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7D90E5C4" w14:textId="77777777" w:rsidTr="004F2927">
        <w:trPr>
          <w:trHeight w:val="1268"/>
        </w:trPr>
        <w:tc>
          <w:tcPr>
            <w:tcW w:w="1668" w:type="dxa"/>
          </w:tcPr>
          <w:p w14:paraId="45A8E0E9" w14:textId="77777777" w:rsidR="004702FB" w:rsidRPr="006F1DA5" w:rsidRDefault="004702FB" w:rsidP="004702FB">
            <w:pPr>
              <w:pStyle w:val="Glava"/>
              <w:rPr>
                <w:rFonts w:ascii="Arial" w:hAnsi="Arial" w:cs="Arial"/>
                <w:b/>
                <w:color w:val="000000" w:themeColor="text1"/>
              </w:rPr>
            </w:pPr>
          </w:p>
        </w:tc>
        <w:tc>
          <w:tcPr>
            <w:tcW w:w="3361" w:type="dxa"/>
          </w:tcPr>
          <w:p w14:paraId="7AC92D06" w14:textId="77777777" w:rsidR="004702FB" w:rsidRPr="006F1DA5" w:rsidRDefault="004702FB" w:rsidP="004702FB">
            <w:pPr>
              <w:pStyle w:val="Glava"/>
              <w:rPr>
                <w:rFonts w:ascii="Arial" w:hAnsi="Arial" w:cs="Arial"/>
                <w:b/>
                <w:color w:val="000000" w:themeColor="text1"/>
              </w:rPr>
            </w:pPr>
          </w:p>
        </w:tc>
        <w:tc>
          <w:tcPr>
            <w:tcW w:w="4209" w:type="dxa"/>
          </w:tcPr>
          <w:p w14:paraId="12D12BFB" w14:textId="77777777" w:rsidR="004702FB" w:rsidRPr="006F1DA5" w:rsidRDefault="004702FB" w:rsidP="004702FB">
            <w:pPr>
              <w:pStyle w:val="Glava"/>
              <w:rPr>
                <w:rFonts w:ascii="Arial" w:hAnsi="Arial" w:cs="Arial"/>
                <w:b/>
                <w:color w:val="000000" w:themeColor="text1"/>
              </w:rPr>
            </w:pPr>
          </w:p>
        </w:tc>
      </w:tr>
    </w:tbl>
    <w:p w14:paraId="3ACB8923" w14:textId="77777777" w:rsidR="004702FB" w:rsidRDefault="004702FB" w:rsidP="006975C6">
      <w:pPr>
        <w:pStyle w:val="Paragraf"/>
        <w:rPr>
          <w:rFonts w:ascii="Arial" w:hAnsi="Arial" w:cs="Arial"/>
        </w:rPr>
      </w:pPr>
    </w:p>
    <w:p w14:paraId="2D58E426"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16-63/24</w:t>
      </w:r>
    </w:p>
    <w:p w14:paraId="463556E1" w14:textId="6D6A5958" w:rsidR="00FB3258" w:rsidRPr="006F1DA5" w:rsidRDefault="00FB3258" w:rsidP="00FC2646">
      <w:pPr>
        <w:pStyle w:val="Paragraf"/>
        <w:tabs>
          <w:tab w:val="right" w:pos="9070"/>
        </w:tabs>
        <w:rPr>
          <w:rFonts w:ascii="Arial" w:hAnsi="Arial" w:cs="Arial"/>
        </w:rPr>
      </w:pPr>
      <w:r w:rsidRPr="006F1DA5">
        <w:rPr>
          <w:rFonts w:ascii="Arial" w:hAnsi="Arial" w:cs="Arial"/>
        </w:rPr>
        <w:t>Datum: 1</w:t>
      </w:r>
      <w:r w:rsidR="008B18C6">
        <w:rPr>
          <w:rFonts w:ascii="Arial" w:hAnsi="Arial" w:cs="Arial"/>
        </w:rPr>
        <w:t>7</w:t>
      </w:r>
      <w:r w:rsidRPr="006F1DA5">
        <w:rPr>
          <w:rFonts w:ascii="Arial" w:hAnsi="Arial" w:cs="Arial"/>
        </w:rPr>
        <w:t>.09.2024</w:t>
      </w:r>
      <w:r w:rsidR="00FC2646" w:rsidRPr="006F1DA5">
        <w:rPr>
          <w:rFonts w:ascii="Arial" w:hAnsi="Arial" w:cs="Arial"/>
        </w:rPr>
        <w:tab/>
      </w:r>
    </w:p>
    <w:p w14:paraId="0752BDC0"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2300593C"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C461138"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70F5A19" w14:textId="73C1AF0B"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RAČUNALNIŠKA OPREMA</w:t>
            </w:r>
            <w:r w:rsidR="00E22134">
              <w:rPr>
                <w:rFonts w:ascii="Arial" w:hAnsi="Arial" w:cs="Arial"/>
                <w:sz w:val="44"/>
                <w:szCs w:val="44"/>
              </w:rPr>
              <w:t>_ Tablični računalniki</w:t>
            </w:r>
          </w:p>
        </w:tc>
      </w:tr>
    </w:tbl>
    <w:p w14:paraId="5F6C18DA" w14:textId="77777777" w:rsidR="00FB3258" w:rsidRPr="006F1DA5" w:rsidRDefault="00FB3258" w:rsidP="006975C6">
      <w:pPr>
        <w:pStyle w:val="Paragraf"/>
        <w:rPr>
          <w:rFonts w:ascii="Arial" w:hAnsi="Arial" w:cs="Arial"/>
        </w:rPr>
      </w:pPr>
    </w:p>
    <w:p w14:paraId="51025D07" w14:textId="77777777" w:rsidR="00FB3258" w:rsidRPr="006F1DA5" w:rsidRDefault="00FB3258" w:rsidP="006975C6">
      <w:pPr>
        <w:pStyle w:val="Paragraf"/>
        <w:rPr>
          <w:rFonts w:ascii="Arial" w:hAnsi="Arial" w:cs="Arial"/>
        </w:rPr>
      </w:pPr>
      <w:r w:rsidRPr="006F1DA5">
        <w:rPr>
          <w:rFonts w:ascii="Arial" w:hAnsi="Arial" w:cs="Arial"/>
        </w:rPr>
        <w:t>Zaporedna številka: 16-63/24</w:t>
      </w:r>
    </w:p>
    <w:p w14:paraId="62B7BCB8" w14:textId="77777777"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3DCFBD41" w14:textId="77777777" w:rsidR="00337E4D" w:rsidRDefault="00337E4D">
      <w:pPr>
        <w:rPr>
          <w:rFonts w:ascii="Arial" w:hAnsi="Arial" w:cs="Arial"/>
          <w:sz w:val="18"/>
          <w:szCs w:val="18"/>
        </w:rPr>
      </w:pPr>
    </w:p>
    <w:p w14:paraId="659C3B5B" w14:textId="77777777" w:rsidR="00960022" w:rsidRDefault="00E55B9D">
      <w:pPr>
        <w:rPr>
          <w:rFonts w:ascii="Arial" w:hAnsi="Arial" w:cs="Arial"/>
          <w:sz w:val="18"/>
          <w:szCs w:val="18"/>
        </w:rPr>
      </w:pPr>
      <w:r>
        <w:rPr>
          <w:rFonts w:ascii="Arial" w:hAnsi="Arial" w:cs="Arial"/>
        </w:rPr>
        <w:br w:type="page"/>
      </w:r>
    </w:p>
    <w:p w14:paraId="359DFC9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36070AC2" w14:textId="77777777" w:rsidTr="004F2927">
        <w:trPr>
          <w:trHeight w:val="1268"/>
        </w:trPr>
        <w:tc>
          <w:tcPr>
            <w:tcW w:w="1668" w:type="dxa"/>
          </w:tcPr>
          <w:p w14:paraId="08F0AB64" w14:textId="77777777" w:rsidR="004702FB" w:rsidRPr="006F1DA5" w:rsidRDefault="004702FB" w:rsidP="004702FB">
            <w:pPr>
              <w:pStyle w:val="Glava"/>
              <w:rPr>
                <w:rFonts w:ascii="Arial" w:hAnsi="Arial" w:cs="Arial"/>
                <w:b/>
                <w:color w:val="000000" w:themeColor="text1"/>
              </w:rPr>
            </w:pPr>
          </w:p>
        </w:tc>
        <w:tc>
          <w:tcPr>
            <w:tcW w:w="3361" w:type="dxa"/>
          </w:tcPr>
          <w:p w14:paraId="13EBD015" w14:textId="77777777" w:rsidR="004702FB" w:rsidRPr="006F1DA5" w:rsidRDefault="004702FB" w:rsidP="004702FB">
            <w:pPr>
              <w:pStyle w:val="Glava"/>
              <w:rPr>
                <w:rFonts w:ascii="Arial" w:hAnsi="Arial" w:cs="Arial"/>
                <w:b/>
                <w:color w:val="000000" w:themeColor="text1"/>
              </w:rPr>
            </w:pPr>
          </w:p>
        </w:tc>
        <w:tc>
          <w:tcPr>
            <w:tcW w:w="4209" w:type="dxa"/>
          </w:tcPr>
          <w:p w14:paraId="589A644F" w14:textId="77777777" w:rsidR="004702FB" w:rsidRPr="006F1DA5" w:rsidRDefault="004702FB" w:rsidP="004702FB">
            <w:pPr>
              <w:pStyle w:val="Glava"/>
              <w:rPr>
                <w:rFonts w:ascii="Arial" w:hAnsi="Arial" w:cs="Arial"/>
                <w:b/>
                <w:color w:val="000000" w:themeColor="text1"/>
              </w:rPr>
            </w:pPr>
          </w:p>
        </w:tc>
      </w:tr>
    </w:tbl>
    <w:p w14:paraId="47348912" w14:textId="77777777" w:rsidR="000927A9" w:rsidRPr="002B6779" w:rsidRDefault="000927A9"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57B5427" w14:textId="77777777" w:rsidR="000927A9" w:rsidRPr="00D36F2E" w:rsidRDefault="000927A9"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7582320" w14:textId="77777777" w:rsidR="00A66CD6" w:rsidRDefault="000927A9">
      <w:pPr>
        <w:spacing w:before="225" w:after="225" w:line="240" w:lineRule="auto"/>
      </w:pPr>
      <w:r>
        <w:rPr>
          <w:rFonts w:ascii="Arial" w:hAnsi="Arial" w:cs="Arial"/>
          <w:color w:val="000000"/>
          <w:sz w:val="18"/>
          <w:szCs w:val="18"/>
        </w:rPr>
        <w:t>Tablični računalniki, ki podpirajo Windows pro 11.</w:t>
      </w:r>
    </w:p>
    <w:p w14:paraId="7B485CFC" w14:textId="77777777" w:rsidR="00A66CD6" w:rsidRDefault="000927A9">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22243200" w14:textId="686539A5" w:rsidR="00A66CD6" w:rsidRDefault="000927A9">
      <w:pPr>
        <w:spacing w:before="225" w:after="225" w:line="240" w:lineRule="auto"/>
        <w:jc w:val="both"/>
      </w:pPr>
      <w:r>
        <w:rPr>
          <w:rFonts w:ascii="Arial" w:hAnsi="Arial" w:cs="Arial"/>
          <w:color w:val="000000"/>
          <w:sz w:val="18"/>
          <w:szCs w:val="18"/>
        </w:rPr>
        <w:t>Predmet javnega naročila je: RAČUNALNIŠKA OPREMA</w:t>
      </w:r>
      <w:r w:rsidR="00E22134">
        <w:rPr>
          <w:rFonts w:ascii="Arial" w:hAnsi="Arial" w:cs="Arial"/>
          <w:color w:val="000000"/>
          <w:sz w:val="18"/>
          <w:szCs w:val="18"/>
        </w:rPr>
        <w:t xml:space="preserve">_ </w:t>
      </w:r>
      <w:r w:rsidR="00E22134" w:rsidRPr="00E22134">
        <w:rPr>
          <w:rFonts w:ascii="Arial" w:hAnsi="Arial" w:cs="Arial"/>
          <w:color w:val="000000"/>
          <w:sz w:val="18"/>
          <w:szCs w:val="18"/>
        </w:rPr>
        <w:t>Tablični računalnik</w:t>
      </w:r>
      <w:r w:rsidR="00E22134">
        <w:rPr>
          <w:rFonts w:ascii="Arial" w:hAnsi="Arial" w:cs="Arial"/>
          <w:color w:val="000000"/>
          <w:sz w:val="18"/>
          <w:szCs w:val="18"/>
        </w:rPr>
        <w:t>i</w:t>
      </w:r>
      <w:r>
        <w:rPr>
          <w:rFonts w:ascii="Arial" w:hAnsi="Arial" w:cs="Arial"/>
          <w:color w:val="000000"/>
          <w:sz w:val="18"/>
          <w:szCs w:val="18"/>
        </w:rPr>
        <w:t>.</w:t>
      </w:r>
    </w:p>
    <w:p w14:paraId="619EE69E" w14:textId="77777777" w:rsidR="00A66CD6" w:rsidRDefault="000927A9">
      <w:pPr>
        <w:spacing w:before="225" w:after="225" w:line="240" w:lineRule="auto"/>
        <w:jc w:val="both"/>
      </w:pPr>
      <w:r>
        <w:rPr>
          <w:rFonts w:ascii="Arial" w:hAnsi="Arial" w:cs="Arial"/>
          <w:color w:val="000000"/>
          <w:sz w:val="18"/>
          <w:szCs w:val="18"/>
        </w:rPr>
        <w:t>Delitev naročila na sklope: naročilo se oddaja celovito.</w:t>
      </w:r>
    </w:p>
    <w:p w14:paraId="28021337" w14:textId="77777777" w:rsidR="00A66CD6" w:rsidRDefault="000927A9">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2A7FA52" w14:textId="77777777" w:rsidR="000927A9" w:rsidRDefault="000927A9"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A66CD6" w14:paraId="6BC2394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3B17B9" w14:textId="77777777" w:rsidR="00A66CD6" w:rsidRDefault="000927A9">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09D878" w14:textId="77777777" w:rsidR="00A66CD6" w:rsidRDefault="000927A9">
            <w:pPr>
              <w:jc w:val="right"/>
            </w:pPr>
            <w:r>
              <w:rPr>
                <w:rFonts w:ascii="Arial" w:hAnsi="Arial" w:cs="Arial"/>
                <w:b/>
                <w:bCs/>
                <w:color w:val="000000"/>
                <w:position w:val="-2"/>
                <w:sz w:val="18"/>
                <w:szCs w:val="18"/>
                <w:shd w:val="clear" w:color="auto" w:fill="D1D1D1"/>
              </w:rPr>
              <w:t>Datumi</w:t>
            </w:r>
          </w:p>
        </w:tc>
      </w:tr>
      <w:tr w:rsidR="00A66CD6" w14:paraId="4CC7101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C2FCA" w14:textId="77777777" w:rsidR="00A66CD6" w:rsidRDefault="000927A9">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20783" w14:textId="58C0F9A6" w:rsidR="00A66CD6" w:rsidRDefault="000927A9">
            <w:pPr>
              <w:jc w:val="right"/>
            </w:pPr>
            <w:r>
              <w:rPr>
                <w:rFonts w:ascii="Arial" w:hAnsi="Arial" w:cs="Arial"/>
                <w:color w:val="000000"/>
                <w:position w:val="-2"/>
                <w:sz w:val="18"/>
                <w:szCs w:val="18"/>
              </w:rPr>
              <w:t xml:space="preserve">do </w:t>
            </w:r>
            <w:r w:rsidR="0032446D">
              <w:rPr>
                <w:rFonts w:ascii="Arial" w:hAnsi="Arial" w:cs="Arial"/>
                <w:color w:val="000000"/>
                <w:position w:val="-2"/>
                <w:sz w:val="18"/>
                <w:szCs w:val="18"/>
              </w:rPr>
              <w:t>27</w:t>
            </w:r>
            <w:r>
              <w:rPr>
                <w:rFonts w:ascii="Arial" w:hAnsi="Arial" w:cs="Arial"/>
                <w:color w:val="000000"/>
                <w:position w:val="-2"/>
                <w:sz w:val="18"/>
                <w:szCs w:val="18"/>
              </w:rPr>
              <w:t>.</w:t>
            </w:r>
            <w:r w:rsidR="0032446D">
              <w:rPr>
                <w:rFonts w:ascii="Arial" w:hAnsi="Arial" w:cs="Arial"/>
                <w:color w:val="000000"/>
                <w:position w:val="-2"/>
                <w:sz w:val="18"/>
                <w:szCs w:val="18"/>
              </w:rPr>
              <w:t>09</w:t>
            </w:r>
            <w:r>
              <w:rPr>
                <w:rFonts w:ascii="Arial" w:hAnsi="Arial" w:cs="Arial"/>
                <w:color w:val="000000"/>
                <w:position w:val="-2"/>
                <w:sz w:val="18"/>
                <w:szCs w:val="18"/>
              </w:rPr>
              <w:t>.2024 do 09:00</w:t>
            </w:r>
          </w:p>
        </w:tc>
      </w:tr>
      <w:tr w:rsidR="00A66CD6" w14:paraId="7134B5E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14AF4" w14:textId="77777777" w:rsidR="00A66CD6" w:rsidRDefault="000927A9">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52B24" w14:textId="55D82C3E" w:rsidR="00A66CD6" w:rsidRDefault="000927A9">
            <w:pPr>
              <w:jc w:val="right"/>
            </w:pPr>
            <w:r>
              <w:rPr>
                <w:rFonts w:ascii="Arial" w:hAnsi="Arial" w:cs="Arial"/>
                <w:color w:val="000000"/>
                <w:position w:val="-2"/>
                <w:sz w:val="18"/>
                <w:szCs w:val="18"/>
              </w:rPr>
              <w:t xml:space="preserve">do </w:t>
            </w:r>
            <w:r w:rsidR="0032446D">
              <w:rPr>
                <w:rFonts w:ascii="Arial" w:hAnsi="Arial" w:cs="Arial"/>
                <w:color w:val="000000"/>
                <w:position w:val="-2"/>
                <w:sz w:val="18"/>
                <w:szCs w:val="18"/>
              </w:rPr>
              <w:t>04</w:t>
            </w:r>
            <w:r>
              <w:rPr>
                <w:rFonts w:ascii="Arial" w:hAnsi="Arial" w:cs="Arial"/>
                <w:color w:val="000000"/>
                <w:position w:val="-2"/>
                <w:sz w:val="18"/>
                <w:szCs w:val="18"/>
              </w:rPr>
              <w:t>.10.2024 do 09:00</w:t>
            </w:r>
          </w:p>
        </w:tc>
      </w:tr>
      <w:tr w:rsidR="00A66CD6" w14:paraId="6516DCE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3571B" w14:textId="77777777" w:rsidR="00A66CD6" w:rsidRDefault="000927A9">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167C5" w14:textId="0F7D9868" w:rsidR="00A66CD6" w:rsidRDefault="0032446D">
            <w:pPr>
              <w:jc w:val="right"/>
            </w:pPr>
            <w:r>
              <w:rPr>
                <w:rFonts w:ascii="Arial" w:hAnsi="Arial" w:cs="Arial"/>
                <w:color w:val="000000"/>
                <w:position w:val="-2"/>
                <w:sz w:val="18"/>
                <w:szCs w:val="18"/>
              </w:rPr>
              <w:t>04</w:t>
            </w:r>
            <w:r w:rsidR="000927A9">
              <w:rPr>
                <w:rFonts w:ascii="Arial" w:hAnsi="Arial" w:cs="Arial"/>
                <w:color w:val="000000"/>
                <w:position w:val="-2"/>
                <w:sz w:val="18"/>
                <w:szCs w:val="18"/>
              </w:rPr>
              <w:t>.10.2024 ob 1</w:t>
            </w:r>
            <w:r>
              <w:rPr>
                <w:rFonts w:ascii="Arial" w:hAnsi="Arial" w:cs="Arial"/>
                <w:color w:val="000000"/>
                <w:position w:val="-2"/>
                <w:sz w:val="18"/>
                <w:szCs w:val="18"/>
              </w:rPr>
              <w:t>2</w:t>
            </w:r>
            <w:r w:rsidR="000927A9">
              <w:rPr>
                <w:rFonts w:ascii="Arial" w:hAnsi="Arial" w:cs="Arial"/>
                <w:color w:val="000000"/>
                <w:position w:val="-2"/>
                <w:sz w:val="18"/>
                <w:szCs w:val="18"/>
              </w:rPr>
              <w:t>:00</w:t>
            </w:r>
          </w:p>
        </w:tc>
      </w:tr>
    </w:tbl>
    <w:p w14:paraId="3925C983" w14:textId="77777777" w:rsidR="000927A9" w:rsidRDefault="000927A9" w:rsidP="00782787">
      <w:pPr>
        <w:pStyle w:val="Paragraf"/>
        <w:spacing w:line="240" w:lineRule="auto"/>
        <w:rPr>
          <w:rFonts w:ascii="Arial" w:hAnsi="Arial" w:cs="Arial"/>
        </w:rPr>
      </w:pPr>
    </w:p>
    <w:p w14:paraId="79B06B85" w14:textId="77777777" w:rsidR="000927A9" w:rsidRPr="008806CE" w:rsidRDefault="000927A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019D1B8" w14:textId="77777777" w:rsidR="000927A9" w:rsidRDefault="000927A9"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798F31D1" w14:textId="77777777" w:rsidR="000927A9" w:rsidRDefault="000927A9"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0577250D" w14:textId="77777777" w:rsidR="000927A9" w:rsidRDefault="000927A9"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46D52A3B" w14:textId="77777777" w:rsidR="00A66CD6" w:rsidRDefault="000927A9">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AC1F059" w14:textId="77777777" w:rsidR="000927A9" w:rsidRPr="008806CE" w:rsidRDefault="000927A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D2E7B24" w14:textId="77777777" w:rsidR="000927A9" w:rsidRDefault="000927A9"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A66CD6" w14:paraId="0C1A5402" w14:textId="77777777">
        <w:tc>
          <w:tcPr>
            <w:tcW w:w="0" w:type="auto"/>
            <w:tcMar>
              <w:top w:w="0" w:type="auto"/>
              <w:bottom w:w="0" w:type="auto"/>
            </w:tcMar>
          </w:tcPr>
          <w:p w14:paraId="7B371B2C" w14:textId="77777777" w:rsidR="00A66CD6" w:rsidRDefault="000927A9">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69158F4A" w14:textId="77777777" w:rsidR="00A66CD6" w:rsidRDefault="000927A9">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B26FD6B" w14:textId="77777777" w:rsidR="00A66CD6" w:rsidRDefault="000927A9">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21D4F586" w14:textId="77777777" w:rsidR="00A66CD6" w:rsidRDefault="000927A9">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01DBCEB4" w14:textId="77777777" w:rsidR="00A66CD6" w:rsidRDefault="000927A9">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8958BA1" w14:textId="77777777" w:rsidR="00A66CD6" w:rsidRDefault="000927A9">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C1AA131" w14:textId="77777777" w:rsidR="00A66CD6" w:rsidRDefault="000927A9">
      <w:pPr>
        <w:spacing w:before="225" w:after="225" w:line="240" w:lineRule="auto"/>
        <w:jc w:val="both"/>
      </w:pPr>
      <w:r>
        <w:rPr>
          <w:rFonts w:ascii="Arial" w:hAnsi="Arial" w:cs="Arial"/>
          <w:color w:val="000000"/>
          <w:sz w:val="18"/>
          <w:szCs w:val="18"/>
        </w:rPr>
        <w:t>Po preteku roka za predložitev ponudb ponudbe ne bo več mogoče oddati.</w:t>
      </w:r>
    </w:p>
    <w:p w14:paraId="34A6AF64" w14:textId="77777777" w:rsidR="000927A9" w:rsidRPr="008806CE" w:rsidRDefault="000927A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9A359F4" w14:textId="77777777" w:rsidR="000927A9" w:rsidRPr="00445A62" w:rsidRDefault="000927A9"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ABEE28D" w14:textId="77777777" w:rsidR="000927A9" w:rsidRPr="00445A62" w:rsidRDefault="000927A9" w:rsidP="005747CB">
      <w:pPr>
        <w:spacing w:before="120" w:after="120"/>
        <w:jc w:val="both"/>
        <w:rPr>
          <w:rFonts w:ascii="Arial" w:hAnsi="Arial" w:cs="Arial"/>
          <w:b/>
          <w:sz w:val="18"/>
          <w:szCs w:val="18"/>
        </w:rPr>
      </w:pPr>
      <w:r>
        <w:rPr>
          <w:rFonts w:ascii="Arial" w:hAnsi="Arial" w:cs="Arial"/>
          <w:b/>
          <w:sz w:val="18"/>
          <w:szCs w:val="18"/>
        </w:rPr>
        <w:t>Spletna aplikacija e-JN</w:t>
      </w:r>
    </w:p>
    <w:p w14:paraId="5805E6E8" w14:textId="77777777" w:rsidR="00A66CD6" w:rsidRDefault="000927A9">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5782825" w14:textId="77777777" w:rsidR="000927A9" w:rsidRPr="008806CE" w:rsidRDefault="000927A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DA919CA" w14:textId="77777777" w:rsidR="000927A9" w:rsidRPr="00445A62" w:rsidRDefault="000927A9"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7B4F2815" w14:textId="77777777" w:rsidR="00A66CD6" w:rsidRDefault="000927A9">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6C19555" w14:textId="77777777" w:rsidR="000927A9" w:rsidRPr="008806CE" w:rsidRDefault="000927A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B8AA057" w14:textId="77777777" w:rsidR="000927A9" w:rsidRPr="00445A62" w:rsidRDefault="000927A9"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03607DE" w14:textId="77777777" w:rsidR="00A66CD6" w:rsidRDefault="000927A9">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3D8969A" w14:textId="77777777" w:rsidR="000927A9" w:rsidRPr="008806CE" w:rsidRDefault="000927A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571692AC" w14:textId="77777777" w:rsidR="00A66CD6" w:rsidRDefault="000927A9">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A66CD6" w14:paraId="2CBFFFB0" w14:textId="77777777">
        <w:tc>
          <w:tcPr>
            <w:tcW w:w="0" w:type="auto"/>
            <w:tcMar>
              <w:top w:w="0" w:type="auto"/>
              <w:bottom w:w="0" w:type="auto"/>
            </w:tcMar>
          </w:tcPr>
          <w:p w14:paraId="1805ACB9" w14:textId="77777777" w:rsidR="00A66CD6" w:rsidRDefault="000927A9">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5CC0CB8B" w14:textId="77777777" w:rsidR="00A66CD6" w:rsidRDefault="000927A9">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B4D6DB5" w14:textId="77777777" w:rsidR="00A66CD6" w:rsidRDefault="000927A9">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476AD45" w14:textId="77777777" w:rsidR="000927A9" w:rsidRPr="00BB1848" w:rsidRDefault="000927A9" w:rsidP="00872C8A">
      <w:pPr>
        <w:pStyle w:val="Paragraf"/>
        <w:spacing w:before="0" w:after="0"/>
        <w:rPr>
          <w:rFonts w:cs="Arial"/>
        </w:rPr>
      </w:pPr>
    </w:p>
    <w:p w14:paraId="27E1F4ED" w14:textId="77777777" w:rsidR="000927A9" w:rsidRPr="00445A62" w:rsidRDefault="000927A9" w:rsidP="001761E6">
      <w:pPr>
        <w:pStyle w:val="Paragraf"/>
        <w:spacing w:before="0" w:after="0"/>
        <w:jc w:val="both"/>
        <w:rPr>
          <w:rFonts w:ascii="Arial" w:hAnsi="Arial" w:cs="Arial"/>
        </w:rPr>
      </w:pPr>
    </w:p>
    <w:p w14:paraId="227DFF2B" w14:textId="25962CA7" w:rsidR="00A66CD6" w:rsidRDefault="000927A9">
      <w:pPr>
        <w:spacing w:after="0" w:line="240" w:lineRule="auto"/>
      </w:pPr>
      <w:r>
        <w:rPr>
          <w:rFonts w:ascii="Arial" w:hAnsi="Arial" w:cs="Arial"/>
          <w:color w:val="000000"/>
          <w:sz w:val="18"/>
          <w:szCs w:val="18"/>
        </w:rPr>
        <w:t>Datum: 1</w:t>
      </w:r>
      <w:r w:rsidR="008B18C6">
        <w:rPr>
          <w:rFonts w:ascii="Arial" w:hAnsi="Arial" w:cs="Arial"/>
          <w:color w:val="000000"/>
          <w:sz w:val="18"/>
          <w:szCs w:val="18"/>
        </w:rPr>
        <w:t>7</w:t>
      </w:r>
      <w:r>
        <w:rPr>
          <w:rFonts w:ascii="Arial" w:hAnsi="Arial" w:cs="Arial"/>
          <w:color w:val="000000"/>
          <w:sz w:val="18"/>
          <w:szCs w:val="18"/>
        </w:rPr>
        <w:t>.09.2024</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A66CD6" w14:paraId="52EF2DC9" w14:textId="77777777">
        <w:trPr>
          <w:cantSplit/>
        </w:trPr>
        <w:tc>
          <w:tcPr>
            <w:tcW w:w="0" w:type="auto"/>
            <w:tcMar>
              <w:top w:w="135" w:type="dxa"/>
              <w:bottom w:w="135" w:type="dxa"/>
            </w:tcMar>
            <w:vAlign w:val="center"/>
          </w:tcPr>
          <w:p w14:paraId="56B2CAA5" w14:textId="77777777" w:rsidR="00A66CD6" w:rsidRDefault="000927A9">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414F45C" w14:textId="77777777" w:rsidR="00A66CD6" w:rsidRDefault="000927A9">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3CBC52FC" w14:textId="77777777" w:rsidR="00A66CD6" w:rsidRDefault="00A66CD6">
      <w:pPr>
        <w:sectPr w:rsidR="00A66CD6" w:rsidSect="006E7A2B">
          <w:headerReference w:type="default" r:id="rId10"/>
          <w:footerReference w:type="default" r:id="rId11"/>
          <w:pgSz w:w="11906" w:h="16838"/>
          <w:pgMar w:top="1418" w:right="1418" w:bottom="1418" w:left="1418" w:header="567" w:footer="596" w:gutter="0"/>
          <w:cols w:space="708"/>
          <w:docGrid w:linePitch="360"/>
        </w:sectPr>
      </w:pPr>
    </w:p>
    <w:p w14:paraId="1FC854A8" w14:textId="77777777" w:rsidR="000927A9" w:rsidRPr="00EF740C" w:rsidRDefault="000927A9"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36472F7" w14:textId="77777777" w:rsidR="000927A9" w:rsidRDefault="000927A9" w:rsidP="00B01A0D">
      <w:pPr>
        <w:spacing w:before="120" w:after="120"/>
        <w:rPr>
          <w:rFonts w:ascii="Arial" w:hAnsi="Arial" w:cs="Arial"/>
          <w:sz w:val="18"/>
          <w:szCs w:val="18"/>
        </w:rPr>
      </w:pPr>
    </w:p>
    <w:p w14:paraId="2DE13012" w14:textId="77777777" w:rsidR="00A66CD6" w:rsidRDefault="00A66CD6"/>
    <w:p w14:paraId="29B7EA7D" w14:textId="77777777" w:rsidR="00B52209" w:rsidRDefault="00B52209"/>
    <w:tbl>
      <w:tblPr>
        <w:tblStyle w:val="NormalTablePHPDOCX"/>
        <w:tblW w:w="2500" w:type="pct"/>
        <w:tblInd w:w="108" w:type="dxa"/>
        <w:tblLook w:val="04A0" w:firstRow="1" w:lastRow="0" w:firstColumn="1" w:lastColumn="0" w:noHBand="0" w:noVBand="1"/>
      </w:tblPr>
      <w:tblGrid>
        <w:gridCol w:w="4643"/>
      </w:tblGrid>
      <w:tr w:rsidR="00B52209" w14:paraId="3FC8BE1E" w14:textId="77777777" w:rsidTr="002B26B7">
        <w:tc>
          <w:tcPr>
            <w:tcW w:w="0" w:type="auto"/>
            <w:shd w:val="clear" w:color="auto" w:fill="000000"/>
            <w:tcMar>
              <w:top w:w="150" w:type="dxa"/>
              <w:bottom w:w="150" w:type="dxa"/>
            </w:tcMar>
            <w:vAlign w:val="center"/>
          </w:tcPr>
          <w:p w14:paraId="0FAB7589" w14:textId="77777777" w:rsidR="00B52209" w:rsidRDefault="00B52209" w:rsidP="002B26B7">
            <w:r>
              <w:rPr>
                <w:rFonts w:ascii="Arial" w:hAnsi="Arial" w:cs="Arial"/>
                <w:b/>
                <w:bCs/>
                <w:color w:val="FFFFFF"/>
                <w:position w:val="-2"/>
                <w:sz w:val="18"/>
                <w:szCs w:val="18"/>
                <w:shd w:val="clear" w:color="auto" w:fill="000000"/>
              </w:rPr>
              <w:t>1. Splošna navodila</w:t>
            </w:r>
          </w:p>
        </w:tc>
      </w:tr>
    </w:tbl>
    <w:p w14:paraId="13326B54" w14:textId="77777777" w:rsidR="00B52209" w:rsidRDefault="00B52209" w:rsidP="00B52209">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04C349C" w14:textId="77777777" w:rsidR="00B52209" w:rsidRDefault="00B52209" w:rsidP="00B52209">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568AF5E6" w14:textId="77777777" w:rsidR="00B52209" w:rsidRDefault="00B52209" w:rsidP="00B52209">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C085F5C" w14:textId="77777777" w:rsidR="00B52209" w:rsidRDefault="00B52209" w:rsidP="00B52209">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583F07FD" w14:textId="77777777" w:rsidR="00B52209" w:rsidRDefault="00B52209" w:rsidP="00B52209">
      <w:pPr>
        <w:spacing w:before="225" w:after="225" w:line="240" w:lineRule="auto"/>
        <w:jc w:val="both"/>
        <w:rPr>
          <w:rFonts w:ascii="Arial" w:hAnsi="Arial" w:cs="Arial"/>
          <w:color w:val="000000"/>
          <w:sz w:val="18"/>
          <w:szCs w:val="18"/>
        </w:rPr>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5225E43" w14:textId="77777777" w:rsidR="00B52209" w:rsidRDefault="00B52209" w:rsidP="00B5220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B52209" w14:paraId="5E17C0FD" w14:textId="77777777" w:rsidTr="002B26B7">
        <w:tc>
          <w:tcPr>
            <w:tcW w:w="0" w:type="auto"/>
            <w:shd w:val="clear" w:color="auto" w:fill="000000"/>
            <w:tcMar>
              <w:top w:w="150" w:type="dxa"/>
              <w:bottom w:w="150" w:type="dxa"/>
            </w:tcMar>
            <w:vAlign w:val="center"/>
          </w:tcPr>
          <w:p w14:paraId="1286F2A8" w14:textId="77777777" w:rsidR="00B52209" w:rsidRDefault="00B52209" w:rsidP="002B26B7">
            <w:r>
              <w:rPr>
                <w:rFonts w:ascii="Arial" w:hAnsi="Arial" w:cs="Arial"/>
                <w:b/>
                <w:bCs/>
                <w:color w:val="FFFFFF"/>
                <w:position w:val="-2"/>
                <w:sz w:val="18"/>
                <w:szCs w:val="18"/>
                <w:shd w:val="clear" w:color="auto" w:fill="000000"/>
              </w:rPr>
              <w:t>2. Navodilo za izpolnitev predračuna</w:t>
            </w:r>
          </w:p>
        </w:tc>
      </w:tr>
    </w:tbl>
    <w:p w14:paraId="50539F52" w14:textId="77777777" w:rsidR="00B52209" w:rsidRDefault="00B52209" w:rsidP="00B52209">
      <w:pPr>
        <w:spacing w:before="225" w:after="225" w:line="240" w:lineRule="auto"/>
        <w:jc w:val="both"/>
      </w:pPr>
      <w:r>
        <w:rPr>
          <w:rFonts w:ascii="Arial" w:hAnsi="Arial" w:cs="Arial"/>
          <w:color w:val="000000"/>
          <w:sz w:val="18"/>
          <w:szCs w:val="18"/>
        </w:rPr>
        <w:t>Ponudnik mora  Predračun - Seznam razpisanega blaga (OBR – 8a), ki se nahaja v samostojni excelovi  datoteki izpolniti, natisniti in natisnjeni izvod podpisati in žigosati.</w:t>
      </w:r>
    </w:p>
    <w:p w14:paraId="3313FED5" w14:textId="77777777" w:rsidR="00B52209" w:rsidRDefault="00B52209" w:rsidP="00B52209">
      <w:pPr>
        <w:spacing w:before="225" w:after="225" w:line="240" w:lineRule="auto"/>
        <w:jc w:val="both"/>
      </w:pPr>
      <w:r>
        <w:rPr>
          <w:rFonts w:ascii="Arial" w:hAnsi="Arial" w:cs="Arial"/>
          <w:color w:val="000000"/>
          <w:sz w:val="18"/>
          <w:szCs w:val="18"/>
        </w:rPr>
        <w:t>Ponudnik ob elektronski oddaji ponudbe predloži Predračun - Seznam razpisanega blaga (scan lastnega natisa izpolnjenega, podpisanega in žigosanega predračuna OBR-8a) v razdelek »Predračun« in obvezno tudi v xls obliki v razdelek »Drugi dokumenti«.</w:t>
      </w:r>
    </w:p>
    <w:p w14:paraId="2123F664" w14:textId="77777777" w:rsidR="00B52209" w:rsidRDefault="00B52209" w:rsidP="00B52209">
      <w:pPr>
        <w:spacing w:before="225" w:after="225" w:line="240" w:lineRule="auto"/>
        <w:jc w:val="both"/>
      </w:pPr>
      <w:r>
        <w:rPr>
          <w:rFonts w:ascii="Arial" w:hAnsi="Arial" w:cs="Arial"/>
          <w:color w:val="000000"/>
          <w:sz w:val="18"/>
          <w:szCs w:val="18"/>
        </w:rPr>
        <w:t xml:space="preserve">Ponudnik mora v »Predračun - Seznam razpisanega blaga« (exelova datoteka)  pri vrstah blaga, ki jih ponuja (v polja obarvana z rumeno barvo) </w:t>
      </w:r>
      <w:r>
        <w:rPr>
          <w:rFonts w:ascii="Arial" w:hAnsi="Arial" w:cs="Arial"/>
          <w:b/>
          <w:bCs/>
          <w:color w:val="000000"/>
          <w:sz w:val="18"/>
          <w:szCs w:val="18"/>
        </w:rPr>
        <w:t>obvezno vpisati</w:t>
      </w:r>
      <w:r>
        <w:rPr>
          <w:rFonts w:ascii="Arial" w:hAnsi="Arial" w:cs="Arial"/>
          <w:color w:val="000000"/>
          <w:sz w:val="18"/>
          <w:szCs w:val="18"/>
        </w:rPr>
        <w:t xml:space="preserve"> </w:t>
      </w:r>
      <w:r>
        <w:rPr>
          <w:rFonts w:ascii="Arial" w:hAnsi="Arial" w:cs="Arial"/>
          <w:b/>
          <w:bCs/>
          <w:color w:val="000000"/>
          <w:sz w:val="18"/>
          <w:szCs w:val="18"/>
        </w:rPr>
        <w:t>naslednje podatke</w:t>
      </w:r>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286"/>
      </w:tblGrid>
      <w:tr w:rsidR="00B52209" w14:paraId="20555985" w14:textId="77777777" w:rsidTr="002B26B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B52209" w14:paraId="70A1513A" w14:textId="77777777" w:rsidTr="002B26B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B52209" w14:paraId="3D7C1D5C" w14:textId="77777777" w:rsidTr="002B26B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B52209" w14:paraId="386F8023" w14:textId="77777777" w:rsidTr="002B26B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422"/>
                              </w:tblGrid>
                              <w:tr w:rsidR="00B52209" w14:paraId="25834387" w14:textId="77777777" w:rsidTr="002B26B7">
                                <w:tc>
                                  <w:tcPr>
                                    <w:tcW w:w="0" w:type="auto"/>
                                    <w:tcMar>
                                      <w:top w:w="0" w:type="auto"/>
                                      <w:bottom w:w="0" w:type="auto"/>
                                    </w:tcMar>
                                  </w:tcPr>
                                  <w:p w14:paraId="7BB018F7" w14:textId="77777777" w:rsidR="00B52209" w:rsidRDefault="00B52209" w:rsidP="00B52209">
                                    <w:pPr>
                                      <w:numPr>
                                        <w:ilvl w:val="0"/>
                                        <w:numId w:val="46"/>
                                      </w:numPr>
                                      <w:rPr>
                                        <w:rFonts w:ascii="Arial" w:hAnsi="Arial" w:cs="Arial"/>
                                        <w:color w:val="000000"/>
                                        <w:sz w:val="18"/>
                                        <w:szCs w:val="18"/>
                                      </w:rPr>
                                    </w:pPr>
                                    <w:r>
                                      <w:rPr>
                                        <w:rFonts w:ascii="Arial" w:hAnsi="Arial" w:cs="Arial"/>
                                        <w:color w:val="000000"/>
                                        <w:position w:val="-2"/>
                                        <w:sz w:val="18"/>
                                        <w:szCs w:val="18"/>
                                      </w:rPr>
                                      <w:t>veljavna cena brez DDV ;</w:t>
                                    </w:r>
                                  </w:p>
                                  <w:p w14:paraId="2DBAB63D" w14:textId="77777777" w:rsidR="00B52209" w:rsidRDefault="00B52209" w:rsidP="00B52209">
                                    <w:pPr>
                                      <w:numPr>
                                        <w:ilvl w:val="0"/>
                                        <w:numId w:val="46"/>
                                      </w:numPr>
                                      <w:rPr>
                                        <w:rFonts w:ascii="Arial" w:hAnsi="Arial" w:cs="Arial"/>
                                        <w:color w:val="000000"/>
                                        <w:sz w:val="18"/>
                                        <w:szCs w:val="18"/>
                                      </w:rPr>
                                    </w:pPr>
                                    <w:r>
                                      <w:rPr>
                                        <w:rFonts w:ascii="Arial" w:hAnsi="Arial" w:cs="Arial"/>
                                        <w:color w:val="000000"/>
                                        <w:position w:val="-2"/>
                                        <w:sz w:val="18"/>
                                        <w:szCs w:val="18"/>
                                      </w:rPr>
                                      <w:t>stopnjo DDV (22%, 9,5%, 0%);</w:t>
                                    </w:r>
                                  </w:p>
                                  <w:p w14:paraId="6EEE1B66" w14:textId="77777777" w:rsidR="00B52209" w:rsidRDefault="00B52209" w:rsidP="00B52209">
                                    <w:pPr>
                                      <w:numPr>
                                        <w:ilvl w:val="0"/>
                                        <w:numId w:val="46"/>
                                      </w:numPr>
                                      <w:rPr>
                                        <w:rFonts w:ascii="Arial" w:hAnsi="Arial" w:cs="Arial"/>
                                        <w:color w:val="000000"/>
                                        <w:sz w:val="18"/>
                                        <w:szCs w:val="18"/>
                                      </w:rPr>
                                    </w:pPr>
                                    <w:r>
                                      <w:rPr>
                                        <w:rFonts w:ascii="Arial" w:hAnsi="Arial" w:cs="Arial"/>
                                        <w:color w:val="000000"/>
                                        <w:position w:val="-2"/>
                                        <w:sz w:val="18"/>
                                        <w:szCs w:val="18"/>
                                      </w:rPr>
                                      <w:t>proizvajalca ponujenega blaga;</w:t>
                                    </w:r>
                                  </w:p>
                                  <w:p w14:paraId="3F9DFEB5" w14:textId="77777777" w:rsidR="00B52209" w:rsidRDefault="00B52209" w:rsidP="00B52209">
                                    <w:pPr>
                                      <w:numPr>
                                        <w:ilvl w:val="0"/>
                                        <w:numId w:val="46"/>
                                      </w:numPr>
                                      <w:rPr>
                                        <w:rFonts w:ascii="Arial" w:hAnsi="Arial" w:cs="Arial"/>
                                        <w:color w:val="000000"/>
                                        <w:sz w:val="18"/>
                                        <w:szCs w:val="18"/>
                                      </w:rPr>
                                    </w:pPr>
                                    <w:r>
                                      <w:rPr>
                                        <w:rFonts w:ascii="Arial" w:hAnsi="Arial" w:cs="Arial"/>
                                        <w:color w:val="000000"/>
                                        <w:position w:val="-2"/>
                                        <w:sz w:val="18"/>
                                        <w:szCs w:val="18"/>
                                      </w:rPr>
                                      <w:t>ponudnikov naziv blaga;</w:t>
                                    </w:r>
                                  </w:p>
                                  <w:p w14:paraId="2B4139E6" w14:textId="77777777" w:rsidR="00B52209" w:rsidRDefault="00B52209" w:rsidP="00B52209">
                                    <w:pPr>
                                      <w:numPr>
                                        <w:ilvl w:val="0"/>
                                        <w:numId w:val="46"/>
                                      </w:numPr>
                                      <w:rPr>
                                        <w:rFonts w:ascii="Arial" w:hAnsi="Arial" w:cs="Arial"/>
                                        <w:color w:val="000000"/>
                                        <w:sz w:val="18"/>
                                        <w:szCs w:val="18"/>
                                      </w:rPr>
                                    </w:pPr>
                                    <w:r>
                                      <w:rPr>
                                        <w:rFonts w:ascii="Arial" w:hAnsi="Arial" w:cs="Arial"/>
                                        <w:color w:val="000000"/>
                                        <w:position w:val="-2"/>
                                        <w:sz w:val="18"/>
                                        <w:szCs w:val="18"/>
                                      </w:rPr>
                                      <w:t xml:space="preserve">kataloško številko ponujenega blaga (obvezno je potrebno navesti kataloško številko </w:t>
                                    </w:r>
                                    <w:r>
                                      <w:rPr>
                                        <w:rFonts w:ascii="Arial" w:hAnsi="Arial" w:cs="Arial"/>
                                        <w:color w:val="000000"/>
                                        <w:position w:val="-2"/>
                                        <w:sz w:val="18"/>
                                        <w:szCs w:val="18"/>
                                        <w:u w:val="single"/>
                                      </w:rPr>
                                      <w:t>proizvajalca</w:t>
                                    </w:r>
                                    <w:r>
                                      <w:rPr>
                                        <w:rFonts w:ascii="Arial" w:hAnsi="Arial" w:cs="Arial"/>
                                        <w:color w:val="000000"/>
                                        <w:position w:val="-2"/>
                                        <w:sz w:val="18"/>
                                        <w:szCs w:val="18"/>
                                      </w:rPr>
                                      <w:t xml:space="preserve"> blaga, ne pa kat. št. oz. delovno šifro blaga pri ponudniku ali kako drugo oznako blaga!);</w:t>
                                    </w:r>
                                  </w:p>
                                  <w:p w14:paraId="005705B9" w14:textId="77777777" w:rsidR="00B52209" w:rsidRDefault="00B52209" w:rsidP="00B52209">
                                    <w:pPr>
                                      <w:numPr>
                                        <w:ilvl w:val="0"/>
                                        <w:numId w:val="46"/>
                                      </w:numPr>
                                      <w:rPr>
                                        <w:rFonts w:ascii="Arial" w:hAnsi="Arial" w:cs="Arial"/>
                                        <w:color w:val="000000"/>
                                        <w:sz w:val="18"/>
                                        <w:szCs w:val="18"/>
                                      </w:rPr>
                                    </w:pPr>
                                    <w:r>
                                      <w:rPr>
                                        <w:rFonts w:ascii="Arial" w:hAnsi="Arial" w:cs="Arial"/>
                                        <w:color w:val="000000"/>
                                        <w:position w:val="-2"/>
                                        <w:sz w:val="18"/>
                                        <w:szCs w:val="18"/>
                                      </w:rPr>
                                      <w:t>Črtno kodo EAN.</w:t>
                                    </w:r>
                                  </w:p>
                                </w:tc>
                              </w:tr>
                            </w:tbl>
                            <w:p w14:paraId="37C26A29" w14:textId="77777777" w:rsidR="00B52209" w:rsidRDefault="00B52209" w:rsidP="002B26B7"/>
                          </w:tc>
                        </w:tr>
                      </w:tbl>
                      <w:p w14:paraId="28937F01" w14:textId="77777777" w:rsidR="00B52209" w:rsidRDefault="00B52209" w:rsidP="002B26B7"/>
                    </w:tc>
                  </w:tr>
                </w:tbl>
                <w:p w14:paraId="5D7F1DA6" w14:textId="77777777" w:rsidR="00B52209" w:rsidRDefault="00B52209" w:rsidP="002B26B7"/>
              </w:tc>
            </w:tr>
          </w:tbl>
          <w:p w14:paraId="77B61BCC" w14:textId="77777777" w:rsidR="00B52209" w:rsidRDefault="00B52209" w:rsidP="002B26B7"/>
        </w:tc>
      </w:tr>
    </w:tbl>
    <w:p w14:paraId="05581943" w14:textId="77777777" w:rsidR="00B52209" w:rsidRDefault="00B52209" w:rsidP="00B52209">
      <w:pPr>
        <w:spacing w:before="225" w:after="225" w:line="240" w:lineRule="auto"/>
        <w:jc w:val="both"/>
      </w:pPr>
      <w:r>
        <w:rPr>
          <w:rFonts w:ascii="Arial" w:hAnsi="Arial" w:cs="Arial"/>
          <w:color w:val="000000"/>
          <w:sz w:val="18"/>
          <w:szCs w:val="18"/>
          <w:u w:val="single"/>
        </w:rPr>
        <w:t>Ceno brez DDV/EM, ceno z DDV/EM in vrednost z DDV izračuna aplikacija sama na osnovi predhodno vpisanih podatkov!</w:t>
      </w:r>
    </w:p>
    <w:p w14:paraId="1FCDDFEE" w14:textId="77777777" w:rsidR="00B52209" w:rsidRDefault="00B52209" w:rsidP="00B52209">
      <w:pPr>
        <w:spacing w:before="225" w:after="225" w:line="240" w:lineRule="auto"/>
        <w:jc w:val="both"/>
      </w:pPr>
      <w:r>
        <w:rPr>
          <w:rFonts w:ascii="Arial" w:hAnsi="Arial" w:cs="Arial"/>
          <w:b/>
          <w:bCs/>
          <w:color w:val="000000"/>
          <w:sz w:val="18"/>
          <w:szCs w:val="18"/>
          <w:u w:val="single"/>
        </w:rPr>
        <w:t>Ponudnik mora</w:t>
      </w:r>
      <w:r>
        <w:rPr>
          <w:rFonts w:ascii="Arial" w:hAnsi="Arial" w:cs="Arial"/>
          <w:color w:val="000000"/>
          <w:sz w:val="18"/>
          <w:szCs w:val="18"/>
        </w:rPr>
        <w:t xml:space="preserve"> </w:t>
      </w:r>
      <w:r>
        <w:rPr>
          <w:rFonts w:ascii="Arial" w:hAnsi="Arial" w:cs="Arial"/>
          <w:b/>
          <w:bCs/>
          <w:color w:val="000000"/>
          <w:sz w:val="18"/>
          <w:szCs w:val="18"/>
          <w:u w:val="single"/>
        </w:rPr>
        <w:t>obvezno</w:t>
      </w:r>
      <w:r>
        <w:rPr>
          <w:rFonts w:ascii="Arial" w:hAnsi="Arial" w:cs="Arial"/>
          <w:color w:val="000000"/>
          <w:sz w:val="18"/>
          <w:szCs w:val="18"/>
        </w:rPr>
        <w:t xml:space="preserve"> </w:t>
      </w:r>
      <w:r>
        <w:rPr>
          <w:rFonts w:ascii="Arial" w:hAnsi="Arial" w:cs="Arial"/>
          <w:b/>
          <w:bCs/>
          <w:color w:val="000000"/>
          <w:sz w:val="18"/>
          <w:szCs w:val="18"/>
          <w:u w:val="single"/>
        </w:rPr>
        <w:t>izpolniti tudi delovni list: »Podatki o ponudniku«.</w:t>
      </w:r>
    </w:p>
    <w:p w14:paraId="381476F7" w14:textId="77777777" w:rsidR="00B52209" w:rsidRDefault="00B52209" w:rsidP="00B52209">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Ponudnik ne sme preimenovati, kopirati ali kako drugače spreminjati datoteke</w:t>
      </w:r>
      <w:r>
        <w:rPr>
          <w:rFonts w:ascii="Arial" w:hAnsi="Arial" w:cs="Arial"/>
          <w:color w:val="000000"/>
          <w:sz w:val="18"/>
          <w:szCs w:val="18"/>
        </w:rPr>
        <w:t xml:space="preserve"> </w:t>
      </w:r>
      <w:r>
        <w:rPr>
          <w:rFonts w:ascii="Arial" w:hAnsi="Arial" w:cs="Arial"/>
          <w:b/>
          <w:bCs/>
          <w:color w:val="000000"/>
          <w:sz w:val="18"/>
          <w:szCs w:val="18"/>
        </w:rPr>
        <w:t>Predračuna -</w:t>
      </w:r>
      <w:r>
        <w:rPr>
          <w:rFonts w:ascii="Arial" w:hAnsi="Arial" w:cs="Arial"/>
          <w:color w:val="000000"/>
          <w:sz w:val="18"/>
          <w:szCs w:val="18"/>
        </w:rPr>
        <w:t xml:space="preserve"> </w:t>
      </w:r>
      <w:r>
        <w:rPr>
          <w:rFonts w:ascii="Arial" w:hAnsi="Arial" w:cs="Arial"/>
          <w:b/>
          <w:bCs/>
          <w:color w:val="000000"/>
          <w:sz w:val="18"/>
          <w:szCs w:val="18"/>
        </w:rPr>
        <w:t> Seznama razpisanega blaga (Obr-8a) zaradi nadaljnje programske obdelave podatkov!</w:t>
      </w:r>
    </w:p>
    <w:p w14:paraId="0424C2D7" w14:textId="77777777" w:rsidR="00B52209" w:rsidRDefault="00B52209" w:rsidP="00B5220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B52209" w14:paraId="49C2BBE7" w14:textId="77777777" w:rsidTr="002B26B7">
        <w:tc>
          <w:tcPr>
            <w:tcW w:w="0" w:type="auto"/>
            <w:shd w:val="clear" w:color="auto" w:fill="000000"/>
            <w:tcMar>
              <w:top w:w="150" w:type="dxa"/>
              <w:bottom w:w="150" w:type="dxa"/>
            </w:tcMar>
            <w:vAlign w:val="center"/>
          </w:tcPr>
          <w:p w14:paraId="1153752B" w14:textId="77777777" w:rsidR="00B52209" w:rsidRDefault="00B52209" w:rsidP="002B26B7">
            <w:r>
              <w:rPr>
                <w:rFonts w:ascii="Arial" w:hAnsi="Arial" w:cs="Arial"/>
                <w:b/>
                <w:bCs/>
                <w:color w:val="FFFFFF"/>
                <w:position w:val="-2"/>
                <w:sz w:val="18"/>
                <w:szCs w:val="18"/>
                <w:shd w:val="clear" w:color="auto" w:fill="000000"/>
              </w:rPr>
              <w:t>3.  Navodilo za oddajo elektronske ponudbe</w:t>
            </w:r>
          </w:p>
        </w:tc>
      </w:tr>
    </w:tbl>
    <w:p w14:paraId="4EAF591F" w14:textId="77777777" w:rsidR="00B52209" w:rsidRDefault="00B52209" w:rsidP="00B52209">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p w14:paraId="37FAC9B0" w14:textId="77777777" w:rsidR="00B52209" w:rsidRDefault="00B52209" w:rsidP="00B52209">
      <w:pPr>
        <w:spacing w:before="225" w:after="225" w:line="240" w:lineRule="auto"/>
        <w:jc w:val="both"/>
      </w:pPr>
      <w:r>
        <w:rPr>
          <w:rFonts w:ascii="Arial" w:hAnsi="Arial" w:cs="Arial"/>
          <w:color w:val="000000"/>
          <w:sz w:val="18"/>
          <w:szCs w:val="18"/>
        </w:rPr>
        <w:t>1. Ponudnik vnese osnovne podatke o ponudbi;</w:t>
      </w:r>
    </w:p>
    <w:p w14:paraId="2B182D18" w14:textId="1990493B" w:rsidR="00B52209" w:rsidRDefault="00B52209" w:rsidP="00B52209">
      <w:pPr>
        <w:spacing w:before="225" w:after="225" w:line="240" w:lineRule="auto"/>
        <w:jc w:val="both"/>
      </w:pPr>
      <w:r>
        <w:rPr>
          <w:rFonts w:ascii="Arial" w:hAnsi="Arial" w:cs="Arial"/>
          <w:color w:val="000000"/>
          <w:sz w:val="18"/>
          <w:szCs w:val="18"/>
        </w:rPr>
        <w:t>2. Ponudnik v razdelek Predračun naloži scan natisa izpolnjenega</w:t>
      </w:r>
      <w:r w:rsidR="00CA004B">
        <w:rPr>
          <w:rFonts w:ascii="Arial" w:hAnsi="Arial" w:cs="Arial"/>
          <w:color w:val="000000"/>
          <w:sz w:val="18"/>
          <w:szCs w:val="18"/>
        </w:rPr>
        <w:t xml:space="preserve"> </w:t>
      </w:r>
      <w:r>
        <w:rPr>
          <w:rFonts w:ascii="Arial" w:hAnsi="Arial" w:cs="Arial"/>
          <w:color w:val="000000"/>
          <w:sz w:val="18"/>
          <w:szCs w:val="18"/>
        </w:rPr>
        <w:t>in žigosanega obrazca št.1 Ponudba.</w:t>
      </w:r>
    </w:p>
    <w:p w14:paraId="5986C87C" w14:textId="77777777" w:rsidR="00B52209" w:rsidRDefault="00B52209" w:rsidP="00B52209">
      <w:pPr>
        <w:spacing w:before="225" w:after="225" w:line="240" w:lineRule="auto"/>
        <w:jc w:val="both"/>
      </w:pPr>
      <w:r>
        <w:rPr>
          <w:rFonts w:ascii="Arial" w:hAnsi="Arial" w:cs="Arial"/>
          <w:color w:val="000000"/>
          <w:sz w:val="18"/>
          <w:szCs w:val="18"/>
        </w:rPr>
        <w:t>2.Ponudnik v razdelek ESPD / izjava naloži obrazec Krovna izjava (nepodpisan xml format), ki se avtomatsko podpiše z oddajo ponudbe, kar šteje za originalni dokument;</w:t>
      </w:r>
    </w:p>
    <w:p w14:paraId="22C623ED" w14:textId="77777777" w:rsidR="00B52209" w:rsidRDefault="00B52209" w:rsidP="00B52209">
      <w:pPr>
        <w:spacing w:before="225" w:after="225" w:line="240" w:lineRule="auto"/>
        <w:jc w:val="both"/>
      </w:pPr>
      <w:r>
        <w:rPr>
          <w:rFonts w:ascii="Arial" w:hAnsi="Arial" w:cs="Arial"/>
          <w:color w:val="000000"/>
          <w:sz w:val="18"/>
          <w:szCs w:val="18"/>
        </w:rPr>
        <w:t>3.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286"/>
      </w:tblGrid>
      <w:tr w:rsidR="00B52209" w14:paraId="5CC277AD" w14:textId="77777777" w:rsidTr="002B26B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B52209" w14:paraId="451D8E00" w14:textId="77777777" w:rsidTr="002B26B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B52209" w14:paraId="2667A3B9" w14:textId="77777777" w:rsidTr="002B26B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B52209" w14:paraId="6E5952E0" w14:textId="77777777" w:rsidTr="002B26B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422"/>
                              </w:tblGrid>
                              <w:tr w:rsidR="00B52209" w14:paraId="04E48952" w14:textId="77777777" w:rsidTr="002B26B7">
                                <w:tc>
                                  <w:tcPr>
                                    <w:tcW w:w="0" w:type="auto"/>
                                    <w:tcMar>
                                      <w:top w:w="0" w:type="auto"/>
                                      <w:bottom w:w="0" w:type="auto"/>
                                    </w:tcMar>
                                  </w:tcPr>
                                  <w:p w14:paraId="265CFDA3" w14:textId="77777777" w:rsidR="00B52209" w:rsidRDefault="00B52209" w:rsidP="00B52209">
                                    <w:pPr>
                                      <w:numPr>
                                        <w:ilvl w:val="0"/>
                                        <w:numId w:val="47"/>
                                      </w:numPr>
                                      <w:rPr>
                                        <w:rFonts w:ascii="Arial" w:hAnsi="Arial" w:cs="Arial"/>
                                        <w:color w:val="000000"/>
                                        <w:sz w:val="18"/>
                                        <w:szCs w:val="18"/>
                                      </w:rPr>
                                    </w:pPr>
                                    <w:r>
                                      <w:rPr>
                                        <w:rFonts w:ascii="Arial" w:hAnsi="Arial" w:cs="Arial"/>
                                        <w:b/>
                                        <w:bCs/>
                                        <w:color w:val="000000"/>
                                        <w:position w:val="-2"/>
                                        <w:sz w:val="18"/>
                                        <w:szCs w:val="18"/>
                                      </w:rPr>
                                      <w:t>scan celotne ponudbene dokumentacije, vključno z vzorcem pogodbe, tudi scan Krovne izjave, ostalih zahtevanih dokazil;</w:t>
                                    </w:r>
                                  </w:p>
                                  <w:p w14:paraId="587B1514" w14:textId="77777777" w:rsidR="00B52209" w:rsidRDefault="00B52209" w:rsidP="00B52209">
                                    <w:pPr>
                                      <w:numPr>
                                        <w:ilvl w:val="0"/>
                                        <w:numId w:val="47"/>
                                      </w:numPr>
                                      <w:rPr>
                                        <w:rFonts w:ascii="Arial" w:hAnsi="Arial" w:cs="Arial"/>
                                        <w:color w:val="000000"/>
                                        <w:sz w:val="18"/>
                                        <w:szCs w:val="18"/>
                                      </w:rPr>
                                    </w:pPr>
                                    <w:r>
                                      <w:rPr>
                                        <w:rFonts w:ascii="Arial" w:hAnsi="Arial" w:cs="Arial"/>
                                        <w:b/>
                                        <w:bCs/>
                                        <w:color w:val="000000"/>
                                        <w:position w:val="-2"/>
                                        <w:sz w:val="18"/>
                                        <w:szCs w:val="18"/>
                                      </w:rPr>
                                      <w:t>Predračun seznam razpisanega blaga (OBR-8a) v pdf in xls obliki.</w:t>
                                    </w:r>
                                  </w:p>
                                </w:tc>
                              </w:tr>
                            </w:tbl>
                            <w:p w14:paraId="4E74B53A" w14:textId="77777777" w:rsidR="00B52209" w:rsidRDefault="00B52209" w:rsidP="002B26B7"/>
                          </w:tc>
                        </w:tr>
                      </w:tbl>
                      <w:p w14:paraId="73CD4F49" w14:textId="77777777" w:rsidR="00B52209" w:rsidRDefault="00B52209" w:rsidP="002B26B7"/>
                    </w:tc>
                  </w:tr>
                </w:tbl>
                <w:p w14:paraId="7100C1F3" w14:textId="77777777" w:rsidR="00B52209" w:rsidRDefault="00B52209" w:rsidP="002B26B7"/>
              </w:tc>
            </w:tr>
          </w:tbl>
          <w:p w14:paraId="19DD6042" w14:textId="77777777" w:rsidR="00B52209" w:rsidRDefault="00B52209" w:rsidP="002B26B7"/>
        </w:tc>
      </w:tr>
    </w:tbl>
    <w:p w14:paraId="2B760E6D" w14:textId="77777777" w:rsidR="00B52209" w:rsidRDefault="00B52209" w:rsidP="00B52209">
      <w:pPr>
        <w:spacing w:before="225" w:after="225" w:line="240" w:lineRule="auto"/>
        <w:jc w:val="both"/>
      </w:pPr>
      <w:r>
        <w:rPr>
          <w:rFonts w:ascii="Arial" w:hAnsi="Arial" w:cs="Arial"/>
          <w:color w:val="000000"/>
          <w:sz w:val="18"/>
          <w:szCs w:val="18"/>
        </w:rPr>
        <w:t>4. Ponudnik razdelek »Sodelujoči« izpolne in naloži dokumentacijo samo v primeru skupne ponudbe, uporabe zmogljivosti drugih subjektov in/ali podizvajalcev. Obrazce Krovne izjave vseh sodelujočih ponudnik naloži kot scan izpisanega dokumenta, ročno podpisanega s strani zakonitega zastopnika posameznega sodelujočega partnerja/podizvajalca/subjekta.</w:t>
      </w:r>
    </w:p>
    <w:p w14:paraId="6B14389F" w14:textId="77777777" w:rsidR="00B52209" w:rsidRDefault="00B52209" w:rsidP="00B5220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B52209" w14:paraId="358A0695" w14:textId="77777777" w:rsidTr="002B26B7">
        <w:tc>
          <w:tcPr>
            <w:tcW w:w="0" w:type="auto"/>
            <w:shd w:val="clear" w:color="auto" w:fill="000000"/>
            <w:tcMar>
              <w:top w:w="150" w:type="dxa"/>
              <w:bottom w:w="150" w:type="dxa"/>
            </w:tcMar>
            <w:vAlign w:val="center"/>
          </w:tcPr>
          <w:p w14:paraId="01CD217A" w14:textId="77777777" w:rsidR="00B52209" w:rsidRDefault="00B52209" w:rsidP="002B26B7">
            <w:r>
              <w:rPr>
                <w:rFonts w:ascii="Arial" w:hAnsi="Arial" w:cs="Arial"/>
                <w:b/>
                <w:bCs/>
                <w:color w:val="FFFFFF"/>
                <w:position w:val="-2"/>
                <w:sz w:val="18"/>
                <w:szCs w:val="18"/>
                <w:shd w:val="clear" w:color="auto" w:fill="000000"/>
              </w:rPr>
              <w:t>4. Zakoni in predpisi</w:t>
            </w:r>
          </w:p>
        </w:tc>
      </w:tr>
    </w:tbl>
    <w:p w14:paraId="0B2B63FE" w14:textId="77777777" w:rsidR="00B52209" w:rsidRDefault="00B52209" w:rsidP="00B52209">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B52209" w14:paraId="410D975B" w14:textId="77777777" w:rsidTr="002B26B7">
        <w:tc>
          <w:tcPr>
            <w:tcW w:w="0" w:type="auto"/>
            <w:tcMar>
              <w:top w:w="0" w:type="auto"/>
              <w:bottom w:w="0" w:type="auto"/>
            </w:tcMar>
          </w:tcPr>
          <w:p w14:paraId="1AA7B3EF" w14:textId="77777777" w:rsidR="00B52209" w:rsidRDefault="00B52209" w:rsidP="00B52209">
            <w:pPr>
              <w:numPr>
                <w:ilvl w:val="0"/>
                <w:numId w:val="40"/>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2EAE9531" w14:textId="77777777" w:rsidR="00B52209" w:rsidRDefault="00B52209" w:rsidP="00B52209">
            <w:pPr>
              <w:numPr>
                <w:ilvl w:val="0"/>
                <w:numId w:val="40"/>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A9E4992" w14:textId="77777777" w:rsidR="00B52209" w:rsidRDefault="00B52209" w:rsidP="00B52209">
            <w:pPr>
              <w:numPr>
                <w:ilvl w:val="0"/>
                <w:numId w:val="40"/>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25795EE6" w14:textId="77777777" w:rsidR="00B52209" w:rsidRDefault="00B52209" w:rsidP="00B52209">
            <w:pPr>
              <w:numPr>
                <w:ilvl w:val="0"/>
                <w:numId w:val="40"/>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3C3A76F2" w14:textId="77777777" w:rsidR="00B52209" w:rsidRDefault="00B52209" w:rsidP="00B52209">
            <w:pPr>
              <w:numPr>
                <w:ilvl w:val="0"/>
                <w:numId w:val="40"/>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9F1F024" w14:textId="77777777" w:rsidR="00B52209" w:rsidRDefault="00B52209" w:rsidP="00B52209">
            <w:pPr>
              <w:numPr>
                <w:ilvl w:val="0"/>
                <w:numId w:val="40"/>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419660D5" w14:textId="77777777" w:rsidR="00B52209" w:rsidRDefault="00B52209" w:rsidP="00B52209">
            <w:pPr>
              <w:numPr>
                <w:ilvl w:val="0"/>
                <w:numId w:val="40"/>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1745EF1" w14:textId="77777777" w:rsidR="00B52209" w:rsidRDefault="00B52209" w:rsidP="00B52209">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86B1812" w14:textId="77777777" w:rsidR="00B52209" w:rsidRDefault="00B52209" w:rsidP="00B52209">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B52209" w14:paraId="4E7CB028" w14:textId="77777777" w:rsidTr="002B26B7">
        <w:tc>
          <w:tcPr>
            <w:tcW w:w="0" w:type="auto"/>
            <w:tcMar>
              <w:top w:w="0" w:type="auto"/>
              <w:bottom w:w="0" w:type="auto"/>
            </w:tcMar>
          </w:tcPr>
          <w:p w14:paraId="2F87402F" w14:textId="77777777" w:rsidR="00B52209" w:rsidRDefault="00B52209" w:rsidP="00B52209">
            <w:pPr>
              <w:numPr>
                <w:ilvl w:val="0"/>
                <w:numId w:val="41"/>
              </w:numPr>
              <w:jc w:val="both"/>
              <w:rPr>
                <w:rFonts w:ascii="Arial" w:hAnsi="Arial" w:cs="Arial"/>
                <w:color w:val="000000"/>
                <w:sz w:val="18"/>
                <w:szCs w:val="18"/>
              </w:rPr>
            </w:pPr>
            <w:r>
              <w:rPr>
                <w:rFonts w:ascii="Arial" w:hAnsi="Arial" w:cs="Arial"/>
                <w:color w:val="000000"/>
                <w:sz w:val="18"/>
                <w:szCs w:val="18"/>
              </w:rPr>
              <w:lastRenderedPageBreak/>
              <w:t>svojih ustanoviteljih, družbenikih, delničarjih, komanditistih ali drugih lastnikih in podatke o lastniških deležih navedenih oseb in</w:t>
            </w:r>
          </w:p>
          <w:p w14:paraId="72B61626" w14:textId="77777777" w:rsidR="00B52209" w:rsidRDefault="00B52209" w:rsidP="00B52209">
            <w:pPr>
              <w:numPr>
                <w:ilvl w:val="0"/>
                <w:numId w:val="41"/>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207ECE38" w14:textId="77777777" w:rsidR="00B52209" w:rsidRDefault="00B52209" w:rsidP="00B52209">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3BB9EC19" w14:textId="77777777" w:rsidR="00B52209" w:rsidRDefault="00B52209" w:rsidP="00B52209">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6A345EF" w14:textId="77777777" w:rsidR="00B52209" w:rsidRDefault="00B52209" w:rsidP="00B52209">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0BECD46" w14:textId="77777777" w:rsidR="00B52209" w:rsidRDefault="00B52209" w:rsidP="00B52209">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B52209" w14:paraId="6C9B9BA7" w14:textId="77777777" w:rsidTr="002B26B7">
        <w:tc>
          <w:tcPr>
            <w:tcW w:w="0" w:type="auto"/>
            <w:shd w:val="clear" w:color="auto" w:fill="000000"/>
            <w:tcMar>
              <w:top w:w="150" w:type="dxa"/>
              <w:bottom w:w="150" w:type="dxa"/>
            </w:tcMar>
            <w:vAlign w:val="center"/>
          </w:tcPr>
          <w:p w14:paraId="52D5BC0A" w14:textId="77777777" w:rsidR="00B52209" w:rsidRDefault="00B52209" w:rsidP="002B26B7">
            <w:r>
              <w:rPr>
                <w:rFonts w:ascii="Arial" w:hAnsi="Arial" w:cs="Arial"/>
                <w:b/>
                <w:bCs/>
                <w:color w:val="FFFFFF"/>
                <w:position w:val="-2"/>
                <w:sz w:val="18"/>
                <w:szCs w:val="18"/>
                <w:shd w:val="clear" w:color="auto" w:fill="000000"/>
              </w:rPr>
              <w:t>5. Jezik razpisne dokumentacije in ponudbe ter oblika</w:t>
            </w:r>
          </w:p>
        </w:tc>
      </w:tr>
    </w:tbl>
    <w:p w14:paraId="28AF5593" w14:textId="77777777" w:rsidR="00B52209" w:rsidRDefault="00B52209" w:rsidP="00B52209">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9729E46" w14:textId="77777777" w:rsidR="00B52209" w:rsidRDefault="00B52209" w:rsidP="00B52209">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D2ED445" w14:textId="77777777" w:rsidR="00B52209" w:rsidRDefault="00B52209" w:rsidP="00B52209">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8924A09" w14:textId="77777777" w:rsidR="00B52209" w:rsidRDefault="00B52209" w:rsidP="00B52209">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F2F158E" w14:textId="77777777" w:rsidR="00B52209" w:rsidRDefault="00B52209" w:rsidP="00B52209">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B52209" w14:paraId="35EC4734" w14:textId="77777777" w:rsidTr="002B26B7">
        <w:tc>
          <w:tcPr>
            <w:tcW w:w="0" w:type="auto"/>
            <w:shd w:val="clear" w:color="auto" w:fill="000000"/>
            <w:tcMar>
              <w:top w:w="150" w:type="dxa"/>
              <w:bottom w:w="150" w:type="dxa"/>
            </w:tcMar>
            <w:vAlign w:val="center"/>
          </w:tcPr>
          <w:p w14:paraId="2C5AE412" w14:textId="77777777" w:rsidR="00B52209" w:rsidRDefault="00B52209" w:rsidP="002B26B7">
            <w:r>
              <w:rPr>
                <w:rFonts w:ascii="Arial" w:hAnsi="Arial" w:cs="Arial"/>
                <w:b/>
                <w:bCs/>
                <w:color w:val="FFFFFF"/>
                <w:position w:val="-2"/>
                <w:sz w:val="18"/>
                <w:szCs w:val="18"/>
                <w:shd w:val="clear" w:color="auto" w:fill="000000"/>
              </w:rPr>
              <w:t>6. Skupna ponudba</w:t>
            </w:r>
          </w:p>
        </w:tc>
      </w:tr>
    </w:tbl>
    <w:p w14:paraId="4474665D" w14:textId="77777777" w:rsidR="00B52209" w:rsidRDefault="00B52209" w:rsidP="00B52209">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B52209" w14:paraId="0FD37D3B" w14:textId="77777777" w:rsidTr="002B26B7">
        <w:tc>
          <w:tcPr>
            <w:tcW w:w="0" w:type="auto"/>
            <w:tcMar>
              <w:top w:w="0" w:type="auto"/>
              <w:bottom w:w="0" w:type="auto"/>
            </w:tcMar>
          </w:tcPr>
          <w:p w14:paraId="4087DAC5" w14:textId="77777777" w:rsidR="00B52209" w:rsidRDefault="00B52209" w:rsidP="00B52209">
            <w:pPr>
              <w:numPr>
                <w:ilvl w:val="0"/>
                <w:numId w:val="4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6E0A15E" w14:textId="77777777" w:rsidR="00B52209" w:rsidRDefault="00B52209" w:rsidP="00B52209">
            <w:pPr>
              <w:numPr>
                <w:ilvl w:val="0"/>
                <w:numId w:val="4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29B58E8" w14:textId="77777777" w:rsidR="00B52209" w:rsidRDefault="00B52209" w:rsidP="00B52209">
            <w:pPr>
              <w:numPr>
                <w:ilvl w:val="0"/>
                <w:numId w:val="4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CAE9A3D" w14:textId="77777777" w:rsidR="00B52209" w:rsidRDefault="00B52209" w:rsidP="00B52209">
            <w:pPr>
              <w:numPr>
                <w:ilvl w:val="0"/>
                <w:numId w:val="4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1600DD2" w14:textId="77777777" w:rsidR="00B52209" w:rsidRDefault="00B52209" w:rsidP="00B52209">
            <w:pPr>
              <w:numPr>
                <w:ilvl w:val="0"/>
                <w:numId w:val="4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CFF0E46" w14:textId="77777777" w:rsidR="00B52209" w:rsidRDefault="00B52209" w:rsidP="00B52209">
            <w:pPr>
              <w:numPr>
                <w:ilvl w:val="0"/>
                <w:numId w:val="42"/>
              </w:numPr>
              <w:jc w:val="both"/>
              <w:rPr>
                <w:rFonts w:ascii="Arial" w:hAnsi="Arial" w:cs="Arial"/>
                <w:color w:val="000000"/>
                <w:sz w:val="18"/>
                <w:szCs w:val="18"/>
              </w:rPr>
            </w:pPr>
            <w:r>
              <w:rPr>
                <w:rFonts w:ascii="Arial" w:hAnsi="Arial" w:cs="Arial"/>
                <w:color w:val="000000"/>
                <w:sz w:val="18"/>
                <w:szCs w:val="18"/>
              </w:rPr>
              <w:lastRenderedPageBreak/>
              <w:t>navedba, da gospodarski subjekti odgovarjajo naročniku neomejeno solidarno za izvedbo celotnega naročila.</w:t>
            </w:r>
          </w:p>
        </w:tc>
      </w:tr>
    </w:tbl>
    <w:p w14:paraId="3F780631" w14:textId="77777777" w:rsidR="00B52209" w:rsidRDefault="00B52209" w:rsidP="00B52209">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A9263C2" w14:textId="77777777" w:rsidR="00B52209" w:rsidRDefault="00B52209" w:rsidP="00B52209">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B52209" w14:paraId="63DA78B3" w14:textId="77777777" w:rsidTr="002B26B7">
        <w:tc>
          <w:tcPr>
            <w:tcW w:w="0" w:type="auto"/>
            <w:shd w:val="clear" w:color="auto" w:fill="000000"/>
            <w:tcMar>
              <w:top w:w="150" w:type="dxa"/>
              <w:bottom w:w="150" w:type="dxa"/>
            </w:tcMar>
            <w:vAlign w:val="center"/>
          </w:tcPr>
          <w:p w14:paraId="5D0A0123" w14:textId="77777777" w:rsidR="00B52209" w:rsidRDefault="00B52209" w:rsidP="002B26B7">
            <w:r>
              <w:rPr>
                <w:rFonts w:ascii="Arial" w:hAnsi="Arial" w:cs="Arial"/>
                <w:b/>
                <w:bCs/>
                <w:color w:val="FFFFFF"/>
                <w:position w:val="-2"/>
                <w:sz w:val="18"/>
                <w:szCs w:val="18"/>
                <w:shd w:val="clear" w:color="auto" w:fill="000000"/>
              </w:rPr>
              <w:t>7. Ponudba s podizvajalci</w:t>
            </w:r>
          </w:p>
        </w:tc>
      </w:tr>
    </w:tbl>
    <w:p w14:paraId="4F5554D3" w14:textId="77777777" w:rsidR="00B52209" w:rsidRDefault="00B52209" w:rsidP="00B52209">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7A40EC7" w14:textId="77777777" w:rsidR="00B52209" w:rsidRDefault="00B52209" w:rsidP="00B52209">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8060"/>
      </w:tblGrid>
      <w:tr w:rsidR="00B52209" w14:paraId="57D96999" w14:textId="77777777" w:rsidTr="002B26B7">
        <w:tc>
          <w:tcPr>
            <w:tcW w:w="0" w:type="auto"/>
            <w:tcMar>
              <w:top w:w="0" w:type="auto"/>
              <w:bottom w:w="0" w:type="auto"/>
            </w:tcMar>
          </w:tcPr>
          <w:p w14:paraId="0BD79FE5" w14:textId="77777777" w:rsidR="00B52209" w:rsidRDefault="00B52209" w:rsidP="00B52209">
            <w:pPr>
              <w:numPr>
                <w:ilvl w:val="0"/>
                <w:numId w:val="43"/>
              </w:numPr>
              <w:jc w:val="both"/>
              <w:rPr>
                <w:rFonts w:ascii="Arial" w:hAnsi="Arial" w:cs="Arial"/>
                <w:color w:val="000000"/>
                <w:sz w:val="18"/>
                <w:szCs w:val="18"/>
              </w:rPr>
            </w:pPr>
            <w:r>
              <w:rPr>
                <w:rFonts w:ascii="Arial" w:hAnsi="Arial" w:cs="Arial"/>
                <w:color w:val="000000"/>
                <w:sz w:val="18"/>
                <w:szCs w:val="18"/>
              </w:rPr>
              <w:t>vse podizvajalce ter vsak del javnega naročila, ki ga namerava oddati v podizvajanje,</w:t>
            </w:r>
          </w:p>
          <w:p w14:paraId="6A1DBF20" w14:textId="77777777" w:rsidR="00B52209" w:rsidRDefault="00B52209" w:rsidP="00B52209">
            <w:pPr>
              <w:numPr>
                <w:ilvl w:val="0"/>
                <w:numId w:val="43"/>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123A0B8A" w14:textId="77777777" w:rsidR="00B52209" w:rsidRDefault="00B52209" w:rsidP="00B52209">
            <w:pPr>
              <w:numPr>
                <w:ilvl w:val="0"/>
                <w:numId w:val="43"/>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4AB502D3" w14:textId="77777777" w:rsidR="00B52209" w:rsidRDefault="00B52209" w:rsidP="00B52209">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D3A363D" w14:textId="77777777" w:rsidR="00B52209" w:rsidRDefault="00B52209" w:rsidP="00B52209">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5D3F96FA" w14:textId="77777777" w:rsidR="00B52209" w:rsidRDefault="00B52209" w:rsidP="00B52209">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6B8FE656" w14:textId="77777777" w:rsidR="00B52209" w:rsidRDefault="00B52209" w:rsidP="00B52209">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A845234" w14:textId="77777777" w:rsidR="00B52209" w:rsidRDefault="00B52209" w:rsidP="00B52209">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1524A2B" w14:textId="77777777" w:rsidR="00B52209" w:rsidRDefault="00B52209" w:rsidP="00B52209">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1CF40CB8" w14:textId="77777777" w:rsidR="00B52209" w:rsidRDefault="00B52209" w:rsidP="00B52209">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B52209" w14:paraId="2B2841C9" w14:textId="77777777" w:rsidTr="002B26B7">
        <w:tc>
          <w:tcPr>
            <w:tcW w:w="0" w:type="auto"/>
            <w:tcMar>
              <w:top w:w="0" w:type="auto"/>
              <w:bottom w:w="0" w:type="auto"/>
            </w:tcMar>
          </w:tcPr>
          <w:p w14:paraId="5998B20E" w14:textId="77777777" w:rsidR="00B52209" w:rsidRDefault="00B52209" w:rsidP="00B52209">
            <w:pPr>
              <w:numPr>
                <w:ilvl w:val="0"/>
                <w:numId w:val="44"/>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51F39A4D" w14:textId="77777777" w:rsidR="00B52209" w:rsidRDefault="00B52209" w:rsidP="00B52209">
            <w:pPr>
              <w:numPr>
                <w:ilvl w:val="0"/>
                <w:numId w:val="44"/>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0973664D" w14:textId="77777777" w:rsidR="00B52209" w:rsidRDefault="00B52209" w:rsidP="00B52209">
            <w:pPr>
              <w:numPr>
                <w:ilvl w:val="0"/>
                <w:numId w:val="4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2707D22" w14:textId="77777777" w:rsidR="00B52209" w:rsidRDefault="00B52209" w:rsidP="00B52209">
      <w:pPr>
        <w:spacing w:before="225" w:after="225" w:line="240" w:lineRule="auto"/>
        <w:jc w:val="both"/>
      </w:pPr>
      <w:r>
        <w:rPr>
          <w:rFonts w:ascii="Arial" w:hAnsi="Arial" w:cs="Arial"/>
          <w:color w:val="000000"/>
          <w:sz w:val="18"/>
          <w:szCs w:val="18"/>
        </w:rPr>
        <w:lastRenderedPageBreak/>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B52209" w14:paraId="133D22B1" w14:textId="77777777" w:rsidTr="002B26B7">
        <w:tc>
          <w:tcPr>
            <w:tcW w:w="0" w:type="auto"/>
            <w:shd w:val="clear" w:color="auto" w:fill="000000"/>
            <w:tcMar>
              <w:top w:w="150" w:type="dxa"/>
              <w:bottom w:w="150" w:type="dxa"/>
            </w:tcMar>
            <w:vAlign w:val="center"/>
          </w:tcPr>
          <w:p w14:paraId="707D5545" w14:textId="77777777" w:rsidR="00B52209" w:rsidRDefault="00B52209" w:rsidP="002B26B7">
            <w:r>
              <w:rPr>
                <w:rFonts w:ascii="Arial" w:hAnsi="Arial" w:cs="Arial"/>
                <w:b/>
                <w:bCs/>
                <w:color w:val="FFFFFF"/>
                <w:position w:val="-2"/>
                <w:sz w:val="18"/>
                <w:szCs w:val="18"/>
                <w:shd w:val="clear" w:color="auto" w:fill="000000"/>
              </w:rPr>
              <w:t>8. Ustavitev postopka, zavrnitev vseh ponudb, odstop od izvedbe javnega naročila</w:t>
            </w:r>
          </w:p>
        </w:tc>
      </w:tr>
    </w:tbl>
    <w:p w14:paraId="2B68A610" w14:textId="77777777" w:rsidR="00B52209" w:rsidRDefault="00B52209" w:rsidP="00B52209">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B52209" w14:paraId="5FA06C71" w14:textId="77777777" w:rsidTr="002B26B7">
        <w:tc>
          <w:tcPr>
            <w:tcW w:w="0" w:type="auto"/>
            <w:shd w:val="clear" w:color="auto" w:fill="000000"/>
            <w:tcMar>
              <w:top w:w="150" w:type="dxa"/>
              <w:bottom w:w="150" w:type="dxa"/>
            </w:tcMar>
            <w:vAlign w:val="center"/>
          </w:tcPr>
          <w:p w14:paraId="68B76B68" w14:textId="77777777" w:rsidR="00B52209" w:rsidRDefault="00B52209" w:rsidP="002B26B7">
            <w:r>
              <w:rPr>
                <w:rFonts w:ascii="Arial" w:hAnsi="Arial" w:cs="Arial"/>
                <w:b/>
                <w:bCs/>
                <w:color w:val="FFFFFF"/>
                <w:position w:val="-2"/>
                <w:sz w:val="18"/>
                <w:szCs w:val="18"/>
                <w:shd w:val="clear" w:color="auto" w:fill="000000"/>
              </w:rPr>
              <w:t>9. Zmanjšanje obsega naročila</w:t>
            </w:r>
          </w:p>
        </w:tc>
      </w:tr>
    </w:tbl>
    <w:p w14:paraId="286D07F7" w14:textId="77777777" w:rsidR="00B52209" w:rsidRDefault="00B52209" w:rsidP="00B52209">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9D74B32" w14:textId="77777777" w:rsidR="00B52209" w:rsidRDefault="00B52209" w:rsidP="00B52209">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B52209" w14:paraId="0B454C85" w14:textId="77777777" w:rsidTr="002B26B7">
        <w:tc>
          <w:tcPr>
            <w:tcW w:w="0" w:type="auto"/>
            <w:shd w:val="clear" w:color="auto" w:fill="000000"/>
            <w:tcMar>
              <w:top w:w="150" w:type="dxa"/>
              <w:bottom w:w="150" w:type="dxa"/>
            </w:tcMar>
            <w:vAlign w:val="center"/>
          </w:tcPr>
          <w:p w14:paraId="536CAD68" w14:textId="77777777" w:rsidR="00B52209" w:rsidRDefault="00B52209" w:rsidP="002B26B7">
            <w:r>
              <w:rPr>
                <w:rFonts w:ascii="Arial" w:hAnsi="Arial" w:cs="Arial"/>
                <w:b/>
                <w:bCs/>
                <w:color w:val="FFFFFF"/>
                <w:position w:val="-2"/>
                <w:sz w:val="18"/>
                <w:szCs w:val="18"/>
                <w:shd w:val="clear" w:color="auto" w:fill="000000"/>
              </w:rPr>
              <w:t>10. Dopolnjevanje, spreminjanje ter pojasnjevanje ponudb</w:t>
            </w:r>
          </w:p>
        </w:tc>
      </w:tr>
    </w:tbl>
    <w:p w14:paraId="7C9546B5" w14:textId="77777777" w:rsidR="00B52209" w:rsidRDefault="00B52209" w:rsidP="00B52209">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5C67708" w14:textId="77777777" w:rsidR="00B52209" w:rsidRDefault="00B52209" w:rsidP="00B52209">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9D12953" w14:textId="77777777" w:rsidR="00B52209" w:rsidRDefault="00B52209" w:rsidP="00B52209">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582B3090" w14:textId="77777777" w:rsidR="00B52209" w:rsidRDefault="00B52209" w:rsidP="00B52209">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BF2F53C" w14:textId="77777777" w:rsidR="00B52209" w:rsidRDefault="00B52209" w:rsidP="00B52209">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2B6A803" w14:textId="77777777" w:rsidR="00B52209" w:rsidRDefault="00B52209" w:rsidP="00B52209">
      <w:pPr>
        <w:spacing w:before="225" w:after="225" w:line="240" w:lineRule="auto"/>
        <w:jc w:val="both"/>
        <w:rPr>
          <w:rFonts w:ascii="Arial" w:hAnsi="Arial" w:cs="Arial"/>
          <w:color w:val="000000"/>
          <w:sz w:val="18"/>
          <w:szCs w:val="18"/>
        </w:rPr>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w:t>
      </w:r>
      <w:r>
        <w:rPr>
          <w:rFonts w:ascii="Arial" w:hAnsi="Arial" w:cs="Arial"/>
          <w:color w:val="000000"/>
          <w:sz w:val="18"/>
          <w:szCs w:val="18"/>
        </w:rPr>
        <w:lastRenderedPageBreak/>
        <w:t>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B52209" w14:paraId="4C553A97" w14:textId="77777777" w:rsidTr="002B26B7">
        <w:tc>
          <w:tcPr>
            <w:tcW w:w="0" w:type="auto"/>
            <w:shd w:val="clear" w:color="auto" w:fill="000000"/>
            <w:tcMar>
              <w:top w:w="150" w:type="dxa"/>
              <w:bottom w:w="150" w:type="dxa"/>
            </w:tcMar>
            <w:vAlign w:val="center"/>
          </w:tcPr>
          <w:p w14:paraId="12E09232" w14:textId="77777777" w:rsidR="00B52209" w:rsidRDefault="00B52209" w:rsidP="002B26B7">
            <w:r>
              <w:rPr>
                <w:rFonts w:ascii="Arial" w:hAnsi="Arial" w:cs="Arial"/>
                <w:b/>
                <w:bCs/>
                <w:color w:val="FFFFFF"/>
                <w:position w:val="-2"/>
                <w:sz w:val="18"/>
                <w:szCs w:val="18"/>
                <w:shd w:val="clear" w:color="auto" w:fill="000000"/>
              </w:rPr>
              <w:t>11. Obvestilo o oddaji naročila</w:t>
            </w:r>
          </w:p>
        </w:tc>
      </w:tr>
    </w:tbl>
    <w:p w14:paraId="7CB5960F" w14:textId="77777777" w:rsidR="00B52209" w:rsidRDefault="00B52209" w:rsidP="00B52209">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D4AAA2B" w14:textId="77777777" w:rsidR="00B52209" w:rsidRDefault="00B52209" w:rsidP="00B52209">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46F230B" w14:textId="77777777" w:rsidR="00B52209" w:rsidRDefault="00B52209" w:rsidP="00B52209">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6A0144C" w14:textId="77777777" w:rsidR="00B52209" w:rsidRDefault="00B52209" w:rsidP="00B52209">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B52209" w14:paraId="54F8E94D" w14:textId="77777777" w:rsidTr="002B26B7">
        <w:tc>
          <w:tcPr>
            <w:tcW w:w="0" w:type="auto"/>
            <w:shd w:val="clear" w:color="auto" w:fill="000000"/>
            <w:tcMar>
              <w:top w:w="150" w:type="dxa"/>
              <w:bottom w:w="150" w:type="dxa"/>
            </w:tcMar>
            <w:vAlign w:val="center"/>
          </w:tcPr>
          <w:p w14:paraId="46375D08" w14:textId="77777777" w:rsidR="00B52209" w:rsidRDefault="00B52209" w:rsidP="002B26B7">
            <w:r>
              <w:rPr>
                <w:rFonts w:ascii="Arial" w:hAnsi="Arial" w:cs="Arial"/>
                <w:b/>
                <w:bCs/>
                <w:color w:val="FFFFFF"/>
                <w:position w:val="-2"/>
                <w:sz w:val="18"/>
                <w:szCs w:val="18"/>
                <w:shd w:val="clear" w:color="auto" w:fill="000000"/>
              </w:rPr>
              <w:t>12. Zaupnost ponudbene dokumentacije</w:t>
            </w:r>
          </w:p>
        </w:tc>
      </w:tr>
    </w:tbl>
    <w:p w14:paraId="6C1B104D" w14:textId="77777777" w:rsidR="00B52209" w:rsidRDefault="00B52209" w:rsidP="00B52209">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54D584D" w14:textId="77777777" w:rsidR="00B52209" w:rsidRDefault="00B52209" w:rsidP="00B52209">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3416567" w14:textId="77777777" w:rsidR="00B52209" w:rsidRDefault="00B52209" w:rsidP="00B52209">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5EDBFBAE" w14:textId="77777777" w:rsidR="00B52209" w:rsidRDefault="00B52209" w:rsidP="00B52209">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B52209" w14:paraId="68C6A09D" w14:textId="77777777" w:rsidTr="002B26B7">
        <w:tc>
          <w:tcPr>
            <w:tcW w:w="0" w:type="auto"/>
            <w:shd w:val="clear" w:color="auto" w:fill="000000"/>
            <w:tcMar>
              <w:top w:w="150" w:type="dxa"/>
              <w:bottom w:w="150" w:type="dxa"/>
            </w:tcMar>
            <w:vAlign w:val="center"/>
          </w:tcPr>
          <w:p w14:paraId="38532531" w14:textId="77777777" w:rsidR="00B52209" w:rsidRDefault="00B52209" w:rsidP="002B26B7">
            <w:r>
              <w:rPr>
                <w:rFonts w:ascii="Arial" w:hAnsi="Arial" w:cs="Arial"/>
                <w:b/>
                <w:bCs/>
                <w:color w:val="FFFFFF"/>
                <w:position w:val="-2"/>
                <w:sz w:val="18"/>
                <w:szCs w:val="18"/>
                <w:shd w:val="clear" w:color="auto" w:fill="000000"/>
              </w:rPr>
              <w:t>13. Način predložitve dokumentov v ponudbi</w:t>
            </w:r>
          </w:p>
        </w:tc>
      </w:tr>
    </w:tbl>
    <w:p w14:paraId="270CA2BE" w14:textId="77777777" w:rsidR="00B52209" w:rsidRDefault="00B52209" w:rsidP="00B52209">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9178"/>
      </w:tblGrid>
      <w:tr w:rsidR="00B52209" w14:paraId="495FE85C" w14:textId="77777777" w:rsidTr="002B26B7">
        <w:tc>
          <w:tcPr>
            <w:tcW w:w="0" w:type="auto"/>
            <w:tcMar>
              <w:top w:w="0" w:type="auto"/>
              <w:bottom w:w="0" w:type="auto"/>
            </w:tcMar>
          </w:tcPr>
          <w:p w14:paraId="2ACC2898" w14:textId="77777777" w:rsidR="00B52209" w:rsidRDefault="00B52209" w:rsidP="00B52209">
            <w:pPr>
              <w:numPr>
                <w:ilvl w:val="0"/>
                <w:numId w:val="45"/>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753E1353" w14:textId="77777777" w:rsidR="00B52209" w:rsidRDefault="00B52209" w:rsidP="00B52209">
            <w:pPr>
              <w:numPr>
                <w:ilvl w:val="0"/>
                <w:numId w:val="45"/>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69785BA0" w14:textId="77777777" w:rsidR="00B52209" w:rsidRDefault="00B52209" w:rsidP="00B52209">
            <w:pPr>
              <w:numPr>
                <w:ilvl w:val="0"/>
                <w:numId w:val="45"/>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7F61E616" w14:textId="77777777" w:rsidR="00B52209" w:rsidRDefault="00B52209" w:rsidP="00B52209">
      <w:pPr>
        <w:spacing w:before="225" w:after="225" w:line="240" w:lineRule="auto"/>
        <w:jc w:val="both"/>
      </w:pPr>
      <w:r>
        <w:rPr>
          <w:rFonts w:ascii="Arial" w:hAnsi="Arial" w:cs="Arial"/>
          <w:color w:val="000000"/>
          <w:sz w:val="18"/>
          <w:szCs w:val="18"/>
        </w:rPr>
        <w:t xml:space="preserve">Odsotnost zgornjih zahtev ne pomeni neposrednega razloga za zavrnitev ponudbe, pač pa lahko v okviru ZJN-3 naročnik ponudnika pozove na odpravo teh pomanjkljivosti. Naročnik bo upošteval tudi takšno ponudbo, v kolikor </w:t>
      </w:r>
      <w:r>
        <w:rPr>
          <w:rFonts w:ascii="Arial" w:hAnsi="Arial" w:cs="Arial"/>
          <w:color w:val="000000"/>
          <w:sz w:val="18"/>
          <w:szCs w:val="18"/>
        </w:rPr>
        <w:lastRenderedPageBreak/>
        <w:t>bodo iz nje izhajale vse opredeljene vsebinske zahteve in vsi zahtevani dokumenti in bo ponudba vsaj v bistvenih delih podpisana s strani pooblaščene osebe ponudnika.</w:t>
      </w:r>
    </w:p>
    <w:p w14:paraId="69C4E3EF" w14:textId="77777777" w:rsidR="00B52209" w:rsidRDefault="00B52209" w:rsidP="00B52209">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1693119" w14:textId="77777777" w:rsidR="00B52209" w:rsidRDefault="00B52209" w:rsidP="00B52209">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B8D6DC9" w14:textId="77777777" w:rsidR="00B52209" w:rsidRDefault="00B52209" w:rsidP="00B52209">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B52209" w14:paraId="1E0E3DC5" w14:textId="77777777" w:rsidTr="002B26B7">
        <w:tc>
          <w:tcPr>
            <w:tcW w:w="0" w:type="auto"/>
            <w:shd w:val="clear" w:color="auto" w:fill="000000"/>
            <w:tcMar>
              <w:top w:w="150" w:type="dxa"/>
              <w:bottom w:w="150" w:type="dxa"/>
            </w:tcMar>
            <w:vAlign w:val="center"/>
          </w:tcPr>
          <w:p w14:paraId="7BB9B2D3" w14:textId="77777777" w:rsidR="00B52209" w:rsidRDefault="00B52209" w:rsidP="002B26B7">
            <w:r>
              <w:rPr>
                <w:rFonts w:ascii="Arial" w:hAnsi="Arial" w:cs="Arial"/>
                <w:b/>
                <w:bCs/>
                <w:color w:val="FFFFFF"/>
                <w:position w:val="-2"/>
                <w:sz w:val="18"/>
                <w:szCs w:val="18"/>
                <w:shd w:val="clear" w:color="auto" w:fill="000000"/>
              </w:rPr>
              <w:t>14. Veljavnost ponudbe</w:t>
            </w:r>
          </w:p>
        </w:tc>
      </w:tr>
    </w:tbl>
    <w:p w14:paraId="23645E73" w14:textId="77777777" w:rsidR="00B52209" w:rsidRDefault="00B52209" w:rsidP="00B52209">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14:paraId="5C8817E0" w14:textId="77777777" w:rsidR="00B52209" w:rsidRDefault="00B52209" w:rsidP="00B52209">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B52209" w14:paraId="287DB415" w14:textId="77777777" w:rsidTr="002B26B7">
        <w:tc>
          <w:tcPr>
            <w:tcW w:w="0" w:type="auto"/>
            <w:shd w:val="clear" w:color="auto" w:fill="000000"/>
            <w:tcMar>
              <w:top w:w="150" w:type="dxa"/>
              <w:bottom w:w="150" w:type="dxa"/>
            </w:tcMar>
            <w:vAlign w:val="center"/>
          </w:tcPr>
          <w:p w14:paraId="6C08CBC2" w14:textId="77777777" w:rsidR="00B52209" w:rsidRDefault="00B52209" w:rsidP="002B26B7">
            <w:r>
              <w:rPr>
                <w:rFonts w:ascii="Arial" w:hAnsi="Arial" w:cs="Arial"/>
                <w:b/>
                <w:bCs/>
                <w:color w:val="FFFFFF"/>
                <w:position w:val="-2"/>
                <w:sz w:val="18"/>
                <w:szCs w:val="18"/>
                <w:shd w:val="clear" w:color="auto" w:fill="000000"/>
              </w:rPr>
              <w:t>15. Pravno varstvo</w:t>
            </w:r>
          </w:p>
        </w:tc>
      </w:tr>
    </w:tbl>
    <w:p w14:paraId="797264F7" w14:textId="77777777" w:rsidR="00B52209" w:rsidRDefault="00B52209" w:rsidP="00B52209">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49841AE" w14:textId="77777777" w:rsidR="00B52209" w:rsidRDefault="00B52209" w:rsidP="00B52209">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01C840E" w14:textId="77777777" w:rsidR="00B52209" w:rsidRDefault="00B52209" w:rsidP="00B52209">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102F0BD" w14:textId="77777777" w:rsidR="00B52209" w:rsidRDefault="00B52209" w:rsidP="00B52209">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8DA72D5" w14:textId="77777777" w:rsidR="00B52209" w:rsidRDefault="00B52209" w:rsidP="00B52209">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0F7405B6" w14:textId="77777777" w:rsidR="00B52209" w:rsidRDefault="00B52209" w:rsidP="00B52209">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r>
        <w:rPr>
          <w:rFonts w:ascii="Arial" w:hAnsi="Arial" w:cs="Arial"/>
          <w:color w:val="000000"/>
          <w:sz w:val="18"/>
          <w:szCs w:val="18"/>
        </w:rPr>
        <w:lastRenderedPageBreak/>
        <w:t>predrevizijski in revizijski postopek. Natančne informacije o načinu plačila takse so dostopne na spletni strani Ministrstva za javno upravo: </w:t>
      </w:r>
    </w:p>
    <w:p w14:paraId="710BD0A9" w14:textId="77777777" w:rsidR="00B52209" w:rsidRDefault="00B52209" w:rsidP="00B52209">
      <w:pPr>
        <w:spacing w:before="225" w:after="225" w:line="240" w:lineRule="auto"/>
        <w:jc w:val="both"/>
      </w:pPr>
      <w:r>
        <w:rPr>
          <w:rFonts w:ascii="Arial" w:hAnsi="Arial" w:cs="Arial"/>
          <w:color w:val="000000"/>
          <w:sz w:val="18"/>
          <w:szCs w:val="18"/>
        </w:rPr>
        <w:t>https://ejn.gov.si/sistem/pravno-varstvo.html</w:t>
      </w:r>
    </w:p>
    <w:p w14:paraId="6D50D06A" w14:textId="77777777" w:rsidR="00B52209" w:rsidRDefault="00B52209" w:rsidP="00B52209">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50585770" w14:textId="77777777" w:rsidR="00B52209" w:rsidRDefault="00B52209" w:rsidP="00B52209">
      <w:pPr>
        <w:spacing w:before="225" w:after="225" w:line="240" w:lineRule="auto"/>
        <w:jc w:val="both"/>
      </w:pPr>
      <w:r>
        <w:rPr>
          <w:rFonts w:ascii="Arial" w:hAnsi="Arial" w:cs="Arial"/>
          <w:color w:val="000000"/>
          <w:sz w:val="18"/>
          <w:szCs w:val="18"/>
        </w:rPr>
        <w:t>Zahtevek za revizijo se lahko vloži v roku iz 25. člena ZPVPJN.</w:t>
      </w:r>
    </w:p>
    <w:p w14:paraId="681F30F0" w14:textId="77777777" w:rsidR="00B52209" w:rsidRDefault="00B52209" w:rsidP="00B52209">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B52209" w14:paraId="534C093D" w14:textId="77777777" w:rsidTr="002B26B7">
        <w:tc>
          <w:tcPr>
            <w:tcW w:w="0" w:type="auto"/>
            <w:shd w:val="clear" w:color="auto" w:fill="000000"/>
            <w:tcMar>
              <w:top w:w="150" w:type="dxa"/>
              <w:bottom w:w="150" w:type="dxa"/>
            </w:tcMar>
            <w:vAlign w:val="center"/>
          </w:tcPr>
          <w:p w14:paraId="0FA54B72" w14:textId="77777777" w:rsidR="00B52209" w:rsidRDefault="00B52209" w:rsidP="002B26B7">
            <w:r>
              <w:rPr>
                <w:rFonts w:ascii="Arial" w:hAnsi="Arial" w:cs="Arial"/>
                <w:b/>
                <w:bCs/>
                <w:color w:val="FFFFFF"/>
                <w:position w:val="-2"/>
                <w:sz w:val="18"/>
                <w:szCs w:val="18"/>
                <w:shd w:val="clear" w:color="auto" w:fill="000000"/>
              </w:rPr>
              <w:t>16. Sklenitev pogodbe</w:t>
            </w:r>
          </w:p>
        </w:tc>
      </w:tr>
    </w:tbl>
    <w:p w14:paraId="270B452D" w14:textId="77777777" w:rsidR="00B52209" w:rsidRDefault="00B52209" w:rsidP="00B52209">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766984EB" w14:textId="77777777" w:rsidR="00B52209" w:rsidRDefault="00B52209" w:rsidP="00B52209">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491D26B4" w14:textId="77777777" w:rsidR="00B52209" w:rsidRDefault="00B52209" w:rsidP="00B52209">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B59A254" w14:textId="77777777" w:rsidR="00B52209" w:rsidRDefault="00B52209">
      <w:pPr>
        <w:sectPr w:rsidR="00B52209" w:rsidSect="00D931BF">
          <w:pgSz w:w="11906" w:h="16838"/>
          <w:pgMar w:top="1418" w:right="1418" w:bottom="1418" w:left="1418" w:header="567" w:footer="680" w:gutter="0"/>
          <w:cols w:space="708"/>
          <w:docGrid w:linePitch="360"/>
        </w:sectPr>
      </w:pPr>
    </w:p>
    <w:p w14:paraId="08B53022" w14:textId="77777777" w:rsidR="000927A9" w:rsidRPr="00A820C7" w:rsidRDefault="000927A9"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A0443FF" w14:textId="77777777" w:rsidR="000927A9" w:rsidRDefault="000927A9" w:rsidP="00C25086">
      <w:pPr>
        <w:rPr>
          <w:rFonts w:ascii="Arial" w:hAnsi="Arial" w:cs="Arial"/>
          <w:sz w:val="18"/>
          <w:szCs w:val="18"/>
        </w:rPr>
      </w:pPr>
    </w:p>
    <w:p w14:paraId="00B15798" w14:textId="77777777" w:rsidR="00A66CD6" w:rsidRDefault="000927A9">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E7A2069" w14:textId="77777777" w:rsidR="00A66CD6" w:rsidRDefault="000927A9">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A66CD6" w14:paraId="430B6F0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A2CD9" w14:textId="77777777" w:rsidR="00A66CD6" w:rsidRDefault="000927A9">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73180" w14:textId="77777777" w:rsidR="00A66CD6" w:rsidRDefault="000927A9">
            <w:r>
              <w:rPr>
                <w:rFonts w:ascii="Arial" w:hAnsi="Arial" w:cs="Arial"/>
                <w:color w:val="000000"/>
                <w:position w:val="-2"/>
                <w:sz w:val="18"/>
                <w:szCs w:val="18"/>
              </w:rPr>
              <w:t>Ekonomsko najugodnejša ponudba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2C139" w14:textId="6F08CD56" w:rsidR="00A66CD6" w:rsidRDefault="000927A9">
            <w:pPr>
              <w:spacing w:before="135" w:after="135"/>
              <w:jc w:val="both"/>
              <w:textAlignment w:val="center"/>
            </w:pPr>
            <w:r>
              <w:rPr>
                <w:rFonts w:ascii="Arial" w:hAnsi="Arial" w:cs="Arial"/>
                <w:color w:val="000000"/>
                <w:position w:val="-2"/>
                <w:sz w:val="18"/>
                <w:szCs w:val="18"/>
              </w:rPr>
              <w:t>Najnižja ponudbena cena z DDV</w:t>
            </w:r>
            <w:r w:rsidR="00D54AFC">
              <w:rPr>
                <w:rFonts w:ascii="Arial" w:hAnsi="Arial" w:cs="Arial"/>
                <w:color w:val="000000"/>
                <w:position w:val="-2"/>
                <w:sz w:val="18"/>
                <w:szCs w:val="18"/>
              </w:rPr>
              <w:t>.</w:t>
            </w:r>
          </w:p>
        </w:tc>
      </w:tr>
    </w:tbl>
    <w:p w14:paraId="28AFA97A" w14:textId="77777777" w:rsidR="00A66CD6" w:rsidRDefault="000927A9">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760574CD" w14:textId="77777777" w:rsidR="000927A9" w:rsidRPr="00C25086" w:rsidRDefault="000927A9" w:rsidP="00C25086"/>
    <w:p w14:paraId="4A5EC140" w14:textId="77777777" w:rsidR="00A66CD6" w:rsidRDefault="00A66CD6">
      <w:pPr>
        <w:sectPr w:rsidR="00A66CD6" w:rsidSect="00D931BF">
          <w:pgSz w:w="11906" w:h="16838"/>
          <w:pgMar w:top="1418" w:right="1418" w:bottom="1418" w:left="1418" w:header="567" w:footer="680" w:gutter="0"/>
          <w:cols w:space="708"/>
          <w:docGrid w:linePitch="360"/>
        </w:sectPr>
      </w:pPr>
    </w:p>
    <w:p w14:paraId="302899EE" w14:textId="77777777" w:rsidR="006975C6" w:rsidRPr="00563971" w:rsidRDefault="000927A9"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0A60599" w14:textId="77777777" w:rsidR="00A66CD6" w:rsidRDefault="000927A9">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C3172A9" w14:textId="77777777" w:rsidR="00A66CD6" w:rsidRDefault="000927A9">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A66CD6" w14:paraId="50407CC7"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0087A16" w14:textId="77777777" w:rsidR="00A66CD6" w:rsidRDefault="000927A9">
            <w:r>
              <w:rPr>
                <w:rFonts w:ascii="Arial" w:hAnsi="Arial" w:cs="Arial"/>
                <w:color w:val="FFFFFF"/>
                <w:position w:val="-2"/>
                <w:sz w:val="18"/>
                <w:szCs w:val="18"/>
              </w:rPr>
              <w:t>Razlogi za izključitev</w:t>
            </w:r>
          </w:p>
        </w:tc>
      </w:tr>
    </w:tbl>
    <w:p w14:paraId="54FFAF84" w14:textId="77777777" w:rsidR="00A66CD6" w:rsidRDefault="00A66CD6"/>
    <w:tbl>
      <w:tblPr>
        <w:tblStyle w:val="NormalTablePHPDOCX"/>
        <w:tblW w:w="9300" w:type="dxa"/>
        <w:tblInd w:w="108" w:type="dxa"/>
        <w:tblLook w:val="04A0" w:firstRow="1" w:lastRow="0" w:firstColumn="1" w:lastColumn="0" w:noHBand="0" w:noVBand="1"/>
      </w:tblPr>
      <w:tblGrid>
        <w:gridCol w:w="1860"/>
        <w:gridCol w:w="7440"/>
      </w:tblGrid>
      <w:tr w:rsidR="00A66CD6" w14:paraId="333450C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FFD30E5" w14:textId="77777777" w:rsidR="00A66CD6" w:rsidRDefault="000927A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9A824" w14:textId="77777777" w:rsidR="00A66CD6" w:rsidRDefault="000927A9">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27C45D19" w14:textId="77777777" w:rsidR="00A66CD6" w:rsidRDefault="000927A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66CD6" w14:paraId="671D8C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B2A05" w14:textId="77777777" w:rsidR="00A66CD6" w:rsidRDefault="000927A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7F236" w14:textId="77777777" w:rsidR="00A66CD6" w:rsidRDefault="000927A9">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14F3C6C7" w14:textId="77777777" w:rsidR="00A66CD6" w:rsidRDefault="000927A9">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A66CD6" w14:paraId="675C5C0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212E9" w14:textId="77777777" w:rsidR="00A66CD6" w:rsidRDefault="000927A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C74ED" w14:textId="77777777" w:rsidR="00A66CD6" w:rsidRDefault="000927A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46E5A60" w14:textId="77777777" w:rsidR="00A66CD6" w:rsidRDefault="000927A9">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88DEA25" w14:textId="77777777" w:rsidR="00A66CD6" w:rsidRDefault="000927A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66CD6" w14:paraId="1B1467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3DA3A" w14:textId="77777777" w:rsidR="00A66CD6" w:rsidRDefault="000927A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7C0CF"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1D4C8198" w14:textId="77777777" w:rsidR="00A66CD6" w:rsidRDefault="000927A9">
            <w:pPr>
              <w:spacing w:before="135" w:after="135"/>
              <w:jc w:val="both"/>
              <w:textAlignment w:val="center"/>
            </w:pPr>
            <w:r>
              <w:rPr>
                <w:rFonts w:ascii="Arial" w:hAnsi="Arial" w:cs="Arial"/>
                <w:color w:val="000000"/>
                <w:position w:val="-2"/>
                <w:sz w:val="18"/>
                <w:szCs w:val="18"/>
              </w:rPr>
              <w:t>Velja enako kot za vodilnega partnerja.</w:t>
            </w:r>
          </w:p>
        </w:tc>
      </w:tr>
      <w:tr w:rsidR="00A66CD6" w14:paraId="5D241D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C53EB1" w14:textId="77777777" w:rsidR="00A66CD6" w:rsidRDefault="000927A9">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3071C"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09348BED" w14:textId="77777777" w:rsidR="00A66CD6" w:rsidRDefault="000927A9">
            <w:pPr>
              <w:spacing w:before="135" w:after="135"/>
              <w:jc w:val="both"/>
              <w:textAlignment w:val="center"/>
            </w:pPr>
            <w:r>
              <w:rPr>
                <w:rFonts w:ascii="Arial" w:hAnsi="Arial" w:cs="Arial"/>
                <w:color w:val="000000"/>
                <w:position w:val="-2"/>
                <w:sz w:val="18"/>
                <w:szCs w:val="18"/>
              </w:rPr>
              <w:t>Velja enako kot za ponudnika.</w:t>
            </w:r>
          </w:p>
          <w:p w14:paraId="3FE8B2E7" w14:textId="77777777" w:rsidR="00A66CD6" w:rsidRDefault="000927A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D8928A6" w14:textId="77777777" w:rsidR="00A66CD6" w:rsidRDefault="00A66CD6"/>
    <w:tbl>
      <w:tblPr>
        <w:tblStyle w:val="NormalTablePHPDOCX"/>
        <w:tblW w:w="9300" w:type="dxa"/>
        <w:tblInd w:w="108" w:type="dxa"/>
        <w:tblLook w:val="04A0" w:firstRow="1" w:lastRow="0" w:firstColumn="1" w:lastColumn="0" w:noHBand="0" w:noVBand="1"/>
      </w:tblPr>
      <w:tblGrid>
        <w:gridCol w:w="1860"/>
        <w:gridCol w:w="7440"/>
      </w:tblGrid>
      <w:tr w:rsidR="00A66CD6" w14:paraId="6D4A850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1E94A8A" w14:textId="77777777" w:rsidR="00A66CD6" w:rsidRDefault="000927A9">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D48A2" w14:textId="77777777" w:rsidR="00A66CD6" w:rsidRDefault="000927A9">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D3820AD" w14:textId="77777777" w:rsidR="00A66CD6" w:rsidRDefault="000927A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66CD6" w14:paraId="375A6F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DE6B3B" w14:textId="77777777" w:rsidR="00A66CD6" w:rsidRDefault="000927A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4A2DC" w14:textId="77777777" w:rsidR="00A66CD6" w:rsidRDefault="000927A9">
            <w:pPr>
              <w:spacing w:before="135" w:after="135"/>
              <w:jc w:val="both"/>
              <w:textAlignment w:val="center"/>
            </w:pPr>
            <w:r>
              <w:rPr>
                <w:rFonts w:ascii="Arial" w:hAnsi="Arial" w:cs="Arial"/>
                <w:color w:val="000000"/>
                <w:position w:val="-2"/>
                <w:sz w:val="18"/>
                <w:szCs w:val="18"/>
              </w:rPr>
              <w:t>Izpolnjen in podpisan Obrazec  KROVNA IZJAVA.</w:t>
            </w:r>
          </w:p>
          <w:p w14:paraId="33A87F08" w14:textId="77777777" w:rsidR="00A66CD6" w:rsidRDefault="000927A9">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621E16B8" w14:textId="77777777" w:rsidR="00A66CD6" w:rsidRDefault="000927A9">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A66CD6" w14:paraId="5BC522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AE55C" w14:textId="77777777" w:rsidR="00A66CD6" w:rsidRDefault="000927A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DBE9B" w14:textId="77777777" w:rsidR="00A66CD6" w:rsidRDefault="000927A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9B62562" w14:textId="77777777" w:rsidR="00A66CD6" w:rsidRDefault="000927A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66CD6" w14:paraId="285911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92E4F" w14:textId="77777777" w:rsidR="00A66CD6" w:rsidRDefault="000927A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26CC2"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0C832313" w14:textId="77777777" w:rsidR="00A66CD6" w:rsidRDefault="000927A9">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A66CD6" w14:paraId="1745EC26"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A66CD6" w14:paraId="7FC10D1F" w14:textId="77777777">
                    <w:tc>
                      <w:tcPr>
                        <w:tcW w:w="0" w:type="auto"/>
                        <w:tcMar>
                          <w:top w:w="0" w:type="auto"/>
                          <w:bottom w:w="0" w:type="auto"/>
                        </w:tcMar>
                      </w:tcPr>
                      <w:p w14:paraId="1DE54627" w14:textId="77777777" w:rsidR="00A66CD6" w:rsidRDefault="00A66CD6"/>
                    </w:tc>
                  </w:tr>
                </w:tbl>
                <w:p w14:paraId="2C215EFD" w14:textId="77777777" w:rsidR="00A66CD6" w:rsidRDefault="00A66CD6"/>
              </w:tc>
            </w:tr>
          </w:tbl>
          <w:p w14:paraId="70813848" w14:textId="77777777" w:rsidR="00A66CD6" w:rsidRDefault="00A66CD6"/>
        </w:tc>
      </w:tr>
      <w:tr w:rsidR="00A66CD6" w14:paraId="5E650F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2D2E9" w14:textId="77777777" w:rsidR="00A66CD6" w:rsidRDefault="000927A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23021"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5C4D22A6" w14:textId="77777777" w:rsidR="00A66CD6" w:rsidRDefault="000927A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16373125" w14:textId="77777777" w:rsidR="00A66CD6" w:rsidRDefault="000927A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5FFC29C" w14:textId="77777777" w:rsidR="00A66CD6" w:rsidRDefault="00A66CD6"/>
    <w:tbl>
      <w:tblPr>
        <w:tblStyle w:val="NormalTablePHPDOCX"/>
        <w:tblW w:w="9300" w:type="dxa"/>
        <w:tblInd w:w="108" w:type="dxa"/>
        <w:tblLook w:val="04A0" w:firstRow="1" w:lastRow="0" w:firstColumn="1" w:lastColumn="0" w:noHBand="0" w:noVBand="1"/>
      </w:tblPr>
      <w:tblGrid>
        <w:gridCol w:w="1860"/>
        <w:gridCol w:w="7440"/>
      </w:tblGrid>
      <w:tr w:rsidR="00A66CD6" w14:paraId="1B298BA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FD9C6CC" w14:textId="77777777" w:rsidR="00A66CD6" w:rsidRDefault="000927A9">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C37B6" w14:textId="77777777" w:rsidR="00A66CD6" w:rsidRDefault="000927A9">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69E1EC0D" w14:textId="77777777" w:rsidR="00A66CD6" w:rsidRDefault="000927A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66CD6" w14:paraId="658D29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EB426" w14:textId="77777777" w:rsidR="00A66CD6" w:rsidRDefault="000927A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1D7AB" w14:textId="77777777" w:rsidR="00A66CD6" w:rsidRDefault="000927A9">
            <w:pPr>
              <w:spacing w:before="135" w:after="135"/>
              <w:jc w:val="both"/>
              <w:textAlignment w:val="center"/>
            </w:pPr>
            <w:r>
              <w:rPr>
                <w:rFonts w:ascii="Arial" w:hAnsi="Arial" w:cs="Arial"/>
                <w:color w:val="000000"/>
                <w:position w:val="-2"/>
                <w:sz w:val="18"/>
                <w:szCs w:val="18"/>
              </w:rPr>
              <w:t>Izpolnjen in podpisan Obrazec  KROVNA IZJAVA.</w:t>
            </w:r>
          </w:p>
          <w:p w14:paraId="0EAB8800" w14:textId="77777777" w:rsidR="00A66CD6" w:rsidRDefault="000927A9">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A66CD6" w14:paraId="3BB52D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90EF" w14:textId="77777777" w:rsidR="00A66CD6" w:rsidRDefault="000927A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72154" w14:textId="77777777" w:rsidR="00A66CD6" w:rsidRDefault="000927A9">
            <w:pPr>
              <w:jc w:val="both"/>
              <w:textAlignment w:val="center"/>
            </w:pPr>
            <w:r>
              <w:rPr>
                <w:rFonts w:ascii="Arial" w:hAnsi="Arial" w:cs="Arial"/>
                <w:color w:val="000000"/>
                <w:position w:val="-2"/>
                <w:sz w:val="18"/>
                <w:szCs w:val="18"/>
              </w:rPr>
              <w:t> </w:t>
            </w:r>
          </w:p>
          <w:p w14:paraId="52665AC6" w14:textId="77777777" w:rsidR="00A66CD6" w:rsidRDefault="000927A9">
            <w:r>
              <w:rPr>
                <w:rFonts w:ascii="Arial" w:hAnsi="Arial" w:cs="Arial"/>
                <w:color w:val="000000"/>
                <w:position w:val="-2"/>
                <w:sz w:val="18"/>
                <w:szCs w:val="18"/>
              </w:rPr>
              <w:t xml:space="preserve"> /</w:t>
            </w:r>
          </w:p>
        </w:tc>
      </w:tr>
      <w:tr w:rsidR="00A66CD6" w14:paraId="63BD4C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AB0371" w14:textId="77777777" w:rsidR="00A66CD6" w:rsidRDefault="000927A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FC418"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11028F7C" w14:textId="77777777" w:rsidR="00A66CD6" w:rsidRDefault="000927A9">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A66CD6" w14:paraId="1C5EB4CC"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A66CD6" w14:paraId="08DA7FD5" w14:textId="77777777">
                    <w:tc>
                      <w:tcPr>
                        <w:tcW w:w="0" w:type="auto"/>
                        <w:tcMar>
                          <w:top w:w="0" w:type="auto"/>
                          <w:bottom w:w="0" w:type="auto"/>
                        </w:tcMar>
                      </w:tcPr>
                      <w:p w14:paraId="2A473574" w14:textId="77777777" w:rsidR="00A66CD6" w:rsidRDefault="00A66CD6"/>
                    </w:tc>
                  </w:tr>
                </w:tbl>
                <w:p w14:paraId="4166B5F1" w14:textId="77777777" w:rsidR="00A66CD6" w:rsidRDefault="00A66CD6"/>
              </w:tc>
            </w:tr>
          </w:tbl>
          <w:p w14:paraId="784AAC34" w14:textId="77777777" w:rsidR="00A66CD6" w:rsidRDefault="00A66CD6"/>
        </w:tc>
      </w:tr>
      <w:tr w:rsidR="00A66CD6" w14:paraId="124C94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1EBE5" w14:textId="77777777" w:rsidR="00A66CD6" w:rsidRDefault="000927A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3927F"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4387F7F7" w14:textId="77777777" w:rsidR="00A66CD6" w:rsidRDefault="000927A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524092CD" w14:textId="77777777" w:rsidR="00A66CD6" w:rsidRDefault="000927A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EF047EE" w14:textId="77777777" w:rsidR="00A66CD6" w:rsidRDefault="00A66CD6"/>
    <w:tbl>
      <w:tblPr>
        <w:tblStyle w:val="NormalTablePHPDOCX"/>
        <w:tblW w:w="9300" w:type="dxa"/>
        <w:tblInd w:w="108" w:type="dxa"/>
        <w:tblLook w:val="04A0" w:firstRow="1" w:lastRow="0" w:firstColumn="1" w:lastColumn="0" w:noHBand="0" w:noVBand="1"/>
      </w:tblPr>
      <w:tblGrid>
        <w:gridCol w:w="1860"/>
        <w:gridCol w:w="7440"/>
      </w:tblGrid>
      <w:tr w:rsidR="00A66CD6" w14:paraId="46B4D99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30426D8" w14:textId="77777777" w:rsidR="00A66CD6" w:rsidRDefault="000927A9">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2D47B" w14:textId="77777777" w:rsidR="00A66CD6" w:rsidRDefault="000927A9">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AE4C5F" w14:textId="77777777" w:rsidR="00A66CD6" w:rsidRDefault="000927A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66CD6" w14:paraId="50BCF4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D34AD" w14:textId="77777777" w:rsidR="00A66CD6" w:rsidRDefault="000927A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AA61E" w14:textId="77777777" w:rsidR="00A66CD6" w:rsidRDefault="000927A9">
            <w:pPr>
              <w:spacing w:before="135" w:after="135"/>
              <w:jc w:val="both"/>
              <w:textAlignment w:val="center"/>
            </w:pPr>
            <w:r>
              <w:rPr>
                <w:rFonts w:ascii="Arial" w:hAnsi="Arial" w:cs="Arial"/>
                <w:color w:val="000000"/>
                <w:position w:val="-2"/>
                <w:sz w:val="18"/>
                <w:szCs w:val="18"/>
              </w:rPr>
              <w:t>Izpolnjen in podpisan Obrazec  KROVNA IZJAVA.</w:t>
            </w:r>
          </w:p>
          <w:p w14:paraId="49B39B7F" w14:textId="77777777" w:rsidR="00A66CD6" w:rsidRDefault="000927A9">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A6145BC" w14:textId="77777777" w:rsidR="00A66CD6" w:rsidRDefault="000927A9">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A66CD6" w14:paraId="6CAAEA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26E0" w14:textId="77777777" w:rsidR="00A66CD6" w:rsidRDefault="000927A9">
            <w:pPr>
              <w:jc w:val="center"/>
            </w:pPr>
            <w:r>
              <w:rPr>
                <w:rFonts w:ascii="Arial" w:hAnsi="Arial" w:cs="Arial"/>
                <w:color w:val="000000"/>
                <w:position w:val="-2"/>
                <w:sz w:val="18"/>
                <w:szCs w:val="18"/>
              </w:rPr>
              <w:t xml:space="preserve">NAVODILO / </w:t>
            </w:r>
            <w:r>
              <w:rPr>
                <w:rFonts w:ascii="Arial" w:hAnsi="Arial" w:cs="Arial"/>
                <w:color w:val="000000"/>
                <w:position w:val="-2"/>
                <w:sz w:val="18"/>
                <w:szCs w:val="18"/>
              </w:rPr>
              <w:lastRenderedPageBreak/>
              <w:t>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748A7" w14:textId="77777777" w:rsidR="00A66CD6" w:rsidRDefault="000927A9">
            <w:pPr>
              <w:spacing w:before="135" w:after="135"/>
              <w:jc w:val="both"/>
              <w:textAlignment w:val="center"/>
            </w:pPr>
            <w:r>
              <w:rPr>
                <w:rFonts w:ascii="Arial" w:hAnsi="Arial" w:cs="Arial"/>
                <w:color w:val="000000"/>
                <w:position w:val="-2"/>
                <w:sz w:val="18"/>
                <w:szCs w:val="18"/>
              </w:rPr>
              <w:lastRenderedPageBreak/>
              <w:t xml:space="preserve">Če država članica ali tretja država dokumentov in potrdil ne izdaja ali če ti ne zajemajo </w:t>
            </w:r>
            <w:r>
              <w:rPr>
                <w:rFonts w:ascii="Arial" w:hAnsi="Arial" w:cs="Arial"/>
                <w:color w:val="000000"/>
                <w:position w:val="-2"/>
                <w:sz w:val="18"/>
                <w:szCs w:val="18"/>
              </w:rPr>
              <w:lastRenderedPageBreak/>
              <w:t>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66CD6" w14:paraId="268FDE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32967" w14:textId="77777777" w:rsidR="00A66CD6" w:rsidRDefault="000927A9">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84555"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7448C3E3" w14:textId="77777777" w:rsidR="00A66CD6" w:rsidRDefault="000927A9">
            <w:pPr>
              <w:spacing w:before="135" w:after="135"/>
              <w:jc w:val="both"/>
              <w:textAlignment w:val="center"/>
            </w:pPr>
            <w:r>
              <w:rPr>
                <w:rFonts w:ascii="Arial" w:hAnsi="Arial" w:cs="Arial"/>
                <w:color w:val="000000"/>
                <w:position w:val="-2"/>
                <w:sz w:val="18"/>
                <w:szCs w:val="18"/>
              </w:rPr>
              <w:t>Veljajo enake zahteve kot za vodilnega partnerja.</w:t>
            </w:r>
          </w:p>
        </w:tc>
      </w:tr>
      <w:tr w:rsidR="00A66CD6" w14:paraId="43D71C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97B2D" w14:textId="77777777" w:rsidR="00A66CD6" w:rsidRDefault="000927A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75833"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0BEF50E8" w14:textId="77777777" w:rsidR="00A66CD6" w:rsidRDefault="000927A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6FF867B" w14:textId="77777777" w:rsidR="00A66CD6" w:rsidRDefault="000927A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2E7A9251" w14:textId="77777777" w:rsidR="00A66CD6" w:rsidRDefault="00A66CD6"/>
    <w:tbl>
      <w:tblPr>
        <w:tblStyle w:val="NormalTablePHPDOCX"/>
        <w:tblW w:w="2500" w:type="pct"/>
        <w:tblInd w:w="108" w:type="dxa"/>
        <w:tblLook w:val="04A0" w:firstRow="1" w:lastRow="0" w:firstColumn="1" w:lastColumn="0" w:noHBand="0" w:noVBand="1"/>
      </w:tblPr>
      <w:tblGrid>
        <w:gridCol w:w="4643"/>
      </w:tblGrid>
      <w:tr w:rsidR="00A66CD6" w14:paraId="0ECE9AC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F4BECF7" w14:textId="77777777" w:rsidR="00A66CD6" w:rsidRDefault="000927A9">
            <w:r>
              <w:rPr>
                <w:rFonts w:ascii="Arial" w:hAnsi="Arial" w:cs="Arial"/>
                <w:color w:val="FFFFFF"/>
                <w:position w:val="-2"/>
                <w:sz w:val="18"/>
                <w:szCs w:val="18"/>
              </w:rPr>
              <w:t>Poslovna in finančna sposobnost</w:t>
            </w:r>
          </w:p>
        </w:tc>
      </w:tr>
    </w:tbl>
    <w:p w14:paraId="271445A5" w14:textId="77777777" w:rsidR="00A66CD6" w:rsidRDefault="00A66CD6"/>
    <w:tbl>
      <w:tblPr>
        <w:tblStyle w:val="NormalTablePHPDOCX"/>
        <w:tblW w:w="9300" w:type="dxa"/>
        <w:tblInd w:w="108" w:type="dxa"/>
        <w:tblLook w:val="04A0" w:firstRow="1" w:lastRow="0" w:firstColumn="1" w:lastColumn="0" w:noHBand="0" w:noVBand="1"/>
      </w:tblPr>
      <w:tblGrid>
        <w:gridCol w:w="1860"/>
        <w:gridCol w:w="7440"/>
      </w:tblGrid>
      <w:tr w:rsidR="00A66CD6" w14:paraId="450787A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FC088C2" w14:textId="77777777" w:rsidR="00A66CD6" w:rsidRDefault="000927A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B4EB3" w14:textId="77777777" w:rsidR="00A66CD6" w:rsidRDefault="000927A9">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C16E2CB" w14:textId="77777777" w:rsidR="00A66CD6" w:rsidRDefault="000927A9">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A66CD6" w14:paraId="214968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CAA20" w14:textId="77777777" w:rsidR="00A66CD6" w:rsidRDefault="000927A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4762E5" w14:textId="77777777" w:rsidR="00A66CD6" w:rsidRDefault="000927A9">
            <w:pPr>
              <w:spacing w:before="135" w:after="135"/>
              <w:jc w:val="both"/>
              <w:textAlignment w:val="center"/>
            </w:pPr>
            <w:r>
              <w:rPr>
                <w:rFonts w:ascii="Arial" w:hAnsi="Arial" w:cs="Arial"/>
                <w:color w:val="000000"/>
                <w:position w:val="-2"/>
                <w:sz w:val="18"/>
                <w:szCs w:val="18"/>
              </w:rPr>
              <w:t>Izpolnjen in podpisan Obrazec  KROVNA IZJAVA.</w:t>
            </w:r>
          </w:p>
          <w:p w14:paraId="03A9B9CC" w14:textId="77777777" w:rsidR="00A66CD6" w:rsidRDefault="000927A9">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66CD6" w14:paraId="75BE09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D1C8F" w14:textId="77777777" w:rsidR="00A66CD6" w:rsidRDefault="000927A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D5657" w14:textId="77777777" w:rsidR="00A66CD6" w:rsidRDefault="000927A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EF630E1" w14:textId="77777777" w:rsidR="00A66CD6" w:rsidRDefault="000927A9">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66CD6" w14:paraId="35D4E4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D2EDC" w14:textId="77777777" w:rsidR="00A66CD6" w:rsidRDefault="000927A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B7CAC"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2B6AA8A7" w14:textId="77777777" w:rsidR="00A66CD6" w:rsidRDefault="000927A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66CD6" w14:paraId="3D81A3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1DC66" w14:textId="77777777" w:rsidR="00A66CD6" w:rsidRDefault="000927A9">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11749"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34D72A61" w14:textId="77777777" w:rsidR="00A66CD6" w:rsidRDefault="000927A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16784C9" w14:textId="77777777" w:rsidR="00A66CD6" w:rsidRDefault="00A66CD6"/>
    <w:tbl>
      <w:tblPr>
        <w:tblStyle w:val="NormalTablePHPDOCX"/>
        <w:tblW w:w="2500" w:type="pct"/>
        <w:tblInd w:w="108" w:type="dxa"/>
        <w:tblLook w:val="04A0" w:firstRow="1" w:lastRow="0" w:firstColumn="1" w:lastColumn="0" w:noHBand="0" w:noVBand="1"/>
      </w:tblPr>
      <w:tblGrid>
        <w:gridCol w:w="4643"/>
      </w:tblGrid>
      <w:tr w:rsidR="00A66CD6" w14:paraId="099A3089"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B5DD3FB" w14:textId="77777777" w:rsidR="00A66CD6" w:rsidRDefault="000927A9">
            <w:r>
              <w:rPr>
                <w:rFonts w:ascii="Arial" w:hAnsi="Arial" w:cs="Arial"/>
                <w:color w:val="FFFFFF"/>
                <w:position w:val="-2"/>
                <w:sz w:val="18"/>
                <w:szCs w:val="18"/>
              </w:rPr>
              <w:t>Tehnična sposobnost</w:t>
            </w:r>
          </w:p>
        </w:tc>
      </w:tr>
    </w:tbl>
    <w:p w14:paraId="7B449E0E" w14:textId="77777777" w:rsidR="00A66CD6" w:rsidRDefault="00A66CD6"/>
    <w:tbl>
      <w:tblPr>
        <w:tblStyle w:val="NormalTablePHPDOCX"/>
        <w:tblW w:w="9371" w:type="dxa"/>
        <w:tblInd w:w="108" w:type="dxa"/>
        <w:tblLook w:val="04A0" w:firstRow="1" w:lastRow="0" w:firstColumn="1" w:lastColumn="0" w:noHBand="0" w:noVBand="1"/>
      </w:tblPr>
      <w:tblGrid>
        <w:gridCol w:w="1387"/>
        <w:gridCol w:w="7984"/>
      </w:tblGrid>
      <w:tr w:rsidR="00A66CD6" w14:paraId="21A3391F" w14:textId="77777777" w:rsidTr="00D54AFC">
        <w:trPr>
          <w:trHeight w:val="1242"/>
        </w:trPr>
        <w:tc>
          <w:tcPr>
            <w:tcW w:w="74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2707853" w14:textId="77777777" w:rsidR="00A66CD6" w:rsidRDefault="000927A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tehničnih in kakovostnih zahtev naročnika</w:t>
            </w:r>
          </w:p>
        </w:tc>
        <w:tc>
          <w:tcPr>
            <w:tcW w:w="42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4B7BA" w14:textId="77777777" w:rsidR="00A66CD6" w:rsidRDefault="000927A9">
            <w:pPr>
              <w:spacing w:before="135" w:after="135"/>
              <w:jc w:val="both"/>
              <w:textAlignment w:val="center"/>
            </w:pPr>
            <w:r>
              <w:rPr>
                <w:rFonts w:ascii="Arial" w:hAnsi="Arial" w:cs="Arial"/>
                <w:color w:val="000000"/>
                <w:position w:val="-2"/>
                <w:sz w:val="18"/>
                <w:szCs w:val="18"/>
              </w:rPr>
              <w:t>Da nudi v celoti novo opremo, izdelano v letu 2024, ki ustreza vsem tehničnim in kakovostnim zahtevam naročnika, navedenim v Specifikacijah strokovnih zahtev naročnika in v razpisni dokumentaciji. </w:t>
            </w:r>
          </w:p>
          <w:p w14:paraId="38C967E3" w14:textId="77777777" w:rsidR="00A66CD6" w:rsidRDefault="000927A9">
            <w:pPr>
              <w:spacing w:before="135" w:after="135"/>
              <w:jc w:val="both"/>
              <w:textAlignment w:val="center"/>
            </w:pPr>
            <w:r>
              <w:rPr>
                <w:rFonts w:ascii="Arial" w:hAnsi="Arial" w:cs="Arial"/>
                <w:color w:val="000000"/>
                <w:position w:val="-2"/>
                <w:sz w:val="18"/>
                <w:szCs w:val="18"/>
              </w:rPr>
              <w:t>Ponudnik zagotavlja, da je vsa oprema originalna oprema proizvajalca in v vseh komponentah brezhibno delujoča in tovarniško nova, brez pravnih napak in brez stvarnih napak v materialu in izdelavi.</w:t>
            </w:r>
          </w:p>
        </w:tc>
      </w:tr>
      <w:tr w:rsidR="00A66CD6" w14:paraId="522BD1AC" w14:textId="77777777" w:rsidTr="00D54AFC">
        <w:trPr>
          <w:trHeight w:val="1228"/>
        </w:trPr>
        <w:tc>
          <w:tcPr>
            <w:tcW w:w="7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322F2" w14:textId="77777777" w:rsidR="00A66CD6" w:rsidRDefault="000927A9">
            <w:pPr>
              <w:jc w:val="center"/>
            </w:pPr>
            <w:r>
              <w:rPr>
                <w:rFonts w:ascii="Arial" w:hAnsi="Arial" w:cs="Arial"/>
                <w:color w:val="000000"/>
                <w:position w:val="-2"/>
                <w:sz w:val="18"/>
                <w:szCs w:val="18"/>
              </w:rPr>
              <w:t>DOKAZILO</w:t>
            </w:r>
          </w:p>
        </w:tc>
        <w:tc>
          <w:tcPr>
            <w:tcW w:w="42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058BB" w14:textId="77777777" w:rsidR="00A66CD6" w:rsidRDefault="000927A9">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 izjavlja, da izpolnjuje navedeni pogoj.</w:t>
            </w:r>
          </w:p>
          <w:p w14:paraId="5A88EE53" w14:textId="77777777" w:rsidR="00A66CD6" w:rsidRDefault="000927A9">
            <w:pPr>
              <w:spacing w:before="135" w:after="135"/>
              <w:jc w:val="both"/>
              <w:textAlignment w:val="center"/>
            </w:pPr>
            <w:r>
              <w:rPr>
                <w:rFonts w:ascii="Arial" w:hAnsi="Arial" w:cs="Arial"/>
                <w:color w:val="000000"/>
                <w:position w:val="-2"/>
                <w:sz w:val="18"/>
                <w:szCs w:val="18"/>
              </w:rPr>
              <w:t>Ponudnik priloži Izjavo proizvajalca opreme, da je vsa ponujena oprema kupljena preko uradnega prodajnega kanala.</w:t>
            </w:r>
          </w:p>
        </w:tc>
      </w:tr>
      <w:tr w:rsidR="00A66CD6" w14:paraId="6D6B81F6" w14:textId="77777777" w:rsidTr="00D54AFC">
        <w:trPr>
          <w:trHeight w:val="2081"/>
        </w:trPr>
        <w:tc>
          <w:tcPr>
            <w:tcW w:w="7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7A66C" w14:textId="77777777" w:rsidR="00A66CD6" w:rsidRDefault="000927A9">
            <w:pPr>
              <w:jc w:val="center"/>
            </w:pPr>
            <w:r>
              <w:rPr>
                <w:rFonts w:ascii="Arial" w:hAnsi="Arial" w:cs="Arial"/>
                <w:color w:val="000000"/>
                <w:position w:val="-2"/>
                <w:sz w:val="18"/>
                <w:szCs w:val="18"/>
              </w:rPr>
              <w:t>NAVODILO / OPOMBA</w:t>
            </w:r>
          </w:p>
        </w:tc>
        <w:tc>
          <w:tcPr>
            <w:tcW w:w="42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86F81" w14:textId="77777777" w:rsidR="00A66CD6" w:rsidRDefault="000927A9">
            <w:pPr>
              <w:jc w:val="both"/>
              <w:textAlignment w:val="center"/>
            </w:pPr>
            <w:r>
              <w:rPr>
                <w:rFonts w:ascii="Arial" w:hAnsi="Arial" w:cs="Arial"/>
                <w:color w:val="000000"/>
                <w:position w:val="-2"/>
                <w:sz w:val="18"/>
                <w:szCs w:val="18"/>
              </w:rPr>
              <w:t> </w:t>
            </w:r>
          </w:p>
          <w:tbl>
            <w:tblPr>
              <w:tblStyle w:val="NormalTablePHPDOCX"/>
              <w:tblW w:w="7763" w:type="dxa"/>
              <w:tblInd w:w="3" w:type="dxa"/>
              <w:tblLook w:val="04A0" w:firstRow="1" w:lastRow="0" w:firstColumn="1" w:lastColumn="0" w:noHBand="0" w:noVBand="1"/>
            </w:tblPr>
            <w:tblGrid>
              <w:gridCol w:w="7763"/>
            </w:tblGrid>
            <w:tr w:rsidR="00A66CD6" w14:paraId="45135134" w14:textId="77777777" w:rsidTr="00D54AFC">
              <w:trPr>
                <w:trHeight w:val="1886"/>
              </w:trPr>
              <w:tc>
                <w:tcPr>
                  <w:tcW w:w="5000" w:type="pct"/>
                  <w:tcMar>
                    <w:top w:w="0" w:type="auto"/>
                    <w:bottom w:w="0" w:type="auto"/>
                  </w:tcMar>
                  <w:vAlign w:val="center"/>
                </w:tcPr>
                <w:p w14:paraId="4FBA5B7D" w14:textId="77777777" w:rsidR="00A66CD6" w:rsidRDefault="000927A9">
                  <w:pPr>
                    <w:spacing w:before="135" w:after="135"/>
                    <w:jc w:val="both"/>
                    <w:textAlignment w:val="center"/>
                  </w:pPr>
                  <w:r>
                    <w:rPr>
                      <w:rFonts w:ascii="Arial" w:hAnsi="Arial" w:cs="Arial"/>
                      <w:color w:val="000000"/>
                      <w:position w:val="-2"/>
                      <w:sz w:val="18"/>
                      <w:szCs w:val="18"/>
                    </w:rPr>
                    <w:t xml:space="preserve">Ponudnik mora v okviru ponudbene dokumentacije za dokazovanje izpolnjevanja pogoja predložiti tudi naslednje </w:t>
                  </w:r>
                  <w:r>
                    <w:rPr>
                      <w:rFonts w:ascii="Arial" w:hAnsi="Arial" w:cs="Arial"/>
                      <w:color w:val="000000"/>
                      <w:position w:val="-2"/>
                      <w:sz w:val="18"/>
                      <w:szCs w:val="18"/>
                      <w:u w:val="single"/>
                    </w:rPr>
                    <w:t>priloge</w:t>
                  </w:r>
                  <w:r>
                    <w:rPr>
                      <w:rFonts w:ascii="Arial" w:hAnsi="Arial" w:cs="Arial"/>
                      <w:color w:val="000000"/>
                      <w:position w:val="-2"/>
                      <w:sz w:val="18"/>
                      <w:szCs w:val="18"/>
                    </w:rPr>
                    <w:t>:</w:t>
                  </w:r>
                </w:p>
                <w:tbl>
                  <w:tblPr>
                    <w:tblStyle w:val="NormalTablePHPDOCX"/>
                    <w:tblW w:w="7541" w:type="dxa"/>
                    <w:tblInd w:w="3" w:type="dxa"/>
                    <w:tblLook w:val="04A0" w:firstRow="1" w:lastRow="0" w:firstColumn="1" w:lastColumn="0" w:noHBand="0" w:noVBand="1"/>
                  </w:tblPr>
                  <w:tblGrid>
                    <w:gridCol w:w="7541"/>
                  </w:tblGrid>
                  <w:tr w:rsidR="00A66CD6" w14:paraId="1B9C31D5" w14:textId="77777777" w:rsidTr="00D54AFC">
                    <w:trPr>
                      <w:trHeight w:val="479"/>
                    </w:trPr>
                    <w:tc>
                      <w:tcPr>
                        <w:tcW w:w="0" w:type="auto"/>
                        <w:tcMar>
                          <w:top w:w="0" w:type="auto"/>
                          <w:bottom w:w="0" w:type="auto"/>
                        </w:tcMar>
                        <w:vAlign w:val="center"/>
                      </w:tcPr>
                      <w:tbl>
                        <w:tblPr>
                          <w:tblStyle w:val="NormalTablePHPDOCX"/>
                          <w:tblW w:w="7318" w:type="dxa"/>
                          <w:tblInd w:w="3" w:type="dxa"/>
                          <w:tblLook w:val="04A0" w:firstRow="1" w:lastRow="0" w:firstColumn="1" w:lastColumn="0" w:noHBand="0" w:noVBand="1"/>
                        </w:tblPr>
                        <w:tblGrid>
                          <w:gridCol w:w="7318"/>
                        </w:tblGrid>
                        <w:tr w:rsidR="00A66CD6" w14:paraId="1AB52E90" w14:textId="77777777" w:rsidTr="00D54AFC">
                          <w:trPr>
                            <w:trHeight w:val="479"/>
                          </w:trPr>
                          <w:tc>
                            <w:tcPr>
                              <w:tcW w:w="0" w:type="auto"/>
                              <w:tcMar>
                                <w:top w:w="0" w:type="auto"/>
                                <w:bottom w:w="0" w:type="auto"/>
                              </w:tcMar>
                              <w:vAlign w:val="center"/>
                            </w:tcPr>
                            <w:tbl>
                              <w:tblPr>
                                <w:tblStyle w:val="NormalTablePHPDOCX"/>
                                <w:tblW w:w="7096" w:type="dxa"/>
                                <w:tblInd w:w="3" w:type="dxa"/>
                                <w:tblLook w:val="04A0" w:firstRow="1" w:lastRow="0" w:firstColumn="1" w:lastColumn="0" w:noHBand="0" w:noVBand="1"/>
                              </w:tblPr>
                              <w:tblGrid>
                                <w:gridCol w:w="7096"/>
                              </w:tblGrid>
                              <w:tr w:rsidR="00A66CD6" w14:paraId="570D2F1B" w14:textId="77777777" w:rsidTr="00D54AFC">
                                <w:trPr>
                                  <w:trHeight w:val="479"/>
                                </w:trPr>
                                <w:tc>
                                  <w:tcPr>
                                    <w:tcW w:w="0" w:type="auto"/>
                                    <w:tcMar>
                                      <w:top w:w="0" w:type="auto"/>
                                      <w:bottom w:w="0" w:type="auto"/>
                                    </w:tcMar>
                                    <w:vAlign w:val="center"/>
                                  </w:tcPr>
                                  <w:tbl>
                                    <w:tblPr>
                                      <w:tblStyle w:val="NormalTablePHPDOCX"/>
                                      <w:tblW w:w="6873" w:type="dxa"/>
                                      <w:tblInd w:w="3" w:type="dxa"/>
                                      <w:tblLook w:val="04A0" w:firstRow="1" w:lastRow="0" w:firstColumn="1" w:lastColumn="0" w:noHBand="0" w:noVBand="1"/>
                                    </w:tblPr>
                                    <w:tblGrid>
                                      <w:gridCol w:w="6873"/>
                                    </w:tblGrid>
                                    <w:tr w:rsidR="00A66CD6" w14:paraId="1708DE64" w14:textId="77777777" w:rsidTr="00D54AFC">
                                      <w:trPr>
                                        <w:trHeight w:val="479"/>
                                      </w:trPr>
                                      <w:tc>
                                        <w:tcPr>
                                          <w:tcW w:w="0" w:type="auto"/>
                                          <w:tcMar>
                                            <w:top w:w="0" w:type="auto"/>
                                            <w:bottom w:w="0" w:type="auto"/>
                                          </w:tcMar>
                                          <w:vAlign w:val="center"/>
                                        </w:tcPr>
                                        <w:tbl>
                                          <w:tblPr>
                                            <w:tblStyle w:val="NormalTablePHPDOCX"/>
                                            <w:tblW w:w="6651" w:type="dxa"/>
                                            <w:tblInd w:w="3" w:type="dxa"/>
                                            <w:tblLook w:val="04A0" w:firstRow="1" w:lastRow="0" w:firstColumn="1" w:lastColumn="0" w:noHBand="0" w:noVBand="1"/>
                                          </w:tblPr>
                                          <w:tblGrid>
                                            <w:gridCol w:w="6651"/>
                                          </w:tblGrid>
                                          <w:tr w:rsidR="00A66CD6" w14:paraId="44E4EE5C" w14:textId="77777777" w:rsidTr="00D54AFC">
                                            <w:trPr>
                                              <w:trHeight w:val="479"/>
                                            </w:trPr>
                                            <w:tc>
                                              <w:tcPr>
                                                <w:tcW w:w="0" w:type="auto"/>
                                                <w:tcMar>
                                                  <w:top w:w="0" w:type="auto"/>
                                                  <w:bottom w:w="0" w:type="auto"/>
                                                </w:tcMar>
                                                <w:vAlign w:val="center"/>
                                              </w:tcPr>
                                              <w:tbl>
                                                <w:tblPr>
                                                  <w:tblStyle w:val="NormalTablePHPDOCX"/>
                                                  <w:tblW w:w="4246" w:type="dxa"/>
                                                  <w:tblInd w:w="3" w:type="dxa"/>
                                                  <w:tblLook w:val="04A0" w:firstRow="1" w:lastRow="0" w:firstColumn="1" w:lastColumn="0" w:noHBand="0" w:noVBand="1"/>
                                                </w:tblPr>
                                                <w:tblGrid>
                                                  <w:gridCol w:w="4246"/>
                                                </w:tblGrid>
                                                <w:tr w:rsidR="00A66CD6" w14:paraId="5F7A9CB4" w14:textId="77777777" w:rsidTr="00D54AFC">
                                                  <w:trPr>
                                                    <w:trHeight w:val="479"/>
                                                  </w:trPr>
                                                  <w:tc>
                                                    <w:tcPr>
                                                      <w:tcW w:w="0" w:type="auto"/>
                                                      <w:tcMar>
                                                        <w:top w:w="0" w:type="auto"/>
                                                        <w:bottom w:w="0" w:type="auto"/>
                                                      </w:tcMar>
                                                    </w:tcPr>
                                                    <w:p w14:paraId="3B54AA05" w14:textId="77777777" w:rsidR="00A66CD6" w:rsidRDefault="000927A9">
                                                      <w:pPr>
                                                        <w:numPr>
                                                          <w:ilvl w:val="0"/>
                                                          <w:numId w:val="16"/>
                                                        </w:numPr>
                                                        <w:rPr>
                                                          <w:rFonts w:ascii="Arial" w:hAnsi="Arial" w:cs="Arial"/>
                                                          <w:color w:val="000000"/>
                                                          <w:sz w:val="18"/>
                                                          <w:szCs w:val="18"/>
                                                        </w:rPr>
                                                      </w:pPr>
                                                      <w:r>
                                                        <w:rPr>
                                                          <w:rFonts w:ascii="Arial" w:hAnsi="Arial" w:cs="Arial"/>
                                                          <w:color w:val="000000"/>
                                                          <w:position w:val="-2"/>
                                                          <w:sz w:val="18"/>
                                                          <w:szCs w:val="18"/>
                                                        </w:rPr>
                                                        <w:t>natančen opis (v slovenskem jeziku),</w:t>
                                                      </w:r>
                                                    </w:p>
                                                    <w:p w14:paraId="3A0B52F7" w14:textId="77777777" w:rsidR="00A66CD6" w:rsidRDefault="000927A9">
                                                      <w:pPr>
                                                        <w:numPr>
                                                          <w:ilvl w:val="0"/>
                                                          <w:numId w:val="16"/>
                                                        </w:numPr>
                                                        <w:rPr>
                                                          <w:rFonts w:ascii="Arial" w:hAnsi="Arial" w:cs="Arial"/>
                                                          <w:color w:val="000000"/>
                                                          <w:sz w:val="18"/>
                                                          <w:szCs w:val="18"/>
                                                        </w:rPr>
                                                      </w:pPr>
                                                      <w:r>
                                                        <w:rPr>
                                                          <w:rFonts w:ascii="Arial" w:hAnsi="Arial" w:cs="Arial"/>
                                                          <w:color w:val="000000"/>
                                                          <w:position w:val="-2"/>
                                                          <w:sz w:val="18"/>
                                                          <w:szCs w:val="18"/>
                                                        </w:rPr>
                                                        <w:t>prospektni material (lahko v SLO ali ANG. Jeziku)</w:t>
                                                      </w:r>
                                                    </w:p>
                                                  </w:tc>
                                                </w:tr>
                                              </w:tbl>
                                              <w:p w14:paraId="7DDA9076" w14:textId="77777777" w:rsidR="00A66CD6" w:rsidRDefault="00A66CD6"/>
                                            </w:tc>
                                          </w:tr>
                                        </w:tbl>
                                        <w:p w14:paraId="1D99240E" w14:textId="77777777" w:rsidR="00A66CD6" w:rsidRDefault="00A66CD6"/>
                                      </w:tc>
                                    </w:tr>
                                  </w:tbl>
                                  <w:p w14:paraId="4A4869BC" w14:textId="77777777" w:rsidR="00A66CD6" w:rsidRDefault="00A66CD6"/>
                                </w:tc>
                              </w:tr>
                            </w:tbl>
                            <w:p w14:paraId="2FD50889" w14:textId="77777777" w:rsidR="00A66CD6" w:rsidRDefault="00A66CD6"/>
                          </w:tc>
                        </w:tr>
                      </w:tbl>
                      <w:p w14:paraId="33C80608" w14:textId="77777777" w:rsidR="00A66CD6" w:rsidRDefault="00A66CD6"/>
                    </w:tc>
                  </w:tr>
                </w:tbl>
                <w:p w14:paraId="27A376DA" w14:textId="77777777" w:rsidR="00A66CD6" w:rsidRDefault="000927A9">
                  <w:pPr>
                    <w:spacing w:before="135" w:after="135"/>
                    <w:jc w:val="both"/>
                    <w:textAlignment w:val="center"/>
                  </w:pPr>
                  <w:r>
                    <w:rPr>
                      <w:rFonts w:ascii="Arial" w:hAnsi="Arial" w:cs="Arial"/>
                      <w:color w:val="000000"/>
                      <w:position w:val="-2"/>
                      <w:sz w:val="18"/>
                      <w:szCs w:val="18"/>
                    </w:rPr>
                    <w:t>iz katerih je razvidno, da ponujeno blago v vseh točkah ustreza naročnikovim zahtevam.</w:t>
                  </w:r>
                </w:p>
              </w:tc>
            </w:tr>
          </w:tbl>
          <w:p w14:paraId="111F00B9" w14:textId="77777777" w:rsidR="00A66CD6" w:rsidRDefault="00A66CD6"/>
        </w:tc>
      </w:tr>
      <w:tr w:rsidR="00A66CD6" w14:paraId="3A1E3325" w14:textId="77777777" w:rsidTr="00D54AFC">
        <w:trPr>
          <w:trHeight w:val="1032"/>
        </w:trPr>
        <w:tc>
          <w:tcPr>
            <w:tcW w:w="7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5A284" w14:textId="77777777" w:rsidR="00A66CD6" w:rsidRDefault="000927A9">
            <w:pPr>
              <w:jc w:val="center"/>
            </w:pPr>
            <w:r>
              <w:rPr>
                <w:rFonts w:ascii="Arial" w:hAnsi="Arial" w:cs="Arial"/>
                <w:color w:val="000000"/>
                <w:position w:val="-2"/>
                <w:sz w:val="18"/>
                <w:szCs w:val="18"/>
              </w:rPr>
              <w:t>Partnerji v skupni ponudbi</w:t>
            </w:r>
          </w:p>
        </w:tc>
        <w:tc>
          <w:tcPr>
            <w:tcW w:w="42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88E5F"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571ACC58" w14:textId="77777777" w:rsidR="00A66CD6" w:rsidRDefault="000927A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 izjavlja, da izpolnjuje navedeni pogoj.</w:t>
            </w:r>
          </w:p>
        </w:tc>
      </w:tr>
      <w:tr w:rsidR="00A66CD6" w14:paraId="595D3560" w14:textId="77777777" w:rsidTr="00D54AFC">
        <w:trPr>
          <w:trHeight w:val="1212"/>
        </w:trPr>
        <w:tc>
          <w:tcPr>
            <w:tcW w:w="7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9CF0DA" w14:textId="77777777" w:rsidR="00A66CD6" w:rsidRDefault="000927A9">
            <w:pPr>
              <w:jc w:val="center"/>
            </w:pPr>
            <w:r>
              <w:rPr>
                <w:rFonts w:ascii="Arial" w:hAnsi="Arial" w:cs="Arial"/>
                <w:color w:val="000000"/>
                <w:position w:val="-2"/>
                <w:sz w:val="18"/>
                <w:szCs w:val="18"/>
              </w:rPr>
              <w:t>Podizvajalci</w:t>
            </w:r>
          </w:p>
        </w:tc>
        <w:tc>
          <w:tcPr>
            <w:tcW w:w="42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0AFF1"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2EFA74BD" w14:textId="77777777" w:rsidR="00A66CD6" w:rsidRDefault="000927A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 izjavlja, da izpolnjuje navedeni pogoj.</w:t>
            </w:r>
          </w:p>
        </w:tc>
      </w:tr>
    </w:tbl>
    <w:p w14:paraId="67D57EFC" w14:textId="77777777" w:rsidR="00A66CD6" w:rsidRDefault="00A66CD6"/>
    <w:p w14:paraId="66CD88F5" w14:textId="77777777" w:rsidR="00D54AFC" w:rsidRDefault="00D54AFC"/>
    <w:tbl>
      <w:tblPr>
        <w:tblStyle w:val="NormalTablePHPDOCX"/>
        <w:tblW w:w="9300" w:type="dxa"/>
        <w:tblInd w:w="108" w:type="dxa"/>
        <w:tblLook w:val="04A0" w:firstRow="1" w:lastRow="0" w:firstColumn="1" w:lastColumn="0" w:noHBand="0" w:noVBand="1"/>
      </w:tblPr>
      <w:tblGrid>
        <w:gridCol w:w="1860"/>
        <w:gridCol w:w="7440"/>
      </w:tblGrid>
      <w:tr w:rsidR="00A66CD6" w14:paraId="1175FBA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47584F5" w14:textId="77777777" w:rsidR="00A66CD6" w:rsidRDefault="000927A9">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CE certifikat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A64B3" w14:textId="77777777" w:rsidR="00A66CD6" w:rsidRDefault="000927A9">
            <w:pPr>
              <w:spacing w:before="135" w:after="135"/>
              <w:jc w:val="both"/>
              <w:textAlignment w:val="center"/>
            </w:pPr>
            <w:r>
              <w:rPr>
                <w:rFonts w:ascii="Arial" w:hAnsi="Arial" w:cs="Arial"/>
                <w:color w:val="000000"/>
                <w:position w:val="-2"/>
                <w:sz w:val="18"/>
                <w:szCs w:val="18"/>
              </w:rPr>
              <w:t>Da zagotavlja, da ima ponujeno blago CE certifikat, s katerim izkazuje varnost, kakovost in uporabnost ponujene opreme v skladu s smernicami  direktive 93/42/EEC;</w:t>
            </w:r>
          </w:p>
        </w:tc>
      </w:tr>
      <w:tr w:rsidR="00A66CD6" w14:paraId="1644C1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2DF5F" w14:textId="77777777" w:rsidR="00A66CD6" w:rsidRDefault="000927A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02CD4" w14:textId="77777777" w:rsidR="00A66CD6" w:rsidRDefault="000927A9">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A66CD6" w14:paraId="3386A0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C520E" w14:textId="77777777" w:rsidR="00A66CD6" w:rsidRDefault="000927A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4C8D7" w14:textId="77777777" w:rsidR="00A66CD6" w:rsidRDefault="000927A9">
            <w:pPr>
              <w:jc w:val="both"/>
              <w:textAlignment w:val="center"/>
            </w:pPr>
            <w:r>
              <w:rPr>
                <w:rFonts w:ascii="Arial" w:hAnsi="Arial" w:cs="Arial"/>
                <w:color w:val="000000"/>
                <w:position w:val="-2"/>
                <w:sz w:val="18"/>
                <w:szCs w:val="18"/>
              </w:rPr>
              <w:t> </w:t>
            </w:r>
          </w:p>
          <w:p w14:paraId="6649AD34" w14:textId="77777777" w:rsidR="00A66CD6" w:rsidRDefault="000927A9">
            <w:r>
              <w:rPr>
                <w:rFonts w:ascii="Arial" w:hAnsi="Arial" w:cs="Arial"/>
                <w:color w:val="000000"/>
                <w:position w:val="-2"/>
                <w:sz w:val="18"/>
                <w:szCs w:val="18"/>
              </w:rPr>
              <w:t xml:space="preserve"> /</w:t>
            </w:r>
          </w:p>
        </w:tc>
      </w:tr>
      <w:tr w:rsidR="00A66CD6" w14:paraId="74BE63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AE478" w14:textId="77777777" w:rsidR="00A66CD6" w:rsidRDefault="000927A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BAADB"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4CC6768A" w14:textId="77777777" w:rsidR="00A66CD6" w:rsidRDefault="000927A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66CD6" w14:paraId="59BC70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D369F" w14:textId="77777777" w:rsidR="00A66CD6" w:rsidRDefault="000927A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54767"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3CC12BDC" w14:textId="77777777" w:rsidR="00A66CD6" w:rsidRDefault="000927A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2D447A41" w14:textId="77777777" w:rsidR="00A66CD6" w:rsidRDefault="00A66CD6"/>
    <w:tbl>
      <w:tblPr>
        <w:tblStyle w:val="NormalTablePHPDOCX"/>
        <w:tblW w:w="9300" w:type="dxa"/>
        <w:tblInd w:w="108" w:type="dxa"/>
        <w:tblLook w:val="04A0" w:firstRow="1" w:lastRow="0" w:firstColumn="1" w:lastColumn="0" w:noHBand="0" w:noVBand="1"/>
      </w:tblPr>
      <w:tblGrid>
        <w:gridCol w:w="1860"/>
        <w:gridCol w:w="7440"/>
      </w:tblGrid>
      <w:tr w:rsidR="00A66CD6" w14:paraId="03AC81A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712E0C3" w14:textId="77777777" w:rsidR="00A66CD6" w:rsidRDefault="000927A9">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Izpolnjevanje temeljnih okoljskih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567D0" w14:textId="77777777" w:rsidR="00A66CD6" w:rsidRDefault="000927A9">
            <w:pPr>
              <w:spacing w:before="135" w:after="135"/>
              <w:jc w:val="both"/>
              <w:textAlignment w:val="center"/>
            </w:pPr>
            <w:r>
              <w:rPr>
                <w:rFonts w:ascii="Arial" w:hAnsi="Arial" w:cs="Arial"/>
                <w:color w:val="000000"/>
                <w:position w:val="-2"/>
                <w:sz w:val="18"/>
                <w:szCs w:val="18"/>
              </w:rPr>
              <w:t>Da zagotavlja, da ponujeno blago izpolnjuje temeljne okoljske zahteve za elektronsko pisarniško opremo iz 6.člena Uredbe o zelenem javnem naročanju (Uradni list RS, št. 51/17, 64/19, 121/21 in 132/23) in tehnične specifikacije za elektronsko pisarniško opremo, ki jih je na podlagi 8.člena Uredbe o zelenem javnem naročanju pripravilo Ministrstvo za okolje in Ministrstvo za javno upravo (Primeri okoljskih zahtev in meril januar 2018).</w:t>
            </w:r>
          </w:p>
        </w:tc>
      </w:tr>
      <w:tr w:rsidR="00A66CD6" w14:paraId="0FD0F4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61359" w14:textId="77777777" w:rsidR="00A66CD6" w:rsidRDefault="000927A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0FB98" w14:textId="77777777" w:rsidR="00A66CD6" w:rsidRDefault="000927A9">
            <w:pPr>
              <w:spacing w:before="135" w:after="135"/>
              <w:jc w:val="both"/>
              <w:textAlignment w:val="center"/>
            </w:pPr>
            <w:r>
              <w:rPr>
                <w:rFonts w:ascii="Arial" w:hAnsi="Arial" w:cs="Arial"/>
                <w:color w:val="000000"/>
                <w:position w:val="-2"/>
                <w:sz w:val="18"/>
                <w:szCs w:val="18"/>
              </w:rPr>
              <w:t>Ponudnik mora predložiti podpisana in žigosana obrazca Temeljne okoljske zahteve in Krovno izjavo s podpisom katerih izjavlja, da izpolnjuje navedeni pogoj za vse ponujeno blago: dokazilo o energijskem razredu, v katerega je posamezno blago uvrščeno po trenutno veljavni lestvici energijskih razredov .</w:t>
            </w:r>
          </w:p>
        </w:tc>
      </w:tr>
      <w:tr w:rsidR="00A66CD6" w14:paraId="0DB229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702CE" w14:textId="77777777" w:rsidR="00A66CD6" w:rsidRDefault="000927A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38494" w14:textId="152074A4" w:rsidR="00A66CD6" w:rsidRDefault="000927A9">
            <w:pPr>
              <w:spacing w:before="135" w:after="135"/>
              <w:jc w:val="both"/>
              <w:textAlignment w:val="center"/>
            </w:pPr>
            <w:r w:rsidRPr="00746083">
              <w:rPr>
                <w:rFonts w:ascii="Arial" w:hAnsi="Arial" w:cs="Arial"/>
                <w:color w:val="000000"/>
                <w:position w:val="-2"/>
                <w:sz w:val="18"/>
                <w:szCs w:val="18"/>
              </w:rPr>
              <w:t xml:space="preserve">Obrazec št. </w:t>
            </w:r>
            <w:r w:rsidR="00ED62EA" w:rsidRPr="00746083">
              <w:rPr>
                <w:rFonts w:ascii="Arial" w:hAnsi="Arial" w:cs="Arial"/>
                <w:color w:val="000000"/>
                <w:position w:val="-2"/>
                <w:sz w:val="18"/>
                <w:szCs w:val="18"/>
              </w:rPr>
              <w:t>8</w:t>
            </w:r>
            <w:r w:rsidRPr="00746083">
              <w:rPr>
                <w:rFonts w:ascii="Arial" w:hAnsi="Arial" w:cs="Arial"/>
                <w:color w:val="000000"/>
                <w:position w:val="-2"/>
                <w:sz w:val="18"/>
                <w:szCs w:val="18"/>
              </w:rPr>
              <w:t xml:space="preserve"> Temeljne</w:t>
            </w:r>
            <w:r>
              <w:rPr>
                <w:rFonts w:ascii="Arial" w:hAnsi="Arial" w:cs="Arial"/>
                <w:color w:val="000000"/>
                <w:position w:val="-2"/>
                <w:sz w:val="18"/>
                <w:szCs w:val="18"/>
              </w:rPr>
              <w:t xml:space="preserve"> okoljske zahteve in dokazilo o energijskem razredu, v katerega je posamezno blago uvrščeno po trenutno veljavni lestvici energijskih razredov.</w:t>
            </w:r>
          </w:p>
        </w:tc>
      </w:tr>
      <w:tr w:rsidR="00A66CD6" w14:paraId="1CCEF2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32BA7" w14:textId="77777777" w:rsidR="00A66CD6" w:rsidRDefault="000927A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E6150"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23480405" w14:textId="77777777" w:rsidR="00A66CD6" w:rsidRDefault="000927A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66CD6" w14:paraId="2F069D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7076D" w14:textId="77777777" w:rsidR="00A66CD6" w:rsidRDefault="000927A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4AC20"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095C2510" w14:textId="77777777" w:rsidR="00A66CD6" w:rsidRDefault="000927A9">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w:t>
            </w:r>
            <w:r>
              <w:rPr>
                <w:rFonts w:ascii="Arial" w:hAnsi="Arial" w:cs="Arial"/>
                <w:color w:val="000000"/>
                <w:position w:val="-2"/>
                <w:sz w:val="18"/>
                <w:szCs w:val="18"/>
              </w:rPr>
              <w:lastRenderedPageBreak/>
              <w:t>podizvajalca s podpisom katerega izjavlja, da izpolnjuje navedeni pogoj.</w:t>
            </w:r>
          </w:p>
        </w:tc>
      </w:tr>
    </w:tbl>
    <w:p w14:paraId="2BDC8910" w14:textId="77777777" w:rsidR="00A66CD6" w:rsidRDefault="00A66CD6"/>
    <w:tbl>
      <w:tblPr>
        <w:tblStyle w:val="NormalTablePHPDOCX"/>
        <w:tblW w:w="9300" w:type="dxa"/>
        <w:tblInd w:w="108" w:type="dxa"/>
        <w:tblLook w:val="04A0" w:firstRow="1" w:lastRow="0" w:firstColumn="1" w:lastColumn="0" w:noHBand="0" w:noVBand="1"/>
      </w:tblPr>
      <w:tblGrid>
        <w:gridCol w:w="1860"/>
        <w:gridCol w:w="7440"/>
      </w:tblGrid>
      <w:tr w:rsidR="00A66CD6" w14:paraId="3948DFA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682E4A8" w14:textId="77777777" w:rsidR="00A66CD6" w:rsidRDefault="000927A9">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AE390" w14:textId="77777777" w:rsidR="00A66CD6" w:rsidRDefault="000927A9">
            <w:pPr>
              <w:spacing w:before="135" w:after="135"/>
              <w:jc w:val="both"/>
              <w:textAlignment w:val="center"/>
            </w:pPr>
            <w:r>
              <w:rPr>
                <w:rFonts w:ascii="Arial" w:hAnsi="Arial" w:cs="Arial"/>
                <w:color w:val="000000"/>
                <w:position w:val="-2"/>
                <w:sz w:val="18"/>
                <w:szCs w:val="18"/>
              </w:rPr>
              <w:t>Da zagotavlja garancijo proizvajalca za ponujene tablične računalnike vsaj 1 leto.</w:t>
            </w:r>
          </w:p>
        </w:tc>
      </w:tr>
      <w:tr w:rsidR="00A66CD6" w14:paraId="2A024E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A0448" w14:textId="77777777" w:rsidR="00A66CD6" w:rsidRDefault="000927A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31179" w14:textId="77777777" w:rsidR="00A66CD6" w:rsidRDefault="000927A9">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A66CD6" w14:paraId="76A9B3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CAA9A" w14:textId="77777777" w:rsidR="00A66CD6" w:rsidRDefault="000927A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9A9F0" w14:textId="77777777" w:rsidR="00A66CD6" w:rsidRDefault="000927A9">
            <w:pPr>
              <w:jc w:val="both"/>
              <w:textAlignment w:val="center"/>
            </w:pPr>
            <w:r>
              <w:rPr>
                <w:rFonts w:ascii="Arial" w:hAnsi="Arial" w:cs="Arial"/>
                <w:color w:val="000000"/>
                <w:position w:val="-2"/>
                <w:sz w:val="18"/>
                <w:szCs w:val="18"/>
              </w:rPr>
              <w:t> </w:t>
            </w:r>
          </w:p>
          <w:p w14:paraId="06794DC8" w14:textId="77777777" w:rsidR="00A66CD6" w:rsidRDefault="000927A9">
            <w:r>
              <w:rPr>
                <w:rFonts w:ascii="Arial" w:hAnsi="Arial" w:cs="Arial"/>
                <w:color w:val="000000"/>
                <w:position w:val="-2"/>
                <w:sz w:val="18"/>
                <w:szCs w:val="18"/>
              </w:rPr>
              <w:t xml:space="preserve"> /</w:t>
            </w:r>
          </w:p>
        </w:tc>
      </w:tr>
      <w:tr w:rsidR="00A66CD6" w14:paraId="622FCA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4D42B5" w14:textId="77777777" w:rsidR="00A66CD6" w:rsidRDefault="000927A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5122B"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4F96AB20" w14:textId="77777777" w:rsidR="00A66CD6" w:rsidRDefault="000927A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pogoji.</w:t>
            </w:r>
          </w:p>
        </w:tc>
      </w:tr>
      <w:tr w:rsidR="00A66CD6" w14:paraId="134491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C904C" w14:textId="77777777" w:rsidR="00A66CD6" w:rsidRDefault="000927A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89457"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231FBA8E" w14:textId="77777777" w:rsidR="00A66CD6" w:rsidRDefault="000927A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885693E" w14:textId="77777777" w:rsidR="00A66CD6" w:rsidRDefault="00A66CD6"/>
    <w:tbl>
      <w:tblPr>
        <w:tblStyle w:val="NormalTablePHPDOCX"/>
        <w:tblW w:w="9300" w:type="dxa"/>
        <w:tblInd w:w="108" w:type="dxa"/>
        <w:tblLook w:val="04A0" w:firstRow="1" w:lastRow="0" w:firstColumn="1" w:lastColumn="0" w:noHBand="0" w:noVBand="1"/>
      </w:tblPr>
      <w:tblGrid>
        <w:gridCol w:w="1860"/>
        <w:gridCol w:w="7440"/>
      </w:tblGrid>
      <w:tr w:rsidR="00A66CD6" w14:paraId="0D3C056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234850" w14:textId="77777777" w:rsidR="00A66CD6" w:rsidRDefault="000927A9">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Pooblaščeni servis in odzivni čas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A0846" w14:textId="77777777" w:rsidR="00A66CD6" w:rsidRDefault="000927A9">
            <w:pPr>
              <w:spacing w:before="135" w:after="135"/>
              <w:jc w:val="both"/>
              <w:textAlignment w:val="center"/>
            </w:pPr>
            <w:r>
              <w:rPr>
                <w:rFonts w:ascii="Arial" w:hAnsi="Arial" w:cs="Arial"/>
                <w:color w:val="000000"/>
                <w:position w:val="-2"/>
                <w:sz w:val="18"/>
                <w:szCs w:val="18"/>
              </w:rPr>
              <w:t>Da zagotavlja pooblaščen servis v Republiki Sloveniji pri s strani proizvajalca pooblaščenem serviserju, z  odzivnim časom max. 3 delovne dni po prejemu pisnega obvestila o okvari.</w:t>
            </w:r>
          </w:p>
        </w:tc>
      </w:tr>
      <w:tr w:rsidR="00A66CD6" w14:paraId="1B3EBF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8EF94" w14:textId="77777777" w:rsidR="00A66CD6" w:rsidRDefault="000927A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BE2F6" w14:textId="77777777" w:rsidR="00A66CD6" w:rsidRDefault="000927A9">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priložiti pa mora tudi veljaven dokument oz. pogodbo izdan s strani proizvajalca oz. principala ponujene opreme, kjer je jasno razviden status pooblaščenega serviserja ponujene opreme.</w:t>
            </w:r>
          </w:p>
        </w:tc>
      </w:tr>
      <w:tr w:rsidR="00A66CD6" w14:paraId="4843BA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92E51" w14:textId="77777777" w:rsidR="00A66CD6" w:rsidRDefault="000927A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2BC2D" w14:textId="77777777" w:rsidR="00A66CD6" w:rsidRDefault="000927A9">
            <w:pPr>
              <w:jc w:val="both"/>
              <w:textAlignment w:val="center"/>
            </w:pPr>
            <w:r>
              <w:rPr>
                <w:rFonts w:ascii="Arial" w:hAnsi="Arial" w:cs="Arial"/>
                <w:color w:val="000000"/>
                <w:position w:val="-2"/>
                <w:sz w:val="18"/>
                <w:szCs w:val="18"/>
              </w:rPr>
              <w:t> </w:t>
            </w:r>
          </w:p>
          <w:p w14:paraId="557A19FC" w14:textId="77777777" w:rsidR="00A66CD6" w:rsidRDefault="000927A9">
            <w:r>
              <w:rPr>
                <w:rFonts w:ascii="Arial" w:hAnsi="Arial" w:cs="Arial"/>
                <w:color w:val="000000"/>
                <w:position w:val="-2"/>
                <w:sz w:val="18"/>
                <w:szCs w:val="18"/>
              </w:rPr>
              <w:t xml:space="preserve"> /</w:t>
            </w:r>
          </w:p>
        </w:tc>
      </w:tr>
      <w:tr w:rsidR="00A86C9B" w14:paraId="498EB44A" w14:textId="77777777" w:rsidTr="00675EA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824C1" w14:textId="77777777" w:rsidR="00A86C9B" w:rsidRDefault="00A86C9B" w:rsidP="00675EA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6EF4E" w14:textId="77777777" w:rsidR="00A86C9B" w:rsidRDefault="00A86C9B" w:rsidP="00675EAA">
            <w:pPr>
              <w:spacing w:before="135" w:after="135"/>
              <w:jc w:val="both"/>
              <w:textAlignment w:val="center"/>
            </w:pPr>
            <w:r>
              <w:rPr>
                <w:rFonts w:ascii="Arial" w:hAnsi="Arial" w:cs="Arial"/>
                <w:color w:val="000000"/>
                <w:position w:val="-2"/>
                <w:sz w:val="18"/>
                <w:szCs w:val="18"/>
              </w:rPr>
              <w:t>MORAJO izpolnjevati pogoj</w:t>
            </w:r>
          </w:p>
          <w:p w14:paraId="27177275" w14:textId="77777777" w:rsidR="00A86C9B" w:rsidRDefault="00A86C9B" w:rsidP="00675EA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pogoji.</w:t>
            </w:r>
          </w:p>
        </w:tc>
      </w:tr>
      <w:tr w:rsidR="00A86C9B" w14:paraId="49729419" w14:textId="77777777" w:rsidTr="00675EA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76729" w14:textId="77777777" w:rsidR="00A86C9B" w:rsidRDefault="00A86C9B" w:rsidP="00675EA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D2F10" w14:textId="77777777" w:rsidR="00A86C9B" w:rsidRDefault="00A86C9B" w:rsidP="00675EAA">
            <w:pPr>
              <w:spacing w:before="135" w:after="135"/>
              <w:jc w:val="both"/>
              <w:textAlignment w:val="center"/>
            </w:pPr>
            <w:r>
              <w:rPr>
                <w:rFonts w:ascii="Arial" w:hAnsi="Arial" w:cs="Arial"/>
                <w:color w:val="000000"/>
                <w:position w:val="-2"/>
                <w:sz w:val="18"/>
                <w:szCs w:val="18"/>
              </w:rPr>
              <w:t>MORAJO izpolnjevati pogoj</w:t>
            </w:r>
          </w:p>
          <w:p w14:paraId="3F73683C" w14:textId="77777777" w:rsidR="00A86C9B" w:rsidRDefault="00A86C9B" w:rsidP="00675EAA">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w:t>
            </w:r>
            <w:r>
              <w:rPr>
                <w:rFonts w:ascii="Arial" w:hAnsi="Arial" w:cs="Arial"/>
                <w:color w:val="000000"/>
                <w:position w:val="-2"/>
                <w:sz w:val="18"/>
                <w:szCs w:val="18"/>
              </w:rPr>
              <w:lastRenderedPageBreak/>
              <w:t>podizvajalca s podpisom katerega izjavlja, da izpolnjuje navedeni pogoj.</w:t>
            </w:r>
          </w:p>
        </w:tc>
      </w:tr>
    </w:tbl>
    <w:p w14:paraId="019AE16A" w14:textId="77777777" w:rsidR="00A66CD6" w:rsidRDefault="00A66CD6"/>
    <w:tbl>
      <w:tblPr>
        <w:tblStyle w:val="NormalTablePHPDOCX"/>
        <w:tblW w:w="9300" w:type="dxa"/>
        <w:tblInd w:w="108" w:type="dxa"/>
        <w:tblLook w:val="04A0" w:firstRow="1" w:lastRow="0" w:firstColumn="1" w:lastColumn="0" w:noHBand="0" w:noVBand="1"/>
      </w:tblPr>
      <w:tblGrid>
        <w:gridCol w:w="1860"/>
        <w:gridCol w:w="7440"/>
      </w:tblGrid>
      <w:tr w:rsidR="00A66CD6" w14:paraId="2FF59BE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C64918" w14:textId="77777777" w:rsidR="00A66CD6" w:rsidRDefault="000927A9">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Dobavni rok in dostava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EF04B" w14:textId="77777777" w:rsidR="00A66CD6" w:rsidRDefault="000927A9">
            <w:pPr>
              <w:spacing w:before="135" w:after="135"/>
              <w:jc w:val="both"/>
              <w:textAlignment w:val="center"/>
            </w:pPr>
            <w:r>
              <w:rPr>
                <w:rFonts w:ascii="Arial" w:hAnsi="Arial" w:cs="Arial"/>
                <w:color w:val="000000"/>
                <w:position w:val="-2"/>
                <w:sz w:val="18"/>
                <w:szCs w:val="18"/>
              </w:rPr>
              <w:t>Da zagotavlja dobavni rok 60 dni od podpisa pogodbe o dobavi računalniške opreme za vso ponujeno opremo.</w:t>
            </w:r>
          </w:p>
          <w:p w14:paraId="2B8532AB" w14:textId="77777777" w:rsidR="00A66CD6" w:rsidRDefault="000927A9">
            <w:pPr>
              <w:spacing w:before="135" w:after="135"/>
              <w:jc w:val="both"/>
              <w:textAlignment w:val="center"/>
            </w:pPr>
            <w:r>
              <w:rPr>
                <w:rFonts w:ascii="Arial" w:hAnsi="Arial" w:cs="Arial"/>
                <w:color w:val="000000"/>
                <w:position w:val="-2"/>
                <w:sz w:val="18"/>
                <w:szCs w:val="18"/>
              </w:rPr>
              <w:t>Da zagotavlja dostavo blaga  ddp Splošna bolnišnica Novo mesto, razloženo v  sklopu ponudbene cene.</w:t>
            </w:r>
          </w:p>
        </w:tc>
      </w:tr>
      <w:tr w:rsidR="00A66CD6" w14:paraId="3747F1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AE3F0" w14:textId="77777777" w:rsidR="00A66CD6" w:rsidRDefault="000927A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76FC7" w14:textId="77777777" w:rsidR="00A66CD6" w:rsidRDefault="000927A9">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A66CD6" w14:paraId="35EAD90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0E244D" w14:textId="77777777" w:rsidR="00A66CD6" w:rsidRDefault="000927A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38440" w14:textId="77777777" w:rsidR="00A66CD6" w:rsidRDefault="000927A9">
            <w:pPr>
              <w:jc w:val="both"/>
              <w:textAlignment w:val="center"/>
            </w:pPr>
            <w:r>
              <w:rPr>
                <w:rFonts w:ascii="Arial" w:hAnsi="Arial" w:cs="Arial"/>
                <w:color w:val="000000"/>
                <w:position w:val="-2"/>
                <w:sz w:val="18"/>
                <w:szCs w:val="18"/>
              </w:rPr>
              <w:t> </w:t>
            </w:r>
          </w:p>
          <w:p w14:paraId="394562C4" w14:textId="77777777" w:rsidR="00A66CD6" w:rsidRDefault="000927A9">
            <w:r>
              <w:rPr>
                <w:rFonts w:ascii="Arial" w:hAnsi="Arial" w:cs="Arial"/>
                <w:color w:val="000000"/>
                <w:position w:val="-2"/>
                <w:sz w:val="18"/>
                <w:szCs w:val="18"/>
              </w:rPr>
              <w:t xml:space="preserve"> /</w:t>
            </w:r>
          </w:p>
        </w:tc>
      </w:tr>
      <w:tr w:rsidR="00A66CD6" w14:paraId="211755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51453" w14:textId="77777777" w:rsidR="00A66CD6" w:rsidRDefault="000927A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976C4"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568E0309" w14:textId="77777777" w:rsidR="00A66CD6" w:rsidRDefault="000927A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66CD6" w14:paraId="49A596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C52B5" w14:textId="77777777" w:rsidR="00A66CD6" w:rsidRDefault="000927A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DA0AE"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7AB9EC27" w14:textId="77777777" w:rsidR="00A66CD6" w:rsidRDefault="000927A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07ECF27" w14:textId="77777777" w:rsidR="00A66CD6" w:rsidRDefault="00A66CD6"/>
    <w:tbl>
      <w:tblPr>
        <w:tblStyle w:val="NormalTablePHPDOCX"/>
        <w:tblW w:w="9300" w:type="dxa"/>
        <w:tblInd w:w="108" w:type="dxa"/>
        <w:tblLook w:val="04A0" w:firstRow="1" w:lastRow="0" w:firstColumn="1" w:lastColumn="0" w:noHBand="0" w:noVBand="1"/>
      </w:tblPr>
      <w:tblGrid>
        <w:gridCol w:w="1860"/>
        <w:gridCol w:w="7440"/>
      </w:tblGrid>
      <w:tr w:rsidR="00A66CD6" w14:paraId="24FAEA0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BDDFBB6" w14:textId="77777777" w:rsidR="00A66CD6" w:rsidRDefault="000927A9">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Zagotavljanje rezervnih delov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E485D" w14:textId="77777777" w:rsidR="00A66CD6" w:rsidRDefault="000927A9">
            <w:pPr>
              <w:spacing w:before="135" w:after="135"/>
              <w:jc w:val="both"/>
              <w:textAlignment w:val="center"/>
            </w:pPr>
            <w:r>
              <w:rPr>
                <w:rFonts w:ascii="Arial" w:hAnsi="Arial" w:cs="Arial"/>
                <w:color w:val="000000"/>
                <w:position w:val="-2"/>
                <w:sz w:val="18"/>
                <w:szCs w:val="18"/>
              </w:rPr>
              <w:t>Da zagotavlja dobavo rezervnih delov še najmanj pet (5) let po preteku garancijske dobe.</w:t>
            </w:r>
          </w:p>
        </w:tc>
      </w:tr>
      <w:tr w:rsidR="00A66CD6" w14:paraId="759D4F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205DC" w14:textId="77777777" w:rsidR="00A66CD6" w:rsidRDefault="000927A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79C8C" w14:textId="77777777" w:rsidR="00A66CD6" w:rsidRDefault="000927A9">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A66CD6" w14:paraId="0273FA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5FA0E" w14:textId="77777777" w:rsidR="00A66CD6" w:rsidRDefault="000927A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6C0BB" w14:textId="77777777" w:rsidR="00A66CD6" w:rsidRDefault="000927A9">
            <w:pPr>
              <w:jc w:val="both"/>
              <w:textAlignment w:val="center"/>
            </w:pPr>
            <w:r>
              <w:rPr>
                <w:rFonts w:ascii="Arial" w:hAnsi="Arial" w:cs="Arial"/>
                <w:color w:val="000000"/>
                <w:position w:val="-2"/>
                <w:sz w:val="18"/>
                <w:szCs w:val="18"/>
              </w:rPr>
              <w:t> </w:t>
            </w:r>
          </w:p>
          <w:p w14:paraId="259C9104" w14:textId="77777777" w:rsidR="00A66CD6" w:rsidRDefault="000927A9">
            <w:r>
              <w:rPr>
                <w:rFonts w:ascii="Arial" w:hAnsi="Arial" w:cs="Arial"/>
                <w:color w:val="000000"/>
                <w:position w:val="-2"/>
                <w:sz w:val="18"/>
                <w:szCs w:val="18"/>
              </w:rPr>
              <w:t xml:space="preserve"> /</w:t>
            </w:r>
          </w:p>
        </w:tc>
      </w:tr>
      <w:tr w:rsidR="00A66CD6" w14:paraId="600643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4DB0E0" w14:textId="77777777" w:rsidR="00A66CD6" w:rsidRDefault="000927A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75286"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2B75C4A9" w14:textId="77777777" w:rsidR="00A66CD6" w:rsidRDefault="000927A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66CD6" w14:paraId="0CFB8A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6A096" w14:textId="77777777" w:rsidR="00A66CD6" w:rsidRDefault="000927A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B7F0D" w14:textId="77777777" w:rsidR="00A66CD6" w:rsidRDefault="000927A9">
            <w:pPr>
              <w:spacing w:before="135" w:after="135"/>
              <w:jc w:val="both"/>
              <w:textAlignment w:val="center"/>
            </w:pPr>
            <w:r>
              <w:rPr>
                <w:rFonts w:ascii="Arial" w:hAnsi="Arial" w:cs="Arial"/>
                <w:color w:val="000000"/>
                <w:position w:val="-2"/>
                <w:sz w:val="18"/>
                <w:szCs w:val="18"/>
              </w:rPr>
              <w:t>MORAJO izpolnjevati pogoj</w:t>
            </w:r>
          </w:p>
          <w:p w14:paraId="7595C034" w14:textId="77777777" w:rsidR="00A66CD6" w:rsidRDefault="000927A9">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w:t>
            </w:r>
            <w:r>
              <w:rPr>
                <w:rFonts w:ascii="Arial" w:hAnsi="Arial" w:cs="Arial"/>
                <w:color w:val="000000"/>
                <w:position w:val="-2"/>
                <w:sz w:val="18"/>
                <w:szCs w:val="18"/>
              </w:rPr>
              <w:lastRenderedPageBreak/>
              <w:t>podizvajalca s podpisom katerega izjavlja, da izpolnjuje navedeni pogoj.</w:t>
            </w:r>
          </w:p>
        </w:tc>
      </w:tr>
    </w:tbl>
    <w:p w14:paraId="29058A30" w14:textId="77777777" w:rsidR="00A66CD6" w:rsidRDefault="00A66CD6">
      <w:pPr>
        <w:sectPr w:rsidR="00A66CD6" w:rsidSect="00D931BF">
          <w:pgSz w:w="11906" w:h="16838"/>
          <w:pgMar w:top="1418" w:right="1418" w:bottom="1418" w:left="1418" w:header="567" w:footer="680" w:gutter="0"/>
          <w:cols w:space="708"/>
          <w:docGrid w:linePitch="360"/>
        </w:sectPr>
      </w:pPr>
    </w:p>
    <w:p w14:paraId="54932901" w14:textId="77777777" w:rsidR="000927A9" w:rsidRPr="00141928" w:rsidRDefault="000927A9"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A66CD6" w14:paraId="031BF0DB" w14:textId="77777777">
        <w:tc>
          <w:tcPr>
            <w:tcW w:w="0" w:type="auto"/>
            <w:shd w:val="clear" w:color="auto" w:fill="000000"/>
            <w:tcMar>
              <w:top w:w="150" w:type="dxa"/>
              <w:bottom w:w="150" w:type="dxa"/>
            </w:tcMar>
            <w:vAlign w:val="center"/>
          </w:tcPr>
          <w:p w14:paraId="2C98F5D7" w14:textId="77777777" w:rsidR="00A66CD6" w:rsidRDefault="000927A9">
            <w:pPr>
              <w:jc w:val="center"/>
            </w:pPr>
            <w:r>
              <w:rPr>
                <w:rFonts w:ascii="Arial" w:hAnsi="Arial" w:cs="Arial"/>
                <w:b/>
                <w:bCs/>
                <w:color w:val="FFFFFF"/>
                <w:position w:val="-2"/>
                <w:sz w:val="18"/>
                <w:szCs w:val="18"/>
                <w:shd w:val="clear" w:color="auto" w:fill="000000"/>
              </w:rPr>
              <w:t>Zavarovanje za dobro izvedbo</w:t>
            </w:r>
          </w:p>
        </w:tc>
      </w:tr>
    </w:tbl>
    <w:p w14:paraId="61F3BA6D" w14:textId="77777777" w:rsidR="00A66CD6" w:rsidRDefault="000927A9">
      <w:pPr>
        <w:spacing w:before="225" w:after="225" w:line="240" w:lineRule="auto"/>
        <w:jc w:val="both"/>
      </w:pPr>
      <w:r>
        <w:rPr>
          <w:rFonts w:ascii="Arial" w:hAnsi="Arial" w:cs="Arial"/>
          <w:color w:val="000000"/>
          <w:sz w:val="18"/>
          <w:szCs w:val="18"/>
        </w:rPr>
        <w:t>Instrument zavarovanja: menica</w:t>
      </w:r>
    </w:p>
    <w:p w14:paraId="5E43E2A1" w14:textId="77777777" w:rsidR="00A66CD6" w:rsidRDefault="000927A9">
      <w:pPr>
        <w:spacing w:before="225" w:after="225" w:line="240" w:lineRule="auto"/>
        <w:jc w:val="both"/>
      </w:pPr>
      <w:r>
        <w:rPr>
          <w:rFonts w:ascii="Arial" w:hAnsi="Arial" w:cs="Arial"/>
          <w:color w:val="000000"/>
          <w:sz w:val="18"/>
          <w:szCs w:val="18"/>
        </w:rPr>
        <w:t>Višina zavarovanja: najmanj 5,00 % pogodbene vrednosti z DDV</w:t>
      </w:r>
    </w:p>
    <w:p w14:paraId="6D5A3512" w14:textId="77777777" w:rsidR="00A66CD6" w:rsidRDefault="000927A9" w:rsidP="00A86C9B">
      <w:pPr>
        <w:spacing w:before="225" w:after="225" w:line="240" w:lineRule="auto"/>
      </w:pPr>
      <w:r>
        <w:rPr>
          <w:rFonts w:ascii="Arial" w:hAnsi="Arial" w:cs="Arial"/>
          <w:color w:val="000000"/>
          <w:sz w:val="18"/>
          <w:szCs w:val="18"/>
        </w:rPr>
        <w:t>Čas veljavnosti: do podpisa primopredajnega zapisnika oz. izročitve zavarovanja za odpravo napak v garancijskem roku.</w:t>
      </w:r>
    </w:p>
    <w:p w14:paraId="38B2D3AC" w14:textId="77777777" w:rsidR="00A66CD6" w:rsidRDefault="000927A9">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B9FEB34" w14:textId="77777777" w:rsidR="00A86C9B" w:rsidRDefault="00A86C9B"/>
    <w:tbl>
      <w:tblPr>
        <w:tblStyle w:val="NormalTablePHPDOCX"/>
        <w:tblW w:w="2500" w:type="pct"/>
        <w:tblInd w:w="108" w:type="dxa"/>
        <w:tblLook w:val="04A0" w:firstRow="1" w:lastRow="0" w:firstColumn="1" w:lastColumn="0" w:noHBand="0" w:noVBand="1"/>
      </w:tblPr>
      <w:tblGrid>
        <w:gridCol w:w="4643"/>
      </w:tblGrid>
      <w:tr w:rsidR="00A86C9B" w14:paraId="690A7366" w14:textId="77777777" w:rsidTr="00675EAA">
        <w:tc>
          <w:tcPr>
            <w:tcW w:w="0" w:type="auto"/>
            <w:shd w:val="clear" w:color="auto" w:fill="000000"/>
            <w:tcMar>
              <w:top w:w="150" w:type="dxa"/>
              <w:bottom w:w="150" w:type="dxa"/>
            </w:tcMar>
            <w:vAlign w:val="center"/>
          </w:tcPr>
          <w:p w14:paraId="710F0A49" w14:textId="77777777" w:rsidR="00A86C9B" w:rsidRDefault="00A86C9B" w:rsidP="00675EAA">
            <w:pPr>
              <w:jc w:val="center"/>
            </w:pPr>
            <w:r>
              <w:rPr>
                <w:rFonts w:ascii="Arial" w:hAnsi="Arial" w:cs="Arial"/>
                <w:b/>
                <w:bCs/>
                <w:color w:val="FFFFFF"/>
                <w:position w:val="-2"/>
                <w:sz w:val="18"/>
                <w:szCs w:val="18"/>
                <w:shd w:val="clear" w:color="auto" w:fill="000000"/>
              </w:rPr>
              <w:t>Zavarovanje za odpravo napak</w:t>
            </w:r>
          </w:p>
        </w:tc>
      </w:tr>
    </w:tbl>
    <w:p w14:paraId="50FA0B03" w14:textId="77777777" w:rsidR="00A86C9B" w:rsidRDefault="00A86C9B" w:rsidP="00A86C9B">
      <w:pPr>
        <w:spacing w:before="225" w:after="225" w:line="240" w:lineRule="auto"/>
        <w:jc w:val="both"/>
      </w:pPr>
      <w:r>
        <w:rPr>
          <w:rFonts w:ascii="Arial" w:hAnsi="Arial" w:cs="Arial"/>
          <w:color w:val="000000"/>
          <w:sz w:val="18"/>
          <w:szCs w:val="18"/>
        </w:rPr>
        <w:t>Instrument zavarovanja: menica</w:t>
      </w:r>
    </w:p>
    <w:p w14:paraId="23854EB4" w14:textId="77777777" w:rsidR="00A86C9B" w:rsidRDefault="00A86C9B" w:rsidP="00A86C9B">
      <w:pPr>
        <w:spacing w:before="225" w:after="225" w:line="240" w:lineRule="auto"/>
        <w:jc w:val="both"/>
      </w:pPr>
      <w:r>
        <w:rPr>
          <w:rFonts w:ascii="Arial" w:hAnsi="Arial" w:cs="Arial"/>
          <w:color w:val="000000"/>
          <w:sz w:val="18"/>
          <w:szCs w:val="18"/>
        </w:rPr>
        <w:t>Višina zavarovanja: najmanj 5,00 % pogodbene vrednosti z DDV</w:t>
      </w:r>
    </w:p>
    <w:p w14:paraId="4C291659" w14:textId="77777777" w:rsidR="00A86C9B" w:rsidRDefault="00A86C9B" w:rsidP="00A86C9B">
      <w:pPr>
        <w:spacing w:before="225" w:after="225" w:line="240" w:lineRule="auto"/>
        <w:jc w:val="both"/>
      </w:pPr>
      <w:r>
        <w:rPr>
          <w:rFonts w:ascii="Arial" w:hAnsi="Arial" w:cs="Arial"/>
          <w:color w:val="000000"/>
          <w:sz w:val="18"/>
          <w:szCs w:val="18"/>
        </w:rPr>
        <w:t>Čas veljavnosti: Še najmanj 1 teden po poteku garancijskega roka</w:t>
      </w:r>
    </w:p>
    <w:p w14:paraId="5F4B2EB2" w14:textId="77777777" w:rsidR="00A86C9B" w:rsidRDefault="00A86C9B" w:rsidP="00A86C9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3F6F491F" w14:textId="77777777" w:rsidR="00A86C9B" w:rsidRDefault="00A86C9B">
      <w:pPr>
        <w:sectPr w:rsidR="00A86C9B" w:rsidSect="00D931BF">
          <w:pgSz w:w="11906" w:h="16838"/>
          <w:pgMar w:top="1418" w:right="1418" w:bottom="1418" w:left="1418" w:header="567" w:footer="680" w:gutter="0"/>
          <w:cols w:space="708"/>
          <w:docGrid w:linePitch="360"/>
        </w:sectPr>
      </w:pPr>
    </w:p>
    <w:p w14:paraId="2B5509B9" w14:textId="77777777" w:rsidR="000927A9" w:rsidRPr="00A207D9" w:rsidRDefault="000927A9"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862C16A" w14:textId="77777777" w:rsidR="000927A9" w:rsidRDefault="000927A9"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A66CD6" w14:paraId="2AD41F5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FA2FD16" w14:textId="77777777" w:rsidR="00A66CD6" w:rsidRDefault="000927A9">
            <w:r>
              <w:rPr>
                <w:rFonts w:ascii="Arial" w:hAnsi="Arial" w:cs="Arial"/>
                <w:b/>
                <w:bCs/>
                <w:color w:val="000000"/>
                <w:position w:val="-2"/>
                <w:sz w:val="18"/>
                <w:szCs w:val="18"/>
                <w:shd w:val="clear" w:color="auto" w:fill="FFFFFF"/>
              </w:rPr>
              <w:t>Splošne specifikacije</w:t>
            </w:r>
          </w:p>
        </w:tc>
      </w:tr>
    </w:tbl>
    <w:p w14:paraId="26C236AD" w14:textId="77777777" w:rsidR="00A66CD6" w:rsidRDefault="000927A9">
      <w:pPr>
        <w:spacing w:after="0" w:line="240" w:lineRule="auto"/>
        <w:jc w:val="both"/>
      </w:pPr>
      <w:r>
        <w:rPr>
          <w:rFonts w:ascii="Arial" w:hAnsi="Arial" w:cs="Arial"/>
          <w:color w:val="000000"/>
          <w:sz w:val="18"/>
          <w:szCs w:val="18"/>
        </w:rPr>
        <w:t> </w:t>
      </w:r>
    </w:p>
    <w:p w14:paraId="7BC6FEF8" w14:textId="5DDAA34E" w:rsidR="00164B16" w:rsidRPr="00E22134" w:rsidRDefault="000927A9" w:rsidP="00164B16">
      <w:pPr>
        <w:pStyle w:val="Odstavekseznama"/>
        <w:numPr>
          <w:ilvl w:val="0"/>
          <w:numId w:val="27"/>
        </w:numPr>
        <w:autoSpaceDE w:val="0"/>
        <w:autoSpaceDN w:val="0"/>
        <w:spacing w:after="0" w:line="240" w:lineRule="auto"/>
        <w:rPr>
          <w:rFonts w:ascii="Arial" w:hAnsi="Arial"/>
          <w:b/>
        </w:rPr>
      </w:pPr>
      <w:r>
        <w:rPr>
          <w:rFonts w:ascii="Arial" w:hAnsi="Arial" w:cs="Arial"/>
          <w:color w:val="000000"/>
          <w:sz w:val="18"/>
          <w:szCs w:val="18"/>
        </w:rPr>
        <w:t> </w:t>
      </w:r>
      <w:r w:rsidR="00164B16" w:rsidRPr="00E22134">
        <w:rPr>
          <w:rFonts w:ascii="Arial" w:hAnsi="Arial"/>
          <w:b/>
        </w:rPr>
        <w:t>Tablični računalnik (</w:t>
      </w:r>
      <w:r w:rsidR="00E22134" w:rsidRPr="00E22134">
        <w:rPr>
          <w:rFonts w:ascii="Arial" w:hAnsi="Arial"/>
          <w:b/>
        </w:rPr>
        <w:t xml:space="preserve">kakovostno in funkcionalno enakovredno </w:t>
      </w:r>
      <w:r w:rsidR="00164B16" w:rsidRPr="00E22134">
        <w:rPr>
          <w:rFonts w:ascii="Arial" w:hAnsi="Arial"/>
          <w:b/>
        </w:rPr>
        <w:t>kot Microsoft Surface Pro 10)</w:t>
      </w:r>
    </w:p>
    <w:p w14:paraId="475909C6" w14:textId="77777777" w:rsidR="00A66CD6" w:rsidRDefault="00A66CD6"/>
    <w:tbl>
      <w:tblPr>
        <w:tblW w:w="9660" w:type="dxa"/>
        <w:tblInd w:w="-8" w:type="dxa"/>
        <w:tblLayout w:type="fixed"/>
        <w:tblCellMar>
          <w:top w:w="57" w:type="dxa"/>
          <w:left w:w="20" w:type="dxa"/>
          <w:bottom w:w="57" w:type="dxa"/>
          <w:right w:w="57" w:type="dxa"/>
        </w:tblCellMar>
        <w:tblLook w:val="04A0" w:firstRow="1" w:lastRow="0" w:firstColumn="1" w:lastColumn="0" w:noHBand="0" w:noVBand="1"/>
      </w:tblPr>
      <w:tblGrid>
        <w:gridCol w:w="2155"/>
        <w:gridCol w:w="7498"/>
        <w:gridCol w:w="7"/>
      </w:tblGrid>
      <w:tr w:rsidR="00164B16" w:rsidRPr="001D0E75" w14:paraId="246DC77D" w14:textId="77777777" w:rsidTr="00E22134">
        <w:trPr>
          <w:gridAfter w:val="1"/>
          <w:wAfter w:w="7" w:type="dxa"/>
          <w:cantSplit/>
          <w:trHeight w:val="247"/>
        </w:trPr>
        <w:tc>
          <w:tcPr>
            <w:tcW w:w="2155" w:type="dxa"/>
            <w:tcBorders>
              <w:top w:val="single" w:sz="6" w:space="0" w:color="000000"/>
              <w:left w:val="single" w:sz="6" w:space="0" w:color="000000"/>
              <w:bottom w:val="single" w:sz="6" w:space="0" w:color="000000"/>
              <w:right w:val="single" w:sz="6" w:space="0" w:color="000000"/>
            </w:tcBorders>
          </w:tcPr>
          <w:p w14:paraId="3DD8CCDE" w14:textId="02423A3E" w:rsidR="00164B16" w:rsidRPr="00E22134" w:rsidRDefault="00E22134" w:rsidP="00675EAA">
            <w:pPr>
              <w:pStyle w:val="Odstavekseznama"/>
              <w:ind w:left="360"/>
              <w:jc w:val="both"/>
              <w:rPr>
                <w:rFonts w:ascii="Arial" w:hAnsi="Arial"/>
                <w:b/>
                <w:sz w:val="18"/>
                <w:szCs w:val="18"/>
              </w:rPr>
            </w:pPr>
            <w:r w:rsidRPr="00E22134">
              <w:rPr>
                <w:rFonts w:ascii="Arial" w:hAnsi="Arial"/>
                <w:b/>
                <w:sz w:val="18"/>
                <w:szCs w:val="18"/>
              </w:rPr>
              <w:t>Tablični ra</w:t>
            </w:r>
            <w:r>
              <w:rPr>
                <w:rFonts w:ascii="Arial" w:hAnsi="Arial"/>
                <w:b/>
                <w:sz w:val="18"/>
                <w:szCs w:val="18"/>
              </w:rPr>
              <w:t>č</w:t>
            </w:r>
            <w:r w:rsidRPr="00E22134">
              <w:rPr>
                <w:rFonts w:ascii="Arial" w:hAnsi="Arial"/>
                <w:b/>
                <w:sz w:val="18"/>
                <w:szCs w:val="18"/>
              </w:rPr>
              <w:t>unalnik</w:t>
            </w:r>
          </w:p>
        </w:tc>
        <w:tc>
          <w:tcPr>
            <w:tcW w:w="7498" w:type="dxa"/>
            <w:tcBorders>
              <w:top w:val="single" w:sz="6" w:space="0" w:color="000000"/>
              <w:left w:val="single" w:sz="6" w:space="0" w:color="000000"/>
              <w:bottom w:val="single" w:sz="6" w:space="0" w:color="000000"/>
              <w:right w:val="single" w:sz="6" w:space="0" w:color="000000"/>
            </w:tcBorders>
            <w:hideMark/>
          </w:tcPr>
          <w:p w14:paraId="4138359E" w14:textId="77777777" w:rsidR="00164B16" w:rsidRPr="00E22134" w:rsidRDefault="00164B16" w:rsidP="00675EAA">
            <w:pPr>
              <w:pStyle w:val="Odstavekseznama"/>
              <w:ind w:left="360"/>
              <w:jc w:val="both"/>
              <w:rPr>
                <w:rFonts w:ascii="Arial" w:hAnsi="Arial"/>
                <w:b/>
                <w:sz w:val="18"/>
                <w:szCs w:val="18"/>
              </w:rPr>
            </w:pPr>
            <w:r w:rsidRPr="00E22134">
              <w:rPr>
                <w:rFonts w:ascii="Arial" w:hAnsi="Arial"/>
                <w:b/>
                <w:sz w:val="18"/>
                <w:szCs w:val="18"/>
              </w:rPr>
              <w:t>Količina : 6</w:t>
            </w:r>
          </w:p>
        </w:tc>
      </w:tr>
      <w:tr w:rsidR="00164B16" w:rsidRPr="001D0E75" w14:paraId="160DAAC4" w14:textId="77777777" w:rsidTr="00E22134">
        <w:trPr>
          <w:cantSplit/>
          <w:trHeight w:val="247"/>
        </w:trPr>
        <w:tc>
          <w:tcPr>
            <w:tcW w:w="2155" w:type="dxa"/>
            <w:tcBorders>
              <w:top w:val="single" w:sz="8" w:space="0" w:color="00000A"/>
              <w:left w:val="single" w:sz="8" w:space="0" w:color="00000A"/>
              <w:bottom w:val="single" w:sz="8" w:space="0" w:color="00000A"/>
              <w:right w:val="single" w:sz="8" w:space="0" w:color="00000A"/>
            </w:tcBorders>
            <w:hideMark/>
          </w:tcPr>
          <w:p w14:paraId="228ADF21"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Operacijski sistem</w:t>
            </w:r>
          </w:p>
        </w:tc>
        <w:tc>
          <w:tcPr>
            <w:tcW w:w="7505" w:type="dxa"/>
            <w:gridSpan w:val="2"/>
            <w:tcBorders>
              <w:top w:val="single" w:sz="8" w:space="0" w:color="00000A"/>
              <w:left w:val="single" w:sz="8" w:space="0" w:color="00000A"/>
              <w:bottom w:val="single" w:sz="8" w:space="0" w:color="00000A"/>
              <w:right w:val="single" w:sz="8" w:space="0" w:color="00000A"/>
            </w:tcBorders>
            <w:hideMark/>
          </w:tcPr>
          <w:p w14:paraId="449EAADD"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Windows 11 Professional SLO</w:t>
            </w:r>
          </w:p>
        </w:tc>
      </w:tr>
      <w:tr w:rsidR="00164B16" w:rsidRPr="001D0E75" w14:paraId="421EA4A9" w14:textId="77777777" w:rsidTr="00E22134">
        <w:trPr>
          <w:cantSplit/>
          <w:trHeight w:val="247"/>
        </w:trPr>
        <w:tc>
          <w:tcPr>
            <w:tcW w:w="2155" w:type="dxa"/>
            <w:tcBorders>
              <w:top w:val="single" w:sz="8" w:space="0" w:color="00000A"/>
              <w:left w:val="single" w:sz="8" w:space="0" w:color="00000A"/>
              <w:bottom w:val="single" w:sz="8" w:space="0" w:color="00000A"/>
              <w:right w:val="single" w:sz="8" w:space="0" w:color="00000A"/>
            </w:tcBorders>
            <w:hideMark/>
          </w:tcPr>
          <w:p w14:paraId="255CE9D0"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CPU</w:t>
            </w:r>
          </w:p>
        </w:tc>
        <w:tc>
          <w:tcPr>
            <w:tcW w:w="7505" w:type="dxa"/>
            <w:gridSpan w:val="2"/>
            <w:tcBorders>
              <w:top w:val="single" w:sz="8" w:space="0" w:color="00000A"/>
              <w:left w:val="single" w:sz="8" w:space="0" w:color="00000A"/>
              <w:bottom w:val="single" w:sz="8" w:space="0" w:color="00000A"/>
              <w:right w:val="single" w:sz="8" w:space="0" w:color="00000A"/>
            </w:tcBorders>
            <w:hideMark/>
          </w:tcPr>
          <w:p w14:paraId="78828469"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 xml:space="preserve">Vsaj Intel Core Ultra 5 135U, 1.6Ghz </w:t>
            </w:r>
          </w:p>
        </w:tc>
      </w:tr>
      <w:tr w:rsidR="00164B16" w:rsidRPr="001D0E75" w14:paraId="0BACBF9A" w14:textId="77777777" w:rsidTr="00E22134">
        <w:trPr>
          <w:cantSplit/>
          <w:trHeight w:val="247"/>
        </w:trPr>
        <w:tc>
          <w:tcPr>
            <w:tcW w:w="2155" w:type="dxa"/>
            <w:tcBorders>
              <w:top w:val="single" w:sz="8" w:space="0" w:color="00000A"/>
              <w:left w:val="single" w:sz="8" w:space="0" w:color="00000A"/>
              <w:bottom w:val="single" w:sz="8" w:space="0" w:color="00000A"/>
              <w:right w:val="single" w:sz="8" w:space="0" w:color="00000A"/>
            </w:tcBorders>
            <w:hideMark/>
          </w:tcPr>
          <w:p w14:paraId="2C9FAC41"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RAM</w:t>
            </w:r>
          </w:p>
        </w:tc>
        <w:tc>
          <w:tcPr>
            <w:tcW w:w="7505" w:type="dxa"/>
            <w:gridSpan w:val="2"/>
            <w:tcBorders>
              <w:top w:val="single" w:sz="8" w:space="0" w:color="00000A"/>
              <w:left w:val="single" w:sz="8" w:space="0" w:color="00000A"/>
              <w:bottom w:val="single" w:sz="8" w:space="0" w:color="00000A"/>
              <w:right w:val="single" w:sz="8" w:space="0" w:color="00000A"/>
            </w:tcBorders>
            <w:hideMark/>
          </w:tcPr>
          <w:p w14:paraId="04A010AF"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vsaj 16GB  LPDDR5</w:t>
            </w:r>
          </w:p>
        </w:tc>
      </w:tr>
      <w:tr w:rsidR="00164B16" w:rsidRPr="001D0E75" w14:paraId="69EA5BCD" w14:textId="77777777" w:rsidTr="00E22134">
        <w:trPr>
          <w:cantSplit/>
          <w:trHeight w:val="247"/>
        </w:trPr>
        <w:tc>
          <w:tcPr>
            <w:tcW w:w="2155" w:type="dxa"/>
            <w:tcBorders>
              <w:top w:val="single" w:sz="8" w:space="0" w:color="00000A"/>
              <w:left w:val="single" w:sz="8" w:space="0" w:color="00000A"/>
              <w:bottom w:val="single" w:sz="8" w:space="0" w:color="00000A"/>
              <w:right w:val="single" w:sz="8" w:space="0" w:color="00000A"/>
            </w:tcBorders>
            <w:hideMark/>
          </w:tcPr>
          <w:p w14:paraId="7D3F28FE"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Zaslon</w:t>
            </w:r>
          </w:p>
        </w:tc>
        <w:tc>
          <w:tcPr>
            <w:tcW w:w="7505" w:type="dxa"/>
            <w:gridSpan w:val="2"/>
            <w:tcBorders>
              <w:top w:val="single" w:sz="8" w:space="0" w:color="00000A"/>
              <w:left w:val="single" w:sz="8" w:space="0" w:color="00000A"/>
              <w:bottom w:val="single" w:sz="8" w:space="0" w:color="00000A"/>
              <w:right w:val="single" w:sz="8" w:space="0" w:color="00000A"/>
            </w:tcBorders>
            <w:hideMark/>
          </w:tcPr>
          <w:p w14:paraId="7B14A55C"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Vsaj 33cm (13,0 inch ), resolucija  2880 × 1920, občutljiv na dotik (10-point Multi-touch),</w:t>
            </w:r>
          </w:p>
          <w:p w14:paraId="6218BBD2"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kontrast 1300:1, osveževanje vsaj 120Hz</w:t>
            </w:r>
          </w:p>
        </w:tc>
      </w:tr>
      <w:tr w:rsidR="00164B16" w:rsidRPr="001D0E75" w14:paraId="3AF4D16E" w14:textId="77777777" w:rsidTr="00E22134">
        <w:trPr>
          <w:cantSplit/>
          <w:trHeight w:val="247"/>
        </w:trPr>
        <w:tc>
          <w:tcPr>
            <w:tcW w:w="2155" w:type="dxa"/>
            <w:tcBorders>
              <w:top w:val="single" w:sz="8" w:space="0" w:color="00000A"/>
              <w:left w:val="single" w:sz="8" w:space="0" w:color="00000A"/>
              <w:bottom w:val="single" w:sz="8" w:space="0" w:color="00000A"/>
              <w:right w:val="single" w:sz="8" w:space="0" w:color="00000A"/>
            </w:tcBorders>
            <w:hideMark/>
          </w:tcPr>
          <w:p w14:paraId="5ED0B29E"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Disk</w:t>
            </w:r>
          </w:p>
        </w:tc>
        <w:tc>
          <w:tcPr>
            <w:tcW w:w="7505" w:type="dxa"/>
            <w:gridSpan w:val="2"/>
            <w:tcBorders>
              <w:top w:val="single" w:sz="8" w:space="0" w:color="00000A"/>
              <w:left w:val="single" w:sz="8" w:space="0" w:color="00000A"/>
              <w:bottom w:val="single" w:sz="8" w:space="0" w:color="00000A"/>
              <w:right w:val="single" w:sz="8" w:space="0" w:color="00000A"/>
            </w:tcBorders>
            <w:hideMark/>
          </w:tcPr>
          <w:p w14:paraId="07614DDD"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Minimalno 256 GB</w:t>
            </w:r>
          </w:p>
        </w:tc>
      </w:tr>
      <w:tr w:rsidR="00164B16" w:rsidRPr="001D0E75" w14:paraId="239E6B75" w14:textId="77777777" w:rsidTr="00E22134">
        <w:trPr>
          <w:cantSplit/>
          <w:trHeight w:val="589"/>
        </w:trPr>
        <w:tc>
          <w:tcPr>
            <w:tcW w:w="2155" w:type="dxa"/>
            <w:tcBorders>
              <w:top w:val="single" w:sz="8" w:space="0" w:color="00000A"/>
              <w:left w:val="single" w:sz="8" w:space="0" w:color="00000A"/>
              <w:bottom w:val="single" w:sz="8" w:space="0" w:color="00000A"/>
              <w:right w:val="single" w:sz="8" w:space="0" w:color="00000A"/>
            </w:tcBorders>
            <w:hideMark/>
          </w:tcPr>
          <w:p w14:paraId="5D134100"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Priključki</w:t>
            </w:r>
          </w:p>
        </w:tc>
        <w:tc>
          <w:tcPr>
            <w:tcW w:w="7505" w:type="dxa"/>
            <w:gridSpan w:val="2"/>
            <w:tcBorders>
              <w:top w:val="single" w:sz="8" w:space="0" w:color="00000A"/>
              <w:left w:val="single" w:sz="8" w:space="0" w:color="00000A"/>
              <w:bottom w:val="single" w:sz="8" w:space="0" w:color="00000A"/>
              <w:right w:val="single" w:sz="8" w:space="0" w:color="00000A"/>
            </w:tcBorders>
            <w:hideMark/>
          </w:tcPr>
          <w:p w14:paraId="46B18740"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Vsaj 2 x USB-C z USB4/Thunderbolt 4 s podporo za polnjenje in podatkovni prenos</w:t>
            </w:r>
          </w:p>
        </w:tc>
      </w:tr>
      <w:tr w:rsidR="00164B16" w:rsidRPr="001D0E75" w14:paraId="57FF1309" w14:textId="77777777" w:rsidTr="00E22134">
        <w:trPr>
          <w:cantSplit/>
          <w:trHeight w:val="247"/>
        </w:trPr>
        <w:tc>
          <w:tcPr>
            <w:tcW w:w="2155" w:type="dxa"/>
            <w:tcBorders>
              <w:top w:val="single" w:sz="8" w:space="0" w:color="00000A"/>
              <w:left w:val="single" w:sz="8" w:space="0" w:color="00000A"/>
              <w:bottom w:val="single" w:sz="8" w:space="0" w:color="00000A"/>
              <w:right w:val="single" w:sz="8" w:space="0" w:color="00000A"/>
            </w:tcBorders>
            <w:hideMark/>
          </w:tcPr>
          <w:p w14:paraId="0F8D2CBE"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Brezžična povezava</w:t>
            </w:r>
          </w:p>
        </w:tc>
        <w:tc>
          <w:tcPr>
            <w:tcW w:w="7505" w:type="dxa"/>
            <w:gridSpan w:val="2"/>
            <w:tcBorders>
              <w:top w:val="single" w:sz="8" w:space="0" w:color="00000A"/>
              <w:left w:val="single" w:sz="8" w:space="0" w:color="00000A"/>
              <w:bottom w:val="single" w:sz="8" w:space="0" w:color="00000A"/>
              <w:right w:val="single" w:sz="8" w:space="0" w:color="00000A"/>
            </w:tcBorders>
            <w:hideMark/>
          </w:tcPr>
          <w:p w14:paraId="35FA2235"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 xml:space="preserve"> Vsaj Wi-Fi 6E 802.11ax, Bluetooth 5.3</w:t>
            </w:r>
          </w:p>
        </w:tc>
      </w:tr>
      <w:tr w:rsidR="00164B16" w:rsidRPr="001D0E75" w14:paraId="7B143433" w14:textId="77777777" w:rsidTr="00E22134">
        <w:trPr>
          <w:cantSplit/>
          <w:trHeight w:val="247"/>
        </w:trPr>
        <w:tc>
          <w:tcPr>
            <w:tcW w:w="2155" w:type="dxa"/>
            <w:tcBorders>
              <w:top w:val="single" w:sz="8" w:space="0" w:color="00000A"/>
              <w:left w:val="single" w:sz="8" w:space="0" w:color="00000A"/>
              <w:bottom w:val="single" w:sz="8" w:space="0" w:color="00000A"/>
              <w:right w:val="single" w:sz="8" w:space="0" w:color="00000A"/>
            </w:tcBorders>
            <w:hideMark/>
          </w:tcPr>
          <w:p w14:paraId="6F8A1A8E"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Grafična kartica</w:t>
            </w:r>
          </w:p>
        </w:tc>
        <w:tc>
          <w:tcPr>
            <w:tcW w:w="7505" w:type="dxa"/>
            <w:gridSpan w:val="2"/>
            <w:tcBorders>
              <w:top w:val="single" w:sz="8" w:space="0" w:color="00000A"/>
              <w:left w:val="single" w:sz="8" w:space="0" w:color="00000A"/>
              <w:bottom w:val="single" w:sz="8" w:space="0" w:color="00000A"/>
              <w:right w:val="single" w:sz="8" w:space="0" w:color="00000A"/>
            </w:tcBorders>
            <w:hideMark/>
          </w:tcPr>
          <w:p w14:paraId="2029B512"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Integrirana Intel</w:t>
            </w:r>
          </w:p>
        </w:tc>
      </w:tr>
      <w:tr w:rsidR="00164B16" w:rsidRPr="001D0E75" w14:paraId="18D6021C" w14:textId="77777777" w:rsidTr="00E22134">
        <w:trPr>
          <w:cantSplit/>
          <w:trHeight w:val="247"/>
        </w:trPr>
        <w:tc>
          <w:tcPr>
            <w:tcW w:w="2155" w:type="dxa"/>
            <w:tcBorders>
              <w:top w:val="single" w:sz="8" w:space="0" w:color="00000A"/>
              <w:left w:val="single" w:sz="8" w:space="0" w:color="00000A"/>
              <w:bottom w:val="single" w:sz="8" w:space="0" w:color="00000A"/>
              <w:right w:val="single" w:sz="8" w:space="0" w:color="00000A"/>
            </w:tcBorders>
            <w:hideMark/>
          </w:tcPr>
          <w:p w14:paraId="51237F5D"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Tipkovnica</w:t>
            </w:r>
          </w:p>
        </w:tc>
        <w:tc>
          <w:tcPr>
            <w:tcW w:w="7505" w:type="dxa"/>
            <w:gridSpan w:val="2"/>
            <w:tcBorders>
              <w:top w:val="single" w:sz="8" w:space="0" w:color="00000A"/>
              <w:left w:val="single" w:sz="8" w:space="0" w:color="00000A"/>
              <w:bottom w:val="single" w:sz="8" w:space="0" w:color="00000A"/>
              <w:right w:val="single" w:sz="8" w:space="0" w:color="00000A"/>
            </w:tcBorders>
            <w:hideMark/>
          </w:tcPr>
          <w:p w14:paraId="59D9EFEB"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Priložena mora biti originalna tipkovnica in vsaj graviranimi SLO znaki. Vključeno mora biti tudi originalno pisalo (kot npr. Microsoft Surface Pro with Slim Pen).</w:t>
            </w:r>
          </w:p>
        </w:tc>
      </w:tr>
      <w:tr w:rsidR="00164B16" w:rsidRPr="001D0E75" w14:paraId="7C350516" w14:textId="77777777" w:rsidTr="00E22134">
        <w:trPr>
          <w:cantSplit/>
          <w:trHeight w:val="247"/>
        </w:trPr>
        <w:tc>
          <w:tcPr>
            <w:tcW w:w="2155" w:type="dxa"/>
            <w:tcBorders>
              <w:top w:val="single" w:sz="8" w:space="0" w:color="00000A"/>
              <w:left w:val="single" w:sz="8" w:space="0" w:color="00000A"/>
              <w:bottom w:val="single" w:sz="8" w:space="0" w:color="00000A"/>
              <w:right w:val="single" w:sz="8" w:space="0" w:color="00000A"/>
            </w:tcBorders>
            <w:hideMark/>
          </w:tcPr>
          <w:p w14:paraId="651BA9B0"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Kamera</w:t>
            </w:r>
          </w:p>
        </w:tc>
        <w:tc>
          <w:tcPr>
            <w:tcW w:w="7505" w:type="dxa"/>
            <w:gridSpan w:val="2"/>
            <w:tcBorders>
              <w:top w:val="single" w:sz="8" w:space="0" w:color="00000A"/>
              <w:left w:val="single" w:sz="8" w:space="0" w:color="00000A"/>
              <w:bottom w:val="single" w:sz="8" w:space="0" w:color="00000A"/>
              <w:right w:val="single" w:sz="8" w:space="0" w:color="00000A"/>
            </w:tcBorders>
            <w:hideMark/>
          </w:tcPr>
          <w:p w14:paraId="7149A3A5"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Prednja kamera 1440p, kot npr. Surface Studio Camera</w:t>
            </w:r>
          </w:p>
          <w:p w14:paraId="3117E18F"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 xml:space="preserve">Zadnja kamera 10.5 MP Ultra HD z Windows Hello prepoznavo obraza </w:t>
            </w:r>
          </w:p>
        </w:tc>
      </w:tr>
      <w:tr w:rsidR="00164B16" w:rsidRPr="001D0E75" w14:paraId="26A9241A" w14:textId="77777777" w:rsidTr="00E22134">
        <w:trPr>
          <w:cantSplit/>
          <w:trHeight w:val="247"/>
        </w:trPr>
        <w:tc>
          <w:tcPr>
            <w:tcW w:w="2155" w:type="dxa"/>
            <w:tcBorders>
              <w:top w:val="single" w:sz="8" w:space="0" w:color="00000A"/>
              <w:left w:val="single" w:sz="8" w:space="0" w:color="00000A"/>
              <w:bottom w:val="single" w:sz="8" w:space="0" w:color="00000A"/>
              <w:right w:val="single" w:sz="8" w:space="0" w:color="00000A"/>
            </w:tcBorders>
            <w:hideMark/>
          </w:tcPr>
          <w:p w14:paraId="19110A8A"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Baterija in napajanje</w:t>
            </w:r>
          </w:p>
        </w:tc>
        <w:tc>
          <w:tcPr>
            <w:tcW w:w="7505" w:type="dxa"/>
            <w:gridSpan w:val="2"/>
            <w:tcBorders>
              <w:top w:val="single" w:sz="8" w:space="0" w:color="00000A"/>
              <w:left w:val="single" w:sz="8" w:space="0" w:color="00000A"/>
              <w:bottom w:val="single" w:sz="8" w:space="0" w:color="00000A"/>
              <w:right w:val="single" w:sz="8" w:space="0" w:color="00000A"/>
            </w:tcBorders>
            <w:hideMark/>
          </w:tcPr>
          <w:p w14:paraId="3DCE1930"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Vgrajena baterija min 47Wh z do 19h avtonomije, vključen originalni napajalnik</w:t>
            </w:r>
          </w:p>
        </w:tc>
      </w:tr>
      <w:tr w:rsidR="00164B16" w:rsidRPr="001D0E75" w14:paraId="4F6B4F54" w14:textId="77777777" w:rsidTr="00E22134">
        <w:trPr>
          <w:cantSplit/>
          <w:trHeight w:val="247"/>
        </w:trPr>
        <w:tc>
          <w:tcPr>
            <w:tcW w:w="2155" w:type="dxa"/>
            <w:tcBorders>
              <w:top w:val="single" w:sz="8" w:space="0" w:color="00000A"/>
              <w:left w:val="single" w:sz="8" w:space="0" w:color="00000A"/>
              <w:bottom w:val="single" w:sz="8" w:space="0" w:color="00000A"/>
              <w:right w:val="single" w:sz="8" w:space="0" w:color="00000A"/>
            </w:tcBorders>
            <w:hideMark/>
          </w:tcPr>
          <w:p w14:paraId="41DAAEDF"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Garancija</w:t>
            </w:r>
          </w:p>
        </w:tc>
        <w:tc>
          <w:tcPr>
            <w:tcW w:w="7505" w:type="dxa"/>
            <w:gridSpan w:val="2"/>
            <w:tcBorders>
              <w:top w:val="single" w:sz="8" w:space="0" w:color="00000A"/>
              <w:left w:val="single" w:sz="8" w:space="0" w:color="00000A"/>
              <w:bottom w:val="single" w:sz="8" w:space="0" w:color="00000A"/>
              <w:right w:val="single" w:sz="8" w:space="0" w:color="00000A"/>
            </w:tcBorders>
            <w:hideMark/>
          </w:tcPr>
          <w:p w14:paraId="7D73680A"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Vsaj 12 mesecev</w:t>
            </w:r>
          </w:p>
        </w:tc>
      </w:tr>
      <w:tr w:rsidR="00164B16" w:rsidRPr="001D0E75" w14:paraId="28DC90F3" w14:textId="77777777" w:rsidTr="00E22134">
        <w:trPr>
          <w:cantSplit/>
          <w:trHeight w:val="247"/>
        </w:trPr>
        <w:tc>
          <w:tcPr>
            <w:tcW w:w="2155" w:type="dxa"/>
            <w:tcBorders>
              <w:top w:val="single" w:sz="8" w:space="0" w:color="00000A"/>
              <w:left w:val="single" w:sz="8" w:space="0" w:color="00000A"/>
              <w:bottom w:val="single" w:sz="8" w:space="0" w:color="00000A"/>
              <w:right w:val="single" w:sz="8" w:space="0" w:color="00000A"/>
            </w:tcBorders>
            <w:hideMark/>
          </w:tcPr>
          <w:p w14:paraId="62CF218E"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Dodatki</w:t>
            </w:r>
          </w:p>
        </w:tc>
        <w:tc>
          <w:tcPr>
            <w:tcW w:w="7505" w:type="dxa"/>
            <w:gridSpan w:val="2"/>
            <w:tcBorders>
              <w:top w:val="single" w:sz="8" w:space="0" w:color="00000A"/>
              <w:left w:val="single" w:sz="8" w:space="0" w:color="00000A"/>
              <w:bottom w:val="single" w:sz="8" w:space="0" w:color="00000A"/>
              <w:right w:val="single" w:sz="8" w:space="0" w:color="00000A"/>
            </w:tcBorders>
            <w:hideMark/>
          </w:tcPr>
          <w:p w14:paraId="3F472ED6" w14:textId="77777777" w:rsidR="00164B16" w:rsidRPr="00971FFB" w:rsidRDefault="00164B16" w:rsidP="00675EAA">
            <w:pPr>
              <w:pStyle w:val="Odstavekseznama"/>
              <w:ind w:left="360"/>
              <w:jc w:val="both"/>
              <w:rPr>
                <w:rFonts w:ascii="Arial" w:hAnsi="Arial"/>
                <w:bCs/>
                <w:sz w:val="18"/>
                <w:szCs w:val="18"/>
              </w:rPr>
            </w:pPr>
            <w:r w:rsidRPr="00971FFB">
              <w:rPr>
                <w:rFonts w:ascii="Arial" w:hAnsi="Arial"/>
                <w:bCs/>
                <w:sz w:val="18"/>
                <w:szCs w:val="18"/>
              </w:rPr>
              <w:t>Priložen mora biti robustni zaščitni ovitek, kompatibilen s ponujeno in priloženo tipkovnico ter pisalom. Ovitek mora ustrezati standardom MIL-STD-810H (Method 504.3 Contamination by Fluids) in MIL-STD-810H (Method 516.8 Shock).</w:t>
            </w:r>
          </w:p>
        </w:tc>
      </w:tr>
    </w:tbl>
    <w:p w14:paraId="2A5192B4" w14:textId="77777777" w:rsidR="00164B16" w:rsidRDefault="00164B16">
      <w:pPr>
        <w:sectPr w:rsidR="00164B16" w:rsidSect="00D931BF">
          <w:pgSz w:w="11906" w:h="16838"/>
          <w:pgMar w:top="1418" w:right="1418" w:bottom="1418" w:left="1418" w:header="567" w:footer="680" w:gutter="0"/>
          <w:cols w:space="708"/>
          <w:docGrid w:linePitch="360"/>
        </w:sectPr>
      </w:pPr>
    </w:p>
    <w:p w14:paraId="1675DB6F" w14:textId="77777777" w:rsidR="000927A9" w:rsidRPr="00A17BFF" w:rsidRDefault="000927A9"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C1EE1D2" w14:textId="77777777" w:rsidR="00A66CD6" w:rsidRDefault="000927A9">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7CA20E3" w14:textId="77777777" w:rsidR="00A66CD6" w:rsidRDefault="000927A9">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05C7803" w14:textId="77777777" w:rsidR="00A66CD6" w:rsidRDefault="000927A9">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674D2DF" w14:textId="77777777" w:rsidR="000927A9" w:rsidRPr="00A17BFF" w:rsidRDefault="000927A9"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A66CD6" w14:paraId="55343713" w14:textId="77777777" w:rsidTr="00373CA3">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CA8F4E" w14:textId="77777777" w:rsidR="00A66CD6" w:rsidRDefault="000927A9">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E85218" w14:textId="77777777" w:rsidR="00A66CD6" w:rsidRDefault="000927A9">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6A22362" w14:textId="77777777" w:rsidR="00A66CD6" w:rsidRDefault="000927A9">
            <w:pPr>
              <w:jc w:val="center"/>
            </w:pPr>
            <w:r>
              <w:rPr>
                <w:rFonts w:ascii="Arial" w:hAnsi="Arial" w:cs="Arial"/>
                <w:b/>
                <w:bCs/>
                <w:color w:val="000000"/>
                <w:position w:val="-3"/>
                <w:sz w:val="20"/>
                <w:szCs w:val="20"/>
                <w:shd w:val="clear" w:color="auto" w:fill="AAAAAA"/>
              </w:rPr>
              <w:t>Opombe</w:t>
            </w:r>
          </w:p>
        </w:tc>
      </w:tr>
      <w:tr w:rsidR="00A66CD6" w14:paraId="41EDEE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1B0E3" w14:textId="77777777" w:rsidR="00A66CD6" w:rsidRDefault="000927A9">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BDE44" w14:textId="77777777" w:rsidR="00A66CD6" w:rsidRDefault="000927A9">
            <w:r>
              <w:rPr>
                <w:rFonts w:ascii="Arial" w:hAnsi="Arial" w:cs="Arial"/>
                <w:color w:val="000000"/>
                <w:position w:val="-2"/>
                <w:sz w:val="18"/>
                <w:szCs w:val="18"/>
              </w:rPr>
              <w:t>Ponudba</w:t>
            </w:r>
          </w:p>
          <w:p w14:paraId="1F6A9C77" w14:textId="77777777" w:rsidR="00A66CD6" w:rsidRDefault="00A66C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138D3" w14:textId="77777777" w:rsidR="00A66CD6" w:rsidRDefault="000927A9">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A66CD6" w14:paraId="4E42866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C4FF9" w14:textId="77777777" w:rsidR="00A66CD6" w:rsidRDefault="000927A9">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4E64A" w14:textId="77777777" w:rsidR="00A66CD6" w:rsidRDefault="000927A9">
            <w:r>
              <w:rPr>
                <w:rFonts w:ascii="Arial" w:hAnsi="Arial" w:cs="Arial"/>
                <w:color w:val="000000"/>
                <w:position w:val="-2"/>
                <w:sz w:val="18"/>
                <w:szCs w:val="18"/>
              </w:rPr>
              <w:t>Krovna izjava</w:t>
            </w:r>
          </w:p>
          <w:p w14:paraId="4B336EC3" w14:textId="77777777" w:rsidR="00A66CD6" w:rsidRDefault="00A66C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D0C6E" w14:textId="77777777" w:rsidR="00A66CD6" w:rsidRDefault="000927A9">
            <w:pPr>
              <w:spacing w:before="135" w:after="135"/>
              <w:jc w:val="both"/>
              <w:textAlignment w:val="center"/>
            </w:pPr>
            <w:r>
              <w:rPr>
                <w:rFonts w:ascii="Arial" w:hAnsi="Arial" w:cs="Arial"/>
                <w:color w:val="000000"/>
                <w:position w:val="-2"/>
                <w:sz w:val="18"/>
                <w:szCs w:val="18"/>
              </w:rPr>
              <w:t>Izpolnjen, podpisan in žigosan.</w:t>
            </w:r>
          </w:p>
        </w:tc>
      </w:tr>
      <w:tr w:rsidR="00A66CD6" w14:paraId="72B9C8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B8206" w14:textId="77777777" w:rsidR="00A66CD6" w:rsidRDefault="000927A9">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80123" w14:textId="77777777" w:rsidR="00A66CD6" w:rsidRDefault="000927A9">
            <w:r>
              <w:rPr>
                <w:rFonts w:ascii="Arial" w:hAnsi="Arial" w:cs="Arial"/>
                <w:color w:val="000000"/>
                <w:position w:val="-2"/>
                <w:sz w:val="18"/>
                <w:szCs w:val="18"/>
              </w:rPr>
              <w:t>Izjava gospodarskega subjekta in pooblastilo za pridobitev podatkov iz kazenske evidence</w:t>
            </w:r>
          </w:p>
          <w:p w14:paraId="2AC07734" w14:textId="77777777" w:rsidR="00A66CD6" w:rsidRDefault="00A66C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9D76A" w14:textId="08A8ECDD" w:rsidR="00A66CD6" w:rsidRDefault="00543196">
            <w:r>
              <w:rPr>
                <w:rFonts w:ascii="Arial" w:hAnsi="Arial" w:cs="Arial"/>
                <w:color w:val="000000"/>
                <w:position w:val="-2"/>
                <w:sz w:val="18"/>
                <w:szCs w:val="18"/>
              </w:rPr>
              <w:t>Izpolnjen, podpisan in žigosan.</w:t>
            </w:r>
          </w:p>
        </w:tc>
      </w:tr>
      <w:tr w:rsidR="00A66CD6" w14:paraId="69E2D0E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F5BD5" w14:textId="77777777" w:rsidR="00A66CD6" w:rsidRDefault="000927A9">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2EBE5" w14:textId="77777777" w:rsidR="00A66CD6" w:rsidRDefault="000927A9">
            <w:r>
              <w:rPr>
                <w:rFonts w:ascii="Arial" w:hAnsi="Arial" w:cs="Arial"/>
                <w:color w:val="000000"/>
                <w:position w:val="-2"/>
                <w:sz w:val="18"/>
                <w:szCs w:val="18"/>
              </w:rPr>
              <w:t>Seznam članov organov in zastopnikov gospodarskega subjekta</w:t>
            </w:r>
          </w:p>
          <w:p w14:paraId="75309125" w14:textId="77777777" w:rsidR="00A66CD6" w:rsidRDefault="00A66C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D3A4A" w14:textId="77777777" w:rsidR="00A66CD6" w:rsidRDefault="000927A9">
            <w:pPr>
              <w:spacing w:before="135" w:after="135"/>
              <w:jc w:val="both"/>
              <w:textAlignment w:val="center"/>
            </w:pPr>
            <w:r>
              <w:rPr>
                <w:rFonts w:ascii="Arial" w:hAnsi="Arial" w:cs="Arial"/>
                <w:color w:val="000000"/>
                <w:position w:val="-2"/>
                <w:sz w:val="18"/>
                <w:szCs w:val="18"/>
              </w:rPr>
              <w:t>Izpolnjen, podpisan in žigosan. </w:t>
            </w:r>
          </w:p>
          <w:p w14:paraId="3EF220D8" w14:textId="77777777" w:rsidR="00A66CD6" w:rsidRDefault="000927A9">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A66CD6" w14:paraId="105E5A6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748D2D" w14:textId="77777777" w:rsidR="00A66CD6" w:rsidRDefault="000927A9">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58C2BA" w14:textId="77777777" w:rsidR="00A66CD6" w:rsidRDefault="000927A9">
            <w:r>
              <w:rPr>
                <w:rFonts w:ascii="Arial" w:hAnsi="Arial" w:cs="Arial"/>
                <w:color w:val="000000"/>
                <w:position w:val="-2"/>
                <w:sz w:val="18"/>
                <w:szCs w:val="18"/>
              </w:rPr>
              <w:t>Vzorec menične izjave za dobro izvedbo</w:t>
            </w:r>
          </w:p>
          <w:p w14:paraId="57332911" w14:textId="77777777" w:rsidR="00A66CD6" w:rsidRDefault="00A66C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B66A9" w14:textId="77777777" w:rsidR="00A66CD6" w:rsidRDefault="000927A9">
            <w:pPr>
              <w:spacing w:before="135" w:after="135"/>
              <w:jc w:val="both"/>
              <w:textAlignment w:val="center"/>
            </w:pPr>
            <w:r>
              <w:rPr>
                <w:rFonts w:ascii="Arial" w:hAnsi="Arial" w:cs="Arial"/>
                <w:color w:val="000000"/>
                <w:position w:val="-2"/>
                <w:sz w:val="18"/>
                <w:szCs w:val="18"/>
              </w:rPr>
              <w:t>Parafiran ali elektronsko podpisan.</w:t>
            </w:r>
          </w:p>
        </w:tc>
      </w:tr>
      <w:tr w:rsidR="00543196" w14:paraId="15907F7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FC9E4" w14:textId="7DF15864" w:rsidR="00543196" w:rsidRDefault="00543196">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F09F6" w14:textId="77777777" w:rsidR="00543196" w:rsidRDefault="00543196" w:rsidP="00543196">
            <w:r>
              <w:rPr>
                <w:rFonts w:ascii="Arial" w:hAnsi="Arial" w:cs="Arial"/>
                <w:color w:val="000000"/>
                <w:position w:val="-2"/>
                <w:sz w:val="18"/>
                <w:szCs w:val="18"/>
              </w:rPr>
              <w:t>Vzorec menične izjave za odpravo napak</w:t>
            </w:r>
          </w:p>
          <w:p w14:paraId="50E11C8C" w14:textId="77777777" w:rsidR="00543196" w:rsidRDefault="0054319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111647" w14:textId="0947ACF2" w:rsidR="00543196" w:rsidRDefault="0054319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A66CD6" w14:paraId="5D0D94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F08AC" w14:textId="4C9C5532" w:rsidR="00A66CD6" w:rsidRPr="00373CA3" w:rsidRDefault="00373CA3">
            <w:pPr>
              <w:rPr>
                <w:rFonts w:ascii="Arial" w:hAnsi="Arial" w:cs="Arial"/>
                <w:color w:val="000000"/>
                <w:position w:val="-2"/>
                <w:sz w:val="18"/>
                <w:szCs w:val="18"/>
              </w:rPr>
            </w:pPr>
            <w:r w:rsidRPr="00373CA3">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C6D80" w14:textId="77777777" w:rsidR="00A66CD6" w:rsidRDefault="000927A9">
            <w:r>
              <w:rPr>
                <w:rFonts w:ascii="Arial" w:hAnsi="Arial" w:cs="Arial"/>
                <w:color w:val="000000"/>
                <w:position w:val="-2"/>
                <w:sz w:val="18"/>
                <w:szCs w:val="18"/>
              </w:rPr>
              <w:t>Izjava o lastniških deležih</w:t>
            </w:r>
          </w:p>
          <w:p w14:paraId="44C1981F" w14:textId="77777777" w:rsidR="00A66CD6" w:rsidRDefault="00A66C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5C82F" w14:textId="51FE40C7" w:rsidR="00A66CD6" w:rsidRDefault="000927A9">
            <w:pPr>
              <w:spacing w:before="135" w:after="135"/>
              <w:jc w:val="both"/>
              <w:textAlignment w:val="center"/>
            </w:pPr>
            <w:r>
              <w:rPr>
                <w:rFonts w:ascii="Arial" w:hAnsi="Arial" w:cs="Arial"/>
                <w:color w:val="000000"/>
                <w:position w:val="-2"/>
                <w:sz w:val="18"/>
                <w:szCs w:val="18"/>
              </w:rPr>
              <w:t>Izpolnjen, podpisan in žigosan</w:t>
            </w:r>
            <w:r w:rsidR="004B2E95">
              <w:rPr>
                <w:rFonts w:ascii="Arial" w:hAnsi="Arial" w:cs="Arial"/>
                <w:color w:val="000000"/>
                <w:position w:val="-2"/>
                <w:sz w:val="18"/>
                <w:szCs w:val="18"/>
              </w:rPr>
              <w:t>.</w:t>
            </w:r>
          </w:p>
        </w:tc>
      </w:tr>
      <w:tr w:rsidR="00373CA3" w14:paraId="2312D7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8886F" w14:textId="113D4072" w:rsidR="00373CA3" w:rsidRPr="00373CA3" w:rsidRDefault="00373CA3" w:rsidP="00373CA3">
            <w:pPr>
              <w:rPr>
                <w:rFonts w:ascii="Arial" w:hAnsi="Arial" w:cs="Arial"/>
                <w:color w:val="000000"/>
                <w:position w:val="-2"/>
                <w:sz w:val="18"/>
                <w:szCs w:val="18"/>
              </w:rPr>
            </w:pPr>
            <w:r w:rsidRPr="00373CA3">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1587C" w14:textId="77777777" w:rsidR="00373CA3" w:rsidRDefault="00373CA3" w:rsidP="00373CA3">
            <w:r>
              <w:rPr>
                <w:rFonts w:ascii="Arial" w:hAnsi="Arial" w:cs="Arial"/>
                <w:color w:val="000000"/>
                <w:position w:val="-2"/>
                <w:sz w:val="18"/>
                <w:szCs w:val="18"/>
              </w:rPr>
              <w:t>Temeljne okoljske zahteve</w:t>
            </w:r>
          </w:p>
          <w:p w14:paraId="184703B6" w14:textId="77777777" w:rsidR="00373CA3" w:rsidRDefault="00373CA3" w:rsidP="00373CA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61A7B" w14:textId="5F9C7B91" w:rsidR="00373CA3" w:rsidRDefault="00373CA3" w:rsidP="00373CA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373CA3" w14:paraId="48970CD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BD15B" w14:textId="77777777" w:rsidR="00373CA3" w:rsidRDefault="00373CA3" w:rsidP="00373CA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B8D56" w14:textId="77777777" w:rsidR="00373CA3" w:rsidRDefault="00373CA3" w:rsidP="00373CA3">
            <w:r>
              <w:rPr>
                <w:rFonts w:ascii="Arial" w:hAnsi="Arial" w:cs="Arial"/>
                <w:color w:val="000000"/>
                <w:position w:val="-2"/>
                <w:sz w:val="18"/>
                <w:szCs w:val="18"/>
              </w:rPr>
              <w:t>Vzorec pogodbe: Pogodba o dobavi.</w:t>
            </w:r>
          </w:p>
          <w:p w14:paraId="2E1A110F" w14:textId="77777777" w:rsidR="00373CA3" w:rsidRDefault="00373CA3" w:rsidP="00373CA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D26D2" w14:textId="77777777" w:rsidR="00373CA3" w:rsidRDefault="00373CA3" w:rsidP="00373CA3">
            <w:pPr>
              <w:spacing w:before="135" w:after="135"/>
              <w:jc w:val="both"/>
              <w:textAlignment w:val="center"/>
            </w:pPr>
            <w:r>
              <w:rPr>
                <w:rFonts w:ascii="Arial" w:hAnsi="Arial" w:cs="Arial"/>
                <w:color w:val="000000"/>
                <w:position w:val="-2"/>
                <w:sz w:val="18"/>
                <w:szCs w:val="18"/>
              </w:rPr>
              <w:t>Podpisan (ročno ali elektronsko).</w:t>
            </w:r>
          </w:p>
        </w:tc>
      </w:tr>
    </w:tbl>
    <w:p w14:paraId="65D5A4E5" w14:textId="77777777" w:rsidR="00A66CD6" w:rsidRDefault="00A66CD6">
      <w:pPr>
        <w:sectPr w:rsidR="00A66CD6" w:rsidSect="00D931BF">
          <w:pgSz w:w="11906" w:h="16838"/>
          <w:pgMar w:top="1418" w:right="1418" w:bottom="1418" w:left="1418" w:header="567" w:footer="680" w:gutter="0"/>
          <w:cols w:space="708"/>
          <w:docGrid w:linePitch="360"/>
        </w:sectPr>
      </w:pPr>
    </w:p>
    <w:p w14:paraId="5023D5E2" w14:textId="77777777" w:rsidR="000927A9" w:rsidRPr="00590863" w:rsidRDefault="000927A9"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09D12023" w14:textId="77777777" w:rsidR="000927A9" w:rsidRPr="00252358" w:rsidRDefault="000927A9" w:rsidP="00252358"/>
    <w:p w14:paraId="36CA9ACF" w14:textId="77777777" w:rsidR="000927A9" w:rsidRDefault="000927A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5A1C49A" w14:textId="77777777" w:rsidR="000927A9" w:rsidRDefault="000927A9" w:rsidP="00EB2A75">
      <w:pPr>
        <w:spacing w:after="120"/>
        <w:rPr>
          <w:rFonts w:ascii="Arial" w:hAnsi="Arial" w:cs="Arial"/>
        </w:rPr>
      </w:pPr>
    </w:p>
    <w:p w14:paraId="7A0013C5" w14:textId="0E616A80" w:rsidR="00A66CD6" w:rsidRDefault="000927A9">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RAČUNALNIŠKA OPREMA</w:t>
      </w:r>
      <w:r w:rsidR="00E22134">
        <w:rPr>
          <w:rFonts w:ascii="Arial" w:hAnsi="Arial" w:cs="Arial"/>
          <w:b/>
          <w:bCs/>
          <w:color w:val="000000"/>
          <w:sz w:val="18"/>
          <w:szCs w:val="18"/>
        </w:rPr>
        <w:t xml:space="preserve">_ </w:t>
      </w:r>
      <w:r w:rsidR="00E22134" w:rsidRPr="00E22134">
        <w:rPr>
          <w:rFonts w:ascii="Arial" w:hAnsi="Arial" w:cs="Arial"/>
          <w:b/>
          <w:bCs/>
          <w:color w:val="000000"/>
          <w:sz w:val="18"/>
          <w:szCs w:val="18"/>
        </w:rPr>
        <w:t>Tablični računalnik</w:t>
      </w:r>
      <w:r w:rsidR="00E22134">
        <w:rPr>
          <w:rFonts w:ascii="Arial" w:hAnsi="Arial" w:cs="Arial"/>
          <w:b/>
          <w:bCs/>
          <w:color w:val="000000"/>
          <w:sz w:val="18"/>
          <w:szCs w:val="18"/>
        </w:rPr>
        <w:t>i</w:t>
      </w:r>
      <w:r w:rsidRPr="00E22134">
        <w:rPr>
          <w:rFonts w:ascii="Arial" w:hAnsi="Arial" w:cs="Arial"/>
          <w:b/>
          <w:bCs/>
          <w:color w:val="000000"/>
          <w:sz w:val="18"/>
          <w:szCs w:val="18"/>
        </w:rPr>
        <w:t>«</w:t>
      </w:r>
      <w:r>
        <w:rPr>
          <w:rFonts w:ascii="Arial" w:hAnsi="Arial" w:cs="Arial"/>
          <w:color w:val="000000"/>
          <w:sz w:val="18"/>
          <w:szCs w:val="18"/>
        </w:rPr>
        <w:t xml:space="preserve"> dajemo ponudbo, kot sledi:</w:t>
      </w:r>
    </w:p>
    <w:p w14:paraId="700365DF" w14:textId="77777777" w:rsidR="00A66CD6" w:rsidRDefault="000927A9">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66CD6" w14:paraId="5473BA8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681F36" w14:textId="77777777" w:rsidR="00A66CD6" w:rsidRDefault="000927A9" w:rsidP="00746083">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2368E" w14:textId="77777777" w:rsidR="00A66CD6" w:rsidRDefault="000927A9">
            <w:r>
              <w:rPr>
                <w:rFonts w:ascii="Arial" w:hAnsi="Arial" w:cs="Arial"/>
                <w:color w:val="000000"/>
                <w:position w:val="-2"/>
                <w:sz w:val="18"/>
                <w:szCs w:val="18"/>
              </w:rPr>
              <w:t> </w:t>
            </w:r>
          </w:p>
        </w:tc>
      </w:tr>
      <w:tr w:rsidR="00A66CD6" w14:paraId="7673C38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C8B2AC" w14:textId="77777777" w:rsidR="00A66CD6" w:rsidRDefault="000927A9" w:rsidP="00746083">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B6F91" w14:textId="77777777" w:rsidR="00A66CD6" w:rsidRDefault="000927A9">
            <w:r>
              <w:rPr>
                <w:rFonts w:ascii="Arial" w:hAnsi="Arial" w:cs="Arial"/>
                <w:color w:val="000000"/>
                <w:position w:val="-2"/>
                <w:sz w:val="18"/>
                <w:szCs w:val="18"/>
              </w:rPr>
              <w:t> </w:t>
            </w:r>
          </w:p>
        </w:tc>
      </w:tr>
      <w:tr w:rsidR="00A66CD6" w14:paraId="060B3F9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21C2B3" w14:textId="77777777" w:rsidR="00A66CD6" w:rsidRDefault="000927A9" w:rsidP="00746083">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73C25" w14:textId="77777777" w:rsidR="00A66CD6" w:rsidRDefault="000927A9">
            <w:r>
              <w:rPr>
                <w:rFonts w:ascii="Arial" w:hAnsi="Arial" w:cs="Arial"/>
                <w:color w:val="000000"/>
                <w:position w:val="-2"/>
                <w:sz w:val="18"/>
                <w:szCs w:val="18"/>
              </w:rPr>
              <w:t> </w:t>
            </w:r>
          </w:p>
        </w:tc>
      </w:tr>
      <w:tr w:rsidR="00A66CD6" w14:paraId="03BA1CA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937046" w14:textId="77777777" w:rsidR="00A66CD6" w:rsidRDefault="000927A9" w:rsidP="00746083">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72743" w14:textId="77777777" w:rsidR="00A66CD6" w:rsidRDefault="000927A9">
            <w:r>
              <w:rPr>
                <w:rFonts w:ascii="Arial" w:hAnsi="Arial" w:cs="Arial"/>
                <w:color w:val="000000"/>
                <w:position w:val="-2"/>
                <w:sz w:val="18"/>
                <w:szCs w:val="18"/>
              </w:rPr>
              <w:t> </w:t>
            </w:r>
          </w:p>
        </w:tc>
      </w:tr>
    </w:tbl>
    <w:p w14:paraId="15EA921B" w14:textId="77777777" w:rsidR="00A66CD6" w:rsidRDefault="000927A9">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2F3E24F" w14:textId="77777777" w:rsidR="00A66CD6" w:rsidRDefault="000927A9">
      <w:pPr>
        <w:spacing w:before="225" w:after="225" w:line="240" w:lineRule="auto"/>
      </w:pPr>
      <w:r>
        <w:rPr>
          <w:rFonts w:ascii="Arial" w:hAnsi="Arial" w:cs="Arial"/>
          <w:color w:val="000000"/>
          <w:sz w:val="18"/>
          <w:szCs w:val="18"/>
        </w:rPr>
        <w:t>Ponudbo oddajamo (ustrezno označite):</w:t>
      </w:r>
    </w:p>
    <w:p w14:paraId="413DDBFF" w14:textId="77777777" w:rsidR="00A66CD6" w:rsidRDefault="000927A9">
      <w:pPr>
        <w:spacing w:before="225" w:after="225" w:line="240" w:lineRule="auto"/>
      </w:pPr>
      <w:r>
        <w:fldChar w:fldCharType="begin">
          <w:ffData>
            <w:name w:val="cbox166e004d86baf0"/>
            <w:enabled/>
            <w:calcOnExit w:val="0"/>
            <w:checkBox>
              <w:sizeAuto/>
              <w:default w:val="0"/>
            </w:checkBox>
          </w:ffData>
        </w:fldChar>
      </w:r>
      <w:bookmarkStart w:id="0" w:name="cbox166e004d86baf0"/>
      <w:r>
        <w:instrText xml:space="preserve"> FORMCHECKBOX </w:instrText>
      </w:r>
      <w:r w:rsidR="0032446D">
        <w:fldChar w:fldCharType="separate"/>
      </w:r>
      <w:r>
        <w:fldChar w:fldCharType="end"/>
      </w:r>
      <w:bookmarkEnd w:id="0"/>
      <w:r>
        <w:rPr>
          <w:rFonts w:ascii="Arial" w:hAnsi="Arial" w:cs="Arial"/>
          <w:color w:val="000000"/>
          <w:sz w:val="18"/>
          <w:szCs w:val="18"/>
        </w:rPr>
        <w:t> samostojno</w:t>
      </w:r>
    </w:p>
    <w:p w14:paraId="7D2DA3AB" w14:textId="77777777" w:rsidR="00A66CD6" w:rsidRDefault="000927A9">
      <w:pPr>
        <w:spacing w:before="225" w:after="225" w:line="240" w:lineRule="auto"/>
      </w:pPr>
      <w:r>
        <w:fldChar w:fldCharType="begin">
          <w:ffData>
            <w:name w:val="cbox166e004d86bd01"/>
            <w:enabled/>
            <w:calcOnExit w:val="0"/>
            <w:checkBox>
              <w:sizeAuto/>
              <w:default w:val="0"/>
            </w:checkBox>
          </w:ffData>
        </w:fldChar>
      </w:r>
      <w:bookmarkStart w:id="1" w:name="cbox166e004d86bd01"/>
      <w:r>
        <w:instrText xml:space="preserve"> FORMCHECKBOX </w:instrText>
      </w:r>
      <w:r w:rsidR="0032446D">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AECD5C0" w14:textId="77777777" w:rsidR="00A66CD6" w:rsidRDefault="000927A9">
      <w:pPr>
        <w:spacing w:before="225" w:after="225" w:line="240" w:lineRule="auto"/>
      </w:pPr>
      <w:r>
        <w:fldChar w:fldCharType="begin">
          <w:ffData>
            <w:name w:val="cbox166e004d86bf10"/>
            <w:enabled/>
            <w:calcOnExit w:val="0"/>
            <w:checkBox>
              <w:sizeAuto/>
              <w:default w:val="0"/>
            </w:checkBox>
          </w:ffData>
        </w:fldChar>
      </w:r>
      <w:bookmarkStart w:id="2" w:name="cbox166e004d86bf10"/>
      <w:r>
        <w:instrText xml:space="preserve"> FORMCHECKBOX </w:instrText>
      </w:r>
      <w:r w:rsidR="0032446D">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AD0FFB1" w14:textId="77777777" w:rsidR="00A66CD6" w:rsidRDefault="000927A9">
      <w:pPr>
        <w:spacing w:before="225" w:after="225" w:line="240" w:lineRule="auto"/>
      </w:pPr>
      <w:r>
        <w:fldChar w:fldCharType="begin">
          <w:ffData>
            <w:name w:val="cbox166e004d86c11d"/>
            <w:enabled/>
            <w:calcOnExit w:val="0"/>
            <w:checkBox>
              <w:sizeAuto/>
              <w:default w:val="0"/>
            </w:checkBox>
          </w:ffData>
        </w:fldChar>
      </w:r>
      <w:bookmarkStart w:id="3" w:name="cbox166e004d86c11d"/>
      <w:r>
        <w:instrText xml:space="preserve"> FORMCHECKBOX </w:instrText>
      </w:r>
      <w:r w:rsidR="0032446D">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EEDF414" w14:textId="77777777" w:rsidR="00A66CD6" w:rsidRDefault="000927A9">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961" w:type="pct"/>
        <w:tblInd w:w="108" w:type="dxa"/>
        <w:tblLook w:val="04A0" w:firstRow="1" w:lastRow="0" w:firstColumn="1" w:lastColumn="0" w:noHBand="0" w:noVBand="1"/>
      </w:tblPr>
      <w:tblGrid>
        <w:gridCol w:w="1707"/>
        <w:gridCol w:w="919"/>
        <w:gridCol w:w="1485"/>
        <w:gridCol w:w="1985"/>
        <w:gridCol w:w="1469"/>
        <w:gridCol w:w="1649"/>
      </w:tblGrid>
      <w:tr w:rsidR="00164B16" w14:paraId="604E38AF" w14:textId="77777777" w:rsidTr="00164B16">
        <w:trPr>
          <w:trHeight w:val="205"/>
        </w:trPr>
        <w:tc>
          <w:tcPr>
            <w:tcW w:w="92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B987BF" w14:textId="77777777" w:rsidR="00164B16" w:rsidRDefault="00164B16">
            <w:pPr>
              <w:jc w:val="center"/>
            </w:pPr>
            <w:r>
              <w:rPr>
                <w:rFonts w:ascii="Arial" w:hAnsi="Arial" w:cs="Arial"/>
                <w:b/>
                <w:bCs/>
                <w:color w:val="000000"/>
                <w:position w:val="-2"/>
                <w:sz w:val="18"/>
                <w:szCs w:val="18"/>
                <w:shd w:val="clear" w:color="auto" w:fill="D1D1D1"/>
              </w:rPr>
              <w:t>Postavka</w:t>
            </w:r>
          </w:p>
        </w:tc>
        <w:tc>
          <w:tcPr>
            <w:tcW w:w="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99741D" w14:textId="60E658BC" w:rsidR="00164B16" w:rsidRDefault="00164B16">
            <w:pPr>
              <w:jc w:val="center"/>
            </w:pPr>
            <w:r>
              <w:rPr>
                <w:rFonts w:ascii="Arial" w:hAnsi="Arial" w:cs="Arial"/>
                <w:b/>
                <w:bCs/>
                <w:color w:val="000000"/>
                <w:position w:val="-2"/>
                <w:sz w:val="18"/>
                <w:szCs w:val="18"/>
                <w:shd w:val="clear" w:color="auto" w:fill="D1D1D1"/>
              </w:rPr>
              <w:t>Količina</w:t>
            </w:r>
          </w:p>
        </w:tc>
        <w:tc>
          <w:tcPr>
            <w:tcW w:w="806" w:type="pct"/>
            <w:tcBorders>
              <w:top w:val="single" w:sz="5" w:space="0" w:color="000000"/>
              <w:left w:val="single" w:sz="5" w:space="0" w:color="000000"/>
              <w:bottom w:val="single" w:sz="5" w:space="0" w:color="000000"/>
              <w:right w:val="single" w:sz="5" w:space="0" w:color="000000"/>
            </w:tcBorders>
            <w:shd w:val="clear" w:color="auto" w:fill="D1D1D1"/>
          </w:tcPr>
          <w:p w14:paraId="50163F1D" w14:textId="2D99C8B8" w:rsidR="00164B16" w:rsidRDefault="00164B16">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 na EM brez DDV</w:t>
            </w:r>
          </w:p>
        </w:tc>
        <w:tc>
          <w:tcPr>
            <w:tcW w:w="107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08728D" w14:textId="2C40E176" w:rsidR="00164B16" w:rsidRDefault="00164B16">
            <w:pPr>
              <w:jc w:val="center"/>
            </w:pPr>
            <w:r>
              <w:rPr>
                <w:rFonts w:ascii="Arial" w:hAnsi="Arial" w:cs="Arial"/>
                <w:b/>
                <w:bCs/>
                <w:color w:val="000000"/>
                <w:position w:val="-2"/>
                <w:sz w:val="18"/>
                <w:szCs w:val="18"/>
                <w:shd w:val="clear" w:color="auto" w:fill="D1D1D1"/>
              </w:rPr>
              <w:t>Vrednost brez DDV</w:t>
            </w:r>
          </w:p>
        </w:tc>
        <w:tc>
          <w:tcPr>
            <w:tcW w:w="7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1F41FE" w14:textId="77777777" w:rsidR="00164B16" w:rsidRDefault="00164B16">
            <w:pPr>
              <w:jc w:val="center"/>
            </w:pPr>
            <w:r>
              <w:rPr>
                <w:rFonts w:ascii="Arial" w:hAnsi="Arial" w:cs="Arial"/>
                <w:b/>
                <w:bCs/>
                <w:color w:val="000000"/>
                <w:position w:val="-2"/>
                <w:sz w:val="18"/>
                <w:szCs w:val="18"/>
                <w:shd w:val="clear" w:color="auto" w:fill="D1D1D1"/>
              </w:rPr>
              <w:t>DDV</w:t>
            </w:r>
          </w:p>
        </w:tc>
        <w:tc>
          <w:tcPr>
            <w:tcW w:w="89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33A503" w14:textId="77777777" w:rsidR="00164B16" w:rsidRDefault="00164B16">
            <w:pPr>
              <w:jc w:val="center"/>
            </w:pPr>
            <w:r>
              <w:rPr>
                <w:rFonts w:ascii="Arial" w:hAnsi="Arial" w:cs="Arial"/>
                <w:b/>
                <w:bCs/>
                <w:color w:val="000000"/>
                <w:position w:val="-2"/>
                <w:sz w:val="18"/>
                <w:szCs w:val="18"/>
                <w:shd w:val="clear" w:color="auto" w:fill="D1D1D1"/>
              </w:rPr>
              <w:t>Vrednost z DDV</w:t>
            </w:r>
          </w:p>
        </w:tc>
      </w:tr>
      <w:tr w:rsidR="00164B16" w14:paraId="52C1E9AD" w14:textId="77777777" w:rsidTr="00164B16">
        <w:trPr>
          <w:trHeight w:val="191"/>
        </w:trPr>
        <w:tc>
          <w:tcPr>
            <w:tcW w:w="9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16E30" w14:textId="5B04F3A6" w:rsidR="00164B16" w:rsidRDefault="00164B16" w:rsidP="00164B16">
            <w:r>
              <w:rPr>
                <w:rFonts w:ascii="Arial" w:hAnsi="Arial" w:cs="Arial"/>
                <w:color w:val="000000"/>
                <w:position w:val="-2"/>
                <w:sz w:val="18"/>
                <w:szCs w:val="18"/>
              </w:rPr>
              <w:t xml:space="preserve"> TABLIČNI RAČUNALNIK</w:t>
            </w:r>
          </w:p>
        </w:tc>
        <w:tc>
          <w:tcPr>
            <w:tcW w:w="4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CEE64" w14:textId="21B25C9B" w:rsidR="00164B16" w:rsidRPr="00164B16" w:rsidRDefault="00164B16" w:rsidP="00164B16">
            <w:pPr>
              <w:jc w:val="center"/>
              <w:rPr>
                <w:rFonts w:ascii="Arial" w:hAnsi="Arial" w:cs="Arial"/>
                <w:sz w:val="18"/>
                <w:szCs w:val="18"/>
              </w:rPr>
            </w:pPr>
            <w:r w:rsidRPr="00164B16">
              <w:rPr>
                <w:rFonts w:ascii="Arial" w:hAnsi="Arial" w:cs="Arial"/>
                <w:sz w:val="18"/>
                <w:szCs w:val="18"/>
              </w:rPr>
              <w:t>6</w:t>
            </w:r>
            <w:r>
              <w:rPr>
                <w:rFonts w:ascii="Arial" w:hAnsi="Arial" w:cs="Arial"/>
                <w:sz w:val="18"/>
                <w:szCs w:val="18"/>
              </w:rPr>
              <w:t xml:space="preserve"> k</w:t>
            </w:r>
            <w:r w:rsidR="001F1D99">
              <w:rPr>
                <w:rFonts w:ascii="Arial" w:hAnsi="Arial" w:cs="Arial"/>
                <w:sz w:val="18"/>
                <w:szCs w:val="18"/>
              </w:rPr>
              <w:t>pl</w:t>
            </w:r>
          </w:p>
        </w:tc>
        <w:tc>
          <w:tcPr>
            <w:tcW w:w="806" w:type="pct"/>
            <w:tcBorders>
              <w:top w:val="single" w:sz="5" w:space="0" w:color="000000"/>
              <w:left w:val="single" w:sz="5" w:space="0" w:color="000000"/>
              <w:bottom w:val="single" w:sz="5" w:space="0" w:color="000000"/>
              <w:right w:val="single" w:sz="5" w:space="0" w:color="000000"/>
            </w:tcBorders>
          </w:tcPr>
          <w:p w14:paraId="4B9E829C" w14:textId="77777777" w:rsidR="00164B16" w:rsidRDefault="00164B16">
            <w:pPr>
              <w:rPr>
                <w:rFonts w:ascii="Arial" w:hAnsi="Arial" w:cs="Arial"/>
                <w:color w:val="000000"/>
                <w:position w:val="-2"/>
                <w:sz w:val="18"/>
                <w:szCs w:val="18"/>
              </w:rPr>
            </w:pPr>
          </w:p>
        </w:tc>
        <w:tc>
          <w:tcPr>
            <w:tcW w:w="10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2730F" w14:textId="00800DD0" w:rsidR="00164B16" w:rsidRDefault="00164B16">
            <w:r>
              <w:rPr>
                <w:rFonts w:ascii="Arial" w:hAnsi="Arial" w:cs="Arial"/>
                <w:color w:val="000000"/>
                <w:position w:val="-2"/>
                <w:sz w:val="18"/>
                <w:szCs w:val="18"/>
              </w:rPr>
              <w:t> </w:t>
            </w:r>
          </w:p>
        </w:tc>
        <w:tc>
          <w:tcPr>
            <w:tcW w:w="7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4BC2C" w14:textId="77777777" w:rsidR="00164B16" w:rsidRDefault="00164B16">
            <w:r>
              <w:rPr>
                <w:rFonts w:ascii="Arial" w:hAnsi="Arial" w:cs="Arial"/>
                <w:color w:val="000000"/>
                <w:position w:val="-2"/>
                <w:sz w:val="18"/>
                <w:szCs w:val="18"/>
              </w:rPr>
              <w:t> </w:t>
            </w:r>
          </w:p>
        </w:tc>
        <w:tc>
          <w:tcPr>
            <w:tcW w:w="8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3C6E4" w14:textId="77777777" w:rsidR="00164B16" w:rsidRDefault="00164B16">
            <w:r>
              <w:rPr>
                <w:rFonts w:ascii="Arial" w:hAnsi="Arial" w:cs="Arial"/>
                <w:color w:val="000000"/>
                <w:position w:val="-2"/>
                <w:sz w:val="18"/>
                <w:szCs w:val="18"/>
              </w:rPr>
              <w:t> </w:t>
            </w:r>
          </w:p>
        </w:tc>
      </w:tr>
      <w:tr w:rsidR="00164B16" w14:paraId="7E57E89C" w14:textId="77777777" w:rsidTr="00164B16">
        <w:trPr>
          <w:trHeight w:val="205"/>
        </w:trPr>
        <w:tc>
          <w:tcPr>
            <w:tcW w:w="9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2E6B4F" w14:textId="77777777" w:rsidR="00164B16" w:rsidRDefault="00164B16">
            <w:pPr>
              <w:jc w:val="right"/>
            </w:pPr>
            <w:r>
              <w:rPr>
                <w:rFonts w:ascii="Arial" w:hAnsi="Arial" w:cs="Arial"/>
                <w:b/>
                <w:bCs/>
                <w:color w:val="000000"/>
                <w:position w:val="-2"/>
                <w:sz w:val="18"/>
                <w:szCs w:val="18"/>
                <w:shd w:val="clear" w:color="auto" w:fill="CCCCCC"/>
              </w:rPr>
              <w:t>Skupaj</w:t>
            </w:r>
          </w:p>
        </w:tc>
        <w:tc>
          <w:tcPr>
            <w:tcW w:w="49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D7B142" w14:textId="77777777" w:rsidR="00164B16" w:rsidRDefault="00164B16">
            <w:r>
              <w:rPr>
                <w:rFonts w:ascii="Arial" w:hAnsi="Arial" w:cs="Arial"/>
                <w:color w:val="000000"/>
                <w:position w:val="-2"/>
                <w:sz w:val="18"/>
                <w:szCs w:val="18"/>
                <w:shd w:val="clear" w:color="auto" w:fill="CCCCCC"/>
              </w:rPr>
              <w:t> </w:t>
            </w:r>
          </w:p>
        </w:tc>
        <w:tc>
          <w:tcPr>
            <w:tcW w:w="806" w:type="pct"/>
            <w:tcBorders>
              <w:top w:val="single" w:sz="5" w:space="0" w:color="000000"/>
              <w:left w:val="single" w:sz="5" w:space="0" w:color="000000"/>
              <w:bottom w:val="single" w:sz="5" w:space="0" w:color="000000"/>
              <w:right w:val="single" w:sz="5" w:space="0" w:color="000000"/>
            </w:tcBorders>
            <w:shd w:val="clear" w:color="auto" w:fill="CCCCCC"/>
          </w:tcPr>
          <w:p w14:paraId="3A650D76" w14:textId="77777777" w:rsidR="00164B16" w:rsidRDefault="00164B16">
            <w:pPr>
              <w:rPr>
                <w:rFonts w:ascii="Arial" w:hAnsi="Arial" w:cs="Arial"/>
                <w:color w:val="000000"/>
                <w:position w:val="-2"/>
                <w:sz w:val="18"/>
                <w:szCs w:val="18"/>
                <w:shd w:val="clear" w:color="auto" w:fill="CCCCCC"/>
              </w:rPr>
            </w:pPr>
          </w:p>
        </w:tc>
        <w:tc>
          <w:tcPr>
            <w:tcW w:w="107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B7F8AE" w14:textId="1B056E4C" w:rsidR="00164B16" w:rsidRDefault="00164B16">
            <w:r>
              <w:rPr>
                <w:rFonts w:ascii="Arial" w:hAnsi="Arial" w:cs="Arial"/>
                <w:color w:val="000000"/>
                <w:position w:val="-2"/>
                <w:sz w:val="18"/>
                <w:szCs w:val="18"/>
                <w:shd w:val="clear" w:color="auto" w:fill="CCCCCC"/>
              </w:rPr>
              <w:t> </w:t>
            </w:r>
          </w:p>
        </w:tc>
        <w:tc>
          <w:tcPr>
            <w:tcW w:w="79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CC24E5" w14:textId="77777777" w:rsidR="00164B16" w:rsidRDefault="00164B16">
            <w:r>
              <w:rPr>
                <w:rFonts w:ascii="Arial" w:hAnsi="Arial" w:cs="Arial"/>
                <w:color w:val="000000"/>
                <w:position w:val="-2"/>
                <w:sz w:val="18"/>
                <w:szCs w:val="18"/>
                <w:shd w:val="clear" w:color="auto" w:fill="CCCCCC"/>
              </w:rPr>
              <w:t> </w:t>
            </w:r>
          </w:p>
        </w:tc>
        <w:tc>
          <w:tcPr>
            <w:tcW w:w="89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B03E6E" w14:textId="77777777" w:rsidR="00164B16" w:rsidRDefault="00164B16">
            <w:r>
              <w:rPr>
                <w:rFonts w:ascii="Arial" w:hAnsi="Arial" w:cs="Arial"/>
                <w:color w:val="000000"/>
                <w:position w:val="-2"/>
                <w:sz w:val="18"/>
                <w:szCs w:val="18"/>
                <w:shd w:val="clear" w:color="auto" w:fill="CCCCCC"/>
              </w:rPr>
              <w:t> </w:t>
            </w:r>
          </w:p>
        </w:tc>
      </w:tr>
    </w:tbl>
    <w:p w14:paraId="617EFBC1" w14:textId="24CD9ED5" w:rsidR="001F1D99" w:rsidRPr="001F1D99" w:rsidRDefault="001F1D99" w:rsidP="001F1D99">
      <w:pPr>
        <w:pStyle w:val="Odstavekseznama"/>
        <w:spacing w:before="225" w:after="225" w:line="240" w:lineRule="auto"/>
        <w:rPr>
          <w:rFonts w:ascii="Arial" w:hAnsi="Arial" w:cs="Arial"/>
          <w:color w:val="000000"/>
          <w:sz w:val="18"/>
          <w:szCs w:val="18"/>
        </w:rPr>
      </w:pPr>
      <w:r>
        <w:rPr>
          <w:rFonts w:ascii="Arial" w:hAnsi="Arial" w:cs="Arial"/>
          <w:color w:val="000000"/>
          <w:sz w:val="18"/>
          <w:szCs w:val="18"/>
        </w:rPr>
        <w:t xml:space="preserve">*obvezna priloga je lasten predračun </w:t>
      </w:r>
      <w:r w:rsidR="00971FFB">
        <w:rPr>
          <w:rFonts w:ascii="Arial" w:hAnsi="Arial" w:cs="Arial"/>
          <w:color w:val="000000"/>
          <w:sz w:val="18"/>
          <w:szCs w:val="18"/>
        </w:rPr>
        <w:t>z natančno specificirano ponujeno opremo ter dodatno opremo v skladu s tehničnimi specifikacijami.</w:t>
      </w:r>
    </w:p>
    <w:p w14:paraId="0D83A308" w14:textId="2E4328BF" w:rsidR="00A66CD6" w:rsidRDefault="000927A9">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0E123536" w14:textId="77777777" w:rsidR="00A66CD6" w:rsidRDefault="000927A9">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6B902125" w14:textId="77777777" w:rsidR="00A66CD6" w:rsidRDefault="000927A9">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Ponudba mora biti veljavna najmanj do navedenega roka. Prekratka veljavnost ponudbe pomeni razlog za zavrnitev ponudbe.</w:t>
      </w:r>
    </w:p>
    <w:p w14:paraId="1354820E" w14:textId="77777777" w:rsidR="00A66CD6" w:rsidRDefault="000927A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2C0DFF12" w14:textId="77777777" w:rsidR="00A66CD6" w:rsidRDefault="000927A9">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FFF20EB" w14:textId="77777777" w:rsidR="00A66CD6" w:rsidRDefault="000927A9">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99EA6DE" w14:textId="77777777" w:rsidR="00A66CD6" w:rsidRDefault="000927A9">
      <w:pPr>
        <w:spacing w:after="0" w:line="240" w:lineRule="auto"/>
        <w:jc w:val="both"/>
      </w:pPr>
      <w:r>
        <w:rPr>
          <w:rFonts w:ascii="Arial" w:hAnsi="Arial" w:cs="Arial"/>
          <w:color w:val="000000"/>
          <w:sz w:val="18"/>
          <w:szCs w:val="18"/>
        </w:rPr>
        <w:t> </w:t>
      </w:r>
    </w:p>
    <w:p w14:paraId="06748824" w14:textId="77777777" w:rsidR="00A66CD6" w:rsidRDefault="000927A9">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F97795C" w14:textId="77777777" w:rsidR="00A66CD6" w:rsidRDefault="000927A9">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66CD6" w14:paraId="50FD9AE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17A5AD" w14:textId="77777777" w:rsidR="00A66CD6" w:rsidRDefault="000927A9" w:rsidP="000A4579">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B9CDC" w14:textId="77777777" w:rsidR="00A66CD6" w:rsidRDefault="000927A9">
            <w:r>
              <w:rPr>
                <w:rFonts w:ascii="Arial" w:hAnsi="Arial" w:cs="Arial"/>
                <w:color w:val="000000"/>
                <w:position w:val="-2"/>
                <w:sz w:val="18"/>
                <w:szCs w:val="18"/>
              </w:rPr>
              <w:t> </w:t>
            </w:r>
          </w:p>
        </w:tc>
      </w:tr>
      <w:tr w:rsidR="00A66CD6" w14:paraId="440FE74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2CA135" w14:textId="77777777" w:rsidR="00A66CD6" w:rsidRDefault="000927A9" w:rsidP="000A4579">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12972" w14:textId="77777777" w:rsidR="00A66CD6" w:rsidRDefault="000927A9">
            <w:r>
              <w:rPr>
                <w:rFonts w:ascii="Arial" w:hAnsi="Arial" w:cs="Arial"/>
                <w:color w:val="000000"/>
                <w:position w:val="-2"/>
                <w:sz w:val="18"/>
                <w:szCs w:val="18"/>
              </w:rPr>
              <w:t> </w:t>
            </w:r>
          </w:p>
        </w:tc>
      </w:tr>
      <w:tr w:rsidR="00A66CD6" w14:paraId="4B99BC5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28B270" w14:textId="77777777" w:rsidR="00A66CD6" w:rsidRDefault="000927A9" w:rsidP="000A4579">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24124" w14:textId="77777777" w:rsidR="00A66CD6" w:rsidRDefault="000927A9">
            <w:r>
              <w:rPr>
                <w:rFonts w:ascii="Arial" w:hAnsi="Arial" w:cs="Arial"/>
                <w:color w:val="000000"/>
                <w:position w:val="-2"/>
                <w:sz w:val="18"/>
                <w:szCs w:val="18"/>
              </w:rPr>
              <w:t> </w:t>
            </w:r>
          </w:p>
        </w:tc>
      </w:tr>
      <w:tr w:rsidR="00A66CD6" w14:paraId="5FE7060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DC6E7D" w14:textId="77777777" w:rsidR="00A66CD6" w:rsidRDefault="000927A9" w:rsidP="000A4579">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79EE2" w14:textId="77777777" w:rsidR="00A66CD6" w:rsidRDefault="000927A9">
            <w:r>
              <w:rPr>
                <w:rFonts w:ascii="Arial" w:hAnsi="Arial" w:cs="Arial"/>
                <w:color w:val="000000"/>
                <w:position w:val="-2"/>
                <w:sz w:val="18"/>
                <w:szCs w:val="18"/>
              </w:rPr>
              <w:t> </w:t>
            </w:r>
          </w:p>
        </w:tc>
      </w:tr>
      <w:tr w:rsidR="00A66CD6" w14:paraId="22A028A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DF817A" w14:textId="77777777" w:rsidR="00A66CD6" w:rsidRDefault="000927A9" w:rsidP="000A4579">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708F9" w14:textId="77777777" w:rsidR="00A66CD6" w:rsidRDefault="000927A9">
            <w:r>
              <w:rPr>
                <w:rFonts w:ascii="Arial" w:hAnsi="Arial" w:cs="Arial"/>
                <w:color w:val="000000"/>
                <w:position w:val="-2"/>
                <w:sz w:val="18"/>
                <w:szCs w:val="18"/>
              </w:rPr>
              <w:t> </w:t>
            </w:r>
          </w:p>
        </w:tc>
      </w:tr>
      <w:tr w:rsidR="00A66CD6" w14:paraId="0D12539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4358BD" w14:textId="77777777" w:rsidR="00A66CD6" w:rsidRDefault="000927A9" w:rsidP="000A4579">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049F7" w14:textId="77777777" w:rsidR="00A66CD6" w:rsidRDefault="000927A9">
            <w:r>
              <w:rPr>
                <w:rFonts w:ascii="Arial" w:hAnsi="Arial" w:cs="Arial"/>
                <w:color w:val="000000"/>
                <w:position w:val="-2"/>
                <w:sz w:val="18"/>
                <w:szCs w:val="18"/>
              </w:rPr>
              <w:t> </w:t>
            </w:r>
          </w:p>
        </w:tc>
      </w:tr>
      <w:tr w:rsidR="00A66CD6" w14:paraId="77428FE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1D6694" w14:textId="77777777" w:rsidR="00A66CD6" w:rsidRDefault="000927A9" w:rsidP="000A4579">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5015F" w14:textId="77777777" w:rsidR="00A66CD6" w:rsidRDefault="000927A9">
            <w:r>
              <w:rPr>
                <w:rFonts w:ascii="Arial" w:hAnsi="Arial" w:cs="Arial"/>
                <w:color w:val="000000"/>
                <w:position w:val="-2"/>
                <w:sz w:val="18"/>
                <w:szCs w:val="18"/>
              </w:rPr>
              <w:t> </w:t>
            </w:r>
          </w:p>
        </w:tc>
      </w:tr>
      <w:tr w:rsidR="00A66CD6" w14:paraId="485C097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974418" w14:textId="77777777" w:rsidR="00A66CD6" w:rsidRDefault="000927A9" w:rsidP="000A4579">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C28F4" w14:textId="77777777" w:rsidR="00A66CD6" w:rsidRDefault="000927A9">
            <w:r>
              <w:rPr>
                <w:rFonts w:ascii="Arial" w:hAnsi="Arial" w:cs="Arial"/>
                <w:color w:val="000000"/>
                <w:position w:val="-2"/>
                <w:sz w:val="18"/>
                <w:szCs w:val="18"/>
              </w:rPr>
              <w:t> </w:t>
            </w:r>
          </w:p>
        </w:tc>
      </w:tr>
      <w:tr w:rsidR="00A66CD6" w14:paraId="05DB120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E4A2CE" w14:textId="77777777" w:rsidR="00A66CD6" w:rsidRDefault="000927A9" w:rsidP="000A4579">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67AA0" w14:textId="77777777" w:rsidR="00A66CD6" w:rsidRDefault="000927A9">
            <w:r>
              <w:rPr>
                <w:rFonts w:ascii="Arial" w:hAnsi="Arial" w:cs="Arial"/>
                <w:color w:val="000000"/>
                <w:position w:val="-2"/>
                <w:sz w:val="18"/>
                <w:szCs w:val="18"/>
              </w:rPr>
              <w:t> </w:t>
            </w:r>
          </w:p>
        </w:tc>
      </w:tr>
      <w:tr w:rsidR="00A66CD6" w14:paraId="1A679B7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4FA8CE" w14:textId="77777777" w:rsidR="00A66CD6" w:rsidRDefault="000927A9" w:rsidP="000A4579">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BAFE4" w14:textId="77777777" w:rsidR="00A66CD6" w:rsidRDefault="000927A9">
            <w:r>
              <w:rPr>
                <w:rFonts w:ascii="Arial" w:hAnsi="Arial" w:cs="Arial"/>
                <w:color w:val="000000"/>
                <w:position w:val="-2"/>
                <w:sz w:val="18"/>
                <w:szCs w:val="18"/>
              </w:rPr>
              <w:t> </w:t>
            </w:r>
          </w:p>
        </w:tc>
      </w:tr>
    </w:tbl>
    <w:p w14:paraId="13C4E633" w14:textId="77777777" w:rsidR="00A66CD6" w:rsidRDefault="00A66CD6"/>
    <w:tbl>
      <w:tblPr>
        <w:tblStyle w:val="NormalTablePHPDOCX"/>
        <w:tblW w:w="8745" w:type="dxa"/>
        <w:tblInd w:w="108" w:type="dxa"/>
        <w:tblLook w:val="04A0" w:firstRow="1" w:lastRow="0" w:firstColumn="1" w:lastColumn="0" w:noHBand="0" w:noVBand="1"/>
      </w:tblPr>
      <w:tblGrid>
        <w:gridCol w:w="4080"/>
        <w:gridCol w:w="4665"/>
      </w:tblGrid>
      <w:tr w:rsidR="00A66CD6" w14:paraId="76D5C447" w14:textId="77777777">
        <w:tc>
          <w:tcPr>
            <w:tcW w:w="4080" w:type="dxa"/>
            <w:gridSpan w:val="2"/>
            <w:tcMar>
              <w:top w:w="75" w:type="dxa"/>
              <w:bottom w:w="75" w:type="dxa"/>
            </w:tcMar>
            <w:vAlign w:val="center"/>
          </w:tcPr>
          <w:p w14:paraId="03BFF990" w14:textId="77777777" w:rsidR="00A66CD6" w:rsidRDefault="00A66CD6">
            <w:pPr>
              <w:spacing w:before="135" w:after="135"/>
              <w:textAlignment w:val="center"/>
            </w:pPr>
          </w:p>
        </w:tc>
      </w:tr>
      <w:tr w:rsidR="00A66CD6" w14:paraId="002ACF92" w14:textId="77777777">
        <w:tc>
          <w:tcPr>
            <w:tcW w:w="4080" w:type="dxa"/>
            <w:tcMar>
              <w:top w:w="75" w:type="dxa"/>
              <w:bottom w:w="75" w:type="dxa"/>
            </w:tcMar>
            <w:vAlign w:val="center"/>
          </w:tcPr>
          <w:p w14:paraId="01D7D620" w14:textId="77777777" w:rsidR="00A66CD6" w:rsidRDefault="000927A9">
            <w:r>
              <w:rPr>
                <w:rFonts w:ascii="Arial" w:hAnsi="Arial" w:cs="Arial"/>
                <w:color w:val="000000"/>
                <w:position w:val="-2"/>
                <w:sz w:val="18"/>
                <w:szCs w:val="18"/>
              </w:rPr>
              <w:t>Kraj in datum:</w:t>
            </w:r>
          </w:p>
        </w:tc>
        <w:tc>
          <w:tcPr>
            <w:tcW w:w="0" w:type="auto"/>
            <w:tcMar>
              <w:top w:w="75" w:type="dxa"/>
              <w:bottom w:w="75" w:type="dxa"/>
            </w:tcMar>
            <w:vAlign w:val="center"/>
          </w:tcPr>
          <w:p w14:paraId="503E46B1" w14:textId="77777777" w:rsidR="00A66CD6" w:rsidRDefault="000927A9">
            <w:pPr>
              <w:jc w:val="center"/>
            </w:pPr>
            <w:r>
              <w:rPr>
                <w:rFonts w:ascii="Arial" w:hAnsi="Arial" w:cs="Arial"/>
                <w:color w:val="000000"/>
                <w:position w:val="-2"/>
                <w:sz w:val="18"/>
                <w:szCs w:val="18"/>
              </w:rPr>
              <w:t>Ime in priimek: _____________________</w:t>
            </w:r>
          </w:p>
        </w:tc>
      </w:tr>
      <w:tr w:rsidR="00A66CD6" w14:paraId="27529D94" w14:textId="77777777">
        <w:tc>
          <w:tcPr>
            <w:tcW w:w="4080" w:type="dxa"/>
            <w:tcMar>
              <w:top w:w="75" w:type="dxa"/>
              <w:bottom w:w="75" w:type="dxa"/>
            </w:tcMar>
            <w:vAlign w:val="center"/>
          </w:tcPr>
          <w:p w14:paraId="0569C14D" w14:textId="77777777" w:rsidR="00A66CD6" w:rsidRDefault="000927A9">
            <w:r>
              <w:rPr>
                <w:rFonts w:ascii="Arial" w:hAnsi="Arial" w:cs="Arial"/>
                <w:color w:val="000000"/>
                <w:position w:val="-2"/>
                <w:sz w:val="18"/>
                <w:szCs w:val="18"/>
              </w:rPr>
              <w:t> </w:t>
            </w:r>
          </w:p>
        </w:tc>
        <w:tc>
          <w:tcPr>
            <w:tcW w:w="0" w:type="auto"/>
            <w:tcMar>
              <w:top w:w="75" w:type="dxa"/>
              <w:bottom w:w="75" w:type="dxa"/>
            </w:tcMar>
            <w:vAlign w:val="center"/>
          </w:tcPr>
          <w:p w14:paraId="45294F5C" w14:textId="77777777" w:rsidR="00A66CD6" w:rsidRDefault="00A66CD6"/>
          <w:p w14:paraId="5CD660F6" w14:textId="77777777" w:rsidR="00A66CD6" w:rsidRDefault="000927A9">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773F2EF" w14:textId="77777777" w:rsidR="00A66CD6" w:rsidRDefault="00A66CD6">
      <w:pPr>
        <w:sectPr w:rsidR="00A66CD6" w:rsidSect="006E7A2B">
          <w:footerReference w:type="default" r:id="rId12"/>
          <w:pgSz w:w="11906" w:h="16838"/>
          <w:pgMar w:top="1418" w:right="1418" w:bottom="1418" w:left="1418" w:header="567" w:footer="596" w:gutter="0"/>
          <w:cols w:space="708"/>
          <w:docGrid w:linePitch="360"/>
        </w:sectPr>
      </w:pPr>
    </w:p>
    <w:p w14:paraId="263B8F32" w14:textId="77777777" w:rsidR="000927A9" w:rsidRPr="00590863" w:rsidRDefault="000927A9"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5F138DF" w14:textId="77777777" w:rsidR="000927A9" w:rsidRPr="00252358" w:rsidRDefault="000927A9" w:rsidP="00252358"/>
    <w:p w14:paraId="221F9656" w14:textId="77777777" w:rsidR="000927A9" w:rsidRDefault="000927A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0D7141F" w14:textId="77777777" w:rsidR="000927A9" w:rsidRDefault="000927A9" w:rsidP="00EB2A75">
      <w:pPr>
        <w:spacing w:after="120"/>
        <w:rPr>
          <w:rFonts w:ascii="Arial" w:hAnsi="Arial" w:cs="Arial"/>
        </w:rPr>
      </w:pPr>
    </w:p>
    <w:p w14:paraId="462BA98D" w14:textId="50BBE016" w:rsidR="00A66CD6" w:rsidRDefault="000927A9">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RAČUNALNIŠKA OPREMA</w:t>
      </w:r>
      <w:r w:rsidR="00E22134">
        <w:rPr>
          <w:rFonts w:ascii="Arial" w:hAnsi="Arial" w:cs="Arial"/>
          <w:b/>
          <w:bCs/>
          <w:color w:val="000000"/>
          <w:sz w:val="18"/>
          <w:szCs w:val="18"/>
        </w:rPr>
        <w:t>_</w:t>
      </w:r>
      <w:r w:rsidR="004668F8">
        <w:rPr>
          <w:rFonts w:ascii="Arial" w:hAnsi="Arial" w:cs="Arial"/>
          <w:b/>
          <w:bCs/>
          <w:color w:val="000000"/>
          <w:sz w:val="18"/>
          <w:szCs w:val="18"/>
        </w:rPr>
        <w:t xml:space="preserve"> </w:t>
      </w:r>
      <w:r w:rsidR="00E22134" w:rsidRPr="00E22134">
        <w:rPr>
          <w:rFonts w:ascii="Arial" w:hAnsi="Arial" w:cs="Arial"/>
          <w:b/>
          <w:bCs/>
          <w:color w:val="000000"/>
          <w:sz w:val="18"/>
          <w:szCs w:val="18"/>
        </w:rPr>
        <w:t>Tablični računalnik</w:t>
      </w:r>
      <w:r w:rsidR="00E22134">
        <w:rPr>
          <w:rFonts w:ascii="Arial" w:hAnsi="Arial" w:cs="Arial"/>
          <w:b/>
          <w:bCs/>
          <w:color w:val="000000"/>
          <w:sz w:val="18"/>
          <w:szCs w:val="18"/>
        </w:rPr>
        <w:t>i</w:t>
      </w:r>
      <w:r w:rsidRPr="00E22134">
        <w:rPr>
          <w:rFonts w:ascii="Arial" w:hAnsi="Arial" w:cs="Arial"/>
          <w:b/>
          <w:bCs/>
          <w:color w:val="000000"/>
          <w:sz w:val="18"/>
          <w:szCs w:val="18"/>
        </w:rPr>
        <w:t>«,</w:t>
      </w:r>
    </w:p>
    <w:p w14:paraId="14145A38" w14:textId="77777777" w:rsidR="00A66CD6" w:rsidRDefault="000927A9">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BD5E192" w14:textId="77777777" w:rsidR="00A66CD6" w:rsidRDefault="000927A9">
      <w:pPr>
        <w:spacing w:before="225" w:after="225" w:line="240" w:lineRule="auto"/>
        <w:jc w:val="both"/>
      </w:pPr>
      <w:r>
        <w:rPr>
          <w:rFonts w:ascii="Arial" w:hAnsi="Arial" w:cs="Arial"/>
          <w:i/>
          <w:iCs/>
          <w:color w:val="000000"/>
          <w:sz w:val="18"/>
          <w:szCs w:val="18"/>
        </w:rPr>
        <w:t>(naziv ponudnika, partnerja v skupni ponudbi)</w:t>
      </w:r>
    </w:p>
    <w:p w14:paraId="073B85F8" w14:textId="77777777" w:rsidR="00A66CD6" w:rsidRDefault="000927A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A66CD6" w14:paraId="54BA39B0" w14:textId="77777777">
        <w:tc>
          <w:tcPr>
            <w:tcW w:w="0" w:type="auto"/>
            <w:tcMar>
              <w:top w:w="0" w:type="auto"/>
              <w:bottom w:w="0" w:type="auto"/>
            </w:tcMar>
          </w:tcPr>
          <w:p w14:paraId="118F2C2D"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C9E6CDA"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4C2AB02"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B272DF6"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91B2617"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190ED29"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FE72F8F"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3186FEB"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B8A6496"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7419CA5"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B232ABA"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F2AF1AC"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D860DA2"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AC5B188"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D38724A"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9857074"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F37D75F"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C4E516B"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3966404"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87C7E5"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30C58E2"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BBAB4E3" w14:textId="77777777" w:rsidR="00A66CD6" w:rsidRDefault="000927A9">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743EAE2" w14:textId="77777777" w:rsidR="00A66CD6" w:rsidRDefault="000927A9">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A66CD6" w14:paraId="5A391285" w14:textId="77777777">
        <w:tc>
          <w:tcPr>
            <w:tcW w:w="0" w:type="auto"/>
            <w:tcMar>
              <w:top w:w="0" w:type="auto"/>
              <w:bottom w:w="0" w:type="auto"/>
            </w:tcMar>
          </w:tcPr>
          <w:p w14:paraId="5396A0B0" w14:textId="77777777" w:rsidR="00A66CD6" w:rsidRDefault="000927A9">
            <w:pPr>
              <w:numPr>
                <w:ilvl w:val="0"/>
                <w:numId w:val="1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49F6FCE" w14:textId="77777777" w:rsidR="00A66CD6" w:rsidRDefault="000927A9">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39112F2" w14:textId="77777777" w:rsidR="00A66CD6" w:rsidRDefault="000927A9">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F9090F9" w14:textId="77777777" w:rsidR="00A66CD6" w:rsidRDefault="000927A9">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816901A" w14:textId="77777777" w:rsidR="00A66CD6" w:rsidRDefault="000927A9">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A301CC" w14:textId="77777777" w:rsidR="00A66CD6" w:rsidRDefault="000927A9">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C88CC78" w14:textId="77777777" w:rsidR="00A66CD6" w:rsidRDefault="000927A9">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718FDDF" w14:textId="77777777" w:rsidR="00A66CD6" w:rsidRDefault="000927A9">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4D02B9A" w14:textId="77777777" w:rsidR="00A66CD6" w:rsidRDefault="000927A9">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12599BF" w14:textId="77777777" w:rsidR="00A66CD6" w:rsidRDefault="000927A9">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A881651" w14:textId="77777777" w:rsidR="00A66CD6" w:rsidRDefault="000927A9">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1CD0AD9" w14:textId="77777777" w:rsidR="00A66CD6" w:rsidRDefault="000927A9">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226167A" w14:textId="77777777" w:rsidR="00A66CD6" w:rsidRDefault="000927A9">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A886E1A" w14:textId="77777777" w:rsidR="00A66CD6" w:rsidRDefault="000927A9">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EF4C9F7" w14:textId="7FF07CB3" w:rsidR="00A66CD6" w:rsidRDefault="000927A9">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RAČUNALNIŠKA OPREMA</w:t>
      </w:r>
      <w:r w:rsidR="00E22134">
        <w:rPr>
          <w:rFonts w:ascii="Arial" w:hAnsi="Arial" w:cs="Arial"/>
          <w:b/>
          <w:bCs/>
          <w:color w:val="000000"/>
          <w:sz w:val="18"/>
          <w:szCs w:val="18"/>
        </w:rPr>
        <w:t xml:space="preserve">_ </w:t>
      </w:r>
      <w:r w:rsidR="00E22134" w:rsidRPr="00E22134">
        <w:rPr>
          <w:rFonts w:ascii="Arial" w:hAnsi="Arial" w:cs="Arial"/>
          <w:b/>
          <w:bCs/>
          <w:color w:val="000000"/>
          <w:sz w:val="18"/>
          <w:szCs w:val="18"/>
        </w:rPr>
        <w:t>Tablični računalnik</w:t>
      </w:r>
      <w:r w:rsidR="00E22134">
        <w:rPr>
          <w:rFonts w:ascii="Arial" w:hAnsi="Arial" w:cs="Arial"/>
          <w:b/>
          <w:bCs/>
          <w:color w:val="000000"/>
          <w:sz w:val="18"/>
          <w:szCs w:val="18"/>
        </w:rPr>
        <w:t>i</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FF4DF7F" w14:textId="77777777" w:rsidR="00A66CD6" w:rsidRDefault="000927A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A66CD6" w14:paraId="4614E024" w14:textId="77777777">
        <w:tc>
          <w:tcPr>
            <w:tcW w:w="2500" w:type="pct"/>
            <w:tcMar>
              <w:top w:w="75" w:type="dxa"/>
              <w:bottom w:w="75" w:type="dxa"/>
            </w:tcMar>
            <w:vAlign w:val="center"/>
          </w:tcPr>
          <w:p w14:paraId="002EF204" w14:textId="77777777" w:rsidR="00A66CD6" w:rsidRDefault="000927A9">
            <w:r>
              <w:rPr>
                <w:rFonts w:ascii="Arial" w:hAnsi="Arial" w:cs="Arial"/>
                <w:color w:val="000000"/>
                <w:position w:val="-2"/>
                <w:sz w:val="18"/>
                <w:szCs w:val="18"/>
              </w:rPr>
              <w:t>Kraj in datum:</w:t>
            </w:r>
          </w:p>
        </w:tc>
        <w:tc>
          <w:tcPr>
            <w:tcW w:w="0" w:type="auto"/>
            <w:tcMar>
              <w:top w:w="75" w:type="dxa"/>
              <w:bottom w:w="75" w:type="dxa"/>
            </w:tcMar>
            <w:vAlign w:val="center"/>
          </w:tcPr>
          <w:p w14:paraId="240745FE" w14:textId="77777777" w:rsidR="00A66CD6" w:rsidRDefault="000927A9">
            <w:r>
              <w:rPr>
                <w:rFonts w:ascii="Arial" w:hAnsi="Arial" w:cs="Arial"/>
                <w:color w:val="000000"/>
                <w:position w:val="-2"/>
                <w:sz w:val="18"/>
                <w:szCs w:val="18"/>
              </w:rPr>
              <w:t>Ime in priimek: _____________________</w:t>
            </w:r>
          </w:p>
        </w:tc>
      </w:tr>
      <w:tr w:rsidR="00A66CD6" w14:paraId="19AB4678" w14:textId="77777777">
        <w:tc>
          <w:tcPr>
            <w:tcW w:w="2500" w:type="pct"/>
            <w:tcMar>
              <w:top w:w="75" w:type="dxa"/>
              <w:bottom w:w="75" w:type="dxa"/>
            </w:tcMar>
            <w:vAlign w:val="center"/>
          </w:tcPr>
          <w:p w14:paraId="29E79627" w14:textId="77777777" w:rsidR="00A66CD6" w:rsidRDefault="000927A9">
            <w:r>
              <w:rPr>
                <w:rFonts w:ascii="Arial" w:hAnsi="Arial" w:cs="Arial"/>
                <w:color w:val="000000"/>
                <w:position w:val="-2"/>
                <w:sz w:val="18"/>
                <w:szCs w:val="18"/>
              </w:rPr>
              <w:t> </w:t>
            </w:r>
          </w:p>
        </w:tc>
        <w:tc>
          <w:tcPr>
            <w:tcW w:w="0" w:type="auto"/>
            <w:tcMar>
              <w:top w:w="75" w:type="dxa"/>
              <w:bottom w:w="75" w:type="dxa"/>
            </w:tcMar>
            <w:vAlign w:val="center"/>
          </w:tcPr>
          <w:p w14:paraId="34781E2D" w14:textId="77777777" w:rsidR="00A66CD6" w:rsidRDefault="00A66CD6"/>
          <w:p w14:paraId="7F2A6D2D" w14:textId="77777777" w:rsidR="00A66CD6" w:rsidRDefault="000927A9">
            <w:pPr>
              <w:jc w:val="center"/>
            </w:pPr>
            <w:r>
              <w:rPr>
                <w:rFonts w:ascii="Arial" w:hAnsi="Arial" w:cs="Arial"/>
                <w:color w:val="A9A9A9"/>
                <w:position w:val="-2"/>
                <w:sz w:val="18"/>
                <w:szCs w:val="18"/>
              </w:rPr>
              <w:t>(žig in podpis)</w:t>
            </w:r>
          </w:p>
        </w:tc>
      </w:tr>
    </w:tbl>
    <w:p w14:paraId="5ABB2B74" w14:textId="77777777" w:rsidR="00A66CD6" w:rsidRDefault="000927A9">
      <w:pPr>
        <w:spacing w:before="225" w:after="225" w:line="240" w:lineRule="auto"/>
        <w:jc w:val="both"/>
      </w:pPr>
      <w:r>
        <w:rPr>
          <w:rFonts w:ascii="Arial" w:hAnsi="Arial" w:cs="Arial"/>
          <w:color w:val="000000"/>
          <w:sz w:val="18"/>
          <w:szCs w:val="18"/>
        </w:rPr>
        <w:t> </w:t>
      </w:r>
    </w:p>
    <w:p w14:paraId="597EF461" w14:textId="77777777" w:rsidR="00A66CD6" w:rsidRDefault="00A66CD6">
      <w:pPr>
        <w:sectPr w:rsidR="00A66CD6" w:rsidSect="006E7A2B">
          <w:footerReference w:type="default" r:id="rId13"/>
          <w:pgSz w:w="11906" w:h="16838"/>
          <w:pgMar w:top="1418" w:right="1418" w:bottom="1418" w:left="1418" w:header="567" w:footer="596" w:gutter="0"/>
          <w:cols w:space="708"/>
          <w:docGrid w:linePitch="360"/>
        </w:sectPr>
      </w:pPr>
    </w:p>
    <w:p w14:paraId="76721503" w14:textId="77777777" w:rsidR="000927A9" w:rsidRPr="00590863" w:rsidRDefault="000927A9"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19D03E3" w14:textId="77777777" w:rsidR="000927A9" w:rsidRPr="00252358" w:rsidRDefault="000927A9" w:rsidP="00252358"/>
    <w:p w14:paraId="4FAACF3D" w14:textId="77777777" w:rsidR="000927A9" w:rsidRDefault="000927A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6DD44B4" w14:textId="77777777" w:rsidR="000927A9" w:rsidRDefault="000927A9" w:rsidP="00EB2A75">
      <w:pPr>
        <w:spacing w:after="120"/>
        <w:rPr>
          <w:rFonts w:ascii="Arial" w:hAnsi="Arial" w:cs="Arial"/>
        </w:rPr>
      </w:pPr>
    </w:p>
    <w:p w14:paraId="51A19CA9" w14:textId="77777777" w:rsidR="00A66CD6" w:rsidRDefault="000927A9">
      <w:pPr>
        <w:spacing w:before="225" w:after="225" w:line="240" w:lineRule="auto"/>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5000" w:type="pct"/>
        <w:tblInd w:w="108" w:type="dxa"/>
        <w:tblLook w:val="04A0" w:firstRow="1" w:lastRow="0" w:firstColumn="1" w:lastColumn="0" w:noHBand="0" w:noVBand="1"/>
      </w:tblPr>
      <w:tblGrid>
        <w:gridCol w:w="9286"/>
      </w:tblGrid>
      <w:tr w:rsidR="00A66CD6" w14:paraId="05DBACF8"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A66CD6" w14:paraId="372D0E8D" w14:textId="77777777">
              <w:tc>
                <w:tcPr>
                  <w:tcW w:w="0" w:type="auto"/>
                  <w:tcMar>
                    <w:top w:w="0" w:type="auto"/>
                    <w:bottom w:w="0" w:type="auto"/>
                  </w:tcMar>
                </w:tcPr>
                <w:p w14:paraId="4003CF1E" w14:textId="77777777" w:rsidR="00A66CD6" w:rsidRDefault="000927A9">
                  <w:pPr>
                    <w:numPr>
                      <w:ilvl w:val="0"/>
                      <w:numId w:val="19"/>
                    </w:numPr>
                    <w:rPr>
                      <w:rFonts w:ascii="Arial" w:hAnsi="Arial" w:cs="Arial"/>
                      <w:color w:val="000000"/>
                      <w:sz w:val="18"/>
                      <w:szCs w:val="18"/>
                    </w:rPr>
                  </w:pPr>
                  <w:r>
                    <w:rPr>
                      <w:rFonts w:ascii="Arial" w:hAnsi="Arial" w:cs="Arial"/>
                      <w:color w:val="000000"/>
                      <w:position w:val="-2"/>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D2D95ED" w14:textId="77777777" w:rsidR="00A66CD6" w:rsidRDefault="000927A9">
                  <w:pPr>
                    <w:numPr>
                      <w:ilvl w:val="0"/>
                      <w:numId w:val="19"/>
                    </w:numPr>
                    <w:rPr>
                      <w:rFonts w:ascii="Arial" w:hAnsi="Arial" w:cs="Arial"/>
                      <w:color w:val="000000"/>
                      <w:sz w:val="18"/>
                      <w:szCs w:val="18"/>
                    </w:rPr>
                  </w:pPr>
                  <w:r>
                    <w:rPr>
                      <w:rFonts w:ascii="Arial" w:hAnsi="Arial" w:cs="Arial"/>
                      <w:color w:val="000000"/>
                      <w:position w:val="-2"/>
                      <w:sz w:val="18"/>
                      <w:szCs w:val="18"/>
                    </w:rPr>
                    <w:t>lahko naročnik sam pridobi potrdila, ki se nanašajo na zgoraj navedeno iz uradnih evidenc, ki jih vodijo državni organi, organi lokalnih skupnosti ali nosilci javnih pooblastil,</w:t>
                  </w:r>
                </w:p>
                <w:p w14:paraId="08DD91BF" w14:textId="77777777" w:rsidR="00A66CD6" w:rsidRDefault="000927A9">
                  <w:pPr>
                    <w:numPr>
                      <w:ilvl w:val="0"/>
                      <w:numId w:val="19"/>
                    </w:numPr>
                    <w:rPr>
                      <w:rFonts w:ascii="Arial" w:hAnsi="Arial" w:cs="Arial"/>
                      <w:color w:val="000000"/>
                      <w:sz w:val="18"/>
                      <w:szCs w:val="18"/>
                    </w:rPr>
                  </w:pPr>
                  <w:r>
                    <w:rPr>
                      <w:rFonts w:ascii="Arial" w:hAnsi="Arial" w:cs="Arial"/>
                      <w:color w:val="000000"/>
                      <w:position w:val="-2"/>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693F99C" w14:textId="77777777" w:rsidR="00A66CD6" w:rsidRDefault="00A66CD6"/>
        </w:tc>
      </w:tr>
    </w:tbl>
    <w:p w14:paraId="57874AA8" w14:textId="77777777" w:rsidR="00A66CD6" w:rsidRDefault="000927A9">
      <w:pPr>
        <w:spacing w:before="225" w:after="225" w:line="240" w:lineRule="auto"/>
        <w:jc w:val="center"/>
      </w:pPr>
      <w:r>
        <w:rPr>
          <w:rFonts w:ascii="Arial" w:hAnsi="Arial" w:cs="Arial"/>
          <w:b/>
          <w:bCs/>
          <w:color w:val="000000"/>
          <w:sz w:val="18"/>
          <w:szCs w:val="18"/>
        </w:rPr>
        <w:t>POOBLASTILO</w:t>
      </w:r>
    </w:p>
    <w:p w14:paraId="7C480172" w14:textId="77777777" w:rsidR="00A66CD6" w:rsidRDefault="000927A9">
      <w:pPr>
        <w:spacing w:before="225" w:after="225" w:line="240" w:lineRule="auto"/>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05"/>
      </w:tblGrid>
      <w:tr w:rsidR="00A66CD6" w14:paraId="0F1C8248" w14:textId="77777777">
        <w:tc>
          <w:tcPr>
            <w:tcW w:w="23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C5A43" w14:textId="77777777" w:rsidR="00A66CD6" w:rsidRDefault="000927A9" w:rsidP="006C13F7">
            <w:pPr>
              <w:spacing w:before="135" w:after="135"/>
              <w:textAlignment w:val="center"/>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FB340" w14:textId="77777777" w:rsidR="00A66CD6" w:rsidRDefault="000927A9">
            <w:pPr>
              <w:spacing w:before="135" w:after="135"/>
              <w:textAlignment w:val="center"/>
            </w:pPr>
            <w:r>
              <w:rPr>
                <w:rFonts w:ascii="Arial" w:hAnsi="Arial" w:cs="Arial"/>
                <w:color w:val="000000"/>
                <w:position w:val="-2"/>
                <w:sz w:val="18"/>
                <w:szCs w:val="18"/>
              </w:rPr>
              <w:t> </w:t>
            </w:r>
          </w:p>
        </w:tc>
      </w:tr>
      <w:tr w:rsidR="00A66CD6" w14:paraId="2F0D27A0" w14:textId="77777777">
        <w:tc>
          <w:tcPr>
            <w:tcW w:w="23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ECA70" w14:textId="77777777" w:rsidR="00A66CD6" w:rsidRDefault="000927A9" w:rsidP="006C13F7">
            <w:pPr>
              <w:spacing w:before="135" w:after="135"/>
              <w:textAlignment w:val="center"/>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691310" w14:textId="77777777" w:rsidR="00A66CD6" w:rsidRDefault="000927A9">
            <w:pPr>
              <w:spacing w:before="135" w:after="135"/>
              <w:textAlignment w:val="center"/>
            </w:pPr>
            <w:r>
              <w:rPr>
                <w:rFonts w:ascii="Arial" w:hAnsi="Arial" w:cs="Arial"/>
                <w:color w:val="000000"/>
                <w:position w:val="-2"/>
                <w:sz w:val="18"/>
                <w:szCs w:val="18"/>
              </w:rPr>
              <w:t> </w:t>
            </w:r>
          </w:p>
        </w:tc>
      </w:tr>
      <w:tr w:rsidR="00A66CD6" w14:paraId="6226877F" w14:textId="77777777">
        <w:tc>
          <w:tcPr>
            <w:tcW w:w="23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604A9" w14:textId="77777777" w:rsidR="00A66CD6" w:rsidRDefault="000927A9" w:rsidP="006C13F7">
            <w:pPr>
              <w:spacing w:before="135" w:after="135"/>
              <w:textAlignment w:val="center"/>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D9193" w14:textId="77777777" w:rsidR="00A66CD6" w:rsidRDefault="000927A9">
            <w:pPr>
              <w:spacing w:before="135" w:after="135"/>
              <w:textAlignment w:val="center"/>
            </w:pPr>
            <w:r>
              <w:rPr>
                <w:rFonts w:ascii="Arial" w:hAnsi="Arial" w:cs="Arial"/>
                <w:color w:val="000000"/>
                <w:position w:val="-2"/>
                <w:sz w:val="18"/>
                <w:szCs w:val="18"/>
              </w:rPr>
              <w:t> </w:t>
            </w:r>
          </w:p>
        </w:tc>
      </w:tr>
      <w:tr w:rsidR="00A66CD6" w14:paraId="5C5440A3" w14:textId="77777777">
        <w:tc>
          <w:tcPr>
            <w:tcW w:w="23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8FDD5" w14:textId="77777777" w:rsidR="00A66CD6" w:rsidRDefault="000927A9" w:rsidP="006C13F7">
            <w:pPr>
              <w:spacing w:before="135" w:after="135"/>
              <w:textAlignment w:val="center"/>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9EC764" w14:textId="77777777" w:rsidR="00A66CD6" w:rsidRDefault="000927A9">
            <w:pPr>
              <w:spacing w:before="135" w:after="135"/>
              <w:textAlignment w:val="center"/>
            </w:pPr>
            <w:r>
              <w:rPr>
                <w:rFonts w:ascii="Arial" w:hAnsi="Arial" w:cs="Arial"/>
                <w:color w:val="000000"/>
                <w:position w:val="-2"/>
                <w:sz w:val="18"/>
                <w:szCs w:val="18"/>
              </w:rPr>
              <w:t> </w:t>
            </w:r>
          </w:p>
        </w:tc>
      </w:tr>
    </w:tbl>
    <w:p w14:paraId="27408A0E" w14:textId="77777777" w:rsidR="00A66CD6" w:rsidRDefault="000927A9">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A66CD6" w14:paraId="00695710" w14:textId="77777777">
        <w:tc>
          <w:tcPr>
            <w:tcW w:w="2500" w:type="pct"/>
            <w:tcMar>
              <w:top w:w="0" w:type="auto"/>
              <w:bottom w:w="0" w:type="auto"/>
            </w:tcMar>
            <w:vAlign w:val="center"/>
          </w:tcPr>
          <w:p w14:paraId="71FCF095" w14:textId="77777777" w:rsidR="00A66CD6" w:rsidRDefault="000927A9">
            <w:pPr>
              <w:spacing w:before="135" w:after="135"/>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0FA6787F" w14:textId="77777777" w:rsidR="00A66CD6" w:rsidRDefault="000927A9">
            <w:pPr>
              <w:spacing w:before="135" w:after="135"/>
              <w:textAlignment w:val="center"/>
            </w:pPr>
            <w:r>
              <w:rPr>
                <w:rFonts w:ascii="Arial" w:hAnsi="Arial" w:cs="Arial"/>
                <w:color w:val="000000"/>
                <w:position w:val="-2"/>
                <w:sz w:val="18"/>
                <w:szCs w:val="18"/>
              </w:rPr>
              <w:t>Ime in priimek: _____________________</w:t>
            </w:r>
          </w:p>
        </w:tc>
      </w:tr>
      <w:tr w:rsidR="00A66CD6" w14:paraId="04245705" w14:textId="77777777">
        <w:tc>
          <w:tcPr>
            <w:tcW w:w="2500" w:type="pct"/>
            <w:tcMar>
              <w:top w:w="0" w:type="auto"/>
              <w:bottom w:w="0" w:type="auto"/>
            </w:tcMar>
            <w:vAlign w:val="center"/>
          </w:tcPr>
          <w:p w14:paraId="643DB9C2" w14:textId="77777777" w:rsidR="00A66CD6" w:rsidRDefault="000927A9">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2F0C231E" w14:textId="77777777" w:rsidR="00A66CD6" w:rsidRDefault="000927A9">
            <w:pPr>
              <w:spacing w:before="135" w:after="135"/>
              <w:textAlignment w:val="center"/>
            </w:pPr>
            <w:r>
              <w:rPr>
                <w:rFonts w:ascii="Arial" w:hAnsi="Arial" w:cs="Arial"/>
                <w:color w:val="000000"/>
                <w:position w:val="-2"/>
                <w:sz w:val="18"/>
                <w:szCs w:val="18"/>
              </w:rPr>
              <w:t> </w:t>
            </w:r>
          </w:p>
          <w:p w14:paraId="7FABFD60" w14:textId="77777777" w:rsidR="00A66CD6" w:rsidRDefault="000927A9">
            <w:pPr>
              <w:spacing w:before="135" w:after="135"/>
              <w:jc w:val="center"/>
              <w:textAlignment w:val="center"/>
            </w:pPr>
            <w:r>
              <w:rPr>
                <w:rFonts w:ascii="Arial" w:hAnsi="Arial" w:cs="Arial"/>
                <w:color w:val="000000"/>
                <w:position w:val="-2"/>
                <w:sz w:val="18"/>
                <w:szCs w:val="18"/>
              </w:rPr>
              <w:t>(žig in podpis)</w:t>
            </w:r>
          </w:p>
        </w:tc>
      </w:tr>
    </w:tbl>
    <w:p w14:paraId="012B1A23" w14:textId="77777777" w:rsidR="00A66CD6" w:rsidRDefault="00A66CD6">
      <w:pPr>
        <w:sectPr w:rsidR="00A66CD6" w:rsidSect="006E7A2B">
          <w:footerReference w:type="default" r:id="rId14"/>
          <w:pgSz w:w="11906" w:h="16838"/>
          <w:pgMar w:top="1418" w:right="1418" w:bottom="1418" w:left="1418" w:header="567" w:footer="596" w:gutter="0"/>
          <w:cols w:space="708"/>
          <w:docGrid w:linePitch="360"/>
        </w:sectPr>
      </w:pPr>
    </w:p>
    <w:p w14:paraId="6D96507B" w14:textId="77777777" w:rsidR="000927A9" w:rsidRPr="00590863" w:rsidRDefault="000927A9"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3A9A7F7D" w14:textId="77777777" w:rsidR="000927A9" w:rsidRPr="00252358" w:rsidRDefault="000927A9" w:rsidP="00252358"/>
    <w:p w14:paraId="5419A6B7" w14:textId="77777777" w:rsidR="000927A9" w:rsidRDefault="000927A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71D9F2E" w14:textId="77777777" w:rsidR="000927A9" w:rsidRDefault="000927A9" w:rsidP="00EB2A75">
      <w:pPr>
        <w:spacing w:after="120"/>
        <w:rPr>
          <w:rFonts w:ascii="Arial" w:hAnsi="Arial" w:cs="Arial"/>
        </w:rPr>
      </w:pPr>
    </w:p>
    <w:p w14:paraId="4670ACB5" w14:textId="77777777" w:rsidR="00A66CD6" w:rsidRDefault="000927A9">
      <w:pPr>
        <w:spacing w:before="225" w:after="225" w:line="240" w:lineRule="auto"/>
        <w:jc w:val="center"/>
      </w:pPr>
      <w:r>
        <w:rPr>
          <w:rFonts w:ascii="Arial" w:hAnsi="Arial" w:cs="Arial"/>
          <w:b/>
          <w:bCs/>
          <w:color w:val="000000"/>
          <w:sz w:val="18"/>
          <w:szCs w:val="18"/>
        </w:rPr>
        <w:t>SEZNAM ČLANOV ORGANOV IN ZASTOPNIKOV GOSPODARSKEGA SUBJEKTA</w:t>
      </w:r>
    </w:p>
    <w:p w14:paraId="6B9E857A" w14:textId="77777777" w:rsidR="00A66CD6" w:rsidRDefault="000927A9">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A66CD6" w14:paraId="03A4724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37E79" w14:textId="77777777" w:rsidR="00A66CD6" w:rsidRDefault="000927A9" w:rsidP="006C13F7">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7CA30" w14:textId="77777777" w:rsidR="00A66CD6" w:rsidRDefault="000927A9">
            <w:r>
              <w:rPr>
                <w:rFonts w:ascii="Arial" w:hAnsi="Arial" w:cs="Arial"/>
                <w:color w:val="000000"/>
                <w:position w:val="-2"/>
                <w:sz w:val="18"/>
                <w:szCs w:val="18"/>
              </w:rPr>
              <w:t> </w:t>
            </w:r>
          </w:p>
        </w:tc>
      </w:tr>
      <w:tr w:rsidR="00A66CD6" w14:paraId="2040D39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1A5CD" w14:textId="77777777" w:rsidR="00A66CD6" w:rsidRDefault="000927A9" w:rsidP="006C13F7">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27B4B" w14:textId="77777777" w:rsidR="00A66CD6" w:rsidRDefault="000927A9">
            <w:r>
              <w:rPr>
                <w:rFonts w:ascii="Arial" w:hAnsi="Arial" w:cs="Arial"/>
                <w:color w:val="000000"/>
                <w:position w:val="-2"/>
                <w:sz w:val="18"/>
                <w:szCs w:val="18"/>
              </w:rPr>
              <w:t> </w:t>
            </w:r>
          </w:p>
        </w:tc>
      </w:tr>
      <w:tr w:rsidR="00A66CD6" w14:paraId="2FFCAE9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17462" w14:textId="77777777" w:rsidR="00A66CD6" w:rsidRDefault="000927A9" w:rsidP="006C13F7">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AC678" w14:textId="77777777" w:rsidR="00A66CD6" w:rsidRDefault="000927A9">
            <w:r>
              <w:rPr>
                <w:rFonts w:ascii="Arial" w:hAnsi="Arial" w:cs="Arial"/>
                <w:color w:val="000000"/>
                <w:position w:val="-2"/>
                <w:sz w:val="18"/>
                <w:szCs w:val="18"/>
              </w:rPr>
              <w:t> </w:t>
            </w:r>
          </w:p>
        </w:tc>
      </w:tr>
      <w:tr w:rsidR="00A66CD6" w14:paraId="7269AC6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C32EF4" w14:textId="77777777" w:rsidR="00A66CD6" w:rsidRDefault="000927A9" w:rsidP="006C13F7">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CF46C" w14:textId="77777777" w:rsidR="00A66CD6" w:rsidRDefault="000927A9">
            <w:r>
              <w:rPr>
                <w:rFonts w:ascii="Arial" w:hAnsi="Arial" w:cs="Arial"/>
                <w:color w:val="000000"/>
                <w:position w:val="-2"/>
                <w:sz w:val="18"/>
                <w:szCs w:val="18"/>
              </w:rPr>
              <w:t> </w:t>
            </w:r>
          </w:p>
        </w:tc>
      </w:tr>
    </w:tbl>
    <w:p w14:paraId="5B07A4BD" w14:textId="77777777" w:rsidR="00A66CD6" w:rsidRDefault="000927A9">
      <w:pPr>
        <w:spacing w:before="225" w:after="225" w:line="240" w:lineRule="auto"/>
        <w:jc w:val="both"/>
      </w:pPr>
      <w:r>
        <w:rPr>
          <w:rFonts w:ascii="Arial" w:hAnsi="Arial" w:cs="Arial"/>
          <w:color w:val="000000"/>
          <w:sz w:val="18"/>
          <w:szCs w:val="18"/>
        </w:rPr>
        <w:t> </w:t>
      </w:r>
    </w:p>
    <w:p w14:paraId="4F47BEDA" w14:textId="77777777" w:rsidR="00A66CD6" w:rsidRDefault="000927A9">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A66CD6" w14:paraId="7689751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718305" w14:textId="77777777" w:rsidR="00A66CD6" w:rsidRDefault="000927A9">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C17C8" w14:textId="77777777" w:rsidR="00A66CD6" w:rsidRDefault="000927A9">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E919A3" w14:textId="77777777" w:rsidR="00A66CD6" w:rsidRDefault="000927A9">
            <w:r>
              <w:rPr>
                <w:rFonts w:ascii="Arial" w:hAnsi="Arial" w:cs="Arial"/>
                <w:color w:val="000000"/>
                <w:position w:val="-2"/>
                <w:sz w:val="18"/>
                <w:szCs w:val="18"/>
              </w:rPr>
              <w:t>EMŠO*</w:t>
            </w:r>
          </w:p>
        </w:tc>
      </w:tr>
      <w:tr w:rsidR="00A66CD6" w14:paraId="291B156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5D6B91" w14:textId="77777777" w:rsidR="00A66CD6" w:rsidRDefault="000927A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F45159" w14:textId="77777777" w:rsidR="00A66CD6" w:rsidRDefault="000927A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E19B99" w14:textId="77777777" w:rsidR="00A66CD6" w:rsidRDefault="000927A9">
            <w:r>
              <w:rPr>
                <w:rFonts w:ascii="Arial" w:hAnsi="Arial" w:cs="Arial"/>
                <w:color w:val="000000"/>
                <w:position w:val="-2"/>
                <w:sz w:val="18"/>
                <w:szCs w:val="18"/>
              </w:rPr>
              <w:t> </w:t>
            </w:r>
          </w:p>
        </w:tc>
      </w:tr>
      <w:tr w:rsidR="00A66CD6" w14:paraId="5C2B49B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0FC0B8" w14:textId="77777777" w:rsidR="00A66CD6" w:rsidRDefault="000927A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11933" w14:textId="77777777" w:rsidR="00A66CD6" w:rsidRDefault="000927A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0A8DF" w14:textId="77777777" w:rsidR="00A66CD6" w:rsidRDefault="000927A9">
            <w:r>
              <w:rPr>
                <w:rFonts w:ascii="Arial" w:hAnsi="Arial" w:cs="Arial"/>
                <w:color w:val="000000"/>
                <w:position w:val="-2"/>
                <w:sz w:val="18"/>
                <w:szCs w:val="18"/>
              </w:rPr>
              <w:t> </w:t>
            </w:r>
          </w:p>
        </w:tc>
      </w:tr>
      <w:tr w:rsidR="00A66CD6" w14:paraId="2D766D2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B75E4E" w14:textId="77777777" w:rsidR="00A66CD6" w:rsidRDefault="000927A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976A2" w14:textId="77777777" w:rsidR="00A66CD6" w:rsidRDefault="000927A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38E357" w14:textId="77777777" w:rsidR="00A66CD6" w:rsidRDefault="000927A9">
            <w:r>
              <w:rPr>
                <w:rFonts w:ascii="Arial" w:hAnsi="Arial" w:cs="Arial"/>
                <w:color w:val="000000"/>
                <w:position w:val="-2"/>
                <w:sz w:val="18"/>
                <w:szCs w:val="18"/>
              </w:rPr>
              <w:t> </w:t>
            </w:r>
          </w:p>
        </w:tc>
      </w:tr>
      <w:tr w:rsidR="00A66CD6" w14:paraId="0FF6A63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4738D5" w14:textId="77777777" w:rsidR="00A66CD6" w:rsidRDefault="000927A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C02EB" w14:textId="77777777" w:rsidR="00A66CD6" w:rsidRDefault="000927A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8CC69" w14:textId="77777777" w:rsidR="00A66CD6" w:rsidRDefault="000927A9">
            <w:r>
              <w:rPr>
                <w:rFonts w:ascii="Arial" w:hAnsi="Arial" w:cs="Arial"/>
                <w:color w:val="000000"/>
                <w:position w:val="-2"/>
                <w:sz w:val="18"/>
                <w:szCs w:val="18"/>
              </w:rPr>
              <w:t> </w:t>
            </w:r>
          </w:p>
        </w:tc>
      </w:tr>
      <w:tr w:rsidR="00A66CD6" w14:paraId="3733EC8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39687" w14:textId="77777777" w:rsidR="00A66CD6" w:rsidRDefault="000927A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C266E7" w14:textId="77777777" w:rsidR="00A66CD6" w:rsidRDefault="000927A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265B0" w14:textId="77777777" w:rsidR="00A66CD6" w:rsidRDefault="000927A9">
            <w:r>
              <w:rPr>
                <w:rFonts w:ascii="Arial" w:hAnsi="Arial" w:cs="Arial"/>
                <w:color w:val="000000"/>
                <w:position w:val="-2"/>
                <w:sz w:val="18"/>
                <w:szCs w:val="18"/>
              </w:rPr>
              <w:t> </w:t>
            </w:r>
          </w:p>
        </w:tc>
      </w:tr>
      <w:tr w:rsidR="00A66CD6" w14:paraId="120065B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4C2FD" w14:textId="77777777" w:rsidR="00A66CD6" w:rsidRDefault="000927A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9519A" w14:textId="77777777" w:rsidR="00A66CD6" w:rsidRDefault="000927A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C7E27" w14:textId="77777777" w:rsidR="00A66CD6" w:rsidRDefault="000927A9">
            <w:r>
              <w:rPr>
                <w:rFonts w:ascii="Arial" w:hAnsi="Arial" w:cs="Arial"/>
                <w:color w:val="000000"/>
                <w:position w:val="-2"/>
                <w:sz w:val="18"/>
                <w:szCs w:val="18"/>
              </w:rPr>
              <w:t> </w:t>
            </w:r>
          </w:p>
        </w:tc>
      </w:tr>
      <w:tr w:rsidR="00A66CD6" w14:paraId="62F1D04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4B55F4" w14:textId="77777777" w:rsidR="00A66CD6" w:rsidRDefault="000927A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D531F" w14:textId="77777777" w:rsidR="00A66CD6" w:rsidRDefault="000927A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DAB229" w14:textId="77777777" w:rsidR="00A66CD6" w:rsidRDefault="000927A9">
            <w:r>
              <w:rPr>
                <w:rFonts w:ascii="Arial" w:hAnsi="Arial" w:cs="Arial"/>
                <w:color w:val="000000"/>
                <w:position w:val="-2"/>
                <w:sz w:val="18"/>
                <w:szCs w:val="18"/>
              </w:rPr>
              <w:t> </w:t>
            </w:r>
          </w:p>
        </w:tc>
      </w:tr>
      <w:tr w:rsidR="00A66CD6" w14:paraId="6710F70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0C1C2" w14:textId="77777777" w:rsidR="00A66CD6" w:rsidRDefault="000927A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A61A9F" w14:textId="77777777" w:rsidR="00A66CD6" w:rsidRDefault="000927A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83C60" w14:textId="77777777" w:rsidR="00A66CD6" w:rsidRDefault="000927A9">
            <w:r>
              <w:rPr>
                <w:rFonts w:ascii="Arial" w:hAnsi="Arial" w:cs="Arial"/>
                <w:color w:val="000000"/>
                <w:position w:val="-2"/>
                <w:sz w:val="18"/>
                <w:szCs w:val="18"/>
              </w:rPr>
              <w:t> </w:t>
            </w:r>
          </w:p>
        </w:tc>
      </w:tr>
      <w:tr w:rsidR="00A66CD6" w14:paraId="1DD782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E1C4AD" w14:textId="77777777" w:rsidR="00A66CD6" w:rsidRDefault="000927A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42E15C" w14:textId="77777777" w:rsidR="00A66CD6" w:rsidRDefault="000927A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CC6F52" w14:textId="77777777" w:rsidR="00A66CD6" w:rsidRDefault="000927A9">
            <w:r>
              <w:rPr>
                <w:rFonts w:ascii="Arial" w:hAnsi="Arial" w:cs="Arial"/>
                <w:color w:val="000000"/>
                <w:position w:val="-2"/>
                <w:sz w:val="18"/>
                <w:szCs w:val="18"/>
              </w:rPr>
              <w:t> </w:t>
            </w:r>
          </w:p>
        </w:tc>
      </w:tr>
    </w:tbl>
    <w:p w14:paraId="6FA3BC80" w14:textId="77777777" w:rsidR="00A66CD6" w:rsidRDefault="000927A9">
      <w:pPr>
        <w:spacing w:before="225" w:after="225" w:line="240" w:lineRule="auto"/>
        <w:jc w:val="both"/>
      </w:pPr>
      <w:r>
        <w:rPr>
          <w:rFonts w:ascii="Arial" w:hAnsi="Arial" w:cs="Arial"/>
          <w:color w:val="000000"/>
          <w:sz w:val="18"/>
          <w:szCs w:val="18"/>
        </w:rPr>
        <w:t>* podatek je potreben za preverbo v e-Dosje</w:t>
      </w:r>
    </w:p>
    <w:p w14:paraId="77836DA9" w14:textId="77777777" w:rsidR="00A66CD6" w:rsidRDefault="000927A9">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A66CD6" w14:paraId="26620799" w14:textId="77777777">
        <w:tc>
          <w:tcPr>
            <w:tcW w:w="2500" w:type="pct"/>
            <w:tcMar>
              <w:top w:w="75" w:type="dxa"/>
              <w:bottom w:w="75" w:type="dxa"/>
            </w:tcMar>
            <w:vAlign w:val="center"/>
          </w:tcPr>
          <w:p w14:paraId="0812F3A5" w14:textId="77777777" w:rsidR="00A66CD6" w:rsidRDefault="000927A9">
            <w:r>
              <w:rPr>
                <w:rFonts w:ascii="Arial" w:hAnsi="Arial" w:cs="Arial"/>
                <w:color w:val="000000"/>
                <w:position w:val="-2"/>
                <w:sz w:val="18"/>
                <w:szCs w:val="18"/>
              </w:rPr>
              <w:t>Kraj in datum:</w:t>
            </w:r>
          </w:p>
        </w:tc>
        <w:tc>
          <w:tcPr>
            <w:tcW w:w="0" w:type="auto"/>
            <w:tcMar>
              <w:top w:w="75" w:type="dxa"/>
              <w:bottom w:w="75" w:type="dxa"/>
            </w:tcMar>
            <w:vAlign w:val="center"/>
          </w:tcPr>
          <w:p w14:paraId="5A19AF2C" w14:textId="77777777" w:rsidR="00A66CD6" w:rsidRDefault="000927A9">
            <w:r>
              <w:rPr>
                <w:rFonts w:ascii="Arial" w:hAnsi="Arial" w:cs="Arial"/>
                <w:color w:val="000000"/>
                <w:position w:val="-2"/>
                <w:sz w:val="18"/>
                <w:szCs w:val="18"/>
              </w:rPr>
              <w:t>Ime in priimek: _____________________</w:t>
            </w:r>
          </w:p>
        </w:tc>
      </w:tr>
      <w:tr w:rsidR="00A66CD6" w14:paraId="01CCC33A" w14:textId="77777777">
        <w:tc>
          <w:tcPr>
            <w:tcW w:w="2500" w:type="pct"/>
            <w:tcMar>
              <w:top w:w="75" w:type="dxa"/>
              <w:bottom w:w="75" w:type="dxa"/>
            </w:tcMar>
            <w:vAlign w:val="center"/>
          </w:tcPr>
          <w:p w14:paraId="19CA3F8B" w14:textId="77777777" w:rsidR="00A66CD6" w:rsidRDefault="000927A9">
            <w:r>
              <w:rPr>
                <w:rFonts w:ascii="Arial" w:hAnsi="Arial" w:cs="Arial"/>
                <w:color w:val="000000"/>
                <w:position w:val="-2"/>
                <w:sz w:val="18"/>
                <w:szCs w:val="18"/>
              </w:rPr>
              <w:t> </w:t>
            </w:r>
          </w:p>
        </w:tc>
        <w:tc>
          <w:tcPr>
            <w:tcW w:w="0" w:type="auto"/>
            <w:tcMar>
              <w:top w:w="75" w:type="dxa"/>
              <w:bottom w:w="75" w:type="dxa"/>
            </w:tcMar>
            <w:vAlign w:val="center"/>
          </w:tcPr>
          <w:p w14:paraId="7EF46B7E" w14:textId="77777777" w:rsidR="00A66CD6" w:rsidRDefault="000927A9">
            <w:pPr>
              <w:jc w:val="center"/>
            </w:pPr>
            <w:r>
              <w:rPr>
                <w:rFonts w:ascii="Arial" w:hAnsi="Arial" w:cs="Arial"/>
                <w:color w:val="A9A9A9"/>
                <w:position w:val="-2"/>
                <w:sz w:val="18"/>
                <w:szCs w:val="18"/>
              </w:rPr>
              <w:t>(podpis)</w:t>
            </w:r>
          </w:p>
        </w:tc>
      </w:tr>
    </w:tbl>
    <w:p w14:paraId="276A44B0" w14:textId="77777777" w:rsidR="00A66CD6" w:rsidRDefault="000927A9">
      <w:pPr>
        <w:spacing w:before="225" w:after="225" w:line="240" w:lineRule="auto"/>
        <w:jc w:val="both"/>
      </w:pPr>
      <w:r>
        <w:rPr>
          <w:rFonts w:ascii="Arial" w:hAnsi="Arial" w:cs="Arial"/>
          <w:color w:val="000000"/>
          <w:sz w:val="18"/>
          <w:szCs w:val="18"/>
        </w:rPr>
        <w:t> </w:t>
      </w:r>
    </w:p>
    <w:p w14:paraId="32D9EBC2" w14:textId="77777777" w:rsidR="00A66CD6" w:rsidRDefault="000927A9">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D363775" w14:textId="77777777" w:rsidR="00A66CD6" w:rsidRDefault="000927A9">
      <w:pPr>
        <w:spacing w:before="225" w:after="225" w:line="240" w:lineRule="auto"/>
        <w:jc w:val="both"/>
      </w:pPr>
      <w:r>
        <w:rPr>
          <w:rFonts w:ascii="Arial" w:hAnsi="Arial" w:cs="Arial"/>
          <w:color w:val="000000"/>
          <w:sz w:val="18"/>
          <w:szCs w:val="18"/>
        </w:rPr>
        <w:t> </w:t>
      </w:r>
    </w:p>
    <w:p w14:paraId="53FA765E" w14:textId="77777777" w:rsidR="00A66CD6" w:rsidRDefault="00A66CD6">
      <w:pPr>
        <w:sectPr w:rsidR="00A66CD6" w:rsidSect="006E7A2B">
          <w:footerReference w:type="default" r:id="rId15"/>
          <w:pgSz w:w="11906" w:h="16838"/>
          <w:pgMar w:top="1418" w:right="1418" w:bottom="1418" w:left="1418" w:header="567" w:footer="596" w:gutter="0"/>
          <w:cols w:space="708"/>
          <w:docGrid w:linePitch="360"/>
        </w:sectPr>
      </w:pPr>
    </w:p>
    <w:p w14:paraId="4A9BDF85" w14:textId="77777777" w:rsidR="000927A9" w:rsidRPr="00590863" w:rsidRDefault="000927A9"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58DAD652" w14:textId="77777777" w:rsidR="000927A9" w:rsidRPr="00252358" w:rsidRDefault="000927A9" w:rsidP="00252358"/>
    <w:p w14:paraId="5E5CDBEF" w14:textId="77777777" w:rsidR="000927A9" w:rsidRDefault="000927A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B6E38FE" w14:textId="77777777" w:rsidR="000927A9" w:rsidRDefault="000927A9" w:rsidP="00EB2A75">
      <w:pPr>
        <w:spacing w:after="120"/>
        <w:rPr>
          <w:rFonts w:ascii="Arial" w:hAnsi="Arial" w:cs="Arial"/>
        </w:rPr>
      </w:pPr>
    </w:p>
    <w:p w14:paraId="3E8D2198" w14:textId="77777777" w:rsidR="00A66CD6" w:rsidRDefault="000927A9">
      <w:pPr>
        <w:spacing w:before="225" w:after="225" w:line="240" w:lineRule="auto"/>
        <w:jc w:val="center"/>
      </w:pPr>
      <w:r>
        <w:rPr>
          <w:rFonts w:ascii="Arial" w:hAnsi="Arial" w:cs="Arial"/>
          <w:b/>
          <w:bCs/>
          <w:color w:val="000000"/>
          <w:sz w:val="24"/>
          <w:szCs w:val="24"/>
        </w:rPr>
        <w:t>MENIČNA IZJAVA</w:t>
      </w:r>
    </w:p>
    <w:p w14:paraId="474E9C56" w14:textId="77777777" w:rsidR="00A66CD6" w:rsidRDefault="000927A9">
      <w:pPr>
        <w:spacing w:before="225" w:after="225" w:line="240" w:lineRule="auto"/>
        <w:jc w:val="center"/>
      </w:pPr>
      <w:r>
        <w:rPr>
          <w:rFonts w:ascii="Arial" w:hAnsi="Arial" w:cs="Arial"/>
          <w:color w:val="000000"/>
          <w:sz w:val="21"/>
          <w:szCs w:val="21"/>
        </w:rPr>
        <w:t>s pooblastilom za izpolnitev in unovčenje menice</w:t>
      </w:r>
    </w:p>
    <w:p w14:paraId="2DD05A19" w14:textId="77777777" w:rsidR="00A66CD6" w:rsidRDefault="000927A9">
      <w:pPr>
        <w:spacing w:before="225" w:after="225" w:line="240" w:lineRule="auto"/>
        <w:jc w:val="both"/>
      </w:pPr>
      <w:r>
        <w:rPr>
          <w:rFonts w:ascii="Arial" w:hAnsi="Arial" w:cs="Arial"/>
          <w:color w:val="000000"/>
          <w:sz w:val="18"/>
          <w:szCs w:val="18"/>
        </w:rPr>
        <w:t> </w:t>
      </w:r>
    </w:p>
    <w:p w14:paraId="2D1D362B" w14:textId="77777777" w:rsidR="00A66CD6" w:rsidRDefault="000927A9">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4B3D53B" w14:textId="47ECE2C0" w:rsidR="00A66CD6" w:rsidRDefault="000927A9">
      <w:pPr>
        <w:spacing w:before="225" w:after="225" w:line="240" w:lineRule="auto"/>
        <w:jc w:val="both"/>
      </w:pPr>
      <w:r>
        <w:rPr>
          <w:rFonts w:ascii="Arial" w:hAnsi="Arial" w:cs="Arial"/>
          <w:b/>
          <w:bCs/>
          <w:color w:val="000000"/>
          <w:sz w:val="18"/>
          <w:szCs w:val="18"/>
        </w:rPr>
        <w:t>RAČUNALNIŠKA OPREMA</w:t>
      </w:r>
      <w:r w:rsidR="00E22134">
        <w:rPr>
          <w:rFonts w:ascii="Arial" w:hAnsi="Arial" w:cs="Arial"/>
          <w:b/>
          <w:bCs/>
          <w:color w:val="000000"/>
          <w:sz w:val="18"/>
          <w:szCs w:val="18"/>
        </w:rPr>
        <w:t xml:space="preserve">_ </w:t>
      </w:r>
      <w:r w:rsidR="00E22134" w:rsidRPr="00E22134">
        <w:rPr>
          <w:rFonts w:ascii="Arial" w:hAnsi="Arial" w:cs="Arial"/>
          <w:b/>
          <w:bCs/>
          <w:color w:val="000000"/>
          <w:sz w:val="18"/>
          <w:szCs w:val="18"/>
        </w:rPr>
        <w:t>Tablični računalnik</w:t>
      </w:r>
      <w:r w:rsidR="00E22134">
        <w:rPr>
          <w:rFonts w:ascii="Arial" w:hAnsi="Arial" w:cs="Arial"/>
          <w:b/>
          <w:bCs/>
          <w:color w:val="000000"/>
          <w:sz w:val="18"/>
          <w:szCs w:val="18"/>
        </w:rPr>
        <w:t>i</w:t>
      </w:r>
      <w:r>
        <w:rPr>
          <w:rFonts w:ascii="Arial" w:hAnsi="Arial" w:cs="Arial"/>
          <w:b/>
          <w:bCs/>
          <w:color w:val="000000"/>
          <w:sz w:val="18"/>
          <w:szCs w:val="18"/>
        </w:rPr>
        <w:t>, </w:t>
      </w:r>
      <w:r>
        <w:rPr>
          <w:rFonts w:ascii="Arial" w:hAnsi="Arial" w:cs="Arial"/>
          <w:color w:val="000000"/>
          <w:sz w:val="18"/>
          <w:szCs w:val="18"/>
        </w:rPr>
        <w:t>16-63/24</w:t>
      </w:r>
    </w:p>
    <w:p w14:paraId="12080876" w14:textId="77777777" w:rsidR="00A66CD6" w:rsidRDefault="000927A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9394A0B" w14:textId="77777777" w:rsidR="00A66CD6" w:rsidRDefault="000927A9">
      <w:pPr>
        <w:spacing w:before="225" w:after="225" w:line="240" w:lineRule="auto"/>
        <w:jc w:val="both"/>
      </w:pPr>
      <w:r>
        <w:rPr>
          <w:rFonts w:ascii="Arial" w:hAnsi="Arial" w:cs="Arial"/>
          <w:color w:val="000000"/>
          <w:sz w:val="18"/>
          <w:szCs w:val="18"/>
        </w:rPr>
        <w:t> </w:t>
      </w:r>
    </w:p>
    <w:p w14:paraId="05DA6429" w14:textId="77777777" w:rsidR="00A66CD6" w:rsidRDefault="000927A9">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26413C68" w14:textId="77777777" w:rsidR="00A66CD6" w:rsidRDefault="000927A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FB72E82" w14:textId="77777777" w:rsidR="00A66CD6" w:rsidRDefault="000927A9">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21800B11" w14:textId="77777777" w:rsidR="00A66CD6" w:rsidRDefault="000927A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8355CD9" w14:textId="77777777" w:rsidR="00A66CD6" w:rsidRDefault="000927A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237CA39" w14:textId="77777777" w:rsidR="00A66CD6" w:rsidRDefault="000927A9">
      <w:pPr>
        <w:spacing w:before="225" w:after="225" w:line="240" w:lineRule="auto"/>
        <w:jc w:val="both"/>
      </w:pPr>
      <w:r>
        <w:rPr>
          <w:rFonts w:ascii="Arial" w:hAnsi="Arial" w:cs="Arial"/>
          <w:color w:val="000000"/>
          <w:sz w:val="18"/>
          <w:szCs w:val="18"/>
        </w:rPr>
        <w:t> </w:t>
      </w:r>
    </w:p>
    <w:p w14:paraId="7155BAEE" w14:textId="77777777" w:rsidR="00A66CD6" w:rsidRDefault="000927A9">
      <w:pPr>
        <w:spacing w:before="225" w:after="225" w:line="240" w:lineRule="auto"/>
        <w:jc w:val="both"/>
      </w:pPr>
      <w:r>
        <w:rPr>
          <w:rFonts w:ascii="Arial" w:hAnsi="Arial" w:cs="Arial"/>
          <w:color w:val="000000"/>
          <w:sz w:val="18"/>
          <w:szCs w:val="18"/>
        </w:rPr>
        <w:t>Priloga: </w:t>
      </w:r>
    </w:p>
    <w:p w14:paraId="00F12E95" w14:textId="77777777" w:rsidR="00A66CD6" w:rsidRDefault="000927A9">
      <w:pPr>
        <w:spacing w:before="225" w:after="225" w:line="240" w:lineRule="auto"/>
        <w:jc w:val="both"/>
      </w:pPr>
      <w:r>
        <w:rPr>
          <w:rFonts w:ascii="Arial" w:hAnsi="Arial" w:cs="Arial"/>
          <w:color w:val="000000"/>
          <w:sz w:val="18"/>
          <w:szCs w:val="18"/>
        </w:rPr>
        <w:t>- bianco menica, podpisana in žigosana</w:t>
      </w:r>
    </w:p>
    <w:p w14:paraId="3F94AFD1" w14:textId="77777777" w:rsidR="00A66CD6" w:rsidRDefault="000927A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A66CD6" w14:paraId="75D52E87" w14:textId="77777777">
        <w:tc>
          <w:tcPr>
            <w:tcW w:w="2500" w:type="pct"/>
            <w:tcMar>
              <w:top w:w="75" w:type="dxa"/>
              <w:bottom w:w="75" w:type="dxa"/>
            </w:tcMar>
            <w:vAlign w:val="center"/>
          </w:tcPr>
          <w:p w14:paraId="4629CCC7" w14:textId="77777777" w:rsidR="00A66CD6" w:rsidRDefault="000927A9">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CA1CA28" w14:textId="77777777" w:rsidR="00A66CD6" w:rsidRDefault="000927A9">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A66CD6" w14:paraId="6A0042F4" w14:textId="77777777">
        <w:tc>
          <w:tcPr>
            <w:tcW w:w="2500" w:type="pct"/>
            <w:tcMar>
              <w:top w:w="75" w:type="dxa"/>
              <w:bottom w:w="75" w:type="dxa"/>
            </w:tcMar>
            <w:vAlign w:val="center"/>
          </w:tcPr>
          <w:p w14:paraId="0E66F49F" w14:textId="77777777" w:rsidR="00A66CD6" w:rsidRDefault="000927A9">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EC329BE" w14:textId="77777777" w:rsidR="00A66CD6" w:rsidRDefault="00A66CD6"/>
          <w:p w14:paraId="4025176B" w14:textId="77777777" w:rsidR="00A66CD6" w:rsidRDefault="000927A9">
            <w:pPr>
              <w:jc w:val="center"/>
            </w:pPr>
            <w:r>
              <w:rPr>
                <w:rFonts w:ascii="Arial" w:hAnsi="Arial" w:cs="Arial"/>
                <w:color w:val="A9A9A9"/>
                <w:position w:val="-2"/>
                <w:sz w:val="18"/>
                <w:szCs w:val="18"/>
              </w:rPr>
              <w:t>(žig in podpis)</w:t>
            </w:r>
          </w:p>
        </w:tc>
      </w:tr>
    </w:tbl>
    <w:p w14:paraId="271577BD" w14:textId="77777777" w:rsidR="00A66CD6" w:rsidRDefault="000927A9">
      <w:pPr>
        <w:spacing w:before="225" w:after="225" w:line="240" w:lineRule="auto"/>
        <w:jc w:val="both"/>
      </w:pPr>
      <w:r>
        <w:rPr>
          <w:rFonts w:ascii="Arial" w:hAnsi="Arial" w:cs="Arial"/>
          <w:color w:val="000000"/>
          <w:sz w:val="18"/>
          <w:szCs w:val="18"/>
        </w:rPr>
        <w:t> </w:t>
      </w:r>
    </w:p>
    <w:p w14:paraId="7D9F531E" w14:textId="77777777" w:rsidR="00A66CD6" w:rsidRDefault="000927A9">
      <w:pPr>
        <w:spacing w:before="225" w:after="225" w:line="240" w:lineRule="auto"/>
        <w:jc w:val="both"/>
      </w:pPr>
      <w:r>
        <w:rPr>
          <w:rFonts w:ascii="Arial" w:hAnsi="Arial" w:cs="Arial"/>
          <w:color w:val="000000"/>
          <w:sz w:val="18"/>
          <w:szCs w:val="18"/>
        </w:rPr>
        <w:t> </w:t>
      </w:r>
    </w:p>
    <w:p w14:paraId="64448E59" w14:textId="77777777" w:rsidR="00A66CD6" w:rsidRDefault="00A66CD6">
      <w:pPr>
        <w:sectPr w:rsidR="00A66CD6" w:rsidSect="006E7A2B">
          <w:footerReference w:type="default" r:id="rId16"/>
          <w:pgSz w:w="11906" w:h="16838"/>
          <w:pgMar w:top="1418" w:right="1418" w:bottom="1418" w:left="1418" w:header="567" w:footer="596" w:gutter="0"/>
          <w:cols w:space="708"/>
          <w:docGrid w:linePitch="360"/>
        </w:sectPr>
      </w:pPr>
    </w:p>
    <w:p w14:paraId="415B3356" w14:textId="7934CC8A" w:rsidR="006C13F7" w:rsidRPr="00590863" w:rsidRDefault="006C13F7" w:rsidP="006C13F7">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62CD4235" w14:textId="77777777" w:rsidR="006C13F7" w:rsidRPr="00252358" w:rsidRDefault="006C13F7" w:rsidP="006C13F7"/>
    <w:p w14:paraId="7771CE88" w14:textId="77777777" w:rsidR="006C13F7" w:rsidRDefault="006C13F7" w:rsidP="006C13F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640D2B18" w14:textId="77777777" w:rsidR="006C13F7" w:rsidRDefault="006C13F7" w:rsidP="006C13F7">
      <w:pPr>
        <w:spacing w:after="120"/>
        <w:rPr>
          <w:rFonts w:ascii="Arial" w:hAnsi="Arial" w:cs="Arial"/>
        </w:rPr>
      </w:pPr>
    </w:p>
    <w:p w14:paraId="683B22F0" w14:textId="77777777" w:rsidR="006C13F7" w:rsidRDefault="006C13F7" w:rsidP="006C13F7">
      <w:pPr>
        <w:spacing w:before="225" w:after="225" w:line="240" w:lineRule="auto"/>
        <w:jc w:val="center"/>
      </w:pPr>
      <w:r>
        <w:rPr>
          <w:rFonts w:ascii="Arial" w:hAnsi="Arial" w:cs="Arial"/>
          <w:b/>
          <w:bCs/>
          <w:color w:val="000000"/>
          <w:sz w:val="24"/>
          <w:szCs w:val="24"/>
        </w:rPr>
        <w:t>MENIČNA IZJAVA</w:t>
      </w:r>
    </w:p>
    <w:p w14:paraId="3FB84E9E" w14:textId="77777777" w:rsidR="006C13F7" w:rsidRDefault="006C13F7" w:rsidP="006C13F7">
      <w:pPr>
        <w:spacing w:before="225" w:after="225" w:line="240" w:lineRule="auto"/>
        <w:jc w:val="center"/>
      </w:pPr>
      <w:r>
        <w:rPr>
          <w:rFonts w:ascii="Arial" w:hAnsi="Arial" w:cs="Arial"/>
          <w:color w:val="000000"/>
          <w:sz w:val="21"/>
          <w:szCs w:val="21"/>
        </w:rPr>
        <w:t>s pooblastilom za izpolnitev in unovčenje menice</w:t>
      </w:r>
    </w:p>
    <w:p w14:paraId="1CACDFCA" w14:textId="77777777" w:rsidR="006C13F7" w:rsidRDefault="006C13F7" w:rsidP="006C13F7">
      <w:pPr>
        <w:spacing w:before="225" w:after="225" w:line="240" w:lineRule="auto"/>
        <w:jc w:val="both"/>
      </w:pPr>
      <w:r>
        <w:rPr>
          <w:rFonts w:ascii="Arial" w:hAnsi="Arial" w:cs="Arial"/>
          <w:color w:val="000000"/>
          <w:sz w:val="18"/>
          <w:szCs w:val="18"/>
        </w:rPr>
        <w:t> </w:t>
      </w:r>
    </w:p>
    <w:p w14:paraId="2F11FA70" w14:textId="77777777" w:rsidR="006C13F7" w:rsidRDefault="006C13F7" w:rsidP="006C13F7">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5FC15B0D" w14:textId="27280DA5" w:rsidR="006C13F7" w:rsidRDefault="00E22134" w:rsidP="006C13F7">
      <w:pPr>
        <w:spacing w:before="225" w:after="225" w:line="240" w:lineRule="auto"/>
        <w:jc w:val="both"/>
      </w:pPr>
      <w:r>
        <w:rPr>
          <w:rFonts w:ascii="Arial" w:hAnsi="Arial" w:cs="Arial"/>
          <w:b/>
          <w:bCs/>
          <w:color w:val="000000"/>
          <w:sz w:val="18"/>
          <w:szCs w:val="18"/>
        </w:rPr>
        <w:t xml:space="preserve">RAČUNALNIŠKA OPREMA_ </w:t>
      </w:r>
      <w:r w:rsidRPr="00E22134">
        <w:rPr>
          <w:rFonts w:ascii="Arial" w:hAnsi="Arial" w:cs="Arial"/>
          <w:b/>
          <w:bCs/>
          <w:color w:val="000000"/>
          <w:sz w:val="18"/>
          <w:szCs w:val="18"/>
        </w:rPr>
        <w:t>Tablični računalnik</w:t>
      </w:r>
      <w:r>
        <w:rPr>
          <w:rFonts w:ascii="Arial" w:hAnsi="Arial" w:cs="Arial"/>
          <w:b/>
          <w:bCs/>
          <w:color w:val="000000"/>
          <w:sz w:val="18"/>
          <w:szCs w:val="18"/>
        </w:rPr>
        <w:t>i</w:t>
      </w:r>
      <w:r w:rsidR="006C13F7">
        <w:rPr>
          <w:rFonts w:ascii="Arial" w:hAnsi="Arial" w:cs="Arial"/>
          <w:b/>
          <w:bCs/>
          <w:color w:val="000000"/>
          <w:sz w:val="18"/>
          <w:szCs w:val="18"/>
        </w:rPr>
        <w:t>, </w:t>
      </w:r>
      <w:r w:rsidR="006C13F7">
        <w:rPr>
          <w:rFonts w:ascii="Arial" w:hAnsi="Arial" w:cs="Arial"/>
          <w:color w:val="000000"/>
          <w:sz w:val="18"/>
          <w:szCs w:val="18"/>
        </w:rPr>
        <w:t>16-</w:t>
      </w:r>
      <w:r w:rsidR="0080080B">
        <w:rPr>
          <w:rFonts w:ascii="Arial" w:hAnsi="Arial" w:cs="Arial"/>
          <w:color w:val="000000"/>
          <w:sz w:val="18"/>
          <w:szCs w:val="18"/>
        </w:rPr>
        <w:t>63</w:t>
      </w:r>
      <w:r w:rsidR="006C13F7">
        <w:rPr>
          <w:rFonts w:ascii="Arial" w:hAnsi="Arial" w:cs="Arial"/>
          <w:color w:val="000000"/>
          <w:sz w:val="18"/>
          <w:szCs w:val="18"/>
        </w:rPr>
        <w:t>/24</w:t>
      </w:r>
    </w:p>
    <w:p w14:paraId="17CEDCB0" w14:textId="77777777" w:rsidR="006C13F7" w:rsidRDefault="006C13F7" w:rsidP="006C13F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5F5130B" w14:textId="77777777" w:rsidR="006C13F7" w:rsidRDefault="006C13F7" w:rsidP="006C13F7">
      <w:pPr>
        <w:spacing w:before="225" w:after="225" w:line="240" w:lineRule="auto"/>
        <w:jc w:val="both"/>
      </w:pPr>
      <w:r>
        <w:rPr>
          <w:rFonts w:ascii="Arial" w:hAnsi="Arial" w:cs="Arial"/>
          <w:color w:val="000000"/>
          <w:sz w:val="18"/>
          <w:szCs w:val="18"/>
        </w:rPr>
        <w:t> </w:t>
      </w:r>
    </w:p>
    <w:p w14:paraId="55E8754C" w14:textId="77777777" w:rsidR="006C13F7" w:rsidRDefault="006C13F7" w:rsidP="006C13F7">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51E8B874" w14:textId="77777777" w:rsidR="006C13F7" w:rsidRDefault="006C13F7" w:rsidP="006C13F7">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67F91DCB" w14:textId="77777777" w:rsidR="006C13F7" w:rsidRDefault="006C13F7" w:rsidP="006C13F7">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AF8E4EA" w14:textId="77777777" w:rsidR="006C13F7" w:rsidRDefault="006C13F7" w:rsidP="006C13F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972BBA1" w14:textId="77777777" w:rsidR="006C13F7" w:rsidRDefault="006C13F7" w:rsidP="006C13F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194C210" w14:textId="77777777" w:rsidR="006C13F7" w:rsidRDefault="006C13F7" w:rsidP="006C13F7">
      <w:pPr>
        <w:spacing w:before="225" w:after="225" w:line="240" w:lineRule="auto"/>
        <w:jc w:val="both"/>
      </w:pPr>
      <w:r>
        <w:rPr>
          <w:rFonts w:ascii="Arial" w:hAnsi="Arial" w:cs="Arial"/>
          <w:color w:val="000000"/>
          <w:sz w:val="18"/>
          <w:szCs w:val="18"/>
        </w:rPr>
        <w:t>Priloga: </w:t>
      </w:r>
    </w:p>
    <w:p w14:paraId="22E5D0F5" w14:textId="77777777" w:rsidR="006C13F7" w:rsidRDefault="006C13F7" w:rsidP="006C13F7">
      <w:pPr>
        <w:spacing w:before="225" w:after="225" w:line="240" w:lineRule="auto"/>
        <w:jc w:val="both"/>
      </w:pPr>
      <w:r>
        <w:rPr>
          <w:rFonts w:ascii="Arial" w:hAnsi="Arial" w:cs="Arial"/>
          <w:color w:val="000000"/>
          <w:sz w:val="18"/>
          <w:szCs w:val="18"/>
        </w:rPr>
        <w:t>- bianco menica, podpisana in žigosana</w:t>
      </w:r>
    </w:p>
    <w:p w14:paraId="658E051E" w14:textId="77777777" w:rsidR="006C13F7" w:rsidRDefault="006C13F7" w:rsidP="006C13F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6C13F7" w14:paraId="4958B4CC" w14:textId="77777777" w:rsidTr="00675EAA">
        <w:tc>
          <w:tcPr>
            <w:tcW w:w="2500" w:type="pct"/>
            <w:tcMar>
              <w:top w:w="75" w:type="dxa"/>
              <w:bottom w:w="75" w:type="dxa"/>
            </w:tcMar>
            <w:vAlign w:val="center"/>
          </w:tcPr>
          <w:p w14:paraId="14673FFF" w14:textId="77777777" w:rsidR="006C13F7" w:rsidRDefault="006C13F7" w:rsidP="00675EA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80EC2EC" w14:textId="77777777" w:rsidR="006C13F7" w:rsidRDefault="006C13F7" w:rsidP="00675EA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C13F7" w14:paraId="12139994" w14:textId="77777777" w:rsidTr="00675EAA">
        <w:tc>
          <w:tcPr>
            <w:tcW w:w="2500" w:type="pct"/>
            <w:tcMar>
              <w:top w:w="75" w:type="dxa"/>
              <w:bottom w:w="75" w:type="dxa"/>
            </w:tcMar>
            <w:vAlign w:val="center"/>
          </w:tcPr>
          <w:p w14:paraId="6B1CC083" w14:textId="77777777" w:rsidR="006C13F7" w:rsidRDefault="006C13F7" w:rsidP="00675EA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9124997" w14:textId="77777777" w:rsidR="006C13F7" w:rsidRDefault="006C13F7" w:rsidP="00675EAA"/>
          <w:p w14:paraId="5D9E0430" w14:textId="77777777" w:rsidR="006C13F7" w:rsidRDefault="006C13F7" w:rsidP="00675EAA">
            <w:pPr>
              <w:jc w:val="center"/>
            </w:pPr>
            <w:r>
              <w:rPr>
                <w:rFonts w:ascii="Arial" w:hAnsi="Arial" w:cs="Arial"/>
                <w:color w:val="A9A9A9"/>
                <w:position w:val="-2"/>
                <w:sz w:val="18"/>
                <w:szCs w:val="18"/>
              </w:rPr>
              <w:t>(žig in podpis)</w:t>
            </w:r>
          </w:p>
        </w:tc>
      </w:tr>
    </w:tbl>
    <w:p w14:paraId="14F78B13" w14:textId="77777777" w:rsidR="006C13F7" w:rsidRDefault="006C13F7" w:rsidP="006C13F7">
      <w:pPr>
        <w:spacing w:before="225" w:after="225" w:line="240" w:lineRule="auto"/>
        <w:jc w:val="both"/>
      </w:pPr>
      <w:r>
        <w:rPr>
          <w:rFonts w:ascii="Arial" w:hAnsi="Arial" w:cs="Arial"/>
          <w:color w:val="000000"/>
          <w:sz w:val="18"/>
          <w:szCs w:val="18"/>
        </w:rPr>
        <w:t> </w:t>
      </w:r>
    </w:p>
    <w:p w14:paraId="4644AF3F" w14:textId="779F163D" w:rsidR="006C13F7" w:rsidRDefault="006C13F7">
      <w:pPr>
        <w:rPr>
          <w:rFonts w:ascii="Arial" w:hAnsi="Arial" w:cs="Arial"/>
          <w:sz w:val="18"/>
          <w:szCs w:val="18"/>
        </w:rPr>
      </w:pPr>
    </w:p>
    <w:p w14:paraId="5043DE73" w14:textId="77777777" w:rsidR="006C13F7" w:rsidRDefault="006C13F7" w:rsidP="00252358">
      <w:pPr>
        <w:spacing w:after="0"/>
        <w:jc w:val="right"/>
        <w:rPr>
          <w:rFonts w:ascii="Arial" w:hAnsi="Arial" w:cs="Arial"/>
          <w:sz w:val="18"/>
          <w:szCs w:val="18"/>
        </w:rPr>
      </w:pPr>
    </w:p>
    <w:p w14:paraId="2D261C2B" w14:textId="77777777" w:rsidR="006C13F7" w:rsidRDefault="006C13F7" w:rsidP="00252358">
      <w:pPr>
        <w:spacing w:after="0"/>
        <w:jc w:val="right"/>
        <w:rPr>
          <w:rFonts w:ascii="Arial" w:hAnsi="Arial" w:cs="Arial"/>
          <w:sz w:val="18"/>
          <w:szCs w:val="18"/>
        </w:rPr>
      </w:pPr>
    </w:p>
    <w:p w14:paraId="461D2F96" w14:textId="77777777" w:rsidR="006C13F7" w:rsidRDefault="006C13F7" w:rsidP="00252358">
      <w:pPr>
        <w:spacing w:after="0"/>
        <w:jc w:val="right"/>
        <w:rPr>
          <w:rFonts w:ascii="Arial" w:hAnsi="Arial" w:cs="Arial"/>
          <w:sz w:val="18"/>
          <w:szCs w:val="18"/>
        </w:rPr>
      </w:pPr>
    </w:p>
    <w:p w14:paraId="5CF03179" w14:textId="77777777" w:rsidR="006C13F7" w:rsidRDefault="006C13F7" w:rsidP="00252358">
      <w:pPr>
        <w:spacing w:after="0"/>
        <w:jc w:val="right"/>
        <w:rPr>
          <w:rFonts w:ascii="Arial" w:hAnsi="Arial" w:cs="Arial"/>
          <w:sz w:val="18"/>
          <w:szCs w:val="18"/>
        </w:rPr>
      </w:pPr>
    </w:p>
    <w:p w14:paraId="6F65B2BF" w14:textId="77777777" w:rsidR="006C13F7" w:rsidRDefault="006C13F7" w:rsidP="00252358">
      <w:pPr>
        <w:spacing w:after="0"/>
        <w:jc w:val="right"/>
        <w:rPr>
          <w:rFonts w:ascii="Arial" w:hAnsi="Arial" w:cs="Arial"/>
          <w:sz w:val="18"/>
          <w:szCs w:val="18"/>
        </w:rPr>
      </w:pPr>
    </w:p>
    <w:p w14:paraId="7DE8B127" w14:textId="77777777" w:rsidR="006C13F7" w:rsidRDefault="006C13F7" w:rsidP="00252358">
      <w:pPr>
        <w:spacing w:after="0"/>
        <w:jc w:val="right"/>
        <w:rPr>
          <w:rFonts w:ascii="Arial" w:hAnsi="Arial" w:cs="Arial"/>
          <w:sz w:val="18"/>
          <w:szCs w:val="18"/>
        </w:rPr>
      </w:pPr>
    </w:p>
    <w:p w14:paraId="6F97BF88" w14:textId="77777777" w:rsidR="006C13F7" w:rsidRDefault="006C13F7" w:rsidP="00252358">
      <w:pPr>
        <w:spacing w:after="0"/>
        <w:jc w:val="right"/>
        <w:rPr>
          <w:rFonts w:ascii="Arial" w:hAnsi="Arial" w:cs="Arial"/>
          <w:sz w:val="18"/>
          <w:szCs w:val="18"/>
        </w:rPr>
      </w:pPr>
    </w:p>
    <w:p w14:paraId="3515CE44" w14:textId="1264FFE7" w:rsidR="000927A9" w:rsidRPr="00590863" w:rsidRDefault="000927A9"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C13F7">
        <w:rPr>
          <w:rFonts w:ascii="Arial" w:hAnsi="Arial" w:cs="Arial"/>
          <w:sz w:val="18"/>
          <w:szCs w:val="18"/>
        </w:rPr>
        <w:t>7</w:t>
      </w:r>
    </w:p>
    <w:p w14:paraId="2096C9B1" w14:textId="77777777" w:rsidR="000927A9" w:rsidRPr="00252358" w:rsidRDefault="000927A9" w:rsidP="00252358"/>
    <w:p w14:paraId="53C44D9D" w14:textId="77777777" w:rsidR="000927A9" w:rsidRDefault="000927A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CE2505C" w14:textId="77777777" w:rsidR="000927A9" w:rsidRDefault="000927A9" w:rsidP="00EB2A75">
      <w:pPr>
        <w:spacing w:after="120"/>
        <w:rPr>
          <w:rFonts w:ascii="Arial" w:hAnsi="Arial" w:cs="Arial"/>
        </w:rPr>
      </w:pPr>
    </w:p>
    <w:p w14:paraId="0131A87A" w14:textId="77777777" w:rsidR="00A66CD6" w:rsidRDefault="000927A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918F5A2" w14:textId="77777777" w:rsidR="00A66CD6" w:rsidRDefault="000927A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A66CD6" w14:paraId="2DE8BA5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943339" w14:textId="77777777" w:rsidR="00A66CD6" w:rsidRDefault="000927A9">
            <w:pPr>
              <w:spacing w:before="135" w:after="135"/>
              <w:jc w:val="both"/>
              <w:textAlignment w:val="center"/>
            </w:pPr>
            <w:r>
              <w:rPr>
                <w:rFonts w:ascii="Arial" w:hAnsi="Arial" w:cs="Arial"/>
                <w:b/>
                <w:bCs/>
                <w:color w:val="000000"/>
                <w:position w:val="-2"/>
                <w:sz w:val="18"/>
                <w:szCs w:val="18"/>
              </w:rPr>
              <w:t>Ime in priimek</w:t>
            </w:r>
          </w:p>
          <w:p w14:paraId="397E022D" w14:textId="77777777" w:rsidR="00A66CD6" w:rsidRDefault="000927A9">
            <w:pPr>
              <w:spacing w:before="135" w:after="135"/>
              <w:jc w:val="both"/>
              <w:textAlignment w:val="center"/>
            </w:pPr>
            <w:r>
              <w:rPr>
                <w:rFonts w:ascii="Arial" w:hAnsi="Arial" w:cs="Arial"/>
                <w:b/>
                <w:bCs/>
                <w:color w:val="000000"/>
                <w:position w:val="-2"/>
                <w:sz w:val="18"/>
                <w:szCs w:val="18"/>
              </w:rPr>
              <w:t>ali</w:t>
            </w:r>
          </w:p>
          <w:p w14:paraId="3226448D" w14:textId="77777777" w:rsidR="00A66CD6" w:rsidRDefault="000927A9">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0A4A7" w14:textId="77777777" w:rsidR="00A66CD6" w:rsidRDefault="000927A9">
            <w:pPr>
              <w:spacing w:before="135" w:after="135"/>
              <w:jc w:val="both"/>
              <w:textAlignment w:val="center"/>
            </w:pPr>
            <w:r>
              <w:rPr>
                <w:rFonts w:ascii="Arial" w:hAnsi="Arial" w:cs="Arial"/>
                <w:b/>
                <w:bCs/>
                <w:color w:val="000000"/>
                <w:position w:val="-2"/>
                <w:sz w:val="18"/>
                <w:szCs w:val="18"/>
              </w:rPr>
              <w:t>Naslov prebivališča</w:t>
            </w:r>
          </w:p>
          <w:p w14:paraId="5C593C76" w14:textId="77777777" w:rsidR="00A66CD6" w:rsidRDefault="000927A9">
            <w:pPr>
              <w:spacing w:before="135" w:after="135"/>
              <w:jc w:val="both"/>
              <w:textAlignment w:val="center"/>
            </w:pPr>
            <w:r>
              <w:rPr>
                <w:rFonts w:ascii="Arial" w:hAnsi="Arial" w:cs="Arial"/>
                <w:b/>
                <w:bCs/>
                <w:color w:val="000000"/>
                <w:position w:val="-2"/>
                <w:sz w:val="18"/>
                <w:szCs w:val="18"/>
              </w:rPr>
              <w:t>ali</w:t>
            </w:r>
          </w:p>
          <w:p w14:paraId="667151A2" w14:textId="77777777" w:rsidR="00A66CD6" w:rsidRDefault="000927A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55A632" w14:textId="77777777" w:rsidR="00A66CD6" w:rsidRDefault="000927A9">
            <w:pPr>
              <w:spacing w:before="135" w:after="135"/>
              <w:jc w:val="both"/>
              <w:textAlignment w:val="center"/>
            </w:pPr>
            <w:r>
              <w:rPr>
                <w:rFonts w:ascii="Arial" w:hAnsi="Arial" w:cs="Arial"/>
                <w:b/>
                <w:bCs/>
                <w:color w:val="000000"/>
                <w:position w:val="-2"/>
                <w:sz w:val="18"/>
                <w:szCs w:val="18"/>
              </w:rPr>
              <w:t>Delež lastništva</w:t>
            </w:r>
          </w:p>
          <w:p w14:paraId="04D586B0" w14:textId="77777777" w:rsidR="00A66CD6" w:rsidRDefault="000927A9">
            <w:pPr>
              <w:spacing w:before="135" w:after="135"/>
              <w:jc w:val="both"/>
              <w:textAlignment w:val="center"/>
            </w:pPr>
            <w:r>
              <w:rPr>
                <w:rFonts w:ascii="Arial" w:hAnsi="Arial" w:cs="Arial"/>
                <w:b/>
                <w:bCs/>
                <w:color w:val="000000"/>
                <w:position w:val="-2"/>
                <w:sz w:val="18"/>
                <w:szCs w:val="18"/>
              </w:rPr>
              <w:t>ali</w:t>
            </w:r>
          </w:p>
          <w:p w14:paraId="0E9CBC19" w14:textId="77777777" w:rsidR="00A66CD6" w:rsidRDefault="000927A9">
            <w:pPr>
              <w:spacing w:before="135" w:after="135"/>
              <w:jc w:val="both"/>
              <w:textAlignment w:val="center"/>
            </w:pPr>
            <w:r>
              <w:rPr>
                <w:rFonts w:ascii="Arial" w:hAnsi="Arial" w:cs="Arial"/>
                <w:b/>
                <w:bCs/>
                <w:color w:val="000000"/>
                <w:position w:val="-2"/>
                <w:sz w:val="18"/>
                <w:szCs w:val="18"/>
              </w:rPr>
              <w:t>Delež lastništva gospodarskega subjekta</w:t>
            </w:r>
          </w:p>
        </w:tc>
      </w:tr>
      <w:tr w:rsidR="00A66CD6" w14:paraId="4E344DC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424CDD"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B9447"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C4210A" w14:textId="77777777" w:rsidR="00A66CD6" w:rsidRDefault="000927A9">
            <w:pPr>
              <w:spacing w:before="135" w:after="135"/>
              <w:jc w:val="both"/>
              <w:textAlignment w:val="center"/>
            </w:pPr>
            <w:r>
              <w:rPr>
                <w:rFonts w:ascii="Arial" w:hAnsi="Arial" w:cs="Arial"/>
                <w:color w:val="000000"/>
                <w:position w:val="-2"/>
                <w:sz w:val="18"/>
                <w:szCs w:val="18"/>
              </w:rPr>
              <w:t> </w:t>
            </w:r>
          </w:p>
        </w:tc>
      </w:tr>
      <w:tr w:rsidR="00A66CD6" w14:paraId="6A97FF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98C0A1"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2CB8F"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81C72" w14:textId="77777777" w:rsidR="00A66CD6" w:rsidRDefault="000927A9">
            <w:pPr>
              <w:spacing w:before="135" w:after="135"/>
              <w:jc w:val="both"/>
              <w:textAlignment w:val="center"/>
            </w:pPr>
            <w:r>
              <w:rPr>
                <w:rFonts w:ascii="Arial" w:hAnsi="Arial" w:cs="Arial"/>
                <w:color w:val="000000"/>
                <w:position w:val="-2"/>
                <w:sz w:val="18"/>
                <w:szCs w:val="18"/>
              </w:rPr>
              <w:t> </w:t>
            </w:r>
          </w:p>
        </w:tc>
      </w:tr>
      <w:tr w:rsidR="00A66CD6" w14:paraId="72E41D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88DE0"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7B825"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04141" w14:textId="77777777" w:rsidR="00A66CD6" w:rsidRDefault="000927A9">
            <w:pPr>
              <w:spacing w:before="135" w:after="135"/>
              <w:jc w:val="both"/>
              <w:textAlignment w:val="center"/>
            </w:pPr>
            <w:r>
              <w:rPr>
                <w:rFonts w:ascii="Arial" w:hAnsi="Arial" w:cs="Arial"/>
                <w:color w:val="000000"/>
                <w:position w:val="-2"/>
                <w:sz w:val="18"/>
                <w:szCs w:val="18"/>
              </w:rPr>
              <w:t> </w:t>
            </w:r>
          </w:p>
        </w:tc>
      </w:tr>
      <w:tr w:rsidR="00A66CD6" w14:paraId="7E4E3E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5EBE9C"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C348E7"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0A4C7" w14:textId="77777777" w:rsidR="00A66CD6" w:rsidRDefault="000927A9">
            <w:pPr>
              <w:spacing w:before="135" w:after="135"/>
              <w:jc w:val="both"/>
              <w:textAlignment w:val="center"/>
            </w:pPr>
            <w:r>
              <w:rPr>
                <w:rFonts w:ascii="Arial" w:hAnsi="Arial" w:cs="Arial"/>
                <w:color w:val="000000"/>
                <w:position w:val="-2"/>
                <w:sz w:val="18"/>
                <w:szCs w:val="18"/>
              </w:rPr>
              <w:t> </w:t>
            </w:r>
          </w:p>
        </w:tc>
      </w:tr>
    </w:tbl>
    <w:p w14:paraId="1ABFECDF" w14:textId="77777777" w:rsidR="00A66CD6" w:rsidRDefault="000927A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A66CD6" w14:paraId="43388C8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EE7F9" w14:textId="77777777" w:rsidR="00A66CD6" w:rsidRDefault="000927A9">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627CE" w14:textId="77777777" w:rsidR="00A66CD6" w:rsidRDefault="000927A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1D656" w14:textId="77777777" w:rsidR="00A66CD6" w:rsidRDefault="000927A9">
            <w:pPr>
              <w:spacing w:before="135" w:after="135"/>
              <w:jc w:val="both"/>
              <w:textAlignment w:val="center"/>
            </w:pPr>
            <w:r>
              <w:rPr>
                <w:rFonts w:ascii="Arial" w:hAnsi="Arial" w:cs="Arial"/>
                <w:b/>
                <w:bCs/>
                <w:color w:val="000000"/>
                <w:position w:val="-2"/>
                <w:sz w:val="18"/>
                <w:szCs w:val="18"/>
              </w:rPr>
              <w:t>Delež lastništva gospodarskega subjekta</w:t>
            </w:r>
          </w:p>
        </w:tc>
      </w:tr>
      <w:tr w:rsidR="00A66CD6" w14:paraId="288002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74682A"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CD11E2"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340A68" w14:textId="77777777" w:rsidR="00A66CD6" w:rsidRDefault="000927A9">
            <w:pPr>
              <w:spacing w:before="135" w:after="135"/>
              <w:jc w:val="both"/>
              <w:textAlignment w:val="center"/>
            </w:pPr>
            <w:r>
              <w:rPr>
                <w:rFonts w:ascii="Arial" w:hAnsi="Arial" w:cs="Arial"/>
                <w:color w:val="000000"/>
                <w:position w:val="-2"/>
                <w:sz w:val="18"/>
                <w:szCs w:val="18"/>
              </w:rPr>
              <w:t> </w:t>
            </w:r>
          </w:p>
        </w:tc>
      </w:tr>
      <w:tr w:rsidR="00A66CD6" w14:paraId="75B168B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F1EC4C"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030B95"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E02328" w14:textId="77777777" w:rsidR="00A66CD6" w:rsidRDefault="000927A9">
            <w:pPr>
              <w:spacing w:before="135" w:after="135"/>
              <w:jc w:val="both"/>
              <w:textAlignment w:val="center"/>
            </w:pPr>
            <w:r>
              <w:rPr>
                <w:rFonts w:ascii="Arial" w:hAnsi="Arial" w:cs="Arial"/>
                <w:color w:val="000000"/>
                <w:position w:val="-2"/>
                <w:sz w:val="18"/>
                <w:szCs w:val="18"/>
              </w:rPr>
              <w:t> </w:t>
            </w:r>
          </w:p>
        </w:tc>
      </w:tr>
      <w:tr w:rsidR="00A66CD6" w14:paraId="2AB44D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AC3EB"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0AD208"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285792" w14:textId="77777777" w:rsidR="00A66CD6" w:rsidRDefault="000927A9">
            <w:pPr>
              <w:spacing w:before="135" w:after="135"/>
              <w:jc w:val="both"/>
              <w:textAlignment w:val="center"/>
            </w:pPr>
            <w:r>
              <w:rPr>
                <w:rFonts w:ascii="Arial" w:hAnsi="Arial" w:cs="Arial"/>
                <w:color w:val="000000"/>
                <w:position w:val="-2"/>
                <w:sz w:val="18"/>
                <w:szCs w:val="18"/>
              </w:rPr>
              <w:t> </w:t>
            </w:r>
          </w:p>
        </w:tc>
      </w:tr>
      <w:tr w:rsidR="00A66CD6" w14:paraId="779F67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338A2"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709790" w14:textId="77777777" w:rsidR="00A66CD6" w:rsidRDefault="000927A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733AB0" w14:textId="77777777" w:rsidR="00A66CD6" w:rsidRDefault="000927A9">
            <w:pPr>
              <w:spacing w:before="135" w:after="135"/>
              <w:jc w:val="both"/>
              <w:textAlignment w:val="center"/>
            </w:pPr>
            <w:r>
              <w:rPr>
                <w:rFonts w:ascii="Arial" w:hAnsi="Arial" w:cs="Arial"/>
                <w:color w:val="000000"/>
                <w:position w:val="-2"/>
                <w:sz w:val="18"/>
                <w:szCs w:val="18"/>
              </w:rPr>
              <w:t> </w:t>
            </w:r>
          </w:p>
        </w:tc>
      </w:tr>
    </w:tbl>
    <w:p w14:paraId="395DF2AC" w14:textId="77777777" w:rsidR="00A66CD6" w:rsidRDefault="000927A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66CD6" w14:paraId="05CB9B44" w14:textId="77777777">
        <w:tc>
          <w:tcPr>
            <w:tcW w:w="4080" w:type="dxa"/>
            <w:tcMar>
              <w:top w:w="75" w:type="dxa"/>
              <w:bottom w:w="75" w:type="dxa"/>
            </w:tcMar>
            <w:vAlign w:val="center"/>
          </w:tcPr>
          <w:p w14:paraId="64338A2C" w14:textId="77777777" w:rsidR="00A66CD6" w:rsidRDefault="000927A9">
            <w:r>
              <w:rPr>
                <w:rFonts w:ascii="Arial" w:hAnsi="Arial" w:cs="Arial"/>
                <w:color w:val="000000"/>
                <w:position w:val="-2"/>
                <w:sz w:val="18"/>
                <w:szCs w:val="18"/>
              </w:rPr>
              <w:t>Kraj in datum:</w:t>
            </w:r>
          </w:p>
        </w:tc>
        <w:tc>
          <w:tcPr>
            <w:tcW w:w="0" w:type="auto"/>
            <w:tcMar>
              <w:top w:w="75" w:type="dxa"/>
              <w:bottom w:w="75" w:type="dxa"/>
            </w:tcMar>
            <w:vAlign w:val="center"/>
          </w:tcPr>
          <w:p w14:paraId="2848A416" w14:textId="77777777" w:rsidR="00A66CD6" w:rsidRDefault="000927A9">
            <w:r>
              <w:rPr>
                <w:rFonts w:ascii="Arial" w:hAnsi="Arial" w:cs="Arial"/>
                <w:color w:val="000000"/>
                <w:position w:val="-2"/>
                <w:sz w:val="18"/>
                <w:szCs w:val="18"/>
              </w:rPr>
              <w:t>Ime in priimek: _____________________</w:t>
            </w:r>
          </w:p>
        </w:tc>
      </w:tr>
      <w:tr w:rsidR="00A66CD6" w14:paraId="0145721C" w14:textId="77777777">
        <w:tc>
          <w:tcPr>
            <w:tcW w:w="4080" w:type="dxa"/>
            <w:tcMar>
              <w:top w:w="75" w:type="dxa"/>
              <w:bottom w:w="75" w:type="dxa"/>
            </w:tcMar>
            <w:vAlign w:val="center"/>
          </w:tcPr>
          <w:p w14:paraId="6F1026D0" w14:textId="77777777" w:rsidR="00A66CD6" w:rsidRDefault="000927A9">
            <w:r>
              <w:rPr>
                <w:rFonts w:ascii="Arial" w:hAnsi="Arial" w:cs="Arial"/>
                <w:color w:val="000000"/>
                <w:position w:val="-2"/>
                <w:sz w:val="18"/>
                <w:szCs w:val="18"/>
              </w:rPr>
              <w:t> </w:t>
            </w:r>
          </w:p>
        </w:tc>
        <w:tc>
          <w:tcPr>
            <w:tcW w:w="0" w:type="auto"/>
            <w:tcMar>
              <w:top w:w="75" w:type="dxa"/>
              <w:bottom w:w="75" w:type="dxa"/>
            </w:tcMar>
            <w:vAlign w:val="center"/>
          </w:tcPr>
          <w:p w14:paraId="59ADF2B8" w14:textId="77777777" w:rsidR="00A66CD6" w:rsidRDefault="000927A9">
            <w:pPr>
              <w:jc w:val="center"/>
            </w:pPr>
            <w:r>
              <w:rPr>
                <w:rFonts w:ascii="Arial" w:hAnsi="Arial" w:cs="Arial"/>
                <w:color w:val="000000"/>
                <w:position w:val="-2"/>
                <w:sz w:val="18"/>
                <w:szCs w:val="18"/>
              </w:rPr>
              <w:t>(žig in podpis)</w:t>
            </w:r>
          </w:p>
        </w:tc>
      </w:tr>
    </w:tbl>
    <w:p w14:paraId="603759E9" w14:textId="77777777" w:rsidR="00A66CD6" w:rsidRDefault="000927A9">
      <w:pPr>
        <w:spacing w:before="225" w:after="225" w:line="240" w:lineRule="auto"/>
        <w:jc w:val="both"/>
      </w:pPr>
      <w:r>
        <w:rPr>
          <w:rFonts w:ascii="Arial" w:hAnsi="Arial" w:cs="Arial"/>
          <w:color w:val="000000"/>
          <w:sz w:val="18"/>
          <w:szCs w:val="18"/>
        </w:rPr>
        <w:t> </w:t>
      </w:r>
    </w:p>
    <w:p w14:paraId="46813343" w14:textId="77777777" w:rsidR="00A66CD6" w:rsidRDefault="000927A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AE8C1E2" w14:textId="77777777" w:rsidR="006C13F7" w:rsidRPr="00590863" w:rsidRDefault="006C13F7" w:rsidP="006C13F7">
      <w:pPr>
        <w:spacing w:after="0"/>
        <w:jc w:val="right"/>
        <w:rPr>
          <w:rFonts w:ascii="Arial" w:hAnsi="Arial" w:cs="Arial"/>
          <w:sz w:val="18"/>
          <w:szCs w:val="18"/>
        </w:rPr>
      </w:pPr>
      <w:r>
        <w:br w:type="page"/>
      </w:r>
      <w:r w:rsidRPr="00590863">
        <w:rPr>
          <w:rFonts w:ascii="Arial" w:hAnsi="Arial" w:cs="Arial"/>
          <w:sz w:val="18"/>
          <w:szCs w:val="18"/>
        </w:rPr>
        <w:lastRenderedPageBreak/>
        <w:t xml:space="preserve">Obrazec št: </w:t>
      </w:r>
      <w:r>
        <w:rPr>
          <w:rFonts w:ascii="Arial" w:hAnsi="Arial" w:cs="Arial"/>
          <w:sz w:val="18"/>
          <w:szCs w:val="18"/>
        </w:rPr>
        <w:t>8</w:t>
      </w:r>
    </w:p>
    <w:p w14:paraId="1E62AE94" w14:textId="77777777" w:rsidR="006C13F7" w:rsidRDefault="006C13F7" w:rsidP="006C13F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Temeljne okoljske zahteve</w:t>
      </w:r>
    </w:p>
    <w:p w14:paraId="4AD03570" w14:textId="77777777" w:rsidR="006C13F7" w:rsidRDefault="006C13F7" w:rsidP="006C13F7">
      <w:pPr>
        <w:spacing w:before="225" w:after="225" w:line="240" w:lineRule="auto"/>
        <w:jc w:val="both"/>
      </w:pPr>
      <w:r>
        <w:rPr>
          <w:rFonts w:ascii="Arial" w:hAnsi="Arial" w:cs="Arial"/>
          <w:color w:val="000000"/>
          <w:sz w:val="18"/>
          <w:szCs w:val="18"/>
        </w:rPr>
        <w:t>Ponudnik mora upoštevati okoljske zahteve za elektronsko pisarniško opremo iz 6.člena Uredbe o zelenem javnem naročanju (Uradni list RS, št. 51/17, 64/19, 121/21 in 132/23) in tehnične specifikacije za elektronsko pisarniško opremo, ki jih je na podlagi 8.člena Uredbe o zelenem javnem naročanju pripravilo Ministrstvo za okolje in Ministrstvo za javno upravo (Primeri okoljskih zahtev in meril januar 2018).</w:t>
      </w:r>
    </w:p>
    <w:p w14:paraId="3F22794F" w14:textId="17252DBD" w:rsidR="006C13F7" w:rsidRDefault="006C13F7" w:rsidP="006C13F7">
      <w:pPr>
        <w:spacing w:before="225" w:after="225" w:line="240" w:lineRule="auto"/>
        <w:jc w:val="both"/>
      </w:pPr>
      <w:r>
        <w:rPr>
          <w:rFonts w:ascii="Arial" w:hAnsi="Arial" w:cs="Arial"/>
          <w:b/>
          <w:bCs/>
          <w:color w:val="000000"/>
          <w:sz w:val="18"/>
          <w:szCs w:val="18"/>
        </w:rPr>
        <w:t>a) Za osebne računalnike:</w:t>
      </w:r>
    </w:p>
    <w:p w14:paraId="2894B187" w14:textId="77777777" w:rsidR="006C13F7" w:rsidRDefault="006C13F7" w:rsidP="006C13F7">
      <w:pPr>
        <w:spacing w:before="225" w:after="225" w:line="240" w:lineRule="auto"/>
        <w:jc w:val="both"/>
      </w:pPr>
      <w:r>
        <w:rPr>
          <w:rFonts w:ascii="Arial" w:hAnsi="Arial" w:cs="Arial"/>
          <w:color w:val="000000"/>
          <w:sz w:val="18"/>
          <w:szCs w:val="18"/>
        </w:rPr>
        <w:t>1.            Osebni računalniki morajo izpolnjevati najnovejše standarde ENERGY STAR za energijsko učinkovitost, veljavne na dan objave obvestila o javnem naročilu ali na dan povabila k oddaji ponudbe, ali enakovredne standarde. Ponudnik mora k ponudbi priložiti Izjavo o izpolnjevanju temeljnih okoljskih zahtev in Potrdilo Energy Star ali potrdilo, da ima blago znak za okolje tipa I, ali tehnično dokumentacijo proizvajalca, iz katere izhaja, da so zahteve izpolnjene.</w:t>
      </w:r>
    </w:p>
    <w:p w14:paraId="6B6B5C1C" w14:textId="77777777" w:rsidR="006C13F7" w:rsidRDefault="006C13F7" w:rsidP="006C13F7">
      <w:pPr>
        <w:spacing w:before="225" w:after="225" w:line="240" w:lineRule="auto"/>
        <w:jc w:val="both"/>
      </w:pPr>
      <w:r>
        <w:rPr>
          <w:rFonts w:ascii="Arial" w:hAnsi="Arial" w:cs="Arial"/>
          <w:color w:val="000000"/>
          <w:sz w:val="18"/>
          <w:szCs w:val="18"/>
        </w:rPr>
        <w:t>2.            Osebni računalniki morajo biti zasnovani tako, da sta trdi disk in pomnilnik zlahka dostopna z uporabo univerzalnega razpoložljivega orodja (tj. z izvijačem, lopatico, kleščami ali pinceto) in zamenljiva. Ponudnik mora k ponudbi priložiti Izjavo o izpolnjevanju temeljnih okoljskih zahtev in 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 potrdilo, da ima blago znak za okolje tipa I, iz katerega izhaja, da blago izpolnjuje zahteve, ali ustrezno dokazilo, iz katerega izhaja, da so zahteve izpolnjene.</w:t>
      </w:r>
    </w:p>
    <w:p w14:paraId="10B996BC" w14:textId="77777777" w:rsidR="006C13F7" w:rsidRDefault="006C13F7" w:rsidP="006C13F7">
      <w:pPr>
        <w:spacing w:before="225" w:after="225" w:line="240" w:lineRule="auto"/>
        <w:jc w:val="both"/>
      </w:pPr>
      <w:r>
        <w:rPr>
          <w:rFonts w:ascii="Arial" w:hAnsi="Arial" w:cs="Arial"/>
          <w:color w:val="000000"/>
          <w:sz w:val="18"/>
          <w:szCs w:val="18"/>
        </w:rPr>
        <w:t>3.            Glasnost osebnega računalnika mora biti izmerjena v skladu s standardom SIST EN ISO 7779 in v času zapisovanja na trdi disk ne sme presegati 26 dB. Podatek mora biti označen z oznako LpAm v dB. Ponudnik mora k ponudbi priložiti Izjavo o izpolnjevanju temeljnih okoljskih zahtev in potrdilo, da ima blago znak za okolje tipa I, iz katerega izhaja, da blago izpolnjuje zahteve, ali ustrezno dokazilo, iz katerega izhaja, da so zahteve izpolnjene.</w:t>
      </w:r>
    </w:p>
    <w:p w14:paraId="3AD867D0" w14:textId="77777777" w:rsidR="006C13F7" w:rsidRDefault="006C13F7" w:rsidP="006C13F7">
      <w:pPr>
        <w:spacing w:before="225" w:after="225" w:line="240" w:lineRule="auto"/>
        <w:jc w:val="both"/>
      </w:pPr>
      <w:r>
        <w:rPr>
          <w:rFonts w:ascii="Arial" w:hAnsi="Arial" w:cs="Arial"/>
          <w:b/>
          <w:bCs/>
          <w:color w:val="000000"/>
          <w:sz w:val="18"/>
          <w:szCs w:val="18"/>
        </w:rPr>
        <w:t>b) Za prenosne računalnike in tablične računalnike:</w:t>
      </w:r>
    </w:p>
    <w:p w14:paraId="1B137546" w14:textId="77777777" w:rsidR="006C13F7" w:rsidRDefault="006C13F7" w:rsidP="006C13F7">
      <w:pPr>
        <w:spacing w:before="225" w:after="225" w:line="240" w:lineRule="auto"/>
        <w:jc w:val="both"/>
      </w:pPr>
      <w:r>
        <w:rPr>
          <w:rFonts w:ascii="Arial" w:hAnsi="Arial" w:cs="Arial"/>
          <w:color w:val="000000"/>
          <w:sz w:val="18"/>
          <w:szCs w:val="18"/>
        </w:rPr>
        <w:t>1.            Prenosni računalniki morajo izpolnjevati najnovejše standarde ENERGY STAR za energijsko učinkovitost, veljavne na dan objave obvestila o javnem naročilu ali na dan povabila k oddaji ponudbe. Ponudnik mora k ponudbi priložiti Izjavo o izpolnjevanju temeljnih okoljskih zahtev in Potrdilo Energy Star ali potrdilo, da ima blago znak za okolje tipa I, ali tehnično dokumentacijo proizvajalca, iz katere izhaja, da so zahteve izpolnjene.</w:t>
      </w:r>
    </w:p>
    <w:p w14:paraId="5486C8AF" w14:textId="77777777" w:rsidR="006C13F7" w:rsidRDefault="006C13F7" w:rsidP="006C13F7">
      <w:pPr>
        <w:spacing w:before="225" w:after="225" w:line="240" w:lineRule="auto"/>
        <w:jc w:val="both"/>
      </w:pPr>
      <w:r>
        <w:rPr>
          <w:rFonts w:ascii="Arial" w:hAnsi="Arial" w:cs="Arial"/>
          <w:color w:val="000000"/>
          <w:sz w:val="18"/>
          <w:szCs w:val="18"/>
        </w:rPr>
        <w:t>2.            Glasnost prenosnega računalnika mora biti izmerjena v skladu s standardom SIST EN ISO 7779 in v času zapisovanja na trdi disk ne sme presegati 26 dB. Podatek mora biti označen z oznako LpAm v dB. Ponudnik mora k ponudbi priložiti Izjavo o izpolnjevanju temeljnih okoljskih zahtev in potrdilo, da ima blago znak za okolje tipa I, iz katerega izhaja, da blago izpolnjuje zahteve, ali ustrezno dokazilo, iz katerega izhaja, da so zahteve izpolnjene.</w:t>
      </w:r>
    </w:p>
    <w:p w14:paraId="51CDBBA3" w14:textId="77777777" w:rsidR="006C13F7" w:rsidRDefault="006C13F7" w:rsidP="006C13F7">
      <w:pPr>
        <w:spacing w:before="225" w:after="225" w:line="240" w:lineRule="auto"/>
        <w:jc w:val="both"/>
      </w:pPr>
      <w:r>
        <w:rPr>
          <w:rFonts w:ascii="Arial" w:hAnsi="Arial" w:cs="Arial"/>
          <w:b/>
          <w:bCs/>
          <w:color w:val="000000"/>
          <w:sz w:val="18"/>
          <w:szCs w:val="18"/>
        </w:rPr>
        <w:t>c) Za zaslone:</w:t>
      </w:r>
    </w:p>
    <w:p w14:paraId="5CA442CA" w14:textId="77777777" w:rsidR="006C13F7" w:rsidRDefault="006C13F7" w:rsidP="006C13F7">
      <w:pPr>
        <w:spacing w:before="225" w:after="225" w:line="240" w:lineRule="auto"/>
        <w:jc w:val="both"/>
        <w:rPr>
          <w:rFonts w:ascii="Arial" w:hAnsi="Arial" w:cs="Arial"/>
          <w:color w:val="000000"/>
          <w:sz w:val="18"/>
          <w:szCs w:val="18"/>
        </w:rPr>
      </w:pPr>
      <w:r>
        <w:rPr>
          <w:rFonts w:ascii="Arial" w:hAnsi="Arial" w:cs="Arial"/>
          <w:color w:val="000000"/>
          <w:sz w:val="18"/>
          <w:szCs w:val="18"/>
        </w:rPr>
        <w:t>1.            Zasloni morajo izpolnjevati najnovejše standarde ENERGY STAR za energijsko učinkovitost, veljavne na dan objave obvestila o javnem naročilu ali na dan povabila k oddaji ponudbe. Ponudnik mora k ponudbi priložiti Izjavo o izpolnjevanju temeljnih okoljskih zahtev in potrdilo Energy Star ali potrdilo, da ima blago znak za okolje tipa I, ali tehnično dokumentacijo proizvajalca, iz katere izhaja da so zahteve izpolnjene.</w:t>
      </w:r>
    </w:p>
    <w:p w14:paraId="24A332C6" w14:textId="77777777" w:rsidR="006C13F7" w:rsidRDefault="006C13F7" w:rsidP="006C13F7">
      <w:pPr>
        <w:spacing w:before="225" w:after="225" w:line="240" w:lineRule="auto"/>
        <w:jc w:val="both"/>
      </w:pPr>
      <w:r>
        <w:rPr>
          <w:rFonts w:ascii="Arial" w:hAnsi="Arial" w:cs="Arial"/>
          <w:color w:val="000000"/>
          <w:sz w:val="18"/>
          <w:szCs w:val="18"/>
        </w:rPr>
        <w:t xml:space="preserve">Podrobnejša pojasnila so dosegljiva na e-naslovu:  </w:t>
      </w:r>
      <w:hyperlink r:id="rId17" w:history="1">
        <w:r>
          <w:rPr>
            <w:rFonts w:ascii="Arial" w:hAnsi="Arial" w:cs="Arial"/>
            <w:b/>
            <w:bCs/>
            <w:color w:val="0099FF"/>
            <w:sz w:val="18"/>
            <w:szCs w:val="18"/>
            <w:u w:val="single"/>
          </w:rPr>
          <w:t>https://ejn.gov.si/sistem/zeleno-jn.html</w:t>
        </w:r>
      </w:hyperlink>
    </w:p>
    <w:p w14:paraId="23DFA548" w14:textId="77777777" w:rsidR="006C13F7" w:rsidRDefault="006C13F7" w:rsidP="006C13F7">
      <w:pPr>
        <w:spacing w:before="225" w:after="225" w:line="240" w:lineRule="auto"/>
        <w:jc w:val="both"/>
      </w:pPr>
      <w:r>
        <w:rPr>
          <w:rFonts w:ascii="Arial" w:hAnsi="Arial" w:cs="Arial"/>
          <w:color w:val="000000"/>
          <w:sz w:val="18"/>
          <w:szCs w:val="18"/>
        </w:rPr>
        <w:t>Najkasneje pred dobavo bomo naročniku predložili tudi dokazila, ki so zahtevana z Uredbo o zelenem javnem naročanju za posamezne vrste blaga, ki je predmet naročila.</w:t>
      </w:r>
    </w:p>
    <w:p w14:paraId="55D47C58" w14:textId="77777777" w:rsidR="006C13F7" w:rsidRDefault="006C13F7" w:rsidP="006C13F7">
      <w:pPr>
        <w:spacing w:before="225" w:after="225" w:line="240" w:lineRule="auto"/>
        <w:jc w:val="both"/>
      </w:pPr>
      <w:r>
        <w:rPr>
          <w:rFonts w:ascii="Arial" w:hAnsi="Arial" w:cs="Arial"/>
          <w:color w:val="000000"/>
          <w:sz w:val="18"/>
          <w:szCs w:val="18"/>
        </w:rPr>
        <w:t> Podpis zastopnika/pooblaščene osebe gospodarskega subjekta:            </w:t>
      </w:r>
    </w:p>
    <w:p w14:paraId="53B316DB" w14:textId="77777777" w:rsidR="006C13F7" w:rsidRDefault="006C13F7" w:rsidP="006C13F7">
      <w:pPr>
        <w:spacing w:before="225" w:after="225" w:line="240" w:lineRule="auto"/>
        <w:jc w:val="both"/>
      </w:pPr>
      <w:r>
        <w:rPr>
          <w:rFonts w:ascii="Arial" w:hAnsi="Arial" w:cs="Arial"/>
          <w:color w:val="000000"/>
          <w:sz w:val="18"/>
          <w:szCs w:val="18"/>
        </w:rPr>
        <w:t>_________________________________</w:t>
      </w:r>
    </w:p>
    <w:p w14:paraId="1880B610" w14:textId="77777777" w:rsidR="006C13F7" w:rsidRDefault="006C13F7" w:rsidP="006C13F7">
      <w:pPr>
        <w:spacing w:before="225" w:after="225" w:line="240" w:lineRule="auto"/>
        <w:jc w:val="both"/>
      </w:pPr>
      <w:r>
        <w:rPr>
          <w:rFonts w:ascii="Arial" w:hAnsi="Arial" w:cs="Arial"/>
          <w:color w:val="000000"/>
          <w:sz w:val="18"/>
          <w:szCs w:val="18"/>
        </w:rPr>
        <w:t> Opomba:</w:t>
      </w:r>
    </w:p>
    <w:p w14:paraId="1CD549DF" w14:textId="77777777" w:rsidR="006C13F7" w:rsidRDefault="006C13F7" w:rsidP="006C13F7">
      <w:pPr>
        <w:sectPr w:rsidR="006C13F7" w:rsidSect="006C13F7">
          <w:footerReference w:type="default" r:id="rId18"/>
          <w:pgSz w:w="11906" w:h="16838"/>
          <w:pgMar w:top="1418" w:right="1418" w:bottom="1418" w:left="1418" w:header="567" w:footer="596" w:gutter="0"/>
          <w:cols w:space="708"/>
          <w:docGrid w:linePitch="360"/>
        </w:sectPr>
      </w:pPr>
      <w:r>
        <w:rPr>
          <w:rFonts w:ascii="Arial" w:hAnsi="Arial" w:cs="Arial"/>
          <w:b/>
          <w:bCs/>
          <w:color w:val="000000"/>
          <w:sz w:val="18"/>
          <w:szCs w:val="18"/>
          <w:u w:val="single"/>
        </w:rPr>
        <w:t>V primeru, da ponudnik nastopa z več partnerji/podizvajalci, se obrazec ustrezno razmnoži</w:t>
      </w:r>
    </w:p>
    <w:p w14:paraId="20DC31D6" w14:textId="77777777" w:rsidR="000927A9" w:rsidRPr="00116091" w:rsidRDefault="000927A9"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A70AA0C" w14:textId="77777777" w:rsidR="000927A9" w:rsidRDefault="000927A9" w:rsidP="00AC0380">
      <w:pPr>
        <w:rPr>
          <w:rFonts w:ascii="Arial" w:hAnsi="Arial" w:cs="Arial"/>
        </w:rPr>
      </w:pPr>
    </w:p>
    <w:p w14:paraId="736533EE" w14:textId="77777777" w:rsidR="00746083" w:rsidRDefault="00746083" w:rsidP="00746083">
      <w:pPr>
        <w:spacing w:before="224" w:after="224" w:line="240" w:lineRule="auto"/>
        <w:jc w:val="center"/>
        <w:outlineLvl w:val="1"/>
      </w:pPr>
      <w:r>
        <w:rPr>
          <w:rFonts w:ascii="Arial" w:hAnsi="Arial" w:cs="Arial"/>
          <w:b/>
          <w:bCs/>
          <w:color w:val="000000"/>
          <w:sz w:val="27"/>
          <w:szCs w:val="27"/>
        </w:rPr>
        <w:t>POGODBA O DOBAVI RAČUNALNIŠKE OPREME</w:t>
      </w:r>
    </w:p>
    <w:p w14:paraId="0C8625E7" w14:textId="77777777" w:rsidR="00746083" w:rsidRDefault="00746083" w:rsidP="00746083">
      <w:pPr>
        <w:spacing w:before="225" w:after="225" w:line="240" w:lineRule="auto"/>
        <w:jc w:val="center"/>
      </w:pPr>
      <w:r>
        <w:rPr>
          <w:rFonts w:ascii="Arial" w:hAnsi="Arial" w:cs="Arial"/>
          <w:color w:val="000000"/>
          <w:sz w:val="18"/>
          <w:szCs w:val="18"/>
        </w:rPr>
        <w:t>sklenjena med</w:t>
      </w:r>
    </w:p>
    <w:p w14:paraId="1168CCE3" w14:textId="77777777" w:rsidR="00746083" w:rsidRDefault="00746083" w:rsidP="00746083">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746083" w14:paraId="4812CC09" w14:textId="77777777" w:rsidTr="00675EAA">
        <w:tc>
          <w:tcPr>
            <w:tcW w:w="3300" w:type="dxa"/>
            <w:tcMar>
              <w:top w:w="0" w:type="auto"/>
              <w:bottom w:w="0" w:type="auto"/>
            </w:tcMar>
            <w:vAlign w:val="center"/>
          </w:tcPr>
          <w:p w14:paraId="7C88DC41" w14:textId="77777777" w:rsidR="00746083" w:rsidRDefault="00746083" w:rsidP="00675EAA">
            <w:r>
              <w:rPr>
                <w:rFonts w:ascii="Arial" w:hAnsi="Arial" w:cs="Arial"/>
                <w:color w:val="000000"/>
                <w:position w:val="-2"/>
                <w:sz w:val="18"/>
                <w:szCs w:val="18"/>
              </w:rPr>
              <w:t>Matična številka:</w:t>
            </w:r>
          </w:p>
        </w:tc>
        <w:tc>
          <w:tcPr>
            <w:tcW w:w="0" w:type="auto"/>
            <w:tcMar>
              <w:top w:w="0" w:type="auto"/>
              <w:bottom w:w="0" w:type="auto"/>
            </w:tcMar>
            <w:vAlign w:val="center"/>
          </w:tcPr>
          <w:p w14:paraId="2976A7DF" w14:textId="77777777" w:rsidR="00746083" w:rsidRDefault="00746083" w:rsidP="00675EAA">
            <w:r>
              <w:rPr>
                <w:rFonts w:ascii="Arial" w:hAnsi="Arial" w:cs="Arial"/>
                <w:color w:val="000000"/>
                <w:position w:val="-2"/>
                <w:sz w:val="18"/>
                <w:szCs w:val="18"/>
              </w:rPr>
              <w:t>5054621000</w:t>
            </w:r>
          </w:p>
        </w:tc>
      </w:tr>
      <w:tr w:rsidR="00746083" w14:paraId="4A1E79EF" w14:textId="77777777" w:rsidTr="00675EAA">
        <w:tc>
          <w:tcPr>
            <w:tcW w:w="3300" w:type="dxa"/>
            <w:tcMar>
              <w:top w:w="0" w:type="auto"/>
              <w:bottom w:w="0" w:type="auto"/>
            </w:tcMar>
            <w:vAlign w:val="center"/>
          </w:tcPr>
          <w:p w14:paraId="142A4DB0" w14:textId="77777777" w:rsidR="00746083" w:rsidRDefault="00746083" w:rsidP="00675EAA">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5F3194D" w14:textId="77777777" w:rsidR="00746083" w:rsidRDefault="00746083" w:rsidP="00675EAA">
            <w:r>
              <w:rPr>
                <w:rFonts w:ascii="Arial" w:hAnsi="Arial" w:cs="Arial"/>
                <w:color w:val="000000"/>
                <w:position w:val="-2"/>
                <w:sz w:val="18"/>
                <w:szCs w:val="18"/>
              </w:rPr>
              <w:t>SI 82657106</w:t>
            </w:r>
          </w:p>
        </w:tc>
      </w:tr>
      <w:tr w:rsidR="00746083" w14:paraId="1C10CAB5" w14:textId="77777777" w:rsidTr="00675EAA">
        <w:tc>
          <w:tcPr>
            <w:tcW w:w="3300" w:type="dxa"/>
            <w:tcMar>
              <w:top w:w="0" w:type="auto"/>
              <w:bottom w:w="0" w:type="auto"/>
            </w:tcMar>
            <w:vAlign w:val="center"/>
          </w:tcPr>
          <w:p w14:paraId="0E38B34C" w14:textId="77777777" w:rsidR="00746083" w:rsidRDefault="00746083" w:rsidP="00675EAA">
            <w:r>
              <w:rPr>
                <w:rFonts w:ascii="Arial" w:hAnsi="Arial" w:cs="Arial"/>
                <w:color w:val="000000"/>
                <w:position w:val="-2"/>
                <w:sz w:val="18"/>
                <w:szCs w:val="18"/>
              </w:rPr>
              <w:t>Transakcijski račun (TRR):</w:t>
            </w:r>
          </w:p>
        </w:tc>
        <w:tc>
          <w:tcPr>
            <w:tcW w:w="0" w:type="auto"/>
            <w:tcMar>
              <w:top w:w="0" w:type="auto"/>
              <w:bottom w:w="0" w:type="auto"/>
            </w:tcMar>
            <w:vAlign w:val="center"/>
          </w:tcPr>
          <w:p w14:paraId="30432C8C" w14:textId="77777777" w:rsidR="00746083" w:rsidRDefault="00746083" w:rsidP="00675EAA">
            <w:r>
              <w:rPr>
                <w:rFonts w:ascii="Arial" w:hAnsi="Arial" w:cs="Arial"/>
                <w:color w:val="000000"/>
                <w:position w:val="-2"/>
                <w:sz w:val="18"/>
                <w:szCs w:val="18"/>
              </w:rPr>
              <w:t>SI56 0110 0603 0278 379</w:t>
            </w:r>
          </w:p>
        </w:tc>
      </w:tr>
    </w:tbl>
    <w:p w14:paraId="4B3D3F0B" w14:textId="77777777" w:rsidR="00746083" w:rsidRDefault="00746083" w:rsidP="00746083"/>
    <w:p w14:paraId="07A8792B" w14:textId="77777777" w:rsidR="00746083" w:rsidRDefault="00746083" w:rsidP="00746083">
      <w:pPr>
        <w:spacing w:before="225" w:after="225" w:line="240" w:lineRule="auto"/>
        <w:jc w:val="center"/>
      </w:pPr>
      <w:r>
        <w:rPr>
          <w:rFonts w:ascii="Arial" w:hAnsi="Arial" w:cs="Arial"/>
          <w:color w:val="000000"/>
          <w:sz w:val="18"/>
          <w:szCs w:val="18"/>
        </w:rPr>
        <w:t>in</w:t>
      </w:r>
    </w:p>
    <w:p w14:paraId="653D16DF" w14:textId="77777777" w:rsidR="00746083" w:rsidRDefault="00746083" w:rsidP="0074608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746083" w14:paraId="2D8BCD85" w14:textId="77777777" w:rsidTr="00675EAA">
        <w:tc>
          <w:tcPr>
            <w:tcW w:w="3300" w:type="dxa"/>
            <w:tcMar>
              <w:top w:w="0" w:type="auto"/>
              <w:bottom w:w="0" w:type="auto"/>
            </w:tcMar>
            <w:vAlign w:val="center"/>
          </w:tcPr>
          <w:p w14:paraId="73A36850" w14:textId="77777777" w:rsidR="00746083" w:rsidRDefault="00746083" w:rsidP="00675EA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E5B634" w14:textId="77777777" w:rsidR="00746083" w:rsidRDefault="00746083" w:rsidP="00675EAA">
            <w:r>
              <w:rPr>
                <w:rFonts w:ascii="Arial" w:hAnsi="Arial" w:cs="Arial"/>
                <w:color w:val="000000"/>
                <w:position w:val="-2"/>
                <w:sz w:val="18"/>
                <w:szCs w:val="18"/>
              </w:rPr>
              <w:t> </w:t>
            </w:r>
          </w:p>
        </w:tc>
      </w:tr>
      <w:tr w:rsidR="00746083" w14:paraId="09183E74" w14:textId="77777777" w:rsidTr="00675EAA">
        <w:tc>
          <w:tcPr>
            <w:tcW w:w="3300" w:type="dxa"/>
            <w:tcMar>
              <w:top w:w="0" w:type="auto"/>
              <w:bottom w:w="0" w:type="auto"/>
            </w:tcMar>
            <w:vAlign w:val="center"/>
          </w:tcPr>
          <w:p w14:paraId="67583EFB" w14:textId="77777777" w:rsidR="00746083" w:rsidRDefault="00746083" w:rsidP="00675EA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F7510F4" w14:textId="77777777" w:rsidR="00746083" w:rsidRDefault="00746083" w:rsidP="00675EAA">
            <w:r>
              <w:rPr>
                <w:rFonts w:ascii="Arial" w:hAnsi="Arial" w:cs="Arial"/>
                <w:color w:val="000000"/>
                <w:position w:val="-2"/>
                <w:sz w:val="18"/>
                <w:szCs w:val="18"/>
              </w:rPr>
              <w:t> </w:t>
            </w:r>
          </w:p>
        </w:tc>
      </w:tr>
      <w:tr w:rsidR="00746083" w14:paraId="178412C1" w14:textId="77777777" w:rsidTr="00675EAA">
        <w:tc>
          <w:tcPr>
            <w:tcW w:w="3300" w:type="dxa"/>
            <w:tcMar>
              <w:top w:w="0" w:type="auto"/>
              <w:bottom w:w="0" w:type="auto"/>
            </w:tcMar>
            <w:vAlign w:val="center"/>
          </w:tcPr>
          <w:p w14:paraId="0220AB81" w14:textId="77777777" w:rsidR="00746083" w:rsidRDefault="00746083" w:rsidP="00675EA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A6032A7" w14:textId="77777777" w:rsidR="00746083" w:rsidRDefault="00746083" w:rsidP="00675EAA">
            <w:r>
              <w:rPr>
                <w:rFonts w:ascii="Arial" w:hAnsi="Arial" w:cs="Arial"/>
                <w:color w:val="000000"/>
                <w:position w:val="-2"/>
                <w:sz w:val="18"/>
                <w:szCs w:val="18"/>
              </w:rPr>
              <w:t> </w:t>
            </w:r>
          </w:p>
        </w:tc>
      </w:tr>
    </w:tbl>
    <w:p w14:paraId="40D037AD" w14:textId="77777777" w:rsidR="00746083" w:rsidRDefault="00746083" w:rsidP="00746083">
      <w:pPr>
        <w:spacing w:before="225" w:after="225" w:line="240" w:lineRule="auto"/>
        <w:jc w:val="both"/>
      </w:pPr>
      <w:r>
        <w:rPr>
          <w:rFonts w:ascii="Arial" w:hAnsi="Arial" w:cs="Arial"/>
          <w:color w:val="000000"/>
          <w:sz w:val="18"/>
          <w:szCs w:val="18"/>
        </w:rPr>
        <w:t> </w:t>
      </w:r>
    </w:p>
    <w:p w14:paraId="0EF4BF38" w14:textId="77777777" w:rsidR="00746083" w:rsidRDefault="00746083" w:rsidP="00746083">
      <w:pPr>
        <w:spacing w:before="225" w:after="225" w:line="240" w:lineRule="auto"/>
        <w:jc w:val="both"/>
      </w:pPr>
      <w:r>
        <w:rPr>
          <w:rFonts w:ascii="Arial" w:hAnsi="Arial" w:cs="Arial"/>
          <w:b/>
          <w:bCs/>
          <w:color w:val="000000"/>
          <w:sz w:val="18"/>
          <w:szCs w:val="18"/>
        </w:rPr>
        <w:t>I. UVODNE DOLOČBE</w:t>
      </w:r>
    </w:p>
    <w:p w14:paraId="5E5872E0" w14:textId="77777777" w:rsidR="00746083" w:rsidRDefault="00746083" w:rsidP="0074608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746083" w14:paraId="502282E7" w14:textId="77777777" w:rsidTr="00675EAA">
        <w:tc>
          <w:tcPr>
            <w:tcW w:w="0" w:type="auto"/>
            <w:tcMar>
              <w:top w:w="0" w:type="auto"/>
              <w:bottom w:w="0" w:type="auto"/>
            </w:tcMar>
          </w:tcPr>
          <w:p w14:paraId="023BE9AC" w14:textId="77777777" w:rsidR="00746083" w:rsidRDefault="00746083" w:rsidP="00675EAA">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962"/>
            </w:tblGrid>
            <w:tr w:rsidR="00746083" w14:paraId="74A1FC08" w14:textId="77777777" w:rsidTr="00675EAA">
              <w:tc>
                <w:tcPr>
                  <w:tcW w:w="0" w:type="auto"/>
                  <w:tcMar>
                    <w:top w:w="0" w:type="auto"/>
                    <w:bottom w:w="0" w:type="auto"/>
                  </w:tcMar>
                </w:tcPr>
                <w:p w14:paraId="4F802D59" w14:textId="77777777" w:rsidR="00746083" w:rsidRDefault="00746083" w:rsidP="00675EAA">
                  <w:pPr>
                    <w:numPr>
                      <w:ilvl w:val="0"/>
                      <w:numId w:val="28"/>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03587C37" w14:textId="77777777" w:rsidR="00746083" w:rsidRDefault="00746083" w:rsidP="00675EAA">
                  <w:pPr>
                    <w:numPr>
                      <w:ilvl w:val="0"/>
                      <w:numId w:val="2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054EA5A3" w14:textId="77777777" w:rsidR="00746083" w:rsidRDefault="00746083" w:rsidP="00675EAA"/>
          <w:p w14:paraId="353512E4" w14:textId="77777777" w:rsidR="00746083" w:rsidRDefault="00746083" w:rsidP="00675EAA">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5704BC19" w14:textId="77777777" w:rsidR="00746083" w:rsidRDefault="00746083" w:rsidP="00746083">
      <w:pPr>
        <w:spacing w:before="225" w:after="225" w:line="240" w:lineRule="auto"/>
        <w:jc w:val="both"/>
      </w:pPr>
      <w:r>
        <w:rPr>
          <w:rFonts w:ascii="Arial" w:hAnsi="Arial" w:cs="Arial"/>
          <w:b/>
          <w:bCs/>
          <w:color w:val="000000"/>
          <w:sz w:val="18"/>
          <w:szCs w:val="18"/>
        </w:rPr>
        <w:t>II. PREDMET POGODBE</w:t>
      </w:r>
    </w:p>
    <w:p w14:paraId="6BB0DF4D" w14:textId="77777777" w:rsidR="00746083" w:rsidRDefault="00746083" w:rsidP="0074608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746083" w14:paraId="51BFF39F" w14:textId="77777777" w:rsidTr="00675EAA">
        <w:tc>
          <w:tcPr>
            <w:tcW w:w="0" w:type="auto"/>
            <w:tcMar>
              <w:top w:w="0" w:type="auto"/>
              <w:bottom w:w="0" w:type="auto"/>
            </w:tcMar>
          </w:tcPr>
          <w:p w14:paraId="7B736D1A" w14:textId="5F8B0813" w:rsidR="00746083" w:rsidRDefault="00746083" w:rsidP="00675EAA">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 RAČUNALNIŠKO OPREMO</w:t>
            </w:r>
            <w:r w:rsidR="00E22134">
              <w:rPr>
                <w:rFonts w:ascii="Arial" w:hAnsi="Arial" w:cs="Arial"/>
                <w:color w:val="000000"/>
                <w:sz w:val="18"/>
                <w:szCs w:val="18"/>
              </w:rPr>
              <w:t>_ tablični računalniki</w:t>
            </w:r>
            <w:r>
              <w:rPr>
                <w:rFonts w:ascii="Arial" w:hAnsi="Arial" w:cs="Arial"/>
                <w:color w:val="000000"/>
                <w:sz w:val="18"/>
                <w:szCs w:val="18"/>
              </w:rPr>
              <w:t>.</w:t>
            </w:r>
          </w:p>
          <w:p w14:paraId="162D8073" w14:textId="77777777" w:rsidR="00746083" w:rsidRDefault="00746083" w:rsidP="00675EAA">
            <w:pPr>
              <w:spacing w:before="225" w:after="225"/>
              <w:jc w:val="both"/>
            </w:pPr>
            <w:r>
              <w:rPr>
                <w:rFonts w:ascii="Arial" w:hAnsi="Arial" w:cs="Arial"/>
                <w:color w:val="000000"/>
                <w:sz w:val="18"/>
                <w:szCs w:val="18"/>
              </w:rPr>
              <w:t>Predmet naročila je okoljsko manj obremenjujoče blago. Pri oddaji javnega naročila se upoštevajo temeljne okoljske zahteve, ki izhajajo iz Uredbe o zelenem javnem naročanju.</w:t>
            </w:r>
          </w:p>
          <w:p w14:paraId="6AA574F2" w14:textId="77777777" w:rsidR="00746083" w:rsidRDefault="00746083" w:rsidP="00675EAA">
            <w:pPr>
              <w:spacing w:before="225" w:after="225"/>
              <w:jc w:val="both"/>
            </w:pPr>
            <w:r>
              <w:rPr>
                <w:rFonts w:ascii="Arial" w:hAnsi="Arial" w:cs="Arial"/>
                <w:color w:val="000000"/>
                <w:sz w:val="18"/>
                <w:szCs w:val="18"/>
              </w:rPr>
              <w:t>Dobavljena oprema mora izpolnjevati naslednje zahteve:</w:t>
            </w:r>
          </w:p>
          <w:tbl>
            <w:tblPr>
              <w:tblStyle w:val="NormalTablePHPDOCX"/>
              <w:tblW w:w="0" w:type="auto"/>
              <w:tblLook w:val="04A0" w:firstRow="1" w:lastRow="0" w:firstColumn="1" w:lastColumn="0" w:noHBand="0" w:noVBand="1"/>
            </w:tblPr>
            <w:tblGrid>
              <w:gridCol w:w="8962"/>
            </w:tblGrid>
            <w:tr w:rsidR="00746083" w14:paraId="598739CF" w14:textId="77777777" w:rsidTr="00675EAA">
              <w:tc>
                <w:tcPr>
                  <w:tcW w:w="0" w:type="auto"/>
                  <w:tcMar>
                    <w:top w:w="0" w:type="auto"/>
                    <w:bottom w:w="0" w:type="auto"/>
                  </w:tcMar>
                </w:tcPr>
                <w:p w14:paraId="68845874" w14:textId="77777777" w:rsidR="00746083" w:rsidRDefault="00746083" w:rsidP="00675EAA">
                  <w:pPr>
                    <w:numPr>
                      <w:ilvl w:val="0"/>
                      <w:numId w:val="29"/>
                    </w:numPr>
                    <w:jc w:val="both"/>
                    <w:rPr>
                      <w:rFonts w:ascii="Arial" w:hAnsi="Arial" w:cs="Arial"/>
                      <w:color w:val="000000"/>
                      <w:sz w:val="18"/>
                      <w:szCs w:val="18"/>
                    </w:rPr>
                  </w:pPr>
                  <w:r>
                    <w:rPr>
                      <w:rFonts w:ascii="Arial" w:hAnsi="Arial" w:cs="Arial"/>
                      <w:color w:val="000000"/>
                      <w:sz w:val="18"/>
                      <w:szCs w:val="18"/>
                    </w:rPr>
                    <w:t>ustrezati mora najnovejšim standardom Energy Star za energijsko učinkovitost, kadar tak standard obstaja za posamezno vrsto opreme,</w:t>
                  </w:r>
                </w:p>
                <w:p w14:paraId="3842539A" w14:textId="77777777" w:rsidR="00746083" w:rsidRDefault="00746083" w:rsidP="00675EAA">
                  <w:pPr>
                    <w:numPr>
                      <w:ilvl w:val="0"/>
                      <w:numId w:val="29"/>
                    </w:numPr>
                    <w:jc w:val="both"/>
                    <w:rPr>
                      <w:rFonts w:ascii="Arial" w:hAnsi="Arial" w:cs="Arial"/>
                      <w:color w:val="000000"/>
                      <w:sz w:val="18"/>
                      <w:szCs w:val="18"/>
                    </w:rPr>
                  </w:pPr>
                  <w:r>
                    <w:rPr>
                      <w:rFonts w:ascii="Arial" w:hAnsi="Arial" w:cs="Arial"/>
                      <w:color w:val="000000"/>
                      <w:sz w:val="18"/>
                      <w:szCs w:val="18"/>
                    </w:rPr>
                    <w:t>oprema mora biti zasnovana tako, da se lahko ohišje sestavi/razstavi brez posebnega orodja,</w:t>
                  </w:r>
                </w:p>
                <w:p w14:paraId="638DFF47" w14:textId="77777777" w:rsidR="00746083" w:rsidRDefault="00746083" w:rsidP="00675EAA">
                  <w:pPr>
                    <w:numPr>
                      <w:ilvl w:val="0"/>
                      <w:numId w:val="29"/>
                    </w:numPr>
                    <w:jc w:val="both"/>
                    <w:rPr>
                      <w:rFonts w:ascii="Arial" w:hAnsi="Arial" w:cs="Arial"/>
                      <w:color w:val="000000"/>
                      <w:sz w:val="18"/>
                      <w:szCs w:val="18"/>
                    </w:rPr>
                  </w:pPr>
                  <w:r>
                    <w:rPr>
                      <w:rFonts w:ascii="Arial" w:hAnsi="Arial" w:cs="Arial"/>
                      <w:color w:val="000000"/>
                      <w:sz w:val="18"/>
                      <w:szCs w:val="18"/>
                    </w:rPr>
                    <w:t>oprema mora zagotavljati tiho delovanje, predvsem ob upoštevanju zahtev, ki izhajajo iz Uredbe o zelenem javnem naročanju.</w:t>
                  </w:r>
                </w:p>
              </w:tc>
            </w:tr>
          </w:tbl>
          <w:p w14:paraId="33C18D12" w14:textId="77777777" w:rsidR="00746083" w:rsidRDefault="00746083" w:rsidP="00675EAA"/>
          <w:p w14:paraId="234DC156" w14:textId="77777777" w:rsidR="00746083" w:rsidRDefault="00746083" w:rsidP="00675EAA">
            <w:pPr>
              <w:spacing w:before="225" w:after="225"/>
              <w:jc w:val="both"/>
            </w:pPr>
            <w:r>
              <w:rPr>
                <w:rFonts w:ascii="Arial" w:hAnsi="Arial" w:cs="Arial"/>
                <w:color w:val="000000"/>
                <w:sz w:val="18"/>
                <w:szCs w:val="18"/>
              </w:rPr>
              <w:lastRenderedPageBreak/>
              <w:t>Dobavljena oprema mora ustrezati vsem temeljnim zahtevam, ki za posamezen tip opreme izhajajo iz Uredbe o zelenem javnem naročanju.</w:t>
            </w:r>
          </w:p>
          <w:p w14:paraId="78FEB2E4" w14:textId="77777777" w:rsidR="00746083" w:rsidRDefault="00746083" w:rsidP="00675EAA">
            <w:pPr>
              <w:spacing w:before="225" w:after="225"/>
              <w:jc w:val="both"/>
            </w:pPr>
            <w:r>
              <w:rPr>
                <w:rFonts w:ascii="Arial" w:hAnsi="Arial" w:cs="Arial"/>
                <w:color w:val="000000"/>
                <w:sz w:val="18"/>
                <w:szCs w:val="18"/>
              </w:rPr>
              <w:t>Dobavitelj zagotavlja razpoložljivost in združljivost nadomestnih delov najmanj 5 let po izteku garancijske dobe za posamezno dobavljeno opremo.</w:t>
            </w:r>
          </w:p>
          <w:p w14:paraId="5E21CCF0" w14:textId="77777777" w:rsidR="00746083" w:rsidRDefault="00746083" w:rsidP="00675EAA">
            <w:pPr>
              <w:spacing w:before="225" w:after="225"/>
              <w:jc w:val="both"/>
            </w:pPr>
            <w:r>
              <w:rPr>
                <w:rFonts w:ascii="Arial" w:hAnsi="Arial" w:cs="Arial"/>
                <w:color w:val="000000"/>
                <w:sz w:val="18"/>
                <w:szCs w:val="18"/>
              </w:rPr>
              <w:t>V primeru, da izvajalec ne izpolnjuje pogodbenih obveznosti na način, predviden v tej pogodbi, naročnik odstopi od te pogodbe.</w:t>
            </w:r>
          </w:p>
        </w:tc>
      </w:tr>
    </w:tbl>
    <w:p w14:paraId="4BF1EBD5" w14:textId="77777777" w:rsidR="00746083" w:rsidRDefault="00746083" w:rsidP="00746083">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746083" w14:paraId="64AC82EE" w14:textId="77777777" w:rsidTr="00675EAA">
        <w:tc>
          <w:tcPr>
            <w:tcW w:w="0" w:type="auto"/>
            <w:tcMar>
              <w:top w:w="0" w:type="auto"/>
              <w:bottom w:w="0" w:type="auto"/>
            </w:tcMar>
          </w:tcPr>
          <w:p w14:paraId="1AF138C0" w14:textId="77777777" w:rsidR="00746083" w:rsidRDefault="00746083" w:rsidP="00675EAA">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6111"/>
            </w:tblGrid>
            <w:tr w:rsidR="00746083" w14:paraId="1FEBEB86" w14:textId="77777777" w:rsidTr="00675EAA">
              <w:tc>
                <w:tcPr>
                  <w:tcW w:w="0" w:type="auto"/>
                  <w:tcMar>
                    <w:top w:w="0" w:type="auto"/>
                    <w:bottom w:w="0" w:type="auto"/>
                  </w:tcMar>
                </w:tcPr>
                <w:p w14:paraId="331AE695" w14:textId="77777777" w:rsidR="00746083" w:rsidRDefault="00746083" w:rsidP="00675EAA">
                  <w:pPr>
                    <w:numPr>
                      <w:ilvl w:val="0"/>
                      <w:numId w:val="30"/>
                    </w:numPr>
                    <w:jc w:val="both"/>
                    <w:rPr>
                      <w:rFonts w:ascii="Arial" w:hAnsi="Arial" w:cs="Arial"/>
                      <w:color w:val="000000"/>
                      <w:sz w:val="18"/>
                      <w:szCs w:val="18"/>
                    </w:rPr>
                  </w:pPr>
                  <w:r>
                    <w:rPr>
                      <w:rFonts w:ascii="Arial" w:hAnsi="Arial" w:cs="Arial"/>
                      <w:color w:val="000000"/>
                      <w:sz w:val="18"/>
                      <w:szCs w:val="18"/>
                    </w:rPr>
                    <w:t>Ponudbo številka _____________ z dne _______________;</w:t>
                  </w:r>
                </w:p>
                <w:p w14:paraId="43048841" w14:textId="77777777" w:rsidR="00746083" w:rsidRDefault="00746083" w:rsidP="00675EAA">
                  <w:pPr>
                    <w:numPr>
                      <w:ilvl w:val="0"/>
                      <w:numId w:val="30"/>
                    </w:numPr>
                    <w:jc w:val="both"/>
                    <w:rPr>
                      <w:rFonts w:ascii="Arial" w:hAnsi="Arial" w:cs="Arial"/>
                      <w:color w:val="000000"/>
                      <w:sz w:val="18"/>
                      <w:szCs w:val="18"/>
                    </w:rPr>
                  </w:pPr>
                  <w:r>
                    <w:rPr>
                      <w:rFonts w:ascii="Arial" w:hAnsi="Arial" w:cs="Arial"/>
                      <w:color w:val="000000"/>
                      <w:sz w:val="18"/>
                      <w:szCs w:val="18"/>
                    </w:rPr>
                    <w:t>Specifikacijo zahtev naročnika iz razpisne dokumentacije.</w:t>
                  </w:r>
                </w:p>
              </w:tc>
            </w:tr>
          </w:tbl>
          <w:p w14:paraId="38B73937" w14:textId="77777777" w:rsidR="00746083" w:rsidRDefault="00746083" w:rsidP="00675EAA"/>
          <w:p w14:paraId="681ABC09" w14:textId="77777777" w:rsidR="00746083" w:rsidRDefault="00746083" w:rsidP="00675EAA">
            <w:pPr>
              <w:spacing w:before="225" w:after="225"/>
              <w:jc w:val="both"/>
            </w:pPr>
            <w:r>
              <w:rPr>
                <w:rFonts w:ascii="Arial" w:hAnsi="Arial" w:cs="Arial"/>
                <w:color w:val="000000"/>
                <w:sz w:val="18"/>
                <w:szCs w:val="18"/>
              </w:rPr>
              <w:t>Predmetni dokumenti so sestavni del te pogodbe.</w:t>
            </w:r>
          </w:p>
        </w:tc>
      </w:tr>
    </w:tbl>
    <w:p w14:paraId="4927C03F" w14:textId="77777777" w:rsidR="00746083" w:rsidRDefault="00746083" w:rsidP="0074608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746083" w14:paraId="2BCD8628" w14:textId="77777777" w:rsidTr="00675EAA">
        <w:tc>
          <w:tcPr>
            <w:tcW w:w="0" w:type="auto"/>
            <w:tcMar>
              <w:top w:w="0" w:type="auto"/>
              <w:bottom w:w="0" w:type="auto"/>
            </w:tcMar>
          </w:tcPr>
          <w:p w14:paraId="15071E49" w14:textId="77777777" w:rsidR="00746083" w:rsidRDefault="00746083" w:rsidP="00675EAA">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4D21917D" w14:textId="77777777" w:rsidR="00746083" w:rsidRDefault="00746083" w:rsidP="00675EAA">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1BD74061" w14:textId="77777777" w:rsidR="00746083" w:rsidRDefault="00746083" w:rsidP="00675EAA">
            <w:pPr>
              <w:spacing w:before="225" w:after="225"/>
              <w:jc w:val="both"/>
            </w:pPr>
            <w:r>
              <w:rPr>
                <w:rFonts w:ascii="Arial" w:hAnsi="Arial" w:cs="Arial"/>
                <w:color w:val="000000"/>
                <w:sz w:val="18"/>
                <w:szCs w:val="18"/>
              </w:rPr>
              <w:t>Z dobaviteljem se v tem primeru sklene dodatek k osnovni pogodbi ali nova pogodba.</w:t>
            </w:r>
          </w:p>
        </w:tc>
      </w:tr>
    </w:tbl>
    <w:p w14:paraId="06A079DC" w14:textId="77777777" w:rsidR="00746083" w:rsidRDefault="00746083" w:rsidP="0074608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746083" w14:paraId="1B827995" w14:textId="77777777" w:rsidTr="00675EAA">
        <w:tc>
          <w:tcPr>
            <w:tcW w:w="0" w:type="auto"/>
            <w:tcMar>
              <w:top w:w="0" w:type="auto"/>
              <w:bottom w:w="0" w:type="auto"/>
            </w:tcMar>
          </w:tcPr>
          <w:p w14:paraId="556FB1C8" w14:textId="77777777" w:rsidR="00746083" w:rsidRDefault="00746083" w:rsidP="00675EAA">
            <w:pPr>
              <w:spacing w:before="225" w:after="225"/>
              <w:jc w:val="both"/>
            </w:pPr>
            <w:r>
              <w:rPr>
                <w:rFonts w:ascii="Arial" w:hAnsi="Arial" w:cs="Arial"/>
                <w:color w:val="000000"/>
                <w:sz w:val="18"/>
                <w:szCs w:val="18"/>
              </w:rPr>
              <w:t>Pogodbena vrednost je dogovorjena na osnovi ponudbe dobavitelja in znaša:</w:t>
            </w:r>
          </w:p>
          <w:p w14:paraId="39041CB9" w14:textId="77777777" w:rsidR="00746083" w:rsidRDefault="00746083" w:rsidP="00675EAA">
            <w:pPr>
              <w:spacing w:before="225" w:after="225"/>
              <w:jc w:val="both"/>
            </w:pPr>
            <w:r>
              <w:rPr>
                <w:rFonts w:ascii="Arial" w:hAnsi="Arial" w:cs="Arial"/>
                <w:color w:val="000000"/>
                <w:sz w:val="18"/>
                <w:szCs w:val="18"/>
              </w:rPr>
              <w:t>Vrednost brez davka na dodano vrednost (DDV): ____________ EUR</w:t>
            </w:r>
          </w:p>
          <w:p w14:paraId="6DCEC197" w14:textId="77777777" w:rsidR="00746083" w:rsidRDefault="00746083" w:rsidP="00675EAA">
            <w:pPr>
              <w:spacing w:before="225" w:after="225"/>
              <w:jc w:val="both"/>
            </w:pPr>
            <w:r>
              <w:rPr>
                <w:rFonts w:ascii="Arial" w:hAnsi="Arial" w:cs="Arial"/>
                <w:color w:val="000000"/>
                <w:sz w:val="18"/>
                <w:szCs w:val="18"/>
              </w:rPr>
              <w:t>Davek na dodano vrednost (DDV): __________________ EUR</w:t>
            </w:r>
          </w:p>
          <w:p w14:paraId="2FE5BCA3" w14:textId="77777777" w:rsidR="00746083" w:rsidRDefault="00746083" w:rsidP="00675EAA">
            <w:pPr>
              <w:spacing w:before="225" w:after="225"/>
              <w:jc w:val="both"/>
            </w:pPr>
            <w:r>
              <w:rPr>
                <w:rFonts w:ascii="Arial" w:hAnsi="Arial" w:cs="Arial"/>
                <w:color w:val="000000"/>
                <w:sz w:val="18"/>
                <w:szCs w:val="18"/>
              </w:rPr>
              <w:t>Pogodbena vrednost vključno z davkom na dodano vrednost (DDV): _________________ EUR</w:t>
            </w:r>
          </w:p>
        </w:tc>
      </w:tr>
    </w:tbl>
    <w:p w14:paraId="777EFDBA" w14:textId="77777777" w:rsidR="00746083" w:rsidRDefault="00746083" w:rsidP="0074608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746083" w14:paraId="5DCC8602" w14:textId="77777777" w:rsidTr="00675EAA">
        <w:tc>
          <w:tcPr>
            <w:tcW w:w="0" w:type="auto"/>
            <w:tcMar>
              <w:top w:w="0" w:type="auto"/>
              <w:bottom w:w="0" w:type="auto"/>
            </w:tcMar>
          </w:tcPr>
          <w:p w14:paraId="5DD8B60A" w14:textId="77777777" w:rsidR="00746083" w:rsidRDefault="00746083" w:rsidP="00675EAA">
            <w:pPr>
              <w:spacing w:before="225" w:after="225"/>
              <w:jc w:val="both"/>
            </w:pPr>
            <w:r>
              <w:rPr>
                <w:rFonts w:ascii="Arial" w:hAnsi="Arial" w:cs="Arial"/>
                <w:color w:val="000000"/>
                <w:sz w:val="18"/>
                <w:szCs w:val="18"/>
              </w:rPr>
              <w:t>Rok plačila je v 30. dneh po prejemu pravilno izstavljenega računa, ki se izstavi po uspešno opravljeni primopredaji opreme (v skladu z zahtevami naročnika po faznih dobavah za posamezne vrste opreme).</w:t>
            </w:r>
          </w:p>
        </w:tc>
      </w:tr>
    </w:tbl>
    <w:p w14:paraId="0A3DD58B" w14:textId="77777777" w:rsidR="00746083" w:rsidRDefault="00746083" w:rsidP="00746083">
      <w:pPr>
        <w:spacing w:before="225" w:after="225" w:line="240" w:lineRule="auto"/>
        <w:jc w:val="both"/>
      </w:pPr>
      <w:r>
        <w:rPr>
          <w:rFonts w:ascii="Arial" w:hAnsi="Arial" w:cs="Arial"/>
          <w:b/>
          <w:bCs/>
          <w:color w:val="000000"/>
          <w:sz w:val="18"/>
          <w:szCs w:val="18"/>
        </w:rPr>
        <w:t>III. POGODBENA CENA</w:t>
      </w:r>
    </w:p>
    <w:p w14:paraId="0135EEAC" w14:textId="77777777" w:rsidR="00746083" w:rsidRDefault="00746083" w:rsidP="0074608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746083" w14:paraId="549BB3C2" w14:textId="77777777" w:rsidTr="00675EAA">
        <w:tc>
          <w:tcPr>
            <w:tcW w:w="0" w:type="auto"/>
            <w:tcMar>
              <w:top w:w="0" w:type="auto"/>
              <w:bottom w:w="0" w:type="auto"/>
            </w:tcMar>
          </w:tcPr>
          <w:p w14:paraId="0D11E04E" w14:textId="77777777" w:rsidR="00746083" w:rsidRDefault="00746083" w:rsidP="00675EAA">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01D6BD13" w14:textId="77777777" w:rsidR="00746083" w:rsidRDefault="00746083" w:rsidP="00675EAA">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26202B61" w14:textId="77777777" w:rsidR="00746083" w:rsidRDefault="00746083" w:rsidP="00675EAA">
            <w:pPr>
              <w:spacing w:before="225" w:after="225"/>
              <w:jc w:val="both"/>
            </w:pPr>
            <w:r>
              <w:rPr>
                <w:rFonts w:ascii="Arial" w:hAnsi="Arial" w:cs="Arial"/>
                <w:color w:val="000000"/>
                <w:sz w:val="18"/>
                <w:szCs w:val="18"/>
              </w:rPr>
              <w:t>V kolikor naročnik računa ne zavrne v roku 8 delovnih dni od prejema, se račun šteje za potrjenega.</w:t>
            </w:r>
          </w:p>
          <w:p w14:paraId="3B2CDD2E" w14:textId="77777777" w:rsidR="00746083" w:rsidRDefault="00746083" w:rsidP="00675EAA">
            <w:pPr>
              <w:spacing w:before="225" w:after="225"/>
              <w:jc w:val="both"/>
            </w:pPr>
            <w:r>
              <w:rPr>
                <w:rFonts w:ascii="Arial" w:hAnsi="Arial" w:cs="Arial"/>
                <w:color w:val="000000"/>
                <w:sz w:val="18"/>
                <w:szCs w:val="18"/>
              </w:rPr>
              <w:t xml:space="preserve">Naročnik bo pravilno izstavljen in potrjen račun poravnal na transakcijski račun dobavitelja naveden na računu. </w:t>
            </w:r>
            <w:r>
              <w:rPr>
                <w:rFonts w:ascii="Arial" w:hAnsi="Arial" w:cs="Arial"/>
                <w:color w:val="000000"/>
                <w:sz w:val="18"/>
                <w:szCs w:val="18"/>
              </w:rPr>
              <w:lastRenderedPageBreak/>
              <w:t>V primeru, da TRR ni naveden na računu, se plačilo nakaže na prvi račun naveden pri podatkih o dobavitelju.</w:t>
            </w:r>
          </w:p>
          <w:p w14:paraId="432DF1A2" w14:textId="77777777" w:rsidR="00746083" w:rsidRDefault="00746083" w:rsidP="00675EAA">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44C067F" w14:textId="77777777" w:rsidR="00746083" w:rsidRDefault="00746083" w:rsidP="00746083">
      <w:pPr>
        <w:spacing w:before="225" w:after="225" w:line="240" w:lineRule="auto"/>
        <w:jc w:val="both"/>
      </w:pPr>
      <w:r>
        <w:rPr>
          <w:rFonts w:ascii="Arial" w:hAnsi="Arial" w:cs="Arial"/>
          <w:b/>
          <w:bCs/>
          <w:color w:val="000000"/>
          <w:sz w:val="18"/>
          <w:szCs w:val="18"/>
        </w:rPr>
        <w:lastRenderedPageBreak/>
        <w:t>IV. DOBAVNI ROK</w:t>
      </w:r>
    </w:p>
    <w:p w14:paraId="23A21AFE" w14:textId="77777777" w:rsidR="00746083" w:rsidRDefault="00746083" w:rsidP="0074608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746083" w14:paraId="5406716F" w14:textId="77777777" w:rsidTr="00675EAA">
        <w:tc>
          <w:tcPr>
            <w:tcW w:w="0" w:type="auto"/>
            <w:tcMar>
              <w:top w:w="0" w:type="auto"/>
              <w:bottom w:w="0" w:type="auto"/>
            </w:tcMar>
          </w:tcPr>
          <w:p w14:paraId="1CF248A2" w14:textId="77777777" w:rsidR="00746083" w:rsidRDefault="00746083" w:rsidP="00675EAA">
            <w:pPr>
              <w:spacing w:before="225" w:after="225"/>
              <w:jc w:val="both"/>
            </w:pPr>
            <w:r>
              <w:rPr>
                <w:rFonts w:ascii="Arial" w:hAnsi="Arial" w:cs="Arial"/>
                <w:color w:val="000000"/>
                <w:sz w:val="18"/>
                <w:szCs w:val="18"/>
              </w:rPr>
              <w:t>Dobavitelj se zavezuje, da bo opremo dobavil najkasneje v 60</w:t>
            </w:r>
            <w:r w:rsidRPr="00C92959">
              <w:rPr>
                <w:rFonts w:ascii="Arial" w:hAnsi="Arial" w:cs="Arial"/>
                <w:color w:val="000000"/>
                <w:sz w:val="18"/>
                <w:szCs w:val="18"/>
              </w:rPr>
              <w:t xml:space="preserve"> dneh od podpisa pogodbe.</w:t>
            </w:r>
          </w:p>
          <w:p w14:paraId="15D937D6" w14:textId="77777777" w:rsidR="00746083" w:rsidRDefault="00746083" w:rsidP="00675EAA">
            <w:pPr>
              <w:spacing w:before="225" w:after="225"/>
              <w:jc w:val="both"/>
            </w:pPr>
            <w:r>
              <w:rPr>
                <w:rFonts w:ascii="Arial" w:hAnsi="Arial" w:cs="Arial"/>
                <w:color w:val="000000"/>
                <w:sz w:val="18"/>
                <w:szCs w:val="18"/>
              </w:rPr>
              <w:t>Za dobavo blaga se upošteva Incoterms 2010 klavzula DDP, na sedežu naročnika, razen kadar je izrecno določeno drugo mesto dobave.</w:t>
            </w:r>
          </w:p>
          <w:p w14:paraId="493FBD12" w14:textId="77777777" w:rsidR="00746083" w:rsidRDefault="00746083" w:rsidP="00675EAA">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2D453B73" w14:textId="77777777" w:rsidR="00746083" w:rsidRDefault="00746083" w:rsidP="00675EAA">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163A942E" w14:textId="77777777" w:rsidR="00746083" w:rsidRDefault="00746083" w:rsidP="00746083">
      <w:pPr>
        <w:spacing w:before="225" w:after="225" w:line="240" w:lineRule="auto"/>
        <w:jc w:val="both"/>
      </w:pPr>
      <w:r>
        <w:rPr>
          <w:rFonts w:ascii="Arial" w:hAnsi="Arial" w:cs="Arial"/>
          <w:b/>
          <w:bCs/>
          <w:color w:val="000000"/>
          <w:sz w:val="18"/>
          <w:szCs w:val="18"/>
        </w:rPr>
        <w:t>V. PODIZVAJALCI</w:t>
      </w:r>
    </w:p>
    <w:p w14:paraId="60536EEB" w14:textId="77777777" w:rsidR="00746083" w:rsidRDefault="00746083" w:rsidP="0074608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746083" w14:paraId="05DBB354" w14:textId="77777777" w:rsidTr="00675EAA">
        <w:tc>
          <w:tcPr>
            <w:tcW w:w="0" w:type="auto"/>
            <w:tcMar>
              <w:top w:w="0" w:type="auto"/>
              <w:bottom w:w="0" w:type="auto"/>
            </w:tcMar>
          </w:tcPr>
          <w:p w14:paraId="7BD30EC6" w14:textId="77777777" w:rsidR="00746083" w:rsidRDefault="00746083" w:rsidP="00675EAA">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46083" w14:paraId="658F1414" w14:textId="77777777" w:rsidTr="00675EA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AC73A" w14:textId="77777777" w:rsidR="00746083" w:rsidRDefault="00746083" w:rsidP="00675EAA">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BE9DB4E" w14:textId="77777777" w:rsidR="00746083" w:rsidRDefault="00746083" w:rsidP="00675EAA"/>
              </w:tc>
            </w:tr>
            <w:tr w:rsidR="00746083" w14:paraId="4EAFC258" w14:textId="77777777" w:rsidTr="00675EA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022DD0" w14:textId="77777777" w:rsidR="00746083" w:rsidRDefault="00746083" w:rsidP="00675EAA">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7A469A5" w14:textId="77777777" w:rsidR="00746083" w:rsidRDefault="00746083" w:rsidP="00675EAA">
                  <w:pPr>
                    <w:spacing w:before="135" w:after="135"/>
                    <w:jc w:val="both"/>
                    <w:textAlignment w:val="center"/>
                  </w:pPr>
                  <w:r>
                    <w:rPr>
                      <w:rFonts w:ascii="Arial" w:hAnsi="Arial" w:cs="Arial"/>
                      <w:color w:val="000000"/>
                      <w:position w:val="-2"/>
                      <w:sz w:val="18"/>
                      <w:szCs w:val="18"/>
                    </w:rPr>
                    <w:t>Opis del, ki jih bo izvedel podizvajalec:</w:t>
                  </w:r>
                </w:p>
                <w:p w14:paraId="197593B2" w14:textId="77777777" w:rsidR="00746083" w:rsidRDefault="00746083" w:rsidP="00675EA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46083" w14:paraId="32C83254" w14:textId="77777777" w:rsidTr="00675EA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BF8A07" w14:textId="77777777" w:rsidR="00746083" w:rsidRDefault="00746083" w:rsidP="00675EAA">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A1F0324" w14:textId="77777777" w:rsidR="00746083" w:rsidRDefault="00746083" w:rsidP="00675EAA"/>
              </w:tc>
            </w:tr>
            <w:tr w:rsidR="00746083" w14:paraId="1EE46448" w14:textId="77777777" w:rsidTr="00675EA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3F8779" w14:textId="77777777" w:rsidR="00746083" w:rsidRDefault="00746083" w:rsidP="00675EAA">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13D0752" w14:textId="77777777" w:rsidR="00746083" w:rsidRDefault="00746083" w:rsidP="00675EAA">
                  <w:pPr>
                    <w:spacing w:before="135" w:after="135"/>
                    <w:jc w:val="both"/>
                    <w:textAlignment w:val="center"/>
                  </w:pPr>
                  <w:r>
                    <w:rPr>
                      <w:rFonts w:ascii="Arial" w:hAnsi="Arial" w:cs="Arial"/>
                      <w:color w:val="000000"/>
                      <w:position w:val="-2"/>
                      <w:sz w:val="18"/>
                      <w:szCs w:val="18"/>
                    </w:rPr>
                    <w:t>Opis del, ki jih bo izvedel podizvajalec:</w:t>
                  </w:r>
                </w:p>
                <w:p w14:paraId="0D4EB0E1" w14:textId="77777777" w:rsidR="00746083" w:rsidRDefault="00746083" w:rsidP="00675EAA">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AE7EF01" w14:textId="77777777" w:rsidR="00746083" w:rsidRDefault="00746083" w:rsidP="00675EAA"/>
          <w:p w14:paraId="6EC8D2D3" w14:textId="77777777" w:rsidR="00746083" w:rsidRDefault="00746083" w:rsidP="00675EAA">
            <w:pPr>
              <w:spacing w:before="225" w:after="225"/>
              <w:jc w:val="both"/>
            </w:pPr>
            <w:r>
              <w:rPr>
                <w:rFonts w:ascii="Arial" w:hAnsi="Arial" w:cs="Arial"/>
                <w:i/>
                <w:iCs/>
                <w:color w:val="000000"/>
                <w:sz w:val="18"/>
                <w:szCs w:val="18"/>
              </w:rPr>
              <w:t>Opomba:</w:t>
            </w:r>
          </w:p>
          <w:p w14:paraId="294CE436" w14:textId="77777777" w:rsidR="00746083" w:rsidRDefault="00746083" w:rsidP="00675EAA">
            <w:pPr>
              <w:spacing w:before="225" w:after="225"/>
              <w:jc w:val="both"/>
            </w:pPr>
            <w:r>
              <w:rPr>
                <w:rFonts w:ascii="Arial" w:hAnsi="Arial" w:cs="Arial"/>
                <w:i/>
                <w:iCs/>
                <w:color w:val="000000"/>
                <w:sz w:val="18"/>
                <w:szCs w:val="18"/>
              </w:rPr>
              <w:t>V KOLIKOR PONUDNIK NE NASTOPA S PODIZVAJALCI SE RAZDELEK IZBRIŠE</w:t>
            </w:r>
          </w:p>
        </w:tc>
      </w:tr>
    </w:tbl>
    <w:p w14:paraId="587B4A79" w14:textId="77777777" w:rsidR="00746083" w:rsidRDefault="00746083" w:rsidP="0074608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746083" w14:paraId="24052CC0" w14:textId="77777777" w:rsidTr="00675EAA">
        <w:tc>
          <w:tcPr>
            <w:tcW w:w="0" w:type="auto"/>
            <w:tcMar>
              <w:top w:w="0" w:type="auto"/>
              <w:bottom w:w="0" w:type="auto"/>
            </w:tcMar>
          </w:tcPr>
          <w:p w14:paraId="0CE4DD33" w14:textId="77777777" w:rsidR="00746083" w:rsidRDefault="00746083" w:rsidP="00675EAA">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306ADD1" w14:textId="77777777" w:rsidR="00746083" w:rsidRDefault="00746083" w:rsidP="00675EAA">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746083" w14:paraId="2995039D" w14:textId="77777777" w:rsidTr="00675EAA">
              <w:tc>
                <w:tcPr>
                  <w:tcW w:w="0" w:type="auto"/>
                  <w:tcMar>
                    <w:top w:w="0" w:type="auto"/>
                    <w:bottom w:w="0" w:type="auto"/>
                  </w:tcMar>
                </w:tcPr>
                <w:p w14:paraId="7246FEEB" w14:textId="77777777" w:rsidR="00746083" w:rsidRDefault="00746083" w:rsidP="00675EAA">
                  <w:pPr>
                    <w:numPr>
                      <w:ilvl w:val="0"/>
                      <w:numId w:val="31"/>
                    </w:numPr>
                    <w:jc w:val="both"/>
                    <w:rPr>
                      <w:rFonts w:ascii="Arial" w:hAnsi="Arial" w:cs="Arial"/>
                      <w:color w:val="000000"/>
                      <w:sz w:val="18"/>
                      <w:szCs w:val="18"/>
                    </w:rPr>
                  </w:pPr>
                  <w:r>
                    <w:rPr>
                      <w:rFonts w:ascii="Arial" w:hAnsi="Arial" w:cs="Arial"/>
                      <w:color w:val="000000"/>
                      <w:sz w:val="18"/>
                      <w:szCs w:val="18"/>
                    </w:rPr>
                    <w:t xml:space="preserve">glavni izvajalec s podpisom te pogodbe pooblašča naročnika, da na podlagi potrjenega računa </w:t>
                  </w:r>
                  <w:r>
                    <w:rPr>
                      <w:rFonts w:ascii="Arial" w:hAnsi="Arial" w:cs="Arial"/>
                      <w:color w:val="000000"/>
                      <w:sz w:val="18"/>
                      <w:szCs w:val="18"/>
                    </w:rPr>
                    <w:lastRenderedPageBreak/>
                    <w:t>oziroma situacije s strani glavnega izvajalca neposredno plačuje podizvajalcu,</w:t>
                  </w:r>
                </w:p>
                <w:p w14:paraId="28AE6EF7" w14:textId="77777777" w:rsidR="00746083" w:rsidRDefault="00746083" w:rsidP="00675EAA">
                  <w:pPr>
                    <w:numPr>
                      <w:ilvl w:val="0"/>
                      <w:numId w:val="3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6E3BB4B" w14:textId="77777777" w:rsidR="00746083" w:rsidRDefault="00746083" w:rsidP="00675EAA">
                  <w:pPr>
                    <w:numPr>
                      <w:ilvl w:val="0"/>
                      <w:numId w:val="3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4B86FEE" w14:textId="77777777" w:rsidR="00746083" w:rsidRDefault="00746083" w:rsidP="00675EAA"/>
          <w:p w14:paraId="42AAEBC1" w14:textId="77777777" w:rsidR="00746083" w:rsidRDefault="00746083" w:rsidP="00675EAA">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2233357" w14:textId="77777777" w:rsidR="00746083" w:rsidRDefault="00746083" w:rsidP="00675EAA">
            <w:pPr>
              <w:spacing w:before="225" w:after="225"/>
              <w:jc w:val="both"/>
            </w:pPr>
            <w:r>
              <w:rPr>
                <w:rFonts w:ascii="Arial" w:hAnsi="Arial" w:cs="Arial"/>
                <w:color w:val="000000"/>
                <w:sz w:val="18"/>
                <w:szCs w:val="18"/>
              </w:rPr>
              <w:t>Plačila podizvajalcem se izvedejo v rokih in na enak način kot velja za plačila izvajalcu.</w:t>
            </w:r>
          </w:p>
          <w:p w14:paraId="0B755D7C" w14:textId="77777777" w:rsidR="00746083" w:rsidRDefault="00746083" w:rsidP="00675EAA">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0901F76" w14:textId="77777777" w:rsidR="00746083" w:rsidRDefault="00746083" w:rsidP="00675EAA">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413BB4D" w14:textId="77777777" w:rsidR="00746083" w:rsidRDefault="00746083" w:rsidP="00675EAA">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59288EE" w14:textId="77777777" w:rsidR="00746083" w:rsidRDefault="00746083" w:rsidP="00746083">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9178"/>
      </w:tblGrid>
      <w:tr w:rsidR="00746083" w14:paraId="47D61AEE" w14:textId="77777777" w:rsidTr="00675EAA">
        <w:tc>
          <w:tcPr>
            <w:tcW w:w="0" w:type="auto"/>
            <w:tcMar>
              <w:top w:w="0" w:type="auto"/>
              <w:bottom w:w="0" w:type="auto"/>
            </w:tcMar>
          </w:tcPr>
          <w:p w14:paraId="119C01BC" w14:textId="77777777" w:rsidR="00746083" w:rsidRDefault="00746083" w:rsidP="00675EAA">
            <w:pPr>
              <w:spacing w:before="225" w:after="225"/>
              <w:jc w:val="both"/>
            </w:pPr>
            <w:r>
              <w:rPr>
                <w:rFonts w:ascii="Arial" w:hAnsi="Arial" w:cs="Arial"/>
                <w:color w:val="000000"/>
                <w:sz w:val="18"/>
                <w:szCs w:val="18"/>
              </w:rPr>
              <w:t>Naročnik se zavezuje poravnati pogodbeno ceno za pravilno dobavo blaga na podlagi te pogodbe.</w:t>
            </w:r>
          </w:p>
          <w:p w14:paraId="28FB32BC" w14:textId="77777777" w:rsidR="00746083" w:rsidRDefault="00746083" w:rsidP="00675EAA">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7BD404FC" w14:textId="77777777" w:rsidR="00746083" w:rsidRDefault="00746083" w:rsidP="00746083">
      <w:pPr>
        <w:spacing w:before="225" w:after="225" w:line="240" w:lineRule="auto"/>
        <w:jc w:val="both"/>
      </w:pPr>
      <w:r>
        <w:rPr>
          <w:rFonts w:ascii="Arial" w:hAnsi="Arial" w:cs="Arial"/>
          <w:b/>
          <w:bCs/>
          <w:color w:val="000000"/>
          <w:sz w:val="18"/>
          <w:szCs w:val="18"/>
        </w:rPr>
        <w:t>VI. OBVEZNOSTI DOBAVITELJA</w:t>
      </w:r>
    </w:p>
    <w:p w14:paraId="0FD0204D" w14:textId="77777777" w:rsidR="00746083" w:rsidRDefault="00746083" w:rsidP="0074608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746083" w14:paraId="2CF9EEC5" w14:textId="77777777" w:rsidTr="00675EAA">
        <w:tc>
          <w:tcPr>
            <w:tcW w:w="0" w:type="auto"/>
            <w:tcMar>
              <w:top w:w="0" w:type="auto"/>
              <w:bottom w:w="0" w:type="auto"/>
            </w:tcMar>
          </w:tcPr>
          <w:p w14:paraId="3E73DB0D" w14:textId="77777777" w:rsidR="00746083" w:rsidRDefault="00746083" w:rsidP="00675EAA">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962"/>
            </w:tblGrid>
            <w:tr w:rsidR="00746083" w14:paraId="03F30EAC" w14:textId="77777777" w:rsidTr="00675EAA">
              <w:tc>
                <w:tcPr>
                  <w:tcW w:w="0" w:type="auto"/>
                  <w:tcMar>
                    <w:top w:w="0" w:type="auto"/>
                    <w:bottom w:w="0" w:type="auto"/>
                  </w:tcMar>
                </w:tcPr>
                <w:p w14:paraId="7DA75A96" w14:textId="77777777" w:rsidR="00746083" w:rsidRDefault="00746083" w:rsidP="00675EAA">
                  <w:pPr>
                    <w:numPr>
                      <w:ilvl w:val="0"/>
                      <w:numId w:val="32"/>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84B16AB" w14:textId="77777777" w:rsidR="00746083" w:rsidRDefault="00746083" w:rsidP="00675EAA">
                  <w:pPr>
                    <w:numPr>
                      <w:ilvl w:val="0"/>
                      <w:numId w:val="32"/>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13B16070" w14:textId="77777777" w:rsidR="00746083" w:rsidRDefault="00746083" w:rsidP="00675EAA">
                  <w:pPr>
                    <w:numPr>
                      <w:ilvl w:val="0"/>
                      <w:numId w:val="32"/>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16CD52A6" w14:textId="77777777" w:rsidR="00746083" w:rsidRDefault="00746083" w:rsidP="00675EAA">
                  <w:pPr>
                    <w:numPr>
                      <w:ilvl w:val="0"/>
                      <w:numId w:val="32"/>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5DE8795A" w14:textId="77777777" w:rsidR="00746083" w:rsidRDefault="00746083" w:rsidP="00675EAA">
                  <w:pPr>
                    <w:numPr>
                      <w:ilvl w:val="0"/>
                      <w:numId w:val="32"/>
                    </w:numPr>
                    <w:jc w:val="both"/>
                    <w:rPr>
                      <w:rFonts w:ascii="Arial" w:hAnsi="Arial" w:cs="Arial"/>
                      <w:color w:val="000000"/>
                      <w:sz w:val="18"/>
                      <w:szCs w:val="18"/>
                    </w:rPr>
                  </w:pPr>
                  <w:r>
                    <w:rPr>
                      <w:rFonts w:ascii="Arial" w:hAnsi="Arial" w:cs="Arial"/>
                      <w:color w:val="000000"/>
                      <w:sz w:val="18"/>
                      <w:szCs w:val="18"/>
                    </w:rPr>
                    <w:t>ščitil interese naročnika.</w:t>
                  </w:r>
                </w:p>
                <w:p w14:paraId="3A8463BD" w14:textId="77777777" w:rsidR="00746083" w:rsidRDefault="00746083" w:rsidP="00675EAA">
                  <w:pPr>
                    <w:ind w:left="720"/>
                    <w:jc w:val="both"/>
                    <w:rPr>
                      <w:rFonts w:ascii="Arial" w:hAnsi="Arial" w:cs="Arial"/>
                      <w:color w:val="000000"/>
                      <w:sz w:val="18"/>
                      <w:szCs w:val="18"/>
                    </w:rPr>
                  </w:pPr>
                </w:p>
              </w:tc>
            </w:tr>
          </w:tbl>
          <w:p w14:paraId="1E869B20" w14:textId="77777777" w:rsidR="00746083" w:rsidRDefault="00746083" w:rsidP="00675EAA"/>
        </w:tc>
      </w:tr>
    </w:tbl>
    <w:p w14:paraId="0B49D4BC" w14:textId="77777777" w:rsidR="00746083" w:rsidRDefault="00746083" w:rsidP="0074608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746083" w14:paraId="2EBA9E17" w14:textId="77777777" w:rsidTr="00675EAA">
        <w:tc>
          <w:tcPr>
            <w:tcW w:w="0" w:type="auto"/>
            <w:tcMar>
              <w:top w:w="0" w:type="auto"/>
              <w:bottom w:w="0" w:type="auto"/>
            </w:tcMar>
          </w:tcPr>
          <w:p w14:paraId="2A72E99E" w14:textId="77777777" w:rsidR="00746083" w:rsidRDefault="00746083" w:rsidP="00675EAA">
            <w:pPr>
              <w:spacing w:before="225" w:after="225"/>
              <w:jc w:val="both"/>
            </w:pPr>
            <w:r>
              <w:rPr>
                <w:rFonts w:ascii="Arial" w:hAnsi="Arial" w:cs="Arial"/>
                <w:color w:val="000000"/>
                <w:sz w:val="18"/>
                <w:szCs w:val="18"/>
              </w:rPr>
              <w:t>Dobavitelj zagotavlja s strani proizvajalca opreme pooblaščeni in usposobljeni servis v Republiki Sloveniji za opremo, ki je predmet pogodbe, in sicer (podatki poobl.servisa):</w:t>
            </w:r>
          </w:p>
          <w:p w14:paraId="15792A84" w14:textId="77777777" w:rsidR="00746083" w:rsidRDefault="00746083" w:rsidP="00675EAA">
            <w:pPr>
              <w:spacing w:before="225" w:after="225"/>
              <w:jc w:val="both"/>
            </w:pPr>
            <w:r>
              <w:rPr>
                <w:rFonts w:ascii="Arial" w:hAnsi="Arial" w:cs="Arial"/>
                <w:color w:val="000000"/>
                <w:sz w:val="18"/>
                <w:szCs w:val="18"/>
              </w:rPr>
              <w:lastRenderedPageBreak/>
              <w:t>Tel. št.________________________________________</w:t>
            </w:r>
          </w:p>
          <w:p w14:paraId="6460D4CE" w14:textId="77777777" w:rsidR="00746083" w:rsidRDefault="00746083" w:rsidP="00675EAA">
            <w:pPr>
              <w:spacing w:before="225" w:after="225"/>
              <w:jc w:val="both"/>
            </w:pPr>
            <w:r>
              <w:rPr>
                <w:rFonts w:ascii="Arial" w:hAnsi="Arial" w:cs="Arial"/>
                <w:color w:val="000000"/>
                <w:sz w:val="18"/>
                <w:szCs w:val="18"/>
              </w:rPr>
              <w:t>Gsm. št.:_______________________________________</w:t>
            </w:r>
          </w:p>
          <w:p w14:paraId="71D0CE48" w14:textId="77777777" w:rsidR="00746083" w:rsidRDefault="00746083" w:rsidP="00675EAA">
            <w:pPr>
              <w:spacing w:before="225" w:after="225"/>
              <w:jc w:val="both"/>
            </w:pPr>
            <w:r>
              <w:rPr>
                <w:rFonts w:ascii="Arial" w:hAnsi="Arial" w:cs="Arial"/>
                <w:color w:val="000000"/>
                <w:sz w:val="18"/>
                <w:szCs w:val="18"/>
              </w:rPr>
              <w:t>e-mail :________________________________________</w:t>
            </w:r>
          </w:p>
          <w:p w14:paraId="72868C20" w14:textId="77777777" w:rsidR="00746083" w:rsidRDefault="00746083" w:rsidP="00675EAA">
            <w:pPr>
              <w:spacing w:before="225" w:after="225"/>
              <w:jc w:val="both"/>
            </w:pPr>
            <w:r>
              <w:rPr>
                <w:rFonts w:ascii="Arial" w:hAnsi="Arial" w:cs="Arial"/>
                <w:color w:val="000000"/>
                <w:sz w:val="18"/>
                <w:szCs w:val="18"/>
              </w:rPr>
              <w:t>Dobavitelj  v garancijskem obdobju zagotavlja odzivni čas servisa največ  3 delovne dni po prejemu pisnega obvestila o napaki. </w:t>
            </w:r>
          </w:p>
        </w:tc>
      </w:tr>
    </w:tbl>
    <w:p w14:paraId="484F9293" w14:textId="77777777" w:rsidR="00746083" w:rsidRDefault="00746083" w:rsidP="00746083">
      <w:pPr>
        <w:spacing w:before="225" w:after="225" w:line="240" w:lineRule="auto"/>
        <w:jc w:val="both"/>
      </w:pPr>
      <w:r>
        <w:rPr>
          <w:rFonts w:ascii="Arial" w:hAnsi="Arial" w:cs="Arial"/>
          <w:b/>
          <w:bCs/>
          <w:color w:val="000000"/>
          <w:sz w:val="18"/>
          <w:szCs w:val="18"/>
        </w:rPr>
        <w:lastRenderedPageBreak/>
        <w:t>VII. SKRBNIKI POGODBE</w:t>
      </w:r>
    </w:p>
    <w:p w14:paraId="2FB6F06A" w14:textId="77777777" w:rsidR="00746083" w:rsidRDefault="00746083" w:rsidP="0074608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746083" w14:paraId="04294DF4" w14:textId="77777777" w:rsidTr="00675EAA">
        <w:tc>
          <w:tcPr>
            <w:tcW w:w="0" w:type="auto"/>
            <w:tcMar>
              <w:top w:w="0" w:type="auto"/>
              <w:bottom w:w="0" w:type="auto"/>
            </w:tcMar>
          </w:tcPr>
          <w:p w14:paraId="1831D246" w14:textId="77777777" w:rsidR="00746083" w:rsidRDefault="00746083" w:rsidP="00675EAA">
            <w:pPr>
              <w:spacing w:before="225" w:after="225"/>
              <w:jc w:val="both"/>
            </w:pPr>
            <w:r>
              <w:rPr>
                <w:rFonts w:ascii="Arial" w:hAnsi="Arial" w:cs="Arial"/>
                <w:color w:val="000000"/>
                <w:sz w:val="18"/>
                <w:szCs w:val="18"/>
              </w:rPr>
              <w:t>Skrbnik pogodbe s strani naročnika je Barbara Slak Turk.</w:t>
            </w:r>
          </w:p>
          <w:p w14:paraId="4A5C9102" w14:textId="5978C0CD" w:rsidR="00746083" w:rsidRDefault="00746083" w:rsidP="00675EAA">
            <w:pPr>
              <w:spacing w:before="225" w:after="225"/>
              <w:jc w:val="both"/>
            </w:pPr>
            <w:r>
              <w:rPr>
                <w:rFonts w:ascii="Arial" w:hAnsi="Arial" w:cs="Arial"/>
                <w:color w:val="000000"/>
                <w:sz w:val="18"/>
                <w:szCs w:val="18"/>
              </w:rPr>
              <w:t>Pooblaščen predstavn</w:t>
            </w:r>
            <w:r w:rsidR="00C524D8">
              <w:rPr>
                <w:rFonts w:ascii="Arial" w:hAnsi="Arial" w:cs="Arial"/>
                <w:color w:val="000000"/>
                <w:sz w:val="18"/>
                <w:szCs w:val="18"/>
              </w:rPr>
              <w:t>ik</w:t>
            </w:r>
            <w:r>
              <w:rPr>
                <w:rFonts w:ascii="Arial" w:hAnsi="Arial" w:cs="Arial"/>
                <w:color w:val="000000"/>
                <w:sz w:val="18"/>
                <w:szCs w:val="18"/>
              </w:rPr>
              <w:t xml:space="preserve"> naročnika za nadzor nad izvajanjem pogodbe je</w:t>
            </w:r>
            <w:r w:rsidR="0067549C">
              <w:rPr>
                <w:rFonts w:ascii="Arial" w:hAnsi="Arial" w:cs="Arial"/>
                <w:color w:val="000000"/>
                <w:sz w:val="18"/>
                <w:szCs w:val="18"/>
              </w:rPr>
              <w:t xml:space="preserve"> </w:t>
            </w:r>
            <w:r w:rsidR="00C524D8">
              <w:rPr>
                <w:rFonts w:ascii="Arial" w:hAnsi="Arial" w:cs="Arial"/>
                <w:color w:val="000000"/>
                <w:sz w:val="18"/>
                <w:szCs w:val="18"/>
              </w:rPr>
              <w:t>Marko Ivanuša</w:t>
            </w:r>
            <w:r>
              <w:rPr>
                <w:rFonts w:ascii="Arial" w:hAnsi="Arial" w:cs="Arial"/>
                <w:color w:val="000000"/>
                <w:sz w:val="18"/>
                <w:szCs w:val="18"/>
              </w:rPr>
              <w:t>, ki je pooblašče</w:t>
            </w:r>
            <w:r w:rsidR="00C524D8">
              <w:rPr>
                <w:rFonts w:ascii="Arial" w:hAnsi="Arial" w:cs="Arial"/>
                <w:color w:val="000000"/>
                <w:sz w:val="18"/>
                <w:szCs w:val="18"/>
              </w:rPr>
              <w:t>n</w:t>
            </w:r>
            <w:r>
              <w:rPr>
                <w:rFonts w:ascii="Arial" w:hAnsi="Arial" w:cs="Arial"/>
                <w:color w:val="000000"/>
                <w:sz w:val="18"/>
                <w:szCs w:val="18"/>
              </w:rPr>
              <w:t>, da zastopa naročnika v vseh vprašanjih, ki se nanašajo na dobavo, dogovorjeno s to pogodbo.</w:t>
            </w:r>
          </w:p>
          <w:p w14:paraId="5C33E1CD" w14:textId="77777777" w:rsidR="00746083" w:rsidRDefault="00746083" w:rsidP="00675EAA">
            <w:pPr>
              <w:spacing w:before="225" w:after="225"/>
              <w:jc w:val="both"/>
            </w:pPr>
            <w:r>
              <w:rPr>
                <w:rFonts w:ascii="Arial" w:hAnsi="Arial" w:cs="Arial"/>
                <w:color w:val="000000"/>
                <w:sz w:val="18"/>
                <w:szCs w:val="18"/>
              </w:rPr>
              <w:t>Pooblaščeni predstavnik dobavitelja je _______________</w:t>
            </w:r>
          </w:p>
          <w:p w14:paraId="4D6A5AC6" w14:textId="77777777" w:rsidR="00746083" w:rsidRDefault="00746083" w:rsidP="00675EAA">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3FA02BF5" w14:textId="77777777" w:rsidR="00746083" w:rsidRDefault="00746083" w:rsidP="00746083">
      <w:pPr>
        <w:spacing w:before="225" w:after="225" w:line="240" w:lineRule="auto"/>
        <w:jc w:val="both"/>
      </w:pPr>
      <w:r>
        <w:rPr>
          <w:rFonts w:ascii="Arial" w:hAnsi="Arial" w:cs="Arial"/>
          <w:b/>
          <w:bCs/>
          <w:color w:val="000000"/>
          <w:sz w:val="18"/>
          <w:szCs w:val="18"/>
        </w:rPr>
        <w:t>VIII. POGODBENA KAZEN</w:t>
      </w:r>
    </w:p>
    <w:p w14:paraId="7EC3372F" w14:textId="77777777" w:rsidR="00746083" w:rsidRDefault="00746083" w:rsidP="0074608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746083" w14:paraId="5680B834" w14:textId="77777777" w:rsidTr="00675EAA">
        <w:tc>
          <w:tcPr>
            <w:tcW w:w="0" w:type="auto"/>
            <w:tcMar>
              <w:top w:w="0" w:type="auto"/>
              <w:bottom w:w="0" w:type="auto"/>
            </w:tcMar>
          </w:tcPr>
          <w:p w14:paraId="2228F678" w14:textId="77777777" w:rsidR="00746083" w:rsidRDefault="00746083" w:rsidP="00675EAA">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18841EC1" w14:textId="77777777" w:rsidR="00746083" w:rsidRDefault="00746083" w:rsidP="00675EAA">
            <w:pPr>
              <w:spacing w:before="225" w:after="225"/>
              <w:jc w:val="both"/>
            </w:pPr>
            <w:r>
              <w:rPr>
                <w:rFonts w:ascii="Arial" w:hAnsi="Arial" w:cs="Arial"/>
                <w:color w:val="000000"/>
                <w:sz w:val="18"/>
                <w:szCs w:val="18"/>
              </w:rPr>
              <w:t>Pogodbena kazen se obračuna pri plačilu za opravljeno dobavo.</w:t>
            </w:r>
          </w:p>
          <w:p w14:paraId="1F9C9EB1" w14:textId="77777777" w:rsidR="00746083" w:rsidRDefault="00746083" w:rsidP="00675EAA">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3277CCF" w14:textId="77777777" w:rsidR="00746083" w:rsidRDefault="00746083" w:rsidP="00746083">
      <w:pPr>
        <w:spacing w:before="225" w:after="225" w:line="240" w:lineRule="auto"/>
        <w:jc w:val="both"/>
      </w:pPr>
      <w:r>
        <w:rPr>
          <w:rFonts w:ascii="Arial" w:hAnsi="Arial" w:cs="Arial"/>
          <w:b/>
          <w:bCs/>
          <w:color w:val="000000"/>
          <w:sz w:val="18"/>
          <w:szCs w:val="18"/>
        </w:rPr>
        <w:t>IX. PREVZEM</w:t>
      </w:r>
    </w:p>
    <w:p w14:paraId="3CEBC37A" w14:textId="77777777" w:rsidR="00746083" w:rsidRDefault="00746083" w:rsidP="0074608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746083" w14:paraId="73E70667" w14:textId="77777777" w:rsidTr="00675EAA">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746083" w14:paraId="11B13CFA" w14:textId="77777777" w:rsidTr="00675EAA">
              <w:tc>
                <w:tcPr>
                  <w:tcW w:w="0" w:type="auto"/>
                  <w:tcMar>
                    <w:top w:w="0" w:type="auto"/>
                    <w:bottom w:w="0" w:type="auto"/>
                  </w:tcMar>
                  <w:vAlign w:val="center"/>
                </w:tcPr>
                <w:p w14:paraId="3BB6F497" w14:textId="77777777" w:rsidR="00746083" w:rsidRDefault="00746083" w:rsidP="00675EAA">
                  <w:pPr>
                    <w:spacing w:before="135" w:after="135"/>
                    <w:jc w:val="both"/>
                    <w:textAlignment w:val="center"/>
                  </w:pPr>
                  <w:r>
                    <w:rPr>
                      <w:rFonts w:ascii="Arial" w:hAnsi="Arial" w:cs="Arial"/>
                      <w:color w:val="000000"/>
                      <w:position w:val="-2"/>
                      <w:sz w:val="18"/>
                      <w:szCs w:val="18"/>
                    </w:rPr>
                    <w:t>Dobavitelj se zavezuje, da bo pet (5) dni pred načrtovano primopredajo o tem pisno obvestil nabavno službo naročnika na tel 07 39 16 163, ki bo pripravila primopredajni zapisnik in o primopredaji obvestil pooblaščeno osebo naročnika, ki bo prisotna na primopredaji.</w:t>
                  </w:r>
                </w:p>
                <w:p w14:paraId="74D21374" w14:textId="77777777" w:rsidR="00746083" w:rsidRDefault="00746083" w:rsidP="00675EAA">
                  <w:pPr>
                    <w:spacing w:before="135" w:after="135"/>
                    <w:jc w:val="both"/>
                    <w:textAlignment w:val="center"/>
                  </w:pPr>
                  <w:r>
                    <w:rPr>
                      <w:rFonts w:ascii="Arial" w:hAnsi="Arial" w:cs="Arial"/>
                      <w:color w:val="000000"/>
                      <w:position w:val="-2"/>
                      <w:sz w:val="18"/>
                      <w:szCs w:val="18"/>
                    </w:rPr>
                    <w:t>Po uspešni dobavi dobavitelj in naročnik opravita primopredajo opreme ter o tem sestavita pisni zapisnik v katerem natančno ugotovita predvsem:</w:t>
                  </w:r>
                </w:p>
                <w:tbl>
                  <w:tblPr>
                    <w:tblStyle w:val="NormalTablePHPDOCX"/>
                    <w:tblW w:w="5000" w:type="pct"/>
                    <w:tblLook w:val="04A0" w:firstRow="1" w:lastRow="0" w:firstColumn="1" w:lastColumn="0" w:noHBand="0" w:noVBand="1"/>
                  </w:tblPr>
                  <w:tblGrid>
                    <w:gridCol w:w="8746"/>
                  </w:tblGrid>
                  <w:tr w:rsidR="00746083" w14:paraId="1AAAC9D7" w14:textId="77777777" w:rsidTr="00675EAA">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530"/>
                        </w:tblGrid>
                        <w:tr w:rsidR="00746083" w14:paraId="509BFC3A" w14:textId="77777777" w:rsidTr="00675EAA">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4"/>
                              </w:tblGrid>
                              <w:tr w:rsidR="00746083" w14:paraId="6547633D" w14:textId="77777777" w:rsidTr="00675EAA">
                                <w:tc>
                                  <w:tcPr>
                                    <w:tcW w:w="0" w:type="auto"/>
                                    <w:tcMar>
                                      <w:top w:w="0" w:type="auto"/>
                                      <w:bottom w:w="0" w:type="auto"/>
                                    </w:tcMar>
                                  </w:tcPr>
                                  <w:p w14:paraId="3A4137BC" w14:textId="77777777" w:rsidR="00746083" w:rsidRDefault="00746083" w:rsidP="00675EAA">
                                    <w:pPr>
                                      <w:numPr>
                                        <w:ilvl w:val="0"/>
                                        <w:numId w:val="33"/>
                                      </w:numPr>
                                      <w:rPr>
                                        <w:rFonts w:ascii="Arial" w:hAnsi="Arial" w:cs="Arial"/>
                                        <w:color w:val="000000"/>
                                        <w:sz w:val="18"/>
                                        <w:szCs w:val="18"/>
                                      </w:rPr>
                                    </w:pPr>
                                    <w:r>
                                      <w:rPr>
                                        <w:rFonts w:ascii="Arial" w:hAnsi="Arial" w:cs="Arial"/>
                                        <w:color w:val="000000"/>
                                        <w:position w:val="-2"/>
                                        <w:sz w:val="18"/>
                                        <w:szCs w:val="18"/>
                                      </w:rPr>
                                      <w:t>ali blago oz. storitev ustreza določilom razpisne dokumentacije naročnika, specifikacijam, določilom pogodbe, veljavnim zakonskim  predpisom in pravilom stroke;</w:t>
                                    </w:r>
                                  </w:p>
                                  <w:p w14:paraId="73040508" w14:textId="77777777" w:rsidR="00746083" w:rsidRDefault="00746083" w:rsidP="00675EAA">
                                    <w:pPr>
                                      <w:numPr>
                                        <w:ilvl w:val="0"/>
                                        <w:numId w:val="33"/>
                                      </w:numPr>
                                      <w:rPr>
                                        <w:rFonts w:ascii="Arial" w:hAnsi="Arial" w:cs="Arial"/>
                                        <w:color w:val="000000"/>
                                        <w:sz w:val="18"/>
                                        <w:szCs w:val="18"/>
                                      </w:rPr>
                                    </w:pPr>
                                    <w:r>
                                      <w:rPr>
                                        <w:rFonts w:ascii="Arial" w:hAnsi="Arial" w:cs="Arial"/>
                                        <w:color w:val="000000"/>
                                        <w:position w:val="-2"/>
                                        <w:sz w:val="18"/>
                                        <w:szCs w:val="18"/>
                                      </w:rPr>
                                      <w:t>datum prevzema blaga oz. storitve;</w:t>
                                    </w:r>
                                  </w:p>
                                  <w:p w14:paraId="7C41E6A9" w14:textId="77777777" w:rsidR="00746083" w:rsidRDefault="00746083" w:rsidP="00675EAA">
                                    <w:pPr>
                                      <w:numPr>
                                        <w:ilvl w:val="0"/>
                                        <w:numId w:val="33"/>
                                      </w:numPr>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oz. storitve;  </w:t>
                                    </w:r>
                                  </w:p>
                                  <w:p w14:paraId="073ACAD3" w14:textId="77777777" w:rsidR="00746083" w:rsidRDefault="00746083" w:rsidP="00675EAA">
                                    <w:pPr>
                                      <w:numPr>
                                        <w:ilvl w:val="0"/>
                                        <w:numId w:val="33"/>
                                      </w:numPr>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14:paraId="7583A3A4" w14:textId="77777777" w:rsidR="00746083" w:rsidRDefault="00746083" w:rsidP="00675EAA">
                                    <w:pPr>
                                      <w:numPr>
                                        <w:ilvl w:val="0"/>
                                        <w:numId w:val="33"/>
                                      </w:numPr>
                                      <w:rPr>
                                        <w:rFonts w:ascii="Arial" w:hAnsi="Arial" w:cs="Arial"/>
                                        <w:color w:val="000000"/>
                                        <w:sz w:val="18"/>
                                        <w:szCs w:val="18"/>
                                      </w:rPr>
                                    </w:pPr>
                                    <w:r>
                                      <w:rPr>
                                        <w:rFonts w:ascii="Arial" w:hAnsi="Arial" w:cs="Arial"/>
                                        <w:color w:val="000000"/>
                                        <w:position w:val="-2"/>
                                        <w:sz w:val="18"/>
                                        <w:szCs w:val="18"/>
                                      </w:rPr>
                                      <w:t>ugotovitev o ustreznosti atestov in morebitnih garancijskih listov,</w:t>
                                    </w:r>
                                  </w:p>
                                  <w:p w14:paraId="5629C41C" w14:textId="77777777" w:rsidR="00746083" w:rsidRDefault="00746083" w:rsidP="00675EAA">
                                    <w:pPr>
                                      <w:numPr>
                                        <w:ilvl w:val="0"/>
                                        <w:numId w:val="33"/>
                                      </w:numPr>
                                      <w:rPr>
                                        <w:rFonts w:ascii="Arial" w:hAnsi="Arial" w:cs="Arial"/>
                                        <w:color w:val="000000"/>
                                        <w:sz w:val="18"/>
                                        <w:szCs w:val="18"/>
                                      </w:rPr>
                                    </w:pPr>
                                    <w:r>
                                      <w:rPr>
                                        <w:rFonts w:ascii="Arial" w:hAnsi="Arial" w:cs="Arial"/>
                                        <w:color w:val="000000"/>
                                        <w:position w:val="-2"/>
                                        <w:sz w:val="18"/>
                                        <w:szCs w:val="18"/>
                                      </w:rPr>
                                      <w:t>ugotovitve o opravljenem kvalitativnem pregledu (odpravi morebitnih pomanjkljivosti),</w:t>
                                    </w:r>
                                  </w:p>
                                  <w:p w14:paraId="1B5557FE" w14:textId="77777777" w:rsidR="00746083" w:rsidRDefault="00746083" w:rsidP="00675EAA">
                                    <w:pPr>
                                      <w:numPr>
                                        <w:ilvl w:val="0"/>
                                        <w:numId w:val="33"/>
                                      </w:numPr>
                                      <w:rPr>
                                        <w:rFonts w:ascii="Arial" w:hAnsi="Arial" w:cs="Arial"/>
                                        <w:color w:val="000000"/>
                                        <w:sz w:val="18"/>
                                        <w:szCs w:val="18"/>
                                      </w:rPr>
                                    </w:pPr>
                                    <w:r>
                                      <w:rPr>
                                        <w:rFonts w:ascii="Arial" w:hAnsi="Arial" w:cs="Arial"/>
                                        <w:color w:val="000000"/>
                                        <w:position w:val="-2"/>
                                        <w:sz w:val="18"/>
                                        <w:szCs w:val="18"/>
                                      </w:rPr>
                                      <w:t>ugotovitve o morebitni zamudi in vzrokih (odgovornosti) zanjo,</w:t>
                                    </w:r>
                                  </w:p>
                                  <w:p w14:paraId="341D5B61" w14:textId="77777777" w:rsidR="00746083" w:rsidRDefault="00746083" w:rsidP="00675EAA">
                                    <w:pPr>
                                      <w:numPr>
                                        <w:ilvl w:val="0"/>
                                        <w:numId w:val="33"/>
                                      </w:numPr>
                                      <w:rPr>
                                        <w:rFonts w:ascii="Arial" w:hAnsi="Arial" w:cs="Arial"/>
                                        <w:color w:val="000000"/>
                                        <w:sz w:val="18"/>
                                        <w:szCs w:val="18"/>
                                      </w:rPr>
                                    </w:pPr>
                                    <w:r>
                                      <w:rPr>
                                        <w:rFonts w:ascii="Arial" w:hAnsi="Arial" w:cs="Arial"/>
                                        <w:color w:val="000000"/>
                                        <w:position w:val="-2"/>
                                        <w:sz w:val="18"/>
                                        <w:szCs w:val="18"/>
                                      </w:rPr>
                                      <w:t>ugotovitve ali vsa oprema v celoti izpolnjujejo pogodbena določila in zahteve naročnika.</w:t>
                                    </w:r>
                                  </w:p>
                                </w:tc>
                              </w:tr>
                            </w:tbl>
                            <w:p w14:paraId="7EB7148A" w14:textId="77777777" w:rsidR="00746083" w:rsidRDefault="00746083" w:rsidP="00675EAA"/>
                          </w:tc>
                        </w:tr>
                      </w:tbl>
                      <w:p w14:paraId="0B280DEC" w14:textId="77777777" w:rsidR="00746083" w:rsidRDefault="00746083" w:rsidP="00675EAA"/>
                    </w:tc>
                  </w:tr>
                </w:tbl>
                <w:p w14:paraId="250DEBF0" w14:textId="77777777" w:rsidR="00746083" w:rsidRDefault="00746083" w:rsidP="00675EAA"/>
                <w:p w14:paraId="22211DD2" w14:textId="77777777" w:rsidR="00746083" w:rsidRDefault="00746083" w:rsidP="00675EAA">
                  <w:pPr>
                    <w:spacing w:before="135" w:after="135"/>
                    <w:jc w:val="both"/>
                    <w:textAlignment w:val="center"/>
                  </w:pPr>
                  <w:r>
                    <w:rPr>
                      <w:rFonts w:ascii="Arial" w:hAnsi="Arial" w:cs="Arial"/>
                      <w:color w:val="000000"/>
                      <w:position w:val="-2"/>
                      <w:sz w:val="18"/>
                      <w:szCs w:val="18"/>
                    </w:rPr>
                    <w:lastRenderedPageBreak/>
                    <w:t>Ob podpisu primopredajnega zapisnika bo dobavitelj naročniku izročil še:</w:t>
                  </w:r>
                </w:p>
                <w:tbl>
                  <w:tblPr>
                    <w:tblStyle w:val="NormalTablePHPDOCX"/>
                    <w:tblW w:w="5000" w:type="pct"/>
                    <w:tblLook w:val="04A0" w:firstRow="1" w:lastRow="0" w:firstColumn="1" w:lastColumn="0" w:noHBand="0" w:noVBand="1"/>
                  </w:tblPr>
                  <w:tblGrid>
                    <w:gridCol w:w="8746"/>
                  </w:tblGrid>
                  <w:tr w:rsidR="00746083" w14:paraId="66509BC8" w14:textId="77777777" w:rsidTr="00675EAA">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530"/>
                        </w:tblGrid>
                        <w:tr w:rsidR="00746083" w14:paraId="57A8219B" w14:textId="77777777" w:rsidTr="00675EAA">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4"/>
                              </w:tblGrid>
                              <w:tr w:rsidR="00746083" w14:paraId="649AC0DF" w14:textId="77777777" w:rsidTr="00675EAA">
                                <w:tc>
                                  <w:tcPr>
                                    <w:tcW w:w="0" w:type="auto"/>
                                    <w:tcMar>
                                      <w:top w:w="0" w:type="auto"/>
                                      <w:bottom w:w="0" w:type="auto"/>
                                    </w:tcMar>
                                  </w:tcPr>
                                  <w:p w14:paraId="6B81CDA3" w14:textId="77777777" w:rsidR="00746083" w:rsidRDefault="00746083" w:rsidP="00675EAA">
                                    <w:pPr>
                                      <w:numPr>
                                        <w:ilvl w:val="0"/>
                                        <w:numId w:val="34"/>
                                      </w:numPr>
                                      <w:rPr>
                                        <w:rFonts w:ascii="Arial" w:hAnsi="Arial" w:cs="Arial"/>
                                        <w:color w:val="000000"/>
                                        <w:sz w:val="18"/>
                                        <w:szCs w:val="18"/>
                                      </w:rPr>
                                    </w:pPr>
                                    <w:r>
                                      <w:rPr>
                                        <w:rFonts w:ascii="Arial" w:hAnsi="Arial" w:cs="Arial"/>
                                        <w:color w:val="000000"/>
                                        <w:position w:val="-2"/>
                                        <w:sz w:val="18"/>
                                        <w:szCs w:val="18"/>
                                      </w:rPr>
                                      <w:t>tehnično dokumentacijo dobavljene opreme,</w:t>
                                    </w:r>
                                  </w:p>
                                  <w:p w14:paraId="6DBAE9F0" w14:textId="77777777" w:rsidR="00746083" w:rsidRDefault="00746083" w:rsidP="00675EAA">
                                    <w:pPr>
                                      <w:numPr>
                                        <w:ilvl w:val="0"/>
                                        <w:numId w:val="34"/>
                                      </w:numPr>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14:paraId="36AD829E" w14:textId="77777777" w:rsidR="00746083" w:rsidRDefault="00746083" w:rsidP="00675EAA">
                                    <w:pPr>
                                      <w:numPr>
                                        <w:ilvl w:val="0"/>
                                        <w:numId w:val="34"/>
                                      </w:numPr>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(splošne skupne garancijske izjave in posamične garancijske listine) in</w:t>
                                    </w:r>
                                  </w:p>
                                  <w:p w14:paraId="3978A690" w14:textId="77777777" w:rsidR="00746083" w:rsidRDefault="00746083" w:rsidP="00675EAA">
                                    <w:pPr>
                                      <w:numPr>
                                        <w:ilvl w:val="0"/>
                                        <w:numId w:val="34"/>
                                      </w:numPr>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1FE60DB2" w14:textId="77777777" w:rsidR="00746083" w:rsidRDefault="00746083" w:rsidP="00675EAA"/>
                          </w:tc>
                        </w:tr>
                      </w:tbl>
                      <w:p w14:paraId="681E1D22" w14:textId="77777777" w:rsidR="00746083" w:rsidRDefault="00746083" w:rsidP="00675EAA"/>
                    </w:tc>
                  </w:tr>
                </w:tbl>
                <w:p w14:paraId="3D754037" w14:textId="77777777" w:rsidR="00746083" w:rsidRDefault="00746083" w:rsidP="00675EAA"/>
                <w:p w14:paraId="562D61C9" w14:textId="77777777" w:rsidR="00746083" w:rsidRDefault="00746083" w:rsidP="00675EAA">
                  <w:pPr>
                    <w:spacing w:before="135" w:after="135"/>
                    <w:jc w:val="both"/>
                    <w:textAlignment w:val="center"/>
                  </w:pPr>
                  <w:r>
                    <w:rPr>
                      <w:rFonts w:ascii="Arial" w:hAnsi="Arial" w:cs="Arial"/>
                      <w:color w:val="000000"/>
                      <w:position w:val="-2"/>
                      <w:sz w:val="18"/>
                      <w:szCs w:val="18"/>
                    </w:rPr>
                    <w:t>V primeru pomanjkljivosti se primopredajni zapisnik ne podpiše – podpiše se ga z dnem odprave vseh pomanjkljivosti.</w:t>
                  </w:r>
                </w:p>
                <w:p w14:paraId="260D33C3" w14:textId="77777777" w:rsidR="00746083" w:rsidRDefault="00746083" w:rsidP="00675EAA">
                  <w:pPr>
                    <w:spacing w:before="135" w:after="135"/>
                    <w:jc w:val="both"/>
                    <w:textAlignment w:val="center"/>
                  </w:pPr>
                  <w:r>
                    <w:rPr>
                      <w:rFonts w:ascii="Arial" w:hAnsi="Arial" w:cs="Arial"/>
                      <w:color w:val="000000"/>
                      <w:position w:val="-2"/>
                      <w:sz w:val="18"/>
                      <w:szCs w:val="18"/>
                    </w:rPr>
                    <w:t>Če se ugotovijo napake glede izvedbe pogodbe, ki izvirajo s strani dobavitelja, sme naročnik zadržati plačilo kupnine, vendar ne več kot 10% skupne pogodbene vrednosti.</w:t>
                  </w:r>
                </w:p>
                <w:p w14:paraId="63878E37" w14:textId="77777777" w:rsidR="00746083" w:rsidRDefault="00746083" w:rsidP="00675EAA">
                  <w:pPr>
                    <w:spacing w:before="135" w:after="135"/>
                    <w:jc w:val="both"/>
                    <w:textAlignment w:val="center"/>
                  </w:pPr>
                  <w:r>
                    <w:rPr>
                      <w:rFonts w:ascii="Arial" w:hAnsi="Arial" w:cs="Arial"/>
                      <w:color w:val="000000"/>
                      <w:position w:val="-2"/>
                      <w:sz w:val="18"/>
                      <w:szCs w:val="18"/>
                    </w:rPr>
                    <w:t>Naročnik se obvezuje prevzeti blago na podlagi dobavnice. Količinski prevzem se opravi takoj po prevzemu, kakovostni pa v uzančnih rokih.</w:t>
                  </w:r>
                </w:p>
                <w:p w14:paraId="6267ADAB" w14:textId="77777777" w:rsidR="00746083" w:rsidRDefault="00746083" w:rsidP="00675EAA">
                  <w:pPr>
                    <w:spacing w:before="135" w:after="135"/>
                    <w:jc w:val="both"/>
                    <w:textAlignment w:val="center"/>
                  </w:pPr>
                  <w:r>
                    <w:rPr>
                      <w:rFonts w:ascii="Arial" w:hAnsi="Arial" w:cs="Arial"/>
                      <w:color w:val="000000"/>
                      <w:position w:val="-2"/>
                      <w:sz w:val="18"/>
                      <w:szCs w:val="18"/>
                    </w:rPr>
                    <w:t>Oprema, za katero se bo ugotovilo, da kakorkoli odstopa od navedb v razpisni ali ponudbeni dokumentaciji, ali ni skladna z določili te pogodbe in s specifikacijami, bo zavrnjena.</w:t>
                  </w:r>
                </w:p>
                <w:p w14:paraId="3E7E6338" w14:textId="77777777" w:rsidR="00746083" w:rsidRDefault="00746083" w:rsidP="00675EAA">
                  <w:pPr>
                    <w:spacing w:before="135" w:after="135"/>
                    <w:jc w:val="both"/>
                    <w:textAlignment w:val="center"/>
                  </w:pPr>
                  <w:r>
                    <w:rPr>
                      <w:rFonts w:ascii="Arial" w:hAnsi="Arial" w:cs="Arial"/>
                      <w:color w:val="000000"/>
                      <w:position w:val="-2"/>
                      <w:sz w:val="18"/>
                      <w:szCs w:val="18"/>
                    </w:rPr>
                    <w:t>Dobavitelj lahko na podlagi podpisanega primopredajnega zapisnika (pisno potrjenega s strani predstavnikov obeh pogodbenih strank) naročniku izstavi račun za dobavljeno, nameščeno in delujočo opremo.</w:t>
                  </w:r>
                </w:p>
              </w:tc>
            </w:tr>
          </w:tbl>
          <w:p w14:paraId="577D104C" w14:textId="77777777" w:rsidR="00746083" w:rsidRDefault="00746083" w:rsidP="00675EAA"/>
        </w:tc>
      </w:tr>
    </w:tbl>
    <w:p w14:paraId="00ED929C" w14:textId="77777777" w:rsidR="00746083" w:rsidRDefault="00746083" w:rsidP="00746083">
      <w:pPr>
        <w:spacing w:before="225" w:after="225" w:line="240" w:lineRule="auto"/>
        <w:jc w:val="both"/>
      </w:pPr>
      <w:r>
        <w:rPr>
          <w:rFonts w:ascii="Arial" w:hAnsi="Arial" w:cs="Arial"/>
          <w:b/>
          <w:bCs/>
          <w:color w:val="000000"/>
          <w:sz w:val="18"/>
          <w:szCs w:val="18"/>
        </w:rPr>
        <w:lastRenderedPageBreak/>
        <w:t>X. ODPRAVA NAPAK IN GARANCIJSKA DOBA</w:t>
      </w:r>
    </w:p>
    <w:p w14:paraId="351E2172" w14:textId="77777777" w:rsidR="00746083" w:rsidRDefault="00746083" w:rsidP="0074608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746083" w14:paraId="31FA15AB" w14:textId="77777777" w:rsidTr="00675EAA">
        <w:tc>
          <w:tcPr>
            <w:tcW w:w="0" w:type="auto"/>
            <w:tcMar>
              <w:top w:w="0" w:type="auto"/>
              <w:bottom w:w="0" w:type="auto"/>
            </w:tcMar>
          </w:tcPr>
          <w:p w14:paraId="5FF5E3C9" w14:textId="77777777" w:rsidR="00746083" w:rsidRDefault="00746083" w:rsidP="00675EAA">
            <w:pPr>
              <w:spacing w:before="225" w:after="225"/>
              <w:jc w:val="both"/>
            </w:pPr>
            <w:r>
              <w:rPr>
                <w:rFonts w:ascii="Arial" w:hAnsi="Arial" w:cs="Arial"/>
                <w:color w:val="000000"/>
                <w:sz w:val="18"/>
                <w:szCs w:val="18"/>
              </w:rPr>
              <w:t>Garancijska doba za posamezne razpisane vrste blaga, ki je opredeljena tudi v specifikaciji strokovnih zahtev za predmet naročila je naslednja: </w:t>
            </w:r>
          </w:p>
          <w:tbl>
            <w:tblPr>
              <w:tblStyle w:val="NormalTablePHPDOCX"/>
              <w:tblW w:w="0" w:type="auto"/>
              <w:tblLook w:val="04A0" w:firstRow="1" w:lastRow="0" w:firstColumn="1" w:lastColumn="0" w:noHBand="0" w:noVBand="1"/>
            </w:tblPr>
            <w:tblGrid>
              <w:gridCol w:w="8170"/>
            </w:tblGrid>
            <w:tr w:rsidR="00746083" w14:paraId="28A92BFF" w14:textId="77777777" w:rsidTr="00675EAA">
              <w:tc>
                <w:tcPr>
                  <w:tcW w:w="0" w:type="auto"/>
                  <w:tcMar>
                    <w:top w:w="0" w:type="auto"/>
                    <w:bottom w:w="0" w:type="auto"/>
                  </w:tcMar>
                </w:tcPr>
                <w:p w14:paraId="46AB281C" w14:textId="77777777" w:rsidR="00746083" w:rsidRDefault="00746083" w:rsidP="00675EAA">
                  <w:pPr>
                    <w:numPr>
                      <w:ilvl w:val="0"/>
                      <w:numId w:val="35"/>
                    </w:numPr>
                    <w:jc w:val="both"/>
                    <w:rPr>
                      <w:rFonts w:ascii="Arial" w:hAnsi="Arial" w:cs="Arial"/>
                      <w:color w:val="000000"/>
                      <w:sz w:val="18"/>
                      <w:szCs w:val="18"/>
                    </w:rPr>
                  </w:pPr>
                  <w:r>
                    <w:rPr>
                      <w:rFonts w:ascii="Arial" w:hAnsi="Arial" w:cs="Arial"/>
                      <w:color w:val="000000"/>
                      <w:sz w:val="18"/>
                      <w:szCs w:val="18"/>
                    </w:rPr>
                    <w:t>tablični računalniki: garancija proizvajalca _________ (min. 1) let na lokaciji naročnika.</w:t>
                  </w:r>
                </w:p>
                <w:p w14:paraId="2F2E9224" w14:textId="77777777" w:rsidR="00746083" w:rsidRDefault="00746083" w:rsidP="00675EAA">
                  <w:pPr>
                    <w:ind w:left="720"/>
                    <w:jc w:val="both"/>
                    <w:rPr>
                      <w:rFonts w:ascii="Arial" w:hAnsi="Arial" w:cs="Arial"/>
                      <w:color w:val="000000"/>
                      <w:sz w:val="18"/>
                      <w:szCs w:val="18"/>
                    </w:rPr>
                  </w:pPr>
                </w:p>
              </w:tc>
            </w:tr>
          </w:tbl>
          <w:p w14:paraId="7D09A2F6" w14:textId="77777777" w:rsidR="00746083" w:rsidRDefault="00746083" w:rsidP="00675EAA"/>
          <w:p w14:paraId="75BDA296" w14:textId="77777777" w:rsidR="00746083" w:rsidRDefault="00746083" w:rsidP="00675EAA">
            <w:pPr>
              <w:spacing w:before="225" w:after="225"/>
              <w:jc w:val="both"/>
            </w:pPr>
            <w:r>
              <w:rPr>
                <w:rFonts w:ascii="Arial" w:hAnsi="Arial" w:cs="Arial"/>
                <w:color w:val="000000"/>
                <w:sz w:val="18"/>
                <w:szCs w:val="18"/>
              </w:rPr>
              <w:t>Garancijski roki začnejo teči z dnem uspešne pisne primopredaje opreme.</w:t>
            </w:r>
          </w:p>
          <w:p w14:paraId="07135200" w14:textId="77777777" w:rsidR="00746083" w:rsidRDefault="00746083" w:rsidP="00675EAA">
            <w:pPr>
              <w:spacing w:before="225" w:after="225"/>
              <w:jc w:val="both"/>
            </w:pPr>
            <w:r>
              <w:rPr>
                <w:rFonts w:ascii="Arial" w:hAnsi="Arial" w:cs="Arial"/>
                <w:color w:val="000000"/>
                <w:sz w:val="18"/>
                <w:szCs w:val="18"/>
              </w:rPr>
              <w:t>Garancija je vezana na normalne pogoje uporabe in primerno ter strokovno vzdrževanje.</w:t>
            </w:r>
          </w:p>
          <w:p w14:paraId="0B3D8712" w14:textId="77777777" w:rsidR="00746083" w:rsidRDefault="00746083" w:rsidP="00675EAA">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52737270" w14:textId="77777777" w:rsidR="00746083" w:rsidRDefault="00746083" w:rsidP="00675EAA">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621E18EF" w14:textId="77777777" w:rsidR="00746083" w:rsidRDefault="00746083" w:rsidP="0074608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746083" w14:paraId="0E8A9493" w14:textId="77777777" w:rsidTr="00675EAA">
        <w:tc>
          <w:tcPr>
            <w:tcW w:w="0" w:type="auto"/>
            <w:tcMar>
              <w:top w:w="0" w:type="auto"/>
              <w:bottom w:w="0" w:type="auto"/>
            </w:tcMar>
          </w:tcPr>
          <w:p w14:paraId="37AF8488" w14:textId="77777777" w:rsidR="00746083" w:rsidRDefault="00746083" w:rsidP="00675EAA">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637C2AF9" w14:textId="77777777" w:rsidR="00746083" w:rsidRDefault="00746083" w:rsidP="00675EAA">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4AC4B70E" w14:textId="77777777" w:rsidR="00746083" w:rsidRDefault="00746083" w:rsidP="00675EAA">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p w14:paraId="2249758E" w14:textId="77777777" w:rsidR="006F4B78" w:rsidRDefault="006F4B78" w:rsidP="00675EAA">
            <w:pPr>
              <w:spacing w:before="225" w:after="225"/>
              <w:jc w:val="both"/>
              <w:rPr>
                <w:rFonts w:ascii="Arial" w:hAnsi="Arial" w:cs="Arial"/>
                <w:color w:val="000000"/>
                <w:sz w:val="18"/>
                <w:szCs w:val="18"/>
              </w:rPr>
            </w:pPr>
          </w:p>
          <w:p w14:paraId="2D897CEE" w14:textId="77777777" w:rsidR="006F4B78" w:rsidRDefault="006F4B78" w:rsidP="00675EAA">
            <w:pPr>
              <w:spacing w:before="225" w:after="225"/>
              <w:jc w:val="both"/>
            </w:pPr>
          </w:p>
        </w:tc>
      </w:tr>
    </w:tbl>
    <w:p w14:paraId="75728445" w14:textId="77777777" w:rsidR="00746083" w:rsidRDefault="00746083" w:rsidP="00746083">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7170"/>
      </w:tblGrid>
      <w:tr w:rsidR="00746083" w14:paraId="271310D0" w14:textId="77777777" w:rsidTr="00675EAA">
        <w:tc>
          <w:tcPr>
            <w:tcW w:w="0" w:type="auto"/>
            <w:tcMar>
              <w:top w:w="0" w:type="auto"/>
              <w:bottom w:w="0" w:type="auto"/>
            </w:tcMar>
          </w:tcPr>
          <w:p w14:paraId="45494619" w14:textId="77777777" w:rsidR="00746083" w:rsidRDefault="00746083" w:rsidP="00675EAA">
            <w:pPr>
              <w:spacing w:before="225" w:after="225"/>
              <w:jc w:val="both"/>
            </w:pPr>
            <w:r>
              <w:rPr>
                <w:rFonts w:ascii="Arial" w:hAnsi="Arial" w:cs="Arial"/>
                <w:color w:val="000000"/>
                <w:sz w:val="18"/>
                <w:szCs w:val="18"/>
              </w:rPr>
              <w:t>Dobavitelj mora zagotavljati rezervne dele še najmanj 5 let po poteku garancijske dobe.</w:t>
            </w:r>
          </w:p>
        </w:tc>
      </w:tr>
    </w:tbl>
    <w:p w14:paraId="2178CC56" w14:textId="77777777" w:rsidR="00746083" w:rsidRDefault="00746083" w:rsidP="0074608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746083" w14:paraId="6ED218F9" w14:textId="77777777" w:rsidTr="00675EAA">
        <w:tc>
          <w:tcPr>
            <w:tcW w:w="0" w:type="auto"/>
            <w:tcMar>
              <w:top w:w="0" w:type="auto"/>
              <w:bottom w:w="0" w:type="auto"/>
            </w:tcMar>
          </w:tcPr>
          <w:p w14:paraId="3243D1BD" w14:textId="77777777" w:rsidR="00746083" w:rsidRDefault="00746083" w:rsidP="00675EAA">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D14F615" w14:textId="77777777" w:rsidR="00746083" w:rsidRDefault="00746083" w:rsidP="0074608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746083" w14:paraId="5F233766" w14:textId="77777777" w:rsidTr="00675EAA">
        <w:tc>
          <w:tcPr>
            <w:tcW w:w="0" w:type="auto"/>
            <w:tcMar>
              <w:top w:w="0" w:type="auto"/>
              <w:bottom w:w="0" w:type="auto"/>
            </w:tcMar>
          </w:tcPr>
          <w:p w14:paraId="78312D36" w14:textId="77777777" w:rsidR="00746083" w:rsidRDefault="00746083" w:rsidP="00675EAA">
            <w:pPr>
              <w:spacing w:before="225" w:after="225"/>
              <w:jc w:val="both"/>
            </w:pPr>
            <w:r>
              <w:rPr>
                <w:rFonts w:ascii="Arial" w:hAnsi="Arial" w:cs="Arial"/>
                <w:color w:val="000000"/>
                <w:sz w:val="18"/>
                <w:szCs w:val="18"/>
              </w:rPr>
              <w:t>ZAVAROVANJE ZA DOBRO IZVEDBO</w:t>
            </w:r>
          </w:p>
          <w:tbl>
            <w:tblPr>
              <w:tblStyle w:val="NormalTablePHPDOCX"/>
              <w:tblW w:w="0" w:type="auto"/>
              <w:tblLook w:val="04A0" w:firstRow="1" w:lastRow="0" w:firstColumn="1" w:lastColumn="0" w:noHBand="0" w:noVBand="1"/>
            </w:tblPr>
            <w:tblGrid>
              <w:gridCol w:w="8962"/>
            </w:tblGrid>
            <w:tr w:rsidR="00746083" w14:paraId="782BEFD0" w14:textId="77777777" w:rsidTr="00675EAA">
              <w:tc>
                <w:tcPr>
                  <w:tcW w:w="0" w:type="auto"/>
                  <w:tcMar>
                    <w:top w:w="0" w:type="auto"/>
                    <w:bottom w:w="0" w:type="auto"/>
                  </w:tcMar>
                </w:tcPr>
                <w:p w14:paraId="11A0698E" w14:textId="77777777" w:rsidR="00746083" w:rsidRDefault="00746083" w:rsidP="00675EAA">
                  <w:pPr>
                    <w:numPr>
                      <w:ilvl w:val="0"/>
                      <w:numId w:val="36"/>
                    </w:numPr>
                    <w:jc w:val="both"/>
                    <w:rPr>
                      <w:rFonts w:ascii="Arial" w:hAnsi="Arial" w:cs="Arial"/>
                      <w:color w:val="000000"/>
                      <w:sz w:val="18"/>
                      <w:szCs w:val="18"/>
                    </w:rPr>
                  </w:pPr>
                  <w:r>
                    <w:rPr>
                      <w:rFonts w:ascii="Arial" w:hAnsi="Arial" w:cs="Arial"/>
                      <w:color w:val="000000"/>
                      <w:sz w:val="18"/>
                      <w:szCs w:val="18"/>
                    </w:rPr>
                    <w:t>Instrument zavarovanja: menica z menično izjavo</w:t>
                  </w:r>
                </w:p>
                <w:p w14:paraId="51FE26A8" w14:textId="77777777" w:rsidR="00746083" w:rsidRDefault="00746083" w:rsidP="00675EAA">
                  <w:pPr>
                    <w:numPr>
                      <w:ilvl w:val="0"/>
                      <w:numId w:val="36"/>
                    </w:numPr>
                    <w:jc w:val="both"/>
                    <w:rPr>
                      <w:rFonts w:ascii="Arial" w:hAnsi="Arial" w:cs="Arial"/>
                      <w:color w:val="000000"/>
                      <w:sz w:val="18"/>
                      <w:szCs w:val="18"/>
                    </w:rPr>
                  </w:pPr>
                  <w:r>
                    <w:rPr>
                      <w:rFonts w:ascii="Arial" w:hAnsi="Arial" w:cs="Arial"/>
                      <w:color w:val="000000"/>
                      <w:sz w:val="18"/>
                      <w:szCs w:val="18"/>
                    </w:rPr>
                    <w:t>Višina zavarovanja: 5%</w:t>
                  </w:r>
                </w:p>
                <w:p w14:paraId="1E1DCC1B" w14:textId="77777777" w:rsidR="00746083" w:rsidRDefault="00746083" w:rsidP="00675EAA">
                  <w:pPr>
                    <w:numPr>
                      <w:ilvl w:val="0"/>
                      <w:numId w:val="36"/>
                    </w:numPr>
                    <w:jc w:val="both"/>
                    <w:rPr>
                      <w:rFonts w:ascii="Arial" w:hAnsi="Arial" w:cs="Arial"/>
                      <w:color w:val="000000"/>
                      <w:sz w:val="18"/>
                      <w:szCs w:val="18"/>
                    </w:rPr>
                  </w:pPr>
                  <w:r>
                    <w:rPr>
                      <w:rFonts w:ascii="Arial" w:hAnsi="Arial" w:cs="Arial"/>
                      <w:color w:val="000000"/>
                      <w:sz w:val="18"/>
                      <w:szCs w:val="18"/>
                    </w:rPr>
                    <w:t>Čas veljavnosti: do podpisa primopredajnega zapisnika in izročitve zavarovanja za odpravo napak v garancijskem roku. </w:t>
                  </w:r>
                </w:p>
              </w:tc>
            </w:tr>
          </w:tbl>
          <w:p w14:paraId="489BEDC2" w14:textId="77777777" w:rsidR="00746083" w:rsidRDefault="00746083" w:rsidP="00675EAA"/>
          <w:p w14:paraId="20FCF43C" w14:textId="77777777" w:rsidR="00746083" w:rsidRDefault="00746083" w:rsidP="00675EAA">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23326396" w14:textId="77777777" w:rsidR="00746083" w:rsidRDefault="00746083" w:rsidP="00675EAA">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5112FF3" w14:textId="77777777" w:rsidR="00746083" w:rsidRDefault="00746083" w:rsidP="0074608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746083" w14:paraId="2808B445" w14:textId="77777777" w:rsidTr="00675EAA">
        <w:tc>
          <w:tcPr>
            <w:tcW w:w="0" w:type="auto"/>
            <w:tcMar>
              <w:top w:w="0" w:type="auto"/>
              <w:bottom w:w="0" w:type="auto"/>
            </w:tcMar>
          </w:tcPr>
          <w:p w14:paraId="5F696CB2" w14:textId="77777777" w:rsidR="00746083" w:rsidRDefault="00746083" w:rsidP="00675EAA">
            <w:pPr>
              <w:spacing w:before="225" w:after="225"/>
              <w:jc w:val="both"/>
            </w:pPr>
            <w:r>
              <w:rPr>
                <w:rFonts w:ascii="Arial" w:hAnsi="Arial" w:cs="Arial"/>
                <w:color w:val="000000"/>
                <w:sz w:val="18"/>
                <w:szCs w:val="18"/>
              </w:rPr>
              <w:t>ZAVAROVANJE ZA ODPRAVO NAPAK</w:t>
            </w:r>
          </w:p>
          <w:tbl>
            <w:tblPr>
              <w:tblStyle w:val="NormalTablePHPDOCX"/>
              <w:tblW w:w="0" w:type="auto"/>
              <w:tblLook w:val="04A0" w:firstRow="1" w:lastRow="0" w:firstColumn="1" w:lastColumn="0" w:noHBand="0" w:noVBand="1"/>
            </w:tblPr>
            <w:tblGrid>
              <w:gridCol w:w="7370"/>
            </w:tblGrid>
            <w:tr w:rsidR="00746083" w14:paraId="1F13CA77" w14:textId="77777777" w:rsidTr="00675EAA">
              <w:tc>
                <w:tcPr>
                  <w:tcW w:w="0" w:type="auto"/>
                  <w:tcMar>
                    <w:top w:w="0" w:type="auto"/>
                    <w:bottom w:w="0" w:type="auto"/>
                  </w:tcMar>
                </w:tcPr>
                <w:p w14:paraId="6A7BC652" w14:textId="77777777" w:rsidR="00746083" w:rsidRDefault="00746083" w:rsidP="00675EAA">
                  <w:pPr>
                    <w:numPr>
                      <w:ilvl w:val="0"/>
                      <w:numId w:val="37"/>
                    </w:numPr>
                    <w:jc w:val="both"/>
                    <w:rPr>
                      <w:rFonts w:ascii="Arial" w:hAnsi="Arial" w:cs="Arial"/>
                      <w:color w:val="000000"/>
                      <w:sz w:val="18"/>
                      <w:szCs w:val="18"/>
                    </w:rPr>
                  </w:pPr>
                  <w:r>
                    <w:rPr>
                      <w:rFonts w:ascii="Arial" w:hAnsi="Arial" w:cs="Arial"/>
                      <w:color w:val="000000"/>
                      <w:sz w:val="18"/>
                      <w:szCs w:val="18"/>
                    </w:rPr>
                    <w:t>Instrument zavarovanja: menica z menično izjavo</w:t>
                  </w:r>
                </w:p>
                <w:p w14:paraId="297439F1" w14:textId="77777777" w:rsidR="00746083" w:rsidRDefault="00746083" w:rsidP="00675EAA">
                  <w:pPr>
                    <w:numPr>
                      <w:ilvl w:val="0"/>
                      <w:numId w:val="37"/>
                    </w:numPr>
                    <w:jc w:val="both"/>
                    <w:rPr>
                      <w:rFonts w:ascii="Arial" w:hAnsi="Arial" w:cs="Arial"/>
                      <w:color w:val="000000"/>
                      <w:sz w:val="18"/>
                      <w:szCs w:val="18"/>
                    </w:rPr>
                  </w:pPr>
                  <w:r>
                    <w:rPr>
                      <w:rFonts w:ascii="Arial" w:hAnsi="Arial" w:cs="Arial"/>
                      <w:color w:val="000000"/>
                      <w:sz w:val="18"/>
                      <w:szCs w:val="18"/>
                    </w:rPr>
                    <w:t>Višina zavarovanja: 5%</w:t>
                  </w:r>
                </w:p>
                <w:p w14:paraId="6ADF9995" w14:textId="77777777" w:rsidR="00746083" w:rsidRDefault="00746083" w:rsidP="00675EAA">
                  <w:pPr>
                    <w:numPr>
                      <w:ilvl w:val="0"/>
                      <w:numId w:val="37"/>
                    </w:numPr>
                    <w:jc w:val="both"/>
                    <w:rPr>
                      <w:rFonts w:ascii="Arial" w:hAnsi="Arial" w:cs="Arial"/>
                      <w:color w:val="000000"/>
                      <w:sz w:val="18"/>
                      <w:szCs w:val="18"/>
                    </w:rPr>
                  </w:pPr>
                  <w:r>
                    <w:rPr>
                      <w:rFonts w:ascii="Arial" w:hAnsi="Arial" w:cs="Arial"/>
                      <w:color w:val="000000"/>
                      <w:sz w:val="18"/>
                      <w:szCs w:val="18"/>
                    </w:rPr>
                    <w:t>Čas veljavnosti: še najmanj 1 teden po poteku (daljšega) garancijskega roka</w:t>
                  </w:r>
                </w:p>
              </w:tc>
            </w:tr>
          </w:tbl>
          <w:p w14:paraId="554AE8E8" w14:textId="77777777" w:rsidR="00746083" w:rsidRDefault="00746083" w:rsidP="00675EAA"/>
          <w:p w14:paraId="35D5F688" w14:textId="77777777" w:rsidR="00746083" w:rsidRDefault="00746083" w:rsidP="00675EAA">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6C5F889C" w14:textId="77777777" w:rsidR="00746083" w:rsidRDefault="00746083" w:rsidP="00675EAA">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0F88E9C" w14:textId="77777777" w:rsidR="00746083" w:rsidRDefault="00746083" w:rsidP="00746083">
      <w:pPr>
        <w:spacing w:before="225" w:after="225" w:line="240" w:lineRule="auto"/>
        <w:jc w:val="both"/>
      </w:pPr>
      <w:r>
        <w:rPr>
          <w:rFonts w:ascii="Arial" w:hAnsi="Arial" w:cs="Arial"/>
          <w:b/>
          <w:bCs/>
          <w:color w:val="000000"/>
          <w:sz w:val="18"/>
          <w:szCs w:val="18"/>
        </w:rPr>
        <w:t>XI. ODSTOP OD POGODBE</w:t>
      </w:r>
    </w:p>
    <w:p w14:paraId="0A83E4D2" w14:textId="77777777" w:rsidR="00746083" w:rsidRDefault="00746083" w:rsidP="0074608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746083" w14:paraId="358998A4" w14:textId="77777777" w:rsidTr="00675EAA">
        <w:tc>
          <w:tcPr>
            <w:tcW w:w="0" w:type="auto"/>
            <w:tcMar>
              <w:top w:w="0" w:type="auto"/>
              <w:bottom w:w="0" w:type="auto"/>
            </w:tcMar>
          </w:tcPr>
          <w:p w14:paraId="00EE005E" w14:textId="77777777" w:rsidR="00746083" w:rsidRDefault="00746083" w:rsidP="00675EA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590D2D7" w14:textId="77777777" w:rsidR="00746083" w:rsidRDefault="00746083" w:rsidP="00675EA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746083" w14:paraId="48050DFB" w14:textId="77777777" w:rsidTr="00675EAA">
              <w:tc>
                <w:tcPr>
                  <w:tcW w:w="0" w:type="auto"/>
                  <w:tcMar>
                    <w:top w:w="0" w:type="auto"/>
                    <w:bottom w:w="0" w:type="auto"/>
                  </w:tcMar>
                </w:tcPr>
                <w:p w14:paraId="5FF560E4" w14:textId="77777777" w:rsidR="00746083" w:rsidRDefault="00746083" w:rsidP="00675EAA">
                  <w:pPr>
                    <w:numPr>
                      <w:ilvl w:val="0"/>
                      <w:numId w:val="3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392E783" w14:textId="77777777" w:rsidR="00746083" w:rsidRDefault="00746083" w:rsidP="00675EAA">
                  <w:pPr>
                    <w:numPr>
                      <w:ilvl w:val="0"/>
                      <w:numId w:val="3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5C880E2" w14:textId="77777777" w:rsidR="00746083" w:rsidRDefault="00746083" w:rsidP="00675EAA">
                  <w:pPr>
                    <w:numPr>
                      <w:ilvl w:val="0"/>
                      <w:numId w:val="38"/>
                    </w:numPr>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w:t>
                  </w:r>
                  <w:r>
                    <w:rPr>
                      <w:rFonts w:ascii="Arial" w:hAnsi="Arial" w:cs="Arial"/>
                      <w:color w:val="000000"/>
                      <w:sz w:val="18"/>
                      <w:szCs w:val="18"/>
                    </w:rPr>
                    <w:lastRenderedPageBreak/>
                    <w:t>členom PDEU ugotovilo Sodišče Evropske unije, javno naročilo ne bi smelo biti oddano izvajalcu.</w:t>
                  </w:r>
                </w:p>
              </w:tc>
            </w:tr>
          </w:tbl>
          <w:p w14:paraId="04F632A6" w14:textId="77777777" w:rsidR="00746083" w:rsidRDefault="00746083" w:rsidP="00675EAA"/>
          <w:p w14:paraId="7401C353" w14:textId="77777777" w:rsidR="00746083" w:rsidRDefault="00746083" w:rsidP="00675EAA">
            <w:pPr>
              <w:spacing w:before="225" w:after="225"/>
              <w:jc w:val="both"/>
            </w:pPr>
            <w:r>
              <w:rPr>
                <w:rFonts w:ascii="Arial" w:hAnsi="Arial" w:cs="Arial"/>
                <w:color w:val="000000"/>
                <w:sz w:val="18"/>
                <w:szCs w:val="18"/>
              </w:rPr>
              <w:t>Odstop od pogodbe učinkuje z dnem, ko izvajalec prejme pisno izjavo naročnika o odstopu.</w:t>
            </w:r>
          </w:p>
          <w:p w14:paraId="02AF29C3" w14:textId="77777777" w:rsidR="00746083" w:rsidRDefault="00746083" w:rsidP="00675EAA">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 v primeru, če pride do kršitve pogodbe s strani izvajalca.</w:t>
            </w:r>
          </w:p>
          <w:p w14:paraId="14E1D2D1" w14:textId="77777777" w:rsidR="00746083" w:rsidRDefault="00746083" w:rsidP="00675EAA">
            <w:pPr>
              <w:spacing w:before="225" w:after="225"/>
              <w:jc w:val="both"/>
            </w:pPr>
            <w:r>
              <w:rPr>
                <w:rFonts w:ascii="Arial" w:hAnsi="Arial" w:cs="Arial"/>
                <w:color w:val="000000"/>
                <w:sz w:val="18"/>
                <w:szCs w:val="18"/>
              </w:rPr>
              <w:t>Naročnik lahko odstopi od pogodbe brez odpovednega roka, če izvajalec zamuja s svojimi aktivnostmi, ne izpolni svojih obveznosti ali izpolni svojo obveznost, ki pa je v bistvenih delih v nasprotju z zahtevami naročnika.</w:t>
            </w:r>
          </w:p>
          <w:p w14:paraId="36615F84" w14:textId="77777777" w:rsidR="00746083" w:rsidRDefault="00746083" w:rsidP="00675EAA">
            <w:pPr>
              <w:spacing w:before="225" w:after="225"/>
              <w:jc w:val="both"/>
            </w:pPr>
            <w:r>
              <w:rPr>
                <w:rFonts w:ascii="Arial" w:hAnsi="Arial" w:cs="Arial"/>
                <w:color w:val="000000"/>
                <w:sz w:val="18"/>
                <w:szCs w:val="18"/>
              </w:rPr>
              <w:t>Naročnik ima pravico enostransko odstopiti od pogodbe brez odpovednega roka v primeru, da nima zagotovljenih sredstev.</w:t>
            </w:r>
          </w:p>
          <w:p w14:paraId="509A0F49" w14:textId="77777777" w:rsidR="00746083" w:rsidRDefault="00746083" w:rsidP="00675EAA">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41495689" w14:textId="77777777" w:rsidR="00746083" w:rsidRDefault="00746083" w:rsidP="00675EAA">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tc>
      </w:tr>
    </w:tbl>
    <w:p w14:paraId="7AB1A15E" w14:textId="77777777" w:rsidR="00746083" w:rsidRDefault="00746083" w:rsidP="00746083">
      <w:pPr>
        <w:spacing w:before="225" w:after="225" w:line="240" w:lineRule="auto"/>
        <w:jc w:val="both"/>
      </w:pPr>
      <w:r>
        <w:rPr>
          <w:rFonts w:ascii="Arial" w:hAnsi="Arial" w:cs="Arial"/>
          <w:b/>
          <w:bCs/>
          <w:color w:val="000000"/>
          <w:sz w:val="18"/>
          <w:szCs w:val="18"/>
        </w:rPr>
        <w:lastRenderedPageBreak/>
        <w:t>XII. SOCIALNA KLAVZULA IN RAZVEZNI POGOJ</w:t>
      </w:r>
    </w:p>
    <w:p w14:paraId="0B889288" w14:textId="77777777" w:rsidR="00746083" w:rsidRDefault="00746083" w:rsidP="0074608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746083" w14:paraId="06147A0A" w14:textId="77777777" w:rsidTr="00675EAA">
        <w:tc>
          <w:tcPr>
            <w:tcW w:w="0" w:type="auto"/>
            <w:tcMar>
              <w:top w:w="0" w:type="auto"/>
              <w:bottom w:w="0" w:type="auto"/>
            </w:tcMar>
          </w:tcPr>
          <w:p w14:paraId="116A16CB" w14:textId="77777777" w:rsidR="00746083" w:rsidRDefault="00746083" w:rsidP="00675EAA">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2DF923BE" w14:textId="77777777" w:rsidR="00746083" w:rsidRDefault="00746083" w:rsidP="00675EAA">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izvajalca/dobavitelja ali podizvajalca ali</w:t>
            </w:r>
          </w:p>
          <w:p w14:paraId="49DCFA21" w14:textId="77777777" w:rsidR="00746083" w:rsidRDefault="00746083" w:rsidP="00675EAA">
            <w:pPr>
              <w:spacing w:before="225" w:after="225"/>
              <w:jc w:val="both"/>
            </w:pPr>
            <w:r>
              <w:rPr>
                <w:rFonts w:ascii="Arial" w:hAnsi="Arial" w:cs="Arial"/>
                <w:color w:val="000000"/>
                <w:sz w:val="18"/>
                <w:szCs w:val="18"/>
              </w:rPr>
              <w:t>-              če bo naročnik seznanjen, da je pristojni državni organ pri izvajalcu/dobavitelju ali podizvajalcu v času izvajanja pogodbe ugotovil najmanj dve kršitvi v zvezi s:</w:t>
            </w:r>
          </w:p>
          <w:p w14:paraId="3D74901E" w14:textId="77777777" w:rsidR="00746083" w:rsidRDefault="00746083" w:rsidP="00675EAA">
            <w:pPr>
              <w:spacing w:before="225" w:after="225"/>
              <w:jc w:val="both"/>
            </w:pPr>
            <w:r>
              <w:rPr>
                <w:rFonts w:ascii="Arial" w:hAnsi="Arial" w:cs="Arial"/>
                <w:color w:val="000000"/>
                <w:sz w:val="18"/>
                <w:szCs w:val="18"/>
              </w:rPr>
              <w:t>o             plačilom za delo,</w:t>
            </w:r>
          </w:p>
          <w:p w14:paraId="3BC9975B" w14:textId="77777777" w:rsidR="00746083" w:rsidRDefault="00746083" w:rsidP="00675EAA">
            <w:pPr>
              <w:spacing w:before="225" w:after="225"/>
              <w:jc w:val="both"/>
            </w:pPr>
            <w:r>
              <w:rPr>
                <w:rFonts w:ascii="Arial" w:hAnsi="Arial" w:cs="Arial"/>
                <w:color w:val="000000"/>
                <w:sz w:val="18"/>
                <w:szCs w:val="18"/>
              </w:rPr>
              <w:t>o             delovnim časom,</w:t>
            </w:r>
          </w:p>
          <w:p w14:paraId="3FC04A56" w14:textId="77777777" w:rsidR="00746083" w:rsidRDefault="00746083" w:rsidP="00675EAA">
            <w:pPr>
              <w:spacing w:before="225" w:after="225"/>
              <w:jc w:val="both"/>
            </w:pPr>
            <w:r>
              <w:rPr>
                <w:rFonts w:ascii="Arial" w:hAnsi="Arial" w:cs="Arial"/>
                <w:color w:val="000000"/>
                <w:sz w:val="18"/>
                <w:szCs w:val="18"/>
              </w:rPr>
              <w:t>o             počitki,</w:t>
            </w:r>
          </w:p>
          <w:p w14:paraId="4EF09BA2" w14:textId="77777777" w:rsidR="00746083" w:rsidRDefault="00746083" w:rsidP="00675EAA">
            <w:pPr>
              <w:spacing w:before="225" w:after="225"/>
              <w:jc w:val="both"/>
            </w:pPr>
            <w:r>
              <w:rPr>
                <w:rFonts w:ascii="Arial" w:hAnsi="Arial" w:cs="Arial"/>
                <w:color w:val="000000"/>
                <w:sz w:val="18"/>
                <w:szCs w:val="18"/>
              </w:rPr>
              <w:t>o             opravljanjem dela na podlagi pogodb civilnega prava kljub obstoju elementov delovnega razmerja ali v zvezi z zaposlovanjem na črno</w:t>
            </w:r>
          </w:p>
          <w:p w14:paraId="7F8F803F" w14:textId="77777777" w:rsidR="00746083" w:rsidRDefault="00746083" w:rsidP="00675EAA">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3F37EE64" w14:textId="77777777" w:rsidR="00746083" w:rsidRDefault="00746083" w:rsidP="00675EAA">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14:paraId="5FC155C2" w14:textId="77777777" w:rsidR="00746083" w:rsidRDefault="00746083" w:rsidP="00675EAA">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14:paraId="1703CEBE" w14:textId="77777777" w:rsidR="00746083" w:rsidRDefault="00746083" w:rsidP="00675EAA">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(okvirni sporazum) razvezana trideseti dan od seznanitve s kršitvijo.</w:t>
            </w:r>
          </w:p>
          <w:p w14:paraId="081F0BA5" w14:textId="77777777" w:rsidR="00746083" w:rsidRDefault="00746083" w:rsidP="00675EAA">
            <w:pPr>
              <w:spacing w:before="225" w:after="225"/>
              <w:jc w:val="both"/>
            </w:pPr>
          </w:p>
          <w:p w14:paraId="2A0E6A65" w14:textId="77777777" w:rsidR="00746083" w:rsidRDefault="00746083" w:rsidP="00675EAA">
            <w:pPr>
              <w:spacing w:before="225" w:after="225"/>
              <w:jc w:val="both"/>
            </w:pPr>
          </w:p>
        </w:tc>
      </w:tr>
    </w:tbl>
    <w:p w14:paraId="5A9A80D6" w14:textId="77777777" w:rsidR="00746083" w:rsidRDefault="00746083" w:rsidP="00746083">
      <w:pPr>
        <w:spacing w:before="225" w:after="225" w:line="240" w:lineRule="auto"/>
        <w:jc w:val="both"/>
      </w:pPr>
      <w:r>
        <w:rPr>
          <w:rFonts w:ascii="Arial" w:hAnsi="Arial" w:cs="Arial"/>
          <w:b/>
          <w:bCs/>
          <w:color w:val="000000"/>
          <w:sz w:val="18"/>
          <w:szCs w:val="18"/>
        </w:rPr>
        <w:lastRenderedPageBreak/>
        <w:t>XIII. REVIZIJSKA SLED</w:t>
      </w:r>
    </w:p>
    <w:p w14:paraId="744D7C36" w14:textId="77777777" w:rsidR="00746083" w:rsidRDefault="00746083" w:rsidP="0074608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746083" w14:paraId="4B333C16" w14:textId="77777777" w:rsidTr="00675EAA">
        <w:tc>
          <w:tcPr>
            <w:tcW w:w="0" w:type="auto"/>
            <w:tcMar>
              <w:top w:w="0" w:type="auto"/>
              <w:bottom w:w="0" w:type="auto"/>
            </w:tcMar>
          </w:tcPr>
          <w:p w14:paraId="5BA32817" w14:textId="77777777" w:rsidR="00746083" w:rsidRDefault="00746083" w:rsidP="00675EAA">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1D45D997" w14:textId="77777777" w:rsidR="00746083" w:rsidRDefault="00746083" w:rsidP="00675EAA">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BB94A87" w14:textId="77777777" w:rsidR="00746083" w:rsidRDefault="00746083" w:rsidP="00675EAA">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E6CDA43" w14:textId="77777777" w:rsidR="00746083" w:rsidRDefault="00746083" w:rsidP="00675EAA">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0FDFF2E" w14:textId="77777777" w:rsidR="00746083" w:rsidRDefault="00746083" w:rsidP="00675EAA">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794F090" w14:textId="77777777" w:rsidR="00746083" w:rsidRDefault="00746083" w:rsidP="00746083">
      <w:pPr>
        <w:spacing w:before="225" w:after="225" w:line="240" w:lineRule="auto"/>
        <w:jc w:val="both"/>
      </w:pPr>
      <w:r>
        <w:rPr>
          <w:rFonts w:ascii="Arial" w:hAnsi="Arial" w:cs="Arial"/>
          <w:b/>
          <w:bCs/>
          <w:color w:val="000000"/>
          <w:sz w:val="18"/>
          <w:szCs w:val="18"/>
        </w:rPr>
        <w:t>XIV. PROTIKORUPCIJSKA KLAVZULA</w:t>
      </w:r>
    </w:p>
    <w:p w14:paraId="77DD6C3F" w14:textId="77777777" w:rsidR="00746083" w:rsidRDefault="00746083" w:rsidP="00746083">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746083" w14:paraId="2A2346E9" w14:textId="77777777" w:rsidTr="00675EAA">
        <w:tc>
          <w:tcPr>
            <w:tcW w:w="0" w:type="auto"/>
            <w:tcMar>
              <w:top w:w="0" w:type="auto"/>
              <w:bottom w:w="0" w:type="auto"/>
            </w:tcMar>
          </w:tcPr>
          <w:p w14:paraId="048EA5FA" w14:textId="77777777" w:rsidR="00746083" w:rsidRDefault="00746083" w:rsidP="00675EAA">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746083" w14:paraId="57CB16F7" w14:textId="77777777" w:rsidTr="00675EAA">
              <w:tc>
                <w:tcPr>
                  <w:tcW w:w="0" w:type="auto"/>
                  <w:tcMar>
                    <w:top w:w="0" w:type="auto"/>
                    <w:bottom w:w="0" w:type="auto"/>
                  </w:tcMar>
                </w:tcPr>
                <w:p w14:paraId="6F820950" w14:textId="77777777" w:rsidR="00746083" w:rsidRDefault="00746083" w:rsidP="00675EAA">
                  <w:pPr>
                    <w:numPr>
                      <w:ilvl w:val="0"/>
                      <w:numId w:val="39"/>
                    </w:numPr>
                    <w:jc w:val="both"/>
                    <w:rPr>
                      <w:rFonts w:ascii="Arial" w:hAnsi="Arial" w:cs="Arial"/>
                      <w:color w:val="000000"/>
                      <w:sz w:val="18"/>
                      <w:szCs w:val="18"/>
                    </w:rPr>
                  </w:pPr>
                  <w:r>
                    <w:rPr>
                      <w:rFonts w:ascii="Arial" w:hAnsi="Arial" w:cs="Arial"/>
                      <w:color w:val="000000"/>
                      <w:sz w:val="18"/>
                      <w:szCs w:val="18"/>
                    </w:rPr>
                    <w:t>pridobitev posla ali</w:t>
                  </w:r>
                </w:p>
                <w:p w14:paraId="6AAC2351" w14:textId="77777777" w:rsidR="00746083" w:rsidRDefault="00746083" w:rsidP="00675EAA">
                  <w:pPr>
                    <w:numPr>
                      <w:ilvl w:val="0"/>
                      <w:numId w:val="3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8D3D1EF" w14:textId="77777777" w:rsidR="00746083" w:rsidRDefault="00746083" w:rsidP="00675EAA">
                  <w:pPr>
                    <w:numPr>
                      <w:ilvl w:val="0"/>
                      <w:numId w:val="3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129B32A" w14:textId="77777777" w:rsidR="00746083" w:rsidRDefault="00746083" w:rsidP="00675EAA">
                  <w:pPr>
                    <w:numPr>
                      <w:ilvl w:val="0"/>
                      <w:numId w:val="3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53CF13A" w14:textId="77777777" w:rsidR="00746083" w:rsidRDefault="00746083" w:rsidP="00675EAA"/>
          <w:p w14:paraId="2DFEFC56" w14:textId="77777777" w:rsidR="00746083" w:rsidRDefault="00746083" w:rsidP="00675EAA">
            <w:pPr>
              <w:spacing w:before="225" w:after="225"/>
              <w:jc w:val="both"/>
            </w:pPr>
            <w:r>
              <w:rPr>
                <w:rFonts w:ascii="Arial" w:hAnsi="Arial" w:cs="Arial"/>
                <w:color w:val="000000"/>
                <w:sz w:val="18"/>
                <w:szCs w:val="18"/>
              </w:rPr>
              <w:t>je pogodba nična.</w:t>
            </w:r>
          </w:p>
        </w:tc>
      </w:tr>
    </w:tbl>
    <w:p w14:paraId="2664200E" w14:textId="77777777" w:rsidR="00746083" w:rsidRDefault="00746083" w:rsidP="00746083">
      <w:pPr>
        <w:spacing w:before="225" w:after="225" w:line="240" w:lineRule="auto"/>
        <w:jc w:val="both"/>
      </w:pPr>
      <w:r>
        <w:rPr>
          <w:rFonts w:ascii="Arial" w:hAnsi="Arial" w:cs="Arial"/>
          <w:b/>
          <w:bCs/>
          <w:color w:val="000000"/>
          <w:sz w:val="18"/>
          <w:szCs w:val="18"/>
        </w:rPr>
        <w:t>XV. REŠEVANJE SPOROV</w:t>
      </w:r>
    </w:p>
    <w:p w14:paraId="6A2E7088" w14:textId="77777777" w:rsidR="00746083" w:rsidRDefault="00746083" w:rsidP="0074608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78"/>
      </w:tblGrid>
      <w:tr w:rsidR="00746083" w14:paraId="191C105C" w14:textId="77777777" w:rsidTr="00675EAA">
        <w:tc>
          <w:tcPr>
            <w:tcW w:w="0" w:type="auto"/>
            <w:tcMar>
              <w:top w:w="0" w:type="auto"/>
              <w:bottom w:w="0" w:type="auto"/>
            </w:tcMar>
          </w:tcPr>
          <w:p w14:paraId="129FFB22" w14:textId="77777777" w:rsidR="00746083" w:rsidRDefault="00746083" w:rsidP="00675EAA">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1E720625" w14:textId="77777777" w:rsidR="00746083" w:rsidRDefault="00746083" w:rsidP="00675EAA">
            <w:pPr>
              <w:spacing w:before="225" w:after="225"/>
              <w:jc w:val="both"/>
              <w:rPr>
                <w:rFonts w:ascii="Arial" w:hAnsi="Arial" w:cs="Arial"/>
                <w:color w:val="000000"/>
                <w:sz w:val="18"/>
                <w:szCs w:val="18"/>
              </w:rPr>
            </w:pPr>
          </w:p>
          <w:p w14:paraId="17627529" w14:textId="77777777" w:rsidR="00746083" w:rsidRDefault="00746083" w:rsidP="00675EAA">
            <w:pPr>
              <w:spacing w:before="225" w:after="225"/>
              <w:jc w:val="both"/>
            </w:pPr>
          </w:p>
          <w:p w14:paraId="373576D1" w14:textId="77777777" w:rsidR="00746083" w:rsidRDefault="00746083" w:rsidP="00675EAA">
            <w:pPr>
              <w:spacing w:before="225" w:after="225"/>
              <w:jc w:val="both"/>
            </w:pPr>
          </w:p>
        </w:tc>
      </w:tr>
    </w:tbl>
    <w:p w14:paraId="64AC6A7E" w14:textId="77777777" w:rsidR="00746083" w:rsidRDefault="00746083" w:rsidP="00746083">
      <w:pPr>
        <w:spacing w:before="225" w:after="225" w:line="240" w:lineRule="auto"/>
        <w:jc w:val="both"/>
      </w:pPr>
      <w:r>
        <w:rPr>
          <w:rFonts w:ascii="Arial" w:hAnsi="Arial" w:cs="Arial"/>
          <w:b/>
          <w:bCs/>
          <w:color w:val="000000"/>
          <w:sz w:val="18"/>
          <w:szCs w:val="18"/>
        </w:rPr>
        <w:lastRenderedPageBreak/>
        <w:t>XVI. KONČNE DOLOČBE</w:t>
      </w:r>
    </w:p>
    <w:p w14:paraId="457E5225" w14:textId="77777777" w:rsidR="00746083" w:rsidRDefault="00746083" w:rsidP="0074608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78"/>
      </w:tblGrid>
      <w:tr w:rsidR="00746083" w14:paraId="7DDBEF39" w14:textId="77777777" w:rsidTr="00675EAA">
        <w:tc>
          <w:tcPr>
            <w:tcW w:w="0" w:type="auto"/>
            <w:tcMar>
              <w:top w:w="0" w:type="auto"/>
              <w:bottom w:w="0" w:type="auto"/>
            </w:tcMar>
          </w:tcPr>
          <w:p w14:paraId="1A221E46" w14:textId="77777777" w:rsidR="00746083" w:rsidRDefault="00746083" w:rsidP="00675EAA">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9F02C30" w14:textId="77777777" w:rsidR="00746083" w:rsidRDefault="00746083" w:rsidP="00675EAA">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97549FA" w14:textId="77777777" w:rsidR="00746083" w:rsidRDefault="00746083" w:rsidP="0074608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78"/>
      </w:tblGrid>
      <w:tr w:rsidR="00746083" w14:paraId="620026D8" w14:textId="77777777" w:rsidTr="00675EAA">
        <w:tc>
          <w:tcPr>
            <w:tcW w:w="0" w:type="auto"/>
            <w:tcMar>
              <w:top w:w="0" w:type="auto"/>
              <w:bottom w:w="0" w:type="auto"/>
            </w:tcMar>
          </w:tcPr>
          <w:p w14:paraId="23A3E7CB" w14:textId="77777777" w:rsidR="00746083" w:rsidRDefault="00746083" w:rsidP="00675EAA">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3ADF0CFA" w14:textId="77777777" w:rsidR="00746083" w:rsidRDefault="00746083" w:rsidP="00746083">
      <w:pPr>
        <w:spacing w:before="975" w:after="225" w:line="240" w:lineRule="auto"/>
        <w:jc w:val="both"/>
      </w:pPr>
      <w:r>
        <w:rPr>
          <w:rFonts w:ascii="Arial" w:hAnsi="Arial" w:cs="Arial"/>
          <w:color w:val="000000"/>
          <w:sz w:val="18"/>
          <w:szCs w:val="18"/>
        </w:rPr>
        <w:t>V/na ________________, dne ________________</w:t>
      </w:r>
    </w:p>
    <w:p w14:paraId="1A01AADD" w14:textId="77777777" w:rsidR="00746083" w:rsidRDefault="00746083" w:rsidP="00746083">
      <w:pPr>
        <w:spacing w:before="224" w:after="224" w:line="240" w:lineRule="auto"/>
        <w:jc w:val="center"/>
        <w:outlineLvl w:val="1"/>
      </w:pPr>
    </w:p>
    <w:p w14:paraId="4D04A42B" w14:textId="77777777" w:rsidR="00746083" w:rsidRDefault="00746083" w:rsidP="00746083">
      <w:pPr>
        <w:spacing w:before="224" w:after="224" w:line="240" w:lineRule="auto"/>
        <w:jc w:val="center"/>
        <w:outlineLvl w:val="1"/>
      </w:pPr>
    </w:p>
    <w:p w14:paraId="08B5B63B" w14:textId="318FC429" w:rsidR="00A66CD6" w:rsidRDefault="00A66CD6" w:rsidP="00746083">
      <w:pPr>
        <w:spacing w:before="224" w:after="224" w:line="240" w:lineRule="auto"/>
        <w:jc w:val="center"/>
        <w:outlineLvl w:val="1"/>
      </w:pPr>
    </w:p>
    <w:sectPr w:rsidR="00A66CD6" w:rsidSect="00D931BF">
      <w:footerReference w:type="default" r:id="rId1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93DA9A" w14:textId="77777777" w:rsidR="006B2936" w:rsidRDefault="006B2936" w:rsidP="006975C6">
      <w:pPr>
        <w:spacing w:after="0" w:line="240" w:lineRule="auto"/>
      </w:pPr>
      <w:r>
        <w:separator/>
      </w:r>
    </w:p>
  </w:endnote>
  <w:endnote w:type="continuationSeparator" w:id="0">
    <w:p w14:paraId="168AC6E4"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BF433"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8858C" w14:textId="77777777" w:rsidR="000927A9" w:rsidRPr="006F1DA5" w:rsidRDefault="0032446D"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0927A9" w:rsidRPr="006F1DA5">
          <w:rPr>
            <w:rFonts w:ascii="Arial" w:hAnsi="Arial" w:cs="Arial"/>
          </w:rPr>
          <w:fldChar w:fldCharType="begin"/>
        </w:r>
        <w:r w:rsidR="000927A9" w:rsidRPr="006F1DA5">
          <w:rPr>
            <w:rFonts w:ascii="Arial" w:hAnsi="Arial" w:cs="Arial"/>
          </w:rPr>
          <w:instrText xml:space="preserve"> PAGE   \* MERGEFORMAT </w:instrText>
        </w:r>
        <w:r w:rsidR="000927A9" w:rsidRPr="006F1DA5">
          <w:rPr>
            <w:rFonts w:ascii="Arial" w:hAnsi="Arial" w:cs="Arial"/>
          </w:rPr>
          <w:fldChar w:fldCharType="separate"/>
        </w:r>
        <w:r w:rsidR="000927A9">
          <w:rPr>
            <w:rFonts w:ascii="Arial" w:hAnsi="Arial" w:cs="Arial"/>
            <w:noProof/>
          </w:rPr>
          <w:t>1</w:t>
        </w:r>
        <w:r w:rsidR="000927A9" w:rsidRPr="006F1DA5">
          <w:rPr>
            <w:rFonts w:ascii="Arial" w:hAnsi="Arial" w:cs="Arial"/>
            <w:noProof/>
          </w:rPr>
          <w:fldChar w:fldCharType="end"/>
        </w:r>
      </w:sdtContent>
    </w:sdt>
  </w:p>
  <w:p w14:paraId="375809FA" w14:textId="77777777" w:rsidR="000927A9" w:rsidRDefault="000927A9"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9BA2C"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3028D"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3A9EE"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32A16"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C134D"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FC37B" w14:textId="77777777" w:rsidR="006C13F7" w:rsidRDefault="006C13F7"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76946"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8C450" w14:textId="77777777" w:rsidR="006B2936" w:rsidRDefault="006B2936" w:rsidP="006975C6">
      <w:pPr>
        <w:spacing w:after="0" w:line="240" w:lineRule="auto"/>
      </w:pPr>
      <w:r>
        <w:separator/>
      </w:r>
    </w:p>
  </w:footnote>
  <w:footnote w:type="continuationSeparator" w:id="0">
    <w:p w14:paraId="14BD903B"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68"/>
      <w:gridCol w:w="3361"/>
      <w:gridCol w:w="4209"/>
    </w:tblGrid>
    <w:tr w:rsidR="00B05771" w:rsidRPr="006F1DA5" w14:paraId="0AA4C8DD" w14:textId="77777777" w:rsidTr="007C4767">
      <w:trPr>
        <w:trHeight w:val="1268"/>
      </w:trPr>
      <w:tc>
        <w:tcPr>
          <w:tcW w:w="1668" w:type="dxa"/>
        </w:tcPr>
        <w:p w14:paraId="5341C67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6208F03" wp14:editId="3A1B574F">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D67D438"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3452E0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003998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525F23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BC8F7FA"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7DDFFA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45F136C8" wp14:editId="51CF82A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EBA860C"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68"/>
      <w:gridCol w:w="3361"/>
      <w:gridCol w:w="4209"/>
    </w:tblGrid>
    <w:tr w:rsidR="00BA5911" w:rsidRPr="006F1DA5" w14:paraId="57BE1DD5" w14:textId="77777777" w:rsidTr="00B169F3">
      <w:trPr>
        <w:trHeight w:val="1268"/>
      </w:trPr>
      <w:tc>
        <w:tcPr>
          <w:tcW w:w="1668" w:type="dxa"/>
        </w:tcPr>
        <w:p w14:paraId="0B05F832" w14:textId="77777777" w:rsidR="000927A9" w:rsidRPr="006F1DA5" w:rsidRDefault="000927A9"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20D32A84" wp14:editId="6012BD21">
                <wp:simplePos x="0" y="0"/>
                <wp:positionH relativeFrom="page">
                  <wp:posOffset>4433</wp:posOffset>
                </wp:positionH>
                <wp:positionV relativeFrom="paragraph">
                  <wp:posOffset>-3810</wp:posOffset>
                </wp:positionV>
                <wp:extent cx="990000" cy="720000"/>
                <wp:effectExtent l="0" t="0" r="0" b="0"/>
                <wp:wrapNone/>
                <wp:docPr id="1501939570"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F0F5F97" w14:textId="77777777" w:rsidR="000927A9" w:rsidRPr="006F1DA5" w:rsidRDefault="000927A9"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BD3245C" w14:textId="77777777" w:rsidR="000927A9" w:rsidRPr="006F1DA5" w:rsidRDefault="000927A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E26A4AE" w14:textId="77777777" w:rsidR="000927A9" w:rsidRPr="006F1DA5" w:rsidRDefault="000927A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B887715" w14:textId="77777777" w:rsidR="000927A9" w:rsidRPr="006F1DA5" w:rsidRDefault="000927A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D4D5298" w14:textId="77777777" w:rsidR="000927A9" w:rsidRPr="006F1DA5" w:rsidRDefault="000927A9"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4A6675B3" w14:textId="77777777" w:rsidR="000927A9" w:rsidRPr="006F1DA5" w:rsidRDefault="000927A9"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9EE7726" wp14:editId="5C5DD6AD">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38B4AFF" w14:textId="77777777" w:rsidR="000927A9" w:rsidRPr="006F1DA5" w:rsidRDefault="000927A9"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B0C8B"/>
    <w:multiLevelType w:val="hybridMultilevel"/>
    <w:tmpl w:val="E122951C"/>
    <w:lvl w:ilvl="0" w:tplc="E03AC36A">
      <w:start w:val="1"/>
      <w:numFmt w:val="bullet"/>
      <w:lvlText w:val=""/>
      <w:lvlJc w:val="left"/>
      <w:pPr>
        <w:ind w:left="720" w:hanging="360"/>
      </w:pPr>
      <w:rPr>
        <w:rFonts w:ascii="Symbol" w:hAnsi="Symbol" w:cs="Symbol" w:hint="default"/>
        <w:sz w:val="18"/>
        <w:szCs w:val="18"/>
      </w:rPr>
    </w:lvl>
    <w:lvl w:ilvl="1" w:tplc="3B9061CA">
      <w:start w:val="1"/>
      <w:numFmt w:val="bullet"/>
      <w:lvlText w:val="o"/>
      <w:lvlJc w:val="left"/>
      <w:pPr>
        <w:ind w:left="1440" w:hanging="360"/>
      </w:pPr>
      <w:rPr>
        <w:rFonts w:ascii="Courier New" w:hAnsi="Courier New" w:cs="Courier New" w:hint="default"/>
      </w:rPr>
    </w:lvl>
    <w:lvl w:ilvl="2" w:tplc="E4D43294">
      <w:start w:val="1"/>
      <w:numFmt w:val="bullet"/>
      <w:lvlText w:val=""/>
      <w:lvlJc w:val="left"/>
      <w:pPr>
        <w:ind w:left="2160" w:hanging="360"/>
      </w:pPr>
      <w:rPr>
        <w:rFonts w:ascii="Wingdings" w:hAnsi="Wingdings" w:cs="Wingdings" w:hint="default"/>
      </w:rPr>
    </w:lvl>
    <w:lvl w:ilvl="3" w:tplc="AAB6735A">
      <w:start w:val="1"/>
      <w:numFmt w:val="bullet"/>
      <w:lvlText w:val=""/>
      <w:lvlJc w:val="left"/>
      <w:pPr>
        <w:ind w:left="2880" w:hanging="360"/>
      </w:pPr>
      <w:rPr>
        <w:rFonts w:ascii="Symbol" w:hAnsi="Symbol" w:cs="Symbol" w:hint="default"/>
      </w:rPr>
    </w:lvl>
    <w:lvl w:ilvl="4" w:tplc="A3709A0C">
      <w:start w:val="1"/>
      <w:numFmt w:val="bullet"/>
      <w:lvlText w:val="o"/>
      <w:lvlJc w:val="left"/>
      <w:pPr>
        <w:ind w:left="3600" w:hanging="360"/>
      </w:pPr>
      <w:rPr>
        <w:rFonts w:ascii="Courier New" w:hAnsi="Courier New" w:cs="Courier New" w:hint="default"/>
      </w:rPr>
    </w:lvl>
    <w:lvl w:ilvl="5" w:tplc="45320FF8">
      <w:start w:val="1"/>
      <w:numFmt w:val="bullet"/>
      <w:lvlText w:val=""/>
      <w:lvlJc w:val="left"/>
      <w:pPr>
        <w:ind w:left="4320" w:hanging="360"/>
      </w:pPr>
      <w:rPr>
        <w:rFonts w:ascii="Wingdings" w:hAnsi="Wingdings" w:cs="Wingdings" w:hint="default"/>
      </w:rPr>
    </w:lvl>
    <w:lvl w:ilvl="6" w:tplc="F94C7B24">
      <w:start w:val="1"/>
      <w:numFmt w:val="bullet"/>
      <w:lvlText w:val=""/>
      <w:lvlJc w:val="left"/>
      <w:pPr>
        <w:ind w:left="5040" w:hanging="360"/>
      </w:pPr>
      <w:rPr>
        <w:rFonts w:ascii="Symbol" w:hAnsi="Symbol" w:cs="Symbol" w:hint="default"/>
      </w:rPr>
    </w:lvl>
    <w:lvl w:ilvl="7" w:tplc="A9A6B508">
      <w:start w:val="1"/>
      <w:numFmt w:val="bullet"/>
      <w:lvlText w:val="o"/>
      <w:lvlJc w:val="left"/>
      <w:pPr>
        <w:ind w:left="5760" w:hanging="360"/>
      </w:pPr>
      <w:rPr>
        <w:rFonts w:ascii="Courier New" w:hAnsi="Courier New" w:cs="Courier New" w:hint="default"/>
      </w:rPr>
    </w:lvl>
    <w:lvl w:ilvl="8" w:tplc="828475D6">
      <w:start w:val="1"/>
      <w:numFmt w:val="bullet"/>
      <w:lvlText w:val=""/>
      <w:lvlJc w:val="left"/>
      <w:pPr>
        <w:ind w:left="6480" w:hanging="360"/>
      </w:pPr>
      <w:rPr>
        <w:rFonts w:ascii="Wingdings" w:hAnsi="Wingdings" w:cs="Wingdings" w:hint="default"/>
      </w:rPr>
    </w:lvl>
  </w:abstractNum>
  <w:abstractNum w:abstractNumId="1" w15:restartNumberingAfterBreak="0">
    <w:nsid w:val="11F936CA"/>
    <w:multiLevelType w:val="hybridMultilevel"/>
    <w:tmpl w:val="4F5C0FD8"/>
    <w:lvl w:ilvl="0" w:tplc="1924C960">
      <w:start w:val="1"/>
      <w:numFmt w:val="bullet"/>
      <w:lvlText w:val=""/>
      <w:lvlJc w:val="left"/>
      <w:pPr>
        <w:ind w:left="720" w:hanging="360"/>
      </w:pPr>
      <w:rPr>
        <w:rFonts w:ascii="Symbol" w:hAnsi="Symbol" w:cs="Symbol" w:hint="default"/>
        <w:sz w:val="18"/>
        <w:szCs w:val="18"/>
      </w:rPr>
    </w:lvl>
    <w:lvl w:ilvl="1" w:tplc="138C3EF0">
      <w:start w:val="1"/>
      <w:numFmt w:val="bullet"/>
      <w:lvlText w:val="o"/>
      <w:lvlJc w:val="left"/>
      <w:pPr>
        <w:ind w:left="1440" w:hanging="360"/>
      </w:pPr>
      <w:rPr>
        <w:rFonts w:ascii="Courier New" w:hAnsi="Courier New" w:cs="Courier New" w:hint="default"/>
      </w:rPr>
    </w:lvl>
    <w:lvl w:ilvl="2" w:tplc="11D8CAC8">
      <w:start w:val="1"/>
      <w:numFmt w:val="bullet"/>
      <w:lvlText w:val=""/>
      <w:lvlJc w:val="left"/>
      <w:pPr>
        <w:ind w:left="2160" w:hanging="360"/>
      </w:pPr>
      <w:rPr>
        <w:rFonts w:ascii="Wingdings" w:hAnsi="Wingdings" w:cs="Wingdings" w:hint="default"/>
      </w:rPr>
    </w:lvl>
    <w:lvl w:ilvl="3" w:tplc="FEC8ECC2">
      <w:start w:val="1"/>
      <w:numFmt w:val="bullet"/>
      <w:lvlText w:val=""/>
      <w:lvlJc w:val="left"/>
      <w:pPr>
        <w:ind w:left="2880" w:hanging="360"/>
      </w:pPr>
      <w:rPr>
        <w:rFonts w:ascii="Symbol" w:hAnsi="Symbol" w:cs="Symbol" w:hint="default"/>
      </w:rPr>
    </w:lvl>
    <w:lvl w:ilvl="4" w:tplc="624467D0">
      <w:start w:val="1"/>
      <w:numFmt w:val="bullet"/>
      <w:lvlText w:val="o"/>
      <w:lvlJc w:val="left"/>
      <w:pPr>
        <w:ind w:left="3600" w:hanging="360"/>
      </w:pPr>
      <w:rPr>
        <w:rFonts w:ascii="Courier New" w:hAnsi="Courier New" w:cs="Courier New" w:hint="default"/>
      </w:rPr>
    </w:lvl>
    <w:lvl w:ilvl="5" w:tplc="25A81650">
      <w:start w:val="1"/>
      <w:numFmt w:val="bullet"/>
      <w:lvlText w:val=""/>
      <w:lvlJc w:val="left"/>
      <w:pPr>
        <w:ind w:left="4320" w:hanging="360"/>
      </w:pPr>
      <w:rPr>
        <w:rFonts w:ascii="Wingdings" w:hAnsi="Wingdings" w:cs="Wingdings" w:hint="default"/>
      </w:rPr>
    </w:lvl>
    <w:lvl w:ilvl="6" w:tplc="52A4EFFE">
      <w:start w:val="1"/>
      <w:numFmt w:val="bullet"/>
      <w:lvlText w:val=""/>
      <w:lvlJc w:val="left"/>
      <w:pPr>
        <w:ind w:left="5040" w:hanging="360"/>
      </w:pPr>
      <w:rPr>
        <w:rFonts w:ascii="Symbol" w:hAnsi="Symbol" w:cs="Symbol" w:hint="default"/>
      </w:rPr>
    </w:lvl>
    <w:lvl w:ilvl="7" w:tplc="8E14FB74">
      <w:start w:val="1"/>
      <w:numFmt w:val="bullet"/>
      <w:lvlText w:val="o"/>
      <w:lvlJc w:val="left"/>
      <w:pPr>
        <w:ind w:left="5760" w:hanging="360"/>
      </w:pPr>
      <w:rPr>
        <w:rFonts w:ascii="Courier New" w:hAnsi="Courier New" w:cs="Courier New" w:hint="default"/>
      </w:rPr>
    </w:lvl>
    <w:lvl w:ilvl="8" w:tplc="2644592C">
      <w:start w:val="1"/>
      <w:numFmt w:val="bullet"/>
      <w:lvlText w:val=""/>
      <w:lvlJc w:val="left"/>
      <w:pPr>
        <w:ind w:left="6480" w:hanging="360"/>
      </w:pPr>
      <w:rPr>
        <w:rFonts w:ascii="Wingdings" w:hAnsi="Wingdings" w:cs="Wingdings" w:hint="default"/>
      </w:rPr>
    </w:lvl>
  </w:abstractNum>
  <w:abstractNum w:abstractNumId="2" w15:restartNumberingAfterBreak="0">
    <w:nsid w:val="125B5A90"/>
    <w:multiLevelType w:val="hybridMultilevel"/>
    <w:tmpl w:val="3A9CE73A"/>
    <w:lvl w:ilvl="0" w:tplc="19E25A8A">
      <w:start w:val="1"/>
      <w:numFmt w:val="bullet"/>
      <w:lvlText w:val=""/>
      <w:lvlJc w:val="left"/>
      <w:pPr>
        <w:ind w:left="720" w:hanging="360"/>
      </w:pPr>
      <w:rPr>
        <w:rFonts w:ascii="Symbol" w:hAnsi="Symbol" w:cs="Symbol" w:hint="default"/>
        <w:sz w:val="18"/>
        <w:szCs w:val="18"/>
      </w:rPr>
    </w:lvl>
    <w:lvl w:ilvl="1" w:tplc="BA0E3926">
      <w:start w:val="1"/>
      <w:numFmt w:val="bullet"/>
      <w:lvlText w:val="o"/>
      <w:lvlJc w:val="left"/>
      <w:pPr>
        <w:ind w:left="1440" w:hanging="360"/>
      </w:pPr>
      <w:rPr>
        <w:rFonts w:ascii="Courier New" w:hAnsi="Courier New" w:cs="Courier New" w:hint="default"/>
      </w:rPr>
    </w:lvl>
    <w:lvl w:ilvl="2" w:tplc="C8AC0FC2">
      <w:start w:val="1"/>
      <w:numFmt w:val="bullet"/>
      <w:lvlText w:val=""/>
      <w:lvlJc w:val="left"/>
      <w:pPr>
        <w:ind w:left="2160" w:hanging="360"/>
      </w:pPr>
      <w:rPr>
        <w:rFonts w:ascii="Wingdings" w:hAnsi="Wingdings" w:cs="Wingdings" w:hint="default"/>
      </w:rPr>
    </w:lvl>
    <w:lvl w:ilvl="3" w:tplc="E5DCA882">
      <w:start w:val="1"/>
      <w:numFmt w:val="bullet"/>
      <w:lvlText w:val=""/>
      <w:lvlJc w:val="left"/>
      <w:pPr>
        <w:ind w:left="2880" w:hanging="360"/>
      </w:pPr>
      <w:rPr>
        <w:rFonts w:ascii="Symbol" w:hAnsi="Symbol" w:cs="Symbol" w:hint="default"/>
      </w:rPr>
    </w:lvl>
    <w:lvl w:ilvl="4" w:tplc="05E69F8A">
      <w:start w:val="1"/>
      <w:numFmt w:val="bullet"/>
      <w:lvlText w:val="o"/>
      <w:lvlJc w:val="left"/>
      <w:pPr>
        <w:ind w:left="3600" w:hanging="360"/>
      </w:pPr>
      <w:rPr>
        <w:rFonts w:ascii="Courier New" w:hAnsi="Courier New" w:cs="Courier New" w:hint="default"/>
      </w:rPr>
    </w:lvl>
    <w:lvl w:ilvl="5" w:tplc="FEEAF0EC">
      <w:start w:val="1"/>
      <w:numFmt w:val="bullet"/>
      <w:lvlText w:val=""/>
      <w:lvlJc w:val="left"/>
      <w:pPr>
        <w:ind w:left="4320" w:hanging="360"/>
      </w:pPr>
      <w:rPr>
        <w:rFonts w:ascii="Wingdings" w:hAnsi="Wingdings" w:cs="Wingdings" w:hint="default"/>
      </w:rPr>
    </w:lvl>
    <w:lvl w:ilvl="6" w:tplc="1924B9FE">
      <w:start w:val="1"/>
      <w:numFmt w:val="bullet"/>
      <w:lvlText w:val=""/>
      <w:lvlJc w:val="left"/>
      <w:pPr>
        <w:ind w:left="5040" w:hanging="360"/>
      </w:pPr>
      <w:rPr>
        <w:rFonts w:ascii="Symbol" w:hAnsi="Symbol" w:cs="Symbol" w:hint="default"/>
      </w:rPr>
    </w:lvl>
    <w:lvl w:ilvl="7" w:tplc="EE6688D8">
      <w:start w:val="1"/>
      <w:numFmt w:val="bullet"/>
      <w:lvlText w:val="o"/>
      <w:lvlJc w:val="left"/>
      <w:pPr>
        <w:ind w:left="5760" w:hanging="360"/>
      </w:pPr>
      <w:rPr>
        <w:rFonts w:ascii="Courier New" w:hAnsi="Courier New" w:cs="Courier New" w:hint="default"/>
      </w:rPr>
    </w:lvl>
    <w:lvl w:ilvl="8" w:tplc="3CBE9DF4">
      <w:start w:val="1"/>
      <w:numFmt w:val="bullet"/>
      <w:lvlText w:val=""/>
      <w:lvlJc w:val="left"/>
      <w:pPr>
        <w:ind w:left="6480" w:hanging="360"/>
      </w:pPr>
      <w:rPr>
        <w:rFonts w:ascii="Wingdings" w:hAnsi="Wingdings" w:cs="Wingdings" w:hint="default"/>
      </w:rPr>
    </w:lvl>
  </w:abstractNum>
  <w:abstractNum w:abstractNumId="3" w15:restartNumberingAfterBreak="0">
    <w:nsid w:val="1BC47553"/>
    <w:multiLevelType w:val="hybridMultilevel"/>
    <w:tmpl w:val="74264EA4"/>
    <w:lvl w:ilvl="0" w:tplc="3C62FF92">
      <w:start w:val="1"/>
      <w:numFmt w:val="bullet"/>
      <w:lvlText w:val=""/>
      <w:lvlJc w:val="left"/>
      <w:pPr>
        <w:ind w:left="720" w:hanging="360"/>
      </w:pPr>
      <w:rPr>
        <w:rFonts w:ascii="Symbol" w:hAnsi="Symbol" w:cs="Symbol" w:hint="default"/>
        <w:sz w:val="18"/>
        <w:szCs w:val="18"/>
      </w:rPr>
    </w:lvl>
    <w:lvl w:ilvl="1" w:tplc="3AF8BC90">
      <w:start w:val="1"/>
      <w:numFmt w:val="bullet"/>
      <w:lvlText w:val="o"/>
      <w:lvlJc w:val="left"/>
      <w:pPr>
        <w:ind w:left="1440" w:hanging="360"/>
      </w:pPr>
      <w:rPr>
        <w:rFonts w:ascii="Courier New" w:hAnsi="Courier New" w:cs="Courier New" w:hint="default"/>
      </w:rPr>
    </w:lvl>
    <w:lvl w:ilvl="2" w:tplc="6ECC015A">
      <w:start w:val="1"/>
      <w:numFmt w:val="bullet"/>
      <w:lvlText w:val=""/>
      <w:lvlJc w:val="left"/>
      <w:pPr>
        <w:ind w:left="2160" w:hanging="360"/>
      </w:pPr>
      <w:rPr>
        <w:rFonts w:ascii="Wingdings" w:hAnsi="Wingdings" w:cs="Wingdings" w:hint="default"/>
      </w:rPr>
    </w:lvl>
    <w:lvl w:ilvl="3" w:tplc="3968DEB4">
      <w:start w:val="1"/>
      <w:numFmt w:val="bullet"/>
      <w:lvlText w:val=""/>
      <w:lvlJc w:val="left"/>
      <w:pPr>
        <w:ind w:left="2880" w:hanging="360"/>
      </w:pPr>
      <w:rPr>
        <w:rFonts w:ascii="Symbol" w:hAnsi="Symbol" w:cs="Symbol" w:hint="default"/>
      </w:rPr>
    </w:lvl>
    <w:lvl w:ilvl="4" w:tplc="33907CAA">
      <w:start w:val="1"/>
      <w:numFmt w:val="bullet"/>
      <w:lvlText w:val="o"/>
      <w:lvlJc w:val="left"/>
      <w:pPr>
        <w:ind w:left="3600" w:hanging="360"/>
      </w:pPr>
      <w:rPr>
        <w:rFonts w:ascii="Courier New" w:hAnsi="Courier New" w:cs="Courier New" w:hint="default"/>
      </w:rPr>
    </w:lvl>
    <w:lvl w:ilvl="5" w:tplc="24CC20A6">
      <w:start w:val="1"/>
      <w:numFmt w:val="bullet"/>
      <w:lvlText w:val=""/>
      <w:lvlJc w:val="left"/>
      <w:pPr>
        <w:ind w:left="4320" w:hanging="360"/>
      </w:pPr>
      <w:rPr>
        <w:rFonts w:ascii="Wingdings" w:hAnsi="Wingdings" w:cs="Wingdings" w:hint="default"/>
      </w:rPr>
    </w:lvl>
    <w:lvl w:ilvl="6" w:tplc="F9D8998C">
      <w:start w:val="1"/>
      <w:numFmt w:val="bullet"/>
      <w:lvlText w:val=""/>
      <w:lvlJc w:val="left"/>
      <w:pPr>
        <w:ind w:left="5040" w:hanging="360"/>
      </w:pPr>
      <w:rPr>
        <w:rFonts w:ascii="Symbol" w:hAnsi="Symbol" w:cs="Symbol" w:hint="default"/>
      </w:rPr>
    </w:lvl>
    <w:lvl w:ilvl="7" w:tplc="FC3AD4F4">
      <w:start w:val="1"/>
      <w:numFmt w:val="bullet"/>
      <w:lvlText w:val="o"/>
      <w:lvlJc w:val="left"/>
      <w:pPr>
        <w:ind w:left="5760" w:hanging="360"/>
      </w:pPr>
      <w:rPr>
        <w:rFonts w:ascii="Courier New" w:hAnsi="Courier New" w:cs="Courier New" w:hint="default"/>
      </w:rPr>
    </w:lvl>
    <w:lvl w:ilvl="8" w:tplc="361EA0DC">
      <w:start w:val="1"/>
      <w:numFmt w:val="bullet"/>
      <w:lvlText w:val=""/>
      <w:lvlJc w:val="left"/>
      <w:pPr>
        <w:ind w:left="6480" w:hanging="360"/>
      </w:pPr>
      <w:rPr>
        <w:rFonts w:ascii="Wingdings" w:hAnsi="Wingdings" w:cs="Wingdings" w:hint="default"/>
      </w:rPr>
    </w:lvl>
  </w:abstractNum>
  <w:abstractNum w:abstractNumId="4" w15:restartNumberingAfterBreak="0">
    <w:nsid w:val="218D6599"/>
    <w:multiLevelType w:val="hybridMultilevel"/>
    <w:tmpl w:val="D8A86824"/>
    <w:lvl w:ilvl="0" w:tplc="ADDC7F62">
      <w:start w:val="1"/>
      <w:numFmt w:val="bullet"/>
      <w:lvlText w:val=""/>
      <w:lvlJc w:val="left"/>
      <w:pPr>
        <w:ind w:left="720" w:hanging="360"/>
      </w:pPr>
      <w:rPr>
        <w:rFonts w:ascii="Symbol" w:hAnsi="Symbol" w:cs="Symbol" w:hint="default"/>
        <w:sz w:val="18"/>
        <w:szCs w:val="18"/>
      </w:rPr>
    </w:lvl>
    <w:lvl w:ilvl="1" w:tplc="5E52D610">
      <w:start w:val="1"/>
      <w:numFmt w:val="bullet"/>
      <w:lvlText w:val="o"/>
      <w:lvlJc w:val="left"/>
      <w:pPr>
        <w:ind w:left="1440" w:hanging="360"/>
      </w:pPr>
      <w:rPr>
        <w:rFonts w:ascii="Courier New" w:hAnsi="Courier New" w:cs="Courier New" w:hint="default"/>
      </w:rPr>
    </w:lvl>
    <w:lvl w:ilvl="2" w:tplc="AE06CDAE">
      <w:start w:val="1"/>
      <w:numFmt w:val="bullet"/>
      <w:lvlText w:val=""/>
      <w:lvlJc w:val="left"/>
      <w:pPr>
        <w:ind w:left="2160" w:hanging="360"/>
      </w:pPr>
      <w:rPr>
        <w:rFonts w:ascii="Wingdings" w:hAnsi="Wingdings" w:cs="Wingdings" w:hint="default"/>
      </w:rPr>
    </w:lvl>
    <w:lvl w:ilvl="3" w:tplc="23DE4A78">
      <w:start w:val="1"/>
      <w:numFmt w:val="bullet"/>
      <w:lvlText w:val=""/>
      <w:lvlJc w:val="left"/>
      <w:pPr>
        <w:ind w:left="2880" w:hanging="360"/>
      </w:pPr>
      <w:rPr>
        <w:rFonts w:ascii="Symbol" w:hAnsi="Symbol" w:cs="Symbol" w:hint="default"/>
      </w:rPr>
    </w:lvl>
    <w:lvl w:ilvl="4" w:tplc="6E148D98">
      <w:start w:val="1"/>
      <w:numFmt w:val="bullet"/>
      <w:lvlText w:val="o"/>
      <w:lvlJc w:val="left"/>
      <w:pPr>
        <w:ind w:left="3600" w:hanging="360"/>
      </w:pPr>
      <w:rPr>
        <w:rFonts w:ascii="Courier New" w:hAnsi="Courier New" w:cs="Courier New" w:hint="default"/>
      </w:rPr>
    </w:lvl>
    <w:lvl w:ilvl="5" w:tplc="6EF64E7A">
      <w:start w:val="1"/>
      <w:numFmt w:val="bullet"/>
      <w:lvlText w:val=""/>
      <w:lvlJc w:val="left"/>
      <w:pPr>
        <w:ind w:left="4320" w:hanging="360"/>
      </w:pPr>
      <w:rPr>
        <w:rFonts w:ascii="Wingdings" w:hAnsi="Wingdings" w:cs="Wingdings" w:hint="default"/>
      </w:rPr>
    </w:lvl>
    <w:lvl w:ilvl="6" w:tplc="0B9CDB2C">
      <w:start w:val="1"/>
      <w:numFmt w:val="bullet"/>
      <w:lvlText w:val=""/>
      <w:lvlJc w:val="left"/>
      <w:pPr>
        <w:ind w:left="5040" w:hanging="360"/>
      </w:pPr>
      <w:rPr>
        <w:rFonts w:ascii="Symbol" w:hAnsi="Symbol" w:cs="Symbol" w:hint="default"/>
      </w:rPr>
    </w:lvl>
    <w:lvl w:ilvl="7" w:tplc="CFD47C00">
      <w:start w:val="1"/>
      <w:numFmt w:val="bullet"/>
      <w:lvlText w:val="o"/>
      <w:lvlJc w:val="left"/>
      <w:pPr>
        <w:ind w:left="5760" w:hanging="360"/>
      </w:pPr>
      <w:rPr>
        <w:rFonts w:ascii="Courier New" w:hAnsi="Courier New" w:cs="Courier New" w:hint="default"/>
      </w:rPr>
    </w:lvl>
    <w:lvl w:ilvl="8" w:tplc="7EF2A37E">
      <w:start w:val="1"/>
      <w:numFmt w:val="bullet"/>
      <w:lvlText w:val=""/>
      <w:lvlJc w:val="left"/>
      <w:pPr>
        <w:ind w:left="6480" w:hanging="360"/>
      </w:pPr>
      <w:rPr>
        <w:rFonts w:ascii="Wingdings" w:hAnsi="Wingdings" w:cs="Wingdings" w:hint="default"/>
      </w:rPr>
    </w:lvl>
  </w:abstractNum>
  <w:abstractNum w:abstractNumId="5" w15:restartNumberingAfterBreak="0">
    <w:nsid w:val="21C11897"/>
    <w:multiLevelType w:val="hybridMultilevel"/>
    <w:tmpl w:val="17F8C89E"/>
    <w:lvl w:ilvl="0" w:tplc="ED5CA0CC">
      <w:start w:val="1"/>
      <w:numFmt w:val="bullet"/>
      <w:lvlText w:val=""/>
      <w:lvlJc w:val="left"/>
      <w:pPr>
        <w:ind w:left="720" w:hanging="360"/>
      </w:pPr>
      <w:rPr>
        <w:rFonts w:ascii="Symbol" w:hAnsi="Symbol" w:cs="Symbol" w:hint="default"/>
        <w:sz w:val="18"/>
        <w:szCs w:val="18"/>
      </w:rPr>
    </w:lvl>
    <w:lvl w:ilvl="1" w:tplc="59BE48FC">
      <w:start w:val="1"/>
      <w:numFmt w:val="bullet"/>
      <w:lvlText w:val="o"/>
      <w:lvlJc w:val="left"/>
      <w:pPr>
        <w:ind w:left="1440" w:hanging="360"/>
      </w:pPr>
      <w:rPr>
        <w:rFonts w:ascii="Courier New" w:hAnsi="Courier New" w:cs="Courier New" w:hint="default"/>
      </w:rPr>
    </w:lvl>
    <w:lvl w:ilvl="2" w:tplc="40521634">
      <w:start w:val="1"/>
      <w:numFmt w:val="bullet"/>
      <w:lvlText w:val=""/>
      <w:lvlJc w:val="left"/>
      <w:pPr>
        <w:ind w:left="2160" w:hanging="360"/>
      </w:pPr>
      <w:rPr>
        <w:rFonts w:ascii="Wingdings" w:hAnsi="Wingdings" w:cs="Wingdings" w:hint="default"/>
      </w:rPr>
    </w:lvl>
    <w:lvl w:ilvl="3" w:tplc="31E6A492">
      <w:start w:val="1"/>
      <w:numFmt w:val="bullet"/>
      <w:lvlText w:val=""/>
      <w:lvlJc w:val="left"/>
      <w:pPr>
        <w:ind w:left="2880" w:hanging="360"/>
      </w:pPr>
      <w:rPr>
        <w:rFonts w:ascii="Symbol" w:hAnsi="Symbol" w:cs="Symbol" w:hint="default"/>
      </w:rPr>
    </w:lvl>
    <w:lvl w:ilvl="4" w:tplc="FE547E24">
      <w:start w:val="1"/>
      <w:numFmt w:val="bullet"/>
      <w:lvlText w:val="o"/>
      <w:lvlJc w:val="left"/>
      <w:pPr>
        <w:ind w:left="3600" w:hanging="360"/>
      </w:pPr>
      <w:rPr>
        <w:rFonts w:ascii="Courier New" w:hAnsi="Courier New" w:cs="Courier New" w:hint="default"/>
      </w:rPr>
    </w:lvl>
    <w:lvl w:ilvl="5" w:tplc="8B0E281E">
      <w:start w:val="1"/>
      <w:numFmt w:val="bullet"/>
      <w:lvlText w:val=""/>
      <w:lvlJc w:val="left"/>
      <w:pPr>
        <w:ind w:left="4320" w:hanging="360"/>
      </w:pPr>
      <w:rPr>
        <w:rFonts w:ascii="Wingdings" w:hAnsi="Wingdings" w:cs="Wingdings" w:hint="default"/>
      </w:rPr>
    </w:lvl>
    <w:lvl w:ilvl="6" w:tplc="76EA4BB0">
      <w:start w:val="1"/>
      <w:numFmt w:val="bullet"/>
      <w:lvlText w:val=""/>
      <w:lvlJc w:val="left"/>
      <w:pPr>
        <w:ind w:left="5040" w:hanging="360"/>
      </w:pPr>
      <w:rPr>
        <w:rFonts w:ascii="Symbol" w:hAnsi="Symbol" w:cs="Symbol" w:hint="default"/>
      </w:rPr>
    </w:lvl>
    <w:lvl w:ilvl="7" w:tplc="307678BE">
      <w:start w:val="1"/>
      <w:numFmt w:val="bullet"/>
      <w:lvlText w:val="o"/>
      <w:lvlJc w:val="left"/>
      <w:pPr>
        <w:ind w:left="5760" w:hanging="360"/>
      </w:pPr>
      <w:rPr>
        <w:rFonts w:ascii="Courier New" w:hAnsi="Courier New" w:cs="Courier New" w:hint="default"/>
      </w:rPr>
    </w:lvl>
    <w:lvl w:ilvl="8" w:tplc="A404A220">
      <w:start w:val="1"/>
      <w:numFmt w:val="bullet"/>
      <w:lvlText w:val=""/>
      <w:lvlJc w:val="left"/>
      <w:pPr>
        <w:ind w:left="6480" w:hanging="360"/>
      </w:pPr>
      <w:rPr>
        <w:rFonts w:ascii="Wingdings" w:hAnsi="Wingdings" w:cs="Wingdings" w:hint="default"/>
      </w:rPr>
    </w:lvl>
  </w:abstractNum>
  <w:abstractNum w:abstractNumId="6" w15:restartNumberingAfterBreak="0">
    <w:nsid w:val="22D03686"/>
    <w:multiLevelType w:val="hybridMultilevel"/>
    <w:tmpl w:val="C60AEA7A"/>
    <w:lvl w:ilvl="0" w:tplc="0E1CB120">
      <w:start w:val="1"/>
      <w:numFmt w:val="bullet"/>
      <w:lvlText w:val=""/>
      <w:lvlJc w:val="left"/>
      <w:pPr>
        <w:ind w:left="720" w:hanging="360"/>
      </w:pPr>
      <w:rPr>
        <w:rFonts w:ascii="Symbol" w:hAnsi="Symbol" w:cs="Symbol" w:hint="default"/>
        <w:sz w:val="18"/>
        <w:szCs w:val="18"/>
      </w:rPr>
    </w:lvl>
    <w:lvl w:ilvl="1" w:tplc="A0AA1DCE">
      <w:start w:val="1"/>
      <w:numFmt w:val="bullet"/>
      <w:lvlText w:val="o"/>
      <w:lvlJc w:val="left"/>
      <w:pPr>
        <w:ind w:left="1440" w:hanging="360"/>
      </w:pPr>
      <w:rPr>
        <w:rFonts w:ascii="Courier New" w:hAnsi="Courier New" w:cs="Courier New" w:hint="default"/>
      </w:rPr>
    </w:lvl>
    <w:lvl w:ilvl="2" w:tplc="EA4E3FDC">
      <w:start w:val="1"/>
      <w:numFmt w:val="bullet"/>
      <w:lvlText w:val=""/>
      <w:lvlJc w:val="left"/>
      <w:pPr>
        <w:ind w:left="2160" w:hanging="360"/>
      </w:pPr>
      <w:rPr>
        <w:rFonts w:ascii="Wingdings" w:hAnsi="Wingdings" w:cs="Wingdings" w:hint="default"/>
      </w:rPr>
    </w:lvl>
    <w:lvl w:ilvl="3" w:tplc="6A8CFCBA">
      <w:start w:val="1"/>
      <w:numFmt w:val="bullet"/>
      <w:lvlText w:val=""/>
      <w:lvlJc w:val="left"/>
      <w:pPr>
        <w:ind w:left="2880" w:hanging="360"/>
      </w:pPr>
      <w:rPr>
        <w:rFonts w:ascii="Symbol" w:hAnsi="Symbol" w:cs="Symbol" w:hint="default"/>
      </w:rPr>
    </w:lvl>
    <w:lvl w:ilvl="4" w:tplc="1684234E">
      <w:start w:val="1"/>
      <w:numFmt w:val="bullet"/>
      <w:lvlText w:val="o"/>
      <w:lvlJc w:val="left"/>
      <w:pPr>
        <w:ind w:left="3600" w:hanging="360"/>
      </w:pPr>
      <w:rPr>
        <w:rFonts w:ascii="Courier New" w:hAnsi="Courier New" w:cs="Courier New" w:hint="default"/>
      </w:rPr>
    </w:lvl>
    <w:lvl w:ilvl="5" w:tplc="B02CFAC0">
      <w:start w:val="1"/>
      <w:numFmt w:val="bullet"/>
      <w:lvlText w:val=""/>
      <w:lvlJc w:val="left"/>
      <w:pPr>
        <w:ind w:left="4320" w:hanging="360"/>
      </w:pPr>
      <w:rPr>
        <w:rFonts w:ascii="Wingdings" w:hAnsi="Wingdings" w:cs="Wingdings" w:hint="default"/>
      </w:rPr>
    </w:lvl>
    <w:lvl w:ilvl="6" w:tplc="62664C5E">
      <w:start w:val="1"/>
      <w:numFmt w:val="bullet"/>
      <w:lvlText w:val=""/>
      <w:lvlJc w:val="left"/>
      <w:pPr>
        <w:ind w:left="5040" w:hanging="360"/>
      </w:pPr>
      <w:rPr>
        <w:rFonts w:ascii="Symbol" w:hAnsi="Symbol" w:cs="Symbol" w:hint="default"/>
      </w:rPr>
    </w:lvl>
    <w:lvl w:ilvl="7" w:tplc="229E8294">
      <w:start w:val="1"/>
      <w:numFmt w:val="bullet"/>
      <w:lvlText w:val="o"/>
      <w:lvlJc w:val="left"/>
      <w:pPr>
        <w:ind w:left="5760" w:hanging="360"/>
      </w:pPr>
      <w:rPr>
        <w:rFonts w:ascii="Courier New" w:hAnsi="Courier New" w:cs="Courier New" w:hint="default"/>
      </w:rPr>
    </w:lvl>
    <w:lvl w:ilvl="8" w:tplc="FF82C0EE">
      <w:start w:val="1"/>
      <w:numFmt w:val="bullet"/>
      <w:lvlText w:val=""/>
      <w:lvlJc w:val="left"/>
      <w:pPr>
        <w:ind w:left="6480" w:hanging="360"/>
      </w:pPr>
      <w:rPr>
        <w:rFonts w:ascii="Wingdings" w:hAnsi="Wingdings" w:cs="Wingdings" w:hint="default"/>
      </w:rPr>
    </w:lvl>
  </w:abstractNum>
  <w:abstractNum w:abstractNumId="7"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68D337E"/>
    <w:multiLevelType w:val="hybridMultilevel"/>
    <w:tmpl w:val="72F6AD1E"/>
    <w:lvl w:ilvl="0" w:tplc="028E3942">
      <w:start w:val="1"/>
      <w:numFmt w:val="bullet"/>
      <w:lvlText w:val=""/>
      <w:lvlJc w:val="left"/>
      <w:pPr>
        <w:ind w:left="720" w:hanging="360"/>
      </w:pPr>
      <w:rPr>
        <w:rFonts w:ascii="Symbol" w:hAnsi="Symbol" w:cs="Symbol" w:hint="default"/>
        <w:sz w:val="18"/>
        <w:szCs w:val="18"/>
      </w:rPr>
    </w:lvl>
    <w:lvl w:ilvl="1" w:tplc="F1DAE3B4">
      <w:start w:val="1"/>
      <w:numFmt w:val="bullet"/>
      <w:lvlText w:val="o"/>
      <w:lvlJc w:val="left"/>
      <w:pPr>
        <w:ind w:left="1440" w:hanging="360"/>
      </w:pPr>
      <w:rPr>
        <w:rFonts w:ascii="Courier New" w:hAnsi="Courier New" w:cs="Courier New" w:hint="default"/>
      </w:rPr>
    </w:lvl>
    <w:lvl w:ilvl="2" w:tplc="0EF0787A">
      <w:start w:val="1"/>
      <w:numFmt w:val="bullet"/>
      <w:lvlText w:val=""/>
      <w:lvlJc w:val="left"/>
      <w:pPr>
        <w:ind w:left="2160" w:hanging="360"/>
      </w:pPr>
      <w:rPr>
        <w:rFonts w:ascii="Wingdings" w:hAnsi="Wingdings" w:cs="Wingdings" w:hint="default"/>
      </w:rPr>
    </w:lvl>
    <w:lvl w:ilvl="3" w:tplc="4352FF4A">
      <w:start w:val="1"/>
      <w:numFmt w:val="bullet"/>
      <w:lvlText w:val=""/>
      <w:lvlJc w:val="left"/>
      <w:pPr>
        <w:ind w:left="2880" w:hanging="360"/>
      </w:pPr>
      <w:rPr>
        <w:rFonts w:ascii="Symbol" w:hAnsi="Symbol" w:cs="Symbol" w:hint="default"/>
      </w:rPr>
    </w:lvl>
    <w:lvl w:ilvl="4" w:tplc="65A8680E">
      <w:start w:val="1"/>
      <w:numFmt w:val="bullet"/>
      <w:lvlText w:val="o"/>
      <w:lvlJc w:val="left"/>
      <w:pPr>
        <w:ind w:left="3600" w:hanging="360"/>
      </w:pPr>
      <w:rPr>
        <w:rFonts w:ascii="Courier New" w:hAnsi="Courier New" w:cs="Courier New" w:hint="default"/>
      </w:rPr>
    </w:lvl>
    <w:lvl w:ilvl="5" w:tplc="49B4F486">
      <w:start w:val="1"/>
      <w:numFmt w:val="bullet"/>
      <w:lvlText w:val=""/>
      <w:lvlJc w:val="left"/>
      <w:pPr>
        <w:ind w:left="4320" w:hanging="360"/>
      </w:pPr>
      <w:rPr>
        <w:rFonts w:ascii="Wingdings" w:hAnsi="Wingdings" w:cs="Wingdings" w:hint="default"/>
      </w:rPr>
    </w:lvl>
    <w:lvl w:ilvl="6" w:tplc="62C0BBEE">
      <w:start w:val="1"/>
      <w:numFmt w:val="bullet"/>
      <w:lvlText w:val=""/>
      <w:lvlJc w:val="left"/>
      <w:pPr>
        <w:ind w:left="5040" w:hanging="360"/>
      </w:pPr>
      <w:rPr>
        <w:rFonts w:ascii="Symbol" w:hAnsi="Symbol" w:cs="Symbol" w:hint="default"/>
      </w:rPr>
    </w:lvl>
    <w:lvl w:ilvl="7" w:tplc="3F506A60">
      <w:start w:val="1"/>
      <w:numFmt w:val="bullet"/>
      <w:lvlText w:val="o"/>
      <w:lvlJc w:val="left"/>
      <w:pPr>
        <w:ind w:left="5760" w:hanging="360"/>
      </w:pPr>
      <w:rPr>
        <w:rFonts w:ascii="Courier New" w:hAnsi="Courier New" w:cs="Courier New" w:hint="default"/>
      </w:rPr>
    </w:lvl>
    <w:lvl w:ilvl="8" w:tplc="7786E7C6">
      <w:start w:val="1"/>
      <w:numFmt w:val="bullet"/>
      <w:lvlText w:val=""/>
      <w:lvlJc w:val="left"/>
      <w:pPr>
        <w:ind w:left="6480" w:hanging="360"/>
      </w:pPr>
      <w:rPr>
        <w:rFonts w:ascii="Wingdings" w:hAnsi="Wingdings" w:cs="Wingdings" w:hint="default"/>
      </w:rPr>
    </w:lvl>
  </w:abstractNum>
  <w:abstractNum w:abstractNumId="9" w15:restartNumberingAfterBreak="0">
    <w:nsid w:val="280C0688"/>
    <w:multiLevelType w:val="hybridMultilevel"/>
    <w:tmpl w:val="6BF4E35C"/>
    <w:lvl w:ilvl="0" w:tplc="D7AEBAC8">
      <w:start w:val="1"/>
      <w:numFmt w:val="bullet"/>
      <w:lvlText w:val=""/>
      <w:lvlJc w:val="left"/>
      <w:pPr>
        <w:ind w:left="720" w:hanging="360"/>
      </w:pPr>
      <w:rPr>
        <w:rFonts w:ascii="Symbol" w:hAnsi="Symbol" w:cs="Symbol" w:hint="default"/>
        <w:sz w:val="18"/>
        <w:szCs w:val="18"/>
      </w:rPr>
    </w:lvl>
    <w:lvl w:ilvl="1" w:tplc="08E24320">
      <w:start w:val="1"/>
      <w:numFmt w:val="bullet"/>
      <w:lvlText w:val="o"/>
      <w:lvlJc w:val="left"/>
      <w:pPr>
        <w:ind w:left="1440" w:hanging="360"/>
      </w:pPr>
      <w:rPr>
        <w:rFonts w:ascii="Courier New" w:hAnsi="Courier New" w:cs="Courier New" w:hint="default"/>
      </w:rPr>
    </w:lvl>
    <w:lvl w:ilvl="2" w:tplc="75C69C7A">
      <w:start w:val="1"/>
      <w:numFmt w:val="bullet"/>
      <w:lvlText w:val=""/>
      <w:lvlJc w:val="left"/>
      <w:pPr>
        <w:ind w:left="2160" w:hanging="360"/>
      </w:pPr>
      <w:rPr>
        <w:rFonts w:ascii="Wingdings" w:hAnsi="Wingdings" w:cs="Wingdings" w:hint="default"/>
      </w:rPr>
    </w:lvl>
    <w:lvl w:ilvl="3" w:tplc="A2DC443E">
      <w:start w:val="1"/>
      <w:numFmt w:val="bullet"/>
      <w:lvlText w:val=""/>
      <w:lvlJc w:val="left"/>
      <w:pPr>
        <w:ind w:left="2880" w:hanging="360"/>
      </w:pPr>
      <w:rPr>
        <w:rFonts w:ascii="Symbol" w:hAnsi="Symbol" w:cs="Symbol" w:hint="default"/>
      </w:rPr>
    </w:lvl>
    <w:lvl w:ilvl="4" w:tplc="5FEC4068">
      <w:start w:val="1"/>
      <w:numFmt w:val="bullet"/>
      <w:lvlText w:val="o"/>
      <w:lvlJc w:val="left"/>
      <w:pPr>
        <w:ind w:left="3600" w:hanging="360"/>
      </w:pPr>
      <w:rPr>
        <w:rFonts w:ascii="Courier New" w:hAnsi="Courier New" w:cs="Courier New" w:hint="default"/>
      </w:rPr>
    </w:lvl>
    <w:lvl w:ilvl="5" w:tplc="68D4197E">
      <w:start w:val="1"/>
      <w:numFmt w:val="bullet"/>
      <w:lvlText w:val=""/>
      <w:lvlJc w:val="left"/>
      <w:pPr>
        <w:ind w:left="4320" w:hanging="360"/>
      </w:pPr>
      <w:rPr>
        <w:rFonts w:ascii="Wingdings" w:hAnsi="Wingdings" w:cs="Wingdings" w:hint="default"/>
      </w:rPr>
    </w:lvl>
    <w:lvl w:ilvl="6" w:tplc="4052087A">
      <w:start w:val="1"/>
      <w:numFmt w:val="bullet"/>
      <w:lvlText w:val=""/>
      <w:lvlJc w:val="left"/>
      <w:pPr>
        <w:ind w:left="5040" w:hanging="360"/>
      </w:pPr>
      <w:rPr>
        <w:rFonts w:ascii="Symbol" w:hAnsi="Symbol" w:cs="Symbol" w:hint="default"/>
      </w:rPr>
    </w:lvl>
    <w:lvl w:ilvl="7" w:tplc="8B104FEE">
      <w:start w:val="1"/>
      <w:numFmt w:val="bullet"/>
      <w:lvlText w:val="o"/>
      <w:lvlJc w:val="left"/>
      <w:pPr>
        <w:ind w:left="5760" w:hanging="360"/>
      </w:pPr>
      <w:rPr>
        <w:rFonts w:ascii="Courier New" w:hAnsi="Courier New" w:cs="Courier New" w:hint="default"/>
      </w:rPr>
    </w:lvl>
    <w:lvl w:ilvl="8" w:tplc="CD420CBA">
      <w:start w:val="1"/>
      <w:numFmt w:val="bullet"/>
      <w:lvlText w:val=""/>
      <w:lvlJc w:val="left"/>
      <w:pPr>
        <w:ind w:left="6480" w:hanging="360"/>
      </w:pPr>
      <w:rPr>
        <w:rFonts w:ascii="Wingdings" w:hAnsi="Wingdings" w:cs="Wingdings" w:hint="default"/>
      </w:rPr>
    </w:lvl>
  </w:abstractNum>
  <w:abstractNum w:abstractNumId="10" w15:restartNumberingAfterBreak="0">
    <w:nsid w:val="2A262C02"/>
    <w:multiLevelType w:val="hybridMultilevel"/>
    <w:tmpl w:val="F790F318"/>
    <w:lvl w:ilvl="0" w:tplc="8B223EAC">
      <w:start w:val="1"/>
      <w:numFmt w:val="bullet"/>
      <w:lvlText w:val=""/>
      <w:lvlJc w:val="left"/>
      <w:pPr>
        <w:ind w:left="720" w:hanging="360"/>
      </w:pPr>
      <w:rPr>
        <w:rFonts w:ascii="Symbol" w:hAnsi="Symbol" w:cs="Symbol" w:hint="default"/>
        <w:sz w:val="18"/>
        <w:szCs w:val="18"/>
      </w:rPr>
    </w:lvl>
    <w:lvl w:ilvl="1" w:tplc="BDB2D17E">
      <w:start w:val="1"/>
      <w:numFmt w:val="bullet"/>
      <w:lvlText w:val="o"/>
      <w:lvlJc w:val="left"/>
      <w:pPr>
        <w:ind w:left="1440" w:hanging="360"/>
      </w:pPr>
      <w:rPr>
        <w:rFonts w:ascii="Courier New" w:hAnsi="Courier New" w:cs="Courier New" w:hint="default"/>
      </w:rPr>
    </w:lvl>
    <w:lvl w:ilvl="2" w:tplc="7AEAE1EE">
      <w:start w:val="1"/>
      <w:numFmt w:val="bullet"/>
      <w:lvlText w:val=""/>
      <w:lvlJc w:val="left"/>
      <w:pPr>
        <w:ind w:left="2160" w:hanging="360"/>
      </w:pPr>
      <w:rPr>
        <w:rFonts w:ascii="Wingdings" w:hAnsi="Wingdings" w:cs="Wingdings" w:hint="default"/>
      </w:rPr>
    </w:lvl>
    <w:lvl w:ilvl="3" w:tplc="ED1253DE">
      <w:start w:val="1"/>
      <w:numFmt w:val="bullet"/>
      <w:lvlText w:val=""/>
      <w:lvlJc w:val="left"/>
      <w:pPr>
        <w:ind w:left="2880" w:hanging="360"/>
      </w:pPr>
      <w:rPr>
        <w:rFonts w:ascii="Symbol" w:hAnsi="Symbol" w:cs="Symbol" w:hint="default"/>
      </w:rPr>
    </w:lvl>
    <w:lvl w:ilvl="4" w:tplc="FC8E7A6E">
      <w:start w:val="1"/>
      <w:numFmt w:val="bullet"/>
      <w:lvlText w:val="o"/>
      <w:lvlJc w:val="left"/>
      <w:pPr>
        <w:ind w:left="3600" w:hanging="360"/>
      </w:pPr>
      <w:rPr>
        <w:rFonts w:ascii="Courier New" w:hAnsi="Courier New" w:cs="Courier New" w:hint="default"/>
      </w:rPr>
    </w:lvl>
    <w:lvl w:ilvl="5" w:tplc="6A547C9A">
      <w:start w:val="1"/>
      <w:numFmt w:val="bullet"/>
      <w:lvlText w:val=""/>
      <w:lvlJc w:val="left"/>
      <w:pPr>
        <w:ind w:left="4320" w:hanging="360"/>
      </w:pPr>
      <w:rPr>
        <w:rFonts w:ascii="Wingdings" w:hAnsi="Wingdings" w:cs="Wingdings" w:hint="default"/>
      </w:rPr>
    </w:lvl>
    <w:lvl w:ilvl="6" w:tplc="B9C06D30">
      <w:start w:val="1"/>
      <w:numFmt w:val="bullet"/>
      <w:lvlText w:val=""/>
      <w:lvlJc w:val="left"/>
      <w:pPr>
        <w:ind w:left="5040" w:hanging="360"/>
      </w:pPr>
      <w:rPr>
        <w:rFonts w:ascii="Symbol" w:hAnsi="Symbol" w:cs="Symbol" w:hint="default"/>
      </w:rPr>
    </w:lvl>
    <w:lvl w:ilvl="7" w:tplc="4200623A">
      <w:start w:val="1"/>
      <w:numFmt w:val="bullet"/>
      <w:lvlText w:val="o"/>
      <w:lvlJc w:val="left"/>
      <w:pPr>
        <w:ind w:left="5760" w:hanging="360"/>
      </w:pPr>
      <w:rPr>
        <w:rFonts w:ascii="Courier New" w:hAnsi="Courier New" w:cs="Courier New" w:hint="default"/>
      </w:rPr>
    </w:lvl>
    <w:lvl w:ilvl="8" w:tplc="C3F2B0E2">
      <w:start w:val="1"/>
      <w:numFmt w:val="bullet"/>
      <w:lvlText w:val=""/>
      <w:lvlJc w:val="left"/>
      <w:pPr>
        <w:ind w:left="6480" w:hanging="360"/>
      </w:pPr>
      <w:rPr>
        <w:rFonts w:ascii="Wingdings" w:hAnsi="Wingdings" w:cs="Wingdings" w:hint="default"/>
      </w:rPr>
    </w:lvl>
  </w:abstractNum>
  <w:abstractNum w:abstractNumId="11" w15:restartNumberingAfterBreak="0">
    <w:nsid w:val="2AC21A1B"/>
    <w:multiLevelType w:val="hybridMultilevel"/>
    <w:tmpl w:val="474A66E4"/>
    <w:lvl w:ilvl="0" w:tplc="CE0885A4">
      <w:start w:val="1"/>
      <w:numFmt w:val="bullet"/>
      <w:lvlText w:val=""/>
      <w:lvlJc w:val="left"/>
      <w:pPr>
        <w:ind w:left="720" w:hanging="360"/>
      </w:pPr>
      <w:rPr>
        <w:rFonts w:ascii="Symbol" w:hAnsi="Symbol" w:cs="Symbol" w:hint="default"/>
        <w:sz w:val="18"/>
        <w:szCs w:val="18"/>
      </w:rPr>
    </w:lvl>
    <w:lvl w:ilvl="1" w:tplc="6FAC8760">
      <w:start w:val="1"/>
      <w:numFmt w:val="bullet"/>
      <w:lvlText w:val="o"/>
      <w:lvlJc w:val="left"/>
      <w:pPr>
        <w:ind w:left="1440" w:hanging="360"/>
      </w:pPr>
      <w:rPr>
        <w:rFonts w:ascii="Courier New" w:hAnsi="Courier New" w:cs="Courier New" w:hint="default"/>
      </w:rPr>
    </w:lvl>
    <w:lvl w:ilvl="2" w:tplc="D448862E">
      <w:start w:val="1"/>
      <w:numFmt w:val="bullet"/>
      <w:lvlText w:val=""/>
      <w:lvlJc w:val="left"/>
      <w:pPr>
        <w:ind w:left="2160" w:hanging="360"/>
      </w:pPr>
      <w:rPr>
        <w:rFonts w:ascii="Wingdings" w:hAnsi="Wingdings" w:cs="Wingdings" w:hint="default"/>
      </w:rPr>
    </w:lvl>
    <w:lvl w:ilvl="3" w:tplc="14766ADC">
      <w:start w:val="1"/>
      <w:numFmt w:val="bullet"/>
      <w:lvlText w:val=""/>
      <w:lvlJc w:val="left"/>
      <w:pPr>
        <w:ind w:left="2880" w:hanging="360"/>
      </w:pPr>
      <w:rPr>
        <w:rFonts w:ascii="Symbol" w:hAnsi="Symbol" w:cs="Symbol" w:hint="default"/>
      </w:rPr>
    </w:lvl>
    <w:lvl w:ilvl="4" w:tplc="0B8A0A56">
      <w:start w:val="1"/>
      <w:numFmt w:val="bullet"/>
      <w:lvlText w:val="o"/>
      <w:lvlJc w:val="left"/>
      <w:pPr>
        <w:ind w:left="3600" w:hanging="360"/>
      </w:pPr>
      <w:rPr>
        <w:rFonts w:ascii="Courier New" w:hAnsi="Courier New" w:cs="Courier New" w:hint="default"/>
      </w:rPr>
    </w:lvl>
    <w:lvl w:ilvl="5" w:tplc="BF1AFEC8">
      <w:start w:val="1"/>
      <w:numFmt w:val="bullet"/>
      <w:lvlText w:val=""/>
      <w:lvlJc w:val="left"/>
      <w:pPr>
        <w:ind w:left="4320" w:hanging="360"/>
      </w:pPr>
      <w:rPr>
        <w:rFonts w:ascii="Wingdings" w:hAnsi="Wingdings" w:cs="Wingdings" w:hint="default"/>
      </w:rPr>
    </w:lvl>
    <w:lvl w:ilvl="6" w:tplc="06787A62">
      <w:start w:val="1"/>
      <w:numFmt w:val="bullet"/>
      <w:lvlText w:val=""/>
      <w:lvlJc w:val="left"/>
      <w:pPr>
        <w:ind w:left="5040" w:hanging="360"/>
      </w:pPr>
      <w:rPr>
        <w:rFonts w:ascii="Symbol" w:hAnsi="Symbol" w:cs="Symbol" w:hint="default"/>
      </w:rPr>
    </w:lvl>
    <w:lvl w:ilvl="7" w:tplc="65B07368">
      <w:start w:val="1"/>
      <w:numFmt w:val="bullet"/>
      <w:lvlText w:val="o"/>
      <w:lvlJc w:val="left"/>
      <w:pPr>
        <w:ind w:left="5760" w:hanging="360"/>
      </w:pPr>
      <w:rPr>
        <w:rFonts w:ascii="Courier New" w:hAnsi="Courier New" w:cs="Courier New" w:hint="default"/>
      </w:rPr>
    </w:lvl>
    <w:lvl w:ilvl="8" w:tplc="E8E4FF46">
      <w:start w:val="1"/>
      <w:numFmt w:val="bullet"/>
      <w:lvlText w:val=""/>
      <w:lvlJc w:val="left"/>
      <w:pPr>
        <w:ind w:left="6480" w:hanging="360"/>
      </w:pPr>
      <w:rPr>
        <w:rFonts w:ascii="Wingdings" w:hAnsi="Wingdings" w:cs="Wingdings" w:hint="default"/>
      </w:rPr>
    </w:lvl>
  </w:abstractNum>
  <w:abstractNum w:abstractNumId="12" w15:restartNumberingAfterBreak="0">
    <w:nsid w:val="2E4B30C9"/>
    <w:multiLevelType w:val="hybridMultilevel"/>
    <w:tmpl w:val="A64E9A38"/>
    <w:lvl w:ilvl="0" w:tplc="01DA7DF2">
      <w:start w:val="1"/>
      <w:numFmt w:val="bullet"/>
      <w:lvlText w:val=""/>
      <w:lvlJc w:val="left"/>
      <w:pPr>
        <w:ind w:left="720" w:hanging="360"/>
      </w:pPr>
      <w:rPr>
        <w:rFonts w:ascii="Symbol" w:hAnsi="Symbol" w:cs="Symbol" w:hint="default"/>
        <w:sz w:val="18"/>
        <w:szCs w:val="18"/>
      </w:rPr>
    </w:lvl>
    <w:lvl w:ilvl="1" w:tplc="3D08CDC4">
      <w:start w:val="1"/>
      <w:numFmt w:val="bullet"/>
      <w:lvlText w:val="o"/>
      <w:lvlJc w:val="left"/>
      <w:pPr>
        <w:ind w:left="1440" w:hanging="360"/>
      </w:pPr>
      <w:rPr>
        <w:rFonts w:ascii="Courier New" w:hAnsi="Courier New" w:cs="Courier New" w:hint="default"/>
      </w:rPr>
    </w:lvl>
    <w:lvl w:ilvl="2" w:tplc="7958868C">
      <w:start w:val="1"/>
      <w:numFmt w:val="bullet"/>
      <w:lvlText w:val=""/>
      <w:lvlJc w:val="left"/>
      <w:pPr>
        <w:ind w:left="2160" w:hanging="360"/>
      </w:pPr>
      <w:rPr>
        <w:rFonts w:ascii="Wingdings" w:hAnsi="Wingdings" w:cs="Wingdings" w:hint="default"/>
      </w:rPr>
    </w:lvl>
    <w:lvl w:ilvl="3" w:tplc="23DAA3BC">
      <w:start w:val="1"/>
      <w:numFmt w:val="bullet"/>
      <w:lvlText w:val=""/>
      <w:lvlJc w:val="left"/>
      <w:pPr>
        <w:ind w:left="2880" w:hanging="360"/>
      </w:pPr>
      <w:rPr>
        <w:rFonts w:ascii="Symbol" w:hAnsi="Symbol" w:cs="Symbol" w:hint="default"/>
      </w:rPr>
    </w:lvl>
    <w:lvl w:ilvl="4" w:tplc="0518B95E">
      <w:start w:val="1"/>
      <w:numFmt w:val="bullet"/>
      <w:lvlText w:val="o"/>
      <w:lvlJc w:val="left"/>
      <w:pPr>
        <w:ind w:left="3600" w:hanging="360"/>
      </w:pPr>
      <w:rPr>
        <w:rFonts w:ascii="Courier New" w:hAnsi="Courier New" w:cs="Courier New" w:hint="default"/>
      </w:rPr>
    </w:lvl>
    <w:lvl w:ilvl="5" w:tplc="BFFA5894">
      <w:start w:val="1"/>
      <w:numFmt w:val="bullet"/>
      <w:lvlText w:val=""/>
      <w:lvlJc w:val="left"/>
      <w:pPr>
        <w:ind w:left="4320" w:hanging="360"/>
      </w:pPr>
      <w:rPr>
        <w:rFonts w:ascii="Wingdings" w:hAnsi="Wingdings" w:cs="Wingdings" w:hint="default"/>
      </w:rPr>
    </w:lvl>
    <w:lvl w:ilvl="6" w:tplc="7C9C0246">
      <w:start w:val="1"/>
      <w:numFmt w:val="bullet"/>
      <w:lvlText w:val=""/>
      <w:lvlJc w:val="left"/>
      <w:pPr>
        <w:ind w:left="5040" w:hanging="360"/>
      </w:pPr>
      <w:rPr>
        <w:rFonts w:ascii="Symbol" w:hAnsi="Symbol" w:cs="Symbol" w:hint="default"/>
      </w:rPr>
    </w:lvl>
    <w:lvl w:ilvl="7" w:tplc="72C2F036">
      <w:start w:val="1"/>
      <w:numFmt w:val="bullet"/>
      <w:lvlText w:val="o"/>
      <w:lvlJc w:val="left"/>
      <w:pPr>
        <w:ind w:left="5760" w:hanging="360"/>
      </w:pPr>
      <w:rPr>
        <w:rFonts w:ascii="Courier New" w:hAnsi="Courier New" w:cs="Courier New" w:hint="default"/>
      </w:rPr>
    </w:lvl>
    <w:lvl w:ilvl="8" w:tplc="F38258AA">
      <w:start w:val="1"/>
      <w:numFmt w:val="bullet"/>
      <w:lvlText w:val=""/>
      <w:lvlJc w:val="left"/>
      <w:pPr>
        <w:ind w:left="6480" w:hanging="360"/>
      </w:pPr>
      <w:rPr>
        <w:rFonts w:ascii="Wingdings" w:hAnsi="Wingdings" w:cs="Wingdings" w:hint="default"/>
      </w:rPr>
    </w:lvl>
  </w:abstractNum>
  <w:abstractNum w:abstractNumId="13" w15:restartNumberingAfterBreak="0">
    <w:nsid w:val="2EC44203"/>
    <w:multiLevelType w:val="hybridMultilevel"/>
    <w:tmpl w:val="5F28E4CC"/>
    <w:lvl w:ilvl="0" w:tplc="F81E3B94">
      <w:start w:val="1"/>
      <w:numFmt w:val="bullet"/>
      <w:lvlText w:val=""/>
      <w:lvlJc w:val="left"/>
      <w:pPr>
        <w:ind w:left="720" w:hanging="360"/>
      </w:pPr>
      <w:rPr>
        <w:rFonts w:ascii="Symbol" w:hAnsi="Symbol" w:cs="Symbol" w:hint="default"/>
        <w:sz w:val="18"/>
        <w:szCs w:val="18"/>
      </w:rPr>
    </w:lvl>
    <w:lvl w:ilvl="1" w:tplc="FA80A86E">
      <w:start w:val="1"/>
      <w:numFmt w:val="bullet"/>
      <w:lvlText w:val="o"/>
      <w:lvlJc w:val="left"/>
      <w:pPr>
        <w:ind w:left="1440" w:hanging="360"/>
      </w:pPr>
      <w:rPr>
        <w:rFonts w:ascii="Courier New" w:hAnsi="Courier New" w:cs="Courier New" w:hint="default"/>
      </w:rPr>
    </w:lvl>
    <w:lvl w:ilvl="2" w:tplc="0CC2D4A0">
      <w:start w:val="1"/>
      <w:numFmt w:val="bullet"/>
      <w:lvlText w:val=""/>
      <w:lvlJc w:val="left"/>
      <w:pPr>
        <w:ind w:left="2160" w:hanging="360"/>
      </w:pPr>
      <w:rPr>
        <w:rFonts w:ascii="Wingdings" w:hAnsi="Wingdings" w:cs="Wingdings" w:hint="default"/>
      </w:rPr>
    </w:lvl>
    <w:lvl w:ilvl="3" w:tplc="9D707AD8">
      <w:start w:val="1"/>
      <w:numFmt w:val="bullet"/>
      <w:lvlText w:val=""/>
      <w:lvlJc w:val="left"/>
      <w:pPr>
        <w:ind w:left="2880" w:hanging="360"/>
      </w:pPr>
      <w:rPr>
        <w:rFonts w:ascii="Symbol" w:hAnsi="Symbol" w:cs="Symbol" w:hint="default"/>
      </w:rPr>
    </w:lvl>
    <w:lvl w:ilvl="4" w:tplc="49F80CFE">
      <w:start w:val="1"/>
      <w:numFmt w:val="bullet"/>
      <w:lvlText w:val="o"/>
      <w:lvlJc w:val="left"/>
      <w:pPr>
        <w:ind w:left="3600" w:hanging="360"/>
      </w:pPr>
      <w:rPr>
        <w:rFonts w:ascii="Courier New" w:hAnsi="Courier New" w:cs="Courier New" w:hint="default"/>
      </w:rPr>
    </w:lvl>
    <w:lvl w:ilvl="5" w:tplc="E5D005C8">
      <w:start w:val="1"/>
      <w:numFmt w:val="bullet"/>
      <w:lvlText w:val=""/>
      <w:lvlJc w:val="left"/>
      <w:pPr>
        <w:ind w:left="4320" w:hanging="360"/>
      </w:pPr>
      <w:rPr>
        <w:rFonts w:ascii="Wingdings" w:hAnsi="Wingdings" w:cs="Wingdings" w:hint="default"/>
      </w:rPr>
    </w:lvl>
    <w:lvl w:ilvl="6" w:tplc="4B1014AA">
      <w:start w:val="1"/>
      <w:numFmt w:val="bullet"/>
      <w:lvlText w:val=""/>
      <w:lvlJc w:val="left"/>
      <w:pPr>
        <w:ind w:left="5040" w:hanging="360"/>
      </w:pPr>
      <w:rPr>
        <w:rFonts w:ascii="Symbol" w:hAnsi="Symbol" w:cs="Symbol" w:hint="default"/>
      </w:rPr>
    </w:lvl>
    <w:lvl w:ilvl="7" w:tplc="3C586326">
      <w:start w:val="1"/>
      <w:numFmt w:val="bullet"/>
      <w:lvlText w:val="o"/>
      <w:lvlJc w:val="left"/>
      <w:pPr>
        <w:ind w:left="5760" w:hanging="360"/>
      </w:pPr>
      <w:rPr>
        <w:rFonts w:ascii="Courier New" w:hAnsi="Courier New" w:cs="Courier New" w:hint="default"/>
      </w:rPr>
    </w:lvl>
    <w:lvl w:ilvl="8" w:tplc="0CE066B0">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FD52917"/>
    <w:multiLevelType w:val="hybridMultilevel"/>
    <w:tmpl w:val="02F2410A"/>
    <w:lvl w:ilvl="0" w:tplc="7B76DDCC">
      <w:start w:val="1"/>
      <w:numFmt w:val="bullet"/>
      <w:lvlText w:val=""/>
      <w:lvlJc w:val="left"/>
      <w:pPr>
        <w:ind w:left="720" w:hanging="360"/>
      </w:pPr>
      <w:rPr>
        <w:rFonts w:ascii="Symbol" w:hAnsi="Symbol" w:cs="Symbol" w:hint="default"/>
        <w:sz w:val="18"/>
        <w:szCs w:val="18"/>
      </w:rPr>
    </w:lvl>
    <w:lvl w:ilvl="1" w:tplc="84ECCE28">
      <w:start w:val="1"/>
      <w:numFmt w:val="bullet"/>
      <w:lvlText w:val="o"/>
      <w:lvlJc w:val="left"/>
      <w:pPr>
        <w:ind w:left="1440" w:hanging="360"/>
      </w:pPr>
      <w:rPr>
        <w:rFonts w:ascii="Courier New" w:hAnsi="Courier New" w:cs="Courier New" w:hint="default"/>
      </w:rPr>
    </w:lvl>
    <w:lvl w:ilvl="2" w:tplc="8C38EA94">
      <w:start w:val="1"/>
      <w:numFmt w:val="bullet"/>
      <w:lvlText w:val=""/>
      <w:lvlJc w:val="left"/>
      <w:pPr>
        <w:ind w:left="2160" w:hanging="360"/>
      </w:pPr>
      <w:rPr>
        <w:rFonts w:ascii="Wingdings" w:hAnsi="Wingdings" w:cs="Wingdings" w:hint="default"/>
      </w:rPr>
    </w:lvl>
    <w:lvl w:ilvl="3" w:tplc="B5BA2E96">
      <w:start w:val="1"/>
      <w:numFmt w:val="bullet"/>
      <w:lvlText w:val=""/>
      <w:lvlJc w:val="left"/>
      <w:pPr>
        <w:ind w:left="2880" w:hanging="360"/>
      </w:pPr>
      <w:rPr>
        <w:rFonts w:ascii="Symbol" w:hAnsi="Symbol" w:cs="Symbol" w:hint="default"/>
      </w:rPr>
    </w:lvl>
    <w:lvl w:ilvl="4" w:tplc="84345A5E">
      <w:start w:val="1"/>
      <w:numFmt w:val="bullet"/>
      <w:lvlText w:val="o"/>
      <w:lvlJc w:val="left"/>
      <w:pPr>
        <w:ind w:left="3600" w:hanging="360"/>
      </w:pPr>
      <w:rPr>
        <w:rFonts w:ascii="Courier New" w:hAnsi="Courier New" w:cs="Courier New" w:hint="default"/>
      </w:rPr>
    </w:lvl>
    <w:lvl w:ilvl="5" w:tplc="1FA0C75C">
      <w:start w:val="1"/>
      <w:numFmt w:val="bullet"/>
      <w:lvlText w:val=""/>
      <w:lvlJc w:val="left"/>
      <w:pPr>
        <w:ind w:left="4320" w:hanging="360"/>
      </w:pPr>
      <w:rPr>
        <w:rFonts w:ascii="Wingdings" w:hAnsi="Wingdings" w:cs="Wingdings" w:hint="default"/>
      </w:rPr>
    </w:lvl>
    <w:lvl w:ilvl="6" w:tplc="C8945B28">
      <w:start w:val="1"/>
      <w:numFmt w:val="bullet"/>
      <w:lvlText w:val=""/>
      <w:lvlJc w:val="left"/>
      <w:pPr>
        <w:ind w:left="5040" w:hanging="360"/>
      </w:pPr>
      <w:rPr>
        <w:rFonts w:ascii="Symbol" w:hAnsi="Symbol" w:cs="Symbol" w:hint="default"/>
      </w:rPr>
    </w:lvl>
    <w:lvl w:ilvl="7" w:tplc="91DC25F2">
      <w:start w:val="1"/>
      <w:numFmt w:val="bullet"/>
      <w:lvlText w:val="o"/>
      <w:lvlJc w:val="left"/>
      <w:pPr>
        <w:ind w:left="5760" w:hanging="360"/>
      </w:pPr>
      <w:rPr>
        <w:rFonts w:ascii="Courier New" w:hAnsi="Courier New" w:cs="Courier New" w:hint="default"/>
      </w:rPr>
    </w:lvl>
    <w:lvl w:ilvl="8" w:tplc="0A92E7C4">
      <w:start w:val="1"/>
      <w:numFmt w:val="bullet"/>
      <w:lvlText w:val=""/>
      <w:lvlJc w:val="left"/>
      <w:pPr>
        <w:ind w:left="6480" w:hanging="360"/>
      </w:pPr>
      <w:rPr>
        <w:rFonts w:ascii="Wingdings" w:hAnsi="Wingdings" w:cs="Wingdings" w:hint="default"/>
      </w:rPr>
    </w:lvl>
  </w:abstractNum>
  <w:abstractNum w:abstractNumId="16" w15:restartNumberingAfterBreak="0">
    <w:nsid w:val="317D4CB2"/>
    <w:multiLevelType w:val="hybridMultilevel"/>
    <w:tmpl w:val="11346EF2"/>
    <w:lvl w:ilvl="0" w:tplc="A5F055E4">
      <w:start w:val="1"/>
      <w:numFmt w:val="bullet"/>
      <w:lvlText w:val=""/>
      <w:lvlJc w:val="left"/>
      <w:pPr>
        <w:ind w:left="720" w:hanging="360"/>
      </w:pPr>
      <w:rPr>
        <w:rFonts w:ascii="Symbol" w:hAnsi="Symbol" w:cs="Symbol" w:hint="default"/>
        <w:sz w:val="18"/>
        <w:szCs w:val="18"/>
      </w:rPr>
    </w:lvl>
    <w:lvl w:ilvl="1" w:tplc="61F20280">
      <w:start w:val="1"/>
      <w:numFmt w:val="bullet"/>
      <w:lvlText w:val="o"/>
      <w:lvlJc w:val="left"/>
      <w:pPr>
        <w:ind w:left="1440" w:hanging="360"/>
      </w:pPr>
      <w:rPr>
        <w:rFonts w:ascii="Courier New" w:hAnsi="Courier New" w:cs="Courier New" w:hint="default"/>
      </w:rPr>
    </w:lvl>
    <w:lvl w:ilvl="2" w:tplc="3E20DB1A">
      <w:start w:val="1"/>
      <w:numFmt w:val="bullet"/>
      <w:lvlText w:val=""/>
      <w:lvlJc w:val="left"/>
      <w:pPr>
        <w:ind w:left="2160" w:hanging="360"/>
      </w:pPr>
      <w:rPr>
        <w:rFonts w:ascii="Wingdings" w:hAnsi="Wingdings" w:cs="Wingdings" w:hint="default"/>
      </w:rPr>
    </w:lvl>
    <w:lvl w:ilvl="3" w:tplc="2E9682A0">
      <w:start w:val="1"/>
      <w:numFmt w:val="bullet"/>
      <w:lvlText w:val=""/>
      <w:lvlJc w:val="left"/>
      <w:pPr>
        <w:ind w:left="2880" w:hanging="360"/>
      </w:pPr>
      <w:rPr>
        <w:rFonts w:ascii="Symbol" w:hAnsi="Symbol" w:cs="Symbol" w:hint="default"/>
      </w:rPr>
    </w:lvl>
    <w:lvl w:ilvl="4" w:tplc="D38E7AC6">
      <w:start w:val="1"/>
      <w:numFmt w:val="bullet"/>
      <w:lvlText w:val="o"/>
      <w:lvlJc w:val="left"/>
      <w:pPr>
        <w:ind w:left="3600" w:hanging="360"/>
      </w:pPr>
      <w:rPr>
        <w:rFonts w:ascii="Courier New" w:hAnsi="Courier New" w:cs="Courier New" w:hint="default"/>
      </w:rPr>
    </w:lvl>
    <w:lvl w:ilvl="5" w:tplc="8EBC5E6E">
      <w:start w:val="1"/>
      <w:numFmt w:val="bullet"/>
      <w:lvlText w:val=""/>
      <w:lvlJc w:val="left"/>
      <w:pPr>
        <w:ind w:left="4320" w:hanging="360"/>
      </w:pPr>
      <w:rPr>
        <w:rFonts w:ascii="Wingdings" w:hAnsi="Wingdings" w:cs="Wingdings" w:hint="default"/>
      </w:rPr>
    </w:lvl>
    <w:lvl w:ilvl="6" w:tplc="08EEDCDE">
      <w:start w:val="1"/>
      <w:numFmt w:val="bullet"/>
      <w:lvlText w:val=""/>
      <w:lvlJc w:val="left"/>
      <w:pPr>
        <w:ind w:left="5040" w:hanging="360"/>
      </w:pPr>
      <w:rPr>
        <w:rFonts w:ascii="Symbol" w:hAnsi="Symbol" w:cs="Symbol" w:hint="default"/>
      </w:rPr>
    </w:lvl>
    <w:lvl w:ilvl="7" w:tplc="AE1E42E2">
      <w:start w:val="1"/>
      <w:numFmt w:val="bullet"/>
      <w:lvlText w:val="o"/>
      <w:lvlJc w:val="left"/>
      <w:pPr>
        <w:ind w:left="5760" w:hanging="360"/>
      </w:pPr>
      <w:rPr>
        <w:rFonts w:ascii="Courier New" w:hAnsi="Courier New" w:cs="Courier New" w:hint="default"/>
      </w:rPr>
    </w:lvl>
    <w:lvl w:ilvl="8" w:tplc="24C639D4">
      <w:start w:val="1"/>
      <w:numFmt w:val="bullet"/>
      <w:lvlText w:val=""/>
      <w:lvlJc w:val="left"/>
      <w:pPr>
        <w:ind w:left="6480" w:hanging="360"/>
      </w:pPr>
      <w:rPr>
        <w:rFonts w:ascii="Wingdings" w:hAnsi="Wingdings" w:cs="Wingdings" w:hint="default"/>
      </w:rPr>
    </w:lvl>
  </w:abstractNum>
  <w:abstractNum w:abstractNumId="17" w15:restartNumberingAfterBreak="0">
    <w:nsid w:val="35A11491"/>
    <w:multiLevelType w:val="hybridMultilevel"/>
    <w:tmpl w:val="68B6961C"/>
    <w:lvl w:ilvl="0" w:tplc="5C12A77E">
      <w:start w:val="1"/>
      <w:numFmt w:val="bullet"/>
      <w:lvlText w:val=""/>
      <w:lvlJc w:val="left"/>
      <w:pPr>
        <w:ind w:left="720" w:hanging="360"/>
      </w:pPr>
      <w:rPr>
        <w:rFonts w:ascii="Symbol" w:hAnsi="Symbol" w:cs="Symbol" w:hint="default"/>
        <w:sz w:val="18"/>
        <w:szCs w:val="18"/>
      </w:rPr>
    </w:lvl>
    <w:lvl w:ilvl="1" w:tplc="0186E318">
      <w:start w:val="1"/>
      <w:numFmt w:val="bullet"/>
      <w:lvlText w:val="o"/>
      <w:lvlJc w:val="left"/>
      <w:pPr>
        <w:ind w:left="1440" w:hanging="360"/>
      </w:pPr>
      <w:rPr>
        <w:rFonts w:ascii="Courier New" w:hAnsi="Courier New" w:cs="Courier New" w:hint="default"/>
      </w:rPr>
    </w:lvl>
    <w:lvl w:ilvl="2" w:tplc="8AA429AE">
      <w:start w:val="1"/>
      <w:numFmt w:val="bullet"/>
      <w:lvlText w:val=""/>
      <w:lvlJc w:val="left"/>
      <w:pPr>
        <w:ind w:left="2160" w:hanging="360"/>
      </w:pPr>
      <w:rPr>
        <w:rFonts w:ascii="Wingdings" w:hAnsi="Wingdings" w:cs="Wingdings" w:hint="default"/>
      </w:rPr>
    </w:lvl>
    <w:lvl w:ilvl="3" w:tplc="8258FDF0">
      <w:start w:val="1"/>
      <w:numFmt w:val="bullet"/>
      <w:lvlText w:val=""/>
      <w:lvlJc w:val="left"/>
      <w:pPr>
        <w:ind w:left="2880" w:hanging="360"/>
      </w:pPr>
      <w:rPr>
        <w:rFonts w:ascii="Symbol" w:hAnsi="Symbol" w:cs="Symbol" w:hint="default"/>
      </w:rPr>
    </w:lvl>
    <w:lvl w:ilvl="4" w:tplc="7B980C3A">
      <w:start w:val="1"/>
      <w:numFmt w:val="bullet"/>
      <w:lvlText w:val="o"/>
      <w:lvlJc w:val="left"/>
      <w:pPr>
        <w:ind w:left="3600" w:hanging="360"/>
      </w:pPr>
      <w:rPr>
        <w:rFonts w:ascii="Courier New" w:hAnsi="Courier New" w:cs="Courier New" w:hint="default"/>
      </w:rPr>
    </w:lvl>
    <w:lvl w:ilvl="5" w:tplc="844E4066">
      <w:start w:val="1"/>
      <w:numFmt w:val="bullet"/>
      <w:lvlText w:val=""/>
      <w:lvlJc w:val="left"/>
      <w:pPr>
        <w:ind w:left="4320" w:hanging="360"/>
      </w:pPr>
      <w:rPr>
        <w:rFonts w:ascii="Wingdings" w:hAnsi="Wingdings" w:cs="Wingdings" w:hint="default"/>
      </w:rPr>
    </w:lvl>
    <w:lvl w:ilvl="6" w:tplc="FE269F82">
      <w:start w:val="1"/>
      <w:numFmt w:val="bullet"/>
      <w:lvlText w:val=""/>
      <w:lvlJc w:val="left"/>
      <w:pPr>
        <w:ind w:left="5040" w:hanging="360"/>
      </w:pPr>
      <w:rPr>
        <w:rFonts w:ascii="Symbol" w:hAnsi="Symbol" w:cs="Symbol" w:hint="default"/>
      </w:rPr>
    </w:lvl>
    <w:lvl w:ilvl="7" w:tplc="D2D61B1A">
      <w:start w:val="1"/>
      <w:numFmt w:val="bullet"/>
      <w:lvlText w:val="o"/>
      <w:lvlJc w:val="left"/>
      <w:pPr>
        <w:ind w:left="5760" w:hanging="360"/>
      </w:pPr>
      <w:rPr>
        <w:rFonts w:ascii="Courier New" w:hAnsi="Courier New" w:cs="Courier New" w:hint="default"/>
      </w:rPr>
    </w:lvl>
    <w:lvl w:ilvl="8" w:tplc="1D2A376C">
      <w:start w:val="1"/>
      <w:numFmt w:val="bullet"/>
      <w:lvlText w:val=""/>
      <w:lvlJc w:val="left"/>
      <w:pPr>
        <w:ind w:left="6480" w:hanging="360"/>
      </w:pPr>
      <w:rPr>
        <w:rFonts w:ascii="Wingdings" w:hAnsi="Wingdings" w:cs="Wingdings" w:hint="default"/>
      </w:rPr>
    </w:lvl>
  </w:abstractNum>
  <w:abstractNum w:abstractNumId="18" w15:restartNumberingAfterBreak="0">
    <w:nsid w:val="3766120D"/>
    <w:multiLevelType w:val="hybridMultilevel"/>
    <w:tmpl w:val="457AEA98"/>
    <w:lvl w:ilvl="0" w:tplc="8AC8B91A">
      <w:start w:val="1"/>
      <w:numFmt w:val="bullet"/>
      <w:lvlText w:val=""/>
      <w:lvlJc w:val="left"/>
      <w:pPr>
        <w:ind w:left="720" w:hanging="360"/>
      </w:pPr>
      <w:rPr>
        <w:rFonts w:ascii="Symbol" w:hAnsi="Symbol" w:cs="Symbol" w:hint="default"/>
        <w:sz w:val="18"/>
        <w:szCs w:val="18"/>
      </w:rPr>
    </w:lvl>
    <w:lvl w:ilvl="1" w:tplc="BBCE41D0">
      <w:start w:val="1"/>
      <w:numFmt w:val="bullet"/>
      <w:lvlText w:val="o"/>
      <w:lvlJc w:val="left"/>
      <w:pPr>
        <w:ind w:left="1440" w:hanging="360"/>
      </w:pPr>
      <w:rPr>
        <w:rFonts w:ascii="Courier New" w:hAnsi="Courier New" w:cs="Courier New" w:hint="default"/>
      </w:rPr>
    </w:lvl>
    <w:lvl w:ilvl="2" w:tplc="31026A7A">
      <w:start w:val="1"/>
      <w:numFmt w:val="bullet"/>
      <w:lvlText w:val=""/>
      <w:lvlJc w:val="left"/>
      <w:pPr>
        <w:ind w:left="2160" w:hanging="360"/>
      </w:pPr>
      <w:rPr>
        <w:rFonts w:ascii="Wingdings" w:hAnsi="Wingdings" w:cs="Wingdings" w:hint="default"/>
      </w:rPr>
    </w:lvl>
    <w:lvl w:ilvl="3" w:tplc="52DAEF74">
      <w:start w:val="1"/>
      <w:numFmt w:val="bullet"/>
      <w:lvlText w:val=""/>
      <w:lvlJc w:val="left"/>
      <w:pPr>
        <w:ind w:left="2880" w:hanging="360"/>
      </w:pPr>
      <w:rPr>
        <w:rFonts w:ascii="Symbol" w:hAnsi="Symbol" w:cs="Symbol" w:hint="default"/>
      </w:rPr>
    </w:lvl>
    <w:lvl w:ilvl="4" w:tplc="C972A98A">
      <w:start w:val="1"/>
      <w:numFmt w:val="bullet"/>
      <w:lvlText w:val="o"/>
      <w:lvlJc w:val="left"/>
      <w:pPr>
        <w:ind w:left="3600" w:hanging="360"/>
      </w:pPr>
      <w:rPr>
        <w:rFonts w:ascii="Courier New" w:hAnsi="Courier New" w:cs="Courier New" w:hint="default"/>
      </w:rPr>
    </w:lvl>
    <w:lvl w:ilvl="5" w:tplc="B73635D2">
      <w:start w:val="1"/>
      <w:numFmt w:val="bullet"/>
      <w:lvlText w:val=""/>
      <w:lvlJc w:val="left"/>
      <w:pPr>
        <w:ind w:left="4320" w:hanging="360"/>
      </w:pPr>
      <w:rPr>
        <w:rFonts w:ascii="Wingdings" w:hAnsi="Wingdings" w:cs="Wingdings" w:hint="default"/>
      </w:rPr>
    </w:lvl>
    <w:lvl w:ilvl="6" w:tplc="38129CF2">
      <w:start w:val="1"/>
      <w:numFmt w:val="bullet"/>
      <w:lvlText w:val=""/>
      <w:lvlJc w:val="left"/>
      <w:pPr>
        <w:ind w:left="5040" w:hanging="360"/>
      </w:pPr>
      <w:rPr>
        <w:rFonts w:ascii="Symbol" w:hAnsi="Symbol" w:cs="Symbol" w:hint="default"/>
      </w:rPr>
    </w:lvl>
    <w:lvl w:ilvl="7" w:tplc="70F6003E">
      <w:start w:val="1"/>
      <w:numFmt w:val="bullet"/>
      <w:lvlText w:val="o"/>
      <w:lvlJc w:val="left"/>
      <w:pPr>
        <w:ind w:left="5760" w:hanging="360"/>
      </w:pPr>
      <w:rPr>
        <w:rFonts w:ascii="Courier New" w:hAnsi="Courier New" w:cs="Courier New" w:hint="default"/>
      </w:rPr>
    </w:lvl>
    <w:lvl w:ilvl="8" w:tplc="C57C993A">
      <w:start w:val="1"/>
      <w:numFmt w:val="bullet"/>
      <w:lvlText w:val=""/>
      <w:lvlJc w:val="left"/>
      <w:pPr>
        <w:ind w:left="6480" w:hanging="360"/>
      </w:pPr>
      <w:rPr>
        <w:rFonts w:ascii="Wingdings" w:hAnsi="Wingdings" w:cs="Wingdings" w:hint="default"/>
      </w:rPr>
    </w:lvl>
  </w:abstractNum>
  <w:abstractNum w:abstractNumId="19" w15:restartNumberingAfterBreak="0">
    <w:nsid w:val="388166B2"/>
    <w:multiLevelType w:val="hybridMultilevel"/>
    <w:tmpl w:val="2B8ABDC0"/>
    <w:lvl w:ilvl="0" w:tplc="123243E0">
      <w:start w:val="1"/>
      <w:numFmt w:val="bullet"/>
      <w:lvlText w:val=""/>
      <w:lvlJc w:val="left"/>
      <w:pPr>
        <w:ind w:left="720" w:hanging="360"/>
      </w:pPr>
      <w:rPr>
        <w:rFonts w:ascii="Symbol" w:hAnsi="Symbol" w:cs="Symbol" w:hint="default"/>
        <w:sz w:val="18"/>
        <w:szCs w:val="18"/>
      </w:rPr>
    </w:lvl>
    <w:lvl w:ilvl="1" w:tplc="7B02630C">
      <w:start w:val="1"/>
      <w:numFmt w:val="bullet"/>
      <w:lvlText w:val="o"/>
      <w:lvlJc w:val="left"/>
      <w:pPr>
        <w:ind w:left="1440" w:hanging="360"/>
      </w:pPr>
      <w:rPr>
        <w:rFonts w:ascii="Courier New" w:hAnsi="Courier New" w:cs="Courier New" w:hint="default"/>
      </w:rPr>
    </w:lvl>
    <w:lvl w:ilvl="2" w:tplc="5E80BFDE">
      <w:start w:val="1"/>
      <w:numFmt w:val="bullet"/>
      <w:lvlText w:val=""/>
      <w:lvlJc w:val="left"/>
      <w:pPr>
        <w:ind w:left="2160" w:hanging="360"/>
      </w:pPr>
      <w:rPr>
        <w:rFonts w:ascii="Wingdings" w:hAnsi="Wingdings" w:cs="Wingdings" w:hint="default"/>
      </w:rPr>
    </w:lvl>
    <w:lvl w:ilvl="3" w:tplc="46A20162">
      <w:start w:val="1"/>
      <w:numFmt w:val="bullet"/>
      <w:lvlText w:val=""/>
      <w:lvlJc w:val="left"/>
      <w:pPr>
        <w:ind w:left="2880" w:hanging="360"/>
      </w:pPr>
      <w:rPr>
        <w:rFonts w:ascii="Symbol" w:hAnsi="Symbol" w:cs="Symbol" w:hint="default"/>
      </w:rPr>
    </w:lvl>
    <w:lvl w:ilvl="4" w:tplc="725A5CBA">
      <w:start w:val="1"/>
      <w:numFmt w:val="bullet"/>
      <w:lvlText w:val="o"/>
      <w:lvlJc w:val="left"/>
      <w:pPr>
        <w:ind w:left="3600" w:hanging="360"/>
      </w:pPr>
      <w:rPr>
        <w:rFonts w:ascii="Courier New" w:hAnsi="Courier New" w:cs="Courier New" w:hint="default"/>
      </w:rPr>
    </w:lvl>
    <w:lvl w:ilvl="5" w:tplc="D4765092">
      <w:start w:val="1"/>
      <w:numFmt w:val="bullet"/>
      <w:lvlText w:val=""/>
      <w:lvlJc w:val="left"/>
      <w:pPr>
        <w:ind w:left="4320" w:hanging="360"/>
      </w:pPr>
      <w:rPr>
        <w:rFonts w:ascii="Wingdings" w:hAnsi="Wingdings" w:cs="Wingdings" w:hint="default"/>
      </w:rPr>
    </w:lvl>
    <w:lvl w:ilvl="6" w:tplc="89B46564">
      <w:start w:val="1"/>
      <w:numFmt w:val="bullet"/>
      <w:lvlText w:val=""/>
      <w:lvlJc w:val="left"/>
      <w:pPr>
        <w:ind w:left="5040" w:hanging="360"/>
      </w:pPr>
      <w:rPr>
        <w:rFonts w:ascii="Symbol" w:hAnsi="Symbol" w:cs="Symbol" w:hint="default"/>
      </w:rPr>
    </w:lvl>
    <w:lvl w:ilvl="7" w:tplc="334EA3BA">
      <w:start w:val="1"/>
      <w:numFmt w:val="bullet"/>
      <w:lvlText w:val="o"/>
      <w:lvlJc w:val="left"/>
      <w:pPr>
        <w:ind w:left="5760" w:hanging="360"/>
      </w:pPr>
      <w:rPr>
        <w:rFonts w:ascii="Courier New" w:hAnsi="Courier New" w:cs="Courier New" w:hint="default"/>
      </w:rPr>
    </w:lvl>
    <w:lvl w:ilvl="8" w:tplc="81A2CB7C">
      <w:start w:val="1"/>
      <w:numFmt w:val="bullet"/>
      <w:lvlText w:val=""/>
      <w:lvlJc w:val="left"/>
      <w:pPr>
        <w:ind w:left="6480" w:hanging="360"/>
      </w:pPr>
      <w:rPr>
        <w:rFonts w:ascii="Wingdings" w:hAnsi="Wingdings" w:cs="Wingdings" w:hint="default"/>
      </w:rPr>
    </w:lvl>
  </w:abstractNum>
  <w:abstractNum w:abstractNumId="20" w15:restartNumberingAfterBreak="0">
    <w:nsid w:val="396461F1"/>
    <w:multiLevelType w:val="hybridMultilevel"/>
    <w:tmpl w:val="53DCB604"/>
    <w:lvl w:ilvl="0" w:tplc="43AED584">
      <w:start w:val="1"/>
      <w:numFmt w:val="bullet"/>
      <w:lvlText w:val=""/>
      <w:lvlJc w:val="left"/>
      <w:pPr>
        <w:ind w:left="720" w:hanging="360"/>
      </w:pPr>
      <w:rPr>
        <w:rFonts w:ascii="Symbol" w:hAnsi="Symbol" w:cs="Symbol" w:hint="default"/>
        <w:sz w:val="18"/>
        <w:szCs w:val="18"/>
      </w:rPr>
    </w:lvl>
    <w:lvl w:ilvl="1" w:tplc="A5868874">
      <w:start w:val="1"/>
      <w:numFmt w:val="bullet"/>
      <w:lvlText w:val="o"/>
      <w:lvlJc w:val="left"/>
      <w:pPr>
        <w:ind w:left="1440" w:hanging="360"/>
      </w:pPr>
      <w:rPr>
        <w:rFonts w:ascii="Courier New" w:hAnsi="Courier New" w:cs="Courier New" w:hint="default"/>
      </w:rPr>
    </w:lvl>
    <w:lvl w:ilvl="2" w:tplc="4FAA9558">
      <w:start w:val="1"/>
      <w:numFmt w:val="bullet"/>
      <w:lvlText w:val=""/>
      <w:lvlJc w:val="left"/>
      <w:pPr>
        <w:ind w:left="2160" w:hanging="360"/>
      </w:pPr>
      <w:rPr>
        <w:rFonts w:ascii="Wingdings" w:hAnsi="Wingdings" w:cs="Wingdings" w:hint="default"/>
      </w:rPr>
    </w:lvl>
    <w:lvl w:ilvl="3" w:tplc="F1388E7C">
      <w:start w:val="1"/>
      <w:numFmt w:val="bullet"/>
      <w:lvlText w:val=""/>
      <w:lvlJc w:val="left"/>
      <w:pPr>
        <w:ind w:left="2880" w:hanging="360"/>
      </w:pPr>
      <w:rPr>
        <w:rFonts w:ascii="Symbol" w:hAnsi="Symbol" w:cs="Symbol" w:hint="default"/>
      </w:rPr>
    </w:lvl>
    <w:lvl w:ilvl="4" w:tplc="C686A682">
      <w:start w:val="1"/>
      <w:numFmt w:val="bullet"/>
      <w:lvlText w:val="o"/>
      <w:lvlJc w:val="left"/>
      <w:pPr>
        <w:ind w:left="3600" w:hanging="360"/>
      </w:pPr>
      <w:rPr>
        <w:rFonts w:ascii="Courier New" w:hAnsi="Courier New" w:cs="Courier New" w:hint="default"/>
      </w:rPr>
    </w:lvl>
    <w:lvl w:ilvl="5" w:tplc="6922C06E">
      <w:start w:val="1"/>
      <w:numFmt w:val="bullet"/>
      <w:lvlText w:val=""/>
      <w:lvlJc w:val="left"/>
      <w:pPr>
        <w:ind w:left="4320" w:hanging="360"/>
      </w:pPr>
      <w:rPr>
        <w:rFonts w:ascii="Wingdings" w:hAnsi="Wingdings" w:cs="Wingdings" w:hint="default"/>
      </w:rPr>
    </w:lvl>
    <w:lvl w:ilvl="6" w:tplc="D0282F36">
      <w:start w:val="1"/>
      <w:numFmt w:val="bullet"/>
      <w:lvlText w:val=""/>
      <w:lvlJc w:val="left"/>
      <w:pPr>
        <w:ind w:left="5040" w:hanging="360"/>
      </w:pPr>
      <w:rPr>
        <w:rFonts w:ascii="Symbol" w:hAnsi="Symbol" w:cs="Symbol" w:hint="default"/>
      </w:rPr>
    </w:lvl>
    <w:lvl w:ilvl="7" w:tplc="8D08123C">
      <w:start w:val="1"/>
      <w:numFmt w:val="bullet"/>
      <w:lvlText w:val="o"/>
      <w:lvlJc w:val="left"/>
      <w:pPr>
        <w:ind w:left="5760" w:hanging="360"/>
      </w:pPr>
      <w:rPr>
        <w:rFonts w:ascii="Courier New" w:hAnsi="Courier New" w:cs="Courier New" w:hint="default"/>
      </w:rPr>
    </w:lvl>
    <w:lvl w:ilvl="8" w:tplc="D0861F86">
      <w:start w:val="1"/>
      <w:numFmt w:val="bullet"/>
      <w:lvlText w:val=""/>
      <w:lvlJc w:val="left"/>
      <w:pPr>
        <w:ind w:left="6480" w:hanging="360"/>
      </w:pPr>
      <w:rPr>
        <w:rFonts w:ascii="Wingdings" w:hAnsi="Wingdings" w:cs="Wingdings" w:hint="default"/>
      </w:rPr>
    </w:lvl>
  </w:abstractNum>
  <w:abstractNum w:abstractNumId="21" w15:restartNumberingAfterBreak="0">
    <w:nsid w:val="41435F4A"/>
    <w:multiLevelType w:val="hybridMultilevel"/>
    <w:tmpl w:val="C55AB820"/>
    <w:lvl w:ilvl="0" w:tplc="53C4DCB0">
      <w:start w:val="1"/>
      <w:numFmt w:val="bullet"/>
      <w:lvlText w:val=""/>
      <w:lvlJc w:val="left"/>
      <w:pPr>
        <w:ind w:left="720" w:hanging="360"/>
      </w:pPr>
      <w:rPr>
        <w:rFonts w:ascii="Symbol" w:hAnsi="Symbol" w:cs="Symbol" w:hint="default"/>
        <w:sz w:val="18"/>
        <w:szCs w:val="18"/>
      </w:rPr>
    </w:lvl>
    <w:lvl w:ilvl="1" w:tplc="10D88CD4">
      <w:start w:val="1"/>
      <w:numFmt w:val="bullet"/>
      <w:lvlText w:val="o"/>
      <w:lvlJc w:val="left"/>
      <w:pPr>
        <w:ind w:left="1440" w:hanging="360"/>
      </w:pPr>
      <w:rPr>
        <w:rFonts w:ascii="Courier New" w:hAnsi="Courier New" w:cs="Courier New" w:hint="default"/>
      </w:rPr>
    </w:lvl>
    <w:lvl w:ilvl="2" w:tplc="0FD23722">
      <w:start w:val="1"/>
      <w:numFmt w:val="bullet"/>
      <w:lvlText w:val=""/>
      <w:lvlJc w:val="left"/>
      <w:pPr>
        <w:ind w:left="2160" w:hanging="360"/>
      </w:pPr>
      <w:rPr>
        <w:rFonts w:ascii="Wingdings" w:hAnsi="Wingdings" w:cs="Wingdings" w:hint="default"/>
      </w:rPr>
    </w:lvl>
    <w:lvl w:ilvl="3" w:tplc="6DDE6808">
      <w:start w:val="1"/>
      <w:numFmt w:val="bullet"/>
      <w:lvlText w:val=""/>
      <w:lvlJc w:val="left"/>
      <w:pPr>
        <w:ind w:left="2880" w:hanging="360"/>
      </w:pPr>
      <w:rPr>
        <w:rFonts w:ascii="Symbol" w:hAnsi="Symbol" w:cs="Symbol" w:hint="default"/>
      </w:rPr>
    </w:lvl>
    <w:lvl w:ilvl="4" w:tplc="8F30A3EE">
      <w:start w:val="1"/>
      <w:numFmt w:val="bullet"/>
      <w:lvlText w:val="o"/>
      <w:lvlJc w:val="left"/>
      <w:pPr>
        <w:ind w:left="3600" w:hanging="360"/>
      </w:pPr>
      <w:rPr>
        <w:rFonts w:ascii="Courier New" w:hAnsi="Courier New" w:cs="Courier New" w:hint="default"/>
      </w:rPr>
    </w:lvl>
    <w:lvl w:ilvl="5" w:tplc="74A428AC">
      <w:start w:val="1"/>
      <w:numFmt w:val="bullet"/>
      <w:lvlText w:val=""/>
      <w:lvlJc w:val="left"/>
      <w:pPr>
        <w:ind w:left="4320" w:hanging="360"/>
      </w:pPr>
      <w:rPr>
        <w:rFonts w:ascii="Wingdings" w:hAnsi="Wingdings" w:cs="Wingdings" w:hint="default"/>
      </w:rPr>
    </w:lvl>
    <w:lvl w:ilvl="6" w:tplc="B6A45A74">
      <w:start w:val="1"/>
      <w:numFmt w:val="bullet"/>
      <w:lvlText w:val=""/>
      <w:lvlJc w:val="left"/>
      <w:pPr>
        <w:ind w:left="5040" w:hanging="360"/>
      </w:pPr>
      <w:rPr>
        <w:rFonts w:ascii="Symbol" w:hAnsi="Symbol" w:cs="Symbol" w:hint="default"/>
      </w:rPr>
    </w:lvl>
    <w:lvl w:ilvl="7" w:tplc="A69ACCD2">
      <w:start w:val="1"/>
      <w:numFmt w:val="bullet"/>
      <w:lvlText w:val="o"/>
      <w:lvlJc w:val="left"/>
      <w:pPr>
        <w:ind w:left="5760" w:hanging="360"/>
      </w:pPr>
      <w:rPr>
        <w:rFonts w:ascii="Courier New" w:hAnsi="Courier New" w:cs="Courier New" w:hint="default"/>
      </w:rPr>
    </w:lvl>
    <w:lvl w:ilvl="8" w:tplc="1D8E11B6">
      <w:start w:val="1"/>
      <w:numFmt w:val="bullet"/>
      <w:lvlText w:val=""/>
      <w:lvlJc w:val="left"/>
      <w:pPr>
        <w:ind w:left="6480" w:hanging="360"/>
      </w:pPr>
      <w:rPr>
        <w:rFonts w:ascii="Wingdings" w:hAnsi="Wingdings" w:cs="Wingdings" w:hint="default"/>
      </w:rPr>
    </w:lvl>
  </w:abstractNum>
  <w:abstractNum w:abstractNumId="22" w15:restartNumberingAfterBreak="0">
    <w:nsid w:val="41F17D49"/>
    <w:multiLevelType w:val="hybridMultilevel"/>
    <w:tmpl w:val="73B09EFE"/>
    <w:lvl w:ilvl="0" w:tplc="E252EA32">
      <w:start w:val="1"/>
      <w:numFmt w:val="bullet"/>
      <w:lvlText w:val=""/>
      <w:lvlJc w:val="left"/>
      <w:pPr>
        <w:ind w:left="720" w:hanging="360"/>
      </w:pPr>
      <w:rPr>
        <w:rFonts w:ascii="Symbol" w:hAnsi="Symbol" w:cs="Symbol" w:hint="default"/>
        <w:sz w:val="18"/>
        <w:szCs w:val="18"/>
      </w:rPr>
    </w:lvl>
    <w:lvl w:ilvl="1" w:tplc="FDE28328">
      <w:start w:val="1"/>
      <w:numFmt w:val="bullet"/>
      <w:lvlText w:val="o"/>
      <w:lvlJc w:val="left"/>
      <w:pPr>
        <w:ind w:left="1440" w:hanging="360"/>
      </w:pPr>
      <w:rPr>
        <w:rFonts w:ascii="Courier New" w:hAnsi="Courier New" w:cs="Courier New" w:hint="default"/>
      </w:rPr>
    </w:lvl>
    <w:lvl w:ilvl="2" w:tplc="23E8FB26">
      <w:start w:val="1"/>
      <w:numFmt w:val="bullet"/>
      <w:lvlText w:val=""/>
      <w:lvlJc w:val="left"/>
      <w:pPr>
        <w:ind w:left="2160" w:hanging="360"/>
      </w:pPr>
      <w:rPr>
        <w:rFonts w:ascii="Wingdings" w:hAnsi="Wingdings" w:cs="Wingdings" w:hint="default"/>
      </w:rPr>
    </w:lvl>
    <w:lvl w:ilvl="3" w:tplc="97F64D5A">
      <w:start w:val="1"/>
      <w:numFmt w:val="bullet"/>
      <w:lvlText w:val=""/>
      <w:lvlJc w:val="left"/>
      <w:pPr>
        <w:ind w:left="2880" w:hanging="360"/>
      </w:pPr>
      <w:rPr>
        <w:rFonts w:ascii="Symbol" w:hAnsi="Symbol" w:cs="Symbol" w:hint="default"/>
      </w:rPr>
    </w:lvl>
    <w:lvl w:ilvl="4" w:tplc="0C9E5082">
      <w:start w:val="1"/>
      <w:numFmt w:val="bullet"/>
      <w:lvlText w:val="o"/>
      <w:lvlJc w:val="left"/>
      <w:pPr>
        <w:ind w:left="3600" w:hanging="360"/>
      </w:pPr>
      <w:rPr>
        <w:rFonts w:ascii="Courier New" w:hAnsi="Courier New" w:cs="Courier New" w:hint="default"/>
      </w:rPr>
    </w:lvl>
    <w:lvl w:ilvl="5" w:tplc="EEFCFD1A">
      <w:start w:val="1"/>
      <w:numFmt w:val="bullet"/>
      <w:lvlText w:val=""/>
      <w:lvlJc w:val="left"/>
      <w:pPr>
        <w:ind w:left="4320" w:hanging="360"/>
      </w:pPr>
      <w:rPr>
        <w:rFonts w:ascii="Wingdings" w:hAnsi="Wingdings" w:cs="Wingdings" w:hint="default"/>
      </w:rPr>
    </w:lvl>
    <w:lvl w:ilvl="6" w:tplc="581A2F58">
      <w:start w:val="1"/>
      <w:numFmt w:val="bullet"/>
      <w:lvlText w:val=""/>
      <w:lvlJc w:val="left"/>
      <w:pPr>
        <w:ind w:left="5040" w:hanging="360"/>
      </w:pPr>
      <w:rPr>
        <w:rFonts w:ascii="Symbol" w:hAnsi="Symbol" w:cs="Symbol" w:hint="default"/>
      </w:rPr>
    </w:lvl>
    <w:lvl w:ilvl="7" w:tplc="9CF61C9C">
      <w:start w:val="1"/>
      <w:numFmt w:val="bullet"/>
      <w:lvlText w:val="o"/>
      <w:lvlJc w:val="left"/>
      <w:pPr>
        <w:ind w:left="5760" w:hanging="360"/>
      </w:pPr>
      <w:rPr>
        <w:rFonts w:ascii="Courier New" w:hAnsi="Courier New" w:cs="Courier New" w:hint="default"/>
      </w:rPr>
    </w:lvl>
    <w:lvl w:ilvl="8" w:tplc="E2FEEC22">
      <w:start w:val="1"/>
      <w:numFmt w:val="bullet"/>
      <w:lvlText w:val=""/>
      <w:lvlJc w:val="left"/>
      <w:pPr>
        <w:ind w:left="6480" w:hanging="360"/>
      </w:pPr>
      <w:rPr>
        <w:rFonts w:ascii="Wingdings" w:hAnsi="Wingdings" w:cs="Wingdings" w:hint="default"/>
      </w:rPr>
    </w:lvl>
  </w:abstractNum>
  <w:abstractNum w:abstractNumId="23" w15:restartNumberingAfterBreak="0">
    <w:nsid w:val="43DE6AB3"/>
    <w:multiLevelType w:val="hybridMultilevel"/>
    <w:tmpl w:val="42948052"/>
    <w:lvl w:ilvl="0" w:tplc="42ECC4BA">
      <w:start w:val="1"/>
      <w:numFmt w:val="bullet"/>
      <w:lvlText w:val=""/>
      <w:lvlJc w:val="left"/>
      <w:pPr>
        <w:ind w:left="720" w:hanging="360"/>
      </w:pPr>
      <w:rPr>
        <w:rFonts w:ascii="Symbol" w:hAnsi="Symbol" w:cs="Symbol" w:hint="default"/>
        <w:sz w:val="18"/>
        <w:szCs w:val="18"/>
      </w:rPr>
    </w:lvl>
    <w:lvl w:ilvl="1" w:tplc="A6BE30FE">
      <w:start w:val="1"/>
      <w:numFmt w:val="bullet"/>
      <w:lvlText w:val="o"/>
      <w:lvlJc w:val="left"/>
      <w:pPr>
        <w:ind w:left="1440" w:hanging="360"/>
      </w:pPr>
      <w:rPr>
        <w:rFonts w:ascii="Courier New" w:hAnsi="Courier New" w:cs="Courier New" w:hint="default"/>
      </w:rPr>
    </w:lvl>
    <w:lvl w:ilvl="2" w:tplc="CC88FECC">
      <w:start w:val="1"/>
      <w:numFmt w:val="bullet"/>
      <w:lvlText w:val=""/>
      <w:lvlJc w:val="left"/>
      <w:pPr>
        <w:ind w:left="2160" w:hanging="360"/>
      </w:pPr>
      <w:rPr>
        <w:rFonts w:ascii="Wingdings" w:hAnsi="Wingdings" w:cs="Wingdings" w:hint="default"/>
      </w:rPr>
    </w:lvl>
    <w:lvl w:ilvl="3" w:tplc="776AB996">
      <w:start w:val="1"/>
      <w:numFmt w:val="bullet"/>
      <w:lvlText w:val=""/>
      <w:lvlJc w:val="left"/>
      <w:pPr>
        <w:ind w:left="2880" w:hanging="360"/>
      </w:pPr>
      <w:rPr>
        <w:rFonts w:ascii="Symbol" w:hAnsi="Symbol" w:cs="Symbol" w:hint="default"/>
      </w:rPr>
    </w:lvl>
    <w:lvl w:ilvl="4" w:tplc="40FEDDD0">
      <w:start w:val="1"/>
      <w:numFmt w:val="bullet"/>
      <w:lvlText w:val="o"/>
      <w:lvlJc w:val="left"/>
      <w:pPr>
        <w:ind w:left="3600" w:hanging="360"/>
      </w:pPr>
      <w:rPr>
        <w:rFonts w:ascii="Courier New" w:hAnsi="Courier New" w:cs="Courier New" w:hint="default"/>
      </w:rPr>
    </w:lvl>
    <w:lvl w:ilvl="5" w:tplc="38B613BA">
      <w:start w:val="1"/>
      <w:numFmt w:val="bullet"/>
      <w:lvlText w:val=""/>
      <w:lvlJc w:val="left"/>
      <w:pPr>
        <w:ind w:left="4320" w:hanging="360"/>
      </w:pPr>
      <w:rPr>
        <w:rFonts w:ascii="Wingdings" w:hAnsi="Wingdings" w:cs="Wingdings" w:hint="default"/>
      </w:rPr>
    </w:lvl>
    <w:lvl w:ilvl="6" w:tplc="23FA92EC">
      <w:start w:val="1"/>
      <w:numFmt w:val="bullet"/>
      <w:lvlText w:val=""/>
      <w:lvlJc w:val="left"/>
      <w:pPr>
        <w:ind w:left="5040" w:hanging="360"/>
      </w:pPr>
      <w:rPr>
        <w:rFonts w:ascii="Symbol" w:hAnsi="Symbol" w:cs="Symbol" w:hint="default"/>
      </w:rPr>
    </w:lvl>
    <w:lvl w:ilvl="7" w:tplc="F9BE80C2">
      <w:start w:val="1"/>
      <w:numFmt w:val="bullet"/>
      <w:lvlText w:val="o"/>
      <w:lvlJc w:val="left"/>
      <w:pPr>
        <w:ind w:left="5760" w:hanging="360"/>
      </w:pPr>
      <w:rPr>
        <w:rFonts w:ascii="Courier New" w:hAnsi="Courier New" w:cs="Courier New" w:hint="default"/>
      </w:rPr>
    </w:lvl>
    <w:lvl w:ilvl="8" w:tplc="05943DA6">
      <w:start w:val="1"/>
      <w:numFmt w:val="bullet"/>
      <w:lvlText w:val=""/>
      <w:lvlJc w:val="left"/>
      <w:pPr>
        <w:ind w:left="6480" w:hanging="360"/>
      </w:pPr>
      <w:rPr>
        <w:rFonts w:ascii="Wingdings" w:hAnsi="Wingdings" w:cs="Wingdings" w:hint="default"/>
      </w:rPr>
    </w:lvl>
  </w:abstractNum>
  <w:abstractNum w:abstractNumId="2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E2D5E47"/>
    <w:multiLevelType w:val="hybridMultilevel"/>
    <w:tmpl w:val="45204F6C"/>
    <w:lvl w:ilvl="0" w:tplc="79E0E598">
      <w:start w:val="1"/>
      <w:numFmt w:val="bullet"/>
      <w:lvlText w:val=""/>
      <w:lvlJc w:val="left"/>
      <w:pPr>
        <w:ind w:left="720" w:hanging="360"/>
      </w:pPr>
      <w:rPr>
        <w:rFonts w:ascii="Symbol" w:hAnsi="Symbol" w:cs="Symbol" w:hint="default"/>
        <w:sz w:val="18"/>
        <w:szCs w:val="18"/>
      </w:rPr>
    </w:lvl>
    <w:lvl w:ilvl="1" w:tplc="857EAB1E">
      <w:start w:val="1"/>
      <w:numFmt w:val="bullet"/>
      <w:lvlText w:val="o"/>
      <w:lvlJc w:val="left"/>
      <w:pPr>
        <w:ind w:left="1440" w:hanging="360"/>
      </w:pPr>
      <w:rPr>
        <w:rFonts w:ascii="Courier New" w:hAnsi="Courier New" w:cs="Courier New" w:hint="default"/>
      </w:rPr>
    </w:lvl>
    <w:lvl w:ilvl="2" w:tplc="0B063ACA">
      <w:start w:val="1"/>
      <w:numFmt w:val="bullet"/>
      <w:lvlText w:val=""/>
      <w:lvlJc w:val="left"/>
      <w:pPr>
        <w:ind w:left="2160" w:hanging="360"/>
      </w:pPr>
      <w:rPr>
        <w:rFonts w:ascii="Wingdings" w:hAnsi="Wingdings" w:cs="Wingdings" w:hint="default"/>
      </w:rPr>
    </w:lvl>
    <w:lvl w:ilvl="3" w:tplc="E168EB84">
      <w:start w:val="1"/>
      <w:numFmt w:val="bullet"/>
      <w:lvlText w:val=""/>
      <w:lvlJc w:val="left"/>
      <w:pPr>
        <w:ind w:left="2880" w:hanging="360"/>
      </w:pPr>
      <w:rPr>
        <w:rFonts w:ascii="Symbol" w:hAnsi="Symbol" w:cs="Symbol" w:hint="default"/>
      </w:rPr>
    </w:lvl>
    <w:lvl w:ilvl="4" w:tplc="ED12492E">
      <w:start w:val="1"/>
      <w:numFmt w:val="bullet"/>
      <w:lvlText w:val="o"/>
      <w:lvlJc w:val="left"/>
      <w:pPr>
        <w:ind w:left="3600" w:hanging="360"/>
      </w:pPr>
      <w:rPr>
        <w:rFonts w:ascii="Courier New" w:hAnsi="Courier New" w:cs="Courier New" w:hint="default"/>
      </w:rPr>
    </w:lvl>
    <w:lvl w:ilvl="5" w:tplc="D9D0B2E2">
      <w:start w:val="1"/>
      <w:numFmt w:val="bullet"/>
      <w:lvlText w:val=""/>
      <w:lvlJc w:val="left"/>
      <w:pPr>
        <w:ind w:left="4320" w:hanging="360"/>
      </w:pPr>
      <w:rPr>
        <w:rFonts w:ascii="Wingdings" w:hAnsi="Wingdings" w:cs="Wingdings" w:hint="default"/>
      </w:rPr>
    </w:lvl>
    <w:lvl w:ilvl="6" w:tplc="F9FA8700">
      <w:start w:val="1"/>
      <w:numFmt w:val="bullet"/>
      <w:lvlText w:val=""/>
      <w:lvlJc w:val="left"/>
      <w:pPr>
        <w:ind w:left="5040" w:hanging="360"/>
      </w:pPr>
      <w:rPr>
        <w:rFonts w:ascii="Symbol" w:hAnsi="Symbol" w:cs="Symbol" w:hint="default"/>
      </w:rPr>
    </w:lvl>
    <w:lvl w:ilvl="7" w:tplc="A0E84CB2">
      <w:start w:val="1"/>
      <w:numFmt w:val="bullet"/>
      <w:lvlText w:val="o"/>
      <w:lvlJc w:val="left"/>
      <w:pPr>
        <w:ind w:left="5760" w:hanging="360"/>
      </w:pPr>
      <w:rPr>
        <w:rFonts w:ascii="Courier New" w:hAnsi="Courier New" w:cs="Courier New" w:hint="default"/>
      </w:rPr>
    </w:lvl>
    <w:lvl w:ilvl="8" w:tplc="ACD4B3DA">
      <w:start w:val="1"/>
      <w:numFmt w:val="bullet"/>
      <w:lvlText w:val=""/>
      <w:lvlJc w:val="left"/>
      <w:pPr>
        <w:ind w:left="6480" w:hanging="360"/>
      </w:pPr>
      <w:rPr>
        <w:rFonts w:ascii="Wingdings" w:hAnsi="Wingdings" w:cs="Wingdings" w:hint="default"/>
      </w:rPr>
    </w:lvl>
  </w:abstractNum>
  <w:abstractNum w:abstractNumId="2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57B0C3F"/>
    <w:multiLevelType w:val="hybridMultilevel"/>
    <w:tmpl w:val="DFE8588C"/>
    <w:lvl w:ilvl="0" w:tplc="5E402ECE">
      <w:start w:val="1"/>
      <w:numFmt w:val="bullet"/>
      <w:lvlText w:val=""/>
      <w:lvlJc w:val="left"/>
      <w:pPr>
        <w:ind w:left="720" w:hanging="360"/>
      </w:pPr>
      <w:rPr>
        <w:rFonts w:ascii="Symbol" w:hAnsi="Symbol" w:cs="Symbol" w:hint="default"/>
        <w:sz w:val="18"/>
        <w:szCs w:val="18"/>
      </w:rPr>
    </w:lvl>
    <w:lvl w:ilvl="1" w:tplc="05586510">
      <w:start w:val="1"/>
      <w:numFmt w:val="bullet"/>
      <w:lvlText w:val="o"/>
      <w:lvlJc w:val="left"/>
      <w:pPr>
        <w:ind w:left="1440" w:hanging="360"/>
      </w:pPr>
      <w:rPr>
        <w:rFonts w:ascii="Courier New" w:hAnsi="Courier New" w:cs="Courier New" w:hint="default"/>
      </w:rPr>
    </w:lvl>
    <w:lvl w:ilvl="2" w:tplc="AFA85C54">
      <w:start w:val="1"/>
      <w:numFmt w:val="bullet"/>
      <w:lvlText w:val=""/>
      <w:lvlJc w:val="left"/>
      <w:pPr>
        <w:ind w:left="2160" w:hanging="360"/>
      </w:pPr>
      <w:rPr>
        <w:rFonts w:ascii="Wingdings" w:hAnsi="Wingdings" w:cs="Wingdings" w:hint="default"/>
      </w:rPr>
    </w:lvl>
    <w:lvl w:ilvl="3" w:tplc="62BA097E">
      <w:start w:val="1"/>
      <w:numFmt w:val="bullet"/>
      <w:lvlText w:val=""/>
      <w:lvlJc w:val="left"/>
      <w:pPr>
        <w:ind w:left="2880" w:hanging="360"/>
      </w:pPr>
      <w:rPr>
        <w:rFonts w:ascii="Symbol" w:hAnsi="Symbol" w:cs="Symbol" w:hint="default"/>
      </w:rPr>
    </w:lvl>
    <w:lvl w:ilvl="4" w:tplc="77EAE0F4">
      <w:start w:val="1"/>
      <w:numFmt w:val="bullet"/>
      <w:lvlText w:val="o"/>
      <w:lvlJc w:val="left"/>
      <w:pPr>
        <w:ind w:left="3600" w:hanging="360"/>
      </w:pPr>
      <w:rPr>
        <w:rFonts w:ascii="Courier New" w:hAnsi="Courier New" w:cs="Courier New" w:hint="default"/>
      </w:rPr>
    </w:lvl>
    <w:lvl w:ilvl="5" w:tplc="94C856D0">
      <w:start w:val="1"/>
      <w:numFmt w:val="bullet"/>
      <w:lvlText w:val=""/>
      <w:lvlJc w:val="left"/>
      <w:pPr>
        <w:ind w:left="4320" w:hanging="360"/>
      </w:pPr>
      <w:rPr>
        <w:rFonts w:ascii="Wingdings" w:hAnsi="Wingdings" w:cs="Wingdings" w:hint="default"/>
      </w:rPr>
    </w:lvl>
    <w:lvl w:ilvl="6" w:tplc="F3826416">
      <w:start w:val="1"/>
      <w:numFmt w:val="bullet"/>
      <w:lvlText w:val=""/>
      <w:lvlJc w:val="left"/>
      <w:pPr>
        <w:ind w:left="5040" w:hanging="360"/>
      </w:pPr>
      <w:rPr>
        <w:rFonts w:ascii="Symbol" w:hAnsi="Symbol" w:cs="Symbol" w:hint="default"/>
      </w:rPr>
    </w:lvl>
    <w:lvl w:ilvl="7" w:tplc="1D98B472">
      <w:start w:val="1"/>
      <w:numFmt w:val="bullet"/>
      <w:lvlText w:val="o"/>
      <w:lvlJc w:val="left"/>
      <w:pPr>
        <w:ind w:left="5760" w:hanging="360"/>
      </w:pPr>
      <w:rPr>
        <w:rFonts w:ascii="Courier New" w:hAnsi="Courier New" w:cs="Courier New" w:hint="default"/>
      </w:rPr>
    </w:lvl>
    <w:lvl w:ilvl="8" w:tplc="FD741778">
      <w:start w:val="1"/>
      <w:numFmt w:val="bullet"/>
      <w:lvlText w:val=""/>
      <w:lvlJc w:val="left"/>
      <w:pPr>
        <w:ind w:left="6480" w:hanging="360"/>
      </w:pPr>
      <w:rPr>
        <w:rFonts w:ascii="Wingdings" w:hAnsi="Wingdings" w:cs="Wingdings" w:hint="default"/>
      </w:rPr>
    </w:lvl>
  </w:abstractNum>
  <w:abstractNum w:abstractNumId="2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8DE72A8"/>
    <w:multiLevelType w:val="hybridMultilevel"/>
    <w:tmpl w:val="DC6CDC7C"/>
    <w:lvl w:ilvl="0" w:tplc="F94A557A">
      <w:start w:val="1"/>
      <w:numFmt w:val="bullet"/>
      <w:lvlText w:val=""/>
      <w:lvlJc w:val="left"/>
      <w:pPr>
        <w:ind w:left="720" w:hanging="360"/>
      </w:pPr>
      <w:rPr>
        <w:rFonts w:ascii="Symbol" w:hAnsi="Symbol" w:cs="Symbol" w:hint="default"/>
        <w:sz w:val="18"/>
        <w:szCs w:val="18"/>
      </w:rPr>
    </w:lvl>
    <w:lvl w:ilvl="1" w:tplc="AD949FC6">
      <w:start w:val="1"/>
      <w:numFmt w:val="bullet"/>
      <w:lvlText w:val="o"/>
      <w:lvlJc w:val="left"/>
      <w:pPr>
        <w:ind w:left="1440" w:hanging="360"/>
      </w:pPr>
      <w:rPr>
        <w:rFonts w:ascii="Courier New" w:hAnsi="Courier New" w:cs="Courier New" w:hint="default"/>
      </w:rPr>
    </w:lvl>
    <w:lvl w:ilvl="2" w:tplc="1A767CFA">
      <w:start w:val="1"/>
      <w:numFmt w:val="bullet"/>
      <w:lvlText w:val=""/>
      <w:lvlJc w:val="left"/>
      <w:pPr>
        <w:ind w:left="2160" w:hanging="360"/>
      </w:pPr>
      <w:rPr>
        <w:rFonts w:ascii="Wingdings" w:hAnsi="Wingdings" w:cs="Wingdings" w:hint="default"/>
      </w:rPr>
    </w:lvl>
    <w:lvl w:ilvl="3" w:tplc="0B2E26DE">
      <w:start w:val="1"/>
      <w:numFmt w:val="bullet"/>
      <w:lvlText w:val=""/>
      <w:lvlJc w:val="left"/>
      <w:pPr>
        <w:ind w:left="2880" w:hanging="360"/>
      </w:pPr>
      <w:rPr>
        <w:rFonts w:ascii="Symbol" w:hAnsi="Symbol" w:cs="Symbol" w:hint="default"/>
      </w:rPr>
    </w:lvl>
    <w:lvl w:ilvl="4" w:tplc="873A4DC8">
      <w:start w:val="1"/>
      <w:numFmt w:val="bullet"/>
      <w:lvlText w:val="o"/>
      <w:lvlJc w:val="left"/>
      <w:pPr>
        <w:ind w:left="3600" w:hanging="360"/>
      </w:pPr>
      <w:rPr>
        <w:rFonts w:ascii="Courier New" w:hAnsi="Courier New" w:cs="Courier New" w:hint="default"/>
      </w:rPr>
    </w:lvl>
    <w:lvl w:ilvl="5" w:tplc="75D01932">
      <w:start w:val="1"/>
      <w:numFmt w:val="bullet"/>
      <w:lvlText w:val=""/>
      <w:lvlJc w:val="left"/>
      <w:pPr>
        <w:ind w:left="4320" w:hanging="360"/>
      </w:pPr>
      <w:rPr>
        <w:rFonts w:ascii="Wingdings" w:hAnsi="Wingdings" w:cs="Wingdings" w:hint="default"/>
      </w:rPr>
    </w:lvl>
    <w:lvl w:ilvl="6" w:tplc="13723BDC">
      <w:start w:val="1"/>
      <w:numFmt w:val="bullet"/>
      <w:lvlText w:val=""/>
      <w:lvlJc w:val="left"/>
      <w:pPr>
        <w:ind w:left="5040" w:hanging="360"/>
      </w:pPr>
      <w:rPr>
        <w:rFonts w:ascii="Symbol" w:hAnsi="Symbol" w:cs="Symbol" w:hint="default"/>
      </w:rPr>
    </w:lvl>
    <w:lvl w:ilvl="7" w:tplc="DC787F22">
      <w:start w:val="1"/>
      <w:numFmt w:val="bullet"/>
      <w:lvlText w:val="o"/>
      <w:lvlJc w:val="left"/>
      <w:pPr>
        <w:ind w:left="5760" w:hanging="360"/>
      </w:pPr>
      <w:rPr>
        <w:rFonts w:ascii="Courier New" w:hAnsi="Courier New" w:cs="Courier New" w:hint="default"/>
      </w:rPr>
    </w:lvl>
    <w:lvl w:ilvl="8" w:tplc="C6D44580">
      <w:start w:val="1"/>
      <w:numFmt w:val="bullet"/>
      <w:lvlText w:val=""/>
      <w:lvlJc w:val="left"/>
      <w:pPr>
        <w:ind w:left="6480" w:hanging="360"/>
      </w:pPr>
      <w:rPr>
        <w:rFonts w:ascii="Wingdings" w:hAnsi="Wingdings" w:cs="Wingdings" w:hint="default"/>
      </w:rPr>
    </w:lvl>
  </w:abstractNum>
  <w:abstractNum w:abstractNumId="31" w15:restartNumberingAfterBreak="0">
    <w:nsid w:val="5A02383A"/>
    <w:multiLevelType w:val="hybridMultilevel"/>
    <w:tmpl w:val="7C3EE77E"/>
    <w:lvl w:ilvl="0" w:tplc="69F8C7B6">
      <w:start w:val="1"/>
      <w:numFmt w:val="bullet"/>
      <w:lvlText w:val=""/>
      <w:lvlJc w:val="left"/>
      <w:pPr>
        <w:ind w:left="720" w:hanging="360"/>
      </w:pPr>
      <w:rPr>
        <w:rFonts w:ascii="Symbol" w:hAnsi="Symbol" w:cs="Symbol" w:hint="default"/>
        <w:sz w:val="18"/>
        <w:szCs w:val="18"/>
      </w:rPr>
    </w:lvl>
    <w:lvl w:ilvl="1" w:tplc="4476DFA4">
      <w:start w:val="1"/>
      <w:numFmt w:val="bullet"/>
      <w:lvlText w:val="o"/>
      <w:lvlJc w:val="left"/>
      <w:pPr>
        <w:ind w:left="1440" w:hanging="360"/>
      </w:pPr>
      <w:rPr>
        <w:rFonts w:ascii="Courier New" w:hAnsi="Courier New" w:cs="Courier New" w:hint="default"/>
      </w:rPr>
    </w:lvl>
    <w:lvl w:ilvl="2" w:tplc="3D3A47FA">
      <w:start w:val="1"/>
      <w:numFmt w:val="bullet"/>
      <w:lvlText w:val=""/>
      <w:lvlJc w:val="left"/>
      <w:pPr>
        <w:ind w:left="2160" w:hanging="360"/>
      </w:pPr>
      <w:rPr>
        <w:rFonts w:ascii="Wingdings" w:hAnsi="Wingdings" w:cs="Wingdings" w:hint="default"/>
      </w:rPr>
    </w:lvl>
    <w:lvl w:ilvl="3" w:tplc="8E84D2F4">
      <w:start w:val="1"/>
      <w:numFmt w:val="bullet"/>
      <w:lvlText w:val=""/>
      <w:lvlJc w:val="left"/>
      <w:pPr>
        <w:ind w:left="2880" w:hanging="360"/>
      </w:pPr>
      <w:rPr>
        <w:rFonts w:ascii="Symbol" w:hAnsi="Symbol" w:cs="Symbol" w:hint="default"/>
      </w:rPr>
    </w:lvl>
    <w:lvl w:ilvl="4" w:tplc="96908AB4">
      <w:start w:val="1"/>
      <w:numFmt w:val="bullet"/>
      <w:lvlText w:val="o"/>
      <w:lvlJc w:val="left"/>
      <w:pPr>
        <w:ind w:left="3600" w:hanging="360"/>
      </w:pPr>
      <w:rPr>
        <w:rFonts w:ascii="Courier New" w:hAnsi="Courier New" w:cs="Courier New" w:hint="default"/>
      </w:rPr>
    </w:lvl>
    <w:lvl w:ilvl="5" w:tplc="BEA42316">
      <w:start w:val="1"/>
      <w:numFmt w:val="bullet"/>
      <w:lvlText w:val=""/>
      <w:lvlJc w:val="left"/>
      <w:pPr>
        <w:ind w:left="4320" w:hanging="360"/>
      </w:pPr>
      <w:rPr>
        <w:rFonts w:ascii="Wingdings" w:hAnsi="Wingdings" w:cs="Wingdings" w:hint="default"/>
      </w:rPr>
    </w:lvl>
    <w:lvl w:ilvl="6" w:tplc="5DFE4D44">
      <w:start w:val="1"/>
      <w:numFmt w:val="bullet"/>
      <w:lvlText w:val=""/>
      <w:lvlJc w:val="left"/>
      <w:pPr>
        <w:ind w:left="5040" w:hanging="360"/>
      </w:pPr>
      <w:rPr>
        <w:rFonts w:ascii="Symbol" w:hAnsi="Symbol" w:cs="Symbol" w:hint="default"/>
      </w:rPr>
    </w:lvl>
    <w:lvl w:ilvl="7" w:tplc="9702D3AA">
      <w:start w:val="1"/>
      <w:numFmt w:val="bullet"/>
      <w:lvlText w:val="o"/>
      <w:lvlJc w:val="left"/>
      <w:pPr>
        <w:ind w:left="5760" w:hanging="360"/>
      </w:pPr>
      <w:rPr>
        <w:rFonts w:ascii="Courier New" w:hAnsi="Courier New" w:cs="Courier New" w:hint="default"/>
      </w:rPr>
    </w:lvl>
    <w:lvl w:ilvl="8" w:tplc="B33A68BA">
      <w:start w:val="1"/>
      <w:numFmt w:val="bullet"/>
      <w:lvlText w:val=""/>
      <w:lvlJc w:val="left"/>
      <w:pPr>
        <w:ind w:left="6480" w:hanging="360"/>
      </w:pPr>
      <w:rPr>
        <w:rFonts w:ascii="Wingdings" w:hAnsi="Wingdings" w:cs="Wingdings" w:hint="default"/>
      </w:rPr>
    </w:lvl>
  </w:abstractNum>
  <w:abstractNum w:abstractNumId="32" w15:restartNumberingAfterBreak="0">
    <w:nsid w:val="5E5C4B0B"/>
    <w:multiLevelType w:val="multilevel"/>
    <w:tmpl w:val="5862415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1023D1"/>
    <w:multiLevelType w:val="hybridMultilevel"/>
    <w:tmpl w:val="72ACA9E6"/>
    <w:lvl w:ilvl="0" w:tplc="8DDE29EE">
      <w:start w:val="1"/>
      <w:numFmt w:val="bullet"/>
      <w:lvlText w:val=""/>
      <w:lvlJc w:val="left"/>
      <w:pPr>
        <w:ind w:left="720" w:hanging="360"/>
      </w:pPr>
      <w:rPr>
        <w:rFonts w:ascii="Symbol" w:hAnsi="Symbol" w:cs="Symbol" w:hint="default"/>
        <w:sz w:val="18"/>
        <w:szCs w:val="18"/>
      </w:rPr>
    </w:lvl>
    <w:lvl w:ilvl="1" w:tplc="DB340C42">
      <w:start w:val="1"/>
      <w:numFmt w:val="bullet"/>
      <w:lvlText w:val="o"/>
      <w:lvlJc w:val="left"/>
      <w:pPr>
        <w:ind w:left="1440" w:hanging="360"/>
      </w:pPr>
      <w:rPr>
        <w:rFonts w:ascii="Courier New" w:hAnsi="Courier New" w:cs="Courier New" w:hint="default"/>
      </w:rPr>
    </w:lvl>
    <w:lvl w:ilvl="2" w:tplc="A1107FA8">
      <w:start w:val="1"/>
      <w:numFmt w:val="bullet"/>
      <w:lvlText w:val=""/>
      <w:lvlJc w:val="left"/>
      <w:pPr>
        <w:ind w:left="2160" w:hanging="360"/>
      </w:pPr>
      <w:rPr>
        <w:rFonts w:ascii="Wingdings" w:hAnsi="Wingdings" w:cs="Wingdings" w:hint="default"/>
      </w:rPr>
    </w:lvl>
    <w:lvl w:ilvl="3" w:tplc="EFA2DA0C">
      <w:start w:val="1"/>
      <w:numFmt w:val="bullet"/>
      <w:lvlText w:val=""/>
      <w:lvlJc w:val="left"/>
      <w:pPr>
        <w:ind w:left="2880" w:hanging="360"/>
      </w:pPr>
      <w:rPr>
        <w:rFonts w:ascii="Symbol" w:hAnsi="Symbol" w:cs="Symbol" w:hint="default"/>
      </w:rPr>
    </w:lvl>
    <w:lvl w:ilvl="4" w:tplc="7AB291F2">
      <w:start w:val="1"/>
      <w:numFmt w:val="bullet"/>
      <w:lvlText w:val="o"/>
      <w:lvlJc w:val="left"/>
      <w:pPr>
        <w:ind w:left="3600" w:hanging="360"/>
      </w:pPr>
      <w:rPr>
        <w:rFonts w:ascii="Courier New" w:hAnsi="Courier New" w:cs="Courier New" w:hint="default"/>
      </w:rPr>
    </w:lvl>
    <w:lvl w:ilvl="5" w:tplc="65DACC12">
      <w:start w:val="1"/>
      <w:numFmt w:val="bullet"/>
      <w:lvlText w:val=""/>
      <w:lvlJc w:val="left"/>
      <w:pPr>
        <w:ind w:left="4320" w:hanging="360"/>
      </w:pPr>
      <w:rPr>
        <w:rFonts w:ascii="Wingdings" w:hAnsi="Wingdings" w:cs="Wingdings" w:hint="default"/>
      </w:rPr>
    </w:lvl>
    <w:lvl w:ilvl="6" w:tplc="652248DA">
      <w:start w:val="1"/>
      <w:numFmt w:val="bullet"/>
      <w:lvlText w:val=""/>
      <w:lvlJc w:val="left"/>
      <w:pPr>
        <w:ind w:left="5040" w:hanging="360"/>
      </w:pPr>
      <w:rPr>
        <w:rFonts w:ascii="Symbol" w:hAnsi="Symbol" w:cs="Symbol" w:hint="default"/>
      </w:rPr>
    </w:lvl>
    <w:lvl w:ilvl="7" w:tplc="5B44C5CE">
      <w:start w:val="1"/>
      <w:numFmt w:val="bullet"/>
      <w:lvlText w:val="o"/>
      <w:lvlJc w:val="left"/>
      <w:pPr>
        <w:ind w:left="5760" w:hanging="360"/>
      </w:pPr>
      <w:rPr>
        <w:rFonts w:ascii="Courier New" w:hAnsi="Courier New" w:cs="Courier New" w:hint="default"/>
      </w:rPr>
    </w:lvl>
    <w:lvl w:ilvl="8" w:tplc="094E7332">
      <w:start w:val="1"/>
      <w:numFmt w:val="bullet"/>
      <w:lvlText w:val=""/>
      <w:lvlJc w:val="left"/>
      <w:pPr>
        <w:ind w:left="6480" w:hanging="360"/>
      </w:pPr>
      <w:rPr>
        <w:rFonts w:ascii="Wingdings" w:hAnsi="Wingdings" w:cs="Wingdings" w:hint="default"/>
      </w:rPr>
    </w:lvl>
  </w:abstractNum>
  <w:abstractNum w:abstractNumId="35" w15:restartNumberingAfterBreak="0">
    <w:nsid w:val="65D74072"/>
    <w:multiLevelType w:val="hybridMultilevel"/>
    <w:tmpl w:val="1E1ED296"/>
    <w:lvl w:ilvl="0" w:tplc="6D0E27F6">
      <w:start w:val="1"/>
      <w:numFmt w:val="bullet"/>
      <w:lvlText w:val=""/>
      <w:lvlJc w:val="left"/>
      <w:pPr>
        <w:ind w:left="720" w:hanging="360"/>
      </w:pPr>
      <w:rPr>
        <w:rFonts w:ascii="Symbol" w:hAnsi="Symbol" w:cs="Symbol" w:hint="default"/>
        <w:sz w:val="18"/>
        <w:szCs w:val="18"/>
      </w:rPr>
    </w:lvl>
    <w:lvl w:ilvl="1" w:tplc="6482286A">
      <w:start w:val="1"/>
      <w:numFmt w:val="bullet"/>
      <w:lvlText w:val="o"/>
      <w:lvlJc w:val="left"/>
      <w:pPr>
        <w:ind w:left="1440" w:hanging="360"/>
      </w:pPr>
      <w:rPr>
        <w:rFonts w:ascii="Courier New" w:hAnsi="Courier New" w:cs="Courier New" w:hint="default"/>
      </w:rPr>
    </w:lvl>
    <w:lvl w:ilvl="2" w:tplc="CCE6105A">
      <w:start w:val="1"/>
      <w:numFmt w:val="bullet"/>
      <w:lvlText w:val=""/>
      <w:lvlJc w:val="left"/>
      <w:pPr>
        <w:ind w:left="2160" w:hanging="360"/>
      </w:pPr>
      <w:rPr>
        <w:rFonts w:ascii="Wingdings" w:hAnsi="Wingdings" w:cs="Wingdings" w:hint="default"/>
      </w:rPr>
    </w:lvl>
    <w:lvl w:ilvl="3" w:tplc="BACCBF94">
      <w:start w:val="1"/>
      <w:numFmt w:val="bullet"/>
      <w:lvlText w:val=""/>
      <w:lvlJc w:val="left"/>
      <w:pPr>
        <w:ind w:left="2880" w:hanging="360"/>
      </w:pPr>
      <w:rPr>
        <w:rFonts w:ascii="Symbol" w:hAnsi="Symbol" w:cs="Symbol" w:hint="default"/>
      </w:rPr>
    </w:lvl>
    <w:lvl w:ilvl="4" w:tplc="3BB60D5E">
      <w:start w:val="1"/>
      <w:numFmt w:val="bullet"/>
      <w:lvlText w:val="o"/>
      <w:lvlJc w:val="left"/>
      <w:pPr>
        <w:ind w:left="3600" w:hanging="360"/>
      </w:pPr>
      <w:rPr>
        <w:rFonts w:ascii="Courier New" w:hAnsi="Courier New" w:cs="Courier New" w:hint="default"/>
      </w:rPr>
    </w:lvl>
    <w:lvl w:ilvl="5" w:tplc="3D880EDA">
      <w:start w:val="1"/>
      <w:numFmt w:val="bullet"/>
      <w:lvlText w:val=""/>
      <w:lvlJc w:val="left"/>
      <w:pPr>
        <w:ind w:left="4320" w:hanging="360"/>
      </w:pPr>
      <w:rPr>
        <w:rFonts w:ascii="Wingdings" w:hAnsi="Wingdings" w:cs="Wingdings" w:hint="default"/>
      </w:rPr>
    </w:lvl>
    <w:lvl w:ilvl="6" w:tplc="1662010C">
      <w:start w:val="1"/>
      <w:numFmt w:val="bullet"/>
      <w:lvlText w:val=""/>
      <w:lvlJc w:val="left"/>
      <w:pPr>
        <w:ind w:left="5040" w:hanging="360"/>
      </w:pPr>
      <w:rPr>
        <w:rFonts w:ascii="Symbol" w:hAnsi="Symbol" w:cs="Symbol" w:hint="default"/>
      </w:rPr>
    </w:lvl>
    <w:lvl w:ilvl="7" w:tplc="8CE6E9B8">
      <w:start w:val="1"/>
      <w:numFmt w:val="bullet"/>
      <w:lvlText w:val="o"/>
      <w:lvlJc w:val="left"/>
      <w:pPr>
        <w:ind w:left="5760" w:hanging="360"/>
      </w:pPr>
      <w:rPr>
        <w:rFonts w:ascii="Courier New" w:hAnsi="Courier New" w:cs="Courier New" w:hint="default"/>
      </w:rPr>
    </w:lvl>
    <w:lvl w:ilvl="8" w:tplc="C916D542">
      <w:start w:val="1"/>
      <w:numFmt w:val="bullet"/>
      <w:lvlText w:val=""/>
      <w:lvlJc w:val="left"/>
      <w:pPr>
        <w:ind w:left="6480" w:hanging="360"/>
      </w:pPr>
      <w:rPr>
        <w:rFonts w:ascii="Wingdings" w:hAnsi="Wingdings" w:cs="Wingdings" w:hint="default"/>
      </w:rPr>
    </w:lvl>
  </w:abstractNum>
  <w:abstractNum w:abstractNumId="36" w15:restartNumberingAfterBreak="0">
    <w:nsid w:val="66466611"/>
    <w:multiLevelType w:val="hybridMultilevel"/>
    <w:tmpl w:val="ACFEFB14"/>
    <w:lvl w:ilvl="0" w:tplc="DA20BEF2">
      <w:start w:val="1"/>
      <w:numFmt w:val="bullet"/>
      <w:lvlText w:val=""/>
      <w:lvlJc w:val="left"/>
      <w:pPr>
        <w:ind w:left="720" w:hanging="360"/>
      </w:pPr>
      <w:rPr>
        <w:rFonts w:ascii="Symbol" w:hAnsi="Symbol" w:cs="Symbol" w:hint="default"/>
        <w:sz w:val="18"/>
        <w:szCs w:val="18"/>
      </w:rPr>
    </w:lvl>
    <w:lvl w:ilvl="1" w:tplc="BDAE77C0">
      <w:start w:val="1"/>
      <w:numFmt w:val="bullet"/>
      <w:lvlText w:val="o"/>
      <w:lvlJc w:val="left"/>
      <w:pPr>
        <w:ind w:left="1440" w:hanging="360"/>
      </w:pPr>
      <w:rPr>
        <w:rFonts w:ascii="Courier New" w:hAnsi="Courier New" w:cs="Courier New" w:hint="default"/>
      </w:rPr>
    </w:lvl>
    <w:lvl w:ilvl="2" w:tplc="635ACF22">
      <w:start w:val="1"/>
      <w:numFmt w:val="bullet"/>
      <w:lvlText w:val=""/>
      <w:lvlJc w:val="left"/>
      <w:pPr>
        <w:ind w:left="2160" w:hanging="360"/>
      </w:pPr>
      <w:rPr>
        <w:rFonts w:ascii="Wingdings" w:hAnsi="Wingdings" w:cs="Wingdings" w:hint="default"/>
      </w:rPr>
    </w:lvl>
    <w:lvl w:ilvl="3" w:tplc="F4CCC17A">
      <w:start w:val="1"/>
      <w:numFmt w:val="bullet"/>
      <w:lvlText w:val=""/>
      <w:lvlJc w:val="left"/>
      <w:pPr>
        <w:ind w:left="2880" w:hanging="360"/>
      </w:pPr>
      <w:rPr>
        <w:rFonts w:ascii="Symbol" w:hAnsi="Symbol" w:cs="Symbol" w:hint="default"/>
      </w:rPr>
    </w:lvl>
    <w:lvl w:ilvl="4" w:tplc="DC9E1CDA">
      <w:start w:val="1"/>
      <w:numFmt w:val="bullet"/>
      <w:lvlText w:val="o"/>
      <w:lvlJc w:val="left"/>
      <w:pPr>
        <w:ind w:left="3600" w:hanging="360"/>
      </w:pPr>
      <w:rPr>
        <w:rFonts w:ascii="Courier New" w:hAnsi="Courier New" w:cs="Courier New" w:hint="default"/>
      </w:rPr>
    </w:lvl>
    <w:lvl w:ilvl="5" w:tplc="558C613E">
      <w:start w:val="1"/>
      <w:numFmt w:val="bullet"/>
      <w:lvlText w:val=""/>
      <w:lvlJc w:val="left"/>
      <w:pPr>
        <w:ind w:left="4320" w:hanging="360"/>
      </w:pPr>
      <w:rPr>
        <w:rFonts w:ascii="Wingdings" w:hAnsi="Wingdings" w:cs="Wingdings" w:hint="default"/>
      </w:rPr>
    </w:lvl>
    <w:lvl w:ilvl="6" w:tplc="FCE20CB4">
      <w:start w:val="1"/>
      <w:numFmt w:val="bullet"/>
      <w:lvlText w:val=""/>
      <w:lvlJc w:val="left"/>
      <w:pPr>
        <w:ind w:left="5040" w:hanging="360"/>
      </w:pPr>
      <w:rPr>
        <w:rFonts w:ascii="Symbol" w:hAnsi="Symbol" w:cs="Symbol" w:hint="default"/>
      </w:rPr>
    </w:lvl>
    <w:lvl w:ilvl="7" w:tplc="B4C21AC8">
      <w:start w:val="1"/>
      <w:numFmt w:val="bullet"/>
      <w:lvlText w:val="o"/>
      <w:lvlJc w:val="left"/>
      <w:pPr>
        <w:ind w:left="5760" w:hanging="360"/>
      </w:pPr>
      <w:rPr>
        <w:rFonts w:ascii="Courier New" w:hAnsi="Courier New" w:cs="Courier New" w:hint="default"/>
      </w:rPr>
    </w:lvl>
    <w:lvl w:ilvl="8" w:tplc="E7D445F2">
      <w:start w:val="1"/>
      <w:numFmt w:val="bullet"/>
      <w:lvlText w:val=""/>
      <w:lvlJc w:val="left"/>
      <w:pPr>
        <w:ind w:left="6480" w:hanging="360"/>
      </w:pPr>
      <w:rPr>
        <w:rFonts w:ascii="Wingdings" w:hAnsi="Wingdings" w:cs="Wingdings" w:hint="default"/>
      </w:rPr>
    </w:lvl>
  </w:abstractNum>
  <w:abstractNum w:abstractNumId="37" w15:restartNumberingAfterBreak="0">
    <w:nsid w:val="69855EA3"/>
    <w:multiLevelType w:val="hybridMultilevel"/>
    <w:tmpl w:val="AC560414"/>
    <w:lvl w:ilvl="0" w:tplc="CC3EEEC2">
      <w:start w:val="1"/>
      <w:numFmt w:val="bullet"/>
      <w:lvlText w:val=""/>
      <w:lvlJc w:val="left"/>
      <w:pPr>
        <w:ind w:left="720" w:hanging="360"/>
      </w:pPr>
      <w:rPr>
        <w:rFonts w:ascii="Symbol" w:hAnsi="Symbol" w:cs="Symbol" w:hint="default"/>
        <w:sz w:val="18"/>
        <w:szCs w:val="18"/>
      </w:rPr>
    </w:lvl>
    <w:lvl w:ilvl="1" w:tplc="0EE84A72">
      <w:start w:val="1"/>
      <w:numFmt w:val="bullet"/>
      <w:lvlText w:val="o"/>
      <w:lvlJc w:val="left"/>
      <w:pPr>
        <w:ind w:left="1440" w:hanging="360"/>
      </w:pPr>
      <w:rPr>
        <w:rFonts w:ascii="Courier New" w:hAnsi="Courier New" w:cs="Courier New" w:hint="default"/>
      </w:rPr>
    </w:lvl>
    <w:lvl w:ilvl="2" w:tplc="83ACE63E">
      <w:start w:val="1"/>
      <w:numFmt w:val="bullet"/>
      <w:lvlText w:val=""/>
      <w:lvlJc w:val="left"/>
      <w:pPr>
        <w:ind w:left="2160" w:hanging="360"/>
      </w:pPr>
      <w:rPr>
        <w:rFonts w:ascii="Wingdings" w:hAnsi="Wingdings" w:cs="Wingdings" w:hint="default"/>
      </w:rPr>
    </w:lvl>
    <w:lvl w:ilvl="3" w:tplc="632CE61A">
      <w:start w:val="1"/>
      <w:numFmt w:val="bullet"/>
      <w:lvlText w:val=""/>
      <w:lvlJc w:val="left"/>
      <w:pPr>
        <w:ind w:left="2880" w:hanging="360"/>
      </w:pPr>
      <w:rPr>
        <w:rFonts w:ascii="Symbol" w:hAnsi="Symbol" w:cs="Symbol" w:hint="default"/>
      </w:rPr>
    </w:lvl>
    <w:lvl w:ilvl="4" w:tplc="1E725244">
      <w:start w:val="1"/>
      <w:numFmt w:val="bullet"/>
      <w:lvlText w:val="o"/>
      <w:lvlJc w:val="left"/>
      <w:pPr>
        <w:ind w:left="3600" w:hanging="360"/>
      </w:pPr>
      <w:rPr>
        <w:rFonts w:ascii="Courier New" w:hAnsi="Courier New" w:cs="Courier New" w:hint="default"/>
      </w:rPr>
    </w:lvl>
    <w:lvl w:ilvl="5" w:tplc="7870C70A">
      <w:start w:val="1"/>
      <w:numFmt w:val="bullet"/>
      <w:lvlText w:val=""/>
      <w:lvlJc w:val="left"/>
      <w:pPr>
        <w:ind w:left="4320" w:hanging="360"/>
      </w:pPr>
      <w:rPr>
        <w:rFonts w:ascii="Wingdings" w:hAnsi="Wingdings" w:cs="Wingdings" w:hint="default"/>
      </w:rPr>
    </w:lvl>
    <w:lvl w:ilvl="6" w:tplc="73E81002">
      <w:start w:val="1"/>
      <w:numFmt w:val="bullet"/>
      <w:lvlText w:val=""/>
      <w:lvlJc w:val="left"/>
      <w:pPr>
        <w:ind w:left="5040" w:hanging="360"/>
      </w:pPr>
      <w:rPr>
        <w:rFonts w:ascii="Symbol" w:hAnsi="Symbol" w:cs="Symbol" w:hint="default"/>
      </w:rPr>
    </w:lvl>
    <w:lvl w:ilvl="7" w:tplc="80907D98">
      <w:start w:val="1"/>
      <w:numFmt w:val="bullet"/>
      <w:lvlText w:val="o"/>
      <w:lvlJc w:val="left"/>
      <w:pPr>
        <w:ind w:left="5760" w:hanging="360"/>
      </w:pPr>
      <w:rPr>
        <w:rFonts w:ascii="Courier New" w:hAnsi="Courier New" w:cs="Courier New" w:hint="default"/>
      </w:rPr>
    </w:lvl>
    <w:lvl w:ilvl="8" w:tplc="951CC7CA">
      <w:start w:val="1"/>
      <w:numFmt w:val="bullet"/>
      <w:lvlText w:val=""/>
      <w:lvlJc w:val="left"/>
      <w:pPr>
        <w:ind w:left="6480" w:hanging="360"/>
      </w:pPr>
      <w:rPr>
        <w:rFonts w:ascii="Wingdings" w:hAnsi="Wingdings" w:cs="Wingdings" w:hint="default"/>
      </w:rPr>
    </w:lvl>
  </w:abstractNum>
  <w:abstractNum w:abstractNumId="38" w15:restartNumberingAfterBreak="0">
    <w:nsid w:val="6DB91F39"/>
    <w:multiLevelType w:val="hybridMultilevel"/>
    <w:tmpl w:val="FC70D9E2"/>
    <w:lvl w:ilvl="0" w:tplc="3342BB92">
      <w:start w:val="1"/>
      <w:numFmt w:val="bullet"/>
      <w:lvlText w:val=""/>
      <w:lvlJc w:val="left"/>
      <w:pPr>
        <w:ind w:left="720" w:hanging="360"/>
      </w:pPr>
      <w:rPr>
        <w:rFonts w:ascii="Symbol" w:hAnsi="Symbol" w:cs="Symbol" w:hint="default"/>
        <w:sz w:val="18"/>
        <w:szCs w:val="18"/>
      </w:rPr>
    </w:lvl>
    <w:lvl w:ilvl="1" w:tplc="44189F20">
      <w:start w:val="1"/>
      <w:numFmt w:val="bullet"/>
      <w:lvlText w:val="o"/>
      <w:lvlJc w:val="left"/>
      <w:pPr>
        <w:ind w:left="1440" w:hanging="360"/>
      </w:pPr>
      <w:rPr>
        <w:rFonts w:ascii="Courier New" w:hAnsi="Courier New" w:cs="Courier New" w:hint="default"/>
      </w:rPr>
    </w:lvl>
    <w:lvl w:ilvl="2" w:tplc="34980CB0">
      <w:start w:val="1"/>
      <w:numFmt w:val="bullet"/>
      <w:lvlText w:val=""/>
      <w:lvlJc w:val="left"/>
      <w:pPr>
        <w:ind w:left="2160" w:hanging="360"/>
      </w:pPr>
      <w:rPr>
        <w:rFonts w:ascii="Wingdings" w:hAnsi="Wingdings" w:cs="Wingdings" w:hint="default"/>
      </w:rPr>
    </w:lvl>
    <w:lvl w:ilvl="3" w:tplc="174623A6">
      <w:start w:val="1"/>
      <w:numFmt w:val="bullet"/>
      <w:lvlText w:val=""/>
      <w:lvlJc w:val="left"/>
      <w:pPr>
        <w:ind w:left="2880" w:hanging="360"/>
      </w:pPr>
      <w:rPr>
        <w:rFonts w:ascii="Symbol" w:hAnsi="Symbol" w:cs="Symbol" w:hint="default"/>
      </w:rPr>
    </w:lvl>
    <w:lvl w:ilvl="4" w:tplc="DA60277A">
      <w:start w:val="1"/>
      <w:numFmt w:val="bullet"/>
      <w:lvlText w:val="o"/>
      <w:lvlJc w:val="left"/>
      <w:pPr>
        <w:ind w:left="3600" w:hanging="360"/>
      </w:pPr>
      <w:rPr>
        <w:rFonts w:ascii="Courier New" w:hAnsi="Courier New" w:cs="Courier New" w:hint="default"/>
      </w:rPr>
    </w:lvl>
    <w:lvl w:ilvl="5" w:tplc="BCF6CA06">
      <w:start w:val="1"/>
      <w:numFmt w:val="bullet"/>
      <w:lvlText w:val=""/>
      <w:lvlJc w:val="left"/>
      <w:pPr>
        <w:ind w:left="4320" w:hanging="360"/>
      </w:pPr>
      <w:rPr>
        <w:rFonts w:ascii="Wingdings" w:hAnsi="Wingdings" w:cs="Wingdings" w:hint="default"/>
      </w:rPr>
    </w:lvl>
    <w:lvl w:ilvl="6" w:tplc="CB1C8036">
      <w:start w:val="1"/>
      <w:numFmt w:val="bullet"/>
      <w:lvlText w:val=""/>
      <w:lvlJc w:val="left"/>
      <w:pPr>
        <w:ind w:left="5040" w:hanging="360"/>
      </w:pPr>
      <w:rPr>
        <w:rFonts w:ascii="Symbol" w:hAnsi="Symbol" w:cs="Symbol" w:hint="default"/>
      </w:rPr>
    </w:lvl>
    <w:lvl w:ilvl="7" w:tplc="3AFAD5E2">
      <w:start w:val="1"/>
      <w:numFmt w:val="bullet"/>
      <w:lvlText w:val="o"/>
      <w:lvlJc w:val="left"/>
      <w:pPr>
        <w:ind w:left="5760" w:hanging="360"/>
      </w:pPr>
      <w:rPr>
        <w:rFonts w:ascii="Courier New" w:hAnsi="Courier New" w:cs="Courier New" w:hint="default"/>
      </w:rPr>
    </w:lvl>
    <w:lvl w:ilvl="8" w:tplc="C5E2295A">
      <w:start w:val="1"/>
      <w:numFmt w:val="bullet"/>
      <w:lvlText w:val=""/>
      <w:lvlJc w:val="left"/>
      <w:pPr>
        <w:ind w:left="6480" w:hanging="360"/>
      </w:pPr>
      <w:rPr>
        <w:rFonts w:ascii="Wingdings" w:hAnsi="Wingdings" w:cs="Wingdings" w:hint="default"/>
      </w:rPr>
    </w:lvl>
  </w:abstractNum>
  <w:abstractNum w:abstractNumId="39" w15:restartNumberingAfterBreak="0">
    <w:nsid w:val="71A17659"/>
    <w:multiLevelType w:val="hybridMultilevel"/>
    <w:tmpl w:val="FCAE3578"/>
    <w:lvl w:ilvl="0" w:tplc="86AAB348">
      <w:start w:val="1"/>
      <w:numFmt w:val="bullet"/>
      <w:lvlText w:val=""/>
      <w:lvlJc w:val="left"/>
      <w:pPr>
        <w:ind w:left="720" w:hanging="360"/>
      </w:pPr>
      <w:rPr>
        <w:rFonts w:ascii="Symbol" w:hAnsi="Symbol" w:cs="Symbol" w:hint="default"/>
        <w:sz w:val="18"/>
        <w:szCs w:val="18"/>
      </w:rPr>
    </w:lvl>
    <w:lvl w:ilvl="1" w:tplc="5798B6D6">
      <w:start w:val="1"/>
      <w:numFmt w:val="bullet"/>
      <w:lvlText w:val="o"/>
      <w:lvlJc w:val="left"/>
      <w:pPr>
        <w:ind w:left="1440" w:hanging="360"/>
      </w:pPr>
      <w:rPr>
        <w:rFonts w:ascii="Courier New" w:hAnsi="Courier New" w:cs="Courier New" w:hint="default"/>
      </w:rPr>
    </w:lvl>
    <w:lvl w:ilvl="2" w:tplc="C700D2C2">
      <w:start w:val="1"/>
      <w:numFmt w:val="bullet"/>
      <w:lvlText w:val=""/>
      <w:lvlJc w:val="left"/>
      <w:pPr>
        <w:ind w:left="2160" w:hanging="360"/>
      </w:pPr>
      <w:rPr>
        <w:rFonts w:ascii="Wingdings" w:hAnsi="Wingdings" w:cs="Wingdings" w:hint="default"/>
      </w:rPr>
    </w:lvl>
    <w:lvl w:ilvl="3" w:tplc="1C869F90">
      <w:start w:val="1"/>
      <w:numFmt w:val="bullet"/>
      <w:lvlText w:val=""/>
      <w:lvlJc w:val="left"/>
      <w:pPr>
        <w:ind w:left="2880" w:hanging="360"/>
      </w:pPr>
      <w:rPr>
        <w:rFonts w:ascii="Symbol" w:hAnsi="Symbol" w:cs="Symbol" w:hint="default"/>
      </w:rPr>
    </w:lvl>
    <w:lvl w:ilvl="4" w:tplc="DDAA4494">
      <w:start w:val="1"/>
      <w:numFmt w:val="bullet"/>
      <w:lvlText w:val="o"/>
      <w:lvlJc w:val="left"/>
      <w:pPr>
        <w:ind w:left="3600" w:hanging="360"/>
      </w:pPr>
      <w:rPr>
        <w:rFonts w:ascii="Courier New" w:hAnsi="Courier New" w:cs="Courier New" w:hint="default"/>
      </w:rPr>
    </w:lvl>
    <w:lvl w:ilvl="5" w:tplc="3D1E2ED8">
      <w:start w:val="1"/>
      <w:numFmt w:val="bullet"/>
      <w:lvlText w:val=""/>
      <w:lvlJc w:val="left"/>
      <w:pPr>
        <w:ind w:left="4320" w:hanging="360"/>
      </w:pPr>
      <w:rPr>
        <w:rFonts w:ascii="Wingdings" w:hAnsi="Wingdings" w:cs="Wingdings" w:hint="default"/>
      </w:rPr>
    </w:lvl>
    <w:lvl w:ilvl="6" w:tplc="83FE1E52">
      <w:start w:val="1"/>
      <w:numFmt w:val="bullet"/>
      <w:lvlText w:val=""/>
      <w:lvlJc w:val="left"/>
      <w:pPr>
        <w:ind w:left="5040" w:hanging="360"/>
      </w:pPr>
      <w:rPr>
        <w:rFonts w:ascii="Symbol" w:hAnsi="Symbol" w:cs="Symbol" w:hint="default"/>
      </w:rPr>
    </w:lvl>
    <w:lvl w:ilvl="7" w:tplc="7FB0EF62">
      <w:start w:val="1"/>
      <w:numFmt w:val="bullet"/>
      <w:lvlText w:val="o"/>
      <w:lvlJc w:val="left"/>
      <w:pPr>
        <w:ind w:left="5760" w:hanging="360"/>
      </w:pPr>
      <w:rPr>
        <w:rFonts w:ascii="Courier New" w:hAnsi="Courier New" w:cs="Courier New" w:hint="default"/>
      </w:rPr>
    </w:lvl>
    <w:lvl w:ilvl="8" w:tplc="1138D890">
      <w:start w:val="1"/>
      <w:numFmt w:val="bullet"/>
      <w:lvlText w:val=""/>
      <w:lvlJc w:val="left"/>
      <w:pPr>
        <w:ind w:left="6480" w:hanging="360"/>
      </w:pPr>
      <w:rPr>
        <w:rFonts w:ascii="Wingdings" w:hAnsi="Wingdings" w:cs="Wingdings" w:hint="default"/>
      </w:rPr>
    </w:lvl>
  </w:abstractNum>
  <w:abstractNum w:abstractNumId="40" w15:restartNumberingAfterBreak="0">
    <w:nsid w:val="73A97CE8"/>
    <w:multiLevelType w:val="hybridMultilevel"/>
    <w:tmpl w:val="3F7CF2F0"/>
    <w:lvl w:ilvl="0" w:tplc="A802D520">
      <w:start w:val="1"/>
      <w:numFmt w:val="bullet"/>
      <w:lvlText w:val=""/>
      <w:lvlJc w:val="left"/>
      <w:pPr>
        <w:ind w:left="720" w:hanging="360"/>
      </w:pPr>
      <w:rPr>
        <w:rFonts w:ascii="Symbol" w:hAnsi="Symbol" w:cs="Symbol" w:hint="default"/>
        <w:sz w:val="18"/>
        <w:szCs w:val="18"/>
      </w:rPr>
    </w:lvl>
    <w:lvl w:ilvl="1" w:tplc="C112411A">
      <w:start w:val="1"/>
      <w:numFmt w:val="bullet"/>
      <w:lvlText w:val="o"/>
      <w:lvlJc w:val="left"/>
      <w:pPr>
        <w:ind w:left="1440" w:hanging="360"/>
      </w:pPr>
      <w:rPr>
        <w:rFonts w:ascii="Courier New" w:hAnsi="Courier New" w:cs="Courier New" w:hint="default"/>
      </w:rPr>
    </w:lvl>
    <w:lvl w:ilvl="2" w:tplc="CE16979A">
      <w:start w:val="1"/>
      <w:numFmt w:val="bullet"/>
      <w:lvlText w:val=""/>
      <w:lvlJc w:val="left"/>
      <w:pPr>
        <w:ind w:left="2160" w:hanging="360"/>
      </w:pPr>
      <w:rPr>
        <w:rFonts w:ascii="Wingdings" w:hAnsi="Wingdings" w:cs="Wingdings" w:hint="default"/>
      </w:rPr>
    </w:lvl>
    <w:lvl w:ilvl="3" w:tplc="975AFB26">
      <w:start w:val="1"/>
      <w:numFmt w:val="bullet"/>
      <w:lvlText w:val=""/>
      <w:lvlJc w:val="left"/>
      <w:pPr>
        <w:ind w:left="2880" w:hanging="360"/>
      </w:pPr>
      <w:rPr>
        <w:rFonts w:ascii="Symbol" w:hAnsi="Symbol" w:cs="Symbol" w:hint="default"/>
      </w:rPr>
    </w:lvl>
    <w:lvl w:ilvl="4" w:tplc="9C6A3F96">
      <w:start w:val="1"/>
      <w:numFmt w:val="bullet"/>
      <w:lvlText w:val="o"/>
      <w:lvlJc w:val="left"/>
      <w:pPr>
        <w:ind w:left="3600" w:hanging="360"/>
      </w:pPr>
      <w:rPr>
        <w:rFonts w:ascii="Courier New" w:hAnsi="Courier New" w:cs="Courier New" w:hint="default"/>
      </w:rPr>
    </w:lvl>
    <w:lvl w:ilvl="5" w:tplc="C854C3F4">
      <w:start w:val="1"/>
      <w:numFmt w:val="bullet"/>
      <w:lvlText w:val=""/>
      <w:lvlJc w:val="left"/>
      <w:pPr>
        <w:ind w:left="4320" w:hanging="360"/>
      </w:pPr>
      <w:rPr>
        <w:rFonts w:ascii="Wingdings" w:hAnsi="Wingdings" w:cs="Wingdings" w:hint="default"/>
      </w:rPr>
    </w:lvl>
    <w:lvl w:ilvl="6" w:tplc="0FA47B72">
      <w:start w:val="1"/>
      <w:numFmt w:val="bullet"/>
      <w:lvlText w:val=""/>
      <w:lvlJc w:val="left"/>
      <w:pPr>
        <w:ind w:left="5040" w:hanging="360"/>
      </w:pPr>
      <w:rPr>
        <w:rFonts w:ascii="Symbol" w:hAnsi="Symbol" w:cs="Symbol" w:hint="default"/>
      </w:rPr>
    </w:lvl>
    <w:lvl w:ilvl="7" w:tplc="372277B2">
      <w:start w:val="1"/>
      <w:numFmt w:val="bullet"/>
      <w:lvlText w:val="o"/>
      <w:lvlJc w:val="left"/>
      <w:pPr>
        <w:ind w:left="5760" w:hanging="360"/>
      </w:pPr>
      <w:rPr>
        <w:rFonts w:ascii="Courier New" w:hAnsi="Courier New" w:cs="Courier New" w:hint="default"/>
      </w:rPr>
    </w:lvl>
    <w:lvl w:ilvl="8" w:tplc="79D0AD08">
      <w:start w:val="1"/>
      <w:numFmt w:val="bullet"/>
      <w:lvlText w:val=""/>
      <w:lvlJc w:val="left"/>
      <w:pPr>
        <w:ind w:left="6480" w:hanging="360"/>
      </w:pPr>
      <w:rPr>
        <w:rFonts w:ascii="Wingdings" w:hAnsi="Wingdings" w:cs="Wingdings" w:hint="default"/>
      </w:rPr>
    </w:lvl>
  </w:abstractNum>
  <w:abstractNum w:abstractNumId="41" w15:restartNumberingAfterBreak="0">
    <w:nsid w:val="749A7FE8"/>
    <w:multiLevelType w:val="hybridMultilevel"/>
    <w:tmpl w:val="73B2EAC2"/>
    <w:lvl w:ilvl="0" w:tplc="AEBCFC7C">
      <w:start w:val="1"/>
      <w:numFmt w:val="bullet"/>
      <w:lvlText w:val=""/>
      <w:lvlJc w:val="left"/>
      <w:pPr>
        <w:ind w:left="720" w:hanging="360"/>
      </w:pPr>
      <w:rPr>
        <w:rFonts w:ascii="Symbol" w:hAnsi="Symbol" w:cs="Symbol" w:hint="default"/>
        <w:sz w:val="18"/>
        <w:szCs w:val="18"/>
      </w:rPr>
    </w:lvl>
    <w:lvl w:ilvl="1" w:tplc="B546AF8E">
      <w:start w:val="1"/>
      <w:numFmt w:val="bullet"/>
      <w:lvlText w:val="o"/>
      <w:lvlJc w:val="left"/>
      <w:pPr>
        <w:ind w:left="1440" w:hanging="360"/>
      </w:pPr>
      <w:rPr>
        <w:rFonts w:ascii="Courier New" w:hAnsi="Courier New" w:cs="Courier New" w:hint="default"/>
      </w:rPr>
    </w:lvl>
    <w:lvl w:ilvl="2" w:tplc="66880840">
      <w:start w:val="1"/>
      <w:numFmt w:val="bullet"/>
      <w:lvlText w:val=""/>
      <w:lvlJc w:val="left"/>
      <w:pPr>
        <w:ind w:left="2160" w:hanging="360"/>
      </w:pPr>
      <w:rPr>
        <w:rFonts w:ascii="Wingdings" w:hAnsi="Wingdings" w:cs="Wingdings" w:hint="default"/>
      </w:rPr>
    </w:lvl>
    <w:lvl w:ilvl="3" w:tplc="CAD4D218">
      <w:start w:val="1"/>
      <w:numFmt w:val="bullet"/>
      <w:lvlText w:val=""/>
      <w:lvlJc w:val="left"/>
      <w:pPr>
        <w:ind w:left="2880" w:hanging="360"/>
      </w:pPr>
      <w:rPr>
        <w:rFonts w:ascii="Symbol" w:hAnsi="Symbol" w:cs="Symbol" w:hint="default"/>
      </w:rPr>
    </w:lvl>
    <w:lvl w:ilvl="4" w:tplc="6CD6EEDA">
      <w:start w:val="1"/>
      <w:numFmt w:val="bullet"/>
      <w:lvlText w:val="o"/>
      <w:lvlJc w:val="left"/>
      <w:pPr>
        <w:ind w:left="3600" w:hanging="360"/>
      </w:pPr>
      <w:rPr>
        <w:rFonts w:ascii="Courier New" w:hAnsi="Courier New" w:cs="Courier New" w:hint="default"/>
      </w:rPr>
    </w:lvl>
    <w:lvl w:ilvl="5" w:tplc="C89A33BA">
      <w:start w:val="1"/>
      <w:numFmt w:val="bullet"/>
      <w:lvlText w:val=""/>
      <w:lvlJc w:val="left"/>
      <w:pPr>
        <w:ind w:left="4320" w:hanging="360"/>
      </w:pPr>
      <w:rPr>
        <w:rFonts w:ascii="Wingdings" w:hAnsi="Wingdings" w:cs="Wingdings" w:hint="default"/>
      </w:rPr>
    </w:lvl>
    <w:lvl w:ilvl="6" w:tplc="BB60D31E">
      <w:start w:val="1"/>
      <w:numFmt w:val="bullet"/>
      <w:lvlText w:val=""/>
      <w:lvlJc w:val="left"/>
      <w:pPr>
        <w:ind w:left="5040" w:hanging="360"/>
      </w:pPr>
      <w:rPr>
        <w:rFonts w:ascii="Symbol" w:hAnsi="Symbol" w:cs="Symbol" w:hint="default"/>
      </w:rPr>
    </w:lvl>
    <w:lvl w:ilvl="7" w:tplc="9FF60D04">
      <w:start w:val="1"/>
      <w:numFmt w:val="bullet"/>
      <w:lvlText w:val="o"/>
      <w:lvlJc w:val="left"/>
      <w:pPr>
        <w:ind w:left="5760" w:hanging="360"/>
      </w:pPr>
      <w:rPr>
        <w:rFonts w:ascii="Courier New" w:hAnsi="Courier New" w:cs="Courier New" w:hint="default"/>
      </w:rPr>
    </w:lvl>
    <w:lvl w:ilvl="8" w:tplc="C80873A0">
      <w:start w:val="1"/>
      <w:numFmt w:val="bullet"/>
      <w:lvlText w:val=""/>
      <w:lvlJc w:val="left"/>
      <w:pPr>
        <w:ind w:left="6480" w:hanging="360"/>
      </w:pPr>
      <w:rPr>
        <w:rFonts w:ascii="Wingdings" w:hAnsi="Wingdings" w:cs="Wingdings" w:hint="default"/>
      </w:rPr>
    </w:lvl>
  </w:abstractNum>
  <w:abstractNum w:abstractNumId="42" w15:restartNumberingAfterBreak="0">
    <w:nsid w:val="74BE6A83"/>
    <w:multiLevelType w:val="hybridMultilevel"/>
    <w:tmpl w:val="ED3EF33E"/>
    <w:lvl w:ilvl="0" w:tplc="2FCC2822">
      <w:start w:val="1"/>
      <w:numFmt w:val="bullet"/>
      <w:lvlText w:val=""/>
      <w:lvlJc w:val="left"/>
      <w:pPr>
        <w:ind w:left="720" w:hanging="360"/>
      </w:pPr>
      <w:rPr>
        <w:rFonts w:ascii="Symbol" w:hAnsi="Symbol" w:cs="Symbol" w:hint="default"/>
        <w:sz w:val="18"/>
        <w:szCs w:val="18"/>
      </w:rPr>
    </w:lvl>
    <w:lvl w:ilvl="1" w:tplc="2030453C">
      <w:start w:val="1"/>
      <w:numFmt w:val="bullet"/>
      <w:lvlText w:val="o"/>
      <w:lvlJc w:val="left"/>
      <w:pPr>
        <w:ind w:left="1440" w:hanging="360"/>
      </w:pPr>
      <w:rPr>
        <w:rFonts w:ascii="Courier New" w:hAnsi="Courier New" w:cs="Courier New" w:hint="default"/>
      </w:rPr>
    </w:lvl>
    <w:lvl w:ilvl="2" w:tplc="8A6A69B6">
      <w:start w:val="1"/>
      <w:numFmt w:val="bullet"/>
      <w:lvlText w:val=""/>
      <w:lvlJc w:val="left"/>
      <w:pPr>
        <w:ind w:left="2160" w:hanging="360"/>
      </w:pPr>
      <w:rPr>
        <w:rFonts w:ascii="Wingdings" w:hAnsi="Wingdings" w:cs="Wingdings" w:hint="default"/>
      </w:rPr>
    </w:lvl>
    <w:lvl w:ilvl="3" w:tplc="EF9CCF50">
      <w:start w:val="1"/>
      <w:numFmt w:val="bullet"/>
      <w:lvlText w:val=""/>
      <w:lvlJc w:val="left"/>
      <w:pPr>
        <w:ind w:left="2880" w:hanging="360"/>
      </w:pPr>
      <w:rPr>
        <w:rFonts w:ascii="Symbol" w:hAnsi="Symbol" w:cs="Symbol" w:hint="default"/>
      </w:rPr>
    </w:lvl>
    <w:lvl w:ilvl="4" w:tplc="A4D02ACE">
      <w:start w:val="1"/>
      <w:numFmt w:val="bullet"/>
      <w:lvlText w:val="o"/>
      <w:lvlJc w:val="left"/>
      <w:pPr>
        <w:ind w:left="3600" w:hanging="360"/>
      </w:pPr>
      <w:rPr>
        <w:rFonts w:ascii="Courier New" w:hAnsi="Courier New" w:cs="Courier New" w:hint="default"/>
      </w:rPr>
    </w:lvl>
    <w:lvl w:ilvl="5" w:tplc="7676142C">
      <w:start w:val="1"/>
      <w:numFmt w:val="bullet"/>
      <w:lvlText w:val=""/>
      <w:lvlJc w:val="left"/>
      <w:pPr>
        <w:ind w:left="4320" w:hanging="360"/>
      </w:pPr>
      <w:rPr>
        <w:rFonts w:ascii="Wingdings" w:hAnsi="Wingdings" w:cs="Wingdings" w:hint="default"/>
      </w:rPr>
    </w:lvl>
    <w:lvl w:ilvl="6" w:tplc="56BE4908">
      <w:start w:val="1"/>
      <w:numFmt w:val="bullet"/>
      <w:lvlText w:val=""/>
      <w:lvlJc w:val="left"/>
      <w:pPr>
        <w:ind w:left="5040" w:hanging="360"/>
      </w:pPr>
      <w:rPr>
        <w:rFonts w:ascii="Symbol" w:hAnsi="Symbol" w:cs="Symbol" w:hint="default"/>
      </w:rPr>
    </w:lvl>
    <w:lvl w:ilvl="7" w:tplc="276E0A1C">
      <w:start w:val="1"/>
      <w:numFmt w:val="bullet"/>
      <w:lvlText w:val="o"/>
      <w:lvlJc w:val="left"/>
      <w:pPr>
        <w:ind w:left="5760" w:hanging="360"/>
      </w:pPr>
      <w:rPr>
        <w:rFonts w:ascii="Courier New" w:hAnsi="Courier New" w:cs="Courier New" w:hint="default"/>
      </w:rPr>
    </w:lvl>
    <w:lvl w:ilvl="8" w:tplc="333CCC56">
      <w:start w:val="1"/>
      <w:numFmt w:val="bullet"/>
      <w:lvlText w:val=""/>
      <w:lvlJc w:val="left"/>
      <w:pPr>
        <w:ind w:left="6480" w:hanging="360"/>
      </w:pPr>
      <w:rPr>
        <w:rFonts w:ascii="Wingdings" w:hAnsi="Wingdings" w:cs="Wingdings" w:hint="default"/>
      </w:rPr>
    </w:lvl>
  </w:abstractNum>
  <w:abstractNum w:abstractNumId="43" w15:restartNumberingAfterBreak="0">
    <w:nsid w:val="76370022"/>
    <w:multiLevelType w:val="hybridMultilevel"/>
    <w:tmpl w:val="85F0DF12"/>
    <w:lvl w:ilvl="0" w:tplc="79204202">
      <w:start w:val="1"/>
      <w:numFmt w:val="bullet"/>
      <w:lvlText w:val=""/>
      <w:lvlJc w:val="left"/>
      <w:pPr>
        <w:ind w:left="720" w:hanging="360"/>
      </w:pPr>
      <w:rPr>
        <w:rFonts w:ascii="Symbol" w:hAnsi="Symbol" w:cs="Symbol" w:hint="default"/>
        <w:sz w:val="18"/>
        <w:szCs w:val="18"/>
      </w:rPr>
    </w:lvl>
    <w:lvl w:ilvl="1" w:tplc="9B161D24">
      <w:start w:val="1"/>
      <w:numFmt w:val="bullet"/>
      <w:lvlText w:val="o"/>
      <w:lvlJc w:val="left"/>
      <w:pPr>
        <w:ind w:left="1440" w:hanging="360"/>
      </w:pPr>
      <w:rPr>
        <w:rFonts w:ascii="Courier New" w:hAnsi="Courier New" w:cs="Courier New" w:hint="default"/>
      </w:rPr>
    </w:lvl>
    <w:lvl w:ilvl="2" w:tplc="4A54CE8C">
      <w:start w:val="1"/>
      <w:numFmt w:val="bullet"/>
      <w:lvlText w:val=""/>
      <w:lvlJc w:val="left"/>
      <w:pPr>
        <w:ind w:left="2160" w:hanging="360"/>
      </w:pPr>
      <w:rPr>
        <w:rFonts w:ascii="Wingdings" w:hAnsi="Wingdings" w:cs="Wingdings" w:hint="default"/>
      </w:rPr>
    </w:lvl>
    <w:lvl w:ilvl="3" w:tplc="527A96C2">
      <w:start w:val="1"/>
      <w:numFmt w:val="bullet"/>
      <w:lvlText w:val=""/>
      <w:lvlJc w:val="left"/>
      <w:pPr>
        <w:ind w:left="2880" w:hanging="360"/>
      </w:pPr>
      <w:rPr>
        <w:rFonts w:ascii="Symbol" w:hAnsi="Symbol" w:cs="Symbol" w:hint="default"/>
      </w:rPr>
    </w:lvl>
    <w:lvl w:ilvl="4" w:tplc="26D8A704">
      <w:start w:val="1"/>
      <w:numFmt w:val="bullet"/>
      <w:lvlText w:val="o"/>
      <w:lvlJc w:val="left"/>
      <w:pPr>
        <w:ind w:left="3600" w:hanging="360"/>
      </w:pPr>
      <w:rPr>
        <w:rFonts w:ascii="Courier New" w:hAnsi="Courier New" w:cs="Courier New" w:hint="default"/>
      </w:rPr>
    </w:lvl>
    <w:lvl w:ilvl="5" w:tplc="C60667E2">
      <w:start w:val="1"/>
      <w:numFmt w:val="bullet"/>
      <w:lvlText w:val=""/>
      <w:lvlJc w:val="left"/>
      <w:pPr>
        <w:ind w:left="4320" w:hanging="360"/>
      </w:pPr>
      <w:rPr>
        <w:rFonts w:ascii="Wingdings" w:hAnsi="Wingdings" w:cs="Wingdings" w:hint="default"/>
      </w:rPr>
    </w:lvl>
    <w:lvl w:ilvl="6" w:tplc="BA12F858">
      <w:start w:val="1"/>
      <w:numFmt w:val="bullet"/>
      <w:lvlText w:val=""/>
      <w:lvlJc w:val="left"/>
      <w:pPr>
        <w:ind w:left="5040" w:hanging="360"/>
      </w:pPr>
      <w:rPr>
        <w:rFonts w:ascii="Symbol" w:hAnsi="Symbol" w:cs="Symbol" w:hint="default"/>
      </w:rPr>
    </w:lvl>
    <w:lvl w:ilvl="7" w:tplc="F3D87112">
      <w:start w:val="1"/>
      <w:numFmt w:val="bullet"/>
      <w:lvlText w:val="o"/>
      <w:lvlJc w:val="left"/>
      <w:pPr>
        <w:ind w:left="5760" w:hanging="360"/>
      </w:pPr>
      <w:rPr>
        <w:rFonts w:ascii="Courier New" w:hAnsi="Courier New" w:cs="Courier New" w:hint="default"/>
      </w:rPr>
    </w:lvl>
    <w:lvl w:ilvl="8" w:tplc="2ED29896">
      <w:start w:val="1"/>
      <w:numFmt w:val="bullet"/>
      <w:lvlText w:val=""/>
      <w:lvlJc w:val="left"/>
      <w:pPr>
        <w:ind w:left="6480" w:hanging="360"/>
      </w:pPr>
      <w:rPr>
        <w:rFonts w:ascii="Wingdings" w:hAnsi="Wingdings" w:cs="Wingdings" w:hint="default"/>
      </w:rPr>
    </w:lvl>
  </w:abstractNum>
  <w:abstractNum w:abstractNumId="44" w15:restartNumberingAfterBreak="0">
    <w:nsid w:val="76D05220"/>
    <w:multiLevelType w:val="hybridMultilevel"/>
    <w:tmpl w:val="C19E4D52"/>
    <w:lvl w:ilvl="0" w:tplc="D2ACBA20">
      <w:start w:val="1"/>
      <w:numFmt w:val="bullet"/>
      <w:lvlText w:val=""/>
      <w:lvlJc w:val="left"/>
      <w:pPr>
        <w:ind w:left="720" w:hanging="360"/>
      </w:pPr>
      <w:rPr>
        <w:rFonts w:ascii="Symbol" w:hAnsi="Symbol" w:cs="Symbol" w:hint="default"/>
        <w:sz w:val="18"/>
        <w:szCs w:val="18"/>
      </w:rPr>
    </w:lvl>
    <w:lvl w:ilvl="1" w:tplc="106EA3A6">
      <w:start w:val="1"/>
      <w:numFmt w:val="bullet"/>
      <w:lvlText w:val="o"/>
      <w:lvlJc w:val="left"/>
      <w:pPr>
        <w:ind w:left="1440" w:hanging="360"/>
      </w:pPr>
      <w:rPr>
        <w:rFonts w:ascii="Courier New" w:hAnsi="Courier New" w:cs="Courier New" w:hint="default"/>
      </w:rPr>
    </w:lvl>
    <w:lvl w:ilvl="2" w:tplc="9BA8F8FC">
      <w:start w:val="1"/>
      <w:numFmt w:val="bullet"/>
      <w:lvlText w:val=""/>
      <w:lvlJc w:val="left"/>
      <w:pPr>
        <w:ind w:left="2160" w:hanging="360"/>
      </w:pPr>
      <w:rPr>
        <w:rFonts w:ascii="Wingdings" w:hAnsi="Wingdings" w:cs="Wingdings" w:hint="default"/>
      </w:rPr>
    </w:lvl>
    <w:lvl w:ilvl="3" w:tplc="940C39C2">
      <w:start w:val="1"/>
      <w:numFmt w:val="bullet"/>
      <w:lvlText w:val=""/>
      <w:lvlJc w:val="left"/>
      <w:pPr>
        <w:ind w:left="2880" w:hanging="360"/>
      </w:pPr>
      <w:rPr>
        <w:rFonts w:ascii="Symbol" w:hAnsi="Symbol" w:cs="Symbol" w:hint="default"/>
      </w:rPr>
    </w:lvl>
    <w:lvl w:ilvl="4" w:tplc="1EB2D2A8">
      <w:start w:val="1"/>
      <w:numFmt w:val="bullet"/>
      <w:lvlText w:val="o"/>
      <w:lvlJc w:val="left"/>
      <w:pPr>
        <w:ind w:left="3600" w:hanging="360"/>
      </w:pPr>
      <w:rPr>
        <w:rFonts w:ascii="Courier New" w:hAnsi="Courier New" w:cs="Courier New" w:hint="default"/>
      </w:rPr>
    </w:lvl>
    <w:lvl w:ilvl="5" w:tplc="FB78ACAE">
      <w:start w:val="1"/>
      <w:numFmt w:val="bullet"/>
      <w:lvlText w:val=""/>
      <w:lvlJc w:val="left"/>
      <w:pPr>
        <w:ind w:left="4320" w:hanging="360"/>
      </w:pPr>
      <w:rPr>
        <w:rFonts w:ascii="Wingdings" w:hAnsi="Wingdings" w:cs="Wingdings" w:hint="default"/>
      </w:rPr>
    </w:lvl>
    <w:lvl w:ilvl="6" w:tplc="232CA93C">
      <w:start w:val="1"/>
      <w:numFmt w:val="bullet"/>
      <w:lvlText w:val=""/>
      <w:lvlJc w:val="left"/>
      <w:pPr>
        <w:ind w:left="5040" w:hanging="360"/>
      </w:pPr>
      <w:rPr>
        <w:rFonts w:ascii="Symbol" w:hAnsi="Symbol" w:cs="Symbol" w:hint="default"/>
      </w:rPr>
    </w:lvl>
    <w:lvl w:ilvl="7" w:tplc="F454E3BE">
      <w:start w:val="1"/>
      <w:numFmt w:val="bullet"/>
      <w:lvlText w:val="o"/>
      <w:lvlJc w:val="left"/>
      <w:pPr>
        <w:ind w:left="5760" w:hanging="360"/>
      </w:pPr>
      <w:rPr>
        <w:rFonts w:ascii="Courier New" w:hAnsi="Courier New" w:cs="Courier New" w:hint="default"/>
      </w:rPr>
    </w:lvl>
    <w:lvl w:ilvl="8" w:tplc="6EFE68FE">
      <w:start w:val="1"/>
      <w:numFmt w:val="bullet"/>
      <w:lvlText w:val=""/>
      <w:lvlJc w:val="left"/>
      <w:pPr>
        <w:ind w:left="6480" w:hanging="360"/>
      </w:pPr>
      <w:rPr>
        <w:rFonts w:ascii="Wingdings" w:hAnsi="Wingdings" w:cs="Wingdings" w:hint="default"/>
      </w:rPr>
    </w:lvl>
  </w:abstractNum>
  <w:abstractNum w:abstractNumId="45" w15:restartNumberingAfterBreak="0">
    <w:nsid w:val="77344577"/>
    <w:multiLevelType w:val="hybridMultilevel"/>
    <w:tmpl w:val="30385972"/>
    <w:lvl w:ilvl="0" w:tplc="F65CAD76">
      <w:start w:val="1"/>
      <w:numFmt w:val="bullet"/>
      <w:lvlText w:val=""/>
      <w:lvlJc w:val="left"/>
      <w:pPr>
        <w:ind w:left="720" w:hanging="360"/>
      </w:pPr>
      <w:rPr>
        <w:rFonts w:ascii="Symbol" w:hAnsi="Symbol" w:cs="Symbol" w:hint="default"/>
        <w:sz w:val="18"/>
        <w:szCs w:val="18"/>
      </w:rPr>
    </w:lvl>
    <w:lvl w:ilvl="1" w:tplc="23DAB038">
      <w:start w:val="1"/>
      <w:numFmt w:val="bullet"/>
      <w:lvlText w:val="o"/>
      <w:lvlJc w:val="left"/>
      <w:pPr>
        <w:ind w:left="1440" w:hanging="360"/>
      </w:pPr>
      <w:rPr>
        <w:rFonts w:ascii="Courier New" w:hAnsi="Courier New" w:cs="Courier New" w:hint="default"/>
      </w:rPr>
    </w:lvl>
    <w:lvl w:ilvl="2" w:tplc="CD2A596E">
      <w:start w:val="1"/>
      <w:numFmt w:val="bullet"/>
      <w:lvlText w:val=""/>
      <w:lvlJc w:val="left"/>
      <w:pPr>
        <w:ind w:left="2160" w:hanging="360"/>
      </w:pPr>
      <w:rPr>
        <w:rFonts w:ascii="Wingdings" w:hAnsi="Wingdings" w:cs="Wingdings" w:hint="default"/>
      </w:rPr>
    </w:lvl>
    <w:lvl w:ilvl="3" w:tplc="3E9E979C">
      <w:start w:val="1"/>
      <w:numFmt w:val="bullet"/>
      <w:lvlText w:val=""/>
      <w:lvlJc w:val="left"/>
      <w:pPr>
        <w:ind w:left="2880" w:hanging="360"/>
      </w:pPr>
      <w:rPr>
        <w:rFonts w:ascii="Symbol" w:hAnsi="Symbol" w:cs="Symbol" w:hint="default"/>
      </w:rPr>
    </w:lvl>
    <w:lvl w:ilvl="4" w:tplc="C03C725A">
      <w:start w:val="1"/>
      <w:numFmt w:val="bullet"/>
      <w:lvlText w:val="o"/>
      <w:lvlJc w:val="left"/>
      <w:pPr>
        <w:ind w:left="3600" w:hanging="360"/>
      </w:pPr>
      <w:rPr>
        <w:rFonts w:ascii="Courier New" w:hAnsi="Courier New" w:cs="Courier New" w:hint="default"/>
      </w:rPr>
    </w:lvl>
    <w:lvl w:ilvl="5" w:tplc="842611D0">
      <w:start w:val="1"/>
      <w:numFmt w:val="bullet"/>
      <w:lvlText w:val=""/>
      <w:lvlJc w:val="left"/>
      <w:pPr>
        <w:ind w:left="4320" w:hanging="360"/>
      </w:pPr>
      <w:rPr>
        <w:rFonts w:ascii="Wingdings" w:hAnsi="Wingdings" w:cs="Wingdings" w:hint="default"/>
      </w:rPr>
    </w:lvl>
    <w:lvl w:ilvl="6" w:tplc="C4FC85BA">
      <w:start w:val="1"/>
      <w:numFmt w:val="bullet"/>
      <w:lvlText w:val=""/>
      <w:lvlJc w:val="left"/>
      <w:pPr>
        <w:ind w:left="5040" w:hanging="360"/>
      </w:pPr>
      <w:rPr>
        <w:rFonts w:ascii="Symbol" w:hAnsi="Symbol" w:cs="Symbol" w:hint="default"/>
      </w:rPr>
    </w:lvl>
    <w:lvl w:ilvl="7" w:tplc="B626457C">
      <w:start w:val="1"/>
      <w:numFmt w:val="bullet"/>
      <w:lvlText w:val="o"/>
      <w:lvlJc w:val="left"/>
      <w:pPr>
        <w:ind w:left="5760" w:hanging="360"/>
      </w:pPr>
      <w:rPr>
        <w:rFonts w:ascii="Courier New" w:hAnsi="Courier New" w:cs="Courier New" w:hint="default"/>
      </w:rPr>
    </w:lvl>
    <w:lvl w:ilvl="8" w:tplc="0CA6BEE0">
      <w:start w:val="1"/>
      <w:numFmt w:val="bullet"/>
      <w:lvlText w:val=""/>
      <w:lvlJc w:val="left"/>
      <w:pPr>
        <w:ind w:left="6480" w:hanging="360"/>
      </w:pPr>
      <w:rPr>
        <w:rFonts w:ascii="Wingdings" w:hAnsi="Wingdings" w:cs="Wingdings" w:hint="default"/>
      </w:rPr>
    </w:lvl>
  </w:abstractNum>
  <w:abstractNum w:abstractNumId="46" w15:restartNumberingAfterBreak="0">
    <w:nsid w:val="7B4600FD"/>
    <w:multiLevelType w:val="hybridMultilevel"/>
    <w:tmpl w:val="0C3EE300"/>
    <w:lvl w:ilvl="0" w:tplc="7306266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515191081">
    <w:abstractNumId w:val="26"/>
  </w:num>
  <w:num w:numId="2" w16cid:durableId="1997874164">
    <w:abstractNumId w:val="29"/>
  </w:num>
  <w:num w:numId="3" w16cid:durableId="1368095756">
    <w:abstractNumId w:val="33"/>
  </w:num>
  <w:num w:numId="4" w16cid:durableId="1183663581">
    <w:abstractNumId w:val="28"/>
  </w:num>
  <w:num w:numId="5" w16cid:durableId="655186580">
    <w:abstractNumId w:val="14"/>
  </w:num>
  <w:num w:numId="6" w16cid:durableId="664940669">
    <w:abstractNumId w:val="7"/>
  </w:num>
  <w:num w:numId="7" w16cid:durableId="1305619809">
    <w:abstractNumId w:val="24"/>
  </w:num>
  <w:num w:numId="8" w16cid:durableId="1072390506">
    <w:abstractNumId w:val="46"/>
  </w:num>
  <w:num w:numId="9" w16cid:durableId="572275337">
    <w:abstractNumId w:val="43"/>
  </w:num>
  <w:num w:numId="10" w16cid:durableId="1661470192">
    <w:abstractNumId w:val="3"/>
  </w:num>
  <w:num w:numId="11" w16cid:durableId="2111003108">
    <w:abstractNumId w:val="23"/>
  </w:num>
  <w:num w:numId="12" w16cid:durableId="1232305383">
    <w:abstractNumId w:val="37"/>
  </w:num>
  <w:num w:numId="13" w16cid:durableId="1219853846">
    <w:abstractNumId w:val="35"/>
  </w:num>
  <w:num w:numId="14" w16cid:durableId="1746413288">
    <w:abstractNumId w:val="20"/>
  </w:num>
  <w:num w:numId="15" w16cid:durableId="1374422602">
    <w:abstractNumId w:val="31"/>
  </w:num>
  <w:num w:numId="16" w16cid:durableId="1173229546">
    <w:abstractNumId w:val="42"/>
  </w:num>
  <w:num w:numId="17" w16cid:durableId="1675107986">
    <w:abstractNumId w:val="16"/>
  </w:num>
  <w:num w:numId="18" w16cid:durableId="1015498440">
    <w:abstractNumId w:val="11"/>
  </w:num>
  <w:num w:numId="19" w16cid:durableId="1416514723">
    <w:abstractNumId w:val="10"/>
  </w:num>
  <w:num w:numId="20" w16cid:durableId="591163599">
    <w:abstractNumId w:val="44"/>
  </w:num>
  <w:num w:numId="21" w16cid:durableId="764618080">
    <w:abstractNumId w:val="9"/>
  </w:num>
  <w:num w:numId="22" w16cid:durableId="1514416529">
    <w:abstractNumId w:val="18"/>
  </w:num>
  <w:num w:numId="23" w16cid:durableId="785850371">
    <w:abstractNumId w:val="21"/>
  </w:num>
  <w:num w:numId="24" w16cid:durableId="1467627943">
    <w:abstractNumId w:val="5"/>
  </w:num>
  <w:num w:numId="25" w16cid:durableId="236746445">
    <w:abstractNumId w:val="6"/>
  </w:num>
  <w:num w:numId="26" w16cid:durableId="912854062">
    <w:abstractNumId w:val="36"/>
  </w:num>
  <w:num w:numId="27" w16cid:durableId="13409330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6609402">
    <w:abstractNumId w:val="30"/>
  </w:num>
  <w:num w:numId="29" w16cid:durableId="350761636">
    <w:abstractNumId w:val="39"/>
  </w:num>
  <w:num w:numId="30" w16cid:durableId="1876232552">
    <w:abstractNumId w:val="19"/>
  </w:num>
  <w:num w:numId="31" w16cid:durableId="73598610">
    <w:abstractNumId w:val="4"/>
  </w:num>
  <w:num w:numId="32" w16cid:durableId="1077821989">
    <w:abstractNumId w:val="2"/>
  </w:num>
  <w:num w:numId="33" w16cid:durableId="1322079150">
    <w:abstractNumId w:val="8"/>
  </w:num>
  <w:num w:numId="34" w16cid:durableId="2074691095">
    <w:abstractNumId w:val="45"/>
  </w:num>
  <w:num w:numId="35" w16cid:durableId="273635063">
    <w:abstractNumId w:val="13"/>
  </w:num>
  <w:num w:numId="36" w16cid:durableId="953632148">
    <w:abstractNumId w:val="25"/>
  </w:num>
  <w:num w:numId="37" w16cid:durableId="403720375">
    <w:abstractNumId w:val="27"/>
  </w:num>
  <w:num w:numId="38" w16cid:durableId="1014384097">
    <w:abstractNumId w:val="40"/>
  </w:num>
  <w:num w:numId="39" w16cid:durableId="1415585631">
    <w:abstractNumId w:val="38"/>
  </w:num>
  <w:num w:numId="40" w16cid:durableId="36635994">
    <w:abstractNumId w:val="17"/>
  </w:num>
  <w:num w:numId="41" w16cid:durableId="358895657">
    <w:abstractNumId w:val="41"/>
  </w:num>
  <w:num w:numId="42" w16cid:durableId="590086716">
    <w:abstractNumId w:val="1"/>
  </w:num>
  <w:num w:numId="43" w16cid:durableId="1372072320">
    <w:abstractNumId w:val="12"/>
  </w:num>
  <w:num w:numId="44" w16cid:durableId="1860582506">
    <w:abstractNumId w:val="34"/>
  </w:num>
  <w:num w:numId="45" w16cid:durableId="2085688327">
    <w:abstractNumId w:val="0"/>
  </w:num>
  <w:num w:numId="46" w16cid:durableId="155270773">
    <w:abstractNumId w:val="15"/>
  </w:num>
  <w:num w:numId="47" w16cid:durableId="1822846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27A9"/>
    <w:rsid w:val="00097F4A"/>
    <w:rsid w:val="000A4579"/>
    <w:rsid w:val="000C5527"/>
    <w:rsid w:val="000E76C6"/>
    <w:rsid w:val="00127127"/>
    <w:rsid w:val="00134892"/>
    <w:rsid w:val="00164B16"/>
    <w:rsid w:val="001F1D99"/>
    <w:rsid w:val="00204EDB"/>
    <w:rsid w:val="002634AA"/>
    <w:rsid w:val="002C114C"/>
    <w:rsid w:val="002D58B5"/>
    <w:rsid w:val="00313B2B"/>
    <w:rsid w:val="0032446D"/>
    <w:rsid w:val="0033249E"/>
    <w:rsid w:val="00337E4D"/>
    <w:rsid w:val="00343395"/>
    <w:rsid w:val="00373CA3"/>
    <w:rsid w:val="003A1AA2"/>
    <w:rsid w:val="003E5C3C"/>
    <w:rsid w:val="0040109A"/>
    <w:rsid w:val="004668F8"/>
    <w:rsid w:val="004702FB"/>
    <w:rsid w:val="00471503"/>
    <w:rsid w:val="0049479E"/>
    <w:rsid w:val="004B2E95"/>
    <w:rsid w:val="004D2F9F"/>
    <w:rsid w:val="004F2927"/>
    <w:rsid w:val="005135E8"/>
    <w:rsid w:val="0052142A"/>
    <w:rsid w:val="0053510E"/>
    <w:rsid w:val="005423BF"/>
    <w:rsid w:val="00543196"/>
    <w:rsid w:val="00582636"/>
    <w:rsid w:val="005B6195"/>
    <w:rsid w:val="006347C3"/>
    <w:rsid w:val="0067549C"/>
    <w:rsid w:val="006975C6"/>
    <w:rsid w:val="006A5918"/>
    <w:rsid w:val="006B2936"/>
    <w:rsid w:val="006C13F7"/>
    <w:rsid w:val="006E0009"/>
    <w:rsid w:val="006F1DA5"/>
    <w:rsid w:val="006F4B78"/>
    <w:rsid w:val="007109D5"/>
    <w:rsid w:val="00746083"/>
    <w:rsid w:val="00785F39"/>
    <w:rsid w:val="007B4BD5"/>
    <w:rsid w:val="007C3EA0"/>
    <w:rsid w:val="007D6FB3"/>
    <w:rsid w:val="007E0E83"/>
    <w:rsid w:val="0080080B"/>
    <w:rsid w:val="008278F5"/>
    <w:rsid w:val="008B18C6"/>
    <w:rsid w:val="008B72CE"/>
    <w:rsid w:val="008D5E9F"/>
    <w:rsid w:val="00930868"/>
    <w:rsid w:val="00960022"/>
    <w:rsid w:val="00971FFB"/>
    <w:rsid w:val="00A52459"/>
    <w:rsid w:val="00A66CD6"/>
    <w:rsid w:val="00A86C9B"/>
    <w:rsid w:val="00AC1C49"/>
    <w:rsid w:val="00AF7FB0"/>
    <w:rsid w:val="00B05771"/>
    <w:rsid w:val="00B169F3"/>
    <w:rsid w:val="00B52209"/>
    <w:rsid w:val="00B757D1"/>
    <w:rsid w:val="00B93434"/>
    <w:rsid w:val="00BB73CF"/>
    <w:rsid w:val="00BC2D61"/>
    <w:rsid w:val="00BE1614"/>
    <w:rsid w:val="00C02EF0"/>
    <w:rsid w:val="00C125C6"/>
    <w:rsid w:val="00C24613"/>
    <w:rsid w:val="00C315C9"/>
    <w:rsid w:val="00C4793C"/>
    <w:rsid w:val="00C524D8"/>
    <w:rsid w:val="00CA004B"/>
    <w:rsid w:val="00CD6E25"/>
    <w:rsid w:val="00CE4456"/>
    <w:rsid w:val="00D0307C"/>
    <w:rsid w:val="00D379CF"/>
    <w:rsid w:val="00D54AFC"/>
    <w:rsid w:val="00D60A0B"/>
    <w:rsid w:val="00D7467F"/>
    <w:rsid w:val="00D931BF"/>
    <w:rsid w:val="00DD2FA1"/>
    <w:rsid w:val="00E22134"/>
    <w:rsid w:val="00E55B9D"/>
    <w:rsid w:val="00EA373D"/>
    <w:rsid w:val="00ED41BC"/>
    <w:rsid w:val="00ED62EA"/>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14DA0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sistem/zeleno-jn.html" TargetMode="Externa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45</Pages>
  <Words>14866</Words>
  <Characters>84739</Characters>
  <Application>Microsoft Office Word</Application>
  <DocSecurity>0</DocSecurity>
  <Lines>706</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65</cp:revision>
  <dcterms:created xsi:type="dcterms:W3CDTF">2013-11-14T14:15:00Z</dcterms:created>
  <dcterms:modified xsi:type="dcterms:W3CDTF">2024-09-17T09:44:00Z</dcterms:modified>
</cp:coreProperties>
</file>