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010A4" w14:textId="4155DBB8" w:rsidR="00860FE4" w:rsidRPr="00860FE4" w:rsidRDefault="00860FE4" w:rsidP="0084680A">
            <w:pPr>
              <w:spacing w:after="120" w:line="264" w:lineRule="auto"/>
              <w:rPr>
                <w:rFonts w:ascii="Arial" w:hAnsi="Arial" w:cs="Arial"/>
                <w:sz w:val="18"/>
                <w:szCs w:val="18"/>
              </w:rPr>
            </w:pPr>
            <w:r w:rsidRPr="00860FE4">
              <w:rPr>
                <w:rFonts w:ascii="Arial" w:hAnsi="Arial" w:cs="Arial"/>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24E29" w14:textId="35A62DB8" w:rsidR="00860FE4" w:rsidRPr="00860FE4" w:rsidRDefault="00860FE4" w:rsidP="0084680A">
            <w:pPr>
              <w:spacing w:after="120" w:line="264" w:lineRule="auto"/>
              <w:rPr>
                <w:rFonts w:ascii="Arial" w:hAnsi="Arial" w:cs="Arial"/>
                <w:sz w:val="18"/>
                <w:szCs w:val="18"/>
              </w:rPr>
            </w:pPr>
            <w:r w:rsidRPr="00860FE4">
              <w:rPr>
                <w:rFonts w:ascii="Arial" w:hAnsi="Arial" w:cs="Arial"/>
                <w:sz w:val="18"/>
                <w:szCs w:val="18"/>
              </w:rPr>
              <w:t xml:space="preserve">Krovna izjava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2F42B" w14:textId="61D52867" w:rsidR="00182B0C" w:rsidRPr="00917A41" w:rsidRDefault="00182B0C" w:rsidP="0084680A">
            <w:pPr>
              <w:spacing w:after="120" w:line="264" w:lineRule="auto"/>
              <w:rPr>
                <w:rFonts w:ascii="Arial" w:hAnsi="Arial" w:cs="Arial"/>
                <w:sz w:val="18"/>
                <w:szCs w:val="18"/>
              </w:rPr>
            </w:pPr>
            <w:r>
              <w:rPr>
                <w:rFonts w:ascii="Arial" w:hAnsi="Arial" w:cs="Arial"/>
                <w:sz w:val="18"/>
                <w:szCs w:val="18"/>
              </w:rPr>
              <w:t xml:space="preserve">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8AF197C" w:rsidR="001E5C19" w:rsidRPr="00917A41" w:rsidRDefault="001E5C19" w:rsidP="00182B0C">
            <w:pPr>
              <w:rPr>
                <w:rFonts w:ascii="Arial" w:hAnsi="Arial" w:cs="Arial"/>
                <w:sz w:val="18"/>
                <w:szCs w:val="18"/>
              </w:rPr>
            </w:pPr>
            <w:r>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2079FCDC" w:rsidR="001E5C19" w:rsidRDefault="001E5C19" w:rsidP="00182B0C">
            <w:pPr>
              <w:rPr>
                <w:rFonts w:ascii="Arial" w:hAnsi="Arial" w:cs="Arial"/>
                <w:sz w:val="18"/>
                <w:szCs w:val="18"/>
              </w:rPr>
            </w:pPr>
            <w:r>
              <w:rPr>
                <w:rFonts w:ascii="Arial" w:hAnsi="Arial" w:cs="Arial"/>
                <w:sz w:val="18"/>
                <w:szCs w:val="18"/>
              </w:rPr>
              <w:t>Popis voznega parka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A0A1E" w14:textId="57BB915A"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E3323" w14:textId="36B04FAE"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50AE3" w14:textId="563B25B7" w:rsidR="00182B0C" w:rsidRPr="00860FE4" w:rsidRDefault="00182B0C" w:rsidP="0084680A">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bookmarkEnd w:id="2"/>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3213" w14:textId="2D86443E"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49AB2" w14:textId="586D0B59"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7FA52" w14:textId="60771F34"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FCD9" w14:textId="67EAC44A" w:rsidR="00182B0C" w:rsidRPr="00860FE4" w:rsidRDefault="00182B0C" w:rsidP="0084680A">
            <w:pPr>
              <w:spacing w:after="120" w:line="264" w:lineRule="auto"/>
              <w:rPr>
                <w:rFonts w:ascii="Arial" w:hAnsi="Arial" w:cs="Arial"/>
                <w:sz w:val="18"/>
                <w:szCs w:val="18"/>
              </w:rPr>
            </w:pPr>
            <w:r w:rsidRPr="00860FE4">
              <w:rPr>
                <w:rFonts w:ascii="Arial" w:hAnsi="Arial" w:cs="Arial"/>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2C44E7E5" w:rsidR="00D1272F" w:rsidRPr="00860FE4" w:rsidRDefault="00D1272F" w:rsidP="00182B0C">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7300BC0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42C731D0"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E86BDBC"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 za obdobje 202</w:t>
      </w:r>
      <w:r w:rsidR="001E5C19">
        <w:rPr>
          <w:rFonts w:ascii="Arial" w:hAnsi="Arial" w:cs="Arial"/>
          <w:b/>
          <w:bCs/>
          <w:color w:val="000000"/>
          <w:sz w:val="18"/>
          <w:szCs w:val="18"/>
        </w:rPr>
        <w:t>4</w:t>
      </w:r>
      <w:r w:rsidR="00EF0361" w:rsidRPr="00EF0361">
        <w:rPr>
          <w:rFonts w:ascii="Arial" w:hAnsi="Arial" w:cs="Arial"/>
          <w:b/>
          <w:bCs/>
          <w:color w:val="000000"/>
          <w:sz w:val="18"/>
          <w:szCs w:val="18"/>
        </w:rPr>
        <w:t>-202</w:t>
      </w:r>
      <w:r w:rsidR="001E5C19">
        <w:rPr>
          <w:rFonts w:ascii="Arial" w:hAnsi="Arial" w:cs="Arial"/>
          <w:b/>
          <w:bCs/>
          <w:color w:val="000000"/>
          <w:sz w:val="18"/>
          <w:szCs w:val="18"/>
        </w:rPr>
        <w:t>7</w:t>
      </w:r>
      <w:r w:rsidR="007217F0">
        <w:rPr>
          <w:rFonts w:ascii="Arial" w:hAnsi="Arial" w:cs="Arial"/>
          <w:b/>
          <w:bCs/>
          <w:color w:val="000000"/>
          <w:sz w:val="18"/>
          <w:szCs w:val="18"/>
        </w:rPr>
        <w:t xml:space="preserve"> </w:t>
      </w:r>
      <w:r w:rsidR="007217F0" w:rsidRPr="007217F0">
        <w:rPr>
          <w:rFonts w:ascii="Arial" w:hAnsi="Arial" w:cs="Arial"/>
          <w:b/>
          <w:bCs/>
          <w:color w:val="000000"/>
          <w:sz w:val="18"/>
          <w:szCs w:val="18"/>
        </w:rPr>
        <w:t>– PONOVLJEN – SKLOP 4</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C42731">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C42731">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C42731">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C42731">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bookmarkStart w:id="9" w:name="_Hlk172028135"/>
      <w:r>
        <w:rPr>
          <w:rFonts w:ascii="Arial" w:hAnsi="Arial" w:cs="Arial"/>
          <w:b/>
          <w:sz w:val="18"/>
          <w:szCs w:val="18"/>
        </w:rPr>
        <w:t>PONUDBENA CENA</w:t>
      </w:r>
      <w:r w:rsidR="00194C27" w:rsidRPr="00194C27">
        <w:rPr>
          <w:rFonts w:ascii="Arial" w:hAnsi="Arial" w:cs="Arial"/>
          <w:b/>
          <w:sz w:val="18"/>
          <w:szCs w:val="18"/>
        </w:rPr>
        <w:t xml:space="preserve"> </w:t>
      </w: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4C6CFA08"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74E36AB3" w:rsidR="00C32F81" w:rsidRPr="00BC1F1E" w:rsidRDefault="001E5C19" w:rsidP="007B6B06">
            <w:pPr>
              <w:jc w:val="both"/>
            </w:pPr>
            <w:r>
              <w:rPr>
                <w:rFonts w:ascii="Arial" w:hAnsi="Arial" w:cs="Arial"/>
                <w:color w:val="000000"/>
                <w:position w:val="-2"/>
                <w:sz w:val="18"/>
                <w:szCs w:val="18"/>
              </w:rPr>
              <w:t>ŠENTJERNEJ – NOVO MESTO</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294CDC37"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156</w:t>
            </w:r>
            <w:r w:rsidR="005974AA">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10"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bookmarkEnd w:id="10"/>
      <w:tr w:rsidR="00C32F81" w14:paraId="7F635D01"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F2EE" w14:textId="3B924893" w:rsidR="00C32F81" w:rsidRDefault="00C32F81" w:rsidP="00C32F81">
            <w:r>
              <w:rPr>
                <w:rFonts w:ascii="Arial" w:hAnsi="Arial" w:cs="Arial"/>
                <w:b/>
                <w:bCs/>
                <w:color w:val="000000"/>
                <w:position w:val="-2"/>
                <w:sz w:val="18"/>
                <w:szCs w:val="18"/>
                <w:shd w:val="clear" w:color="auto" w:fill="CCCCCC"/>
              </w:rPr>
              <w:t>Skupaj za celotno obdobje (3 leta)</w:t>
            </w:r>
          </w:p>
        </w:tc>
        <w:tc>
          <w:tcPr>
            <w:tcW w:w="3447" w:type="pct"/>
            <w:gridSpan w:val="4"/>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7DDE6E" w14:textId="77777777"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CB1EA5" w14:textId="77777777" w:rsidR="00C32F81" w:rsidRDefault="00C32F81" w:rsidP="00F92596"/>
        </w:tc>
      </w:tr>
    </w:tbl>
    <w:bookmarkEnd w:id="9"/>
    <w:p w14:paraId="64C7318D" w14:textId="18E3BDFB" w:rsidR="005974AA" w:rsidRDefault="005974AA" w:rsidP="005974AA">
      <w:pPr>
        <w:keepNext/>
        <w:keepLines/>
        <w:spacing w:after="0" w:line="240" w:lineRule="auto"/>
        <w:jc w:val="both"/>
        <w:rPr>
          <w:rFonts w:ascii="Tahoma" w:hAnsi="Tahoma" w:cs="Tahoma"/>
          <w:sz w:val="16"/>
          <w:szCs w:val="16"/>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30645BB9" w14:textId="2C2E08B7" w:rsidR="00C50D42" w:rsidRPr="00B245F9" w:rsidRDefault="000E73FE" w:rsidP="00B245F9">
      <w:pPr>
        <w:pStyle w:val="Odstavekseznama"/>
        <w:numPr>
          <w:ilvl w:val="0"/>
          <w:numId w:val="22"/>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245F9">
        <w:rPr>
          <w:rFonts w:ascii="Arial" w:hAnsi="Arial" w:cs="Arial"/>
          <w:color w:val="000000"/>
          <w:sz w:val="18"/>
          <w:szCs w:val="18"/>
        </w:rPr>
        <w:t>e </w:t>
      </w:r>
    </w:p>
    <w:p w14:paraId="07C84FCC" w14:textId="64FEABB5"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534DFF">
        <w:rPr>
          <w:rFonts w:ascii="Arial" w:hAnsi="Arial" w:cs="Arial"/>
          <w:color w:val="000000"/>
          <w:sz w:val="18"/>
          <w:szCs w:val="18"/>
        </w:rPr>
        <w:t>60 dni od roka za oddajo ponudb</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11" w:name="_Hlk33011222"/>
      <w:r w:rsidRPr="00590863">
        <w:rPr>
          <w:rFonts w:ascii="Arial" w:hAnsi="Arial" w:cs="Arial"/>
          <w:sz w:val="18"/>
          <w:szCs w:val="18"/>
        </w:rPr>
        <w:lastRenderedPageBreak/>
        <w:t>Obrazec št: 2</w:t>
      </w:r>
    </w:p>
    <w:bookmarkEnd w:id="11"/>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32927637"/>
      <w:r>
        <w:rPr>
          <w:rFonts w:ascii="Arial" w:hAnsi="Arial" w:cs="Arial"/>
        </w:rPr>
        <w:t>Krovna izjava</w:t>
      </w:r>
    </w:p>
    <w:p w14:paraId="352108D7" w14:textId="3FBFEB3D" w:rsidR="0084141A" w:rsidRDefault="000E73FE">
      <w:pPr>
        <w:spacing w:before="225" w:after="225" w:line="240" w:lineRule="auto"/>
        <w:jc w:val="both"/>
      </w:pPr>
      <w:bookmarkStart w:id="13" w:name="_Hlk33102863"/>
      <w:bookmarkStart w:id="14" w:name="_Hlk33011253"/>
      <w:bookmarkEnd w:id="12"/>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7B6B06" w:rsidRPr="007B6B06">
        <w:rPr>
          <w:rFonts w:ascii="Arial" w:hAnsi="Arial" w:cs="Arial"/>
          <w:b/>
          <w:bCs/>
          <w:color w:val="000000"/>
          <w:sz w:val="18"/>
          <w:szCs w:val="18"/>
        </w:rPr>
        <w:t>-202</w:t>
      </w:r>
      <w:r w:rsidR="00B245F9">
        <w:rPr>
          <w:rFonts w:ascii="Arial" w:hAnsi="Arial" w:cs="Arial"/>
          <w:b/>
          <w:bCs/>
          <w:color w:val="000000"/>
          <w:sz w:val="18"/>
          <w:szCs w:val="18"/>
        </w:rPr>
        <w:t>7</w:t>
      </w:r>
      <w:r w:rsidR="007217F0">
        <w:rPr>
          <w:rFonts w:ascii="Arial" w:hAnsi="Arial" w:cs="Arial"/>
          <w:b/>
          <w:bCs/>
          <w:color w:val="000000"/>
          <w:sz w:val="18"/>
          <w:szCs w:val="18"/>
        </w:rPr>
        <w:t xml:space="preserve"> </w:t>
      </w:r>
      <w:r w:rsidR="007217F0" w:rsidRPr="007217F0">
        <w:rPr>
          <w:rFonts w:ascii="Arial" w:hAnsi="Arial" w:cs="Arial"/>
          <w:b/>
          <w:bCs/>
          <w:color w:val="000000"/>
          <w:sz w:val="18"/>
          <w:szCs w:val="18"/>
        </w:rPr>
        <w:t>– PONOVLJEN – SKLOP 4</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3"/>
    <w:bookmarkEnd w:id="14"/>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7F2F0E">
        <w:tc>
          <w:tcPr>
            <w:tcW w:w="0" w:type="auto"/>
            <w:tcMar>
              <w:top w:w="0" w:type="auto"/>
              <w:bottom w:w="0" w:type="auto"/>
            </w:tcMar>
          </w:tcPr>
          <w:p w14:paraId="33C1F3B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BCDAC6A" w14:textId="77777777" w:rsidR="00B245F9" w:rsidRDefault="00B245F9" w:rsidP="007F2F0E">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7F2F0E">
        <w:tc>
          <w:tcPr>
            <w:tcW w:w="0" w:type="auto"/>
            <w:tcMar>
              <w:top w:w="0" w:type="auto"/>
              <w:bottom w:w="0" w:type="auto"/>
            </w:tcMar>
          </w:tcPr>
          <w:p w14:paraId="44440C8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ali prijave nimamo nepredloženih obračunov davčnih odtegljajev za dohodke iz delovnega razmerja za obdobje zadnjih petih let do dne roka za oddajo ponudbe ali prijave,</w:t>
            </w:r>
          </w:p>
          <w:p w14:paraId="7599757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7F2F0E">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5"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5"/>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3F799991" w:rsidR="00AD47D6" w:rsidRPr="00AD47D6" w:rsidRDefault="00AD47D6" w:rsidP="00AD47D6">
      <w:pPr>
        <w:spacing w:before="225" w:after="225" w:line="240" w:lineRule="auto"/>
        <w:jc w:val="both"/>
        <w:rPr>
          <w:rFonts w:ascii="Arial" w:hAnsi="Arial" w:cs="Arial"/>
          <w:b/>
          <w:bCs/>
          <w:color w:val="000000"/>
          <w:sz w:val="18"/>
          <w:szCs w:val="18"/>
        </w:rPr>
      </w:pPr>
      <w:bookmarkStart w:id="16" w:name="_Hlk60902138"/>
      <w:bookmarkStart w:id="17"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8" w:name="_Hlk72410292"/>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bookmarkEnd w:id="18"/>
      <w:r w:rsidR="00B245F9">
        <w:rPr>
          <w:rFonts w:ascii="Arial" w:hAnsi="Arial" w:cs="Arial"/>
          <w:b/>
          <w:bCs/>
          <w:color w:val="000000"/>
          <w:sz w:val="18"/>
          <w:szCs w:val="18"/>
        </w:rPr>
        <w:t>7</w:t>
      </w:r>
      <w:r w:rsidR="007217F0" w:rsidRPr="007217F0">
        <w:rPr>
          <w:rFonts w:ascii="Arial" w:hAnsi="Arial" w:cs="Arial"/>
          <w:b/>
          <w:bCs/>
          <w:color w:val="000000"/>
          <w:sz w:val="18"/>
          <w:szCs w:val="18"/>
        </w:rPr>
        <w:t>– PONOVLJEN – SKLOP 4</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6"/>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7"/>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9"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9"/>
    </w:tbl>
    <w:p w14:paraId="437A72C5" w14:textId="77777777" w:rsidR="00873E82" w:rsidRDefault="00873E82" w:rsidP="00B76281">
      <w:pPr>
        <w:jc w:val="right"/>
      </w:pPr>
    </w:p>
    <w:p w14:paraId="34277E19" w14:textId="77777777" w:rsidR="00873E82" w:rsidRDefault="00873E82">
      <w:r>
        <w:br w:type="page"/>
      </w:r>
    </w:p>
    <w:p w14:paraId="65F8B518" w14:textId="28A7CF7A"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BA525E5"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867DAB">
        <w:rPr>
          <w:rFonts w:ascii="Arial" w:hAnsi="Arial" w:cs="Arial"/>
          <w:b/>
          <w:sz w:val="18"/>
          <w:szCs w:val="18"/>
        </w:rPr>
        <w:t>Center za izobraževanje, rehabilitacijo in usposabljanje Vipava, Vojkova ulica 33, 5271 Vipava</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20" w:name="_Hlk60905142"/>
      <w:r w:rsidRPr="00590863">
        <w:rPr>
          <w:rFonts w:ascii="Arial" w:hAnsi="Arial" w:cs="Arial"/>
          <w:sz w:val="18"/>
          <w:szCs w:val="18"/>
        </w:rPr>
        <w:lastRenderedPageBreak/>
        <w:t>Obrazec št: 4</w:t>
      </w:r>
    </w:p>
    <w:bookmarkEnd w:id="20"/>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B9DEB3E"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Center za izobraževanje, rehabilitacijo in usposabljanje Vipava, Vojkova ulica 33, 5271 Vipava</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5151F1B"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1" w:name="_Hlk33011094"/>
      <w:r w:rsidR="00E807DF" w:rsidRPr="00A4001A">
        <w:rPr>
          <w:rFonts w:ascii="Arial" w:hAnsi="Arial" w:cs="Arial"/>
          <w:iCs/>
          <w:color w:val="000000"/>
          <w:sz w:val="18"/>
          <w:szCs w:val="18"/>
        </w:rPr>
        <w:t xml:space="preserve">po javnem razpisu </w:t>
      </w:r>
      <w:bookmarkStart w:id="22"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r w:rsidR="00B245F9">
        <w:rPr>
          <w:rFonts w:ascii="Arial" w:hAnsi="Arial" w:cs="Arial"/>
          <w:b/>
          <w:bCs/>
          <w:color w:val="000000"/>
          <w:sz w:val="18"/>
          <w:szCs w:val="18"/>
        </w:rPr>
        <w:t>7</w:t>
      </w:r>
      <w:r w:rsidR="007217F0">
        <w:rPr>
          <w:rFonts w:ascii="Arial" w:hAnsi="Arial" w:cs="Arial"/>
          <w:b/>
          <w:bCs/>
          <w:color w:val="000000"/>
          <w:sz w:val="18"/>
          <w:szCs w:val="18"/>
        </w:rPr>
        <w:t xml:space="preserve"> </w:t>
      </w:r>
      <w:r w:rsidR="007217F0" w:rsidRPr="007217F0">
        <w:rPr>
          <w:rFonts w:ascii="Arial" w:hAnsi="Arial" w:cs="Arial"/>
          <w:b/>
          <w:bCs/>
          <w:color w:val="000000"/>
          <w:sz w:val="18"/>
          <w:szCs w:val="18"/>
        </w:rPr>
        <w:t>– PONOVLJEN – SKLOP 4</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21"/>
      <w:r w:rsidR="00B245F9">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3" w:name="_Hlk32481429"/>
      <w:r w:rsidR="008A30E7" w:rsidRPr="00B9193D">
        <w:rPr>
          <w:rFonts w:ascii="Arial" w:hAnsi="Arial" w:cs="Arial"/>
          <w:color w:val="000000"/>
          <w:sz w:val="18"/>
          <w:szCs w:val="18"/>
        </w:rPr>
        <w:t>še trideset (30) dni po preteku veljavnosti okvirnega sporazuma</w:t>
      </w:r>
      <w:bookmarkEnd w:id="23"/>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2"/>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059EA90"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4"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007217F0" w:rsidRPr="007217F0">
        <w:rPr>
          <w:rFonts w:ascii="Arial" w:hAnsi="Arial" w:cs="Arial"/>
          <w:b/>
          <w:color w:val="000000"/>
          <w:sz w:val="18"/>
          <w:szCs w:val="18"/>
        </w:rPr>
        <w:t>– PONOVLJEN – SKLOP 4</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4"/>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5"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5"/>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7CF9435"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1E6B2AF4" w:rsidR="00706BDD" w:rsidRPr="00590863" w:rsidRDefault="000E73FE" w:rsidP="00B245F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191476D"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3144A6" w:rsidRPr="003144A6">
        <w:rPr>
          <w:rFonts w:ascii="Arial" w:hAnsi="Arial" w:cs="Arial"/>
          <w:b/>
          <w:color w:val="000000"/>
          <w:sz w:val="18"/>
          <w:szCs w:val="18"/>
        </w:rPr>
        <w:t>-202</w:t>
      </w:r>
      <w:r w:rsidR="00B245F9">
        <w:rPr>
          <w:rFonts w:ascii="Arial" w:hAnsi="Arial" w:cs="Arial"/>
          <w:b/>
          <w:color w:val="000000"/>
          <w:sz w:val="18"/>
          <w:szCs w:val="18"/>
        </w:rPr>
        <w:t>7</w:t>
      </w:r>
      <w:r w:rsidR="007217F0">
        <w:rPr>
          <w:rFonts w:ascii="Arial" w:hAnsi="Arial" w:cs="Arial"/>
          <w:b/>
          <w:color w:val="000000"/>
          <w:sz w:val="18"/>
          <w:szCs w:val="18"/>
        </w:rPr>
        <w:t xml:space="preserve"> </w:t>
      </w:r>
      <w:r w:rsidR="007217F0" w:rsidRPr="007217F0">
        <w:rPr>
          <w:rFonts w:ascii="Arial" w:hAnsi="Arial" w:cs="Arial"/>
          <w:b/>
          <w:color w:val="000000"/>
          <w:sz w:val="18"/>
          <w:szCs w:val="18"/>
        </w:rPr>
        <w:t>– PONOVLJEN – SKLOP 4</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E153AF0"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6" w:name="_Hlk32928828"/>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007217F0">
        <w:rPr>
          <w:rFonts w:ascii="Arial" w:hAnsi="Arial" w:cs="Arial"/>
          <w:b/>
          <w:color w:val="000000"/>
          <w:sz w:val="18"/>
          <w:szCs w:val="18"/>
        </w:rPr>
        <w:t xml:space="preserve"> </w:t>
      </w:r>
      <w:r w:rsidR="007217F0" w:rsidRPr="007217F0">
        <w:rPr>
          <w:rFonts w:ascii="Arial" w:hAnsi="Arial" w:cs="Arial"/>
          <w:b/>
          <w:color w:val="000000"/>
          <w:sz w:val="18"/>
          <w:szCs w:val="18"/>
        </w:rPr>
        <w:t>– PONOVLJEN – SKLOP 4</w:t>
      </w:r>
      <w:r w:rsidR="00B76281" w:rsidRPr="00B76281">
        <w:rPr>
          <w:rFonts w:ascii="Arial" w:eastAsia="Calibri" w:hAnsi="Arial" w:cs="Arial"/>
          <w:b/>
          <w:sz w:val="18"/>
          <w:szCs w:val="18"/>
        </w:rPr>
        <w:t>«</w:t>
      </w:r>
      <w:bookmarkEnd w:id="26"/>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bookmarkStart w:id="27" w:name="_Hlk72410425"/>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8" w:name="_Hlk512503225"/>
      <w:r>
        <w:rPr>
          <w:rFonts w:ascii="Arial" w:hAnsi="Arial" w:cs="Arial"/>
        </w:rPr>
        <w:t>Izjava o lastniških deležih</w:t>
      </w:r>
    </w:p>
    <w:bookmarkEnd w:id="2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9"/>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7"/>
    <w:p w14:paraId="3177E841" w14:textId="68038FA5" w:rsidR="00D1272F" w:rsidRPr="00590863" w:rsidRDefault="00D1272F" w:rsidP="00D1272F">
      <w:pPr>
        <w:spacing w:after="0"/>
        <w:jc w:val="right"/>
        <w:rPr>
          <w:rFonts w:ascii="Arial" w:hAnsi="Arial" w:cs="Arial"/>
          <w:sz w:val="18"/>
          <w:szCs w:val="18"/>
        </w:rPr>
      </w:pPr>
      <w:r>
        <w:rPr>
          <w:rFonts w:ascii="Arial" w:hAnsi="Arial" w:cs="Arial"/>
          <w:sz w:val="18"/>
          <w:szCs w:val="18"/>
        </w:rPr>
        <w:lastRenderedPageBreak/>
        <w:t>Obrazec št: 10</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2B9153F3"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 za obdobje 202</w:t>
      </w:r>
      <w:r w:rsidR="002F0AF1">
        <w:rPr>
          <w:rFonts w:ascii="Arial" w:hAnsi="Arial" w:cs="Arial"/>
          <w:b/>
          <w:bCs/>
          <w:color w:val="000000"/>
          <w:sz w:val="18"/>
          <w:szCs w:val="18"/>
        </w:rPr>
        <w:t>4</w:t>
      </w:r>
      <w:r w:rsidRPr="00D1272F">
        <w:rPr>
          <w:rFonts w:ascii="Arial" w:hAnsi="Arial" w:cs="Arial"/>
          <w:b/>
          <w:bCs/>
          <w:color w:val="000000"/>
          <w:sz w:val="18"/>
          <w:szCs w:val="18"/>
        </w:rPr>
        <w:t>-202</w:t>
      </w:r>
      <w:r w:rsidR="002F0AF1">
        <w:rPr>
          <w:rFonts w:ascii="Arial" w:hAnsi="Arial" w:cs="Arial"/>
          <w:b/>
          <w:bCs/>
          <w:color w:val="000000"/>
          <w:sz w:val="18"/>
          <w:szCs w:val="18"/>
        </w:rPr>
        <w:t>7</w:t>
      </w:r>
      <w:r w:rsidR="007217F0">
        <w:rPr>
          <w:rFonts w:ascii="Arial" w:hAnsi="Arial" w:cs="Arial"/>
          <w:b/>
          <w:bCs/>
          <w:color w:val="000000"/>
          <w:sz w:val="18"/>
          <w:szCs w:val="18"/>
        </w:rPr>
        <w:t xml:space="preserve"> </w:t>
      </w:r>
      <w:r w:rsidR="007217F0" w:rsidRPr="007217F0">
        <w:rPr>
          <w:rFonts w:ascii="Arial" w:hAnsi="Arial" w:cs="Arial"/>
          <w:b/>
          <w:bCs/>
          <w:color w:val="000000"/>
          <w:sz w:val="18"/>
          <w:szCs w:val="18"/>
        </w:rPr>
        <w:t>– PONOVLJEN – SKLOP 4</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4CE2A505"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w:t>
      </w:r>
      <w:r w:rsidR="00B245F9">
        <w:rPr>
          <w:rFonts w:ascii="Arial" w:hAnsi="Arial" w:cs="Arial"/>
          <w:color w:val="000000"/>
          <w:position w:val="-2"/>
          <w:sz w:val="18"/>
          <w:szCs w:val="18"/>
        </w:rPr>
        <w:t>4</w:t>
      </w:r>
      <w:r w:rsidRPr="006059D4">
        <w:rPr>
          <w:rFonts w:ascii="Arial" w:hAnsi="Arial" w:cs="Arial"/>
          <w:color w:val="000000"/>
          <w:position w:val="-2"/>
          <w:sz w:val="18"/>
          <w:szCs w:val="18"/>
        </w:rPr>
        <w:t xml:space="preserve"> – 202</w:t>
      </w:r>
      <w:r w:rsidR="00B245F9">
        <w:rPr>
          <w:rFonts w:ascii="Arial" w:hAnsi="Arial" w:cs="Arial"/>
          <w:color w:val="000000"/>
          <w:position w:val="-2"/>
          <w:sz w:val="18"/>
          <w:szCs w:val="18"/>
        </w:rPr>
        <w:t>7</w:t>
      </w:r>
      <w:r w:rsidRPr="006059D4">
        <w:rPr>
          <w:rFonts w:ascii="Arial" w:hAnsi="Arial" w:cs="Arial"/>
          <w:color w:val="000000"/>
          <w:position w:val="-2"/>
          <w:sz w:val="18"/>
          <w:szCs w:val="18"/>
        </w:rPr>
        <w:t xml:space="preserve"> (odvisno od vpisa in izpisa otrok)</w:t>
      </w:r>
      <w:r>
        <w:rPr>
          <w:rFonts w:ascii="Arial" w:hAnsi="Arial" w:cs="Arial"/>
          <w:color w:val="000000"/>
          <w:position w:val="-2"/>
          <w:sz w:val="18"/>
          <w:szCs w:val="18"/>
        </w:rPr>
        <w:t>;</w:t>
      </w:r>
    </w:p>
    <w:p w14:paraId="127B5505" w14:textId="77777777" w:rsidR="00D1272F" w:rsidRPr="00950239" w:rsidRDefault="00D1272F"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nadomestno vozilo oz. nadomestnega voznika v primeru okvare vozila ali odsotnosti voznika;</w:t>
      </w:r>
    </w:p>
    <w:p w14:paraId="4BC5C81E" w14:textId="028742ED" w:rsidR="00D1272F" w:rsidRPr="00950239" w:rsidRDefault="00362D72" w:rsidP="00D1272F">
      <w:pPr>
        <w:pStyle w:val="Odstavekseznama"/>
        <w:numPr>
          <w:ilvl w:val="0"/>
          <w:numId w:val="37"/>
        </w:numPr>
        <w:spacing w:before="135" w:after="135"/>
        <w:jc w:val="both"/>
        <w:textAlignment w:val="center"/>
      </w:pPr>
      <w:r w:rsidRPr="00950239">
        <w:rPr>
          <w:rFonts w:ascii="Arial" w:hAnsi="Arial" w:cs="Arial"/>
          <w:color w:val="000000"/>
          <w:position w:val="-2"/>
          <w:sz w:val="18"/>
          <w:szCs w:val="18"/>
        </w:rPr>
        <w:t xml:space="preserve">da so vozila prilagojena za prevoz učencev s posebnimi potrebami, z vgrajeno ali prenosno klančino za invalidske vozičke, </w:t>
      </w:r>
      <w:r w:rsidR="00950239" w:rsidRPr="00950239">
        <w:rPr>
          <w:rFonts w:ascii="Arial" w:hAnsi="Arial" w:cs="Arial"/>
          <w:color w:val="000000"/>
          <w:position w:val="-2"/>
          <w:sz w:val="18"/>
          <w:szCs w:val="18"/>
        </w:rPr>
        <w:t xml:space="preserve">zaželeno </w:t>
      </w:r>
      <w:r w:rsidR="009B6BA8">
        <w:rPr>
          <w:rFonts w:ascii="Arial" w:hAnsi="Arial" w:cs="Arial"/>
          <w:color w:val="000000"/>
          <w:position w:val="-2"/>
          <w:sz w:val="18"/>
          <w:szCs w:val="18"/>
        </w:rPr>
        <w:t>tudi s</w:t>
      </w:r>
      <w:r w:rsidR="00950239" w:rsidRPr="00950239">
        <w:rPr>
          <w:rFonts w:ascii="Arial" w:hAnsi="Arial" w:cs="Arial"/>
          <w:color w:val="000000"/>
          <w:position w:val="-2"/>
          <w:sz w:val="18"/>
          <w:szCs w:val="18"/>
        </w:rPr>
        <w:t xml:space="preserve"> </w:t>
      </w:r>
      <w:r w:rsidRPr="00950239">
        <w:rPr>
          <w:rFonts w:ascii="Arial" w:hAnsi="Arial" w:cs="Arial"/>
          <w:color w:val="000000"/>
          <w:position w:val="-2"/>
          <w:sz w:val="18"/>
          <w:szCs w:val="18"/>
        </w:rPr>
        <w:t>stransko pomično stopnico, ter vso dodatno opremo v skladu z veljavnimi predpisi s predmetnega področja. Vozilo je tehnično prilagojeno za možnost vpetja invalidskih vozičkov</w:t>
      </w:r>
      <w:r w:rsidR="00D1272F" w:rsidRPr="00950239">
        <w:rPr>
          <w:rFonts w:ascii="Arial" w:hAnsi="Arial" w:cs="Arial"/>
          <w:color w:val="000000"/>
          <w:position w:val="-2"/>
          <w:sz w:val="18"/>
          <w:szCs w:val="18"/>
        </w:rPr>
        <w:t>.</w:t>
      </w:r>
    </w:p>
    <w:p w14:paraId="18022FC5" w14:textId="68F87797" w:rsidR="00B245F9" w:rsidRPr="00B245F9" w:rsidRDefault="00B245F9" w:rsidP="00B245F9">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B245F9" w:rsidRPr="00B245F9" w14:paraId="640CDCDD" w14:textId="77777777" w:rsidTr="007F2F0E">
        <w:tc>
          <w:tcPr>
            <w:tcW w:w="534" w:type="dxa"/>
          </w:tcPr>
          <w:p w14:paraId="7F12E22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2722" w:type="dxa"/>
          </w:tcPr>
          <w:p w14:paraId="127AAF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07B876A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4AAC398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4C27187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12E1E705" w14:textId="77777777" w:rsidR="00B245F9" w:rsidRPr="00B245F9" w:rsidRDefault="00B245F9" w:rsidP="007F2F0E">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7F686C3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B245F9" w:rsidRPr="00B245F9" w14:paraId="68DD4F17" w14:textId="77777777" w:rsidTr="007F2F0E">
        <w:trPr>
          <w:trHeight w:val="556"/>
        </w:trPr>
        <w:tc>
          <w:tcPr>
            <w:tcW w:w="534" w:type="dxa"/>
          </w:tcPr>
          <w:p w14:paraId="5C81E46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E24F0C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A35F18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280F11D"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17AEAA2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C31C26"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321BA03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FCDD763" w14:textId="77777777" w:rsidTr="007F2F0E">
        <w:trPr>
          <w:trHeight w:val="551"/>
        </w:trPr>
        <w:tc>
          <w:tcPr>
            <w:tcW w:w="534" w:type="dxa"/>
          </w:tcPr>
          <w:p w14:paraId="0D3016A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08E1AA5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54514CE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E00570B"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7E181703"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D37BC0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E34848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2A27F560" w14:textId="77777777" w:rsidTr="007F2F0E">
        <w:trPr>
          <w:trHeight w:val="558"/>
        </w:trPr>
        <w:tc>
          <w:tcPr>
            <w:tcW w:w="534" w:type="dxa"/>
          </w:tcPr>
          <w:p w14:paraId="36CCB35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6095AF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0FF466D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E1A122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39377062"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1EDF300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7341460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4B99FB55" w14:textId="77777777" w:rsidTr="007F2F0E">
        <w:trPr>
          <w:trHeight w:val="566"/>
        </w:trPr>
        <w:tc>
          <w:tcPr>
            <w:tcW w:w="534" w:type="dxa"/>
          </w:tcPr>
          <w:p w14:paraId="59FD295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60278A54"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67F29A4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61163105"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B637DBC"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DB64D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5B9951A"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r w:rsidR="00B245F9" w:rsidRPr="00B245F9" w14:paraId="11D49D92" w14:textId="77777777" w:rsidTr="007F2F0E">
        <w:trPr>
          <w:trHeight w:val="547"/>
        </w:trPr>
        <w:tc>
          <w:tcPr>
            <w:tcW w:w="534" w:type="dxa"/>
          </w:tcPr>
          <w:p w14:paraId="6D4BD381"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10FDDDB9"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701" w:type="dxa"/>
          </w:tcPr>
          <w:p w14:paraId="762FBE5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20A73D3F"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992" w:type="dxa"/>
          </w:tcPr>
          <w:p w14:paraId="4AE561BE"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5CE39747"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c>
          <w:tcPr>
            <w:tcW w:w="1418" w:type="dxa"/>
          </w:tcPr>
          <w:p w14:paraId="222F7628" w14:textId="77777777" w:rsidR="00B245F9" w:rsidRPr="00B245F9" w:rsidRDefault="00B245F9" w:rsidP="007F2F0E">
            <w:pPr>
              <w:spacing w:line="276" w:lineRule="auto"/>
              <w:jc w:val="both"/>
              <w:rPr>
                <w:rFonts w:ascii="Arial" w:eastAsiaTheme="minorEastAsia" w:hAnsi="Arial" w:cs="Arial"/>
                <w:color w:val="000000"/>
                <w:sz w:val="18"/>
                <w:szCs w:val="18"/>
                <w:lang w:eastAsia="en-US"/>
              </w:rPr>
            </w:pPr>
          </w:p>
        </w:tc>
      </w:tr>
    </w:tbl>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69E68AB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r w:rsidR="00B245F9">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EA6FA0F"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D1272F">
        <w:rPr>
          <w:rFonts w:ascii="Tahoma" w:hAnsi="Tahoma" w:cs="Tahoma"/>
          <w:color w:val="000000"/>
          <w:sz w:val="18"/>
          <w:szCs w:val="18"/>
        </w:rPr>
        <w:t>1</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30"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24E784FA"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1" w:name="_Hlk72410824"/>
      <w:r w:rsidRPr="008658DD">
        <w:rPr>
          <w:rFonts w:ascii="Arial" w:eastAsia="Times New Roman" w:hAnsi="Arial" w:cs="Arial"/>
          <w:b/>
          <w:sz w:val="18"/>
          <w:szCs w:val="18"/>
          <w:lang w:eastAsia="sl-SI"/>
        </w:rPr>
        <w:t>Prevoz šolskih otrok ob pouka prostih dneh za obdobje 202</w:t>
      </w:r>
      <w:r w:rsidR="00B245F9">
        <w:rPr>
          <w:rFonts w:ascii="Arial" w:eastAsia="Times New Roman" w:hAnsi="Arial" w:cs="Arial"/>
          <w:b/>
          <w:sz w:val="18"/>
          <w:szCs w:val="18"/>
          <w:lang w:eastAsia="sl-SI"/>
        </w:rPr>
        <w:t>4</w:t>
      </w:r>
      <w:r w:rsidRPr="008658DD">
        <w:rPr>
          <w:rFonts w:ascii="Arial" w:eastAsia="Times New Roman" w:hAnsi="Arial" w:cs="Arial"/>
          <w:b/>
          <w:sz w:val="18"/>
          <w:szCs w:val="18"/>
          <w:lang w:eastAsia="sl-SI"/>
        </w:rPr>
        <w:t>-202</w:t>
      </w:r>
      <w:bookmarkEnd w:id="31"/>
      <w:r w:rsidR="00B245F9">
        <w:rPr>
          <w:rFonts w:ascii="Arial" w:eastAsia="Times New Roman" w:hAnsi="Arial" w:cs="Arial"/>
          <w:b/>
          <w:sz w:val="18"/>
          <w:szCs w:val="18"/>
          <w:lang w:eastAsia="sl-SI"/>
        </w:rPr>
        <w:t>7</w:t>
      </w:r>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3879AC58"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0A196F12"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 za obdobje 202</w:t>
      </w:r>
      <w:r w:rsidR="00B245F9">
        <w:rPr>
          <w:rFonts w:ascii="Arial" w:eastAsia="Times New Roman" w:hAnsi="Arial" w:cs="Arial"/>
          <w:b/>
          <w:bCs/>
          <w:color w:val="000000"/>
          <w:sz w:val="18"/>
          <w:szCs w:val="18"/>
          <w:lang w:eastAsia="sl-SI"/>
        </w:rPr>
        <w:t>4</w:t>
      </w:r>
      <w:r w:rsidR="008658DD" w:rsidRPr="008658DD">
        <w:rPr>
          <w:rFonts w:ascii="Arial" w:eastAsia="Times New Roman" w:hAnsi="Arial" w:cs="Arial"/>
          <w:b/>
          <w:bCs/>
          <w:color w:val="000000"/>
          <w:sz w:val="18"/>
          <w:szCs w:val="18"/>
          <w:lang w:eastAsia="sl-SI"/>
        </w:rPr>
        <w:t>-202</w:t>
      </w:r>
      <w:r w:rsidR="00B245F9">
        <w:rPr>
          <w:rFonts w:ascii="Arial" w:eastAsia="Times New Roman" w:hAnsi="Arial" w:cs="Arial"/>
          <w:b/>
          <w:bCs/>
          <w:color w:val="000000"/>
          <w:sz w:val="18"/>
          <w:szCs w:val="18"/>
          <w:lang w:eastAsia="sl-SI"/>
        </w:rPr>
        <w:t>7</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09E65B8F"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534DFF">
        <w:rPr>
          <w:rFonts w:ascii="Arial" w:eastAsia="Times New Roman" w:hAnsi="Arial" w:cs="Arial"/>
          <w:bCs/>
          <w:sz w:val="18"/>
          <w:szCs w:val="18"/>
          <w:lang w:eastAsia="sl-SI"/>
        </w:rPr>
        <w:t>pet</w:t>
      </w:r>
      <w:r w:rsidR="008658DD">
        <w:rPr>
          <w:rFonts w:ascii="Arial" w:eastAsia="Times New Roman" w:hAnsi="Arial" w:cs="Arial"/>
          <w:bCs/>
          <w:sz w:val="18"/>
          <w:szCs w:val="18"/>
          <w:lang w:eastAsia="sl-SI"/>
        </w:rPr>
        <w:t>intrideset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w:t>
      </w:r>
      <w:r w:rsidR="008658DD">
        <w:rPr>
          <w:rFonts w:ascii="Arial" w:eastAsia="Times New Roman" w:hAnsi="Arial" w:cs="Arial"/>
          <w:bCs/>
          <w:sz w:val="18"/>
          <w:szCs w:val="18"/>
          <w:lang w:eastAsia="sl-SI"/>
        </w:rPr>
        <w:t>3</w:t>
      </w:r>
      <w:r w:rsidR="00534DFF">
        <w:rPr>
          <w:rFonts w:ascii="Arial" w:eastAsia="Times New Roman" w:hAnsi="Arial" w:cs="Arial"/>
          <w:bCs/>
          <w:sz w:val="18"/>
          <w:szCs w:val="18"/>
          <w:lang w:eastAsia="sl-SI"/>
        </w:rPr>
        <w:t>5</w:t>
      </w:r>
      <w:r w:rsidRPr="00167B6B">
        <w:rPr>
          <w:rFonts w:ascii="Arial" w:eastAsia="Times New Roman" w:hAnsi="Arial" w:cs="Arial"/>
          <w:bCs/>
          <w:sz w:val="18"/>
          <w:szCs w:val="18"/>
          <w:lang w:eastAsia="sl-SI"/>
        </w:rPr>
        <w:t xml:space="preserve">) mesecev, in sicer od </w:t>
      </w:r>
      <w:r w:rsidR="007217F0">
        <w:rPr>
          <w:rFonts w:ascii="Arial" w:eastAsia="Times New Roman" w:hAnsi="Arial" w:cs="Arial"/>
          <w:bCs/>
          <w:sz w:val="18"/>
          <w:szCs w:val="18"/>
          <w:lang w:eastAsia="sl-SI"/>
        </w:rPr>
        <w:t>15</w:t>
      </w:r>
      <w:r w:rsidR="008658DD">
        <w:rPr>
          <w:rFonts w:ascii="Arial" w:eastAsia="Times New Roman" w:hAnsi="Arial" w:cs="Arial"/>
          <w:bCs/>
          <w:sz w:val="18"/>
          <w:szCs w:val="18"/>
          <w:lang w:eastAsia="sl-SI"/>
        </w:rPr>
        <w:t>.</w:t>
      </w:r>
      <w:r w:rsidR="00534DFF">
        <w:rPr>
          <w:rFonts w:ascii="Arial" w:eastAsia="Times New Roman" w:hAnsi="Arial" w:cs="Arial"/>
          <w:bCs/>
          <w:sz w:val="18"/>
          <w:szCs w:val="18"/>
          <w:lang w:eastAsia="sl-SI"/>
        </w:rPr>
        <w:t>10</w:t>
      </w:r>
      <w:r w:rsidRPr="00167B6B">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4</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w:t>
      </w:r>
      <w:r w:rsidR="00B245F9">
        <w:rPr>
          <w:rFonts w:ascii="Arial" w:eastAsia="Times New Roman" w:hAnsi="Arial" w:cs="Arial"/>
          <w:bCs/>
          <w:sz w:val="18"/>
          <w:szCs w:val="18"/>
          <w:lang w:eastAsia="sl-SI"/>
        </w:rPr>
        <w:t>7</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1ED40E87"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 za obdobje 202</w:t>
      </w:r>
      <w:r w:rsidR="00B245F9">
        <w:rPr>
          <w:rFonts w:ascii="Arial" w:eastAsia="Times New Roman" w:hAnsi="Arial" w:cs="Arial"/>
          <w:bCs/>
          <w:sz w:val="18"/>
          <w:szCs w:val="18"/>
          <w:lang w:eastAsia="sl-SI"/>
        </w:rPr>
        <w:t>4</w:t>
      </w:r>
      <w:r w:rsidR="008658DD" w:rsidRPr="008658DD">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7</w:t>
      </w:r>
      <w:r w:rsidR="008658DD" w:rsidRPr="008658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(t.i.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378011D6"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kje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7534C85F"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Naročnik si pridržuje pravico do spremembe relacije in voznih redov, če se spreminjajo potrebe naročnika. Obseg relacij ali posamezna relacija se tekom izvajanja tega sporazuma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5DF45B6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002F0AF1" w:rsidRPr="002F0AF1">
        <w:t xml:space="preserve"> </w:t>
      </w:r>
      <w:r w:rsidR="002F0AF1" w:rsidRPr="002F0AF1">
        <w:rPr>
          <w:rFonts w:ascii="Arial" w:eastAsia="Times New Roman" w:hAnsi="Arial" w:cs="Arial"/>
          <w:sz w:val="18"/>
          <w:szCs w:val="18"/>
          <w:lang w:eastAsia="sl-SI"/>
        </w:rPr>
        <w:t xml:space="preserve">in </w:t>
      </w:r>
      <w:r w:rsidR="002F0AF1">
        <w:rPr>
          <w:rFonts w:ascii="Arial" w:eastAsia="Times New Roman" w:hAnsi="Arial" w:cs="Arial"/>
          <w:sz w:val="18"/>
          <w:szCs w:val="18"/>
          <w:lang w:eastAsia="sl-SI"/>
        </w:rPr>
        <w:t>____________</w:t>
      </w:r>
      <w:r w:rsidR="002F0AF1" w:rsidRPr="002F0AF1">
        <w:rPr>
          <w:rFonts w:ascii="Arial" w:eastAsia="Times New Roman" w:hAnsi="Arial" w:cs="Arial"/>
          <w:sz w:val="18"/>
          <w:szCs w:val="18"/>
          <w:lang w:eastAsia="sl-SI"/>
        </w:rPr>
        <w:t xml:space="preserve"> EUR z DDV (cena za celotno obdobje – okvirno </w:t>
      </w:r>
      <w:r w:rsidR="00950239" w:rsidRPr="00517AB7">
        <w:rPr>
          <w:rFonts w:ascii="Arial" w:eastAsia="Times New Roman" w:hAnsi="Arial" w:cs="Arial"/>
          <w:sz w:val="18"/>
          <w:szCs w:val="18"/>
          <w:lang w:eastAsia="sl-SI"/>
        </w:rPr>
        <w:t xml:space="preserve">78 </w:t>
      </w:r>
      <w:r w:rsidR="002F0AF1" w:rsidRPr="00517AB7">
        <w:rPr>
          <w:rFonts w:ascii="Arial" w:eastAsia="Times New Roman" w:hAnsi="Arial" w:cs="Arial"/>
          <w:sz w:val="18"/>
          <w:szCs w:val="18"/>
          <w:lang w:eastAsia="sl-SI"/>
        </w:rPr>
        <w:t xml:space="preserve">prevozov za </w:t>
      </w:r>
      <w:r w:rsidR="00950239" w:rsidRPr="00517AB7">
        <w:rPr>
          <w:rFonts w:ascii="Arial" w:eastAsia="Times New Roman" w:hAnsi="Arial" w:cs="Arial"/>
          <w:sz w:val="18"/>
          <w:szCs w:val="18"/>
          <w:lang w:eastAsia="sl-SI"/>
        </w:rPr>
        <w:t xml:space="preserve">posamezno </w:t>
      </w:r>
      <w:r w:rsidR="002F0AF1" w:rsidRPr="00517AB7">
        <w:rPr>
          <w:rFonts w:ascii="Arial" w:eastAsia="Times New Roman" w:hAnsi="Arial" w:cs="Arial"/>
          <w:sz w:val="18"/>
          <w:szCs w:val="18"/>
          <w:lang w:eastAsia="sl-SI"/>
        </w:rPr>
        <w:t>šolsko leto</w:t>
      </w:r>
      <w:r w:rsidR="002F0AF1" w:rsidRPr="002F0AF1">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048A974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w:t>
      </w:r>
      <w:r w:rsidR="00C90D22">
        <w:rPr>
          <w:rFonts w:ascii="Arial" w:eastAsia="Times New Roman" w:hAnsi="Arial" w:cs="Arial"/>
          <w:sz w:val="18"/>
          <w:szCs w:val="18"/>
          <w:u w:val="single"/>
          <w:lang w:eastAsia="sl-SI"/>
        </w:rPr>
        <w:tab/>
      </w:r>
      <w:r>
        <w:rPr>
          <w:rFonts w:ascii="Arial" w:eastAsia="Times New Roman" w:hAnsi="Arial" w:cs="Arial"/>
          <w:sz w:val="18"/>
          <w:szCs w:val="18"/>
          <w:lang w:eastAsia="sl-SI"/>
        </w:rPr>
        <w:t>________ znaša ____________ brez DDV</w:t>
      </w:r>
      <w:r w:rsidR="002F0AF1">
        <w:rPr>
          <w:rFonts w:ascii="Arial" w:eastAsia="Times New Roman" w:hAnsi="Arial" w:cs="Arial"/>
          <w:sz w:val="18"/>
          <w:szCs w:val="18"/>
          <w:lang w:eastAsia="sl-SI"/>
        </w:rPr>
        <w:t>,</w:t>
      </w:r>
      <w:r w:rsidR="002F0AF1" w:rsidRPr="002F0AF1">
        <w:t xml:space="preserve"> </w:t>
      </w:r>
      <w:r w:rsidR="002F0AF1" w:rsidRPr="002F0AF1">
        <w:rPr>
          <w:rFonts w:ascii="Arial" w:eastAsia="Times New Roman" w:hAnsi="Arial" w:cs="Arial"/>
          <w:sz w:val="18"/>
          <w:szCs w:val="18"/>
          <w:lang w:eastAsia="sl-SI"/>
        </w:rPr>
        <w:t xml:space="preserve">cena </w:t>
      </w:r>
      <w:r w:rsidR="00554266">
        <w:rPr>
          <w:rFonts w:ascii="Arial" w:eastAsia="Times New Roman" w:hAnsi="Arial" w:cs="Arial"/>
          <w:sz w:val="18"/>
          <w:szCs w:val="18"/>
          <w:lang w:eastAsia="sl-SI"/>
        </w:rPr>
        <w:t>z</w:t>
      </w:r>
      <w:r w:rsidR="002F0AF1" w:rsidRPr="002F0AF1">
        <w:rPr>
          <w:rFonts w:ascii="Arial" w:eastAsia="Times New Roman" w:hAnsi="Arial" w:cs="Arial"/>
          <w:sz w:val="18"/>
          <w:szCs w:val="18"/>
          <w:lang w:eastAsia="sl-SI"/>
        </w:rPr>
        <w:t>a navedeno relacijo (</w:t>
      </w:r>
      <w:r w:rsidR="002F0AF1">
        <w:rPr>
          <w:rFonts w:ascii="Arial" w:eastAsia="Times New Roman" w:hAnsi="Arial" w:cs="Arial"/>
          <w:sz w:val="18"/>
          <w:szCs w:val="18"/>
          <w:lang w:eastAsia="sl-SI"/>
        </w:rPr>
        <w:t>____</w:t>
      </w:r>
      <w:r w:rsidR="002F0AF1" w:rsidRPr="002F0AF1">
        <w:rPr>
          <w:rFonts w:ascii="Arial" w:eastAsia="Times New Roman" w:hAnsi="Arial" w:cs="Arial"/>
          <w:sz w:val="18"/>
          <w:szCs w:val="18"/>
          <w:lang w:eastAsia="sl-SI"/>
        </w:rPr>
        <w:t xml:space="preserve"> km v eno smer) prevoza znaša </w:t>
      </w:r>
      <w:r w:rsidR="002F0AF1">
        <w:rPr>
          <w:rFonts w:ascii="Arial" w:eastAsia="Times New Roman" w:hAnsi="Arial" w:cs="Arial"/>
          <w:sz w:val="18"/>
          <w:szCs w:val="18"/>
          <w:lang w:eastAsia="sl-SI"/>
        </w:rPr>
        <w:t>______</w:t>
      </w:r>
      <w:r w:rsidR="002F0AF1" w:rsidRPr="002F0AF1">
        <w:rPr>
          <w:rFonts w:ascii="Arial" w:eastAsia="Times New Roman" w:hAnsi="Arial" w:cs="Arial"/>
          <w:sz w:val="18"/>
          <w:szCs w:val="18"/>
          <w:lang w:eastAsia="sl-SI"/>
        </w:rPr>
        <w:t xml:space="preserve"> EUR brez DDV</w:t>
      </w:r>
      <w:r>
        <w:rPr>
          <w:rFonts w:ascii="Arial" w:eastAsia="Times New Roman" w:hAnsi="Arial" w:cs="Arial"/>
          <w:sz w:val="18"/>
          <w:szCs w:val="18"/>
          <w:lang w:eastAsia="sl-SI"/>
        </w:rPr>
        <w:t>.</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7351E582"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1ED0132B" w:rsidR="00111F1E" w:rsidRPr="009B6BA8" w:rsidRDefault="000754C7"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7</w:t>
      </w:r>
      <w:r w:rsidR="00111F1E" w:rsidRPr="009B6BA8">
        <w:rPr>
          <w:rFonts w:ascii="Arial" w:eastAsia="Times New Roman" w:hAnsi="Arial" w:cs="Arial"/>
          <w:b/>
          <w:sz w:val="18"/>
          <w:szCs w:val="18"/>
          <w:lang w:eastAsia="sl-SI"/>
        </w:rPr>
        <w:t>. člen</w:t>
      </w:r>
    </w:p>
    <w:p w14:paraId="65391273"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(Finančna zavarovanja)</w:t>
      </w:r>
    </w:p>
    <w:p w14:paraId="5985BBC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54771F63" w:rsidR="00111F1E" w:rsidRPr="009B6BA8" w:rsidRDefault="00111F1E" w:rsidP="00111F1E">
      <w:pPr>
        <w:spacing w:after="0" w:line="240" w:lineRule="auto"/>
        <w:jc w:val="both"/>
        <w:rPr>
          <w:rFonts w:ascii="Arial" w:hAnsi="Arial" w:cs="Arial"/>
          <w:color w:val="000000"/>
          <w:sz w:val="18"/>
          <w:szCs w:val="18"/>
        </w:rPr>
      </w:pPr>
      <w:r w:rsidRPr="009B6BA8">
        <w:rPr>
          <w:rFonts w:ascii="Arial" w:eastAsia="Times New Roman" w:hAnsi="Arial" w:cs="Arial"/>
          <w:sz w:val="18"/>
          <w:szCs w:val="18"/>
          <w:lang w:eastAsia="sl-SI"/>
        </w:rPr>
        <w:t xml:space="preserve">Dobavitelj je dolžan v roku </w:t>
      </w:r>
      <w:r w:rsidRPr="009B6BA8">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71152D48" w14:textId="77777777" w:rsidR="000F584D" w:rsidRPr="009B6BA8" w:rsidRDefault="000F584D" w:rsidP="00111F1E">
      <w:pPr>
        <w:spacing w:after="0" w:line="240" w:lineRule="auto"/>
        <w:jc w:val="both"/>
        <w:rPr>
          <w:rFonts w:ascii="Arial" w:hAnsi="Arial" w:cs="Arial"/>
          <w:color w:val="000000"/>
          <w:sz w:val="18"/>
          <w:szCs w:val="18"/>
        </w:rPr>
      </w:pPr>
    </w:p>
    <w:p w14:paraId="6AE40CD1" w14:textId="77777777" w:rsidR="00111F1E" w:rsidRPr="009B6BA8" w:rsidRDefault="00111F1E" w:rsidP="00111F1E">
      <w:pPr>
        <w:spacing w:after="0" w:line="240" w:lineRule="auto"/>
        <w:jc w:val="both"/>
        <w:rPr>
          <w:rFonts w:ascii="Arial" w:hAnsi="Arial" w:cs="Arial"/>
          <w:color w:val="000000"/>
          <w:sz w:val="18"/>
          <w:szCs w:val="18"/>
        </w:rPr>
      </w:pPr>
      <w:r w:rsidRPr="009B6BA8">
        <w:rPr>
          <w:rFonts w:ascii="Arial" w:hAnsi="Arial" w:cs="Arial"/>
          <w:color w:val="000000"/>
          <w:sz w:val="18"/>
          <w:szCs w:val="18"/>
        </w:rPr>
        <w:t>V kolikor bodo nastale okoliščine, ki bodo zahtevale unovčitev finančnega zavarovanja za dobro izvedbo pogodbenih obveznosti, bo naročnik le-to unovčil.</w:t>
      </w:r>
    </w:p>
    <w:p w14:paraId="49CC960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48A36361"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2850DD" w14:textId="47F6C994" w:rsidR="00111F1E" w:rsidRPr="009B6BA8" w:rsidRDefault="000754C7"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8</w:t>
      </w:r>
      <w:r w:rsidR="00111F1E" w:rsidRPr="009B6BA8">
        <w:rPr>
          <w:rFonts w:ascii="Arial" w:eastAsia="Times New Roman" w:hAnsi="Arial" w:cs="Arial"/>
          <w:b/>
          <w:bCs/>
          <w:sz w:val="18"/>
          <w:szCs w:val="18"/>
          <w:lang w:eastAsia="sl-SI"/>
        </w:rPr>
        <w:t>. člen</w:t>
      </w:r>
    </w:p>
    <w:p w14:paraId="08B2F2D9" w14:textId="496125C0" w:rsidR="00111F1E" w:rsidRPr="009B6BA8"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w:t>
      </w:r>
      <w:r w:rsidR="00535C7D" w:rsidRPr="009B6BA8">
        <w:rPr>
          <w:rFonts w:ascii="Arial" w:eastAsia="Times New Roman" w:hAnsi="Arial" w:cs="Arial"/>
          <w:b/>
          <w:bCs/>
          <w:sz w:val="18"/>
          <w:szCs w:val="18"/>
          <w:lang w:eastAsia="sl-SI"/>
        </w:rPr>
        <w:t>Odgovornost naročnika</w:t>
      </w:r>
      <w:r w:rsidRPr="009B6BA8">
        <w:rPr>
          <w:rFonts w:ascii="Arial" w:eastAsia="Times New Roman" w:hAnsi="Arial" w:cs="Arial"/>
          <w:b/>
          <w:bCs/>
          <w:sz w:val="18"/>
          <w:szCs w:val="18"/>
          <w:lang w:eastAsia="sl-SI"/>
        </w:rPr>
        <w:t>)</w:t>
      </w:r>
    </w:p>
    <w:p w14:paraId="541B2A06"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7DECFA" w14:textId="77777777" w:rsidR="00535C7D" w:rsidRPr="009B6BA8" w:rsidRDefault="00535C7D" w:rsidP="00535C7D">
      <w:pPr>
        <w:spacing w:before="225" w:after="225" w:line="240" w:lineRule="auto"/>
        <w:jc w:val="both"/>
        <w:rPr>
          <w:rFonts w:ascii="Arial" w:hAnsi="Arial" w:cs="Arial"/>
          <w:bCs/>
          <w:color w:val="000000"/>
          <w:sz w:val="18"/>
          <w:szCs w:val="18"/>
        </w:rPr>
      </w:pPr>
      <w:r w:rsidRPr="009B6BA8">
        <w:rPr>
          <w:rFonts w:ascii="Arial" w:hAnsi="Arial" w:cs="Arial"/>
          <w:bCs/>
          <w:color w:val="000000"/>
          <w:sz w:val="18"/>
          <w:szCs w:val="18"/>
        </w:rPr>
        <w:t>Naročnik je dolžan takoj po podpisu pogodbe za izvajanje storitev iz 2. sklopa posredovati izvajalcu seznam otrok, ki bodo potrebovali prevoz na relaciji Bišče ter veljavni vozni red. Naročnik in izvajalec bosta v roku dveh mesecev od začetka veljavnosti te pogodbe, ob morebitnem odstopanju od dejanskih potreb, uskladila seznam vozačev in vozni red.</w:t>
      </w:r>
    </w:p>
    <w:p w14:paraId="2983A7A8"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2152ED5B" w:rsidR="00111F1E" w:rsidRPr="009B6BA8" w:rsidRDefault="000754C7" w:rsidP="00111F1E">
      <w:pPr>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9</w:t>
      </w:r>
      <w:r w:rsidR="00111F1E" w:rsidRPr="009B6BA8">
        <w:rPr>
          <w:rFonts w:ascii="Arial" w:eastAsia="Times New Roman" w:hAnsi="Arial" w:cs="Arial"/>
          <w:b/>
          <w:bCs/>
          <w:sz w:val="18"/>
          <w:szCs w:val="18"/>
          <w:lang w:eastAsia="sl-SI"/>
        </w:rPr>
        <w:t>. člen</w:t>
      </w:r>
    </w:p>
    <w:p w14:paraId="7E1BC5BE" w14:textId="0C35B1C4" w:rsidR="00111F1E" w:rsidRPr="009B6BA8" w:rsidRDefault="00535C7D" w:rsidP="00111F1E">
      <w:pPr>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(Odgovornost izvajalca</w:t>
      </w:r>
      <w:r w:rsidR="00111F1E" w:rsidRPr="009B6BA8">
        <w:rPr>
          <w:rFonts w:ascii="Arial" w:eastAsia="Times New Roman" w:hAnsi="Arial" w:cs="Arial"/>
          <w:b/>
          <w:bCs/>
          <w:sz w:val="18"/>
          <w:szCs w:val="18"/>
          <w:lang w:eastAsia="sl-SI"/>
        </w:rPr>
        <w:t>)</w:t>
      </w:r>
    </w:p>
    <w:p w14:paraId="0A7E15B2" w14:textId="77777777" w:rsidR="00111F1E" w:rsidRPr="009B6BA8"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6DA75883"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bodo na prevoze razporejeni taki vozniki, ki so sposobnosti zagotoviti ustrezno komunikacijo in imajo primeren odnos do otrok,</w:t>
      </w:r>
    </w:p>
    <w:p w14:paraId="62C0F68C" w14:textId="1E348DD5" w:rsidR="006F3645" w:rsidRPr="009B6BA8" w:rsidRDefault="006F3645"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bo izvajalec poleg voznika zagotovil tudi spremljevalca, in sicer za ves čas, ko bodo otroci v vozilu,</w:t>
      </w:r>
    </w:p>
    <w:p w14:paraId="06056BFF"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za prevoze zagotavlja klimatizirana vozila, </w:t>
      </w:r>
    </w:p>
    <w:p w14:paraId="190CC90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za prevoze na daljših relacijah zagotavlja visoko kakovostna, komfortna in tehnično brezhibna vozila,</w:t>
      </w:r>
    </w:p>
    <w:p w14:paraId="1A894F57"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glede na relacijo zagotovi vse ustrezne pogoje, ki omogočajo izvedbo prevoza, </w:t>
      </w:r>
    </w:p>
    <w:p w14:paraId="4883A645" w14:textId="1B0C025C"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bodo sedeži v avtobusih/kombijih opremljeni z varnostnimi pasovi, </w:t>
      </w:r>
      <w:r w:rsidR="009B6BA8" w:rsidRPr="00517AB7">
        <w:rPr>
          <w:rFonts w:ascii="Arial" w:hAnsi="Arial" w:cs="Arial"/>
          <w:color w:val="000000"/>
          <w:position w:val="-2"/>
          <w:sz w:val="18"/>
          <w:szCs w:val="18"/>
        </w:rPr>
        <w:t>z vgrajeno ali prenosno klančino za invalidske vozičke, zaželeno tudi s stransko pomično stopnico</w:t>
      </w:r>
      <w:r w:rsidRPr="00517AB7">
        <w:rPr>
          <w:rFonts w:ascii="Arial" w:hAnsi="Arial" w:cs="Arial"/>
          <w:sz w:val="18"/>
          <w:szCs w:val="18"/>
        </w:rPr>
        <w:t>,</w:t>
      </w:r>
      <w:r w:rsidRPr="009B6BA8">
        <w:rPr>
          <w:rFonts w:ascii="Arial" w:hAnsi="Arial" w:cs="Arial"/>
          <w:sz w:val="18"/>
          <w:szCs w:val="18"/>
        </w:rPr>
        <w:t xml:space="preserve"> ter vso dodatno opremo v skladu z veljavnimi predpisi s predmetnega področja,</w:t>
      </w:r>
    </w:p>
    <w:p w14:paraId="20B573C1" w14:textId="47FB81E4"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da bosta voznik in spremljevalec nudila potrebno pomoč pri vstopanju in izstopanju iz vozila, še posebej gibalno oviranim otrokom, </w:t>
      </w:r>
    </w:p>
    <w:p w14:paraId="6C2680F6" w14:textId="45DD1C48"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da pri izvedbi posameznega prevoza zagotovi ustrezno zavarovanje in varnost potnikov in prtljage.</w:t>
      </w:r>
    </w:p>
    <w:p w14:paraId="4E92C248" w14:textId="6F3432F9" w:rsidR="00700231" w:rsidRPr="009B6BA8" w:rsidRDefault="00700231" w:rsidP="00700231">
      <w:pPr>
        <w:spacing w:after="0" w:line="240" w:lineRule="auto"/>
        <w:jc w:val="both"/>
        <w:rPr>
          <w:rFonts w:ascii="Arial" w:hAnsi="Arial" w:cs="Arial"/>
          <w:sz w:val="18"/>
          <w:szCs w:val="18"/>
        </w:rPr>
      </w:pPr>
    </w:p>
    <w:p w14:paraId="192A2EA0"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B6BA8" w:rsidRDefault="00700231" w:rsidP="00700231">
      <w:pPr>
        <w:spacing w:after="0" w:line="240" w:lineRule="auto"/>
        <w:jc w:val="both"/>
        <w:rPr>
          <w:rFonts w:ascii="Arial" w:hAnsi="Arial" w:cs="Arial"/>
          <w:sz w:val="18"/>
          <w:szCs w:val="18"/>
        </w:rPr>
      </w:pPr>
    </w:p>
    <w:p w14:paraId="25CAC7FC"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napravo, ki med zaviranjem preprečuje blokiranje koles, </w:t>
      </w:r>
    </w:p>
    <w:p w14:paraId="55B81723"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 xml:space="preserve">električno ali hidravlično ojačan krmilni mehanizem (naprava za upravljanje vozila), </w:t>
      </w:r>
    </w:p>
    <w:p w14:paraId="125C750E" w14:textId="77777777" w:rsidR="00700231" w:rsidRPr="009B6BA8" w:rsidRDefault="00700231" w:rsidP="00700231">
      <w:pPr>
        <w:numPr>
          <w:ilvl w:val="0"/>
          <w:numId w:val="44"/>
        </w:numPr>
        <w:spacing w:after="0" w:line="240" w:lineRule="auto"/>
        <w:jc w:val="both"/>
        <w:rPr>
          <w:rFonts w:ascii="Arial" w:hAnsi="Arial" w:cs="Arial"/>
          <w:sz w:val="18"/>
          <w:szCs w:val="18"/>
        </w:rPr>
      </w:pPr>
      <w:r w:rsidRPr="009B6BA8">
        <w:rPr>
          <w:rFonts w:ascii="Arial" w:hAnsi="Arial" w:cs="Arial"/>
          <w:sz w:val="18"/>
          <w:szCs w:val="18"/>
        </w:rPr>
        <w:t>zapisovalno opremo v cestnih prevozih (tahograf).</w:t>
      </w:r>
    </w:p>
    <w:p w14:paraId="00035DAD" w14:textId="77777777" w:rsidR="00700231" w:rsidRPr="009B6BA8" w:rsidRDefault="00700231" w:rsidP="00700231">
      <w:pPr>
        <w:spacing w:after="0" w:line="240" w:lineRule="auto"/>
        <w:jc w:val="both"/>
        <w:rPr>
          <w:rFonts w:ascii="Arial" w:hAnsi="Arial" w:cs="Arial"/>
          <w:sz w:val="18"/>
          <w:szCs w:val="18"/>
        </w:rPr>
      </w:pPr>
    </w:p>
    <w:p w14:paraId="1C2D632F"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Vozilo, s katerim se v cestnem prometu vozi skupina otrok, mora biti označeno s predpisanim znakom. </w:t>
      </w:r>
    </w:p>
    <w:p w14:paraId="1442B16F" w14:textId="77777777" w:rsidR="00700231" w:rsidRPr="009B6BA8" w:rsidRDefault="00700231" w:rsidP="00700231">
      <w:pPr>
        <w:spacing w:after="0" w:line="240" w:lineRule="auto"/>
        <w:jc w:val="both"/>
        <w:rPr>
          <w:rFonts w:ascii="Arial" w:hAnsi="Arial" w:cs="Arial"/>
          <w:sz w:val="18"/>
          <w:szCs w:val="18"/>
        </w:rPr>
      </w:pPr>
    </w:p>
    <w:p w14:paraId="5D9DA8D5" w14:textId="77777777" w:rsidR="00700231" w:rsidRPr="009B6BA8" w:rsidRDefault="00700231" w:rsidP="00700231">
      <w:pPr>
        <w:spacing w:after="0" w:line="240" w:lineRule="auto"/>
        <w:jc w:val="both"/>
        <w:rPr>
          <w:rFonts w:ascii="Arial" w:hAnsi="Arial" w:cs="Arial"/>
          <w:sz w:val="18"/>
          <w:szCs w:val="18"/>
        </w:rPr>
      </w:pPr>
      <w:r w:rsidRPr="009B6BA8">
        <w:rPr>
          <w:rFonts w:ascii="Arial" w:hAnsi="Arial" w:cs="Arial"/>
          <w:sz w:val="18"/>
          <w:szCs w:val="18"/>
        </w:rPr>
        <w:t xml:space="preserve">Vsa nova vozila, ki so kupljena po dodelitvi naročila in se uporabljalo pri izvajanju storitve za naročnika, morajo biti skladna z zahtevami Uredbe o zelenem javnem naročanju. </w:t>
      </w:r>
    </w:p>
    <w:p w14:paraId="4BB2AFAF" w14:textId="77777777" w:rsidR="00111F1E" w:rsidRPr="009B6BA8"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31B8B582" w14:textId="148E354C" w:rsidR="00111F1E" w:rsidRPr="009B6BA8" w:rsidRDefault="00111F1E"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0</w:t>
      </w:r>
      <w:r w:rsidRPr="009B6BA8">
        <w:rPr>
          <w:rFonts w:ascii="Arial" w:eastAsia="Times New Roman" w:hAnsi="Arial" w:cs="Arial"/>
          <w:b/>
          <w:bCs/>
          <w:sz w:val="18"/>
          <w:szCs w:val="18"/>
          <w:lang w:eastAsia="sl-SI"/>
        </w:rPr>
        <w:t>.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167B6B">
        <w:rPr>
          <w:rFonts w:ascii="Arial" w:eastAsia="Times New Roman" w:hAnsi="Arial" w:cs="Arial"/>
          <w:sz w:val="18"/>
          <w:szCs w:val="18"/>
          <w:lang w:eastAsia="sl-SI"/>
        </w:rPr>
        <w:lastRenderedPageBreak/>
        <w:t xml:space="preserve">organizacije iz javnega sektorja, </w:t>
      </w:r>
      <w:r w:rsidRPr="009B6BA8">
        <w:rPr>
          <w:rFonts w:ascii="Arial" w:eastAsia="Times New Roman" w:hAnsi="Arial" w:cs="Arial"/>
          <w:sz w:val="18"/>
          <w:szCs w:val="18"/>
          <w:lang w:eastAsia="sl-SI"/>
        </w:rPr>
        <w:t>drugi pogodbeni stranki ali njenemu predstavniku, zastopniku, posredniku, je ta pogodba nična.</w:t>
      </w:r>
    </w:p>
    <w:p w14:paraId="039F79F9"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odložnim pogojem, ki v primeru ugotovitve kršitve ali poskusa kršitve protikorupcijske klavzule še ni nastopil, se šteje, da ni bila sklenjena.  </w:t>
      </w:r>
    </w:p>
    <w:p w14:paraId="442ABC91"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9B6BA8">
        <w:t xml:space="preserve"> </w:t>
      </w:r>
      <w:r w:rsidRPr="009B6BA8">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30A18593"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1</w:t>
      </w:r>
      <w:r w:rsidRPr="009B6BA8">
        <w:rPr>
          <w:rFonts w:ascii="Arial" w:eastAsia="Times New Roman" w:hAnsi="Arial" w:cs="Arial"/>
          <w:b/>
          <w:bCs/>
          <w:sz w:val="18"/>
          <w:szCs w:val="18"/>
          <w:lang w:eastAsia="sl-SI"/>
        </w:rPr>
        <w:t>. člen</w:t>
      </w:r>
    </w:p>
    <w:p w14:paraId="530994F8"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9B6BA8">
        <w:rPr>
          <w:rFonts w:ascii="Arial" w:eastAsia="Times New Roman" w:hAnsi="Arial" w:cs="Arial"/>
          <w:b/>
          <w:sz w:val="18"/>
          <w:szCs w:val="18"/>
          <w:lang w:eastAsia="sl-SI"/>
        </w:rPr>
        <w:t xml:space="preserve">(Razvezni pogoj)  </w:t>
      </w:r>
    </w:p>
    <w:p w14:paraId="31A4C2D7" w14:textId="77777777" w:rsidR="00685085" w:rsidRPr="009B6BA8" w:rsidRDefault="00685085" w:rsidP="00685085">
      <w:pPr>
        <w:autoSpaceDE w:val="0"/>
        <w:autoSpaceDN w:val="0"/>
        <w:adjustRightInd w:val="0"/>
        <w:spacing w:after="0" w:line="240" w:lineRule="auto"/>
        <w:jc w:val="center"/>
        <w:rPr>
          <w:rFonts w:ascii="Arial" w:eastAsia="Times New Roman" w:hAnsi="Arial" w:cs="Arial"/>
          <w:b/>
          <w:sz w:val="18"/>
          <w:szCs w:val="18"/>
          <w:lang w:eastAsia="sl-SI"/>
        </w:rPr>
      </w:pPr>
    </w:p>
    <w:p w14:paraId="18D3764B" w14:textId="77777777" w:rsidR="00685085" w:rsidRPr="009B6BA8" w:rsidRDefault="00685085" w:rsidP="00685085">
      <w:pPr>
        <w:spacing w:after="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Ta okvirni sporazum je sklenjen pod razveznim pogojem, ki se uresniči v primeru izpolnitve ene od naslednjih okoliščin:</w:t>
      </w:r>
    </w:p>
    <w:p w14:paraId="036DD9F7"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284F8D7B" w14:textId="77777777" w:rsidR="00685085" w:rsidRPr="009B6BA8"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0EF37CB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plačilom za delo, </w:t>
      </w:r>
    </w:p>
    <w:p w14:paraId="2E04CBA1"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delovnim časom, </w:t>
      </w:r>
    </w:p>
    <w:p w14:paraId="0904B416"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počitki, </w:t>
      </w:r>
    </w:p>
    <w:p w14:paraId="147D663E"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opravljanjem dela na podlagi pogodb civilnega prava kljub obstoju elementov delovnega razmerja ali </w:t>
      </w:r>
    </w:p>
    <w:p w14:paraId="29C81F7B" w14:textId="77777777" w:rsidR="00685085" w:rsidRPr="009B6BA8"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v zvezi z zaposlovanjem na črno</w:t>
      </w:r>
    </w:p>
    <w:p w14:paraId="7D6C8C0B" w14:textId="77777777" w:rsidR="00685085" w:rsidRPr="009B6BA8" w:rsidRDefault="00685085" w:rsidP="00685085">
      <w:pPr>
        <w:spacing w:after="0" w:line="276" w:lineRule="auto"/>
        <w:ind w:left="708" w:firstLine="45"/>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in za kateri mu je bila s pravnomočno odločitvijo ali več pravnomočnimi odločitvami izrečena globa za prekršek.</w:t>
      </w:r>
    </w:p>
    <w:p w14:paraId="48458472" w14:textId="77777777" w:rsidR="00685085" w:rsidRPr="009B6BA8" w:rsidRDefault="00685085" w:rsidP="00685085">
      <w:pPr>
        <w:spacing w:after="16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 primeru seznanitve naročnika s kršitvijo bo naročnik o tem obvestil izvajalca/dobavitelja v desetih dneh. </w:t>
      </w:r>
    </w:p>
    <w:p w14:paraId="2DF6EC65" w14:textId="77777777" w:rsidR="00685085" w:rsidRPr="009B6BA8" w:rsidRDefault="00685085" w:rsidP="00685085">
      <w:pPr>
        <w:spacing w:after="16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Dobavitelj lahko v roku, ki ga bo določil naročnik, ki pa ne sme biti daljši kot 15 dni, predloži dokaze, da je sprejel zadostne ukrepe, s katerimi lahko dokaže svojo zanesljivost kljub obstoju kršitev. </w:t>
      </w:r>
    </w:p>
    <w:p w14:paraId="74D7B681" w14:textId="77777777" w:rsidR="00685085" w:rsidRPr="009B6BA8" w:rsidRDefault="00685085" w:rsidP="00685085">
      <w:pPr>
        <w:spacing w:after="0" w:line="276"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12816E93" w14:textId="77777777" w:rsidR="00685085" w:rsidRPr="009B6BA8" w:rsidRDefault="00685085" w:rsidP="00685085">
      <w:pPr>
        <w:spacing w:after="0" w:line="276" w:lineRule="auto"/>
        <w:jc w:val="both"/>
        <w:rPr>
          <w:rFonts w:ascii="Arial" w:eastAsia="Times New Roman" w:hAnsi="Arial" w:cs="Arial"/>
          <w:sz w:val="18"/>
          <w:szCs w:val="18"/>
          <w:lang w:eastAsia="sl-SI"/>
        </w:rPr>
      </w:pPr>
    </w:p>
    <w:p w14:paraId="701BEE2B" w14:textId="0A7BACB0" w:rsidR="00111F1E" w:rsidRPr="009B6BA8" w:rsidRDefault="00685085" w:rsidP="00685085">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7A8CD92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48929B1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1</w:t>
      </w:r>
      <w:r w:rsidR="000754C7" w:rsidRPr="009B6BA8">
        <w:rPr>
          <w:rFonts w:ascii="Arial" w:eastAsia="Times New Roman" w:hAnsi="Arial" w:cs="Arial"/>
          <w:b/>
          <w:sz w:val="18"/>
          <w:szCs w:val="18"/>
          <w:lang w:eastAsia="sl-SI"/>
        </w:rPr>
        <w:t>2</w:t>
      </w:r>
      <w:r w:rsidRPr="009B6BA8">
        <w:rPr>
          <w:rFonts w:ascii="Arial" w:eastAsia="Times New Roman" w:hAnsi="Arial" w:cs="Arial"/>
          <w:b/>
          <w:sz w:val="18"/>
          <w:szCs w:val="18"/>
          <w:lang w:eastAsia="sl-SI"/>
        </w:rPr>
        <w:t>. člen</w:t>
      </w:r>
    </w:p>
    <w:p w14:paraId="2ECF7CBE"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(Odstop od pogodbe)</w:t>
      </w:r>
    </w:p>
    <w:p w14:paraId="68F14CBA"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Pr="009B6BA8"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Pogodbeni stranki soglašata, da lahko naročnik odstopi od pogodbe, če:</w:t>
      </w:r>
    </w:p>
    <w:p w14:paraId="78375913" w14:textId="0AF2952E" w:rsidR="00700231"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izgubi licenco za prevoz potnikov v cestnem prometu,</w:t>
      </w:r>
    </w:p>
    <w:p w14:paraId="1751B717" w14:textId="2144930E"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trikrat v času trajanja te pogodbe ne opravi prevoza otrok,</w:t>
      </w:r>
    </w:p>
    <w:p w14:paraId="5ECA476B" w14:textId="1CC87A0F"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upošteva reklamacij naročnika,</w:t>
      </w:r>
    </w:p>
    <w:p w14:paraId="515156CC" w14:textId="7FE4E3EB"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9B6BA8"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prevoznik samovoljno poveča ceno prevoza.</w:t>
      </w:r>
    </w:p>
    <w:p w14:paraId="47B417DA"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9B6BA8" w:rsidRDefault="00111F1E" w:rsidP="00111F1E">
      <w:pPr>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 xml:space="preserve">Vsaka od pogodbenih strank lahko odpove to pogodbo </w:t>
      </w:r>
      <w:r w:rsidR="00700231" w:rsidRPr="009B6BA8">
        <w:rPr>
          <w:rFonts w:ascii="Arial" w:eastAsia="Times New Roman" w:hAnsi="Arial" w:cs="Arial"/>
          <w:sz w:val="18"/>
          <w:szCs w:val="18"/>
          <w:lang w:eastAsia="sl-SI"/>
        </w:rPr>
        <w:t>s</w:t>
      </w:r>
      <w:r w:rsidRPr="009B6BA8">
        <w:rPr>
          <w:rFonts w:ascii="Arial" w:eastAsia="Times New Roman" w:hAnsi="Arial" w:cs="Arial"/>
          <w:sz w:val="18"/>
          <w:szCs w:val="18"/>
          <w:lang w:eastAsia="sl-SI"/>
        </w:rPr>
        <w:t xml:space="preserve"> </w:t>
      </w:r>
      <w:r w:rsidR="00700231" w:rsidRPr="009B6BA8">
        <w:rPr>
          <w:rFonts w:ascii="Arial" w:eastAsia="Times New Roman" w:hAnsi="Arial" w:cs="Arial"/>
          <w:sz w:val="18"/>
          <w:szCs w:val="18"/>
          <w:lang w:eastAsia="sl-SI"/>
        </w:rPr>
        <w:t>trimesečnim</w:t>
      </w:r>
      <w:r w:rsidRPr="009B6BA8">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Pr="009B6BA8" w:rsidRDefault="00111F1E" w:rsidP="00111F1E">
      <w:pPr>
        <w:spacing w:after="0" w:line="240" w:lineRule="auto"/>
        <w:jc w:val="both"/>
        <w:rPr>
          <w:rFonts w:ascii="Arial" w:eastAsia="Times New Roman" w:hAnsi="Arial" w:cs="Arial"/>
          <w:sz w:val="18"/>
          <w:szCs w:val="18"/>
          <w:lang w:eastAsia="sl-SI"/>
        </w:rPr>
      </w:pPr>
    </w:p>
    <w:p w14:paraId="40D7FB92" w14:textId="77777777" w:rsidR="00685085" w:rsidRPr="009B6BA8" w:rsidRDefault="00685085" w:rsidP="00111F1E">
      <w:pPr>
        <w:spacing w:after="0" w:line="240" w:lineRule="auto"/>
        <w:jc w:val="both"/>
        <w:rPr>
          <w:rFonts w:ascii="Arial" w:eastAsia="Times New Roman" w:hAnsi="Arial" w:cs="Arial"/>
          <w:sz w:val="18"/>
          <w:szCs w:val="18"/>
          <w:lang w:eastAsia="sl-SI"/>
        </w:rPr>
      </w:pPr>
    </w:p>
    <w:p w14:paraId="13AC3674" w14:textId="376283E1" w:rsidR="00111F1E" w:rsidRPr="009B6BA8" w:rsidRDefault="00111F1E" w:rsidP="00111F1E">
      <w:pPr>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lastRenderedPageBreak/>
        <w:t>1</w:t>
      </w:r>
      <w:r w:rsidR="000754C7" w:rsidRPr="009B6BA8">
        <w:rPr>
          <w:rFonts w:ascii="Arial" w:eastAsia="Times New Roman" w:hAnsi="Arial" w:cs="Arial"/>
          <w:b/>
          <w:sz w:val="18"/>
          <w:szCs w:val="18"/>
          <w:lang w:eastAsia="sl-SI"/>
        </w:rPr>
        <w:t>3</w:t>
      </w:r>
      <w:r w:rsidRPr="009B6BA8">
        <w:rPr>
          <w:rFonts w:ascii="Arial" w:eastAsia="Times New Roman" w:hAnsi="Arial" w:cs="Arial"/>
          <w:b/>
          <w:sz w:val="18"/>
          <w:szCs w:val="18"/>
          <w:lang w:eastAsia="sl-SI"/>
        </w:rPr>
        <w:t>. člen</w:t>
      </w:r>
    </w:p>
    <w:p w14:paraId="50B1B138" w14:textId="77777777" w:rsidR="00111F1E" w:rsidRPr="009B6BA8" w:rsidRDefault="00111F1E" w:rsidP="00111F1E">
      <w:pPr>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(Reševanje sporov)</w:t>
      </w:r>
    </w:p>
    <w:p w14:paraId="4BE88A35"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59A91BAB" w:rsidR="00111F1E" w:rsidRPr="009B6BA8"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9B6BA8">
        <w:rPr>
          <w:rFonts w:ascii="Arial" w:eastAsia="Times New Roman" w:hAnsi="Arial" w:cs="Arial"/>
          <w:b/>
          <w:sz w:val="18"/>
          <w:szCs w:val="18"/>
          <w:lang w:eastAsia="sl-SI"/>
        </w:rPr>
        <w:t>1</w:t>
      </w:r>
      <w:r w:rsidR="000754C7" w:rsidRPr="009B6BA8">
        <w:rPr>
          <w:rFonts w:ascii="Arial" w:eastAsia="Times New Roman" w:hAnsi="Arial" w:cs="Arial"/>
          <w:b/>
          <w:sz w:val="18"/>
          <w:szCs w:val="18"/>
          <w:lang w:eastAsia="sl-SI"/>
        </w:rPr>
        <w:t>4</w:t>
      </w:r>
      <w:r w:rsidRPr="009B6BA8">
        <w:rPr>
          <w:rFonts w:ascii="Arial" w:eastAsia="Times New Roman" w:hAnsi="Arial" w:cs="Arial"/>
          <w:b/>
          <w:sz w:val="18"/>
          <w:szCs w:val="18"/>
          <w:lang w:eastAsia="sl-SI"/>
        </w:rPr>
        <w:t>. člen</w:t>
      </w:r>
    </w:p>
    <w:p w14:paraId="459BEDB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(Skrbniki pogodbe in kontaktne osebe)</w:t>
      </w:r>
    </w:p>
    <w:p w14:paraId="09FC0DD5"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sz w:val="18"/>
          <w:szCs w:val="18"/>
          <w:lang w:eastAsia="sl-SI"/>
        </w:rPr>
        <w:t xml:space="preserve">Skrbnik pogodbe in kontaktna oseba na strani naročnika je </w:t>
      </w:r>
      <w:r w:rsidR="000F584D" w:rsidRPr="009B6BA8">
        <w:rPr>
          <w:rFonts w:ascii="Arial" w:eastAsia="Times New Roman" w:hAnsi="Arial" w:cs="Arial"/>
          <w:sz w:val="18"/>
          <w:szCs w:val="18"/>
          <w:lang w:eastAsia="sl-SI"/>
        </w:rPr>
        <w:t>_______________</w:t>
      </w:r>
      <w:r w:rsidRPr="009B6BA8">
        <w:rPr>
          <w:rFonts w:ascii="Arial" w:eastAsia="Times New Roman" w:hAnsi="Arial" w:cs="Arial"/>
          <w:bCs/>
          <w:sz w:val="18"/>
          <w:szCs w:val="18"/>
          <w:lang w:eastAsia="sl-SI"/>
        </w:rPr>
        <w:t>.</w:t>
      </w:r>
    </w:p>
    <w:p w14:paraId="3859499D" w14:textId="77777777" w:rsidR="00111F1E" w:rsidRPr="009B6BA8"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9B6BA8">
        <w:rPr>
          <w:rFonts w:ascii="Arial" w:eastAsia="Times New Roman" w:hAnsi="Arial" w:cs="Arial"/>
          <w:sz w:val="18"/>
          <w:szCs w:val="18"/>
          <w:lang w:eastAsia="sl-SI"/>
        </w:rPr>
        <w:t xml:space="preserve">Na strani dobavitelja je skrbnik pogodbe </w:t>
      </w:r>
      <w:r w:rsidRPr="009B6BA8">
        <w:rPr>
          <w:rFonts w:ascii="Arial" w:eastAsia="Times New Roman" w:hAnsi="Arial" w:cs="Arial"/>
          <w:b/>
          <w:bCs/>
          <w:sz w:val="18"/>
          <w:szCs w:val="18"/>
          <w:lang w:eastAsia="sl-SI"/>
        </w:rPr>
        <w:t>[ime in priimek</w:t>
      </w:r>
      <w:r w:rsidRPr="009B6BA8">
        <w:rPr>
          <w:rFonts w:ascii="Arial" w:eastAsia="Times New Roman" w:hAnsi="Arial" w:cs="Arial"/>
          <w:bCs/>
          <w:sz w:val="18"/>
          <w:szCs w:val="18"/>
          <w:lang w:eastAsia="sl-SI"/>
        </w:rPr>
        <w:t>], ki bo naročniku dosegljiv:</w:t>
      </w:r>
    </w:p>
    <w:p w14:paraId="7A6E7908"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telefonski številki: __________________</w:t>
      </w:r>
    </w:p>
    <w:p w14:paraId="7B261D04" w14:textId="77777777" w:rsidR="00111F1E" w:rsidRPr="009B6BA8"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na elektronskem poštnem naslovu: ____________________</w:t>
      </w:r>
    </w:p>
    <w:p w14:paraId="00341F10" w14:textId="77777777" w:rsidR="00111F1E" w:rsidRPr="009B6BA8"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131028F2"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5</w:t>
      </w:r>
      <w:r w:rsidRPr="009B6BA8">
        <w:rPr>
          <w:rFonts w:ascii="Arial" w:eastAsia="Times New Roman" w:hAnsi="Arial" w:cs="Arial"/>
          <w:b/>
          <w:bCs/>
          <w:sz w:val="18"/>
          <w:szCs w:val="18"/>
          <w:lang w:eastAsia="sl-SI"/>
        </w:rPr>
        <w:t>. člen</w:t>
      </w:r>
    </w:p>
    <w:p w14:paraId="52B4976D"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9B6BA8"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7F61FE81"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9B6BA8">
        <w:rPr>
          <w:rFonts w:ascii="Arial" w:eastAsia="Times New Roman" w:hAnsi="Arial" w:cs="Arial"/>
          <w:b/>
          <w:bCs/>
          <w:sz w:val="18"/>
          <w:szCs w:val="18"/>
          <w:lang w:eastAsia="sl-SI"/>
        </w:rPr>
        <w:t>1</w:t>
      </w:r>
      <w:r w:rsidR="000754C7" w:rsidRPr="009B6BA8">
        <w:rPr>
          <w:rFonts w:ascii="Arial" w:eastAsia="Times New Roman" w:hAnsi="Arial" w:cs="Arial"/>
          <w:b/>
          <w:bCs/>
          <w:sz w:val="18"/>
          <w:szCs w:val="18"/>
          <w:lang w:eastAsia="sl-SI"/>
        </w:rPr>
        <w:t>6</w:t>
      </w:r>
      <w:r w:rsidRPr="009B6BA8">
        <w:rPr>
          <w:rFonts w:ascii="Arial" w:eastAsia="Times New Roman" w:hAnsi="Arial" w:cs="Arial"/>
          <w:b/>
          <w:bCs/>
          <w:sz w:val="18"/>
          <w:szCs w:val="18"/>
          <w:lang w:eastAsia="sl-SI"/>
        </w:rPr>
        <w:t>. člen</w:t>
      </w:r>
    </w:p>
    <w:p w14:paraId="7D71EC1C" w14:textId="77777777" w:rsidR="00111F1E" w:rsidRPr="009B6BA8"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282DBC51" w:rsidR="00111F1E" w:rsidRPr="009B6BA8"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9B6BA8">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w:t>
      </w:r>
      <w:r w:rsidR="00950239" w:rsidRPr="009B6BA8">
        <w:rPr>
          <w:rFonts w:ascii="Arial" w:eastAsia="Times New Roman" w:hAnsi="Arial" w:cs="Arial"/>
          <w:bCs/>
          <w:sz w:val="18"/>
          <w:szCs w:val="18"/>
          <w:lang w:eastAsia="sl-SI"/>
        </w:rPr>
        <w:t>.</w:t>
      </w:r>
    </w:p>
    <w:p w14:paraId="6FAFE407" w14:textId="77777777" w:rsidR="00FF60E6" w:rsidRPr="009B6BA8" w:rsidRDefault="00FF60E6" w:rsidP="00FD5D22">
      <w:pPr>
        <w:spacing w:after="0" w:line="240" w:lineRule="auto"/>
        <w:rPr>
          <w:rFonts w:ascii="Arial" w:eastAsia="Times New Roman" w:hAnsi="Arial" w:cs="Arial"/>
          <w:b/>
          <w:sz w:val="18"/>
          <w:szCs w:val="18"/>
          <w:lang w:eastAsia="sl-SI"/>
        </w:rPr>
      </w:pPr>
    </w:p>
    <w:p w14:paraId="301B7C9B" w14:textId="77777777" w:rsidR="00DD25D6" w:rsidRPr="009B6BA8"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Pr="009B6BA8"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9B6BA8"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F1C0D88" w:rsidR="00DD25D6" w:rsidRPr="009B6BA8" w:rsidRDefault="00A24321" w:rsidP="00F829F3">
      <w:pPr>
        <w:rPr>
          <w:rFonts w:ascii="Arial" w:eastAsia="Times New Roman" w:hAnsi="Arial" w:cs="Arial"/>
          <w:sz w:val="18"/>
          <w:szCs w:val="18"/>
          <w:lang w:eastAsia="sl-SI"/>
        </w:rPr>
      </w:pPr>
      <w:r w:rsidRPr="009B6BA8">
        <w:rPr>
          <w:rFonts w:ascii="Arial" w:eastAsia="Times New Roman" w:hAnsi="Arial" w:cs="Arial"/>
          <w:sz w:val="18"/>
          <w:szCs w:val="18"/>
          <w:lang w:eastAsia="sl-SI"/>
        </w:rPr>
        <w:t>Kraj in datum</w:t>
      </w:r>
      <w:r w:rsidR="007E5B92" w:rsidRPr="009B6BA8">
        <w:rPr>
          <w:rFonts w:ascii="Arial" w:eastAsia="Times New Roman" w:hAnsi="Arial" w:cs="Arial"/>
          <w:sz w:val="18"/>
          <w:szCs w:val="18"/>
          <w:lang w:eastAsia="sl-SI"/>
        </w:rPr>
        <w:t xml:space="preserve">, </w:t>
      </w:r>
      <w:r w:rsidR="00F91F6D">
        <w:rPr>
          <w:rFonts w:ascii="Arial" w:eastAsia="Times New Roman" w:hAnsi="Arial" w:cs="Arial"/>
          <w:sz w:val="18"/>
          <w:szCs w:val="18"/>
          <w:lang w:eastAsia="sl-SI"/>
        </w:rPr>
        <w:t>Vipava, 19. 9. 2024</w:t>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5116E9"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Kraj in datum, ____________________</w:t>
      </w:r>
    </w:p>
    <w:p w14:paraId="5BFB343A" w14:textId="77777777" w:rsidR="00DD25D6" w:rsidRPr="009B6BA8"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023FFCDE" w:rsidR="00DD25D6" w:rsidRPr="009B6BA8"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9B6BA8">
        <w:rPr>
          <w:rFonts w:ascii="Arial" w:eastAsia="Times New Roman" w:hAnsi="Arial" w:cs="Arial"/>
          <w:sz w:val="18"/>
          <w:szCs w:val="18"/>
          <w:lang w:eastAsia="sl-SI"/>
        </w:rPr>
        <w:t>Naročnik:</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t xml:space="preserve">Dobavitelj:  </w:t>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Pr="009B6BA8">
        <w:rPr>
          <w:rFonts w:ascii="Arial" w:eastAsia="Times New Roman" w:hAnsi="Arial" w:cs="Arial"/>
          <w:sz w:val="18"/>
          <w:szCs w:val="18"/>
          <w:lang w:eastAsia="sl-SI"/>
        </w:rPr>
        <w:tab/>
      </w:r>
      <w:r w:rsidR="00DD25D6" w:rsidRPr="009B6BA8">
        <w:rPr>
          <w:rFonts w:ascii="Arial" w:eastAsia="Times New Roman" w:hAnsi="Arial" w:cs="Arial"/>
          <w:sz w:val="18"/>
          <w:szCs w:val="18"/>
          <w:lang w:eastAsia="sl-SI"/>
        </w:rPr>
        <w:t xml:space="preserve"> </w:t>
      </w:r>
    </w:p>
    <w:p w14:paraId="51ADB7F8" w14:textId="77777777" w:rsidR="00502924" w:rsidRPr="009B6BA8" w:rsidRDefault="00502924" w:rsidP="00DD25D6">
      <w:pPr>
        <w:spacing w:after="0" w:line="240" w:lineRule="auto"/>
        <w:rPr>
          <w:rFonts w:ascii="Arial" w:eastAsia="Times New Roman" w:hAnsi="Arial" w:cs="Arial"/>
          <w:sz w:val="18"/>
          <w:szCs w:val="18"/>
          <w:lang w:eastAsia="sl-SI"/>
        </w:rPr>
      </w:pPr>
      <w:r w:rsidRPr="009B6BA8">
        <w:rPr>
          <w:rFonts w:ascii="Arial" w:eastAsia="Times New Roman" w:hAnsi="Arial" w:cs="Arial"/>
          <w:sz w:val="18"/>
          <w:szCs w:val="18"/>
          <w:lang w:eastAsia="sl-SI"/>
        </w:rPr>
        <w:t>Cirius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sidRPr="009B6BA8">
        <w:rPr>
          <w:rFonts w:ascii="Arial" w:eastAsia="Times New Roman" w:hAnsi="Arial" w:cs="Arial"/>
          <w:bCs/>
          <w:sz w:val="18"/>
          <w:szCs w:val="18"/>
          <w:lang w:eastAsia="sl-SI"/>
        </w:rPr>
        <w:t>Alojzij Adamič</w:t>
      </w:r>
      <w:r w:rsidR="00F829F3" w:rsidRPr="009B6BA8">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30"/>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2698" w14:textId="77777777" w:rsidR="00701BFE" w:rsidRDefault="00701BFE" w:rsidP="006975C6">
      <w:pPr>
        <w:spacing w:after="0" w:line="240" w:lineRule="auto"/>
      </w:pPr>
      <w:r>
        <w:separator/>
      </w:r>
    </w:p>
  </w:endnote>
  <w:endnote w:type="continuationSeparator" w:id="0">
    <w:p w14:paraId="5040E292" w14:textId="77777777" w:rsidR="00701BFE" w:rsidRDefault="00701BFE" w:rsidP="006975C6">
      <w:pPr>
        <w:spacing w:after="0" w:line="240" w:lineRule="auto"/>
      </w:pPr>
      <w:r>
        <w:continuationSeparator/>
      </w:r>
    </w:p>
  </w:endnote>
  <w:endnote w:type="continuationNotice" w:id="1">
    <w:p w14:paraId="48F1D1D8" w14:textId="77777777" w:rsidR="00701BFE" w:rsidRDefault="00701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701BFE" w:rsidRDefault="00701BFE"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701BFE" w:rsidRPr="006F1DA5" w:rsidRDefault="00701BFE"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noProof/>
          </w:rPr>
          <w:fldChar w:fldCharType="end"/>
        </w:r>
      </w:p>
    </w:sdtContent>
  </w:sdt>
  <w:p w14:paraId="5ACFDF11" w14:textId="77777777" w:rsidR="00701BFE" w:rsidRDefault="00701BFE"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701BFE" w:rsidRDefault="00701BFE"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701BFE" w:rsidRDefault="00701BFE"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701BFE" w:rsidRDefault="00701BFE"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701BFE" w:rsidRDefault="00701BFE"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701BFE" w:rsidRDefault="00701BFE"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701BFE" w:rsidRDefault="00701BFE"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701BFE" w:rsidRDefault="00701BFE"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8E93" w14:textId="77777777" w:rsidR="00701BFE" w:rsidRDefault="00701BFE" w:rsidP="006975C6">
      <w:pPr>
        <w:spacing w:after="0" w:line="240" w:lineRule="auto"/>
      </w:pPr>
      <w:r>
        <w:separator/>
      </w:r>
    </w:p>
  </w:footnote>
  <w:footnote w:type="continuationSeparator" w:id="0">
    <w:p w14:paraId="453E9019" w14:textId="77777777" w:rsidR="00701BFE" w:rsidRDefault="00701BFE" w:rsidP="006975C6">
      <w:pPr>
        <w:spacing w:after="0" w:line="240" w:lineRule="auto"/>
      </w:pPr>
      <w:r>
        <w:continuationSeparator/>
      </w:r>
    </w:p>
  </w:footnote>
  <w:footnote w:type="continuationNotice" w:id="1">
    <w:p w14:paraId="1EC39921" w14:textId="77777777" w:rsidR="00701BFE" w:rsidRDefault="00701B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701BFE" w:rsidRPr="00BA0AF0" w:rsidRDefault="00701BFE"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7A86526"/>
    <w:multiLevelType w:val="hybridMultilevel"/>
    <w:tmpl w:val="FFFFFFFF"/>
    <w:lvl w:ilvl="0" w:tplc="FF22706E">
      <w:start w:val="2"/>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5161BFA"/>
    <w:multiLevelType w:val="hybridMultilevel"/>
    <w:tmpl w:val="AF1AE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7"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4"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DE4A37"/>
    <w:multiLevelType w:val="hybridMultilevel"/>
    <w:tmpl w:val="DC043BD4"/>
    <w:lvl w:ilvl="0" w:tplc="0424000F">
      <w:start w:val="1"/>
      <w:numFmt w:val="decimal"/>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num w:numId="1" w16cid:durableId="1567256456">
    <w:abstractNumId w:val="24"/>
  </w:num>
  <w:num w:numId="2" w16cid:durableId="650183157">
    <w:abstractNumId w:val="4"/>
  </w:num>
  <w:num w:numId="3" w16cid:durableId="998996053">
    <w:abstractNumId w:val="3"/>
  </w:num>
  <w:num w:numId="4" w16cid:durableId="372773652">
    <w:abstractNumId w:val="28"/>
  </w:num>
  <w:num w:numId="5" w16cid:durableId="1857575212">
    <w:abstractNumId w:val="12"/>
  </w:num>
  <w:num w:numId="6" w16cid:durableId="2710150">
    <w:abstractNumId w:val="23"/>
  </w:num>
  <w:num w:numId="7" w16cid:durableId="651301246">
    <w:abstractNumId w:val="18"/>
  </w:num>
  <w:num w:numId="8" w16cid:durableId="1086606982">
    <w:abstractNumId w:val="47"/>
  </w:num>
  <w:num w:numId="9" w16cid:durableId="1853490942">
    <w:abstractNumId w:val="10"/>
  </w:num>
  <w:num w:numId="10" w16cid:durableId="88282943">
    <w:abstractNumId w:val="35"/>
  </w:num>
  <w:num w:numId="11" w16cid:durableId="1056902549">
    <w:abstractNumId w:val="37"/>
  </w:num>
  <w:num w:numId="12" w16cid:durableId="2033871529">
    <w:abstractNumId w:val="6"/>
  </w:num>
  <w:num w:numId="13" w16cid:durableId="1225945546">
    <w:abstractNumId w:val="9"/>
  </w:num>
  <w:num w:numId="14" w16cid:durableId="1663001370">
    <w:abstractNumId w:val="7"/>
  </w:num>
  <w:num w:numId="15" w16cid:durableId="1676028177">
    <w:abstractNumId w:val="38"/>
  </w:num>
  <w:num w:numId="16" w16cid:durableId="283663022">
    <w:abstractNumId w:val="42"/>
  </w:num>
  <w:num w:numId="17" w16cid:durableId="1585845435">
    <w:abstractNumId w:val="34"/>
  </w:num>
  <w:num w:numId="18" w16cid:durableId="909967950">
    <w:abstractNumId w:val="27"/>
  </w:num>
  <w:num w:numId="19" w16cid:durableId="953947407">
    <w:abstractNumId w:val="29"/>
  </w:num>
  <w:num w:numId="20" w16cid:durableId="579213527">
    <w:abstractNumId w:val="33"/>
  </w:num>
  <w:num w:numId="21" w16cid:durableId="1711539431">
    <w:abstractNumId w:val="45"/>
  </w:num>
  <w:num w:numId="22" w16cid:durableId="1063718369">
    <w:abstractNumId w:val="36"/>
  </w:num>
  <w:num w:numId="23" w16cid:durableId="1950161183">
    <w:abstractNumId w:val="15"/>
  </w:num>
  <w:num w:numId="24" w16cid:durableId="501895002">
    <w:abstractNumId w:val="17"/>
  </w:num>
  <w:num w:numId="25" w16cid:durableId="602348283">
    <w:abstractNumId w:val="21"/>
  </w:num>
  <w:num w:numId="26" w16cid:durableId="1346131948">
    <w:abstractNumId w:val="32"/>
  </w:num>
  <w:num w:numId="27" w16cid:durableId="1610577379">
    <w:abstractNumId w:val="39"/>
  </w:num>
  <w:num w:numId="28" w16cid:durableId="870414225">
    <w:abstractNumId w:val="0"/>
  </w:num>
  <w:num w:numId="29" w16cid:durableId="1961298147">
    <w:abstractNumId w:val="2"/>
  </w:num>
  <w:num w:numId="30" w16cid:durableId="1353651354">
    <w:abstractNumId w:val="31"/>
  </w:num>
  <w:num w:numId="31" w16cid:durableId="1637099857">
    <w:abstractNumId w:val="1"/>
  </w:num>
  <w:num w:numId="32" w16cid:durableId="1172915738">
    <w:abstractNumId w:val="8"/>
  </w:num>
  <w:num w:numId="33" w16cid:durableId="2117946420">
    <w:abstractNumId w:val="22"/>
  </w:num>
  <w:num w:numId="34" w16cid:durableId="1513103582">
    <w:abstractNumId w:val="46"/>
  </w:num>
  <w:num w:numId="35" w16cid:durableId="555511913">
    <w:abstractNumId w:val="41"/>
  </w:num>
  <w:num w:numId="36" w16cid:durableId="2035693121">
    <w:abstractNumId w:val="16"/>
  </w:num>
  <w:num w:numId="37" w16cid:durableId="1368027347">
    <w:abstractNumId w:val="20"/>
  </w:num>
  <w:num w:numId="38" w16cid:durableId="1217469619">
    <w:abstractNumId w:val="40"/>
  </w:num>
  <w:num w:numId="39" w16cid:durableId="462579140">
    <w:abstractNumId w:val="11"/>
  </w:num>
  <w:num w:numId="40" w16cid:durableId="286666892">
    <w:abstractNumId w:val="30"/>
  </w:num>
  <w:num w:numId="41" w16cid:durableId="772944277">
    <w:abstractNumId w:val="26"/>
  </w:num>
  <w:num w:numId="42" w16cid:durableId="1503280456">
    <w:abstractNumId w:val="43"/>
  </w:num>
  <w:num w:numId="43" w16cid:durableId="1277060811">
    <w:abstractNumId w:val="5"/>
  </w:num>
  <w:num w:numId="44" w16cid:durableId="2125147824">
    <w:abstractNumId w:val="13"/>
  </w:num>
  <w:num w:numId="45" w16cid:durableId="770124861">
    <w:abstractNumId w:val="14"/>
  </w:num>
  <w:num w:numId="46" w16cid:durableId="2085687221">
    <w:abstractNumId w:val="19"/>
  </w:num>
  <w:num w:numId="47" w16cid:durableId="882518837">
    <w:abstractNumId w:val="44"/>
  </w:num>
  <w:num w:numId="48" w16cid:durableId="1486163491">
    <w:abstractNumId w:val="25"/>
  </w:num>
  <w:num w:numId="49" w16cid:durableId="886646899">
    <w:abstractNumId w:val="4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5A4A"/>
    <w:rsid w:val="00057D64"/>
    <w:rsid w:val="00060AEA"/>
    <w:rsid w:val="0006765A"/>
    <w:rsid w:val="00067A69"/>
    <w:rsid w:val="00070580"/>
    <w:rsid w:val="00070A09"/>
    <w:rsid w:val="000754C7"/>
    <w:rsid w:val="00076643"/>
    <w:rsid w:val="000771AC"/>
    <w:rsid w:val="0008431E"/>
    <w:rsid w:val="000855DF"/>
    <w:rsid w:val="00090A58"/>
    <w:rsid w:val="00091A9D"/>
    <w:rsid w:val="000946F3"/>
    <w:rsid w:val="00095250"/>
    <w:rsid w:val="00097F4A"/>
    <w:rsid w:val="000A0AF1"/>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17548"/>
    <w:rsid w:val="001226B2"/>
    <w:rsid w:val="00127127"/>
    <w:rsid w:val="001312D7"/>
    <w:rsid w:val="001339BF"/>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1F03"/>
    <w:rsid w:val="002C2BB6"/>
    <w:rsid w:val="002C782B"/>
    <w:rsid w:val="002D0B81"/>
    <w:rsid w:val="002D16C6"/>
    <w:rsid w:val="002D26E6"/>
    <w:rsid w:val="002D3368"/>
    <w:rsid w:val="002D58B5"/>
    <w:rsid w:val="002F0AF1"/>
    <w:rsid w:val="002F0BE9"/>
    <w:rsid w:val="00303D9E"/>
    <w:rsid w:val="00304053"/>
    <w:rsid w:val="003144A6"/>
    <w:rsid w:val="00314C32"/>
    <w:rsid w:val="003163EA"/>
    <w:rsid w:val="003217A4"/>
    <w:rsid w:val="0032510B"/>
    <w:rsid w:val="0032603C"/>
    <w:rsid w:val="00331855"/>
    <w:rsid w:val="0033249E"/>
    <w:rsid w:val="00337882"/>
    <w:rsid w:val="00337E4D"/>
    <w:rsid w:val="00343395"/>
    <w:rsid w:val="003451DB"/>
    <w:rsid w:val="003611DD"/>
    <w:rsid w:val="00362D71"/>
    <w:rsid w:val="00362D72"/>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1F76"/>
    <w:rsid w:val="003E77C7"/>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1838"/>
    <w:rsid w:val="004F2927"/>
    <w:rsid w:val="004F6D95"/>
    <w:rsid w:val="004F76E3"/>
    <w:rsid w:val="0050166E"/>
    <w:rsid w:val="0050208A"/>
    <w:rsid w:val="00502924"/>
    <w:rsid w:val="0051146A"/>
    <w:rsid w:val="005116E9"/>
    <w:rsid w:val="00512F92"/>
    <w:rsid w:val="0051414E"/>
    <w:rsid w:val="00516F3F"/>
    <w:rsid w:val="00517AB7"/>
    <w:rsid w:val="00520848"/>
    <w:rsid w:val="0052142A"/>
    <w:rsid w:val="00527FBB"/>
    <w:rsid w:val="00530814"/>
    <w:rsid w:val="00534DD3"/>
    <w:rsid w:val="00534DFF"/>
    <w:rsid w:val="0053510E"/>
    <w:rsid w:val="00535C7D"/>
    <w:rsid w:val="005423BF"/>
    <w:rsid w:val="00542CCA"/>
    <w:rsid w:val="00546145"/>
    <w:rsid w:val="00550BE3"/>
    <w:rsid w:val="005515F1"/>
    <w:rsid w:val="00551C43"/>
    <w:rsid w:val="00554266"/>
    <w:rsid w:val="00556F9B"/>
    <w:rsid w:val="00566D4E"/>
    <w:rsid w:val="00567567"/>
    <w:rsid w:val="0057347A"/>
    <w:rsid w:val="00573700"/>
    <w:rsid w:val="00575969"/>
    <w:rsid w:val="00577336"/>
    <w:rsid w:val="0058216C"/>
    <w:rsid w:val="0058311B"/>
    <w:rsid w:val="00584A12"/>
    <w:rsid w:val="00585897"/>
    <w:rsid w:val="00586186"/>
    <w:rsid w:val="00586C16"/>
    <w:rsid w:val="005974AA"/>
    <w:rsid w:val="005A6B32"/>
    <w:rsid w:val="005A72E0"/>
    <w:rsid w:val="005B1C0F"/>
    <w:rsid w:val="005B6195"/>
    <w:rsid w:val="005B6A3D"/>
    <w:rsid w:val="005B6BD4"/>
    <w:rsid w:val="005B7C6D"/>
    <w:rsid w:val="005C3C80"/>
    <w:rsid w:val="005C43DC"/>
    <w:rsid w:val="005D262B"/>
    <w:rsid w:val="005D3972"/>
    <w:rsid w:val="005D606C"/>
    <w:rsid w:val="005F7AFB"/>
    <w:rsid w:val="00601528"/>
    <w:rsid w:val="006059D4"/>
    <w:rsid w:val="00611C76"/>
    <w:rsid w:val="00612471"/>
    <w:rsid w:val="006139A7"/>
    <w:rsid w:val="0062112A"/>
    <w:rsid w:val="006224E7"/>
    <w:rsid w:val="006243F9"/>
    <w:rsid w:val="006246CF"/>
    <w:rsid w:val="00627D98"/>
    <w:rsid w:val="00634411"/>
    <w:rsid w:val="006347C3"/>
    <w:rsid w:val="00635300"/>
    <w:rsid w:val="00635CA0"/>
    <w:rsid w:val="00635FFC"/>
    <w:rsid w:val="0064050F"/>
    <w:rsid w:val="00646A9C"/>
    <w:rsid w:val="0065120B"/>
    <w:rsid w:val="00655C1C"/>
    <w:rsid w:val="006613E5"/>
    <w:rsid w:val="00662A46"/>
    <w:rsid w:val="00663A49"/>
    <w:rsid w:val="006760AA"/>
    <w:rsid w:val="0067763E"/>
    <w:rsid w:val="00685085"/>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1371"/>
    <w:rsid w:val="006E3195"/>
    <w:rsid w:val="006E4105"/>
    <w:rsid w:val="006E5AC5"/>
    <w:rsid w:val="006F035E"/>
    <w:rsid w:val="006F1DA5"/>
    <w:rsid w:val="006F313A"/>
    <w:rsid w:val="006F3645"/>
    <w:rsid w:val="006F4C34"/>
    <w:rsid w:val="00700231"/>
    <w:rsid w:val="0070135D"/>
    <w:rsid w:val="007017A7"/>
    <w:rsid w:val="00701BFE"/>
    <w:rsid w:val="007068E7"/>
    <w:rsid w:val="00706BDD"/>
    <w:rsid w:val="007109D5"/>
    <w:rsid w:val="00717838"/>
    <w:rsid w:val="00720893"/>
    <w:rsid w:val="007217F0"/>
    <w:rsid w:val="007223D3"/>
    <w:rsid w:val="0072524E"/>
    <w:rsid w:val="00727575"/>
    <w:rsid w:val="0073366A"/>
    <w:rsid w:val="00740182"/>
    <w:rsid w:val="00745429"/>
    <w:rsid w:val="00750715"/>
    <w:rsid w:val="0075244C"/>
    <w:rsid w:val="00754998"/>
    <w:rsid w:val="007560CA"/>
    <w:rsid w:val="00762E78"/>
    <w:rsid w:val="0076391C"/>
    <w:rsid w:val="007641C0"/>
    <w:rsid w:val="007651DB"/>
    <w:rsid w:val="0076594C"/>
    <w:rsid w:val="00767528"/>
    <w:rsid w:val="007710BE"/>
    <w:rsid w:val="0077407D"/>
    <w:rsid w:val="00785F39"/>
    <w:rsid w:val="007912DB"/>
    <w:rsid w:val="00793793"/>
    <w:rsid w:val="007960F5"/>
    <w:rsid w:val="007A11EC"/>
    <w:rsid w:val="007A3639"/>
    <w:rsid w:val="007B5219"/>
    <w:rsid w:val="007B52EB"/>
    <w:rsid w:val="007B6B06"/>
    <w:rsid w:val="007C3EA0"/>
    <w:rsid w:val="007D6FB3"/>
    <w:rsid w:val="007E0E83"/>
    <w:rsid w:val="007E28F5"/>
    <w:rsid w:val="007E4767"/>
    <w:rsid w:val="007E5B92"/>
    <w:rsid w:val="007E6677"/>
    <w:rsid w:val="007F0B8D"/>
    <w:rsid w:val="007F2F0E"/>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4680A"/>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02BB"/>
    <w:rsid w:val="008A12D4"/>
    <w:rsid w:val="008A30E7"/>
    <w:rsid w:val="008A3697"/>
    <w:rsid w:val="008B128C"/>
    <w:rsid w:val="008B3BC6"/>
    <w:rsid w:val="008B4143"/>
    <w:rsid w:val="008B72CE"/>
    <w:rsid w:val="008B7905"/>
    <w:rsid w:val="008D0741"/>
    <w:rsid w:val="008D14B9"/>
    <w:rsid w:val="008D20B3"/>
    <w:rsid w:val="008D22B2"/>
    <w:rsid w:val="008D2DCD"/>
    <w:rsid w:val="008D58B9"/>
    <w:rsid w:val="008D5AE1"/>
    <w:rsid w:val="008E400F"/>
    <w:rsid w:val="008F07DC"/>
    <w:rsid w:val="008F7955"/>
    <w:rsid w:val="0090724D"/>
    <w:rsid w:val="009138A3"/>
    <w:rsid w:val="009145FF"/>
    <w:rsid w:val="0091779E"/>
    <w:rsid w:val="00917A41"/>
    <w:rsid w:val="0092094D"/>
    <w:rsid w:val="00922345"/>
    <w:rsid w:val="00926458"/>
    <w:rsid w:val="00930868"/>
    <w:rsid w:val="00931B5A"/>
    <w:rsid w:val="00933900"/>
    <w:rsid w:val="00941EAE"/>
    <w:rsid w:val="00946107"/>
    <w:rsid w:val="00950239"/>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BA8"/>
    <w:rsid w:val="009B6FA3"/>
    <w:rsid w:val="009D0B6B"/>
    <w:rsid w:val="009D5EA4"/>
    <w:rsid w:val="009D7A22"/>
    <w:rsid w:val="009E214E"/>
    <w:rsid w:val="009E7E51"/>
    <w:rsid w:val="009F579A"/>
    <w:rsid w:val="00A002CC"/>
    <w:rsid w:val="00A01E10"/>
    <w:rsid w:val="00A01F5C"/>
    <w:rsid w:val="00A062AA"/>
    <w:rsid w:val="00A074E0"/>
    <w:rsid w:val="00A11567"/>
    <w:rsid w:val="00A171A1"/>
    <w:rsid w:val="00A20EE8"/>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971BD"/>
    <w:rsid w:val="00AA2CAB"/>
    <w:rsid w:val="00AB0BE9"/>
    <w:rsid w:val="00AB4ECC"/>
    <w:rsid w:val="00AB5F0F"/>
    <w:rsid w:val="00AC0622"/>
    <w:rsid w:val="00AC1297"/>
    <w:rsid w:val="00AC1A12"/>
    <w:rsid w:val="00AC4FBC"/>
    <w:rsid w:val="00AD292A"/>
    <w:rsid w:val="00AD469C"/>
    <w:rsid w:val="00AD47D6"/>
    <w:rsid w:val="00AE112E"/>
    <w:rsid w:val="00AF1C0D"/>
    <w:rsid w:val="00AF36DA"/>
    <w:rsid w:val="00AF451C"/>
    <w:rsid w:val="00AF6B61"/>
    <w:rsid w:val="00AF7FB0"/>
    <w:rsid w:val="00AF7FF9"/>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7C0"/>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2731"/>
    <w:rsid w:val="00C430E8"/>
    <w:rsid w:val="00C4634F"/>
    <w:rsid w:val="00C4793C"/>
    <w:rsid w:val="00C50D42"/>
    <w:rsid w:val="00C55D29"/>
    <w:rsid w:val="00C56373"/>
    <w:rsid w:val="00C64255"/>
    <w:rsid w:val="00C65C1F"/>
    <w:rsid w:val="00C704F2"/>
    <w:rsid w:val="00C70CA2"/>
    <w:rsid w:val="00C745BC"/>
    <w:rsid w:val="00C76D3F"/>
    <w:rsid w:val="00C80624"/>
    <w:rsid w:val="00C84C31"/>
    <w:rsid w:val="00C90D22"/>
    <w:rsid w:val="00C92F23"/>
    <w:rsid w:val="00C949C2"/>
    <w:rsid w:val="00C94F47"/>
    <w:rsid w:val="00C95F67"/>
    <w:rsid w:val="00CA5C46"/>
    <w:rsid w:val="00CB0190"/>
    <w:rsid w:val="00CB4A95"/>
    <w:rsid w:val="00CC044B"/>
    <w:rsid w:val="00CC2CC5"/>
    <w:rsid w:val="00CC6217"/>
    <w:rsid w:val="00CC7D88"/>
    <w:rsid w:val="00CD0860"/>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1D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68B4"/>
    <w:rsid w:val="00EC1958"/>
    <w:rsid w:val="00EC5847"/>
    <w:rsid w:val="00ED41BC"/>
    <w:rsid w:val="00ED4814"/>
    <w:rsid w:val="00EE4A56"/>
    <w:rsid w:val="00EE5A8F"/>
    <w:rsid w:val="00EF0361"/>
    <w:rsid w:val="00EF35BE"/>
    <w:rsid w:val="00EF3AE5"/>
    <w:rsid w:val="00EF76E1"/>
    <w:rsid w:val="00F00C9F"/>
    <w:rsid w:val="00F01E0C"/>
    <w:rsid w:val="00F02C99"/>
    <w:rsid w:val="00F130BE"/>
    <w:rsid w:val="00F16441"/>
    <w:rsid w:val="00F16647"/>
    <w:rsid w:val="00F16B8F"/>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1F6D"/>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2126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4D973-57B4-4DCE-86B2-6A35F6CE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5661</Words>
  <Characters>32272</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2024-07-17T10:43:00Z</cp:lastPrinted>
  <dcterms:created xsi:type="dcterms:W3CDTF">2024-09-20T10:22:00Z</dcterms:created>
  <dcterms:modified xsi:type="dcterms:W3CDTF">2024-09-20T10:22:00Z</dcterms:modified>
</cp:coreProperties>
</file>