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1D67FDCD" w14:textId="77777777" w:rsidR="00C209B5" w:rsidRPr="00B35B08" w:rsidRDefault="00C209B5" w:rsidP="00357A83">
      <w:pPr>
        <w:pStyle w:val="Naslov4"/>
      </w:pPr>
      <w:r w:rsidRPr="00B35B08">
        <w:t>PODATKI O PODIZVAJALCIH</w:t>
      </w:r>
    </w:p>
    <w:p w14:paraId="398054CD" w14:textId="77777777" w:rsidR="00C209B5" w:rsidRPr="00B35B08" w:rsidRDefault="00C209B5" w:rsidP="00B956A6">
      <w:pPr>
        <w:pStyle w:val="PODNASLOV"/>
        <w:spacing w:after="120" w:line="240" w:lineRule="exact"/>
        <w:jc w:val="both"/>
        <w:rPr>
          <w:rFonts w:ascii="Arial" w:hAnsi="Arial" w:cs="Arial"/>
          <w:color w:val="auto"/>
          <w:sz w:val="20"/>
          <w:szCs w:val="20"/>
        </w:rPr>
      </w:pPr>
      <w:r w:rsidRPr="00B35B08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Izjavljamo, da bomo pri izvedbi javnega naročila sodelovali z naslednjimi podizvajalci: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8"/>
        <w:gridCol w:w="1985"/>
        <w:gridCol w:w="850"/>
        <w:gridCol w:w="1512"/>
        <w:gridCol w:w="1607"/>
        <w:gridCol w:w="755"/>
        <w:gridCol w:w="2291"/>
        <w:gridCol w:w="72"/>
      </w:tblGrid>
      <w:tr w:rsidR="00B35B08" w:rsidRPr="00B35B08" w14:paraId="36F047E6" w14:textId="77777777" w:rsidTr="00C56C35">
        <w:trPr>
          <w:cantSplit/>
          <w:trHeight w:val="461"/>
        </w:trPr>
        <w:tc>
          <w:tcPr>
            <w:tcW w:w="2093" w:type="dxa"/>
            <w:gridSpan w:val="2"/>
            <w:tcBorders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B420036" w14:textId="77777777" w:rsidR="00C209B5" w:rsidRPr="00B35B08" w:rsidRDefault="00C209B5" w:rsidP="00B956A6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  <w:tc>
          <w:tcPr>
            <w:tcW w:w="236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E0ED2E2" w14:textId="77777777" w:rsidR="00C209B5" w:rsidRPr="00B35B08" w:rsidRDefault="00C209B5" w:rsidP="00B956A6">
            <w:pPr>
              <w:spacing w:line="240" w:lineRule="exact"/>
              <w:jc w:val="center"/>
            </w:pPr>
            <w:r w:rsidRPr="00B35B08">
              <w:rPr>
                <w:b/>
              </w:rPr>
              <w:t>Podizvajalec 1</w:t>
            </w:r>
          </w:p>
        </w:tc>
        <w:tc>
          <w:tcPr>
            <w:tcW w:w="236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9BD1BF2" w14:textId="77777777" w:rsidR="00C209B5" w:rsidRPr="00B35B08" w:rsidRDefault="00C209B5" w:rsidP="00B956A6">
            <w:pPr>
              <w:spacing w:line="240" w:lineRule="exact"/>
              <w:jc w:val="center"/>
            </w:pPr>
            <w:r w:rsidRPr="00B35B08">
              <w:rPr>
                <w:b/>
              </w:rPr>
              <w:t>Podizvajalec 2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6E5BF80" w14:textId="77777777" w:rsidR="00C209B5" w:rsidRPr="00B35B08" w:rsidRDefault="00C209B5" w:rsidP="00B956A6">
            <w:pPr>
              <w:spacing w:line="240" w:lineRule="exact"/>
              <w:jc w:val="center"/>
            </w:pPr>
            <w:r w:rsidRPr="00B35B08">
              <w:rPr>
                <w:b/>
              </w:rPr>
              <w:t>Podizvajalec 3</w:t>
            </w:r>
          </w:p>
        </w:tc>
      </w:tr>
      <w:tr w:rsidR="00B35B08" w:rsidRPr="00B35B08" w14:paraId="0FF3A54E" w14:textId="77777777" w:rsidTr="00C56C35">
        <w:trPr>
          <w:trHeight w:val="1012"/>
        </w:trPr>
        <w:tc>
          <w:tcPr>
            <w:tcW w:w="2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B031773" w14:textId="77777777" w:rsidR="00C209B5" w:rsidRPr="00B35B08" w:rsidRDefault="00C209B5" w:rsidP="00B956A6">
            <w:pPr>
              <w:spacing w:line="240" w:lineRule="exact"/>
            </w:pPr>
            <w:r w:rsidRPr="00B35B08">
              <w:t>Naziv</w:t>
            </w:r>
          </w:p>
        </w:tc>
        <w:bookmarkStart w:id="0" w:name="Besedilo512"/>
        <w:tc>
          <w:tcPr>
            <w:tcW w:w="236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0A768E7" w14:textId="77777777" w:rsidR="00C209B5" w:rsidRPr="00B35B08" w:rsidRDefault="00C209B5" w:rsidP="00B956A6">
            <w:pPr>
              <w:spacing w:line="240" w:lineRule="exact"/>
            </w:pPr>
            <w:r w:rsidRPr="00B35B0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5B08">
              <w:instrText xml:space="preserve"> FORMTEXT </w:instrText>
            </w:r>
            <w:r w:rsidRPr="00B35B08">
              <w:fldChar w:fldCharType="separate"/>
            </w:r>
            <w:r w:rsidRPr="00B35B08">
              <w:t>     </w:t>
            </w:r>
            <w:r w:rsidRPr="00B35B08">
              <w:fldChar w:fldCharType="end"/>
            </w:r>
            <w:bookmarkEnd w:id="0"/>
          </w:p>
        </w:tc>
        <w:bookmarkStart w:id="1" w:name="Besedilo5121"/>
        <w:tc>
          <w:tcPr>
            <w:tcW w:w="236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31701C64" w14:textId="77777777" w:rsidR="00C209B5" w:rsidRPr="00B35B08" w:rsidRDefault="00C209B5" w:rsidP="00B956A6">
            <w:pPr>
              <w:spacing w:line="240" w:lineRule="exact"/>
            </w:pPr>
            <w:r w:rsidRPr="00B35B0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5B08">
              <w:instrText xml:space="preserve"> FORMTEXT </w:instrText>
            </w:r>
            <w:r w:rsidRPr="00B35B08">
              <w:fldChar w:fldCharType="separate"/>
            </w:r>
            <w:r w:rsidRPr="00B35B08">
              <w:t>     </w:t>
            </w:r>
            <w:r w:rsidRPr="00B35B08">
              <w:fldChar w:fldCharType="end"/>
            </w:r>
            <w:bookmarkEnd w:id="1"/>
          </w:p>
        </w:tc>
        <w:bookmarkStart w:id="2" w:name="Besedilo5122"/>
        <w:tc>
          <w:tcPr>
            <w:tcW w:w="236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34FE0431" w14:textId="77777777" w:rsidR="00C209B5" w:rsidRPr="00B35B08" w:rsidRDefault="00C209B5" w:rsidP="00B956A6">
            <w:pPr>
              <w:spacing w:line="240" w:lineRule="exact"/>
            </w:pPr>
            <w:r w:rsidRPr="00B35B0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5B08">
              <w:instrText xml:space="preserve"> FORMTEXT </w:instrText>
            </w:r>
            <w:r w:rsidRPr="00B35B08">
              <w:fldChar w:fldCharType="separate"/>
            </w:r>
            <w:r w:rsidRPr="00B35B08">
              <w:t>     </w:t>
            </w:r>
            <w:r w:rsidRPr="00B35B08">
              <w:fldChar w:fldCharType="end"/>
            </w:r>
            <w:bookmarkEnd w:id="2"/>
          </w:p>
        </w:tc>
      </w:tr>
      <w:tr w:rsidR="00B35B08" w:rsidRPr="00B35B08" w14:paraId="033C90CC" w14:textId="77777777" w:rsidTr="00C56C35">
        <w:trPr>
          <w:trHeight w:val="1012"/>
        </w:trPr>
        <w:tc>
          <w:tcPr>
            <w:tcW w:w="2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11966D6" w14:textId="77777777" w:rsidR="00C209B5" w:rsidRPr="00B35B08" w:rsidRDefault="00C209B5" w:rsidP="00B956A6">
            <w:pPr>
              <w:spacing w:line="240" w:lineRule="exact"/>
            </w:pPr>
            <w:r w:rsidRPr="00B35B08">
              <w:t>Naslov</w:t>
            </w:r>
          </w:p>
        </w:tc>
        <w:bookmarkStart w:id="3" w:name="Besedilo5123"/>
        <w:tc>
          <w:tcPr>
            <w:tcW w:w="236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68AD222" w14:textId="77777777" w:rsidR="00C209B5" w:rsidRPr="00B35B08" w:rsidRDefault="00C209B5" w:rsidP="00B956A6">
            <w:pPr>
              <w:spacing w:line="240" w:lineRule="exact"/>
            </w:pPr>
            <w:r w:rsidRPr="00B35B0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5B08">
              <w:instrText xml:space="preserve"> FORMTEXT </w:instrText>
            </w:r>
            <w:r w:rsidRPr="00B35B08">
              <w:fldChar w:fldCharType="separate"/>
            </w:r>
            <w:r w:rsidRPr="00B35B08">
              <w:t>     </w:t>
            </w:r>
            <w:r w:rsidRPr="00B35B08">
              <w:fldChar w:fldCharType="end"/>
            </w:r>
            <w:bookmarkEnd w:id="3"/>
          </w:p>
        </w:tc>
        <w:bookmarkStart w:id="4" w:name="Besedilo5124"/>
        <w:tc>
          <w:tcPr>
            <w:tcW w:w="236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6AC2EE4" w14:textId="77777777" w:rsidR="00C209B5" w:rsidRPr="00B35B08" w:rsidRDefault="00C209B5" w:rsidP="00B956A6">
            <w:pPr>
              <w:spacing w:line="240" w:lineRule="exact"/>
            </w:pPr>
            <w:r w:rsidRPr="00B35B0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5B08">
              <w:instrText xml:space="preserve"> FORMTEXT </w:instrText>
            </w:r>
            <w:r w:rsidRPr="00B35B08">
              <w:fldChar w:fldCharType="separate"/>
            </w:r>
            <w:r w:rsidRPr="00B35B08">
              <w:t>     </w:t>
            </w:r>
            <w:r w:rsidRPr="00B35B08">
              <w:fldChar w:fldCharType="end"/>
            </w:r>
            <w:bookmarkEnd w:id="4"/>
          </w:p>
        </w:tc>
        <w:bookmarkStart w:id="5" w:name="Besedilo5125"/>
        <w:tc>
          <w:tcPr>
            <w:tcW w:w="236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68FBC6D" w14:textId="77777777" w:rsidR="00C209B5" w:rsidRPr="00B35B08" w:rsidRDefault="00C209B5" w:rsidP="00B956A6">
            <w:pPr>
              <w:spacing w:line="240" w:lineRule="exact"/>
            </w:pPr>
            <w:r w:rsidRPr="00B35B0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5B08">
              <w:instrText xml:space="preserve"> FORMTEXT </w:instrText>
            </w:r>
            <w:r w:rsidRPr="00B35B08">
              <w:fldChar w:fldCharType="separate"/>
            </w:r>
            <w:r w:rsidRPr="00B35B08">
              <w:t>     </w:t>
            </w:r>
            <w:r w:rsidRPr="00B35B08">
              <w:fldChar w:fldCharType="end"/>
            </w:r>
            <w:bookmarkEnd w:id="5"/>
          </w:p>
        </w:tc>
      </w:tr>
      <w:tr w:rsidR="00B35B08" w:rsidRPr="00B35B08" w14:paraId="7569F475" w14:textId="77777777" w:rsidTr="00C56C35">
        <w:trPr>
          <w:trHeight w:val="1012"/>
        </w:trPr>
        <w:tc>
          <w:tcPr>
            <w:tcW w:w="2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58B8480" w14:textId="77777777" w:rsidR="00C209B5" w:rsidRPr="00B35B08" w:rsidRDefault="00C209B5" w:rsidP="00B956A6">
            <w:pPr>
              <w:spacing w:line="240" w:lineRule="exact"/>
            </w:pPr>
            <w:r w:rsidRPr="00B35B08">
              <w:t>Matična številka</w:t>
            </w:r>
          </w:p>
        </w:tc>
        <w:bookmarkStart w:id="6" w:name="Besedilo5126"/>
        <w:tc>
          <w:tcPr>
            <w:tcW w:w="236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4670AA8" w14:textId="77777777" w:rsidR="00C209B5" w:rsidRPr="00B35B08" w:rsidRDefault="00C209B5" w:rsidP="00B956A6">
            <w:pPr>
              <w:spacing w:line="240" w:lineRule="exact"/>
            </w:pPr>
            <w:r w:rsidRPr="00B35B0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5B08">
              <w:instrText xml:space="preserve"> FORMTEXT </w:instrText>
            </w:r>
            <w:r w:rsidRPr="00B35B08">
              <w:fldChar w:fldCharType="separate"/>
            </w:r>
            <w:r w:rsidRPr="00B35B08">
              <w:t>     </w:t>
            </w:r>
            <w:r w:rsidRPr="00B35B08">
              <w:fldChar w:fldCharType="end"/>
            </w:r>
            <w:bookmarkEnd w:id="6"/>
          </w:p>
        </w:tc>
        <w:bookmarkStart w:id="7" w:name="Besedilo5127"/>
        <w:tc>
          <w:tcPr>
            <w:tcW w:w="236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0108594" w14:textId="77777777" w:rsidR="00C209B5" w:rsidRPr="00B35B08" w:rsidRDefault="00C209B5" w:rsidP="00B956A6">
            <w:pPr>
              <w:spacing w:line="240" w:lineRule="exact"/>
            </w:pPr>
            <w:r w:rsidRPr="00B35B0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5B08">
              <w:instrText xml:space="preserve"> FORMTEXT </w:instrText>
            </w:r>
            <w:r w:rsidRPr="00B35B08">
              <w:fldChar w:fldCharType="separate"/>
            </w:r>
            <w:r w:rsidRPr="00B35B08">
              <w:t>     </w:t>
            </w:r>
            <w:r w:rsidRPr="00B35B08">
              <w:fldChar w:fldCharType="end"/>
            </w:r>
            <w:bookmarkEnd w:id="7"/>
          </w:p>
        </w:tc>
        <w:bookmarkStart w:id="8" w:name="Besedilo5128"/>
        <w:tc>
          <w:tcPr>
            <w:tcW w:w="236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24E16199" w14:textId="77777777" w:rsidR="00C209B5" w:rsidRPr="00B35B08" w:rsidRDefault="00C209B5" w:rsidP="00B956A6">
            <w:pPr>
              <w:spacing w:line="240" w:lineRule="exact"/>
            </w:pPr>
            <w:r w:rsidRPr="00B35B0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5B08">
              <w:instrText xml:space="preserve"> FORMTEXT </w:instrText>
            </w:r>
            <w:r w:rsidRPr="00B35B08">
              <w:fldChar w:fldCharType="separate"/>
            </w:r>
            <w:r w:rsidRPr="00B35B08">
              <w:t>     </w:t>
            </w:r>
            <w:r w:rsidRPr="00B35B08">
              <w:fldChar w:fldCharType="end"/>
            </w:r>
            <w:bookmarkEnd w:id="8"/>
          </w:p>
        </w:tc>
      </w:tr>
      <w:tr w:rsidR="00B35B08" w:rsidRPr="00B35B08" w14:paraId="0DA94BF6" w14:textId="77777777" w:rsidTr="00C56C35">
        <w:trPr>
          <w:trHeight w:val="1012"/>
        </w:trPr>
        <w:tc>
          <w:tcPr>
            <w:tcW w:w="2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CD43073" w14:textId="77777777" w:rsidR="00C209B5" w:rsidRPr="00B35B08" w:rsidRDefault="00C209B5" w:rsidP="00B956A6">
            <w:pPr>
              <w:spacing w:line="240" w:lineRule="exact"/>
            </w:pPr>
            <w:r w:rsidRPr="00B35B08">
              <w:t>Identifikacijska številka za DDV</w:t>
            </w:r>
          </w:p>
        </w:tc>
        <w:bookmarkStart w:id="9" w:name="Besedilo5129"/>
        <w:tc>
          <w:tcPr>
            <w:tcW w:w="236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353A708" w14:textId="77777777" w:rsidR="00C209B5" w:rsidRPr="00B35B08" w:rsidRDefault="00C209B5" w:rsidP="00B956A6">
            <w:pPr>
              <w:spacing w:line="240" w:lineRule="exact"/>
            </w:pPr>
            <w:r w:rsidRPr="00B35B0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5B08">
              <w:instrText xml:space="preserve"> FORMTEXT </w:instrText>
            </w:r>
            <w:r w:rsidRPr="00B35B08">
              <w:fldChar w:fldCharType="separate"/>
            </w:r>
            <w:r w:rsidRPr="00B35B08">
              <w:t>     </w:t>
            </w:r>
            <w:r w:rsidRPr="00B35B08">
              <w:fldChar w:fldCharType="end"/>
            </w:r>
            <w:bookmarkEnd w:id="9"/>
          </w:p>
        </w:tc>
        <w:bookmarkStart w:id="10" w:name="Besedilo51210"/>
        <w:tc>
          <w:tcPr>
            <w:tcW w:w="236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B3BD677" w14:textId="77777777" w:rsidR="00C209B5" w:rsidRPr="00B35B08" w:rsidRDefault="00C209B5" w:rsidP="00B956A6">
            <w:pPr>
              <w:spacing w:line="240" w:lineRule="exact"/>
            </w:pPr>
            <w:r w:rsidRPr="00B35B0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5B08">
              <w:instrText xml:space="preserve"> FORMTEXT </w:instrText>
            </w:r>
            <w:r w:rsidRPr="00B35B08">
              <w:fldChar w:fldCharType="separate"/>
            </w:r>
            <w:r w:rsidRPr="00B35B08">
              <w:t>     </w:t>
            </w:r>
            <w:r w:rsidRPr="00B35B08">
              <w:fldChar w:fldCharType="end"/>
            </w:r>
            <w:bookmarkEnd w:id="10"/>
          </w:p>
        </w:tc>
        <w:bookmarkStart w:id="11" w:name="Besedilo51211"/>
        <w:tc>
          <w:tcPr>
            <w:tcW w:w="236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19F771B" w14:textId="77777777" w:rsidR="00C209B5" w:rsidRPr="00B35B08" w:rsidRDefault="00C209B5" w:rsidP="00B956A6">
            <w:pPr>
              <w:spacing w:line="240" w:lineRule="exact"/>
            </w:pPr>
            <w:r w:rsidRPr="00B35B0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5B08">
              <w:instrText xml:space="preserve"> FORMTEXT </w:instrText>
            </w:r>
            <w:r w:rsidRPr="00B35B08">
              <w:fldChar w:fldCharType="separate"/>
            </w:r>
            <w:r w:rsidRPr="00B35B08">
              <w:t>     </w:t>
            </w:r>
            <w:r w:rsidRPr="00B35B08">
              <w:fldChar w:fldCharType="end"/>
            </w:r>
            <w:bookmarkEnd w:id="11"/>
          </w:p>
        </w:tc>
      </w:tr>
      <w:tr w:rsidR="00B35B08" w:rsidRPr="00B35B08" w14:paraId="0B410972" w14:textId="77777777" w:rsidTr="00C56C35">
        <w:trPr>
          <w:trHeight w:val="1012"/>
        </w:trPr>
        <w:tc>
          <w:tcPr>
            <w:tcW w:w="2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2D3C74D" w14:textId="77777777" w:rsidR="00C209B5" w:rsidRPr="00B35B08" w:rsidRDefault="00C209B5" w:rsidP="00B956A6">
            <w:pPr>
              <w:spacing w:line="240" w:lineRule="exact"/>
            </w:pPr>
            <w:r w:rsidRPr="00B35B08">
              <w:t>Kontaktna oseba (ime, priimek, tel. št., el. naslov)</w:t>
            </w:r>
          </w:p>
        </w:tc>
        <w:bookmarkStart w:id="12" w:name="Besedilo51212"/>
        <w:tc>
          <w:tcPr>
            <w:tcW w:w="236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191B1E3" w14:textId="77777777" w:rsidR="00C209B5" w:rsidRPr="00B35B08" w:rsidRDefault="00C209B5" w:rsidP="00B956A6">
            <w:pPr>
              <w:spacing w:line="240" w:lineRule="exact"/>
            </w:pPr>
            <w:r w:rsidRPr="00B35B0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5B08">
              <w:instrText xml:space="preserve"> FORMTEXT </w:instrText>
            </w:r>
            <w:r w:rsidRPr="00B35B08">
              <w:fldChar w:fldCharType="separate"/>
            </w:r>
            <w:r w:rsidRPr="00B35B08">
              <w:t>     </w:t>
            </w:r>
            <w:r w:rsidRPr="00B35B08">
              <w:fldChar w:fldCharType="end"/>
            </w:r>
            <w:bookmarkEnd w:id="12"/>
          </w:p>
        </w:tc>
        <w:bookmarkStart w:id="13" w:name="Besedilo51213"/>
        <w:tc>
          <w:tcPr>
            <w:tcW w:w="236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4D620DEE" w14:textId="77777777" w:rsidR="00C209B5" w:rsidRPr="00B35B08" w:rsidRDefault="00C209B5" w:rsidP="00B956A6">
            <w:pPr>
              <w:spacing w:line="240" w:lineRule="exact"/>
            </w:pPr>
            <w:r w:rsidRPr="00B35B0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5B08">
              <w:instrText xml:space="preserve"> FORMTEXT </w:instrText>
            </w:r>
            <w:r w:rsidRPr="00B35B08">
              <w:fldChar w:fldCharType="separate"/>
            </w:r>
            <w:r w:rsidRPr="00B35B08">
              <w:t>     </w:t>
            </w:r>
            <w:r w:rsidRPr="00B35B08">
              <w:fldChar w:fldCharType="end"/>
            </w:r>
            <w:bookmarkEnd w:id="13"/>
          </w:p>
        </w:tc>
        <w:bookmarkStart w:id="14" w:name="Besedilo51214"/>
        <w:tc>
          <w:tcPr>
            <w:tcW w:w="236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45BD53B4" w14:textId="77777777" w:rsidR="00C209B5" w:rsidRPr="00B35B08" w:rsidRDefault="00C209B5" w:rsidP="00B956A6">
            <w:pPr>
              <w:spacing w:line="240" w:lineRule="exact"/>
            </w:pPr>
            <w:r w:rsidRPr="00B35B0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5B08">
              <w:instrText xml:space="preserve"> FORMTEXT </w:instrText>
            </w:r>
            <w:r w:rsidRPr="00B35B08">
              <w:fldChar w:fldCharType="separate"/>
            </w:r>
            <w:r w:rsidRPr="00B35B08">
              <w:t>     </w:t>
            </w:r>
            <w:r w:rsidRPr="00B35B08">
              <w:fldChar w:fldCharType="end"/>
            </w:r>
            <w:bookmarkEnd w:id="14"/>
          </w:p>
        </w:tc>
      </w:tr>
      <w:tr w:rsidR="00B35B08" w:rsidRPr="00B35B08" w14:paraId="787ADF93" w14:textId="77777777" w:rsidTr="00C56C35">
        <w:trPr>
          <w:trHeight w:val="1012"/>
        </w:trPr>
        <w:tc>
          <w:tcPr>
            <w:tcW w:w="2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91400DA" w14:textId="77777777" w:rsidR="00C209B5" w:rsidRPr="00B35B08" w:rsidRDefault="00C209B5" w:rsidP="00B956A6">
            <w:pPr>
              <w:spacing w:line="240" w:lineRule="exact"/>
            </w:pPr>
            <w:r w:rsidRPr="00B35B08">
              <w:t>Transakcijski račun, odprt pri banki</w:t>
            </w:r>
          </w:p>
        </w:tc>
        <w:bookmarkStart w:id="15" w:name="Besedilo51215"/>
        <w:tc>
          <w:tcPr>
            <w:tcW w:w="236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F718C00" w14:textId="77777777" w:rsidR="00C209B5" w:rsidRPr="00B35B08" w:rsidRDefault="00C209B5" w:rsidP="00B956A6">
            <w:pPr>
              <w:spacing w:line="240" w:lineRule="exact"/>
            </w:pPr>
            <w:r w:rsidRPr="00B35B0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5B08">
              <w:instrText xml:space="preserve"> FORMTEXT </w:instrText>
            </w:r>
            <w:r w:rsidRPr="00B35B08">
              <w:fldChar w:fldCharType="separate"/>
            </w:r>
            <w:r w:rsidRPr="00B35B08">
              <w:t>     </w:t>
            </w:r>
            <w:r w:rsidRPr="00B35B08">
              <w:fldChar w:fldCharType="end"/>
            </w:r>
            <w:bookmarkEnd w:id="15"/>
          </w:p>
        </w:tc>
        <w:bookmarkStart w:id="16" w:name="Besedilo51216"/>
        <w:tc>
          <w:tcPr>
            <w:tcW w:w="236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214CFE9" w14:textId="77777777" w:rsidR="00C209B5" w:rsidRPr="00B35B08" w:rsidRDefault="00C209B5" w:rsidP="00B956A6">
            <w:pPr>
              <w:spacing w:line="240" w:lineRule="exact"/>
            </w:pPr>
            <w:r w:rsidRPr="00B35B0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5B08">
              <w:instrText xml:space="preserve"> FORMTEXT </w:instrText>
            </w:r>
            <w:r w:rsidRPr="00B35B08">
              <w:fldChar w:fldCharType="separate"/>
            </w:r>
            <w:r w:rsidRPr="00B35B08">
              <w:t>     </w:t>
            </w:r>
            <w:r w:rsidRPr="00B35B08">
              <w:fldChar w:fldCharType="end"/>
            </w:r>
            <w:bookmarkEnd w:id="16"/>
          </w:p>
        </w:tc>
        <w:bookmarkStart w:id="17" w:name="Besedilo51217"/>
        <w:tc>
          <w:tcPr>
            <w:tcW w:w="236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23791DD9" w14:textId="77777777" w:rsidR="00C209B5" w:rsidRPr="00B35B08" w:rsidRDefault="00C209B5" w:rsidP="00B956A6">
            <w:pPr>
              <w:spacing w:line="240" w:lineRule="exact"/>
            </w:pPr>
            <w:r w:rsidRPr="00B35B0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5B08">
              <w:instrText xml:space="preserve"> FORMTEXT </w:instrText>
            </w:r>
            <w:r w:rsidRPr="00B35B08">
              <w:fldChar w:fldCharType="separate"/>
            </w:r>
            <w:r w:rsidRPr="00B35B08">
              <w:t>     </w:t>
            </w:r>
            <w:r w:rsidRPr="00B35B08">
              <w:fldChar w:fldCharType="end"/>
            </w:r>
            <w:bookmarkEnd w:id="17"/>
          </w:p>
        </w:tc>
      </w:tr>
      <w:tr w:rsidR="00B35B08" w:rsidRPr="00B35B08" w14:paraId="47A325C0" w14:textId="77777777" w:rsidTr="00C56C35">
        <w:trPr>
          <w:trHeight w:val="1012"/>
        </w:trPr>
        <w:tc>
          <w:tcPr>
            <w:tcW w:w="2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CE01120" w14:textId="77777777" w:rsidR="00C209B5" w:rsidRPr="00B35B08" w:rsidRDefault="00C209B5" w:rsidP="00B956A6">
            <w:pPr>
              <w:spacing w:line="240" w:lineRule="exact"/>
            </w:pPr>
            <w:r w:rsidRPr="00B35B08">
              <w:t>Zakoniti zastopnik</w:t>
            </w:r>
          </w:p>
        </w:tc>
        <w:bookmarkStart w:id="18" w:name="Besedilo51218"/>
        <w:tc>
          <w:tcPr>
            <w:tcW w:w="236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AFDC2E1" w14:textId="77777777" w:rsidR="00C209B5" w:rsidRPr="00B35B08" w:rsidRDefault="00C209B5" w:rsidP="00B956A6">
            <w:pPr>
              <w:spacing w:line="240" w:lineRule="exact"/>
            </w:pPr>
            <w:r w:rsidRPr="00B35B0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5B08">
              <w:instrText xml:space="preserve"> FORMTEXT </w:instrText>
            </w:r>
            <w:r w:rsidRPr="00B35B08">
              <w:fldChar w:fldCharType="separate"/>
            </w:r>
            <w:r w:rsidRPr="00B35B08">
              <w:t>     </w:t>
            </w:r>
            <w:r w:rsidRPr="00B35B08">
              <w:fldChar w:fldCharType="end"/>
            </w:r>
            <w:bookmarkEnd w:id="18"/>
          </w:p>
        </w:tc>
        <w:bookmarkStart w:id="19" w:name="Besedilo51219"/>
        <w:tc>
          <w:tcPr>
            <w:tcW w:w="236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42A0BCD" w14:textId="77777777" w:rsidR="00C209B5" w:rsidRPr="00B35B08" w:rsidRDefault="00C209B5" w:rsidP="00B956A6">
            <w:pPr>
              <w:spacing w:line="240" w:lineRule="exact"/>
            </w:pPr>
            <w:r w:rsidRPr="00B35B0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5B08">
              <w:instrText xml:space="preserve"> FORMTEXT </w:instrText>
            </w:r>
            <w:r w:rsidRPr="00B35B08">
              <w:fldChar w:fldCharType="separate"/>
            </w:r>
            <w:r w:rsidRPr="00B35B08">
              <w:t>     </w:t>
            </w:r>
            <w:r w:rsidRPr="00B35B08">
              <w:fldChar w:fldCharType="end"/>
            </w:r>
            <w:bookmarkEnd w:id="19"/>
          </w:p>
        </w:tc>
        <w:bookmarkStart w:id="20" w:name="Besedilo51220"/>
        <w:tc>
          <w:tcPr>
            <w:tcW w:w="236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C139E0C" w14:textId="77777777" w:rsidR="00C209B5" w:rsidRPr="00B35B08" w:rsidRDefault="00C209B5" w:rsidP="00B956A6">
            <w:pPr>
              <w:spacing w:line="240" w:lineRule="exact"/>
            </w:pPr>
            <w:r w:rsidRPr="00B35B0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5B08">
              <w:instrText xml:space="preserve"> FORMTEXT </w:instrText>
            </w:r>
            <w:r w:rsidRPr="00B35B08">
              <w:fldChar w:fldCharType="separate"/>
            </w:r>
            <w:r w:rsidRPr="00B35B08">
              <w:t>     </w:t>
            </w:r>
            <w:r w:rsidRPr="00B35B08">
              <w:fldChar w:fldCharType="end"/>
            </w:r>
            <w:bookmarkEnd w:id="20"/>
          </w:p>
        </w:tc>
      </w:tr>
      <w:tr w:rsidR="00B35B08" w:rsidRPr="00B35B08" w14:paraId="1A27B344" w14:textId="77777777" w:rsidTr="00433CBB">
        <w:trPr>
          <w:trHeight w:val="539"/>
        </w:trPr>
        <w:tc>
          <w:tcPr>
            <w:tcW w:w="2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8EC0619" w14:textId="77777777" w:rsidR="00C209B5" w:rsidRPr="00B35B08" w:rsidRDefault="00C209B5" w:rsidP="00B956A6">
            <w:pPr>
              <w:spacing w:line="240" w:lineRule="exact"/>
            </w:pPr>
            <w:r w:rsidRPr="00B35B08">
              <w:t>Delež javnega naročila, ki ga prevzema</w:t>
            </w:r>
          </w:p>
        </w:tc>
        <w:bookmarkStart w:id="21" w:name="Besedilo51221"/>
        <w:tc>
          <w:tcPr>
            <w:tcW w:w="236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1B2D4A1" w14:textId="77777777" w:rsidR="00C209B5" w:rsidRPr="00B35B08" w:rsidRDefault="00C209B5" w:rsidP="00B956A6">
            <w:pPr>
              <w:spacing w:line="240" w:lineRule="exact"/>
            </w:pPr>
            <w:r w:rsidRPr="00B35B0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5B08">
              <w:instrText xml:space="preserve"> FORMTEXT </w:instrText>
            </w:r>
            <w:r w:rsidRPr="00B35B08">
              <w:fldChar w:fldCharType="separate"/>
            </w:r>
            <w:r w:rsidRPr="00B35B08">
              <w:t>     </w:t>
            </w:r>
            <w:r w:rsidRPr="00B35B08">
              <w:fldChar w:fldCharType="end"/>
            </w:r>
            <w:bookmarkEnd w:id="21"/>
          </w:p>
        </w:tc>
        <w:bookmarkStart w:id="22" w:name="Besedilo51222"/>
        <w:tc>
          <w:tcPr>
            <w:tcW w:w="236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49425BD" w14:textId="77777777" w:rsidR="00C209B5" w:rsidRPr="00B35B08" w:rsidRDefault="00C209B5" w:rsidP="00B956A6">
            <w:pPr>
              <w:spacing w:line="240" w:lineRule="exact"/>
            </w:pPr>
            <w:r w:rsidRPr="00B35B0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5B08">
              <w:instrText xml:space="preserve"> FORMTEXT </w:instrText>
            </w:r>
            <w:r w:rsidRPr="00B35B08">
              <w:fldChar w:fldCharType="separate"/>
            </w:r>
            <w:r w:rsidRPr="00B35B08">
              <w:t>     </w:t>
            </w:r>
            <w:r w:rsidRPr="00B35B08">
              <w:fldChar w:fldCharType="end"/>
            </w:r>
            <w:bookmarkEnd w:id="22"/>
          </w:p>
        </w:tc>
        <w:bookmarkStart w:id="23" w:name="Besedilo51223"/>
        <w:tc>
          <w:tcPr>
            <w:tcW w:w="236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278AA3C" w14:textId="77777777" w:rsidR="00C209B5" w:rsidRPr="00B35B08" w:rsidRDefault="00C209B5" w:rsidP="00B956A6">
            <w:pPr>
              <w:spacing w:line="240" w:lineRule="exact"/>
            </w:pPr>
            <w:r w:rsidRPr="00B35B0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5B08">
              <w:instrText xml:space="preserve"> FORMTEXT </w:instrText>
            </w:r>
            <w:r w:rsidRPr="00B35B08">
              <w:fldChar w:fldCharType="separate"/>
            </w:r>
            <w:r w:rsidRPr="00B35B08">
              <w:t>     </w:t>
            </w:r>
            <w:r w:rsidRPr="00B35B08">
              <w:fldChar w:fldCharType="end"/>
            </w:r>
            <w:bookmarkEnd w:id="23"/>
          </w:p>
        </w:tc>
      </w:tr>
      <w:tr w:rsidR="00B35B08" w:rsidRPr="00B35B08" w14:paraId="39EC46BE" w14:textId="77777777" w:rsidTr="00C56C35">
        <w:trPr>
          <w:trHeight w:val="1012"/>
        </w:trPr>
        <w:tc>
          <w:tcPr>
            <w:tcW w:w="2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014E7BD" w14:textId="1C3D3D2C" w:rsidR="00C209B5" w:rsidRPr="00B35B08" w:rsidRDefault="00C209B5" w:rsidP="00B956A6">
            <w:pPr>
              <w:spacing w:line="240" w:lineRule="exact"/>
            </w:pPr>
            <w:r w:rsidRPr="00B35B08">
              <w:t xml:space="preserve">Vrsta </w:t>
            </w:r>
            <w:r w:rsidR="00EF200B" w:rsidRPr="00B35B08">
              <w:t>dobave</w:t>
            </w:r>
            <w:r w:rsidR="00B35B08">
              <w:t>/dela</w:t>
            </w:r>
            <w:r w:rsidRPr="00B35B08">
              <w:t xml:space="preserve">, ki </w:t>
            </w:r>
            <w:r w:rsidR="00EF200B" w:rsidRPr="00B35B08">
              <w:t>jo</w:t>
            </w:r>
            <w:r w:rsidR="006865C9">
              <w:t>/ga</w:t>
            </w:r>
            <w:r w:rsidRPr="00B35B08">
              <w:t xml:space="preserve"> prevzema</w:t>
            </w:r>
          </w:p>
        </w:tc>
        <w:bookmarkStart w:id="24" w:name="Besedilo51224"/>
        <w:tc>
          <w:tcPr>
            <w:tcW w:w="236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3D0ADB55" w14:textId="77777777" w:rsidR="00C209B5" w:rsidRPr="00B35B08" w:rsidRDefault="00C209B5" w:rsidP="00B956A6">
            <w:pPr>
              <w:spacing w:line="240" w:lineRule="exact"/>
            </w:pPr>
            <w:r w:rsidRPr="00B35B0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5B08">
              <w:instrText xml:space="preserve"> FORMTEXT </w:instrText>
            </w:r>
            <w:r w:rsidRPr="00B35B08">
              <w:fldChar w:fldCharType="separate"/>
            </w:r>
            <w:r w:rsidRPr="00B35B08">
              <w:t>     </w:t>
            </w:r>
            <w:r w:rsidRPr="00B35B08">
              <w:fldChar w:fldCharType="end"/>
            </w:r>
            <w:bookmarkEnd w:id="24"/>
          </w:p>
        </w:tc>
        <w:bookmarkStart w:id="25" w:name="Besedilo51225"/>
        <w:tc>
          <w:tcPr>
            <w:tcW w:w="236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48D2305" w14:textId="77777777" w:rsidR="00C209B5" w:rsidRPr="00B35B08" w:rsidRDefault="00C209B5" w:rsidP="00B956A6">
            <w:pPr>
              <w:spacing w:line="240" w:lineRule="exact"/>
            </w:pPr>
            <w:r w:rsidRPr="00B35B0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5B08">
              <w:instrText xml:space="preserve"> FORMTEXT </w:instrText>
            </w:r>
            <w:r w:rsidRPr="00B35B08">
              <w:fldChar w:fldCharType="separate"/>
            </w:r>
            <w:r w:rsidRPr="00B35B08">
              <w:t>     </w:t>
            </w:r>
            <w:r w:rsidRPr="00B35B08">
              <w:fldChar w:fldCharType="end"/>
            </w:r>
            <w:bookmarkEnd w:id="25"/>
          </w:p>
        </w:tc>
        <w:bookmarkStart w:id="26" w:name="Besedilo51226"/>
        <w:tc>
          <w:tcPr>
            <w:tcW w:w="236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58567D0" w14:textId="77777777" w:rsidR="00C209B5" w:rsidRPr="00B35B08" w:rsidRDefault="00C209B5" w:rsidP="00B956A6">
            <w:pPr>
              <w:spacing w:line="240" w:lineRule="exact"/>
            </w:pPr>
            <w:r w:rsidRPr="00B35B0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5B08">
              <w:instrText xml:space="preserve"> FORMTEXT </w:instrText>
            </w:r>
            <w:r w:rsidRPr="00B35B08">
              <w:fldChar w:fldCharType="separate"/>
            </w:r>
            <w:r w:rsidRPr="00B35B08">
              <w:t>     </w:t>
            </w:r>
            <w:r w:rsidRPr="00B35B08">
              <w:fldChar w:fldCharType="end"/>
            </w:r>
            <w:bookmarkEnd w:id="26"/>
          </w:p>
        </w:tc>
      </w:tr>
      <w:tr w:rsidR="00B35B08" w:rsidRPr="00B35B08" w14:paraId="17B23C4D" w14:textId="77777777" w:rsidTr="00433CBB">
        <w:trPr>
          <w:trHeight w:val="610"/>
        </w:trPr>
        <w:tc>
          <w:tcPr>
            <w:tcW w:w="2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862B8FF" w14:textId="77777777" w:rsidR="00C209B5" w:rsidRPr="00B35B08" w:rsidRDefault="00C209B5" w:rsidP="00B956A6">
            <w:pPr>
              <w:spacing w:line="240" w:lineRule="exact"/>
            </w:pPr>
            <w:r w:rsidRPr="00B35B08">
              <w:t xml:space="preserve">Neposredno plačilo </w:t>
            </w:r>
          </w:p>
          <w:p w14:paraId="3E5FDD89" w14:textId="77777777" w:rsidR="00C209B5" w:rsidRPr="00B35B08" w:rsidRDefault="00C209B5" w:rsidP="00B956A6">
            <w:pPr>
              <w:spacing w:line="240" w:lineRule="exact"/>
            </w:pPr>
            <w:r w:rsidRPr="00B35B08">
              <w:t>(DA/NE)</w:t>
            </w:r>
          </w:p>
        </w:tc>
        <w:bookmarkStart w:id="27" w:name="Besedilo51227"/>
        <w:tc>
          <w:tcPr>
            <w:tcW w:w="236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EC2B4DF" w14:textId="77777777" w:rsidR="00C209B5" w:rsidRPr="00B35B08" w:rsidRDefault="00C209B5" w:rsidP="00B956A6">
            <w:pPr>
              <w:spacing w:line="240" w:lineRule="exact"/>
            </w:pPr>
            <w:r w:rsidRPr="00B35B0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5B08">
              <w:instrText xml:space="preserve"> FORMTEXT </w:instrText>
            </w:r>
            <w:r w:rsidRPr="00B35B08">
              <w:fldChar w:fldCharType="separate"/>
            </w:r>
            <w:r w:rsidRPr="00B35B08">
              <w:t>     </w:t>
            </w:r>
            <w:r w:rsidRPr="00B35B08">
              <w:fldChar w:fldCharType="end"/>
            </w:r>
            <w:bookmarkEnd w:id="27"/>
          </w:p>
        </w:tc>
        <w:bookmarkStart w:id="28" w:name="Besedilo51228"/>
        <w:tc>
          <w:tcPr>
            <w:tcW w:w="236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EA1C2A1" w14:textId="77777777" w:rsidR="00C209B5" w:rsidRPr="00B35B08" w:rsidRDefault="00C209B5" w:rsidP="00B956A6">
            <w:pPr>
              <w:spacing w:line="240" w:lineRule="exact"/>
            </w:pPr>
            <w:r w:rsidRPr="00B35B0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5B08">
              <w:instrText xml:space="preserve"> FORMTEXT </w:instrText>
            </w:r>
            <w:r w:rsidRPr="00B35B08">
              <w:fldChar w:fldCharType="separate"/>
            </w:r>
            <w:r w:rsidRPr="00B35B08">
              <w:t>     </w:t>
            </w:r>
            <w:r w:rsidRPr="00B35B08">
              <w:fldChar w:fldCharType="end"/>
            </w:r>
            <w:bookmarkEnd w:id="28"/>
          </w:p>
        </w:tc>
        <w:bookmarkStart w:id="29" w:name="Besedilo51229"/>
        <w:tc>
          <w:tcPr>
            <w:tcW w:w="236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EB45874" w14:textId="77777777" w:rsidR="00C209B5" w:rsidRPr="00B35B08" w:rsidRDefault="00C209B5" w:rsidP="00B956A6">
            <w:pPr>
              <w:spacing w:line="240" w:lineRule="exact"/>
            </w:pPr>
            <w:r w:rsidRPr="00B35B0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5B08">
              <w:instrText xml:space="preserve"> FORMTEXT </w:instrText>
            </w:r>
            <w:r w:rsidRPr="00B35B08">
              <w:fldChar w:fldCharType="separate"/>
            </w:r>
            <w:r w:rsidRPr="00B35B08">
              <w:t>     </w:t>
            </w:r>
            <w:r w:rsidRPr="00B35B08">
              <w:fldChar w:fldCharType="end"/>
            </w:r>
            <w:bookmarkEnd w:id="29"/>
          </w:p>
        </w:tc>
      </w:tr>
      <w:tr w:rsidR="00B35B08" w:rsidRPr="00B35B08" w14:paraId="3C638ECD" w14:textId="77777777" w:rsidTr="00C56C35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08" w:type="dxa"/>
          <w:wAfter w:w="72" w:type="dxa"/>
        </w:trPr>
        <w:tc>
          <w:tcPr>
            <w:tcW w:w="2835" w:type="dxa"/>
            <w:gridSpan w:val="2"/>
            <w:shd w:val="clear" w:color="auto" w:fill="auto"/>
            <w:vAlign w:val="center"/>
          </w:tcPr>
          <w:p w14:paraId="2BC007A7" w14:textId="77777777" w:rsidR="00C56C35" w:rsidRPr="00B35B08" w:rsidRDefault="00C56C35" w:rsidP="00B956A6">
            <w:pPr>
              <w:widowControl/>
              <w:suppressAutoHyphens w:val="0"/>
              <w:spacing w:line="240" w:lineRule="exact"/>
            </w:pPr>
          </w:p>
          <w:p w14:paraId="00F2558F" w14:textId="77777777" w:rsidR="00C56C35" w:rsidRPr="00B35B08" w:rsidRDefault="00C56C35" w:rsidP="00B956A6">
            <w:pPr>
              <w:widowControl/>
              <w:suppressAutoHyphens w:val="0"/>
              <w:spacing w:line="240" w:lineRule="exact"/>
            </w:pPr>
          </w:p>
          <w:p w14:paraId="6BC8F1CA" w14:textId="77777777" w:rsidR="00C209B5" w:rsidRPr="00B35B08" w:rsidRDefault="00C209B5" w:rsidP="00B956A6">
            <w:pPr>
              <w:widowControl/>
              <w:suppressAutoHyphens w:val="0"/>
              <w:spacing w:line="240" w:lineRule="exact"/>
            </w:pPr>
            <w:r w:rsidRPr="00B35B08">
              <w:t>Datum: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16F0BDFC" w14:textId="77777777" w:rsidR="00C209B5" w:rsidRPr="00B35B08" w:rsidRDefault="00C209B5" w:rsidP="00B956A6">
            <w:pPr>
              <w:widowControl/>
              <w:suppressAutoHyphens w:val="0"/>
              <w:snapToGrid w:val="0"/>
              <w:spacing w:line="240" w:lineRule="exact"/>
              <w:jc w:val="center"/>
            </w:pPr>
          </w:p>
        </w:tc>
        <w:tc>
          <w:tcPr>
            <w:tcW w:w="3046" w:type="dxa"/>
            <w:gridSpan w:val="2"/>
            <w:shd w:val="clear" w:color="auto" w:fill="auto"/>
            <w:vAlign w:val="center"/>
          </w:tcPr>
          <w:p w14:paraId="263CABD9" w14:textId="77777777" w:rsidR="00BD1EE3" w:rsidRDefault="00BD1EE3" w:rsidP="00B956A6">
            <w:pPr>
              <w:widowControl/>
              <w:suppressAutoHyphens w:val="0"/>
              <w:spacing w:line="240" w:lineRule="exact"/>
            </w:pPr>
          </w:p>
          <w:p w14:paraId="187A638F" w14:textId="77777777" w:rsidR="00BD1EE3" w:rsidRDefault="00BD1EE3" w:rsidP="00B956A6">
            <w:pPr>
              <w:widowControl/>
              <w:suppressAutoHyphens w:val="0"/>
              <w:spacing w:line="240" w:lineRule="exact"/>
            </w:pPr>
          </w:p>
          <w:p w14:paraId="2CB52545" w14:textId="009969BF" w:rsidR="00C209B5" w:rsidRPr="00B35B08" w:rsidRDefault="00C209B5" w:rsidP="00B956A6">
            <w:pPr>
              <w:widowControl/>
              <w:suppressAutoHyphens w:val="0"/>
              <w:spacing w:line="240" w:lineRule="exact"/>
            </w:pPr>
            <w:r w:rsidRPr="00B35B08">
              <w:t>Podpis pooblaščene osebe:</w:t>
            </w:r>
          </w:p>
        </w:tc>
      </w:tr>
      <w:tr w:rsidR="00B35B08" w:rsidRPr="00B35B08" w14:paraId="68F6F083" w14:textId="77777777" w:rsidTr="00C56C35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08" w:type="dxa"/>
          <w:wAfter w:w="72" w:type="dxa"/>
        </w:trPr>
        <w:tc>
          <w:tcPr>
            <w:tcW w:w="2835" w:type="dxa"/>
            <w:gridSpan w:val="2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526A13EE" w14:textId="77777777" w:rsidR="00C209B5" w:rsidRPr="00B35B08" w:rsidRDefault="00C209B5" w:rsidP="00B956A6">
            <w:pPr>
              <w:widowControl/>
              <w:suppressAutoHyphens w:val="0"/>
              <w:snapToGrid w:val="0"/>
              <w:spacing w:line="240" w:lineRule="exact"/>
              <w:rPr>
                <w:b/>
              </w:rPr>
            </w:pPr>
          </w:p>
          <w:bookmarkStart w:id="30" w:name="Besedilo378"/>
          <w:p w14:paraId="4A8B79E9" w14:textId="77777777" w:rsidR="00C209B5" w:rsidRPr="00B35B08" w:rsidRDefault="00C209B5" w:rsidP="00B956A6">
            <w:pPr>
              <w:widowControl/>
              <w:suppressAutoHyphens w:val="0"/>
              <w:spacing w:line="240" w:lineRule="exact"/>
            </w:pPr>
            <w:r w:rsidRPr="00B35B0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5B08">
              <w:instrText xml:space="preserve"> FORMTEXT </w:instrText>
            </w:r>
            <w:r w:rsidRPr="00B35B08">
              <w:fldChar w:fldCharType="separate"/>
            </w:r>
            <w:r w:rsidRPr="00B35B08">
              <w:t>     </w:t>
            </w:r>
            <w:r w:rsidRPr="00B35B08">
              <w:fldChar w:fldCharType="end"/>
            </w:r>
            <w:bookmarkEnd w:id="30"/>
          </w:p>
        </w:tc>
        <w:tc>
          <w:tcPr>
            <w:tcW w:w="3119" w:type="dxa"/>
            <w:gridSpan w:val="2"/>
            <w:shd w:val="clear" w:color="auto" w:fill="auto"/>
          </w:tcPr>
          <w:p w14:paraId="63D0C16D" w14:textId="77777777" w:rsidR="00C209B5" w:rsidRPr="00B35B08" w:rsidRDefault="00C209B5" w:rsidP="00B956A6">
            <w:pPr>
              <w:widowControl/>
              <w:suppressAutoHyphens w:val="0"/>
              <w:snapToGrid w:val="0"/>
              <w:spacing w:line="240" w:lineRule="exact"/>
              <w:jc w:val="center"/>
              <w:rPr>
                <w:b/>
              </w:rPr>
            </w:pPr>
          </w:p>
        </w:tc>
        <w:tc>
          <w:tcPr>
            <w:tcW w:w="3046" w:type="dxa"/>
            <w:gridSpan w:val="2"/>
            <w:tcBorders>
              <w:bottom w:val="single" w:sz="6" w:space="0" w:color="000000"/>
            </w:tcBorders>
            <w:shd w:val="clear" w:color="auto" w:fill="auto"/>
          </w:tcPr>
          <w:p w14:paraId="5A994E02" w14:textId="77777777" w:rsidR="00C209B5" w:rsidRPr="00B35B08" w:rsidRDefault="00C209B5" w:rsidP="00B956A6">
            <w:pPr>
              <w:widowControl/>
              <w:suppressAutoHyphens w:val="0"/>
              <w:snapToGrid w:val="0"/>
              <w:spacing w:line="240" w:lineRule="exact"/>
              <w:jc w:val="center"/>
              <w:rPr>
                <w:b/>
              </w:rPr>
            </w:pPr>
          </w:p>
          <w:p w14:paraId="465293A5" w14:textId="77777777" w:rsidR="00C209B5" w:rsidRPr="00B35B08" w:rsidRDefault="00C209B5" w:rsidP="00B956A6">
            <w:pPr>
              <w:widowControl/>
              <w:suppressAutoHyphens w:val="0"/>
              <w:spacing w:line="240" w:lineRule="exact"/>
              <w:jc w:val="center"/>
              <w:rPr>
                <w:b/>
              </w:rPr>
            </w:pPr>
          </w:p>
        </w:tc>
      </w:tr>
    </w:tbl>
    <w:p w14:paraId="6475CE0B" w14:textId="77777777" w:rsidR="00C209B5" w:rsidRPr="00B35B08" w:rsidRDefault="00C209B5" w:rsidP="00B956A6">
      <w:pPr>
        <w:keepNext/>
        <w:widowControl/>
        <w:tabs>
          <w:tab w:val="left" w:pos="540"/>
        </w:tabs>
        <w:suppressAutoHyphens w:val="0"/>
        <w:spacing w:before="120" w:after="120" w:line="240" w:lineRule="exact"/>
        <w:outlineLvl w:val="1"/>
        <w:rPr>
          <w:b/>
          <w:bCs/>
          <w:iCs/>
        </w:rPr>
        <w:sectPr w:rsidR="00C209B5" w:rsidRPr="00B35B08" w:rsidSect="002436E5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8" w:right="1457" w:bottom="1134" w:left="1440" w:header="1304" w:footer="850" w:gutter="0"/>
          <w:cols w:space="708"/>
          <w:titlePg/>
          <w:docGrid w:linePitch="272"/>
        </w:sectPr>
      </w:pPr>
    </w:p>
    <w:p w14:paraId="166E70E3" w14:textId="77777777" w:rsidR="00C209B5" w:rsidRPr="000377DF" w:rsidRDefault="00C209B5" w:rsidP="00357A83">
      <w:pPr>
        <w:pStyle w:val="Naslov4"/>
      </w:pPr>
      <w:r w:rsidRPr="000377DF">
        <w:lastRenderedPageBreak/>
        <w:t>SOGLASJE PODIZVAJALCA ZA NEPOSREDNO PLAČILO</w:t>
      </w:r>
    </w:p>
    <w:p w14:paraId="25ED75BB" w14:textId="77777777" w:rsidR="00C209B5" w:rsidRPr="000377DF" w:rsidRDefault="00C209B5" w:rsidP="00B956A6">
      <w:pPr>
        <w:widowControl/>
        <w:suppressAutoHyphens w:val="0"/>
        <w:spacing w:line="240" w:lineRule="exact"/>
        <w:jc w:val="both"/>
        <w:rPr>
          <w:b/>
          <w:bCs/>
          <w:iCs/>
        </w:rPr>
      </w:pPr>
    </w:p>
    <w:p w14:paraId="676331FA" w14:textId="0A0B36EB" w:rsidR="00C209B5" w:rsidRPr="000377DF" w:rsidRDefault="00BC4C2E" w:rsidP="00B956A6">
      <w:pPr>
        <w:widowControl/>
        <w:suppressAutoHyphens w:val="0"/>
        <w:spacing w:line="240" w:lineRule="exact"/>
        <w:jc w:val="both"/>
      </w:pPr>
      <w:r w:rsidRPr="000377DF">
        <w:rPr>
          <w:noProof/>
        </w:rPr>
        <mc:AlternateContent>
          <mc:Choice Requires="wps">
            <w:drawing>
              <wp:anchor distT="0" distB="0" distL="89535" distR="0" simplePos="0" relativeHeight="251656192" behindDoc="0" locked="0" layoutInCell="1" allowOverlap="1" wp14:anchorId="37B4087B" wp14:editId="0C307C2E">
                <wp:simplePos x="0" y="0"/>
                <wp:positionH relativeFrom="page">
                  <wp:posOffset>1790700</wp:posOffset>
                </wp:positionH>
                <wp:positionV relativeFrom="paragraph">
                  <wp:posOffset>10160</wp:posOffset>
                </wp:positionV>
                <wp:extent cx="4982210" cy="266700"/>
                <wp:effectExtent l="1905" t="3810" r="6985" b="5715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82210" cy="2667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7955" w:type="dxa"/>
                              <w:tblLayout w:type="fixed"/>
                              <w:tblCellMar>
                                <w:top w:w="142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7955"/>
                            </w:tblGrid>
                            <w:tr w:rsidR="00641C4C" w14:paraId="45381A57" w14:textId="77777777" w:rsidTr="00BC4C2E">
                              <w:trPr>
                                <w:trHeight w:val="23"/>
                              </w:trPr>
                              <w:tc>
                                <w:tcPr>
                                  <w:tcW w:w="7955" w:type="dxa"/>
                                  <w:tcBorders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4791C1B" w14:textId="77777777" w:rsidR="00641C4C" w:rsidRDefault="00641C4C" w:rsidP="00AD6606">
                                  <w:pPr>
                                    <w:suppressAutoHyphens w:val="0"/>
                                    <w:spacing w:line="240" w:lineRule="auto"/>
                                    <w:jc w:val="center"/>
                                  </w:pPr>
                                  <w: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>
                                    <w:instrText xml:space="preserve"> FORMTEXT </w:instrText>
                                  </w:r>
                                  <w:r>
                                    <w:fldChar w:fldCharType="separate"/>
                                  </w:r>
                                  <w:r>
                                    <w:rPr>
                                      <w:rFonts w:ascii="Calibri" w:hAnsi="Calibri"/>
                                      <w:sz w:val="22"/>
                                      <w:szCs w:val="22"/>
                                    </w:rPr>
                                    <w:t>     </w:t>
                                  </w:r>
                                  <w:r>
                                    <w:rPr>
                                      <w:rFonts w:ascii="Calibri" w:hAnsi="Calibri"/>
                                      <w:sz w:val="22"/>
                                      <w:szCs w:val="22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14:paraId="14574FFA" w14:textId="77777777" w:rsidR="00641C4C" w:rsidRDefault="00641C4C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B4087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41pt;margin-top:.8pt;width:392.3pt;height:21pt;z-index:251656192;visibility:visible;mso-wrap-style:square;mso-width-percent:0;mso-height-percent:0;mso-wrap-distance-left:7.05pt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" stroked="f">
                <v:fill opacity="0"/>
                <v:textbox inset="0,0,0,0">
                  <w:txbxContent>
                    <w:tbl>
                      <w:tblPr>
                        <w:tblW w:w="7955" w:type="dxa"/>
                        <w:tblLayout w:type="fixed"/>
                        <w:tblCellMar>
                          <w:top w:w="142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7955"/>
                      </w:tblGrid>
                      <w:tr w:rsidR="00641C4C" w14:paraId="45381A57" w14:textId="77777777" w:rsidTr="00BC4C2E">
                        <w:trPr>
                          <w:trHeight w:val="23"/>
                        </w:trPr>
                        <w:tc>
                          <w:tcPr>
                            <w:tcW w:w="7955" w:type="dxa"/>
                            <w:tcBorders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54791C1B" w14:textId="77777777" w:rsidR="00641C4C" w:rsidRDefault="00641C4C" w:rsidP="00AD6606">
                            <w:pPr>
                              <w:suppressAutoHyphens w:val="0"/>
                              <w:spacing w:line="240" w:lineRule="auto"/>
                              <w:jc w:val="center"/>
                            </w:pPr>
                            <w: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>
                              <w:instrText xml:space="preserve"> FORMTEXT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     </w:t>
                            </w: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c>
                      </w:tr>
                    </w:tbl>
                    <w:p w14:paraId="14574FFA" w14:textId="77777777" w:rsidR="00641C4C" w:rsidRDefault="00641C4C">
                      <w:r>
                        <w:t xml:space="preserve"> 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C209B5" w:rsidRPr="000377DF">
        <w:t>Pod</w:t>
      </w:r>
      <w:r w:rsidR="00CB2D46" w:rsidRPr="000377DF">
        <w:t>izvajalec</w:t>
      </w:r>
      <w:r w:rsidR="00C209B5" w:rsidRPr="000377DF">
        <w:t xml:space="preserve"> </w:t>
      </w:r>
    </w:p>
    <w:p w14:paraId="6381309D" w14:textId="0CD6847B" w:rsidR="00C209B5" w:rsidRPr="000377DF" w:rsidRDefault="00C209B5" w:rsidP="00B956A6">
      <w:pPr>
        <w:widowControl/>
        <w:suppressAutoHyphens w:val="0"/>
        <w:spacing w:line="240" w:lineRule="exact"/>
        <w:ind w:firstLine="720"/>
        <w:jc w:val="center"/>
      </w:pPr>
      <w:r w:rsidRPr="000377DF">
        <w:rPr>
          <w:rFonts w:eastAsia="Calibri"/>
        </w:rPr>
        <w:t xml:space="preserve"> </w:t>
      </w:r>
      <w:r w:rsidR="00AD6606" w:rsidRPr="000377DF">
        <w:rPr>
          <w:rFonts w:eastAsia="Calibri"/>
        </w:rPr>
        <w:t xml:space="preserve">  </w:t>
      </w:r>
      <w:r w:rsidRPr="000377DF">
        <w:t>(naziv, naslov)</w:t>
      </w:r>
    </w:p>
    <w:p w14:paraId="6E32ED58" w14:textId="77777777" w:rsidR="00C209B5" w:rsidRPr="000377DF" w:rsidRDefault="00C209B5" w:rsidP="00B956A6">
      <w:pPr>
        <w:widowControl/>
        <w:suppressAutoHyphens w:val="0"/>
        <w:spacing w:line="240" w:lineRule="exact"/>
        <w:jc w:val="both"/>
      </w:pPr>
    </w:p>
    <w:p w14:paraId="32C841E7" w14:textId="4A534454" w:rsidR="00C209B5" w:rsidRPr="000377DF" w:rsidRDefault="00AD6606" w:rsidP="00B956A6">
      <w:pPr>
        <w:widowControl/>
        <w:suppressAutoHyphens w:val="0"/>
        <w:spacing w:line="240" w:lineRule="exact"/>
        <w:jc w:val="both"/>
      </w:pPr>
      <w:r w:rsidRPr="000377DF">
        <w:rPr>
          <w:noProof/>
        </w:rPr>
        <mc:AlternateContent>
          <mc:Choice Requires="wps">
            <w:drawing>
              <wp:anchor distT="0" distB="0" distL="89535" distR="0" simplePos="0" relativeHeight="251657216" behindDoc="0" locked="0" layoutInCell="1" allowOverlap="1" wp14:anchorId="34AD61AD" wp14:editId="31B7A1C8">
                <wp:simplePos x="0" y="0"/>
                <wp:positionH relativeFrom="margin">
                  <wp:align>center</wp:align>
                </wp:positionH>
                <wp:positionV relativeFrom="paragraph">
                  <wp:posOffset>655320</wp:posOffset>
                </wp:positionV>
                <wp:extent cx="5057775" cy="266700"/>
                <wp:effectExtent l="0" t="0" r="0" b="0"/>
                <wp:wrapSquare wrapText="bothSides"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57775" cy="2667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6484D6" w14:textId="77777777" w:rsidR="00641C4C" w:rsidRDefault="00641C4C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AD61AD" id="Text Box 3" o:spid="_x0000_s1027" type="#_x0000_t202" style="position:absolute;left:0;text-align:left;margin-left:0;margin-top:51.6pt;width:398.25pt;height:21pt;z-index:251657216;visibility:visible;mso-wrap-style:square;mso-width-percent:0;mso-height-percent:0;mso-wrap-distance-left:7.05pt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" stroked="f">
                <v:fill opacity="0"/>
                <v:textbox inset="0,0,0,0">
                  <w:txbxContent>
                    <w:p w14:paraId="126484D6" w14:textId="77777777" w:rsidR="00641C4C" w:rsidRDefault="00641C4C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209B5" w:rsidRPr="000377DF">
        <w:t xml:space="preserve">dajem soglasje, na podlagi katerega naročnik Ministrstvo za okolje, </w:t>
      </w:r>
      <w:r w:rsidR="00506536" w:rsidRPr="000377DF">
        <w:t xml:space="preserve">podnebje in energijo, </w:t>
      </w:r>
      <w:r w:rsidR="00C209B5" w:rsidRPr="000377DF">
        <w:t>Agencija Republike Slovenije za okolje, za</w:t>
      </w:r>
      <w:r w:rsidR="009B7870" w:rsidRPr="000377DF">
        <w:t xml:space="preserve"> javno naročilo z oznako </w:t>
      </w:r>
      <w:r w:rsidR="008A1004" w:rsidRPr="000377DF">
        <w:t>43006-</w:t>
      </w:r>
      <w:r w:rsidR="000377DF" w:rsidRPr="000377DF">
        <w:t>1</w:t>
      </w:r>
      <w:r w:rsidR="00D12988" w:rsidRPr="000377DF">
        <w:t>9</w:t>
      </w:r>
      <w:r w:rsidR="00EB0B66" w:rsidRPr="000377DF">
        <w:t>/2024</w:t>
      </w:r>
      <w:r w:rsidR="00C209B5" w:rsidRPr="000377DF">
        <w:t xml:space="preserve">, katerega predmet je </w:t>
      </w:r>
      <w:r w:rsidR="000377DF" w:rsidRPr="000377DF">
        <w:rPr>
          <w:b/>
          <w:bCs/>
          <w:i/>
          <w:iCs/>
        </w:rPr>
        <w:t xml:space="preserve">nakup infrastrukture informacijsko-komunikacijske tehnologije ARSO: SAN okolje za </w:t>
      </w:r>
      <w:proofErr w:type="spellStart"/>
      <w:r w:rsidR="000377DF" w:rsidRPr="000377DF">
        <w:rPr>
          <w:b/>
          <w:bCs/>
          <w:i/>
          <w:iCs/>
        </w:rPr>
        <w:t>VMware</w:t>
      </w:r>
      <w:proofErr w:type="spellEnd"/>
      <w:r w:rsidR="000377DF" w:rsidRPr="000377DF">
        <w:rPr>
          <w:b/>
          <w:bCs/>
          <w:i/>
          <w:iCs/>
        </w:rPr>
        <w:t xml:space="preserve"> in Oracle Linux KVM</w:t>
      </w:r>
      <w:r w:rsidR="005D6928" w:rsidRPr="000377DF">
        <w:rPr>
          <w:b/>
          <w:bCs/>
        </w:rPr>
        <w:t>,</w:t>
      </w:r>
      <w:r w:rsidR="00C209B5" w:rsidRPr="000377DF">
        <w:t xml:space="preserve"> namesto</w:t>
      </w:r>
      <w:r w:rsidRPr="000377DF">
        <w:t xml:space="preserve"> ponudnika</w:t>
      </w:r>
    </w:p>
    <w:tbl>
      <w:tblPr>
        <w:tblpPr w:leftFromText="141" w:rightFromText="141" w:vertAnchor="text" w:horzAnchor="page" w:tblpX="1625" w:tblpY="301"/>
        <w:tblW w:w="9242" w:type="dxa"/>
        <w:tblLayout w:type="fixed"/>
        <w:tblCellMar>
          <w:top w:w="142" w:type="dxa"/>
        </w:tblCellMar>
        <w:tblLook w:val="0000" w:firstRow="0" w:lastRow="0" w:firstColumn="0" w:lastColumn="0" w:noHBand="0" w:noVBand="0"/>
      </w:tblPr>
      <w:tblGrid>
        <w:gridCol w:w="9242"/>
      </w:tblGrid>
      <w:tr w:rsidR="000377DF" w:rsidRPr="000377DF" w14:paraId="29BE8A55" w14:textId="77777777" w:rsidTr="00AD6606">
        <w:trPr>
          <w:trHeight w:val="23"/>
        </w:trPr>
        <w:tc>
          <w:tcPr>
            <w:tcW w:w="924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DB4BCDF" w14:textId="7BBEB0A6" w:rsidR="00E23794" w:rsidRPr="000377DF" w:rsidRDefault="00E23794" w:rsidP="00B956A6">
            <w:pPr>
              <w:suppressAutoHyphens w:val="0"/>
              <w:spacing w:line="240" w:lineRule="exact"/>
              <w:jc w:val="center"/>
            </w:pPr>
            <w:r w:rsidRPr="000377D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377DF">
              <w:instrText xml:space="preserve"> FORMTEXT </w:instrText>
            </w:r>
            <w:r w:rsidRPr="000377DF">
              <w:fldChar w:fldCharType="separate"/>
            </w:r>
            <w:r w:rsidRPr="000377DF">
              <w:t>     </w:t>
            </w:r>
            <w:r w:rsidRPr="000377DF">
              <w:fldChar w:fldCharType="end"/>
            </w:r>
          </w:p>
        </w:tc>
      </w:tr>
    </w:tbl>
    <w:p w14:paraId="3E471CC5" w14:textId="26900DA5" w:rsidR="00C209B5" w:rsidRPr="000377DF" w:rsidRDefault="00C209B5" w:rsidP="00B956A6">
      <w:pPr>
        <w:widowControl/>
        <w:suppressAutoHyphens w:val="0"/>
        <w:spacing w:line="240" w:lineRule="exact"/>
        <w:jc w:val="both"/>
      </w:pPr>
    </w:p>
    <w:p w14:paraId="49277992" w14:textId="1BDA011E" w:rsidR="00C209B5" w:rsidRPr="000377DF" w:rsidRDefault="00AD6606" w:rsidP="00EB0B66">
      <w:pPr>
        <w:widowControl/>
        <w:suppressAutoHyphens w:val="0"/>
        <w:spacing w:line="240" w:lineRule="exact"/>
        <w:jc w:val="center"/>
      </w:pPr>
      <w:r w:rsidRPr="000377DF">
        <w:t xml:space="preserve">(naziv, </w:t>
      </w:r>
      <w:r w:rsidR="00C209B5" w:rsidRPr="000377DF">
        <w:t>naslov)</w:t>
      </w:r>
    </w:p>
    <w:p w14:paraId="0A6FC53C" w14:textId="77777777" w:rsidR="00C209B5" w:rsidRPr="000377DF" w:rsidRDefault="00C209B5" w:rsidP="00B956A6">
      <w:pPr>
        <w:widowControl/>
        <w:suppressAutoHyphens w:val="0"/>
        <w:spacing w:line="240" w:lineRule="exact"/>
        <w:jc w:val="both"/>
      </w:pPr>
    </w:p>
    <w:p w14:paraId="7CEE578D" w14:textId="024A8BD9" w:rsidR="00C209B5" w:rsidRPr="000377DF" w:rsidRDefault="00C209B5" w:rsidP="00B956A6">
      <w:pPr>
        <w:widowControl/>
        <w:suppressAutoHyphens w:val="0"/>
        <w:spacing w:line="240" w:lineRule="exact"/>
        <w:jc w:val="both"/>
      </w:pPr>
      <w:r w:rsidRPr="000377DF">
        <w:t xml:space="preserve">poravna naše terjatve do </w:t>
      </w:r>
      <w:r w:rsidR="00AD6606" w:rsidRPr="000377DF">
        <w:t>ponudnika</w:t>
      </w:r>
      <w:r w:rsidRPr="000377DF">
        <w:t xml:space="preserve"> neposredno nam.</w:t>
      </w:r>
    </w:p>
    <w:p w14:paraId="5EA1A45F" w14:textId="77777777" w:rsidR="00C209B5" w:rsidRPr="000377DF" w:rsidRDefault="00C209B5" w:rsidP="00B956A6">
      <w:pPr>
        <w:widowControl/>
        <w:suppressAutoHyphens w:val="0"/>
        <w:spacing w:line="240" w:lineRule="exact"/>
        <w:ind w:left="360" w:hanging="357"/>
        <w:jc w:val="both"/>
        <w:rPr>
          <w:u w:val="single"/>
        </w:rPr>
      </w:pPr>
    </w:p>
    <w:p w14:paraId="7A2BBCEE" w14:textId="77777777" w:rsidR="00C209B5" w:rsidRPr="000377DF" w:rsidRDefault="00C209B5" w:rsidP="00B956A6">
      <w:pPr>
        <w:widowControl/>
        <w:suppressAutoHyphens w:val="0"/>
        <w:spacing w:line="240" w:lineRule="exact"/>
        <w:jc w:val="both"/>
        <w:rPr>
          <w:u w:val="single"/>
        </w:rPr>
      </w:pPr>
    </w:p>
    <w:p w14:paraId="7AFBF04B" w14:textId="77777777" w:rsidR="00C209B5" w:rsidRPr="000377DF" w:rsidRDefault="00C209B5" w:rsidP="00B956A6">
      <w:pPr>
        <w:widowControl/>
        <w:suppressAutoHyphens w:val="0"/>
        <w:spacing w:line="240" w:lineRule="exact"/>
        <w:jc w:val="both"/>
      </w:pPr>
    </w:p>
    <w:p w14:paraId="2E3E5493" w14:textId="77777777" w:rsidR="00C209B5" w:rsidRPr="000377DF" w:rsidRDefault="00C209B5" w:rsidP="00B956A6">
      <w:pPr>
        <w:widowControl/>
        <w:suppressAutoHyphens w:val="0"/>
        <w:spacing w:line="240" w:lineRule="exact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3119"/>
        <w:gridCol w:w="3046"/>
      </w:tblGrid>
      <w:tr w:rsidR="000377DF" w:rsidRPr="000377DF" w14:paraId="19E9F049" w14:textId="77777777">
        <w:tc>
          <w:tcPr>
            <w:tcW w:w="2835" w:type="dxa"/>
            <w:shd w:val="clear" w:color="auto" w:fill="auto"/>
          </w:tcPr>
          <w:p w14:paraId="283F5176" w14:textId="77777777" w:rsidR="00C209B5" w:rsidRPr="000377DF" w:rsidRDefault="00C209B5" w:rsidP="00B956A6">
            <w:pPr>
              <w:widowControl/>
              <w:suppressAutoHyphens w:val="0"/>
              <w:spacing w:line="240" w:lineRule="exact"/>
              <w:jc w:val="center"/>
            </w:pPr>
            <w:r w:rsidRPr="000377DF">
              <w:t>Kraj in datum:</w:t>
            </w:r>
          </w:p>
        </w:tc>
        <w:tc>
          <w:tcPr>
            <w:tcW w:w="3119" w:type="dxa"/>
            <w:shd w:val="clear" w:color="auto" w:fill="auto"/>
          </w:tcPr>
          <w:p w14:paraId="2024EF57" w14:textId="77777777" w:rsidR="00C209B5" w:rsidRPr="000377DF" w:rsidRDefault="00C209B5" w:rsidP="00B956A6">
            <w:pPr>
              <w:widowControl/>
              <w:suppressAutoHyphens w:val="0"/>
              <w:snapToGrid w:val="0"/>
              <w:spacing w:line="240" w:lineRule="exact"/>
              <w:jc w:val="center"/>
            </w:pPr>
          </w:p>
        </w:tc>
        <w:tc>
          <w:tcPr>
            <w:tcW w:w="3046" w:type="dxa"/>
            <w:shd w:val="clear" w:color="auto" w:fill="auto"/>
          </w:tcPr>
          <w:p w14:paraId="43FE9D6B" w14:textId="77777777" w:rsidR="00C209B5" w:rsidRPr="000377DF" w:rsidRDefault="00C209B5" w:rsidP="00B956A6">
            <w:pPr>
              <w:widowControl/>
              <w:suppressAutoHyphens w:val="0"/>
              <w:spacing w:line="240" w:lineRule="exact"/>
              <w:jc w:val="center"/>
            </w:pPr>
            <w:r w:rsidRPr="000377DF">
              <w:t>Podpis odgovorne osebe podizvajalca:</w:t>
            </w:r>
          </w:p>
        </w:tc>
      </w:tr>
      <w:tr w:rsidR="00C209B5" w:rsidRPr="000377DF" w14:paraId="14AEB672" w14:textId="77777777">
        <w:tc>
          <w:tcPr>
            <w:tcW w:w="2835" w:type="dxa"/>
            <w:tcBorders>
              <w:bottom w:val="single" w:sz="6" w:space="0" w:color="000000"/>
            </w:tcBorders>
            <w:shd w:val="clear" w:color="auto" w:fill="auto"/>
          </w:tcPr>
          <w:p w14:paraId="3EB3CEE7" w14:textId="77777777" w:rsidR="00C209B5" w:rsidRPr="000377DF" w:rsidRDefault="00C209B5" w:rsidP="00B956A6">
            <w:pPr>
              <w:widowControl/>
              <w:suppressAutoHyphens w:val="0"/>
              <w:snapToGrid w:val="0"/>
              <w:spacing w:line="240" w:lineRule="exact"/>
              <w:rPr>
                <w:b/>
              </w:rPr>
            </w:pPr>
          </w:p>
          <w:bookmarkStart w:id="31" w:name="Besedilo3783"/>
          <w:p w14:paraId="1315381B" w14:textId="77777777" w:rsidR="00C209B5" w:rsidRPr="000377DF" w:rsidRDefault="00C209B5" w:rsidP="00B956A6">
            <w:pPr>
              <w:widowControl/>
              <w:suppressAutoHyphens w:val="0"/>
              <w:spacing w:line="240" w:lineRule="exact"/>
              <w:jc w:val="center"/>
            </w:pPr>
            <w:r w:rsidRPr="000377D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377DF">
              <w:instrText xml:space="preserve"> FORMTEXT </w:instrText>
            </w:r>
            <w:r w:rsidRPr="000377DF">
              <w:fldChar w:fldCharType="separate"/>
            </w:r>
            <w:r w:rsidRPr="000377DF">
              <w:t>     </w:t>
            </w:r>
            <w:r w:rsidRPr="000377DF">
              <w:fldChar w:fldCharType="end"/>
            </w:r>
            <w:bookmarkEnd w:id="31"/>
          </w:p>
        </w:tc>
        <w:tc>
          <w:tcPr>
            <w:tcW w:w="3119" w:type="dxa"/>
            <w:shd w:val="clear" w:color="auto" w:fill="auto"/>
          </w:tcPr>
          <w:p w14:paraId="30162286" w14:textId="77777777" w:rsidR="00C209B5" w:rsidRPr="000377DF" w:rsidRDefault="00C209B5" w:rsidP="00B956A6">
            <w:pPr>
              <w:widowControl/>
              <w:suppressAutoHyphens w:val="0"/>
              <w:snapToGrid w:val="0"/>
              <w:spacing w:line="240" w:lineRule="exact"/>
              <w:jc w:val="center"/>
              <w:rPr>
                <w:b/>
              </w:rPr>
            </w:pPr>
          </w:p>
        </w:tc>
        <w:tc>
          <w:tcPr>
            <w:tcW w:w="3046" w:type="dxa"/>
            <w:tcBorders>
              <w:bottom w:val="single" w:sz="6" w:space="0" w:color="000000"/>
            </w:tcBorders>
            <w:shd w:val="clear" w:color="auto" w:fill="auto"/>
          </w:tcPr>
          <w:p w14:paraId="5C3749CB" w14:textId="77777777" w:rsidR="00C209B5" w:rsidRPr="000377DF" w:rsidRDefault="00C209B5" w:rsidP="00B956A6">
            <w:pPr>
              <w:widowControl/>
              <w:suppressAutoHyphens w:val="0"/>
              <w:snapToGrid w:val="0"/>
              <w:spacing w:line="240" w:lineRule="exact"/>
              <w:jc w:val="center"/>
              <w:rPr>
                <w:b/>
              </w:rPr>
            </w:pPr>
          </w:p>
          <w:p w14:paraId="5016C5CA" w14:textId="77777777" w:rsidR="00C209B5" w:rsidRPr="000377DF" w:rsidRDefault="00C209B5" w:rsidP="00B956A6">
            <w:pPr>
              <w:widowControl/>
              <w:suppressAutoHyphens w:val="0"/>
              <w:spacing w:line="240" w:lineRule="exact"/>
              <w:jc w:val="center"/>
              <w:rPr>
                <w:b/>
              </w:rPr>
            </w:pPr>
          </w:p>
        </w:tc>
      </w:tr>
    </w:tbl>
    <w:p w14:paraId="0D99E1A6" w14:textId="77777777" w:rsidR="00C209B5" w:rsidRPr="000377DF" w:rsidRDefault="00C209B5" w:rsidP="00B956A6">
      <w:pPr>
        <w:widowControl/>
        <w:suppressAutoHyphens w:val="0"/>
        <w:spacing w:line="240" w:lineRule="exact"/>
        <w:jc w:val="both"/>
      </w:pPr>
    </w:p>
    <w:p w14:paraId="6372538D" w14:textId="77777777" w:rsidR="00C209B5" w:rsidRPr="000377DF" w:rsidRDefault="00C209B5" w:rsidP="00B956A6">
      <w:pPr>
        <w:widowControl/>
        <w:suppressAutoHyphens w:val="0"/>
        <w:spacing w:line="240" w:lineRule="exact"/>
        <w:jc w:val="both"/>
      </w:pPr>
    </w:p>
    <w:p w14:paraId="33FC358B" w14:textId="77777777" w:rsidR="00C209B5" w:rsidRPr="000377DF" w:rsidRDefault="00C209B5" w:rsidP="00B956A6">
      <w:pPr>
        <w:widowControl/>
        <w:suppressAutoHyphens w:val="0"/>
        <w:spacing w:line="240" w:lineRule="exact"/>
        <w:jc w:val="both"/>
      </w:pPr>
    </w:p>
    <w:p w14:paraId="6D9EEFDB" w14:textId="77777777" w:rsidR="00C209B5" w:rsidRPr="000377DF" w:rsidRDefault="00C209B5" w:rsidP="00B956A6">
      <w:pPr>
        <w:widowControl/>
        <w:suppressAutoHyphens w:val="0"/>
        <w:spacing w:line="240" w:lineRule="exact"/>
      </w:pPr>
    </w:p>
    <w:p w14:paraId="0564A703" w14:textId="77777777" w:rsidR="00C209B5" w:rsidRPr="000377DF" w:rsidRDefault="00C209B5" w:rsidP="00B956A6">
      <w:pPr>
        <w:widowControl/>
        <w:suppressAutoHyphens w:val="0"/>
        <w:spacing w:line="240" w:lineRule="exact"/>
      </w:pPr>
    </w:p>
    <w:p w14:paraId="0167DAB6" w14:textId="77777777" w:rsidR="00C209B5" w:rsidRPr="000377DF" w:rsidRDefault="00C209B5" w:rsidP="00B956A6">
      <w:pPr>
        <w:widowControl/>
        <w:suppressAutoHyphens w:val="0"/>
        <w:spacing w:line="240" w:lineRule="exact"/>
      </w:pPr>
    </w:p>
    <w:p w14:paraId="083E2993" w14:textId="77777777" w:rsidR="00C209B5" w:rsidRPr="000377DF" w:rsidRDefault="00C209B5" w:rsidP="00B956A6">
      <w:pPr>
        <w:widowControl/>
        <w:tabs>
          <w:tab w:val="left" w:pos="3930"/>
        </w:tabs>
        <w:suppressAutoHyphens w:val="0"/>
        <w:spacing w:line="240" w:lineRule="exact"/>
      </w:pPr>
      <w:r w:rsidRPr="000377DF">
        <w:tab/>
      </w:r>
    </w:p>
    <w:p w14:paraId="53CD9B62" w14:textId="77777777" w:rsidR="00C209B5" w:rsidRPr="000377DF" w:rsidRDefault="00C209B5" w:rsidP="00B956A6">
      <w:pPr>
        <w:widowControl/>
        <w:suppressAutoHyphens w:val="0"/>
        <w:spacing w:line="240" w:lineRule="exact"/>
      </w:pPr>
    </w:p>
    <w:p w14:paraId="11CEDFAD" w14:textId="77777777" w:rsidR="00C209B5" w:rsidRPr="000377DF" w:rsidRDefault="00C209B5" w:rsidP="00B956A6">
      <w:pPr>
        <w:widowControl/>
        <w:suppressAutoHyphens w:val="0"/>
        <w:spacing w:line="240" w:lineRule="exact"/>
      </w:pPr>
    </w:p>
    <w:p w14:paraId="48679C34" w14:textId="77777777" w:rsidR="00C209B5" w:rsidRPr="000377DF" w:rsidRDefault="00C209B5" w:rsidP="00B956A6">
      <w:pPr>
        <w:widowControl/>
        <w:suppressAutoHyphens w:val="0"/>
        <w:spacing w:line="240" w:lineRule="exact"/>
      </w:pPr>
    </w:p>
    <w:p w14:paraId="49E0651C" w14:textId="77777777" w:rsidR="00C209B5" w:rsidRPr="000377DF" w:rsidRDefault="00C209B5" w:rsidP="00B956A6">
      <w:pPr>
        <w:widowControl/>
        <w:suppressAutoHyphens w:val="0"/>
        <w:spacing w:line="240" w:lineRule="exact"/>
      </w:pPr>
    </w:p>
    <w:p w14:paraId="4093C46E" w14:textId="77777777" w:rsidR="00C209B5" w:rsidRPr="000377DF" w:rsidRDefault="00C209B5" w:rsidP="00B956A6">
      <w:pPr>
        <w:widowControl/>
        <w:suppressAutoHyphens w:val="0"/>
        <w:spacing w:line="240" w:lineRule="exact"/>
      </w:pPr>
    </w:p>
    <w:p w14:paraId="55D71E67" w14:textId="77777777" w:rsidR="00C209B5" w:rsidRPr="000377DF" w:rsidRDefault="00C209B5" w:rsidP="00B956A6">
      <w:pPr>
        <w:spacing w:line="240" w:lineRule="exact"/>
        <w:sectPr w:rsidR="00C209B5" w:rsidRPr="000377DF" w:rsidSect="002436E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418" w:right="1457" w:bottom="1134" w:left="1440" w:header="1304" w:footer="850" w:gutter="0"/>
          <w:cols w:space="708"/>
          <w:titlePg/>
          <w:docGrid w:linePitch="272"/>
        </w:sectPr>
      </w:pPr>
    </w:p>
    <w:p w14:paraId="540891B0" w14:textId="77777777" w:rsidR="00976597" w:rsidRPr="000377DF" w:rsidRDefault="00976597" w:rsidP="00357A83">
      <w:pPr>
        <w:pStyle w:val="Naslov4"/>
      </w:pPr>
      <w:r w:rsidRPr="000377DF">
        <w:lastRenderedPageBreak/>
        <w:t>P O N U D B E N I   P R E D R A Č U N</w:t>
      </w:r>
    </w:p>
    <w:p w14:paraId="67C9FFCD" w14:textId="77777777" w:rsidR="00976597" w:rsidRPr="000377DF" w:rsidRDefault="00976597" w:rsidP="00976597">
      <w:pPr>
        <w:spacing w:line="240" w:lineRule="exact"/>
        <w:ind w:right="136"/>
        <w:jc w:val="center"/>
      </w:pPr>
      <w:r w:rsidRPr="000377DF">
        <w:t>za javno naročilo:</w:t>
      </w:r>
    </w:p>
    <w:p w14:paraId="5F3F7E89" w14:textId="77777777" w:rsidR="000377DF" w:rsidRPr="000377DF" w:rsidRDefault="000377DF" w:rsidP="00976597">
      <w:pPr>
        <w:pBdr>
          <w:bottom w:val="single" w:sz="12" w:space="1" w:color="auto"/>
        </w:pBdr>
        <w:spacing w:line="240" w:lineRule="exact"/>
        <w:jc w:val="center"/>
        <w:rPr>
          <w:b/>
          <w:sz w:val="22"/>
          <w:szCs w:val="22"/>
        </w:rPr>
      </w:pPr>
      <w:r w:rsidRPr="000377DF">
        <w:rPr>
          <w:b/>
          <w:sz w:val="22"/>
          <w:szCs w:val="22"/>
        </w:rPr>
        <w:t xml:space="preserve">Nakup infrastrukture informacijsko-komunikacijske tehnologije ARSO: </w:t>
      </w:r>
    </w:p>
    <w:p w14:paraId="223CC569" w14:textId="0B334570" w:rsidR="00976597" w:rsidRPr="000377DF" w:rsidRDefault="000377DF" w:rsidP="00976597">
      <w:pPr>
        <w:pBdr>
          <w:bottom w:val="single" w:sz="12" w:space="1" w:color="auto"/>
        </w:pBdr>
        <w:spacing w:line="240" w:lineRule="exact"/>
        <w:jc w:val="center"/>
        <w:rPr>
          <w:b/>
          <w:sz w:val="19"/>
          <w:szCs w:val="19"/>
        </w:rPr>
      </w:pPr>
      <w:r w:rsidRPr="000377DF">
        <w:rPr>
          <w:b/>
          <w:sz w:val="22"/>
          <w:szCs w:val="22"/>
        </w:rPr>
        <w:t xml:space="preserve">SAN okolje za </w:t>
      </w:r>
      <w:proofErr w:type="spellStart"/>
      <w:r w:rsidRPr="000377DF">
        <w:rPr>
          <w:b/>
          <w:sz w:val="22"/>
          <w:szCs w:val="22"/>
        </w:rPr>
        <w:t>VMware</w:t>
      </w:r>
      <w:proofErr w:type="spellEnd"/>
      <w:r w:rsidRPr="000377DF">
        <w:rPr>
          <w:b/>
          <w:sz w:val="22"/>
          <w:szCs w:val="22"/>
        </w:rPr>
        <w:t xml:space="preserve"> in Oracle Linux KVM</w:t>
      </w:r>
    </w:p>
    <w:p w14:paraId="106E0A11" w14:textId="77777777" w:rsidR="00976597" w:rsidRPr="000377DF" w:rsidRDefault="00976597" w:rsidP="00976597">
      <w:pPr>
        <w:pBdr>
          <w:bottom w:val="single" w:sz="12" w:space="1" w:color="auto"/>
        </w:pBdr>
        <w:spacing w:line="240" w:lineRule="exact"/>
        <w:rPr>
          <w:sz w:val="19"/>
          <w:szCs w:val="19"/>
        </w:rPr>
      </w:pPr>
      <w:r w:rsidRPr="000377DF">
        <w:rPr>
          <w:sz w:val="19"/>
          <w:szCs w:val="19"/>
        </w:rPr>
        <w:t xml:space="preserve">1. PONUDNIK: </w:t>
      </w:r>
    </w:p>
    <w:p w14:paraId="6884D523" w14:textId="77777777" w:rsidR="00976597" w:rsidRPr="000377DF" w:rsidRDefault="00976597" w:rsidP="00976597">
      <w:pPr>
        <w:pBdr>
          <w:bottom w:val="single" w:sz="12" w:space="1" w:color="auto"/>
        </w:pBdr>
        <w:spacing w:line="240" w:lineRule="exact"/>
        <w:rPr>
          <w:sz w:val="19"/>
          <w:szCs w:val="19"/>
        </w:rPr>
      </w:pPr>
      <w:r w:rsidRPr="000377DF">
        <w:rPr>
          <w:sz w:val="19"/>
          <w:szCs w:val="19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0377DF">
        <w:rPr>
          <w:sz w:val="19"/>
          <w:szCs w:val="19"/>
        </w:rPr>
        <w:instrText xml:space="preserve"> FORMTEXT </w:instrText>
      </w:r>
      <w:r w:rsidRPr="000377DF">
        <w:rPr>
          <w:sz w:val="19"/>
          <w:szCs w:val="19"/>
        </w:rPr>
      </w:r>
      <w:r w:rsidRPr="000377DF">
        <w:rPr>
          <w:sz w:val="19"/>
          <w:szCs w:val="19"/>
        </w:rPr>
        <w:fldChar w:fldCharType="separate"/>
      </w:r>
      <w:r w:rsidRPr="000377DF">
        <w:rPr>
          <w:noProof/>
          <w:sz w:val="19"/>
          <w:szCs w:val="19"/>
        </w:rPr>
        <w:t> </w:t>
      </w:r>
      <w:r w:rsidRPr="000377DF">
        <w:rPr>
          <w:noProof/>
          <w:sz w:val="19"/>
          <w:szCs w:val="19"/>
        </w:rPr>
        <w:t> </w:t>
      </w:r>
      <w:r w:rsidRPr="000377DF">
        <w:rPr>
          <w:noProof/>
          <w:sz w:val="19"/>
          <w:szCs w:val="19"/>
        </w:rPr>
        <w:t> </w:t>
      </w:r>
      <w:r w:rsidRPr="000377DF">
        <w:rPr>
          <w:noProof/>
          <w:sz w:val="19"/>
          <w:szCs w:val="19"/>
        </w:rPr>
        <w:t> </w:t>
      </w:r>
      <w:r w:rsidRPr="000377DF">
        <w:rPr>
          <w:noProof/>
          <w:sz w:val="19"/>
          <w:szCs w:val="19"/>
        </w:rPr>
        <w:t> </w:t>
      </w:r>
      <w:r w:rsidRPr="000377DF">
        <w:rPr>
          <w:sz w:val="19"/>
          <w:szCs w:val="19"/>
        </w:rPr>
        <w:fldChar w:fldCharType="end"/>
      </w:r>
    </w:p>
    <w:p w14:paraId="4AF18AF0" w14:textId="77777777" w:rsidR="00976597" w:rsidRPr="000377DF" w:rsidRDefault="00976597" w:rsidP="00976597">
      <w:pPr>
        <w:spacing w:line="240" w:lineRule="exact"/>
        <w:jc w:val="center"/>
        <w:rPr>
          <w:sz w:val="19"/>
          <w:szCs w:val="19"/>
        </w:rPr>
      </w:pPr>
      <w:r w:rsidRPr="000377DF">
        <w:rPr>
          <w:sz w:val="19"/>
          <w:szCs w:val="19"/>
        </w:rPr>
        <w:t>(naziv in naslov ponudnika)</w:t>
      </w:r>
    </w:p>
    <w:p w14:paraId="2F6BF041" w14:textId="77777777" w:rsidR="00976597" w:rsidRPr="000377DF" w:rsidRDefault="00976597" w:rsidP="00976597">
      <w:pPr>
        <w:spacing w:before="360" w:after="120" w:line="240" w:lineRule="exact"/>
        <w:jc w:val="both"/>
        <w:rPr>
          <w:bCs/>
          <w:szCs w:val="22"/>
        </w:rPr>
      </w:pPr>
      <w:r w:rsidRPr="000377DF">
        <w:rPr>
          <w:bCs/>
          <w:szCs w:val="22"/>
        </w:rPr>
        <w:t>2. PONUDBENA CENA</w:t>
      </w:r>
    </w:p>
    <w:p w14:paraId="5AECCA00" w14:textId="11633906" w:rsidR="00976597" w:rsidRPr="000377DF" w:rsidRDefault="00976597" w:rsidP="00976597">
      <w:pPr>
        <w:spacing w:after="240" w:line="240" w:lineRule="exact"/>
        <w:jc w:val="both"/>
        <w:rPr>
          <w:szCs w:val="22"/>
        </w:rPr>
      </w:pPr>
      <w:r w:rsidRPr="000377DF">
        <w:rPr>
          <w:bCs/>
          <w:szCs w:val="22"/>
        </w:rPr>
        <w:t>Ponudbene cene skladno z zahtevami iz dokumentacije v zvezi z oddajo javnega naročila, tehničnimi specifikacijami ter določili pogodbe znašajo: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2284"/>
        <w:gridCol w:w="714"/>
        <w:gridCol w:w="892"/>
        <w:gridCol w:w="1537"/>
        <w:gridCol w:w="1570"/>
        <w:gridCol w:w="1499"/>
      </w:tblGrid>
      <w:tr w:rsidR="000377DF" w:rsidRPr="000377DF" w14:paraId="261F4FE8" w14:textId="77777777" w:rsidTr="00976597">
        <w:trPr>
          <w:trHeight w:val="1050"/>
        </w:trPr>
        <w:tc>
          <w:tcPr>
            <w:tcW w:w="312" w:type="pct"/>
            <w:tcBorders>
              <w:top w:val="single" w:sz="8" w:space="0" w:color="auto"/>
            </w:tcBorders>
            <w:shd w:val="clear" w:color="auto" w:fill="D9D9D9"/>
            <w:vAlign w:val="center"/>
          </w:tcPr>
          <w:p w14:paraId="490E3A6A" w14:textId="77777777" w:rsidR="00976597" w:rsidRPr="000377DF" w:rsidRDefault="00976597" w:rsidP="00976597">
            <w:pPr>
              <w:spacing w:line="240" w:lineRule="exact"/>
              <w:ind w:left="-108" w:right="-108"/>
              <w:jc w:val="center"/>
              <w:rPr>
                <w:b/>
                <w:szCs w:val="16"/>
              </w:rPr>
            </w:pPr>
            <w:proofErr w:type="spellStart"/>
            <w:r w:rsidRPr="000377DF">
              <w:rPr>
                <w:b/>
                <w:szCs w:val="16"/>
              </w:rPr>
              <w:t>Zap</w:t>
            </w:r>
            <w:proofErr w:type="spellEnd"/>
            <w:r w:rsidRPr="000377DF">
              <w:rPr>
                <w:b/>
                <w:szCs w:val="16"/>
              </w:rPr>
              <w:t>. št.</w:t>
            </w:r>
          </w:p>
        </w:tc>
        <w:tc>
          <w:tcPr>
            <w:tcW w:w="1260" w:type="pct"/>
            <w:tcBorders>
              <w:top w:val="single" w:sz="8" w:space="0" w:color="auto"/>
            </w:tcBorders>
            <w:shd w:val="clear" w:color="auto" w:fill="D9D9D9"/>
            <w:vAlign w:val="center"/>
          </w:tcPr>
          <w:p w14:paraId="41E3DB3C" w14:textId="77777777" w:rsidR="00976597" w:rsidRPr="000377DF" w:rsidRDefault="00976597" w:rsidP="00976597">
            <w:pPr>
              <w:spacing w:line="240" w:lineRule="exact"/>
              <w:ind w:left="-108" w:right="-108"/>
              <w:jc w:val="center"/>
              <w:rPr>
                <w:b/>
                <w:szCs w:val="16"/>
              </w:rPr>
            </w:pPr>
            <w:r w:rsidRPr="000377DF">
              <w:rPr>
                <w:b/>
                <w:szCs w:val="16"/>
              </w:rPr>
              <w:t>Predmet naročila</w:t>
            </w:r>
          </w:p>
          <w:p w14:paraId="5D5E67C2" w14:textId="77777777" w:rsidR="00976597" w:rsidRPr="000377DF" w:rsidRDefault="00976597" w:rsidP="00976597">
            <w:pPr>
              <w:spacing w:line="240" w:lineRule="exact"/>
              <w:ind w:left="-108" w:right="-108"/>
              <w:jc w:val="center"/>
              <w:rPr>
                <w:b/>
                <w:szCs w:val="16"/>
              </w:rPr>
            </w:pPr>
            <w:r w:rsidRPr="000377DF">
              <w:rPr>
                <w:szCs w:val="16"/>
              </w:rPr>
              <w:t>(v skladu s tehničnimi specifikacijami)</w:t>
            </w:r>
          </w:p>
        </w:tc>
        <w:tc>
          <w:tcPr>
            <w:tcW w:w="394" w:type="pct"/>
            <w:tcBorders>
              <w:top w:val="single" w:sz="8" w:space="0" w:color="auto"/>
            </w:tcBorders>
            <w:shd w:val="clear" w:color="auto" w:fill="D9D9D9"/>
            <w:vAlign w:val="center"/>
          </w:tcPr>
          <w:p w14:paraId="09BF6AF3" w14:textId="77777777" w:rsidR="00976597" w:rsidRPr="000377DF" w:rsidRDefault="00976597" w:rsidP="00976597">
            <w:pPr>
              <w:spacing w:line="240" w:lineRule="exact"/>
              <w:ind w:left="-108" w:right="-108"/>
              <w:jc w:val="center"/>
              <w:rPr>
                <w:b/>
                <w:bCs/>
                <w:szCs w:val="16"/>
              </w:rPr>
            </w:pPr>
            <w:r w:rsidRPr="000377DF">
              <w:rPr>
                <w:b/>
                <w:bCs/>
                <w:szCs w:val="16"/>
              </w:rPr>
              <w:t>Enota</w:t>
            </w:r>
          </w:p>
        </w:tc>
        <w:tc>
          <w:tcPr>
            <w:tcW w:w="492" w:type="pct"/>
            <w:tcBorders>
              <w:top w:val="single" w:sz="8" w:space="0" w:color="auto"/>
            </w:tcBorders>
            <w:shd w:val="clear" w:color="auto" w:fill="D9D9D9"/>
            <w:vAlign w:val="center"/>
          </w:tcPr>
          <w:p w14:paraId="0F76AE38" w14:textId="77777777" w:rsidR="00976597" w:rsidRPr="000377DF" w:rsidRDefault="00976597" w:rsidP="00976597">
            <w:pPr>
              <w:spacing w:line="240" w:lineRule="exact"/>
              <w:ind w:left="-108" w:right="-108"/>
              <w:jc w:val="center"/>
              <w:rPr>
                <w:b/>
                <w:bCs/>
                <w:szCs w:val="16"/>
              </w:rPr>
            </w:pPr>
            <w:r w:rsidRPr="000377DF">
              <w:rPr>
                <w:b/>
                <w:bCs/>
                <w:szCs w:val="16"/>
              </w:rPr>
              <w:t>Količina</w:t>
            </w:r>
          </w:p>
        </w:tc>
        <w:tc>
          <w:tcPr>
            <w:tcW w:w="848" w:type="pct"/>
            <w:tcBorders>
              <w:top w:val="single" w:sz="8" w:space="0" w:color="auto"/>
            </w:tcBorders>
            <w:shd w:val="clear" w:color="auto" w:fill="D9D9D9"/>
            <w:vAlign w:val="center"/>
          </w:tcPr>
          <w:p w14:paraId="570647D3" w14:textId="77777777" w:rsidR="00976597" w:rsidRPr="000377DF" w:rsidRDefault="00976597" w:rsidP="00976597">
            <w:pPr>
              <w:spacing w:line="240" w:lineRule="exact"/>
              <w:jc w:val="center"/>
              <w:rPr>
                <w:b/>
                <w:szCs w:val="16"/>
              </w:rPr>
            </w:pPr>
            <w:r w:rsidRPr="000377DF">
              <w:rPr>
                <w:b/>
                <w:szCs w:val="16"/>
              </w:rPr>
              <w:t>Cena na enoto</w:t>
            </w:r>
          </w:p>
          <w:p w14:paraId="26FE4D4F" w14:textId="77777777" w:rsidR="00976597" w:rsidRPr="000377DF" w:rsidRDefault="00976597" w:rsidP="00976597">
            <w:pPr>
              <w:spacing w:line="240" w:lineRule="exact"/>
              <w:jc w:val="center"/>
              <w:rPr>
                <w:b/>
                <w:szCs w:val="16"/>
              </w:rPr>
            </w:pPr>
            <w:r w:rsidRPr="000377DF">
              <w:rPr>
                <w:szCs w:val="16"/>
              </w:rPr>
              <w:t xml:space="preserve">v EUR </w:t>
            </w:r>
            <w:r w:rsidRPr="000377DF">
              <w:rPr>
                <w:b/>
                <w:szCs w:val="16"/>
              </w:rPr>
              <w:t>brez DDV</w:t>
            </w:r>
          </w:p>
        </w:tc>
        <w:tc>
          <w:tcPr>
            <w:tcW w:w="866" w:type="pct"/>
            <w:tcBorders>
              <w:top w:val="single" w:sz="8" w:space="0" w:color="auto"/>
            </w:tcBorders>
            <w:shd w:val="clear" w:color="auto" w:fill="D9D9D9"/>
          </w:tcPr>
          <w:p w14:paraId="04E89982" w14:textId="77777777" w:rsidR="00976597" w:rsidRPr="000377DF" w:rsidRDefault="00976597" w:rsidP="00976597">
            <w:pPr>
              <w:spacing w:line="240" w:lineRule="exact"/>
              <w:jc w:val="center"/>
              <w:rPr>
                <w:b/>
                <w:szCs w:val="16"/>
              </w:rPr>
            </w:pPr>
          </w:p>
          <w:p w14:paraId="6A55C07A" w14:textId="77777777" w:rsidR="00976597" w:rsidRPr="000377DF" w:rsidRDefault="00976597" w:rsidP="00976597">
            <w:pPr>
              <w:spacing w:line="240" w:lineRule="exact"/>
              <w:jc w:val="center"/>
              <w:rPr>
                <w:b/>
                <w:szCs w:val="16"/>
              </w:rPr>
            </w:pPr>
            <w:r w:rsidRPr="000377DF">
              <w:rPr>
                <w:b/>
                <w:szCs w:val="16"/>
              </w:rPr>
              <w:t xml:space="preserve">Skupna cena </w:t>
            </w:r>
            <w:r w:rsidRPr="000377DF">
              <w:rPr>
                <w:szCs w:val="16"/>
              </w:rPr>
              <w:t xml:space="preserve">v EUR </w:t>
            </w:r>
            <w:r w:rsidRPr="000377DF">
              <w:rPr>
                <w:b/>
                <w:szCs w:val="16"/>
              </w:rPr>
              <w:t>brez DDV</w:t>
            </w:r>
          </w:p>
        </w:tc>
        <w:tc>
          <w:tcPr>
            <w:tcW w:w="827" w:type="pct"/>
            <w:tcBorders>
              <w:top w:val="single" w:sz="8" w:space="0" w:color="auto"/>
            </w:tcBorders>
            <w:shd w:val="clear" w:color="auto" w:fill="D9D9D9"/>
            <w:vAlign w:val="center"/>
          </w:tcPr>
          <w:p w14:paraId="76C6079F" w14:textId="77777777" w:rsidR="00976597" w:rsidRPr="000377DF" w:rsidRDefault="00976597" w:rsidP="00976597">
            <w:pPr>
              <w:spacing w:line="240" w:lineRule="exact"/>
              <w:jc w:val="center"/>
              <w:rPr>
                <w:b/>
                <w:szCs w:val="16"/>
              </w:rPr>
            </w:pPr>
            <w:r w:rsidRPr="000377DF">
              <w:rPr>
                <w:b/>
                <w:szCs w:val="16"/>
              </w:rPr>
              <w:t xml:space="preserve">Skupna cena </w:t>
            </w:r>
            <w:r w:rsidRPr="000377DF">
              <w:rPr>
                <w:szCs w:val="16"/>
              </w:rPr>
              <w:t xml:space="preserve">v EUR </w:t>
            </w:r>
            <w:r w:rsidRPr="000377DF">
              <w:rPr>
                <w:b/>
                <w:szCs w:val="16"/>
              </w:rPr>
              <w:t>z DDV</w:t>
            </w:r>
          </w:p>
        </w:tc>
      </w:tr>
      <w:tr w:rsidR="000377DF" w:rsidRPr="000377DF" w14:paraId="41F3D252" w14:textId="77777777" w:rsidTr="00545585">
        <w:trPr>
          <w:trHeight w:val="362"/>
        </w:trPr>
        <w:tc>
          <w:tcPr>
            <w:tcW w:w="312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A49358D" w14:textId="77777777" w:rsidR="00976597" w:rsidRPr="000377DF" w:rsidRDefault="00976597" w:rsidP="00976597">
            <w:pPr>
              <w:spacing w:line="240" w:lineRule="exact"/>
              <w:ind w:left="-57" w:right="-57"/>
              <w:jc w:val="center"/>
              <w:rPr>
                <w:szCs w:val="16"/>
              </w:rPr>
            </w:pPr>
            <w:r w:rsidRPr="000377DF">
              <w:rPr>
                <w:szCs w:val="16"/>
              </w:rPr>
              <w:t>1</w:t>
            </w:r>
          </w:p>
        </w:tc>
        <w:tc>
          <w:tcPr>
            <w:tcW w:w="126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5981388" w14:textId="0C6E11C1" w:rsidR="00976597" w:rsidRPr="000377DF" w:rsidRDefault="00976597" w:rsidP="00976597">
            <w:pPr>
              <w:spacing w:line="240" w:lineRule="exact"/>
              <w:rPr>
                <w:szCs w:val="16"/>
              </w:rPr>
            </w:pPr>
            <w:r w:rsidRPr="000377DF">
              <w:rPr>
                <w:szCs w:val="16"/>
              </w:rPr>
              <w:t>strežnik</w:t>
            </w:r>
          </w:p>
        </w:tc>
        <w:tc>
          <w:tcPr>
            <w:tcW w:w="394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631E973" w14:textId="77777777" w:rsidR="00976597" w:rsidRPr="000377DF" w:rsidRDefault="00976597" w:rsidP="00976597">
            <w:pPr>
              <w:spacing w:line="240" w:lineRule="exact"/>
              <w:jc w:val="center"/>
              <w:rPr>
                <w:szCs w:val="16"/>
              </w:rPr>
            </w:pPr>
            <w:r w:rsidRPr="000377DF">
              <w:rPr>
                <w:szCs w:val="16"/>
              </w:rPr>
              <w:t>kos</w:t>
            </w:r>
          </w:p>
        </w:tc>
        <w:tc>
          <w:tcPr>
            <w:tcW w:w="492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3D5BE97" w14:textId="5E27683F" w:rsidR="00976597" w:rsidRPr="000377DF" w:rsidRDefault="00976597" w:rsidP="00976597">
            <w:pPr>
              <w:spacing w:line="240" w:lineRule="exact"/>
              <w:jc w:val="center"/>
              <w:rPr>
                <w:szCs w:val="16"/>
              </w:rPr>
            </w:pPr>
            <w:r w:rsidRPr="000377DF">
              <w:rPr>
                <w:szCs w:val="16"/>
              </w:rPr>
              <w:t>6</w:t>
            </w:r>
          </w:p>
        </w:tc>
        <w:tc>
          <w:tcPr>
            <w:tcW w:w="848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9FD6A38" w14:textId="77777777" w:rsidR="00976597" w:rsidRPr="000377DF" w:rsidRDefault="00976597" w:rsidP="00545585">
            <w:pPr>
              <w:spacing w:line="240" w:lineRule="exact"/>
              <w:jc w:val="center"/>
              <w:rPr>
                <w:szCs w:val="16"/>
              </w:rPr>
            </w:pPr>
            <w:r w:rsidRPr="000377DF">
              <w:rPr>
                <w:szCs w:val="16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0377DF">
              <w:rPr>
                <w:szCs w:val="16"/>
              </w:rPr>
              <w:instrText xml:space="preserve"> FORMTEXT </w:instrText>
            </w:r>
            <w:r w:rsidRPr="000377DF">
              <w:rPr>
                <w:szCs w:val="16"/>
              </w:rPr>
            </w:r>
            <w:r w:rsidRPr="000377DF">
              <w:rPr>
                <w:szCs w:val="16"/>
              </w:rPr>
              <w:fldChar w:fldCharType="separate"/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szCs w:val="16"/>
              </w:rPr>
              <w:fldChar w:fldCharType="end"/>
            </w:r>
          </w:p>
        </w:tc>
        <w:tc>
          <w:tcPr>
            <w:tcW w:w="866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9E0A521" w14:textId="77777777" w:rsidR="00976597" w:rsidRPr="000377DF" w:rsidRDefault="00976597" w:rsidP="00545585">
            <w:pPr>
              <w:spacing w:line="240" w:lineRule="exact"/>
              <w:jc w:val="center"/>
              <w:rPr>
                <w:szCs w:val="16"/>
              </w:rPr>
            </w:pPr>
            <w:r w:rsidRPr="000377DF">
              <w:rPr>
                <w:szCs w:val="16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0377DF">
              <w:rPr>
                <w:szCs w:val="16"/>
              </w:rPr>
              <w:instrText xml:space="preserve"> FORMTEXT </w:instrText>
            </w:r>
            <w:r w:rsidRPr="000377DF">
              <w:rPr>
                <w:szCs w:val="16"/>
              </w:rPr>
            </w:r>
            <w:r w:rsidRPr="000377DF">
              <w:rPr>
                <w:szCs w:val="16"/>
              </w:rPr>
              <w:fldChar w:fldCharType="separate"/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szCs w:val="16"/>
              </w:rPr>
              <w:fldChar w:fldCharType="end"/>
            </w:r>
          </w:p>
        </w:tc>
        <w:tc>
          <w:tcPr>
            <w:tcW w:w="827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A2BEB6F" w14:textId="77777777" w:rsidR="00976597" w:rsidRPr="000377DF" w:rsidRDefault="00976597" w:rsidP="00545585">
            <w:pPr>
              <w:spacing w:line="240" w:lineRule="exact"/>
              <w:jc w:val="center"/>
              <w:rPr>
                <w:szCs w:val="16"/>
              </w:rPr>
            </w:pPr>
            <w:r w:rsidRPr="000377DF">
              <w:rPr>
                <w:szCs w:val="16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0377DF">
              <w:rPr>
                <w:szCs w:val="16"/>
              </w:rPr>
              <w:instrText xml:space="preserve"> FORMTEXT </w:instrText>
            </w:r>
            <w:r w:rsidRPr="000377DF">
              <w:rPr>
                <w:szCs w:val="16"/>
              </w:rPr>
            </w:r>
            <w:r w:rsidRPr="000377DF">
              <w:rPr>
                <w:szCs w:val="16"/>
              </w:rPr>
              <w:fldChar w:fldCharType="separate"/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szCs w:val="16"/>
              </w:rPr>
              <w:fldChar w:fldCharType="end"/>
            </w:r>
          </w:p>
        </w:tc>
      </w:tr>
      <w:tr w:rsidR="000377DF" w:rsidRPr="000377DF" w14:paraId="361B1DB2" w14:textId="77777777" w:rsidTr="00545585">
        <w:trPr>
          <w:trHeight w:val="362"/>
        </w:trPr>
        <w:tc>
          <w:tcPr>
            <w:tcW w:w="312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1D87B31" w14:textId="77777777" w:rsidR="00976597" w:rsidRPr="000377DF" w:rsidRDefault="00976597" w:rsidP="00976597">
            <w:pPr>
              <w:spacing w:line="240" w:lineRule="exact"/>
              <w:ind w:left="-57" w:right="-57"/>
              <w:jc w:val="center"/>
              <w:rPr>
                <w:szCs w:val="16"/>
              </w:rPr>
            </w:pPr>
            <w:r w:rsidRPr="000377DF">
              <w:rPr>
                <w:szCs w:val="16"/>
              </w:rPr>
              <w:t>2</w:t>
            </w:r>
          </w:p>
        </w:tc>
        <w:tc>
          <w:tcPr>
            <w:tcW w:w="126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8FAD3C1" w14:textId="281F4BBE" w:rsidR="00976597" w:rsidRPr="000377DF" w:rsidRDefault="00976597" w:rsidP="00976597">
            <w:pPr>
              <w:spacing w:line="240" w:lineRule="exact"/>
              <w:rPr>
                <w:szCs w:val="16"/>
              </w:rPr>
            </w:pPr>
            <w:r w:rsidRPr="000377DF">
              <w:rPr>
                <w:szCs w:val="16"/>
              </w:rPr>
              <w:t>SAN FC stikalo</w:t>
            </w:r>
          </w:p>
        </w:tc>
        <w:tc>
          <w:tcPr>
            <w:tcW w:w="394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99A5B7F" w14:textId="77777777" w:rsidR="00976597" w:rsidRPr="000377DF" w:rsidRDefault="00976597" w:rsidP="00976597">
            <w:pPr>
              <w:spacing w:line="240" w:lineRule="exact"/>
              <w:jc w:val="center"/>
              <w:rPr>
                <w:szCs w:val="16"/>
              </w:rPr>
            </w:pPr>
            <w:r w:rsidRPr="000377DF">
              <w:rPr>
                <w:szCs w:val="16"/>
              </w:rPr>
              <w:t>kos</w:t>
            </w:r>
          </w:p>
        </w:tc>
        <w:tc>
          <w:tcPr>
            <w:tcW w:w="492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1B4DC71" w14:textId="27B8A637" w:rsidR="00976597" w:rsidRPr="000377DF" w:rsidRDefault="00976597" w:rsidP="00976597">
            <w:pPr>
              <w:spacing w:line="240" w:lineRule="exact"/>
              <w:jc w:val="center"/>
              <w:rPr>
                <w:szCs w:val="16"/>
              </w:rPr>
            </w:pPr>
            <w:r w:rsidRPr="000377DF">
              <w:rPr>
                <w:szCs w:val="16"/>
              </w:rPr>
              <w:t>4</w:t>
            </w:r>
          </w:p>
        </w:tc>
        <w:tc>
          <w:tcPr>
            <w:tcW w:w="848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279DBED" w14:textId="77777777" w:rsidR="00976597" w:rsidRPr="000377DF" w:rsidRDefault="00976597" w:rsidP="00545585">
            <w:pPr>
              <w:spacing w:line="240" w:lineRule="exact"/>
              <w:jc w:val="center"/>
              <w:rPr>
                <w:szCs w:val="16"/>
              </w:rPr>
            </w:pPr>
            <w:r w:rsidRPr="000377DF">
              <w:rPr>
                <w:szCs w:val="16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0377DF">
              <w:rPr>
                <w:szCs w:val="16"/>
              </w:rPr>
              <w:instrText xml:space="preserve"> FORMTEXT </w:instrText>
            </w:r>
            <w:r w:rsidRPr="000377DF">
              <w:rPr>
                <w:szCs w:val="16"/>
              </w:rPr>
            </w:r>
            <w:r w:rsidRPr="000377DF">
              <w:rPr>
                <w:szCs w:val="16"/>
              </w:rPr>
              <w:fldChar w:fldCharType="separate"/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szCs w:val="16"/>
              </w:rPr>
              <w:fldChar w:fldCharType="end"/>
            </w:r>
          </w:p>
        </w:tc>
        <w:tc>
          <w:tcPr>
            <w:tcW w:w="866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7F6FD1F" w14:textId="77777777" w:rsidR="00976597" w:rsidRPr="000377DF" w:rsidRDefault="00976597" w:rsidP="00545585">
            <w:pPr>
              <w:spacing w:line="240" w:lineRule="exact"/>
              <w:jc w:val="center"/>
              <w:rPr>
                <w:szCs w:val="16"/>
              </w:rPr>
            </w:pPr>
            <w:r w:rsidRPr="000377DF">
              <w:rPr>
                <w:szCs w:val="16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0377DF">
              <w:rPr>
                <w:szCs w:val="16"/>
              </w:rPr>
              <w:instrText xml:space="preserve"> FORMTEXT </w:instrText>
            </w:r>
            <w:r w:rsidRPr="000377DF">
              <w:rPr>
                <w:szCs w:val="16"/>
              </w:rPr>
            </w:r>
            <w:r w:rsidRPr="000377DF">
              <w:rPr>
                <w:szCs w:val="16"/>
              </w:rPr>
              <w:fldChar w:fldCharType="separate"/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szCs w:val="16"/>
              </w:rPr>
              <w:fldChar w:fldCharType="end"/>
            </w:r>
          </w:p>
        </w:tc>
        <w:tc>
          <w:tcPr>
            <w:tcW w:w="827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95968ED" w14:textId="77777777" w:rsidR="00976597" w:rsidRPr="000377DF" w:rsidRDefault="00976597" w:rsidP="00545585">
            <w:pPr>
              <w:spacing w:line="240" w:lineRule="exact"/>
              <w:jc w:val="center"/>
              <w:rPr>
                <w:szCs w:val="16"/>
              </w:rPr>
            </w:pPr>
            <w:r w:rsidRPr="000377DF">
              <w:rPr>
                <w:szCs w:val="16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0377DF">
              <w:rPr>
                <w:szCs w:val="16"/>
              </w:rPr>
              <w:instrText xml:space="preserve"> FORMTEXT </w:instrText>
            </w:r>
            <w:r w:rsidRPr="000377DF">
              <w:rPr>
                <w:szCs w:val="16"/>
              </w:rPr>
            </w:r>
            <w:r w:rsidRPr="000377DF">
              <w:rPr>
                <w:szCs w:val="16"/>
              </w:rPr>
              <w:fldChar w:fldCharType="separate"/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szCs w:val="16"/>
              </w:rPr>
              <w:fldChar w:fldCharType="end"/>
            </w:r>
          </w:p>
        </w:tc>
      </w:tr>
      <w:tr w:rsidR="000377DF" w:rsidRPr="000377DF" w14:paraId="32E71CE1" w14:textId="77777777" w:rsidTr="00545585">
        <w:trPr>
          <w:trHeight w:val="362"/>
        </w:trPr>
        <w:tc>
          <w:tcPr>
            <w:tcW w:w="312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94F0816" w14:textId="77777777" w:rsidR="00976597" w:rsidRPr="000377DF" w:rsidRDefault="00976597" w:rsidP="00976597">
            <w:pPr>
              <w:spacing w:line="240" w:lineRule="exact"/>
              <w:ind w:left="-57" w:right="-57"/>
              <w:jc w:val="center"/>
              <w:rPr>
                <w:szCs w:val="16"/>
              </w:rPr>
            </w:pPr>
            <w:r w:rsidRPr="000377DF">
              <w:rPr>
                <w:szCs w:val="16"/>
              </w:rPr>
              <w:t>3</w:t>
            </w:r>
          </w:p>
        </w:tc>
        <w:tc>
          <w:tcPr>
            <w:tcW w:w="126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7F60656" w14:textId="20397F5A" w:rsidR="00976597" w:rsidRPr="000377DF" w:rsidRDefault="00976597" w:rsidP="00976597">
            <w:pPr>
              <w:spacing w:line="240" w:lineRule="exact"/>
              <w:rPr>
                <w:szCs w:val="16"/>
              </w:rPr>
            </w:pPr>
            <w:r w:rsidRPr="000377DF">
              <w:rPr>
                <w:szCs w:val="16"/>
              </w:rPr>
              <w:t>diskovno polje</w:t>
            </w:r>
          </w:p>
        </w:tc>
        <w:tc>
          <w:tcPr>
            <w:tcW w:w="394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45E02FC" w14:textId="77777777" w:rsidR="00976597" w:rsidRPr="000377DF" w:rsidRDefault="00976597" w:rsidP="00976597">
            <w:pPr>
              <w:spacing w:line="240" w:lineRule="exact"/>
              <w:jc w:val="center"/>
              <w:rPr>
                <w:szCs w:val="16"/>
              </w:rPr>
            </w:pPr>
            <w:r w:rsidRPr="000377DF">
              <w:rPr>
                <w:szCs w:val="16"/>
              </w:rPr>
              <w:t>kos</w:t>
            </w:r>
          </w:p>
        </w:tc>
        <w:tc>
          <w:tcPr>
            <w:tcW w:w="492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5A54D33" w14:textId="5B8123E8" w:rsidR="00976597" w:rsidRPr="000377DF" w:rsidRDefault="00976597" w:rsidP="00976597">
            <w:pPr>
              <w:spacing w:line="240" w:lineRule="exact"/>
              <w:jc w:val="center"/>
              <w:rPr>
                <w:szCs w:val="16"/>
              </w:rPr>
            </w:pPr>
            <w:r w:rsidRPr="000377DF">
              <w:rPr>
                <w:szCs w:val="16"/>
              </w:rPr>
              <w:t>2</w:t>
            </w:r>
          </w:p>
        </w:tc>
        <w:tc>
          <w:tcPr>
            <w:tcW w:w="848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18F543B" w14:textId="77777777" w:rsidR="00976597" w:rsidRPr="000377DF" w:rsidRDefault="00976597" w:rsidP="00545585">
            <w:pPr>
              <w:spacing w:line="240" w:lineRule="exact"/>
              <w:jc w:val="center"/>
              <w:rPr>
                <w:szCs w:val="16"/>
              </w:rPr>
            </w:pPr>
            <w:r w:rsidRPr="000377DF">
              <w:rPr>
                <w:szCs w:val="16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0377DF">
              <w:rPr>
                <w:szCs w:val="16"/>
              </w:rPr>
              <w:instrText xml:space="preserve"> FORMTEXT </w:instrText>
            </w:r>
            <w:r w:rsidRPr="000377DF">
              <w:rPr>
                <w:szCs w:val="16"/>
              </w:rPr>
            </w:r>
            <w:r w:rsidRPr="000377DF">
              <w:rPr>
                <w:szCs w:val="16"/>
              </w:rPr>
              <w:fldChar w:fldCharType="separate"/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szCs w:val="16"/>
              </w:rPr>
              <w:fldChar w:fldCharType="end"/>
            </w:r>
          </w:p>
        </w:tc>
        <w:tc>
          <w:tcPr>
            <w:tcW w:w="866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29EFF79" w14:textId="77777777" w:rsidR="00976597" w:rsidRPr="000377DF" w:rsidRDefault="00976597" w:rsidP="00545585">
            <w:pPr>
              <w:spacing w:line="240" w:lineRule="exact"/>
              <w:jc w:val="center"/>
              <w:rPr>
                <w:szCs w:val="16"/>
              </w:rPr>
            </w:pPr>
            <w:r w:rsidRPr="000377DF">
              <w:rPr>
                <w:szCs w:val="16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0377DF">
              <w:rPr>
                <w:szCs w:val="16"/>
              </w:rPr>
              <w:instrText xml:space="preserve"> FORMTEXT </w:instrText>
            </w:r>
            <w:r w:rsidRPr="000377DF">
              <w:rPr>
                <w:szCs w:val="16"/>
              </w:rPr>
            </w:r>
            <w:r w:rsidRPr="000377DF">
              <w:rPr>
                <w:szCs w:val="16"/>
              </w:rPr>
              <w:fldChar w:fldCharType="separate"/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szCs w:val="16"/>
              </w:rPr>
              <w:fldChar w:fldCharType="end"/>
            </w:r>
          </w:p>
        </w:tc>
        <w:tc>
          <w:tcPr>
            <w:tcW w:w="827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8BBACF5" w14:textId="77777777" w:rsidR="00976597" w:rsidRPr="000377DF" w:rsidRDefault="00976597" w:rsidP="00545585">
            <w:pPr>
              <w:spacing w:line="240" w:lineRule="exact"/>
              <w:jc w:val="center"/>
              <w:rPr>
                <w:szCs w:val="16"/>
              </w:rPr>
            </w:pPr>
            <w:r w:rsidRPr="000377DF">
              <w:rPr>
                <w:szCs w:val="16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0377DF">
              <w:rPr>
                <w:szCs w:val="16"/>
              </w:rPr>
              <w:instrText xml:space="preserve"> FORMTEXT </w:instrText>
            </w:r>
            <w:r w:rsidRPr="000377DF">
              <w:rPr>
                <w:szCs w:val="16"/>
              </w:rPr>
            </w:r>
            <w:r w:rsidRPr="000377DF">
              <w:rPr>
                <w:szCs w:val="16"/>
              </w:rPr>
              <w:fldChar w:fldCharType="separate"/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szCs w:val="16"/>
              </w:rPr>
              <w:fldChar w:fldCharType="end"/>
            </w:r>
          </w:p>
        </w:tc>
      </w:tr>
      <w:tr w:rsidR="000377DF" w:rsidRPr="000377DF" w14:paraId="15A85DFC" w14:textId="77777777" w:rsidTr="00545585">
        <w:trPr>
          <w:trHeight w:val="362"/>
        </w:trPr>
        <w:tc>
          <w:tcPr>
            <w:tcW w:w="312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7ACE898" w14:textId="25367F10" w:rsidR="000377DF" w:rsidRPr="000377DF" w:rsidRDefault="000377DF" w:rsidP="00976597">
            <w:pPr>
              <w:spacing w:line="240" w:lineRule="exact"/>
              <w:ind w:left="-57" w:right="-57"/>
              <w:jc w:val="center"/>
              <w:rPr>
                <w:szCs w:val="16"/>
              </w:rPr>
            </w:pPr>
            <w:r w:rsidRPr="000377DF">
              <w:rPr>
                <w:szCs w:val="16"/>
              </w:rPr>
              <w:t>4</w:t>
            </w:r>
          </w:p>
        </w:tc>
        <w:tc>
          <w:tcPr>
            <w:tcW w:w="126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F63DB1F" w14:textId="093D643D" w:rsidR="000377DF" w:rsidRPr="000377DF" w:rsidRDefault="000377DF" w:rsidP="00976597">
            <w:pPr>
              <w:spacing w:line="240" w:lineRule="exact"/>
              <w:rPr>
                <w:szCs w:val="16"/>
              </w:rPr>
            </w:pPr>
            <w:r w:rsidRPr="000377DF">
              <w:rPr>
                <w:szCs w:val="16"/>
              </w:rPr>
              <w:t xml:space="preserve">Licenca </w:t>
            </w:r>
            <w:proofErr w:type="spellStart"/>
            <w:r w:rsidR="001D2149">
              <w:rPr>
                <w:szCs w:val="16"/>
              </w:rPr>
              <w:t>VMware</w:t>
            </w:r>
            <w:proofErr w:type="spellEnd"/>
            <w:r w:rsidR="001D2149">
              <w:rPr>
                <w:szCs w:val="16"/>
              </w:rPr>
              <w:t xml:space="preserve"> </w:t>
            </w:r>
            <w:proofErr w:type="spellStart"/>
            <w:r w:rsidRPr="000377DF">
              <w:rPr>
                <w:szCs w:val="16"/>
              </w:rPr>
              <w:t>vSphere</w:t>
            </w:r>
            <w:proofErr w:type="spellEnd"/>
            <w:r w:rsidRPr="000377DF">
              <w:rPr>
                <w:szCs w:val="16"/>
              </w:rPr>
              <w:t xml:space="preserve"> Standard</w:t>
            </w:r>
          </w:p>
        </w:tc>
        <w:tc>
          <w:tcPr>
            <w:tcW w:w="394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4DA0E2D" w14:textId="53770AB6" w:rsidR="000377DF" w:rsidRPr="000377DF" w:rsidRDefault="000377DF" w:rsidP="00976597">
            <w:pPr>
              <w:spacing w:line="240" w:lineRule="exact"/>
              <w:jc w:val="center"/>
              <w:rPr>
                <w:szCs w:val="16"/>
              </w:rPr>
            </w:pPr>
            <w:r w:rsidRPr="000377DF">
              <w:rPr>
                <w:szCs w:val="16"/>
              </w:rPr>
              <w:t>kos</w:t>
            </w:r>
          </w:p>
        </w:tc>
        <w:tc>
          <w:tcPr>
            <w:tcW w:w="492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C5EACFD" w14:textId="3D9E9447" w:rsidR="000377DF" w:rsidRPr="000377DF" w:rsidRDefault="000377DF" w:rsidP="00976597">
            <w:pPr>
              <w:spacing w:line="240" w:lineRule="exact"/>
              <w:jc w:val="center"/>
              <w:rPr>
                <w:szCs w:val="16"/>
              </w:rPr>
            </w:pPr>
            <w:r w:rsidRPr="000377DF">
              <w:rPr>
                <w:szCs w:val="16"/>
              </w:rPr>
              <w:t>192</w:t>
            </w:r>
          </w:p>
        </w:tc>
        <w:tc>
          <w:tcPr>
            <w:tcW w:w="848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71F3B2E" w14:textId="6F42628E" w:rsidR="000377DF" w:rsidRPr="000377DF" w:rsidRDefault="000377DF" w:rsidP="00545585">
            <w:pPr>
              <w:spacing w:line="240" w:lineRule="exact"/>
              <w:jc w:val="center"/>
              <w:rPr>
                <w:szCs w:val="16"/>
              </w:rPr>
            </w:pPr>
            <w:r w:rsidRPr="000377DF">
              <w:rPr>
                <w:szCs w:val="16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0377DF">
              <w:rPr>
                <w:szCs w:val="16"/>
              </w:rPr>
              <w:instrText xml:space="preserve"> FORMTEXT </w:instrText>
            </w:r>
            <w:r w:rsidRPr="000377DF">
              <w:rPr>
                <w:szCs w:val="16"/>
              </w:rPr>
            </w:r>
            <w:r w:rsidRPr="000377DF">
              <w:rPr>
                <w:szCs w:val="16"/>
              </w:rPr>
              <w:fldChar w:fldCharType="separate"/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szCs w:val="16"/>
              </w:rPr>
              <w:fldChar w:fldCharType="end"/>
            </w:r>
          </w:p>
        </w:tc>
        <w:tc>
          <w:tcPr>
            <w:tcW w:w="866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42E2250" w14:textId="55E71F4D" w:rsidR="000377DF" w:rsidRPr="000377DF" w:rsidRDefault="000377DF" w:rsidP="00545585">
            <w:pPr>
              <w:spacing w:line="240" w:lineRule="exact"/>
              <w:jc w:val="center"/>
              <w:rPr>
                <w:szCs w:val="16"/>
              </w:rPr>
            </w:pPr>
            <w:r w:rsidRPr="000377DF">
              <w:rPr>
                <w:szCs w:val="16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0377DF">
              <w:rPr>
                <w:szCs w:val="16"/>
              </w:rPr>
              <w:instrText xml:space="preserve"> FORMTEXT </w:instrText>
            </w:r>
            <w:r w:rsidRPr="000377DF">
              <w:rPr>
                <w:szCs w:val="16"/>
              </w:rPr>
            </w:r>
            <w:r w:rsidRPr="000377DF">
              <w:rPr>
                <w:szCs w:val="16"/>
              </w:rPr>
              <w:fldChar w:fldCharType="separate"/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szCs w:val="16"/>
              </w:rPr>
              <w:fldChar w:fldCharType="end"/>
            </w:r>
          </w:p>
        </w:tc>
        <w:tc>
          <w:tcPr>
            <w:tcW w:w="827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8E71F4B" w14:textId="252C146D" w:rsidR="000377DF" w:rsidRPr="000377DF" w:rsidRDefault="000377DF" w:rsidP="00545585">
            <w:pPr>
              <w:spacing w:line="240" w:lineRule="exact"/>
              <w:jc w:val="center"/>
              <w:rPr>
                <w:szCs w:val="16"/>
              </w:rPr>
            </w:pPr>
            <w:r w:rsidRPr="000377DF">
              <w:rPr>
                <w:szCs w:val="16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0377DF">
              <w:rPr>
                <w:szCs w:val="16"/>
              </w:rPr>
              <w:instrText xml:space="preserve"> FORMTEXT </w:instrText>
            </w:r>
            <w:r w:rsidRPr="000377DF">
              <w:rPr>
                <w:szCs w:val="16"/>
              </w:rPr>
            </w:r>
            <w:r w:rsidRPr="000377DF">
              <w:rPr>
                <w:szCs w:val="16"/>
              </w:rPr>
              <w:fldChar w:fldCharType="separate"/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szCs w:val="16"/>
              </w:rPr>
              <w:fldChar w:fldCharType="end"/>
            </w:r>
          </w:p>
        </w:tc>
      </w:tr>
      <w:tr w:rsidR="000377DF" w:rsidRPr="000377DF" w14:paraId="1F233860" w14:textId="77777777" w:rsidTr="00545585">
        <w:trPr>
          <w:trHeight w:val="362"/>
        </w:trPr>
        <w:tc>
          <w:tcPr>
            <w:tcW w:w="312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329146F" w14:textId="36B55308" w:rsidR="000377DF" w:rsidRPr="000377DF" w:rsidRDefault="000377DF" w:rsidP="00976597">
            <w:pPr>
              <w:spacing w:line="240" w:lineRule="exact"/>
              <w:ind w:left="-57" w:right="-57"/>
              <w:jc w:val="center"/>
              <w:rPr>
                <w:szCs w:val="16"/>
              </w:rPr>
            </w:pPr>
            <w:r w:rsidRPr="000377DF">
              <w:rPr>
                <w:szCs w:val="16"/>
              </w:rPr>
              <w:t>5</w:t>
            </w:r>
          </w:p>
        </w:tc>
        <w:tc>
          <w:tcPr>
            <w:tcW w:w="126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A01D0BA" w14:textId="082974C8" w:rsidR="000377DF" w:rsidRPr="000377DF" w:rsidRDefault="00906E95" w:rsidP="00976597">
            <w:pPr>
              <w:spacing w:line="240" w:lineRule="exact"/>
              <w:rPr>
                <w:szCs w:val="16"/>
              </w:rPr>
            </w:pPr>
            <w:r>
              <w:rPr>
                <w:szCs w:val="16"/>
              </w:rPr>
              <w:t>S</w:t>
            </w:r>
            <w:r w:rsidR="000377DF" w:rsidRPr="000377DF">
              <w:rPr>
                <w:szCs w:val="16"/>
              </w:rPr>
              <w:t>toritve</w:t>
            </w:r>
            <w:r>
              <w:rPr>
                <w:szCs w:val="16"/>
              </w:rPr>
              <w:t xml:space="preserve"> pomoči </w:t>
            </w:r>
            <w:r w:rsidR="00584BFC" w:rsidRPr="00584BFC">
              <w:rPr>
                <w:szCs w:val="16"/>
              </w:rPr>
              <w:t xml:space="preserve">pri selitvi strežnikov v okolju </w:t>
            </w:r>
            <w:proofErr w:type="spellStart"/>
            <w:r w:rsidR="00584BFC" w:rsidRPr="00584BFC">
              <w:rPr>
                <w:szCs w:val="16"/>
              </w:rPr>
              <w:t>VMware</w:t>
            </w:r>
            <w:proofErr w:type="spellEnd"/>
            <w:r w:rsidR="00584BFC" w:rsidRPr="00584BFC">
              <w:rPr>
                <w:szCs w:val="16"/>
              </w:rPr>
              <w:t xml:space="preserve"> na novo infrastrukturo</w:t>
            </w:r>
          </w:p>
        </w:tc>
        <w:tc>
          <w:tcPr>
            <w:tcW w:w="394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2B12059" w14:textId="4CFCE03C" w:rsidR="000377DF" w:rsidRPr="000377DF" w:rsidRDefault="000377DF" w:rsidP="00976597">
            <w:pPr>
              <w:spacing w:line="240" w:lineRule="exact"/>
              <w:jc w:val="center"/>
              <w:rPr>
                <w:szCs w:val="16"/>
              </w:rPr>
            </w:pPr>
            <w:r w:rsidRPr="000377DF">
              <w:rPr>
                <w:szCs w:val="16"/>
              </w:rPr>
              <w:t>ura</w:t>
            </w:r>
          </w:p>
        </w:tc>
        <w:tc>
          <w:tcPr>
            <w:tcW w:w="492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032D9AF" w14:textId="7382BE8A" w:rsidR="000377DF" w:rsidRPr="000377DF" w:rsidRDefault="000377DF" w:rsidP="00976597">
            <w:pPr>
              <w:spacing w:line="240" w:lineRule="exact"/>
              <w:jc w:val="center"/>
              <w:rPr>
                <w:szCs w:val="16"/>
              </w:rPr>
            </w:pPr>
            <w:r w:rsidRPr="000377DF">
              <w:rPr>
                <w:szCs w:val="16"/>
              </w:rPr>
              <w:t>60</w:t>
            </w:r>
          </w:p>
        </w:tc>
        <w:tc>
          <w:tcPr>
            <w:tcW w:w="848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9D6093B" w14:textId="60CBE66F" w:rsidR="000377DF" w:rsidRPr="000377DF" w:rsidRDefault="000377DF" w:rsidP="00545585">
            <w:pPr>
              <w:spacing w:line="240" w:lineRule="exact"/>
              <w:jc w:val="center"/>
              <w:rPr>
                <w:szCs w:val="16"/>
              </w:rPr>
            </w:pPr>
            <w:r w:rsidRPr="000377DF">
              <w:rPr>
                <w:szCs w:val="16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0377DF">
              <w:rPr>
                <w:szCs w:val="16"/>
              </w:rPr>
              <w:instrText xml:space="preserve"> FORMTEXT </w:instrText>
            </w:r>
            <w:r w:rsidRPr="000377DF">
              <w:rPr>
                <w:szCs w:val="16"/>
              </w:rPr>
            </w:r>
            <w:r w:rsidRPr="000377DF">
              <w:rPr>
                <w:szCs w:val="16"/>
              </w:rPr>
              <w:fldChar w:fldCharType="separate"/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szCs w:val="16"/>
              </w:rPr>
              <w:fldChar w:fldCharType="end"/>
            </w:r>
          </w:p>
        </w:tc>
        <w:tc>
          <w:tcPr>
            <w:tcW w:w="866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32D039C" w14:textId="1394F30A" w:rsidR="000377DF" w:rsidRPr="000377DF" w:rsidRDefault="000377DF" w:rsidP="00545585">
            <w:pPr>
              <w:spacing w:line="240" w:lineRule="exact"/>
              <w:jc w:val="center"/>
              <w:rPr>
                <w:szCs w:val="16"/>
              </w:rPr>
            </w:pPr>
            <w:r w:rsidRPr="000377DF">
              <w:rPr>
                <w:szCs w:val="16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0377DF">
              <w:rPr>
                <w:szCs w:val="16"/>
              </w:rPr>
              <w:instrText xml:space="preserve"> FORMTEXT </w:instrText>
            </w:r>
            <w:r w:rsidRPr="000377DF">
              <w:rPr>
                <w:szCs w:val="16"/>
              </w:rPr>
            </w:r>
            <w:r w:rsidRPr="000377DF">
              <w:rPr>
                <w:szCs w:val="16"/>
              </w:rPr>
              <w:fldChar w:fldCharType="separate"/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szCs w:val="16"/>
              </w:rPr>
              <w:fldChar w:fldCharType="end"/>
            </w:r>
          </w:p>
        </w:tc>
        <w:tc>
          <w:tcPr>
            <w:tcW w:w="827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0F05616" w14:textId="1F72C706" w:rsidR="000377DF" w:rsidRPr="000377DF" w:rsidRDefault="000377DF" w:rsidP="00545585">
            <w:pPr>
              <w:spacing w:line="240" w:lineRule="exact"/>
              <w:jc w:val="center"/>
              <w:rPr>
                <w:szCs w:val="16"/>
              </w:rPr>
            </w:pPr>
            <w:r w:rsidRPr="000377DF">
              <w:rPr>
                <w:szCs w:val="16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0377DF">
              <w:rPr>
                <w:szCs w:val="16"/>
              </w:rPr>
              <w:instrText xml:space="preserve"> FORMTEXT </w:instrText>
            </w:r>
            <w:r w:rsidRPr="000377DF">
              <w:rPr>
                <w:szCs w:val="16"/>
              </w:rPr>
            </w:r>
            <w:r w:rsidRPr="000377DF">
              <w:rPr>
                <w:szCs w:val="16"/>
              </w:rPr>
              <w:fldChar w:fldCharType="separate"/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szCs w:val="16"/>
              </w:rPr>
              <w:fldChar w:fldCharType="end"/>
            </w:r>
          </w:p>
        </w:tc>
      </w:tr>
      <w:tr w:rsidR="000377DF" w:rsidRPr="000377DF" w14:paraId="159CED63" w14:textId="77777777" w:rsidTr="00545585">
        <w:trPr>
          <w:trHeight w:val="362"/>
        </w:trPr>
        <w:tc>
          <w:tcPr>
            <w:tcW w:w="312" w:type="pct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0CED6526" w14:textId="77777777" w:rsidR="00976597" w:rsidRPr="000377DF" w:rsidRDefault="00976597" w:rsidP="00976597">
            <w:pPr>
              <w:spacing w:line="240" w:lineRule="exact"/>
              <w:jc w:val="center"/>
              <w:rPr>
                <w:szCs w:val="16"/>
              </w:rPr>
            </w:pPr>
          </w:p>
        </w:tc>
        <w:tc>
          <w:tcPr>
            <w:tcW w:w="12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4E0A98" w14:textId="77777777" w:rsidR="00976597" w:rsidRPr="000377DF" w:rsidRDefault="00976597" w:rsidP="00976597">
            <w:pPr>
              <w:spacing w:line="240" w:lineRule="exact"/>
              <w:jc w:val="center"/>
              <w:rPr>
                <w:szCs w:val="16"/>
              </w:rPr>
            </w:pP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6EF92E00" w14:textId="77777777" w:rsidR="00976597" w:rsidRPr="000377DF" w:rsidRDefault="00976597" w:rsidP="00976597">
            <w:pPr>
              <w:spacing w:line="240" w:lineRule="exact"/>
              <w:jc w:val="center"/>
              <w:rPr>
                <w:szCs w:val="16"/>
              </w:rPr>
            </w:pPr>
          </w:p>
        </w:tc>
        <w:tc>
          <w:tcPr>
            <w:tcW w:w="492" w:type="pct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6866AC76" w14:textId="77777777" w:rsidR="00976597" w:rsidRPr="000377DF" w:rsidRDefault="00976597" w:rsidP="00976597">
            <w:pPr>
              <w:spacing w:line="240" w:lineRule="exact"/>
              <w:jc w:val="center"/>
              <w:rPr>
                <w:szCs w:val="16"/>
              </w:rPr>
            </w:pPr>
          </w:p>
        </w:tc>
        <w:tc>
          <w:tcPr>
            <w:tcW w:w="848" w:type="pc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5F30B73" w14:textId="77777777" w:rsidR="00976597" w:rsidRPr="000377DF" w:rsidRDefault="00976597" w:rsidP="00545585">
            <w:pPr>
              <w:spacing w:line="240" w:lineRule="exact"/>
              <w:jc w:val="center"/>
              <w:rPr>
                <w:b/>
                <w:szCs w:val="16"/>
              </w:rPr>
            </w:pPr>
            <w:r w:rsidRPr="000377DF">
              <w:rPr>
                <w:b/>
                <w:szCs w:val="16"/>
              </w:rPr>
              <w:t>Skupaj</w:t>
            </w:r>
          </w:p>
        </w:tc>
        <w:tc>
          <w:tcPr>
            <w:tcW w:w="866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80B19CA" w14:textId="77777777" w:rsidR="00976597" w:rsidRPr="000377DF" w:rsidRDefault="00976597" w:rsidP="00545585">
            <w:pPr>
              <w:spacing w:line="240" w:lineRule="exact"/>
              <w:jc w:val="center"/>
              <w:rPr>
                <w:szCs w:val="16"/>
              </w:rPr>
            </w:pPr>
            <w:r w:rsidRPr="000377DF">
              <w:rPr>
                <w:szCs w:val="16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0377DF">
              <w:rPr>
                <w:szCs w:val="16"/>
              </w:rPr>
              <w:instrText xml:space="preserve"> FORMTEXT </w:instrText>
            </w:r>
            <w:r w:rsidRPr="000377DF">
              <w:rPr>
                <w:szCs w:val="16"/>
              </w:rPr>
            </w:r>
            <w:r w:rsidRPr="000377DF">
              <w:rPr>
                <w:szCs w:val="16"/>
              </w:rPr>
              <w:fldChar w:fldCharType="separate"/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szCs w:val="16"/>
              </w:rPr>
              <w:fldChar w:fldCharType="end"/>
            </w:r>
          </w:p>
        </w:tc>
        <w:tc>
          <w:tcPr>
            <w:tcW w:w="827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CE91A25" w14:textId="77777777" w:rsidR="00976597" w:rsidRPr="000377DF" w:rsidRDefault="00976597" w:rsidP="00545585">
            <w:pPr>
              <w:spacing w:line="240" w:lineRule="exact"/>
              <w:jc w:val="center"/>
              <w:rPr>
                <w:szCs w:val="16"/>
              </w:rPr>
            </w:pPr>
            <w:r w:rsidRPr="000377DF">
              <w:rPr>
                <w:szCs w:val="16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0377DF">
              <w:rPr>
                <w:szCs w:val="16"/>
              </w:rPr>
              <w:instrText xml:space="preserve"> FORMTEXT </w:instrText>
            </w:r>
            <w:r w:rsidRPr="000377DF">
              <w:rPr>
                <w:szCs w:val="16"/>
              </w:rPr>
            </w:r>
            <w:r w:rsidRPr="000377DF">
              <w:rPr>
                <w:szCs w:val="16"/>
              </w:rPr>
              <w:fldChar w:fldCharType="separate"/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rFonts w:eastAsia="MS Mincho"/>
                <w:noProof/>
                <w:szCs w:val="16"/>
              </w:rPr>
              <w:t> </w:t>
            </w:r>
            <w:r w:rsidRPr="000377DF">
              <w:rPr>
                <w:szCs w:val="16"/>
              </w:rPr>
              <w:fldChar w:fldCharType="end"/>
            </w:r>
          </w:p>
        </w:tc>
      </w:tr>
    </w:tbl>
    <w:p w14:paraId="32CB81E5" w14:textId="340F4E4A" w:rsidR="00976597" w:rsidRPr="000377DF" w:rsidRDefault="00976597" w:rsidP="00976597">
      <w:pPr>
        <w:spacing w:before="200" w:line="240" w:lineRule="exact"/>
        <w:ind w:right="17"/>
        <w:jc w:val="both"/>
        <w:rPr>
          <w:bCs/>
          <w:szCs w:val="22"/>
        </w:rPr>
      </w:pPr>
      <w:r w:rsidRPr="000377DF">
        <w:rPr>
          <w:bCs/>
          <w:szCs w:val="22"/>
        </w:rPr>
        <w:t xml:space="preserve">Skupna ponudbena cena vključuje vso </w:t>
      </w:r>
      <w:r w:rsidR="008A5618">
        <w:rPr>
          <w:bCs/>
          <w:szCs w:val="22"/>
        </w:rPr>
        <w:t xml:space="preserve">strojno </w:t>
      </w:r>
      <w:r w:rsidRPr="000377DF">
        <w:rPr>
          <w:bCs/>
          <w:szCs w:val="22"/>
        </w:rPr>
        <w:t>opremo</w:t>
      </w:r>
      <w:r w:rsidR="008A5618">
        <w:rPr>
          <w:bCs/>
          <w:szCs w:val="22"/>
        </w:rPr>
        <w:t xml:space="preserve"> in licence</w:t>
      </w:r>
      <w:r w:rsidRPr="000377DF">
        <w:rPr>
          <w:bCs/>
          <w:szCs w:val="22"/>
        </w:rPr>
        <w:t xml:space="preserve">, vsa dela in vse stroške, ki so potrebni za izvedbo predmeta javnega naročila, med drugim vse stroške transporta, vgradnje, </w:t>
      </w:r>
      <w:r w:rsidR="00E904EE" w:rsidRPr="000377DF">
        <w:rPr>
          <w:bCs/>
          <w:szCs w:val="22"/>
        </w:rPr>
        <w:t>konfiguracij</w:t>
      </w:r>
      <w:r w:rsidR="00FB5C6F" w:rsidRPr="000377DF">
        <w:rPr>
          <w:bCs/>
          <w:szCs w:val="22"/>
        </w:rPr>
        <w:t xml:space="preserve">, </w:t>
      </w:r>
      <w:r w:rsidRPr="000377DF">
        <w:rPr>
          <w:bCs/>
          <w:szCs w:val="22"/>
        </w:rPr>
        <w:t>testiranj, dokumentacije, morebitne popuste in rabate ter vse morebitne druge stroške, ki bi lahko vplivali na ponudbeno ceno, ter morebitne spremembe cen na trgu v času trajanja pogodbe.</w:t>
      </w:r>
    </w:p>
    <w:p w14:paraId="4442EF9B" w14:textId="77777777" w:rsidR="00976597" w:rsidRPr="000377DF" w:rsidRDefault="00976597" w:rsidP="00976597">
      <w:pPr>
        <w:spacing w:before="200" w:line="240" w:lineRule="exact"/>
        <w:ind w:right="17"/>
        <w:jc w:val="both"/>
        <w:rPr>
          <w:bCs/>
          <w:szCs w:val="22"/>
        </w:rPr>
      </w:pPr>
      <w:r w:rsidRPr="000377DF">
        <w:rPr>
          <w:bCs/>
          <w:szCs w:val="22"/>
        </w:rPr>
        <w:t>Ponudbene cene so nespremenljive ves čas trajanja pogodbe. S podpisom ponudbenega predračuna ponudnik jamči za resničnost oziroma verodostojnost podatkov v ponudbi.</w:t>
      </w:r>
    </w:p>
    <w:p w14:paraId="56EED6BD" w14:textId="77777777" w:rsidR="00976597" w:rsidRPr="000377DF" w:rsidRDefault="00976597" w:rsidP="00976597">
      <w:pPr>
        <w:spacing w:before="200" w:line="240" w:lineRule="exact"/>
        <w:jc w:val="both"/>
        <w:rPr>
          <w:szCs w:val="22"/>
        </w:rPr>
      </w:pPr>
      <w:r w:rsidRPr="000377DF">
        <w:rPr>
          <w:szCs w:val="22"/>
        </w:rPr>
        <w:t>Ponudba velja najmanj tri (3) mesece po izteku roka za prejem ponudb.</w:t>
      </w:r>
    </w:p>
    <w:p w14:paraId="58F41921" w14:textId="77777777" w:rsidR="00976597" w:rsidRPr="000377DF" w:rsidRDefault="00976597" w:rsidP="00976597">
      <w:pPr>
        <w:spacing w:before="240" w:line="240" w:lineRule="exact"/>
        <w:jc w:val="both"/>
      </w:pPr>
      <w:r w:rsidRPr="000377DF">
        <w:t xml:space="preserve">Številka ponudbenega predračuna: </w:t>
      </w:r>
      <w:r w:rsidRPr="000377DF">
        <w:fldChar w:fldCharType="begin">
          <w:ffData>
            <w:name w:val=""/>
            <w:enabled/>
            <w:calcOnExit w:val="0"/>
            <w:textInput/>
          </w:ffData>
        </w:fldChar>
      </w:r>
      <w:r w:rsidRPr="000377DF">
        <w:instrText xml:space="preserve"> FORMTEXT </w:instrText>
      </w:r>
      <w:r w:rsidRPr="000377DF">
        <w:fldChar w:fldCharType="separate"/>
      </w:r>
      <w:r w:rsidRPr="000377DF">
        <w:t>     </w:t>
      </w:r>
      <w:r w:rsidRPr="000377DF">
        <w:fldChar w:fldCharType="end"/>
      </w:r>
    </w:p>
    <w:p w14:paraId="2774EF5D" w14:textId="77777777" w:rsidR="00976597" w:rsidRPr="000377DF" w:rsidRDefault="00976597" w:rsidP="00976597">
      <w:pPr>
        <w:spacing w:before="240" w:line="240" w:lineRule="exact"/>
        <w:jc w:val="both"/>
        <w:rPr>
          <w:sz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50"/>
        <w:gridCol w:w="3360"/>
        <w:gridCol w:w="2162"/>
      </w:tblGrid>
      <w:tr w:rsidR="000377DF" w:rsidRPr="000377DF" w14:paraId="47985D5C" w14:textId="77777777" w:rsidTr="00976597">
        <w:tc>
          <w:tcPr>
            <w:tcW w:w="3593" w:type="dxa"/>
            <w:shd w:val="clear" w:color="auto" w:fill="auto"/>
          </w:tcPr>
          <w:p w14:paraId="4C0F9D99" w14:textId="77777777" w:rsidR="00976597" w:rsidRPr="000377DF" w:rsidRDefault="00976597" w:rsidP="00976597">
            <w:pPr>
              <w:spacing w:line="240" w:lineRule="exact"/>
              <w:rPr>
                <w:szCs w:val="22"/>
              </w:rPr>
            </w:pPr>
            <w:r w:rsidRPr="000377DF">
              <w:rPr>
                <w:szCs w:val="22"/>
              </w:rPr>
              <w:t xml:space="preserve">Datum: </w:t>
            </w:r>
            <w:r w:rsidRPr="000377DF"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377DF">
              <w:rPr>
                <w:sz w:val="18"/>
              </w:rPr>
              <w:instrText xml:space="preserve"> FORMTEXT </w:instrText>
            </w:r>
            <w:r w:rsidRPr="000377DF">
              <w:rPr>
                <w:sz w:val="18"/>
              </w:rPr>
            </w:r>
            <w:r w:rsidRPr="000377DF">
              <w:rPr>
                <w:sz w:val="18"/>
              </w:rPr>
              <w:fldChar w:fldCharType="separate"/>
            </w:r>
            <w:r w:rsidRPr="000377DF">
              <w:rPr>
                <w:rFonts w:eastAsia="MS Mincho"/>
                <w:szCs w:val="22"/>
              </w:rPr>
              <w:t>     </w:t>
            </w:r>
            <w:r w:rsidRPr="000377DF">
              <w:rPr>
                <w:rFonts w:eastAsia="MS Mincho"/>
                <w:szCs w:val="22"/>
              </w:rPr>
              <w:fldChar w:fldCharType="end"/>
            </w:r>
          </w:p>
        </w:tc>
        <w:tc>
          <w:tcPr>
            <w:tcW w:w="3410" w:type="dxa"/>
            <w:shd w:val="clear" w:color="auto" w:fill="auto"/>
          </w:tcPr>
          <w:p w14:paraId="0E1DD61E" w14:textId="77777777" w:rsidR="00976597" w:rsidRPr="000377DF" w:rsidRDefault="00976597" w:rsidP="00976597">
            <w:pPr>
              <w:spacing w:line="240" w:lineRule="exact"/>
              <w:rPr>
                <w:szCs w:val="22"/>
              </w:rPr>
            </w:pPr>
          </w:p>
        </w:tc>
        <w:tc>
          <w:tcPr>
            <w:tcW w:w="2177" w:type="dxa"/>
            <w:shd w:val="clear" w:color="auto" w:fill="auto"/>
          </w:tcPr>
          <w:p w14:paraId="29AC0714" w14:textId="77777777" w:rsidR="00976597" w:rsidRPr="000377DF" w:rsidRDefault="00976597" w:rsidP="00976597">
            <w:pPr>
              <w:spacing w:line="240" w:lineRule="exact"/>
              <w:rPr>
                <w:szCs w:val="22"/>
              </w:rPr>
            </w:pPr>
            <w:r w:rsidRPr="000377DF">
              <w:rPr>
                <w:szCs w:val="22"/>
              </w:rPr>
              <w:t>Podpis odgovorne osebe ponudnika:</w:t>
            </w:r>
          </w:p>
        </w:tc>
      </w:tr>
      <w:tr w:rsidR="000377DF" w:rsidRPr="000377DF" w14:paraId="28592E89" w14:textId="77777777" w:rsidTr="00976597">
        <w:tc>
          <w:tcPr>
            <w:tcW w:w="3593" w:type="dxa"/>
            <w:shd w:val="clear" w:color="auto" w:fill="auto"/>
          </w:tcPr>
          <w:p w14:paraId="3B427D1F" w14:textId="77777777" w:rsidR="00976597" w:rsidRPr="000377DF" w:rsidRDefault="00976597" w:rsidP="00976597">
            <w:pPr>
              <w:spacing w:line="240" w:lineRule="exact"/>
              <w:rPr>
                <w:szCs w:val="22"/>
              </w:rPr>
            </w:pPr>
          </w:p>
        </w:tc>
        <w:tc>
          <w:tcPr>
            <w:tcW w:w="3410" w:type="dxa"/>
            <w:shd w:val="clear" w:color="auto" w:fill="auto"/>
          </w:tcPr>
          <w:p w14:paraId="00C6DAEB" w14:textId="77777777" w:rsidR="00976597" w:rsidRPr="000377DF" w:rsidRDefault="00976597" w:rsidP="00976597">
            <w:pPr>
              <w:spacing w:line="240" w:lineRule="exact"/>
              <w:jc w:val="center"/>
              <w:rPr>
                <w:szCs w:val="22"/>
              </w:rPr>
            </w:pPr>
          </w:p>
        </w:tc>
        <w:tc>
          <w:tcPr>
            <w:tcW w:w="2177" w:type="dxa"/>
            <w:shd w:val="clear" w:color="auto" w:fill="auto"/>
          </w:tcPr>
          <w:p w14:paraId="67C915E0" w14:textId="77777777" w:rsidR="00976597" w:rsidRPr="000377DF" w:rsidRDefault="00976597" w:rsidP="00976597">
            <w:pPr>
              <w:spacing w:line="240" w:lineRule="exact"/>
              <w:rPr>
                <w:szCs w:val="22"/>
              </w:rPr>
            </w:pPr>
          </w:p>
        </w:tc>
      </w:tr>
      <w:tr w:rsidR="00976597" w:rsidRPr="000377DF" w14:paraId="03AEB504" w14:textId="77777777" w:rsidTr="00976597">
        <w:tc>
          <w:tcPr>
            <w:tcW w:w="3593" w:type="dxa"/>
            <w:shd w:val="clear" w:color="auto" w:fill="auto"/>
          </w:tcPr>
          <w:p w14:paraId="005AFBE4" w14:textId="77777777" w:rsidR="00976597" w:rsidRPr="000377DF" w:rsidRDefault="00976597" w:rsidP="00976597">
            <w:pPr>
              <w:spacing w:line="240" w:lineRule="exact"/>
              <w:rPr>
                <w:szCs w:val="22"/>
              </w:rPr>
            </w:pPr>
          </w:p>
        </w:tc>
        <w:tc>
          <w:tcPr>
            <w:tcW w:w="3410" w:type="dxa"/>
            <w:shd w:val="clear" w:color="auto" w:fill="auto"/>
          </w:tcPr>
          <w:p w14:paraId="3D7DFD32" w14:textId="77777777" w:rsidR="00976597" w:rsidRPr="000377DF" w:rsidRDefault="00976597" w:rsidP="00976597">
            <w:pPr>
              <w:spacing w:line="240" w:lineRule="exact"/>
              <w:rPr>
                <w:szCs w:val="22"/>
              </w:rPr>
            </w:pPr>
          </w:p>
        </w:tc>
        <w:tc>
          <w:tcPr>
            <w:tcW w:w="2177" w:type="dxa"/>
            <w:tcBorders>
              <w:bottom w:val="single" w:sz="4" w:space="0" w:color="auto"/>
            </w:tcBorders>
            <w:shd w:val="clear" w:color="auto" w:fill="auto"/>
          </w:tcPr>
          <w:p w14:paraId="256736D1" w14:textId="77777777" w:rsidR="00976597" w:rsidRPr="000377DF" w:rsidRDefault="00976597" w:rsidP="00976597">
            <w:pPr>
              <w:spacing w:line="240" w:lineRule="exact"/>
              <w:rPr>
                <w:szCs w:val="22"/>
              </w:rPr>
            </w:pPr>
            <w:r w:rsidRPr="000377DF">
              <w:rPr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377DF">
              <w:rPr>
                <w:szCs w:val="22"/>
              </w:rPr>
              <w:instrText xml:space="preserve"> FORMTEXT </w:instrText>
            </w:r>
            <w:r w:rsidRPr="000377DF">
              <w:rPr>
                <w:szCs w:val="22"/>
              </w:rPr>
            </w:r>
            <w:r w:rsidRPr="000377DF">
              <w:rPr>
                <w:szCs w:val="22"/>
              </w:rPr>
              <w:fldChar w:fldCharType="separate"/>
            </w:r>
            <w:r w:rsidRPr="000377DF">
              <w:rPr>
                <w:szCs w:val="22"/>
              </w:rPr>
              <w:t>     </w:t>
            </w:r>
            <w:r w:rsidRPr="000377DF">
              <w:rPr>
                <w:szCs w:val="22"/>
              </w:rPr>
              <w:fldChar w:fldCharType="end"/>
            </w:r>
          </w:p>
        </w:tc>
      </w:tr>
    </w:tbl>
    <w:p w14:paraId="6062F9B2" w14:textId="77777777" w:rsidR="00976597" w:rsidRPr="000377DF" w:rsidRDefault="00976597" w:rsidP="00976597">
      <w:pPr>
        <w:spacing w:line="240" w:lineRule="exact"/>
        <w:jc w:val="both"/>
        <w:rPr>
          <w:i/>
          <w:sz w:val="16"/>
          <w:szCs w:val="18"/>
        </w:rPr>
      </w:pPr>
    </w:p>
    <w:p w14:paraId="5012180D" w14:textId="77777777" w:rsidR="00976597" w:rsidRPr="000377DF" w:rsidRDefault="00976597" w:rsidP="00976597">
      <w:pPr>
        <w:spacing w:line="240" w:lineRule="exact"/>
        <w:jc w:val="both"/>
        <w:rPr>
          <w:i/>
          <w:sz w:val="16"/>
          <w:szCs w:val="18"/>
        </w:rPr>
      </w:pPr>
    </w:p>
    <w:p w14:paraId="43ABDA80" w14:textId="5B78FF4A" w:rsidR="00976597" w:rsidRPr="000377DF" w:rsidRDefault="00976597" w:rsidP="00976597">
      <w:pPr>
        <w:shd w:val="clear" w:color="auto" w:fill="FFFFFF"/>
        <w:spacing w:before="240" w:line="240" w:lineRule="exact"/>
        <w:ind w:right="-214"/>
        <w:jc w:val="both"/>
        <w:rPr>
          <w:i/>
          <w:sz w:val="16"/>
          <w:szCs w:val="18"/>
        </w:rPr>
      </w:pPr>
      <w:r w:rsidRPr="000377DF">
        <w:rPr>
          <w:i/>
          <w:iCs/>
          <w:sz w:val="16"/>
          <w:szCs w:val="18"/>
          <w:u w:val="single"/>
        </w:rPr>
        <w:t>Opomba</w:t>
      </w:r>
      <w:r w:rsidRPr="000377DF">
        <w:rPr>
          <w:i/>
          <w:iCs/>
          <w:sz w:val="16"/>
          <w:szCs w:val="18"/>
        </w:rPr>
        <w:t>: Izpolnjen in podpisan ponudbeni predračun (OBR</w:t>
      </w:r>
      <w:r w:rsidRPr="000377DF">
        <w:rPr>
          <w:rFonts w:ascii="Cambria Math" w:hAnsi="Cambria Math" w:cs="Cambria Math"/>
          <w:i/>
          <w:iCs/>
          <w:sz w:val="16"/>
          <w:szCs w:val="18"/>
        </w:rPr>
        <w:t>‐</w:t>
      </w:r>
      <w:r w:rsidRPr="000377DF">
        <w:rPr>
          <w:i/>
          <w:iCs/>
          <w:sz w:val="16"/>
          <w:szCs w:val="18"/>
        </w:rPr>
        <w:t>3) ponudnik naloži v informacijski sistem e</w:t>
      </w:r>
      <w:r w:rsidRPr="000377DF">
        <w:rPr>
          <w:rFonts w:ascii="Cambria Math" w:hAnsi="Cambria Math" w:cs="Cambria Math"/>
          <w:i/>
          <w:iCs/>
          <w:sz w:val="16"/>
          <w:szCs w:val="18"/>
        </w:rPr>
        <w:t>‐</w:t>
      </w:r>
      <w:r w:rsidRPr="000377DF">
        <w:rPr>
          <w:i/>
          <w:iCs/>
          <w:sz w:val="16"/>
          <w:szCs w:val="18"/>
        </w:rPr>
        <w:t>JN v razdelek »Skupna ponudbena cena«, v del »Predračun«.</w:t>
      </w:r>
      <w:r w:rsidRPr="000377DF">
        <w:rPr>
          <w:sz w:val="16"/>
          <w:szCs w:val="18"/>
        </w:rPr>
        <w:t xml:space="preserve"> </w:t>
      </w:r>
      <w:r w:rsidRPr="000377DF">
        <w:rPr>
          <w:i/>
          <w:sz w:val="16"/>
          <w:szCs w:val="18"/>
        </w:rPr>
        <w:t xml:space="preserve">  </w:t>
      </w:r>
    </w:p>
    <w:p w14:paraId="404E553D" w14:textId="77777777" w:rsidR="00976597" w:rsidRPr="000377DF" w:rsidRDefault="00976597" w:rsidP="004F7D30">
      <w:pPr>
        <w:shd w:val="clear" w:color="auto" w:fill="FFFFFF"/>
        <w:spacing w:before="240" w:line="240" w:lineRule="exact"/>
        <w:ind w:right="-214"/>
        <w:jc w:val="both"/>
        <w:rPr>
          <w:bCs/>
          <w:sz w:val="22"/>
          <w:szCs w:val="22"/>
        </w:rPr>
      </w:pPr>
    </w:p>
    <w:p w14:paraId="7FCE73E8" w14:textId="77777777" w:rsidR="004F7D30" w:rsidRPr="000832E5" w:rsidRDefault="004F7D30">
      <w:pPr>
        <w:widowControl/>
        <w:suppressAutoHyphens w:val="0"/>
        <w:spacing w:line="240" w:lineRule="auto"/>
        <w:rPr>
          <w:b/>
          <w:bCs/>
          <w:color w:val="00B0F0"/>
        </w:rPr>
        <w:sectPr w:rsidR="004F7D30" w:rsidRPr="000832E5" w:rsidSect="002436E5">
          <w:headerReference w:type="default" r:id="rId19"/>
          <w:headerReference w:type="first" r:id="rId20"/>
          <w:pgSz w:w="11900" w:h="16840" w:code="9"/>
          <w:pgMar w:top="1418" w:right="1410" w:bottom="1134" w:left="1418" w:header="1304" w:footer="850" w:gutter="0"/>
          <w:paperSrc w:first="7" w:other="7"/>
          <w:cols w:space="708"/>
          <w:docGrid w:linePitch="272"/>
        </w:sectPr>
      </w:pPr>
    </w:p>
    <w:p w14:paraId="0C634027" w14:textId="53D481AC" w:rsidR="00C610B3" w:rsidRPr="001C4861" w:rsidRDefault="00C610B3" w:rsidP="000377DF">
      <w:pPr>
        <w:pStyle w:val="BodyText21"/>
        <w:tabs>
          <w:tab w:val="clear" w:pos="-620"/>
          <w:tab w:val="clear" w:pos="153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spacing w:line="240" w:lineRule="exact"/>
        <w:ind w:right="-568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1C4861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POTRDILO REFERENCE GOSPODARSKEGA SUBJEKTA</w:t>
      </w:r>
      <w:r w:rsidR="00DF0CB9" w:rsidRPr="001C4861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</w:p>
    <w:p w14:paraId="56A0CC04" w14:textId="77777777" w:rsidR="00C610B3" w:rsidRPr="001C4861" w:rsidRDefault="00C610B3" w:rsidP="00C610B3">
      <w:pPr>
        <w:pStyle w:val="BodyText21"/>
        <w:tabs>
          <w:tab w:val="clear" w:pos="-620"/>
          <w:tab w:val="clear" w:pos="153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spacing w:line="240" w:lineRule="exact"/>
        <w:ind w:right="-568"/>
        <w:jc w:val="center"/>
        <w:rPr>
          <w:rFonts w:ascii="Arial" w:hAnsi="Arial" w:cs="Arial"/>
          <w:b/>
          <w:bCs/>
          <w:color w:val="auto"/>
          <w:sz w:val="20"/>
        </w:rPr>
      </w:pPr>
    </w:p>
    <w:tbl>
      <w:tblPr>
        <w:tblW w:w="9214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61"/>
        <w:gridCol w:w="5953"/>
      </w:tblGrid>
      <w:tr w:rsidR="001C4861" w:rsidRPr="001C4861" w14:paraId="580BBC2A" w14:textId="77777777" w:rsidTr="00645CDB">
        <w:trPr>
          <w:trHeight w:val="649"/>
        </w:trPr>
        <w:tc>
          <w:tcPr>
            <w:tcW w:w="3261" w:type="dxa"/>
            <w:shd w:val="clear" w:color="auto" w:fill="auto"/>
            <w:vAlign w:val="center"/>
          </w:tcPr>
          <w:p w14:paraId="2EE2A1D2" w14:textId="6028846D" w:rsidR="00374317" w:rsidRDefault="00374317" w:rsidP="00645CDB">
            <w:pPr>
              <w:pStyle w:val="HTML-oblikovano"/>
              <w:spacing w:line="240" w:lineRule="exact"/>
              <w:ind w:left="-28" w:right="-568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Pogoj iz točke 9.2.2 navodil, za </w:t>
            </w:r>
          </w:p>
          <w:p w14:paraId="58DB2428" w14:textId="77777777" w:rsidR="00374317" w:rsidRDefault="00374317" w:rsidP="00645CDB">
            <w:pPr>
              <w:pStyle w:val="HTML-oblikovano"/>
              <w:spacing w:line="240" w:lineRule="exact"/>
              <w:ind w:left="-28" w:right="-568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katerega gospodarski subjekt              izkazuje izpolnjevanje</w:t>
            </w:r>
          </w:p>
          <w:p w14:paraId="3B77CB13" w14:textId="5C41F4C0" w:rsidR="00C610B3" w:rsidRPr="001C4861" w:rsidRDefault="00374317" w:rsidP="00645CDB">
            <w:pPr>
              <w:pStyle w:val="HTML-oblikovano"/>
              <w:spacing w:line="240" w:lineRule="exact"/>
              <w:ind w:left="-28" w:right="-568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(označiti)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  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8BE4163" w14:textId="3BDB0ACD" w:rsidR="00374317" w:rsidRDefault="00374317" w:rsidP="00374317">
            <w:pPr>
              <w:spacing w:line="240" w:lineRule="auto"/>
              <w:jc w:val="both"/>
              <w:rPr>
                <w:lang w:eastAsia="ar-SA"/>
              </w:rPr>
            </w:pPr>
            <w:r w:rsidRPr="00D017B1">
              <w:rPr>
                <w:lang w:eastAsia="ar-SA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017B1">
              <w:rPr>
                <w:lang w:eastAsia="ar-SA"/>
              </w:rPr>
              <w:instrText xml:space="preserve"> FORMCHECKBOX </w:instrText>
            </w:r>
            <w:r w:rsidR="00000000">
              <w:rPr>
                <w:lang w:eastAsia="ar-SA"/>
              </w:rPr>
            </w:r>
            <w:r w:rsidR="00000000">
              <w:rPr>
                <w:lang w:eastAsia="ar-SA"/>
              </w:rPr>
              <w:fldChar w:fldCharType="separate"/>
            </w:r>
            <w:r w:rsidRPr="00D017B1">
              <w:rPr>
                <w:lang w:eastAsia="ar-SA"/>
              </w:rPr>
              <w:fldChar w:fldCharType="end"/>
            </w:r>
            <w:r w:rsidRPr="00D017B1"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>podtočka 1.</w:t>
            </w:r>
          </w:p>
          <w:p w14:paraId="1C292B13" w14:textId="77777777" w:rsidR="00374317" w:rsidRPr="00D017B1" w:rsidRDefault="00374317" w:rsidP="00374317">
            <w:pPr>
              <w:spacing w:line="240" w:lineRule="auto"/>
              <w:jc w:val="both"/>
              <w:rPr>
                <w:lang w:eastAsia="ar-SA"/>
              </w:rPr>
            </w:pPr>
          </w:p>
          <w:p w14:paraId="7DB65C9C" w14:textId="494D7700" w:rsidR="00C610B3" w:rsidRPr="00374317" w:rsidRDefault="00374317" w:rsidP="00374317">
            <w:pPr>
              <w:pStyle w:val="HTML-oblikovano"/>
              <w:spacing w:line="240" w:lineRule="exact"/>
              <w:ind w:right="-568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D017B1">
              <w:rPr>
                <w:lang w:eastAsia="ar-SA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017B1">
              <w:rPr>
                <w:lang w:eastAsia="ar-SA"/>
              </w:rPr>
              <w:instrText xml:space="preserve"> FORMCHECKBOX </w:instrText>
            </w:r>
            <w:r w:rsidR="00000000">
              <w:rPr>
                <w:lang w:eastAsia="ar-SA"/>
              </w:rPr>
            </w:r>
            <w:r w:rsidR="00000000">
              <w:rPr>
                <w:lang w:eastAsia="ar-SA"/>
              </w:rPr>
              <w:fldChar w:fldCharType="separate"/>
            </w:r>
            <w:r w:rsidRPr="00D017B1">
              <w:rPr>
                <w:lang w:eastAsia="ar-SA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 podtočka 2.</w:t>
            </w:r>
          </w:p>
        </w:tc>
      </w:tr>
      <w:tr w:rsidR="00374317" w:rsidRPr="001C4861" w14:paraId="53A25D96" w14:textId="77777777" w:rsidTr="00645CDB">
        <w:trPr>
          <w:trHeight w:val="649"/>
        </w:trPr>
        <w:tc>
          <w:tcPr>
            <w:tcW w:w="3261" w:type="dxa"/>
            <w:shd w:val="clear" w:color="auto" w:fill="auto"/>
            <w:vAlign w:val="center"/>
          </w:tcPr>
          <w:p w14:paraId="6D8D2E1D" w14:textId="77777777" w:rsidR="00374317" w:rsidRPr="001C4861" w:rsidRDefault="00374317" w:rsidP="00374317">
            <w:pPr>
              <w:pStyle w:val="HTML-oblikovano"/>
              <w:spacing w:line="240" w:lineRule="exact"/>
              <w:ind w:left="-28" w:right="-568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C4861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Naročnik referenčnega posla</w:t>
            </w:r>
          </w:p>
          <w:p w14:paraId="36F1A047" w14:textId="5C2EF3B0" w:rsidR="00374317" w:rsidRPr="001C4861" w:rsidRDefault="00374317" w:rsidP="00374317">
            <w:pPr>
              <w:pStyle w:val="HTML-oblikovano"/>
              <w:spacing w:line="240" w:lineRule="exact"/>
              <w:ind w:left="-28" w:right="-568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C4861">
              <w:rPr>
                <w:rFonts w:ascii="Arial" w:hAnsi="Arial" w:cs="Arial"/>
                <w:bCs/>
                <w:color w:val="auto"/>
                <w:sz w:val="20"/>
                <w:szCs w:val="20"/>
              </w:rPr>
              <w:t>(naziv, naslov)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E9E8D5F" w14:textId="48B5FDD4" w:rsidR="00374317" w:rsidRPr="001C4861" w:rsidRDefault="00374317" w:rsidP="00645CDB">
            <w:pPr>
              <w:pStyle w:val="HTML-oblikovano"/>
              <w:spacing w:line="240" w:lineRule="exact"/>
              <w:ind w:right="-568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  <w:instrText xml:space="preserve"> FORMTEXT </w:instrText>
            </w: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</w: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separate"/>
            </w:r>
            <w:r w:rsidRPr="001C4861">
              <w:rPr>
                <w:rFonts w:ascii="Arial" w:eastAsia="MS Mincho" w:hAnsi="Calibri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1C4861">
              <w:rPr>
                <w:rFonts w:ascii="Arial" w:eastAsia="MS Mincho" w:hAnsi="Calibri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1C4861">
              <w:rPr>
                <w:rFonts w:ascii="Arial" w:eastAsia="MS Mincho" w:hAnsi="Calibri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1C4861">
              <w:rPr>
                <w:rFonts w:ascii="Arial" w:eastAsia="MS Mincho" w:hAnsi="Calibri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1C4861">
              <w:rPr>
                <w:rFonts w:ascii="Arial" w:eastAsia="MS Mincho" w:hAnsi="Calibri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end"/>
            </w:r>
          </w:p>
        </w:tc>
      </w:tr>
      <w:tr w:rsidR="001C4861" w:rsidRPr="001C4861" w14:paraId="439D5EC2" w14:textId="77777777" w:rsidTr="00645CDB">
        <w:trPr>
          <w:trHeight w:val="649"/>
        </w:trPr>
        <w:tc>
          <w:tcPr>
            <w:tcW w:w="3261" w:type="dxa"/>
            <w:shd w:val="clear" w:color="auto" w:fill="auto"/>
            <w:vAlign w:val="center"/>
          </w:tcPr>
          <w:p w14:paraId="553E7BE3" w14:textId="77777777" w:rsidR="00C610B3" w:rsidRPr="001C4861" w:rsidRDefault="00C610B3" w:rsidP="00645CDB">
            <w:pPr>
              <w:pStyle w:val="HTML-oblikovano"/>
              <w:spacing w:line="240" w:lineRule="exact"/>
              <w:ind w:left="-28" w:right="-568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C4861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Naziv referenčnega posla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9238B21" w14:textId="77777777" w:rsidR="00C610B3" w:rsidRPr="001C4861" w:rsidRDefault="00C610B3" w:rsidP="00645CDB">
            <w:pPr>
              <w:pStyle w:val="HTML-oblikovano"/>
              <w:spacing w:line="240" w:lineRule="exact"/>
              <w:ind w:right="-568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  <w:instrText xml:space="preserve"> FORMTEXT </w:instrText>
            </w: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</w: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separate"/>
            </w:r>
            <w:r w:rsidRPr="001C4861">
              <w:rPr>
                <w:rFonts w:ascii="Arial" w:eastAsia="MS Mincho" w:hAnsi="Calibri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1C4861">
              <w:rPr>
                <w:rFonts w:ascii="Arial" w:eastAsia="MS Mincho" w:hAnsi="Calibri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1C4861">
              <w:rPr>
                <w:rFonts w:ascii="Arial" w:eastAsia="MS Mincho" w:hAnsi="Calibri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1C4861">
              <w:rPr>
                <w:rFonts w:ascii="Arial" w:eastAsia="MS Mincho" w:hAnsi="Calibri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1C4861">
              <w:rPr>
                <w:rFonts w:ascii="Arial" w:eastAsia="MS Mincho" w:hAnsi="Calibri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end"/>
            </w:r>
          </w:p>
        </w:tc>
      </w:tr>
      <w:tr w:rsidR="001C4861" w:rsidRPr="001C4861" w14:paraId="247979EE" w14:textId="77777777" w:rsidTr="00645CDB">
        <w:trPr>
          <w:trHeight w:val="628"/>
        </w:trPr>
        <w:tc>
          <w:tcPr>
            <w:tcW w:w="3261" w:type="dxa"/>
            <w:shd w:val="clear" w:color="auto" w:fill="auto"/>
            <w:vAlign w:val="center"/>
          </w:tcPr>
          <w:p w14:paraId="0749164A" w14:textId="77777777" w:rsidR="00C610B3" w:rsidRPr="001C4861" w:rsidRDefault="00C610B3" w:rsidP="00645CDB">
            <w:pPr>
              <w:pStyle w:val="HTML-oblikovano"/>
              <w:spacing w:line="240" w:lineRule="exact"/>
              <w:ind w:right="-568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C4861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Dobavitelj referenčnega posla</w:t>
            </w:r>
          </w:p>
          <w:p w14:paraId="19E8D83F" w14:textId="77777777" w:rsidR="00C610B3" w:rsidRPr="001C4861" w:rsidRDefault="00C610B3" w:rsidP="00645CDB">
            <w:pPr>
              <w:pStyle w:val="HTML-oblikovano"/>
              <w:spacing w:line="240" w:lineRule="exact"/>
              <w:ind w:left="-28" w:right="-568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1C4861">
              <w:rPr>
                <w:rFonts w:ascii="Arial" w:hAnsi="Arial" w:cs="Arial"/>
                <w:bCs/>
                <w:color w:val="auto"/>
                <w:sz w:val="20"/>
                <w:szCs w:val="20"/>
              </w:rPr>
              <w:t>(naziv, naslov)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4BCA7AE" w14:textId="77777777" w:rsidR="00C610B3" w:rsidRPr="001C4861" w:rsidRDefault="00C610B3" w:rsidP="00645CDB">
            <w:pPr>
              <w:pStyle w:val="HTML-oblikovano"/>
              <w:spacing w:line="240" w:lineRule="exact"/>
              <w:ind w:right="-568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  <w:instrText xml:space="preserve"> FORMTEXT </w:instrText>
            </w: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</w: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separate"/>
            </w:r>
            <w:r w:rsidRPr="001C4861">
              <w:rPr>
                <w:rFonts w:ascii="Arial" w:eastAsia="MS Mincho" w:hAnsi="Calibri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1C4861">
              <w:rPr>
                <w:rFonts w:ascii="Arial" w:eastAsia="MS Mincho" w:hAnsi="Calibri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1C4861">
              <w:rPr>
                <w:rFonts w:ascii="Arial" w:eastAsia="MS Mincho" w:hAnsi="Calibri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1C4861">
              <w:rPr>
                <w:rFonts w:ascii="Arial" w:eastAsia="MS Mincho" w:hAnsi="Calibri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1C4861">
              <w:rPr>
                <w:rFonts w:ascii="Arial" w:eastAsia="MS Mincho" w:hAnsi="Calibri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end"/>
            </w:r>
          </w:p>
        </w:tc>
      </w:tr>
      <w:tr w:rsidR="001C4861" w:rsidRPr="001C4861" w14:paraId="2B5479FA" w14:textId="77777777" w:rsidTr="00645CDB">
        <w:trPr>
          <w:trHeight w:val="880"/>
        </w:trPr>
        <w:tc>
          <w:tcPr>
            <w:tcW w:w="3261" w:type="dxa"/>
            <w:shd w:val="clear" w:color="auto" w:fill="auto"/>
            <w:vAlign w:val="center"/>
          </w:tcPr>
          <w:p w14:paraId="63477062" w14:textId="77777777" w:rsidR="00C610B3" w:rsidRPr="001C4861" w:rsidRDefault="00C610B3" w:rsidP="00645CDB">
            <w:pPr>
              <w:pStyle w:val="HTML-oblikovano"/>
              <w:spacing w:line="240" w:lineRule="exact"/>
              <w:ind w:right="-568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C4861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Vloga gospodarskega subjekta v referenčnem poslu</w:t>
            </w:r>
          </w:p>
          <w:p w14:paraId="46AF4009" w14:textId="77777777" w:rsidR="00C610B3" w:rsidRPr="001C4861" w:rsidRDefault="00C610B3" w:rsidP="00645CDB">
            <w:pPr>
              <w:pStyle w:val="HTML-oblikovano"/>
              <w:spacing w:line="240" w:lineRule="exact"/>
              <w:ind w:left="-28" w:right="-568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1C4861">
              <w:rPr>
                <w:rFonts w:ascii="Arial" w:hAnsi="Arial" w:cs="Arial"/>
                <w:bCs/>
                <w:color w:val="auto"/>
                <w:sz w:val="20"/>
                <w:szCs w:val="20"/>
              </w:rPr>
              <w:t>(izvajalec, partner, podizvajalec)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C386A57" w14:textId="77777777" w:rsidR="00C610B3" w:rsidRPr="001C4861" w:rsidRDefault="00C610B3" w:rsidP="00645CDB">
            <w:pPr>
              <w:pStyle w:val="HTML-oblikovano"/>
              <w:spacing w:line="240" w:lineRule="exact"/>
              <w:ind w:right="-568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  <w:instrText xml:space="preserve"> FORMTEXT </w:instrText>
            </w: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</w: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separate"/>
            </w:r>
            <w:r w:rsidRPr="001C4861">
              <w:rPr>
                <w:rFonts w:ascii="Arial" w:eastAsia="MS Mincho" w:hAnsi="Calibri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1C4861">
              <w:rPr>
                <w:rFonts w:ascii="Arial" w:eastAsia="MS Mincho" w:hAnsi="Calibri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1C4861">
              <w:rPr>
                <w:rFonts w:ascii="Arial" w:eastAsia="MS Mincho" w:hAnsi="Calibri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1C4861">
              <w:rPr>
                <w:rFonts w:ascii="Arial" w:eastAsia="MS Mincho" w:hAnsi="Calibri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1C4861">
              <w:rPr>
                <w:rFonts w:ascii="Arial" w:eastAsia="MS Mincho" w:hAnsi="Calibri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end"/>
            </w:r>
          </w:p>
        </w:tc>
      </w:tr>
      <w:tr w:rsidR="001C4861" w:rsidRPr="001C4861" w14:paraId="247281E0" w14:textId="77777777" w:rsidTr="00645CDB">
        <w:trPr>
          <w:trHeight w:val="738"/>
        </w:trPr>
        <w:tc>
          <w:tcPr>
            <w:tcW w:w="3261" w:type="dxa"/>
            <w:shd w:val="clear" w:color="auto" w:fill="auto"/>
            <w:vAlign w:val="center"/>
          </w:tcPr>
          <w:p w14:paraId="62D834A6" w14:textId="77777777" w:rsidR="00C610B3" w:rsidRPr="001C4861" w:rsidRDefault="00C610B3" w:rsidP="00645CDB">
            <w:pPr>
              <w:pStyle w:val="HTML-oblikovano"/>
              <w:spacing w:line="240" w:lineRule="exact"/>
              <w:ind w:left="-28" w:right="-568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C4861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Delež dobavitelja v %</w:t>
            </w:r>
          </w:p>
          <w:p w14:paraId="1B68B36D" w14:textId="77777777" w:rsidR="00C610B3" w:rsidRPr="001C4861" w:rsidRDefault="00C610B3" w:rsidP="00645CDB">
            <w:pPr>
              <w:pStyle w:val="HTML-oblikovano"/>
              <w:spacing w:line="240" w:lineRule="exact"/>
              <w:ind w:left="-28" w:right="-568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1C4861">
              <w:rPr>
                <w:rFonts w:ascii="Arial" w:hAnsi="Arial" w:cs="Arial"/>
                <w:bCs/>
                <w:color w:val="auto"/>
                <w:sz w:val="20"/>
                <w:szCs w:val="20"/>
              </w:rPr>
              <w:t>(v primeru skupnega posla)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AB81E63" w14:textId="77777777" w:rsidR="00C610B3" w:rsidRPr="001C4861" w:rsidRDefault="00C610B3" w:rsidP="00645CDB">
            <w:pPr>
              <w:pStyle w:val="HTML-oblikovano"/>
              <w:spacing w:line="240" w:lineRule="exact"/>
              <w:ind w:right="-568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1C4861">
              <w:rPr>
                <w:rFonts w:cs="Arial"/>
                <w:color w:val="auto"/>
                <w:szCs w:val="20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1C4861">
              <w:rPr>
                <w:rFonts w:cs="Arial"/>
                <w:color w:val="auto"/>
                <w:szCs w:val="20"/>
              </w:rPr>
              <w:instrText xml:space="preserve"> FORMTEXT </w:instrText>
            </w:r>
            <w:r w:rsidRPr="001C4861">
              <w:rPr>
                <w:rFonts w:cs="Arial"/>
                <w:color w:val="auto"/>
                <w:szCs w:val="20"/>
              </w:rPr>
            </w:r>
            <w:r w:rsidRPr="001C4861">
              <w:rPr>
                <w:rFonts w:cs="Arial"/>
                <w:color w:val="auto"/>
                <w:szCs w:val="20"/>
              </w:rPr>
              <w:fldChar w:fldCharType="separate"/>
            </w:r>
            <w:r w:rsidRPr="001C4861">
              <w:rPr>
                <w:rFonts w:ascii="Calibri" w:hAnsi="Calibri" w:cs="Arial"/>
                <w:noProof/>
                <w:color w:val="auto"/>
                <w:szCs w:val="20"/>
              </w:rPr>
              <w:t> </w:t>
            </w:r>
            <w:r w:rsidRPr="001C4861">
              <w:rPr>
                <w:rFonts w:ascii="Calibri" w:hAnsi="Calibri" w:cs="Arial"/>
                <w:noProof/>
                <w:color w:val="auto"/>
                <w:szCs w:val="20"/>
              </w:rPr>
              <w:t> </w:t>
            </w:r>
            <w:r w:rsidRPr="001C4861">
              <w:rPr>
                <w:rFonts w:ascii="Calibri" w:hAnsi="Calibri" w:cs="Arial"/>
                <w:noProof/>
                <w:color w:val="auto"/>
                <w:szCs w:val="20"/>
              </w:rPr>
              <w:t> </w:t>
            </w:r>
            <w:r w:rsidRPr="001C4861">
              <w:rPr>
                <w:rFonts w:ascii="Calibri" w:hAnsi="Calibri" w:cs="Arial"/>
                <w:noProof/>
                <w:color w:val="auto"/>
                <w:szCs w:val="20"/>
              </w:rPr>
              <w:t> </w:t>
            </w:r>
            <w:r w:rsidRPr="001C4861">
              <w:rPr>
                <w:rFonts w:ascii="Calibri" w:hAnsi="Calibri" w:cs="Arial"/>
                <w:noProof/>
                <w:color w:val="auto"/>
                <w:szCs w:val="20"/>
              </w:rPr>
              <w:t> </w:t>
            </w:r>
            <w:r w:rsidRPr="001C4861">
              <w:rPr>
                <w:rFonts w:cs="Arial"/>
                <w:color w:val="auto"/>
                <w:szCs w:val="20"/>
              </w:rPr>
              <w:fldChar w:fldCharType="end"/>
            </w:r>
          </w:p>
        </w:tc>
      </w:tr>
      <w:tr w:rsidR="001C4861" w:rsidRPr="001C4861" w14:paraId="09C6B5BA" w14:textId="77777777" w:rsidTr="00645CDB">
        <w:trPr>
          <w:trHeight w:val="630"/>
        </w:trPr>
        <w:tc>
          <w:tcPr>
            <w:tcW w:w="3261" w:type="dxa"/>
            <w:shd w:val="clear" w:color="auto" w:fill="auto"/>
            <w:vAlign w:val="center"/>
          </w:tcPr>
          <w:p w14:paraId="57ED33E8" w14:textId="77777777" w:rsidR="00C610B3" w:rsidRPr="001C4861" w:rsidRDefault="00C610B3" w:rsidP="00645CDB">
            <w:pPr>
              <w:pStyle w:val="HTML-oblikovano"/>
              <w:spacing w:line="240" w:lineRule="exact"/>
              <w:ind w:left="-28" w:right="-568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C4861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Vrednost referenčnega posla</w:t>
            </w:r>
          </w:p>
          <w:p w14:paraId="41ED3AB3" w14:textId="5D2081A6" w:rsidR="00C610B3" w:rsidRPr="001C4861" w:rsidRDefault="00DB7E14" w:rsidP="00645CDB">
            <w:pPr>
              <w:pStyle w:val="HTML-oblikovano"/>
              <w:spacing w:line="240" w:lineRule="exact"/>
              <w:ind w:left="-28" w:right="-568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1C4861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(v EUR </w:t>
            </w:r>
            <w:r w:rsidR="00C610B3" w:rsidRPr="001C4861">
              <w:rPr>
                <w:rFonts w:ascii="Arial" w:hAnsi="Arial" w:cs="Arial"/>
                <w:bCs/>
                <w:color w:val="auto"/>
                <w:sz w:val="20"/>
                <w:szCs w:val="20"/>
              </w:rPr>
              <w:t>z DDV)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4F1C2B0" w14:textId="77777777" w:rsidR="00C610B3" w:rsidRPr="001C4861" w:rsidRDefault="00C610B3" w:rsidP="00645CDB">
            <w:pPr>
              <w:pStyle w:val="HTML-oblikovano"/>
              <w:spacing w:line="240" w:lineRule="exact"/>
              <w:ind w:right="-568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  <w:instrText xml:space="preserve"> FORMTEXT </w:instrText>
            </w: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</w: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separate"/>
            </w:r>
            <w:r w:rsidRPr="001C4861">
              <w:rPr>
                <w:rFonts w:ascii="Arial" w:eastAsia="MS Mincho" w:hAnsi="Calibri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1C4861">
              <w:rPr>
                <w:rFonts w:ascii="Arial" w:eastAsia="MS Mincho" w:hAnsi="Calibri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1C4861">
              <w:rPr>
                <w:rFonts w:ascii="Arial" w:eastAsia="MS Mincho" w:hAnsi="Calibri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1C4861">
              <w:rPr>
                <w:rFonts w:ascii="Arial" w:eastAsia="MS Mincho" w:hAnsi="Calibri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1C4861">
              <w:rPr>
                <w:rFonts w:ascii="Arial" w:eastAsia="MS Mincho" w:hAnsi="Calibri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end"/>
            </w:r>
          </w:p>
        </w:tc>
      </w:tr>
      <w:tr w:rsidR="001C4861" w:rsidRPr="001C4861" w14:paraId="01CE8F05" w14:textId="77777777" w:rsidTr="003C70CC">
        <w:trPr>
          <w:trHeight w:val="1930"/>
        </w:trPr>
        <w:tc>
          <w:tcPr>
            <w:tcW w:w="3261" w:type="dxa"/>
            <w:shd w:val="clear" w:color="auto" w:fill="auto"/>
            <w:vAlign w:val="center"/>
          </w:tcPr>
          <w:p w14:paraId="2736679B" w14:textId="77777777" w:rsidR="00C610B3" w:rsidRPr="001C4861" w:rsidRDefault="00C610B3" w:rsidP="003C70CC">
            <w:pPr>
              <w:pStyle w:val="HTML-oblikovano"/>
              <w:spacing w:line="240" w:lineRule="exact"/>
              <w:ind w:left="-28" w:right="-568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  <w:t>Pod kazensko in materialno</w:t>
            </w:r>
          </w:p>
          <w:p w14:paraId="6D316046" w14:textId="77777777" w:rsidR="00C610B3" w:rsidRPr="001C4861" w:rsidRDefault="00C610B3" w:rsidP="003C70CC">
            <w:pPr>
              <w:pStyle w:val="HTML-oblikovano"/>
              <w:spacing w:line="240" w:lineRule="exact"/>
              <w:ind w:left="-28" w:right="-568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  <w:t>odgovornostjo izjavljamo, da je</w:t>
            </w:r>
          </w:p>
          <w:p w14:paraId="1A475BC3" w14:textId="77777777" w:rsidR="00C610B3" w:rsidRPr="001C4861" w:rsidRDefault="00C610B3" w:rsidP="003C70CC">
            <w:pPr>
              <w:pStyle w:val="HTML-oblikovano"/>
              <w:spacing w:line="240" w:lineRule="exact"/>
              <w:ind w:left="-28" w:right="-568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  <w:t>dobavitelj po pravilih stroke,</w:t>
            </w:r>
          </w:p>
          <w:p w14:paraId="3E9804E8" w14:textId="77777777" w:rsidR="00C610B3" w:rsidRPr="001C4861" w:rsidRDefault="00C610B3" w:rsidP="003C70CC">
            <w:pPr>
              <w:pStyle w:val="HTML-oblikovano"/>
              <w:spacing w:line="240" w:lineRule="exact"/>
              <w:ind w:left="-28" w:right="-568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  <w:t>pravočasno, kakovostno in v</w:t>
            </w:r>
          </w:p>
          <w:p w14:paraId="6901138B" w14:textId="77777777" w:rsidR="00C610B3" w:rsidRPr="001C4861" w:rsidRDefault="00C610B3" w:rsidP="003C70CC">
            <w:pPr>
              <w:pStyle w:val="HTML-oblikovano"/>
              <w:spacing w:line="240" w:lineRule="exact"/>
              <w:ind w:left="-28" w:right="-568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  <w:t>skladu s pogodbenimi določili</w:t>
            </w:r>
          </w:p>
          <w:p w14:paraId="061B7240" w14:textId="77777777" w:rsidR="00C610B3" w:rsidRPr="001C4861" w:rsidRDefault="00C610B3" w:rsidP="003C70CC">
            <w:pPr>
              <w:pStyle w:val="HTML-oblikovano"/>
              <w:spacing w:line="240" w:lineRule="exact"/>
              <w:ind w:left="-28" w:right="-568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  <w:t>izvedel:</w:t>
            </w:r>
          </w:p>
          <w:p w14:paraId="69579E79" w14:textId="042AB743" w:rsidR="00DF0CB9" w:rsidRPr="001C4861" w:rsidRDefault="00DF0CB9" w:rsidP="003C70CC">
            <w:pPr>
              <w:pStyle w:val="HTML-oblikovano"/>
              <w:spacing w:line="240" w:lineRule="exact"/>
              <w:ind w:left="-28" w:right="-568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</w:tcPr>
          <w:p w14:paraId="7C134962" w14:textId="77777777" w:rsidR="00C41CDE" w:rsidRPr="001C4861" w:rsidRDefault="00C41CDE" w:rsidP="00C41CDE">
            <w:pPr>
              <w:pStyle w:val="HTML-oblikovano"/>
              <w:spacing w:line="240" w:lineRule="exact"/>
              <w:ind w:right="-568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C4861">
              <w:rPr>
                <w:rFonts w:ascii="Arial" w:hAnsi="Arial" w:cs="Arial"/>
                <w:color w:val="auto"/>
                <w:sz w:val="20"/>
                <w:szCs w:val="20"/>
              </w:rPr>
              <w:t>Opis:</w:t>
            </w:r>
          </w:p>
          <w:p w14:paraId="5B91C20F" w14:textId="61BAEBE5" w:rsidR="001C4861" w:rsidRPr="001C4861" w:rsidRDefault="001C4861" w:rsidP="003C70CC">
            <w:pPr>
              <w:pStyle w:val="HTML-oblikovano"/>
              <w:spacing w:before="240" w:line="240" w:lineRule="exact"/>
              <w:ind w:right="-568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1C4861" w:rsidRPr="001C4861" w14:paraId="64482790" w14:textId="77777777" w:rsidTr="00645CDB">
        <w:trPr>
          <w:trHeight w:val="587"/>
        </w:trPr>
        <w:tc>
          <w:tcPr>
            <w:tcW w:w="3261" w:type="dxa"/>
            <w:shd w:val="clear" w:color="auto" w:fill="auto"/>
            <w:vAlign w:val="center"/>
          </w:tcPr>
          <w:p w14:paraId="6C5176ED" w14:textId="77777777" w:rsidR="00C610B3" w:rsidRPr="001C4861" w:rsidRDefault="00C610B3" w:rsidP="00645CDB">
            <w:pPr>
              <w:pStyle w:val="HTML-oblikovano"/>
              <w:spacing w:line="240" w:lineRule="exact"/>
              <w:ind w:left="-28" w:right="-568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C4861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Datum začetka in končanja posla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C4C4037" w14:textId="3D2DDBC6" w:rsidR="00C610B3" w:rsidRPr="001C4861" w:rsidRDefault="00D017B1" w:rsidP="00645CDB">
            <w:pPr>
              <w:pStyle w:val="HTML-oblikovano"/>
              <w:spacing w:line="240" w:lineRule="exact"/>
              <w:ind w:right="-568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  <w:instrText xml:space="preserve"> FORMTEXT </w:instrText>
            </w: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</w: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separate"/>
            </w:r>
            <w:r w:rsidRPr="001C4861">
              <w:rPr>
                <w:rFonts w:ascii="Arial" w:eastAsia="MS Mincho" w:hAnsi="Calibri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1C4861">
              <w:rPr>
                <w:rFonts w:ascii="Arial" w:eastAsia="MS Mincho" w:hAnsi="Calibri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1C4861">
              <w:rPr>
                <w:rFonts w:ascii="Arial" w:eastAsia="MS Mincho" w:hAnsi="Calibri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1C4861">
              <w:rPr>
                <w:rFonts w:ascii="Arial" w:eastAsia="MS Mincho" w:hAnsi="Calibri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1C4861">
              <w:rPr>
                <w:rFonts w:ascii="Arial" w:eastAsia="MS Mincho" w:hAnsi="Calibri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end"/>
            </w:r>
          </w:p>
        </w:tc>
      </w:tr>
      <w:tr w:rsidR="001C4861" w:rsidRPr="001C4861" w14:paraId="1624D849" w14:textId="77777777" w:rsidTr="00645CDB">
        <w:trPr>
          <w:trHeight w:val="1431"/>
        </w:trPr>
        <w:tc>
          <w:tcPr>
            <w:tcW w:w="3261" w:type="dxa"/>
            <w:shd w:val="clear" w:color="auto" w:fill="auto"/>
            <w:vAlign w:val="center"/>
          </w:tcPr>
          <w:p w14:paraId="3F22B83F" w14:textId="77777777" w:rsidR="00C610B3" w:rsidRPr="001C4861" w:rsidRDefault="00C610B3" w:rsidP="00645CDB">
            <w:pPr>
              <w:pStyle w:val="HTML-oblikovano"/>
              <w:spacing w:line="240" w:lineRule="exact"/>
              <w:ind w:left="-28" w:right="-568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C4861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Kontaktna oseba pri naročniku referenčnega posla, ki lahko </w:t>
            </w:r>
          </w:p>
          <w:p w14:paraId="3203292C" w14:textId="77777777" w:rsidR="00C610B3" w:rsidRPr="001C4861" w:rsidRDefault="00C610B3" w:rsidP="00645CDB">
            <w:pPr>
              <w:pStyle w:val="HTML-oblikovano"/>
              <w:spacing w:line="240" w:lineRule="exact"/>
              <w:ind w:left="-28" w:right="-568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C4861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potrdi referenco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E4F401F" w14:textId="77777777" w:rsidR="00C610B3" w:rsidRPr="001C4861" w:rsidRDefault="00C610B3" w:rsidP="00645CDB">
            <w:pPr>
              <w:pStyle w:val="HTML-oblikovano"/>
              <w:spacing w:line="240" w:lineRule="exact"/>
              <w:ind w:right="-568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C4861">
              <w:rPr>
                <w:rFonts w:ascii="Arial" w:hAnsi="Arial" w:cs="Arial"/>
                <w:color w:val="auto"/>
                <w:sz w:val="20"/>
                <w:szCs w:val="20"/>
              </w:rPr>
              <w:t xml:space="preserve">Ime in priimek: </w:t>
            </w: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  <w:instrText xml:space="preserve"> FORMTEXT </w:instrText>
            </w: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</w: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separate"/>
            </w:r>
            <w:r w:rsidRPr="001C4861">
              <w:rPr>
                <w:rFonts w:ascii="Arial" w:eastAsia="MS Mincho" w:hAnsi="Calibri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1C4861">
              <w:rPr>
                <w:rFonts w:ascii="Arial" w:eastAsia="MS Mincho" w:hAnsi="Calibri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1C4861">
              <w:rPr>
                <w:rFonts w:ascii="Arial" w:eastAsia="MS Mincho" w:hAnsi="Calibri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1C4861">
              <w:rPr>
                <w:rFonts w:ascii="Arial" w:eastAsia="MS Mincho" w:hAnsi="Calibri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1C4861">
              <w:rPr>
                <w:rFonts w:ascii="Arial" w:eastAsia="MS Mincho" w:hAnsi="Calibri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end"/>
            </w:r>
          </w:p>
          <w:p w14:paraId="015BB584" w14:textId="77777777" w:rsidR="00C610B3" w:rsidRPr="001C4861" w:rsidRDefault="00C610B3" w:rsidP="00645CDB">
            <w:pPr>
              <w:pStyle w:val="HTML-oblikovano"/>
              <w:spacing w:before="240" w:line="240" w:lineRule="exact"/>
              <w:ind w:right="-568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C4861">
              <w:rPr>
                <w:rFonts w:ascii="Arial" w:hAnsi="Arial" w:cs="Arial"/>
                <w:color w:val="auto"/>
                <w:sz w:val="20"/>
                <w:szCs w:val="20"/>
              </w:rPr>
              <w:t xml:space="preserve">E-pošta: </w:t>
            </w: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  <w:instrText xml:space="preserve"> FORMTEXT </w:instrText>
            </w: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</w: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separate"/>
            </w:r>
            <w:r w:rsidRPr="001C4861">
              <w:rPr>
                <w:rFonts w:ascii="Arial" w:eastAsia="MS Mincho" w:hAnsi="Calibri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1C4861">
              <w:rPr>
                <w:rFonts w:ascii="Arial" w:eastAsia="MS Mincho" w:hAnsi="Calibri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1C4861">
              <w:rPr>
                <w:rFonts w:ascii="Arial" w:eastAsia="MS Mincho" w:hAnsi="Calibri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1C4861">
              <w:rPr>
                <w:rFonts w:ascii="Arial" w:eastAsia="MS Mincho" w:hAnsi="Calibri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1C4861">
              <w:rPr>
                <w:rFonts w:ascii="Arial" w:eastAsia="MS Mincho" w:hAnsi="Calibri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end"/>
            </w:r>
          </w:p>
          <w:p w14:paraId="364F2AAC" w14:textId="77777777" w:rsidR="00C610B3" w:rsidRPr="001C4861" w:rsidRDefault="00C610B3" w:rsidP="00645CDB">
            <w:pPr>
              <w:pStyle w:val="HTML-oblikovano"/>
              <w:spacing w:before="240" w:line="240" w:lineRule="exact"/>
              <w:ind w:right="-568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C4861">
              <w:rPr>
                <w:rFonts w:ascii="Arial" w:hAnsi="Arial" w:cs="Arial"/>
                <w:color w:val="auto"/>
                <w:sz w:val="20"/>
                <w:szCs w:val="20"/>
              </w:rPr>
              <w:t xml:space="preserve">Telefon: </w:t>
            </w: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  <w:instrText xml:space="preserve"> FORMTEXT </w:instrText>
            </w: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</w: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separate"/>
            </w:r>
            <w:r w:rsidRPr="001C4861">
              <w:rPr>
                <w:rFonts w:ascii="Arial" w:eastAsia="MS Mincho" w:hAnsi="Calibri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1C4861">
              <w:rPr>
                <w:rFonts w:ascii="Arial" w:eastAsia="MS Mincho" w:hAnsi="Calibri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1C4861">
              <w:rPr>
                <w:rFonts w:ascii="Arial" w:eastAsia="MS Mincho" w:hAnsi="Calibri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1C4861">
              <w:rPr>
                <w:rFonts w:ascii="Arial" w:eastAsia="MS Mincho" w:hAnsi="Calibri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1C4861">
              <w:rPr>
                <w:rFonts w:ascii="Arial" w:eastAsia="MS Mincho" w:hAnsi="Calibri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1C4861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end"/>
            </w:r>
          </w:p>
        </w:tc>
      </w:tr>
      <w:tr w:rsidR="00CB434B" w:rsidRPr="00CB434B" w14:paraId="51CC32F3" w14:textId="77777777" w:rsidTr="00645CDB">
        <w:trPr>
          <w:trHeight w:val="1453"/>
        </w:trPr>
        <w:tc>
          <w:tcPr>
            <w:tcW w:w="3261" w:type="dxa"/>
            <w:shd w:val="clear" w:color="auto" w:fill="auto"/>
            <w:vAlign w:val="center"/>
          </w:tcPr>
          <w:p w14:paraId="1E8A389F" w14:textId="77777777" w:rsidR="00C610B3" w:rsidRPr="00CB434B" w:rsidRDefault="00C610B3" w:rsidP="00645CDB">
            <w:pPr>
              <w:pStyle w:val="HTML-oblikovano"/>
              <w:spacing w:line="240" w:lineRule="exact"/>
              <w:ind w:left="-28" w:right="-568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CB434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Podpis in žig naročnika </w:t>
            </w:r>
          </w:p>
          <w:p w14:paraId="37AAE5E8" w14:textId="77777777" w:rsidR="00C610B3" w:rsidRPr="00CB434B" w:rsidRDefault="00C610B3" w:rsidP="00645CDB">
            <w:pPr>
              <w:pStyle w:val="HTML-oblikovano"/>
              <w:spacing w:line="240" w:lineRule="exact"/>
              <w:ind w:left="-28" w:right="-568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CB434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referenčnega posla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242CD53" w14:textId="77777777" w:rsidR="00C610B3" w:rsidRPr="00CB434B" w:rsidRDefault="00C610B3" w:rsidP="00645CDB">
            <w:pPr>
              <w:pStyle w:val="HTML-oblikovano"/>
              <w:spacing w:line="240" w:lineRule="exact"/>
              <w:ind w:right="-568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B434B">
              <w:rPr>
                <w:rFonts w:ascii="Arial" w:hAnsi="Arial" w:cs="Arial"/>
                <w:color w:val="auto"/>
                <w:sz w:val="20"/>
                <w:szCs w:val="20"/>
              </w:rPr>
              <w:t xml:space="preserve">V/na </w:t>
            </w:r>
            <w:r w:rsidRPr="00CB434B">
              <w:rPr>
                <w:rFonts w:ascii="Arial" w:hAnsi="Arial" w:cs="Arial"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B434B">
              <w:rPr>
                <w:rFonts w:ascii="Arial" w:hAnsi="Arial" w:cs="Arial"/>
                <w:color w:val="auto"/>
                <w:sz w:val="20"/>
                <w:szCs w:val="20"/>
              </w:rPr>
              <w:instrText xml:space="preserve"> FORMTEXT </w:instrText>
            </w:r>
            <w:r w:rsidRPr="00CB434B">
              <w:rPr>
                <w:rFonts w:ascii="Arial" w:hAnsi="Arial" w:cs="Arial"/>
                <w:color w:val="auto"/>
                <w:sz w:val="20"/>
                <w:szCs w:val="20"/>
              </w:rPr>
            </w:r>
            <w:r w:rsidRPr="00CB434B">
              <w:rPr>
                <w:rFonts w:ascii="Arial" w:hAnsi="Arial" w:cs="Arial"/>
                <w:color w:val="auto"/>
                <w:sz w:val="20"/>
                <w:szCs w:val="20"/>
              </w:rPr>
              <w:fldChar w:fldCharType="separate"/>
            </w:r>
            <w:r w:rsidRPr="00CB434B">
              <w:rPr>
                <w:rFonts w:ascii="Arial" w:eastAsia="MS Mincho" w:hAnsi="Calibri" w:cs="Arial"/>
                <w:noProof/>
                <w:color w:val="auto"/>
                <w:sz w:val="20"/>
                <w:szCs w:val="20"/>
              </w:rPr>
              <w:t> </w:t>
            </w:r>
            <w:r w:rsidRPr="00CB434B">
              <w:rPr>
                <w:rFonts w:ascii="Arial" w:eastAsia="MS Mincho" w:hAnsi="Calibri" w:cs="Arial"/>
                <w:noProof/>
                <w:color w:val="auto"/>
                <w:sz w:val="20"/>
                <w:szCs w:val="20"/>
              </w:rPr>
              <w:t> </w:t>
            </w:r>
            <w:r w:rsidRPr="00CB434B">
              <w:rPr>
                <w:rFonts w:ascii="Arial" w:eastAsia="MS Mincho" w:hAnsi="Calibri" w:cs="Arial"/>
                <w:noProof/>
                <w:color w:val="auto"/>
                <w:sz w:val="20"/>
                <w:szCs w:val="20"/>
              </w:rPr>
              <w:t> </w:t>
            </w:r>
            <w:r w:rsidRPr="00CB434B">
              <w:rPr>
                <w:rFonts w:ascii="Arial" w:eastAsia="MS Mincho" w:hAnsi="Calibri" w:cs="Arial"/>
                <w:noProof/>
                <w:color w:val="auto"/>
                <w:sz w:val="20"/>
                <w:szCs w:val="20"/>
              </w:rPr>
              <w:t> </w:t>
            </w:r>
            <w:r w:rsidRPr="00CB434B">
              <w:rPr>
                <w:rFonts w:ascii="Arial" w:eastAsia="MS Mincho" w:hAnsi="Calibri" w:cs="Arial"/>
                <w:noProof/>
                <w:color w:val="auto"/>
                <w:sz w:val="20"/>
                <w:szCs w:val="20"/>
              </w:rPr>
              <w:t> </w:t>
            </w:r>
            <w:r w:rsidRPr="00CB434B">
              <w:rPr>
                <w:rFonts w:ascii="Arial" w:hAnsi="Arial" w:cs="Arial"/>
                <w:color w:val="auto"/>
                <w:sz w:val="20"/>
                <w:szCs w:val="20"/>
              </w:rPr>
              <w:fldChar w:fldCharType="end"/>
            </w:r>
            <w:r w:rsidRPr="00CB434B">
              <w:rPr>
                <w:rFonts w:ascii="Arial" w:hAnsi="Arial" w:cs="Arial"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B434B">
              <w:rPr>
                <w:rFonts w:ascii="Arial" w:hAnsi="Arial" w:cs="Arial"/>
                <w:color w:val="auto"/>
                <w:sz w:val="20"/>
                <w:szCs w:val="20"/>
              </w:rPr>
              <w:instrText xml:space="preserve"> FORMTEXT </w:instrText>
            </w:r>
            <w:r w:rsidRPr="00CB434B">
              <w:rPr>
                <w:rFonts w:ascii="Arial" w:hAnsi="Arial" w:cs="Arial"/>
                <w:color w:val="auto"/>
                <w:sz w:val="20"/>
                <w:szCs w:val="20"/>
              </w:rPr>
            </w:r>
            <w:r w:rsidRPr="00CB434B">
              <w:rPr>
                <w:rFonts w:ascii="Arial" w:hAnsi="Arial" w:cs="Arial"/>
                <w:color w:val="auto"/>
                <w:sz w:val="20"/>
                <w:szCs w:val="20"/>
              </w:rPr>
              <w:fldChar w:fldCharType="separate"/>
            </w:r>
            <w:r w:rsidRPr="00CB434B">
              <w:rPr>
                <w:rFonts w:ascii="Arial" w:eastAsia="MS Mincho" w:hAnsi="Calibri" w:cs="Arial"/>
                <w:noProof/>
                <w:color w:val="auto"/>
                <w:sz w:val="20"/>
                <w:szCs w:val="20"/>
              </w:rPr>
              <w:t> </w:t>
            </w:r>
            <w:r w:rsidRPr="00CB434B">
              <w:rPr>
                <w:rFonts w:ascii="Arial" w:eastAsia="MS Mincho" w:hAnsi="Calibri" w:cs="Arial"/>
                <w:noProof/>
                <w:color w:val="auto"/>
                <w:sz w:val="20"/>
                <w:szCs w:val="20"/>
              </w:rPr>
              <w:t> </w:t>
            </w:r>
            <w:r w:rsidRPr="00CB434B">
              <w:rPr>
                <w:rFonts w:ascii="Arial" w:eastAsia="MS Mincho" w:hAnsi="Calibri" w:cs="Arial"/>
                <w:noProof/>
                <w:color w:val="auto"/>
                <w:sz w:val="20"/>
                <w:szCs w:val="20"/>
              </w:rPr>
              <w:t> </w:t>
            </w:r>
            <w:r w:rsidRPr="00CB434B">
              <w:rPr>
                <w:rFonts w:ascii="Arial" w:eastAsia="MS Mincho" w:hAnsi="Calibri" w:cs="Arial"/>
                <w:noProof/>
                <w:color w:val="auto"/>
                <w:sz w:val="20"/>
                <w:szCs w:val="20"/>
              </w:rPr>
              <w:t> </w:t>
            </w:r>
            <w:r w:rsidRPr="00CB434B">
              <w:rPr>
                <w:rFonts w:ascii="Arial" w:eastAsia="MS Mincho" w:hAnsi="Calibri" w:cs="Arial"/>
                <w:noProof/>
                <w:color w:val="auto"/>
                <w:sz w:val="20"/>
                <w:szCs w:val="20"/>
              </w:rPr>
              <w:t> </w:t>
            </w:r>
            <w:r w:rsidRPr="00CB434B">
              <w:rPr>
                <w:rFonts w:ascii="Arial" w:hAnsi="Arial" w:cs="Arial"/>
                <w:color w:val="auto"/>
                <w:sz w:val="20"/>
                <w:szCs w:val="20"/>
              </w:rPr>
              <w:fldChar w:fldCharType="end"/>
            </w:r>
            <w:r w:rsidRPr="00CB434B">
              <w:rPr>
                <w:rFonts w:ascii="Arial" w:hAnsi="Arial" w:cs="Arial"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B434B">
              <w:rPr>
                <w:rFonts w:ascii="Arial" w:hAnsi="Arial" w:cs="Arial"/>
                <w:color w:val="auto"/>
                <w:sz w:val="20"/>
                <w:szCs w:val="20"/>
              </w:rPr>
              <w:instrText xml:space="preserve"> FORMTEXT </w:instrText>
            </w:r>
            <w:r w:rsidRPr="00CB434B">
              <w:rPr>
                <w:rFonts w:ascii="Arial" w:hAnsi="Arial" w:cs="Arial"/>
                <w:color w:val="auto"/>
                <w:sz w:val="20"/>
                <w:szCs w:val="20"/>
              </w:rPr>
            </w:r>
            <w:r w:rsidRPr="00CB434B">
              <w:rPr>
                <w:rFonts w:ascii="Arial" w:hAnsi="Arial" w:cs="Arial"/>
                <w:color w:val="auto"/>
                <w:sz w:val="20"/>
                <w:szCs w:val="20"/>
              </w:rPr>
              <w:fldChar w:fldCharType="separate"/>
            </w:r>
            <w:r w:rsidRPr="00CB434B">
              <w:rPr>
                <w:rFonts w:ascii="Arial" w:eastAsia="MS Mincho" w:hAnsi="Calibri" w:cs="Arial"/>
                <w:noProof/>
                <w:color w:val="auto"/>
                <w:sz w:val="20"/>
                <w:szCs w:val="20"/>
              </w:rPr>
              <w:t> </w:t>
            </w:r>
            <w:r w:rsidRPr="00CB434B">
              <w:rPr>
                <w:rFonts w:ascii="Arial" w:eastAsia="MS Mincho" w:hAnsi="Calibri" w:cs="Arial"/>
                <w:noProof/>
                <w:color w:val="auto"/>
                <w:sz w:val="20"/>
                <w:szCs w:val="20"/>
              </w:rPr>
              <w:t> </w:t>
            </w:r>
            <w:r w:rsidRPr="00CB434B">
              <w:rPr>
                <w:rFonts w:ascii="Arial" w:eastAsia="MS Mincho" w:hAnsi="Calibri" w:cs="Arial"/>
                <w:noProof/>
                <w:color w:val="auto"/>
                <w:sz w:val="20"/>
                <w:szCs w:val="20"/>
              </w:rPr>
              <w:t> </w:t>
            </w:r>
            <w:r w:rsidRPr="00CB434B">
              <w:rPr>
                <w:rFonts w:ascii="Arial" w:eastAsia="MS Mincho" w:hAnsi="Calibri" w:cs="Arial"/>
                <w:noProof/>
                <w:color w:val="auto"/>
                <w:sz w:val="20"/>
                <w:szCs w:val="20"/>
              </w:rPr>
              <w:t> </w:t>
            </w:r>
            <w:r w:rsidRPr="00CB434B">
              <w:rPr>
                <w:rFonts w:ascii="Arial" w:eastAsia="MS Mincho" w:hAnsi="Calibri" w:cs="Arial"/>
                <w:noProof/>
                <w:color w:val="auto"/>
                <w:sz w:val="20"/>
                <w:szCs w:val="20"/>
              </w:rPr>
              <w:t> </w:t>
            </w:r>
            <w:r w:rsidRPr="00CB434B">
              <w:rPr>
                <w:rFonts w:ascii="Arial" w:hAnsi="Arial" w:cs="Arial"/>
                <w:color w:val="auto"/>
                <w:sz w:val="20"/>
                <w:szCs w:val="20"/>
              </w:rPr>
              <w:fldChar w:fldCharType="end"/>
            </w:r>
            <w:r w:rsidRPr="00CB434B">
              <w:rPr>
                <w:rFonts w:ascii="Arial" w:hAnsi="Arial" w:cs="Arial"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B434B">
              <w:rPr>
                <w:rFonts w:ascii="Arial" w:hAnsi="Arial" w:cs="Arial"/>
                <w:color w:val="auto"/>
                <w:sz w:val="20"/>
                <w:szCs w:val="20"/>
              </w:rPr>
              <w:instrText xml:space="preserve"> FORMTEXT </w:instrText>
            </w:r>
            <w:r w:rsidRPr="00CB434B">
              <w:rPr>
                <w:rFonts w:ascii="Arial" w:hAnsi="Arial" w:cs="Arial"/>
                <w:color w:val="auto"/>
                <w:sz w:val="20"/>
                <w:szCs w:val="20"/>
              </w:rPr>
            </w:r>
            <w:r w:rsidRPr="00CB434B">
              <w:rPr>
                <w:rFonts w:ascii="Arial" w:hAnsi="Arial" w:cs="Arial"/>
                <w:color w:val="auto"/>
                <w:sz w:val="20"/>
                <w:szCs w:val="20"/>
              </w:rPr>
              <w:fldChar w:fldCharType="separate"/>
            </w:r>
            <w:r w:rsidRPr="00CB434B">
              <w:rPr>
                <w:rFonts w:ascii="Arial" w:eastAsia="MS Mincho" w:hAnsi="Calibri" w:cs="Arial"/>
                <w:noProof/>
                <w:color w:val="auto"/>
                <w:sz w:val="20"/>
                <w:szCs w:val="20"/>
              </w:rPr>
              <w:t> </w:t>
            </w:r>
            <w:r w:rsidRPr="00CB434B">
              <w:rPr>
                <w:rFonts w:ascii="Arial" w:eastAsia="MS Mincho" w:hAnsi="Calibri" w:cs="Arial"/>
                <w:noProof/>
                <w:color w:val="auto"/>
                <w:sz w:val="20"/>
                <w:szCs w:val="20"/>
              </w:rPr>
              <w:t> </w:t>
            </w:r>
            <w:r w:rsidRPr="00CB434B">
              <w:rPr>
                <w:rFonts w:ascii="Arial" w:eastAsia="MS Mincho" w:hAnsi="Calibri" w:cs="Arial"/>
                <w:noProof/>
                <w:color w:val="auto"/>
                <w:sz w:val="20"/>
                <w:szCs w:val="20"/>
              </w:rPr>
              <w:t> </w:t>
            </w:r>
            <w:r w:rsidRPr="00CB434B">
              <w:rPr>
                <w:rFonts w:ascii="Arial" w:eastAsia="MS Mincho" w:hAnsi="Calibri" w:cs="Arial"/>
                <w:noProof/>
                <w:color w:val="auto"/>
                <w:sz w:val="20"/>
                <w:szCs w:val="20"/>
              </w:rPr>
              <w:t> </w:t>
            </w:r>
            <w:r w:rsidRPr="00CB434B">
              <w:rPr>
                <w:rFonts w:ascii="Arial" w:eastAsia="MS Mincho" w:hAnsi="Calibri" w:cs="Arial"/>
                <w:noProof/>
                <w:color w:val="auto"/>
                <w:sz w:val="20"/>
                <w:szCs w:val="20"/>
              </w:rPr>
              <w:t> </w:t>
            </w:r>
            <w:r w:rsidRPr="00CB434B">
              <w:rPr>
                <w:rFonts w:ascii="Arial" w:hAnsi="Arial" w:cs="Arial"/>
                <w:color w:val="auto"/>
                <w:sz w:val="20"/>
                <w:szCs w:val="20"/>
              </w:rPr>
              <w:fldChar w:fldCharType="end"/>
            </w:r>
            <w:r w:rsidRPr="00CB434B">
              <w:rPr>
                <w:rFonts w:ascii="Arial" w:hAnsi="Arial" w:cs="Arial"/>
                <w:color w:val="auto"/>
                <w:sz w:val="20"/>
                <w:szCs w:val="20"/>
              </w:rPr>
              <w:t xml:space="preserve">, dne </w:t>
            </w:r>
            <w:r w:rsidRPr="00CB434B">
              <w:rPr>
                <w:rFonts w:ascii="Arial" w:hAnsi="Arial" w:cs="Arial"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B434B">
              <w:rPr>
                <w:rFonts w:ascii="Arial" w:hAnsi="Arial" w:cs="Arial"/>
                <w:color w:val="auto"/>
                <w:sz w:val="20"/>
                <w:szCs w:val="20"/>
              </w:rPr>
              <w:instrText xml:space="preserve"> FORMTEXT </w:instrText>
            </w:r>
            <w:r w:rsidRPr="00CB434B">
              <w:rPr>
                <w:rFonts w:ascii="Arial" w:hAnsi="Arial" w:cs="Arial"/>
                <w:color w:val="auto"/>
                <w:sz w:val="20"/>
                <w:szCs w:val="20"/>
              </w:rPr>
            </w:r>
            <w:r w:rsidRPr="00CB434B">
              <w:rPr>
                <w:rFonts w:ascii="Arial" w:hAnsi="Arial" w:cs="Arial"/>
                <w:color w:val="auto"/>
                <w:sz w:val="20"/>
                <w:szCs w:val="20"/>
              </w:rPr>
              <w:fldChar w:fldCharType="separate"/>
            </w:r>
            <w:r w:rsidRPr="00CB434B">
              <w:rPr>
                <w:rFonts w:ascii="Arial" w:eastAsia="MS Mincho" w:hAnsi="Calibri" w:cs="Arial"/>
                <w:noProof/>
                <w:color w:val="auto"/>
                <w:sz w:val="20"/>
                <w:szCs w:val="20"/>
              </w:rPr>
              <w:t> </w:t>
            </w:r>
            <w:r w:rsidRPr="00CB434B">
              <w:rPr>
                <w:rFonts w:ascii="Arial" w:eastAsia="MS Mincho" w:hAnsi="Calibri" w:cs="Arial"/>
                <w:noProof/>
                <w:color w:val="auto"/>
                <w:sz w:val="20"/>
                <w:szCs w:val="20"/>
              </w:rPr>
              <w:t> </w:t>
            </w:r>
            <w:r w:rsidRPr="00CB434B">
              <w:rPr>
                <w:rFonts w:ascii="Arial" w:eastAsia="MS Mincho" w:hAnsi="Calibri" w:cs="Arial"/>
                <w:noProof/>
                <w:color w:val="auto"/>
                <w:sz w:val="20"/>
                <w:szCs w:val="20"/>
              </w:rPr>
              <w:t> </w:t>
            </w:r>
            <w:r w:rsidRPr="00CB434B">
              <w:rPr>
                <w:rFonts w:ascii="Arial" w:eastAsia="MS Mincho" w:hAnsi="Calibri" w:cs="Arial"/>
                <w:noProof/>
                <w:color w:val="auto"/>
                <w:sz w:val="20"/>
                <w:szCs w:val="20"/>
              </w:rPr>
              <w:t> </w:t>
            </w:r>
            <w:r w:rsidRPr="00CB434B">
              <w:rPr>
                <w:rFonts w:ascii="Arial" w:eastAsia="MS Mincho" w:hAnsi="Calibri" w:cs="Arial"/>
                <w:noProof/>
                <w:color w:val="auto"/>
                <w:sz w:val="20"/>
                <w:szCs w:val="20"/>
              </w:rPr>
              <w:t> </w:t>
            </w:r>
            <w:r w:rsidRPr="00CB434B">
              <w:rPr>
                <w:rFonts w:ascii="Arial" w:hAnsi="Arial" w:cs="Arial"/>
                <w:color w:val="auto"/>
                <w:sz w:val="20"/>
                <w:szCs w:val="20"/>
              </w:rPr>
              <w:fldChar w:fldCharType="end"/>
            </w:r>
            <w:r w:rsidRPr="00CB434B">
              <w:rPr>
                <w:rFonts w:ascii="Arial" w:hAnsi="Arial" w:cs="Arial"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B434B">
              <w:rPr>
                <w:rFonts w:ascii="Arial" w:hAnsi="Arial" w:cs="Arial"/>
                <w:color w:val="auto"/>
                <w:sz w:val="20"/>
                <w:szCs w:val="20"/>
              </w:rPr>
              <w:instrText xml:space="preserve"> FORMTEXT </w:instrText>
            </w:r>
            <w:r w:rsidRPr="00CB434B">
              <w:rPr>
                <w:rFonts w:ascii="Arial" w:hAnsi="Arial" w:cs="Arial"/>
                <w:color w:val="auto"/>
                <w:sz w:val="20"/>
                <w:szCs w:val="20"/>
              </w:rPr>
            </w:r>
            <w:r w:rsidRPr="00CB434B">
              <w:rPr>
                <w:rFonts w:ascii="Arial" w:hAnsi="Arial" w:cs="Arial"/>
                <w:color w:val="auto"/>
                <w:sz w:val="20"/>
                <w:szCs w:val="20"/>
              </w:rPr>
              <w:fldChar w:fldCharType="separate"/>
            </w:r>
            <w:r w:rsidRPr="00CB434B">
              <w:rPr>
                <w:rFonts w:ascii="Arial" w:eastAsia="MS Mincho" w:hAnsi="Calibri" w:cs="Arial"/>
                <w:noProof/>
                <w:color w:val="auto"/>
                <w:sz w:val="20"/>
                <w:szCs w:val="20"/>
              </w:rPr>
              <w:t> </w:t>
            </w:r>
            <w:r w:rsidRPr="00CB434B">
              <w:rPr>
                <w:rFonts w:ascii="Arial" w:eastAsia="MS Mincho" w:hAnsi="Calibri" w:cs="Arial"/>
                <w:noProof/>
                <w:color w:val="auto"/>
                <w:sz w:val="20"/>
                <w:szCs w:val="20"/>
              </w:rPr>
              <w:t> </w:t>
            </w:r>
            <w:r w:rsidRPr="00CB434B">
              <w:rPr>
                <w:rFonts w:ascii="Arial" w:eastAsia="MS Mincho" w:hAnsi="Calibri" w:cs="Arial"/>
                <w:noProof/>
                <w:color w:val="auto"/>
                <w:sz w:val="20"/>
                <w:szCs w:val="20"/>
              </w:rPr>
              <w:t> </w:t>
            </w:r>
            <w:r w:rsidRPr="00CB434B">
              <w:rPr>
                <w:rFonts w:ascii="Arial" w:eastAsia="MS Mincho" w:hAnsi="Calibri" w:cs="Arial"/>
                <w:noProof/>
                <w:color w:val="auto"/>
                <w:sz w:val="20"/>
                <w:szCs w:val="20"/>
              </w:rPr>
              <w:t> </w:t>
            </w:r>
            <w:r w:rsidRPr="00CB434B">
              <w:rPr>
                <w:rFonts w:ascii="Arial" w:eastAsia="MS Mincho" w:hAnsi="Calibri" w:cs="Arial"/>
                <w:noProof/>
                <w:color w:val="auto"/>
                <w:sz w:val="20"/>
                <w:szCs w:val="20"/>
              </w:rPr>
              <w:t> </w:t>
            </w:r>
            <w:r w:rsidRPr="00CB434B">
              <w:rPr>
                <w:rFonts w:ascii="Arial" w:hAnsi="Arial" w:cs="Arial"/>
                <w:color w:val="auto"/>
                <w:sz w:val="20"/>
                <w:szCs w:val="20"/>
              </w:rPr>
              <w:fldChar w:fldCharType="end"/>
            </w:r>
            <w:r w:rsidRPr="00CB434B">
              <w:rPr>
                <w:rFonts w:ascii="Arial" w:hAnsi="Arial" w:cs="Arial"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B434B">
              <w:rPr>
                <w:rFonts w:ascii="Arial" w:hAnsi="Arial" w:cs="Arial"/>
                <w:color w:val="auto"/>
                <w:sz w:val="20"/>
                <w:szCs w:val="20"/>
              </w:rPr>
              <w:instrText xml:space="preserve"> FORMTEXT </w:instrText>
            </w:r>
            <w:r w:rsidRPr="00CB434B">
              <w:rPr>
                <w:rFonts w:ascii="Arial" w:hAnsi="Arial" w:cs="Arial"/>
                <w:color w:val="auto"/>
                <w:sz w:val="20"/>
                <w:szCs w:val="20"/>
              </w:rPr>
            </w:r>
            <w:r w:rsidRPr="00CB434B">
              <w:rPr>
                <w:rFonts w:ascii="Arial" w:hAnsi="Arial" w:cs="Arial"/>
                <w:color w:val="auto"/>
                <w:sz w:val="20"/>
                <w:szCs w:val="20"/>
              </w:rPr>
              <w:fldChar w:fldCharType="separate"/>
            </w:r>
            <w:r w:rsidRPr="00CB434B">
              <w:rPr>
                <w:rFonts w:ascii="Arial" w:eastAsia="MS Mincho" w:hAnsi="Calibri" w:cs="Arial"/>
                <w:noProof/>
                <w:color w:val="auto"/>
                <w:sz w:val="20"/>
                <w:szCs w:val="20"/>
              </w:rPr>
              <w:t> </w:t>
            </w:r>
            <w:r w:rsidRPr="00CB434B">
              <w:rPr>
                <w:rFonts w:ascii="Arial" w:eastAsia="MS Mincho" w:hAnsi="Calibri" w:cs="Arial"/>
                <w:noProof/>
                <w:color w:val="auto"/>
                <w:sz w:val="20"/>
                <w:szCs w:val="20"/>
              </w:rPr>
              <w:t> </w:t>
            </w:r>
            <w:r w:rsidRPr="00CB434B">
              <w:rPr>
                <w:rFonts w:ascii="Arial" w:eastAsia="MS Mincho" w:hAnsi="Calibri" w:cs="Arial"/>
                <w:noProof/>
                <w:color w:val="auto"/>
                <w:sz w:val="20"/>
                <w:szCs w:val="20"/>
              </w:rPr>
              <w:t> </w:t>
            </w:r>
            <w:r w:rsidRPr="00CB434B">
              <w:rPr>
                <w:rFonts w:ascii="Arial" w:eastAsia="MS Mincho" w:hAnsi="Calibri" w:cs="Arial"/>
                <w:noProof/>
                <w:color w:val="auto"/>
                <w:sz w:val="20"/>
                <w:szCs w:val="20"/>
              </w:rPr>
              <w:t> </w:t>
            </w:r>
            <w:r w:rsidRPr="00CB434B">
              <w:rPr>
                <w:rFonts w:ascii="Arial" w:eastAsia="MS Mincho" w:hAnsi="Calibri" w:cs="Arial"/>
                <w:noProof/>
                <w:color w:val="auto"/>
                <w:sz w:val="20"/>
                <w:szCs w:val="20"/>
              </w:rPr>
              <w:t> </w:t>
            </w:r>
            <w:r w:rsidRPr="00CB434B">
              <w:rPr>
                <w:rFonts w:ascii="Arial" w:hAnsi="Arial" w:cs="Arial"/>
                <w:color w:val="auto"/>
                <w:sz w:val="20"/>
                <w:szCs w:val="20"/>
              </w:rPr>
              <w:fldChar w:fldCharType="end"/>
            </w:r>
          </w:p>
          <w:p w14:paraId="47CBAD0A" w14:textId="77777777" w:rsidR="00C610B3" w:rsidRPr="00CB434B" w:rsidRDefault="00C610B3" w:rsidP="00645CDB">
            <w:pPr>
              <w:pStyle w:val="HTML-oblikovano"/>
              <w:spacing w:line="240" w:lineRule="exact"/>
              <w:ind w:right="-568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6BBA21D6" w14:textId="77777777" w:rsidR="00C610B3" w:rsidRPr="00CB434B" w:rsidRDefault="00C610B3" w:rsidP="00645CDB">
            <w:pPr>
              <w:pStyle w:val="HTML-oblikovano"/>
              <w:spacing w:line="240" w:lineRule="exact"/>
              <w:ind w:right="-568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B434B">
              <w:rPr>
                <w:rFonts w:ascii="Arial" w:hAnsi="Arial" w:cs="Arial"/>
                <w:color w:val="auto"/>
                <w:sz w:val="20"/>
                <w:szCs w:val="20"/>
              </w:rPr>
              <w:t xml:space="preserve">Ime in priimek podpisnika: </w:t>
            </w:r>
            <w:r w:rsidRPr="00CB434B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B434B">
              <w:rPr>
                <w:rFonts w:ascii="Arial" w:hAnsi="Arial" w:cs="Arial"/>
                <w:b/>
                <w:color w:val="auto"/>
                <w:sz w:val="20"/>
                <w:szCs w:val="20"/>
              </w:rPr>
              <w:instrText xml:space="preserve"> FORMTEXT </w:instrText>
            </w:r>
            <w:r w:rsidRPr="00CB434B">
              <w:rPr>
                <w:rFonts w:ascii="Arial" w:hAnsi="Arial" w:cs="Arial"/>
                <w:b/>
                <w:color w:val="auto"/>
                <w:sz w:val="20"/>
                <w:szCs w:val="20"/>
              </w:rPr>
            </w:r>
            <w:r w:rsidRPr="00CB434B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separate"/>
            </w:r>
            <w:r w:rsidRPr="00CB434B">
              <w:rPr>
                <w:rFonts w:ascii="Arial" w:eastAsia="MS Mincho" w:hAnsi="Calibri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CB434B">
              <w:rPr>
                <w:rFonts w:ascii="Arial" w:eastAsia="MS Mincho" w:hAnsi="Calibri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CB434B">
              <w:rPr>
                <w:rFonts w:ascii="Arial" w:eastAsia="MS Mincho" w:hAnsi="Calibri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CB434B">
              <w:rPr>
                <w:rFonts w:ascii="Arial" w:eastAsia="MS Mincho" w:hAnsi="Calibri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CB434B">
              <w:rPr>
                <w:rFonts w:ascii="Arial" w:eastAsia="MS Mincho" w:hAnsi="Calibri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CB434B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end"/>
            </w:r>
          </w:p>
          <w:p w14:paraId="5EB0FA56" w14:textId="77777777" w:rsidR="00C610B3" w:rsidRPr="00CB434B" w:rsidRDefault="00C610B3" w:rsidP="00645CDB">
            <w:pPr>
              <w:pStyle w:val="HTML-oblikovano"/>
              <w:spacing w:line="240" w:lineRule="exact"/>
              <w:ind w:right="-568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4680AF27" w14:textId="77777777" w:rsidR="00C610B3" w:rsidRPr="00CB434B" w:rsidRDefault="00C610B3" w:rsidP="00645CDB">
            <w:pPr>
              <w:pStyle w:val="HTML-oblikovano"/>
              <w:spacing w:line="240" w:lineRule="exact"/>
              <w:ind w:right="-568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B434B">
              <w:rPr>
                <w:rFonts w:ascii="Arial" w:hAnsi="Arial" w:cs="Arial"/>
                <w:color w:val="auto"/>
                <w:sz w:val="20"/>
                <w:szCs w:val="20"/>
              </w:rPr>
              <w:t>Podpis in žig:</w:t>
            </w:r>
          </w:p>
        </w:tc>
      </w:tr>
    </w:tbl>
    <w:p w14:paraId="66573E85" w14:textId="45FDCAB1" w:rsidR="001F4EB9" w:rsidRPr="00CB434B" w:rsidRDefault="00C610B3" w:rsidP="00937BC1">
      <w:pPr>
        <w:spacing w:line="240" w:lineRule="auto"/>
        <w:jc w:val="both"/>
      </w:pPr>
      <w:r w:rsidRPr="00CB434B">
        <w:rPr>
          <w:i/>
          <w:sz w:val="16"/>
          <w:szCs w:val="16"/>
          <w:u w:val="single"/>
        </w:rPr>
        <w:t>Opomba:</w:t>
      </w:r>
      <w:r w:rsidRPr="00CB434B">
        <w:rPr>
          <w:i/>
          <w:sz w:val="16"/>
          <w:szCs w:val="16"/>
        </w:rPr>
        <w:t xml:space="preserve"> Iz potrdila reference mora biti razvidno izpolnjevanje pogoja iz točke 9.2.2, </w:t>
      </w:r>
      <w:r w:rsidR="00645CDB" w:rsidRPr="00CB434B">
        <w:rPr>
          <w:i/>
          <w:sz w:val="16"/>
          <w:szCs w:val="16"/>
        </w:rPr>
        <w:t xml:space="preserve">podtočke </w:t>
      </w:r>
      <w:r w:rsidR="001C4861" w:rsidRPr="00CB434B">
        <w:rPr>
          <w:i/>
          <w:sz w:val="16"/>
          <w:szCs w:val="16"/>
        </w:rPr>
        <w:t>1 / podtočke 2</w:t>
      </w:r>
      <w:r w:rsidRPr="00CB434B">
        <w:rPr>
          <w:i/>
          <w:sz w:val="16"/>
          <w:szCs w:val="16"/>
        </w:rPr>
        <w:t>, iz navodil ponudnikom za pripravo ponudbe. Za vsako referenco gospodarski subjekti izpolnijo ločeno potrdilo</w:t>
      </w:r>
      <w:r w:rsidR="00C41CDE">
        <w:rPr>
          <w:i/>
          <w:sz w:val="16"/>
          <w:szCs w:val="16"/>
        </w:rPr>
        <w:t>.</w:t>
      </w:r>
      <w:r w:rsidR="00937BC1" w:rsidRPr="00937BC1">
        <w:t xml:space="preserve"> </w:t>
      </w:r>
      <w:r w:rsidR="00937BC1" w:rsidRPr="00937BC1">
        <w:rPr>
          <w:i/>
          <w:sz w:val="16"/>
          <w:szCs w:val="16"/>
        </w:rPr>
        <w:t>Gospodarski subjekt mora predložiti v celoti izpolnjeno potrdilo reference najmanj v zahtevanem številu referenc</w:t>
      </w:r>
      <w:r w:rsidR="00937BC1">
        <w:rPr>
          <w:i/>
          <w:sz w:val="16"/>
          <w:szCs w:val="16"/>
        </w:rPr>
        <w:t>.</w:t>
      </w:r>
    </w:p>
    <w:p w14:paraId="28DEF0C5" w14:textId="77777777" w:rsidR="008104BC" w:rsidRPr="00CB434B" w:rsidRDefault="008104BC" w:rsidP="00B956A6">
      <w:pPr>
        <w:spacing w:line="240" w:lineRule="exact"/>
        <w:jc w:val="both"/>
        <w:rPr>
          <w:i/>
          <w:sz w:val="18"/>
          <w:szCs w:val="18"/>
        </w:rPr>
        <w:sectPr w:rsidR="008104BC" w:rsidRPr="00CB434B" w:rsidSect="002436E5">
          <w:headerReference w:type="default" r:id="rId21"/>
          <w:pgSz w:w="11900" w:h="16840" w:code="9"/>
          <w:pgMar w:top="1418" w:right="1410" w:bottom="1134" w:left="1418" w:header="1304" w:footer="850" w:gutter="0"/>
          <w:paperSrc w:first="7" w:other="7"/>
          <w:cols w:space="708"/>
          <w:docGrid w:linePitch="272"/>
        </w:sectPr>
      </w:pPr>
    </w:p>
    <w:p w14:paraId="061BFC9B" w14:textId="77777777" w:rsidR="001F4EB9" w:rsidRPr="00CB434B" w:rsidRDefault="001F4EB9" w:rsidP="001F4EB9">
      <w:pPr>
        <w:widowControl/>
        <w:tabs>
          <w:tab w:val="left" w:pos="0"/>
          <w:tab w:val="left" w:pos="851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9"/>
        <w:jc w:val="center"/>
        <w:textAlignment w:val="baseline"/>
        <w:rPr>
          <w:b/>
          <w:bCs/>
          <w:sz w:val="22"/>
          <w:szCs w:val="22"/>
          <w:lang w:eastAsia="en-US"/>
        </w:rPr>
      </w:pPr>
      <w:r w:rsidRPr="00CB434B">
        <w:rPr>
          <w:b/>
          <w:bCs/>
          <w:sz w:val="22"/>
          <w:szCs w:val="22"/>
          <w:lang w:eastAsia="en-US"/>
        </w:rPr>
        <w:lastRenderedPageBreak/>
        <w:t>SEZNAM NOMINIRANEGA KADRA</w:t>
      </w:r>
    </w:p>
    <w:p w14:paraId="7AB66F71" w14:textId="77777777" w:rsidR="001F4EB9" w:rsidRPr="00CB434B" w:rsidRDefault="001F4EB9" w:rsidP="001F4EB9">
      <w:pPr>
        <w:widowControl/>
        <w:suppressAutoHyphens w:val="0"/>
        <w:overflowPunct w:val="0"/>
        <w:autoSpaceDE w:val="0"/>
        <w:autoSpaceDN w:val="0"/>
        <w:adjustRightInd w:val="0"/>
        <w:spacing w:line="264" w:lineRule="auto"/>
        <w:ind w:left="9"/>
        <w:jc w:val="both"/>
        <w:textAlignment w:val="baseline"/>
        <w:rPr>
          <w:b/>
          <w:bCs/>
          <w:lang w:eastAsia="en-US"/>
        </w:rPr>
      </w:pPr>
    </w:p>
    <w:tbl>
      <w:tblPr>
        <w:tblW w:w="0" w:type="auto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7"/>
        <w:gridCol w:w="5944"/>
      </w:tblGrid>
      <w:tr w:rsidR="00CB434B" w:rsidRPr="00CB434B" w14:paraId="0FB6DDD1" w14:textId="77777777" w:rsidTr="00AA2E26">
        <w:trPr>
          <w:trHeight w:val="567"/>
        </w:trPr>
        <w:tc>
          <w:tcPr>
            <w:tcW w:w="3107" w:type="dxa"/>
            <w:shd w:val="clear" w:color="auto" w:fill="auto"/>
            <w:vAlign w:val="center"/>
          </w:tcPr>
          <w:p w14:paraId="7558EB5D" w14:textId="77777777" w:rsidR="001F4EB9" w:rsidRPr="00CB434B" w:rsidRDefault="001F4EB9" w:rsidP="001F4EB9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spacing w:line="264" w:lineRule="auto"/>
              <w:jc w:val="both"/>
              <w:textAlignment w:val="baseline"/>
              <w:rPr>
                <w:b/>
                <w:bCs/>
                <w:lang w:eastAsia="en-US"/>
              </w:rPr>
            </w:pPr>
            <w:r w:rsidRPr="00CB434B">
              <w:rPr>
                <w:b/>
                <w:bCs/>
                <w:lang w:eastAsia="en-US"/>
              </w:rPr>
              <w:t>Ime in priimek</w:t>
            </w:r>
          </w:p>
        </w:tc>
        <w:tc>
          <w:tcPr>
            <w:tcW w:w="5944" w:type="dxa"/>
            <w:shd w:val="clear" w:color="auto" w:fill="auto"/>
            <w:vAlign w:val="center"/>
          </w:tcPr>
          <w:p w14:paraId="6F4A47F1" w14:textId="77777777" w:rsidR="001F4EB9" w:rsidRPr="00CB434B" w:rsidRDefault="001F4EB9" w:rsidP="001F4EB9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spacing w:line="264" w:lineRule="auto"/>
              <w:textAlignment w:val="baseline"/>
              <w:rPr>
                <w:b/>
                <w:bCs/>
                <w:lang w:eastAsia="en-US"/>
              </w:rPr>
            </w:pPr>
            <w:r w:rsidRPr="00CB434B">
              <w:rPr>
                <w:lang w:eastAsia="en-US"/>
              </w:rPr>
              <w:fldChar w:fldCharType="begin">
                <w:ffData>
                  <w:name w:val="Besedilo512"/>
                  <w:enabled/>
                  <w:calcOnExit w:val="0"/>
                  <w:textInput/>
                </w:ffData>
              </w:fldChar>
            </w:r>
            <w:r w:rsidRPr="00CB434B">
              <w:rPr>
                <w:lang w:eastAsia="en-US"/>
              </w:rPr>
              <w:instrText xml:space="preserve"> FORMTEXT </w:instrText>
            </w:r>
            <w:r w:rsidRPr="00CB434B">
              <w:rPr>
                <w:lang w:eastAsia="en-US"/>
              </w:rPr>
            </w:r>
            <w:r w:rsidRPr="00CB434B">
              <w:rPr>
                <w:lang w:eastAsia="en-US"/>
              </w:rPr>
              <w:fldChar w:fldCharType="separate"/>
            </w:r>
            <w:r w:rsidRPr="00CB434B">
              <w:rPr>
                <w:rFonts w:ascii="Calibri" w:hAnsi="Calibri"/>
                <w:lang w:eastAsia="en-US"/>
              </w:rPr>
              <w:t> </w:t>
            </w:r>
            <w:r w:rsidRPr="00CB434B">
              <w:rPr>
                <w:rFonts w:ascii="Calibri" w:hAnsi="Calibri"/>
                <w:lang w:eastAsia="en-US"/>
              </w:rPr>
              <w:t> </w:t>
            </w:r>
            <w:r w:rsidRPr="00CB434B">
              <w:rPr>
                <w:rFonts w:ascii="Calibri" w:hAnsi="Calibri"/>
                <w:lang w:eastAsia="en-US"/>
              </w:rPr>
              <w:t> </w:t>
            </w:r>
            <w:r w:rsidRPr="00CB434B">
              <w:rPr>
                <w:rFonts w:ascii="Calibri" w:hAnsi="Calibri"/>
                <w:lang w:eastAsia="en-US"/>
              </w:rPr>
              <w:t> </w:t>
            </w:r>
            <w:r w:rsidRPr="00CB434B">
              <w:rPr>
                <w:rFonts w:ascii="Calibri" w:hAnsi="Calibri"/>
                <w:lang w:eastAsia="en-US"/>
              </w:rPr>
              <w:t> </w:t>
            </w:r>
            <w:r w:rsidRPr="00CB434B">
              <w:rPr>
                <w:lang w:eastAsia="en-US"/>
              </w:rPr>
              <w:fldChar w:fldCharType="end"/>
            </w:r>
          </w:p>
        </w:tc>
      </w:tr>
      <w:tr w:rsidR="00CB434B" w:rsidRPr="00CB434B" w14:paraId="2D1BDADC" w14:textId="77777777" w:rsidTr="00AA2E26">
        <w:trPr>
          <w:trHeight w:val="984"/>
        </w:trPr>
        <w:tc>
          <w:tcPr>
            <w:tcW w:w="3107" w:type="dxa"/>
            <w:shd w:val="clear" w:color="auto" w:fill="auto"/>
            <w:vAlign w:val="center"/>
          </w:tcPr>
          <w:p w14:paraId="756858BD" w14:textId="77777777" w:rsidR="001F4EB9" w:rsidRPr="00CB434B" w:rsidRDefault="001F4EB9" w:rsidP="001F4EB9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spacing w:line="264" w:lineRule="auto"/>
              <w:ind w:right="-57"/>
              <w:textAlignment w:val="baseline"/>
              <w:rPr>
                <w:b/>
                <w:bCs/>
                <w:lang w:eastAsia="en-US"/>
              </w:rPr>
            </w:pPr>
          </w:p>
          <w:p w14:paraId="3F21453E" w14:textId="77777777" w:rsidR="001F4EB9" w:rsidRPr="00CB434B" w:rsidRDefault="001F4EB9" w:rsidP="001F4EB9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spacing w:line="264" w:lineRule="auto"/>
              <w:ind w:right="-57"/>
              <w:textAlignment w:val="baseline"/>
              <w:rPr>
                <w:b/>
                <w:bCs/>
                <w:lang w:eastAsia="en-US"/>
              </w:rPr>
            </w:pPr>
            <w:r w:rsidRPr="00CB434B">
              <w:rPr>
                <w:b/>
                <w:bCs/>
                <w:lang w:eastAsia="en-US"/>
              </w:rPr>
              <w:t>Številka in čas trajanja delovnega / pogodbenega razmerja</w:t>
            </w:r>
          </w:p>
          <w:p w14:paraId="7A6A3BA7" w14:textId="77777777" w:rsidR="001F4EB9" w:rsidRPr="00CB434B" w:rsidRDefault="001F4EB9" w:rsidP="001F4EB9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spacing w:line="264" w:lineRule="auto"/>
              <w:ind w:right="-57"/>
              <w:jc w:val="both"/>
              <w:textAlignment w:val="baseline"/>
              <w:rPr>
                <w:b/>
                <w:bCs/>
                <w:lang w:eastAsia="en-US"/>
              </w:rPr>
            </w:pPr>
          </w:p>
        </w:tc>
        <w:tc>
          <w:tcPr>
            <w:tcW w:w="5944" w:type="dxa"/>
            <w:shd w:val="clear" w:color="auto" w:fill="auto"/>
            <w:vAlign w:val="center"/>
          </w:tcPr>
          <w:p w14:paraId="587F7798" w14:textId="77777777" w:rsidR="001F4EB9" w:rsidRPr="00CB434B" w:rsidRDefault="001F4EB9" w:rsidP="001F4EB9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spacing w:line="264" w:lineRule="auto"/>
              <w:textAlignment w:val="baseline"/>
              <w:rPr>
                <w:b/>
                <w:bCs/>
                <w:lang w:eastAsia="en-US"/>
              </w:rPr>
            </w:pPr>
            <w:r w:rsidRPr="00CB434B">
              <w:rPr>
                <w:lang w:eastAsia="en-US"/>
              </w:rPr>
              <w:fldChar w:fldCharType="begin">
                <w:ffData>
                  <w:name w:val="Besedilo512"/>
                  <w:enabled/>
                  <w:calcOnExit w:val="0"/>
                  <w:textInput/>
                </w:ffData>
              </w:fldChar>
            </w:r>
            <w:r w:rsidRPr="00CB434B">
              <w:rPr>
                <w:lang w:eastAsia="en-US"/>
              </w:rPr>
              <w:instrText xml:space="preserve"> FORMTEXT </w:instrText>
            </w:r>
            <w:r w:rsidRPr="00CB434B">
              <w:rPr>
                <w:lang w:eastAsia="en-US"/>
              </w:rPr>
            </w:r>
            <w:r w:rsidRPr="00CB434B">
              <w:rPr>
                <w:lang w:eastAsia="en-US"/>
              </w:rPr>
              <w:fldChar w:fldCharType="separate"/>
            </w:r>
            <w:r w:rsidRPr="00CB434B">
              <w:rPr>
                <w:rFonts w:ascii="Calibri" w:hAnsi="Calibri"/>
                <w:lang w:eastAsia="en-US"/>
              </w:rPr>
              <w:t> </w:t>
            </w:r>
            <w:r w:rsidRPr="00CB434B">
              <w:rPr>
                <w:rFonts w:ascii="Calibri" w:hAnsi="Calibri"/>
                <w:lang w:eastAsia="en-US"/>
              </w:rPr>
              <w:t> </w:t>
            </w:r>
            <w:r w:rsidRPr="00CB434B">
              <w:rPr>
                <w:rFonts w:ascii="Calibri" w:hAnsi="Calibri"/>
                <w:lang w:eastAsia="en-US"/>
              </w:rPr>
              <w:t> </w:t>
            </w:r>
            <w:r w:rsidRPr="00CB434B">
              <w:rPr>
                <w:rFonts w:ascii="Calibri" w:hAnsi="Calibri"/>
                <w:lang w:eastAsia="en-US"/>
              </w:rPr>
              <w:t> </w:t>
            </w:r>
            <w:r w:rsidRPr="00CB434B">
              <w:rPr>
                <w:rFonts w:ascii="Calibri" w:hAnsi="Calibri"/>
                <w:lang w:eastAsia="en-US"/>
              </w:rPr>
              <w:t> </w:t>
            </w:r>
            <w:r w:rsidRPr="00CB434B">
              <w:rPr>
                <w:lang w:eastAsia="en-US"/>
              </w:rPr>
              <w:fldChar w:fldCharType="end"/>
            </w:r>
          </w:p>
        </w:tc>
      </w:tr>
      <w:tr w:rsidR="00CB434B" w:rsidRPr="00CB434B" w14:paraId="63A70CF1" w14:textId="77777777" w:rsidTr="00AA2E26">
        <w:trPr>
          <w:trHeight w:val="3235"/>
        </w:trPr>
        <w:tc>
          <w:tcPr>
            <w:tcW w:w="3107" w:type="dxa"/>
            <w:shd w:val="clear" w:color="auto" w:fill="auto"/>
            <w:vAlign w:val="center"/>
          </w:tcPr>
          <w:p w14:paraId="20A7FF31" w14:textId="77777777" w:rsidR="001F4EB9" w:rsidRPr="00CB434B" w:rsidRDefault="001F4EB9" w:rsidP="001F4EB9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spacing w:before="60" w:line="264" w:lineRule="auto"/>
              <w:ind w:right="-57"/>
              <w:textAlignment w:val="baseline"/>
              <w:rPr>
                <w:b/>
                <w:bCs/>
                <w:lang w:eastAsia="en-US"/>
              </w:rPr>
            </w:pPr>
            <w:r w:rsidRPr="00CB434B">
              <w:rPr>
                <w:b/>
                <w:bCs/>
                <w:lang w:eastAsia="en-US"/>
              </w:rPr>
              <w:t xml:space="preserve">Delovne izkušnje </w:t>
            </w:r>
          </w:p>
          <w:p w14:paraId="67F5C966" w14:textId="77777777" w:rsidR="001F4EB9" w:rsidRPr="00CB434B" w:rsidRDefault="001F4EB9" w:rsidP="00AC0EF2">
            <w:pPr>
              <w:widowControl/>
              <w:numPr>
                <w:ilvl w:val="0"/>
                <w:numId w:val="27"/>
              </w:numPr>
              <w:suppressAutoHyphens w:val="0"/>
              <w:overflowPunct w:val="0"/>
              <w:autoSpaceDE w:val="0"/>
              <w:autoSpaceDN w:val="0"/>
              <w:adjustRightInd w:val="0"/>
              <w:spacing w:before="60" w:after="200" w:line="264" w:lineRule="auto"/>
              <w:ind w:left="587" w:right="-57"/>
              <w:contextualSpacing/>
              <w:textAlignment w:val="baseline"/>
              <w:rPr>
                <w:lang w:eastAsia="en-US"/>
              </w:rPr>
            </w:pPr>
            <w:r w:rsidRPr="00CB434B">
              <w:rPr>
                <w:lang w:eastAsia="en-US"/>
              </w:rPr>
              <w:t xml:space="preserve">opis, </w:t>
            </w:r>
          </w:p>
          <w:p w14:paraId="5B3C3CA6" w14:textId="77777777" w:rsidR="001F4EB9" w:rsidRPr="00CB434B" w:rsidRDefault="001F4EB9" w:rsidP="00AC0EF2">
            <w:pPr>
              <w:widowControl/>
              <w:numPr>
                <w:ilvl w:val="0"/>
                <w:numId w:val="27"/>
              </w:numPr>
              <w:suppressAutoHyphens w:val="0"/>
              <w:overflowPunct w:val="0"/>
              <w:autoSpaceDE w:val="0"/>
              <w:autoSpaceDN w:val="0"/>
              <w:adjustRightInd w:val="0"/>
              <w:spacing w:before="60" w:after="200" w:line="264" w:lineRule="auto"/>
              <w:ind w:left="587" w:right="-57"/>
              <w:contextualSpacing/>
              <w:textAlignment w:val="baseline"/>
              <w:rPr>
                <w:lang w:eastAsia="en-US"/>
              </w:rPr>
            </w:pPr>
            <w:r w:rsidRPr="00CB434B">
              <w:rPr>
                <w:lang w:eastAsia="en-US"/>
              </w:rPr>
              <w:t>čas pridobitve (obdobje)</w:t>
            </w:r>
          </w:p>
          <w:p w14:paraId="30EF8A0B" w14:textId="77777777" w:rsidR="001F4EB9" w:rsidRPr="00CB434B" w:rsidRDefault="001F4EB9" w:rsidP="00AC0EF2">
            <w:pPr>
              <w:widowControl/>
              <w:numPr>
                <w:ilvl w:val="0"/>
                <w:numId w:val="27"/>
              </w:numPr>
              <w:suppressAutoHyphens w:val="0"/>
              <w:overflowPunct w:val="0"/>
              <w:autoSpaceDE w:val="0"/>
              <w:autoSpaceDN w:val="0"/>
              <w:adjustRightInd w:val="0"/>
              <w:spacing w:before="60" w:after="200" w:line="264" w:lineRule="auto"/>
              <w:ind w:left="587" w:right="-57"/>
              <w:contextualSpacing/>
              <w:textAlignment w:val="baseline"/>
              <w:rPr>
                <w:lang w:eastAsia="en-US"/>
              </w:rPr>
            </w:pPr>
            <w:r w:rsidRPr="00CB434B">
              <w:rPr>
                <w:lang w:eastAsia="en-US"/>
              </w:rPr>
              <w:t>način pridobitve (delodajalec oziroma naročnik),</w:t>
            </w:r>
          </w:p>
          <w:p w14:paraId="708F8463" w14:textId="77777777" w:rsidR="001F4EB9" w:rsidRPr="00CB434B" w:rsidRDefault="001F4EB9" w:rsidP="00AC0EF2">
            <w:pPr>
              <w:widowControl/>
              <w:numPr>
                <w:ilvl w:val="0"/>
                <w:numId w:val="27"/>
              </w:numPr>
              <w:suppressAutoHyphens w:val="0"/>
              <w:overflowPunct w:val="0"/>
              <w:autoSpaceDE w:val="0"/>
              <w:autoSpaceDN w:val="0"/>
              <w:adjustRightInd w:val="0"/>
              <w:spacing w:before="60" w:after="200" w:line="264" w:lineRule="auto"/>
              <w:ind w:left="587" w:right="-57"/>
              <w:contextualSpacing/>
              <w:textAlignment w:val="baseline"/>
              <w:rPr>
                <w:b/>
                <w:bCs/>
                <w:lang w:val="en-US" w:eastAsia="en-US"/>
              </w:rPr>
            </w:pPr>
            <w:r w:rsidRPr="00CB434B">
              <w:rPr>
                <w:lang w:eastAsia="en-US"/>
              </w:rPr>
              <w:t>kontaktna oseba pri delodajalcu oziroma naročniku (ime, priimek, telefon, e-pošta)</w:t>
            </w:r>
          </w:p>
        </w:tc>
        <w:tc>
          <w:tcPr>
            <w:tcW w:w="5944" w:type="dxa"/>
            <w:shd w:val="clear" w:color="auto" w:fill="auto"/>
          </w:tcPr>
          <w:p w14:paraId="4CD6B33D" w14:textId="77777777" w:rsidR="001F4EB9" w:rsidRPr="00CB434B" w:rsidRDefault="001F4EB9" w:rsidP="001F4EB9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spacing w:before="120" w:line="264" w:lineRule="auto"/>
              <w:textAlignment w:val="baseline"/>
              <w:rPr>
                <w:b/>
                <w:bCs/>
                <w:lang w:eastAsia="en-US"/>
              </w:rPr>
            </w:pPr>
            <w:r w:rsidRPr="00CB434B">
              <w:rPr>
                <w:lang w:eastAsia="en-US"/>
              </w:rPr>
              <w:fldChar w:fldCharType="begin">
                <w:ffData>
                  <w:name w:val="Besedilo512"/>
                  <w:enabled/>
                  <w:calcOnExit w:val="0"/>
                  <w:textInput/>
                </w:ffData>
              </w:fldChar>
            </w:r>
            <w:r w:rsidRPr="00CB434B">
              <w:rPr>
                <w:lang w:eastAsia="en-US"/>
              </w:rPr>
              <w:instrText xml:space="preserve"> FORMTEXT </w:instrText>
            </w:r>
            <w:r w:rsidRPr="00CB434B">
              <w:rPr>
                <w:lang w:eastAsia="en-US"/>
              </w:rPr>
            </w:r>
            <w:r w:rsidRPr="00CB434B">
              <w:rPr>
                <w:lang w:eastAsia="en-US"/>
              </w:rPr>
              <w:fldChar w:fldCharType="separate"/>
            </w:r>
            <w:r w:rsidRPr="00CB434B">
              <w:rPr>
                <w:rFonts w:ascii="Calibri" w:hAnsi="Calibri"/>
                <w:lang w:eastAsia="en-US"/>
              </w:rPr>
              <w:t> </w:t>
            </w:r>
            <w:r w:rsidRPr="00CB434B">
              <w:rPr>
                <w:rFonts w:ascii="Calibri" w:hAnsi="Calibri"/>
                <w:lang w:eastAsia="en-US"/>
              </w:rPr>
              <w:t> </w:t>
            </w:r>
            <w:r w:rsidRPr="00CB434B">
              <w:rPr>
                <w:rFonts w:ascii="Calibri" w:hAnsi="Calibri"/>
                <w:lang w:eastAsia="en-US"/>
              </w:rPr>
              <w:t> </w:t>
            </w:r>
            <w:r w:rsidRPr="00CB434B">
              <w:rPr>
                <w:rFonts w:ascii="Calibri" w:hAnsi="Calibri"/>
                <w:lang w:eastAsia="en-US"/>
              </w:rPr>
              <w:t> </w:t>
            </w:r>
            <w:r w:rsidRPr="00CB434B">
              <w:rPr>
                <w:rFonts w:ascii="Calibri" w:hAnsi="Calibri"/>
                <w:lang w:eastAsia="en-US"/>
              </w:rPr>
              <w:t> </w:t>
            </w:r>
            <w:r w:rsidRPr="00CB434B">
              <w:rPr>
                <w:lang w:eastAsia="en-US"/>
              </w:rPr>
              <w:fldChar w:fldCharType="end"/>
            </w:r>
          </w:p>
        </w:tc>
      </w:tr>
      <w:tr w:rsidR="00CB434B" w:rsidRPr="00CB434B" w14:paraId="25AC3042" w14:textId="77777777" w:rsidTr="001F4EB9">
        <w:trPr>
          <w:trHeight w:val="1580"/>
        </w:trPr>
        <w:tc>
          <w:tcPr>
            <w:tcW w:w="3107" w:type="dxa"/>
            <w:shd w:val="clear" w:color="auto" w:fill="auto"/>
            <w:vAlign w:val="center"/>
          </w:tcPr>
          <w:p w14:paraId="71A3980E" w14:textId="77777777" w:rsidR="001F4EB9" w:rsidRPr="00CB434B" w:rsidRDefault="001F4EB9" w:rsidP="001F4EB9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spacing w:before="60" w:after="200" w:line="264" w:lineRule="auto"/>
              <w:ind w:right="-57"/>
              <w:contextualSpacing/>
              <w:textAlignment w:val="baseline"/>
              <w:rPr>
                <w:b/>
                <w:bCs/>
                <w:lang w:eastAsia="en-US"/>
              </w:rPr>
            </w:pPr>
            <w:r w:rsidRPr="00CB434B">
              <w:rPr>
                <w:b/>
                <w:bCs/>
                <w:lang w:eastAsia="en-US"/>
              </w:rPr>
              <w:t>Certifikat ali drugo dokazilo o strokovnem znanju</w:t>
            </w:r>
          </w:p>
          <w:p w14:paraId="26FF4A17" w14:textId="2C0D3F28" w:rsidR="001F4EB9" w:rsidRPr="00CB434B" w:rsidRDefault="001F4EB9" w:rsidP="001F4EB9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spacing w:before="60" w:after="200" w:line="264" w:lineRule="auto"/>
              <w:ind w:right="-57"/>
              <w:contextualSpacing/>
              <w:textAlignment w:val="baseline"/>
              <w:rPr>
                <w:bCs/>
                <w:lang w:eastAsia="en-US"/>
              </w:rPr>
            </w:pPr>
            <w:r w:rsidRPr="00CB434B">
              <w:rPr>
                <w:bCs/>
                <w:lang w:eastAsia="en-US"/>
              </w:rPr>
              <w:t>(naziv, področje, datum izdaje)</w:t>
            </w:r>
          </w:p>
        </w:tc>
        <w:tc>
          <w:tcPr>
            <w:tcW w:w="5944" w:type="dxa"/>
            <w:shd w:val="clear" w:color="auto" w:fill="auto"/>
          </w:tcPr>
          <w:p w14:paraId="2ACA159F" w14:textId="77777777" w:rsidR="001F4EB9" w:rsidRPr="00CB434B" w:rsidRDefault="001F4EB9" w:rsidP="001F4EB9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spacing w:before="120" w:line="264" w:lineRule="auto"/>
              <w:textAlignment w:val="baseline"/>
              <w:rPr>
                <w:lang w:eastAsia="en-US"/>
              </w:rPr>
            </w:pPr>
            <w:r w:rsidRPr="00CB434B">
              <w:rPr>
                <w:lang w:eastAsia="en-US"/>
              </w:rPr>
              <w:fldChar w:fldCharType="begin">
                <w:ffData>
                  <w:name w:val="Besedilo512"/>
                  <w:enabled/>
                  <w:calcOnExit w:val="0"/>
                  <w:textInput/>
                </w:ffData>
              </w:fldChar>
            </w:r>
            <w:r w:rsidRPr="00CB434B">
              <w:rPr>
                <w:lang w:eastAsia="en-US"/>
              </w:rPr>
              <w:instrText xml:space="preserve"> FORMTEXT </w:instrText>
            </w:r>
            <w:r w:rsidRPr="00CB434B">
              <w:rPr>
                <w:lang w:eastAsia="en-US"/>
              </w:rPr>
            </w:r>
            <w:r w:rsidRPr="00CB434B">
              <w:rPr>
                <w:lang w:eastAsia="en-US"/>
              </w:rPr>
              <w:fldChar w:fldCharType="separate"/>
            </w:r>
            <w:r w:rsidRPr="00CB434B">
              <w:rPr>
                <w:rFonts w:ascii="Calibri" w:hAnsi="Calibri"/>
                <w:lang w:eastAsia="en-US"/>
              </w:rPr>
              <w:t> </w:t>
            </w:r>
            <w:r w:rsidRPr="00CB434B">
              <w:rPr>
                <w:rFonts w:ascii="Calibri" w:hAnsi="Calibri"/>
                <w:lang w:eastAsia="en-US"/>
              </w:rPr>
              <w:t> </w:t>
            </w:r>
            <w:r w:rsidRPr="00CB434B">
              <w:rPr>
                <w:rFonts w:ascii="Calibri" w:hAnsi="Calibri"/>
                <w:lang w:eastAsia="en-US"/>
              </w:rPr>
              <w:t> </w:t>
            </w:r>
            <w:r w:rsidRPr="00CB434B">
              <w:rPr>
                <w:rFonts w:ascii="Calibri" w:hAnsi="Calibri"/>
                <w:lang w:eastAsia="en-US"/>
              </w:rPr>
              <w:t> </w:t>
            </w:r>
            <w:r w:rsidRPr="00CB434B">
              <w:rPr>
                <w:rFonts w:ascii="Calibri" w:hAnsi="Calibri"/>
                <w:lang w:eastAsia="en-US"/>
              </w:rPr>
              <w:t> </w:t>
            </w:r>
            <w:r w:rsidRPr="00CB434B">
              <w:rPr>
                <w:lang w:eastAsia="en-US"/>
              </w:rPr>
              <w:fldChar w:fldCharType="end"/>
            </w:r>
          </w:p>
        </w:tc>
      </w:tr>
    </w:tbl>
    <w:p w14:paraId="51A67012" w14:textId="38273132" w:rsidR="001F4EB9" w:rsidRPr="00CB434B" w:rsidRDefault="001F4EB9" w:rsidP="00D017B1">
      <w:pPr>
        <w:widowControl/>
        <w:tabs>
          <w:tab w:val="left" w:pos="3168"/>
        </w:tabs>
        <w:suppressAutoHyphens w:val="0"/>
        <w:spacing w:after="200" w:line="240" w:lineRule="auto"/>
        <w:jc w:val="both"/>
        <w:rPr>
          <w:i/>
          <w:sz w:val="16"/>
          <w:szCs w:val="16"/>
          <w:lang w:eastAsia="ar-SA"/>
        </w:rPr>
        <w:sectPr w:rsidR="001F4EB9" w:rsidRPr="00CB434B" w:rsidSect="001C4861">
          <w:headerReference w:type="default" r:id="rId22"/>
          <w:pgSz w:w="11906" w:h="16838"/>
          <w:pgMar w:top="2029" w:right="1418" w:bottom="1418" w:left="1418" w:header="1304" w:footer="850" w:gutter="0"/>
          <w:cols w:space="708"/>
          <w:docGrid w:linePitch="360"/>
        </w:sectPr>
      </w:pPr>
      <w:r w:rsidRPr="00CB434B">
        <w:rPr>
          <w:i/>
          <w:sz w:val="16"/>
          <w:szCs w:val="16"/>
          <w:u w:val="single"/>
          <w:lang w:eastAsia="ar-SA"/>
        </w:rPr>
        <w:t>Opomba:</w:t>
      </w:r>
      <w:r w:rsidR="00063CB0" w:rsidRPr="00CB434B">
        <w:rPr>
          <w:i/>
          <w:sz w:val="16"/>
          <w:szCs w:val="16"/>
          <w:lang w:eastAsia="ar-SA"/>
        </w:rPr>
        <w:t xml:space="preserve"> G</w:t>
      </w:r>
      <w:r w:rsidRPr="00CB434B">
        <w:rPr>
          <w:bCs/>
          <w:i/>
          <w:sz w:val="16"/>
          <w:szCs w:val="16"/>
          <w:lang w:eastAsia="ar-SA"/>
        </w:rPr>
        <w:t>ospodarski subjekti</w:t>
      </w:r>
      <w:r w:rsidR="00063CB0" w:rsidRPr="00CB434B">
        <w:rPr>
          <w:bCs/>
          <w:i/>
          <w:sz w:val="16"/>
          <w:szCs w:val="16"/>
          <w:lang w:eastAsia="ar-SA"/>
        </w:rPr>
        <w:t xml:space="preserve"> za vsako osebo izpolni</w:t>
      </w:r>
      <w:r w:rsidRPr="00CB434B">
        <w:rPr>
          <w:bCs/>
          <w:i/>
          <w:sz w:val="16"/>
          <w:szCs w:val="16"/>
          <w:lang w:eastAsia="ar-SA"/>
        </w:rPr>
        <w:t xml:space="preserve"> ločeno tabelo, tako da je razvidno </w:t>
      </w:r>
      <w:r w:rsidRPr="00CB434B">
        <w:rPr>
          <w:i/>
          <w:sz w:val="16"/>
          <w:szCs w:val="16"/>
          <w:lang w:eastAsia="ar-SA"/>
        </w:rPr>
        <w:t>izpolnjevanje pogoja iz točke 9</w:t>
      </w:r>
      <w:r w:rsidR="00063CB0" w:rsidRPr="00CB434B">
        <w:rPr>
          <w:i/>
          <w:sz w:val="16"/>
          <w:szCs w:val="16"/>
          <w:lang w:eastAsia="ar-SA"/>
        </w:rPr>
        <w:t xml:space="preserve">.2.2, podtočka </w:t>
      </w:r>
      <w:r w:rsidR="001C4861" w:rsidRPr="00CB434B">
        <w:rPr>
          <w:i/>
          <w:sz w:val="16"/>
          <w:szCs w:val="16"/>
          <w:lang w:eastAsia="ar-SA"/>
        </w:rPr>
        <w:t>3</w:t>
      </w:r>
      <w:r w:rsidR="00063CB0" w:rsidRPr="00CB434B">
        <w:rPr>
          <w:i/>
          <w:sz w:val="16"/>
          <w:szCs w:val="16"/>
          <w:lang w:eastAsia="ar-SA"/>
        </w:rPr>
        <w:t xml:space="preserve"> / podtočka </w:t>
      </w:r>
      <w:r w:rsidR="001C4861" w:rsidRPr="00CB434B">
        <w:rPr>
          <w:i/>
          <w:sz w:val="16"/>
          <w:szCs w:val="16"/>
          <w:lang w:eastAsia="ar-SA"/>
        </w:rPr>
        <w:t>4</w:t>
      </w:r>
      <w:r w:rsidR="00D017B1" w:rsidRPr="00CB434B">
        <w:rPr>
          <w:i/>
          <w:sz w:val="16"/>
          <w:szCs w:val="16"/>
          <w:lang w:eastAsia="ar-SA"/>
        </w:rPr>
        <w:t xml:space="preserve">, </w:t>
      </w:r>
      <w:r w:rsidRPr="00CB434B">
        <w:rPr>
          <w:i/>
          <w:sz w:val="16"/>
          <w:szCs w:val="16"/>
          <w:lang w:eastAsia="ar-SA"/>
        </w:rPr>
        <w:t xml:space="preserve">iz navodil ponudnikom za pripravo ponudbe. </w:t>
      </w:r>
      <w:r w:rsidR="001C1027" w:rsidRPr="00CB434B">
        <w:rPr>
          <w:i/>
          <w:sz w:val="16"/>
          <w:szCs w:val="16"/>
          <w:lang w:eastAsia="ar-SA"/>
        </w:rPr>
        <w:t>Upoštevan bo kader, za katerega bodo v ponudbi predloženi certifikati ali druga dokazila o opravljenem preverjanju strokovnega znanja</w:t>
      </w:r>
      <w:r w:rsidR="00FC2F9D" w:rsidRPr="00CB434B">
        <w:rPr>
          <w:i/>
          <w:sz w:val="16"/>
          <w:szCs w:val="16"/>
          <w:lang w:eastAsia="ar-SA"/>
        </w:rPr>
        <w:t xml:space="preserve"> ali dokazilo o </w:t>
      </w:r>
      <w:r w:rsidR="00B96FD9" w:rsidRPr="00CB434B">
        <w:rPr>
          <w:i/>
          <w:sz w:val="16"/>
          <w:szCs w:val="16"/>
          <w:lang w:eastAsia="ar-SA"/>
        </w:rPr>
        <w:t>opravljenem usposabljanju, ki morajo biti</w:t>
      </w:r>
      <w:r w:rsidR="00FC2F9D" w:rsidRPr="00CB434B">
        <w:rPr>
          <w:i/>
          <w:sz w:val="16"/>
          <w:szCs w:val="16"/>
          <w:lang w:eastAsia="ar-SA"/>
        </w:rPr>
        <w:t xml:space="preserve"> veljavni na dan oddaje ponudbe</w:t>
      </w:r>
      <w:r w:rsidR="001C1027" w:rsidRPr="00CB434B">
        <w:rPr>
          <w:i/>
          <w:sz w:val="16"/>
          <w:szCs w:val="16"/>
          <w:lang w:eastAsia="ar-SA"/>
        </w:rPr>
        <w:t>. Naveden kader se upošteva pri izpolnjevanju pogojev za sodelovanje.</w:t>
      </w:r>
    </w:p>
    <w:p w14:paraId="5EAB6D91" w14:textId="77777777" w:rsidR="001C1027" w:rsidRPr="00CB434B" w:rsidRDefault="001C1027" w:rsidP="001C1027">
      <w:pPr>
        <w:widowControl/>
        <w:tabs>
          <w:tab w:val="left" w:pos="0"/>
          <w:tab w:val="left" w:pos="85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left="9"/>
        <w:jc w:val="center"/>
        <w:textAlignment w:val="baseline"/>
        <w:rPr>
          <w:b/>
          <w:bCs/>
          <w:sz w:val="22"/>
          <w:szCs w:val="22"/>
          <w:lang w:eastAsia="en-US"/>
        </w:rPr>
      </w:pPr>
      <w:r w:rsidRPr="00CB434B">
        <w:rPr>
          <w:b/>
          <w:bCs/>
          <w:sz w:val="22"/>
          <w:szCs w:val="22"/>
          <w:lang w:eastAsia="en-US"/>
        </w:rPr>
        <w:lastRenderedPageBreak/>
        <w:t>DODATNO USPOSOBLJEN KADER</w:t>
      </w:r>
    </w:p>
    <w:p w14:paraId="719729EA" w14:textId="77777777" w:rsidR="001C1027" w:rsidRPr="00CB434B" w:rsidRDefault="001C1027" w:rsidP="001C1027">
      <w:pPr>
        <w:widowControl/>
        <w:tabs>
          <w:tab w:val="left" w:pos="0"/>
          <w:tab w:val="left" w:pos="85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left="9"/>
        <w:jc w:val="center"/>
        <w:textAlignment w:val="baseline"/>
        <w:rPr>
          <w:b/>
          <w:bCs/>
          <w:lang w:eastAsia="en-US"/>
        </w:rPr>
      </w:pPr>
    </w:p>
    <w:tbl>
      <w:tblPr>
        <w:tblW w:w="0" w:type="auto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7"/>
        <w:gridCol w:w="5914"/>
      </w:tblGrid>
      <w:tr w:rsidR="00CB434B" w:rsidRPr="00CB434B" w14:paraId="51C76353" w14:textId="77777777" w:rsidTr="00AA2E26">
        <w:trPr>
          <w:trHeight w:val="628"/>
        </w:trPr>
        <w:tc>
          <w:tcPr>
            <w:tcW w:w="3137" w:type="dxa"/>
            <w:shd w:val="clear" w:color="auto" w:fill="auto"/>
            <w:vAlign w:val="center"/>
          </w:tcPr>
          <w:p w14:paraId="5342F111" w14:textId="1F080765" w:rsidR="001C1027" w:rsidRPr="00CB434B" w:rsidRDefault="001C1027" w:rsidP="001C1027">
            <w:pPr>
              <w:widowControl/>
              <w:suppressAutoHyphens w:val="0"/>
              <w:spacing w:line="240" w:lineRule="auto"/>
              <w:rPr>
                <w:b/>
                <w:bCs/>
                <w:lang w:eastAsia="ar-SA"/>
              </w:rPr>
            </w:pPr>
            <w:r w:rsidRPr="00CB434B">
              <w:rPr>
                <w:b/>
                <w:bCs/>
                <w:lang w:eastAsia="ar-SA"/>
              </w:rPr>
              <w:t>Ime in priimek</w:t>
            </w:r>
          </w:p>
        </w:tc>
        <w:tc>
          <w:tcPr>
            <w:tcW w:w="5914" w:type="dxa"/>
            <w:shd w:val="clear" w:color="auto" w:fill="auto"/>
          </w:tcPr>
          <w:p w14:paraId="4A26E90D" w14:textId="51EB0A90" w:rsidR="001C1027" w:rsidRPr="00CB434B" w:rsidRDefault="001C1027" w:rsidP="001C1027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spacing w:before="120" w:line="240" w:lineRule="auto"/>
              <w:textAlignment w:val="baseline"/>
              <w:rPr>
                <w:bCs/>
                <w:lang w:eastAsia="en-US"/>
              </w:rPr>
            </w:pPr>
            <w:r w:rsidRPr="00CB434B">
              <w:rPr>
                <w:lang w:eastAsia="ar-SA"/>
              </w:rPr>
              <w:fldChar w:fldCharType="begin">
                <w:ffData>
                  <w:name w:val="Besedilo512"/>
                  <w:enabled/>
                  <w:calcOnExit w:val="0"/>
                  <w:textInput/>
                </w:ffData>
              </w:fldChar>
            </w:r>
            <w:r w:rsidRPr="00CB434B">
              <w:rPr>
                <w:lang w:eastAsia="ar-SA"/>
              </w:rPr>
              <w:instrText xml:space="preserve"> FORMTEXT </w:instrText>
            </w:r>
            <w:r w:rsidRPr="00CB434B">
              <w:rPr>
                <w:lang w:eastAsia="ar-SA"/>
              </w:rPr>
            </w:r>
            <w:r w:rsidRPr="00CB434B">
              <w:rPr>
                <w:lang w:eastAsia="ar-SA"/>
              </w:rPr>
              <w:fldChar w:fldCharType="separate"/>
            </w:r>
            <w:r w:rsidRPr="00CB434B">
              <w:rPr>
                <w:lang w:eastAsia="ar-SA"/>
              </w:rPr>
              <w:t> </w:t>
            </w:r>
            <w:r w:rsidRPr="00CB434B">
              <w:rPr>
                <w:lang w:eastAsia="ar-SA"/>
              </w:rPr>
              <w:t> </w:t>
            </w:r>
            <w:r w:rsidRPr="00CB434B">
              <w:rPr>
                <w:lang w:eastAsia="ar-SA"/>
              </w:rPr>
              <w:t> </w:t>
            </w:r>
            <w:r w:rsidRPr="00CB434B">
              <w:rPr>
                <w:lang w:eastAsia="ar-SA"/>
              </w:rPr>
              <w:t> </w:t>
            </w:r>
            <w:r w:rsidRPr="00CB434B">
              <w:rPr>
                <w:lang w:eastAsia="ar-SA"/>
              </w:rPr>
              <w:t> </w:t>
            </w:r>
            <w:r w:rsidRPr="00CB434B">
              <w:rPr>
                <w:lang w:eastAsia="ar-SA"/>
              </w:rPr>
              <w:fldChar w:fldCharType="end"/>
            </w:r>
          </w:p>
        </w:tc>
      </w:tr>
      <w:tr w:rsidR="00CB434B" w:rsidRPr="00CB434B" w14:paraId="26C82DCB" w14:textId="77777777" w:rsidTr="00AA2E26">
        <w:trPr>
          <w:trHeight w:val="973"/>
        </w:trPr>
        <w:tc>
          <w:tcPr>
            <w:tcW w:w="3137" w:type="dxa"/>
            <w:shd w:val="clear" w:color="auto" w:fill="auto"/>
            <w:vAlign w:val="center"/>
          </w:tcPr>
          <w:p w14:paraId="3CD75F38" w14:textId="77777777" w:rsidR="001C1027" w:rsidRPr="00CB434B" w:rsidRDefault="001C1027" w:rsidP="001C1027">
            <w:pPr>
              <w:widowControl/>
              <w:suppressAutoHyphens w:val="0"/>
              <w:spacing w:line="240" w:lineRule="auto"/>
              <w:rPr>
                <w:b/>
                <w:bCs/>
                <w:lang w:eastAsia="ar-SA"/>
              </w:rPr>
            </w:pPr>
            <w:r w:rsidRPr="00CB434B">
              <w:rPr>
                <w:b/>
                <w:bCs/>
                <w:lang w:eastAsia="ar-SA"/>
              </w:rPr>
              <w:t>Certifikat ali drugo dokazilo o strokovnem znanju</w:t>
            </w:r>
          </w:p>
          <w:p w14:paraId="2D6CBD10" w14:textId="77777777" w:rsidR="001C1027" w:rsidRPr="00CB434B" w:rsidRDefault="001C1027" w:rsidP="001C1027">
            <w:pPr>
              <w:widowControl/>
              <w:suppressAutoHyphens w:val="0"/>
              <w:spacing w:line="240" w:lineRule="auto"/>
              <w:rPr>
                <w:bCs/>
                <w:lang w:eastAsia="ar-SA"/>
              </w:rPr>
            </w:pPr>
            <w:r w:rsidRPr="00CB434B">
              <w:rPr>
                <w:bCs/>
                <w:lang w:eastAsia="ar-SA"/>
              </w:rPr>
              <w:t>(naziv, področje, datum izdaje)</w:t>
            </w:r>
          </w:p>
        </w:tc>
        <w:tc>
          <w:tcPr>
            <w:tcW w:w="5914" w:type="dxa"/>
            <w:shd w:val="clear" w:color="auto" w:fill="auto"/>
          </w:tcPr>
          <w:p w14:paraId="3F9DE0DC" w14:textId="77777777" w:rsidR="001C1027" w:rsidRPr="00CB434B" w:rsidRDefault="001C1027" w:rsidP="001C1027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spacing w:before="120" w:line="240" w:lineRule="auto"/>
              <w:textAlignment w:val="baseline"/>
              <w:rPr>
                <w:bCs/>
                <w:lang w:eastAsia="en-US"/>
              </w:rPr>
            </w:pPr>
            <w:r w:rsidRPr="00CB434B">
              <w:rPr>
                <w:lang w:eastAsia="ar-SA"/>
              </w:rPr>
              <w:fldChar w:fldCharType="begin">
                <w:ffData>
                  <w:name w:val="Besedilo512"/>
                  <w:enabled/>
                  <w:calcOnExit w:val="0"/>
                  <w:textInput/>
                </w:ffData>
              </w:fldChar>
            </w:r>
            <w:r w:rsidRPr="00CB434B">
              <w:rPr>
                <w:lang w:eastAsia="ar-SA"/>
              </w:rPr>
              <w:instrText xml:space="preserve"> FORMTEXT </w:instrText>
            </w:r>
            <w:r w:rsidRPr="00CB434B">
              <w:rPr>
                <w:lang w:eastAsia="ar-SA"/>
              </w:rPr>
            </w:r>
            <w:r w:rsidRPr="00CB434B">
              <w:rPr>
                <w:lang w:eastAsia="ar-SA"/>
              </w:rPr>
              <w:fldChar w:fldCharType="separate"/>
            </w:r>
            <w:r w:rsidRPr="00CB434B">
              <w:rPr>
                <w:lang w:eastAsia="ar-SA"/>
              </w:rPr>
              <w:t> </w:t>
            </w:r>
            <w:r w:rsidRPr="00CB434B">
              <w:rPr>
                <w:lang w:eastAsia="ar-SA"/>
              </w:rPr>
              <w:t> </w:t>
            </w:r>
            <w:r w:rsidRPr="00CB434B">
              <w:rPr>
                <w:lang w:eastAsia="ar-SA"/>
              </w:rPr>
              <w:t> </w:t>
            </w:r>
            <w:r w:rsidRPr="00CB434B">
              <w:rPr>
                <w:lang w:eastAsia="ar-SA"/>
              </w:rPr>
              <w:t> </w:t>
            </w:r>
            <w:r w:rsidRPr="00CB434B">
              <w:rPr>
                <w:lang w:eastAsia="ar-SA"/>
              </w:rPr>
              <w:t> </w:t>
            </w:r>
            <w:r w:rsidRPr="00CB434B">
              <w:rPr>
                <w:lang w:eastAsia="ar-SA"/>
              </w:rPr>
              <w:fldChar w:fldCharType="end"/>
            </w:r>
          </w:p>
        </w:tc>
      </w:tr>
      <w:tr w:rsidR="00CB434B" w:rsidRPr="00CB434B" w14:paraId="77E2F1A9" w14:textId="77777777" w:rsidTr="00AA2E26">
        <w:trPr>
          <w:trHeight w:val="912"/>
        </w:trPr>
        <w:tc>
          <w:tcPr>
            <w:tcW w:w="3137" w:type="dxa"/>
            <w:shd w:val="clear" w:color="auto" w:fill="auto"/>
            <w:vAlign w:val="center"/>
          </w:tcPr>
          <w:p w14:paraId="68917E5D" w14:textId="77777777" w:rsidR="001C1027" w:rsidRPr="00CB434B" w:rsidRDefault="001C1027" w:rsidP="001C1027">
            <w:pPr>
              <w:widowControl/>
              <w:suppressAutoHyphens w:val="0"/>
              <w:spacing w:line="240" w:lineRule="auto"/>
              <w:rPr>
                <w:b/>
                <w:bCs/>
                <w:lang w:eastAsia="ar-SA"/>
              </w:rPr>
            </w:pPr>
            <w:r w:rsidRPr="00CB434B">
              <w:rPr>
                <w:b/>
                <w:bCs/>
                <w:lang w:eastAsia="ar-SA"/>
              </w:rPr>
              <w:t>Številka in čas trajanja delovnega / pogodbenega razmerja</w:t>
            </w:r>
          </w:p>
        </w:tc>
        <w:tc>
          <w:tcPr>
            <w:tcW w:w="5914" w:type="dxa"/>
            <w:shd w:val="clear" w:color="auto" w:fill="auto"/>
            <w:vAlign w:val="center"/>
          </w:tcPr>
          <w:p w14:paraId="30A9A9C7" w14:textId="77777777" w:rsidR="001C1027" w:rsidRPr="00CB434B" w:rsidRDefault="001C1027" w:rsidP="001C1027">
            <w:pPr>
              <w:widowControl/>
              <w:suppressAutoHyphens w:val="0"/>
              <w:spacing w:line="240" w:lineRule="auto"/>
              <w:rPr>
                <w:lang w:eastAsia="ar-SA"/>
              </w:rPr>
            </w:pPr>
            <w:r w:rsidRPr="00CB434B">
              <w:rPr>
                <w:lang w:eastAsia="ar-SA"/>
              </w:rPr>
              <w:fldChar w:fldCharType="begin">
                <w:ffData>
                  <w:name w:val="Besedilo512"/>
                  <w:enabled/>
                  <w:calcOnExit w:val="0"/>
                  <w:textInput/>
                </w:ffData>
              </w:fldChar>
            </w:r>
            <w:r w:rsidRPr="00CB434B">
              <w:rPr>
                <w:lang w:eastAsia="ar-SA"/>
              </w:rPr>
              <w:instrText xml:space="preserve"> FORMTEXT </w:instrText>
            </w:r>
            <w:r w:rsidRPr="00CB434B">
              <w:rPr>
                <w:lang w:eastAsia="ar-SA"/>
              </w:rPr>
            </w:r>
            <w:r w:rsidRPr="00CB434B">
              <w:rPr>
                <w:lang w:eastAsia="ar-SA"/>
              </w:rPr>
              <w:fldChar w:fldCharType="separate"/>
            </w:r>
            <w:r w:rsidRPr="00CB434B">
              <w:rPr>
                <w:lang w:eastAsia="ar-SA"/>
              </w:rPr>
              <w:t> </w:t>
            </w:r>
            <w:r w:rsidRPr="00CB434B">
              <w:rPr>
                <w:lang w:eastAsia="ar-SA"/>
              </w:rPr>
              <w:t> </w:t>
            </w:r>
            <w:r w:rsidRPr="00CB434B">
              <w:rPr>
                <w:lang w:eastAsia="ar-SA"/>
              </w:rPr>
              <w:t> </w:t>
            </w:r>
            <w:r w:rsidRPr="00CB434B">
              <w:rPr>
                <w:lang w:eastAsia="ar-SA"/>
              </w:rPr>
              <w:t> </w:t>
            </w:r>
            <w:r w:rsidRPr="00CB434B">
              <w:rPr>
                <w:lang w:eastAsia="ar-SA"/>
              </w:rPr>
              <w:t> </w:t>
            </w:r>
            <w:r w:rsidRPr="00CB434B">
              <w:rPr>
                <w:lang w:eastAsia="ar-SA"/>
              </w:rPr>
              <w:fldChar w:fldCharType="end"/>
            </w:r>
          </w:p>
        </w:tc>
      </w:tr>
    </w:tbl>
    <w:p w14:paraId="5C3FE4C8" w14:textId="160DF088" w:rsidR="004C7E73" w:rsidRPr="00CB434B" w:rsidRDefault="001C1027" w:rsidP="001C1027">
      <w:pPr>
        <w:widowControl/>
        <w:suppressAutoHyphens w:val="0"/>
        <w:spacing w:line="240" w:lineRule="auto"/>
        <w:jc w:val="both"/>
        <w:rPr>
          <w:i/>
          <w:sz w:val="16"/>
          <w:szCs w:val="16"/>
          <w:lang w:eastAsia="ar-SA"/>
        </w:rPr>
      </w:pPr>
      <w:r w:rsidRPr="00CB434B">
        <w:rPr>
          <w:i/>
          <w:sz w:val="16"/>
          <w:szCs w:val="16"/>
          <w:u w:val="single"/>
          <w:lang w:eastAsia="ar-SA"/>
        </w:rPr>
        <w:t>Opomba</w:t>
      </w:r>
      <w:r w:rsidRPr="00CB434B">
        <w:rPr>
          <w:i/>
          <w:sz w:val="16"/>
          <w:szCs w:val="16"/>
          <w:lang w:eastAsia="ar-SA"/>
        </w:rPr>
        <w:t xml:space="preserve">: </w:t>
      </w:r>
      <w:r w:rsidR="00871666" w:rsidRPr="00CB434B">
        <w:rPr>
          <w:i/>
          <w:sz w:val="16"/>
          <w:szCs w:val="16"/>
          <w:lang w:eastAsia="ar-SA"/>
        </w:rPr>
        <w:t xml:space="preserve">Gospodarski subjekt za vsak dodatno usposobljen kader izpolni ločeno tabelo. </w:t>
      </w:r>
      <w:r w:rsidRPr="00CB434B">
        <w:rPr>
          <w:i/>
          <w:sz w:val="16"/>
          <w:szCs w:val="16"/>
          <w:lang w:eastAsia="ar-SA"/>
        </w:rPr>
        <w:t>Upoštevan bo dodatno usposobljen kader, za katerega bo v ponudbi predložen certifikat ali drugo dokazilo o opravljenem preverjanju strokovnega znanja</w:t>
      </w:r>
      <w:r w:rsidR="00FC2F9D" w:rsidRPr="00CB434B">
        <w:t xml:space="preserve"> </w:t>
      </w:r>
      <w:r w:rsidR="00FC2F9D" w:rsidRPr="00CB434B">
        <w:rPr>
          <w:i/>
          <w:sz w:val="16"/>
          <w:szCs w:val="16"/>
          <w:lang w:eastAsia="ar-SA"/>
        </w:rPr>
        <w:t>ali dokazilo o opravljenem usposabljanju</w:t>
      </w:r>
      <w:r w:rsidR="000926F0" w:rsidRPr="00CB434B">
        <w:rPr>
          <w:i/>
          <w:sz w:val="16"/>
          <w:szCs w:val="16"/>
          <w:lang w:eastAsia="ar-SA"/>
        </w:rPr>
        <w:t>, ki morajo</w:t>
      </w:r>
      <w:r w:rsidRPr="00CB434B">
        <w:rPr>
          <w:i/>
          <w:sz w:val="16"/>
          <w:szCs w:val="16"/>
          <w:lang w:eastAsia="ar-SA"/>
        </w:rPr>
        <w:t xml:space="preserve"> biti</w:t>
      </w:r>
      <w:r w:rsidR="000926F0" w:rsidRPr="00CB434B">
        <w:rPr>
          <w:i/>
          <w:sz w:val="16"/>
          <w:szCs w:val="16"/>
          <w:lang w:eastAsia="ar-SA"/>
        </w:rPr>
        <w:t xml:space="preserve"> veljavni na dan oddaje ponudbe. </w:t>
      </w:r>
      <w:r w:rsidRPr="00CB434B">
        <w:rPr>
          <w:i/>
          <w:sz w:val="16"/>
          <w:szCs w:val="16"/>
          <w:lang w:eastAsia="ar-SA"/>
        </w:rPr>
        <w:t>Naveden kader se upošteva pri merilu »dodatno usposobljen kader«.</w:t>
      </w:r>
    </w:p>
    <w:p w14:paraId="5121508C" w14:textId="77777777" w:rsidR="001F4EB9" w:rsidRPr="00CB434B" w:rsidRDefault="001F4EB9" w:rsidP="00B956A6">
      <w:pPr>
        <w:widowControl/>
        <w:suppressAutoHyphens w:val="0"/>
        <w:spacing w:before="360" w:after="200" w:line="240" w:lineRule="exact"/>
        <w:jc w:val="both"/>
        <w:rPr>
          <w:lang w:val="en-GB"/>
        </w:rPr>
      </w:pPr>
    </w:p>
    <w:p w14:paraId="7E996B04" w14:textId="77777777" w:rsidR="001C1027" w:rsidRPr="00CB434B" w:rsidRDefault="001C1027" w:rsidP="00B956A6">
      <w:pPr>
        <w:widowControl/>
        <w:suppressAutoHyphens w:val="0"/>
        <w:spacing w:before="360" w:after="200" w:line="240" w:lineRule="exact"/>
        <w:jc w:val="both"/>
        <w:rPr>
          <w:lang w:val="en-GB"/>
        </w:rPr>
        <w:sectPr w:rsidR="001C1027" w:rsidRPr="00CB434B" w:rsidSect="002436E5">
          <w:headerReference w:type="default" r:id="rId23"/>
          <w:headerReference w:type="first" r:id="rId24"/>
          <w:pgSz w:w="11906" w:h="16838"/>
          <w:pgMar w:top="1417" w:right="1417" w:bottom="851" w:left="1417" w:header="1304" w:footer="850" w:gutter="0"/>
          <w:cols w:space="708"/>
          <w:docGrid w:linePitch="360"/>
        </w:sectPr>
      </w:pPr>
    </w:p>
    <w:p w14:paraId="224B63DC" w14:textId="0145680D" w:rsidR="00460D5A" w:rsidRPr="0094399A" w:rsidRDefault="00B26412" w:rsidP="00887E9F">
      <w:pPr>
        <w:keepNext/>
        <w:spacing w:line="240" w:lineRule="exact"/>
        <w:jc w:val="center"/>
        <w:outlineLvl w:val="3"/>
        <w:rPr>
          <w:b/>
          <w:bCs/>
          <w:sz w:val="22"/>
          <w:szCs w:val="22"/>
        </w:rPr>
      </w:pPr>
      <w:r w:rsidRPr="0094399A">
        <w:rPr>
          <w:b/>
          <w:bCs/>
          <w:sz w:val="22"/>
          <w:szCs w:val="22"/>
        </w:rPr>
        <w:lastRenderedPageBreak/>
        <w:t>SPECIFIKACIJE PONUJENEGA PREDMETA NAROČILA</w:t>
      </w:r>
    </w:p>
    <w:p w14:paraId="51625051" w14:textId="77777777" w:rsidR="00B26412" w:rsidRPr="0094399A" w:rsidRDefault="00B26412" w:rsidP="00B26412">
      <w:pPr>
        <w:spacing w:after="120" w:line="240" w:lineRule="exact"/>
        <w:jc w:val="both"/>
      </w:pPr>
    </w:p>
    <w:p w14:paraId="43B021F2" w14:textId="47DEEF82" w:rsidR="00B26412" w:rsidRPr="0094399A" w:rsidRDefault="00B26412" w:rsidP="00B26412">
      <w:pPr>
        <w:spacing w:after="120" w:line="240" w:lineRule="exact"/>
        <w:jc w:val="both"/>
      </w:pPr>
      <w:r w:rsidRPr="0094399A">
        <w:t>Če ponujeni predmet naročila izpolnjuje posamezno zahtevano tehnično specifikacijo, lahko ponudnik skladnost samo potrdi. Če so ponujene tehnične specifikacije zmogljivejše od zahtevanih, jih ponudnik opiše. V primeru, da zahtevane tehnične specifikacije predvidevajo več možnosti, ponudnik opiše možnost, ki jo ponuja.</w:t>
      </w:r>
    </w:p>
    <w:p w14:paraId="14392410" w14:textId="3F660A59" w:rsidR="00F8123E" w:rsidRDefault="0094399A" w:rsidP="00B26412">
      <w:pPr>
        <w:spacing w:after="120" w:line="240" w:lineRule="exact"/>
        <w:jc w:val="both"/>
      </w:pPr>
      <w:r w:rsidRPr="0094399A">
        <w:t xml:space="preserve">Ne glede na prejšnji odstavek pa mora ponudnik pri zahtevani tehnični specifikaciji, ki je označena z </w:t>
      </w:r>
      <w:r w:rsidR="00134832" w:rsidRPr="00FD22C2">
        <w:rPr>
          <w:b/>
          <w:sz w:val="24"/>
          <w:szCs w:val="24"/>
        </w:rPr>
        <w:t>*</w:t>
      </w:r>
      <w:r w:rsidRPr="0094399A">
        <w:rPr>
          <w:b/>
          <w:bCs/>
        </w:rPr>
        <w:t xml:space="preserve"> </w:t>
      </w:r>
      <w:r w:rsidRPr="0094399A">
        <w:t>obvezno opisati možnost, ki jo ponuja.</w:t>
      </w:r>
      <w:r w:rsidR="00E63BE1">
        <w:t xml:space="preserve"> </w:t>
      </w:r>
    </w:p>
    <w:p w14:paraId="25EEF3B8" w14:textId="1E3F6AAA" w:rsidR="0094399A" w:rsidRPr="0094399A" w:rsidRDefault="0094399A" w:rsidP="00B26412">
      <w:pPr>
        <w:spacing w:after="120" w:line="240" w:lineRule="exact"/>
        <w:jc w:val="both"/>
      </w:pPr>
      <w:r>
        <w:t>Ponudnik mora predložiti tehnično dokumentacijo</w:t>
      </w:r>
      <w:r w:rsidR="00CA022D">
        <w:t xml:space="preserve">, v kateri je mogoče najti informacije o izpolnjevanju </w:t>
      </w:r>
      <w:r>
        <w:t xml:space="preserve">zahtevane tehnične specifikacije, </w:t>
      </w:r>
      <w:r w:rsidR="00CA022D">
        <w:t xml:space="preserve">in sicer </w:t>
      </w:r>
      <w:r w:rsidR="000D2DC0">
        <w:t xml:space="preserve">pri </w:t>
      </w:r>
      <w:r w:rsidR="00CA022D">
        <w:t xml:space="preserve">vseh zahtevanih tehničnih specifikacijah, pri </w:t>
      </w:r>
      <w:r w:rsidR="000D2DC0">
        <w:t xml:space="preserve">katerih je v stolpcu »Zahteva za predložitev tehnične dokumentacije« navedeno »da«. </w:t>
      </w:r>
    </w:p>
    <w:p w14:paraId="571317AE" w14:textId="70F91209" w:rsidR="00B26412" w:rsidRPr="00B75C5A" w:rsidRDefault="00B75C5A" w:rsidP="00B26412">
      <w:pPr>
        <w:spacing w:before="240" w:line="240" w:lineRule="exact"/>
        <w:jc w:val="both"/>
        <w:rPr>
          <w:b/>
        </w:rPr>
      </w:pPr>
      <w:r w:rsidRPr="00B75C5A">
        <w:rPr>
          <w:b/>
        </w:rPr>
        <w:t>A.</w:t>
      </w:r>
    </w:p>
    <w:p w14:paraId="12805517" w14:textId="77777777" w:rsidR="00B26412" w:rsidRPr="0094399A" w:rsidRDefault="00B26412" w:rsidP="00B26412">
      <w:pPr>
        <w:spacing w:line="240" w:lineRule="exact"/>
        <w:jc w:val="both"/>
      </w:pPr>
    </w:p>
    <w:tbl>
      <w:tblPr>
        <w:tblW w:w="5000" w:type="pct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3083"/>
        <w:gridCol w:w="451"/>
        <w:gridCol w:w="3901"/>
        <w:gridCol w:w="1617"/>
      </w:tblGrid>
      <w:tr w:rsidR="0094399A" w:rsidRPr="0094399A" w14:paraId="4A441AAC" w14:textId="77777777" w:rsidTr="00FA266D">
        <w:tc>
          <w:tcPr>
            <w:tcW w:w="1952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14:paraId="3CF0470E" w14:textId="5B571197" w:rsidR="00FD22C2" w:rsidRPr="0094399A" w:rsidRDefault="00FD22C2" w:rsidP="00FD22C2">
            <w:pPr>
              <w:spacing w:line="240" w:lineRule="exact"/>
              <w:jc w:val="center"/>
              <w:rPr>
                <w:b/>
              </w:rPr>
            </w:pPr>
            <w:r w:rsidRPr="00FD22C2">
              <w:rPr>
                <w:b/>
              </w:rPr>
              <w:t>Zahtevane tehnične specifikacije</w:t>
            </w:r>
          </w:p>
        </w:tc>
        <w:tc>
          <w:tcPr>
            <w:tcW w:w="2155" w:type="pct"/>
            <w:tcBorders>
              <w:top w:val="single" w:sz="8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14:paraId="2A629AB2" w14:textId="6D6B001D" w:rsidR="00FD22C2" w:rsidRPr="00FD22C2" w:rsidRDefault="00FD22C2" w:rsidP="00FD22C2">
            <w:pPr>
              <w:spacing w:line="240" w:lineRule="exact"/>
              <w:jc w:val="center"/>
              <w:rPr>
                <w:b/>
              </w:rPr>
            </w:pPr>
            <w:r w:rsidRPr="00FD22C2">
              <w:rPr>
                <w:b/>
              </w:rPr>
              <w:t>Ponujene tehnične specifikacije</w:t>
            </w:r>
          </w:p>
        </w:tc>
        <w:tc>
          <w:tcPr>
            <w:tcW w:w="893" w:type="pct"/>
            <w:tcBorders>
              <w:top w:val="single" w:sz="8" w:space="0" w:color="auto"/>
              <w:left w:val="single" w:sz="12" w:space="0" w:color="auto"/>
              <w:bottom w:val="single" w:sz="4" w:space="0" w:color="000000"/>
              <w:right w:val="single" w:sz="8" w:space="0" w:color="auto"/>
            </w:tcBorders>
          </w:tcPr>
          <w:p w14:paraId="23D555AA" w14:textId="5B05AB54" w:rsidR="00FD22C2" w:rsidRPr="00FD22C2" w:rsidRDefault="0094399A" w:rsidP="00FD22C2">
            <w:pPr>
              <w:spacing w:line="240" w:lineRule="exact"/>
              <w:jc w:val="center"/>
              <w:rPr>
                <w:b/>
              </w:rPr>
            </w:pPr>
            <w:r w:rsidRPr="0094399A">
              <w:rPr>
                <w:b/>
              </w:rPr>
              <w:t xml:space="preserve">Zahteva za predložitev </w:t>
            </w:r>
            <w:r w:rsidR="00FD22C2" w:rsidRPr="00FD22C2">
              <w:rPr>
                <w:b/>
              </w:rPr>
              <w:t>tehničn</w:t>
            </w:r>
            <w:r w:rsidRPr="0094399A">
              <w:rPr>
                <w:b/>
              </w:rPr>
              <w:t>e</w:t>
            </w:r>
            <w:r w:rsidR="00FD22C2" w:rsidRPr="00FD22C2">
              <w:rPr>
                <w:b/>
              </w:rPr>
              <w:t xml:space="preserve"> dokumentacij</w:t>
            </w:r>
            <w:r w:rsidRPr="0094399A">
              <w:rPr>
                <w:b/>
              </w:rPr>
              <w:t>e</w:t>
            </w:r>
            <w:r w:rsidR="00FD22C2" w:rsidRPr="00FD22C2">
              <w:rPr>
                <w:b/>
              </w:rPr>
              <w:t xml:space="preserve"> </w:t>
            </w:r>
          </w:p>
        </w:tc>
      </w:tr>
      <w:tr w:rsidR="00FD22C2" w:rsidRPr="00FD22C2" w14:paraId="2390646F" w14:textId="77777777" w:rsidTr="0094399A">
        <w:trPr>
          <w:trHeight w:val="23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DEEAF6"/>
          </w:tcPr>
          <w:p w14:paraId="3032AFD6" w14:textId="343C9891" w:rsidR="00FD22C2" w:rsidRPr="00FD22C2" w:rsidRDefault="00FD22C2" w:rsidP="00FD22C2">
            <w:pPr>
              <w:widowControl/>
              <w:suppressLineNumbers/>
              <w:suppressAutoHyphens w:val="0"/>
              <w:spacing w:line="240" w:lineRule="exact"/>
              <w:jc w:val="center"/>
              <w:rPr>
                <w:b/>
              </w:rPr>
            </w:pPr>
            <w:r w:rsidRPr="00FD22C2">
              <w:rPr>
                <w:b/>
              </w:rPr>
              <w:t>Strežnik</w:t>
            </w:r>
          </w:p>
        </w:tc>
      </w:tr>
      <w:tr w:rsidR="0094399A" w:rsidRPr="00FD22C2" w14:paraId="5813FDA3" w14:textId="77777777" w:rsidTr="00FA266D">
        <w:tc>
          <w:tcPr>
            <w:tcW w:w="1703" w:type="pct"/>
            <w:tcBorders>
              <w:top w:val="single" w:sz="12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</w:tcPr>
          <w:p w14:paraId="7569B8EF" w14:textId="77777777" w:rsidR="00FD22C2" w:rsidRPr="00FD22C2" w:rsidRDefault="00FD22C2" w:rsidP="00FD22C2">
            <w:pPr>
              <w:spacing w:line="240" w:lineRule="exact"/>
              <w:rPr>
                <w:b/>
              </w:rPr>
            </w:pPr>
            <w:r w:rsidRPr="00FD22C2">
              <w:rPr>
                <w:b/>
              </w:rPr>
              <w:t>Proizvajalec in model</w:t>
            </w:r>
          </w:p>
        </w:tc>
        <w:tc>
          <w:tcPr>
            <w:tcW w:w="249" w:type="pc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14:paraId="2966911F" w14:textId="1904DAD3" w:rsidR="00FD22C2" w:rsidRPr="00FD22C2" w:rsidRDefault="00FD22C2" w:rsidP="000D2DC0">
            <w:pPr>
              <w:snapToGrid w:val="0"/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FD22C2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2155" w:type="pc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73E89505" w14:textId="0C1EEA08" w:rsidR="00FD22C2" w:rsidRPr="00FD22C2" w:rsidRDefault="00FD22C2" w:rsidP="00FD22C2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893" w:type="pc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8" w:space="0" w:color="auto"/>
            </w:tcBorders>
          </w:tcPr>
          <w:p w14:paraId="3CA9C5BF" w14:textId="77777777" w:rsidR="00FD22C2" w:rsidRPr="00FD22C2" w:rsidRDefault="00FD22C2" w:rsidP="00FD22C2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94399A" w:rsidRPr="00FD22C2" w14:paraId="1380A810" w14:textId="77777777" w:rsidTr="00FA266D">
        <w:tc>
          <w:tcPr>
            <w:tcW w:w="1703" w:type="pct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</w:tcPr>
          <w:p w14:paraId="11F63A79" w14:textId="77777777" w:rsidR="00FD22C2" w:rsidRPr="00FD22C2" w:rsidRDefault="00FD22C2" w:rsidP="00FD22C2">
            <w:pPr>
              <w:spacing w:line="240" w:lineRule="exact"/>
              <w:jc w:val="both"/>
            </w:pPr>
            <w:r w:rsidRPr="00FD22C2">
              <w:t>Izvedba ohišja: rack izvedba največ 2U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14:paraId="6EDB6128" w14:textId="6508B46B" w:rsidR="00FD22C2" w:rsidRPr="00FD22C2" w:rsidRDefault="00FD22C2" w:rsidP="000D2DC0">
            <w:pPr>
              <w:snapToGrid w:val="0"/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FD22C2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2155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2E2DE8C8" w14:textId="7BBEE29E" w:rsidR="00FD22C2" w:rsidRPr="00FD22C2" w:rsidRDefault="00FD22C2" w:rsidP="00FD22C2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893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32481CAB" w14:textId="5CFF4488" w:rsidR="00FD22C2" w:rsidRPr="00FD22C2" w:rsidRDefault="00FD22C2" w:rsidP="000D2DC0">
            <w:pPr>
              <w:snapToGrid w:val="0"/>
              <w:spacing w:line="240" w:lineRule="exact"/>
              <w:jc w:val="center"/>
            </w:pPr>
            <w:r w:rsidRPr="00FD22C2">
              <w:t>da</w:t>
            </w:r>
          </w:p>
        </w:tc>
      </w:tr>
      <w:tr w:rsidR="0094399A" w:rsidRPr="00FD22C2" w14:paraId="527954DD" w14:textId="77777777" w:rsidTr="00FA266D">
        <w:tc>
          <w:tcPr>
            <w:tcW w:w="1703" w:type="pct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</w:tcPr>
          <w:p w14:paraId="49BC1C6B" w14:textId="77777777" w:rsidR="00FD22C2" w:rsidRPr="00FD22C2" w:rsidRDefault="00FD22C2" w:rsidP="00FD22C2">
            <w:pPr>
              <w:spacing w:line="240" w:lineRule="exact"/>
              <w:jc w:val="both"/>
            </w:pPr>
            <w:r w:rsidRPr="00FD22C2">
              <w:t>Matična plošča zadnje generacije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14:paraId="1E32E000" w14:textId="77777777" w:rsidR="00FD22C2" w:rsidRPr="00FD22C2" w:rsidRDefault="00FD22C2" w:rsidP="000D2DC0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  <w:tc>
          <w:tcPr>
            <w:tcW w:w="2155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509B0DF6" w14:textId="712B1E36" w:rsidR="00FD22C2" w:rsidRPr="00FD22C2" w:rsidRDefault="00FD22C2" w:rsidP="00FD22C2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893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67736F15" w14:textId="32B82284" w:rsidR="00FD22C2" w:rsidRPr="00FD22C2" w:rsidRDefault="00FD22C2" w:rsidP="000D2DC0">
            <w:pPr>
              <w:snapToGrid w:val="0"/>
              <w:spacing w:line="240" w:lineRule="exact"/>
              <w:jc w:val="center"/>
              <w:rPr>
                <w:b/>
              </w:rPr>
            </w:pPr>
            <w:r w:rsidRPr="00FD22C2">
              <w:t>da</w:t>
            </w:r>
          </w:p>
        </w:tc>
      </w:tr>
      <w:tr w:rsidR="0094399A" w:rsidRPr="00FD22C2" w14:paraId="64A9D679" w14:textId="77777777" w:rsidTr="00FA266D">
        <w:tc>
          <w:tcPr>
            <w:tcW w:w="1703" w:type="pct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</w:tcPr>
          <w:p w14:paraId="13B99321" w14:textId="77777777" w:rsidR="00FD22C2" w:rsidRPr="00FD22C2" w:rsidRDefault="00FD22C2" w:rsidP="00FD22C2">
            <w:pPr>
              <w:suppressLineNumbers/>
              <w:spacing w:line="240" w:lineRule="exact"/>
              <w:jc w:val="both"/>
            </w:pPr>
            <w:r w:rsidRPr="00FD22C2">
              <w:t>Procesor: 2 x AMD EPYC® s 16 jedri, hitrost najmanj 4,1 GHz osnovne frekvence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14:paraId="397A2025" w14:textId="6B8A184A" w:rsidR="00FD22C2" w:rsidRPr="00FD22C2" w:rsidRDefault="00FD22C2" w:rsidP="000D2DC0">
            <w:pPr>
              <w:snapToGrid w:val="0"/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FD22C2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2155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514E2198" w14:textId="675CBB4B" w:rsidR="00FD22C2" w:rsidRPr="00FD22C2" w:rsidRDefault="00FD22C2" w:rsidP="00FD22C2">
            <w:pPr>
              <w:snapToGrid w:val="0"/>
              <w:spacing w:line="240" w:lineRule="exact"/>
              <w:rPr>
                <w:b/>
                <w:sz w:val="24"/>
                <w:szCs w:val="24"/>
              </w:rPr>
            </w:pPr>
          </w:p>
        </w:tc>
        <w:tc>
          <w:tcPr>
            <w:tcW w:w="893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3D6B9E6F" w14:textId="0118D028" w:rsidR="00FD22C2" w:rsidRPr="00FD22C2" w:rsidRDefault="00FD22C2" w:rsidP="000D2DC0">
            <w:pPr>
              <w:snapToGrid w:val="0"/>
              <w:spacing w:line="240" w:lineRule="exact"/>
              <w:jc w:val="center"/>
              <w:rPr>
                <w:b/>
              </w:rPr>
            </w:pPr>
            <w:r w:rsidRPr="00FD22C2">
              <w:t>d</w:t>
            </w:r>
            <w:r w:rsidR="000D2DC0">
              <w:t>a</w:t>
            </w:r>
          </w:p>
        </w:tc>
      </w:tr>
      <w:tr w:rsidR="0094399A" w:rsidRPr="00FD22C2" w14:paraId="69419B6C" w14:textId="77777777" w:rsidTr="00FA266D">
        <w:tc>
          <w:tcPr>
            <w:tcW w:w="1703" w:type="pct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</w:tcPr>
          <w:p w14:paraId="6295CB1A" w14:textId="77777777" w:rsidR="00FD22C2" w:rsidRPr="00FD22C2" w:rsidRDefault="00FD22C2" w:rsidP="00FD22C2">
            <w:pPr>
              <w:suppressLineNumbers/>
              <w:spacing w:line="240" w:lineRule="exact"/>
              <w:jc w:val="both"/>
            </w:pPr>
            <w:r w:rsidRPr="00FD22C2">
              <w:t xml:space="preserve">Pomnilnik: 1024 GB (v modulih po vsaj 64 GB, DDR5, RDIMM, </w:t>
            </w:r>
            <w:proofErr w:type="spellStart"/>
            <w:r w:rsidRPr="00FD22C2">
              <w:t>Advanced</w:t>
            </w:r>
            <w:proofErr w:type="spellEnd"/>
            <w:r w:rsidRPr="00FD22C2">
              <w:t xml:space="preserve"> ECC)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14:paraId="5492807C" w14:textId="77777777" w:rsidR="00FD22C2" w:rsidRPr="00FD22C2" w:rsidRDefault="00FD22C2" w:rsidP="000D2DC0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  <w:tc>
          <w:tcPr>
            <w:tcW w:w="2155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279D9AE9" w14:textId="1D2FF9E5" w:rsidR="00FD22C2" w:rsidRPr="00FD22C2" w:rsidRDefault="00FD22C2" w:rsidP="00FD22C2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893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644C96C9" w14:textId="71C6EFFF" w:rsidR="00FD22C2" w:rsidRPr="00FD22C2" w:rsidRDefault="00FD22C2" w:rsidP="000D2DC0">
            <w:pPr>
              <w:snapToGrid w:val="0"/>
              <w:spacing w:line="240" w:lineRule="exact"/>
              <w:jc w:val="center"/>
              <w:rPr>
                <w:b/>
              </w:rPr>
            </w:pPr>
            <w:r w:rsidRPr="00FD22C2">
              <w:t>da</w:t>
            </w:r>
          </w:p>
        </w:tc>
      </w:tr>
      <w:tr w:rsidR="0094399A" w:rsidRPr="00FD22C2" w14:paraId="71B36860" w14:textId="77777777" w:rsidTr="00FA266D">
        <w:tc>
          <w:tcPr>
            <w:tcW w:w="1703" w:type="pct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</w:tcPr>
          <w:p w14:paraId="14F4687C" w14:textId="77777777" w:rsidR="00FD22C2" w:rsidRPr="00FD22C2" w:rsidRDefault="00FD22C2" w:rsidP="00894DB8">
            <w:pPr>
              <w:suppressLineNumbers/>
              <w:spacing w:line="240" w:lineRule="exact"/>
            </w:pPr>
            <w:r w:rsidRPr="00FD22C2">
              <w:t>Skupaj vsaj 8 ležišč za vgradnjo diskov v »hot plug« izvedbi z možnostjo priklopa SAS/SATA/</w:t>
            </w:r>
            <w:proofErr w:type="spellStart"/>
            <w:r w:rsidRPr="00FD22C2">
              <w:t>NVMe</w:t>
            </w:r>
            <w:proofErr w:type="spellEnd"/>
            <w:r w:rsidRPr="00FD22C2">
              <w:t xml:space="preserve"> diska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14:paraId="3145F730" w14:textId="77777777" w:rsidR="00FD22C2" w:rsidRPr="00FD22C2" w:rsidRDefault="00FD22C2" w:rsidP="000D2DC0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  <w:tc>
          <w:tcPr>
            <w:tcW w:w="2155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7F592640" w14:textId="1357FB07" w:rsidR="00FD22C2" w:rsidRPr="00FD22C2" w:rsidRDefault="00FD22C2" w:rsidP="00FD22C2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893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1A1D50DA" w14:textId="0B318E16" w:rsidR="00FD22C2" w:rsidRPr="00FD22C2" w:rsidRDefault="00FD22C2" w:rsidP="000D2DC0">
            <w:pPr>
              <w:snapToGrid w:val="0"/>
              <w:spacing w:line="240" w:lineRule="exact"/>
              <w:jc w:val="center"/>
              <w:rPr>
                <w:b/>
              </w:rPr>
            </w:pPr>
            <w:r w:rsidRPr="00FD22C2">
              <w:t>da</w:t>
            </w:r>
          </w:p>
        </w:tc>
      </w:tr>
      <w:tr w:rsidR="0094399A" w:rsidRPr="00FD22C2" w14:paraId="209F05E8" w14:textId="77777777" w:rsidTr="00FA266D">
        <w:tc>
          <w:tcPr>
            <w:tcW w:w="1703" w:type="pct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</w:tcPr>
          <w:p w14:paraId="0AB81906" w14:textId="77777777" w:rsidR="00FD22C2" w:rsidRPr="00FD22C2" w:rsidRDefault="00FD22C2" w:rsidP="00FD22C2">
            <w:pPr>
              <w:suppressLineNumbers/>
              <w:spacing w:line="240" w:lineRule="exact"/>
              <w:jc w:val="both"/>
            </w:pPr>
            <w:r w:rsidRPr="00FD22C2">
              <w:t xml:space="preserve">2 x vsaj 960 GB </w:t>
            </w:r>
            <w:proofErr w:type="spellStart"/>
            <w:r w:rsidRPr="00FD22C2">
              <w:t>Read</w:t>
            </w:r>
            <w:proofErr w:type="spellEnd"/>
            <w:r w:rsidRPr="00FD22C2">
              <w:t xml:space="preserve"> </w:t>
            </w:r>
            <w:proofErr w:type="spellStart"/>
            <w:r w:rsidRPr="00FD22C2">
              <w:t>Intensive</w:t>
            </w:r>
            <w:proofErr w:type="spellEnd"/>
            <w:r w:rsidRPr="00FD22C2">
              <w:t xml:space="preserve"> SSD (RAID 1)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14:paraId="08E9FEE3" w14:textId="7044CEC8" w:rsidR="00FD22C2" w:rsidRPr="00FD22C2" w:rsidRDefault="00FD22C2" w:rsidP="000D2DC0">
            <w:pPr>
              <w:snapToGrid w:val="0"/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FD22C2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2155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53A4AF41" w14:textId="2E3CDF07" w:rsidR="00FD22C2" w:rsidRPr="00FD22C2" w:rsidRDefault="00FD22C2" w:rsidP="00FD22C2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893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6FE433AA" w14:textId="5B473875" w:rsidR="00FD22C2" w:rsidRPr="00FD22C2" w:rsidRDefault="00FD22C2" w:rsidP="000D2DC0">
            <w:pPr>
              <w:snapToGrid w:val="0"/>
              <w:spacing w:line="240" w:lineRule="exact"/>
              <w:jc w:val="center"/>
              <w:rPr>
                <w:b/>
              </w:rPr>
            </w:pPr>
            <w:r w:rsidRPr="00FD22C2">
              <w:t>da</w:t>
            </w:r>
          </w:p>
        </w:tc>
      </w:tr>
      <w:tr w:rsidR="0094399A" w:rsidRPr="00FD22C2" w14:paraId="1E0AE818" w14:textId="77777777" w:rsidTr="00FA266D">
        <w:tc>
          <w:tcPr>
            <w:tcW w:w="1703" w:type="pct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</w:tcPr>
          <w:p w14:paraId="0FB26695" w14:textId="77777777" w:rsidR="00FD22C2" w:rsidRPr="00FD22C2" w:rsidRDefault="00FD22C2" w:rsidP="00FD22C2">
            <w:pPr>
              <w:autoSpaceDE w:val="0"/>
              <w:spacing w:line="240" w:lineRule="exact"/>
              <w:jc w:val="both"/>
            </w:pPr>
            <w:r w:rsidRPr="00FD22C2">
              <w:t xml:space="preserve">Vsaj 4 x </w:t>
            </w:r>
            <w:proofErr w:type="spellStart"/>
            <w:r w:rsidRPr="00FD22C2">
              <w:t>Ethernet</w:t>
            </w:r>
            <w:proofErr w:type="spellEnd"/>
            <w:r w:rsidRPr="00FD22C2">
              <w:t xml:space="preserve">/UTP hitrosti 10 </w:t>
            </w:r>
            <w:proofErr w:type="spellStart"/>
            <w:r w:rsidRPr="00FD22C2">
              <w:t>Gbps</w:t>
            </w:r>
            <w:proofErr w:type="spellEnd"/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B332801" w14:textId="77777777" w:rsidR="00FD22C2" w:rsidRPr="00FD22C2" w:rsidRDefault="00FD22C2" w:rsidP="00FD22C2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2155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4A1618AD" w14:textId="13E3F4CD" w:rsidR="00FD22C2" w:rsidRPr="00FD22C2" w:rsidRDefault="00FD22C2" w:rsidP="00FD22C2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893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4CBD87AD" w14:textId="382B2163" w:rsidR="00FD22C2" w:rsidRPr="00FD22C2" w:rsidRDefault="00FD22C2" w:rsidP="000D2DC0">
            <w:pPr>
              <w:snapToGrid w:val="0"/>
              <w:spacing w:line="240" w:lineRule="exact"/>
              <w:jc w:val="center"/>
              <w:rPr>
                <w:b/>
              </w:rPr>
            </w:pPr>
            <w:r w:rsidRPr="00FD22C2">
              <w:t>da</w:t>
            </w:r>
          </w:p>
        </w:tc>
      </w:tr>
      <w:tr w:rsidR="0094399A" w:rsidRPr="00FD22C2" w14:paraId="4D62DAB7" w14:textId="77777777" w:rsidTr="00FA266D">
        <w:tc>
          <w:tcPr>
            <w:tcW w:w="1703" w:type="pct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</w:tcPr>
          <w:p w14:paraId="237697F1" w14:textId="77777777" w:rsidR="00FD22C2" w:rsidRPr="00FD22C2" w:rsidRDefault="00FD22C2" w:rsidP="00FD22C2">
            <w:pPr>
              <w:autoSpaceDE w:val="0"/>
              <w:spacing w:line="240" w:lineRule="exact"/>
              <w:jc w:val="both"/>
            </w:pPr>
            <w:r w:rsidRPr="00FD22C2">
              <w:t xml:space="preserve">2 x SFP28 hitrosti 10/25 </w:t>
            </w:r>
            <w:proofErr w:type="spellStart"/>
            <w:r w:rsidRPr="00FD22C2">
              <w:t>Gbps</w:t>
            </w:r>
            <w:proofErr w:type="spellEnd"/>
            <w:r w:rsidRPr="00FD22C2">
              <w:t>;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F4A4091" w14:textId="77777777" w:rsidR="00FD22C2" w:rsidRPr="00FD22C2" w:rsidRDefault="00FD22C2" w:rsidP="00FD22C2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2155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17AFCD5F" w14:textId="6492656F" w:rsidR="00FD22C2" w:rsidRPr="00FD22C2" w:rsidRDefault="00FD22C2" w:rsidP="00FD22C2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893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4E6680AA" w14:textId="50194122" w:rsidR="00FD22C2" w:rsidRPr="00FD22C2" w:rsidRDefault="00FD22C2" w:rsidP="000D2DC0">
            <w:pPr>
              <w:snapToGrid w:val="0"/>
              <w:spacing w:line="240" w:lineRule="exact"/>
              <w:jc w:val="center"/>
              <w:rPr>
                <w:b/>
              </w:rPr>
            </w:pPr>
            <w:r w:rsidRPr="00FD22C2">
              <w:t>da</w:t>
            </w:r>
          </w:p>
        </w:tc>
      </w:tr>
      <w:tr w:rsidR="0094399A" w:rsidRPr="00FD22C2" w14:paraId="1E7589AA" w14:textId="77777777" w:rsidTr="00FA266D">
        <w:tc>
          <w:tcPr>
            <w:tcW w:w="1703" w:type="pct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</w:tcPr>
          <w:p w14:paraId="646D79F7" w14:textId="77777777" w:rsidR="00FD22C2" w:rsidRPr="00FD22C2" w:rsidRDefault="00FD22C2" w:rsidP="00FD22C2">
            <w:pPr>
              <w:spacing w:line="240" w:lineRule="exact"/>
              <w:jc w:val="both"/>
            </w:pPr>
            <w:r w:rsidRPr="00FD22C2">
              <w:t xml:space="preserve">2 x 16 </w:t>
            </w:r>
            <w:proofErr w:type="spellStart"/>
            <w:r w:rsidRPr="00FD22C2">
              <w:t>Gbps</w:t>
            </w:r>
            <w:proofErr w:type="spellEnd"/>
            <w:r w:rsidRPr="00FD22C2">
              <w:t xml:space="preserve"> </w:t>
            </w:r>
            <w:proofErr w:type="spellStart"/>
            <w:r w:rsidRPr="00FD22C2">
              <w:t>Fibre</w:t>
            </w:r>
            <w:proofErr w:type="spellEnd"/>
            <w:r w:rsidRPr="00FD22C2">
              <w:t xml:space="preserve"> </w:t>
            </w:r>
            <w:proofErr w:type="spellStart"/>
            <w:r w:rsidRPr="00FD22C2">
              <w:t>Channel</w:t>
            </w:r>
            <w:proofErr w:type="spellEnd"/>
            <w:r w:rsidRPr="00FD22C2">
              <w:t xml:space="preserve"> HBA (na isti kartici ali na dveh ločenih karticah)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FFD2687" w14:textId="77777777" w:rsidR="00FD22C2" w:rsidRPr="00FD22C2" w:rsidRDefault="00FD22C2" w:rsidP="00FD22C2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2155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56ECF09D" w14:textId="3E9BF46F" w:rsidR="00FD22C2" w:rsidRPr="00FD22C2" w:rsidRDefault="00FD22C2" w:rsidP="00FD22C2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893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5AD7A8DA" w14:textId="366B5B9E" w:rsidR="00FD22C2" w:rsidRPr="00FD22C2" w:rsidRDefault="00FD22C2" w:rsidP="000D2DC0">
            <w:pPr>
              <w:snapToGrid w:val="0"/>
              <w:spacing w:line="240" w:lineRule="exact"/>
              <w:jc w:val="center"/>
              <w:rPr>
                <w:b/>
              </w:rPr>
            </w:pPr>
            <w:r w:rsidRPr="00FD22C2">
              <w:t>da</w:t>
            </w:r>
          </w:p>
        </w:tc>
      </w:tr>
      <w:tr w:rsidR="0094399A" w:rsidRPr="00FD22C2" w14:paraId="1D653671" w14:textId="77777777" w:rsidTr="00FA266D">
        <w:tc>
          <w:tcPr>
            <w:tcW w:w="1703" w:type="pct"/>
            <w:tcBorders>
              <w:left w:val="single" w:sz="8" w:space="0" w:color="auto"/>
              <w:bottom w:val="single" w:sz="4" w:space="0" w:color="000000"/>
              <w:right w:val="single" w:sz="4" w:space="0" w:color="000000"/>
            </w:tcBorders>
          </w:tcPr>
          <w:p w14:paraId="1E2F09C3" w14:textId="77777777" w:rsidR="00FD22C2" w:rsidRPr="00FD22C2" w:rsidRDefault="00FD22C2" w:rsidP="00FD22C2">
            <w:pPr>
              <w:spacing w:line="240" w:lineRule="exact"/>
              <w:jc w:val="both"/>
            </w:pPr>
            <w:r w:rsidRPr="00FD22C2">
              <w:t>Vgrajen TPM (</w:t>
            </w:r>
            <w:proofErr w:type="spellStart"/>
            <w:r w:rsidRPr="00FD22C2">
              <w:t>Trusted</w:t>
            </w:r>
            <w:proofErr w:type="spellEnd"/>
            <w:r w:rsidRPr="00FD22C2">
              <w:t xml:space="preserve"> Platform Module) min v2.0</w:t>
            </w:r>
          </w:p>
        </w:tc>
        <w:tc>
          <w:tcPr>
            <w:tcW w:w="249" w:type="pct"/>
            <w:tcBorders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308F8A2" w14:textId="77777777" w:rsidR="00FD22C2" w:rsidRPr="00FD22C2" w:rsidRDefault="00FD22C2" w:rsidP="00FD22C2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2155" w:type="pct"/>
            <w:tcBorders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0D9650DD" w14:textId="2DBC11F0" w:rsidR="00FD22C2" w:rsidRPr="00FD22C2" w:rsidRDefault="00FD22C2" w:rsidP="00FD22C2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893" w:type="pct"/>
            <w:tcBorders>
              <w:left w:val="single" w:sz="12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5AA8EBA6" w14:textId="51F39898" w:rsidR="00FD22C2" w:rsidRPr="00FD22C2" w:rsidRDefault="00FD22C2" w:rsidP="000D2DC0">
            <w:pPr>
              <w:snapToGrid w:val="0"/>
              <w:spacing w:line="240" w:lineRule="exact"/>
              <w:jc w:val="center"/>
              <w:rPr>
                <w:b/>
              </w:rPr>
            </w:pPr>
            <w:r w:rsidRPr="00FD22C2">
              <w:t>da</w:t>
            </w:r>
          </w:p>
        </w:tc>
      </w:tr>
      <w:tr w:rsidR="0094399A" w:rsidRPr="00FD22C2" w14:paraId="1BC4AA42" w14:textId="77777777" w:rsidTr="00FA266D">
        <w:tc>
          <w:tcPr>
            <w:tcW w:w="1703" w:type="pct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</w:tcPr>
          <w:p w14:paraId="4EE65F8C" w14:textId="77777777" w:rsidR="00FD22C2" w:rsidRPr="00FD22C2" w:rsidRDefault="00FD22C2" w:rsidP="00FD22C2">
            <w:pPr>
              <w:spacing w:line="240" w:lineRule="exact"/>
              <w:jc w:val="both"/>
            </w:pPr>
            <w:r w:rsidRPr="00FD22C2">
              <w:t>VGA priključek na zadnji strani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1DA633F" w14:textId="77777777" w:rsidR="00FD22C2" w:rsidRPr="00FD22C2" w:rsidRDefault="00FD22C2" w:rsidP="00FD22C2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2155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76EC572C" w14:textId="2A372D87" w:rsidR="00FD22C2" w:rsidRPr="00FD22C2" w:rsidRDefault="00FD22C2" w:rsidP="00FD22C2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893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63D9209A" w14:textId="39823042" w:rsidR="00FD22C2" w:rsidRPr="00FD22C2" w:rsidRDefault="00FD22C2" w:rsidP="000D2DC0">
            <w:pPr>
              <w:snapToGrid w:val="0"/>
              <w:spacing w:line="240" w:lineRule="exact"/>
              <w:jc w:val="center"/>
              <w:rPr>
                <w:b/>
              </w:rPr>
            </w:pPr>
            <w:r w:rsidRPr="00FD22C2">
              <w:t>da</w:t>
            </w:r>
          </w:p>
        </w:tc>
      </w:tr>
      <w:tr w:rsidR="0094399A" w:rsidRPr="00FD22C2" w14:paraId="2D379F04" w14:textId="77777777" w:rsidTr="00FA266D">
        <w:tc>
          <w:tcPr>
            <w:tcW w:w="1703" w:type="pct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</w:tcPr>
          <w:p w14:paraId="62C4788C" w14:textId="77777777" w:rsidR="00FD22C2" w:rsidRPr="00FD22C2" w:rsidRDefault="00FD22C2" w:rsidP="00FD22C2">
            <w:pPr>
              <w:spacing w:line="240" w:lineRule="exact"/>
              <w:jc w:val="both"/>
            </w:pPr>
            <w:r w:rsidRPr="00FD22C2">
              <w:lastRenderedPageBreak/>
              <w:t>USB: vsaj 4x vsaj USB 2.0, od tega vsaj 1x na sprednji strani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803F0D8" w14:textId="77777777" w:rsidR="00FD22C2" w:rsidRPr="00FD22C2" w:rsidRDefault="00FD22C2" w:rsidP="00FD22C2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2155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26517325" w14:textId="521E1B23" w:rsidR="00FD22C2" w:rsidRPr="00FD22C2" w:rsidRDefault="00FD22C2" w:rsidP="00FD22C2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893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1DBB1594" w14:textId="3D27AB33" w:rsidR="00FD22C2" w:rsidRPr="00FD22C2" w:rsidRDefault="00FD22C2" w:rsidP="000D2DC0">
            <w:pPr>
              <w:snapToGrid w:val="0"/>
              <w:spacing w:line="240" w:lineRule="exact"/>
              <w:jc w:val="center"/>
              <w:rPr>
                <w:b/>
              </w:rPr>
            </w:pPr>
            <w:r w:rsidRPr="00FD22C2">
              <w:t>da</w:t>
            </w:r>
          </w:p>
        </w:tc>
      </w:tr>
      <w:tr w:rsidR="0094399A" w:rsidRPr="00FD22C2" w14:paraId="080FA303" w14:textId="77777777" w:rsidTr="00FA266D">
        <w:tc>
          <w:tcPr>
            <w:tcW w:w="1703" w:type="pct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</w:tcPr>
          <w:p w14:paraId="49DC2489" w14:textId="77777777" w:rsidR="00FD22C2" w:rsidRPr="00FD22C2" w:rsidRDefault="00FD22C2" w:rsidP="00894DB8">
            <w:pPr>
              <w:spacing w:line="240" w:lineRule="exact"/>
            </w:pPr>
            <w:r w:rsidRPr="00FD22C2">
              <w:t>Svetlobni LED indikatorji na prednji strani za spremljanje stanja napajalnikov, ventilatorjev, procesorja, pomnilnika, temperature in diskov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5E67BCF" w14:textId="77777777" w:rsidR="00FD22C2" w:rsidRPr="00FD22C2" w:rsidRDefault="00FD22C2" w:rsidP="00FD22C2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2155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1D726B92" w14:textId="7A3B7438" w:rsidR="00FD22C2" w:rsidRPr="00FD22C2" w:rsidRDefault="00FD22C2" w:rsidP="00FD22C2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893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499584AC" w14:textId="0DC3AA71" w:rsidR="00FD22C2" w:rsidRPr="00FD22C2" w:rsidRDefault="00FD22C2" w:rsidP="000D2DC0">
            <w:pPr>
              <w:snapToGrid w:val="0"/>
              <w:spacing w:line="240" w:lineRule="exact"/>
              <w:jc w:val="center"/>
              <w:rPr>
                <w:b/>
              </w:rPr>
            </w:pPr>
            <w:r w:rsidRPr="00FD22C2">
              <w:t>da</w:t>
            </w:r>
          </w:p>
        </w:tc>
      </w:tr>
      <w:tr w:rsidR="0094399A" w:rsidRPr="00FD22C2" w14:paraId="08BEAFC9" w14:textId="77777777" w:rsidTr="00FA266D">
        <w:tc>
          <w:tcPr>
            <w:tcW w:w="1703" w:type="pct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</w:tcPr>
          <w:p w14:paraId="5AED6C7A" w14:textId="047D0E3F" w:rsidR="00FD22C2" w:rsidRPr="00FD22C2" w:rsidRDefault="00FD22C2" w:rsidP="00894DB8">
            <w:pPr>
              <w:spacing w:line="240" w:lineRule="exact"/>
            </w:pPr>
            <w:r w:rsidRPr="00FD22C2">
              <w:t>Redundantno napajanje (polna redundanca – 2n napajalnikov) in hlajenje v »hot plug« izvedbi.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C59AD41" w14:textId="77777777" w:rsidR="00FD22C2" w:rsidRPr="00FD22C2" w:rsidRDefault="00FD22C2" w:rsidP="00FD22C2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2155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61675B9C" w14:textId="06288A98" w:rsidR="00FD22C2" w:rsidRPr="00FD22C2" w:rsidRDefault="00FD22C2" w:rsidP="00FD22C2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893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553260F6" w14:textId="299307D4" w:rsidR="00FD22C2" w:rsidRPr="00FD22C2" w:rsidRDefault="00FD22C2" w:rsidP="000D2DC0">
            <w:pPr>
              <w:snapToGrid w:val="0"/>
              <w:spacing w:line="240" w:lineRule="exact"/>
              <w:jc w:val="center"/>
              <w:rPr>
                <w:b/>
              </w:rPr>
            </w:pPr>
            <w:r w:rsidRPr="00FD22C2">
              <w:t>da</w:t>
            </w:r>
          </w:p>
        </w:tc>
      </w:tr>
      <w:tr w:rsidR="0094399A" w:rsidRPr="00FD22C2" w14:paraId="69F804FF" w14:textId="77777777" w:rsidTr="00FA266D">
        <w:tc>
          <w:tcPr>
            <w:tcW w:w="1703" w:type="pct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</w:tcPr>
          <w:p w14:paraId="166A7382" w14:textId="77777777" w:rsidR="00FD22C2" w:rsidRPr="00FD22C2" w:rsidRDefault="00FD22C2" w:rsidP="00FD22C2">
            <w:pPr>
              <w:spacing w:line="240" w:lineRule="exact"/>
              <w:jc w:val="both"/>
            </w:pPr>
            <w:r w:rsidRPr="00FD22C2">
              <w:t>Namenski mrežni priključek za oddaljeni nadzor in upravljanje strežniških komponent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6776879" w14:textId="77777777" w:rsidR="00FD22C2" w:rsidRPr="00FD22C2" w:rsidRDefault="00FD22C2" w:rsidP="00FD22C2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2155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0CDE12A1" w14:textId="77586DC0" w:rsidR="00FD22C2" w:rsidRPr="00FD22C2" w:rsidRDefault="00FD22C2" w:rsidP="00FD22C2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893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3E7D5A25" w14:textId="1589D6CC" w:rsidR="00FD22C2" w:rsidRPr="00FD22C2" w:rsidRDefault="00FD22C2" w:rsidP="000D2DC0">
            <w:pPr>
              <w:snapToGrid w:val="0"/>
              <w:spacing w:line="240" w:lineRule="exact"/>
              <w:jc w:val="center"/>
              <w:rPr>
                <w:b/>
              </w:rPr>
            </w:pPr>
            <w:r w:rsidRPr="00FD22C2">
              <w:t>da</w:t>
            </w:r>
          </w:p>
        </w:tc>
      </w:tr>
      <w:tr w:rsidR="0094399A" w:rsidRPr="00FD22C2" w14:paraId="70F2E250" w14:textId="77777777" w:rsidTr="00FA266D">
        <w:tc>
          <w:tcPr>
            <w:tcW w:w="1703" w:type="pct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</w:tcPr>
          <w:p w14:paraId="6AE49662" w14:textId="77777777" w:rsidR="00FD22C2" w:rsidRPr="00FD22C2" w:rsidRDefault="00FD22C2" w:rsidP="00894DB8">
            <w:pPr>
              <w:spacing w:line="240" w:lineRule="exact"/>
            </w:pPr>
            <w:r w:rsidRPr="00FD22C2">
              <w:t xml:space="preserve">Naprednejša programska podpora kontroli in upravljanju strežniških komponent z vsemi licencami brez časovne omejitve 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BA8864E" w14:textId="77777777" w:rsidR="00FD22C2" w:rsidRPr="00FD22C2" w:rsidRDefault="00FD22C2" w:rsidP="00FD22C2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2155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5E6A0F15" w14:textId="7DEF9809" w:rsidR="00FD22C2" w:rsidRPr="00FD22C2" w:rsidRDefault="00FD22C2" w:rsidP="00FD22C2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893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25D17E9C" w14:textId="4F44B87B" w:rsidR="00FD22C2" w:rsidRPr="00FD22C2" w:rsidRDefault="00FD22C2" w:rsidP="000D2DC0">
            <w:pPr>
              <w:snapToGrid w:val="0"/>
              <w:spacing w:line="240" w:lineRule="exact"/>
              <w:jc w:val="center"/>
              <w:rPr>
                <w:b/>
              </w:rPr>
            </w:pPr>
            <w:r w:rsidRPr="00FD22C2">
              <w:t>da</w:t>
            </w:r>
          </w:p>
        </w:tc>
      </w:tr>
      <w:tr w:rsidR="0094399A" w:rsidRPr="00FD22C2" w14:paraId="34DFCED5" w14:textId="77777777" w:rsidTr="00FA266D">
        <w:tc>
          <w:tcPr>
            <w:tcW w:w="1703" w:type="pct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</w:tcPr>
          <w:p w14:paraId="30E10762" w14:textId="77777777" w:rsidR="00FD22C2" w:rsidRPr="00FD22C2" w:rsidRDefault="00FD22C2" w:rsidP="00FD22C2">
            <w:pPr>
              <w:spacing w:line="240" w:lineRule="exact"/>
              <w:jc w:val="both"/>
            </w:pPr>
            <w:r w:rsidRPr="00FD22C2">
              <w:t>Priloženi morajo biti povezovalni vodniki za priključitev strežnika na SAN FC stikala (2 x 10 m)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7E637FD" w14:textId="77777777" w:rsidR="00FD22C2" w:rsidRPr="00FD22C2" w:rsidRDefault="00FD22C2" w:rsidP="00FD22C2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2155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43E4F8DE" w14:textId="3B35540D" w:rsidR="00FD22C2" w:rsidRPr="00FD22C2" w:rsidRDefault="00FD22C2" w:rsidP="00FD22C2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893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422C3451" w14:textId="77777777" w:rsidR="00FD22C2" w:rsidRPr="00FD22C2" w:rsidRDefault="00FD22C2" w:rsidP="000D2DC0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94399A" w:rsidRPr="00FD22C2" w14:paraId="2AAE9E71" w14:textId="77777777" w:rsidTr="00FA266D">
        <w:tc>
          <w:tcPr>
            <w:tcW w:w="1703" w:type="pct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</w:tcPr>
          <w:p w14:paraId="090E9F31" w14:textId="77777777" w:rsidR="00FD22C2" w:rsidRPr="00FD22C2" w:rsidRDefault="00FD22C2" w:rsidP="00FD22C2">
            <w:pPr>
              <w:spacing w:line="240" w:lineRule="exact"/>
              <w:jc w:val="both"/>
            </w:pPr>
            <w:r w:rsidRPr="00FD22C2">
              <w:t>Podpora proizvajalca: vsi vgrajeni deli morajo biti podprti s strani proizvajalca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45C71CD" w14:textId="77777777" w:rsidR="00FD22C2" w:rsidRPr="00FD22C2" w:rsidRDefault="00FD22C2" w:rsidP="00FD22C2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2155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10FDDE2A" w14:textId="25FEA068" w:rsidR="00FD22C2" w:rsidRPr="00FD22C2" w:rsidRDefault="00FD22C2" w:rsidP="00FD22C2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893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7640B00B" w14:textId="34B79C20" w:rsidR="00FD22C2" w:rsidRPr="00FD22C2" w:rsidRDefault="00FD22C2" w:rsidP="000D2DC0">
            <w:pPr>
              <w:snapToGrid w:val="0"/>
              <w:spacing w:line="240" w:lineRule="exact"/>
              <w:jc w:val="center"/>
              <w:rPr>
                <w:b/>
              </w:rPr>
            </w:pPr>
            <w:r w:rsidRPr="00FD22C2">
              <w:t>da</w:t>
            </w:r>
          </w:p>
        </w:tc>
      </w:tr>
      <w:tr w:rsidR="0094399A" w:rsidRPr="00FD22C2" w14:paraId="3B944E21" w14:textId="77777777" w:rsidTr="00FA266D">
        <w:tc>
          <w:tcPr>
            <w:tcW w:w="1703" w:type="pct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</w:tcPr>
          <w:p w14:paraId="0801260D" w14:textId="77777777" w:rsidR="00FD22C2" w:rsidRPr="00FD22C2" w:rsidRDefault="00FD22C2" w:rsidP="00FD22C2">
            <w:pPr>
              <w:spacing w:line="240" w:lineRule="exact"/>
              <w:jc w:val="both"/>
            </w:pPr>
            <w:r w:rsidRPr="00FD22C2">
              <w:t xml:space="preserve">Podpora za </w:t>
            </w:r>
            <w:proofErr w:type="spellStart"/>
            <w:r w:rsidRPr="00FD22C2">
              <w:t>VMware</w:t>
            </w:r>
            <w:proofErr w:type="spellEnd"/>
            <w:r w:rsidRPr="00FD22C2">
              <w:t>, GNU/Linux in Microsoft Windows Server 2022 s strani proizvajalca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9B2133B" w14:textId="77777777" w:rsidR="00FD22C2" w:rsidRPr="00FD22C2" w:rsidRDefault="00FD22C2" w:rsidP="00FD22C2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2155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2F1D81C3" w14:textId="59868BE7" w:rsidR="00FD22C2" w:rsidRPr="00FD22C2" w:rsidRDefault="00FD22C2" w:rsidP="00FD22C2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893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1A07E2CB" w14:textId="3CBA68BB" w:rsidR="00FD22C2" w:rsidRPr="00FD22C2" w:rsidRDefault="00FD22C2" w:rsidP="000D2DC0">
            <w:pPr>
              <w:snapToGrid w:val="0"/>
              <w:spacing w:line="240" w:lineRule="exact"/>
              <w:jc w:val="center"/>
              <w:rPr>
                <w:b/>
              </w:rPr>
            </w:pPr>
            <w:r w:rsidRPr="00FD22C2">
              <w:t>da</w:t>
            </w:r>
          </w:p>
        </w:tc>
      </w:tr>
      <w:tr w:rsidR="0094399A" w:rsidRPr="00FD22C2" w14:paraId="3C47AD2F" w14:textId="77777777" w:rsidTr="00FA266D">
        <w:tc>
          <w:tcPr>
            <w:tcW w:w="1703" w:type="pct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</w:tcPr>
          <w:p w14:paraId="43860D4C" w14:textId="77777777" w:rsidR="00FD22C2" w:rsidRPr="00FD22C2" w:rsidRDefault="00FD22C2" w:rsidP="00FD22C2">
            <w:pPr>
              <w:spacing w:line="240" w:lineRule="exact"/>
              <w:jc w:val="both"/>
            </w:pPr>
            <w:r w:rsidRPr="00FD22C2">
              <w:t xml:space="preserve">Certificiran s strani </w:t>
            </w:r>
            <w:proofErr w:type="spellStart"/>
            <w:r w:rsidRPr="00FD22C2">
              <w:t>VMware</w:t>
            </w:r>
            <w:proofErr w:type="spellEnd"/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AFFB3A5" w14:textId="77777777" w:rsidR="00FD22C2" w:rsidRPr="00FD22C2" w:rsidRDefault="00FD22C2" w:rsidP="00FD22C2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2155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08B8F720" w14:textId="5F989101" w:rsidR="00FD22C2" w:rsidRPr="00FD22C2" w:rsidRDefault="00FD22C2" w:rsidP="00FD22C2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893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3AED4A49" w14:textId="5D070F49" w:rsidR="00FD22C2" w:rsidRPr="00FD22C2" w:rsidRDefault="00FD22C2" w:rsidP="000D2DC0">
            <w:pPr>
              <w:snapToGrid w:val="0"/>
              <w:spacing w:line="240" w:lineRule="exact"/>
              <w:jc w:val="center"/>
              <w:rPr>
                <w:b/>
              </w:rPr>
            </w:pPr>
            <w:r w:rsidRPr="00FD22C2">
              <w:t>da</w:t>
            </w:r>
          </w:p>
        </w:tc>
      </w:tr>
      <w:tr w:rsidR="0094399A" w:rsidRPr="00FD22C2" w14:paraId="4F9A4ADE" w14:textId="77777777" w:rsidTr="00CA022D">
        <w:tc>
          <w:tcPr>
            <w:tcW w:w="1703" w:type="pct"/>
            <w:tcBorders>
              <w:top w:val="single" w:sz="4" w:space="0" w:color="000000"/>
              <w:left w:val="single" w:sz="8" w:space="0" w:color="auto"/>
              <w:bottom w:val="single" w:sz="8" w:space="0" w:color="auto"/>
              <w:right w:val="single" w:sz="4" w:space="0" w:color="000000"/>
            </w:tcBorders>
          </w:tcPr>
          <w:p w14:paraId="24CBB5AC" w14:textId="77777777" w:rsidR="00FD22C2" w:rsidRPr="00FD22C2" w:rsidRDefault="00FD22C2" w:rsidP="00FD22C2">
            <w:pPr>
              <w:spacing w:line="240" w:lineRule="exact"/>
              <w:jc w:val="both"/>
            </w:pPr>
            <w:r w:rsidRPr="00FD22C2">
              <w:t>Garancija: vsaj pet (5) let od dobave opreme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12" w:space="0" w:color="auto"/>
            </w:tcBorders>
            <w:vAlign w:val="center"/>
          </w:tcPr>
          <w:p w14:paraId="74E6814C" w14:textId="568492BA" w:rsidR="00FD22C2" w:rsidRPr="00FD22C2" w:rsidRDefault="00134832" w:rsidP="00CA022D">
            <w:pPr>
              <w:snapToGrid w:val="0"/>
              <w:spacing w:line="240" w:lineRule="exact"/>
              <w:jc w:val="center"/>
              <w:rPr>
                <w:b/>
              </w:rPr>
            </w:pPr>
            <w:r w:rsidRPr="00FD22C2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2155" w:type="pct"/>
            <w:tcBorders>
              <w:top w:val="single" w:sz="4" w:space="0" w:color="000000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360559E8" w14:textId="3E9BAA71" w:rsidR="00FD22C2" w:rsidRPr="00FD22C2" w:rsidRDefault="00FD22C2" w:rsidP="00FD22C2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893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0656EBA2" w14:textId="77777777" w:rsidR="00FD22C2" w:rsidRPr="00FD22C2" w:rsidRDefault="00FD22C2" w:rsidP="000D2DC0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03587" w:rsidRPr="00FD22C2" w14:paraId="0DAE231C" w14:textId="77777777" w:rsidTr="00003587">
        <w:tc>
          <w:tcPr>
            <w:tcW w:w="5000" w:type="pct"/>
            <w:gridSpan w:val="4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708DDEED" w14:textId="5691D8AB" w:rsidR="00003587" w:rsidRPr="00FD22C2" w:rsidRDefault="00003587" w:rsidP="00FA266D">
            <w:pPr>
              <w:snapToGrid w:val="0"/>
              <w:spacing w:line="240" w:lineRule="exact"/>
              <w:jc w:val="center"/>
              <w:rPr>
                <w:b/>
              </w:rPr>
            </w:pPr>
            <w:r w:rsidRPr="00FD22C2">
              <w:rPr>
                <w:b/>
              </w:rPr>
              <w:t>Zahteve glede časa popravila v garancijskem roku</w:t>
            </w:r>
          </w:p>
        </w:tc>
      </w:tr>
      <w:tr w:rsidR="00FA266D" w:rsidRPr="00FD22C2" w14:paraId="0DAB1F16" w14:textId="77777777" w:rsidTr="00FA266D">
        <w:tc>
          <w:tcPr>
            <w:tcW w:w="1952" w:type="pct"/>
            <w:gridSpan w:val="2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12" w:space="0" w:color="auto"/>
            </w:tcBorders>
          </w:tcPr>
          <w:p w14:paraId="0D0E9364" w14:textId="1DAB319C" w:rsidR="00FA266D" w:rsidRPr="00FD22C2" w:rsidRDefault="00FA266D" w:rsidP="00FD22C2">
            <w:pPr>
              <w:snapToGrid w:val="0"/>
              <w:spacing w:line="240" w:lineRule="exact"/>
              <w:rPr>
                <w:b/>
              </w:rPr>
            </w:pPr>
            <w:r w:rsidRPr="00FD22C2">
              <w:t>Prijava napake mora biti možna v režimu 24 ur x 7 dni preko spleta, elektronske pošte ali telefona.</w:t>
            </w:r>
          </w:p>
        </w:tc>
        <w:tc>
          <w:tcPr>
            <w:tcW w:w="2155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5EDCC6B2" w14:textId="3EF9B7D7" w:rsidR="00FA266D" w:rsidRPr="00FD22C2" w:rsidRDefault="00FA266D" w:rsidP="00FD22C2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893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56BF8DAE" w14:textId="77777777" w:rsidR="00FA266D" w:rsidRPr="00FD22C2" w:rsidRDefault="00FA266D" w:rsidP="000D2DC0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FA266D" w:rsidRPr="00FD22C2" w14:paraId="3D0F5CFF" w14:textId="77777777" w:rsidTr="00FA266D">
        <w:tc>
          <w:tcPr>
            <w:tcW w:w="1952" w:type="pct"/>
            <w:gridSpan w:val="2"/>
            <w:tcBorders>
              <w:top w:val="single" w:sz="4" w:space="0" w:color="000000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285737B" w14:textId="0E208D3F" w:rsidR="00FA266D" w:rsidRPr="00FD22C2" w:rsidRDefault="00FA266D" w:rsidP="00FD22C2">
            <w:pPr>
              <w:snapToGrid w:val="0"/>
              <w:spacing w:line="240" w:lineRule="exact"/>
              <w:rPr>
                <w:b/>
              </w:rPr>
            </w:pPr>
            <w:r w:rsidRPr="00FD22C2">
              <w:t>Čas odprave napake: maksimalno 1 delovni dan od časa prijave napake</w:t>
            </w:r>
          </w:p>
        </w:tc>
        <w:tc>
          <w:tcPr>
            <w:tcW w:w="2155" w:type="pct"/>
            <w:tcBorders>
              <w:top w:val="single" w:sz="4" w:space="0" w:color="000000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016B8E41" w14:textId="03392678" w:rsidR="00FA266D" w:rsidRPr="00FD22C2" w:rsidRDefault="00FA266D" w:rsidP="00FD22C2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893" w:type="pct"/>
            <w:tcBorders>
              <w:top w:val="single" w:sz="4" w:space="0" w:color="000000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3CFF00" w14:textId="77777777" w:rsidR="00FA266D" w:rsidRPr="00FD22C2" w:rsidRDefault="00FA266D" w:rsidP="000D2DC0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</w:tbl>
    <w:p w14:paraId="513BAADD" w14:textId="77777777" w:rsidR="00233A84" w:rsidRDefault="00233A84" w:rsidP="00B26412">
      <w:pPr>
        <w:spacing w:before="240" w:line="240" w:lineRule="exact"/>
        <w:jc w:val="both"/>
        <w:rPr>
          <w:b/>
        </w:rPr>
      </w:pPr>
    </w:p>
    <w:p w14:paraId="78FA8344" w14:textId="77777777" w:rsidR="00233A84" w:rsidRDefault="00233A84" w:rsidP="00B26412">
      <w:pPr>
        <w:spacing w:before="240" w:line="240" w:lineRule="exact"/>
        <w:jc w:val="both"/>
        <w:rPr>
          <w:b/>
        </w:rPr>
      </w:pPr>
    </w:p>
    <w:p w14:paraId="1023E108" w14:textId="77777777" w:rsidR="00233A84" w:rsidRDefault="00233A84" w:rsidP="00B26412">
      <w:pPr>
        <w:spacing w:before="240" w:line="240" w:lineRule="exact"/>
        <w:jc w:val="both"/>
        <w:rPr>
          <w:b/>
        </w:rPr>
      </w:pPr>
    </w:p>
    <w:p w14:paraId="088ECD07" w14:textId="77777777" w:rsidR="00233A84" w:rsidRDefault="00233A84" w:rsidP="00B26412">
      <w:pPr>
        <w:spacing w:before="240" w:line="240" w:lineRule="exact"/>
        <w:jc w:val="both"/>
        <w:rPr>
          <w:b/>
        </w:rPr>
      </w:pPr>
    </w:p>
    <w:p w14:paraId="0FF63E28" w14:textId="77777777" w:rsidR="00233A84" w:rsidRDefault="00233A84" w:rsidP="00B26412">
      <w:pPr>
        <w:spacing w:before="240" w:line="240" w:lineRule="exact"/>
        <w:jc w:val="both"/>
        <w:rPr>
          <w:b/>
        </w:rPr>
      </w:pPr>
    </w:p>
    <w:p w14:paraId="5E819E90" w14:textId="695C2B4E" w:rsidR="00B26412" w:rsidRPr="00B75C5A" w:rsidRDefault="00B75C5A" w:rsidP="00B26412">
      <w:pPr>
        <w:spacing w:before="240" w:line="240" w:lineRule="exact"/>
        <w:jc w:val="both"/>
        <w:rPr>
          <w:b/>
        </w:rPr>
      </w:pPr>
      <w:r>
        <w:rPr>
          <w:b/>
        </w:rPr>
        <w:lastRenderedPageBreak/>
        <w:t>B.</w:t>
      </w:r>
    </w:p>
    <w:p w14:paraId="2DACE516" w14:textId="77777777" w:rsidR="00B26412" w:rsidRPr="000832E5" w:rsidRDefault="00B26412" w:rsidP="00B26412">
      <w:pPr>
        <w:spacing w:line="240" w:lineRule="exact"/>
        <w:jc w:val="both"/>
        <w:rPr>
          <w:color w:val="00B0F0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000000"/>
          <w:insideV w:val="single" w:sz="4" w:space="0" w:color="000000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3083"/>
        <w:gridCol w:w="449"/>
        <w:gridCol w:w="3903"/>
        <w:gridCol w:w="1617"/>
      </w:tblGrid>
      <w:tr w:rsidR="004E5F81" w:rsidRPr="00460D5A" w14:paraId="2B86194E" w14:textId="77777777" w:rsidTr="004E5F81">
        <w:tc>
          <w:tcPr>
            <w:tcW w:w="1951" w:type="pct"/>
            <w:gridSpan w:val="2"/>
            <w:tcBorders>
              <w:right w:val="single" w:sz="12" w:space="0" w:color="auto"/>
            </w:tcBorders>
            <w:vAlign w:val="center"/>
          </w:tcPr>
          <w:p w14:paraId="6E78A4B8" w14:textId="068CBE5C" w:rsidR="004E5F81" w:rsidRPr="00460D5A" w:rsidRDefault="004E5F81" w:rsidP="00460D5A">
            <w:pPr>
              <w:spacing w:line="240" w:lineRule="exact"/>
              <w:jc w:val="center"/>
              <w:rPr>
                <w:b/>
              </w:rPr>
            </w:pPr>
            <w:r w:rsidRPr="00460D5A">
              <w:rPr>
                <w:b/>
              </w:rPr>
              <w:t>Zahtevane tehnične specifikacije</w:t>
            </w:r>
          </w:p>
        </w:tc>
        <w:tc>
          <w:tcPr>
            <w:tcW w:w="215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4451D5C" w14:textId="50E7FA42" w:rsidR="004E5F81" w:rsidRPr="00460D5A" w:rsidRDefault="004E5F81" w:rsidP="00460D5A">
            <w:pPr>
              <w:spacing w:line="240" w:lineRule="exact"/>
              <w:jc w:val="center"/>
              <w:rPr>
                <w:b/>
              </w:rPr>
            </w:pPr>
            <w:r w:rsidRPr="00460D5A">
              <w:rPr>
                <w:b/>
              </w:rPr>
              <w:t>Ponujene tehnične specifikacije</w:t>
            </w:r>
          </w:p>
        </w:tc>
        <w:tc>
          <w:tcPr>
            <w:tcW w:w="893" w:type="pct"/>
            <w:tcBorders>
              <w:left w:val="single" w:sz="12" w:space="0" w:color="auto"/>
            </w:tcBorders>
          </w:tcPr>
          <w:p w14:paraId="2A842B83" w14:textId="6B1FDBA5" w:rsidR="004E5F81" w:rsidRPr="00460D5A" w:rsidRDefault="004E5F81" w:rsidP="00460D5A">
            <w:pPr>
              <w:spacing w:line="240" w:lineRule="exact"/>
              <w:jc w:val="center"/>
              <w:rPr>
                <w:b/>
              </w:rPr>
            </w:pPr>
            <w:r w:rsidRPr="0094399A">
              <w:rPr>
                <w:b/>
              </w:rPr>
              <w:t xml:space="preserve">Zahteva za predložitev </w:t>
            </w:r>
            <w:r w:rsidRPr="00FD22C2">
              <w:rPr>
                <w:b/>
              </w:rPr>
              <w:t>tehničn</w:t>
            </w:r>
            <w:r w:rsidRPr="0094399A">
              <w:rPr>
                <w:b/>
              </w:rPr>
              <w:t>e</w:t>
            </w:r>
            <w:r w:rsidRPr="00FD22C2">
              <w:rPr>
                <w:b/>
              </w:rPr>
              <w:t xml:space="preserve"> dokumentacij</w:t>
            </w:r>
            <w:r w:rsidRPr="0094399A">
              <w:rPr>
                <w:b/>
              </w:rPr>
              <w:t>e</w:t>
            </w:r>
          </w:p>
        </w:tc>
      </w:tr>
      <w:tr w:rsidR="004E5F81" w:rsidRPr="00460D5A" w14:paraId="33A2FCB5" w14:textId="77777777" w:rsidTr="004E5F81">
        <w:trPr>
          <w:trHeight w:val="23"/>
        </w:trPr>
        <w:tc>
          <w:tcPr>
            <w:tcW w:w="5000" w:type="pct"/>
            <w:gridSpan w:val="4"/>
            <w:shd w:val="clear" w:color="auto" w:fill="DEEAF6"/>
          </w:tcPr>
          <w:p w14:paraId="6B944EE1" w14:textId="2AC1CF40" w:rsidR="004E5F81" w:rsidRPr="00460D5A" w:rsidRDefault="004E5F81" w:rsidP="00460D5A">
            <w:pPr>
              <w:widowControl/>
              <w:suppressLineNumbers/>
              <w:suppressAutoHyphens w:val="0"/>
              <w:spacing w:line="240" w:lineRule="exact"/>
              <w:jc w:val="center"/>
              <w:rPr>
                <w:b/>
              </w:rPr>
            </w:pPr>
            <w:r w:rsidRPr="00460D5A">
              <w:rPr>
                <w:b/>
              </w:rPr>
              <w:t>SAN FC stikalo</w:t>
            </w:r>
          </w:p>
        </w:tc>
      </w:tr>
      <w:tr w:rsidR="004E5F81" w:rsidRPr="00460D5A" w14:paraId="407978C9" w14:textId="77777777" w:rsidTr="00003587">
        <w:tc>
          <w:tcPr>
            <w:tcW w:w="1703" w:type="pct"/>
            <w:tcBorders>
              <w:top w:val="single" w:sz="12" w:space="0" w:color="auto"/>
            </w:tcBorders>
          </w:tcPr>
          <w:p w14:paraId="0EC5860C" w14:textId="77777777" w:rsidR="004E5F81" w:rsidRPr="00460D5A" w:rsidRDefault="004E5F81" w:rsidP="00460D5A">
            <w:pPr>
              <w:spacing w:line="240" w:lineRule="exact"/>
              <w:rPr>
                <w:b/>
              </w:rPr>
            </w:pPr>
            <w:r w:rsidRPr="00460D5A">
              <w:rPr>
                <w:b/>
              </w:rPr>
              <w:t>Proizvajalec in model</w:t>
            </w:r>
          </w:p>
        </w:tc>
        <w:tc>
          <w:tcPr>
            <w:tcW w:w="248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4CFF12A" w14:textId="334F1DC6" w:rsidR="004E5F81" w:rsidRPr="00460D5A" w:rsidRDefault="004E5F81" w:rsidP="00003587">
            <w:pPr>
              <w:snapToGrid w:val="0"/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460D5A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215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AB4291D" w14:textId="1148DCE6" w:rsidR="004E5F81" w:rsidRPr="00460D5A" w:rsidRDefault="004E5F81" w:rsidP="00460D5A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89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C9A248F" w14:textId="77777777" w:rsidR="004E5F81" w:rsidRPr="00460D5A" w:rsidRDefault="004E5F81" w:rsidP="004E5F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4E5F81" w:rsidRPr="00460D5A" w14:paraId="7154B8D1" w14:textId="77777777" w:rsidTr="004E5F81">
        <w:tc>
          <w:tcPr>
            <w:tcW w:w="1703" w:type="pct"/>
          </w:tcPr>
          <w:p w14:paraId="0F1B9429" w14:textId="77777777" w:rsidR="004E5F81" w:rsidRPr="00460D5A" w:rsidRDefault="004E5F81" w:rsidP="00894DB8">
            <w:pPr>
              <w:spacing w:line="240" w:lineRule="exact"/>
            </w:pPr>
            <w:r w:rsidRPr="00460D5A">
              <w:t>Izvedba ohišja: 1 U v rack izvedbi</w:t>
            </w:r>
          </w:p>
        </w:tc>
        <w:tc>
          <w:tcPr>
            <w:tcW w:w="248" w:type="pct"/>
            <w:tcBorders>
              <w:right w:val="single" w:sz="12" w:space="0" w:color="auto"/>
            </w:tcBorders>
          </w:tcPr>
          <w:p w14:paraId="58462644" w14:textId="77777777" w:rsidR="004E5F81" w:rsidRPr="00460D5A" w:rsidRDefault="004E5F81" w:rsidP="00460D5A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2156" w:type="pct"/>
            <w:tcBorders>
              <w:left w:val="single" w:sz="12" w:space="0" w:color="auto"/>
              <w:right w:val="single" w:sz="12" w:space="0" w:color="auto"/>
            </w:tcBorders>
          </w:tcPr>
          <w:p w14:paraId="300F93E8" w14:textId="6863D097" w:rsidR="004E5F81" w:rsidRPr="00460D5A" w:rsidRDefault="004E5F81" w:rsidP="00460D5A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893" w:type="pct"/>
            <w:tcBorders>
              <w:left w:val="single" w:sz="12" w:space="0" w:color="auto"/>
            </w:tcBorders>
            <w:vAlign w:val="center"/>
          </w:tcPr>
          <w:p w14:paraId="60A9E8CC" w14:textId="0CFBF945" w:rsidR="004E5F81" w:rsidRPr="00460D5A" w:rsidRDefault="004E5F81" w:rsidP="004E5F81">
            <w:pPr>
              <w:snapToGrid w:val="0"/>
              <w:spacing w:line="240" w:lineRule="exact"/>
              <w:jc w:val="center"/>
              <w:rPr>
                <w:b/>
              </w:rPr>
            </w:pPr>
            <w:r w:rsidRPr="00460D5A">
              <w:t>da</w:t>
            </w:r>
          </w:p>
        </w:tc>
      </w:tr>
      <w:tr w:rsidR="004E5F81" w:rsidRPr="00460D5A" w14:paraId="17DF15F6" w14:textId="77777777" w:rsidTr="004E5F81">
        <w:tc>
          <w:tcPr>
            <w:tcW w:w="1703" w:type="pct"/>
          </w:tcPr>
          <w:p w14:paraId="5A431A8B" w14:textId="77777777" w:rsidR="004E5F81" w:rsidRPr="00460D5A" w:rsidRDefault="004E5F81" w:rsidP="00460D5A">
            <w:pPr>
              <w:suppressLineNumbers/>
              <w:spacing w:line="240" w:lineRule="exact"/>
              <w:jc w:val="both"/>
            </w:pPr>
            <w:r w:rsidRPr="00460D5A">
              <w:t xml:space="preserve">Prepustnost 32 </w:t>
            </w:r>
            <w:proofErr w:type="spellStart"/>
            <w:r w:rsidRPr="00460D5A">
              <w:t>Gbps</w:t>
            </w:r>
            <w:proofErr w:type="spellEnd"/>
            <w:r w:rsidRPr="00460D5A">
              <w:t xml:space="preserve"> na vrata (</w:t>
            </w:r>
            <w:proofErr w:type="spellStart"/>
            <w:r w:rsidRPr="00460D5A">
              <w:t>full</w:t>
            </w:r>
            <w:proofErr w:type="spellEnd"/>
            <w:r w:rsidRPr="00460D5A">
              <w:t xml:space="preserve"> non-</w:t>
            </w:r>
            <w:proofErr w:type="spellStart"/>
            <w:r w:rsidRPr="00460D5A">
              <w:t>blocking</w:t>
            </w:r>
            <w:proofErr w:type="spellEnd"/>
            <w:r w:rsidRPr="00460D5A">
              <w:t xml:space="preserve"> 32 </w:t>
            </w:r>
            <w:proofErr w:type="spellStart"/>
            <w:r w:rsidRPr="00460D5A">
              <w:t>Gbps</w:t>
            </w:r>
            <w:proofErr w:type="spellEnd"/>
            <w:r w:rsidRPr="00460D5A">
              <w:t xml:space="preserve"> </w:t>
            </w:r>
            <w:proofErr w:type="spellStart"/>
            <w:r w:rsidRPr="00460D5A">
              <w:t>Fibre</w:t>
            </w:r>
            <w:proofErr w:type="spellEnd"/>
            <w:r w:rsidRPr="00460D5A">
              <w:t xml:space="preserve"> </w:t>
            </w:r>
            <w:proofErr w:type="spellStart"/>
            <w:r w:rsidRPr="00460D5A">
              <w:t>Channel</w:t>
            </w:r>
            <w:proofErr w:type="spellEnd"/>
            <w:r w:rsidRPr="00460D5A">
              <w:t xml:space="preserve"> </w:t>
            </w:r>
            <w:proofErr w:type="spellStart"/>
            <w:r w:rsidRPr="00460D5A">
              <w:t>performance</w:t>
            </w:r>
            <w:proofErr w:type="spellEnd"/>
            <w:r w:rsidRPr="00460D5A">
              <w:t>)</w:t>
            </w:r>
          </w:p>
        </w:tc>
        <w:tc>
          <w:tcPr>
            <w:tcW w:w="248" w:type="pct"/>
            <w:tcBorders>
              <w:right w:val="single" w:sz="12" w:space="0" w:color="auto"/>
            </w:tcBorders>
          </w:tcPr>
          <w:p w14:paraId="54BE9465" w14:textId="77777777" w:rsidR="004E5F81" w:rsidRPr="00460D5A" w:rsidRDefault="004E5F81" w:rsidP="00460D5A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2156" w:type="pct"/>
            <w:tcBorders>
              <w:left w:val="single" w:sz="12" w:space="0" w:color="auto"/>
              <w:right w:val="single" w:sz="12" w:space="0" w:color="auto"/>
            </w:tcBorders>
          </w:tcPr>
          <w:p w14:paraId="5B5E20A2" w14:textId="1636F0BF" w:rsidR="004E5F81" w:rsidRPr="00460D5A" w:rsidRDefault="004E5F81" w:rsidP="00460D5A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893" w:type="pct"/>
            <w:tcBorders>
              <w:left w:val="single" w:sz="12" w:space="0" w:color="auto"/>
            </w:tcBorders>
            <w:vAlign w:val="center"/>
          </w:tcPr>
          <w:p w14:paraId="4516D466" w14:textId="5C7AC716" w:rsidR="004E5F81" w:rsidRPr="00460D5A" w:rsidRDefault="004E5F81" w:rsidP="004E5F81">
            <w:pPr>
              <w:snapToGrid w:val="0"/>
              <w:spacing w:line="240" w:lineRule="exact"/>
              <w:jc w:val="center"/>
              <w:rPr>
                <w:b/>
              </w:rPr>
            </w:pPr>
            <w:r w:rsidRPr="00460D5A">
              <w:t>da</w:t>
            </w:r>
          </w:p>
        </w:tc>
      </w:tr>
      <w:tr w:rsidR="004E5F81" w:rsidRPr="00460D5A" w14:paraId="534B1169" w14:textId="77777777" w:rsidTr="004E5F81">
        <w:tc>
          <w:tcPr>
            <w:tcW w:w="1703" w:type="pct"/>
          </w:tcPr>
          <w:p w14:paraId="645A4E17" w14:textId="77777777" w:rsidR="004E5F81" w:rsidRPr="00460D5A" w:rsidRDefault="004E5F81" w:rsidP="00460D5A">
            <w:pPr>
              <w:suppressLineNumbers/>
              <w:spacing w:line="240" w:lineRule="exact"/>
              <w:jc w:val="both"/>
            </w:pPr>
            <w:r w:rsidRPr="00460D5A">
              <w:t xml:space="preserve">Podporo tudi nižji prepustnosti (16 </w:t>
            </w:r>
            <w:proofErr w:type="spellStart"/>
            <w:r w:rsidRPr="00460D5A">
              <w:t>Gbps</w:t>
            </w:r>
            <w:proofErr w:type="spellEnd"/>
            <w:r w:rsidRPr="00460D5A">
              <w:t xml:space="preserve"> in 8 </w:t>
            </w:r>
            <w:proofErr w:type="spellStart"/>
            <w:r w:rsidRPr="00460D5A">
              <w:t>Gbps</w:t>
            </w:r>
            <w:proofErr w:type="spellEnd"/>
            <w:r w:rsidRPr="00460D5A">
              <w:t>)</w:t>
            </w:r>
          </w:p>
        </w:tc>
        <w:tc>
          <w:tcPr>
            <w:tcW w:w="248" w:type="pct"/>
            <w:tcBorders>
              <w:right w:val="single" w:sz="12" w:space="0" w:color="auto"/>
            </w:tcBorders>
          </w:tcPr>
          <w:p w14:paraId="46463FCF" w14:textId="77777777" w:rsidR="004E5F81" w:rsidRPr="00460D5A" w:rsidRDefault="004E5F81" w:rsidP="00460D5A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2156" w:type="pct"/>
            <w:tcBorders>
              <w:left w:val="single" w:sz="12" w:space="0" w:color="auto"/>
              <w:right w:val="single" w:sz="12" w:space="0" w:color="auto"/>
            </w:tcBorders>
          </w:tcPr>
          <w:p w14:paraId="7772AC62" w14:textId="2E4FCBB2" w:rsidR="004E5F81" w:rsidRPr="00460D5A" w:rsidRDefault="004E5F81" w:rsidP="00460D5A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893" w:type="pct"/>
            <w:tcBorders>
              <w:left w:val="single" w:sz="12" w:space="0" w:color="auto"/>
            </w:tcBorders>
            <w:vAlign w:val="center"/>
          </w:tcPr>
          <w:p w14:paraId="054C1840" w14:textId="3792BFCF" w:rsidR="004E5F81" w:rsidRPr="00460D5A" w:rsidRDefault="004E5F81" w:rsidP="004E5F81">
            <w:pPr>
              <w:snapToGrid w:val="0"/>
              <w:spacing w:line="240" w:lineRule="exact"/>
              <w:jc w:val="center"/>
              <w:rPr>
                <w:b/>
              </w:rPr>
            </w:pPr>
            <w:r w:rsidRPr="00460D5A">
              <w:t>da</w:t>
            </w:r>
          </w:p>
        </w:tc>
      </w:tr>
      <w:tr w:rsidR="004E5F81" w:rsidRPr="00460D5A" w14:paraId="060F59E1" w14:textId="77777777" w:rsidTr="004E5F81">
        <w:tc>
          <w:tcPr>
            <w:tcW w:w="1703" w:type="pct"/>
          </w:tcPr>
          <w:p w14:paraId="01E7D1E6" w14:textId="77777777" w:rsidR="004E5F81" w:rsidRPr="00460D5A" w:rsidRDefault="004E5F81" w:rsidP="00460D5A">
            <w:pPr>
              <w:suppressLineNumbers/>
              <w:spacing w:line="240" w:lineRule="exact"/>
              <w:jc w:val="both"/>
            </w:pPr>
            <w:r w:rsidRPr="00460D5A">
              <w:t xml:space="preserve">Omogočenih in delujočih (zapolnjenih z ustreznimi moduli) najmanj 16 vrat s skupno pasovno širino najmanj 512 </w:t>
            </w:r>
            <w:proofErr w:type="spellStart"/>
            <w:r w:rsidRPr="00460D5A">
              <w:t>Gbps</w:t>
            </w:r>
            <w:proofErr w:type="spellEnd"/>
            <w:r w:rsidRPr="00460D5A">
              <w:t xml:space="preserve"> (</w:t>
            </w:r>
            <w:proofErr w:type="spellStart"/>
            <w:r w:rsidRPr="00460D5A">
              <w:t>full</w:t>
            </w:r>
            <w:proofErr w:type="spellEnd"/>
            <w:r w:rsidRPr="00460D5A">
              <w:t xml:space="preserve"> </w:t>
            </w:r>
            <w:proofErr w:type="spellStart"/>
            <w:r w:rsidRPr="00460D5A">
              <w:t>duplex</w:t>
            </w:r>
            <w:proofErr w:type="spellEnd"/>
            <w:r w:rsidRPr="00460D5A">
              <w:t>)</w:t>
            </w:r>
          </w:p>
        </w:tc>
        <w:tc>
          <w:tcPr>
            <w:tcW w:w="248" w:type="pct"/>
            <w:tcBorders>
              <w:right w:val="single" w:sz="12" w:space="0" w:color="auto"/>
            </w:tcBorders>
            <w:vAlign w:val="center"/>
          </w:tcPr>
          <w:p w14:paraId="07A8EC79" w14:textId="33C08B8A" w:rsidR="004E5F81" w:rsidRPr="00460D5A" w:rsidRDefault="004E5F81" w:rsidP="004E5F81">
            <w:pPr>
              <w:snapToGrid w:val="0"/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460D5A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2156" w:type="pct"/>
            <w:tcBorders>
              <w:left w:val="single" w:sz="12" w:space="0" w:color="auto"/>
              <w:right w:val="single" w:sz="12" w:space="0" w:color="auto"/>
            </w:tcBorders>
          </w:tcPr>
          <w:p w14:paraId="356C157C" w14:textId="48E5D245" w:rsidR="004E5F81" w:rsidRPr="00460D5A" w:rsidRDefault="004E5F81" w:rsidP="00460D5A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893" w:type="pct"/>
            <w:tcBorders>
              <w:left w:val="single" w:sz="12" w:space="0" w:color="auto"/>
            </w:tcBorders>
            <w:vAlign w:val="center"/>
          </w:tcPr>
          <w:p w14:paraId="0E8100FB" w14:textId="7A857BAF" w:rsidR="004E5F81" w:rsidRPr="00460D5A" w:rsidRDefault="004E5F81" w:rsidP="004E5F81">
            <w:pPr>
              <w:snapToGrid w:val="0"/>
              <w:spacing w:line="240" w:lineRule="exact"/>
              <w:jc w:val="center"/>
              <w:rPr>
                <w:b/>
              </w:rPr>
            </w:pPr>
            <w:r w:rsidRPr="00460D5A">
              <w:t>da</w:t>
            </w:r>
          </w:p>
        </w:tc>
      </w:tr>
      <w:tr w:rsidR="004E5F81" w:rsidRPr="00460D5A" w14:paraId="2D30A20F" w14:textId="77777777" w:rsidTr="004E5F81">
        <w:tc>
          <w:tcPr>
            <w:tcW w:w="1703" w:type="pct"/>
          </w:tcPr>
          <w:p w14:paraId="15F7C52A" w14:textId="77777777" w:rsidR="004E5F81" w:rsidRPr="00460D5A" w:rsidRDefault="004E5F81" w:rsidP="00460D5A">
            <w:pPr>
              <w:suppressLineNumbers/>
              <w:spacing w:line="240" w:lineRule="exact"/>
              <w:jc w:val="both"/>
            </w:pPr>
            <w:r w:rsidRPr="00460D5A">
              <w:t>Razširljivost sistema na omogočenih in delujočih vsaj 24 vrat</w:t>
            </w:r>
          </w:p>
        </w:tc>
        <w:tc>
          <w:tcPr>
            <w:tcW w:w="248" w:type="pct"/>
            <w:tcBorders>
              <w:right w:val="single" w:sz="12" w:space="0" w:color="auto"/>
            </w:tcBorders>
          </w:tcPr>
          <w:p w14:paraId="568A03F8" w14:textId="77777777" w:rsidR="004E5F81" w:rsidRPr="00460D5A" w:rsidRDefault="004E5F81" w:rsidP="00460D5A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2156" w:type="pct"/>
            <w:tcBorders>
              <w:left w:val="single" w:sz="12" w:space="0" w:color="auto"/>
              <w:right w:val="single" w:sz="12" w:space="0" w:color="auto"/>
            </w:tcBorders>
          </w:tcPr>
          <w:p w14:paraId="5D53871E" w14:textId="76848FB5" w:rsidR="004E5F81" w:rsidRPr="00460D5A" w:rsidRDefault="004E5F81" w:rsidP="00460D5A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893" w:type="pct"/>
            <w:tcBorders>
              <w:left w:val="single" w:sz="12" w:space="0" w:color="auto"/>
            </w:tcBorders>
            <w:vAlign w:val="center"/>
          </w:tcPr>
          <w:p w14:paraId="68735FD7" w14:textId="66A0E1F6" w:rsidR="004E5F81" w:rsidRPr="00460D5A" w:rsidRDefault="004E5F81" w:rsidP="004E5F81">
            <w:pPr>
              <w:snapToGrid w:val="0"/>
              <w:spacing w:line="240" w:lineRule="exact"/>
              <w:jc w:val="center"/>
              <w:rPr>
                <w:b/>
              </w:rPr>
            </w:pPr>
            <w:r w:rsidRPr="00460D5A">
              <w:t>da</w:t>
            </w:r>
          </w:p>
        </w:tc>
      </w:tr>
      <w:tr w:rsidR="004E5F81" w:rsidRPr="00460D5A" w14:paraId="601E7FEA" w14:textId="77777777" w:rsidTr="004E5F81">
        <w:tc>
          <w:tcPr>
            <w:tcW w:w="1703" w:type="pct"/>
          </w:tcPr>
          <w:p w14:paraId="3DC5E2F4" w14:textId="77777777" w:rsidR="004E5F81" w:rsidRPr="00460D5A" w:rsidRDefault="004E5F81" w:rsidP="00460D5A">
            <w:pPr>
              <w:suppressLineNumbers/>
              <w:spacing w:line="240" w:lineRule="exact"/>
              <w:jc w:val="both"/>
            </w:pPr>
            <w:r w:rsidRPr="00460D5A">
              <w:t>Pretok zraka: zajem zraka na strani portov</w:t>
            </w:r>
          </w:p>
        </w:tc>
        <w:tc>
          <w:tcPr>
            <w:tcW w:w="248" w:type="pct"/>
            <w:tcBorders>
              <w:right w:val="single" w:sz="12" w:space="0" w:color="auto"/>
            </w:tcBorders>
          </w:tcPr>
          <w:p w14:paraId="7F0775F9" w14:textId="77777777" w:rsidR="004E5F81" w:rsidRPr="00460D5A" w:rsidRDefault="004E5F81" w:rsidP="00460D5A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2156" w:type="pct"/>
            <w:tcBorders>
              <w:left w:val="single" w:sz="12" w:space="0" w:color="auto"/>
              <w:right w:val="single" w:sz="12" w:space="0" w:color="auto"/>
            </w:tcBorders>
          </w:tcPr>
          <w:p w14:paraId="6BA08BBF" w14:textId="07C72C9F" w:rsidR="004E5F81" w:rsidRPr="00460D5A" w:rsidRDefault="004E5F81" w:rsidP="00460D5A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893" w:type="pct"/>
            <w:tcBorders>
              <w:left w:val="single" w:sz="12" w:space="0" w:color="auto"/>
            </w:tcBorders>
            <w:vAlign w:val="center"/>
          </w:tcPr>
          <w:p w14:paraId="091E07D1" w14:textId="1ED07C5B" w:rsidR="004E5F81" w:rsidRPr="00460D5A" w:rsidRDefault="004E5F81" w:rsidP="004E5F81">
            <w:pPr>
              <w:snapToGrid w:val="0"/>
              <w:spacing w:line="240" w:lineRule="exact"/>
              <w:jc w:val="center"/>
            </w:pPr>
            <w:r w:rsidRPr="00460D5A">
              <w:t>da</w:t>
            </w:r>
          </w:p>
        </w:tc>
      </w:tr>
      <w:tr w:rsidR="004E5F81" w:rsidRPr="00460D5A" w14:paraId="1B888E9C" w14:textId="77777777" w:rsidTr="004E5F81">
        <w:tc>
          <w:tcPr>
            <w:tcW w:w="1703" w:type="pct"/>
          </w:tcPr>
          <w:p w14:paraId="0D1E2D8C" w14:textId="77777777" w:rsidR="004E5F81" w:rsidRPr="00460D5A" w:rsidRDefault="004E5F81" w:rsidP="00460D5A">
            <w:pPr>
              <w:suppressLineNumbers/>
              <w:spacing w:line="240" w:lineRule="exact"/>
              <w:jc w:val="both"/>
            </w:pPr>
            <w:r w:rsidRPr="00460D5A">
              <w:t xml:space="preserve">Povezljivost z obstoječima stikaloma </w:t>
            </w:r>
            <w:proofErr w:type="spellStart"/>
            <w:r w:rsidRPr="00460D5A">
              <w:t>Cisco</w:t>
            </w:r>
            <w:proofErr w:type="spellEnd"/>
            <w:r w:rsidRPr="00460D5A">
              <w:t xml:space="preserve"> MDS 9148S</w:t>
            </w:r>
          </w:p>
        </w:tc>
        <w:tc>
          <w:tcPr>
            <w:tcW w:w="248" w:type="pct"/>
            <w:tcBorders>
              <w:right w:val="single" w:sz="12" w:space="0" w:color="auto"/>
            </w:tcBorders>
          </w:tcPr>
          <w:p w14:paraId="7B726A31" w14:textId="77777777" w:rsidR="004E5F81" w:rsidRPr="00460D5A" w:rsidRDefault="004E5F81" w:rsidP="00460D5A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2156" w:type="pct"/>
            <w:tcBorders>
              <w:left w:val="single" w:sz="12" w:space="0" w:color="auto"/>
              <w:right w:val="single" w:sz="12" w:space="0" w:color="auto"/>
            </w:tcBorders>
          </w:tcPr>
          <w:p w14:paraId="59C5F8CC" w14:textId="5C45C3B9" w:rsidR="004E5F81" w:rsidRPr="00460D5A" w:rsidRDefault="004E5F81" w:rsidP="00460D5A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893" w:type="pct"/>
            <w:tcBorders>
              <w:left w:val="single" w:sz="12" w:space="0" w:color="auto"/>
            </w:tcBorders>
            <w:vAlign w:val="center"/>
          </w:tcPr>
          <w:p w14:paraId="1AE69901" w14:textId="77777777" w:rsidR="004E5F81" w:rsidRPr="00460D5A" w:rsidRDefault="004E5F81" w:rsidP="004E5F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4E5F81" w:rsidRPr="00460D5A" w14:paraId="681401AD" w14:textId="77777777" w:rsidTr="00CA022D">
        <w:tc>
          <w:tcPr>
            <w:tcW w:w="1703" w:type="pct"/>
            <w:tcBorders>
              <w:bottom w:val="single" w:sz="12" w:space="0" w:color="auto"/>
            </w:tcBorders>
          </w:tcPr>
          <w:p w14:paraId="60D3C8F1" w14:textId="77777777" w:rsidR="004E5F81" w:rsidRPr="00460D5A" w:rsidRDefault="004E5F81" w:rsidP="00460D5A">
            <w:pPr>
              <w:spacing w:line="240" w:lineRule="exact"/>
              <w:jc w:val="both"/>
            </w:pPr>
            <w:r w:rsidRPr="00460D5A">
              <w:t>Garancija: vsaj pet (5) let od dobave opreme</w:t>
            </w:r>
          </w:p>
        </w:tc>
        <w:tc>
          <w:tcPr>
            <w:tcW w:w="248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2758013" w14:textId="6C0D251E" w:rsidR="004E5F81" w:rsidRPr="00460D5A" w:rsidRDefault="00134832" w:rsidP="00CA022D">
            <w:pPr>
              <w:snapToGrid w:val="0"/>
              <w:spacing w:line="240" w:lineRule="exact"/>
              <w:jc w:val="center"/>
              <w:rPr>
                <w:b/>
              </w:rPr>
            </w:pPr>
            <w:r w:rsidRPr="00FD22C2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215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D0B053" w14:textId="6F60DFC5" w:rsidR="004E5F81" w:rsidRPr="00460D5A" w:rsidRDefault="004E5F81" w:rsidP="00460D5A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893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C0933C5" w14:textId="77777777" w:rsidR="004E5F81" w:rsidRPr="00460D5A" w:rsidRDefault="004E5F81" w:rsidP="004E5F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03587" w:rsidRPr="00460D5A" w14:paraId="62CC0570" w14:textId="77777777" w:rsidTr="00003587">
        <w:tc>
          <w:tcPr>
            <w:tcW w:w="5000" w:type="pct"/>
            <w:gridSpan w:val="4"/>
            <w:tcBorders>
              <w:top w:val="single" w:sz="12" w:space="0" w:color="auto"/>
            </w:tcBorders>
          </w:tcPr>
          <w:p w14:paraId="7A45CCBA" w14:textId="239B1477" w:rsidR="00003587" w:rsidRPr="00460D5A" w:rsidRDefault="00003587" w:rsidP="004E5F81">
            <w:pPr>
              <w:snapToGrid w:val="0"/>
              <w:spacing w:line="240" w:lineRule="exact"/>
              <w:jc w:val="center"/>
              <w:rPr>
                <w:b/>
              </w:rPr>
            </w:pPr>
            <w:r w:rsidRPr="00460D5A">
              <w:rPr>
                <w:b/>
              </w:rPr>
              <w:t>Zahteve glede časa popravila v garancijskem roku</w:t>
            </w:r>
          </w:p>
        </w:tc>
      </w:tr>
      <w:tr w:rsidR="004E5F81" w:rsidRPr="00460D5A" w14:paraId="1DF60BF3" w14:textId="77777777" w:rsidTr="004E5F81">
        <w:tc>
          <w:tcPr>
            <w:tcW w:w="1951" w:type="pct"/>
            <w:gridSpan w:val="2"/>
            <w:tcBorders>
              <w:right w:val="single" w:sz="12" w:space="0" w:color="auto"/>
            </w:tcBorders>
          </w:tcPr>
          <w:p w14:paraId="40215DD2" w14:textId="0C9DE60A" w:rsidR="004E5F81" w:rsidRPr="00460D5A" w:rsidRDefault="004E5F81" w:rsidP="00460D5A">
            <w:pPr>
              <w:snapToGrid w:val="0"/>
              <w:spacing w:line="240" w:lineRule="exact"/>
              <w:rPr>
                <w:b/>
              </w:rPr>
            </w:pPr>
            <w:r w:rsidRPr="00460D5A">
              <w:t>Prijava napake mora biti možna v režimu 24 ur x 7 dni preko spleta, elektronske pošte ali telefona.</w:t>
            </w:r>
          </w:p>
        </w:tc>
        <w:tc>
          <w:tcPr>
            <w:tcW w:w="2156" w:type="pct"/>
            <w:tcBorders>
              <w:left w:val="single" w:sz="12" w:space="0" w:color="auto"/>
              <w:right w:val="single" w:sz="12" w:space="0" w:color="auto"/>
            </w:tcBorders>
          </w:tcPr>
          <w:p w14:paraId="4913C53B" w14:textId="4B66C1B0" w:rsidR="004E5F81" w:rsidRPr="00460D5A" w:rsidRDefault="004E5F81" w:rsidP="00460D5A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893" w:type="pct"/>
            <w:tcBorders>
              <w:left w:val="single" w:sz="12" w:space="0" w:color="auto"/>
            </w:tcBorders>
            <w:vAlign w:val="center"/>
          </w:tcPr>
          <w:p w14:paraId="168240A1" w14:textId="77777777" w:rsidR="004E5F81" w:rsidRPr="00460D5A" w:rsidRDefault="004E5F81" w:rsidP="004E5F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4E5F81" w:rsidRPr="00460D5A" w14:paraId="75690EDE" w14:textId="77777777" w:rsidTr="004E5F81">
        <w:tc>
          <w:tcPr>
            <w:tcW w:w="1951" w:type="pct"/>
            <w:gridSpan w:val="2"/>
            <w:tcBorders>
              <w:right w:val="single" w:sz="12" w:space="0" w:color="auto"/>
            </w:tcBorders>
          </w:tcPr>
          <w:p w14:paraId="6C667BD7" w14:textId="37793436" w:rsidR="004E5F81" w:rsidRPr="00460D5A" w:rsidRDefault="004E5F81" w:rsidP="00460D5A">
            <w:pPr>
              <w:snapToGrid w:val="0"/>
              <w:spacing w:line="240" w:lineRule="exact"/>
              <w:rPr>
                <w:b/>
              </w:rPr>
            </w:pPr>
            <w:r w:rsidRPr="00460D5A">
              <w:t>Čas odprave napake: maksimalno 1 delovni dan od časa prijave napake</w:t>
            </w:r>
          </w:p>
        </w:tc>
        <w:tc>
          <w:tcPr>
            <w:tcW w:w="2156" w:type="pct"/>
            <w:tcBorders>
              <w:left w:val="single" w:sz="12" w:space="0" w:color="auto"/>
              <w:right w:val="single" w:sz="12" w:space="0" w:color="auto"/>
            </w:tcBorders>
          </w:tcPr>
          <w:p w14:paraId="29A25282" w14:textId="5B1915CF" w:rsidR="004E5F81" w:rsidRPr="00460D5A" w:rsidRDefault="004E5F81" w:rsidP="00460D5A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893" w:type="pct"/>
            <w:tcBorders>
              <w:left w:val="single" w:sz="12" w:space="0" w:color="auto"/>
            </w:tcBorders>
            <w:vAlign w:val="center"/>
          </w:tcPr>
          <w:p w14:paraId="534411BB" w14:textId="77777777" w:rsidR="004E5F81" w:rsidRPr="00460D5A" w:rsidRDefault="004E5F81" w:rsidP="004E5F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</w:tbl>
    <w:p w14:paraId="6F804F31" w14:textId="77777777" w:rsidR="00B75C5A" w:rsidRDefault="00B75C5A" w:rsidP="00B26412">
      <w:pPr>
        <w:spacing w:before="240" w:line="240" w:lineRule="exact"/>
        <w:jc w:val="both"/>
        <w:rPr>
          <w:b/>
        </w:rPr>
      </w:pPr>
    </w:p>
    <w:p w14:paraId="2CBA60BC" w14:textId="77777777" w:rsidR="00B75C5A" w:rsidRDefault="00B75C5A" w:rsidP="00B26412">
      <w:pPr>
        <w:spacing w:before="240" w:line="240" w:lineRule="exact"/>
        <w:jc w:val="both"/>
        <w:rPr>
          <w:b/>
        </w:rPr>
      </w:pPr>
    </w:p>
    <w:p w14:paraId="6754BB69" w14:textId="77777777" w:rsidR="00B75C5A" w:rsidRDefault="00B75C5A" w:rsidP="00B26412">
      <w:pPr>
        <w:spacing w:before="240" w:line="240" w:lineRule="exact"/>
        <w:jc w:val="both"/>
        <w:rPr>
          <w:b/>
        </w:rPr>
      </w:pPr>
    </w:p>
    <w:p w14:paraId="6A4246F2" w14:textId="77777777" w:rsidR="00B75C5A" w:rsidRDefault="00B75C5A" w:rsidP="00B26412">
      <w:pPr>
        <w:spacing w:before="240" w:line="240" w:lineRule="exact"/>
        <w:jc w:val="both"/>
        <w:rPr>
          <w:b/>
        </w:rPr>
      </w:pPr>
    </w:p>
    <w:p w14:paraId="5F05BA41" w14:textId="77777777" w:rsidR="00B75C5A" w:rsidRDefault="00B75C5A" w:rsidP="00B26412">
      <w:pPr>
        <w:spacing w:before="240" w:line="240" w:lineRule="exact"/>
        <w:jc w:val="both"/>
        <w:rPr>
          <w:b/>
        </w:rPr>
      </w:pPr>
    </w:p>
    <w:p w14:paraId="6A516482" w14:textId="77777777" w:rsidR="00B75C5A" w:rsidRDefault="00B75C5A" w:rsidP="00B26412">
      <w:pPr>
        <w:spacing w:before="240" w:line="240" w:lineRule="exact"/>
        <w:jc w:val="both"/>
        <w:rPr>
          <w:b/>
        </w:rPr>
      </w:pPr>
    </w:p>
    <w:p w14:paraId="72B53FFB" w14:textId="79C73536" w:rsidR="00B26412" w:rsidRPr="00B75C5A" w:rsidRDefault="00B75C5A" w:rsidP="00B26412">
      <w:pPr>
        <w:spacing w:before="240" w:line="240" w:lineRule="exact"/>
        <w:jc w:val="both"/>
        <w:rPr>
          <w:b/>
        </w:rPr>
      </w:pPr>
      <w:r>
        <w:rPr>
          <w:b/>
        </w:rPr>
        <w:lastRenderedPageBreak/>
        <w:t>C.</w:t>
      </w:r>
    </w:p>
    <w:p w14:paraId="2E647436" w14:textId="77777777" w:rsidR="00B26412" w:rsidRPr="00003587" w:rsidRDefault="00B26412" w:rsidP="00B26412">
      <w:pPr>
        <w:spacing w:line="240" w:lineRule="exact"/>
        <w:jc w:val="both"/>
      </w:pPr>
    </w:p>
    <w:tbl>
      <w:tblPr>
        <w:tblW w:w="5000" w:type="pct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3088"/>
        <w:gridCol w:w="449"/>
        <w:gridCol w:w="3908"/>
        <w:gridCol w:w="1617"/>
      </w:tblGrid>
      <w:tr w:rsidR="00003587" w:rsidRPr="00460D5A" w14:paraId="01EFF3CB" w14:textId="77777777" w:rsidTr="00003587">
        <w:tc>
          <w:tcPr>
            <w:tcW w:w="1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14:paraId="62D8E809" w14:textId="2D96F315" w:rsidR="00003587" w:rsidRPr="00460D5A" w:rsidRDefault="00003587" w:rsidP="00460D5A">
            <w:pPr>
              <w:spacing w:line="240" w:lineRule="exact"/>
              <w:jc w:val="center"/>
              <w:rPr>
                <w:b/>
              </w:rPr>
            </w:pPr>
            <w:r w:rsidRPr="00460D5A">
              <w:rPr>
                <w:b/>
              </w:rPr>
              <w:t>Zahtevane tehnične specifikacije</w:t>
            </w:r>
          </w:p>
        </w:tc>
        <w:tc>
          <w:tcPr>
            <w:tcW w:w="2156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14:paraId="1BC16E70" w14:textId="1A986149" w:rsidR="00003587" w:rsidRPr="00460D5A" w:rsidRDefault="00003587" w:rsidP="00460D5A">
            <w:pPr>
              <w:spacing w:line="240" w:lineRule="exact"/>
              <w:jc w:val="center"/>
              <w:rPr>
                <w:b/>
              </w:rPr>
            </w:pPr>
            <w:r w:rsidRPr="00460D5A">
              <w:rPr>
                <w:b/>
              </w:rPr>
              <w:t>Ponujene tehnične specifikacije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6B67D40" w14:textId="60B2955C" w:rsidR="00003587" w:rsidRPr="00460D5A" w:rsidRDefault="00003587" w:rsidP="00460D5A">
            <w:pPr>
              <w:spacing w:line="240" w:lineRule="exact"/>
              <w:jc w:val="center"/>
              <w:rPr>
                <w:b/>
              </w:rPr>
            </w:pPr>
            <w:r w:rsidRPr="0094399A">
              <w:rPr>
                <w:b/>
              </w:rPr>
              <w:t xml:space="preserve">Zahteva za predložitev </w:t>
            </w:r>
            <w:r w:rsidRPr="00FD22C2">
              <w:rPr>
                <w:b/>
              </w:rPr>
              <w:t>tehničn</w:t>
            </w:r>
            <w:r w:rsidRPr="0094399A">
              <w:rPr>
                <w:b/>
              </w:rPr>
              <w:t>e</w:t>
            </w:r>
            <w:r w:rsidRPr="00FD22C2">
              <w:rPr>
                <w:b/>
              </w:rPr>
              <w:t xml:space="preserve"> dokumentacij</w:t>
            </w:r>
            <w:r w:rsidRPr="0094399A">
              <w:rPr>
                <w:b/>
              </w:rPr>
              <w:t>e</w:t>
            </w:r>
          </w:p>
        </w:tc>
      </w:tr>
      <w:tr w:rsidR="00003587" w:rsidRPr="00460D5A" w14:paraId="027302AE" w14:textId="77777777" w:rsidTr="00003587">
        <w:trPr>
          <w:trHeight w:val="23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DEEAF6"/>
          </w:tcPr>
          <w:p w14:paraId="59AAA46E" w14:textId="343973FD" w:rsidR="00003587" w:rsidRPr="00460D5A" w:rsidRDefault="00003587" w:rsidP="00460D5A">
            <w:pPr>
              <w:widowControl/>
              <w:suppressLineNumbers/>
              <w:suppressAutoHyphens w:val="0"/>
              <w:spacing w:line="240" w:lineRule="exact"/>
              <w:jc w:val="center"/>
              <w:rPr>
                <w:rFonts w:ascii="Verdana" w:eastAsia="Arial Unicode MS" w:hAnsi="Verdana" w:cs="Verdana"/>
                <w:b/>
                <w:bCs/>
                <w:color w:val="000000"/>
                <w:kern w:val="2"/>
                <w:sz w:val="18"/>
                <w:szCs w:val="18"/>
              </w:rPr>
            </w:pPr>
            <w:r w:rsidRPr="00460D5A">
              <w:rPr>
                <w:rFonts w:eastAsia="Arial Unicode MS"/>
                <w:b/>
                <w:bCs/>
                <w:color w:val="000000"/>
                <w:kern w:val="2"/>
              </w:rPr>
              <w:t>diskovno polje</w:t>
            </w:r>
          </w:p>
        </w:tc>
      </w:tr>
      <w:tr w:rsidR="00003587" w:rsidRPr="00460D5A" w14:paraId="506070DD" w14:textId="77777777" w:rsidTr="00003587">
        <w:tc>
          <w:tcPr>
            <w:tcW w:w="1704" w:type="pc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A8436" w14:textId="77777777" w:rsidR="00003587" w:rsidRPr="00460D5A" w:rsidRDefault="00003587" w:rsidP="00460D5A">
            <w:pPr>
              <w:spacing w:line="240" w:lineRule="exact"/>
              <w:rPr>
                <w:b/>
              </w:rPr>
            </w:pPr>
            <w:r w:rsidRPr="00460D5A">
              <w:rPr>
                <w:b/>
              </w:rPr>
              <w:t>Proizvajalec in model</w:t>
            </w:r>
          </w:p>
        </w:tc>
        <w:tc>
          <w:tcPr>
            <w:tcW w:w="248" w:type="pc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14:paraId="0C59AC92" w14:textId="56D12D32" w:rsidR="00003587" w:rsidRPr="00460D5A" w:rsidRDefault="00003587" w:rsidP="00003587">
            <w:pPr>
              <w:snapToGrid w:val="0"/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460D5A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2156" w:type="pc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0CEECB89" w14:textId="55166297" w:rsidR="00003587" w:rsidRPr="00460D5A" w:rsidRDefault="00003587" w:rsidP="00460D5A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892" w:type="pc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0030EED" w14:textId="77777777" w:rsidR="00003587" w:rsidRPr="00460D5A" w:rsidRDefault="00003587" w:rsidP="00003587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03587" w:rsidRPr="00460D5A" w14:paraId="28CE946D" w14:textId="77777777" w:rsidTr="00003587">
        <w:tc>
          <w:tcPr>
            <w:tcW w:w="1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6B52A" w14:textId="77777777" w:rsidR="00003587" w:rsidRPr="00460D5A" w:rsidRDefault="00003587" w:rsidP="00460D5A">
            <w:pPr>
              <w:spacing w:line="240" w:lineRule="exact"/>
              <w:jc w:val="both"/>
            </w:pPr>
            <w:r w:rsidRPr="00460D5A">
              <w:t>Izvedba ohišja:</w:t>
            </w:r>
          </w:p>
          <w:p w14:paraId="2DF0CECC" w14:textId="77777777" w:rsidR="00003587" w:rsidRPr="00460D5A" w:rsidRDefault="00003587" w:rsidP="00460D5A">
            <w:pPr>
              <w:numPr>
                <w:ilvl w:val="0"/>
                <w:numId w:val="43"/>
              </w:numPr>
              <w:spacing w:line="240" w:lineRule="exact"/>
              <w:contextualSpacing/>
              <w:jc w:val="both"/>
            </w:pPr>
            <w:r w:rsidRPr="00460D5A">
              <w:t xml:space="preserve">osnovno ohišje mora zagotavljati </w:t>
            </w:r>
            <w:proofErr w:type="spellStart"/>
            <w:r w:rsidRPr="00460D5A">
              <w:t>All</w:t>
            </w:r>
            <w:proofErr w:type="spellEnd"/>
            <w:r w:rsidRPr="00460D5A">
              <w:t xml:space="preserve"> </w:t>
            </w:r>
            <w:proofErr w:type="spellStart"/>
            <w:r w:rsidRPr="00460D5A">
              <w:t>Flash</w:t>
            </w:r>
            <w:proofErr w:type="spellEnd"/>
            <w:r w:rsidRPr="00460D5A">
              <w:t xml:space="preserve"> </w:t>
            </w:r>
            <w:proofErr w:type="spellStart"/>
            <w:r w:rsidRPr="00460D5A">
              <w:t>Array</w:t>
            </w:r>
            <w:proofErr w:type="spellEnd"/>
            <w:r w:rsidRPr="00460D5A">
              <w:t xml:space="preserve"> z možnostjo </w:t>
            </w:r>
            <w:proofErr w:type="spellStart"/>
            <w:r w:rsidRPr="00460D5A">
              <w:t>redundatnega</w:t>
            </w:r>
            <w:proofErr w:type="spellEnd"/>
            <w:r w:rsidRPr="00460D5A">
              <w:t xml:space="preserve"> priklopa na FC stikali v SAN okolju</w:t>
            </w:r>
          </w:p>
          <w:p w14:paraId="0A3A26FA" w14:textId="77777777" w:rsidR="00003587" w:rsidRPr="00460D5A" w:rsidRDefault="00003587" w:rsidP="00460D5A">
            <w:pPr>
              <w:numPr>
                <w:ilvl w:val="0"/>
                <w:numId w:val="43"/>
              </w:numPr>
              <w:spacing w:line="240" w:lineRule="exact"/>
              <w:contextualSpacing/>
              <w:jc w:val="both"/>
            </w:pPr>
            <w:r w:rsidRPr="00460D5A">
              <w:t>izvedba ohišja: rack izvedba za vgradnjo diskov v »hot plug« izvedbi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3E9BFAA" w14:textId="77777777" w:rsidR="00003587" w:rsidRPr="00460D5A" w:rsidRDefault="00003587" w:rsidP="00460D5A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2156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73F60781" w14:textId="673E1648" w:rsidR="00003587" w:rsidRPr="00460D5A" w:rsidRDefault="00003587" w:rsidP="00460D5A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892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08AD307" w14:textId="54113617" w:rsidR="00003587" w:rsidRPr="00460D5A" w:rsidRDefault="00003587" w:rsidP="00003587">
            <w:pPr>
              <w:snapToGrid w:val="0"/>
              <w:spacing w:line="240" w:lineRule="exact"/>
              <w:jc w:val="center"/>
              <w:rPr>
                <w:b/>
              </w:rPr>
            </w:pPr>
            <w:r w:rsidRPr="00460D5A">
              <w:t>da</w:t>
            </w:r>
          </w:p>
        </w:tc>
      </w:tr>
      <w:tr w:rsidR="00003587" w:rsidRPr="00460D5A" w14:paraId="08273E65" w14:textId="77777777" w:rsidTr="00003587">
        <w:tc>
          <w:tcPr>
            <w:tcW w:w="1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0EE1F" w14:textId="77777777" w:rsidR="00003587" w:rsidRPr="00460D5A" w:rsidRDefault="00003587" w:rsidP="00460D5A">
            <w:pPr>
              <w:suppressLineNumbers/>
              <w:spacing w:line="240" w:lineRule="exact"/>
              <w:jc w:val="both"/>
            </w:pPr>
            <w:r w:rsidRPr="00460D5A">
              <w:t xml:space="preserve">Redundantni diskovni </w:t>
            </w:r>
            <w:proofErr w:type="spellStart"/>
            <w:r w:rsidRPr="00460D5A">
              <w:t>kontroler</w:t>
            </w:r>
            <w:proofErr w:type="spellEnd"/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20ACDCB" w14:textId="77777777" w:rsidR="00003587" w:rsidRPr="00460D5A" w:rsidRDefault="00003587" w:rsidP="00460D5A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2156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425BCA8B" w14:textId="496AD218" w:rsidR="00003587" w:rsidRPr="00460D5A" w:rsidRDefault="00003587" w:rsidP="00460D5A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892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6760193" w14:textId="19CFF17C" w:rsidR="00003587" w:rsidRPr="00460D5A" w:rsidRDefault="00003587" w:rsidP="00003587">
            <w:pPr>
              <w:snapToGrid w:val="0"/>
              <w:spacing w:line="240" w:lineRule="exact"/>
              <w:jc w:val="center"/>
              <w:rPr>
                <w:b/>
              </w:rPr>
            </w:pPr>
            <w:r w:rsidRPr="00460D5A">
              <w:t>da</w:t>
            </w:r>
          </w:p>
        </w:tc>
      </w:tr>
      <w:tr w:rsidR="00003587" w:rsidRPr="00460D5A" w14:paraId="566AC00D" w14:textId="77777777" w:rsidTr="00003587">
        <w:tc>
          <w:tcPr>
            <w:tcW w:w="1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161EF" w14:textId="77777777" w:rsidR="00003587" w:rsidRPr="00460D5A" w:rsidRDefault="00003587" w:rsidP="00460D5A">
            <w:pPr>
              <w:suppressLineNumbers/>
              <w:spacing w:line="240" w:lineRule="exact"/>
              <w:jc w:val="both"/>
            </w:pPr>
            <w:r w:rsidRPr="00460D5A">
              <w:t xml:space="preserve">Vsaj 2 x 32 </w:t>
            </w:r>
            <w:proofErr w:type="spellStart"/>
            <w:r w:rsidRPr="00460D5A">
              <w:t>Gbps</w:t>
            </w:r>
            <w:proofErr w:type="spellEnd"/>
            <w:r w:rsidRPr="00460D5A">
              <w:t xml:space="preserve"> </w:t>
            </w:r>
            <w:proofErr w:type="spellStart"/>
            <w:r w:rsidRPr="00460D5A">
              <w:t>Fibre</w:t>
            </w:r>
            <w:proofErr w:type="spellEnd"/>
            <w:r w:rsidRPr="00460D5A">
              <w:t xml:space="preserve"> </w:t>
            </w:r>
            <w:proofErr w:type="spellStart"/>
            <w:r w:rsidRPr="00460D5A">
              <w:t>Channel</w:t>
            </w:r>
            <w:proofErr w:type="spellEnd"/>
            <w:r w:rsidRPr="00460D5A">
              <w:t xml:space="preserve"> vrat na posamezni </w:t>
            </w:r>
            <w:proofErr w:type="spellStart"/>
            <w:r w:rsidRPr="00460D5A">
              <w:t>kontroler</w:t>
            </w:r>
            <w:proofErr w:type="spellEnd"/>
            <w:r w:rsidRPr="00460D5A">
              <w:t>. Vsa vrata morajo biti delujoča (zapolnjena z ustreznim modulom)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14:paraId="0A6C4F02" w14:textId="59FB60ED" w:rsidR="00003587" w:rsidRPr="00460D5A" w:rsidRDefault="00003587" w:rsidP="00003587">
            <w:pPr>
              <w:snapToGrid w:val="0"/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460D5A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2156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38670556" w14:textId="1D5827CB" w:rsidR="00003587" w:rsidRPr="00460D5A" w:rsidRDefault="00003587" w:rsidP="00460D5A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892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3448337" w14:textId="4BDABA3A" w:rsidR="00003587" w:rsidRPr="00460D5A" w:rsidRDefault="00003587" w:rsidP="00003587">
            <w:pPr>
              <w:snapToGrid w:val="0"/>
              <w:spacing w:line="240" w:lineRule="exact"/>
              <w:jc w:val="center"/>
              <w:rPr>
                <w:b/>
              </w:rPr>
            </w:pPr>
            <w:r w:rsidRPr="00460D5A">
              <w:t>da</w:t>
            </w:r>
          </w:p>
        </w:tc>
      </w:tr>
      <w:tr w:rsidR="00003587" w:rsidRPr="00460D5A" w14:paraId="01850504" w14:textId="77777777" w:rsidTr="00003587">
        <w:tc>
          <w:tcPr>
            <w:tcW w:w="1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6A237" w14:textId="77777777" w:rsidR="00003587" w:rsidRPr="00460D5A" w:rsidRDefault="00003587" w:rsidP="00460D5A">
            <w:pPr>
              <w:suppressLineNumbers/>
              <w:spacing w:line="240" w:lineRule="exact"/>
              <w:jc w:val="both"/>
            </w:pPr>
            <w:r w:rsidRPr="00460D5A">
              <w:t xml:space="preserve">Diski </w:t>
            </w:r>
            <w:proofErr w:type="spellStart"/>
            <w:r w:rsidRPr="00460D5A">
              <w:t>NVMe</w:t>
            </w:r>
            <w:proofErr w:type="spellEnd"/>
            <w:r w:rsidRPr="00460D5A">
              <w:t xml:space="preserve"> 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14:paraId="72D7474F" w14:textId="63928A61" w:rsidR="00003587" w:rsidRPr="00460D5A" w:rsidRDefault="00003587" w:rsidP="00003587">
            <w:pPr>
              <w:snapToGrid w:val="0"/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460D5A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2156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0E99FC9D" w14:textId="16480272" w:rsidR="00003587" w:rsidRPr="00460D5A" w:rsidRDefault="00003587" w:rsidP="00460D5A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892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47CC457" w14:textId="0B483E09" w:rsidR="00003587" w:rsidRPr="00460D5A" w:rsidRDefault="00003587" w:rsidP="00003587">
            <w:pPr>
              <w:snapToGrid w:val="0"/>
              <w:spacing w:line="240" w:lineRule="exact"/>
              <w:jc w:val="center"/>
            </w:pPr>
            <w:r w:rsidRPr="00460D5A">
              <w:t>da</w:t>
            </w:r>
          </w:p>
        </w:tc>
      </w:tr>
      <w:tr w:rsidR="00003587" w:rsidRPr="00460D5A" w14:paraId="64D42835" w14:textId="77777777" w:rsidTr="00003587">
        <w:tc>
          <w:tcPr>
            <w:tcW w:w="1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E21E6" w14:textId="77777777" w:rsidR="00003587" w:rsidRPr="00460D5A" w:rsidRDefault="00003587" w:rsidP="00460D5A">
            <w:pPr>
              <w:suppressLineNumbers/>
              <w:spacing w:line="240" w:lineRule="exact"/>
              <w:jc w:val="both"/>
            </w:pPr>
            <w:r w:rsidRPr="00460D5A">
              <w:t>Neto kapaciteta diskovnega polja mora biti vsaj 120 TB brez kompresije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14:paraId="370625AF" w14:textId="5E0F6096" w:rsidR="00003587" w:rsidRPr="00460D5A" w:rsidRDefault="00003587" w:rsidP="00003587">
            <w:pPr>
              <w:snapToGrid w:val="0"/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460D5A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2156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0A075E49" w14:textId="3B6CF568" w:rsidR="00003587" w:rsidRPr="00460D5A" w:rsidRDefault="00003587" w:rsidP="00460D5A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892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7B8BA69" w14:textId="3BF1F068" w:rsidR="00003587" w:rsidRPr="00460D5A" w:rsidRDefault="00003587" w:rsidP="00003587">
            <w:pPr>
              <w:snapToGrid w:val="0"/>
              <w:spacing w:line="240" w:lineRule="exact"/>
              <w:jc w:val="center"/>
              <w:rPr>
                <w:b/>
              </w:rPr>
            </w:pPr>
            <w:r w:rsidRPr="00460D5A">
              <w:t>da</w:t>
            </w:r>
          </w:p>
        </w:tc>
      </w:tr>
      <w:tr w:rsidR="00003587" w:rsidRPr="00460D5A" w14:paraId="7F01DD89" w14:textId="77777777" w:rsidTr="00003587">
        <w:tc>
          <w:tcPr>
            <w:tcW w:w="1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75FD5" w14:textId="77777777" w:rsidR="00003587" w:rsidRPr="00460D5A" w:rsidRDefault="00003587" w:rsidP="00460D5A">
            <w:pPr>
              <w:suppressLineNumbers/>
              <w:spacing w:line="240" w:lineRule="exact"/>
              <w:jc w:val="both"/>
            </w:pPr>
            <w:r w:rsidRPr="00460D5A">
              <w:t>Možnost povečanja kapacitete diskovnega polja na dvojno velikost le z nakupom medijev, brez kakršnihkoli ostalih stroškov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9A431F4" w14:textId="77777777" w:rsidR="00003587" w:rsidRPr="00460D5A" w:rsidRDefault="00003587" w:rsidP="00460D5A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2156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2DC43B68" w14:textId="01E06C37" w:rsidR="00003587" w:rsidRPr="00460D5A" w:rsidRDefault="00003587" w:rsidP="00460D5A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892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C27D421" w14:textId="42359FFE" w:rsidR="00003587" w:rsidRPr="00460D5A" w:rsidRDefault="00003587" w:rsidP="00003587">
            <w:pPr>
              <w:snapToGrid w:val="0"/>
              <w:spacing w:line="240" w:lineRule="exact"/>
              <w:jc w:val="center"/>
              <w:rPr>
                <w:b/>
              </w:rPr>
            </w:pPr>
            <w:r w:rsidRPr="00460D5A">
              <w:t>da</w:t>
            </w:r>
          </w:p>
        </w:tc>
      </w:tr>
      <w:tr w:rsidR="00003587" w:rsidRPr="00460D5A" w14:paraId="7B2DA531" w14:textId="77777777" w:rsidTr="00003587">
        <w:tc>
          <w:tcPr>
            <w:tcW w:w="1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CD206" w14:textId="77777777" w:rsidR="00003587" w:rsidRPr="00460D5A" w:rsidRDefault="00003587" w:rsidP="00460D5A">
            <w:pPr>
              <w:autoSpaceDE w:val="0"/>
              <w:spacing w:line="240" w:lineRule="exact"/>
              <w:jc w:val="both"/>
            </w:pPr>
            <w:r w:rsidRPr="00460D5A">
              <w:t xml:space="preserve">Nameščena programska oprema, ki omogoča sinhrono replikacijo izbranih </w:t>
            </w:r>
            <w:proofErr w:type="spellStart"/>
            <w:r w:rsidRPr="00460D5A">
              <w:t>LUNov</w:t>
            </w:r>
            <w:proofErr w:type="spellEnd"/>
            <w:r w:rsidRPr="00460D5A">
              <w:t xml:space="preserve"> na drug diskovni sistem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917872E" w14:textId="77777777" w:rsidR="00003587" w:rsidRPr="00460D5A" w:rsidRDefault="00003587" w:rsidP="00460D5A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2156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6C31F064" w14:textId="4B1D2B6B" w:rsidR="00003587" w:rsidRPr="00460D5A" w:rsidRDefault="00003587" w:rsidP="00460D5A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892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2E01FB8" w14:textId="47D1C3ED" w:rsidR="00003587" w:rsidRPr="00460D5A" w:rsidRDefault="00003587" w:rsidP="00003587">
            <w:pPr>
              <w:snapToGrid w:val="0"/>
              <w:spacing w:line="240" w:lineRule="exact"/>
              <w:jc w:val="center"/>
              <w:rPr>
                <w:b/>
              </w:rPr>
            </w:pPr>
            <w:r w:rsidRPr="00460D5A">
              <w:t>da</w:t>
            </w:r>
          </w:p>
        </w:tc>
      </w:tr>
      <w:tr w:rsidR="00003587" w:rsidRPr="00460D5A" w14:paraId="044731D8" w14:textId="77777777" w:rsidTr="00003587">
        <w:tc>
          <w:tcPr>
            <w:tcW w:w="1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7305B" w14:textId="77777777" w:rsidR="00003587" w:rsidRPr="00460D5A" w:rsidRDefault="00003587" w:rsidP="00460D5A">
            <w:pPr>
              <w:autoSpaceDE w:val="0"/>
              <w:spacing w:line="240" w:lineRule="exact"/>
              <w:jc w:val="both"/>
            </w:pPr>
            <w:r w:rsidRPr="00460D5A">
              <w:t>Redundantno napajanje (polna redundanca - 2n napajalnikov) in hlajenje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AEAF4CA" w14:textId="77777777" w:rsidR="00003587" w:rsidRPr="00460D5A" w:rsidRDefault="00003587" w:rsidP="00460D5A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2156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7776C7BB" w14:textId="56A9CB59" w:rsidR="00003587" w:rsidRPr="00460D5A" w:rsidRDefault="00003587" w:rsidP="00460D5A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892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2D94560" w14:textId="5D5D71C4" w:rsidR="00003587" w:rsidRPr="00460D5A" w:rsidRDefault="00003587" w:rsidP="00003587">
            <w:pPr>
              <w:snapToGrid w:val="0"/>
              <w:spacing w:line="240" w:lineRule="exact"/>
              <w:jc w:val="center"/>
              <w:rPr>
                <w:b/>
              </w:rPr>
            </w:pPr>
            <w:r w:rsidRPr="00460D5A">
              <w:t>da</w:t>
            </w:r>
          </w:p>
        </w:tc>
      </w:tr>
      <w:tr w:rsidR="00003587" w:rsidRPr="00460D5A" w14:paraId="67766CD5" w14:textId="77777777" w:rsidTr="00003587">
        <w:tc>
          <w:tcPr>
            <w:tcW w:w="1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FE743" w14:textId="77777777" w:rsidR="00003587" w:rsidRPr="00460D5A" w:rsidRDefault="00003587" w:rsidP="00460D5A">
            <w:pPr>
              <w:autoSpaceDE w:val="0"/>
              <w:spacing w:line="240" w:lineRule="exact"/>
              <w:jc w:val="both"/>
            </w:pPr>
            <w:r w:rsidRPr="00460D5A">
              <w:t>Priloženi morajo biti povezovalni vodniki za priključitev diskovnega sistema na SAN FC stikala, tako da je zagotovljena redundanca (vsaj 8 x 5 m)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752D839" w14:textId="77777777" w:rsidR="00003587" w:rsidRPr="00460D5A" w:rsidRDefault="00003587" w:rsidP="00460D5A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2156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2667CD3C" w14:textId="32BDD2F5" w:rsidR="00003587" w:rsidRPr="00460D5A" w:rsidRDefault="00003587" w:rsidP="00460D5A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892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7392CBE" w14:textId="77777777" w:rsidR="00003587" w:rsidRPr="00460D5A" w:rsidRDefault="00003587" w:rsidP="00003587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03587" w:rsidRPr="00460D5A" w14:paraId="12626FEE" w14:textId="77777777" w:rsidTr="00003587">
        <w:tc>
          <w:tcPr>
            <w:tcW w:w="1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A124D" w14:textId="77777777" w:rsidR="00003587" w:rsidRPr="00460D5A" w:rsidRDefault="00003587" w:rsidP="00460D5A">
            <w:pPr>
              <w:spacing w:line="240" w:lineRule="exact"/>
              <w:jc w:val="both"/>
            </w:pPr>
            <w:r w:rsidRPr="00460D5A">
              <w:t xml:space="preserve">Hkratna podpora programski opremi za </w:t>
            </w:r>
            <w:proofErr w:type="spellStart"/>
            <w:r w:rsidRPr="00460D5A">
              <w:t>virtualizacijo</w:t>
            </w:r>
            <w:proofErr w:type="spellEnd"/>
            <w:r w:rsidRPr="00460D5A">
              <w:t xml:space="preserve"> </w:t>
            </w:r>
            <w:r w:rsidRPr="00460D5A">
              <w:lastRenderedPageBreak/>
              <w:t xml:space="preserve">strežnikov proizvajalca </w:t>
            </w:r>
            <w:proofErr w:type="spellStart"/>
            <w:r w:rsidRPr="00460D5A">
              <w:t>VMware</w:t>
            </w:r>
            <w:proofErr w:type="spellEnd"/>
            <w:r w:rsidRPr="00460D5A">
              <w:t>, Oracle ter operacijskim sistemom Microsoft Windows in GNU/Linux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CFB5E4B" w14:textId="77777777" w:rsidR="00003587" w:rsidRPr="00460D5A" w:rsidRDefault="00003587" w:rsidP="00460D5A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2156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5FDCF587" w14:textId="003DC6AC" w:rsidR="00003587" w:rsidRPr="00460D5A" w:rsidRDefault="00003587" w:rsidP="00460D5A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892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AC428EA" w14:textId="05E5610B" w:rsidR="00003587" w:rsidRPr="00460D5A" w:rsidRDefault="00003587" w:rsidP="00003587">
            <w:pPr>
              <w:snapToGrid w:val="0"/>
              <w:spacing w:line="240" w:lineRule="exact"/>
              <w:jc w:val="center"/>
              <w:rPr>
                <w:b/>
              </w:rPr>
            </w:pPr>
            <w:r w:rsidRPr="00460D5A">
              <w:t>da</w:t>
            </w:r>
          </w:p>
        </w:tc>
      </w:tr>
      <w:tr w:rsidR="00003587" w:rsidRPr="00460D5A" w14:paraId="5C089177" w14:textId="77777777" w:rsidTr="00003587">
        <w:tc>
          <w:tcPr>
            <w:tcW w:w="170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CA58C" w14:textId="77777777" w:rsidR="00003587" w:rsidRPr="00460D5A" w:rsidRDefault="00003587" w:rsidP="00460D5A">
            <w:pPr>
              <w:spacing w:line="240" w:lineRule="exact"/>
              <w:jc w:val="both"/>
            </w:pPr>
            <w:r w:rsidRPr="00460D5A">
              <w:t xml:space="preserve">Diskovno polje mora biti certificirano s strani </w:t>
            </w:r>
            <w:proofErr w:type="spellStart"/>
            <w:r w:rsidRPr="00460D5A">
              <w:t>VMware</w:t>
            </w:r>
            <w:proofErr w:type="spellEnd"/>
          </w:p>
        </w:tc>
        <w:tc>
          <w:tcPr>
            <w:tcW w:w="248" w:type="pct"/>
            <w:tcBorders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0087D83" w14:textId="77777777" w:rsidR="00003587" w:rsidRPr="00460D5A" w:rsidRDefault="00003587" w:rsidP="00460D5A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2156" w:type="pct"/>
            <w:tcBorders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1417CC85" w14:textId="325D4ABA" w:rsidR="00003587" w:rsidRPr="00460D5A" w:rsidRDefault="00003587" w:rsidP="00460D5A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892" w:type="pct"/>
            <w:tcBorders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00DC9EE" w14:textId="338A0EC7" w:rsidR="00003587" w:rsidRPr="00460D5A" w:rsidRDefault="00003587" w:rsidP="00003587">
            <w:pPr>
              <w:snapToGrid w:val="0"/>
              <w:spacing w:line="240" w:lineRule="exact"/>
              <w:jc w:val="center"/>
              <w:rPr>
                <w:b/>
              </w:rPr>
            </w:pPr>
            <w:r w:rsidRPr="00460D5A">
              <w:t>da</w:t>
            </w:r>
          </w:p>
        </w:tc>
      </w:tr>
      <w:tr w:rsidR="00003587" w:rsidRPr="00460D5A" w14:paraId="0D2614C9" w14:textId="77777777" w:rsidTr="00CA022D">
        <w:tc>
          <w:tcPr>
            <w:tcW w:w="1704" w:type="pct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14:paraId="4FC1728C" w14:textId="77777777" w:rsidR="00003587" w:rsidRPr="00460D5A" w:rsidRDefault="00003587" w:rsidP="00460D5A">
            <w:pPr>
              <w:spacing w:line="240" w:lineRule="exact"/>
              <w:jc w:val="both"/>
            </w:pPr>
            <w:r w:rsidRPr="00460D5A">
              <w:t>Garancija: vsaj pet (5) let od dobave opreme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14:paraId="17EB0CF2" w14:textId="29D5A1A6" w:rsidR="00003587" w:rsidRPr="00460D5A" w:rsidRDefault="00134832" w:rsidP="00CA022D">
            <w:pPr>
              <w:snapToGrid w:val="0"/>
              <w:spacing w:line="240" w:lineRule="exact"/>
              <w:jc w:val="center"/>
              <w:rPr>
                <w:b/>
              </w:rPr>
            </w:pPr>
            <w:r w:rsidRPr="00FD22C2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2156" w:type="pct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54496A" w14:textId="20C3F06B" w:rsidR="00003587" w:rsidRPr="00460D5A" w:rsidRDefault="00003587" w:rsidP="00460D5A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892" w:type="pct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14:paraId="7B913834" w14:textId="77777777" w:rsidR="00003587" w:rsidRPr="00460D5A" w:rsidRDefault="00003587" w:rsidP="00003587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03587" w:rsidRPr="00460D5A" w14:paraId="7A2ED456" w14:textId="77777777" w:rsidTr="00003587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DD19A" w14:textId="3A1896B8" w:rsidR="00003587" w:rsidRPr="00460D5A" w:rsidRDefault="00003587" w:rsidP="00003587">
            <w:pPr>
              <w:snapToGrid w:val="0"/>
              <w:spacing w:line="240" w:lineRule="exact"/>
              <w:jc w:val="center"/>
              <w:rPr>
                <w:b/>
              </w:rPr>
            </w:pPr>
            <w:r w:rsidRPr="00460D5A">
              <w:rPr>
                <w:b/>
              </w:rPr>
              <w:t>Zahteve glede časa popravila v garancijskem roku</w:t>
            </w:r>
          </w:p>
        </w:tc>
      </w:tr>
      <w:tr w:rsidR="00003587" w:rsidRPr="00460D5A" w14:paraId="16365203" w14:textId="77777777" w:rsidTr="00003587">
        <w:tc>
          <w:tcPr>
            <w:tcW w:w="1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F2507DF" w14:textId="3CFF10FF" w:rsidR="00003587" w:rsidRPr="00460D5A" w:rsidRDefault="00003587" w:rsidP="00460D5A">
            <w:pPr>
              <w:snapToGrid w:val="0"/>
              <w:spacing w:line="240" w:lineRule="exact"/>
              <w:rPr>
                <w:b/>
              </w:rPr>
            </w:pPr>
            <w:r w:rsidRPr="00460D5A">
              <w:t>Prijava napake mora biti možna v režimu 24 ur x 7 dni preko spleta, elektronske pošte ali telefona.</w:t>
            </w:r>
          </w:p>
        </w:tc>
        <w:tc>
          <w:tcPr>
            <w:tcW w:w="2156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79742717" w14:textId="6A70A98A" w:rsidR="00003587" w:rsidRPr="00460D5A" w:rsidRDefault="00003587" w:rsidP="00460D5A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892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80C9829" w14:textId="77777777" w:rsidR="00003587" w:rsidRPr="00460D5A" w:rsidRDefault="00003587" w:rsidP="00460D5A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03587" w:rsidRPr="00460D5A" w14:paraId="581B2CB3" w14:textId="77777777" w:rsidTr="00003587">
        <w:tc>
          <w:tcPr>
            <w:tcW w:w="1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FBE686C" w14:textId="0426A3B5" w:rsidR="00003587" w:rsidRPr="00460D5A" w:rsidRDefault="00003587" w:rsidP="00460D5A">
            <w:pPr>
              <w:snapToGrid w:val="0"/>
              <w:spacing w:line="240" w:lineRule="exact"/>
              <w:rPr>
                <w:b/>
              </w:rPr>
            </w:pPr>
            <w:r w:rsidRPr="00460D5A">
              <w:t>Čas odprave napake: maksimalno  šest (6) ur po prijavi napake</w:t>
            </w:r>
          </w:p>
        </w:tc>
        <w:tc>
          <w:tcPr>
            <w:tcW w:w="2156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1B33C28F" w14:textId="4AABE6B4" w:rsidR="00003587" w:rsidRPr="00460D5A" w:rsidRDefault="00003587" w:rsidP="00460D5A">
            <w:pPr>
              <w:snapToGrid w:val="0"/>
              <w:spacing w:line="240" w:lineRule="exact"/>
              <w:rPr>
                <w:b/>
              </w:rPr>
            </w:pPr>
          </w:p>
        </w:tc>
        <w:tc>
          <w:tcPr>
            <w:tcW w:w="892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2BBBA0F9" w14:textId="77777777" w:rsidR="00003587" w:rsidRPr="00460D5A" w:rsidRDefault="00003587" w:rsidP="00460D5A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</w:tbl>
    <w:p w14:paraId="61193065" w14:textId="77777777" w:rsidR="00B26412" w:rsidRPr="00003587" w:rsidRDefault="00B26412" w:rsidP="00615E2F">
      <w:pPr>
        <w:spacing w:line="240" w:lineRule="exact"/>
        <w:jc w:val="both"/>
        <w:rPr>
          <w:sz w:val="18"/>
        </w:rPr>
      </w:pPr>
    </w:p>
    <w:p w14:paraId="2A18ECDB" w14:textId="77777777" w:rsidR="00301BE3" w:rsidRPr="00003587" w:rsidRDefault="00301BE3" w:rsidP="00615E2F">
      <w:pPr>
        <w:spacing w:line="240" w:lineRule="exact"/>
        <w:jc w:val="both"/>
        <w:rPr>
          <w:sz w:val="18"/>
        </w:rPr>
      </w:pPr>
    </w:p>
    <w:p w14:paraId="194356EB" w14:textId="77777777" w:rsidR="00301BE3" w:rsidRPr="00003587" w:rsidRDefault="00301BE3" w:rsidP="00615E2F">
      <w:pPr>
        <w:spacing w:line="240" w:lineRule="exact"/>
        <w:jc w:val="both"/>
        <w:rPr>
          <w:sz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50"/>
        <w:gridCol w:w="3360"/>
        <w:gridCol w:w="2162"/>
      </w:tblGrid>
      <w:tr w:rsidR="00003587" w:rsidRPr="00003587" w14:paraId="57D41564" w14:textId="77777777" w:rsidTr="00B26412">
        <w:tc>
          <w:tcPr>
            <w:tcW w:w="3593" w:type="dxa"/>
            <w:shd w:val="clear" w:color="auto" w:fill="auto"/>
          </w:tcPr>
          <w:p w14:paraId="1E626ABC" w14:textId="77777777" w:rsidR="00B26412" w:rsidRPr="00003587" w:rsidRDefault="00B26412" w:rsidP="00B26412">
            <w:pPr>
              <w:spacing w:line="240" w:lineRule="exact"/>
              <w:rPr>
                <w:szCs w:val="22"/>
              </w:rPr>
            </w:pPr>
            <w:r w:rsidRPr="00003587">
              <w:rPr>
                <w:szCs w:val="22"/>
              </w:rPr>
              <w:t xml:space="preserve">Datum: </w:t>
            </w:r>
            <w:r w:rsidRPr="00003587"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3587">
              <w:rPr>
                <w:sz w:val="18"/>
              </w:rPr>
              <w:instrText xml:space="preserve"> FORMTEXT </w:instrText>
            </w:r>
            <w:r w:rsidRPr="00003587">
              <w:rPr>
                <w:sz w:val="18"/>
              </w:rPr>
            </w:r>
            <w:r w:rsidRPr="00003587">
              <w:rPr>
                <w:sz w:val="18"/>
              </w:rPr>
              <w:fldChar w:fldCharType="separate"/>
            </w:r>
            <w:r w:rsidRPr="00003587">
              <w:rPr>
                <w:rFonts w:eastAsia="MS Mincho"/>
                <w:szCs w:val="22"/>
              </w:rPr>
              <w:t>     </w:t>
            </w:r>
            <w:r w:rsidRPr="00003587">
              <w:rPr>
                <w:rFonts w:eastAsia="MS Mincho"/>
                <w:szCs w:val="22"/>
              </w:rPr>
              <w:fldChar w:fldCharType="end"/>
            </w:r>
          </w:p>
        </w:tc>
        <w:tc>
          <w:tcPr>
            <w:tcW w:w="3410" w:type="dxa"/>
            <w:shd w:val="clear" w:color="auto" w:fill="auto"/>
          </w:tcPr>
          <w:p w14:paraId="40A5722F" w14:textId="77777777" w:rsidR="00B26412" w:rsidRPr="00003587" w:rsidRDefault="00B26412" w:rsidP="00B26412">
            <w:pPr>
              <w:spacing w:line="240" w:lineRule="exact"/>
              <w:rPr>
                <w:szCs w:val="22"/>
              </w:rPr>
            </w:pPr>
          </w:p>
        </w:tc>
        <w:tc>
          <w:tcPr>
            <w:tcW w:w="2177" w:type="dxa"/>
            <w:shd w:val="clear" w:color="auto" w:fill="auto"/>
          </w:tcPr>
          <w:p w14:paraId="261A3E48" w14:textId="77777777" w:rsidR="00B26412" w:rsidRPr="00003587" w:rsidRDefault="00B26412" w:rsidP="00B26412">
            <w:pPr>
              <w:spacing w:line="240" w:lineRule="exact"/>
              <w:rPr>
                <w:szCs w:val="22"/>
              </w:rPr>
            </w:pPr>
            <w:r w:rsidRPr="00003587">
              <w:rPr>
                <w:szCs w:val="22"/>
              </w:rPr>
              <w:t>Podpis odgovorne osebe ponudnika:</w:t>
            </w:r>
          </w:p>
        </w:tc>
      </w:tr>
      <w:tr w:rsidR="00003587" w:rsidRPr="00003587" w14:paraId="3A0E9626" w14:textId="77777777" w:rsidTr="00B26412">
        <w:tc>
          <w:tcPr>
            <w:tcW w:w="3593" w:type="dxa"/>
            <w:shd w:val="clear" w:color="auto" w:fill="auto"/>
          </w:tcPr>
          <w:p w14:paraId="7E4570DF" w14:textId="77777777" w:rsidR="00B26412" w:rsidRPr="00003587" w:rsidRDefault="00B26412" w:rsidP="00B26412">
            <w:pPr>
              <w:spacing w:line="240" w:lineRule="exact"/>
              <w:rPr>
                <w:szCs w:val="22"/>
              </w:rPr>
            </w:pPr>
          </w:p>
        </w:tc>
        <w:tc>
          <w:tcPr>
            <w:tcW w:w="3410" w:type="dxa"/>
            <w:shd w:val="clear" w:color="auto" w:fill="auto"/>
          </w:tcPr>
          <w:p w14:paraId="49080928" w14:textId="77777777" w:rsidR="00B26412" w:rsidRPr="00003587" w:rsidRDefault="00B26412" w:rsidP="00B26412">
            <w:pPr>
              <w:spacing w:line="240" w:lineRule="exact"/>
              <w:jc w:val="center"/>
              <w:rPr>
                <w:szCs w:val="22"/>
              </w:rPr>
            </w:pPr>
          </w:p>
        </w:tc>
        <w:tc>
          <w:tcPr>
            <w:tcW w:w="2177" w:type="dxa"/>
            <w:shd w:val="clear" w:color="auto" w:fill="auto"/>
          </w:tcPr>
          <w:p w14:paraId="54541DF8" w14:textId="77777777" w:rsidR="00B26412" w:rsidRPr="00003587" w:rsidRDefault="00B26412" w:rsidP="00B26412">
            <w:pPr>
              <w:spacing w:line="240" w:lineRule="exact"/>
              <w:rPr>
                <w:szCs w:val="22"/>
              </w:rPr>
            </w:pPr>
          </w:p>
        </w:tc>
      </w:tr>
      <w:tr w:rsidR="000832E5" w:rsidRPr="00003587" w14:paraId="0D910149" w14:textId="77777777" w:rsidTr="00B26412">
        <w:tc>
          <w:tcPr>
            <w:tcW w:w="3593" w:type="dxa"/>
            <w:shd w:val="clear" w:color="auto" w:fill="auto"/>
          </w:tcPr>
          <w:p w14:paraId="5CA30E96" w14:textId="77777777" w:rsidR="00B26412" w:rsidRPr="00003587" w:rsidRDefault="00B26412" w:rsidP="00B26412">
            <w:pPr>
              <w:spacing w:line="240" w:lineRule="exact"/>
              <w:rPr>
                <w:szCs w:val="22"/>
              </w:rPr>
            </w:pPr>
          </w:p>
        </w:tc>
        <w:tc>
          <w:tcPr>
            <w:tcW w:w="3410" w:type="dxa"/>
            <w:shd w:val="clear" w:color="auto" w:fill="auto"/>
          </w:tcPr>
          <w:p w14:paraId="76738813" w14:textId="77777777" w:rsidR="00B26412" w:rsidRPr="00003587" w:rsidRDefault="00B26412" w:rsidP="00B26412">
            <w:pPr>
              <w:spacing w:line="240" w:lineRule="exact"/>
              <w:rPr>
                <w:szCs w:val="22"/>
              </w:rPr>
            </w:pPr>
          </w:p>
        </w:tc>
        <w:tc>
          <w:tcPr>
            <w:tcW w:w="2177" w:type="dxa"/>
            <w:tcBorders>
              <w:bottom w:val="single" w:sz="4" w:space="0" w:color="auto"/>
            </w:tcBorders>
            <w:shd w:val="clear" w:color="auto" w:fill="auto"/>
          </w:tcPr>
          <w:p w14:paraId="49383D35" w14:textId="77777777" w:rsidR="00B26412" w:rsidRPr="00003587" w:rsidRDefault="00B26412" w:rsidP="00B26412">
            <w:pPr>
              <w:spacing w:line="240" w:lineRule="exact"/>
              <w:rPr>
                <w:szCs w:val="22"/>
              </w:rPr>
            </w:pPr>
            <w:r w:rsidRPr="00003587">
              <w:rPr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3587">
              <w:rPr>
                <w:szCs w:val="22"/>
              </w:rPr>
              <w:instrText xml:space="preserve"> FORMTEXT </w:instrText>
            </w:r>
            <w:r w:rsidRPr="00003587">
              <w:rPr>
                <w:szCs w:val="22"/>
              </w:rPr>
            </w:r>
            <w:r w:rsidRPr="00003587">
              <w:rPr>
                <w:szCs w:val="22"/>
              </w:rPr>
              <w:fldChar w:fldCharType="separate"/>
            </w:r>
            <w:r w:rsidRPr="00003587">
              <w:rPr>
                <w:szCs w:val="22"/>
              </w:rPr>
              <w:t>     </w:t>
            </w:r>
            <w:r w:rsidRPr="00003587">
              <w:rPr>
                <w:szCs w:val="22"/>
              </w:rPr>
              <w:fldChar w:fldCharType="end"/>
            </w:r>
          </w:p>
        </w:tc>
      </w:tr>
    </w:tbl>
    <w:p w14:paraId="5A129848" w14:textId="77777777" w:rsidR="00B26412" w:rsidRPr="00003587" w:rsidRDefault="00B26412" w:rsidP="00B956A6">
      <w:pPr>
        <w:widowControl/>
        <w:suppressAutoHyphens w:val="0"/>
        <w:spacing w:line="240" w:lineRule="exact"/>
      </w:pPr>
    </w:p>
    <w:p w14:paraId="15FAB4A5" w14:textId="77777777" w:rsidR="00B26412" w:rsidRPr="00FC476B" w:rsidRDefault="00B26412" w:rsidP="00B956A6">
      <w:pPr>
        <w:widowControl/>
        <w:suppressAutoHyphens w:val="0"/>
        <w:spacing w:line="240" w:lineRule="exact"/>
      </w:pPr>
    </w:p>
    <w:p w14:paraId="4DF0D46A" w14:textId="77777777" w:rsidR="00B26412" w:rsidRPr="00FC476B" w:rsidRDefault="00B26412" w:rsidP="00B956A6">
      <w:pPr>
        <w:widowControl/>
        <w:suppressAutoHyphens w:val="0"/>
        <w:spacing w:line="240" w:lineRule="exact"/>
        <w:sectPr w:rsidR="00B26412" w:rsidRPr="00FC476B" w:rsidSect="002436E5">
          <w:headerReference w:type="default" r:id="rId25"/>
          <w:headerReference w:type="first" r:id="rId26"/>
          <w:pgSz w:w="11906" w:h="16838"/>
          <w:pgMar w:top="1417" w:right="1417" w:bottom="851" w:left="1417" w:header="1304" w:footer="850" w:gutter="0"/>
          <w:cols w:space="708"/>
          <w:docGrid w:linePitch="360"/>
        </w:sectPr>
      </w:pPr>
    </w:p>
    <w:p w14:paraId="286F6B92" w14:textId="77777777" w:rsidR="001D5931" w:rsidRPr="00F735DA" w:rsidRDefault="001D5931" w:rsidP="00B956A6">
      <w:pPr>
        <w:spacing w:before="120" w:after="120" w:line="240" w:lineRule="exact"/>
      </w:pPr>
    </w:p>
    <w:sectPr w:rsidR="001D5931" w:rsidRPr="00F735DA" w:rsidSect="002436E5">
      <w:headerReference w:type="default" r:id="rId27"/>
      <w:footerReference w:type="default" r:id="rId28"/>
      <w:pgSz w:w="11906" w:h="16838"/>
      <w:pgMar w:top="1417" w:right="1417" w:bottom="851" w:left="1417" w:header="1304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83465E" w14:textId="77777777" w:rsidR="003252C1" w:rsidRDefault="003252C1">
      <w:pPr>
        <w:spacing w:line="240" w:lineRule="auto"/>
      </w:pPr>
      <w:r>
        <w:separator/>
      </w:r>
    </w:p>
  </w:endnote>
  <w:endnote w:type="continuationSeparator" w:id="0">
    <w:p w14:paraId="06393E02" w14:textId="77777777" w:rsidR="003252C1" w:rsidRDefault="003252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OpenSymbol">
    <w:altName w:val="Courier New"/>
    <w:charset w:val="02"/>
    <w:family w:val="auto"/>
    <w:pitch w:val="default"/>
    <w:sig w:usb0="00000005" w:usb1="00000000" w:usb2="00000000" w:usb3="00000000" w:csb0="00000002" w:csb1="00000000"/>
  </w:font>
  <w:font w:name="Albany AMT">
    <w:altName w:val="MS Gothic"/>
    <w:charset w:val="80"/>
    <w:family w:val="auto"/>
    <w:pitch w:val="variable"/>
    <w:sig w:usb0="00000001" w:usb1="08070000" w:usb2="00000010" w:usb3="00000000" w:csb0="00020000" w:csb1="00000000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altName w:val="Franklin Gothic Medium Cond"/>
    <w:charset w:val="EE"/>
    <w:family w:val="auto"/>
    <w:pitch w:val="variable"/>
    <w:sig w:usb0="00000001" w:usb1="4000205B" w:usb2="00000000" w:usb3="00000000" w:csb0="00000093" w:csb1="00000000"/>
  </w:font>
  <w:font w:name="TTE23F612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BB1EF8" w14:textId="77777777" w:rsidR="00641C4C" w:rsidRDefault="00641C4C">
    <w:pPr>
      <w:pStyle w:val="Noga"/>
      <w:ind w:left="-142"/>
      <w:jc w:val="right"/>
    </w:pPr>
    <w:r>
      <w:rPr>
        <w:rFonts w:ascii="Calibri" w:hAnsi="Calibri" w:cs="Calibri"/>
      </w:rPr>
      <w:fldChar w:fldCharType="begin"/>
    </w:r>
    <w:r>
      <w:rPr>
        <w:rFonts w:ascii="Calibri" w:hAnsi="Calibri" w:cs="Calibri"/>
      </w:rPr>
      <w:instrText xml:space="preserve"> PAGE </w:instrText>
    </w:r>
    <w:r>
      <w:rPr>
        <w:rFonts w:ascii="Calibri" w:hAnsi="Calibri" w:cs="Calibri"/>
      </w:rPr>
      <w:fldChar w:fldCharType="separate"/>
    </w:r>
    <w:r>
      <w:rPr>
        <w:rFonts w:ascii="Calibri" w:hAnsi="Calibri" w:cs="Calibri"/>
      </w:rPr>
      <w:t>0</w:t>
    </w:r>
    <w:r>
      <w:rPr>
        <w:rFonts w:ascii="Calibri" w:hAnsi="Calibri" w:cs="Calibri"/>
      </w:rPr>
      <w:fldChar w:fldCharType="end"/>
    </w:r>
    <w:r>
      <w:rPr>
        <w:rFonts w:ascii="Calibri" w:hAnsi="Calibri" w:cs="Calibri"/>
      </w:rPr>
      <w:t>/</w:t>
    </w:r>
    <w:r>
      <w:rPr>
        <w:rFonts w:ascii="Calibri" w:hAnsi="Calibri" w:cs="Calibri"/>
      </w:rPr>
      <w:fldChar w:fldCharType="begin"/>
    </w:r>
    <w:r>
      <w:rPr>
        <w:rFonts w:ascii="Calibri" w:hAnsi="Calibri" w:cs="Calibri"/>
      </w:rPr>
      <w:instrText xml:space="preserve"> NUMPAGES \* ARABIC </w:instrText>
    </w:r>
    <w:r>
      <w:rPr>
        <w:rFonts w:ascii="Calibri" w:hAnsi="Calibri" w:cs="Calibri"/>
      </w:rPr>
      <w:fldChar w:fldCharType="separate"/>
    </w:r>
    <w:r>
      <w:rPr>
        <w:rFonts w:ascii="Calibri" w:hAnsi="Calibri" w:cs="Calibri"/>
        <w:noProof/>
      </w:rPr>
      <w:t>62</w:t>
    </w:r>
    <w:r>
      <w:rPr>
        <w:rFonts w:ascii="Calibri" w:hAnsi="Calibri" w:cs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8D8A0" w14:textId="77777777" w:rsidR="00641C4C" w:rsidRDefault="00641C4C">
    <w:pPr>
      <w:pStyle w:val="Noga"/>
      <w:tabs>
        <w:tab w:val="clear" w:pos="8640"/>
        <w:tab w:val="left" w:pos="9072"/>
      </w:tabs>
      <w:jc w:val="right"/>
    </w:pPr>
    <w:r>
      <w:rPr>
        <w:rStyle w:val="tevilkastrani"/>
        <w:rFonts w:ascii="Calibri" w:eastAsia="Calibri" w:hAnsi="Calibri" w:cs="Calibri"/>
        <w:sz w:val="18"/>
        <w:szCs w:val="18"/>
      </w:rPr>
      <w:t xml:space="preserve"> </w:t>
    </w:r>
    <w:r>
      <w:rPr>
        <w:rStyle w:val="tevilkastrani"/>
        <w:rFonts w:ascii="Calibri" w:hAnsi="Calibri"/>
        <w:sz w:val="18"/>
        <w:szCs w:val="18"/>
      </w:rPr>
      <w:fldChar w:fldCharType="begin"/>
    </w:r>
    <w:r>
      <w:rPr>
        <w:rStyle w:val="tevilkastrani"/>
        <w:rFonts w:ascii="Calibri" w:hAnsi="Calibri"/>
        <w:sz w:val="18"/>
        <w:szCs w:val="18"/>
      </w:rPr>
      <w:instrText xml:space="preserve"> PAGE </w:instrText>
    </w:r>
    <w:r>
      <w:rPr>
        <w:rStyle w:val="tevilkastrani"/>
        <w:rFonts w:ascii="Calibri" w:hAnsi="Calibri"/>
        <w:sz w:val="18"/>
        <w:szCs w:val="18"/>
      </w:rPr>
      <w:fldChar w:fldCharType="separate"/>
    </w:r>
    <w:r>
      <w:rPr>
        <w:rStyle w:val="tevilkastrani"/>
        <w:rFonts w:ascii="Calibri" w:hAnsi="Calibri"/>
        <w:noProof/>
        <w:sz w:val="18"/>
        <w:szCs w:val="18"/>
      </w:rPr>
      <w:t>13</w:t>
    </w:r>
    <w:r>
      <w:rPr>
        <w:rStyle w:val="tevilkastrani"/>
        <w:rFonts w:ascii="Calibri" w:hAnsi="Calibri"/>
        <w:sz w:val="18"/>
        <w:szCs w:val="18"/>
      </w:rPr>
      <w:fldChar w:fldCharType="end"/>
    </w:r>
    <w:r>
      <w:rPr>
        <w:rStyle w:val="tevilkastrani"/>
        <w:rFonts w:ascii="Calibri" w:hAnsi="Calibri"/>
        <w:sz w:val="18"/>
        <w:szCs w:val="18"/>
      </w:rPr>
      <w:t>/</w:t>
    </w:r>
    <w:r>
      <w:rPr>
        <w:rStyle w:val="tevilkastrani"/>
        <w:rFonts w:ascii="Calibri" w:hAnsi="Calibri"/>
        <w:sz w:val="18"/>
        <w:szCs w:val="18"/>
      </w:rPr>
      <w:fldChar w:fldCharType="begin"/>
    </w:r>
    <w:r>
      <w:rPr>
        <w:rStyle w:val="tevilkastrani"/>
        <w:rFonts w:ascii="Calibri" w:hAnsi="Calibri"/>
        <w:sz w:val="18"/>
        <w:szCs w:val="18"/>
      </w:rPr>
      <w:instrText xml:space="preserve"> NUMPAGES \* ARABIC </w:instrText>
    </w:r>
    <w:r>
      <w:rPr>
        <w:rStyle w:val="tevilkastrani"/>
        <w:rFonts w:ascii="Calibri" w:hAnsi="Calibri"/>
        <w:sz w:val="18"/>
        <w:szCs w:val="18"/>
      </w:rPr>
      <w:fldChar w:fldCharType="separate"/>
    </w:r>
    <w:r>
      <w:rPr>
        <w:rStyle w:val="tevilkastrani"/>
        <w:rFonts w:ascii="Calibri" w:hAnsi="Calibri"/>
        <w:noProof/>
        <w:sz w:val="18"/>
        <w:szCs w:val="18"/>
      </w:rPr>
      <w:t>62</w:t>
    </w:r>
    <w:r>
      <w:rPr>
        <w:rStyle w:val="tevilkastrani"/>
        <w:rFonts w:ascii="Calibri" w:hAnsi="Calibri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5B5132" w14:textId="3A87DBCB" w:rsidR="00641C4C" w:rsidRPr="00DD533B" w:rsidRDefault="00641C4C" w:rsidP="00223C2D">
    <w:pPr>
      <w:pStyle w:val="Noga"/>
      <w:jc w:val="right"/>
      <w:rPr>
        <w:sz w:val="16"/>
        <w:szCs w:val="16"/>
      </w:rPr>
    </w:pPr>
    <w:r w:rsidRPr="004F44CA">
      <w:rPr>
        <w:rFonts w:ascii="Calibri" w:eastAsia="Calibri" w:hAnsi="Calibri" w:cs="TTE23F6120t00"/>
        <w:i/>
        <w:noProof/>
        <w:sz w:val="22"/>
        <w:szCs w:val="22"/>
      </w:rPr>
      <w:drawing>
        <wp:anchor distT="0" distB="0" distL="114300" distR="114300" simplePos="0" relativeHeight="251782144" behindDoc="0" locked="0" layoutInCell="1" allowOverlap="1" wp14:anchorId="023E1E78" wp14:editId="57B7D1F9">
          <wp:simplePos x="0" y="0"/>
          <wp:positionH relativeFrom="column">
            <wp:posOffset>1621955</wp:posOffset>
          </wp:positionH>
          <wp:positionV relativeFrom="paragraph">
            <wp:posOffset>76421</wp:posOffset>
          </wp:positionV>
          <wp:extent cx="1831897" cy="353683"/>
          <wp:effectExtent l="0" t="0" r="0" b="8890"/>
          <wp:wrapNone/>
          <wp:docPr id="84" name="Slika 84" descr="C:\Users\percic\AppData\Local\Temp\7zEC37B70E7\NOO_Logo_RGB_primarni_SI_gradi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ercic\AppData\Local\Temp\7zEC37B70E7\NOO_Logo_RGB_primarni_SI_gradient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1897" cy="353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F44CA">
      <w:rPr>
        <w:rFonts w:ascii="Calibri" w:eastAsia="Calibri" w:hAnsi="Calibri" w:cs="Times New Roman"/>
        <w:noProof/>
        <w:sz w:val="22"/>
        <w:szCs w:val="22"/>
      </w:rPr>
      <w:drawing>
        <wp:anchor distT="0" distB="0" distL="114300" distR="114300" simplePos="0" relativeHeight="251784192" behindDoc="0" locked="0" layoutInCell="1" allowOverlap="1" wp14:anchorId="3B7C950A" wp14:editId="49950945">
          <wp:simplePos x="0" y="0"/>
          <wp:positionH relativeFrom="margin">
            <wp:posOffset>3657600</wp:posOffset>
          </wp:positionH>
          <wp:positionV relativeFrom="paragraph">
            <wp:posOffset>5439</wp:posOffset>
          </wp:positionV>
          <wp:extent cx="1652989" cy="491480"/>
          <wp:effectExtent l="0" t="0" r="0" b="4445"/>
          <wp:wrapNone/>
          <wp:docPr id="85" name="Slika 85" descr="C:\Users\percic\AppData\Local\Microsoft\Windows\INetCache\Content.Word\SL Financira Evropska unija_P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C:\Users\percic\AppData\Local\Microsoft\Windows\INetCache\Content.Word\SL Financira Evropska unija_POS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2989" cy="491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51747">
      <w:rPr>
        <w:rFonts w:ascii="Calibri" w:eastAsia="Calibri" w:hAnsi="Calibri" w:cs="Calibri"/>
        <w:noProof/>
        <w:sz w:val="18"/>
        <w:szCs w:val="18"/>
      </w:rPr>
      <w:drawing>
        <wp:anchor distT="0" distB="0" distL="114300" distR="114300" simplePos="0" relativeHeight="251769856" behindDoc="1" locked="0" layoutInCell="1" allowOverlap="1" wp14:anchorId="1DD20D91" wp14:editId="64ADC308">
          <wp:simplePos x="0" y="0"/>
          <wp:positionH relativeFrom="column">
            <wp:posOffset>-238539</wp:posOffset>
          </wp:positionH>
          <wp:positionV relativeFrom="paragraph">
            <wp:posOffset>5439</wp:posOffset>
          </wp:positionV>
          <wp:extent cx="1495425" cy="628650"/>
          <wp:effectExtent l="0" t="0" r="9525" b="0"/>
          <wp:wrapNone/>
          <wp:docPr id="19" name="Slika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628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2C46D650" w14:textId="5502336C" w:rsidR="00641C4C" w:rsidRDefault="00641C4C">
    <w:pPr>
      <w:pStyle w:val="Noga"/>
      <w:rPr>
        <w:rFonts w:ascii="Calibri" w:hAnsi="Calibri" w:cs="Calibri"/>
        <w:sz w:val="18"/>
        <w:szCs w:val="1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0B7919" w14:textId="77777777" w:rsidR="00641C4C" w:rsidRDefault="00641C4C">
    <w:pPr>
      <w:pStyle w:val="Noga"/>
      <w:ind w:left="-142"/>
      <w:jc w:val="right"/>
    </w:pPr>
    <w:r>
      <w:rPr>
        <w:rFonts w:ascii="Calibri" w:hAnsi="Calibri" w:cs="Calibri"/>
      </w:rPr>
      <w:fldChar w:fldCharType="begin"/>
    </w:r>
    <w:r>
      <w:rPr>
        <w:rFonts w:ascii="Calibri" w:hAnsi="Calibri" w:cs="Calibri"/>
      </w:rPr>
      <w:instrText xml:space="preserve"> PAGE </w:instrText>
    </w:r>
    <w:r>
      <w:rPr>
        <w:rFonts w:ascii="Calibri" w:hAnsi="Calibri" w:cs="Calibri"/>
      </w:rPr>
      <w:fldChar w:fldCharType="separate"/>
    </w:r>
    <w:r>
      <w:rPr>
        <w:rFonts w:ascii="Calibri" w:hAnsi="Calibri" w:cs="Calibri"/>
        <w:noProof/>
      </w:rPr>
      <w:t>16</w:t>
    </w:r>
    <w:r>
      <w:rPr>
        <w:rFonts w:ascii="Calibri" w:hAnsi="Calibri" w:cs="Calibri"/>
      </w:rPr>
      <w:fldChar w:fldCharType="end"/>
    </w:r>
    <w:r>
      <w:rPr>
        <w:rFonts w:ascii="Calibri" w:hAnsi="Calibri" w:cs="Calibri"/>
      </w:rPr>
      <w:t>/</w:t>
    </w:r>
    <w:r>
      <w:rPr>
        <w:rFonts w:ascii="Calibri" w:hAnsi="Calibri" w:cs="Calibri"/>
      </w:rPr>
      <w:fldChar w:fldCharType="begin"/>
    </w:r>
    <w:r>
      <w:rPr>
        <w:rFonts w:ascii="Calibri" w:hAnsi="Calibri" w:cs="Calibri"/>
      </w:rPr>
      <w:instrText xml:space="preserve"> NUMPAGES \* ARABIC </w:instrText>
    </w:r>
    <w:r>
      <w:rPr>
        <w:rFonts w:ascii="Calibri" w:hAnsi="Calibri" w:cs="Calibri"/>
      </w:rPr>
      <w:fldChar w:fldCharType="separate"/>
    </w:r>
    <w:r>
      <w:rPr>
        <w:rFonts w:ascii="Calibri" w:hAnsi="Calibri" w:cs="Calibri"/>
        <w:noProof/>
      </w:rPr>
      <w:t>62</w:t>
    </w:r>
    <w:r>
      <w:rPr>
        <w:rFonts w:ascii="Calibri" w:hAnsi="Calibri" w:cs="Calibri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8473F" w14:textId="01618276" w:rsidR="00641C4C" w:rsidRPr="000349AC" w:rsidRDefault="00641C4C">
    <w:pPr>
      <w:pStyle w:val="Noga"/>
      <w:tabs>
        <w:tab w:val="clear" w:pos="8640"/>
        <w:tab w:val="left" w:pos="9072"/>
      </w:tabs>
      <w:jc w:val="right"/>
      <w:rPr>
        <w:sz w:val="16"/>
        <w:szCs w:val="16"/>
      </w:rPr>
    </w:pPr>
    <w:r w:rsidRPr="00F72752">
      <w:rPr>
        <w:rFonts w:ascii="Calibri" w:eastAsia="Calibri" w:hAnsi="Calibri" w:cs="TTE23F6120t00"/>
        <w:i/>
        <w:noProof/>
        <w:sz w:val="22"/>
        <w:szCs w:val="22"/>
      </w:rPr>
      <w:drawing>
        <wp:anchor distT="0" distB="0" distL="114300" distR="114300" simplePos="0" relativeHeight="251808768" behindDoc="0" locked="0" layoutInCell="1" allowOverlap="1" wp14:anchorId="4C7C4CAE" wp14:editId="5338DC0E">
          <wp:simplePos x="0" y="0"/>
          <wp:positionH relativeFrom="column">
            <wp:posOffset>1875237</wp:posOffset>
          </wp:positionH>
          <wp:positionV relativeFrom="paragraph">
            <wp:posOffset>116094</wp:posOffset>
          </wp:positionV>
          <wp:extent cx="1831897" cy="353683"/>
          <wp:effectExtent l="0" t="0" r="0" b="8890"/>
          <wp:wrapNone/>
          <wp:docPr id="96" name="Slika 96" descr="C:\Users\percic\AppData\Local\Temp\7zEC37B70E7\NOO_Logo_RGB_primarni_SI_gradi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ercic\AppData\Local\Temp\7zEC37B70E7\NOO_Logo_RGB_primarni_SI_gradient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1897" cy="353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72752">
      <w:rPr>
        <w:rFonts w:ascii="Calibri" w:eastAsia="Calibri" w:hAnsi="Calibri" w:cs="Times New Roman"/>
        <w:noProof/>
        <w:sz w:val="22"/>
        <w:szCs w:val="22"/>
      </w:rPr>
      <w:drawing>
        <wp:anchor distT="0" distB="0" distL="114300" distR="114300" simplePos="0" relativeHeight="251806720" behindDoc="0" locked="0" layoutInCell="1" allowOverlap="1" wp14:anchorId="5E11741A" wp14:editId="36A069E8">
          <wp:simplePos x="0" y="0"/>
          <wp:positionH relativeFrom="margin">
            <wp:posOffset>3823307</wp:posOffset>
          </wp:positionH>
          <wp:positionV relativeFrom="paragraph">
            <wp:posOffset>36581</wp:posOffset>
          </wp:positionV>
          <wp:extent cx="1652989" cy="491480"/>
          <wp:effectExtent l="0" t="0" r="0" b="4445"/>
          <wp:wrapNone/>
          <wp:docPr id="97" name="Slika 97" descr="C:\Users\percic\AppData\Local\Microsoft\Windows\INetCache\Content.Word\SL Financira Evropska unija_P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C:\Users\percic\AppData\Local\Microsoft\Windows\INetCache\Content.Word\SL Financira Evropska unija_POS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2989" cy="491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51747">
      <w:rPr>
        <w:rFonts w:ascii="Calibri" w:eastAsia="Calibri" w:hAnsi="Calibri" w:cs="Calibri"/>
        <w:noProof/>
        <w:sz w:val="18"/>
        <w:szCs w:val="18"/>
      </w:rPr>
      <w:drawing>
        <wp:anchor distT="0" distB="0" distL="114300" distR="114300" simplePos="0" relativeHeight="251765760" behindDoc="1" locked="0" layoutInCell="1" allowOverlap="1" wp14:anchorId="6BE82E03" wp14:editId="3F431037">
          <wp:simplePos x="0" y="0"/>
          <wp:positionH relativeFrom="column">
            <wp:posOffset>-374981</wp:posOffset>
          </wp:positionH>
          <wp:positionV relativeFrom="paragraph">
            <wp:posOffset>-11126</wp:posOffset>
          </wp:positionV>
          <wp:extent cx="1495425" cy="628650"/>
          <wp:effectExtent l="0" t="0" r="9525" b="0"/>
          <wp:wrapNone/>
          <wp:docPr id="16" name="Slika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628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10009647"/>
      <w:docPartObj>
        <w:docPartGallery w:val="Page Numbers (Bottom of Page)"/>
        <w:docPartUnique/>
      </w:docPartObj>
    </w:sdtPr>
    <w:sdtContent>
      <w:sdt>
        <w:sdtPr>
          <w:id w:val="734823282"/>
          <w:docPartObj>
            <w:docPartGallery w:val="Page Numbers (Top of Page)"/>
            <w:docPartUnique/>
          </w:docPartObj>
        </w:sdtPr>
        <w:sdtContent>
          <w:p w14:paraId="0783DC62" w14:textId="2EFC5A70" w:rsidR="00641C4C" w:rsidRPr="00D87A6D" w:rsidRDefault="00641C4C" w:rsidP="00D87A6D">
            <w:pPr>
              <w:pStyle w:val="Noga"/>
              <w:jc w:val="right"/>
            </w:pPr>
            <w:r w:rsidRPr="004F44CA">
              <w:rPr>
                <w:rFonts w:ascii="Calibri" w:eastAsia="Calibri" w:hAnsi="Calibri" w:cs="TTE23F6120t00"/>
                <w:i/>
                <w:noProof/>
                <w:sz w:val="22"/>
                <w:szCs w:val="22"/>
              </w:rPr>
              <w:drawing>
                <wp:anchor distT="0" distB="0" distL="114300" distR="114300" simplePos="0" relativeHeight="251792384" behindDoc="0" locked="0" layoutInCell="1" allowOverlap="1" wp14:anchorId="30B993CB" wp14:editId="4BAF7156">
                  <wp:simplePos x="0" y="0"/>
                  <wp:positionH relativeFrom="column">
                    <wp:posOffset>1645175</wp:posOffset>
                  </wp:positionH>
                  <wp:positionV relativeFrom="paragraph">
                    <wp:posOffset>140335</wp:posOffset>
                  </wp:positionV>
                  <wp:extent cx="1831340" cy="353060"/>
                  <wp:effectExtent l="0" t="0" r="0" b="8890"/>
                  <wp:wrapNone/>
                  <wp:docPr id="89" name="Slika 89" descr="C:\Users\percic\AppData\Local\Temp\7zEC37B70E7\NOO_Logo_RGB_primarni_SI_gradie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ercic\AppData\Local\Temp\7zEC37B70E7\NOO_Logo_RGB_primarni_SI_gradie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1340" cy="353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F44CA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anchor distT="0" distB="0" distL="114300" distR="114300" simplePos="0" relativeHeight="251790336" behindDoc="0" locked="0" layoutInCell="1" allowOverlap="1" wp14:anchorId="4732A7C5" wp14:editId="0536D474">
                  <wp:simplePos x="0" y="0"/>
                  <wp:positionH relativeFrom="margin">
                    <wp:posOffset>3728664</wp:posOffset>
                  </wp:positionH>
                  <wp:positionV relativeFrom="paragraph">
                    <wp:posOffset>44008</wp:posOffset>
                  </wp:positionV>
                  <wp:extent cx="1652989" cy="491480"/>
                  <wp:effectExtent l="0" t="0" r="0" b="4445"/>
                  <wp:wrapNone/>
                  <wp:docPr id="90" name="Slika 90" descr="C:\Users\percic\AppData\Local\Microsoft\Windows\INetCache\Content.Word\SL Financira Evropska unija_PO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percic\AppData\Local\Microsoft\Windows\INetCache\Content.Word\SL Financira Evropska unija_PO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2989" cy="491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51747">
              <w:rPr>
                <w:rFonts w:ascii="Calibri" w:eastAsia="Calibri" w:hAnsi="Calibri" w:cs="Calibri"/>
                <w:noProof/>
                <w:sz w:val="18"/>
                <w:szCs w:val="18"/>
              </w:rPr>
              <w:drawing>
                <wp:anchor distT="0" distB="0" distL="114300" distR="114300" simplePos="0" relativeHeight="251767808" behindDoc="1" locked="0" layoutInCell="1" allowOverlap="1" wp14:anchorId="3180976B" wp14:editId="61D5332E">
                  <wp:simplePos x="0" y="0"/>
                  <wp:positionH relativeFrom="column">
                    <wp:posOffset>-365318</wp:posOffset>
                  </wp:positionH>
                  <wp:positionV relativeFrom="paragraph">
                    <wp:posOffset>37134</wp:posOffset>
                  </wp:positionV>
                  <wp:extent cx="1495425" cy="628650"/>
                  <wp:effectExtent l="0" t="0" r="9525" b="0"/>
                  <wp:wrapNone/>
                  <wp:docPr id="18" name="Slika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628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sdtContent>
      </w:sdt>
    </w:sdtContent>
  </w:sdt>
  <w:p w14:paraId="7C7E151B" w14:textId="13839599" w:rsidR="00641C4C" w:rsidRDefault="00641C4C" w:rsidP="0058760D">
    <w:pPr>
      <w:pStyle w:val="Noga"/>
      <w:ind w:firstLine="720"/>
      <w:rPr>
        <w:rFonts w:ascii="Calibri" w:hAnsi="Calibri" w:cs="Calibri"/>
        <w:sz w:val="18"/>
        <w:szCs w:val="18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F6C95B" w14:textId="643077B4" w:rsidR="00641C4C" w:rsidRPr="000349AC" w:rsidRDefault="00641C4C">
    <w:pPr>
      <w:pStyle w:val="Noga"/>
      <w:tabs>
        <w:tab w:val="clear" w:pos="8640"/>
        <w:tab w:val="left" w:pos="9072"/>
      </w:tabs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ADE290" w14:textId="77777777" w:rsidR="003252C1" w:rsidRDefault="003252C1">
      <w:pPr>
        <w:spacing w:line="240" w:lineRule="auto"/>
      </w:pPr>
      <w:r>
        <w:separator/>
      </w:r>
    </w:p>
  </w:footnote>
  <w:footnote w:type="continuationSeparator" w:id="0">
    <w:p w14:paraId="339B949E" w14:textId="77777777" w:rsidR="003252C1" w:rsidRDefault="003252C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18600B" w14:textId="77777777" w:rsidR="00641C4C" w:rsidRDefault="00641C4C">
    <w:pPr>
      <w:pStyle w:val="Glava"/>
    </w:pPr>
    <w:r>
      <w:rPr>
        <w:rFonts w:eastAsia="Arial"/>
        <w:sz w:val="16"/>
      </w:rPr>
      <w:t xml:space="preserve">    </w: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107" w:type="dxa"/>
      <w:tblInd w:w="108" w:type="dxa"/>
      <w:tblLook w:val="00A0" w:firstRow="1" w:lastRow="0" w:firstColumn="1" w:lastColumn="0" w:noHBand="0" w:noVBand="0"/>
    </w:tblPr>
    <w:tblGrid>
      <w:gridCol w:w="9107"/>
    </w:tblGrid>
    <w:tr w:rsidR="00641C4C" w:rsidRPr="006560DA" w14:paraId="39469F5C" w14:textId="77777777">
      <w:trPr>
        <w:trHeight w:val="182"/>
      </w:trPr>
      <w:tc>
        <w:tcPr>
          <w:tcW w:w="9107" w:type="dxa"/>
          <w:tcBorders>
            <w:bottom w:val="single" w:sz="4" w:space="0" w:color="7F7F7F"/>
            <w:right w:val="nil"/>
          </w:tcBorders>
          <w:shd w:val="clear" w:color="auto" w:fill="FFFFFF"/>
        </w:tcPr>
        <w:p w14:paraId="1ADA06E1" w14:textId="6B6C671A" w:rsidR="00641C4C" w:rsidRPr="00C77D47" w:rsidRDefault="00641C4C" w:rsidP="001F4EB9">
          <w:pPr>
            <w:autoSpaceDE w:val="0"/>
            <w:autoSpaceDN w:val="0"/>
            <w:adjustRightInd w:val="0"/>
            <w:jc w:val="right"/>
            <w:rPr>
              <w:iCs/>
              <w:sz w:val="16"/>
              <w:szCs w:val="16"/>
            </w:rPr>
          </w:pPr>
          <w:r>
            <w:rPr>
              <w:iCs/>
              <w:sz w:val="16"/>
              <w:szCs w:val="16"/>
            </w:rPr>
            <w:t>OBR-6</w:t>
          </w:r>
        </w:p>
      </w:tc>
    </w:tr>
  </w:tbl>
  <w:p w14:paraId="655C5A0C" w14:textId="38BC3680" w:rsidR="00641C4C" w:rsidRPr="007C35C7" w:rsidRDefault="00641C4C" w:rsidP="008D4835">
    <w:pPr>
      <w:pStyle w:val="Glava"/>
      <w:jc w:val="both"/>
      <w:rPr>
        <w:b/>
        <w:i/>
      </w:rPr>
    </w:pPr>
    <w:r w:rsidRPr="00CF6AF6">
      <w:rPr>
        <w:rFonts w:ascii="Republika" w:eastAsia="Calibri" w:hAnsi="Republika" w:cs="Times New Roman"/>
        <w:noProof/>
        <w:sz w:val="22"/>
        <w:szCs w:val="22"/>
      </w:rPr>
      <w:drawing>
        <wp:anchor distT="0" distB="0" distL="114300" distR="114300" simplePos="0" relativeHeight="251825152" behindDoc="0" locked="0" layoutInCell="1" allowOverlap="1" wp14:anchorId="0D315ABE" wp14:editId="0916247A">
          <wp:simplePos x="0" y="0"/>
          <wp:positionH relativeFrom="margin">
            <wp:posOffset>3005593</wp:posOffset>
          </wp:positionH>
          <wp:positionV relativeFrom="paragraph">
            <wp:posOffset>-765175</wp:posOffset>
          </wp:positionV>
          <wp:extent cx="810260" cy="450215"/>
          <wp:effectExtent l="0" t="0" r="8890" b="6985"/>
          <wp:wrapSquare wrapText="bothSides"/>
          <wp:docPr id="168309759" name="Slika 37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260" cy="450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F6AF6">
      <w:rPr>
        <w:rFonts w:ascii="Calibri" w:eastAsia="Calibri" w:hAnsi="Calibri"/>
        <w:b/>
        <w:smallCaps/>
        <w:noProof/>
        <w:sz w:val="22"/>
        <w:szCs w:val="22"/>
      </w:rPr>
      <w:drawing>
        <wp:anchor distT="0" distB="0" distL="114300" distR="114300" simplePos="0" relativeHeight="251823104" behindDoc="0" locked="0" layoutInCell="1" allowOverlap="1" wp14:anchorId="181FA1F1" wp14:editId="2D955AF5">
          <wp:simplePos x="0" y="0"/>
          <wp:positionH relativeFrom="margin">
            <wp:posOffset>4158532</wp:posOffset>
          </wp:positionH>
          <wp:positionV relativeFrom="paragraph">
            <wp:posOffset>-752530</wp:posOffset>
          </wp:positionV>
          <wp:extent cx="2102587" cy="441589"/>
          <wp:effectExtent l="0" t="0" r="0" b="0"/>
          <wp:wrapNone/>
          <wp:docPr id="698800649" name="Slika 44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2587" cy="4415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061ED">
      <w:rPr>
        <w:rFonts w:ascii="Calibri" w:eastAsia="Calibri" w:hAnsi="Calibri" w:cs="Times New Roman"/>
        <w:noProof/>
        <w:sz w:val="22"/>
        <w:szCs w:val="22"/>
      </w:rPr>
      <w:drawing>
        <wp:anchor distT="0" distB="0" distL="114300" distR="114300" simplePos="0" relativeHeight="251679744" behindDoc="0" locked="0" layoutInCell="1" allowOverlap="1" wp14:anchorId="3F7E6818" wp14:editId="28053C61">
          <wp:simplePos x="0" y="0"/>
          <wp:positionH relativeFrom="column">
            <wp:posOffset>-392402</wp:posOffset>
          </wp:positionH>
          <wp:positionV relativeFrom="paragraph">
            <wp:posOffset>-763988</wp:posOffset>
          </wp:positionV>
          <wp:extent cx="2519147" cy="453084"/>
          <wp:effectExtent l="0" t="0" r="0" b="4445"/>
          <wp:wrapNone/>
          <wp:docPr id="30" name="Slika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9147" cy="4530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E64059" w14:textId="38115172" w:rsidR="00641C4C" w:rsidRPr="00C01594" w:rsidRDefault="00641C4C" w:rsidP="008D4835">
    <w:pPr>
      <w:tabs>
        <w:tab w:val="right" w:pos="9639"/>
      </w:tabs>
      <w:ind w:left="-680" w:right="-680"/>
      <w:jc w:val="both"/>
      <w:rPr>
        <w:rFonts w:ascii="Calibri" w:hAnsi="Calibri"/>
        <w:sz w:val="22"/>
        <w:szCs w:val="22"/>
        <w:lang w:eastAsia="en-US"/>
      </w:rPr>
    </w:pPr>
    <w:r w:rsidRPr="00BD1208">
      <w:rPr>
        <w:rFonts w:ascii="Calibri" w:hAnsi="Calibri"/>
        <w:noProof/>
        <w:sz w:val="22"/>
        <w:szCs w:val="22"/>
      </w:rPr>
      <w:drawing>
        <wp:inline distT="0" distB="0" distL="0" distR="0" wp14:anchorId="20AFF389" wp14:editId="727971D8">
          <wp:extent cx="2590800" cy="809625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080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noProof/>
        <w:sz w:val="22"/>
        <w:szCs w:val="22"/>
      </w:rPr>
      <w:t xml:space="preserve">  </w:t>
    </w:r>
    <w:r w:rsidRPr="00C01594">
      <w:rPr>
        <w:rFonts w:ascii="Calibri" w:hAnsi="Calibri"/>
        <w:noProof/>
        <w:sz w:val="22"/>
        <w:szCs w:val="22"/>
      </w:rPr>
      <w:t xml:space="preserve">                                              </w:t>
    </w:r>
  </w:p>
  <w:tbl>
    <w:tblPr>
      <w:tblW w:w="9318" w:type="dxa"/>
      <w:tblInd w:w="108" w:type="dxa"/>
      <w:tblLook w:val="00A0" w:firstRow="1" w:lastRow="0" w:firstColumn="1" w:lastColumn="0" w:noHBand="0" w:noVBand="0"/>
    </w:tblPr>
    <w:tblGrid>
      <w:gridCol w:w="9318"/>
    </w:tblGrid>
    <w:tr w:rsidR="00641C4C" w14:paraId="0707E24E" w14:textId="77777777">
      <w:trPr>
        <w:trHeight w:val="141"/>
      </w:trPr>
      <w:tc>
        <w:tcPr>
          <w:tcW w:w="9318" w:type="dxa"/>
          <w:tcBorders>
            <w:bottom w:val="single" w:sz="4" w:space="0" w:color="7F7F7F"/>
            <w:right w:val="nil"/>
          </w:tcBorders>
          <w:shd w:val="clear" w:color="auto" w:fill="FFFFFF"/>
        </w:tcPr>
        <w:p w14:paraId="74BFE564" w14:textId="68767EC3" w:rsidR="00641C4C" w:rsidRPr="00B90E3A" w:rsidRDefault="00641C4C" w:rsidP="008D4835">
          <w:pPr>
            <w:autoSpaceDE w:val="0"/>
            <w:autoSpaceDN w:val="0"/>
            <w:adjustRightInd w:val="0"/>
            <w:jc w:val="right"/>
            <w:rPr>
              <w:rFonts w:ascii="Calibri" w:hAnsi="Calibri"/>
              <w:iCs/>
              <w:sz w:val="18"/>
              <w:szCs w:val="18"/>
            </w:rPr>
          </w:pPr>
          <w:r>
            <w:rPr>
              <w:rFonts w:ascii="Calibri" w:hAnsi="Calibri"/>
              <w:bCs/>
              <w:sz w:val="18"/>
              <w:szCs w:val="18"/>
            </w:rPr>
            <w:t>Vzorec pogodbe</w:t>
          </w:r>
        </w:p>
      </w:tc>
    </w:tr>
  </w:tbl>
  <w:p w14:paraId="548181DB" w14:textId="77777777" w:rsidR="00641C4C" w:rsidRPr="008F3500" w:rsidRDefault="00641C4C" w:rsidP="008D4835">
    <w:pPr>
      <w:autoSpaceDE w:val="0"/>
      <w:autoSpaceDN w:val="0"/>
      <w:adjustRightInd w:val="0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107" w:type="dxa"/>
      <w:tblInd w:w="108" w:type="dxa"/>
      <w:tblLook w:val="00A0" w:firstRow="1" w:lastRow="0" w:firstColumn="1" w:lastColumn="0" w:noHBand="0" w:noVBand="0"/>
    </w:tblPr>
    <w:tblGrid>
      <w:gridCol w:w="9107"/>
    </w:tblGrid>
    <w:tr w:rsidR="00641C4C" w:rsidRPr="006560DA" w14:paraId="37CB6117" w14:textId="77777777">
      <w:trPr>
        <w:trHeight w:val="182"/>
      </w:trPr>
      <w:tc>
        <w:tcPr>
          <w:tcW w:w="9107" w:type="dxa"/>
          <w:tcBorders>
            <w:bottom w:val="single" w:sz="4" w:space="0" w:color="7F7F7F"/>
            <w:right w:val="nil"/>
          </w:tcBorders>
          <w:shd w:val="clear" w:color="auto" w:fill="FFFFFF"/>
        </w:tcPr>
        <w:p w14:paraId="18315660" w14:textId="33ED10C2" w:rsidR="00641C4C" w:rsidRPr="00C77D47" w:rsidRDefault="00641C4C" w:rsidP="008D4835">
          <w:pPr>
            <w:autoSpaceDE w:val="0"/>
            <w:autoSpaceDN w:val="0"/>
            <w:adjustRightInd w:val="0"/>
            <w:jc w:val="right"/>
            <w:rPr>
              <w:iCs/>
              <w:sz w:val="16"/>
              <w:szCs w:val="16"/>
            </w:rPr>
          </w:pPr>
          <w:r>
            <w:rPr>
              <w:iCs/>
              <w:sz w:val="16"/>
              <w:szCs w:val="16"/>
            </w:rPr>
            <w:t>OBR-7</w:t>
          </w:r>
        </w:p>
      </w:tc>
    </w:tr>
  </w:tbl>
  <w:p w14:paraId="10587C63" w14:textId="28A8C130" w:rsidR="00641C4C" w:rsidRPr="007C35C7" w:rsidRDefault="00641C4C" w:rsidP="00F061ED">
    <w:pPr>
      <w:pStyle w:val="Glava"/>
      <w:jc w:val="both"/>
      <w:rPr>
        <w:b/>
        <w:i/>
      </w:rPr>
    </w:pPr>
    <w:r w:rsidRPr="00CF6AF6">
      <w:rPr>
        <w:rFonts w:ascii="Republika" w:eastAsia="Calibri" w:hAnsi="Republika" w:cs="Times New Roman"/>
        <w:noProof/>
        <w:sz w:val="22"/>
        <w:szCs w:val="22"/>
      </w:rPr>
      <w:drawing>
        <wp:anchor distT="0" distB="0" distL="114300" distR="114300" simplePos="0" relativeHeight="251821056" behindDoc="0" locked="0" layoutInCell="1" allowOverlap="1" wp14:anchorId="03EBF636" wp14:editId="52175F4B">
          <wp:simplePos x="0" y="0"/>
          <wp:positionH relativeFrom="margin">
            <wp:posOffset>3061252</wp:posOffset>
          </wp:positionH>
          <wp:positionV relativeFrom="paragraph">
            <wp:posOffset>-729891</wp:posOffset>
          </wp:positionV>
          <wp:extent cx="810260" cy="450215"/>
          <wp:effectExtent l="0" t="0" r="8890" b="6985"/>
          <wp:wrapSquare wrapText="bothSides"/>
          <wp:docPr id="2062356886" name="Slika 37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260" cy="450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F6AF6">
      <w:rPr>
        <w:rFonts w:ascii="Calibri" w:eastAsia="Calibri" w:hAnsi="Calibri"/>
        <w:b/>
        <w:smallCaps/>
        <w:noProof/>
        <w:sz w:val="22"/>
        <w:szCs w:val="22"/>
      </w:rPr>
      <w:drawing>
        <wp:anchor distT="0" distB="0" distL="114300" distR="114300" simplePos="0" relativeHeight="251819008" behindDoc="0" locked="0" layoutInCell="1" allowOverlap="1" wp14:anchorId="1E15E886" wp14:editId="2EFDBB37">
          <wp:simplePos x="0" y="0"/>
          <wp:positionH relativeFrom="margin">
            <wp:posOffset>4158532</wp:posOffset>
          </wp:positionH>
          <wp:positionV relativeFrom="paragraph">
            <wp:posOffset>-732155</wp:posOffset>
          </wp:positionV>
          <wp:extent cx="2102587" cy="441589"/>
          <wp:effectExtent l="0" t="0" r="0" b="0"/>
          <wp:wrapNone/>
          <wp:docPr id="760970593" name="Slika 44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2587" cy="4415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061ED">
      <w:rPr>
        <w:rFonts w:ascii="Calibri" w:eastAsia="Calibri" w:hAnsi="Calibri" w:cs="Times New Roman"/>
        <w:noProof/>
        <w:sz w:val="22"/>
        <w:szCs w:val="22"/>
      </w:rPr>
      <w:drawing>
        <wp:anchor distT="0" distB="0" distL="114300" distR="114300" simplePos="0" relativeHeight="251681792" behindDoc="0" locked="0" layoutInCell="1" allowOverlap="1" wp14:anchorId="6780055D" wp14:editId="03A24DFD">
          <wp:simplePos x="0" y="0"/>
          <wp:positionH relativeFrom="column">
            <wp:posOffset>-368549</wp:posOffset>
          </wp:positionH>
          <wp:positionV relativeFrom="paragraph">
            <wp:posOffset>-732182</wp:posOffset>
          </wp:positionV>
          <wp:extent cx="2519147" cy="453084"/>
          <wp:effectExtent l="0" t="0" r="0" b="4445"/>
          <wp:wrapNone/>
          <wp:docPr id="31" name="Slika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9147" cy="4530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E773D4" w14:textId="77777777" w:rsidR="00641C4C" w:rsidRPr="00C01594" w:rsidRDefault="00641C4C" w:rsidP="008D4835">
    <w:pPr>
      <w:tabs>
        <w:tab w:val="right" w:pos="9639"/>
      </w:tabs>
      <w:ind w:left="-680" w:right="-680"/>
      <w:jc w:val="both"/>
      <w:rPr>
        <w:rFonts w:ascii="Calibri" w:hAnsi="Calibri"/>
        <w:sz w:val="22"/>
        <w:szCs w:val="22"/>
        <w:lang w:eastAsia="en-US"/>
      </w:rPr>
    </w:pPr>
    <w:r>
      <w:rPr>
        <w:rFonts w:ascii="Calibri" w:hAnsi="Calibri"/>
        <w:noProof/>
        <w:sz w:val="22"/>
        <w:szCs w:val="22"/>
      </w:rPr>
      <w:t xml:space="preserve">  </w:t>
    </w:r>
    <w:r w:rsidRPr="00C01594">
      <w:rPr>
        <w:rFonts w:ascii="Calibri" w:hAnsi="Calibri"/>
        <w:noProof/>
        <w:sz w:val="22"/>
        <w:szCs w:val="22"/>
      </w:rPr>
      <w:t xml:space="preserve">                                              </w:t>
    </w:r>
  </w:p>
  <w:tbl>
    <w:tblPr>
      <w:tblW w:w="9318" w:type="dxa"/>
      <w:tblInd w:w="108" w:type="dxa"/>
      <w:tblLook w:val="00A0" w:firstRow="1" w:lastRow="0" w:firstColumn="1" w:lastColumn="0" w:noHBand="0" w:noVBand="0"/>
    </w:tblPr>
    <w:tblGrid>
      <w:gridCol w:w="9318"/>
    </w:tblGrid>
    <w:tr w:rsidR="00641C4C" w14:paraId="199F926C" w14:textId="77777777">
      <w:trPr>
        <w:trHeight w:val="141"/>
      </w:trPr>
      <w:tc>
        <w:tcPr>
          <w:tcW w:w="9318" w:type="dxa"/>
          <w:tcBorders>
            <w:bottom w:val="single" w:sz="4" w:space="0" w:color="7F7F7F"/>
            <w:right w:val="nil"/>
          </w:tcBorders>
          <w:shd w:val="clear" w:color="auto" w:fill="FFFFFF"/>
        </w:tcPr>
        <w:p w14:paraId="0B5366E8" w14:textId="41E9F8AD" w:rsidR="00641C4C" w:rsidRPr="006560DA" w:rsidRDefault="00641C4C" w:rsidP="008D4835">
          <w:pPr>
            <w:autoSpaceDE w:val="0"/>
            <w:autoSpaceDN w:val="0"/>
            <w:adjustRightInd w:val="0"/>
            <w:jc w:val="right"/>
            <w:rPr>
              <w:iCs/>
              <w:sz w:val="18"/>
              <w:szCs w:val="18"/>
            </w:rPr>
          </w:pPr>
          <w:r>
            <w:rPr>
              <w:bCs/>
              <w:szCs w:val="18"/>
            </w:rPr>
            <w:t>OBR-5</w:t>
          </w:r>
        </w:p>
      </w:tc>
    </w:tr>
  </w:tbl>
  <w:p w14:paraId="19C0FF4C" w14:textId="77777777" w:rsidR="00641C4C" w:rsidRPr="008F3500" w:rsidRDefault="00641C4C" w:rsidP="008D4835">
    <w:pPr>
      <w:autoSpaceDE w:val="0"/>
      <w:autoSpaceDN w:val="0"/>
      <w:adjustRightInd w:val="0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2AB95D" w14:textId="70410D62" w:rsidR="00641C4C" w:rsidRPr="00E94DA5" w:rsidRDefault="00641C4C" w:rsidP="00F061ED">
    <w:pPr>
      <w:pStyle w:val="Glava"/>
      <w:spacing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111" w:type="dxa"/>
      <w:tblInd w:w="108" w:type="dxa"/>
      <w:tblLayout w:type="fixed"/>
      <w:tblLook w:val="0000" w:firstRow="0" w:lastRow="0" w:firstColumn="0" w:lastColumn="0" w:noHBand="0" w:noVBand="0"/>
    </w:tblPr>
    <w:tblGrid>
      <w:gridCol w:w="9111"/>
    </w:tblGrid>
    <w:tr w:rsidR="00641C4C" w14:paraId="4F8E9B18" w14:textId="77777777" w:rsidTr="00420F2F">
      <w:tc>
        <w:tcPr>
          <w:tcW w:w="9111" w:type="dxa"/>
          <w:tcBorders>
            <w:bottom w:val="single" w:sz="4" w:space="0" w:color="7F7F7F"/>
            <w:right w:val="none" w:sz="0" w:space="0" w:color="000000"/>
          </w:tcBorders>
          <w:shd w:val="clear" w:color="auto" w:fill="FFFFFF"/>
        </w:tcPr>
        <w:p w14:paraId="4196C19E" w14:textId="72551835" w:rsidR="00641C4C" w:rsidRPr="00092446" w:rsidRDefault="00641C4C" w:rsidP="00420F2F">
          <w:pPr>
            <w:pStyle w:val="Glava"/>
            <w:tabs>
              <w:tab w:val="clear" w:pos="4320"/>
              <w:tab w:val="clear" w:pos="8640"/>
              <w:tab w:val="left" w:pos="5112"/>
            </w:tabs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OBR-1</w:t>
          </w:r>
        </w:p>
      </w:tc>
    </w:tr>
  </w:tbl>
  <w:p w14:paraId="7EC9CD2A" w14:textId="458E9154" w:rsidR="00641C4C" w:rsidRDefault="00641C4C" w:rsidP="00420F2F">
    <w:pPr>
      <w:autoSpaceDE w:val="0"/>
    </w:pPr>
    <w:r w:rsidRPr="004F44CA">
      <w:rPr>
        <w:rFonts w:ascii="Republika" w:eastAsia="Calibri" w:hAnsi="Republika" w:cs="Times New Roman"/>
        <w:noProof/>
        <w:sz w:val="22"/>
        <w:szCs w:val="22"/>
      </w:rPr>
      <w:drawing>
        <wp:anchor distT="0" distB="0" distL="114300" distR="114300" simplePos="0" relativeHeight="251788288" behindDoc="0" locked="0" layoutInCell="1" allowOverlap="1" wp14:anchorId="4772E588" wp14:editId="5C5DB878">
          <wp:simplePos x="0" y="0"/>
          <wp:positionH relativeFrom="margin">
            <wp:posOffset>2965836</wp:posOffset>
          </wp:positionH>
          <wp:positionV relativeFrom="paragraph">
            <wp:posOffset>-757223</wp:posOffset>
          </wp:positionV>
          <wp:extent cx="810260" cy="450215"/>
          <wp:effectExtent l="0" t="0" r="8890" b="6985"/>
          <wp:wrapSquare wrapText="bothSides"/>
          <wp:docPr id="841110016" name="Slika 37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260" cy="450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F44CA">
      <w:rPr>
        <w:rFonts w:ascii="Calibri" w:eastAsia="Calibri" w:hAnsi="Calibri"/>
        <w:b/>
        <w:smallCaps/>
        <w:noProof/>
        <w:sz w:val="22"/>
        <w:szCs w:val="22"/>
      </w:rPr>
      <w:drawing>
        <wp:anchor distT="0" distB="0" distL="114300" distR="114300" simplePos="0" relativeHeight="251786240" behindDoc="0" locked="0" layoutInCell="1" allowOverlap="1" wp14:anchorId="13143316" wp14:editId="2410ECA6">
          <wp:simplePos x="0" y="0"/>
          <wp:positionH relativeFrom="margin">
            <wp:posOffset>4166483</wp:posOffset>
          </wp:positionH>
          <wp:positionV relativeFrom="paragraph">
            <wp:posOffset>-748058</wp:posOffset>
          </wp:positionV>
          <wp:extent cx="2102587" cy="441589"/>
          <wp:effectExtent l="0" t="0" r="0" b="0"/>
          <wp:wrapNone/>
          <wp:docPr id="365701683" name="Slika 44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2587" cy="4415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061ED">
      <w:rPr>
        <w:rFonts w:ascii="Calibri" w:eastAsia="Calibri" w:hAnsi="Calibri" w:cs="Times New Roman"/>
        <w:noProof/>
        <w:sz w:val="22"/>
        <w:szCs w:val="22"/>
      </w:rPr>
      <w:drawing>
        <wp:anchor distT="0" distB="0" distL="114300" distR="114300" simplePos="0" relativeHeight="251677696" behindDoc="0" locked="0" layoutInCell="1" allowOverlap="1" wp14:anchorId="6311E2F9" wp14:editId="7B7E8871">
          <wp:simplePos x="0" y="0"/>
          <wp:positionH relativeFrom="column">
            <wp:posOffset>-392403</wp:posOffset>
          </wp:positionH>
          <wp:positionV relativeFrom="paragraph">
            <wp:posOffset>-708328</wp:posOffset>
          </wp:positionV>
          <wp:extent cx="2519147" cy="453084"/>
          <wp:effectExtent l="0" t="0" r="0" b="4445"/>
          <wp:wrapNone/>
          <wp:docPr id="86" name="Slika 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9147" cy="4530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1F8467" w14:textId="77777777" w:rsidR="00641C4C" w:rsidRDefault="00641C4C">
    <w:pPr>
      <w:pStyle w:val="Header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20E1C0" w14:textId="77777777" w:rsidR="00641C4C" w:rsidRDefault="00641C4C">
    <w:pPr>
      <w:pStyle w:val="Glava"/>
    </w:pPr>
    <w:r>
      <w:rPr>
        <w:rFonts w:eastAsia="Arial"/>
        <w:sz w:val="16"/>
      </w:rPr>
      <w:t xml:space="preserve">   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111" w:type="dxa"/>
      <w:tblInd w:w="108" w:type="dxa"/>
      <w:tblLayout w:type="fixed"/>
      <w:tblLook w:val="0000" w:firstRow="0" w:lastRow="0" w:firstColumn="0" w:lastColumn="0" w:noHBand="0" w:noVBand="0"/>
    </w:tblPr>
    <w:tblGrid>
      <w:gridCol w:w="9111"/>
    </w:tblGrid>
    <w:tr w:rsidR="00641C4C" w14:paraId="30C1621E" w14:textId="77777777" w:rsidTr="00F061ED">
      <w:tc>
        <w:tcPr>
          <w:tcW w:w="9111" w:type="dxa"/>
          <w:tcBorders>
            <w:bottom w:val="single" w:sz="4" w:space="0" w:color="7F7F7F"/>
            <w:right w:val="none" w:sz="0" w:space="0" w:color="000000"/>
          </w:tcBorders>
          <w:shd w:val="clear" w:color="auto" w:fill="FFFFFF"/>
        </w:tcPr>
        <w:p w14:paraId="4BE87AF2" w14:textId="63E77061" w:rsidR="00641C4C" w:rsidRPr="00092446" w:rsidRDefault="00641C4C">
          <w:pPr>
            <w:pStyle w:val="Glava"/>
            <w:tabs>
              <w:tab w:val="clear" w:pos="4320"/>
              <w:tab w:val="clear" w:pos="8640"/>
              <w:tab w:val="left" w:pos="5112"/>
            </w:tabs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OBR-2</w:t>
          </w:r>
        </w:p>
      </w:tc>
    </w:tr>
  </w:tbl>
  <w:p w14:paraId="05DDE854" w14:textId="0A6CDA1D" w:rsidR="00641C4C" w:rsidRDefault="00641C4C">
    <w:pPr>
      <w:autoSpaceDE w:val="0"/>
    </w:pPr>
    <w:r w:rsidRPr="004F44CA">
      <w:rPr>
        <w:rFonts w:ascii="Republika" w:eastAsia="Calibri" w:hAnsi="Republika" w:cs="Times New Roman"/>
        <w:noProof/>
        <w:sz w:val="22"/>
        <w:szCs w:val="22"/>
      </w:rPr>
      <w:drawing>
        <wp:anchor distT="0" distB="0" distL="114300" distR="114300" simplePos="0" relativeHeight="251796480" behindDoc="0" locked="0" layoutInCell="1" allowOverlap="1" wp14:anchorId="332CE284" wp14:editId="12BDE54C">
          <wp:simplePos x="0" y="0"/>
          <wp:positionH relativeFrom="margin">
            <wp:posOffset>3125138</wp:posOffset>
          </wp:positionH>
          <wp:positionV relativeFrom="paragraph">
            <wp:posOffset>-780304</wp:posOffset>
          </wp:positionV>
          <wp:extent cx="810260" cy="450215"/>
          <wp:effectExtent l="0" t="0" r="8890" b="6985"/>
          <wp:wrapSquare wrapText="bothSides"/>
          <wp:docPr id="52330471" name="Slika 37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260" cy="450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F44CA">
      <w:rPr>
        <w:rFonts w:ascii="Calibri" w:eastAsia="Calibri" w:hAnsi="Calibri"/>
        <w:b/>
        <w:smallCaps/>
        <w:noProof/>
        <w:sz w:val="22"/>
        <w:szCs w:val="22"/>
      </w:rPr>
      <w:drawing>
        <wp:anchor distT="0" distB="0" distL="114300" distR="114300" simplePos="0" relativeHeight="251794432" behindDoc="0" locked="0" layoutInCell="1" allowOverlap="1" wp14:anchorId="0DFB1EEB" wp14:editId="484C5AED">
          <wp:simplePos x="0" y="0"/>
          <wp:positionH relativeFrom="margin">
            <wp:posOffset>4205357</wp:posOffset>
          </wp:positionH>
          <wp:positionV relativeFrom="paragraph">
            <wp:posOffset>-770421</wp:posOffset>
          </wp:positionV>
          <wp:extent cx="2102587" cy="441589"/>
          <wp:effectExtent l="0" t="0" r="0" b="0"/>
          <wp:wrapNone/>
          <wp:docPr id="924339219" name="Slika 44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2587" cy="4415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061ED">
      <w:rPr>
        <w:rFonts w:ascii="Calibri" w:eastAsia="Calibri" w:hAnsi="Calibri" w:cs="Times New Roman"/>
        <w:noProof/>
        <w:sz w:val="22"/>
        <w:szCs w:val="22"/>
      </w:rPr>
      <w:drawing>
        <wp:anchor distT="0" distB="0" distL="114300" distR="114300" simplePos="0" relativeHeight="251675648" behindDoc="0" locked="0" layoutInCell="1" allowOverlap="1" wp14:anchorId="4C4D055E" wp14:editId="7332D16C">
          <wp:simplePos x="0" y="0"/>
          <wp:positionH relativeFrom="column">
            <wp:posOffset>-360432</wp:posOffset>
          </wp:positionH>
          <wp:positionV relativeFrom="paragraph">
            <wp:posOffset>-748030</wp:posOffset>
          </wp:positionV>
          <wp:extent cx="2519147" cy="453084"/>
          <wp:effectExtent l="0" t="0" r="0" b="4445"/>
          <wp:wrapNone/>
          <wp:docPr id="91" name="Slika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9147" cy="4530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ook w:val="04A0" w:firstRow="1" w:lastRow="0" w:firstColumn="1" w:lastColumn="0" w:noHBand="0" w:noVBand="1"/>
    </w:tblPr>
    <w:tblGrid>
      <w:gridCol w:w="9009"/>
    </w:tblGrid>
    <w:tr w:rsidR="00641C4C" w:rsidRPr="00FB4F1D" w14:paraId="564E6CC9" w14:textId="77777777" w:rsidTr="0005131C">
      <w:trPr>
        <w:trHeight w:val="256"/>
      </w:trPr>
      <w:tc>
        <w:tcPr>
          <w:tcW w:w="9072" w:type="dxa"/>
          <w:tcBorders>
            <w:bottom w:val="single" w:sz="4" w:space="0" w:color="7F7F7F"/>
            <w:right w:val="nil"/>
          </w:tcBorders>
          <w:shd w:val="clear" w:color="auto" w:fill="FFFFFF"/>
        </w:tcPr>
        <w:p w14:paraId="6F923028" w14:textId="6EEB2215" w:rsidR="00641C4C" w:rsidRPr="00C77D47" w:rsidRDefault="00641C4C" w:rsidP="008D4835">
          <w:pPr>
            <w:autoSpaceDE w:val="0"/>
            <w:autoSpaceDN w:val="0"/>
            <w:adjustRightInd w:val="0"/>
            <w:jc w:val="right"/>
            <w:rPr>
              <w:iCs/>
              <w:sz w:val="16"/>
              <w:szCs w:val="16"/>
            </w:rPr>
          </w:pPr>
          <w:r>
            <w:rPr>
              <w:iCs/>
              <w:sz w:val="16"/>
              <w:szCs w:val="16"/>
            </w:rPr>
            <w:t>OBR-3</w:t>
          </w:r>
        </w:p>
      </w:tc>
    </w:tr>
  </w:tbl>
  <w:p w14:paraId="1E3C91C4" w14:textId="4D8763BC" w:rsidR="00641C4C" w:rsidRDefault="00641C4C">
    <w:pPr>
      <w:pStyle w:val="Glava"/>
    </w:pPr>
    <w:r w:rsidRPr="0005131C">
      <w:rPr>
        <w:rFonts w:ascii="Republika" w:eastAsia="Calibri" w:hAnsi="Republika" w:cs="Times New Roman"/>
        <w:noProof/>
        <w:sz w:val="22"/>
        <w:szCs w:val="22"/>
      </w:rPr>
      <w:drawing>
        <wp:anchor distT="0" distB="0" distL="114300" distR="114300" simplePos="0" relativeHeight="251829248" behindDoc="0" locked="0" layoutInCell="1" allowOverlap="1" wp14:anchorId="6B73C7BD" wp14:editId="3276D717">
          <wp:simplePos x="0" y="0"/>
          <wp:positionH relativeFrom="margin">
            <wp:posOffset>3053301</wp:posOffset>
          </wp:positionH>
          <wp:positionV relativeFrom="paragraph">
            <wp:posOffset>-748334</wp:posOffset>
          </wp:positionV>
          <wp:extent cx="810260" cy="450215"/>
          <wp:effectExtent l="0" t="0" r="8890" b="6985"/>
          <wp:wrapSquare wrapText="bothSides"/>
          <wp:docPr id="602040709" name="Slika 37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260" cy="450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5131C">
      <w:rPr>
        <w:rFonts w:ascii="Calibri" w:eastAsia="Calibri" w:hAnsi="Calibri"/>
        <w:b/>
        <w:smallCaps/>
        <w:noProof/>
        <w:sz w:val="22"/>
        <w:szCs w:val="22"/>
      </w:rPr>
      <w:drawing>
        <wp:anchor distT="0" distB="0" distL="114300" distR="114300" simplePos="0" relativeHeight="251827200" behindDoc="0" locked="0" layoutInCell="1" allowOverlap="1" wp14:anchorId="79126C01" wp14:editId="126BBCCD">
          <wp:simplePos x="0" y="0"/>
          <wp:positionH relativeFrom="margin">
            <wp:posOffset>4118637</wp:posOffset>
          </wp:positionH>
          <wp:positionV relativeFrom="paragraph">
            <wp:posOffset>-763518</wp:posOffset>
          </wp:positionV>
          <wp:extent cx="2102587" cy="441589"/>
          <wp:effectExtent l="0" t="0" r="0" b="0"/>
          <wp:wrapNone/>
          <wp:docPr id="1556180588" name="Slika 44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2587" cy="4415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061ED">
      <w:rPr>
        <w:rFonts w:ascii="Calibri" w:eastAsia="Calibri" w:hAnsi="Calibri" w:cs="Times New Roman"/>
        <w:noProof/>
        <w:sz w:val="22"/>
        <w:szCs w:val="22"/>
      </w:rPr>
      <w:drawing>
        <wp:anchor distT="0" distB="0" distL="114300" distR="114300" simplePos="0" relativeHeight="251673600" behindDoc="0" locked="0" layoutInCell="1" allowOverlap="1" wp14:anchorId="165319B9" wp14:editId="7FB62ED0">
          <wp:simplePos x="0" y="0"/>
          <wp:positionH relativeFrom="column">
            <wp:posOffset>-384645</wp:posOffset>
          </wp:positionH>
          <wp:positionV relativeFrom="paragraph">
            <wp:posOffset>-716280</wp:posOffset>
          </wp:positionV>
          <wp:extent cx="2519147" cy="453084"/>
          <wp:effectExtent l="0" t="0" r="0" b="4445"/>
          <wp:wrapNone/>
          <wp:docPr id="95" name="Slika 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9147" cy="4530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ook w:val="04A0" w:firstRow="1" w:lastRow="0" w:firstColumn="1" w:lastColumn="0" w:noHBand="0" w:noVBand="1"/>
    </w:tblPr>
    <w:tblGrid>
      <w:gridCol w:w="9072"/>
    </w:tblGrid>
    <w:tr w:rsidR="00641C4C" w:rsidRPr="00FB4F1D" w14:paraId="5160CACA" w14:textId="77777777">
      <w:tc>
        <w:tcPr>
          <w:tcW w:w="9140" w:type="dxa"/>
          <w:tcBorders>
            <w:bottom w:val="single" w:sz="4" w:space="0" w:color="7F7F7F"/>
            <w:right w:val="nil"/>
          </w:tcBorders>
          <w:shd w:val="clear" w:color="auto" w:fill="FFFFFF"/>
        </w:tcPr>
        <w:p w14:paraId="79B289E3" w14:textId="77777777" w:rsidR="00641C4C" w:rsidRPr="00FB4F1D" w:rsidRDefault="00641C4C" w:rsidP="008D4835">
          <w:pPr>
            <w:autoSpaceDE w:val="0"/>
            <w:autoSpaceDN w:val="0"/>
            <w:adjustRightInd w:val="0"/>
            <w:jc w:val="right"/>
            <w:rPr>
              <w:rFonts w:ascii="Calibri" w:hAnsi="Calibri"/>
              <w:iCs/>
              <w:szCs w:val="18"/>
            </w:rPr>
          </w:pPr>
          <w:r w:rsidRPr="00FB4F1D">
            <w:rPr>
              <w:rFonts w:ascii="Calibri" w:hAnsi="Calibri"/>
              <w:iCs/>
              <w:szCs w:val="18"/>
            </w:rPr>
            <w:t>OBR-6</w:t>
          </w:r>
        </w:p>
      </w:tc>
    </w:tr>
  </w:tbl>
  <w:p w14:paraId="09509502" w14:textId="77777777" w:rsidR="00641C4C" w:rsidRPr="008F3500" w:rsidRDefault="00641C4C" w:rsidP="008D4835">
    <w:pPr>
      <w:autoSpaceDE w:val="0"/>
      <w:autoSpaceDN w:val="0"/>
      <w:adjustRightInd w:val="0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ook w:val="04A0" w:firstRow="1" w:lastRow="0" w:firstColumn="1" w:lastColumn="0" w:noHBand="0" w:noVBand="1"/>
    </w:tblPr>
    <w:tblGrid>
      <w:gridCol w:w="9009"/>
    </w:tblGrid>
    <w:tr w:rsidR="00641C4C" w:rsidRPr="00FB4F1D" w14:paraId="7E5D19B1" w14:textId="77777777" w:rsidTr="008D4835">
      <w:trPr>
        <w:trHeight w:val="256"/>
      </w:trPr>
      <w:tc>
        <w:tcPr>
          <w:tcW w:w="14412" w:type="dxa"/>
          <w:tcBorders>
            <w:bottom w:val="single" w:sz="4" w:space="0" w:color="7F7F7F"/>
            <w:right w:val="nil"/>
          </w:tcBorders>
          <w:shd w:val="clear" w:color="auto" w:fill="FFFFFF"/>
        </w:tcPr>
        <w:p w14:paraId="2BA1EF11" w14:textId="39603418" w:rsidR="00641C4C" w:rsidRPr="00C77D47" w:rsidRDefault="00641C4C" w:rsidP="008D4835">
          <w:pPr>
            <w:autoSpaceDE w:val="0"/>
            <w:autoSpaceDN w:val="0"/>
            <w:adjustRightInd w:val="0"/>
            <w:jc w:val="right"/>
            <w:rPr>
              <w:iCs/>
              <w:sz w:val="16"/>
              <w:szCs w:val="16"/>
            </w:rPr>
          </w:pPr>
          <w:r>
            <w:rPr>
              <w:iCs/>
              <w:sz w:val="16"/>
              <w:szCs w:val="16"/>
            </w:rPr>
            <w:t>OBR-4</w:t>
          </w:r>
        </w:p>
      </w:tc>
    </w:tr>
  </w:tbl>
  <w:p w14:paraId="54AF962F" w14:textId="7CE4416D" w:rsidR="00641C4C" w:rsidRDefault="00641C4C" w:rsidP="0005131C">
    <w:pPr>
      <w:pStyle w:val="Glava"/>
      <w:tabs>
        <w:tab w:val="clear" w:pos="4320"/>
        <w:tab w:val="clear" w:pos="8640"/>
        <w:tab w:val="left" w:pos="1453"/>
      </w:tabs>
    </w:pPr>
    <w:r w:rsidRPr="0005131C">
      <w:rPr>
        <w:rFonts w:ascii="Republika" w:eastAsia="Calibri" w:hAnsi="Republika" w:cs="Times New Roman"/>
        <w:noProof/>
        <w:sz w:val="22"/>
        <w:szCs w:val="22"/>
      </w:rPr>
      <w:drawing>
        <wp:anchor distT="0" distB="0" distL="114300" distR="114300" simplePos="0" relativeHeight="251833344" behindDoc="0" locked="0" layoutInCell="1" allowOverlap="1" wp14:anchorId="73980D88" wp14:editId="144BB021">
          <wp:simplePos x="0" y="0"/>
          <wp:positionH relativeFrom="margin">
            <wp:posOffset>3037398</wp:posOffset>
          </wp:positionH>
          <wp:positionV relativeFrom="paragraph">
            <wp:posOffset>-741321</wp:posOffset>
          </wp:positionV>
          <wp:extent cx="810260" cy="450215"/>
          <wp:effectExtent l="0" t="0" r="8890" b="6985"/>
          <wp:wrapSquare wrapText="bothSides"/>
          <wp:docPr id="11735693" name="Slika 37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260" cy="450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5131C">
      <w:rPr>
        <w:rFonts w:ascii="Calibri" w:eastAsia="Calibri" w:hAnsi="Calibri"/>
        <w:b/>
        <w:smallCaps/>
        <w:noProof/>
        <w:sz w:val="22"/>
        <w:szCs w:val="22"/>
      </w:rPr>
      <w:drawing>
        <wp:anchor distT="0" distB="0" distL="114300" distR="114300" simplePos="0" relativeHeight="251831296" behindDoc="0" locked="0" layoutInCell="1" allowOverlap="1" wp14:anchorId="18D4DB30" wp14:editId="70E9416A">
          <wp:simplePos x="0" y="0"/>
          <wp:positionH relativeFrom="margin">
            <wp:posOffset>4118776</wp:posOffset>
          </wp:positionH>
          <wp:positionV relativeFrom="paragraph">
            <wp:posOffset>-732155</wp:posOffset>
          </wp:positionV>
          <wp:extent cx="2102587" cy="441589"/>
          <wp:effectExtent l="0" t="0" r="0" b="0"/>
          <wp:wrapNone/>
          <wp:docPr id="671963642" name="Slika 44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2587" cy="4415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061ED">
      <w:rPr>
        <w:rFonts w:ascii="Calibri" w:eastAsia="Calibri" w:hAnsi="Calibri" w:cs="Times New Roman"/>
        <w:noProof/>
        <w:sz w:val="22"/>
        <w:szCs w:val="22"/>
      </w:rPr>
      <w:drawing>
        <wp:anchor distT="0" distB="0" distL="114300" distR="114300" simplePos="0" relativeHeight="251739136" behindDoc="0" locked="0" layoutInCell="1" allowOverlap="1" wp14:anchorId="7502CCCC" wp14:editId="1552F706">
          <wp:simplePos x="0" y="0"/>
          <wp:positionH relativeFrom="column">
            <wp:posOffset>-384645</wp:posOffset>
          </wp:positionH>
          <wp:positionV relativeFrom="paragraph">
            <wp:posOffset>-716280</wp:posOffset>
          </wp:positionV>
          <wp:extent cx="2519147" cy="453084"/>
          <wp:effectExtent l="0" t="0" r="0" b="4445"/>
          <wp:wrapNone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9147" cy="4530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895A4A" w14:textId="47D85D1E" w:rsidR="00641C4C" w:rsidRDefault="00641C4C" w:rsidP="00AA2E26">
    <w:pPr>
      <w:pStyle w:val="Glava"/>
    </w:pPr>
    <w:r w:rsidRPr="00A25489">
      <w:rPr>
        <w:noProof/>
      </w:rPr>
      <w:drawing>
        <wp:anchor distT="0" distB="0" distL="114300" distR="114300" simplePos="0" relativeHeight="251743232" behindDoc="0" locked="0" layoutInCell="1" allowOverlap="1" wp14:anchorId="52915811" wp14:editId="49912B10">
          <wp:simplePos x="0" y="0"/>
          <wp:positionH relativeFrom="column">
            <wp:posOffset>-367388</wp:posOffset>
          </wp:positionH>
          <wp:positionV relativeFrom="paragraph">
            <wp:posOffset>-476940</wp:posOffset>
          </wp:positionV>
          <wp:extent cx="2519147" cy="453084"/>
          <wp:effectExtent l="0" t="0" r="0" b="4445"/>
          <wp:wrapNone/>
          <wp:docPr id="264046434" name="Slika 26404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9147" cy="4530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5131C">
      <w:rPr>
        <w:rFonts w:ascii="Republika" w:eastAsia="Calibri" w:hAnsi="Republika" w:cs="Times New Roman"/>
        <w:noProof/>
        <w:sz w:val="22"/>
        <w:szCs w:val="22"/>
      </w:rPr>
      <w:drawing>
        <wp:anchor distT="0" distB="0" distL="114300" distR="114300" simplePos="0" relativeHeight="251837440" behindDoc="0" locked="0" layoutInCell="1" allowOverlap="1" wp14:anchorId="6544D938" wp14:editId="2814D83F">
          <wp:simplePos x="0" y="0"/>
          <wp:positionH relativeFrom="margin">
            <wp:posOffset>3005593</wp:posOffset>
          </wp:positionH>
          <wp:positionV relativeFrom="paragraph">
            <wp:posOffset>-527547</wp:posOffset>
          </wp:positionV>
          <wp:extent cx="810260" cy="450215"/>
          <wp:effectExtent l="0" t="0" r="8890" b="6985"/>
          <wp:wrapSquare wrapText="bothSides"/>
          <wp:docPr id="1936008734" name="Slika 37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260" cy="450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5131C">
      <w:rPr>
        <w:rFonts w:ascii="Calibri" w:eastAsia="Calibri" w:hAnsi="Calibri"/>
        <w:b/>
        <w:smallCaps/>
        <w:noProof/>
        <w:sz w:val="22"/>
        <w:szCs w:val="22"/>
      </w:rPr>
      <w:drawing>
        <wp:anchor distT="0" distB="0" distL="114300" distR="114300" simplePos="0" relativeHeight="251835392" behindDoc="0" locked="0" layoutInCell="1" allowOverlap="1" wp14:anchorId="4732F880" wp14:editId="2712EE6E">
          <wp:simplePos x="0" y="0"/>
          <wp:positionH relativeFrom="margin">
            <wp:posOffset>4110824</wp:posOffset>
          </wp:positionH>
          <wp:positionV relativeFrom="paragraph">
            <wp:posOffset>-495769</wp:posOffset>
          </wp:positionV>
          <wp:extent cx="2102587" cy="441589"/>
          <wp:effectExtent l="0" t="0" r="0" b="0"/>
          <wp:wrapNone/>
          <wp:docPr id="6870808" name="Slika 44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2587" cy="4415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W w:w="0" w:type="auto"/>
      <w:tblBorders>
        <w:bottom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09"/>
    </w:tblGrid>
    <w:tr w:rsidR="00641C4C" w:rsidRPr="00E46CFD" w14:paraId="2FB79679" w14:textId="77777777" w:rsidTr="0005131C">
      <w:trPr>
        <w:trHeight w:val="70"/>
      </w:trPr>
      <w:tc>
        <w:tcPr>
          <w:tcW w:w="9070" w:type="dxa"/>
          <w:shd w:val="clear" w:color="auto" w:fill="auto"/>
        </w:tcPr>
        <w:p w14:paraId="447DF89E" w14:textId="5FC89FDE" w:rsidR="00641C4C" w:rsidRPr="00E46CFD" w:rsidRDefault="00641C4C" w:rsidP="00AA2E26">
          <w:pPr>
            <w:pStyle w:val="Glava"/>
            <w:spacing w:line="240" w:lineRule="exact"/>
            <w:jc w:val="right"/>
            <w:rPr>
              <w:sz w:val="18"/>
              <w:szCs w:val="18"/>
            </w:rPr>
          </w:pPr>
          <w:r w:rsidRPr="00E46CFD">
            <w:rPr>
              <w:sz w:val="18"/>
              <w:szCs w:val="18"/>
            </w:rPr>
            <w:t>OBR-5</w:t>
          </w:r>
        </w:p>
      </w:tc>
    </w:tr>
  </w:tbl>
  <w:p w14:paraId="311467F7" w14:textId="660045BE" w:rsidR="00641C4C" w:rsidRDefault="00641C4C" w:rsidP="0005131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pStyle w:val="MB3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singleLevel"/>
    <w:tmpl w:val="00000003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multilevel"/>
    <w:tmpl w:val="A79220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sz w:val="22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singleLevel"/>
    <w:tmpl w:val="00000005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6"/>
    <w:multiLevelType w:val="singleLevel"/>
    <w:tmpl w:val="00000006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6" w15:restartNumberingAfterBreak="0">
    <w:nsid w:val="00000008"/>
    <w:multiLevelType w:val="singleLevel"/>
    <w:tmpl w:val="00000008"/>
    <w:name w:val="WW8Num16"/>
    <w:lvl w:ilvl="0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ascii="Liberation Serif" w:hAnsi="Liberation Serif" w:hint="default"/>
      </w:rPr>
    </w:lvl>
  </w:abstractNum>
  <w:abstractNum w:abstractNumId="7" w15:restartNumberingAfterBreak="0">
    <w:nsid w:val="00000009"/>
    <w:multiLevelType w:val="multilevel"/>
    <w:tmpl w:val="3EDE472C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60"/>
        </w:tabs>
        <w:ind w:left="56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A"/>
    <w:multiLevelType w:val="singleLevel"/>
    <w:tmpl w:val="0000000A"/>
    <w:name w:val="WW8Num1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9" w15:restartNumberingAfterBreak="0">
    <w:nsid w:val="0000000B"/>
    <w:multiLevelType w:val="singleLevel"/>
    <w:tmpl w:val="0000000B"/>
    <w:name w:val="WW8Num1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0" w15:restartNumberingAfterBreak="0">
    <w:nsid w:val="0000000C"/>
    <w:multiLevelType w:val="singleLevel"/>
    <w:tmpl w:val="0000000C"/>
    <w:name w:val="WW8Num21"/>
    <w:lvl w:ilvl="0">
      <w:numFmt w:val="bullet"/>
      <w:pStyle w:val="MBA1"/>
      <w:lvlText w:val="-"/>
      <w:lvlJc w:val="left"/>
      <w:pPr>
        <w:tabs>
          <w:tab w:val="num" w:pos="0"/>
        </w:tabs>
        <w:ind w:left="1077" w:hanging="360"/>
      </w:pPr>
      <w:rPr>
        <w:rFonts w:ascii="Calibri Light" w:hAnsi="Calibri Light" w:cs="Times New Roman" w:hint="default"/>
      </w:rPr>
    </w:lvl>
  </w:abstractNum>
  <w:abstractNum w:abstractNumId="11" w15:restartNumberingAfterBreak="0">
    <w:nsid w:val="0000000D"/>
    <w:multiLevelType w:val="singleLevel"/>
    <w:tmpl w:val="5AA4E10E"/>
    <w:name w:val="WW8Num22"/>
    <w:lvl w:ilvl="0">
      <w:start w:val="1"/>
      <w:numFmt w:val="upperLetter"/>
      <w:lvlText w:val="%1.)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</w:abstractNum>
  <w:abstractNum w:abstractNumId="12" w15:restartNumberingAfterBreak="0">
    <w:nsid w:val="0000000E"/>
    <w:multiLevelType w:val="multilevel"/>
    <w:tmpl w:val="FE06D73A"/>
    <w:name w:val="WW8Num24"/>
    <w:lvl w:ilvl="0">
      <w:start w:val="1"/>
      <w:numFmt w:val="decimal"/>
      <w:lvlText w:val="%1."/>
      <w:lvlJc w:val="left"/>
      <w:pPr>
        <w:tabs>
          <w:tab w:val="num" w:pos="284"/>
        </w:tabs>
        <w:ind w:left="1004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284"/>
        </w:tabs>
        <w:ind w:left="1724" w:hanging="360"/>
      </w:pPr>
    </w:lvl>
    <w:lvl w:ilvl="2">
      <w:start w:val="1"/>
      <w:numFmt w:val="lowerRoman"/>
      <w:lvlText w:val="%3."/>
      <w:lvlJc w:val="left"/>
      <w:pPr>
        <w:tabs>
          <w:tab w:val="num" w:pos="284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284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284"/>
        </w:tabs>
        <w:ind w:left="3884" w:hanging="360"/>
      </w:pPr>
    </w:lvl>
    <w:lvl w:ilvl="5">
      <w:start w:val="1"/>
      <w:numFmt w:val="lowerRoman"/>
      <w:lvlText w:val="%6."/>
      <w:lvlJc w:val="left"/>
      <w:pPr>
        <w:tabs>
          <w:tab w:val="num" w:pos="28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28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6044" w:hanging="360"/>
      </w:p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6764" w:hanging="180"/>
      </w:pPr>
    </w:lvl>
  </w:abstractNum>
  <w:abstractNum w:abstractNumId="13" w15:restartNumberingAfterBreak="0">
    <w:nsid w:val="0000000F"/>
    <w:multiLevelType w:val="singleLevel"/>
    <w:tmpl w:val="0000000F"/>
    <w:name w:val="WW8Num2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4" w15:restartNumberingAfterBreak="0">
    <w:nsid w:val="00000010"/>
    <w:multiLevelType w:val="singleLevel"/>
    <w:tmpl w:val="00000010"/>
    <w:name w:val="WW8Num2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5" w15:restartNumberingAfterBreak="0">
    <w:nsid w:val="00000011"/>
    <w:multiLevelType w:val="multilevel"/>
    <w:tmpl w:val="00000011"/>
    <w:name w:val="WW8Num31"/>
    <w:lvl w:ilvl="0">
      <w:start w:val="1"/>
      <w:numFmt w:val="decimal"/>
      <w:pStyle w:val="MB1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hint="default"/>
      </w:rPr>
    </w:lvl>
  </w:abstractNum>
  <w:abstractNum w:abstractNumId="16" w15:restartNumberingAfterBreak="0">
    <w:nsid w:val="00000012"/>
    <w:multiLevelType w:val="singleLevel"/>
    <w:tmpl w:val="00000012"/>
    <w:name w:val="WW8Num33"/>
    <w:lvl w:ilvl="0">
      <w:start w:val="1"/>
      <w:numFmt w:val="bullet"/>
      <w:lvlText w:val=""/>
      <w:lvlJc w:val="left"/>
      <w:pPr>
        <w:tabs>
          <w:tab w:val="num" w:pos="0"/>
        </w:tabs>
        <w:ind w:left="1155" w:hanging="360"/>
      </w:pPr>
      <w:rPr>
        <w:rFonts w:ascii="Symbol" w:hAnsi="Symbol" w:cs="Symbol" w:hint="default"/>
      </w:rPr>
    </w:lvl>
  </w:abstractNum>
  <w:abstractNum w:abstractNumId="17" w15:restartNumberingAfterBreak="0">
    <w:nsid w:val="00000013"/>
    <w:multiLevelType w:val="multilevel"/>
    <w:tmpl w:val="00000013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18" w15:restartNumberingAfterBreak="0">
    <w:nsid w:val="00000014"/>
    <w:multiLevelType w:val="singleLevel"/>
    <w:tmpl w:val="00000014"/>
    <w:name w:val="WW8Num35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</w:abstractNum>
  <w:abstractNum w:abstractNumId="19" w15:restartNumberingAfterBreak="0">
    <w:nsid w:val="00000015"/>
    <w:multiLevelType w:val="singleLevel"/>
    <w:tmpl w:val="00000015"/>
    <w:name w:val="WW8Num40"/>
    <w:lvl w:ilvl="0">
      <w:start w:val="1"/>
      <w:numFmt w:val="upperLetter"/>
      <w:lvlText w:val="%1.)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</w:abstractNum>
  <w:abstractNum w:abstractNumId="20" w15:restartNumberingAfterBreak="0">
    <w:nsid w:val="00000016"/>
    <w:multiLevelType w:val="singleLevel"/>
    <w:tmpl w:val="00000016"/>
    <w:name w:val="WW8Num4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</w:rPr>
    </w:lvl>
  </w:abstractNum>
  <w:abstractNum w:abstractNumId="21" w15:restartNumberingAfterBreak="0">
    <w:nsid w:val="00000017"/>
    <w:multiLevelType w:val="multilevel"/>
    <w:tmpl w:val="00000017"/>
    <w:lvl w:ilvl="0">
      <w:start w:val="1"/>
      <w:numFmt w:val="decimal"/>
      <w:pStyle w:val="Naslov2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2" w15:restartNumberingAfterBreak="0">
    <w:nsid w:val="00000018"/>
    <w:multiLevelType w:val="singleLevel"/>
    <w:tmpl w:val="00000018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i w:val="0"/>
        <w:sz w:val="20"/>
        <w:szCs w:val="20"/>
      </w:rPr>
    </w:lvl>
  </w:abstractNum>
  <w:abstractNum w:abstractNumId="23" w15:restartNumberingAfterBreak="0">
    <w:nsid w:val="00000019"/>
    <w:multiLevelType w:val="multilevel"/>
    <w:tmpl w:val="00000019"/>
    <w:name w:val="WW8Num51"/>
    <w:lvl w:ilvl="0">
      <w:start w:val="1"/>
      <w:numFmt w:val="decimal"/>
      <w:pStyle w:val="N3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4" w15:restartNumberingAfterBreak="0">
    <w:nsid w:val="0000001A"/>
    <w:multiLevelType w:val="singleLevel"/>
    <w:tmpl w:val="0000001A"/>
    <w:name w:val="WW8Num5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25" w15:restartNumberingAfterBreak="0">
    <w:nsid w:val="01287D58"/>
    <w:multiLevelType w:val="hybridMultilevel"/>
    <w:tmpl w:val="BC90930E"/>
    <w:name w:val="WW8Num822"/>
    <w:lvl w:ilvl="0" w:tplc="434E704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06D706C7"/>
    <w:multiLevelType w:val="hybridMultilevel"/>
    <w:tmpl w:val="7ACA00C6"/>
    <w:lvl w:ilvl="0" w:tplc="9A70235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9715400"/>
    <w:multiLevelType w:val="hybridMultilevel"/>
    <w:tmpl w:val="0D7CCC68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09CC1885"/>
    <w:multiLevelType w:val="hybridMultilevel"/>
    <w:tmpl w:val="A5BEF0C4"/>
    <w:lvl w:ilvl="0" w:tplc="9A702354">
      <w:start w:val="1"/>
      <w:numFmt w:val="bullet"/>
      <w:lvlText w:val="-"/>
      <w:lvlJc w:val="left"/>
      <w:pPr>
        <w:ind w:left="1724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9" w15:restartNumberingAfterBreak="0">
    <w:nsid w:val="0A3B2C14"/>
    <w:multiLevelType w:val="hybridMultilevel"/>
    <w:tmpl w:val="5582ECF8"/>
    <w:name w:val="WW8Num8222"/>
    <w:lvl w:ilvl="0" w:tplc="434E704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0A7447D9"/>
    <w:multiLevelType w:val="hybridMultilevel"/>
    <w:tmpl w:val="D11A8058"/>
    <w:lvl w:ilvl="0" w:tplc="9A702354">
      <w:start w:val="1"/>
      <w:numFmt w:val="bullet"/>
      <w:lvlText w:val="-"/>
      <w:lvlJc w:val="left"/>
      <w:pPr>
        <w:ind w:left="1996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1" w15:restartNumberingAfterBreak="0">
    <w:nsid w:val="0E2252AF"/>
    <w:multiLevelType w:val="hybridMultilevel"/>
    <w:tmpl w:val="22381F66"/>
    <w:lvl w:ilvl="0" w:tplc="04240017">
      <w:start w:val="1"/>
      <w:numFmt w:val="lowerLetter"/>
      <w:lvlText w:val="%1)"/>
      <w:lvlJc w:val="lef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0F525E50"/>
    <w:multiLevelType w:val="hybridMultilevel"/>
    <w:tmpl w:val="DA78A83E"/>
    <w:lvl w:ilvl="0" w:tplc="434E704A">
      <w:start w:val="1"/>
      <w:numFmt w:val="bullet"/>
      <w:lvlText w:val=""/>
      <w:lvlJc w:val="left"/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0F612885"/>
    <w:multiLevelType w:val="hybridMultilevel"/>
    <w:tmpl w:val="6096D244"/>
    <w:lvl w:ilvl="0" w:tplc="CF021868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146B0588"/>
    <w:multiLevelType w:val="hybridMultilevel"/>
    <w:tmpl w:val="D630AAA0"/>
    <w:lvl w:ilvl="0" w:tplc="9A70235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488602A"/>
    <w:multiLevelType w:val="hybridMultilevel"/>
    <w:tmpl w:val="03C88B0A"/>
    <w:lvl w:ilvl="0" w:tplc="9A70235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80D5368"/>
    <w:multiLevelType w:val="hybridMultilevel"/>
    <w:tmpl w:val="23362E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88F6782"/>
    <w:multiLevelType w:val="multilevel"/>
    <w:tmpl w:val="9788A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60"/>
        </w:tabs>
        <w:ind w:left="56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1C4D6E7C"/>
    <w:multiLevelType w:val="hybridMultilevel"/>
    <w:tmpl w:val="D980BE1E"/>
    <w:name w:val="WW8Num82"/>
    <w:lvl w:ilvl="0" w:tplc="434E704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CE76E20"/>
    <w:multiLevelType w:val="hybridMultilevel"/>
    <w:tmpl w:val="BEEAC950"/>
    <w:lvl w:ilvl="0" w:tplc="BC42A0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1D130618"/>
    <w:multiLevelType w:val="hybridMultilevel"/>
    <w:tmpl w:val="D5B29080"/>
    <w:lvl w:ilvl="0" w:tplc="434E704A">
      <w:start w:val="1"/>
      <w:numFmt w:val="bullet"/>
      <w:pStyle w:val="StyleHeading1Bold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1DF11F5"/>
    <w:multiLevelType w:val="hybridMultilevel"/>
    <w:tmpl w:val="4F8C0564"/>
    <w:lvl w:ilvl="0" w:tplc="9A70235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26D5F62"/>
    <w:multiLevelType w:val="hybridMultilevel"/>
    <w:tmpl w:val="066CAFB8"/>
    <w:lvl w:ilvl="0" w:tplc="9A70235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7005BB5"/>
    <w:multiLevelType w:val="hybridMultilevel"/>
    <w:tmpl w:val="0792EF90"/>
    <w:lvl w:ilvl="0" w:tplc="CF021868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285F0F8D"/>
    <w:multiLevelType w:val="hybridMultilevel"/>
    <w:tmpl w:val="875A119A"/>
    <w:lvl w:ilvl="0" w:tplc="434E704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CD1199D"/>
    <w:multiLevelType w:val="hybridMultilevel"/>
    <w:tmpl w:val="1A2EC64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E2127E">
      <w:start w:val="2"/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 w:hint="default"/>
        <w:b/>
        <w:i w:val="0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2D7E6B10"/>
    <w:multiLevelType w:val="hybridMultilevel"/>
    <w:tmpl w:val="0FFA2EF6"/>
    <w:lvl w:ilvl="0" w:tplc="434E704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0881F76"/>
    <w:multiLevelType w:val="hybridMultilevel"/>
    <w:tmpl w:val="784EA88C"/>
    <w:lvl w:ilvl="0" w:tplc="9A70235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88A39AA"/>
    <w:multiLevelType w:val="hybridMultilevel"/>
    <w:tmpl w:val="D86084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B376316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60"/>
        </w:tabs>
        <w:ind w:left="560" w:hanging="360"/>
      </w:pPr>
      <w:rPr>
        <w:b w:val="0"/>
        <w:lang w:val="sl-SI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51" w15:restartNumberingAfterBreak="0">
    <w:nsid w:val="3C3C013C"/>
    <w:multiLevelType w:val="hybridMultilevel"/>
    <w:tmpl w:val="4C5AB17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0CB609E"/>
    <w:multiLevelType w:val="hybridMultilevel"/>
    <w:tmpl w:val="C1740218"/>
    <w:lvl w:ilvl="0" w:tplc="9A702354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45E068AC"/>
    <w:multiLevelType w:val="hybridMultilevel"/>
    <w:tmpl w:val="D212983C"/>
    <w:lvl w:ilvl="0" w:tplc="9A702354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 w15:restartNumberingAfterBreak="0">
    <w:nsid w:val="467258F4"/>
    <w:multiLevelType w:val="hybridMultilevel"/>
    <w:tmpl w:val="966AF70A"/>
    <w:lvl w:ilvl="0" w:tplc="9A70235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682221D"/>
    <w:multiLevelType w:val="hybridMultilevel"/>
    <w:tmpl w:val="B06A4A68"/>
    <w:lvl w:ilvl="0" w:tplc="9A702354">
      <w:start w:val="1"/>
      <w:numFmt w:val="bullet"/>
      <w:lvlText w:val="-"/>
      <w:lvlJc w:val="left"/>
      <w:pPr>
        <w:ind w:left="770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6" w15:restartNumberingAfterBreak="0">
    <w:nsid w:val="4A0431E5"/>
    <w:multiLevelType w:val="hybridMultilevel"/>
    <w:tmpl w:val="A71EA3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DB972C9"/>
    <w:multiLevelType w:val="hybridMultilevel"/>
    <w:tmpl w:val="DBFCCDF2"/>
    <w:lvl w:ilvl="0" w:tplc="9A70235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EB07BE9"/>
    <w:multiLevelType w:val="multilevel"/>
    <w:tmpl w:val="9788A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60"/>
        </w:tabs>
        <w:ind w:left="56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59" w15:restartNumberingAfterBreak="0">
    <w:nsid w:val="513C25DA"/>
    <w:multiLevelType w:val="hybridMultilevel"/>
    <w:tmpl w:val="AF34F9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778713D"/>
    <w:multiLevelType w:val="hybridMultilevel"/>
    <w:tmpl w:val="1DD281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7BA5477"/>
    <w:multiLevelType w:val="hybridMultilevel"/>
    <w:tmpl w:val="8D36E4AE"/>
    <w:lvl w:ilvl="0" w:tplc="5986F0B2">
      <w:start w:val="6"/>
      <w:numFmt w:val="decimal"/>
      <w:lvlText w:val="%1."/>
      <w:lvlJc w:val="left"/>
      <w:pPr>
        <w:ind w:left="83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53" w:hanging="360"/>
      </w:pPr>
    </w:lvl>
    <w:lvl w:ilvl="2" w:tplc="0424001B" w:tentative="1">
      <w:start w:val="1"/>
      <w:numFmt w:val="lowerRoman"/>
      <w:lvlText w:val="%3."/>
      <w:lvlJc w:val="right"/>
      <w:pPr>
        <w:ind w:left="2273" w:hanging="180"/>
      </w:pPr>
    </w:lvl>
    <w:lvl w:ilvl="3" w:tplc="0424000F" w:tentative="1">
      <w:start w:val="1"/>
      <w:numFmt w:val="decimal"/>
      <w:lvlText w:val="%4."/>
      <w:lvlJc w:val="left"/>
      <w:pPr>
        <w:ind w:left="2993" w:hanging="360"/>
      </w:pPr>
    </w:lvl>
    <w:lvl w:ilvl="4" w:tplc="04240019" w:tentative="1">
      <w:start w:val="1"/>
      <w:numFmt w:val="lowerLetter"/>
      <w:lvlText w:val="%5."/>
      <w:lvlJc w:val="left"/>
      <w:pPr>
        <w:ind w:left="3713" w:hanging="360"/>
      </w:pPr>
    </w:lvl>
    <w:lvl w:ilvl="5" w:tplc="0424001B" w:tentative="1">
      <w:start w:val="1"/>
      <w:numFmt w:val="lowerRoman"/>
      <w:lvlText w:val="%6."/>
      <w:lvlJc w:val="right"/>
      <w:pPr>
        <w:ind w:left="4433" w:hanging="180"/>
      </w:pPr>
    </w:lvl>
    <w:lvl w:ilvl="6" w:tplc="0424000F" w:tentative="1">
      <w:start w:val="1"/>
      <w:numFmt w:val="decimal"/>
      <w:lvlText w:val="%7."/>
      <w:lvlJc w:val="left"/>
      <w:pPr>
        <w:ind w:left="5153" w:hanging="360"/>
      </w:pPr>
    </w:lvl>
    <w:lvl w:ilvl="7" w:tplc="04240019" w:tentative="1">
      <w:start w:val="1"/>
      <w:numFmt w:val="lowerLetter"/>
      <w:lvlText w:val="%8."/>
      <w:lvlJc w:val="left"/>
      <w:pPr>
        <w:ind w:left="5873" w:hanging="360"/>
      </w:pPr>
    </w:lvl>
    <w:lvl w:ilvl="8" w:tplc="0424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62" w15:restartNumberingAfterBreak="0">
    <w:nsid w:val="58C30A57"/>
    <w:multiLevelType w:val="hybridMultilevel"/>
    <w:tmpl w:val="D540AB94"/>
    <w:lvl w:ilvl="0" w:tplc="9A70235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955695B"/>
    <w:multiLevelType w:val="hybridMultilevel"/>
    <w:tmpl w:val="0E9821C2"/>
    <w:lvl w:ilvl="0" w:tplc="CF021868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5C3D4C89"/>
    <w:multiLevelType w:val="hybridMultilevel"/>
    <w:tmpl w:val="D040D35E"/>
    <w:lvl w:ilvl="0" w:tplc="9A702354">
      <w:start w:val="1"/>
      <w:numFmt w:val="bullet"/>
      <w:lvlText w:val="-"/>
      <w:lvlJc w:val="left"/>
      <w:pPr>
        <w:ind w:left="1724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65" w15:restartNumberingAfterBreak="0">
    <w:nsid w:val="5F7B29FD"/>
    <w:multiLevelType w:val="hybridMultilevel"/>
    <w:tmpl w:val="36502160"/>
    <w:lvl w:ilvl="0" w:tplc="9A702354">
      <w:start w:val="1"/>
      <w:numFmt w:val="bullet"/>
      <w:lvlText w:val="-"/>
      <w:lvlJc w:val="left"/>
      <w:pPr>
        <w:ind w:left="770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6" w15:restartNumberingAfterBreak="0">
    <w:nsid w:val="6A60343D"/>
    <w:multiLevelType w:val="multilevel"/>
    <w:tmpl w:val="9788A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60"/>
        </w:tabs>
        <w:ind w:left="56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67" w15:restartNumberingAfterBreak="0">
    <w:nsid w:val="6DC86034"/>
    <w:multiLevelType w:val="multilevel"/>
    <w:tmpl w:val="9788A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60"/>
        </w:tabs>
        <w:ind w:left="56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68" w15:restartNumberingAfterBreak="0">
    <w:nsid w:val="6E981D9A"/>
    <w:multiLevelType w:val="hybridMultilevel"/>
    <w:tmpl w:val="86C24602"/>
    <w:lvl w:ilvl="0" w:tplc="434E70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03D339D"/>
    <w:multiLevelType w:val="hybridMultilevel"/>
    <w:tmpl w:val="9236A5DA"/>
    <w:lvl w:ilvl="0" w:tplc="192AE6EA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35D17CE"/>
    <w:multiLevelType w:val="hybridMultilevel"/>
    <w:tmpl w:val="0338F0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B511A83"/>
    <w:multiLevelType w:val="hybridMultilevel"/>
    <w:tmpl w:val="909E73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C3D14C9"/>
    <w:multiLevelType w:val="hybridMultilevel"/>
    <w:tmpl w:val="6D2A3D3A"/>
    <w:lvl w:ilvl="0" w:tplc="9A70235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D46276F"/>
    <w:multiLevelType w:val="hybridMultilevel"/>
    <w:tmpl w:val="F1CA7000"/>
    <w:lvl w:ilvl="0" w:tplc="F3C6A18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6AC9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41915436">
    <w:abstractNumId w:val="0"/>
  </w:num>
  <w:num w:numId="2" w16cid:durableId="1336031937">
    <w:abstractNumId w:val="1"/>
  </w:num>
  <w:num w:numId="3" w16cid:durableId="12343221">
    <w:abstractNumId w:val="2"/>
  </w:num>
  <w:num w:numId="4" w16cid:durableId="1124275622">
    <w:abstractNumId w:val="3"/>
  </w:num>
  <w:num w:numId="5" w16cid:durableId="821579182">
    <w:abstractNumId w:val="6"/>
  </w:num>
  <w:num w:numId="6" w16cid:durableId="282545721">
    <w:abstractNumId w:val="10"/>
  </w:num>
  <w:num w:numId="7" w16cid:durableId="1499927404">
    <w:abstractNumId w:val="15"/>
  </w:num>
  <w:num w:numId="8" w16cid:durableId="943731211">
    <w:abstractNumId w:val="21"/>
  </w:num>
  <w:num w:numId="9" w16cid:durableId="1690370450">
    <w:abstractNumId w:val="23"/>
  </w:num>
  <w:num w:numId="10" w16cid:durableId="639773679">
    <w:abstractNumId w:val="25"/>
  </w:num>
  <w:num w:numId="11" w16cid:durableId="378670783">
    <w:abstractNumId w:val="45"/>
  </w:num>
  <w:num w:numId="12" w16cid:durableId="2129084813">
    <w:abstractNumId w:val="73"/>
  </w:num>
  <w:num w:numId="13" w16cid:durableId="76484741">
    <w:abstractNumId w:val="41"/>
  </w:num>
  <w:num w:numId="14" w16cid:durableId="718406852">
    <w:abstractNumId w:val="47"/>
  </w:num>
  <w:num w:numId="15" w16cid:durableId="2067945136">
    <w:abstractNumId w:val="38"/>
  </w:num>
  <w:num w:numId="16" w16cid:durableId="1672220489">
    <w:abstractNumId w:val="39"/>
  </w:num>
  <w:num w:numId="17" w16cid:durableId="1010107889">
    <w:abstractNumId w:val="34"/>
  </w:num>
  <w:num w:numId="18" w16cid:durableId="2078282869">
    <w:abstractNumId w:val="50"/>
  </w:num>
  <w:num w:numId="19" w16cid:durableId="1661814211">
    <w:abstractNumId w:val="40"/>
  </w:num>
  <w:num w:numId="20" w16cid:durableId="857233962">
    <w:abstractNumId w:val="68"/>
  </w:num>
  <w:num w:numId="21" w16cid:durableId="592671389">
    <w:abstractNumId w:val="69"/>
  </w:num>
  <w:num w:numId="22" w16cid:durableId="861166641">
    <w:abstractNumId w:val="32"/>
  </w:num>
  <w:num w:numId="23" w16cid:durableId="1727946085">
    <w:abstractNumId w:val="60"/>
  </w:num>
  <w:num w:numId="24" w16cid:durableId="1494294848">
    <w:abstractNumId w:val="61"/>
  </w:num>
  <w:num w:numId="25" w16cid:durableId="1163204580">
    <w:abstractNumId w:val="30"/>
  </w:num>
  <w:num w:numId="26" w16cid:durableId="614362405">
    <w:abstractNumId w:val="51"/>
  </w:num>
  <w:num w:numId="27" w16cid:durableId="824663717">
    <w:abstractNumId w:val="27"/>
  </w:num>
  <w:num w:numId="28" w16cid:durableId="1556232246">
    <w:abstractNumId w:val="64"/>
  </w:num>
  <w:num w:numId="29" w16cid:durableId="448815866">
    <w:abstractNumId w:val="28"/>
  </w:num>
  <w:num w:numId="30" w16cid:durableId="775174822">
    <w:abstractNumId w:val="31"/>
  </w:num>
  <w:num w:numId="31" w16cid:durableId="157580516">
    <w:abstractNumId w:val="52"/>
  </w:num>
  <w:num w:numId="32" w16cid:durableId="2025353810">
    <w:abstractNumId w:val="72"/>
  </w:num>
  <w:num w:numId="33" w16cid:durableId="995886936">
    <w:abstractNumId w:val="63"/>
  </w:num>
  <w:num w:numId="34" w16cid:durableId="1665932414">
    <w:abstractNumId w:val="43"/>
  </w:num>
  <w:num w:numId="35" w16cid:durableId="1898273531">
    <w:abstractNumId w:val="58"/>
  </w:num>
  <w:num w:numId="36" w16cid:durableId="1670325029">
    <w:abstractNumId w:val="66"/>
  </w:num>
  <w:num w:numId="37" w16cid:durableId="1818454837">
    <w:abstractNumId w:val="67"/>
  </w:num>
  <w:num w:numId="38" w16cid:durableId="1726566740">
    <w:abstractNumId w:val="62"/>
  </w:num>
  <w:num w:numId="39" w16cid:durableId="312489270">
    <w:abstractNumId w:val="46"/>
  </w:num>
  <w:num w:numId="40" w16cid:durableId="107049941">
    <w:abstractNumId w:val="56"/>
  </w:num>
  <w:num w:numId="41" w16cid:durableId="715082535">
    <w:abstractNumId w:val="5"/>
  </w:num>
  <w:num w:numId="42" w16cid:durableId="496653720">
    <w:abstractNumId w:val="70"/>
  </w:num>
  <w:num w:numId="43" w16cid:durableId="1421372627">
    <w:abstractNumId w:val="49"/>
  </w:num>
  <w:num w:numId="44" w16cid:durableId="1734236651">
    <w:abstractNumId w:val="71"/>
  </w:num>
  <w:num w:numId="45" w16cid:durableId="1088235999">
    <w:abstractNumId w:val="65"/>
  </w:num>
  <w:num w:numId="46" w16cid:durableId="1932350736">
    <w:abstractNumId w:val="53"/>
  </w:num>
  <w:num w:numId="47" w16cid:durableId="1063412332">
    <w:abstractNumId w:val="59"/>
  </w:num>
  <w:num w:numId="48" w16cid:durableId="1795442528">
    <w:abstractNumId w:val="48"/>
  </w:num>
  <w:num w:numId="49" w16cid:durableId="1297182490">
    <w:abstractNumId w:val="26"/>
  </w:num>
  <w:num w:numId="50" w16cid:durableId="94983700">
    <w:abstractNumId w:val="44"/>
  </w:num>
  <w:num w:numId="51" w16cid:durableId="1281379636">
    <w:abstractNumId w:val="33"/>
  </w:num>
  <w:num w:numId="52" w16cid:durableId="115947124">
    <w:abstractNumId w:val="37"/>
  </w:num>
  <w:num w:numId="53" w16cid:durableId="1100298096">
    <w:abstractNumId w:val="36"/>
  </w:num>
  <w:num w:numId="54" w16cid:durableId="712971272">
    <w:abstractNumId w:val="35"/>
  </w:num>
  <w:num w:numId="55" w16cid:durableId="1606419098">
    <w:abstractNumId w:val="54"/>
  </w:num>
  <w:num w:numId="56" w16cid:durableId="1700887202">
    <w:abstractNumId w:val="57"/>
  </w:num>
  <w:num w:numId="57" w16cid:durableId="865679467">
    <w:abstractNumId w:val="42"/>
  </w:num>
  <w:num w:numId="58" w16cid:durableId="1747069328">
    <w:abstractNumId w:val="55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E28"/>
    <w:rsid w:val="00000008"/>
    <w:rsid w:val="00000D1D"/>
    <w:rsid w:val="00003587"/>
    <w:rsid w:val="00003C9A"/>
    <w:rsid w:val="0000524E"/>
    <w:rsid w:val="00005D78"/>
    <w:rsid w:val="000103A0"/>
    <w:rsid w:val="00012940"/>
    <w:rsid w:val="000129E2"/>
    <w:rsid w:val="00012C5C"/>
    <w:rsid w:val="00012E3B"/>
    <w:rsid w:val="0001377A"/>
    <w:rsid w:val="000145AE"/>
    <w:rsid w:val="00015892"/>
    <w:rsid w:val="00015B9F"/>
    <w:rsid w:val="00015C5B"/>
    <w:rsid w:val="00016D3E"/>
    <w:rsid w:val="000226AC"/>
    <w:rsid w:val="000236C1"/>
    <w:rsid w:val="0002399F"/>
    <w:rsid w:val="0002442F"/>
    <w:rsid w:val="00024A12"/>
    <w:rsid w:val="000255AF"/>
    <w:rsid w:val="0002566A"/>
    <w:rsid w:val="00026009"/>
    <w:rsid w:val="00026292"/>
    <w:rsid w:val="0002634B"/>
    <w:rsid w:val="00030044"/>
    <w:rsid w:val="000307EE"/>
    <w:rsid w:val="00030F8E"/>
    <w:rsid w:val="00031C0B"/>
    <w:rsid w:val="00032EAC"/>
    <w:rsid w:val="000349AC"/>
    <w:rsid w:val="0003595A"/>
    <w:rsid w:val="00035D51"/>
    <w:rsid w:val="000377DF"/>
    <w:rsid w:val="000378EC"/>
    <w:rsid w:val="0004747A"/>
    <w:rsid w:val="0005131C"/>
    <w:rsid w:val="00052DEF"/>
    <w:rsid w:val="00053732"/>
    <w:rsid w:val="0005491E"/>
    <w:rsid w:val="00054A2A"/>
    <w:rsid w:val="00055836"/>
    <w:rsid w:val="00056257"/>
    <w:rsid w:val="000574C6"/>
    <w:rsid w:val="0005783A"/>
    <w:rsid w:val="000579FD"/>
    <w:rsid w:val="00057F6F"/>
    <w:rsid w:val="000602D4"/>
    <w:rsid w:val="0006145E"/>
    <w:rsid w:val="000618AA"/>
    <w:rsid w:val="00063B9E"/>
    <w:rsid w:val="00063CB0"/>
    <w:rsid w:val="00064227"/>
    <w:rsid w:val="0006716C"/>
    <w:rsid w:val="00067C8E"/>
    <w:rsid w:val="00071934"/>
    <w:rsid w:val="000730E5"/>
    <w:rsid w:val="00073113"/>
    <w:rsid w:val="0007689E"/>
    <w:rsid w:val="0007711B"/>
    <w:rsid w:val="000816FC"/>
    <w:rsid w:val="00081FEC"/>
    <w:rsid w:val="000828F0"/>
    <w:rsid w:val="000832E5"/>
    <w:rsid w:val="00083317"/>
    <w:rsid w:val="00083B97"/>
    <w:rsid w:val="00084285"/>
    <w:rsid w:val="00085F5E"/>
    <w:rsid w:val="00087238"/>
    <w:rsid w:val="00087B1A"/>
    <w:rsid w:val="00090774"/>
    <w:rsid w:val="0009185E"/>
    <w:rsid w:val="000923CD"/>
    <w:rsid w:val="00092446"/>
    <w:rsid w:val="000926F0"/>
    <w:rsid w:val="00096B32"/>
    <w:rsid w:val="000A1E58"/>
    <w:rsid w:val="000A3C8F"/>
    <w:rsid w:val="000A4A09"/>
    <w:rsid w:val="000A58E9"/>
    <w:rsid w:val="000A5BEB"/>
    <w:rsid w:val="000A5D81"/>
    <w:rsid w:val="000A666F"/>
    <w:rsid w:val="000A7775"/>
    <w:rsid w:val="000B0102"/>
    <w:rsid w:val="000B04FF"/>
    <w:rsid w:val="000B1226"/>
    <w:rsid w:val="000B3F5A"/>
    <w:rsid w:val="000B4F6C"/>
    <w:rsid w:val="000B591E"/>
    <w:rsid w:val="000B6D3E"/>
    <w:rsid w:val="000B79C1"/>
    <w:rsid w:val="000C0AB1"/>
    <w:rsid w:val="000C2512"/>
    <w:rsid w:val="000C6532"/>
    <w:rsid w:val="000C6FC5"/>
    <w:rsid w:val="000D0964"/>
    <w:rsid w:val="000D13F5"/>
    <w:rsid w:val="000D1B76"/>
    <w:rsid w:val="000D2D3B"/>
    <w:rsid w:val="000D2DC0"/>
    <w:rsid w:val="000D2FA5"/>
    <w:rsid w:val="000D3059"/>
    <w:rsid w:val="000D4941"/>
    <w:rsid w:val="000D5929"/>
    <w:rsid w:val="000D72EC"/>
    <w:rsid w:val="000E142E"/>
    <w:rsid w:val="000E4AA4"/>
    <w:rsid w:val="000F0A03"/>
    <w:rsid w:val="000F2567"/>
    <w:rsid w:val="000F2D55"/>
    <w:rsid w:val="000F5477"/>
    <w:rsid w:val="000F5B41"/>
    <w:rsid w:val="000F5D28"/>
    <w:rsid w:val="000F7CBF"/>
    <w:rsid w:val="00100C62"/>
    <w:rsid w:val="00105E2D"/>
    <w:rsid w:val="0010655E"/>
    <w:rsid w:val="00107364"/>
    <w:rsid w:val="00110E1D"/>
    <w:rsid w:val="00113EF5"/>
    <w:rsid w:val="00114C6C"/>
    <w:rsid w:val="00115A28"/>
    <w:rsid w:val="00115A53"/>
    <w:rsid w:val="00116586"/>
    <w:rsid w:val="001172F3"/>
    <w:rsid w:val="00117962"/>
    <w:rsid w:val="00117ED6"/>
    <w:rsid w:val="00125925"/>
    <w:rsid w:val="001266E5"/>
    <w:rsid w:val="0012752A"/>
    <w:rsid w:val="00127DF7"/>
    <w:rsid w:val="00131646"/>
    <w:rsid w:val="00131A6C"/>
    <w:rsid w:val="001334C0"/>
    <w:rsid w:val="001335FA"/>
    <w:rsid w:val="001338FB"/>
    <w:rsid w:val="0013431C"/>
    <w:rsid w:val="00134832"/>
    <w:rsid w:val="00134EEE"/>
    <w:rsid w:val="00135FBE"/>
    <w:rsid w:val="001404D1"/>
    <w:rsid w:val="00141C50"/>
    <w:rsid w:val="0014401E"/>
    <w:rsid w:val="00144064"/>
    <w:rsid w:val="00144243"/>
    <w:rsid w:val="0014514A"/>
    <w:rsid w:val="00146BC5"/>
    <w:rsid w:val="0014735C"/>
    <w:rsid w:val="00147D07"/>
    <w:rsid w:val="00147E65"/>
    <w:rsid w:val="00150F8C"/>
    <w:rsid w:val="00155148"/>
    <w:rsid w:val="00155564"/>
    <w:rsid w:val="00156611"/>
    <w:rsid w:val="00157355"/>
    <w:rsid w:val="0016043D"/>
    <w:rsid w:val="00160922"/>
    <w:rsid w:val="00161769"/>
    <w:rsid w:val="001648D7"/>
    <w:rsid w:val="001715C6"/>
    <w:rsid w:val="00175BC6"/>
    <w:rsid w:val="00180179"/>
    <w:rsid w:val="0018088B"/>
    <w:rsid w:val="00180E57"/>
    <w:rsid w:val="00180ED1"/>
    <w:rsid w:val="0018106C"/>
    <w:rsid w:val="00181828"/>
    <w:rsid w:val="0018414B"/>
    <w:rsid w:val="001855FC"/>
    <w:rsid w:val="00185C6F"/>
    <w:rsid w:val="001868E8"/>
    <w:rsid w:val="00187104"/>
    <w:rsid w:val="00191963"/>
    <w:rsid w:val="00193862"/>
    <w:rsid w:val="00196A19"/>
    <w:rsid w:val="001A0EF1"/>
    <w:rsid w:val="001A1A55"/>
    <w:rsid w:val="001A2119"/>
    <w:rsid w:val="001A2980"/>
    <w:rsid w:val="001A3479"/>
    <w:rsid w:val="001A575E"/>
    <w:rsid w:val="001A5DDA"/>
    <w:rsid w:val="001B0132"/>
    <w:rsid w:val="001B1287"/>
    <w:rsid w:val="001B1EC8"/>
    <w:rsid w:val="001B2042"/>
    <w:rsid w:val="001B2251"/>
    <w:rsid w:val="001B2BD2"/>
    <w:rsid w:val="001B41B9"/>
    <w:rsid w:val="001B4246"/>
    <w:rsid w:val="001B4456"/>
    <w:rsid w:val="001B6F0D"/>
    <w:rsid w:val="001C0403"/>
    <w:rsid w:val="001C0567"/>
    <w:rsid w:val="001C1027"/>
    <w:rsid w:val="001C1123"/>
    <w:rsid w:val="001C39C1"/>
    <w:rsid w:val="001C4861"/>
    <w:rsid w:val="001C48B6"/>
    <w:rsid w:val="001C4CDE"/>
    <w:rsid w:val="001C640D"/>
    <w:rsid w:val="001D0303"/>
    <w:rsid w:val="001D1319"/>
    <w:rsid w:val="001D2149"/>
    <w:rsid w:val="001D23F6"/>
    <w:rsid w:val="001D501C"/>
    <w:rsid w:val="001D5931"/>
    <w:rsid w:val="001D6EAD"/>
    <w:rsid w:val="001D7130"/>
    <w:rsid w:val="001D7BB4"/>
    <w:rsid w:val="001E125B"/>
    <w:rsid w:val="001E3469"/>
    <w:rsid w:val="001E425E"/>
    <w:rsid w:val="001E7058"/>
    <w:rsid w:val="001E7B3E"/>
    <w:rsid w:val="001F0C74"/>
    <w:rsid w:val="001F1C9C"/>
    <w:rsid w:val="001F4EB9"/>
    <w:rsid w:val="002001C0"/>
    <w:rsid w:val="0020167B"/>
    <w:rsid w:val="00207522"/>
    <w:rsid w:val="002110EF"/>
    <w:rsid w:val="00211289"/>
    <w:rsid w:val="00212A02"/>
    <w:rsid w:val="00212CFF"/>
    <w:rsid w:val="00216A35"/>
    <w:rsid w:val="00216F51"/>
    <w:rsid w:val="0021783C"/>
    <w:rsid w:val="002207CB"/>
    <w:rsid w:val="00223C2D"/>
    <w:rsid w:val="00223F8D"/>
    <w:rsid w:val="0022597F"/>
    <w:rsid w:val="00225FED"/>
    <w:rsid w:val="0023098D"/>
    <w:rsid w:val="00232627"/>
    <w:rsid w:val="00233141"/>
    <w:rsid w:val="00233467"/>
    <w:rsid w:val="0023373F"/>
    <w:rsid w:val="00233A84"/>
    <w:rsid w:val="00234FF1"/>
    <w:rsid w:val="00240058"/>
    <w:rsid w:val="0024176C"/>
    <w:rsid w:val="002436E5"/>
    <w:rsid w:val="0025524D"/>
    <w:rsid w:val="0025642E"/>
    <w:rsid w:val="00256456"/>
    <w:rsid w:val="0026186D"/>
    <w:rsid w:val="00262AEA"/>
    <w:rsid w:val="00263266"/>
    <w:rsid w:val="002667E2"/>
    <w:rsid w:val="00267035"/>
    <w:rsid w:val="00272391"/>
    <w:rsid w:val="00272C79"/>
    <w:rsid w:val="00274410"/>
    <w:rsid w:val="00275962"/>
    <w:rsid w:val="00276B24"/>
    <w:rsid w:val="002800B4"/>
    <w:rsid w:val="002866F4"/>
    <w:rsid w:val="00290861"/>
    <w:rsid w:val="00290DDD"/>
    <w:rsid w:val="00290FD8"/>
    <w:rsid w:val="00291930"/>
    <w:rsid w:val="002932F5"/>
    <w:rsid w:val="0029388F"/>
    <w:rsid w:val="002965DB"/>
    <w:rsid w:val="002974F3"/>
    <w:rsid w:val="002A0B71"/>
    <w:rsid w:val="002A1326"/>
    <w:rsid w:val="002A13D4"/>
    <w:rsid w:val="002A2FF8"/>
    <w:rsid w:val="002A70F8"/>
    <w:rsid w:val="002B08F0"/>
    <w:rsid w:val="002B0C0D"/>
    <w:rsid w:val="002B4E2A"/>
    <w:rsid w:val="002B7ED2"/>
    <w:rsid w:val="002C0A8E"/>
    <w:rsid w:val="002C156D"/>
    <w:rsid w:val="002C7D03"/>
    <w:rsid w:val="002D21F6"/>
    <w:rsid w:val="002D2A93"/>
    <w:rsid w:val="002D39DD"/>
    <w:rsid w:val="002D5196"/>
    <w:rsid w:val="002D68CB"/>
    <w:rsid w:val="002D6D7E"/>
    <w:rsid w:val="002D7BC9"/>
    <w:rsid w:val="002E30CA"/>
    <w:rsid w:val="002E3D9C"/>
    <w:rsid w:val="002E5D34"/>
    <w:rsid w:val="002E5EF7"/>
    <w:rsid w:val="002E643A"/>
    <w:rsid w:val="002F1CB3"/>
    <w:rsid w:val="002F2AB1"/>
    <w:rsid w:val="002F3626"/>
    <w:rsid w:val="002F69C3"/>
    <w:rsid w:val="002F6B29"/>
    <w:rsid w:val="002F706D"/>
    <w:rsid w:val="00301BE3"/>
    <w:rsid w:val="00305CDC"/>
    <w:rsid w:val="00307309"/>
    <w:rsid w:val="00307744"/>
    <w:rsid w:val="00310F69"/>
    <w:rsid w:val="00311DC0"/>
    <w:rsid w:val="00311EE4"/>
    <w:rsid w:val="00314634"/>
    <w:rsid w:val="003206CD"/>
    <w:rsid w:val="00323B77"/>
    <w:rsid w:val="003241D2"/>
    <w:rsid w:val="003252C1"/>
    <w:rsid w:val="00326733"/>
    <w:rsid w:val="0032790C"/>
    <w:rsid w:val="003300DB"/>
    <w:rsid w:val="00330BA1"/>
    <w:rsid w:val="0033318F"/>
    <w:rsid w:val="003348D2"/>
    <w:rsid w:val="00334F12"/>
    <w:rsid w:val="003401B9"/>
    <w:rsid w:val="00342E70"/>
    <w:rsid w:val="0034309C"/>
    <w:rsid w:val="0034340D"/>
    <w:rsid w:val="003436CD"/>
    <w:rsid w:val="003437A5"/>
    <w:rsid w:val="0034447E"/>
    <w:rsid w:val="00344E1B"/>
    <w:rsid w:val="003467F8"/>
    <w:rsid w:val="00347B87"/>
    <w:rsid w:val="00352E37"/>
    <w:rsid w:val="00353A91"/>
    <w:rsid w:val="00353BD9"/>
    <w:rsid w:val="00355049"/>
    <w:rsid w:val="0035603A"/>
    <w:rsid w:val="00356AC3"/>
    <w:rsid w:val="00357A83"/>
    <w:rsid w:val="00357EBE"/>
    <w:rsid w:val="003611A1"/>
    <w:rsid w:val="003708E3"/>
    <w:rsid w:val="00372EDE"/>
    <w:rsid w:val="00374317"/>
    <w:rsid w:val="00374883"/>
    <w:rsid w:val="0037518E"/>
    <w:rsid w:val="00376E34"/>
    <w:rsid w:val="00377301"/>
    <w:rsid w:val="00380571"/>
    <w:rsid w:val="00381CFD"/>
    <w:rsid w:val="003825A4"/>
    <w:rsid w:val="00384E93"/>
    <w:rsid w:val="0038613B"/>
    <w:rsid w:val="003862EB"/>
    <w:rsid w:val="00386E81"/>
    <w:rsid w:val="00391AC5"/>
    <w:rsid w:val="00392548"/>
    <w:rsid w:val="00397296"/>
    <w:rsid w:val="003A058E"/>
    <w:rsid w:val="003A1BF1"/>
    <w:rsid w:val="003A1E8E"/>
    <w:rsid w:val="003A1F22"/>
    <w:rsid w:val="003A2AEC"/>
    <w:rsid w:val="003A34FA"/>
    <w:rsid w:val="003A37B3"/>
    <w:rsid w:val="003A4E8E"/>
    <w:rsid w:val="003A7948"/>
    <w:rsid w:val="003B1C58"/>
    <w:rsid w:val="003B2075"/>
    <w:rsid w:val="003B2193"/>
    <w:rsid w:val="003B3E84"/>
    <w:rsid w:val="003B5824"/>
    <w:rsid w:val="003C0B0D"/>
    <w:rsid w:val="003C0FB6"/>
    <w:rsid w:val="003C1E6D"/>
    <w:rsid w:val="003C350A"/>
    <w:rsid w:val="003C3FEF"/>
    <w:rsid w:val="003C4DAB"/>
    <w:rsid w:val="003C5D0C"/>
    <w:rsid w:val="003C6F6C"/>
    <w:rsid w:val="003C70CC"/>
    <w:rsid w:val="003D6A5C"/>
    <w:rsid w:val="003E0BDC"/>
    <w:rsid w:val="003E2255"/>
    <w:rsid w:val="003E3C8E"/>
    <w:rsid w:val="003E5306"/>
    <w:rsid w:val="003E5C3A"/>
    <w:rsid w:val="003E7639"/>
    <w:rsid w:val="003F0B47"/>
    <w:rsid w:val="003F235B"/>
    <w:rsid w:val="003F3518"/>
    <w:rsid w:val="003F46B3"/>
    <w:rsid w:val="003F6138"/>
    <w:rsid w:val="003F6206"/>
    <w:rsid w:val="003F6F2F"/>
    <w:rsid w:val="00404DE3"/>
    <w:rsid w:val="00405169"/>
    <w:rsid w:val="00406EF3"/>
    <w:rsid w:val="00407BDA"/>
    <w:rsid w:val="00410792"/>
    <w:rsid w:val="00410B44"/>
    <w:rsid w:val="00411E15"/>
    <w:rsid w:val="0041243D"/>
    <w:rsid w:val="004124FD"/>
    <w:rsid w:val="004142A4"/>
    <w:rsid w:val="00415159"/>
    <w:rsid w:val="0041528D"/>
    <w:rsid w:val="004173AC"/>
    <w:rsid w:val="00417E35"/>
    <w:rsid w:val="00420F2F"/>
    <w:rsid w:val="004220C2"/>
    <w:rsid w:val="00422F23"/>
    <w:rsid w:val="00427B80"/>
    <w:rsid w:val="00430CC2"/>
    <w:rsid w:val="00431E4A"/>
    <w:rsid w:val="0043369A"/>
    <w:rsid w:val="00433CBB"/>
    <w:rsid w:val="0043411A"/>
    <w:rsid w:val="0043528A"/>
    <w:rsid w:val="0043534B"/>
    <w:rsid w:val="004355B6"/>
    <w:rsid w:val="0044071B"/>
    <w:rsid w:val="00442B78"/>
    <w:rsid w:val="00442CC0"/>
    <w:rsid w:val="00444C8D"/>
    <w:rsid w:val="0045163A"/>
    <w:rsid w:val="004554F4"/>
    <w:rsid w:val="00455628"/>
    <w:rsid w:val="0045642B"/>
    <w:rsid w:val="00460856"/>
    <w:rsid w:val="00460AE9"/>
    <w:rsid w:val="00460D5A"/>
    <w:rsid w:val="00472023"/>
    <w:rsid w:val="00472C8B"/>
    <w:rsid w:val="0047490B"/>
    <w:rsid w:val="00474C60"/>
    <w:rsid w:val="00475270"/>
    <w:rsid w:val="0048292F"/>
    <w:rsid w:val="00482BD9"/>
    <w:rsid w:val="0048581B"/>
    <w:rsid w:val="00486B41"/>
    <w:rsid w:val="00495CF7"/>
    <w:rsid w:val="004A09F9"/>
    <w:rsid w:val="004A1FD7"/>
    <w:rsid w:val="004A2DCA"/>
    <w:rsid w:val="004A3BDF"/>
    <w:rsid w:val="004A4938"/>
    <w:rsid w:val="004A4D33"/>
    <w:rsid w:val="004A54F9"/>
    <w:rsid w:val="004A7204"/>
    <w:rsid w:val="004B2FC2"/>
    <w:rsid w:val="004B4A9A"/>
    <w:rsid w:val="004B4E8C"/>
    <w:rsid w:val="004B4FE0"/>
    <w:rsid w:val="004C0962"/>
    <w:rsid w:val="004C4700"/>
    <w:rsid w:val="004C4BD7"/>
    <w:rsid w:val="004C4C2B"/>
    <w:rsid w:val="004C550E"/>
    <w:rsid w:val="004C7E73"/>
    <w:rsid w:val="004D0D95"/>
    <w:rsid w:val="004D0ED6"/>
    <w:rsid w:val="004D1196"/>
    <w:rsid w:val="004D27CF"/>
    <w:rsid w:val="004D28C0"/>
    <w:rsid w:val="004D3C6B"/>
    <w:rsid w:val="004D4EFC"/>
    <w:rsid w:val="004D5EC0"/>
    <w:rsid w:val="004E0BA6"/>
    <w:rsid w:val="004E19A6"/>
    <w:rsid w:val="004E1EE4"/>
    <w:rsid w:val="004E298F"/>
    <w:rsid w:val="004E42DD"/>
    <w:rsid w:val="004E480C"/>
    <w:rsid w:val="004E5F81"/>
    <w:rsid w:val="004F034E"/>
    <w:rsid w:val="004F0DF8"/>
    <w:rsid w:val="004F216E"/>
    <w:rsid w:val="004F430B"/>
    <w:rsid w:val="004F44CA"/>
    <w:rsid w:val="004F5DE5"/>
    <w:rsid w:val="004F6C85"/>
    <w:rsid w:val="004F7D30"/>
    <w:rsid w:val="005020D5"/>
    <w:rsid w:val="00502B3E"/>
    <w:rsid w:val="005055E4"/>
    <w:rsid w:val="00505BDD"/>
    <w:rsid w:val="00506536"/>
    <w:rsid w:val="005067FF"/>
    <w:rsid w:val="00511690"/>
    <w:rsid w:val="00513640"/>
    <w:rsid w:val="005147A2"/>
    <w:rsid w:val="00516822"/>
    <w:rsid w:val="0051744C"/>
    <w:rsid w:val="005202BF"/>
    <w:rsid w:val="00520D70"/>
    <w:rsid w:val="005249BA"/>
    <w:rsid w:val="00524E18"/>
    <w:rsid w:val="005251CA"/>
    <w:rsid w:val="00525573"/>
    <w:rsid w:val="00525C8C"/>
    <w:rsid w:val="00525E0B"/>
    <w:rsid w:val="0052628B"/>
    <w:rsid w:val="00526894"/>
    <w:rsid w:val="0052794E"/>
    <w:rsid w:val="005325E8"/>
    <w:rsid w:val="00532942"/>
    <w:rsid w:val="00534B0C"/>
    <w:rsid w:val="00535115"/>
    <w:rsid w:val="00535507"/>
    <w:rsid w:val="00537406"/>
    <w:rsid w:val="00540613"/>
    <w:rsid w:val="00541EB4"/>
    <w:rsid w:val="005434F5"/>
    <w:rsid w:val="00543923"/>
    <w:rsid w:val="00545585"/>
    <w:rsid w:val="00545D1A"/>
    <w:rsid w:val="00552AC1"/>
    <w:rsid w:val="00554A95"/>
    <w:rsid w:val="00556443"/>
    <w:rsid w:val="00556E32"/>
    <w:rsid w:val="00557294"/>
    <w:rsid w:val="0056236B"/>
    <w:rsid w:val="00564171"/>
    <w:rsid w:val="0057075D"/>
    <w:rsid w:val="005718CE"/>
    <w:rsid w:val="00571A70"/>
    <w:rsid w:val="00573FB8"/>
    <w:rsid w:val="0057415E"/>
    <w:rsid w:val="00575CCD"/>
    <w:rsid w:val="00575E03"/>
    <w:rsid w:val="00576086"/>
    <w:rsid w:val="0057710A"/>
    <w:rsid w:val="00577B64"/>
    <w:rsid w:val="00577CA9"/>
    <w:rsid w:val="00580C1E"/>
    <w:rsid w:val="00580DBC"/>
    <w:rsid w:val="0058318D"/>
    <w:rsid w:val="005839B5"/>
    <w:rsid w:val="00583E07"/>
    <w:rsid w:val="00584BFC"/>
    <w:rsid w:val="00585450"/>
    <w:rsid w:val="00585A58"/>
    <w:rsid w:val="005862F6"/>
    <w:rsid w:val="0058760D"/>
    <w:rsid w:val="00591E53"/>
    <w:rsid w:val="00592FCC"/>
    <w:rsid w:val="005947CA"/>
    <w:rsid w:val="005950C6"/>
    <w:rsid w:val="005969FA"/>
    <w:rsid w:val="00596F3C"/>
    <w:rsid w:val="005970EF"/>
    <w:rsid w:val="0059753D"/>
    <w:rsid w:val="005975AA"/>
    <w:rsid w:val="005A0F22"/>
    <w:rsid w:val="005A125A"/>
    <w:rsid w:val="005A15BF"/>
    <w:rsid w:val="005A1841"/>
    <w:rsid w:val="005A25D3"/>
    <w:rsid w:val="005A3C33"/>
    <w:rsid w:val="005A4002"/>
    <w:rsid w:val="005A5952"/>
    <w:rsid w:val="005B141F"/>
    <w:rsid w:val="005B4AE5"/>
    <w:rsid w:val="005B4AE9"/>
    <w:rsid w:val="005B50D2"/>
    <w:rsid w:val="005B647E"/>
    <w:rsid w:val="005B6863"/>
    <w:rsid w:val="005B6ADB"/>
    <w:rsid w:val="005B6CC1"/>
    <w:rsid w:val="005B7796"/>
    <w:rsid w:val="005C17DF"/>
    <w:rsid w:val="005C30F2"/>
    <w:rsid w:val="005C3DD1"/>
    <w:rsid w:val="005C4A9F"/>
    <w:rsid w:val="005D6928"/>
    <w:rsid w:val="005D6E0F"/>
    <w:rsid w:val="005E04F8"/>
    <w:rsid w:val="005E2621"/>
    <w:rsid w:val="005E29FA"/>
    <w:rsid w:val="005E34EB"/>
    <w:rsid w:val="005E4264"/>
    <w:rsid w:val="005E54E7"/>
    <w:rsid w:val="005E6184"/>
    <w:rsid w:val="005F0907"/>
    <w:rsid w:val="005F48BA"/>
    <w:rsid w:val="005F58D2"/>
    <w:rsid w:val="005F5E3A"/>
    <w:rsid w:val="005F7245"/>
    <w:rsid w:val="005F7F9E"/>
    <w:rsid w:val="006009FB"/>
    <w:rsid w:val="00600BF5"/>
    <w:rsid w:val="006029B6"/>
    <w:rsid w:val="00602B65"/>
    <w:rsid w:val="00602D64"/>
    <w:rsid w:val="006032E1"/>
    <w:rsid w:val="0060348D"/>
    <w:rsid w:val="006062E4"/>
    <w:rsid w:val="006062FA"/>
    <w:rsid w:val="00606E44"/>
    <w:rsid w:val="00607E57"/>
    <w:rsid w:val="0061053B"/>
    <w:rsid w:val="006120F6"/>
    <w:rsid w:val="0061228B"/>
    <w:rsid w:val="00614CDC"/>
    <w:rsid w:val="00615E2F"/>
    <w:rsid w:val="0061704E"/>
    <w:rsid w:val="00620C7C"/>
    <w:rsid w:val="00620F79"/>
    <w:rsid w:val="0062188A"/>
    <w:rsid w:val="00625DE4"/>
    <w:rsid w:val="00631DFE"/>
    <w:rsid w:val="006327FF"/>
    <w:rsid w:val="00633514"/>
    <w:rsid w:val="006366B8"/>
    <w:rsid w:val="00641078"/>
    <w:rsid w:val="00641C4C"/>
    <w:rsid w:val="00642D02"/>
    <w:rsid w:val="00645CDB"/>
    <w:rsid w:val="0065092B"/>
    <w:rsid w:val="00654012"/>
    <w:rsid w:val="00654982"/>
    <w:rsid w:val="00656AA9"/>
    <w:rsid w:val="006578CB"/>
    <w:rsid w:val="00657916"/>
    <w:rsid w:val="00660946"/>
    <w:rsid w:val="00660F7A"/>
    <w:rsid w:val="00661309"/>
    <w:rsid w:val="00661D36"/>
    <w:rsid w:val="006646A5"/>
    <w:rsid w:val="00666B44"/>
    <w:rsid w:val="006673D8"/>
    <w:rsid w:val="00673A39"/>
    <w:rsid w:val="006751FA"/>
    <w:rsid w:val="00675F8B"/>
    <w:rsid w:val="00676393"/>
    <w:rsid w:val="006767A3"/>
    <w:rsid w:val="006813BF"/>
    <w:rsid w:val="00681B6A"/>
    <w:rsid w:val="00681EA5"/>
    <w:rsid w:val="0068232E"/>
    <w:rsid w:val="00684ACE"/>
    <w:rsid w:val="006865C9"/>
    <w:rsid w:val="00690529"/>
    <w:rsid w:val="006906AD"/>
    <w:rsid w:val="0069143D"/>
    <w:rsid w:val="00691F39"/>
    <w:rsid w:val="00693754"/>
    <w:rsid w:val="00694E37"/>
    <w:rsid w:val="0069606E"/>
    <w:rsid w:val="006963F1"/>
    <w:rsid w:val="00696988"/>
    <w:rsid w:val="00697D91"/>
    <w:rsid w:val="00697DF0"/>
    <w:rsid w:val="00697EB4"/>
    <w:rsid w:val="006A0276"/>
    <w:rsid w:val="006A2780"/>
    <w:rsid w:val="006A39D9"/>
    <w:rsid w:val="006A4962"/>
    <w:rsid w:val="006A555E"/>
    <w:rsid w:val="006A6F93"/>
    <w:rsid w:val="006A7003"/>
    <w:rsid w:val="006A79CD"/>
    <w:rsid w:val="006B072E"/>
    <w:rsid w:val="006B3B67"/>
    <w:rsid w:val="006B4C1A"/>
    <w:rsid w:val="006B6ADE"/>
    <w:rsid w:val="006C0436"/>
    <w:rsid w:val="006C0670"/>
    <w:rsid w:val="006C1130"/>
    <w:rsid w:val="006C2302"/>
    <w:rsid w:val="006C56F3"/>
    <w:rsid w:val="006C5BA2"/>
    <w:rsid w:val="006C5E92"/>
    <w:rsid w:val="006D095A"/>
    <w:rsid w:val="006D453F"/>
    <w:rsid w:val="006D4689"/>
    <w:rsid w:val="006D6EE0"/>
    <w:rsid w:val="006E07A7"/>
    <w:rsid w:val="006E17B3"/>
    <w:rsid w:val="006E1BD6"/>
    <w:rsid w:val="006E2E35"/>
    <w:rsid w:val="006E7749"/>
    <w:rsid w:val="006F148F"/>
    <w:rsid w:val="006F4BC5"/>
    <w:rsid w:val="006F4BE5"/>
    <w:rsid w:val="006F4E37"/>
    <w:rsid w:val="006F4F75"/>
    <w:rsid w:val="006F548C"/>
    <w:rsid w:val="006F7A99"/>
    <w:rsid w:val="007020EA"/>
    <w:rsid w:val="00703152"/>
    <w:rsid w:val="00704DB6"/>
    <w:rsid w:val="00706AD0"/>
    <w:rsid w:val="00706F2A"/>
    <w:rsid w:val="007107BD"/>
    <w:rsid w:val="00710869"/>
    <w:rsid w:val="00710D33"/>
    <w:rsid w:val="00712BDA"/>
    <w:rsid w:val="007142A9"/>
    <w:rsid w:val="007142E8"/>
    <w:rsid w:val="007157ED"/>
    <w:rsid w:val="00716177"/>
    <w:rsid w:val="00720715"/>
    <w:rsid w:val="00725A58"/>
    <w:rsid w:val="00726EA4"/>
    <w:rsid w:val="007306B5"/>
    <w:rsid w:val="007321CE"/>
    <w:rsid w:val="0073304C"/>
    <w:rsid w:val="00733940"/>
    <w:rsid w:val="00734915"/>
    <w:rsid w:val="007358F0"/>
    <w:rsid w:val="0074126F"/>
    <w:rsid w:val="00744FAF"/>
    <w:rsid w:val="00745E5F"/>
    <w:rsid w:val="00750FFB"/>
    <w:rsid w:val="00751747"/>
    <w:rsid w:val="00751FF8"/>
    <w:rsid w:val="0075471B"/>
    <w:rsid w:val="00755C9F"/>
    <w:rsid w:val="007569C6"/>
    <w:rsid w:val="007613E6"/>
    <w:rsid w:val="007615E5"/>
    <w:rsid w:val="007621AF"/>
    <w:rsid w:val="00762F35"/>
    <w:rsid w:val="00763D99"/>
    <w:rsid w:val="0076508E"/>
    <w:rsid w:val="007702BD"/>
    <w:rsid w:val="007702CD"/>
    <w:rsid w:val="00774D89"/>
    <w:rsid w:val="00774D8F"/>
    <w:rsid w:val="007763CB"/>
    <w:rsid w:val="0077655E"/>
    <w:rsid w:val="00776733"/>
    <w:rsid w:val="00780483"/>
    <w:rsid w:val="00782092"/>
    <w:rsid w:val="007823C8"/>
    <w:rsid w:val="00782475"/>
    <w:rsid w:val="00782532"/>
    <w:rsid w:val="00784F2C"/>
    <w:rsid w:val="007861E4"/>
    <w:rsid w:val="00790145"/>
    <w:rsid w:val="00790772"/>
    <w:rsid w:val="007920F0"/>
    <w:rsid w:val="00792476"/>
    <w:rsid w:val="00794D8E"/>
    <w:rsid w:val="00796447"/>
    <w:rsid w:val="007965F9"/>
    <w:rsid w:val="007A10A0"/>
    <w:rsid w:val="007A1CCD"/>
    <w:rsid w:val="007A3AF0"/>
    <w:rsid w:val="007A4E86"/>
    <w:rsid w:val="007A66E3"/>
    <w:rsid w:val="007A6B9D"/>
    <w:rsid w:val="007A7F56"/>
    <w:rsid w:val="007B20C3"/>
    <w:rsid w:val="007B32D7"/>
    <w:rsid w:val="007B3785"/>
    <w:rsid w:val="007B3DDB"/>
    <w:rsid w:val="007B4145"/>
    <w:rsid w:val="007B6645"/>
    <w:rsid w:val="007C1A10"/>
    <w:rsid w:val="007C317D"/>
    <w:rsid w:val="007C514F"/>
    <w:rsid w:val="007C56B7"/>
    <w:rsid w:val="007D21A6"/>
    <w:rsid w:val="007D6D4C"/>
    <w:rsid w:val="007D798A"/>
    <w:rsid w:val="007E1F03"/>
    <w:rsid w:val="007E299E"/>
    <w:rsid w:val="007E453D"/>
    <w:rsid w:val="007E4633"/>
    <w:rsid w:val="007E5086"/>
    <w:rsid w:val="007E627F"/>
    <w:rsid w:val="007E75BA"/>
    <w:rsid w:val="007E7B48"/>
    <w:rsid w:val="007F1874"/>
    <w:rsid w:val="007F5438"/>
    <w:rsid w:val="007F5D71"/>
    <w:rsid w:val="007F6A06"/>
    <w:rsid w:val="007F6CF9"/>
    <w:rsid w:val="007F76A8"/>
    <w:rsid w:val="007F771B"/>
    <w:rsid w:val="00801279"/>
    <w:rsid w:val="008015F0"/>
    <w:rsid w:val="00802F5C"/>
    <w:rsid w:val="008036BC"/>
    <w:rsid w:val="00803DF9"/>
    <w:rsid w:val="00804FCE"/>
    <w:rsid w:val="008065A5"/>
    <w:rsid w:val="00810402"/>
    <w:rsid w:val="008104BC"/>
    <w:rsid w:val="00814333"/>
    <w:rsid w:val="008150F7"/>
    <w:rsid w:val="00817185"/>
    <w:rsid w:val="008174DF"/>
    <w:rsid w:val="0082066D"/>
    <w:rsid w:val="00822D82"/>
    <w:rsid w:val="008233A7"/>
    <w:rsid w:val="00824C83"/>
    <w:rsid w:val="008255C1"/>
    <w:rsid w:val="008259E6"/>
    <w:rsid w:val="0082655A"/>
    <w:rsid w:val="00831BDF"/>
    <w:rsid w:val="008352BA"/>
    <w:rsid w:val="00837F5B"/>
    <w:rsid w:val="00841E0B"/>
    <w:rsid w:val="008426C2"/>
    <w:rsid w:val="0084491E"/>
    <w:rsid w:val="00844EA5"/>
    <w:rsid w:val="00844F3C"/>
    <w:rsid w:val="0084671E"/>
    <w:rsid w:val="00852574"/>
    <w:rsid w:val="0085293F"/>
    <w:rsid w:val="00860356"/>
    <w:rsid w:val="00860B1F"/>
    <w:rsid w:val="00861697"/>
    <w:rsid w:val="008642A5"/>
    <w:rsid w:val="0086659E"/>
    <w:rsid w:val="00867950"/>
    <w:rsid w:val="00867C15"/>
    <w:rsid w:val="0087066B"/>
    <w:rsid w:val="00871376"/>
    <w:rsid w:val="00871666"/>
    <w:rsid w:val="008730F8"/>
    <w:rsid w:val="00873DE2"/>
    <w:rsid w:val="00873F97"/>
    <w:rsid w:val="008770B5"/>
    <w:rsid w:val="0088226D"/>
    <w:rsid w:val="00882DBF"/>
    <w:rsid w:val="00883604"/>
    <w:rsid w:val="00885375"/>
    <w:rsid w:val="00887D49"/>
    <w:rsid w:val="00887E62"/>
    <w:rsid w:val="00887E9F"/>
    <w:rsid w:val="00892D84"/>
    <w:rsid w:val="00894DB8"/>
    <w:rsid w:val="00895552"/>
    <w:rsid w:val="0089671A"/>
    <w:rsid w:val="008970AD"/>
    <w:rsid w:val="008A0406"/>
    <w:rsid w:val="008A0D09"/>
    <w:rsid w:val="008A1004"/>
    <w:rsid w:val="008A11C5"/>
    <w:rsid w:val="008A16C4"/>
    <w:rsid w:val="008A5618"/>
    <w:rsid w:val="008A6B57"/>
    <w:rsid w:val="008A7B61"/>
    <w:rsid w:val="008B0D02"/>
    <w:rsid w:val="008B170E"/>
    <w:rsid w:val="008B34CC"/>
    <w:rsid w:val="008B429C"/>
    <w:rsid w:val="008B4D0E"/>
    <w:rsid w:val="008B56E7"/>
    <w:rsid w:val="008B578C"/>
    <w:rsid w:val="008C411A"/>
    <w:rsid w:val="008C5313"/>
    <w:rsid w:val="008D2159"/>
    <w:rsid w:val="008D3CEE"/>
    <w:rsid w:val="008D4835"/>
    <w:rsid w:val="008D4D9D"/>
    <w:rsid w:val="008D7047"/>
    <w:rsid w:val="008D7977"/>
    <w:rsid w:val="008E2998"/>
    <w:rsid w:val="008E48BA"/>
    <w:rsid w:val="008E68FB"/>
    <w:rsid w:val="008E715A"/>
    <w:rsid w:val="008F202F"/>
    <w:rsid w:val="008F4185"/>
    <w:rsid w:val="008F5B9C"/>
    <w:rsid w:val="008F7AC9"/>
    <w:rsid w:val="00900813"/>
    <w:rsid w:val="0090159D"/>
    <w:rsid w:val="0090163B"/>
    <w:rsid w:val="00901862"/>
    <w:rsid w:val="009031D6"/>
    <w:rsid w:val="0090448B"/>
    <w:rsid w:val="00906E95"/>
    <w:rsid w:val="0090784C"/>
    <w:rsid w:val="00910EE0"/>
    <w:rsid w:val="0091226A"/>
    <w:rsid w:val="00913DB5"/>
    <w:rsid w:val="0091487E"/>
    <w:rsid w:val="00916DE5"/>
    <w:rsid w:val="00917E33"/>
    <w:rsid w:val="00922A62"/>
    <w:rsid w:val="00923F6B"/>
    <w:rsid w:val="00924346"/>
    <w:rsid w:val="00924CF9"/>
    <w:rsid w:val="00925196"/>
    <w:rsid w:val="00926582"/>
    <w:rsid w:val="00927CE4"/>
    <w:rsid w:val="009309A5"/>
    <w:rsid w:val="00930C99"/>
    <w:rsid w:val="00933C1B"/>
    <w:rsid w:val="009344DD"/>
    <w:rsid w:val="00934C74"/>
    <w:rsid w:val="009351FE"/>
    <w:rsid w:val="00935366"/>
    <w:rsid w:val="00937BC1"/>
    <w:rsid w:val="00940581"/>
    <w:rsid w:val="009429DD"/>
    <w:rsid w:val="0094399A"/>
    <w:rsid w:val="00950343"/>
    <w:rsid w:val="0095181D"/>
    <w:rsid w:val="009527AB"/>
    <w:rsid w:val="00952D7B"/>
    <w:rsid w:val="00954A1B"/>
    <w:rsid w:val="009559AB"/>
    <w:rsid w:val="009619E5"/>
    <w:rsid w:val="00961B6E"/>
    <w:rsid w:val="00962DEF"/>
    <w:rsid w:val="00963657"/>
    <w:rsid w:val="009652B2"/>
    <w:rsid w:val="0096534E"/>
    <w:rsid w:val="0097057F"/>
    <w:rsid w:val="00974B25"/>
    <w:rsid w:val="00976597"/>
    <w:rsid w:val="00977436"/>
    <w:rsid w:val="00981851"/>
    <w:rsid w:val="009878A8"/>
    <w:rsid w:val="00990B06"/>
    <w:rsid w:val="00995CE9"/>
    <w:rsid w:val="009A3BEE"/>
    <w:rsid w:val="009A447A"/>
    <w:rsid w:val="009A5327"/>
    <w:rsid w:val="009A593B"/>
    <w:rsid w:val="009B4282"/>
    <w:rsid w:val="009B6752"/>
    <w:rsid w:val="009B7870"/>
    <w:rsid w:val="009B79D0"/>
    <w:rsid w:val="009B7D37"/>
    <w:rsid w:val="009C45AB"/>
    <w:rsid w:val="009C4D2E"/>
    <w:rsid w:val="009C554E"/>
    <w:rsid w:val="009C7267"/>
    <w:rsid w:val="009C7532"/>
    <w:rsid w:val="009C7CB4"/>
    <w:rsid w:val="009D7DC4"/>
    <w:rsid w:val="009D7EA9"/>
    <w:rsid w:val="009E666E"/>
    <w:rsid w:val="009F1385"/>
    <w:rsid w:val="009F381A"/>
    <w:rsid w:val="009F436C"/>
    <w:rsid w:val="009F52F5"/>
    <w:rsid w:val="009F54F7"/>
    <w:rsid w:val="009F6A04"/>
    <w:rsid w:val="00A034B0"/>
    <w:rsid w:val="00A04D81"/>
    <w:rsid w:val="00A05222"/>
    <w:rsid w:val="00A06724"/>
    <w:rsid w:val="00A06F71"/>
    <w:rsid w:val="00A12596"/>
    <w:rsid w:val="00A1323A"/>
    <w:rsid w:val="00A14FEF"/>
    <w:rsid w:val="00A154B7"/>
    <w:rsid w:val="00A15841"/>
    <w:rsid w:val="00A17BAB"/>
    <w:rsid w:val="00A21A5A"/>
    <w:rsid w:val="00A241B5"/>
    <w:rsid w:val="00A27EA6"/>
    <w:rsid w:val="00A328BF"/>
    <w:rsid w:val="00A359F8"/>
    <w:rsid w:val="00A3765A"/>
    <w:rsid w:val="00A4015B"/>
    <w:rsid w:val="00A414CF"/>
    <w:rsid w:val="00A41885"/>
    <w:rsid w:val="00A41CA4"/>
    <w:rsid w:val="00A4262B"/>
    <w:rsid w:val="00A44F1D"/>
    <w:rsid w:val="00A45458"/>
    <w:rsid w:val="00A461A3"/>
    <w:rsid w:val="00A462AC"/>
    <w:rsid w:val="00A519DD"/>
    <w:rsid w:val="00A544EB"/>
    <w:rsid w:val="00A54B30"/>
    <w:rsid w:val="00A54B74"/>
    <w:rsid w:val="00A60850"/>
    <w:rsid w:val="00A618BF"/>
    <w:rsid w:val="00A622F3"/>
    <w:rsid w:val="00A63CD4"/>
    <w:rsid w:val="00A661DA"/>
    <w:rsid w:val="00A66333"/>
    <w:rsid w:val="00A735C8"/>
    <w:rsid w:val="00A805CC"/>
    <w:rsid w:val="00A80FC2"/>
    <w:rsid w:val="00A82167"/>
    <w:rsid w:val="00A824FE"/>
    <w:rsid w:val="00A82954"/>
    <w:rsid w:val="00A84CE5"/>
    <w:rsid w:val="00A85F95"/>
    <w:rsid w:val="00A87E66"/>
    <w:rsid w:val="00A9190C"/>
    <w:rsid w:val="00A925CE"/>
    <w:rsid w:val="00A93229"/>
    <w:rsid w:val="00A94671"/>
    <w:rsid w:val="00A954EB"/>
    <w:rsid w:val="00A9785D"/>
    <w:rsid w:val="00A97FD1"/>
    <w:rsid w:val="00AA065E"/>
    <w:rsid w:val="00AA2E26"/>
    <w:rsid w:val="00AA3B84"/>
    <w:rsid w:val="00AA6DD7"/>
    <w:rsid w:val="00AB0ED5"/>
    <w:rsid w:val="00AB2983"/>
    <w:rsid w:val="00AB2C4E"/>
    <w:rsid w:val="00AB3E26"/>
    <w:rsid w:val="00AB4BFB"/>
    <w:rsid w:val="00AB4FC0"/>
    <w:rsid w:val="00AB540D"/>
    <w:rsid w:val="00AB6DC8"/>
    <w:rsid w:val="00AB794F"/>
    <w:rsid w:val="00AC0EF2"/>
    <w:rsid w:val="00AC1797"/>
    <w:rsid w:val="00AC2263"/>
    <w:rsid w:val="00AC589C"/>
    <w:rsid w:val="00AC6BC2"/>
    <w:rsid w:val="00AC6CEB"/>
    <w:rsid w:val="00AD50C0"/>
    <w:rsid w:val="00AD6606"/>
    <w:rsid w:val="00AD6FC6"/>
    <w:rsid w:val="00AD7201"/>
    <w:rsid w:val="00AE1FB9"/>
    <w:rsid w:val="00AE23EF"/>
    <w:rsid w:val="00AE264A"/>
    <w:rsid w:val="00AE5A8C"/>
    <w:rsid w:val="00AE6186"/>
    <w:rsid w:val="00AE7822"/>
    <w:rsid w:val="00AF0A53"/>
    <w:rsid w:val="00AF1993"/>
    <w:rsid w:val="00AF394F"/>
    <w:rsid w:val="00AF4BB8"/>
    <w:rsid w:val="00AF6412"/>
    <w:rsid w:val="00B02C91"/>
    <w:rsid w:val="00B03012"/>
    <w:rsid w:val="00B0339D"/>
    <w:rsid w:val="00B03528"/>
    <w:rsid w:val="00B04451"/>
    <w:rsid w:val="00B04E97"/>
    <w:rsid w:val="00B054F1"/>
    <w:rsid w:val="00B07ACF"/>
    <w:rsid w:val="00B112D5"/>
    <w:rsid w:val="00B132F2"/>
    <w:rsid w:val="00B1419C"/>
    <w:rsid w:val="00B145E4"/>
    <w:rsid w:val="00B14BA5"/>
    <w:rsid w:val="00B1529E"/>
    <w:rsid w:val="00B20C01"/>
    <w:rsid w:val="00B21C8B"/>
    <w:rsid w:val="00B24B0D"/>
    <w:rsid w:val="00B26412"/>
    <w:rsid w:val="00B27332"/>
    <w:rsid w:val="00B276ED"/>
    <w:rsid w:val="00B2789B"/>
    <w:rsid w:val="00B307C4"/>
    <w:rsid w:val="00B31619"/>
    <w:rsid w:val="00B31733"/>
    <w:rsid w:val="00B32C74"/>
    <w:rsid w:val="00B35B08"/>
    <w:rsid w:val="00B42006"/>
    <w:rsid w:val="00B422CD"/>
    <w:rsid w:val="00B42FD7"/>
    <w:rsid w:val="00B462BE"/>
    <w:rsid w:val="00B472F1"/>
    <w:rsid w:val="00B50AB8"/>
    <w:rsid w:val="00B50D95"/>
    <w:rsid w:val="00B52575"/>
    <w:rsid w:val="00B5305E"/>
    <w:rsid w:val="00B5368E"/>
    <w:rsid w:val="00B54BD0"/>
    <w:rsid w:val="00B553D6"/>
    <w:rsid w:val="00B56A5C"/>
    <w:rsid w:val="00B610BF"/>
    <w:rsid w:val="00B628D0"/>
    <w:rsid w:val="00B658BB"/>
    <w:rsid w:val="00B66A3A"/>
    <w:rsid w:val="00B67BF0"/>
    <w:rsid w:val="00B70522"/>
    <w:rsid w:val="00B72E28"/>
    <w:rsid w:val="00B731E3"/>
    <w:rsid w:val="00B735E8"/>
    <w:rsid w:val="00B73924"/>
    <w:rsid w:val="00B744D3"/>
    <w:rsid w:val="00B74CE7"/>
    <w:rsid w:val="00B74FEA"/>
    <w:rsid w:val="00B75C5A"/>
    <w:rsid w:val="00B7753E"/>
    <w:rsid w:val="00B80614"/>
    <w:rsid w:val="00B8419D"/>
    <w:rsid w:val="00B90B22"/>
    <w:rsid w:val="00B910C3"/>
    <w:rsid w:val="00B93325"/>
    <w:rsid w:val="00B93D94"/>
    <w:rsid w:val="00B956A6"/>
    <w:rsid w:val="00B96FD9"/>
    <w:rsid w:val="00BA0A22"/>
    <w:rsid w:val="00BA2A27"/>
    <w:rsid w:val="00BA2E70"/>
    <w:rsid w:val="00BA37DF"/>
    <w:rsid w:val="00BA5000"/>
    <w:rsid w:val="00BA5E28"/>
    <w:rsid w:val="00BB018E"/>
    <w:rsid w:val="00BB08E0"/>
    <w:rsid w:val="00BB1D45"/>
    <w:rsid w:val="00BB4848"/>
    <w:rsid w:val="00BB4AE0"/>
    <w:rsid w:val="00BB51AA"/>
    <w:rsid w:val="00BB74FC"/>
    <w:rsid w:val="00BC0178"/>
    <w:rsid w:val="00BC11AB"/>
    <w:rsid w:val="00BC29E9"/>
    <w:rsid w:val="00BC4350"/>
    <w:rsid w:val="00BC4C2E"/>
    <w:rsid w:val="00BC5C87"/>
    <w:rsid w:val="00BC6568"/>
    <w:rsid w:val="00BC76A6"/>
    <w:rsid w:val="00BD0C9C"/>
    <w:rsid w:val="00BD1CF6"/>
    <w:rsid w:val="00BD1EE3"/>
    <w:rsid w:val="00BD2A07"/>
    <w:rsid w:val="00BD2E34"/>
    <w:rsid w:val="00BD5CAE"/>
    <w:rsid w:val="00BD6FA2"/>
    <w:rsid w:val="00BD7F12"/>
    <w:rsid w:val="00BE0C59"/>
    <w:rsid w:val="00BE23C0"/>
    <w:rsid w:val="00BE3981"/>
    <w:rsid w:val="00BE3E32"/>
    <w:rsid w:val="00BE4FEE"/>
    <w:rsid w:val="00BE5B2E"/>
    <w:rsid w:val="00BF04F5"/>
    <w:rsid w:val="00BF1193"/>
    <w:rsid w:val="00BF34D9"/>
    <w:rsid w:val="00BF589C"/>
    <w:rsid w:val="00BF774D"/>
    <w:rsid w:val="00C01412"/>
    <w:rsid w:val="00C0450C"/>
    <w:rsid w:val="00C05082"/>
    <w:rsid w:val="00C11BC4"/>
    <w:rsid w:val="00C13525"/>
    <w:rsid w:val="00C13E39"/>
    <w:rsid w:val="00C13E7B"/>
    <w:rsid w:val="00C163F0"/>
    <w:rsid w:val="00C175B3"/>
    <w:rsid w:val="00C209B5"/>
    <w:rsid w:val="00C21395"/>
    <w:rsid w:val="00C21466"/>
    <w:rsid w:val="00C21B16"/>
    <w:rsid w:val="00C2258C"/>
    <w:rsid w:val="00C2288A"/>
    <w:rsid w:val="00C23D96"/>
    <w:rsid w:val="00C26C2A"/>
    <w:rsid w:val="00C27444"/>
    <w:rsid w:val="00C3090A"/>
    <w:rsid w:val="00C319D1"/>
    <w:rsid w:val="00C3432E"/>
    <w:rsid w:val="00C35883"/>
    <w:rsid w:val="00C35AAE"/>
    <w:rsid w:val="00C40732"/>
    <w:rsid w:val="00C41020"/>
    <w:rsid w:val="00C41CDE"/>
    <w:rsid w:val="00C42307"/>
    <w:rsid w:val="00C51A35"/>
    <w:rsid w:val="00C52326"/>
    <w:rsid w:val="00C525E9"/>
    <w:rsid w:val="00C547F0"/>
    <w:rsid w:val="00C548D8"/>
    <w:rsid w:val="00C5490F"/>
    <w:rsid w:val="00C568A6"/>
    <w:rsid w:val="00C56C35"/>
    <w:rsid w:val="00C56DE6"/>
    <w:rsid w:val="00C610B3"/>
    <w:rsid w:val="00C623C4"/>
    <w:rsid w:val="00C640BF"/>
    <w:rsid w:val="00C655B5"/>
    <w:rsid w:val="00C66E32"/>
    <w:rsid w:val="00C706BD"/>
    <w:rsid w:val="00C708F4"/>
    <w:rsid w:val="00C71092"/>
    <w:rsid w:val="00C71858"/>
    <w:rsid w:val="00C732E7"/>
    <w:rsid w:val="00C74429"/>
    <w:rsid w:val="00C75020"/>
    <w:rsid w:val="00C75806"/>
    <w:rsid w:val="00C7602F"/>
    <w:rsid w:val="00C76665"/>
    <w:rsid w:val="00C76A6A"/>
    <w:rsid w:val="00C77ADB"/>
    <w:rsid w:val="00C77D47"/>
    <w:rsid w:val="00C805FF"/>
    <w:rsid w:val="00C81AEA"/>
    <w:rsid w:val="00C85185"/>
    <w:rsid w:val="00C8739C"/>
    <w:rsid w:val="00C92D9B"/>
    <w:rsid w:val="00C93CAC"/>
    <w:rsid w:val="00C93CBE"/>
    <w:rsid w:val="00C95DE4"/>
    <w:rsid w:val="00C9773D"/>
    <w:rsid w:val="00CA022D"/>
    <w:rsid w:val="00CA02C3"/>
    <w:rsid w:val="00CA03DF"/>
    <w:rsid w:val="00CA06B8"/>
    <w:rsid w:val="00CA166F"/>
    <w:rsid w:val="00CA1731"/>
    <w:rsid w:val="00CA1EC5"/>
    <w:rsid w:val="00CA3FE8"/>
    <w:rsid w:val="00CA4047"/>
    <w:rsid w:val="00CA4C2A"/>
    <w:rsid w:val="00CA5132"/>
    <w:rsid w:val="00CA6E41"/>
    <w:rsid w:val="00CA74F8"/>
    <w:rsid w:val="00CB138E"/>
    <w:rsid w:val="00CB2D46"/>
    <w:rsid w:val="00CB4091"/>
    <w:rsid w:val="00CB434B"/>
    <w:rsid w:val="00CB444D"/>
    <w:rsid w:val="00CB4835"/>
    <w:rsid w:val="00CB6E2C"/>
    <w:rsid w:val="00CC1EDD"/>
    <w:rsid w:val="00CC2120"/>
    <w:rsid w:val="00CC37EA"/>
    <w:rsid w:val="00CC4F96"/>
    <w:rsid w:val="00CD0700"/>
    <w:rsid w:val="00CD0E5D"/>
    <w:rsid w:val="00CD113B"/>
    <w:rsid w:val="00CD1BAF"/>
    <w:rsid w:val="00CD2A6E"/>
    <w:rsid w:val="00CD2EFC"/>
    <w:rsid w:val="00CD318B"/>
    <w:rsid w:val="00CD457D"/>
    <w:rsid w:val="00CE7D2C"/>
    <w:rsid w:val="00CF27EB"/>
    <w:rsid w:val="00CF6AF6"/>
    <w:rsid w:val="00CF705C"/>
    <w:rsid w:val="00D01404"/>
    <w:rsid w:val="00D017B1"/>
    <w:rsid w:val="00D03527"/>
    <w:rsid w:val="00D06658"/>
    <w:rsid w:val="00D068A9"/>
    <w:rsid w:val="00D06C12"/>
    <w:rsid w:val="00D07520"/>
    <w:rsid w:val="00D110F9"/>
    <w:rsid w:val="00D12988"/>
    <w:rsid w:val="00D16653"/>
    <w:rsid w:val="00D1744C"/>
    <w:rsid w:val="00D202B1"/>
    <w:rsid w:val="00D20E6B"/>
    <w:rsid w:val="00D21DF3"/>
    <w:rsid w:val="00D22EE8"/>
    <w:rsid w:val="00D2400A"/>
    <w:rsid w:val="00D24AE8"/>
    <w:rsid w:val="00D304F1"/>
    <w:rsid w:val="00D30847"/>
    <w:rsid w:val="00D349B7"/>
    <w:rsid w:val="00D34F25"/>
    <w:rsid w:val="00D35FA6"/>
    <w:rsid w:val="00D36676"/>
    <w:rsid w:val="00D36C75"/>
    <w:rsid w:val="00D37054"/>
    <w:rsid w:val="00D37599"/>
    <w:rsid w:val="00D40547"/>
    <w:rsid w:val="00D41F0D"/>
    <w:rsid w:val="00D420C0"/>
    <w:rsid w:val="00D420FB"/>
    <w:rsid w:val="00D4314F"/>
    <w:rsid w:val="00D44DD7"/>
    <w:rsid w:val="00D467AB"/>
    <w:rsid w:val="00D475EF"/>
    <w:rsid w:val="00D53079"/>
    <w:rsid w:val="00D566F5"/>
    <w:rsid w:val="00D56E9F"/>
    <w:rsid w:val="00D57817"/>
    <w:rsid w:val="00D6084F"/>
    <w:rsid w:val="00D619DF"/>
    <w:rsid w:val="00D61D4C"/>
    <w:rsid w:val="00D64829"/>
    <w:rsid w:val="00D64C6D"/>
    <w:rsid w:val="00D65216"/>
    <w:rsid w:val="00D66D96"/>
    <w:rsid w:val="00D7076D"/>
    <w:rsid w:val="00D7158F"/>
    <w:rsid w:val="00D7301B"/>
    <w:rsid w:val="00D7527A"/>
    <w:rsid w:val="00D75F7D"/>
    <w:rsid w:val="00D769B3"/>
    <w:rsid w:val="00D77DB0"/>
    <w:rsid w:val="00D80964"/>
    <w:rsid w:val="00D82368"/>
    <w:rsid w:val="00D82739"/>
    <w:rsid w:val="00D86908"/>
    <w:rsid w:val="00D86E28"/>
    <w:rsid w:val="00D87A6D"/>
    <w:rsid w:val="00D90B03"/>
    <w:rsid w:val="00D90B4A"/>
    <w:rsid w:val="00D91508"/>
    <w:rsid w:val="00D91DF3"/>
    <w:rsid w:val="00D91F27"/>
    <w:rsid w:val="00D928BD"/>
    <w:rsid w:val="00D92AA5"/>
    <w:rsid w:val="00D95249"/>
    <w:rsid w:val="00D953F9"/>
    <w:rsid w:val="00DA0A1C"/>
    <w:rsid w:val="00DA26C6"/>
    <w:rsid w:val="00DA51DC"/>
    <w:rsid w:val="00DA7F17"/>
    <w:rsid w:val="00DB15DD"/>
    <w:rsid w:val="00DB25A5"/>
    <w:rsid w:val="00DB2B32"/>
    <w:rsid w:val="00DB377F"/>
    <w:rsid w:val="00DB5BA6"/>
    <w:rsid w:val="00DB7E14"/>
    <w:rsid w:val="00DC1E01"/>
    <w:rsid w:val="00DC21C1"/>
    <w:rsid w:val="00DC4F59"/>
    <w:rsid w:val="00DC6620"/>
    <w:rsid w:val="00DC6C27"/>
    <w:rsid w:val="00DC78FC"/>
    <w:rsid w:val="00DD09AC"/>
    <w:rsid w:val="00DD51C9"/>
    <w:rsid w:val="00DD533B"/>
    <w:rsid w:val="00DD56A5"/>
    <w:rsid w:val="00DD6720"/>
    <w:rsid w:val="00DD6D2D"/>
    <w:rsid w:val="00DE0E81"/>
    <w:rsid w:val="00DE1E91"/>
    <w:rsid w:val="00DE3803"/>
    <w:rsid w:val="00DE3AC8"/>
    <w:rsid w:val="00DE5527"/>
    <w:rsid w:val="00DE6ACE"/>
    <w:rsid w:val="00DF0CB9"/>
    <w:rsid w:val="00DF369B"/>
    <w:rsid w:val="00DF5562"/>
    <w:rsid w:val="00DF7E14"/>
    <w:rsid w:val="00E009C4"/>
    <w:rsid w:val="00E01147"/>
    <w:rsid w:val="00E01DB5"/>
    <w:rsid w:val="00E026DE"/>
    <w:rsid w:val="00E03059"/>
    <w:rsid w:val="00E070BB"/>
    <w:rsid w:val="00E10772"/>
    <w:rsid w:val="00E11B3D"/>
    <w:rsid w:val="00E15B65"/>
    <w:rsid w:val="00E175B1"/>
    <w:rsid w:val="00E20EB5"/>
    <w:rsid w:val="00E21AE0"/>
    <w:rsid w:val="00E22659"/>
    <w:rsid w:val="00E23794"/>
    <w:rsid w:val="00E23E81"/>
    <w:rsid w:val="00E2526F"/>
    <w:rsid w:val="00E27358"/>
    <w:rsid w:val="00E326C7"/>
    <w:rsid w:val="00E33587"/>
    <w:rsid w:val="00E34915"/>
    <w:rsid w:val="00E355E9"/>
    <w:rsid w:val="00E3743A"/>
    <w:rsid w:val="00E40B08"/>
    <w:rsid w:val="00E42CC4"/>
    <w:rsid w:val="00E432C1"/>
    <w:rsid w:val="00E45A06"/>
    <w:rsid w:val="00E467C8"/>
    <w:rsid w:val="00E479A1"/>
    <w:rsid w:val="00E507E1"/>
    <w:rsid w:val="00E54EAF"/>
    <w:rsid w:val="00E57ED1"/>
    <w:rsid w:val="00E62A8A"/>
    <w:rsid w:val="00E63BE1"/>
    <w:rsid w:val="00E7030E"/>
    <w:rsid w:val="00E711DB"/>
    <w:rsid w:val="00E72A93"/>
    <w:rsid w:val="00E7368A"/>
    <w:rsid w:val="00E75302"/>
    <w:rsid w:val="00E75922"/>
    <w:rsid w:val="00E76CBD"/>
    <w:rsid w:val="00E77370"/>
    <w:rsid w:val="00E77B65"/>
    <w:rsid w:val="00E80E2F"/>
    <w:rsid w:val="00E814D4"/>
    <w:rsid w:val="00E83A3E"/>
    <w:rsid w:val="00E841AD"/>
    <w:rsid w:val="00E84ED2"/>
    <w:rsid w:val="00E8578E"/>
    <w:rsid w:val="00E904EE"/>
    <w:rsid w:val="00E9070D"/>
    <w:rsid w:val="00E91904"/>
    <w:rsid w:val="00E9271E"/>
    <w:rsid w:val="00E9459D"/>
    <w:rsid w:val="00E94AFE"/>
    <w:rsid w:val="00E95EC8"/>
    <w:rsid w:val="00E97883"/>
    <w:rsid w:val="00E9789B"/>
    <w:rsid w:val="00EA1050"/>
    <w:rsid w:val="00EA153C"/>
    <w:rsid w:val="00EA7819"/>
    <w:rsid w:val="00EB0B66"/>
    <w:rsid w:val="00EB1320"/>
    <w:rsid w:val="00EB183D"/>
    <w:rsid w:val="00EB18D5"/>
    <w:rsid w:val="00EB29CD"/>
    <w:rsid w:val="00EB2C91"/>
    <w:rsid w:val="00EB4774"/>
    <w:rsid w:val="00EC2F81"/>
    <w:rsid w:val="00EC4A0C"/>
    <w:rsid w:val="00ED0B76"/>
    <w:rsid w:val="00ED1EAC"/>
    <w:rsid w:val="00ED2FF8"/>
    <w:rsid w:val="00EE2474"/>
    <w:rsid w:val="00EE4278"/>
    <w:rsid w:val="00EE6B1E"/>
    <w:rsid w:val="00EE6FFC"/>
    <w:rsid w:val="00EE73CA"/>
    <w:rsid w:val="00EF1CBA"/>
    <w:rsid w:val="00EF200B"/>
    <w:rsid w:val="00EF462C"/>
    <w:rsid w:val="00EF5F67"/>
    <w:rsid w:val="00F01AAA"/>
    <w:rsid w:val="00F01FED"/>
    <w:rsid w:val="00F02FF8"/>
    <w:rsid w:val="00F061ED"/>
    <w:rsid w:val="00F06996"/>
    <w:rsid w:val="00F1165B"/>
    <w:rsid w:val="00F12FF4"/>
    <w:rsid w:val="00F218CE"/>
    <w:rsid w:val="00F24703"/>
    <w:rsid w:val="00F25A29"/>
    <w:rsid w:val="00F25DCE"/>
    <w:rsid w:val="00F26B28"/>
    <w:rsid w:val="00F27D3E"/>
    <w:rsid w:val="00F30707"/>
    <w:rsid w:val="00F32EDB"/>
    <w:rsid w:val="00F33E12"/>
    <w:rsid w:val="00F36441"/>
    <w:rsid w:val="00F36E4D"/>
    <w:rsid w:val="00F37AF6"/>
    <w:rsid w:val="00F40C59"/>
    <w:rsid w:val="00F42287"/>
    <w:rsid w:val="00F50360"/>
    <w:rsid w:val="00F5193A"/>
    <w:rsid w:val="00F53903"/>
    <w:rsid w:val="00F53CDA"/>
    <w:rsid w:val="00F547D2"/>
    <w:rsid w:val="00F5660E"/>
    <w:rsid w:val="00F56844"/>
    <w:rsid w:val="00F578FA"/>
    <w:rsid w:val="00F60D96"/>
    <w:rsid w:val="00F61A40"/>
    <w:rsid w:val="00F62495"/>
    <w:rsid w:val="00F635A4"/>
    <w:rsid w:val="00F642CE"/>
    <w:rsid w:val="00F675A7"/>
    <w:rsid w:val="00F67E52"/>
    <w:rsid w:val="00F71A7D"/>
    <w:rsid w:val="00F721EA"/>
    <w:rsid w:val="00F72509"/>
    <w:rsid w:val="00F72752"/>
    <w:rsid w:val="00F72B53"/>
    <w:rsid w:val="00F72D32"/>
    <w:rsid w:val="00F735DA"/>
    <w:rsid w:val="00F73BE6"/>
    <w:rsid w:val="00F755A5"/>
    <w:rsid w:val="00F7715B"/>
    <w:rsid w:val="00F8123E"/>
    <w:rsid w:val="00F81606"/>
    <w:rsid w:val="00F81E29"/>
    <w:rsid w:val="00F87A35"/>
    <w:rsid w:val="00F91A02"/>
    <w:rsid w:val="00F952C2"/>
    <w:rsid w:val="00F96CFC"/>
    <w:rsid w:val="00F96D23"/>
    <w:rsid w:val="00F97869"/>
    <w:rsid w:val="00FA0B4F"/>
    <w:rsid w:val="00FA266D"/>
    <w:rsid w:val="00FA3ADF"/>
    <w:rsid w:val="00FA4BF0"/>
    <w:rsid w:val="00FA5AB1"/>
    <w:rsid w:val="00FB176F"/>
    <w:rsid w:val="00FB4333"/>
    <w:rsid w:val="00FB4403"/>
    <w:rsid w:val="00FB5C6F"/>
    <w:rsid w:val="00FB5ECF"/>
    <w:rsid w:val="00FB660D"/>
    <w:rsid w:val="00FB6AD0"/>
    <w:rsid w:val="00FC174B"/>
    <w:rsid w:val="00FC2F9D"/>
    <w:rsid w:val="00FC3636"/>
    <w:rsid w:val="00FC44C1"/>
    <w:rsid w:val="00FC476B"/>
    <w:rsid w:val="00FC53CE"/>
    <w:rsid w:val="00FC5DF2"/>
    <w:rsid w:val="00FC6697"/>
    <w:rsid w:val="00FD22C2"/>
    <w:rsid w:val="00FD2C35"/>
    <w:rsid w:val="00FD3017"/>
    <w:rsid w:val="00FD639E"/>
    <w:rsid w:val="00FD6EF8"/>
    <w:rsid w:val="00FE0B9E"/>
    <w:rsid w:val="00FE3C05"/>
    <w:rsid w:val="00FE562E"/>
    <w:rsid w:val="00FE73B5"/>
    <w:rsid w:val="00FE78DB"/>
    <w:rsid w:val="00FF0A09"/>
    <w:rsid w:val="00FF2C2B"/>
    <w:rsid w:val="00FF5898"/>
    <w:rsid w:val="00FF5969"/>
    <w:rsid w:val="00FF6171"/>
    <w:rsid w:val="00FF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53A9EFE"/>
  <w15:chartTrackingRefBased/>
  <w15:docId w15:val="{69D35D95-F095-4238-93BC-ECA7E99F8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Times New Roman" w:hAnsi="Arial" w:cs="Arial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B4A9A"/>
    <w:pPr>
      <w:widowControl w:val="0"/>
      <w:suppressAutoHyphens/>
      <w:spacing w:line="260" w:lineRule="exact"/>
    </w:pPr>
  </w:style>
  <w:style w:type="paragraph" w:styleId="Naslov1">
    <w:name w:val="heading 1"/>
    <w:aliases w:val="NASLOV"/>
    <w:basedOn w:val="Navaden"/>
    <w:next w:val="Navaden"/>
    <w:qFormat/>
    <w:pPr>
      <w:keepNext/>
      <w:numPr>
        <w:numId w:val="1"/>
      </w:numPr>
      <w:jc w:val="center"/>
      <w:outlineLvl w:val="0"/>
    </w:pPr>
    <w:rPr>
      <w:rFonts w:ascii="Calibri" w:hAnsi="Calibri" w:cs="Calibri"/>
      <w:b/>
      <w:kern w:val="2"/>
      <w:sz w:val="28"/>
      <w:szCs w:val="22"/>
    </w:rPr>
  </w:style>
  <w:style w:type="paragraph" w:styleId="Naslov2">
    <w:name w:val="heading 2"/>
    <w:basedOn w:val="Navaden"/>
    <w:next w:val="Navaden"/>
    <w:qFormat/>
    <w:pPr>
      <w:keepNext/>
      <w:numPr>
        <w:numId w:val="8"/>
      </w:numPr>
      <w:spacing w:before="240" w:after="60"/>
      <w:outlineLvl w:val="1"/>
    </w:pPr>
    <w:rPr>
      <w:rFonts w:ascii="Calibri" w:hAnsi="Calibri" w:cs="Calibri"/>
      <w:b/>
      <w:bCs/>
      <w:iCs/>
      <w:sz w:val="22"/>
      <w:szCs w:val="28"/>
    </w:rPr>
  </w:style>
  <w:style w:type="paragraph" w:styleId="Naslov3">
    <w:name w:val="heading 3"/>
    <w:basedOn w:val="Navaden"/>
    <w:next w:val="Navaden"/>
    <w:qFormat/>
    <w:pPr>
      <w:keepNext/>
      <w:tabs>
        <w:tab w:val="num" w:pos="0"/>
      </w:tabs>
      <w:spacing w:before="240" w:after="60"/>
      <w:ind w:left="720" w:hanging="360"/>
      <w:outlineLvl w:val="2"/>
    </w:pPr>
    <w:rPr>
      <w:rFonts w:ascii="Calibri" w:hAnsi="Calibri" w:cs="Calibri"/>
      <w:b/>
      <w:bCs/>
      <w:sz w:val="22"/>
      <w:szCs w:val="26"/>
    </w:rPr>
  </w:style>
  <w:style w:type="paragraph" w:styleId="Naslov4">
    <w:name w:val="heading 4"/>
    <w:basedOn w:val="Navaden"/>
    <w:next w:val="Navaden"/>
    <w:link w:val="Naslov4Znak1"/>
    <w:autoRedefine/>
    <w:qFormat/>
    <w:rsid w:val="00357A83"/>
    <w:pPr>
      <w:keepNext/>
      <w:spacing w:line="240" w:lineRule="exact"/>
      <w:jc w:val="center"/>
      <w:outlineLvl w:val="3"/>
    </w:pPr>
    <w:rPr>
      <w:b/>
      <w:bCs/>
      <w:sz w:val="22"/>
      <w:szCs w:val="22"/>
    </w:rPr>
  </w:style>
  <w:style w:type="paragraph" w:styleId="Naslov5">
    <w:name w:val="heading 5"/>
    <w:basedOn w:val="Navaden"/>
    <w:next w:val="Navaden"/>
    <w:autoRedefine/>
    <w:qFormat/>
    <w:rsid w:val="0048292F"/>
    <w:pPr>
      <w:widowControl/>
      <w:tabs>
        <w:tab w:val="left" w:pos="1008"/>
      </w:tabs>
      <w:suppressAutoHyphens w:val="0"/>
      <w:spacing w:before="240" w:after="60" w:line="240" w:lineRule="auto"/>
      <w:jc w:val="right"/>
      <w:outlineLvl w:val="4"/>
    </w:pPr>
    <w:rPr>
      <w:bCs/>
      <w:iCs/>
      <w:sz w:val="16"/>
      <w:szCs w:val="16"/>
    </w:rPr>
  </w:style>
  <w:style w:type="paragraph" w:styleId="Naslov6">
    <w:name w:val="heading 6"/>
    <w:basedOn w:val="Navaden"/>
    <w:next w:val="Navaden"/>
    <w:qFormat/>
    <w:rsid w:val="0060348D"/>
    <w:pPr>
      <w:widowControl/>
      <w:tabs>
        <w:tab w:val="left" w:pos="1152"/>
      </w:tabs>
      <w:suppressAutoHyphens w:val="0"/>
      <w:spacing w:before="240" w:after="60" w:line="240" w:lineRule="auto"/>
      <w:ind w:left="1152" w:hanging="1152"/>
      <w:outlineLvl w:val="5"/>
    </w:pPr>
    <w:rPr>
      <w:rFonts w:ascii="Calibri" w:hAnsi="Calibri"/>
      <w:b/>
      <w:bCs/>
      <w:sz w:val="24"/>
      <w:szCs w:val="22"/>
    </w:rPr>
  </w:style>
  <w:style w:type="paragraph" w:styleId="Naslov7">
    <w:name w:val="heading 7"/>
    <w:basedOn w:val="Navaden"/>
    <w:next w:val="Navaden"/>
    <w:autoRedefine/>
    <w:qFormat/>
    <w:rsid w:val="0060348D"/>
    <w:pPr>
      <w:widowControl/>
      <w:tabs>
        <w:tab w:val="left" w:pos="1296"/>
      </w:tabs>
      <w:suppressAutoHyphens w:val="0"/>
      <w:spacing w:before="240" w:after="60" w:line="240" w:lineRule="auto"/>
      <w:ind w:left="1296" w:hanging="1296"/>
      <w:outlineLvl w:val="6"/>
    </w:pPr>
    <w:rPr>
      <w:rFonts w:ascii="Calibri" w:hAnsi="Calibri"/>
      <w:b/>
      <w:sz w:val="22"/>
      <w:szCs w:val="22"/>
    </w:rPr>
  </w:style>
  <w:style w:type="paragraph" w:styleId="Naslov8">
    <w:name w:val="heading 8"/>
    <w:basedOn w:val="Navaden"/>
    <w:next w:val="Navaden"/>
    <w:qFormat/>
    <w:pPr>
      <w:widowControl/>
      <w:tabs>
        <w:tab w:val="left" w:pos="1440"/>
      </w:tabs>
      <w:suppressAutoHyphens w:val="0"/>
      <w:spacing w:before="240" w:after="60" w:line="240" w:lineRule="auto"/>
      <w:ind w:left="1440" w:hanging="1440"/>
      <w:outlineLvl w:val="7"/>
    </w:pPr>
    <w:rPr>
      <w:i/>
      <w:iCs/>
      <w:sz w:val="22"/>
      <w:szCs w:val="22"/>
    </w:rPr>
  </w:style>
  <w:style w:type="paragraph" w:styleId="Naslov9">
    <w:name w:val="heading 9"/>
    <w:basedOn w:val="Navaden"/>
    <w:next w:val="Navaden"/>
    <w:qFormat/>
    <w:pPr>
      <w:widowControl/>
      <w:tabs>
        <w:tab w:val="left" w:pos="1584"/>
      </w:tabs>
      <w:suppressAutoHyphens w:val="0"/>
      <w:spacing w:before="240" w:after="60" w:line="240" w:lineRule="auto"/>
      <w:ind w:left="1584" w:hanging="1584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rPr>
      <w:rFonts w:ascii="Calibri" w:hAnsi="Calibri" w:cs="Arial"/>
    </w:rPr>
  </w:style>
  <w:style w:type="character" w:customStyle="1" w:styleId="WW8Num3z0">
    <w:name w:val="WW8Num3z0"/>
    <w:rPr>
      <w:b/>
    </w:rPr>
  </w:style>
  <w:style w:type="character" w:customStyle="1" w:styleId="WW8Num4z3">
    <w:name w:val="WW8Num4z3"/>
    <w:rPr>
      <w:b w:val="0"/>
    </w:rPr>
  </w:style>
  <w:style w:type="character" w:customStyle="1" w:styleId="WW8Num6z0">
    <w:name w:val="WW8Num6z0"/>
    <w:rPr>
      <w:rFonts w:ascii="Wingdings" w:hAnsi="Wingdings" w:cs="Wingdings"/>
      <w:sz w:val="18"/>
      <w:szCs w:val="18"/>
    </w:rPr>
  </w:style>
  <w:style w:type="character" w:customStyle="1" w:styleId="WW8Num8z0">
    <w:name w:val="WW8Num8z0"/>
    <w:rPr>
      <w:b w:val="0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  <w:rPr>
      <w:rFonts w:ascii="Verdana" w:hAnsi="Verdana" w:cs="Verdana" w:hint="default"/>
      <w:b w:val="0"/>
      <w:i/>
      <w:sz w:val="20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b w:val="0"/>
    </w:rPr>
  </w:style>
  <w:style w:type="character" w:customStyle="1" w:styleId="WW8Num12z1">
    <w:name w:val="WW8Num12z1"/>
    <w:rPr>
      <w:rFonts w:ascii="Symbol" w:hAnsi="Symbol" w:cs="Symbol" w:hint="default"/>
      <w:b/>
      <w:sz w:val="20"/>
      <w:szCs w:val="20"/>
    </w:rPr>
  </w:style>
  <w:style w:type="character" w:customStyle="1" w:styleId="WW8Num12z3">
    <w:name w:val="WW8Num12z3"/>
    <w:rPr>
      <w:rFonts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5z3">
    <w:name w:val="WW8Num15z3"/>
    <w:rPr>
      <w:b w:val="0"/>
    </w:rPr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3">
    <w:name w:val="WW8Num17z3"/>
    <w:rPr>
      <w:b w:val="0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1z0">
    <w:name w:val="WW8Num21z0"/>
    <w:rPr>
      <w:rFonts w:ascii="Calibri Light" w:eastAsia="Calibri" w:hAnsi="Calibri Light" w:cs="Times New Roman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24z0">
    <w:name w:val="WW8Num24z0"/>
    <w:rPr>
      <w:b w:val="0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ascii="Symbol" w:hAnsi="Symbol" w:cs="Symbol" w:hint="default"/>
      <w:b/>
      <w:sz w:val="20"/>
      <w:szCs w:val="20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hint="default"/>
      <w:sz w:val="28"/>
      <w:szCs w:val="28"/>
    </w:rPr>
  </w:style>
  <w:style w:type="character" w:customStyle="1" w:styleId="WW8Num31z1">
    <w:name w:val="WW8Num31z1"/>
    <w:rPr>
      <w:rFonts w:hint="default"/>
    </w:rPr>
  </w:style>
  <w:style w:type="character" w:customStyle="1" w:styleId="WW8Num31z2">
    <w:name w:val="WW8Num31z2"/>
    <w:rPr>
      <w:rFonts w:hint="default"/>
      <w:b/>
    </w:rPr>
  </w:style>
  <w:style w:type="character" w:customStyle="1" w:styleId="WW8Num32z0">
    <w:name w:val="WW8Num32z0"/>
    <w:rPr>
      <w:rFonts w:hint="default"/>
    </w:rPr>
  </w:style>
  <w:style w:type="character" w:customStyle="1" w:styleId="WW8Num33z0">
    <w:name w:val="WW8Num33z0"/>
    <w:rPr>
      <w:rFonts w:ascii="Symbol" w:hAnsi="Symbol" w:cs="Symbol"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4z0">
    <w:name w:val="WW8Num34z0"/>
    <w:rPr>
      <w:rFonts w:hint="default"/>
    </w:rPr>
  </w:style>
  <w:style w:type="character" w:customStyle="1" w:styleId="WW8Num35z0">
    <w:name w:val="WW8Num35z0"/>
    <w:rPr>
      <w:rFonts w:ascii="Symbol" w:hAnsi="Symbol" w:cs="Symbol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6z0">
    <w:name w:val="WW8Num36z0"/>
    <w:rPr>
      <w:rFonts w:ascii="Symbol" w:hAnsi="Symbol" w:cs="Symbol" w:hint="default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7z0">
    <w:name w:val="WW8Num37z0"/>
    <w:rPr>
      <w:rFonts w:hint="default"/>
    </w:rPr>
  </w:style>
  <w:style w:type="character" w:customStyle="1" w:styleId="WW8Num38z0">
    <w:name w:val="WW8Num38z0"/>
    <w:rPr>
      <w:rFonts w:hint="default"/>
    </w:rPr>
  </w:style>
  <w:style w:type="character" w:customStyle="1" w:styleId="WW8Num39z0">
    <w:name w:val="WW8Num39z0"/>
    <w:rPr>
      <w:rFonts w:ascii="Symbol" w:hAnsi="Symbol" w:cs="Symbol" w:hint="default"/>
    </w:rPr>
  </w:style>
  <w:style w:type="character" w:customStyle="1" w:styleId="WW8Num39z1">
    <w:name w:val="WW8Num39z1"/>
    <w:rPr>
      <w:rFonts w:ascii="Courier New" w:hAnsi="Courier New" w:cs="Courier New" w:hint="default"/>
    </w:rPr>
  </w:style>
  <w:style w:type="character" w:customStyle="1" w:styleId="WW8Num39z2">
    <w:name w:val="WW8Num39z2"/>
    <w:rPr>
      <w:rFonts w:ascii="Wingdings" w:hAnsi="Wingdings" w:cs="Wingdings" w:hint="default"/>
    </w:rPr>
  </w:style>
  <w:style w:type="character" w:customStyle="1" w:styleId="WW8Num40z0">
    <w:name w:val="WW8Num40z0"/>
    <w:rPr>
      <w:rFonts w:hint="default"/>
      <w:b w:val="0"/>
    </w:rPr>
  </w:style>
  <w:style w:type="character" w:customStyle="1" w:styleId="WW8Num41z0">
    <w:name w:val="WW8Num41z0"/>
    <w:rPr>
      <w:rFonts w:ascii="Symbol" w:hAnsi="Symbol" w:cs="Symbol" w:hint="default"/>
    </w:rPr>
  </w:style>
  <w:style w:type="character" w:customStyle="1" w:styleId="WW8Num41z1">
    <w:name w:val="WW8Num41z1"/>
    <w:rPr>
      <w:rFonts w:ascii="Courier New" w:hAnsi="Courier New" w:cs="Courier New" w:hint="default"/>
    </w:rPr>
  </w:style>
  <w:style w:type="character" w:customStyle="1" w:styleId="WW8Num41z2">
    <w:name w:val="WW8Num41z2"/>
    <w:rPr>
      <w:rFonts w:ascii="Wingdings" w:hAnsi="Wingdings" w:cs="Wingdings" w:hint="default"/>
    </w:rPr>
  </w:style>
  <w:style w:type="character" w:customStyle="1" w:styleId="WW8Num42z0">
    <w:name w:val="WW8Num42z0"/>
    <w:rPr>
      <w:rFonts w:ascii="Calibri" w:eastAsia="Times New Roman" w:hAnsi="Calibri" w:cs="Calibri" w:hint="default"/>
    </w:rPr>
  </w:style>
  <w:style w:type="character" w:customStyle="1" w:styleId="WW8Num42z1">
    <w:name w:val="WW8Num42z1"/>
    <w:rPr>
      <w:rFonts w:ascii="Courier New" w:hAnsi="Courier New" w:cs="Courier New" w:hint="default"/>
    </w:rPr>
  </w:style>
  <w:style w:type="character" w:customStyle="1" w:styleId="WW8Num42z2">
    <w:name w:val="WW8Num42z2"/>
    <w:rPr>
      <w:rFonts w:ascii="Wingdings" w:hAnsi="Wingdings" w:cs="Wingdings" w:hint="default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3z0">
    <w:name w:val="WW8Num43z0"/>
    <w:rPr>
      <w:rFonts w:ascii="Symbol" w:hAnsi="Symbol" w:cs="Symbol" w:hint="default"/>
    </w:rPr>
  </w:style>
  <w:style w:type="character" w:customStyle="1" w:styleId="WW8Num43z1">
    <w:name w:val="WW8Num43z1"/>
    <w:rPr>
      <w:rFonts w:ascii="Courier New" w:hAnsi="Courier New" w:cs="Courier New" w:hint="default"/>
    </w:rPr>
  </w:style>
  <w:style w:type="character" w:customStyle="1" w:styleId="WW8Num43z2">
    <w:name w:val="WW8Num43z2"/>
    <w:rPr>
      <w:rFonts w:ascii="Wingdings" w:hAnsi="Wingdings" w:cs="Wingdings" w:hint="default"/>
    </w:rPr>
  </w:style>
  <w:style w:type="character" w:customStyle="1" w:styleId="WW8Num44z0">
    <w:name w:val="WW8Num44z0"/>
    <w:rPr>
      <w:rFonts w:hint="default"/>
    </w:rPr>
  </w:style>
  <w:style w:type="character" w:customStyle="1" w:styleId="WW8Num45z0">
    <w:name w:val="WW8Num45z0"/>
    <w:rPr>
      <w:rFonts w:ascii="Calibri" w:eastAsia="Times New Roman" w:hAnsi="Calibri" w:cs="Calibri" w:hint="default"/>
    </w:rPr>
  </w:style>
  <w:style w:type="character" w:customStyle="1" w:styleId="WW8Num45z1">
    <w:name w:val="WW8Num45z1"/>
    <w:rPr>
      <w:rFonts w:ascii="Courier New" w:hAnsi="Courier New" w:cs="Courier New" w:hint="default"/>
    </w:rPr>
  </w:style>
  <w:style w:type="character" w:customStyle="1" w:styleId="WW8Num45z2">
    <w:name w:val="WW8Num45z2"/>
    <w:rPr>
      <w:rFonts w:ascii="Wingdings" w:hAnsi="Wingdings" w:cs="Wingdings" w:hint="default"/>
    </w:rPr>
  </w:style>
  <w:style w:type="character" w:customStyle="1" w:styleId="WW8Num45z3">
    <w:name w:val="WW8Num45z3"/>
    <w:rPr>
      <w:rFonts w:ascii="Symbol" w:hAnsi="Symbol" w:cs="Symbol" w:hint="default"/>
    </w:rPr>
  </w:style>
  <w:style w:type="character" w:customStyle="1" w:styleId="WW8Num46z0">
    <w:name w:val="WW8Num46z0"/>
    <w:rPr>
      <w:rFonts w:ascii="Symbol" w:hAnsi="Symbol" w:cs="Symbol" w:hint="default"/>
    </w:rPr>
  </w:style>
  <w:style w:type="character" w:customStyle="1" w:styleId="WW8Num46z1">
    <w:name w:val="WW8Num46z1"/>
    <w:rPr>
      <w:rFonts w:ascii="Courier New" w:hAnsi="Courier New" w:cs="Courier New" w:hint="default"/>
    </w:rPr>
  </w:style>
  <w:style w:type="character" w:customStyle="1" w:styleId="WW8Num46z2">
    <w:name w:val="WW8Num46z2"/>
    <w:rPr>
      <w:rFonts w:ascii="Wingdings" w:hAnsi="Wingdings" w:cs="Wingdings" w:hint="default"/>
    </w:rPr>
  </w:style>
  <w:style w:type="character" w:customStyle="1" w:styleId="WW8Num47z3">
    <w:name w:val="WW8Num47z3"/>
    <w:rPr>
      <w:b w:val="0"/>
    </w:rPr>
  </w:style>
  <w:style w:type="character" w:customStyle="1" w:styleId="WW8Num48z0">
    <w:name w:val="WW8Num48z0"/>
    <w:rPr>
      <w:rFonts w:ascii="Symbol" w:hAnsi="Symbol" w:cs="Symbol" w:hint="default"/>
      <w:b w:val="0"/>
    </w:rPr>
  </w:style>
  <w:style w:type="character" w:customStyle="1" w:styleId="WW8Num48z1">
    <w:name w:val="WW8Num48z1"/>
    <w:rPr>
      <w:rFonts w:ascii="Courier New" w:hAnsi="Courier New" w:cs="Courier New" w:hint="default"/>
    </w:rPr>
  </w:style>
  <w:style w:type="character" w:customStyle="1" w:styleId="WW8Num48z2">
    <w:name w:val="WW8Num48z2"/>
    <w:rPr>
      <w:rFonts w:ascii="Wingdings" w:hAnsi="Wingdings" w:cs="Wingdings" w:hint="default"/>
    </w:rPr>
  </w:style>
  <w:style w:type="character" w:customStyle="1" w:styleId="WW8Num48z3">
    <w:name w:val="WW8Num48z3"/>
    <w:rPr>
      <w:rFonts w:ascii="Symbol" w:hAnsi="Symbol" w:cs="Symbol" w:hint="default"/>
    </w:rPr>
  </w:style>
  <w:style w:type="character" w:customStyle="1" w:styleId="WW8Num49z1">
    <w:name w:val="WW8Num49z1"/>
    <w:rPr>
      <w:rFonts w:hint="default"/>
    </w:rPr>
  </w:style>
  <w:style w:type="character" w:customStyle="1" w:styleId="WW8Num50z0">
    <w:name w:val="WW8Num50z0"/>
    <w:rPr>
      <w:rFonts w:hint="default"/>
      <w:i w:val="0"/>
      <w:sz w:val="20"/>
      <w:szCs w:val="20"/>
    </w:rPr>
  </w:style>
  <w:style w:type="character" w:customStyle="1" w:styleId="WW8Num51z0">
    <w:name w:val="WW8Num51z0"/>
    <w:rPr>
      <w:rFonts w:hint="default"/>
    </w:rPr>
  </w:style>
  <w:style w:type="character" w:customStyle="1" w:styleId="WW8Num52z0">
    <w:name w:val="WW8Num52z0"/>
    <w:rPr>
      <w:rFonts w:ascii="Symbol" w:hAnsi="Symbol" w:cs="Symbol" w:hint="default"/>
    </w:rPr>
  </w:style>
  <w:style w:type="character" w:customStyle="1" w:styleId="WW8Num52z3">
    <w:name w:val="WW8Num52z3"/>
    <w:rPr>
      <w:b w:val="0"/>
    </w:rPr>
  </w:style>
  <w:style w:type="character" w:customStyle="1" w:styleId="WW8Num53z0">
    <w:name w:val="WW8Num53z0"/>
    <w:rPr>
      <w:rFonts w:ascii="Symbol" w:hAnsi="Symbol" w:cs="Symbol" w:hint="default"/>
    </w:rPr>
  </w:style>
  <w:style w:type="character" w:customStyle="1" w:styleId="WW8Num53z1">
    <w:name w:val="WW8Num53z1"/>
    <w:rPr>
      <w:rFonts w:ascii="Courier New" w:hAnsi="Courier New" w:cs="Courier New" w:hint="default"/>
    </w:rPr>
  </w:style>
  <w:style w:type="character" w:customStyle="1" w:styleId="WW8Num53z2">
    <w:name w:val="WW8Num53z2"/>
    <w:rPr>
      <w:rFonts w:ascii="Wingdings" w:hAnsi="Wingdings" w:cs="Wingdings" w:hint="default"/>
    </w:rPr>
  </w:style>
  <w:style w:type="character" w:customStyle="1" w:styleId="Privzetapisavaodstavka2">
    <w:name w:val="Privzeta pisava odstavka2"/>
  </w:style>
  <w:style w:type="character" w:customStyle="1" w:styleId="WW8Num7z0">
    <w:name w:val="WW8Num7z0"/>
    <w:rPr>
      <w:rFonts w:ascii="Calibri" w:eastAsia="Times New Roman" w:hAnsi="Calibri" w:cs="Aria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20z0">
    <w:name w:val="WW8Num20z0"/>
    <w:rPr>
      <w:rFonts w:ascii="Wingdings" w:hAnsi="Wingdings" w:cs="Wingdings"/>
    </w:rPr>
  </w:style>
  <w:style w:type="character" w:customStyle="1" w:styleId="Privzetapisavaodstavka1">
    <w:name w:val="Privzeta pisava odstavka1"/>
  </w:style>
  <w:style w:type="character" w:customStyle="1" w:styleId="Znak1">
    <w:name w:val="Znak1"/>
    <w:rPr>
      <w:rFonts w:ascii="Tahoma" w:hAnsi="Tahoma" w:cs="Tahoma"/>
      <w:sz w:val="16"/>
      <w:szCs w:val="16"/>
      <w:lang w:val="en-US"/>
    </w:rPr>
  </w:style>
  <w:style w:type="character" w:styleId="Hiperpovezava">
    <w:name w:val="Hyperlink"/>
    <w:rPr>
      <w:color w:val="0000FF"/>
      <w:u w:val="single"/>
    </w:rPr>
  </w:style>
  <w:style w:type="character" w:customStyle="1" w:styleId="Znak">
    <w:name w:val="Znak"/>
    <w:rPr>
      <w:rFonts w:ascii="Tahoma" w:hAnsi="Tahoma" w:cs="Tahoma"/>
      <w:sz w:val="16"/>
      <w:szCs w:val="16"/>
      <w:lang w:val="en-US"/>
    </w:rPr>
  </w:style>
  <w:style w:type="character" w:customStyle="1" w:styleId="NASLOVZnak">
    <w:name w:val="NASLOV Znak"/>
    <w:rPr>
      <w:rFonts w:ascii="Calibri" w:hAnsi="Calibri" w:cs="Calibri"/>
      <w:b/>
      <w:kern w:val="2"/>
      <w:sz w:val="22"/>
      <w:szCs w:val="22"/>
      <w:lang w:val="sl-SI" w:bidi="ar-SA"/>
    </w:rPr>
  </w:style>
  <w:style w:type="character" w:customStyle="1" w:styleId="Komentar-sklic1">
    <w:name w:val="Komentar - sklic1"/>
    <w:rPr>
      <w:sz w:val="16"/>
      <w:szCs w:val="16"/>
    </w:rPr>
  </w:style>
  <w:style w:type="character" w:styleId="tevilkastrani">
    <w:name w:val="page number"/>
    <w:basedOn w:val="Privzetapisavaodstavka1"/>
  </w:style>
  <w:style w:type="character" w:customStyle="1" w:styleId="Pripombasklic1">
    <w:name w:val="Pripomba – sklic1"/>
    <w:rPr>
      <w:sz w:val="16"/>
      <w:szCs w:val="16"/>
    </w:rPr>
  </w:style>
  <w:style w:type="character" w:styleId="SledenaHiperpovezava">
    <w:name w:val="FollowedHyperlink"/>
    <w:rPr>
      <w:color w:val="800080"/>
      <w:u w:val="single"/>
    </w:rPr>
  </w:style>
  <w:style w:type="character" w:customStyle="1" w:styleId="Telobesedila-zamikZnak">
    <w:name w:val="Telo besedila - zamik Znak"/>
    <w:rPr>
      <w:rFonts w:ascii="Arial" w:hAnsi="Arial" w:cs="Arial"/>
      <w:szCs w:val="24"/>
      <w:lang w:val="en-US"/>
    </w:rPr>
  </w:style>
  <w:style w:type="character" w:customStyle="1" w:styleId="NogaZnak">
    <w:name w:val="Noga Znak"/>
    <w:uiPriority w:val="99"/>
    <w:rPr>
      <w:rFonts w:ascii="Arial" w:hAnsi="Arial" w:cs="Arial"/>
      <w:szCs w:val="24"/>
      <w:lang w:val="en-US"/>
    </w:rPr>
  </w:style>
  <w:style w:type="character" w:customStyle="1" w:styleId="Naslov2Znak">
    <w:name w:val="Naslov 2 Znak"/>
    <w:rPr>
      <w:rFonts w:ascii="Calibri" w:hAnsi="Calibri" w:cs="Calibri"/>
      <w:b/>
      <w:bCs/>
      <w:iCs/>
      <w:sz w:val="22"/>
      <w:szCs w:val="28"/>
    </w:rPr>
  </w:style>
  <w:style w:type="character" w:customStyle="1" w:styleId="Naslov3Znak">
    <w:name w:val="Naslov 3 Znak"/>
    <w:rPr>
      <w:rFonts w:ascii="Calibri" w:hAnsi="Calibri" w:cs="Calibri"/>
      <w:b/>
      <w:bCs/>
      <w:sz w:val="22"/>
      <w:szCs w:val="26"/>
    </w:rPr>
  </w:style>
  <w:style w:type="character" w:customStyle="1" w:styleId="Naslov4Znak">
    <w:name w:val="Naslov 4 Znak"/>
    <w:rPr>
      <w:rFonts w:ascii="Calibri" w:eastAsia="Times New Roman" w:hAnsi="Calibri" w:cs="Times New Roman"/>
      <w:b/>
      <w:bCs/>
      <w:sz w:val="28"/>
      <w:szCs w:val="28"/>
      <w:lang w:val="en-US"/>
    </w:rPr>
  </w:style>
  <w:style w:type="character" w:customStyle="1" w:styleId="Naslov5Znak">
    <w:name w:val="Naslov 5 Znak"/>
    <w:rPr>
      <w:rFonts w:ascii="Arial" w:hAnsi="Arial" w:cs="Arial"/>
      <w:b/>
      <w:bCs/>
      <w:i/>
      <w:iCs/>
      <w:sz w:val="26"/>
      <w:szCs w:val="26"/>
    </w:rPr>
  </w:style>
  <w:style w:type="character" w:customStyle="1" w:styleId="Naslov6Znak">
    <w:name w:val="Naslov 6 Znak"/>
    <w:rPr>
      <w:rFonts w:ascii="Arial" w:hAnsi="Arial" w:cs="Arial"/>
      <w:b/>
      <w:bCs/>
      <w:sz w:val="22"/>
      <w:szCs w:val="22"/>
    </w:rPr>
  </w:style>
  <w:style w:type="character" w:customStyle="1" w:styleId="Naslov7Znak">
    <w:name w:val="Naslov 7 Znak"/>
    <w:rPr>
      <w:rFonts w:ascii="Arial" w:hAnsi="Arial" w:cs="Arial"/>
      <w:sz w:val="22"/>
      <w:szCs w:val="22"/>
    </w:rPr>
  </w:style>
  <w:style w:type="character" w:customStyle="1" w:styleId="Naslov8Znak">
    <w:name w:val="Naslov 8 Znak"/>
    <w:rPr>
      <w:rFonts w:ascii="Arial" w:hAnsi="Arial" w:cs="Arial"/>
      <w:i/>
      <w:iCs/>
      <w:sz w:val="22"/>
      <w:szCs w:val="22"/>
    </w:rPr>
  </w:style>
  <w:style w:type="character" w:customStyle="1" w:styleId="Naslov9Znak">
    <w:name w:val="Naslov 9 Znak"/>
    <w:rPr>
      <w:rFonts w:ascii="Arial" w:hAnsi="Arial" w:cs="Arial"/>
      <w:sz w:val="22"/>
      <w:szCs w:val="22"/>
    </w:rPr>
  </w:style>
  <w:style w:type="character" w:customStyle="1" w:styleId="Naslov1Znak">
    <w:name w:val="Naslov 1 Znak"/>
    <w:rPr>
      <w:rFonts w:ascii="Calibri" w:hAnsi="Calibri" w:cs="Calibri"/>
      <w:b/>
      <w:kern w:val="2"/>
      <w:sz w:val="28"/>
      <w:szCs w:val="22"/>
    </w:rPr>
  </w:style>
  <w:style w:type="character" w:customStyle="1" w:styleId="GlavaZnak">
    <w:name w:val="Glava Znak"/>
    <w:rPr>
      <w:rFonts w:ascii="Arial" w:hAnsi="Arial" w:cs="Arial"/>
      <w:szCs w:val="24"/>
      <w:lang w:val="en-US"/>
    </w:rPr>
  </w:style>
  <w:style w:type="character" w:customStyle="1" w:styleId="TelobesedilaZnak">
    <w:name w:val="Telo besedila Znak"/>
    <w:rPr>
      <w:rFonts w:ascii="Arial" w:hAnsi="Arial" w:cs="Arial"/>
      <w:sz w:val="24"/>
      <w:szCs w:val="24"/>
    </w:rPr>
  </w:style>
  <w:style w:type="character" w:customStyle="1" w:styleId="WW-Absatz-Standardschriftart11">
    <w:name w:val="WW-Absatz-Standardschriftart11"/>
  </w:style>
  <w:style w:type="character" w:customStyle="1" w:styleId="HTML-oblikovanoZnak">
    <w:name w:val="HTML-oblikovano Znak"/>
    <w:rPr>
      <w:rFonts w:ascii="Courier New" w:hAnsi="Courier New" w:cs="Courier New"/>
      <w:color w:val="000000"/>
      <w:sz w:val="18"/>
      <w:szCs w:val="18"/>
    </w:rPr>
  </w:style>
  <w:style w:type="character" w:customStyle="1" w:styleId="Telobesedila2Znak">
    <w:name w:val="Telo besedila 2 Znak"/>
    <w:rPr>
      <w:rFonts w:ascii="Arial" w:hAnsi="Arial" w:cs="Arial"/>
      <w:szCs w:val="24"/>
      <w:lang w:val="en-US"/>
    </w:rPr>
  </w:style>
  <w:style w:type="character" w:customStyle="1" w:styleId="MBOdstZnak">
    <w:name w:val="MB_Odst Znak"/>
    <w:rPr>
      <w:rFonts w:ascii="Garamond" w:hAnsi="Garamond" w:cs="Arial"/>
      <w:sz w:val="24"/>
    </w:rPr>
  </w:style>
  <w:style w:type="character" w:customStyle="1" w:styleId="MBA1Znak">
    <w:name w:val="MB_A1 Znak"/>
    <w:rPr>
      <w:rFonts w:ascii="Garamond" w:eastAsia="Calibri" w:hAnsi="Garamond" w:cs="Garamond"/>
      <w:sz w:val="24"/>
    </w:rPr>
  </w:style>
  <w:style w:type="character" w:customStyle="1" w:styleId="Sprotnaopomba-besediloZnak">
    <w:name w:val="Sprotna opomba - besedilo Znak"/>
    <w:rPr>
      <w:rFonts w:ascii="Garamond" w:eastAsia="Calibri" w:hAnsi="Garamond" w:cs="Garamond"/>
    </w:rPr>
  </w:style>
  <w:style w:type="character" w:customStyle="1" w:styleId="FootnoteCharacters">
    <w:name w:val="Footnote Characters"/>
    <w:rPr>
      <w:vertAlign w:val="superscript"/>
    </w:rPr>
  </w:style>
  <w:style w:type="character" w:customStyle="1" w:styleId="OdstavekseznamaZnak">
    <w:name w:val="Odstavek seznama Znak"/>
    <w:uiPriority w:val="34"/>
    <w:rPr>
      <w:rFonts w:ascii="Calibri" w:eastAsia="Calibri" w:hAnsi="Calibri" w:cs="Calibri"/>
      <w:sz w:val="22"/>
      <w:szCs w:val="22"/>
    </w:rPr>
  </w:style>
  <w:style w:type="character" w:customStyle="1" w:styleId="MB3Znak">
    <w:name w:val="MB 3 Znak"/>
    <w:rPr>
      <w:rFonts w:ascii="Garamond" w:hAnsi="Garamond" w:cs="Arial"/>
      <w:b/>
      <w:sz w:val="24"/>
      <w:szCs w:val="28"/>
    </w:rPr>
  </w:style>
  <w:style w:type="character" w:customStyle="1" w:styleId="N2Znak">
    <w:name w:val="N2 Znak"/>
    <w:rPr>
      <w:rFonts w:ascii="Arial" w:hAnsi="Arial" w:cs="Arial"/>
      <w:b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customStyle="1" w:styleId="Heading">
    <w:name w:val="Heading"/>
    <w:basedOn w:val="Navaden"/>
    <w:next w:val="Telobesedila"/>
    <w:pPr>
      <w:keepNext/>
      <w:spacing w:before="240" w:after="120"/>
    </w:pPr>
    <w:rPr>
      <w:rFonts w:ascii="Albany AMT" w:eastAsia="Albany AMT" w:hAnsi="Albany AMT" w:cs="Albany AMT"/>
      <w:sz w:val="28"/>
      <w:szCs w:val="28"/>
    </w:rPr>
  </w:style>
  <w:style w:type="paragraph" w:styleId="Telobesedila">
    <w:name w:val="Body Text"/>
    <w:basedOn w:val="Navaden"/>
    <w:pPr>
      <w:spacing w:after="120" w:line="240" w:lineRule="auto"/>
    </w:pPr>
    <w:rPr>
      <w:sz w:val="24"/>
    </w:rPr>
  </w:style>
  <w:style w:type="paragraph" w:styleId="Seznam">
    <w:name w:val="List"/>
    <w:basedOn w:val="Telobesedila"/>
  </w:style>
  <w:style w:type="paragraph" w:styleId="Napis">
    <w:name w:val="caption"/>
    <w:basedOn w:val="Navaden"/>
    <w:autoRedefine/>
    <w:qFormat/>
    <w:rsid w:val="00433CBB"/>
    <w:pPr>
      <w:suppressLineNumbers/>
      <w:spacing w:before="120" w:after="120"/>
      <w:jc w:val="right"/>
    </w:pPr>
    <w:rPr>
      <w:rFonts w:ascii="Calibri" w:hAnsi="Calibri" w:cs="Noto Sans Devanagari"/>
      <w:iCs/>
      <w:sz w:val="18"/>
    </w:rPr>
  </w:style>
  <w:style w:type="paragraph" w:customStyle="1" w:styleId="Index">
    <w:name w:val="Index"/>
    <w:basedOn w:val="Navaden"/>
    <w:qFormat/>
    <w:pPr>
      <w:suppressLineNumbers/>
    </w:pPr>
  </w:style>
  <w:style w:type="paragraph" w:customStyle="1" w:styleId="Caption1">
    <w:name w:val="Caption1"/>
    <w:basedOn w:val="Navaden"/>
    <w:pPr>
      <w:suppressLineNumbers/>
      <w:spacing w:before="120" w:after="120"/>
    </w:pPr>
    <w:rPr>
      <w:i/>
      <w:iCs/>
      <w:sz w:val="24"/>
    </w:rPr>
  </w:style>
  <w:style w:type="paragraph" w:customStyle="1" w:styleId="HeaderandFooter">
    <w:name w:val="Header and Footer"/>
    <w:basedOn w:val="Navaden"/>
    <w:pPr>
      <w:suppressLineNumbers/>
      <w:tabs>
        <w:tab w:val="center" w:pos="4819"/>
        <w:tab w:val="right" w:pos="9638"/>
      </w:tabs>
    </w:p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customStyle="1" w:styleId="Zgradbadokumenta1">
    <w:name w:val="Zgradba dokumenta1"/>
    <w:basedOn w:val="Navaden"/>
    <w:rPr>
      <w:rFonts w:ascii="Tahoma" w:hAnsi="Tahoma" w:cs="Tahoma"/>
      <w:sz w:val="16"/>
      <w:szCs w:val="16"/>
    </w:rPr>
  </w:style>
  <w:style w:type="paragraph" w:customStyle="1" w:styleId="datumtevilka">
    <w:name w:val="datum številka"/>
    <w:basedOn w:val="Navaden"/>
    <w:pPr>
      <w:tabs>
        <w:tab w:val="left" w:pos="1701"/>
      </w:tabs>
    </w:pPr>
  </w:style>
  <w:style w:type="paragraph" w:customStyle="1" w:styleId="ZADEVA">
    <w:name w:val="ZADEVA"/>
    <w:basedOn w:val="Navaden"/>
    <w:pPr>
      <w:tabs>
        <w:tab w:val="left" w:pos="1701"/>
      </w:tabs>
      <w:ind w:left="1701" w:hanging="1701"/>
    </w:pPr>
    <w:rPr>
      <w:b/>
      <w:lang w:val="it-IT"/>
    </w:rPr>
  </w:style>
  <w:style w:type="paragraph" w:customStyle="1" w:styleId="podpisi">
    <w:name w:val="podpisi"/>
    <w:basedOn w:val="Navaden"/>
    <w:pPr>
      <w:tabs>
        <w:tab w:val="left" w:pos="3402"/>
      </w:tabs>
    </w:pPr>
    <w:rPr>
      <w:lang w:val="it-IT"/>
    </w:r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Navaden"/>
    <w:pPr>
      <w:spacing w:line="240" w:lineRule="auto"/>
    </w:pPr>
    <w:rPr>
      <w:rFonts w:ascii="Times New Roman" w:hAnsi="Times New Roman" w:cs="Times New Roman"/>
      <w:sz w:val="24"/>
      <w:lang w:val="pl-PL"/>
    </w:rPr>
  </w:style>
  <w:style w:type="paragraph" w:customStyle="1" w:styleId="ZnakZnak1ZnakZnakZnak">
    <w:name w:val="Znak Znak1 Znak Znak Znak"/>
    <w:basedOn w:val="Navaden"/>
    <w:pPr>
      <w:spacing w:line="240" w:lineRule="auto"/>
    </w:pPr>
    <w:rPr>
      <w:rFonts w:ascii="Times New Roman" w:hAnsi="Times New Roman" w:cs="Times New Roman"/>
      <w:sz w:val="24"/>
      <w:lang w:val="pl-PL"/>
    </w:rPr>
  </w:style>
  <w:style w:type="paragraph" w:customStyle="1" w:styleId="TableContents">
    <w:name w:val="Table Contents"/>
    <w:basedOn w:val="Navaden"/>
    <w:pPr>
      <w:suppressLineNumbers/>
      <w:spacing w:line="240" w:lineRule="auto"/>
    </w:pPr>
    <w:rPr>
      <w:rFonts w:ascii="Verdana" w:eastAsia="Arial Unicode MS" w:hAnsi="Verdana" w:cs="Verdana"/>
      <w:kern w:val="2"/>
    </w:rPr>
  </w:style>
  <w:style w:type="paragraph" w:styleId="Navadensplet">
    <w:name w:val="Normal (Web)"/>
    <w:basedOn w:val="Navaden"/>
    <w:pPr>
      <w:spacing w:after="210" w:line="240" w:lineRule="auto"/>
    </w:pPr>
    <w:rPr>
      <w:rFonts w:ascii="Times New Roman" w:hAnsi="Times New Roman" w:cs="Times New Roman"/>
      <w:color w:val="333333"/>
      <w:sz w:val="18"/>
      <w:szCs w:val="18"/>
    </w:rPr>
  </w:style>
  <w:style w:type="paragraph" w:customStyle="1" w:styleId="Oznaenseznam1">
    <w:name w:val="Označen seznam1"/>
    <w:basedOn w:val="Navaden"/>
    <w:pPr>
      <w:spacing w:line="240" w:lineRule="auto"/>
      <w:ind w:left="283" w:hanging="283"/>
    </w:pPr>
    <w:rPr>
      <w:rFonts w:ascii="Times New Roman" w:hAnsi="Times New Roman" w:cs="Times New Roman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ZnakZnak2ZnakZnakZnak">
    <w:name w:val="Znak Znak2 Znak Znak Znak"/>
    <w:basedOn w:val="Navaden"/>
    <w:pPr>
      <w:spacing w:line="240" w:lineRule="auto"/>
    </w:pPr>
    <w:rPr>
      <w:rFonts w:ascii="Times New Roman" w:hAnsi="Times New Roman" w:cs="Times New Roman"/>
      <w:sz w:val="24"/>
      <w:lang w:val="pl-PL"/>
    </w:rPr>
  </w:style>
  <w:style w:type="paragraph" w:customStyle="1" w:styleId="Framecontents">
    <w:name w:val="Frame contents"/>
    <w:basedOn w:val="Telobesedila"/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elobesedila31">
    <w:name w:val="Telo besedila 31"/>
    <w:basedOn w:val="Navaden"/>
    <w:pPr>
      <w:spacing w:after="120"/>
    </w:pPr>
    <w:rPr>
      <w:sz w:val="16"/>
      <w:szCs w:val="16"/>
    </w:rPr>
  </w:style>
  <w:style w:type="paragraph" w:customStyle="1" w:styleId="Znak5ZnakZnak">
    <w:name w:val="Znak5 Znak Znak"/>
    <w:basedOn w:val="Navaden"/>
    <w:pPr>
      <w:widowControl/>
      <w:suppressAutoHyphens w:val="0"/>
      <w:spacing w:line="240" w:lineRule="auto"/>
    </w:pPr>
    <w:rPr>
      <w:rFonts w:ascii="Times New Roman" w:hAnsi="Times New Roman" w:cs="Times New Roman"/>
      <w:sz w:val="24"/>
      <w:lang w:val="pl-PL"/>
    </w:rPr>
  </w:style>
  <w:style w:type="paragraph" w:customStyle="1" w:styleId="Pripombabesedilo1">
    <w:name w:val="Pripomba – besedilo1"/>
    <w:basedOn w:val="Navaden"/>
  </w:style>
  <w:style w:type="paragraph" w:customStyle="1" w:styleId="ZnakZnakCharZnakZnakCharZnakZnakCharZnakZnakZnakZnakCharZnakZnakZnakZnakZnak">
    <w:name w:val="Znak Znak Char Znak Znak Char Znak Znak Char Znak Znak Znak Znak Char Znak Znak Znak Znak Znak"/>
    <w:basedOn w:val="Navaden"/>
    <w:pPr>
      <w:widowControl/>
      <w:suppressAutoHyphens w:val="0"/>
      <w:spacing w:line="240" w:lineRule="auto"/>
    </w:pPr>
    <w:rPr>
      <w:rFonts w:ascii="Times New Roman" w:hAnsi="Times New Roman" w:cs="Times New Roman"/>
      <w:sz w:val="24"/>
      <w:lang w:val="pl-PL"/>
    </w:rPr>
  </w:style>
  <w:style w:type="paragraph" w:styleId="Telobesedila-zamik">
    <w:name w:val="Body Text Indent"/>
    <w:basedOn w:val="Navaden"/>
    <w:pPr>
      <w:spacing w:after="120"/>
      <w:ind w:left="283"/>
    </w:pPr>
  </w:style>
  <w:style w:type="paragraph" w:customStyle="1" w:styleId="Odmik0">
    <w:name w:val="Odmik 0"/>
    <w:basedOn w:val="Navaden"/>
    <w:pPr>
      <w:widowControl/>
      <w:numPr>
        <w:numId w:val="5"/>
      </w:numPr>
      <w:suppressAutoHyphens w:val="0"/>
      <w:overflowPunct w:val="0"/>
      <w:autoSpaceDE w:val="0"/>
      <w:spacing w:after="120" w:line="240" w:lineRule="auto"/>
      <w:jc w:val="both"/>
      <w:textAlignment w:val="baseline"/>
    </w:pPr>
  </w:style>
  <w:style w:type="paragraph" w:customStyle="1" w:styleId="Tabela">
    <w:name w:val="Tabela"/>
    <w:basedOn w:val="Telobesedila"/>
    <w:pPr>
      <w:widowControl/>
      <w:suppressAutoHyphens w:val="0"/>
      <w:overflowPunct w:val="0"/>
      <w:autoSpaceDE w:val="0"/>
      <w:spacing w:before="60" w:after="60"/>
      <w:jc w:val="center"/>
      <w:textAlignment w:val="baseline"/>
    </w:pPr>
    <w:rPr>
      <w:sz w:val="16"/>
    </w:rPr>
  </w:style>
  <w:style w:type="paragraph" w:customStyle="1" w:styleId="Naslovtabelealislike">
    <w:name w:val="Naslov tabele ali slike"/>
    <w:basedOn w:val="Navaden"/>
    <w:next w:val="Navaden"/>
    <w:qFormat/>
    <w:pPr>
      <w:keepNext/>
      <w:keepLines/>
      <w:widowControl/>
      <w:suppressAutoHyphens w:val="0"/>
      <w:overflowPunct w:val="0"/>
      <w:autoSpaceDE w:val="0"/>
      <w:spacing w:before="240" w:after="120" w:line="240" w:lineRule="auto"/>
      <w:jc w:val="both"/>
      <w:textAlignment w:val="baseline"/>
    </w:pPr>
    <w:rPr>
      <w:b/>
    </w:rPr>
  </w:style>
  <w:style w:type="paragraph" w:customStyle="1" w:styleId="DefaultText">
    <w:name w:val="Default Text"/>
    <w:basedOn w:val="Navaden"/>
    <w:pPr>
      <w:widowControl/>
      <w:suppressAutoHyphens w:val="0"/>
      <w:spacing w:line="240" w:lineRule="auto"/>
      <w:jc w:val="both"/>
    </w:pPr>
    <w:rPr>
      <w:sz w:val="22"/>
    </w:rPr>
  </w:style>
  <w:style w:type="paragraph" w:customStyle="1" w:styleId="BodyText21">
    <w:name w:val="Body Text 21"/>
    <w:basedOn w:val="Navaden"/>
    <w:pPr>
      <w:widowControl/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suppressAutoHyphens w:val="0"/>
      <w:overflowPunct w:val="0"/>
      <w:autoSpaceDE w:val="0"/>
      <w:spacing w:line="240" w:lineRule="auto"/>
      <w:ind w:left="9"/>
      <w:jc w:val="both"/>
      <w:textAlignment w:val="baseline"/>
    </w:pPr>
    <w:rPr>
      <w:rFonts w:ascii="Times New Roman" w:hAnsi="Times New Roman" w:cs="Times New Roman"/>
      <w:color w:val="FF0000"/>
      <w:sz w:val="24"/>
    </w:rPr>
  </w:style>
  <w:style w:type="paragraph" w:customStyle="1" w:styleId="CharChar1Char">
    <w:name w:val="Char Char1 Char"/>
    <w:basedOn w:val="Navaden"/>
    <w:pPr>
      <w:widowControl/>
      <w:suppressAutoHyphens w:val="0"/>
      <w:spacing w:after="160" w:line="240" w:lineRule="exact"/>
    </w:pPr>
    <w:rPr>
      <w:rFonts w:ascii="Tahoma" w:hAnsi="Tahoma" w:cs="Tahoma"/>
    </w:rPr>
  </w:style>
  <w:style w:type="paragraph" w:customStyle="1" w:styleId="NavadenTimesNewRoman">
    <w:name w:val="Navaden Times New Roman"/>
    <w:basedOn w:val="Navaden"/>
    <w:pPr>
      <w:suppressAutoHyphens w:val="0"/>
      <w:spacing w:line="240" w:lineRule="auto"/>
    </w:pPr>
    <w:rPr>
      <w:sz w:val="22"/>
    </w:rPr>
  </w:style>
  <w:style w:type="paragraph" w:customStyle="1" w:styleId="SlogLevo125cm">
    <w:name w:val="Slog Levo:  125 cm"/>
    <w:basedOn w:val="Navaden"/>
    <w:pPr>
      <w:widowControl/>
      <w:suppressAutoHyphens w:val="0"/>
      <w:spacing w:line="240" w:lineRule="auto"/>
      <w:jc w:val="both"/>
    </w:pPr>
    <w:rPr>
      <w:rFonts w:ascii="Times New Roman" w:hAnsi="Times New Roman" w:cs="Times New Roman"/>
      <w:sz w:val="22"/>
      <w:szCs w:val="22"/>
    </w:rPr>
  </w:style>
  <w:style w:type="paragraph" w:customStyle="1" w:styleId="ZnakCharChar">
    <w:name w:val="Znak Char Char"/>
    <w:basedOn w:val="Navaden"/>
    <w:pPr>
      <w:widowControl/>
      <w:suppressAutoHyphens w:val="0"/>
      <w:spacing w:line="240" w:lineRule="auto"/>
    </w:pPr>
    <w:rPr>
      <w:rFonts w:ascii="Times New Roman" w:hAnsi="Times New Roman" w:cs="Times New Roman"/>
      <w:sz w:val="24"/>
      <w:lang w:val="pl-PL"/>
    </w:rPr>
  </w:style>
  <w:style w:type="paragraph" w:styleId="HTML-oblikovano">
    <w:name w:val="HTML Preformatted"/>
    <w:basedOn w:val="Navaden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</w:pPr>
    <w:rPr>
      <w:rFonts w:ascii="Courier New" w:hAnsi="Courier New" w:cs="Courier New"/>
      <w:color w:val="000000"/>
      <w:sz w:val="18"/>
      <w:szCs w:val="18"/>
    </w:rPr>
  </w:style>
  <w:style w:type="paragraph" w:customStyle="1" w:styleId="Telobesedila-zamik21">
    <w:name w:val="Telo besedila - zamik 21"/>
    <w:basedOn w:val="Navaden"/>
    <w:pPr>
      <w:widowControl/>
      <w:spacing w:after="120" w:line="480" w:lineRule="auto"/>
      <w:ind w:left="283"/>
    </w:pPr>
    <w:rPr>
      <w:rFonts w:ascii="Times New Roman" w:hAnsi="Times New Roman" w:cs="Times New Roman"/>
    </w:rPr>
  </w:style>
  <w:style w:type="paragraph" w:styleId="Odstavekseznama">
    <w:name w:val="List Paragraph"/>
    <w:basedOn w:val="Navaden"/>
    <w:uiPriority w:val="1"/>
    <w:qFormat/>
    <w:pPr>
      <w:widowControl/>
      <w:suppressAutoHyphens w:val="0"/>
      <w:spacing w:after="160" w:line="25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elobesedila21">
    <w:name w:val="Telo besedila 21"/>
    <w:basedOn w:val="Navaden"/>
    <w:pPr>
      <w:spacing w:after="120" w:line="480" w:lineRule="auto"/>
    </w:pPr>
  </w:style>
  <w:style w:type="paragraph" w:customStyle="1" w:styleId="MBOdst">
    <w:name w:val="MB_Odst"/>
    <w:basedOn w:val="Navaden"/>
    <w:pPr>
      <w:widowControl/>
      <w:suppressAutoHyphens w:val="0"/>
      <w:spacing w:line="288" w:lineRule="auto"/>
      <w:jc w:val="both"/>
    </w:pPr>
    <w:rPr>
      <w:rFonts w:ascii="Garamond" w:hAnsi="Garamond"/>
      <w:sz w:val="24"/>
    </w:rPr>
  </w:style>
  <w:style w:type="paragraph" w:styleId="Brezrazmikov">
    <w:name w:val="No Spacing"/>
    <w:qFormat/>
    <w:pPr>
      <w:widowControl w:val="0"/>
      <w:suppressAutoHyphens/>
    </w:pPr>
    <w:rPr>
      <w:szCs w:val="24"/>
      <w:lang w:val="en-US" w:eastAsia="zh-CN"/>
    </w:rPr>
  </w:style>
  <w:style w:type="paragraph" w:customStyle="1" w:styleId="MBA1">
    <w:name w:val="MB_A1"/>
    <w:basedOn w:val="Odstavekseznama"/>
    <w:pPr>
      <w:numPr>
        <w:numId w:val="6"/>
      </w:numPr>
      <w:spacing w:after="0" w:line="288" w:lineRule="auto"/>
      <w:ind w:left="811" w:hanging="357"/>
      <w:contextualSpacing w:val="0"/>
      <w:jc w:val="both"/>
    </w:pPr>
    <w:rPr>
      <w:rFonts w:ascii="Garamond" w:hAnsi="Garamond" w:cs="Times New Roman"/>
      <w:sz w:val="24"/>
      <w:szCs w:val="20"/>
    </w:rPr>
  </w:style>
  <w:style w:type="paragraph" w:styleId="Sprotnaopomba-besedilo">
    <w:name w:val="footnote text"/>
    <w:basedOn w:val="Navaden"/>
    <w:pPr>
      <w:widowControl/>
      <w:suppressAutoHyphens w:val="0"/>
      <w:spacing w:line="240" w:lineRule="auto"/>
    </w:pPr>
    <w:rPr>
      <w:rFonts w:ascii="Garamond" w:eastAsia="Calibri" w:hAnsi="Garamond" w:cs="Times New Roman"/>
    </w:rPr>
  </w:style>
  <w:style w:type="paragraph" w:customStyle="1" w:styleId="MB1">
    <w:name w:val="MB 1"/>
    <w:basedOn w:val="MBOdst"/>
    <w:pPr>
      <w:numPr>
        <w:numId w:val="7"/>
      </w:numPr>
      <w:ind w:left="357" w:hanging="357"/>
    </w:pPr>
    <w:rPr>
      <w:b/>
      <w:sz w:val="28"/>
      <w:szCs w:val="28"/>
    </w:rPr>
  </w:style>
  <w:style w:type="paragraph" w:customStyle="1" w:styleId="MB2">
    <w:name w:val="MB 2"/>
    <w:basedOn w:val="MB1"/>
    <w:pPr>
      <w:ind w:left="720"/>
    </w:pPr>
  </w:style>
  <w:style w:type="paragraph" w:customStyle="1" w:styleId="MB3">
    <w:name w:val="MB 3"/>
    <w:basedOn w:val="MB2"/>
    <w:pPr>
      <w:numPr>
        <w:numId w:val="2"/>
      </w:numPr>
    </w:pPr>
    <w:rPr>
      <w:sz w:val="24"/>
    </w:rPr>
  </w:style>
  <w:style w:type="paragraph" w:customStyle="1" w:styleId="MB4">
    <w:name w:val="MB 4"/>
    <w:basedOn w:val="MB3"/>
    <w:pPr>
      <w:numPr>
        <w:numId w:val="7"/>
      </w:numPr>
      <w:tabs>
        <w:tab w:val="left" w:pos="864"/>
      </w:tabs>
      <w:ind w:left="1077" w:hanging="1077"/>
    </w:pPr>
  </w:style>
  <w:style w:type="paragraph" w:styleId="Revizija">
    <w:name w:val="Revision"/>
    <w:pPr>
      <w:suppressAutoHyphens/>
    </w:pPr>
    <w:rPr>
      <w:szCs w:val="24"/>
      <w:lang w:eastAsia="zh-CN"/>
    </w:rPr>
  </w:style>
  <w:style w:type="paragraph" w:customStyle="1" w:styleId="Telobesedila22">
    <w:name w:val="Telo besedila 22"/>
    <w:basedOn w:val="Navaden"/>
    <w:pPr>
      <w:widowControl/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suppressAutoHyphens w:val="0"/>
      <w:overflowPunct w:val="0"/>
      <w:autoSpaceDE w:val="0"/>
      <w:spacing w:line="240" w:lineRule="auto"/>
      <w:ind w:left="9"/>
      <w:jc w:val="both"/>
      <w:textAlignment w:val="baseline"/>
    </w:pPr>
    <w:rPr>
      <w:rFonts w:ascii="Times New Roman" w:hAnsi="Times New Roman" w:cs="Times New Roman"/>
      <w:color w:val="FF0000"/>
      <w:sz w:val="24"/>
    </w:rPr>
  </w:style>
  <w:style w:type="paragraph" w:customStyle="1" w:styleId="PODNASLOV">
    <w:name w:val="PODNASLOV"/>
    <w:basedOn w:val="Navaden"/>
    <w:pPr>
      <w:widowControl/>
      <w:suppressAutoHyphens w:val="0"/>
      <w:spacing w:after="240" w:line="240" w:lineRule="auto"/>
      <w:ind w:left="284" w:hanging="284"/>
    </w:pPr>
    <w:rPr>
      <w:rFonts w:ascii="Trebuchet MS" w:hAnsi="Trebuchet MS" w:cs="Trebuchet MS"/>
      <w:b/>
      <w:caps/>
      <w:color w:val="7F7F7F"/>
      <w:sz w:val="28"/>
      <w:szCs w:val="28"/>
      <w:u w:val="single"/>
    </w:rPr>
  </w:style>
  <w:style w:type="paragraph" w:customStyle="1" w:styleId="N3">
    <w:name w:val="N3"/>
    <w:basedOn w:val="Odstavekseznama"/>
    <w:pPr>
      <w:numPr>
        <w:numId w:val="9"/>
      </w:numPr>
      <w:suppressAutoHyphens/>
      <w:spacing w:after="0" w:line="240" w:lineRule="auto"/>
      <w:ind w:left="1080" w:firstLine="0"/>
      <w:jc w:val="both"/>
    </w:pPr>
    <w:rPr>
      <w:rFonts w:ascii="Arial" w:eastAsia="Times New Roman" w:hAnsi="Arial" w:cs="Arial"/>
      <w:b/>
      <w:sz w:val="20"/>
      <w:szCs w:val="20"/>
    </w:rPr>
  </w:style>
  <w:style w:type="paragraph" w:customStyle="1" w:styleId="N2">
    <w:name w:val="N2"/>
    <w:basedOn w:val="Odstavekseznama"/>
    <w:pPr>
      <w:suppressAutoHyphens/>
      <w:spacing w:after="0" w:line="240" w:lineRule="auto"/>
      <w:ind w:left="0"/>
      <w:jc w:val="both"/>
      <w:outlineLvl w:val="1"/>
    </w:pPr>
    <w:rPr>
      <w:rFonts w:ascii="Arial" w:eastAsia="Times New Roman" w:hAnsi="Arial" w:cs="Arial"/>
      <w:b/>
      <w:sz w:val="20"/>
      <w:szCs w:val="20"/>
    </w:rPr>
  </w:style>
  <w:style w:type="paragraph" w:customStyle="1" w:styleId="N4">
    <w:name w:val="N4"/>
    <w:basedOn w:val="Odstavekseznama"/>
    <w:pPr>
      <w:tabs>
        <w:tab w:val="num" w:pos="0"/>
      </w:tabs>
      <w:suppressAutoHyphens/>
      <w:spacing w:after="0" w:line="240" w:lineRule="auto"/>
      <w:ind w:left="0"/>
      <w:jc w:val="both"/>
    </w:pPr>
    <w:rPr>
      <w:rFonts w:ascii="Arial" w:eastAsia="Times New Roman" w:hAnsi="Arial" w:cs="Arial"/>
      <w:b/>
      <w:szCs w:val="20"/>
    </w:rPr>
  </w:style>
  <w:style w:type="paragraph" w:customStyle="1" w:styleId="FrameContents0">
    <w:name w:val="Frame Contents"/>
    <w:basedOn w:val="Navaden"/>
  </w:style>
  <w:style w:type="paragraph" w:customStyle="1" w:styleId="HeaderLeft">
    <w:name w:val="Header Left"/>
    <w:basedOn w:val="Glava"/>
    <w:pPr>
      <w:suppressLineNumbers/>
      <w:tabs>
        <w:tab w:val="clear" w:pos="4320"/>
        <w:tab w:val="clear" w:pos="8640"/>
        <w:tab w:val="center" w:pos="4536"/>
        <w:tab w:val="right" w:pos="9072"/>
      </w:tabs>
    </w:pPr>
  </w:style>
  <w:style w:type="character" w:customStyle="1" w:styleId="Naslov4Znak1">
    <w:name w:val="Naslov 4 Znak1"/>
    <w:link w:val="Naslov4"/>
    <w:rsid w:val="00357A83"/>
    <w:rPr>
      <w:b/>
      <w:bCs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qFormat/>
    <w:rsid w:val="00212A0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qFormat/>
    <w:rsid w:val="00212A02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qFormat/>
    <w:rsid w:val="00212A02"/>
    <w:rPr>
      <w:rFonts w:ascii="Arial" w:hAnsi="Arial" w:cs="Arial"/>
      <w:lang w:eastAsia="zh-CN"/>
    </w:rPr>
  </w:style>
  <w:style w:type="character" w:styleId="Sprotnaopomba-sklic">
    <w:name w:val="footnote reference"/>
    <w:basedOn w:val="Privzetapisavaodstavka"/>
    <w:uiPriority w:val="99"/>
    <w:semiHidden/>
    <w:unhideWhenUsed/>
    <w:rsid w:val="00A05222"/>
    <w:rPr>
      <w:vertAlign w:val="superscript"/>
    </w:rPr>
  </w:style>
  <w:style w:type="table" w:styleId="Tabelamrea">
    <w:name w:val="Table Grid"/>
    <w:basedOn w:val="Navadnatabela"/>
    <w:rsid w:val="00A6085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q4iawc">
    <w:name w:val="q4iawc"/>
    <w:basedOn w:val="Privzetapisavaodstavka"/>
    <w:rsid w:val="00A60850"/>
  </w:style>
  <w:style w:type="paragraph" w:customStyle="1" w:styleId="StyleHeading1Bold">
    <w:name w:val="Style Heading 1 + Bold"/>
    <w:basedOn w:val="Naslov1"/>
    <w:rsid w:val="002C156D"/>
    <w:pPr>
      <w:pageBreakBefore/>
      <w:widowControl/>
      <w:numPr>
        <w:numId w:val="13"/>
      </w:numPr>
      <w:suppressAutoHyphens w:val="0"/>
      <w:spacing w:before="240" w:after="360" w:line="240" w:lineRule="auto"/>
      <w:jc w:val="left"/>
    </w:pPr>
    <w:rPr>
      <w:rFonts w:ascii="Arial" w:hAnsi="Arial" w:cs="Times New Roman"/>
      <w:bCs/>
      <w:kern w:val="0"/>
      <w:szCs w:val="20"/>
      <w:lang w:val="x-none"/>
    </w:rPr>
  </w:style>
  <w:style w:type="paragraph" w:customStyle="1" w:styleId="Definicija">
    <w:name w:val="Definicija"/>
    <w:basedOn w:val="Navaden"/>
    <w:rsid w:val="00B02C91"/>
    <w:pPr>
      <w:widowControl/>
      <w:suppressAutoHyphens w:val="0"/>
      <w:spacing w:after="120" w:line="240" w:lineRule="auto"/>
      <w:jc w:val="both"/>
    </w:pPr>
    <w:rPr>
      <w:rFonts w:cs="Times New Roman"/>
      <w:sz w:val="22"/>
    </w:rPr>
  </w:style>
  <w:style w:type="paragraph" w:customStyle="1" w:styleId="Cilj-tekst">
    <w:name w:val="Cilj-tekst"/>
    <w:basedOn w:val="Naslov5"/>
    <w:rsid w:val="00B02C91"/>
    <w:pPr>
      <w:keepNext/>
      <w:tabs>
        <w:tab w:val="clear" w:pos="1008"/>
      </w:tabs>
      <w:spacing w:before="120" w:after="120"/>
      <w:jc w:val="left"/>
    </w:pPr>
    <w:rPr>
      <w:rFonts w:cs="Times New Roman"/>
      <w:b/>
      <w:bCs w:val="0"/>
      <w:iCs w:val="0"/>
      <w:noProof/>
      <w:sz w:val="24"/>
      <w:szCs w:val="20"/>
    </w:rPr>
  </w:style>
  <w:style w:type="paragraph" w:customStyle="1" w:styleId="Naslov3-ciljiopistrenda">
    <w:name w:val="Naslov 3-cilji opis trenda"/>
    <w:basedOn w:val="Naslov3"/>
    <w:rsid w:val="00B02C91"/>
    <w:pPr>
      <w:widowControl/>
      <w:tabs>
        <w:tab w:val="clear" w:pos="0"/>
      </w:tabs>
      <w:suppressAutoHyphens w:val="0"/>
      <w:spacing w:after="240" w:line="240" w:lineRule="auto"/>
      <w:ind w:left="709" w:hanging="709"/>
    </w:pPr>
    <w:rPr>
      <w:rFonts w:ascii="Arial" w:hAnsi="Arial" w:cs="Times New Roman"/>
      <w:bCs w:val="0"/>
      <w:noProof/>
      <w:sz w:val="28"/>
      <w:szCs w:val="20"/>
    </w:rPr>
  </w:style>
  <w:style w:type="paragraph" w:customStyle="1" w:styleId="Naslov4-Podatkiinviri">
    <w:name w:val="Naslov 4-Podatki in viri"/>
    <w:basedOn w:val="Naslov4"/>
    <w:rsid w:val="00B02C91"/>
    <w:pPr>
      <w:widowControl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uppressAutoHyphens w:val="0"/>
      <w:spacing w:before="240" w:after="120" w:line="240" w:lineRule="auto"/>
      <w:ind w:left="851" w:hanging="851"/>
      <w:jc w:val="left"/>
    </w:pPr>
    <w:rPr>
      <w:rFonts w:cs="Times New Roman"/>
      <w:bCs w:val="0"/>
      <w:noProof/>
      <w:sz w:val="24"/>
      <w:szCs w:val="20"/>
    </w:rPr>
  </w:style>
  <w:style w:type="paragraph" w:customStyle="1" w:styleId="Default">
    <w:name w:val="Default"/>
    <w:rsid w:val="00B02C9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Naslov2-imekazalca">
    <w:name w:val="Naslov 2-ime kazalca"/>
    <w:basedOn w:val="Naslov2"/>
    <w:rsid w:val="00B02C91"/>
    <w:pPr>
      <w:widowControl/>
      <w:numPr>
        <w:numId w:val="0"/>
      </w:numPr>
      <w:pBdr>
        <w:bottom w:val="single" w:sz="4" w:space="1" w:color="auto"/>
      </w:pBdr>
      <w:suppressAutoHyphens w:val="0"/>
      <w:spacing w:after="120" w:line="240" w:lineRule="auto"/>
    </w:pPr>
    <w:rPr>
      <w:rFonts w:ascii="Arial" w:hAnsi="Arial" w:cs="Times New Roman"/>
      <w:bCs w:val="0"/>
      <w:iCs w:val="0"/>
      <w:sz w:val="36"/>
      <w:szCs w:val="20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4F034E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F034E"/>
    <w:rPr>
      <w:rFonts w:ascii="Arial" w:hAnsi="Arial" w:cs="Arial"/>
      <w:szCs w:val="24"/>
      <w:lang w:eastAsia="zh-CN"/>
    </w:rPr>
  </w:style>
  <w:style w:type="paragraph" w:customStyle="1" w:styleId="TableParagraph">
    <w:name w:val="Table Paragraph"/>
    <w:basedOn w:val="Navaden"/>
    <w:uiPriority w:val="1"/>
    <w:qFormat/>
    <w:rsid w:val="00AB540D"/>
    <w:pPr>
      <w:suppressAutoHyphens w:val="0"/>
      <w:autoSpaceDE w:val="0"/>
      <w:autoSpaceDN w:val="0"/>
      <w:spacing w:line="240" w:lineRule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styleId="Besedilooznabemesta">
    <w:name w:val="Placeholder Text"/>
    <w:basedOn w:val="Privzetapisavaodstavka"/>
    <w:uiPriority w:val="99"/>
    <w:semiHidden/>
    <w:rsid w:val="007823C8"/>
    <w:rPr>
      <w:color w:val="808080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6A79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86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26" Type="http://schemas.openxmlformats.org/officeDocument/2006/relationships/header" Target="header13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5" Type="http://schemas.openxmlformats.org/officeDocument/2006/relationships/header" Target="header12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eader" Target="header7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eader" Target="header1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10.xml"/><Relationship Id="rId28" Type="http://schemas.openxmlformats.org/officeDocument/2006/relationships/footer" Target="footer7.xml"/><Relationship Id="rId10" Type="http://schemas.openxmlformats.org/officeDocument/2006/relationships/footer" Target="foot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9.xml"/><Relationship Id="rId27" Type="http://schemas.openxmlformats.org/officeDocument/2006/relationships/header" Target="header14.xml"/><Relationship Id="rId30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_rels/footer5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_rels/footer6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_rels/header10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2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8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9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1.png"/><Relationship Id="rId1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irsic\LOCALS~1\Temp\dopis%20ARSO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B70193E-72A4-4C49-8B07-C3753E44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ARSO</Template>
  <TotalTime>182</TotalTime>
  <Pages>12</Pages>
  <Words>1828</Words>
  <Characters>10421</Characters>
  <Application>Microsoft Office Word</Application>
  <DocSecurity>0</DocSecurity>
  <Lines>86</Lines>
  <Paragraphs>24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ARSO</Company>
  <LinksUpToDate>false</LinksUpToDate>
  <CharactersWithSpaces>12225</CharactersWithSpaces>
  <SharedDoc>false</SharedDoc>
  <HLinks>
    <vt:vector size="42" baseType="variant">
      <vt:variant>
        <vt:i4>8192117</vt:i4>
      </vt:variant>
      <vt:variant>
        <vt:i4>18</vt:i4>
      </vt:variant>
      <vt:variant>
        <vt:i4>0</vt:i4>
      </vt:variant>
      <vt:variant>
        <vt:i4>5</vt:i4>
      </vt:variant>
      <vt:variant>
        <vt:lpwstr>https://sicas.gov.si/CES-Sign/sign/sign.htm</vt:lpwstr>
      </vt:variant>
      <vt:variant>
        <vt:lpwstr/>
      </vt:variant>
      <vt:variant>
        <vt:i4>5832807</vt:i4>
      </vt:variant>
      <vt:variant>
        <vt:i4>15</vt:i4>
      </vt:variant>
      <vt:variant>
        <vt:i4>0</vt:i4>
      </vt:variant>
      <vt:variant>
        <vt:i4>5</vt:i4>
      </vt:variant>
      <vt:variant>
        <vt:lpwstr>https://www.enarocanje.si/Dokumenti/Navodila_za_uporabo_ESPD.pdf</vt:lpwstr>
      </vt:variant>
      <vt:variant>
        <vt:lpwstr/>
      </vt:variant>
      <vt:variant>
        <vt:i4>4456557</vt:i4>
      </vt:variant>
      <vt:variant>
        <vt:i4>12</vt:i4>
      </vt:variant>
      <vt:variant>
        <vt:i4>0</vt:i4>
      </vt:variant>
      <vt:variant>
        <vt:i4>5</vt:i4>
      </vt:variant>
      <vt:variant>
        <vt:lpwstr>http://www.enarocanje.si/_ESPD/</vt:lpwstr>
      </vt:variant>
      <vt:variant>
        <vt:lpwstr/>
      </vt:variant>
      <vt:variant>
        <vt:i4>2228329</vt:i4>
      </vt:variant>
      <vt:variant>
        <vt:i4>9</vt:i4>
      </vt:variant>
      <vt:variant>
        <vt:i4>0</vt:i4>
      </vt:variant>
      <vt:variant>
        <vt:i4>5</vt:i4>
      </vt:variant>
      <vt:variant>
        <vt:lpwstr>https://ejn.gov.si/ponudba/pages/aktualno/aktualno_jnc_podrobno.xhtml?zadevaId=8696</vt:lpwstr>
      </vt:variant>
      <vt:variant>
        <vt:lpwstr/>
      </vt:variant>
      <vt:variant>
        <vt:i4>1703955</vt:i4>
      </vt:variant>
      <vt:variant>
        <vt:i4>6</vt:i4>
      </vt:variant>
      <vt:variant>
        <vt:i4>0</vt:i4>
      </vt:variant>
      <vt:variant>
        <vt:i4>5</vt:i4>
      </vt:variant>
      <vt:variant>
        <vt:lpwstr>https://ejn.gov.si/aktualno/vec-informacij-ponudniki.html</vt:lpwstr>
      </vt:variant>
      <vt:variant>
        <vt:lpwstr/>
      </vt:variant>
      <vt:variant>
        <vt:i4>8192041</vt:i4>
      </vt:variant>
      <vt:variant>
        <vt:i4>3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6291559</vt:i4>
      </vt:variant>
      <vt:variant>
        <vt:i4>0</vt:i4>
      </vt:variant>
      <vt:variant>
        <vt:i4>0</vt:i4>
      </vt:variant>
      <vt:variant>
        <vt:i4>5</vt:i4>
      </vt:variant>
      <vt:variant>
        <vt:lpwstr>https://www.enarocanje.si/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Mateja Lamot</dc:creator>
  <cp:keywords/>
  <dc:description/>
  <cp:lastModifiedBy>Manca Oven</cp:lastModifiedBy>
  <cp:revision>31</cp:revision>
  <cp:lastPrinted>2024-09-26T10:30:00Z</cp:lastPrinted>
  <dcterms:created xsi:type="dcterms:W3CDTF">2024-09-20T05:16:00Z</dcterms:created>
  <dcterms:modified xsi:type="dcterms:W3CDTF">2024-09-27T05:34:00Z</dcterms:modified>
</cp:coreProperties>
</file>