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0B5CB1" w:rsidRDefault="00FF6836" w:rsidP="000D4BAF">
      <w:pPr>
        <w:spacing w:line="312" w:lineRule="auto"/>
        <w:rPr>
          <w:b/>
          <w:sz w:val="22"/>
          <w:szCs w:val="22"/>
        </w:rPr>
      </w:pPr>
      <w:r w:rsidRPr="000B5CB1">
        <w:rPr>
          <w:b/>
          <w:sz w:val="22"/>
          <w:szCs w:val="22"/>
        </w:rPr>
        <w:t>Oblakova ulica 5</w:t>
      </w:r>
    </w:p>
    <w:p w14:paraId="51E68AEC" w14:textId="77777777"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3C366F2" w14:textId="77777777" w:rsidR="00FF6836" w:rsidRPr="000B5CB1" w:rsidRDefault="00FF6836" w:rsidP="000D4BAF">
      <w:pPr>
        <w:pStyle w:val="Naslov"/>
        <w:spacing w:line="312" w:lineRule="auto"/>
        <w:rPr>
          <w:sz w:val="22"/>
          <w:szCs w:val="22"/>
        </w:rPr>
      </w:pPr>
      <w:r w:rsidRPr="000B5CB1">
        <w:rPr>
          <w:sz w:val="22"/>
          <w:szCs w:val="22"/>
        </w:rPr>
        <w:t>za oddajo javnega naročila</w:t>
      </w:r>
    </w:p>
    <w:p w14:paraId="0A512AA2" w14:textId="77777777" w:rsidR="00FF6836" w:rsidRPr="000B5CB1" w:rsidRDefault="00FF6836" w:rsidP="000D4BAF">
      <w:pPr>
        <w:pStyle w:val="Naslov"/>
        <w:spacing w:line="312" w:lineRule="auto"/>
        <w:rPr>
          <w:sz w:val="22"/>
          <w:szCs w:val="22"/>
        </w:rPr>
      </w:pPr>
    </w:p>
    <w:p w14:paraId="66DD3EB9" w14:textId="77777777" w:rsidR="00FF6836" w:rsidRPr="000B5CB1" w:rsidRDefault="00FF6836" w:rsidP="000D4BAF">
      <w:pPr>
        <w:pStyle w:val="Naslov"/>
        <w:spacing w:line="312" w:lineRule="auto"/>
        <w:rPr>
          <w:sz w:val="22"/>
          <w:szCs w:val="22"/>
        </w:rPr>
      </w:pPr>
    </w:p>
    <w:p w14:paraId="50BC300C" w14:textId="77777777" w:rsidR="00FF6836" w:rsidRPr="000B5CB1" w:rsidRDefault="00FF6836" w:rsidP="000D4BAF">
      <w:pPr>
        <w:pStyle w:val="Naslov"/>
        <w:spacing w:line="312" w:lineRule="auto"/>
        <w:jc w:val="left"/>
        <w:rPr>
          <w:sz w:val="22"/>
          <w:szCs w:val="22"/>
        </w:rPr>
      </w:pPr>
    </w:p>
    <w:p w14:paraId="5E8C2B54" w14:textId="30B75094" w:rsidR="00A74734" w:rsidRPr="000B5CB1" w:rsidRDefault="00382A6F" w:rsidP="0041404B">
      <w:pPr>
        <w:pStyle w:val="Brezrazmikov"/>
        <w:spacing w:line="312" w:lineRule="auto"/>
        <w:ind w:left="709"/>
        <w:rPr>
          <w:b/>
          <w:sz w:val="22"/>
          <w:szCs w:val="22"/>
        </w:rPr>
      </w:pPr>
      <w:r>
        <w:rPr>
          <w:b/>
          <w:sz w:val="22"/>
          <w:szCs w:val="22"/>
        </w:rPr>
        <w:t xml:space="preserve">                 </w:t>
      </w:r>
      <w:r w:rsidR="009738F4">
        <w:rPr>
          <w:b/>
          <w:sz w:val="22"/>
          <w:szCs w:val="22"/>
        </w:rPr>
        <w:t>»</w:t>
      </w:r>
      <w:r w:rsidR="009D135B">
        <w:rPr>
          <w:color w:val="000000"/>
          <w:sz w:val="22"/>
          <w:szCs w:val="22"/>
        </w:rPr>
        <w:t>DOBAVA ZAŠČITNIH SREDSTEV IN RAZKUŽILO ZA ROKE</w:t>
      </w:r>
      <w:r w:rsidR="009738F4">
        <w:rPr>
          <w:b/>
          <w:sz w:val="22"/>
          <w:szCs w:val="22"/>
        </w:rPr>
        <w:t>«</w:t>
      </w:r>
    </w:p>
    <w:p w14:paraId="42670FBB" w14:textId="77777777" w:rsidR="00FF6836" w:rsidRPr="000B5CB1" w:rsidRDefault="00FF6836" w:rsidP="000D4BAF">
      <w:pPr>
        <w:pStyle w:val="Brezrazmikov"/>
        <w:spacing w:line="312" w:lineRule="auto"/>
        <w:jc w:val="center"/>
        <w:rPr>
          <w:b/>
          <w:sz w:val="22"/>
          <w:szCs w:val="22"/>
        </w:rPr>
      </w:pPr>
    </w:p>
    <w:p w14:paraId="06D34716" w14:textId="77777777" w:rsidR="00FF6836" w:rsidRPr="000B5CB1" w:rsidRDefault="00FF6836" w:rsidP="000D4BAF">
      <w:pPr>
        <w:pStyle w:val="Naslov"/>
        <w:spacing w:line="312" w:lineRule="auto"/>
        <w:rPr>
          <w:sz w:val="22"/>
          <w:szCs w:val="22"/>
        </w:rPr>
      </w:pPr>
    </w:p>
    <w:p w14:paraId="725ADBC6" w14:textId="77777777" w:rsidR="00452DA5" w:rsidRPr="000B5CB1" w:rsidRDefault="0070470D" w:rsidP="000D4BAF">
      <w:pPr>
        <w:spacing w:line="312" w:lineRule="auto"/>
        <w:ind w:left="709"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Pr="000B5CB1" w:rsidRDefault="00A64C53" w:rsidP="000D4BAF">
      <w:pPr>
        <w:pStyle w:val="Naslov"/>
        <w:spacing w:line="312" w:lineRule="auto"/>
        <w:rPr>
          <w:sz w:val="22"/>
          <w:szCs w:val="22"/>
        </w:rPr>
      </w:pPr>
      <w:r w:rsidRPr="000B5CB1">
        <w:rPr>
          <w:sz w:val="22"/>
          <w:szCs w:val="22"/>
        </w:rPr>
        <w:t>Vsebina:</w:t>
      </w:r>
    </w:p>
    <w:p w14:paraId="553C35C3" w14:textId="77777777" w:rsidR="00A64C53" w:rsidRPr="000B5CB1" w:rsidRDefault="00A64C53" w:rsidP="000D4BAF">
      <w:pPr>
        <w:pStyle w:val="Naslov"/>
        <w:spacing w:line="312" w:lineRule="auto"/>
        <w:rPr>
          <w:sz w:val="22"/>
          <w:szCs w:val="22"/>
        </w:rPr>
      </w:pPr>
    </w:p>
    <w:p w14:paraId="01E768E3" w14:textId="77777777" w:rsidR="00A64C53" w:rsidRPr="000B5CB1" w:rsidRDefault="00A64C53" w:rsidP="000D4BAF">
      <w:pPr>
        <w:numPr>
          <w:ilvl w:val="0"/>
          <w:numId w:val="17"/>
        </w:numPr>
        <w:spacing w:line="312" w:lineRule="auto"/>
        <w:jc w:val="both"/>
        <w:rPr>
          <w:sz w:val="22"/>
          <w:szCs w:val="22"/>
        </w:rPr>
      </w:pPr>
      <w:r w:rsidRPr="000B5CB1">
        <w:rPr>
          <w:sz w:val="22"/>
          <w:szCs w:val="22"/>
        </w:rPr>
        <w:t>Navodila ponudnikom za izdelavo ponudbe ( OBR-1)</w:t>
      </w:r>
      <w:r w:rsidR="00090AF6" w:rsidRPr="000B5CB1">
        <w:rPr>
          <w:sz w:val="22"/>
          <w:szCs w:val="22"/>
        </w:rPr>
        <w:t>,</w:t>
      </w:r>
    </w:p>
    <w:p w14:paraId="25AF8749" w14:textId="77777777" w:rsidR="00A64C53" w:rsidRPr="000B5CB1" w:rsidRDefault="00A64C53" w:rsidP="000D4BAF">
      <w:pPr>
        <w:numPr>
          <w:ilvl w:val="0"/>
          <w:numId w:val="17"/>
        </w:numPr>
        <w:spacing w:line="312" w:lineRule="auto"/>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59E5C58D" w14:textId="77777777" w:rsidR="008A4626" w:rsidRPr="000B5CB1" w:rsidRDefault="004B2C19" w:rsidP="000D4BAF">
      <w:pPr>
        <w:numPr>
          <w:ilvl w:val="0"/>
          <w:numId w:val="17"/>
        </w:numPr>
        <w:spacing w:line="312" w:lineRule="auto"/>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5ED88E62" w14:textId="77777777" w:rsidR="002B7902" w:rsidRPr="000B5CB1" w:rsidRDefault="002B7902" w:rsidP="000D4BAF">
      <w:pPr>
        <w:numPr>
          <w:ilvl w:val="0"/>
          <w:numId w:val="17"/>
        </w:numPr>
        <w:spacing w:line="312" w:lineRule="auto"/>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34DB2F7A" w14:textId="77777777" w:rsidR="003A7388" w:rsidRPr="000B5CB1" w:rsidRDefault="003A7388" w:rsidP="000D4BAF">
      <w:pPr>
        <w:numPr>
          <w:ilvl w:val="0"/>
          <w:numId w:val="17"/>
        </w:numPr>
        <w:spacing w:line="312" w:lineRule="auto"/>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57B9280C" w14:textId="77777777" w:rsidR="003A7388" w:rsidRPr="000B5CB1" w:rsidRDefault="003A7388" w:rsidP="000D4BAF">
      <w:pPr>
        <w:numPr>
          <w:ilvl w:val="0"/>
          <w:numId w:val="17"/>
        </w:numPr>
        <w:spacing w:line="312" w:lineRule="auto"/>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75422E32" w14:textId="4AC723F6" w:rsidR="00197308" w:rsidRDefault="0022398B" w:rsidP="000D4BAF">
      <w:pPr>
        <w:numPr>
          <w:ilvl w:val="0"/>
          <w:numId w:val="17"/>
        </w:numPr>
        <w:spacing w:line="312" w:lineRule="auto"/>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54BB7F37" w14:textId="677780E9" w:rsidR="00BA5890" w:rsidRPr="00BA5890" w:rsidRDefault="00BA5890" w:rsidP="000D4BAF">
      <w:pPr>
        <w:numPr>
          <w:ilvl w:val="0"/>
          <w:numId w:val="17"/>
        </w:numPr>
        <w:spacing w:line="312" w:lineRule="auto"/>
        <w:jc w:val="both"/>
        <w:rPr>
          <w:sz w:val="22"/>
          <w:szCs w:val="22"/>
        </w:rPr>
      </w:pPr>
      <w:r>
        <w:rPr>
          <w:sz w:val="22"/>
          <w:szCs w:val="22"/>
        </w:rPr>
        <w:t>Menična izjava za zavarovanje resnosti ponudbe (OBR-8)</w:t>
      </w:r>
    </w:p>
    <w:p w14:paraId="06F32C34" w14:textId="77777777" w:rsidR="00D978A6" w:rsidRPr="000B5CB1" w:rsidRDefault="00D978A6" w:rsidP="000D4BAF">
      <w:pPr>
        <w:numPr>
          <w:ilvl w:val="0"/>
          <w:numId w:val="17"/>
        </w:numPr>
        <w:spacing w:line="312" w:lineRule="auto"/>
        <w:jc w:val="both"/>
        <w:rPr>
          <w:sz w:val="22"/>
          <w:szCs w:val="22"/>
        </w:rPr>
      </w:pPr>
      <w:r w:rsidRPr="000B5CB1">
        <w:rPr>
          <w:sz w:val="22"/>
          <w:szCs w:val="22"/>
        </w:rPr>
        <w:t>Podatki o ponudniku (OBR-9)</w:t>
      </w:r>
    </w:p>
    <w:p w14:paraId="39F37A11" w14:textId="77777777" w:rsidR="003A7388" w:rsidRDefault="003A7388" w:rsidP="000D4BAF">
      <w:pPr>
        <w:numPr>
          <w:ilvl w:val="0"/>
          <w:numId w:val="17"/>
        </w:numPr>
        <w:spacing w:line="312" w:lineRule="auto"/>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3836D3FE"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734A93">
        <w:rPr>
          <w:rStyle w:val="Krepko"/>
          <w:bCs/>
          <w:sz w:val="22"/>
          <w:szCs w:val="22"/>
        </w:rPr>
        <w:t>oktober</w:t>
      </w:r>
      <w:r w:rsidR="00764BF5">
        <w:rPr>
          <w:rStyle w:val="Krepko"/>
          <w:bCs/>
          <w:sz w:val="22"/>
          <w:szCs w:val="22"/>
        </w:rPr>
        <w:t xml:space="preserve"> 2024</w:t>
      </w:r>
    </w:p>
    <w:p w14:paraId="7C8BA802" w14:textId="77777777" w:rsidR="001252EA" w:rsidRPr="000B5CB1" w:rsidRDefault="001252EA" w:rsidP="000D4BAF">
      <w:pPr>
        <w:pStyle w:val="Brezrazmikov"/>
        <w:spacing w:line="312" w:lineRule="auto"/>
        <w:jc w:val="center"/>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26F8EEC5"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E16210">
        <w:rPr>
          <w:b/>
          <w:bCs/>
          <w:u w:val="single"/>
        </w:rPr>
        <w:t>43</w:t>
      </w:r>
      <w:r w:rsidRPr="00DE0A7C">
        <w:rPr>
          <w:b/>
          <w:bCs/>
          <w:u w:val="single"/>
        </w:rPr>
        <w:t>/JN-202</w:t>
      </w:r>
      <w:r w:rsidR="00764A92">
        <w:rPr>
          <w:b/>
          <w:bCs/>
          <w:u w:val="single"/>
        </w:rPr>
        <w:t>4</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367A1339" w14:textId="7C2F1E51" w:rsidR="00F837CC" w:rsidRPr="000B5CB1" w:rsidRDefault="00F837CC" w:rsidP="000D4BAF">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okvirni sporazum za obdobje </w:t>
      </w:r>
      <w:r w:rsidR="001E3AB8">
        <w:rPr>
          <w:rFonts w:ascii="Times New Roman" w:hAnsi="Times New Roman"/>
          <w:szCs w:val="22"/>
          <w:lang w:val="sl-SI"/>
        </w:rPr>
        <w:t>24 mesecev.</w:t>
      </w:r>
    </w:p>
    <w:bookmarkEnd w:id="0"/>
    <w:p w14:paraId="04405045" w14:textId="77777777" w:rsidR="00F837CC" w:rsidRPr="000B5CB1" w:rsidRDefault="00F837CC" w:rsidP="000D4BAF">
      <w:pPr>
        <w:widowControl w:val="0"/>
        <w:autoSpaceDE w:val="0"/>
        <w:autoSpaceDN w:val="0"/>
        <w:adjustRightInd w:val="0"/>
        <w:spacing w:line="312" w:lineRule="auto"/>
        <w:rPr>
          <w:b/>
          <w:bCs/>
          <w:sz w:val="22"/>
          <w:szCs w:val="22"/>
        </w:rPr>
      </w:pPr>
    </w:p>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4506E8D7" w14:textId="6A097774" w:rsidR="000D4BAF" w:rsidRDefault="00F41F91" w:rsidP="00764A92">
      <w:pPr>
        <w:pStyle w:val="Brezrazmikov"/>
        <w:spacing w:line="312" w:lineRule="auto"/>
        <w:rPr>
          <w:b/>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9738F4">
        <w:rPr>
          <w:b/>
          <w:sz w:val="22"/>
          <w:szCs w:val="22"/>
        </w:rPr>
        <w:t>»</w:t>
      </w:r>
      <w:r w:rsidR="009D135B">
        <w:rPr>
          <w:b/>
          <w:sz w:val="22"/>
          <w:szCs w:val="22"/>
        </w:rPr>
        <w:t>DOBAVA ZAŠČITNIH SREDSTEV IN RAZKUŽILO ZA ROKE</w:t>
      </w:r>
      <w:r w:rsidR="009738F4">
        <w:rPr>
          <w:b/>
          <w:sz w:val="22"/>
          <w:szCs w:val="22"/>
        </w:rPr>
        <w:t>«</w:t>
      </w:r>
    </w:p>
    <w:p w14:paraId="42F956DC" w14:textId="77777777" w:rsidR="00764A92" w:rsidRPr="00764A92" w:rsidRDefault="00764A92" w:rsidP="00764A92">
      <w:pPr>
        <w:pStyle w:val="Brezrazmikov"/>
        <w:spacing w:line="312" w:lineRule="auto"/>
        <w:rPr>
          <w:b/>
          <w:sz w:val="22"/>
          <w:szCs w:val="22"/>
        </w:rPr>
      </w:pPr>
    </w:p>
    <w:p w14:paraId="6D5372B9" w14:textId="460B9B3A" w:rsidR="00A317AF" w:rsidRDefault="0063465A" w:rsidP="000D4BAF">
      <w:pPr>
        <w:spacing w:line="312" w:lineRule="auto"/>
        <w:jc w:val="both"/>
        <w:rPr>
          <w:bCs/>
          <w:sz w:val="22"/>
          <w:szCs w:val="22"/>
        </w:rPr>
      </w:pPr>
      <w:r w:rsidRPr="000B5CB1">
        <w:rPr>
          <w:bCs/>
          <w:sz w:val="22"/>
          <w:szCs w:val="22"/>
        </w:rPr>
        <w:t xml:space="preserve">Predmet naročila je razdeljen na </w:t>
      </w:r>
      <w:r w:rsidR="001E3AB8">
        <w:rPr>
          <w:bCs/>
          <w:sz w:val="22"/>
          <w:szCs w:val="22"/>
        </w:rPr>
        <w:t>20</w:t>
      </w:r>
      <w:r w:rsidRPr="000B5CB1">
        <w:rPr>
          <w:b/>
          <w:bCs/>
          <w:sz w:val="22"/>
          <w:szCs w:val="22"/>
        </w:rPr>
        <w:t xml:space="preserve"> </w:t>
      </w:r>
      <w:r w:rsidRPr="000B5CB1">
        <w:rPr>
          <w:bCs/>
          <w:sz w:val="22"/>
          <w:szCs w:val="22"/>
        </w:rPr>
        <w:t xml:space="preserve">sklopov. </w:t>
      </w:r>
    </w:p>
    <w:p w14:paraId="4ADA55CF" w14:textId="77777777" w:rsidR="007B22EC" w:rsidRDefault="007B22EC" w:rsidP="000D4BAF">
      <w:pPr>
        <w:spacing w:line="312" w:lineRule="auto"/>
        <w:jc w:val="both"/>
        <w:rPr>
          <w:bCs/>
          <w:sz w:val="22"/>
          <w:szCs w:val="22"/>
        </w:rPr>
      </w:pPr>
    </w:p>
    <w:p w14:paraId="356501EB" w14:textId="3449E075" w:rsidR="00425517" w:rsidRPr="000D4BAF"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7F075E9F" w14:textId="77777777" w:rsidR="0045209F" w:rsidRPr="000B5CB1" w:rsidRDefault="0045209F" w:rsidP="000D4BAF">
      <w:pPr>
        <w:spacing w:line="312" w:lineRule="auto"/>
        <w:jc w:val="both"/>
        <w:rPr>
          <w:sz w:val="22"/>
          <w:szCs w:val="22"/>
        </w:rPr>
      </w:pPr>
    </w:p>
    <w:p w14:paraId="58C5FA30" w14:textId="77777777" w:rsidR="0045209F" w:rsidRDefault="0045209F" w:rsidP="000D4BA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3E1BEA2A" w14:textId="77777777" w:rsidR="002A1C46" w:rsidRPr="000B5CB1" w:rsidRDefault="002A1C46" w:rsidP="000D4BAF">
      <w:pPr>
        <w:spacing w:line="312" w:lineRule="auto"/>
        <w:jc w:val="both"/>
        <w:rPr>
          <w:sz w:val="22"/>
          <w:szCs w:val="22"/>
        </w:rPr>
      </w:pPr>
    </w:p>
    <w:p w14:paraId="4FF32838" w14:textId="2ABFEF60" w:rsidR="0045209F" w:rsidRDefault="0045209F" w:rsidP="000D4BAF">
      <w:pPr>
        <w:spacing w:line="312" w:lineRule="auto"/>
        <w:jc w:val="both"/>
        <w:rPr>
          <w:sz w:val="22"/>
          <w:szCs w:val="22"/>
        </w:rPr>
      </w:pPr>
      <w:r w:rsidRPr="000B5CB1">
        <w:rPr>
          <w:sz w:val="22"/>
          <w:szCs w:val="22"/>
        </w:rPr>
        <w:t xml:space="preserve">Okvirni sporazum se sklepa za obdobje </w:t>
      </w:r>
      <w:r w:rsidR="001E3AB8">
        <w:rPr>
          <w:sz w:val="22"/>
          <w:szCs w:val="22"/>
        </w:rPr>
        <w:t>24 mesecev.</w:t>
      </w:r>
    </w:p>
    <w:p w14:paraId="3E5AD9D0" w14:textId="77777777" w:rsidR="002A1C46" w:rsidRPr="000B5CB1" w:rsidRDefault="002A1C46" w:rsidP="000D4BAF">
      <w:pPr>
        <w:spacing w:line="312" w:lineRule="auto"/>
        <w:jc w:val="both"/>
        <w:rPr>
          <w:sz w:val="22"/>
          <w:szCs w:val="22"/>
        </w:rPr>
      </w:pPr>
    </w:p>
    <w:p w14:paraId="3E62E8DD" w14:textId="2057A1A3" w:rsidR="0045209F" w:rsidRPr="000B5CB1" w:rsidRDefault="0045209F" w:rsidP="000D4BAF">
      <w:pPr>
        <w:spacing w:line="312" w:lineRule="auto"/>
        <w:jc w:val="both"/>
        <w:rPr>
          <w:sz w:val="22"/>
          <w:szCs w:val="22"/>
        </w:rPr>
      </w:pPr>
      <w:r w:rsidRPr="000B5CB1">
        <w:rPr>
          <w:sz w:val="22"/>
          <w:szCs w:val="22"/>
        </w:rPr>
        <w:t xml:space="preserve">Nakup količin </w:t>
      </w:r>
      <w:r w:rsidR="00C82985" w:rsidRPr="000B5CB1">
        <w:rPr>
          <w:sz w:val="22"/>
          <w:szCs w:val="22"/>
        </w:rPr>
        <w:t>bo</w:t>
      </w:r>
      <w:r w:rsidRPr="000B5CB1">
        <w:rPr>
          <w:sz w:val="22"/>
          <w:szCs w:val="22"/>
        </w:rPr>
        <w:t xml:space="preserve"> </w:t>
      </w:r>
      <w:r w:rsidR="00A46381">
        <w:rPr>
          <w:sz w:val="22"/>
          <w:szCs w:val="22"/>
        </w:rPr>
        <w:t xml:space="preserve">naročnik do naslednjega odpiranja konkurence </w:t>
      </w:r>
      <w:r w:rsidRPr="000B5CB1">
        <w:rPr>
          <w:sz w:val="22"/>
          <w:szCs w:val="22"/>
        </w:rPr>
        <w:t xml:space="preserve"> dobavljal od ponudnika, ki bo po tem pozivu oddal </w:t>
      </w:r>
      <w:r w:rsidR="00197308" w:rsidRPr="000B5CB1">
        <w:rPr>
          <w:sz w:val="22"/>
          <w:szCs w:val="22"/>
        </w:rPr>
        <w:t>najnižjo ponudbeno ceno</w:t>
      </w:r>
      <w:r w:rsidR="00C82985" w:rsidRPr="000B5CB1">
        <w:rPr>
          <w:sz w:val="22"/>
          <w:szCs w:val="22"/>
        </w:rPr>
        <w:t>.</w:t>
      </w:r>
      <w:r w:rsidR="00197308" w:rsidRPr="000B5CB1">
        <w:rPr>
          <w:sz w:val="22"/>
          <w:szCs w:val="22"/>
        </w:rPr>
        <w:t xml:space="preserve"> </w:t>
      </w:r>
      <w:r w:rsidR="008F3630" w:rsidRPr="000B5CB1">
        <w:rPr>
          <w:bCs/>
          <w:sz w:val="22"/>
          <w:szCs w:val="22"/>
        </w:rPr>
        <w:t xml:space="preserve">Naročnik bo odpiral konkurenco glede na potrebe naročnika predvidoma na </w:t>
      </w:r>
      <w:r w:rsidR="008F3630">
        <w:rPr>
          <w:bCs/>
          <w:sz w:val="22"/>
          <w:szCs w:val="22"/>
        </w:rPr>
        <w:t xml:space="preserve">1 </w:t>
      </w:r>
      <w:r w:rsidR="008F3630" w:rsidRPr="000B5CB1">
        <w:rPr>
          <w:bCs/>
          <w:sz w:val="22"/>
          <w:szCs w:val="22"/>
        </w:rPr>
        <w:t>let</w:t>
      </w:r>
      <w:r w:rsidR="008F3630">
        <w:rPr>
          <w:bCs/>
          <w:sz w:val="22"/>
          <w:szCs w:val="22"/>
        </w:rPr>
        <w:t>o.</w:t>
      </w:r>
      <w:r w:rsidR="008F3630" w:rsidRPr="000B5CB1">
        <w:rPr>
          <w:bCs/>
          <w:sz w:val="22"/>
          <w:szCs w:val="22"/>
        </w:rPr>
        <w:t xml:space="preserve"> </w:t>
      </w:r>
      <w:r w:rsidRPr="000B5CB1">
        <w:rPr>
          <w:sz w:val="22"/>
          <w:szCs w:val="22"/>
        </w:rPr>
        <w:t xml:space="preserve">Ponudbene cene so fiksne in zavezujoče ves čas </w:t>
      </w:r>
      <w:r w:rsidR="007F4929">
        <w:rPr>
          <w:sz w:val="22"/>
          <w:szCs w:val="22"/>
        </w:rPr>
        <w:t xml:space="preserve">do naslednjega odpiranja konkurenco </w:t>
      </w:r>
      <w:r w:rsidRPr="000B5CB1">
        <w:rPr>
          <w:sz w:val="22"/>
          <w:szCs w:val="22"/>
        </w:rPr>
        <w:t xml:space="preserve">kar je obvezujoče tudi za tistega ponudnika, ki v posameznem odpiranju konkurence ni bil </w:t>
      </w:r>
      <w:r w:rsidRPr="000B5CB1">
        <w:rPr>
          <w:sz w:val="22"/>
          <w:szCs w:val="22"/>
        </w:rPr>
        <w:lastRenderedPageBreak/>
        <w:t xml:space="preserve">izbran kot najugodnejši ponudnik (za primer dobave blaga, v kolikor izbrani ponudnik ne bo mogel zagotoviti kakovostne, pravočasne dobave naročenega blaga). </w:t>
      </w:r>
    </w:p>
    <w:p w14:paraId="738C3A21" w14:textId="77777777" w:rsidR="0045209F" w:rsidRPr="000B5CB1" w:rsidRDefault="0045209F" w:rsidP="000D4BAF">
      <w:pPr>
        <w:spacing w:line="312" w:lineRule="auto"/>
        <w:jc w:val="both"/>
        <w:rPr>
          <w:sz w:val="22"/>
          <w:szCs w:val="22"/>
        </w:rPr>
      </w:pPr>
    </w:p>
    <w:p w14:paraId="2C16E96C" w14:textId="5EA7FE9A" w:rsidR="000D4BAF" w:rsidRDefault="0045209F" w:rsidP="000D4BAF">
      <w:pPr>
        <w:spacing w:line="312" w:lineRule="auto"/>
        <w:jc w:val="both"/>
        <w:rPr>
          <w:sz w:val="22"/>
          <w:szCs w:val="22"/>
        </w:rPr>
      </w:pPr>
      <w:r w:rsidRPr="000B5CB1">
        <w:rPr>
          <w:sz w:val="22"/>
          <w:szCs w:val="22"/>
        </w:rPr>
        <w:t>Variantne ponudbe niso dopustne.</w:t>
      </w:r>
    </w:p>
    <w:p w14:paraId="293F5BC2" w14:textId="77777777" w:rsidR="00EE5F41" w:rsidRDefault="00EE5F41" w:rsidP="000D4BAF">
      <w:pPr>
        <w:spacing w:line="312" w:lineRule="auto"/>
        <w:jc w:val="both"/>
        <w:rPr>
          <w:sz w:val="22"/>
          <w:szCs w:val="22"/>
        </w:rPr>
      </w:pPr>
    </w:p>
    <w:p w14:paraId="5007CD9F"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4. Sodelovanje v postopku</w:t>
      </w:r>
    </w:p>
    <w:p w14:paraId="566835E3" w14:textId="77777777" w:rsidR="00F41F91" w:rsidRPr="000B5CB1" w:rsidRDefault="00F41F91" w:rsidP="000D4BAF">
      <w:pPr>
        <w:widowControl w:val="0"/>
        <w:autoSpaceDE w:val="0"/>
        <w:autoSpaceDN w:val="0"/>
        <w:adjustRightInd w:val="0"/>
        <w:spacing w:line="312" w:lineRule="auto"/>
        <w:jc w:val="both"/>
        <w:rPr>
          <w:sz w:val="22"/>
          <w:szCs w:val="22"/>
        </w:rPr>
      </w:pPr>
    </w:p>
    <w:p w14:paraId="76E8193B" w14:textId="77777777" w:rsidR="00F41F9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11CEF7C" w14:textId="77777777" w:rsidR="007F4929" w:rsidRPr="000B5CB1" w:rsidRDefault="007F4929" w:rsidP="000D4BAF">
      <w:pPr>
        <w:widowControl w:val="0"/>
        <w:overflowPunct w:val="0"/>
        <w:autoSpaceDE w:val="0"/>
        <w:autoSpaceDN w:val="0"/>
        <w:adjustRightInd w:val="0"/>
        <w:spacing w:line="312" w:lineRule="auto"/>
        <w:jc w:val="both"/>
        <w:rPr>
          <w:sz w:val="22"/>
          <w:szCs w:val="22"/>
        </w:rPr>
      </w:pPr>
    </w:p>
    <w:p w14:paraId="0E1C360D"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4.2. Podizvajalci</w:t>
      </w:r>
    </w:p>
    <w:p w14:paraId="6B524791" w14:textId="77777777" w:rsidR="007D3C79" w:rsidRPr="000B5CB1" w:rsidRDefault="007D3C79" w:rsidP="000D4BAF">
      <w:pPr>
        <w:widowControl w:val="0"/>
        <w:autoSpaceDE w:val="0"/>
        <w:autoSpaceDN w:val="0"/>
        <w:adjustRightInd w:val="0"/>
        <w:spacing w:line="312" w:lineRule="auto"/>
        <w:jc w:val="both"/>
        <w:rPr>
          <w:sz w:val="22"/>
          <w:szCs w:val="22"/>
        </w:rPr>
      </w:pPr>
    </w:p>
    <w:p w14:paraId="4E908461" w14:textId="77777777" w:rsidR="00F41F91" w:rsidRPr="000B5CB1" w:rsidRDefault="007D3C79"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19335D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6286619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0B5CB1" w:rsidRDefault="00F41F91" w:rsidP="000D4BAF">
      <w:pPr>
        <w:widowControl w:val="0"/>
        <w:autoSpaceDE w:val="0"/>
        <w:autoSpaceDN w:val="0"/>
        <w:adjustRightInd w:val="0"/>
        <w:spacing w:line="312" w:lineRule="auto"/>
        <w:jc w:val="both"/>
        <w:rPr>
          <w:sz w:val="22"/>
          <w:szCs w:val="22"/>
        </w:rPr>
      </w:pPr>
    </w:p>
    <w:p w14:paraId="2D8A9F37"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3A0ABF8C" w14:textId="77777777" w:rsidR="00F41F91" w:rsidRPr="000B5CB1" w:rsidRDefault="00F41F91" w:rsidP="000D4BAF">
      <w:pPr>
        <w:widowControl w:val="0"/>
        <w:autoSpaceDE w:val="0"/>
        <w:autoSpaceDN w:val="0"/>
        <w:adjustRightInd w:val="0"/>
        <w:spacing w:line="312" w:lineRule="auto"/>
        <w:jc w:val="both"/>
        <w:rPr>
          <w:sz w:val="22"/>
          <w:szCs w:val="22"/>
        </w:rPr>
      </w:pPr>
    </w:p>
    <w:p w14:paraId="49632B09"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7C76D58D" w14:textId="77777777" w:rsidR="00F41F91" w:rsidRPr="000B5CB1" w:rsidRDefault="00F41F91" w:rsidP="000D4BAF">
      <w:pPr>
        <w:widowControl w:val="0"/>
        <w:autoSpaceDE w:val="0"/>
        <w:autoSpaceDN w:val="0"/>
        <w:adjustRightInd w:val="0"/>
        <w:spacing w:line="312" w:lineRule="auto"/>
        <w:jc w:val="both"/>
        <w:rPr>
          <w:sz w:val="22"/>
          <w:szCs w:val="22"/>
        </w:rPr>
      </w:pPr>
    </w:p>
    <w:p w14:paraId="75EB87E4"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svojemu računu priložiti račun, ki ga je predhodno potrdil. </w:t>
      </w:r>
    </w:p>
    <w:p w14:paraId="67C937D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2D6F9F8D"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E48AE6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5577884" w14:textId="77777777" w:rsidR="007034FC" w:rsidRPr="000B5CB1" w:rsidRDefault="007034FC" w:rsidP="000D4BAF">
      <w:pPr>
        <w:widowControl w:val="0"/>
        <w:autoSpaceDE w:val="0"/>
        <w:autoSpaceDN w:val="0"/>
        <w:adjustRightInd w:val="0"/>
        <w:spacing w:line="312" w:lineRule="auto"/>
        <w:jc w:val="both"/>
        <w:rPr>
          <w:sz w:val="22"/>
          <w:szCs w:val="22"/>
        </w:rPr>
      </w:pPr>
    </w:p>
    <w:p w14:paraId="47F7F789" w14:textId="77777777" w:rsidR="00936C99" w:rsidRPr="000B5CB1" w:rsidRDefault="00936C99" w:rsidP="000D4BAF">
      <w:pPr>
        <w:widowControl w:val="0"/>
        <w:autoSpaceDE w:val="0"/>
        <w:autoSpaceDN w:val="0"/>
        <w:adjustRightInd w:val="0"/>
        <w:spacing w:line="312" w:lineRule="auto"/>
        <w:jc w:val="both"/>
        <w:rPr>
          <w:sz w:val="22"/>
          <w:szCs w:val="22"/>
        </w:rPr>
      </w:pPr>
    </w:p>
    <w:p w14:paraId="0EE015B8"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4.3. Skupna ponudba</w:t>
      </w:r>
    </w:p>
    <w:p w14:paraId="45ADEA3E" w14:textId="77777777" w:rsidR="00F41F91" w:rsidRPr="000B5CB1" w:rsidRDefault="00F41F91" w:rsidP="000D4BAF">
      <w:pPr>
        <w:widowControl w:val="0"/>
        <w:autoSpaceDE w:val="0"/>
        <w:autoSpaceDN w:val="0"/>
        <w:adjustRightInd w:val="0"/>
        <w:spacing w:line="312" w:lineRule="auto"/>
        <w:jc w:val="both"/>
        <w:rPr>
          <w:sz w:val="22"/>
          <w:szCs w:val="22"/>
        </w:rPr>
      </w:pPr>
    </w:p>
    <w:p w14:paraId="3C00216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0B5CB1" w:rsidRDefault="00F41F91" w:rsidP="000D4BAF">
      <w:pPr>
        <w:widowControl w:val="0"/>
        <w:autoSpaceDE w:val="0"/>
        <w:autoSpaceDN w:val="0"/>
        <w:adjustRightInd w:val="0"/>
        <w:spacing w:line="312" w:lineRule="auto"/>
        <w:jc w:val="both"/>
        <w:rPr>
          <w:sz w:val="22"/>
          <w:szCs w:val="22"/>
        </w:rPr>
      </w:pPr>
    </w:p>
    <w:p w14:paraId="1081081D"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4120F61C"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pooblastilo vodilnemu partnerju v skupini (vodilni partner bo podpisnik pogodbe o izvedbi javnega naročila), </w:t>
      </w:r>
    </w:p>
    <w:p w14:paraId="288E6524"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neomejeno solidarno odgovornost vseh partnerjev v skupini do naročnika, </w:t>
      </w:r>
    </w:p>
    <w:p w14:paraId="79CAEF2A" w14:textId="77777777" w:rsidR="00F41F91" w:rsidRPr="000B5CB1" w:rsidRDefault="00F41F91" w:rsidP="000D4BAF">
      <w:pPr>
        <w:widowControl w:val="0"/>
        <w:autoSpaceDE w:val="0"/>
        <w:autoSpaceDN w:val="0"/>
        <w:adjustRightInd w:val="0"/>
        <w:spacing w:line="312" w:lineRule="auto"/>
        <w:jc w:val="both"/>
        <w:rPr>
          <w:sz w:val="22"/>
          <w:szCs w:val="22"/>
        </w:rPr>
      </w:pPr>
    </w:p>
    <w:p w14:paraId="79461D55"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1E0487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način plačila preko vodilnega partnerja v skupini ali vsakemu od partnerjev v skupini, </w:t>
      </w:r>
    </w:p>
    <w:p w14:paraId="6449613C" w14:textId="77777777" w:rsidR="00F41F91" w:rsidRPr="000B5CB1" w:rsidRDefault="00F41F91" w:rsidP="000D4BAF">
      <w:pPr>
        <w:widowControl w:val="0"/>
        <w:autoSpaceDE w:val="0"/>
        <w:autoSpaceDN w:val="0"/>
        <w:adjustRightInd w:val="0"/>
        <w:spacing w:line="312" w:lineRule="auto"/>
        <w:jc w:val="both"/>
        <w:rPr>
          <w:sz w:val="22"/>
          <w:szCs w:val="22"/>
        </w:rPr>
      </w:pPr>
    </w:p>
    <w:p w14:paraId="6E2430B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določbe v primeru izstopa kateregakoli od partnerjev v skupini, </w:t>
      </w:r>
    </w:p>
    <w:p w14:paraId="7D6E7263" w14:textId="77777777" w:rsidR="00F41F91" w:rsidRPr="000B5CB1" w:rsidRDefault="00F41F91" w:rsidP="000D4BAF">
      <w:pPr>
        <w:widowControl w:val="0"/>
        <w:autoSpaceDE w:val="0"/>
        <w:autoSpaceDN w:val="0"/>
        <w:adjustRightInd w:val="0"/>
        <w:spacing w:line="312" w:lineRule="auto"/>
        <w:jc w:val="both"/>
        <w:rPr>
          <w:sz w:val="22"/>
          <w:szCs w:val="22"/>
        </w:rPr>
      </w:pPr>
    </w:p>
    <w:p w14:paraId="112734EE"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reševanje sporov med partnerji v skupini, </w:t>
      </w:r>
    </w:p>
    <w:p w14:paraId="282656C5" w14:textId="77777777" w:rsidR="00F41F91" w:rsidRPr="000B5CB1" w:rsidRDefault="00F41F91" w:rsidP="000D4BAF">
      <w:pPr>
        <w:widowControl w:val="0"/>
        <w:autoSpaceDE w:val="0"/>
        <w:autoSpaceDN w:val="0"/>
        <w:adjustRightInd w:val="0"/>
        <w:spacing w:line="312" w:lineRule="auto"/>
        <w:jc w:val="both"/>
        <w:rPr>
          <w:sz w:val="22"/>
          <w:szCs w:val="22"/>
        </w:rPr>
      </w:pPr>
    </w:p>
    <w:p w14:paraId="61DB81E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druge morebitne pravice in obveznosti med partnerji v skupini, </w:t>
      </w:r>
    </w:p>
    <w:p w14:paraId="3D137FEB" w14:textId="77777777" w:rsidR="00F41F91" w:rsidRPr="000B5CB1" w:rsidRDefault="00F41F91" w:rsidP="000D4BAF">
      <w:pPr>
        <w:widowControl w:val="0"/>
        <w:autoSpaceDE w:val="0"/>
        <w:autoSpaceDN w:val="0"/>
        <w:adjustRightInd w:val="0"/>
        <w:spacing w:line="312" w:lineRule="auto"/>
        <w:jc w:val="both"/>
        <w:rPr>
          <w:sz w:val="22"/>
          <w:szCs w:val="22"/>
        </w:rPr>
      </w:pPr>
    </w:p>
    <w:p w14:paraId="301F1DA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rok veljavnosti pravnega akta. </w:t>
      </w:r>
    </w:p>
    <w:p w14:paraId="34C19438"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015FE8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75B239F"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5E726EB7"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7FCD4CD1" w14:textId="610FD62D"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5. Pojasnila dokumentacije v zvezi z oddajo javnega naročila</w:t>
      </w:r>
    </w:p>
    <w:p w14:paraId="0208FC5E" w14:textId="77777777" w:rsidR="00F41F91" w:rsidRPr="000B5CB1" w:rsidRDefault="00F41F91" w:rsidP="000D4BAF">
      <w:pPr>
        <w:widowControl w:val="0"/>
        <w:autoSpaceDE w:val="0"/>
        <w:autoSpaceDN w:val="0"/>
        <w:adjustRightInd w:val="0"/>
        <w:spacing w:line="312" w:lineRule="auto"/>
        <w:jc w:val="both"/>
        <w:rPr>
          <w:sz w:val="22"/>
          <w:szCs w:val="22"/>
        </w:rPr>
      </w:pPr>
    </w:p>
    <w:p w14:paraId="2DC6612A"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2E8A58E2" w14:textId="77777777" w:rsidR="00F41F91" w:rsidRPr="000B5CB1" w:rsidRDefault="00F41F91" w:rsidP="000D4BAF">
      <w:pPr>
        <w:widowControl w:val="0"/>
        <w:overflowPunct w:val="0"/>
        <w:autoSpaceDE w:val="0"/>
        <w:autoSpaceDN w:val="0"/>
        <w:adjustRightInd w:val="0"/>
        <w:spacing w:line="312"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402C9F40" w14:textId="77777777" w:rsidR="00F41F91" w:rsidRPr="000B5CB1" w:rsidRDefault="00F41F91" w:rsidP="000D4BAF">
      <w:pPr>
        <w:spacing w:line="312" w:lineRule="auto"/>
        <w:jc w:val="both"/>
        <w:rPr>
          <w:sz w:val="22"/>
          <w:szCs w:val="22"/>
        </w:rPr>
      </w:pPr>
      <w:r w:rsidRPr="000B5CB1">
        <w:rPr>
          <w:sz w:val="22"/>
          <w:szCs w:val="22"/>
        </w:rPr>
        <w:t>Na zahteve za pojasnila oziroma druga vprašanja v zvezi z naročilom, zastavljena po tem roku, naročnik ne bo odgovarjal.</w:t>
      </w:r>
    </w:p>
    <w:p w14:paraId="0AE62196" w14:textId="77777777" w:rsidR="00F41F91" w:rsidRPr="000B5CB1" w:rsidRDefault="00F41F91" w:rsidP="000D4BAF">
      <w:pPr>
        <w:spacing w:line="312" w:lineRule="auto"/>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39A327F9" w14:textId="77777777" w:rsidR="00F41F91" w:rsidRPr="000B5CB1" w:rsidRDefault="00F41F91" w:rsidP="000D4BAF">
      <w:pPr>
        <w:widowControl w:val="0"/>
        <w:overflowPunct w:val="0"/>
        <w:autoSpaceDE w:val="0"/>
        <w:autoSpaceDN w:val="0"/>
        <w:adjustRightInd w:val="0"/>
        <w:spacing w:line="312" w:lineRule="auto"/>
        <w:jc w:val="both"/>
        <w:rPr>
          <w:sz w:val="22"/>
          <w:szCs w:val="22"/>
        </w:rPr>
      </w:pPr>
    </w:p>
    <w:p w14:paraId="434142F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b/>
          <w:bCs/>
          <w:sz w:val="22"/>
          <w:szCs w:val="22"/>
        </w:rPr>
        <w:t>6. Dopolnitev in spremembe dokumentacije v zvezi z oddajo javnega naročila</w:t>
      </w:r>
    </w:p>
    <w:p w14:paraId="39B1D5F7" w14:textId="77777777" w:rsidR="00F41F91" w:rsidRPr="000B5CB1" w:rsidRDefault="00F41F91" w:rsidP="000D4BAF">
      <w:pPr>
        <w:widowControl w:val="0"/>
        <w:autoSpaceDE w:val="0"/>
        <w:autoSpaceDN w:val="0"/>
        <w:adjustRightInd w:val="0"/>
        <w:spacing w:line="312" w:lineRule="auto"/>
        <w:jc w:val="both"/>
        <w:rPr>
          <w:sz w:val="22"/>
          <w:szCs w:val="22"/>
        </w:rPr>
      </w:pPr>
    </w:p>
    <w:p w14:paraId="766A4A55"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B3E741F" w14:textId="43E0912A" w:rsidR="002D688D" w:rsidRPr="000B5CB1" w:rsidRDefault="002D688D" w:rsidP="000D4BAF">
      <w:pPr>
        <w:widowControl w:val="0"/>
        <w:overflowPunct w:val="0"/>
        <w:autoSpaceDE w:val="0"/>
        <w:autoSpaceDN w:val="0"/>
        <w:adjustRightInd w:val="0"/>
        <w:spacing w:line="312" w:lineRule="auto"/>
        <w:jc w:val="both"/>
        <w:rPr>
          <w:sz w:val="22"/>
          <w:szCs w:val="22"/>
        </w:rPr>
      </w:pPr>
    </w:p>
    <w:p w14:paraId="55F9AD37" w14:textId="77777777" w:rsidR="00A817C9" w:rsidRPr="000B5CB1" w:rsidRDefault="00F41F91" w:rsidP="000D4BAF">
      <w:pPr>
        <w:spacing w:before="100" w:beforeAutospacing="1" w:after="100" w:afterAutospacing="1" w:line="312" w:lineRule="auto"/>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6676FCCE" w14:textId="77777777" w:rsidR="00A817C9" w:rsidRPr="000B5CB1" w:rsidRDefault="00A817C9" w:rsidP="000D4BAF">
      <w:pPr>
        <w:spacing w:before="100" w:beforeAutospacing="1" w:after="100" w:afterAutospacing="1" w:line="312" w:lineRule="auto"/>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DCD6544" w14:textId="6BD3E874" w:rsidR="00A817C9" w:rsidRPr="000B5CB1" w:rsidRDefault="00A817C9" w:rsidP="000D4BAF">
      <w:pPr>
        <w:spacing w:before="100" w:beforeAutospacing="1" w:after="100" w:afterAutospacing="1" w:line="312" w:lineRule="auto"/>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w:t>
      </w:r>
    </w:p>
    <w:p w14:paraId="4BB2DA43" w14:textId="2D72E909" w:rsidR="00A817C9" w:rsidRPr="000B5CB1" w:rsidRDefault="00A817C9" w:rsidP="000D4BAF">
      <w:pPr>
        <w:spacing w:before="100" w:beforeAutospacing="1" w:after="100" w:afterAutospacing="1" w:line="312" w:lineRule="auto"/>
        <w:jc w:val="both"/>
        <w:rPr>
          <w:sz w:val="22"/>
          <w:szCs w:val="22"/>
        </w:rPr>
      </w:pPr>
      <w:r w:rsidRPr="000B5CB1">
        <w:rPr>
          <w:sz w:val="22"/>
          <w:szCs w:val="22"/>
        </w:rPr>
        <w:t> Ponudnik</w:t>
      </w:r>
      <w:r w:rsidR="00E3656C">
        <w:rPr>
          <w:sz w:val="22"/>
          <w:szCs w:val="22"/>
        </w:rPr>
        <w:t xml:space="preserve"> lahko</w:t>
      </w:r>
      <w:r w:rsidRPr="000B5CB1">
        <w:rPr>
          <w:sz w:val="22"/>
          <w:szCs w:val="22"/>
        </w:rPr>
        <w:t xml:space="preserve">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r w:rsidR="00E3656C">
        <w:rPr>
          <w:sz w:val="22"/>
          <w:szCs w:val="22"/>
        </w:rPr>
        <w:t>, ali pa priloži sklep o varovanju poslovne skrivnosti.</w:t>
      </w:r>
    </w:p>
    <w:p w14:paraId="276C2039" w14:textId="77777777" w:rsidR="00A817C9" w:rsidRPr="000B5CB1" w:rsidRDefault="00A817C9" w:rsidP="000D4BAF">
      <w:pPr>
        <w:spacing w:before="100" w:beforeAutospacing="1" w:after="100" w:afterAutospacing="1" w:line="312" w:lineRule="auto"/>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A1CE30D" w14:textId="77777777" w:rsidR="000C47DE" w:rsidRPr="000B5CB1" w:rsidRDefault="000C47DE" w:rsidP="000D4BAF">
      <w:pPr>
        <w:widowControl w:val="0"/>
        <w:overflowPunct w:val="0"/>
        <w:autoSpaceDE w:val="0"/>
        <w:autoSpaceDN w:val="0"/>
        <w:adjustRightInd w:val="0"/>
        <w:spacing w:line="312" w:lineRule="auto"/>
        <w:jc w:val="both"/>
        <w:rPr>
          <w:sz w:val="22"/>
          <w:szCs w:val="22"/>
        </w:rPr>
      </w:pPr>
    </w:p>
    <w:p w14:paraId="413F5A57" w14:textId="77777777" w:rsidR="008B40F7" w:rsidRPr="000B5CB1" w:rsidRDefault="008B40F7" w:rsidP="000D4BAF">
      <w:pPr>
        <w:pStyle w:val="Standard"/>
        <w:spacing w:line="312" w:lineRule="auto"/>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367995BF" w14:textId="77777777" w:rsidR="00425517" w:rsidRPr="000B5CB1" w:rsidRDefault="00425517" w:rsidP="000D4BAF">
      <w:pPr>
        <w:pStyle w:val="Standard"/>
        <w:spacing w:line="312" w:lineRule="auto"/>
        <w:jc w:val="both"/>
        <w:rPr>
          <w:b/>
          <w:sz w:val="22"/>
          <w:szCs w:val="22"/>
        </w:rPr>
      </w:pPr>
    </w:p>
    <w:p w14:paraId="71728791" w14:textId="4D724F0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00382A6F">
        <w:rPr>
          <w:sz w:val="22"/>
          <w:szCs w:val="22"/>
        </w:rPr>
        <w:t>je</w:t>
      </w:r>
      <w:r w:rsidRPr="000B5CB1">
        <w:rPr>
          <w:sz w:val="22"/>
          <w:szCs w:val="22"/>
        </w:rPr>
        <w:t xml:space="preserve">  najnižja ponudbena cena v EUR z DDV ob izpolnj</w:t>
      </w:r>
      <w:r w:rsidR="000D3B55" w:rsidRPr="000B5CB1">
        <w:rPr>
          <w:sz w:val="22"/>
          <w:szCs w:val="22"/>
        </w:rPr>
        <w:t>evanju tehničnih zahtev iz OBR-</w:t>
      </w:r>
      <w:r w:rsidR="002D688D" w:rsidRPr="000B5CB1">
        <w:rPr>
          <w:sz w:val="22"/>
          <w:szCs w:val="22"/>
        </w:rPr>
        <w:t>10</w:t>
      </w:r>
      <w:r w:rsidR="00382A6F">
        <w:rPr>
          <w:sz w:val="22"/>
          <w:szCs w:val="22"/>
        </w:rPr>
        <w:t>.</w:t>
      </w:r>
    </w:p>
    <w:p w14:paraId="51C7B4F2"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757577B6" w14:textId="7777777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2B067D10"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2F89133" w14:textId="77777777" w:rsidR="00F41F91"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V primeru, da bosta dva ali več ponudnikov oddali ponudbo v merilu za izbor, bo naročnik izbral ponudnika, ki je prej oddal ponudbo v sistem e-JN.</w:t>
      </w:r>
    </w:p>
    <w:p w14:paraId="04E728D3"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315CB38" w14:textId="77777777" w:rsidR="00F41F91" w:rsidRPr="000B5CB1" w:rsidRDefault="00F41F91" w:rsidP="000D4BAF">
      <w:pPr>
        <w:widowControl w:val="0"/>
        <w:numPr>
          <w:ilvl w:val="0"/>
          <w:numId w:val="13"/>
        </w:numPr>
        <w:overflowPunct w:val="0"/>
        <w:autoSpaceDE w:val="0"/>
        <w:autoSpaceDN w:val="0"/>
        <w:adjustRightInd w:val="0"/>
        <w:spacing w:line="312" w:lineRule="auto"/>
        <w:jc w:val="both"/>
        <w:rPr>
          <w:b/>
          <w:bCs/>
          <w:sz w:val="22"/>
          <w:szCs w:val="22"/>
        </w:rPr>
      </w:pPr>
      <w:r w:rsidRPr="000B5CB1">
        <w:rPr>
          <w:b/>
          <w:bCs/>
          <w:sz w:val="22"/>
          <w:szCs w:val="22"/>
        </w:rPr>
        <w:t xml:space="preserve">PONUDBA </w:t>
      </w:r>
    </w:p>
    <w:p w14:paraId="6621EF65" w14:textId="77777777" w:rsidR="00F41F91" w:rsidRPr="000B5CB1" w:rsidRDefault="00F41F91" w:rsidP="000D4BAF">
      <w:pPr>
        <w:widowControl w:val="0"/>
        <w:autoSpaceDE w:val="0"/>
        <w:autoSpaceDN w:val="0"/>
        <w:adjustRightInd w:val="0"/>
        <w:spacing w:line="312" w:lineRule="auto"/>
        <w:jc w:val="both"/>
        <w:rPr>
          <w:b/>
          <w:bCs/>
          <w:sz w:val="22"/>
          <w:szCs w:val="22"/>
        </w:rPr>
      </w:pPr>
    </w:p>
    <w:p w14:paraId="3EE9DD8B" w14:textId="77777777" w:rsidR="00346A6F" w:rsidRPr="000B5CB1" w:rsidRDefault="00346A6F" w:rsidP="000D4BAF">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2CE4EDE5" w14:textId="77777777" w:rsidR="00346A6F" w:rsidRDefault="00346A6F" w:rsidP="000D4BAF">
      <w:pPr>
        <w:widowControl w:val="0"/>
        <w:autoSpaceDE w:val="0"/>
        <w:autoSpaceDN w:val="0"/>
        <w:adjustRightInd w:val="0"/>
        <w:spacing w:line="312" w:lineRule="auto"/>
        <w:jc w:val="both"/>
        <w:rPr>
          <w:b/>
          <w:bCs/>
          <w:sz w:val="22"/>
          <w:szCs w:val="22"/>
        </w:rPr>
      </w:pPr>
    </w:p>
    <w:p w14:paraId="59DEB09F" w14:textId="77777777" w:rsidR="00215AF5" w:rsidRDefault="00215AF5" w:rsidP="000D4BAF">
      <w:pPr>
        <w:widowControl w:val="0"/>
        <w:autoSpaceDE w:val="0"/>
        <w:autoSpaceDN w:val="0"/>
        <w:adjustRightInd w:val="0"/>
        <w:spacing w:line="312" w:lineRule="auto"/>
        <w:jc w:val="both"/>
        <w:rPr>
          <w:b/>
          <w:bCs/>
          <w:sz w:val="22"/>
          <w:szCs w:val="22"/>
        </w:rPr>
      </w:pPr>
    </w:p>
    <w:p w14:paraId="32B5FA0E" w14:textId="77777777" w:rsidR="00215AF5" w:rsidRPr="000B5CB1" w:rsidRDefault="00215AF5" w:rsidP="000D4BAF">
      <w:pPr>
        <w:widowControl w:val="0"/>
        <w:autoSpaceDE w:val="0"/>
        <w:autoSpaceDN w:val="0"/>
        <w:adjustRightInd w:val="0"/>
        <w:spacing w:line="312" w:lineRule="auto"/>
        <w:jc w:val="both"/>
        <w:rPr>
          <w:b/>
          <w:bCs/>
          <w:sz w:val="22"/>
          <w:szCs w:val="22"/>
        </w:rPr>
      </w:pPr>
    </w:p>
    <w:p w14:paraId="65874035" w14:textId="77777777" w:rsidR="00F41F91" w:rsidRPr="000B5CB1" w:rsidRDefault="00F41F91" w:rsidP="000D4BAF">
      <w:pPr>
        <w:widowControl w:val="0"/>
        <w:numPr>
          <w:ilvl w:val="0"/>
          <w:numId w:val="14"/>
        </w:numPr>
        <w:autoSpaceDE w:val="0"/>
        <w:autoSpaceDN w:val="0"/>
        <w:adjustRightInd w:val="0"/>
        <w:spacing w:line="312" w:lineRule="auto"/>
        <w:jc w:val="both"/>
        <w:rPr>
          <w:b/>
          <w:bCs/>
          <w:sz w:val="22"/>
          <w:szCs w:val="22"/>
        </w:rPr>
      </w:pPr>
      <w:r w:rsidRPr="000B5CB1">
        <w:rPr>
          <w:b/>
          <w:bCs/>
          <w:sz w:val="22"/>
          <w:szCs w:val="22"/>
        </w:rPr>
        <w:t xml:space="preserve">Jezik </w:t>
      </w:r>
    </w:p>
    <w:p w14:paraId="10B71F2D" w14:textId="77777777" w:rsidR="00F41F91" w:rsidRPr="000B5CB1" w:rsidRDefault="00F41F91" w:rsidP="000D4BAF">
      <w:pPr>
        <w:widowControl w:val="0"/>
        <w:autoSpaceDE w:val="0"/>
        <w:autoSpaceDN w:val="0"/>
        <w:adjustRightInd w:val="0"/>
        <w:spacing w:line="312" w:lineRule="auto"/>
        <w:jc w:val="both"/>
        <w:rPr>
          <w:sz w:val="22"/>
          <w:szCs w:val="22"/>
        </w:rPr>
      </w:pPr>
    </w:p>
    <w:p w14:paraId="5C33C6BB"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Postopek javnega naročanja poteka v slovenskem jeziku.</w:t>
      </w:r>
    </w:p>
    <w:p w14:paraId="495BD56A"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3172969" w14:textId="77777777" w:rsidR="00F41F91" w:rsidRPr="000B5CB1" w:rsidRDefault="00F41F91" w:rsidP="000D4BAF">
      <w:pPr>
        <w:widowControl w:val="0"/>
        <w:overflowPunct w:val="0"/>
        <w:autoSpaceDE w:val="0"/>
        <w:autoSpaceDN w:val="0"/>
        <w:adjustRightInd w:val="0"/>
        <w:spacing w:line="312" w:lineRule="auto"/>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0B5CB1" w:rsidRDefault="00346A6F" w:rsidP="000D4BAF">
      <w:pPr>
        <w:widowControl w:val="0"/>
        <w:autoSpaceDE w:val="0"/>
        <w:autoSpaceDN w:val="0"/>
        <w:adjustRightInd w:val="0"/>
        <w:spacing w:line="312" w:lineRule="auto"/>
        <w:jc w:val="both"/>
        <w:rPr>
          <w:sz w:val="22"/>
          <w:szCs w:val="22"/>
        </w:rPr>
      </w:pPr>
    </w:p>
    <w:p w14:paraId="43E7C6F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2</w:t>
      </w:r>
      <w:r w:rsidR="00F41F91" w:rsidRPr="000B5CB1">
        <w:rPr>
          <w:b/>
          <w:bCs/>
          <w:sz w:val="22"/>
          <w:szCs w:val="22"/>
        </w:rPr>
        <w:t>. Izpolnitev in priprava ponudbe</w:t>
      </w:r>
    </w:p>
    <w:p w14:paraId="2DC985C5" w14:textId="77777777" w:rsidR="00F41F91" w:rsidRPr="000B5CB1" w:rsidRDefault="00F41F91" w:rsidP="000D4BAF">
      <w:pPr>
        <w:widowControl w:val="0"/>
        <w:autoSpaceDE w:val="0"/>
        <w:autoSpaceDN w:val="0"/>
        <w:adjustRightInd w:val="0"/>
        <w:spacing w:line="312" w:lineRule="auto"/>
        <w:jc w:val="both"/>
        <w:rPr>
          <w:sz w:val="22"/>
          <w:szCs w:val="22"/>
        </w:rPr>
      </w:pPr>
    </w:p>
    <w:p w14:paraId="271D9057" w14:textId="77777777" w:rsidR="00F41F91" w:rsidRPr="000B5CB1" w:rsidRDefault="00F41F91" w:rsidP="000D4BAF">
      <w:pPr>
        <w:spacing w:line="312" w:lineRule="auto"/>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4370ECE"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če bo ponudnik spreminjal in dopolnjeval tekst predračunskega popisa, predstavlja to razlog za izločitev ponudbe.</w:t>
      </w:r>
    </w:p>
    <w:p w14:paraId="3F3FCD5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0DB4D6DA" w14:textId="5BBF8C99" w:rsidR="00F41F91" w:rsidRPr="000B5CB1" w:rsidRDefault="00F41F91" w:rsidP="000D4BAF">
      <w:pPr>
        <w:spacing w:line="312" w:lineRule="auto"/>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r w:rsidR="00BC7E03">
        <w:rPr>
          <w:b/>
          <w:sz w:val="22"/>
          <w:szCs w:val="22"/>
        </w:rPr>
        <w:t xml:space="preserve"> in v izpolnjenem </w:t>
      </w:r>
      <w:proofErr w:type="spellStart"/>
      <w:r w:rsidR="00BC7E03">
        <w:rPr>
          <w:b/>
          <w:sz w:val="22"/>
          <w:szCs w:val="22"/>
        </w:rPr>
        <w:t>excell</w:t>
      </w:r>
      <w:proofErr w:type="spellEnd"/>
      <w:r w:rsidR="00A527F6" w:rsidRPr="000B5CB1">
        <w:rPr>
          <w:b/>
          <w:sz w:val="22"/>
          <w:szCs w:val="22"/>
        </w:rPr>
        <w:t>.</w:t>
      </w:r>
    </w:p>
    <w:p w14:paraId="6DA319AC"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51CC955" w14:textId="77777777" w:rsidR="00F41F91" w:rsidRPr="000B5CB1" w:rsidRDefault="00F41F91" w:rsidP="000D4BAF">
      <w:pPr>
        <w:widowControl w:val="0"/>
        <w:autoSpaceDE w:val="0"/>
        <w:autoSpaceDN w:val="0"/>
        <w:adjustRightInd w:val="0"/>
        <w:spacing w:line="312" w:lineRule="auto"/>
        <w:jc w:val="both"/>
        <w:rPr>
          <w:sz w:val="22"/>
          <w:szCs w:val="22"/>
        </w:rPr>
      </w:pPr>
    </w:p>
    <w:p w14:paraId="5C64807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3</w:t>
      </w:r>
      <w:r w:rsidR="00F41F91" w:rsidRPr="000B5CB1">
        <w:rPr>
          <w:b/>
          <w:bCs/>
          <w:sz w:val="22"/>
          <w:szCs w:val="22"/>
        </w:rPr>
        <w:t>. Rok in način predložitve ponudbe</w:t>
      </w:r>
    </w:p>
    <w:p w14:paraId="16A06298" w14:textId="77777777" w:rsidR="00F41F91" w:rsidRPr="000B5CB1" w:rsidRDefault="00F41F91" w:rsidP="000D4BAF">
      <w:pPr>
        <w:widowControl w:val="0"/>
        <w:autoSpaceDE w:val="0"/>
        <w:autoSpaceDN w:val="0"/>
        <w:adjustRightInd w:val="0"/>
        <w:spacing w:line="312" w:lineRule="auto"/>
        <w:jc w:val="both"/>
        <w:rPr>
          <w:sz w:val="22"/>
          <w:szCs w:val="22"/>
        </w:rPr>
      </w:pPr>
    </w:p>
    <w:p w14:paraId="21F31825" w14:textId="77777777" w:rsidR="00F41F91" w:rsidRPr="000B5CB1" w:rsidRDefault="00F41F91" w:rsidP="000D4BAF">
      <w:pPr>
        <w:spacing w:line="312" w:lineRule="auto"/>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05F1FC64" w14:textId="77777777" w:rsidR="00F41F91" w:rsidRPr="000B5CB1" w:rsidRDefault="00F41F91" w:rsidP="000D4BAF">
      <w:pPr>
        <w:spacing w:line="312" w:lineRule="auto"/>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2F6C3D9A" w14:textId="77777777" w:rsidR="00F141FB" w:rsidRPr="000B5CB1" w:rsidRDefault="00F141FB" w:rsidP="000D4BAF">
      <w:pPr>
        <w:tabs>
          <w:tab w:val="left" w:pos="1902"/>
        </w:tabs>
        <w:spacing w:line="312" w:lineRule="auto"/>
        <w:jc w:val="both"/>
        <w:rPr>
          <w:sz w:val="22"/>
          <w:szCs w:val="22"/>
        </w:rPr>
      </w:pPr>
      <w:r w:rsidRPr="000B5CB1">
        <w:rPr>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841C67" w14:textId="77777777" w:rsidR="00F41F91" w:rsidRPr="000B5CB1" w:rsidRDefault="00F41F91" w:rsidP="000D4BAF">
      <w:pPr>
        <w:spacing w:line="312" w:lineRule="auto"/>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54284FD" w14:textId="77777777" w:rsidR="00F41F91" w:rsidRPr="000B5CB1" w:rsidRDefault="00F41F91" w:rsidP="000D4BAF">
      <w:pPr>
        <w:spacing w:line="312" w:lineRule="auto"/>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13F4DB7E" w14:textId="77777777" w:rsidR="008146B6" w:rsidRPr="000B5CB1" w:rsidRDefault="008146B6" w:rsidP="000D4BAF">
      <w:pPr>
        <w:widowControl w:val="0"/>
        <w:autoSpaceDE w:val="0"/>
        <w:autoSpaceDN w:val="0"/>
        <w:adjustRightInd w:val="0"/>
        <w:spacing w:line="312" w:lineRule="auto"/>
        <w:jc w:val="both"/>
        <w:rPr>
          <w:sz w:val="22"/>
          <w:szCs w:val="22"/>
        </w:rPr>
      </w:pPr>
    </w:p>
    <w:p w14:paraId="339534B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4</w:t>
      </w:r>
      <w:r w:rsidR="00F41F91" w:rsidRPr="000B5CB1">
        <w:rPr>
          <w:b/>
          <w:bCs/>
          <w:sz w:val="22"/>
          <w:szCs w:val="22"/>
        </w:rPr>
        <w:t>.  Odpiranje ponudb</w:t>
      </w:r>
    </w:p>
    <w:p w14:paraId="7E14E077" w14:textId="77777777" w:rsidR="00F41F91" w:rsidRPr="000B5CB1" w:rsidRDefault="00F41F91" w:rsidP="000D4BAF">
      <w:pPr>
        <w:widowControl w:val="0"/>
        <w:autoSpaceDE w:val="0"/>
        <w:autoSpaceDN w:val="0"/>
        <w:adjustRightInd w:val="0"/>
        <w:spacing w:line="312" w:lineRule="auto"/>
        <w:jc w:val="both"/>
        <w:rPr>
          <w:sz w:val="22"/>
          <w:szCs w:val="22"/>
        </w:rPr>
      </w:pPr>
    </w:p>
    <w:p w14:paraId="01F44313" w14:textId="77777777" w:rsidR="00F41F91" w:rsidRPr="000B5CB1" w:rsidRDefault="00F41F91" w:rsidP="000D4BAF">
      <w:pPr>
        <w:spacing w:line="312" w:lineRule="auto"/>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12BDDD89" w14:textId="77777777" w:rsidR="00F41F91" w:rsidRPr="000B5CB1" w:rsidRDefault="00F41F91" w:rsidP="000D4BAF">
      <w:pPr>
        <w:spacing w:line="312" w:lineRule="auto"/>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ki so oddali ponudbe, imajo te podatke v informacijskem sistemu e-JN na razpolago v razdelku »Zapisnik o odpiranju ponudb«. </w:t>
      </w:r>
    </w:p>
    <w:p w14:paraId="18E89C01" w14:textId="77777777" w:rsidR="00815598" w:rsidRPr="000B5CB1" w:rsidRDefault="00815598" w:rsidP="000D4BAF">
      <w:pPr>
        <w:widowControl w:val="0"/>
        <w:autoSpaceDE w:val="0"/>
        <w:autoSpaceDN w:val="0"/>
        <w:adjustRightInd w:val="0"/>
        <w:spacing w:line="312" w:lineRule="auto"/>
        <w:jc w:val="both"/>
        <w:rPr>
          <w:b/>
          <w:bCs/>
          <w:sz w:val="22"/>
          <w:szCs w:val="22"/>
        </w:rPr>
      </w:pPr>
    </w:p>
    <w:p w14:paraId="2EB5849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5</w:t>
      </w:r>
      <w:r w:rsidR="00F41F91" w:rsidRPr="000B5CB1">
        <w:rPr>
          <w:b/>
          <w:bCs/>
          <w:sz w:val="22"/>
          <w:szCs w:val="22"/>
        </w:rPr>
        <w:t>. Dopolnitev, sprememba in umik ponudbe</w:t>
      </w:r>
    </w:p>
    <w:p w14:paraId="04AB7CFB" w14:textId="77777777" w:rsidR="00F41F91" w:rsidRPr="000B5CB1" w:rsidRDefault="00F41F91" w:rsidP="000D4BAF">
      <w:pPr>
        <w:widowControl w:val="0"/>
        <w:autoSpaceDE w:val="0"/>
        <w:autoSpaceDN w:val="0"/>
        <w:adjustRightInd w:val="0"/>
        <w:spacing w:line="312" w:lineRule="auto"/>
        <w:jc w:val="both"/>
        <w:rPr>
          <w:sz w:val="22"/>
          <w:szCs w:val="22"/>
        </w:rPr>
      </w:pPr>
    </w:p>
    <w:p w14:paraId="41E6558B" w14:textId="77777777" w:rsidR="00F41F91" w:rsidRPr="000B5CB1" w:rsidRDefault="00F41F91" w:rsidP="000D4BAF">
      <w:pPr>
        <w:spacing w:line="312" w:lineRule="auto"/>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0B5CB1" w:rsidRDefault="00F41F91" w:rsidP="000D4BAF">
      <w:pPr>
        <w:spacing w:line="312" w:lineRule="auto"/>
        <w:jc w:val="both"/>
        <w:rPr>
          <w:sz w:val="22"/>
          <w:szCs w:val="22"/>
        </w:rPr>
      </w:pPr>
      <w:r w:rsidRPr="000B5CB1">
        <w:rPr>
          <w:sz w:val="22"/>
          <w:szCs w:val="22"/>
        </w:rPr>
        <w:t>Po preteku roka za predložitev ponudb ponudbe ne bo več mogoče oddati.</w:t>
      </w:r>
    </w:p>
    <w:p w14:paraId="2911C6F4" w14:textId="77777777" w:rsidR="00F41F91" w:rsidRPr="000B5CB1" w:rsidRDefault="00F41F91" w:rsidP="000D4BAF">
      <w:pPr>
        <w:widowControl w:val="0"/>
        <w:autoSpaceDE w:val="0"/>
        <w:autoSpaceDN w:val="0"/>
        <w:adjustRightInd w:val="0"/>
        <w:spacing w:line="312" w:lineRule="auto"/>
        <w:jc w:val="both"/>
        <w:rPr>
          <w:sz w:val="22"/>
          <w:szCs w:val="22"/>
        </w:rPr>
      </w:pPr>
    </w:p>
    <w:p w14:paraId="2A0A4FA4" w14:textId="77777777" w:rsidR="001D36A2" w:rsidRPr="000B5CB1" w:rsidRDefault="001D36A2" w:rsidP="000D4BAF">
      <w:pPr>
        <w:widowControl w:val="0"/>
        <w:autoSpaceDE w:val="0"/>
        <w:autoSpaceDN w:val="0"/>
        <w:adjustRightInd w:val="0"/>
        <w:spacing w:line="312" w:lineRule="auto"/>
        <w:jc w:val="both"/>
        <w:rPr>
          <w:sz w:val="22"/>
          <w:szCs w:val="22"/>
        </w:rPr>
      </w:pPr>
    </w:p>
    <w:p w14:paraId="689E079D" w14:textId="77777777" w:rsidR="00A73872" w:rsidRPr="000B5CB1" w:rsidRDefault="00983F5B" w:rsidP="000D4BAF">
      <w:pPr>
        <w:widowControl w:val="0"/>
        <w:autoSpaceDE w:val="0"/>
        <w:autoSpaceDN w:val="0"/>
        <w:adjustRightInd w:val="0"/>
        <w:spacing w:line="312" w:lineRule="auto"/>
        <w:jc w:val="both"/>
        <w:rPr>
          <w:sz w:val="22"/>
          <w:szCs w:val="22"/>
        </w:rPr>
      </w:pPr>
      <w:r w:rsidRPr="000B5CB1">
        <w:rPr>
          <w:b/>
          <w:bCs/>
          <w:sz w:val="22"/>
          <w:szCs w:val="22"/>
        </w:rPr>
        <w:t>6</w:t>
      </w:r>
      <w:r w:rsidR="00A73872" w:rsidRPr="000B5CB1">
        <w:rPr>
          <w:b/>
          <w:bCs/>
          <w:sz w:val="22"/>
          <w:szCs w:val="22"/>
        </w:rPr>
        <w:t>. Stroški priprave ponudbe</w:t>
      </w:r>
    </w:p>
    <w:p w14:paraId="1197055A" w14:textId="77777777" w:rsidR="00F41F91" w:rsidRPr="000B5CB1" w:rsidRDefault="00F41F91" w:rsidP="000D4BAF">
      <w:pPr>
        <w:widowControl w:val="0"/>
        <w:autoSpaceDE w:val="0"/>
        <w:autoSpaceDN w:val="0"/>
        <w:adjustRightInd w:val="0"/>
        <w:spacing w:line="312" w:lineRule="auto"/>
        <w:jc w:val="both"/>
        <w:rPr>
          <w:sz w:val="22"/>
          <w:szCs w:val="22"/>
        </w:rPr>
      </w:pPr>
    </w:p>
    <w:p w14:paraId="69B516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0B5CB1" w:rsidRDefault="00F41F91" w:rsidP="000D4BAF">
      <w:pPr>
        <w:widowControl w:val="0"/>
        <w:autoSpaceDE w:val="0"/>
        <w:autoSpaceDN w:val="0"/>
        <w:adjustRightInd w:val="0"/>
        <w:spacing w:line="312" w:lineRule="auto"/>
        <w:jc w:val="both"/>
        <w:rPr>
          <w:sz w:val="22"/>
          <w:szCs w:val="22"/>
        </w:rPr>
      </w:pPr>
    </w:p>
    <w:p w14:paraId="61615BEA" w14:textId="77777777" w:rsidR="00545893" w:rsidRPr="000B5CB1" w:rsidRDefault="00545893" w:rsidP="000D4BAF">
      <w:pPr>
        <w:widowControl w:val="0"/>
        <w:autoSpaceDE w:val="0"/>
        <w:autoSpaceDN w:val="0"/>
        <w:adjustRightInd w:val="0"/>
        <w:spacing w:line="312" w:lineRule="auto"/>
        <w:jc w:val="both"/>
        <w:rPr>
          <w:b/>
          <w:bCs/>
          <w:i/>
          <w:iCs/>
          <w:sz w:val="22"/>
          <w:szCs w:val="22"/>
        </w:rPr>
      </w:pPr>
    </w:p>
    <w:p w14:paraId="6F100A07" w14:textId="77777777" w:rsidR="00F41F91" w:rsidRPr="000B5CB1" w:rsidRDefault="00983F5B" w:rsidP="000D4BAF">
      <w:pPr>
        <w:widowControl w:val="0"/>
        <w:autoSpaceDE w:val="0"/>
        <w:autoSpaceDN w:val="0"/>
        <w:adjustRightInd w:val="0"/>
        <w:spacing w:line="312" w:lineRule="auto"/>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555DAF92" w14:textId="77777777" w:rsidR="00F41F91" w:rsidRPr="000B5CB1" w:rsidRDefault="00F41F91" w:rsidP="000D4BAF">
      <w:pPr>
        <w:widowControl w:val="0"/>
        <w:autoSpaceDE w:val="0"/>
        <w:autoSpaceDN w:val="0"/>
        <w:adjustRightInd w:val="0"/>
        <w:spacing w:line="312" w:lineRule="auto"/>
        <w:jc w:val="both"/>
        <w:rPr>
          <w:sz w:val="22"/>
          <w:szCs w:val="22"/>
        </w:rPr>
      </w:pPr>
    </w:p>
    <w:p w14:paraId="062545CA" w14:textId="77777777" w:rsidR="00F41F91" w:rsidRPr="000B5CB1" w:rsidRDefault="00F41F91" w:rsidP="000D4BAF">
      <w:pPr>
        <w:pStyle w:val="Naslov1"/>
        <w:spacing w:line="312" w:lineRule="auto"/>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5EF31060" w14:textId="77777777" w:rsidR="00F41F91" w:rsidRPr="000B5CB1" w:rsidRDefault="00F41F91" w:rsidP="000D4BAF">
      <w:pPr>
        <w:spacing w:line="312" w:lineRule="auto"/>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82358" w14:textId="77777777" w:rsidR="00F41F91" w:rsidRPr="000B5CB1" w:rsidRDefault="00F41F91" w:rsidP="000D4BAF">
      <w:pPr>
        <w:spacing w:line="312" w:lineRule="auto"/>
        <w:jc w:val="both"/>
        <w:rPr>
          <w:sz w:val="22"/>
          <w:szCs w:val="22"/>
        </w:rPr>
      </w:pPr>
      <w:r w:rsidRPr="000B5CB1">
        <w:rPr>
          <w:sz w:val="22"/>
          <w:szCs w:val="22"/>
        </w:rPr>
        <w:t>Navedbe v ESPD in/ali dokazila, ki ji predloži gospodarski subjekt, morajo biti veljavni.</w:t>
      </w:r>
    </w:p>
    <w:p w14:paraId="7200B318" w14:textId="3699C325" w:rsidR="00F41F91" w:rsidRPr="000B5CB1" w:rsidRDefault="00F41F91" w:rsidP="000D4BAF">
      <w:pPr>
        <w:spacing w:line="312" w:lineRule="auto"/>
        <w:jc w:val="both"/>
        <w:rPr>
          <w:sz w:val="22"/>
          <w:szCs w:val="22"/>
        </w:rPr>
      </w:pPr>
      <w:r w:rsidRPr="000B5CB1">
        <w:rPr>
          <w:sz w:val="22"/>
          <w:szCs w:val="22"/>
        </w:rPr>
        <w:t xml:space="preserve">Gospodarski subjekt naročnikov obrazec ESPD (datoteka XML) </w:t>
      </w:r>
      <w:r w:rsidR="002D6266">
        <w:rPr>
          <w:sz w:val="22"/>
          <w:szCs w:val="22"/>
        </w:rPr>
        <w:t>odda</w:t>
      </w:r>
      <w:r w:rsidRPr="000B5CB1">
        <w:rPr>
          <w:sz w:val="22"/>
          <w:szCs w:val="22"/>
        </w:rPr>
        <w:t xml:space="preserve"> na spletni strani </w:t>
      </w:r>
      <w:r w:rsidR="002D6266">
        <w:rPr>
          <w:rFonts w:ascii="Roboto" w:hAnsi="Roboto"/>
          <w:color w:val="333333"/>
          <w:sz w:val="18"/>
          <w:szCs w:val="18"/>
          <w:shd w:val="clear" w:color="auto" w:fill="FFFFFF"/>
        </w:rPr>
        <w:t xml:space="preserve">e-JN </w:t>
      </w:r>
      <w:hyperlink r:id="rId14" w:history="1">
        <w:r w:rsidR="00063B9D" w:rsidRPr="009A51F7">
          <w:rPr>
            <w:rStyle w:val="Hiperpovezava"/>
            <w:rFonts w:ascii="Roboto" w:hAnsi="Roboto"/>
            <w:sz w:val="18"/>
            <w:szCs w:val="18"/>
            <w:shd w:val="clear" w:color="auto" w:fill="FFFFFF"/>
          </w:rPr>
          <w:t>https://ejn.gov.si/espd/</w:t>
        </w:r>
      </w:hyperlink>
      <w:r w:rsidR="002D6266">
        <w:rPr>
          <w:rFonts w:ascii="Roboto" w:hAnsi="Roboto"/>
          <w:color w:val="333333"/>
          <w:sz w:val="18"/>
          <w:szCs w:val="18"/>
          <w:shd w:val="clear" w:color="auto" w:fill="FFFFFF"/>
        </w:rPr>
        <w:t xml:space="preserve"> </w:t>
      </w:r>
      <w:r w:rsidRPr="000B5CB1">
        <w:rPr>
          <w:sz w:val="22"/>
          <w:szCs w:val="22"/>
        </w:rPr>
        <w:t xml:space="preserve"> in v njega neposredno vnese zahtevane podatke.</w:t>
      </w:r>
    </w:p>
    <w:p w14:paraId="1FE38E8A" w14:textId="77777777" w:rsidR="009E57F3" w:rsidRPr="000B5CB1" w:rsidRDefault="009E57F3" w:rsidP="000D4BAF">
      <w:pPr>
        <w:spacing w:line="312" w:lineRule="auto"/>
        <w:jc w:val="both"/>
        <w:rPr>
          <w:sz w:val="22"/>
          <w:szCs w:val="22"/>
        </w:rPr>
      </w:pPr>
      <w:r w:rsidRPr="000B5CB1">
        <w:rPr>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0B5CB1" w:rsidRDefault="009E57F3" w:rsidP="000D4BAF">
      <w:pPr>
        <w:spacing w:line="312" w:lineRule="auto"/>
        <w:jc w:val="both"/>
        <w:rPr>
          <w:sz w:val="22"/>
          <w:szCs w:val="22"/>
        </w:rPr>
      </w:pPr>
      <w:bookmarkStart w:id="7" w:name="_Toc466382905"/>
      <w:bookmarkStart w:id="8" w:name="_Toc466382906"/>
      <w:bookmarkEnd w:id="7"/>
      <w:bookmarkEnd w:id="8"/>
      <w:r w:rsidRPr="000B5CB1">
        <w:rPr>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obliki, pri čemer se v slednjem primeru v skladu s Splošnimi pogoji uporabe informacijskega sistema e-JN šteje, da je oddan pravno zavezujoč dokument, ki ima enako veljavnost kot podpisan.</w:t>
      </w:r>
    </w:p>
    <w:p w14:paraId="69E54268" w14:textId="77777777" w:rsidR="009E57F3" w:rsidRPr="000B5CB1" w:rsidRDefault="009E57F3" w:rsidP="000D4BAF">
      <w:pPr>
        <w:spacing w:line="312" w:lineRule="auto"/>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1B317636" w14:textId="77777777" w:rsidR="00DD6130" w:rsidRPr="000B5CB1" w:rsidRDefault="00DD6130" w:rsidP="000D4BAF">
      <w:pPr>
        <w:spacing w:line="312" w:lineRule="auto"/>
        <w:jc w:val="both"/>
        <w:rPr>
          <w:sz w:val="22"/>
          <w:szCs w:val="22"/>
        </w:rPr>
      </w:pPr>
    </w:p>
    <w:p w14:paraId="5390B4B5"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1715B58"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sz w:val="22"/>
          <w:szCs w:val="22"/>
        </w:rPr>
        <w:t xml:space="preserve">terorizem (108. člen KZ-1), </w:t>
      </w:r>
    </w:p>
    <w:p w14:paraId="24CA25C6"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financiranje terorizma (109. člen KZ-1), </w:t>
      </w:r>
    </w:p>
    <w:p w14:paraId="7FD9697B"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ščuvanje in javno poveličevanje terorističnih dejanj (110. člen KZ-1), </w:t>
      </w:r>
    </w:p>
    <w:p w14:paraId="52B0A2DF"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0C09DB1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spravljanje v suženjsko razmerje (112. člen KZ-1), </w:t>
      </w:r>
    </w:p>
    <w:p w14:paraId="14D1F20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trgovina z ljudmi (113. člen KZ-1), </w:t>
      </w:r>
    </w:p>
    <w:p w14:paraId="60C54B36"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podkupnine pri volitvah (157. člen KZ-1), </w:t>
      </w:r>
    </w:p>
    <w:p w14:paraId="266D82A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kršitev temeljnih pravic delavcev (196. člen KZ-1), </w:t>
      </w:r>
    </w:p>
    <w:p w14:paraId="3B31C1A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(211. člen KZ-1), </w:t>
      </w:r>
    </w:p>
    <w:p w14:paraId="41F6E5E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protipravno omejevanje konkurence (225. člen KZ-1), </w:t>
      </w:r>
    </w:p>
    <w:p w14:paraId="68946F8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povzročitev stečaja z goljufijo ali nevestnim poslovanjem (226. člen KZ-1), </w:t>
      </w:r>
    </w:p>
    <w:p w14:paraId="7A65C960"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upnikov (227. člen KZ-1), </w:t>
      </w:r>
    </w:p>
    <w:p w14:paraId="3A6F1FB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poslovna goljufija (228. člen KZ-1), </w:t>
      </w:r>
    </w:p>
    <w:p w14:paraId="2058035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na škodo Evropske unije (229. člen KZ-1), </w:t>
      </w:r>
    </w:p>
    <w:p w14:paraId="642D3FC1"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pridobitvi in uporabi posojila ali ugodnosti (230. člen KZ-1), </w:t>
      </w:r>
    </w:p>
    <w:p w14:paraId="3D46631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poslovanju z vrednostnimi papirji (231. člen KZ-1), </w:t>
      </w:r>
    </w:p>
    <w:p w14:paraId="2EBBB3B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kupcev (232. člen KZ-1), </w:t>
      </w:r>
    </w:p>
    <w:p w14:paraId="4D3931A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 oznake ali modela (233. člen KZ-1), </w:t>
      </w:r>
    </w:p>
    <w:p w14:paraId="0683E8D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tujega izuma ali topografije (234. člen KZ-1), </w:t>
      </w:r>
    </w:p>
    <w:p w14:paraId="5B920ED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ponareditev ali uničenje poslovnih listin (235. člen KZ-1), </w:t>
      </w:r>
    </w:p>
    <w:p w14:paraId="5E996A3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in neupravičena pridobitev poslovne skrivnosti (236. člen KZ-1), </w:t>
      </w:r>
    </w:p>
    <w:p w14:paraId="178A5AC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informacijskega sistema (237. člen KZ-1), </w:t>
      </w:r>
    </w:p>
    <w:p w14:paraId="11393D8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notranje informacije (238. člen KZ-1), </w:t>
      </w:r>
    </w:p>
    <w:p w14:paraId="45BE5AE4"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trga finančnih instrumentov (239. člen KZ-1), </w:t>
      </w:r>
    </w:p>
    <w:p w14:paraId="6669136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položaja ali zaupanja pri gospodarski dejavnosti (240. člen KZ-1), </w:t>
      </w:r>
    </w:p>
    <w:p w14:paraId="60F39F4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sprejemanje daril (241. člen KZ-1), </w:t>
      </w:r>
    </w:p>
    <w:p w14:paraId="761253E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dajanje daril (242. člen KZ-1), </w:t>
      </w:r>
    </w:p>
    <w:p w14:paraId="5CB1C46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denarja (243. člen KZ-1), </w:t>
      </w:r>
    </w:p>
    <w:p w14:paraId="68C7BB2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in uporaba ponarejenih vrednotnic ali vrednostnih papirjev (244. člen KZ-1), </w:t>
      </w:r>
    </w:p>
    <w:p w14:paraId="7C65B35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pranje denarja (245. člen KZ-1), </w:t>
      </w:r>
    </w:p>
    <w:p w14:paraId="3C9971B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negotovinskega plačilnega sredstva (246. člen KZ-1), </w:t>
      </w:r>
    </w:p>
    <w:p w14:paraId="353DE28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uporaba ponarejenega negotovinskega plačilnega sredstva (247. člen KZ-1), </w:t>
      </w:r>
    </w:p>
    <w:p w14:paraId="7728ED7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izdelava, pridobitev in odtujitev pripomočkov za ponarejanje (248. člen KZ-1), </w:t>
      </w:r>
    </w:p>
    <w:p w14:paraId="2D5887E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davčna zatajitev (249. člen KZ-1), </w:t>
      </w:r>
    </w:p>
    <w:p w14:paraId="4886CB9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tihotapstvo (250. člen KZ-1), </w:t>
      </w:r>
    </w:p>
    <w:p w14:paraId="3D75637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uradnega položaja ali uradnih pravic (257. člen KZ-1), </w:t>
      </w:r>
    </w:p>
    <w:p w14:paraId="74C2F64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javnih sredstev (257.a člen KZ-1), </w:t>
      </w:r>
    </w:p>
    <w:p w14:paraId="2B0E743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tajnih podatkov (260. člen KZ-1), </w:t>
      </w:r>
    </w:p>
    <w:p w14:paraId="0DC2FD2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jemanje podkupnine (261. člen KZ-1), </w:t>
      </w:r>
    </w:p>
    <w:p w14:paraId="1F19477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podkupnine (262. člen KZ-1), </w:t>
      </w:r>
    </w:p>
    <w:p w14:paraId="1E87740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koristi za nezakonito posredovanje (263. člen KZ-1), </w:t>
      </w:r>
    </w:p>
    <w:p w14:paraId="11678C3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daril za nezakonito posredovanje (264. člen KZ-1), </w:t>
      </w:r>
    </w:p>
    <w:p w14:paraId="2CA4EC59" w14:textId="1BB5EAD4" w:rsidR="00DD6130"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hudodelsko združevanje (294. člen KZ-1)</w:t>
      </w:r>
      <w:r w:rsidR="005F2221">
        <w:rPr>
          <w:sz w:val="22"/>
          <w:szCs w:val="22"/>
        </w:rPr>
        <w:t>,</w:t>
      </w:r>
    </w:p>
    <w:p w14:paraId="3BF58B31" w14:textId="748253D2" w:rsidR="005F2221" w:rsidRPr="000B5CB1" w:rsidRDefault="005F2221"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5F2221">
        <w:rPr>
          <w:sz w:val="22"/>
          <w:szCs w:val="22"/>
        </w:rPr>
        <w:t>ali za primerljiva kazniva dejanja, ki so jih izrekla tuja sodišča .</w:t>
      </w:r>
    </w:p>
    <w:p w14:paraId="4E0BD5B1" w14:textId="77777777" w:rsidR="00DD6130" w:rsidRPr="000B5CB1" w:rsidRDefault="00DD6130" w:rsidP="000D4BAF">
      <w:pPr>
        <w:widowControl w:val="0"/>
        <w:autoSpaceDE w:val="0"/>
        <w:autoSpaceDN w:val="0"/>
        <w:adjustRightInd w:val="0"/>
        <w:spacing w:line="312" w:lineRule="auto"/>
        <w:jc w:val="both"/>
        <w:rPr>
          <w:sz w:val="22"/>
          <w:szCs w:val="22"/>
        </w:rPr>
      </w:pPr>
    </w:p>
    <w:p w14:paraId="3711CC74" w14:textId="50B86465" w:rsidR="00724C7A" w:rsidRPr="00724C7A"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 xml:space="preserve">in </w:t>
      </w:r>
      <w:r w:rsidR="009D135B" w:rsidRPr="009D135B">
        <w:rPr>
          <w:sz w:val="22"/>
          <w:szCs w:val="22"/>
        </w:rPr>
        <w:t>v ESPD vpiše številke EMŠO vseh oseb, za katere se izkazuje predhodna nekaznovanost</w:t>
      </w:r>
      <w:r w:rsidR="009D135B">
        <w:rPr>
          <w:sz w:val="22"/>
          <w:szCs w:val="22"/>
        </w:rPr>
        <w:t>.</w:t>
      </w:r>
    </w:p>
    <w:p w14:paraId="1538DD92" w14:textId="77777777" w:rsidR="008C5BBF" w:rsidRDefault="008C5BBF" w:rsidP="000D4BAF">
      <w:pPr>
        <w:widowControl w:val="0"/>
        <w:overflowPunct w:val="0"/>
        <w:autoSpaceDE w:val="0"/>
        <w:autoSpaceDN w:val="0"/>
        <w:adjustRightInd w:val="0"/>
        <w:spacing w:line="312" w:lineRule="auto"/>
        <w:ind w:left="640"/>
        <w:jc w:val="both"/>
        <w:rPr>
          <w:sz w:val="22"/>
          <w:szCs w:val="22"/>
        </w:rPr>
      </w:pPr>
    </w:p>
    <w:p w14:paraId="3DA11CCC" w14:textId="4CDB1839" w:rsidR="009D135B" w:rsidRDefault="009D135B" w:rsidP="000D4BAF">
      <w:pPr>
        <w:widowControl w:val="0"/>
        <w:overflowPunct w:val="0"/>
        <w:autoSpaceDE w:val="0"/>
        <w:autoSpaceDN w:val="0"/>
        <w:adjustRightInd w:val="0"/>
        <w:spacing w:line="312" w:lineRule="auto"/>
        <w:ind w:left="640"/>
        <w:jc w:val="both"/>
        <w:rPr>
          <w:sz w:val="22"/>
          <w:szCs w:val="22"/>
        </w:rPr>
      </w:pPr>
      <w:r w:rsidRPr="009D135B">
        <w:rPr>
          <w:sz w:val="22"/>
          <w:szCs w:val="22"/>
        </w:rPr>
        <w:t>Ponudnik/partner/podizvajalec lahko predloži izpis iz kazenske evidence, ki ni starejši od štirih mesecev od poteka roka za oddajo ponudbe</w:t>
      </w:r>
      <w:r>
        <w:rPr>
          <w:sz w:val="22"/>
          <w:szCs w:val="22"/>
        </w:rPr>
        <w:t>.</w:t>
      </w:r>
    </w:p>
    <w:p w14:paraId="07C13BA2" w14:textId="77777777" w:rsidR="00DD6130" w:rsidRPr="000B5CB1" w:rsidRDefault="00DD6130" w:rsidP="000D4BAF">
      <w:pPr>
        <w:spacing w:line="312" w:lineRule="auto"/>
        <w:jc w:val="both"/>
        <w:rPr>
          <w:sz w:val="22"/>
          <w:szCs w:val="22"/>
        </w:rPr>
      </w:pPr>
    </w:p>
    <w:p w14:paraId="1B196FEC"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p>
    <w:p w14:paraId="39E781CF"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016BAA36" w14:textId="77777777" w:rsidR="00BC73CE" w:rsidRPr="000B5CB1" w:rsidRDefault="00BC73CE" w:rsidP="000D4BAF">
      <w:pPr>
        <w:spacing w:line="312" w:lineRule="auto"/>
        <w:jc w:val="both"/>
        <w:rPr>
          <w:sz w:val="22"/>
          <w:szCs w:val="22"/>
        </w:rPr>
      </w:pPr>
    </w:p>
    <w:p w14:paraId="1A6D7C16" w14:textId="42F337AF"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r w:rsidR="005F2221" w:rsidRPr="005F2221">
        <w:t xml:space="preserve"> </w:t>
      </w:r>
      <w:r w:rsidR="005F2221" w:rsidRPr="005F2221">
        <w:rPr>
          <w:sz w:val="22"/>
          <w:szCs w:val="22"/>
        </w:rPr>
        <w:t>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3E20BF" w14:textId="77777777" w:rsidR="00DD6130" w:rsidRPr="000B5CB1" w:rsidRDefault="00DD6130" w:rsidP="000D4BAF">
      <w:pPr>
        <w:widowControl w:val="0"/>
        <w:autoSpaceDE w:val="0"/>
        <w:autoSpaceDN w:val="0"/>
        <w:adjustRightInd w:val="0"/>
        <w:spacing w:line="312" w:lineRule="auto"/>
        <w:jc w:val="both"/>
        <w:rPr>
          <w:sz w:val="22"/>
          <w:szCs w:val="22"/>
        </w:rPr>
      </w:pPr>
    </w:p>
    <w:p w14:paraId="6B7B3309"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061DB39" w14:textId="77777777" w:rsidR="00DD6130" w:rsidRPr="000B5CB1" w:rsidRDefault="00DD6130" w:rsidP="000D4BAF">
      <w:pPr>
        <w:widowControl w:val="0"/>
        <w:autoSpaceDE w:val="0"/>
        <w:autoSpaceDN w:val="0"/>
        <w:adjustRightInd w:val="0"/>
        <w:spacing w:line="312" w:lineRule="auto"/>
        <w:jc w:val="both"/>
        <w:rPr>
          <w:sz w:val="22"/>
          <w:szCs w:val="22"/>
        </w:rPr>
      </w:pPr>
    </w:p>
    <w:p w14:paraId="75241CC1"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DD6130" w:rsidRPr="000B5CB1">
        <w:rPr>
          <w:sz w:val="22"/>
          <w:szCs w:val="22"/>
        </w:rPr>
        <w:t>Naročnik bo iz postopka javnega naročanja izključil ponudnika,</w:t>
      </w:r>
      <w:r w:rsidR="00DD6130" w:rsidRPr="000B5CB1">
        <w:rPr>
          <w:b/>
          <w:bCs/>
          <w:sz w:val="22"/>
          <w:szCs w:val="22"/>
        </w:rPr>
        <w:t xml:space="preserve"> </w:t>
      </w:r>
      <w:r w:rsidR="00DD6130" w:rsidRPr="000B5CB1">
        <w:rPr>
          <w:sz w:val="22"/>
          <w:szCs w:val="22"/>
        </w:rPr>
        <w:t>če je ta na dan, ko poteče rok za</w:t>
      </w:r>
      <w:r w:rsidR="00DD6130" w:rsidRPr="000B5CB1">
        <w:rPr>
          <w:b/>
          <w:bCs/>
          <w:sz w:val="22"/>
          <w:szCs w:val="22"/>
        </w:rPr>
        <w:t xml:space="preserve"> </w:t>
      </w:r>
      <w:r w:rsidR="00DD6130" w:rsidRPr="000B5CB1">
        <w:rPr>
          <w:sz w:val="22"/>
          <w:szCs w:val="22"/>
        </w:rPr>
        <w:t>oddajo ponudb, izločen iz postopkov oddaje javnih naročil zaradi uvrstitve v evidenco gospodarskih subjektov z negativnimi referencami.</w:t>
      </w:r>
    </w:p>
    <w:p w14:paraId="05700C7B" w14:textId="77777777" w:rsidR="00DD6130" w:rsidRPr="000B5CB1" w:rsidRDefault="00DD6130" w:rsidP="000D4BAF">
      <w:pPr>
        <w:widowControl w:val="0"/>
        <w:autoSpaceDE w:val="0"/>
        <w:autoSpaceDN w:val="0"/>
        <w:adjustRightInd w:val="0"/>
        <w:spacing w:line="312" w:lineRule="auto"/>
        <w:jc w:val="both"/>
        <w:rPr>
          <w:sz w:val="22"/>
          <w:szCs w:val="22"/>
        </w:rPr>
      </w:pPr>
    </w:p>
    <w:p w14:paraId="369B819B"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06C7F69F" w14:textId="77777777" w:rsidR="00DD6130" w:rsidRPr="000B5CB1" w:rsidRDefault="00DD6130" w:rsidP="000D4BAF">
      <w:pPr>
        <w:widowControl w:val="0"/>
        <w:autoSpaceDE w:val="0"/>
        <w:autoSpaceDN w:val="0"/>
        <w:adjustRightInd w:val="0"/>
        <w:spacing w:line="312" w:lineRule="auto"/>
        <w:jc w:val="both"/>
        <w:rPr>
          <w:sz w:val="22"/>
          <w:szCs w:val="22"/>
        </w:rPr>
      </w:pPr>
    </w:p>
    <w:p w14:paraId="404CE709" w14:textId="77777777" w:rsidR="00BC73CE" w:rsidRPr="000B5CB1" w:rsidRDefault="000B5B96" w:rsidP="000D4BAF">
      <w:pPr>
        <w:spacing w:line="312" w:lineRule="auto"/>
        <w:ind w:left="640"/>
        <w:jc w:val="both"/>
        <w:rPr>
          <w:sz w:val="22"/>
          <w:szCs w:val="22"/>
        </w:rPr>
      </w:pPr>
      <w:r w:rsidRPr="000B5CB1">
        <w:rPr>
          <w:b/>
          <w:bCs/>
          <w:sz w:val="22"/>
          <w:szCs w:val="22"/>
        </w:rPr>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0B5CB1" w:rsidRDefault="00BC73CE" w:rsidP="000D4BAF">
      <w:pPr>
        <w:spacing w:line="312" w:lineRule="auto"/>
        <w:ind w:left="640"/>
        <w:jc w:val="both"/>
        <w:rPr>
          <w:sz w:val="22"/>
          <w:szCs w:val="22"/>
        </w:rPr>
      </w:pPr>
    </w:p>
    <w:p w14:paraId="278F8025"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4733E2A8" w14:textId="77777777" w:rsidR="00DD6130" w:rsidRPr="000B5CB1" w:rsidRDefault="00DD6130" w:rsidP="000D4BAF">
      <w:pPr>
        <w:spacing w:line="312" w:lineRule="auto"/>
        <w:ind w:left="640"/>
        <w:jc w:val="both"/>
        <w:rPr>
          <w:sz w:val="22"/>
          <w:szCs w:val="22"/>
        </w:rPr>
      </w:pPr>
    </w:p>
    <w:p w14:paraId="72F1403B"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47F504A4" w14:textId="77777777" w:rsidR="00DD6130" w:rsidRPr="000B5CB1" w:rsidRDefault="00DD6130" w:rsidP="000D4BAF">
      <w:pPr>
        <w:widowControl w:val="0"/>
        <w:autoSpaceDE w:val="0"/>
        <w:autoSpaceDN w:val="0"/>
        <w:adjustRightInd w:val="0"/>
        <w:spacing w:line="312" w:lineRule="auto"/>
        <w:ind w:left="1280" w:hanging="640"/>
        <w:jc w:val="both"/>
        <w:rPr>
          <w:sz w:val="22"/>
          <w:szCs w:val="22"/>
        </w:rPr>
      </w:pPr>
    </w:p>
    <w:p w14:paraId="1DBFD2CF" w14:textId="2030C7A1" w:rsidR="00DD6130" w:rsidRDefault="00DD6130" w:rsidP="000D4BAF">
      <w:pPr>
        <w:widowControl w:val="0"/>
        <w:autoSpaceDE w:val="0"/>
        <w:autoSpaceDN w:val="0"/>
        <w:adjustRightInd w:val="0"/>
        <w:spacing w:line="312" w:lineRule="auto"/>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630710C2" w14:textId="77777777" w:rsidR="00FF06F5" w:rsidRPr="000B5CB1" w:rsidRDefault="00FF06F5" w:rsidP="000D4BAF">
      <w:pPr>
        <w:spacing w:line="312" w:lineRule="auto"/>
        <w:jc w:val="both"/>
        <w:rPr>
          <w:sz w:val="22"/>
          <w:szCs w:val="22"/>
        </w:rPr>
      </w:pPr>
    </w:p>
    <w:p w14:paraId="211AE035" w14:textId="77777777" w:rsidR="005C21C6" w:rsidRPr="000B5CB1" w:rsidRDefault="005C21C6" w:rsidP="000D4BAF">
      <w:pPr>
        <w:spacing w:line="312" w:lineRule="auto"/>
        <w:jc w:val="both"/>
        <w:rPr>
          <w:sz w:val="22"/>
          <w:szCs w:val="22"/>
        </w:rPr>
      </w:pPr>
    </w:p>
    <w:p w14:paraId="1F182327"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7C095719" w14:textId="77777777" w:rsidR="00EA57C9" w:rsidRPr="000B5CB1" w:rsidRDefault="00EA57C9" w:rsidP="000D4BAF">
      <w:pPr>
        <w:widowControl w:val="0"/>
        <w:autoSpaceDE w:val="0"/>
        <w:autoSpaceDN w:val="0"/>
        <w:adjustRightInd w:val="0"/>
        <w:spacing w:line="312" w:lineRule="auto"/>
        <w:jc w:val="both"/>
        <w:rPr>
          <w:sz w:val="22"/>
          <w:szCs w:val="22"/>
        </w:rPr>
      </w:pPr>
    </w:p>
    <w:p w14:paraId="0D5F4250" w14:textId="77777777" w:rsidR="00EA57C9" w:rsidRPr="000B5CB1" w:rsidRDefault="000B5B96" w:rsidP="000D4BAF">
      <w:pPr>
        <w:widowControl w:val="0"/>
        <w:overflowPunct w:val="0"/>
        <w:autoSpaceDE w:val="0"/>
        <w:autoSpaceDN w:val="0"/>
        <w:adjustRightInd w:val="0"/>
        <w:spacing w:line="312"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1A7F9DA7" w14:textId="77777777" w:rsidR="009B5CFE" w:rsidRPr="000B5CB1" w:rsidRDefault="009B5CFE" w:rsidP="000D4BAF">
      <w:pPr>
        <w:widowControl w:val="0"/>
        <w:autoSpaceDE w:val="0"/>
        <w:autoSpaceDN w:val="0"/>
        <w:adjustRightInd w:val="0"/>
        <w:spacing w:line="312" w:lineRule="auto"/>
        <w:jc w:val="both"/>
        <w:rPr>
          <w:sz w:val="22"/>
          <w:szCs w:val="22"/>
        </w:rPr>
      </w:pPr>
    </w:p>
    <w:p w14:paraId="2CCFD80D" w14:textId="77777777" w:rsidR="00EA57C9" w:rsidRPr="000B5CB1" w:rsidRDefault="00EA57C9" w:rsidP="000D4BAF">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3CA03008" w14:textId="77777777" w:rsidR="008855A3" w:rsidRPr="000B5CB1" w:rsidRDefault="008855A3" w:rsidP="000D4BAF">
      <w:pPr>
        <w:widowControl w:val="0"/>
        <w:autoSpaceDE w:val="0"/>
        <w:autoSpaceDN w:val="0"/>
        <w:adjustRightInd w:val="0"/>
        <w:spacing w:line="312" w:lineRule="auto"/>
        <w:jc w:val="both"/>
        <w:rPr>
          <w:sz w:val="22"/>
          <w:szCs w:val="22"/>
        </w:rPr>
      </w:pPr>
    </w:p>
    <w:p w14:paraId="685F7D6B" w14:textId="77777777" w:rsidR="00C36440" w:rsidRPr="000B5CB1" w:rsidRDefault="00C36440" w:rsidP="000D4BAF">
      <w:pPr>
        <w:widowControl w:val="0"/>
        <w:autoSpaceDE w:val="0"/>
        <w:autoSpaceDN w:val="0"/>
        <w:adjustRightInd w:val="0"/>
        <w:spacing w:line="312" w:lineRule="auto"/>
        <w:jc w:val="both"/>
        <w:rPr>
          <w:sz w:val="22"/>
          <w:szCs w:val="22"/>
        </w:rPr>
      </w:pPr>
    </w:p>
    <w:p w14:paraId="325B5BE5"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w:t>
      </w:r>
      <w:r w:rsidR="008855A3" w:rsidRPr="000B5CB1">
        <w:rPr>
          <w:b/>
          <w:bCs/>
          <w:i/>
          <w:iCs/>
          <w:sz w:val="22"/>
          <w:szCs w:val="22"/>
        </w:rPr>
        <w:t>3</w:t>
      </w:r>
      <w:r w:rsidR="00EA57C9" w:rsidRPr="000B5CB1">
        <w:rPr>
          <w:b/>
          <w:bCs/>
          <w:i/>
          <w:iCs/>
          <w:sz w:val="22"/>
          <w:szCs w:val="22"/>
        </w:rPr>
        <w:t>. Tehnična in/ali strokovna sposobnost</w:t>
      </w:r>
    </w:p>
    <w:p w14:paraId="75E13ADA" w14:textId="77777777" w:rsidR="004C360C" w:rsidRPr="000B5CB1" w:rsidRDefault="004C360C" w:rsidP="000D4BAF">
      <w:pPr>
        <w:spacing w:line="312" w:lineRule="auto"/>
        <w:jc w:val="both"/>
        <w:rPr>
          <w:sz w:val="22"/>
          <w:szCs w:val="22"/>
        </w:rPr>
      </w:pPr>
    </w:p>
    <w:p w14:paraId="5C9BB527" w14:textId="77777777" w:rsidR="004C360C" w:rsidRPr="000B5CB1" w:rsidRDefault="004C360C" w:rsidP="000D4BAF">
      <w:pPr>
        <w:spacing w:line="312" w:lineRule="auto"/>
        <w:jc w:val="both"/>
        <w:rPr>
          <w:sz w:val="22"/>
          <w:szCs w:val="22"/>
        </w:rPr>
      </w:pPr>
    </w:p>
    <w:p w14:paraId="5C819207" w14:textId="70C5E99C" w:rsidR="007B343C" w:rsidRPr="000B5CB1" w:rsidRDefault="000B5B96" w:rsidP="000D4BAF">
      <w:pPr>
        <w:spacing w:line="312" w:lineRule="auto"/>
        <w:ind w:left="720"/>
        <w:jc w:val="both"/>
        <w:rPr>
          <w:sz w:val="22"/>
          <w:szCs w:val="22"/>
        </w:rPr>
      </w:pPr>
      <w:r w:rsidRPr="000B5CB1">
        <w:rPr>
          <w:sz w:val="22"/>
          <w:szCs w:val="22"/>
        </w:rPr>
        <w:t xml:space="preserve">8.3.1. </w:t>
      </w:r>
      <w:r w:rsidR="00A035E1" w:rsidRPr="000B5CB1">
        <w:rPr>
          <w:sz w:val="22"/>
          <w:szCs w:val="22"/>
        </w:rPr>
        <w:t xml:space="preserve">Da  zagotavlja </w:t>
      </w:r>
      <w:r w:rsidR="004C360C" w:rsidRPr="000B5CB1">
        <w:rPr>
          <w:sz w:val="22"/>
          <w:szCs w:val="22"/>
        </w:rPr>
        <w:t xml:space="preserve">dostavo blaga </w:t>
      </w:r>
      <w:proofErr w:type="spellStart"/>
      <w:r w:rsidR="004C360C" w:rsidRPr="000B5CB1">
        <w:rPr>
          <w:sz w:val="22"/>
          <w:szCs w:val="22"/>
        </w:rPr>
        <w:t>ddp</w:t>
      </w:r>
      <w:proofErr w:type="spellEnd"/>
      <w:r w:rsidR="004C360C" w:rsidRPr="000B5CB1">
        <w:rPr>
          <w:sz w:val="22"/>
          <w:szCs w:val="22"/>
        </w:rPr>
        <w:t xml:space="preserve"> Splošna bolnišnica Celje, razloženo Leka</w:t>
      </w:r>
      <w:r w:rsidR="00F12A65" w:rsidRPr="000B5CB1">
        <w:rPr>
          <w:sz w:val="22"/>
          <w:szCs w:val="22"/>
        </w:rPr>
        <w:t>rna naročnika</w:t>
      </w:r>
      <w:r w:rsidR="00063B9D">
        <w:rPr>
          <w:sz w:val="22"/>
          <w:szCs w:val="22"/>
        </w:rPr>
        <w:t xml:space="preserve"> </w:t>
      </w:r>
      <w:r w:rsidR="004C360C" w:rsidRPr="000B5CB1">
        <w:rPr>
          <w:sz w:val="22"/>
          <w:szCs w:val="22"/>
        </w:rPr>
        <w:t>(v delovnem času naročnika od ponedeljka do petka).</w:t>
      </w:r>
      <w:r w:rsidR="00FC027C" w:rsidRPr="000B5CB1">
        <w:rPr>
          <w:sz w:val="22"/>
          <w:szCs w:val="22"/>
        </w:rPr>
        <w:t xml:space="preserve"> </w:t>
      </w:r>
    </w:p>
    <w:p w14:paraId="71CBEFDB" w14:textId="77777777" w:rsidR="00343775" w:rsidRPr="000B5CB1" w:rsidRDefault="00343775" w:rsidP="000D4BAF">
      <w:pPr>
        <w:spacing w:line="312" w:lineRule="auto"/>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37BD922E" w14:textId="77777777" w:rsidR="00343775" w:rsidRPr="000B5CB1" w:rsidRDefault="00343775" w:rsidP="000D4BAF">
      <w:pPr>
        <w:spacing w:line="312" w:lineRule="auto"/>
        <w:ind w:left="720"/>
        <w:jc w:val="both"/>
        <w:rPr>
          <w:sz w:val="22"/>
          <w:szCs w:val="22"/>
        </w:rPr>
      </w:pPr>
    </w:p>
    <w:p w14:paraId="7E9DBEA8" w14:textId="77777777" w:rsidR="00343775" w:rsidRPr="000B5CB1" w:rsidRDefault="004C360C" w:rsidP="000D4BAF">
      <w:pPr>
        <w:spacing w:line="312" w:lineRule="auto"/>
        <w:ind w:left="720"/>
        <w:jc w:val="both"/>
        <w:rPr>
          <w:sz w:val="22"/>
          <w:szCs w:val="22"/>
        </w:rPr>
      </w:pPr>
      <w:r w:rsidRPr="000B5CB1">
        <w:rPr>
          <w:sz w:val="22"/>
          <w:szCs w:val="22"/>
        </w:rPr>
        <w:t xml:space="preserve">Da ponuja blago, ki ustreza vsem tehničnim in kakovostnim zahtevam naročnika, opredeljenih v </w:t>
      </w:r>
      <w:r w:rsidR="00BC73CE" w:rsidRPr="000B5CB1">
        <w:rPr>
          <w:sz w:val="22"/>
          <w:szCs w:val="22"/>
        </w:rPr>
        <w:t xml:space="preserve"> Specifikaciji zahtev naročnika in predloži tehnično dokumentacijo, ki izkazuje tehnično ustreznost ponudbe.</w:t>
      </w:r>
    </w:p>
    <w:p w14:paraId="04A82BF8" w14:textId="77777777" w:rsidR="00343775" w:rsidRPr="000B5CB1" w:rsidRDefault="00343775" w:rsidP="000D4BAF">
      <w:pPr>
        <w:spacing w:line="312" w:lineRule="auto"/>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42AB832A" w14:textId="77777777" w:rsidR="00343775" w:rsidRPr="000B5CB1" w:rsidRDefault="00343775" w:rsidP="000D4BAF">
      <w:pPr>
        <w:spacing w:line="312" w:lineRule="auto"/>
        <w:jc w:val="both"/>
        <w:rPr>
          <w:sz w:val="22"/>
          <w:szCs w:val="22"/>
        </w:rPr>
      </w:pPr>
    </w:p>
    <w:p w14:paraId="48D3B354" w14:textId="77777777" w:rsidR="00343775" w:rsidRPr="000B5CB1" w:rsidRDefault="000B5B96" w:rsidP="000D4BAF">
      <w:pPr>
        <w:spacing w:line="312" w:lineRule="auto"/>
        <w:ind w:left="360"/>
        <w:jc w:val="both"/>
        <w:rPr>
          <w:sz w:val="22"/>
          <w:szCs w:val="22"/>
        </w:rPr>
      </w:pPr>
      <w:r w:rsidRPr="000B5CB1">
        <w:rPr>
          <w:sz w:val="22"/>
          <w:szCs w:val="22"/>
        </w:rPr>
        <w:t xml:space="preserve">        8.3.2. </w:t>
      </w:r>
      <w:r w:rsidR="004C360C" w:rsidRPr="000B5CB1">
        <w:rPr>
          <w:sz w:val="22"/>
          <w:szCs w:val="22"/>
        </w:rPr>
        <w:t>Da zagotavlja vse vrste in količine blaga, za katere podaja ponudbo.</w:t>
      </w:r>
    </w:p>
    <w:p w14:paraId="7C938BE2" w14:textId="77777777" w:rsidR="00343775" w:rsidRPr="000B5CB1" w:rsidRDefault="00343775" w:rsidP="000D4BAF">
      <w:pPr>
        <w:spacing w:line="312" w:lineRule="auto"/>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436A4C4C" w14:textId="77777777" w:rsidR="009C382B" w:rsidRPr="000B5CB1" w:rsidRDefault="009C382B" w:rsidP="000D4BAF">
      <w:pPr>
        <w:spacing w:line="312" w:lineRule="auto"/>
        <w:jc w:val="both"/>
        <w:rPr>
          <w:sz w:val="22"/>
          <w:szCs w:val="22"/>
        </w:rPr>
      </w:pPr>
    </w:p>
    <w:p w14:paraId="5FFDC85D" w14:textId="59D8A934" w:rsidR="00425517" w:rsidRPr="000B5CB1" w:rsidRDefault="000B5B96" w:rsidP="000D4BAF">
      <w:pPr>
        <w:spacing w:line="312" w:lineRule="auto"/>
        <w:ind w:left="720"/>
        <w:jc w:val="both"/>
        <w:rPr>
          <w:sz w:val="22"/>
          <w:szCs w:val="22"/>
        </w:rPr>
      </w:pPr>
      <w:r w:rsidRPr="000B5CB1">
        <w:rPr>
          <w:sz w:val="22"/>
          <w:szCs w:val="22"/>
        </w:rPr>
        <w:t xml:space="preserve">8.3.3. </w:t>
      </w:r>
      <w:r w:rsidR="00425517" w:rsidRPr="000B5CB1">
        <w:rPr>
          <w:sz w:val="22"/>
          <w:szCs w:val="22"/>
        </w:rPr>
        <w:t xml:space="preserve">Naročnik si pridržuje pravico, da v fazi pregleda tehnične ustreznosti ponudbe zahteva vzorce ponujenega blaga. Za ta primer se ponudnik zavezuje, da bo v roku, ki ga bo v pozivu določil naročnik (ne daljši od  5 delovnih dni) od prejetega poziva dostavil </w:t>
      </w:r>
      <w:r w:rsidR="008C5BBF">
        <w:rPr>
          <w:sz w:val="22"/>
          <w:szCs w:val="22"/>
        </w:rPr>
        <w:t xml:space="preserve">brezplačne </w:t>
      </w:r>
      <w:r w:rsidR="00425517" w:rsidRPr="000B5CB1">
        <w:rPr>
          <w:sz w:val="22"/>
          <w:szCs w:val="22"/>
        </w:rPr>
        <w:t>zahtevane vzorce blaga, ki je predmet njegove ponudbe.</w:t>
      </w:r>
      <w:r w:rsidR="009F590D" w:rsidRPr="000B5CB1">
        <w:rPr>
          <w:sz w:val="22"/>
          <w:szCs w:val="22"/>
        </w:rPr>
        <w:t xml:space="preserve"> </w:t>
      </w:r>
    </w:p>
    <w:p w14:paraId="25FC7FF0" w14:textId="77777777" w:rsidR="00425517" w:rsidRPr="000B5CB1" w:rsidRDefault="00425517" w:rsidP="000D4BAF">
      <w:pPr>
        <w:spacing w:line="312" w:lineRule="auto"/>
        <w:ind w:left="720"/>
        <w:jc w:val="both"/>
        <w:rPr>
          <w:sz w:val="22"/>
          <w:szCs w:val="22"/>
        </w:rPr>
      </w:pPr>
    </w:p>
    <w:p w14:paraId="62C4E018" w14:textId="77777777" w:rsidR="00C752DC" w:rsidRPr="000B5CB1" w:rsidRDefault="00425517" w:rsidP="000D4BAF">
      <w:pPr>
        <w:spacing w:line="312" w:lineRule="auto"/>
        <w:ind w:left="720"/>
        <w:jc w:val="both"/>
        <w:rPr>
          <w:sz w:val="22"/>
          <w:szCs w:val="22"/>
        </w:rPr>
      </w:pPr>
      <w:r w:rsidRPr="000B5CB1">
        <w:rPr>
          <w:sz w:val="22"/>
          <w:szCs w:val="22"/>
        </w:rPr>
        <w:t xml:space="preserve"> Naročnik bo izvedel  pisni poziv v fazi tehnične analize ponudbe za potrebe potrditve ustreznosti glede na tehnične zahteve iz razpisne dokumentacije.</w:t>
      </w:r>
    </w:p>
    <w:p w14:paraId="35D5E49E" w14:textId="0A07C186" w:rsidR="007B343C" w:rsidRPr="000B5CB1" w:rsidRDefault="001079F0" w:rsidP="000D4BAF">
      <w:pPr>
        <w:spacing w:line="312" w:lineRule="auto"/>
        <w:ind w:left="720"/>
        <w:jc w:val="both"/>
        <w:rPr>
          <w:sz w:val="22"/>
          <w:szCs w:val="22"/>
        </w:rPr>
      </w:pPr>
      <w:r w:rsidRPr="000B5CB1">
        <w:rPr>
          <w:sz w:val="22"/>
          <w:szCs w:val="22"/>
        </w:rPr>
        <w:t xml:space="preserve">Naročnik vzorcev ne bo vrnil. </w:t>
      </w:r>
      <w:r w:rsidR="004C6130" w:rsidRPr="000B5CB1">
        <w:rPr>
          <w:b/>
          <w:sz w:val="22"/>
          <w:szCs w:val="22"/>
        </w:rPr>
        <w:t xml:space="preserve">Dostava vzorcev se izvede na naslov naročnika Splošna bolnišnica Celje, </w:t>
      </w:r>
      <w:r w:rsidR="00F27CC6">
        <w:rPr>
          <w:b/>
          <w:sz w:val="22"/>
          <w:szCs w:val="22"/>
        </w:rPr>
        <w:t>Lekarna</w:t>
      </w:r>
      <w:r w:rsidR="004C6130" w:rsidRPr="000B5CB1">
        <w:rPr>
          <w:b/>
          <w:sz w:val="22"/>
          <w:szCs w:val="22"/>
        </w:rPr>
        <w:t>, Oblakova ulica 5, 3000 Celje</w:t>
      </w:r>
      <w:r w:rsidR="004C6130" w:rsidRPr="000B5CB1">
        <w:rPr>
          <w:sz w:val="22"/>
          <w:szCs w:val="22"/>
        </w:rPr>
        <w:t xml:space="preserve">. Prevzem vzorcev se izvede v delovnem času od ponedeljka do petka od 7:00 do 15:00.  </w:t>
      </w:r>
      <w:r w:rsidR="009C382B" w:rsidRPr="000B5CB1">
        <w:rPr>
          <w:sz w:val="22"/>
          <w:szCs w:val="22"/>
        </w:rPr>
        <w:t>Vzorec je za naročnika brezplačen.</w:t>
      </w:r>
    </w:p>
    <w:p w14:paraId="69B04A74" w14:textId="77777777" w:rsidR="00343775" w:rsidRPr="000B5CB1" w:rsidRDefault="00343775" w:rsidP="000D4BAF">
      <w:pPr>
        <w:spacing w:line="312" w:lineRule="auto"/>
        <w:ind w:firstLine="709"/>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2B2521CD" w14:textId="77777777" w:rsidR="004C360C" w:rsidRPr="000B5CB1" w:rsidRDefault="004C360C" w:rsidP="000D4BAF">
      <w:pPr>
        <w:spacing w:line="312" w:lineRule="auto"/>
        <w:jc w:val="both"/>
        <w:rPr>
          <w:sz w:val="22"/>
          <w:szCs w:val="22"/>
        </w:rPr>
      </w:pPr>
    </w:p>
    <w:p w14:paraId="2E68A026" w14:textId="6BC2E7E3" w:rsidR="007C1442" w:rsidRDefault="000B5B96" w:rsidP="00BF3416">
      <w:pPr>
        <w:spacing w:line="312" w:lineRule="auto"/>
        <w:ind w:left="720"/>
        <w:jc w:val="both"/>
        <w:rPr>
          <w:sz w:val="22"/>
          <w:szCs w:val="22"/>
        </w:rPr>
      </w:pPr>
      <w:r w:rsidRPr="000B5CB1">
        <w:rPr>
          <w:sz w:val="22"/>
          <w:szCs w:val="22"/>
        </w:rPr>
        <w:t xml:space="preserve">8.3.4. </w:t>
      </w:r>
      <w:r w:rsidR="00343775" w:rsidRPr="000B5CB1">
        <w:rPr>
          <w:sz w:val="22"/>
          <w:szCs w:val="22"/>
        </w:rPr>
        <w:t>D</w:t>
      </w:r>
      <w:r w:rsidR="004C360C" w:rsidRPr="000B5CB1">
        <w:rPr>
          <w:sz w:val="22"/>
          <w:szCs w:val="22"/>
        </w:rPr>
        <w:t>a bodo imeli dostavljeni medicinski pripomočki rok trajanja praviloma najmanj dve tretjini deklariranega roka uporabe, ki ga navaja proizvajalec ponujenega blaga</w:t>
      </w:r>
      <w:r w:rsidR="00DD78A4" w:rsidRPr="000B5CB1">
        <w:rPr>
          <w:sz w:val="22"/>
          <w:szCs w:val="22"/>
        </w:rPr>
        <w:t>. Velja za medicinske pripomočke.</w:t>
      </w:r>
    </w:p>
    <w:p w14:paraId="3F28B1DB" w14:textId="173BF8B3" w:rsidR="007C1442" w:rsidRDefault="007C1442" w:rsidP="000D4BAF">
      <w:pPr>
        <w:spacing w:line="312" w:lineRule="auto"/>
        <w:ind w:left="720"/>
        <w:jc w:val="both"/>
        <w:rPr>
          <w:sz w:val="22"/>
          <w:szCs w:val="22"/>
        </w:rPr>
      </w:pPr>
    </w:p>
    <w:p w14:paraId="65818A85" w14:textId="77777777" w:rsidR="007C1442" w:rsidRPr="003721AE" w:rsidRDefault="007C1442" w:rsidP="000D4BAF">
      <w:pPr>
        <w:spacing w:line="312" w:lineRule="auto"/>
        <w:ind w:left="360"/>
        <w:jc w:val="both"/>
        <w:rPr>
          <w:sz w:val="22"/>
          <w:szCs w:val="22"/>
        </w:rPr>
      </w:pPr>
      <w:r w:rsidRPr="003721AE">
        <w:rPr>
          <w:sz w:val="22"/>
          <w:szCs w:val="22"/>
        </w:rPr>
        <w:t xml:space="preserve">           8.3.6. Da je vpisan v enega od registrov, ki ga vodi JAZMP (po skupini registrov):</w:t>
      </w:r>
    </w:p>
    <w:p w14:paraId="35AC067B"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s sedežem v Republiki Sloveniji, ki opravljajo dejavnost na področju medicinskih pripomočkov, registriranih po začetku uporabe Uredbe o medicinskih pripomočkih (EU) št. 2017/745</w:t>
      </w:r>
    </w:p>
    <w:p w14:paraId="23816152"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z dejavnostjo na področju medicinskih pripomočkov pred začetkom uporabe Uredbe o medicinskih pripomočkih (EU) št. 2017/745</w:t>
      </w:r>
    </w:p>
    <w:p w14:paraId="357F48F4"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 registrov medicinskih pripomočkov skladnih z MDR, katerih proizvajalci oz. predstavniki proizvajalcev imajo sedež v RS</w:t>
      </w:r>
    </w:p>
    <w:p w14:paraId="6F1E7B06"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skladnih z Direktivo 90/385/ES o aktivnih medicinskih pripomočkih za vsaditev, Direktivo 93/42/EGS o medicinskih pripomočkih, Direktivo 98/79/ES o in vitro diagnostičnih medicinskih pripomočkih</w:t>
      </w:r>
    </w:p>
    <w:p w14:paraId="7F6292D5"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katerih proizvajalci oz. predstavniki proizvajalcev imajo sedež v RS</w:t>
      </w:r>
    </w:p>
    <w:p w14:paraId="03A7E6C0"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w:t>
      </w:r>
    </w:p>
    <w:p w14:paraId="5B4C007B" w14:textId="77777777" w:rsidR="007C1442" w:rsidRPr="003721AE" w:rsidRDefault="007C1442" w:rsidP="000D4BAF">
      <w:pPr>
        <w:spacing w:line="312" w:lineRule="auto"/>
        <w:jc w:val="both"/>
        <w:rPr>
          <w:sz w:val="22"/>
          <w:szCs w:val="22"/>
        </w:rPr>
      </w:pPr>
      <w:r w:rsidRPr="003721AE">
        <w:rPr>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721AE">
        <w:rPr>
          <w:sz w:val="22"/>
          <w:szCs w:val="22"/>
          <w:u w:val="single"/>
        </w:rPr>
        <w:t>iz druge države članice EU</w:t>
      </w:r>
      <w:r w:rsidRPr="003721AE">
        <w:rPr>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0DBB5963" w14:textId="77777777" w:rsidR="007C1442" w:rsidRPr="003721AE" w:rsidRDefault="007C1442" w:rsidP="000D4BAF">
      <w:pPr>
        <w:spacing w:line="312" w:lineRule="auto"/>
        <w:jc w:val="both"/>
        <w:rPr>
          <w:sz w:val="22"/>
          <w:szCs w:val="22"/>
        </w:rPr>
      </w:pPr>
    </w:p>
    <w:p w14:paraId="539A52D7" w14:textId="763D2BE7" w:rsidR="005D7ADE" w:rsidRPr="007C1442" w:rsidRDefault="007655D9" w:rsidP="000D4BAF">
      <w:pPr>
        <w:spacing w:line="312" w:lineRule="auto"/>
        <w:jc w:val="both"/>
        <w:rPr>
          <w:b/>
          <w:sz w:val="22"/>
          <w:szCs w:val="22"/>
        </w:rPr>
      </w:pPr>
      <w:r w:rsidRPr="000B5CB1">
        <w:rPr>
          <w:b/>
          <w:sz w:val="22"/>
          <w:szCs w:val="22"/>
        </w:rPr>
        <w:t>Naročnik bo priznal usposobljenost in sposobnost ponudnikom, ki bodo izpolnili vse zahtevane pogoje in predložili ustrezna dokazila.</w:t>
      </w:r>
    </w:p>
    <w:p w14:paraId="1B0003FA" w14:textId="77777777" w:rsidR="005D7ADE" w:rsidRDefault="005D7ADE" w:rsidP="000D4BAF">
      <w:pPr>
        <w:widowControl w:val="0"/>
        <w:overflowPunct w:val="0"/>
        <w:autoSpaceDE w:val="0"/>
        <w:autoSpaceDN w:val="0"/>
        <w:adjustRightInd w:val="0"/>
        <w:spacing w:line="312" w:lineRule="auto"/>
        <w:ind w:right="102"/>
        <w:jc w:val="both"/>
        <w:rPr>
          <w:b/>
          <w:bCs/>
          <w:sz w:val="22"/>
          <w:szCs w:val="22"/>
        </w:rPr>
      </w:pPr>
    </w:p>
    <w:p w14:paraId="3ECBF5FC" w14:textId="20D9BD1C"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 Finančna zavarovanja</w:t>
      </w:r>
    </w:p>
    <w:p w14:paraId="5C38B070" w14:textId="77777777" w:rsidR="007C1442" w:rsidRDefault="007C1442" w:rsidP="000D4BAF">
      <w:pPr>
        <w:widowControl w:val="0"/>
        <w:overflowPunct w:val="0"/>
        <w:autoSpaceDE w:val="0"/>
        <w:autoSpaceDN w:val="0"/>
        <w:adjustRightInd w:val="0"/>
        <w:spacing w:line="312" w:lineRule="auto"/>
        <w:ind w:right="102"/>
        <w:jc w:val="both"/>
        <w:rPr>
          <w:b/>
          <w:bCs/>
          <w:sz w:val="22"/>
          <w:szCs w:val="22"/>
        </w:rPr>
      </w:pPr>
    </w:p>
    <w:p w14:paraId="31A8A08F" w14:textId="77777777" w:rsidR="00DD2F43" w:rsidRDefault="00DD2F43" w:rsidP="000D4BAF">
      <w:pPr>
        <w:spacing w:line="312" w:lineRule="auto"/>
        <w:jc w:val="both"/>
        <w:rPr>
          <w:sz w:val="22"/>
          <w:szCs w:val="22"/>
        </w:rPr>
      </w:pPr>
      <w:r>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D2469E3" w14:textId="77777777" w:rsidR="00DD2F43" w:rsidRDefault="00DD2F43" w:rsidP="000D4BAF">
      <w:pPr>
        <w:spacing w:line="312" w:lineRule="auto"/>
        <w:jc w:val="both"/>
        <w:rPr>
          <w:sz w:val="22"/>
          <w:szCs w:val="22"/>
        </w:rPr>
      </w:pPr>
    </w:p>
    <w:p w14:paraId="68FEFE6E" w14:textId="77777777" w:rsidR="00DD2F43" w:rsidRDefault="00DD2F43" w:rsidP="000D4BAF">
      <w:pPr>
        <w:spacing w:line="312" w:lineRule="auto"/>
        <w:jc w:val="both"/>
        <w:rPr>
          <w:sz w:val="22"/>
          <w:szCs w:val="22"/>
        </w:rPr>
      </w:pPr>
      <w:r>
        <w:rPr>
          <w:sz w:val="22"/>
          <w:szCs w:val="22"/>
        </w:rPr>
        <w:t>Pri ponudbi s podizvajalci zavarovanje predloži glavni ponudnik, pri skupni ponudbi pa nosilec posla.</w:t>
      </w:r>
    </w:p>
    <w:p w14:paraId="1973C16B" w14:textId="77777777" w:rsidR="00DD2F43" w:rsidRDefault="00DD2F43" w:rsidP="000D4BAF">
      <w:pPr>
        <w:spacing w:line="312" w:lineRule="auto"/>
        <w:jc w:val="both"/>
        <w:rPr>
          <w:sz w:val="22"/>
          <w:szCs w:val="22"/>
        </w:rPr>
      </w:pPr>
      <w:r>
        <w:rPr>
          <w:sz w:val="22"/>
          <w:szCs w:val="22"/>
        </w:rPr>
        <w:t>Izbrani ponudnik, s katerim sklene naročnik okvirni sporazum, jamči za odpravo vseh vrst napak oziroma nepravilnosti, skladno z določili Obligacijskega zakonika in predpisi, ki urejajo področje predmeta javnega naročila.</w:t>
      </w:r>
    </w:p>
    <w:p w14:paraId="08CFD83A" w14:textId="77777777" w:rsidR="00DD2F43" w:rsidRDefault="00DD2F43" w:rsidP="000D4BAF">
      <w:pPr>
        <w:spacing w:line="312" w:lineRule="auto"/>
        <w:jc w:val="both"/>
        <w:outlineLvl w:val="0"/>
        <w:rPr>
          <w:rFonts w:eastAsia="Calibri"/>
          <w:b/>
          <w:sz w:val="22"/>
          <w:szCs w:val="22"/>
          <w:lang w:eastAsia="en-US"/>
        </w:rPr>
      </w:pPr>
      <w:bookmarkStart w:id="10" w:name="_Toc443902454"/>
    </w:p>
    <w:bookmarkEnd w:id="10"/>
    <w:p w14:paraId="28A6DEF2" w14:textId="77777777" w:rsidR="00DD2F43" w:rsidRDefault="00DD2F43" w:rsidP="000D4BAF">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9.1   Finančno zavarovanje za resnost ponudbe</w:t>
      </w:r>
    </w:p>
    <w:p w14:paraId="24C3B465" w14:textId="222902A2" w:rsidR="00DD2F43" w:rsidRPr="0042410D" w:rsidRDefault="00DD2F43" w:rsidP="000D4BAF">
      <w:pPr>
        <w:spacing w:line="312" w:lineRule="auto"/>
        <w:jc w:val="both"/>
        <w:rPr>
          <w:sz w:val="22"/>
          <w:szCs w:val="22"/>
        </w:rPr>
      </w:pPr>
      <w:r>
        <w:rPr>
          <w:sz w:val="22"/>
          <w:szCs w:val="22"/>
        </w:rPr>
        <w:t xml:space="preserve">Ponudnik mora v ponudbi predložiti brezpogojno, brez protesta in na prvi poziv unovčljivo menično izjavo </w:t>
      </w:r>
      <w:r w:rsidR="0042410D">
        <w:rPr>
          <w:sz w:val="22"/>
          <w:szCs w:val="22"/>
        </w:rPr>
        <w:t xml:space="preserve">. </w:t>
      </w:r>
      <w:r w:rsidR="0042410D" w:rsidRPr="0042410D">
        <w:rPr>
          <w:sz w:val="22"/>
          <w:szCs w:val="22"/>
        </w:rPr>
        <w:t>Poleg menične izjave mora predložiti tolikšno število bianko menic, ki ustrezajo številu sklopov za katere se pr</w:t>
      </w:r>
      <w:r w:rsidR="0042410D">
        <w:rPr>
          <w:sz w:val="22"/>
          <w:szCs w:val="22"/>
        </w:rPr>
        <w:t xml:space="preserve">ijavlja </w:t>
      </w:r>
      <w:r>
        <w:rPr>
          <w:sz w:val="22"/>
          <w:szCs w:val="22"/>
        </w:rPr>
        <w:t>v višini 3% ponudbene vrednosti brez DDV</w:t>
      </w:r>
      <w:r w:rsidR="00FF60D7">
        <w:rPr>
          <w:sz w:val="22"/>
          <w:szCs w:val="22"/>
        </w:rPr>
        <w:t>.</w:t>
      </w:r>
      <w:r w:rsidR="003A21A9" w:rsidRPr="00816290">
        <w:rPr>
          <w:rFonts w:ascii="Mulish" w:hAnsi="Mulish"/>
          <w:color w:val="222133"/>
          <w:sz w:val="21"/>
          <w:szCs w:val="21"/>
        </w:rPr>
        <w:t xml:space="preserve"> </w:t>
      </w:r>
      <w:r w:rsidR="003A21A9" w:rsidRPr="0042410D">
        <w:rPr>
          <w:color w:val="222133"/>
          <w:sz w:val="21"/>
          <w:szCs w:val="21"/>
        </w:rPr>
        <w:t>V kolikor bo ponudnik za vsak sklop, za katerega oddaja ponudbo, predložil svojo menično izjavo zadošča predložitev ene bianko menice za vsak sklop posebej</w:t>
      </w:r>
      <w:r w:rsidR="0042410D" w:rsidRPr="0042410D">
        <w:rPr>
          <w:color w:val="222133"/>
          <w:sz w:val="21"/>
          <w:szCs w:val="21"/>
        </w:rPr>
        <w:t>.</w:t>
      </w:r>
    </w:p>
    <w:p w14:paraId="798D1E02" w14:textId="77777777" w:rsidR="00EE5F41" w:rsidRDefault="00EE5F41" w:rsidP="000D4BAF">
      <w:pPr>
        <w:spacing w:line="312" w:lineRule="auto"/>
        <w:jc w:val="both"/>
        <w:rPr>
          <w:sz w:val="22"/>
          <w:szCs w:val="22"/>
        </w:rPr>
      </w:pPr>
    </w:p>
    <w:p w14:paraId="3EAAF0D3" w14:textId="39FB48A3" w:rsidR="00DD2F43" w:rsidRDefault="00063B9D" w:rsidP="000D4BAF">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Menična izjava</w:t>
      </w:r>
      <w:r>
        <w:rPr>
          <w:i/>
          <w:sz w:val="22"/>
          <w:szCs w:val="22"/>
        </w:rPr>
        <w:t xml:space="preserve"> za </w:t>
      </w:r>
      <w:r w:rsidR="00DD2F43">
        <w:rPr>
          <w:i/>
          <w:sz w:val="22"/>
          <w:szCs w:val="22"/>
        </w:rPr>
        <w:t xml:space="preserve">zavarovanje resnosti ponudbe. </w:t>
      </w:r>
      <w:r w:rsidR="00DD2F43">
        <w:rPr>
          <w:sz w:val="22"/>
          <w:szCs w:val="22"/>
        </w:rPr>
        <w:t xml:space="preserve">Kot obvezno prilogo k obrazcu </w:t>
      </w:r>
      <w:r w:rsidR="00DD2F43">
        <w:rPr>
          <w:i/>
          <w:sz w:val="22"/>
          <w:szCs w:val="22"/>
        </w:rPr>
        <w:t>Menična izjava za zavarovanje resnosti ponudbe</w:t>
      </w:r>
      <w:r w:rsidR="00DD2F43">
        <w:rPr>
          <w:sz w:val="22"/>
          <w:szCs w:val="22"/>
        </w:rPr>
        <w:t xml:space="preserve"> mora ponudnik v ponudbi predložiti 3 bianco menice.</w:t>
      </w:r>
    </w:p>
    <w:p w14:paraId="3EE59CCE" w14:textId="77777777" w:rsidR="00DD2F43" w:rsidRDefault="00DD2F43" w:rsidP="000D4BAF">
      <w:pPr>
        <w:spacing w:line="312" w:lineRule="auto"/>
        <w:jc w:val="both"/>
        <w:rPr>
          <w:sz w:val="22"/>
          <w:szCs w:val="22"/>
        </w:rPr>
      </w:pPr>
    </w:p>
    <w:p w14:paraId="66C6BEBD" w14:textId="77777777" w:rsidR="00BA1F19" w:rsidRPr="00C07694" w:rsidRDefault="00BA1F19" w:rsidP="00BA1F19">
      <w:pPr>
        <w:spacing w:line="312" w:lineRule="auto"/>
        <w:jc w:val="both"/>
        <w:rPr>
          <w:sz w:val="22"/>
          <w:szCs w:val="22"/>
        </w:rPr>
      </w:pPr>
      <w:r w:rsidRPr="00C07694">
        <w:rPr>
          <w:sz w:val="22"/>
          <w:szCs w:val="22"/>
        </w:rPr>
        <w:t xml:space="preserve">Veljavnost zavarovanja za resnost ponudbe mora veljati šest mesecev od objave obvestila o naročilu na Portalu javnih naročil. </w:t>
      </w:r>
    </w:p>
    <w:p w14:paraId="4216CF28" w14:textId="77777777" w:rsidR="00DD2F43" w:rsidRDefault="00DD2F43" w:rsidP="000D4BAF">
      <w:pPr>
        <w:spacing w:line="312" w:lineRule="auto"/>
        <w:jc w:val="both"/>
        <w:rPr>
          <w:sz w:val="22"/>
          <w:szCs w:val="22"/>
        </w:rPr>
      </w:pPr>
    </w:p>
    <w:p w14:paraId="001612DE" w14:textId="77777777" w:rsidR="00DD2F43" w:rsidRDefault="00DD2F43" w:rsidP="000D4BAF">
      <w:pPr>
        <w:spacing w:line="312" w:lineRule="auto"/>
        <w:jc w:val="both"/>
        <w:rPr>
          <w:sz w:val="22"/>
          <w:szCs w:val="22"/>
        </w:rPr>
      </w:pPr>
      <w:r>
        <w:rPr>
          <w:sz w:val="22"/>
          <w:szCs w:val="22"/>
        </w:rPr>
        <w:t xml:space="preserve">Zavarovanje za resnost ponudbe bo unovčeno v naslednjih primerih: </w:t>
      </w:r>
    </w:p>
    <w:p w14:paraId="69DE8040" w14:textId="77777777" w:rsidR="00DD2F43" w:rsidRDefault="00DD2F43" w:rsidP="000D4BAF">
      <w:pPr>
        <w:numPr>
          <w:ilvl w:val="0"/>
          <w:numId w:val="36"/>
        </w:numPr>
        <w:spacing w:after="160" w:line="312" w:lineRule="auto"/>
        <w:jc w:val="both"/>
        <w:rPr>
          <w:sz w:val="22"/>
          <w:szCs w:val="22"/>
        </w:rPr>
      </w:pPr>
      <w:r>
        <w:rPr>
          <w:sz w:val="22"/>
          <w:szCs w:val="22"/>
        </w:rPr>
        <w:t>če ponudnik umakne ali spremeni ponudbo v času njene veljavnosti, navedene v ponudbi ali</w:t>
      </w:r>
    </w:p>
    <w:p w14:paraId="17EAFA89" w14:textId="77777777" w:rsidR="00DD2F43" w:rsidRDefault="00DD2F43" w:rsidP="000D4BAF">
      <w:pPr>
        <w:numPr>
          <w:ilvl w:val="0"/>
          <w:numId w:val="36"/>
        </w:numPr>
        <w:spacing w:after="160" w:line="312" w:lineRule="auto"/>
        <w:jc w:val="both"/>
        <w:rPr>
          <w:sz w:val="22"/>
          <w:szCs w:val="22"/>
        </w:rPr>
      </w:pPr>
      <w:r>
        <w:rPr>
          <w:sz w:val="22"/>
          <w:szCs w:val="22"/>
        </w:rPr>
        <w:t>če ponudnik, ki ga je naročnik v času veljavnosti ponudbe obvestil o sprejetju njegove ponudbe:</w:t>
      </w:r>
    </w:p>
    <w:p w14:paraId="2C9A0E5F" w14:textId="77777777" w:rsidR="00DD2F43" w:rsidRDefault="00DD2F43" w:rsidP="000D4BAF">
      <w:pPr>
        <w:numPr>
          <w:ilvl w:val="0"/>
          <w:numId w:val="37"/>
        </w:numPr>
        <w:spacing w:after="160" w:line="312" w:lineRule="auto"/>
        <w:jc w:val="both"/>
        <w:rPr>
          <w:sz w:val="22"/>
          <w:szCs w:val="22"/>
        </w:rPr>
      </w:pPr>
      <w:r>
        <w:rPr>
          <w:sz w:val="22"/>
          <w:szCs w:val="22"/>
        </w:rPr>
        <w:t>ne izpolni ali zavrne sklenitev okvirnega sporazuma v skladu z določbami navodil ponudnikom ali</w:t>
      </w:r>
    </w:p>
    <w:p w14:paraId="2D26199F" w14:textId="77777777" w:rsidR="00DD2F43" w:rsidRDefault="00DD2F43" w:rsidP="000D4BAF">
      <w:pPr>
        <w:numPr>
          <w:ilvl w:val="0"/>
          <w:numId w:val="37"/>
        </w:numPr>
        <w:spacing w:after="160" w:line="312" w:lineRule="auto"/>
        <w:jc w:val="both"/>
        <w:rPr>
          <w:sz w:val="22"/>
          <w:szCs w:val="22"/>
        </w:rPr>
      </w:pPr>
      <w:r>
        <w:rPr>
          <w:sz w:val="22"/>
          <w:szCs w:val="22"/>
        </w:rPr>
        <w:t>ne predloži ali zavrne predložitev finančnega zavarovanja za dobro izvedbo pogodbenih obveznosti v skladu z določbami navodil ponudnikom.</w:t>
      </w:r>
    </w:p>
    <w:p w14:paraId="29B1AAB3" w14:textId="77777777" w:rsidR="00DD2F43" w:rsidRDefault="00DD2F43" w:rsidP="000D4BAF">
      <w:pPr>
        <w:spacing w:line="312" w:lineRule="auto"/>
        <w:jc w:val="both"/>
        <w:rPr>
          <w:sz w:val="22"/>
          <w:szCs w:val="22"/>
        </w:rPr>
      </w:pPr>
    </w:p>
    <w:p w14:paraId="1FEE68E0" w14:textId="77777777" w:rsidR="00DD2F43" w:rsidRDefault="00DD2F43" w:rsidP="000D4BAF">
      <w:pPr>
        <w:spacing w:line="312" w:lineRule="auto"/>
        <w:jc w:val="both"/>
        <w:rPr>
          <w:sz w:val="22"/>
          <w:szCs w:val="22"/>
        </w:rPr>
      </w:pPr>
      <w:r>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83A16AB" w14:textId="77777777" w:rsidR="00DD2F43" w:rsidRDefault="00DD2F43" w:rsidP="000D4BAF">
      <w:pPr>
        <w:spacing w:line="312" w:lineRule="auto"/>
        <w:jc w:val="both"/>
        <w:rPr>
          <w:sz w:val="22"/>
          <w:szCs w:val="22"/>
        </w:rPr>
      </w:pPr>
    </w:p>
    <w:p w14:paraId="078467EE" w14:textId="77777777" w:rsidR="00DD2F43" w:rsidRDefault="00DD2F43" w:rsidP="000D4BAF">
      <w:pPr>
        <w:spacing w:line="312" w:lineRule="auto"/>
        <w:jc w:val="both"/>
        <w:rPr>
          <w:sz w:val="22"/>
          <w:szCs w:val="22"/>
        </w:rPr>
      </w:pPr>
      <w:proofErr w:type="spellStart"/>
      <w:r>
        <w:rPr>
          <w:sz w:val="22"/>
          <w:szCs w:val="22"/>
        </w:rPr>
        <w:t>Neunovčena</w:t>
      </w:r>
      <w:proofErr w:type="spellEnd"/>
      <w:r>
        <w:rPr>
          <w:sz w:val="22"/>
          <w:szCs w:val="22"/>
        </w:rPr>
        <w:t xml:space="preserve"> menična izjava se po zaključku postopka oddaje javnega naročila vrne ponudniku,  na podlagi pisne zahteve ponudnika.</w:t>
      </w:r>
    </w:p>
    <w:p w14:paraId="7D93C5B6" w14:textId="77777777" w:rsidR="00DD2F43" w:rsidRDefault="00DD2F43" w:rsidP="000D4BAF">
      <w:pPr>
        <w:spacing w:line="312" w:lineRule="auto"/>
        <w:jc w:val="both"/>
        <w:rPr>
          <w:sz w:val="22"/>
          <w:szCs w:val="22"/>
        </w:rPr>
      </w:pPr>
    </w:p>
    <w:p w14:paraId="2914D66C" w14:textId="77777777" w:rsidR="00DD2F43" w:rsidRDefault="00DD2F43" w:rsidP="000D4BAF">
      <w:pPr>
        <w:spacing w:line="312" w:lineRule="auto"/>
        <w:jc w:val="both"/>
        <w:rPr>
          <w:sz w:val="22"/>
          <w:szCs w:val="22"/>
        </w:rPr>
      </w:pPr>
      <w:r>
        <w:rPr>
          <w:sz w:val="22"/>
          <w:szCs w:val="22"/>
        </w:rPr>
        <w:t xml:space="preserve">Ponudnik lahko predloži eno menično izjavo, v kateri se navede skupna vrednost zavarovanja za vse sklope za katere oddaja ponudbo. </w:t>
      </w:r>
    </w:p>
    <w:p w14:paraId="1F72B817" w14:textId="77777777" w:rsidR="00DD2F43" w:rsidRDefault="00DD2F43" w:rsidP="000D4BAF">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DD2F43" w14:paraId="031627AA" w14:textId="77777777" w:rsidTr="00DD2F43">
        <w:trPr>
          <w:trHeight w:val="1002"/>
        </w:trPr>
        <w:tc>
          <w:tcPr>
            <w:tcW w:w="9062" w:type="dxa"/>
            <w:tcBorders>
              <w:top w:val="single" w:sz="4" w:space="0" w:color="auto"/>
              <w:left w:val="single" w:sz="4" w:space="0" w:color="auto"/>
              <w:bottom w:val="single" w:sz="4" w:space="0" w:color="auto"/>
              <w:right w:val="single" w:sz="4" w:space="0" w:color="auto"/>
            </w:tcBorders>
            <w:hideMark/>
          </w:tcPr>
          <w:p w14:paraId="0F0D0F71" w14:textId="256CCE5B" w:rsidR="00DD2F43" w:rsidRDefault="00DD2F43" w:rsidP="000D4BAF">
            <w:pPr>
              <w:spacing w:after="200" w:line="312" w:lineRule="auto"/>
              <w:rPr>
                <w:rFonts w:ascii="Times New Roman" w:hAnsi="Times New Roman"/>
                <w:b/>
                <w:bCs/>
                <w:sz w:val="22"/>
                <w:szCs w:val="22"/>
              </w:rPr>
            </w:pPr>
            <w:r>
              <w:rPr>
                <w:rFonts w:ascii="Times New Roman" w:hAnsi="Times New Roman"/>
                <w:b/>
                <w:bCs/>
                <w:sz w:val="22"/>
                <w:szCs w:val="22"/>
              </w:rPr>
              <w:t>Menic</w:t>
            </w:r>
            <w:r w:rsidR="0064797D">
              <w:rPr>
                <w:rFonts w:ascii="Times New Roman" w:hAnsi="Times New Roman"/>
                <w:b/>
                <w:bCs/>
                <w:sz w:val="22"/>
                <w:szCs w:val="22"/>
              </w:rPr>
              <w:t>e</w:t>
            </w:r>
            <w:r>
              <w:rPr>
                <w:rFonts w:ascii="Times New Roman" w:hAnsi="Times New Roman"/>
                <w:b/>
                <w:bCs/>
                <w:sz w:val="22"/>
                <w:szCs w:val="22"/>
              </w:rPr>
              <w:t xml:space="preserve"> in menična izjava morata do roka za oddajo prijav v fizični obliki prispeti na naslov naročnika, na ovojnici naj bo naveden naziv javnega naročila, naslov ponudnika, naziv javnega naročila ter »NE ODPIRAJ«.</w:t>
            </w:r>
          </w:p>
        </w:tc>
      </w:tr>
    </w:tbl>
    <w:p w14:paraId="03FC4E6C" w14:textId="77777777" w:rsidR="00DD2F43" w:rsidRDefault="00DD2F43" w:rsidP="000D4BAF">
      <w:pPr>
        <w:spacing w:line="312" w:lineRule="auto"/>
        <w:outlineLvl w:val="0"/>
        <w:rPr>
          <w:rFonts w:eastAsia="Calibri"/>
          <w:b/>
          <w:sz w:val="22"/>
          <w:szCs w:val="22"/>
          <w:lang w:eastAsia="en-US"/>
        </w:rPr>
      </w:pPr>
    </w:p>
    <w:p w14:paraId="0159386B" w14:textId="77777777" w:rsidR="00DD2F43" w:rsidRDefault="00DD2F43" w:rsidP="000D4BAF">
      <w:pPr>
        <w:spacing w:after="200" w:line="312" w:lineRule="auto"/>
        <w:jc w:val="both"/>
        <w:rPr>
          <w:rFonts w:eastAsia="Calibri"/>
          <w:sz w:val="22"/>
          <w:szCs w:val="22"/>
          <w:lang w:eastAsia="en-US"/>
        </w:rPr>
      </w:pPr>
      <w:r>
        <w:rPr>
          <w:rFonts w:eastAsia="Calibri"/>
          <w:sz w:val="22"/>
          <w:szCs w:val="22"/>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56D6074D"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p>
    <w:p w14:paraId="6BE2E686"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9.2 Finančno zavarovanje za dobro izvedbo pogodbenih obveznosti</w:t>
      </w:r>
    </w:p>
    <w:p w14:paraId="7AB2810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2D0C444E" w14:textId="3F6B966A"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Ponudnik mora za zavarovanje dobre izvedbe pogodbenih obveznosti predložiti brezpogojno, brez protesta in na prvi poziv unovčljivo menično izjavo in</w:t>
      </w:r>
      <w:r w:rsidR="003A21A9">
        <w:rPr>
          <w:bCs/>
          <w:sz w:val="22"/>
          <w:szCs w:val="22"/>
        </w:rPr>
        <w:t xml:space="preserve"> 3</w:t>
      </w:r>
      <w:r>
        <w:rPr>
          <w:bCs/>
          <w:sz w:val="22"/>
          <w:szCs w:val="22"/>
        </w:rPr>
        <w:t xml:space="preserve"> menic</w:t>
      </w:r>
      <w:r w:rsidR="006D6989">
        <w:rPr>
          <w:bCs/>
          <w:sz w:val="22"/>
          <w:szCs w:val="22"/>
        </w:rPr>
        <w:t>e</w:t>
      </w:r>
      <w:r>
        <w:rPr>
          <w:bCs/>
          <w:sz w:val="22"/>
          <w:szCs w:val="22"/>
        </w:rPr>
        <w:t xml:space="preserve"> v višini  5 % od  </w:t>
      </w:r>
      <w:r>
        <w:rPr>
          <w:sz w:val="22"/>
          <w:szCs w:val="22"/>
        </w:rPr>
        <w:t xml:space="preserve">pogodbene vrednosti, ki  je enaka višini ocenjene vrednosti  v EUR z DDV v sklopu, v katerem je podpisnik okvirnega sporazuma.  </w:t>
      </w:r>
      <w:r w:rsidR="003A21A9" w:rsidRPr="00816290">
        <w:rPr>
          <w:rFonts w:ascii="Mulish" w:hAnsi="Mulish"/>
          <w:color w:val="222133"/>
          <w:sz w:val="21"/>
          <w:szCs w:val="21"/>
        </w:rPr>
        <w:t>V primeru, da bo ponudnik predložil eno menično izjavo, katere vrednost ustreza seštevku zavarovanj za vse sklope, za katere bo oddal ponudbo mora predložiti tri bianko menice. V kolikor bo ponudnik za vsak sklop, za katerega oddaja ponudbo, predložil svojo menično izjavo zadošča predložitev ene bianko menice za vsak sklop posebej</w:t>
      </w:r>
      <w:r w:rsidR="003A21A9">
        <w:rPr>
          <w:rFonts w:ascii="Mulish" w:hAnsi="Mulish"/>
          <w:color w:val="222133"/>
          <w:sz w:val="21"/>
          <w:szCs w:val="21"/>
        </w:rPr>
        <w:t>.</w:t>
      </w:r>
    </w:p>
    <w:p w14:paraId="4AA533AF"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3EBCA820" w14:textId="6DD9BED2"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 xml:space="preserve">Menična izjava mora biti veljavna še </w:t>
      </w:r>
      <w:r w:rsidR="00C12E3E">
        <w:rPr>
          <w:bCs/>
          <w:sz w:val="22"/>
          <w:szCs w:val="22"/>
        </w:rPr>
        <w:t>3</w:t>
      </w:r>
      <w:r>
        <w:rPr>
          <w:bCs/>
          <w:sz w:val="22"/>
          <w:szCs w:val="22"/>
        </w:rPr>
        <w:t>0 dni po preteku pogodbenega razmerja.</w:t>
      </w:r>
    </w:p>
    <w:p w14:paraId="668AAE8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7155BE17" w14:textId="6AA35C5D"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Ponudnik mora v ponudbeni dokumentaciji predložiti podpisano Izjavo o izročitvi menic, ki jo bo moral izbrani ponudnik</w:t>
      </w:r>
      <w:r w:rsidR="00294864">
        <w:rPr>
          <w:bCs/>
          <w:sz w:val="22"/>
          <w:szCs w:val="22"/>
        </w:rPr>
        <w:t>,</w:t>
      </w:r>
      <w:r>
        <w:rPr>
          <w:bCs/>
          <w:sz w:val="22"/>
          <w:szCs w:val="22"/>
        </w:rPr>
        <w:t xml:space="preserve"> </w:t>
      </w:r>
      <w:r w:rsidR="00294864">
        <w:rPr>
          <w:bCs/>
          <w:sz w:val="22"/>
          <w:szCs w:val="22"/>
        </w:rPr>
        <w:t xml:space="preserve">skupaj s podpisanim okvirnim sporazumom, </w:t>
      </w:r>
      <w:r w:rsidR="006D6989">
        <w:rPr>
          <w:bCs/>
          <w:sz w:val="22"/>
          <w:szCs w:val="22"/>
        </w:rPr>
        <w:t>i</w:t>
      </w:r>
      <w:r>
        <w:rPr>
          <w:bCs/>
          <w:sz w:val="22"/>
          <w:szCs w:val="22"/>
        </w:rPr>
        <w:t xml:space="preserve">zročiti naročniku in podpiše ter ožigosa obrazec Menična izjava za dobro izvedbo pogodbenih obveznosti, s čimer izraža strinjanje z vsebino zavarovanja. </w:t>
      </w:r>
    </w:p>
    <w:p w14:paraId="3F12B211" w14:textId="77777777" w:rsidR="00EE5F41" w:rsidRPr="000B5CB1" w:rsidRDefault="00EE5F41" w:rsidP="000D4BAF">
      <w:pPr>
        <w:widowControl w:val="0"/>
        <w:overflowPunct w:val="0"/>
        <w:autoSpaceDE w:val="0"/>
        <w:autoSpaceDN w:val="0"/>
        <w:adjustRightInd w:val="0"/>
        <w:spacing w:line="312" w:lineRule="auto"/>
        <w:ind w:right="102"/>
        <w:jc w:val="both"/>
        <w:rPr>
          <w:b/>
          <w:bCs/>
          <w:sz w:val="22"/>
          <w:szCs w:val="22"/>
        </w:rPr>
      </w:pPr>
    </w:p>
    <w:p w14:paraId="66A056ED" w14:textId="77777777" w:rsidR="004F6687" w:rsidRPr="000B5CB1" w:rsidRDefault="00425517" w:rsidP="000D4BAF">
      <w:pPr>
        <w:widowControl w:val="0"/>
        <w:overflowPunct w:val="0"/>
        <w:autoSpaceDE w:val="0"/>
        <w:autoSpaceDN w:val="0"/>
        <w:adjustRightInd w:val="0"/>
        <w:spacing w:line="312" w:lineRule="auto"/>
        <w:jc w:val="both"/>
        <w:rPr>
          <w:b/>
          <w:sz w:val="22"/>
          <w:szCs w:val="22"/>
        </w:rPr>
      </w:pPr>
      <w:r w:rsidRPr="000B5CB1">
        <w:rPr>
          <w:b/>
          <w:sz w:val="22"/>
          <w:szCs w:val="22"/>
        </w:rPr>
        <w:t>10</w:t>
      </w:r>
      <w:r w:rsidR="004F6687" w:rsidRPr="000B5CB1">
        <w:rPr>
          <w:b/>
          <w:sz w:val="22"/>
          <w:szCs w:val="22"/>
        </w:rPr>
        <w:t>. Veljavnost ponudbe</w:t>
      </w:r>
    </w:p>
    <w:p w14:paraId="3033C29A" w14:textId="77777777" w:rsidR="004F6687" w:rsidRPr="000B5CB1" w:rsidRDefault="004F6687" w:rsidP="000D4BAF">
      <w:pPr>
        <w:widowControl w:val="0"/>
        <w:overflowPunct w:val="0"/>
        <w:autoSpaceDE w:val="0"/>
        <w:autoSpaceDN w:val="0"/>
        <w:adjustRightInd w:val="0"/>
        <w:spacing w:line="312" w:lineRule="auto"/>
        <w:jc w:val="both"/>
        <w:rPr>
          <w:sz w:val="22"/>
          <w:szCs w:val="22"/>
        </w:rPr>
      </w:pPr>
    </w:p>
    <w:p w14:paraId="4CBD5520" w14:textId="6F36EF7D" w:rsidR="004F6687" w:rsidRPr="000B5CB1" w:rsidRDefault="007C4F47" w:rsidP="000D4BAF">
      <w:pPr>
        <w:widowControl w:val="0"/>
        <w:overflowPunct w:val="0"/>
        <w:autoSpaceDE w:val="0"/>
        <w:autoSpaceDN w:val="0"/>
        <w:adjustRightInd w:val="0"/>
        <w:spacing w:line="312" w:lineRule="auto"/>
        <w:jc w:val="both"/>
        <w:rPr>
          <w:sz w:val="22"/>
          <w:szCs w:val="22"/>
        </w:rPr>
      </w:pPr>
      <w:r w:rsidRPr="00E70833">
        <w:rPr>
          <w:sz w:val="22"/>
          <w:szCs w:val="22"/>
        </w:rPr>
        <w:t>Ponudba mora veljati</w:t>
      </w:r>
      <w:r>
        <w:rPr>
          <w:sz w:val="22"/>
          <w:szCs w:val="22"/>
        </w:rPr>
        <w:t xml:space="preserve"> šest mesecev po objavi obvestila o javnem naročilu na Portalu javnih naročil. </w:t>
      </w:r>
      <w:r w:rsidR="004F6687" w:rsidRPr="000B5CB1">
        <w:rPr>
          <w:sz w:val="22"/>
          <w:szCs w:val="22"/>
        </w:rPr>
        <w:t xml:space="preserve">Naročnik si pridržuje pravico, da zahteva podaljšanje veljavnosti ponudbe. </w:t>
      </w:r>
    </w:p>
    <w:p w14:paraId="16779BE5" w14:textId="77777777" w:rsidR="004F6687" w:rsidRPr="000B5CB1" w:rsidRDefault="004F6687" w:rsidP="000D4BAF">
      <w:pPr>
        <w:widowControl w:val="0"/>
        <w:autoSpaceDE w:val="0"/>
        <w:autoSpaceDN w:val="0"/>
        <w:adjustRightInd w:val="0"/>
        <w:spacing w:line="312" w:lineRule="auto"/>
        <w:ind w:left="10"/>
        <w:jc w:val="both"/>
        <w:rPr>
          <w:sz w:val="22"/>
          <w:szCs w:val="22"/>
        </w:rPr>
      </w:pPr>
    </w:p>
    <w:p w14:paraId="1066480A" w14:textId="2D3DE50E" w:rsidR="000A386C" w:rsidRPr="000B5CB1" w:rsidRDefault="000B5B96" w:rsidP="000D4BAF">
      <w:pPr>
        <w:pStyle w:val="Odstavekseznama"/>
        <w:spacing w:line="312" w:lineRule="auto"/>
        <w:ind w:left="0"/>
        <w:jc w:val="both"/>
        <w:rPr>
          <w:b/>
          <w:sz w:val="22"/>
          <w:szCs w:val="22"/>
        </w:rPr>
      </w:pPr>
      <w:r w:rsidRPr="000B5CB1">
        <w:rPr>
          <w:b/>
          <w:sz w:val="22"/>
          <w:szCs w:val="22"/>
        </w:rPr>
        <w:t>11</w:t>
      </w:r>
      <w:r w:rsidR="000A386C" w:rsidRPr="000B5CB1">
        <w:rPr>
          <w:b/>
          <w:sz w:val="22"/>
          <w:szCs w:val="22"/>
        </w:rPr>
        <w:t>. Podpis pogo</w:t>
      </w:r>
      <w:r w:rsidR="006D6989">
        <w:rPr>
          <w:b/>
          <w:sz w:val="22"/>
          <w:szCs w:val="22"/>
        </w:rPr>
        <w:t>dbe</w:t>
      </w:r>
    </w:p>
    <w:p w14:paraId="3EE66DEA" w14:textId="77777777" w:rsidR="00A02A2A" w:rsidRPr="000B5CB1" w:rsidRDefault="00A02A2A" w:rsidP="000D4BAF">
      <w:pPr>
        <w:pStyle w:val="Odstavekseznama"/>
        <w:spacing w:line="312" w:lineRule="auto"/>
        <w:ind w:left="0"/>
        <w:jc w:val="both"/>
        <w:rPr>
          <w:b/>
          <w:sz w:val="22"/>
          <w:szCs w:val="22"/>
        </w:rPr>
      </w:pPr>
    </w:p>
    <w:p w14:paraId="29139262" w14:textId="4F2157A2" w:rsidR="00AF49D2" w:rsidRPr="000B5CB1" w:rsidRDefault="00AF49D2" w:rsidP="000D4BAF">
      <w:pPr>
        <w:spacing w:line="312" w:lineRule="auto"/>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294864">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BC1860B" w14:textId="77777777" w:rsidR="00675C82" w:rsidRPr="000B5CB1" w:rsidRDefault="00675C82" w:rsidP="000D4BAF">
      <w:pPr>
        <w:widowControl w:val="0"/>
        <w:autoSpaceDE w:val="0"/>
        <w:autoSpaceDN w:val="0"/>
        <w:adjustRightInd w:val="0"/>
        <w:spacing w:line="312" w:lineRule="auto"/>
        <w:jc w:val="both"/>
        <w:rPr>
          <w:sz w:val="22"/>
          <w:szCs w:val="22"/>
        </w:rPr>
      </w:pPr>
    </w:p>
    <w:p w14:paraId="3A401E40" w14:textId="77777777" w:rsidR="00953A6E" w:rsidRPr="000B5CB1" w:rsidRDefault="000B5B96" w:rsidP="000D4BAF">
      <w:pPr>
        <w:widowControl w:val="0"/>
        <w:tabs>
          <w:tab w:val="left" w:pos="720"/>
        </w:tabs>
        <w:autoSpaceDE w:val="0"/>
        <w:autoSpaceDN w:val="0"/>
        <w:adjustRightInd w:val="0"/>
        <w:spacing w:line="312" w:lineRule="auto"/>
        <w:jc w:val="both"/>
        <w:rPr>
          <w:sz w:val="22"/>
          <w:szCs w:val="22"/>
        </w:rPr>
      </w:pPr>
      <w:r w:rsidRPr="000B5CB1">
        <w:rPr>
          <w:b/>
          <w:bCs/>
          <w:sz w:val="22"/>
          <w:szCs w:val="22"/>
        </w:rPr>
        <w:t>12. Pravno varstvo</w:t>
      </w:r>
    </w:p>
    <w:p w14:paraId="48D55750" w14:textId="77777777" w:rsidR="00EA57C9" w:rsidRPr="000B5CB1" w:rsidRDefault="00EA57C9" w:rsidP="000D4BAF">
      <w:pPr>
        <w:widowControl w:val="0"/>
        <w:autoSpaceDE w:val="0"/>
        <w:autoSpaceDN w:val="0"/>
        <w:adjustRightInd w:val="0"/>
        <w:spacing w:line="312" w:lineRule="auto"/>
        <w:jc w:val="both"/>
        <w:rPr>
          <w:sz w:val="22"/>
          <w:szCs w:val="22"/>
        </w:rPr>
      </w:pPr>
    </w:p>
    <w:p w14:paraId="3B837EA4"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3E9E269B"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543BD7A8" w14:textId="77777777" w:rsidR="00EA57C9" w:rsidRPr="000B5CB1" w:rsidRDefault="00EA57C9" w:rsidP="000D4BAF">
      <w:pPr>
        <w:widowControl w:val="0"/>
        <w:numPr>
          <w:ilvl w:val="0"/>
          <w:numId w:val="11"/>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objave obvestila o javnem naročilu ali </w:t>
      </w:r>
    </w:p>
    <w:p w14:paraId="16CD2F96" w14:textId="77777777" w:rsidR="00EA57C9" w:rsidRPr="000B5CB1" w:rsidRDefault="00EA57C9" w:rsidP="000D4BAF">
      <w:pPr>
        <w:widowControl w:val="0"/>
        <w:numPr>
          <w:ilvl w:val="0"/>
          <w:numId w:val="11"/>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0B5CB1" w:rsidRDefault="00EA57C9" w:rsidP="000D4BAF">
      <w:pPr>
        <w:widowControl w:val="0"/>
        <w:numPr>
          <w:ilvl w:val="0"/>
          <w:numId w:val="11"/>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prejema povabila k oddaji ponudb. </w:t>
      </w:r>
    </w:p>
    <w:p w14:paraId="16C7A349" w14:textId="0972D801" w:rsidR="00EA57C9" w:rsidRPr="000B5CB1" w:rsidRDefault="00E70714" w:rsidP="009B4383">
      <w:pPr>
        <w:widowControl w:val="0"/>
        <w:overflowPunct w:val="0"/>
        <w:autoSpaceDE w:val="0"/>
        <w:autoSpaceDN w:val="0"/>
        <w:adjustRightInd w:val="0"/>
        <w:spacing w:line="312" w:lineRule="auto"/>
        <w:jc w:val="both"/>
        <w:rPr>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r w:rsidR="009B4383">
        <w:rPr>
          <w:bCs/>
          <w:sz w:val="22"/>
          <w:szCs w:val="22"/>
        </w:rPr>
        <w:t>4</w:t>
      </w:r>
      <w:r w:rsidR="00967D69" w:rsidRPr="00470B80">
        <w:rPr>
          <w:bCs/>
          <w:sz w:val="22"/>
          <w:szCs w:val="22"/>
        </w:rPr>
        <w:t>.000 evrov</w:t>
      </w:r>
      <w:r w:rsidR="009B4383">
        <w:rPr>
          <w:bCs/>
          <w:sz w:val="22"/>
          <w:szCs w:val="22"/>
        </w:rPr>
        <w:t>.</w:t>
      </w:r>
    </w:p>
    <w:p w14:paraId="03CFE856" w14:textId="77777777" w:rsidR="00EA57C9" w:rsidRPr="000B5CB1" w:rsidRDefault="00EA57C9" w:rsidP="009B4383">
      <w:pPr>
        <w:widowControl w:val="0"/>
        <w:overflowPunct w:val="0"/>
        <w:autoSpaceDE w:val="0"/>
        <w:autoSpaceDN w:val="0"/>
        <w:adjustRightInd w:val="0"/>
        <w:spacing w:line="312" w:lineRule="auto"/>
        <w:ind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5A10E34A" w14:textId="77777777" w:rsidR="00F3149C" w:rsidRPr="000B5CB1" w:rsidRDefault="00EA57C9" w:rsidP="009B4383">
      <w:pPr>
        <w:widowControl w:val="0"/>
        <w:overflowPunct w:val="0"/>
        <w:autoSpaceDE w:val="0"/>
        <w:autoSpaceDN w:val="0"/>
        <w:adjustRightInd w:val="0"/>
        <w:spacing w:line="312" w:lineRule="auto"/>
        <w:jc w:val="both"/>
        <w:rPr>
          <w:sz w:val="22"/>
          <w:szCs w:val="22"/>
        </w:rPr>
      </w:pPr>
      <w:r w:rsidRPr="000B5CB1">
        <w:rPr>
          <w:sz w:val="22"/>
          <w:szCs w:val="22"/>
        </w:rPr>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54EC62A0" w14:textId="77777777" w:rsidR="00F3149C" w:rsidRPr="000B5CB1" w:rsidRDefault="00F3149C" w:rsidP="000D4BAF">
      <w:pPr>
        <w:widowControl w:val="0"/>
        <w:overflowPunct w:val="0"/>
        <w:autoSpaceDE w:val="0"/>
        <w:autoSpaceDN w:val="0"/>
        <w:adjustRightInd w:val="0"/>
        <w:spacing w:line="312" w:lineRule="auto"/>
        <w:ind w:left="100"/>
        <w:jc w:val="both"/>
        <w:rPr>
          <w:sz w:val="22"/>
          <w:szCs w:val="22"/>
        </w:rPr>
      </w:pPr>
    </w:p>
    <w:tbl>
      <w:tblPr>
        <w:tblW w:w="0" w:type="auto"/>
        <w:tblLook w:val="04A0" w:firstRow="1" w:lastRow="0" w:firstColumn="1" w:lastColumn="0" w:noHBand="0" w:noVBand="1"/>
      </w:tblPr>
      <w:tblGrid>
        <w:gridCol w:w="4464"/>
        <w:gridCol w:w="4464"/>
      </w:tblGrid>
      <w:tr w:rsidR="000B5CB1" w:rsidRPr="000B5CB1" w14:paraId="40F62192" w14:textId="77777777" w:rsidTr="00936C99">
        <w:tc>
          <w:tcPr>
            <w:tcW w:w="4464" w:type="dxa"/>
          </w:tcPr>
          <w:p w14:paraId="41587190" w14:textId="15D55CDB" w:rsidR="000D3B55" w:rsidRPr="000B5CB1" w:rsidRDefault="00F3149C" w:rsidP="000D4BAF">
            <w:pPr>
              <w:spacing w:line="312" w:lineRule="auto"/>
              <w:jc w:val="both"/>
              <w:rPr>
                <w:sz w:val="22"/>
                <w:szCs w:val="22"/>
                <w:lang w:eastAsia="en-US"/>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c>
        <w:tc>
          <w:tcPr>
            <w:tcW w:w="4464" w:type="dxa"/>
          </w:tcPr>
          <w:p w14:paraId="79097C6C"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72726972" w14:textId="66D67AC5" w:rsidR="008D38A8" w:rsidRDefault="00EE5F41" w:rsidP="000D4BAF">
            <w:pPr>
              <w:spacing w:line="312" w:lineRule="auto"/>
              <w:jc w:val="both"/>
              <w:rPr>
                <w:sz w:val="22"/>
                <w:szCs w:val="22"/>
                <w:lang w:eastAsia="en-US"/>
              </w:rPr>
            </w:pPr>
            <w:r>
              <w:rPr>
                <w:sz w:val="22"/>
                <w:szCs w:val="22"/>
                <w:lang w:eastAsia="en-US"/>
              </w:rPr>
              <w:t xml:space="preserve"> Direktor:</w:t>
            </w:r>
          </w:p>
          <w:p w14:paraId="63B32AAE" w14:textId="77777777" w:rsidR="00EE5F41" w:rsidRDefault="00EE5F41" w:rsidP="000D4BAF">
            <w:pPr>
              <w:spacing w:line="312" w:lineRule="auto"/>
              <w:jc w:val="both"/>
              <w:rPr>
                <w:sz w:val="22"/>
                <w:szCs w:val="22"/>
                <w:lang w:eastAsia="en-US"/>
              </w:rPr>
            </w:pPr>
          </w:p>
          <w:p w14:paraId="6B0F1984" w14:textId="3A890C8C" w:rsidR="001D0413" w:rsidRDefault="008D38A8" w:rsidP="000D4BAF">
            <w:pPr>
              <w:spacing w:line="312" w:lineRule="auto"/>
              <w:jc w:val="both"/>
              <w:rPr>
                <w:sz w:val="22"/>
                <w:szCs w:val="22"/>
                <w:lang w:eastAsia="en-US"/>
              </w:rPr>
            </w:pPr>
            <w:r>
              <w:rPr>
                <w:sz w:val="22"/>
                <w:szCs w:val="22"/>
                <w:lang w:eastAsia="en-US"/>
              </w:rPr>
              <w:t>dr. Dragan Kovačić, dr.</w:t>
            </w:r>
            <w:r w:rsidR="006D6989">
              <w:rPr>
                <w:sz w:val="22"/>
                <w:szCs w:val="22"/>
                <w:lang w:eastAsia="en-US"/>
              </w:rPr>
              <w:t xml:space="preserve"> </w:t>
            </w:r>
            <w:r>
              <w:rPr>
                <w:sz w:val="22"/>
                <w:szCs w:val="22"/>
                <w:lang w:eastAsia="en-US"/>
              </w:rPr>
              <w:t>med.</w:t>
            </w:r>
          </w:p>
          <w:p w14:paraId="28CC4EC2" w14:textId="52E30A4D" w:rsidR="008D38A8" w:rsidRPr="000B5CB1" w:rsidRDefault="008D38A8" w:rsidP="000D4BAF">
            <w:pPr>
              <w:spacing w:line="312" w:lineRule="auto"/>
              <w:jc w:val="both"/>
              <w:rPr>
                <w:sz w:val="22"/>
                <w:szCs w:val="22"/>
                <w:lang w:eastAsia="en-US"/>
              </w:rPr>
            </w:pPr>
          </w:p>
        </w:tc>
      </w:tr>
      <w:tr w:rsidR="000D3B55" w:rsidRPr="000B5CB1" w14:paraId="5249E693" w14:textId="77777777" w:rsidTr="00936C99">
        <w:tc>
          <w:tcPr>
            <w:tcW w:w="4464" w:type="dxa"/>
          </w:tcPr>
          <w:p w14:paraId="3D72C79D" w14:textId="77777777" w:rsidR="000D3B55" w:rsidRPr="000B5CB1" w:rsidRDefault="000D3B55" w:rsidP="000D4BAF">
            <w:pPr>
              <w:spacing w:line="312" w:lineRule="auto"/>
              <w:jc w:val="both"/>
              <w:rPr>
                <w:sz w:val="22"/>
                <w:szCs w:val="22"/>
                <w:lang w:eastAsia="en-US"/>
              </w:rPr>
            </w:pPr>
          </w:p>
        </w:tc>
        <w:tc>
          <w:tcPr>
            <w:tcW w:w="4464" w:type="dxa"/>
          </w:tcPr>
          <w:p w14:paraId="7760A940" w14:textId="355803C4" w:rsidR="000D3B55" w:rsidRPr="000B5CB1" w:rsidRDefault="000D3B55" w:rsidP="000D4BAF">
            <w:pPr>
              <w:spacing w:line="312" w:lineRule="auto"/>
              <w:jc w:val="both"/>
              <w:rPr>
                <w:sz w:val="22"/>
                <w:szCs w:val="22"/>
                <w:lang w:eastAsia="en-US"/>
              </w:rPr>
            </w:pPr>
          </w:p>
        </w:tc>
      </w:tr>
    </w:tbl>
    <w:p w14:paraId="19DB415E" w14:textId="77777777" w:rsidR="009B4383" w:rsidRDefault="009B4383" w:rsidP="000D4BAF">
      <w:pPr>
        <w:widowControl w:val="0"/>
        <w:autoSpaceDE w:val="0"/>
        <w:autoSpaceDN w:val="0"/>
        <w:adjustRightInd w:val="0"/>
        <w:spacing w:line="312" w:lineRule="auto"/>
        <w:jc w:val="both"/>
        <w:rPr>
          <w:b/>
          <w:sz w:val="22"/>
          <w:szCs w:val="22"/>
        </w:rPr>
      </w:pPr>
    </w:p>
    <w:p w14:paraId="1BF7F5D9" w14:textId="77777777" w:rsidR="009B4383" w:rsidRDefault="009B4383" w:rsidP="000D4BAF">
      <w:pPr>
        <w:widowControl w:val="0"/>
        <w:autoSpaceDE w:val="0"/>
        <w:autoSpaceDN w:val="0"/>
        <w:adjustRightInd w:val="0"/>
        <w:spacing w:line="312" w:lineRule="auto"/>
        <w:jc w:val="both"/>
        <w:rPr>
          <w:b/>
          <w:sz w:val="22"/>
          <w:szCs w:val="22"/>
        </w:rPr>
      </w:pPr>
    </w:p>
    <w:p w14:paraId="021E5519" w14:textId="77777777" w:rsidR="009B4383" w:rsidRDefault="009B4383" w:rsidP="000D4BAF">
      <w:pPr>
        <w:widowControl w:val="0"/>
        <w:autoSpaceDE w:val="0"/>
        <w:autoSpaceDN w:val="0"/>
        <w:adjustRightInd w:val="0"/>
        <w:spacing w:line="312" w:lineRule="auto"/>
        <w:jc w:val="both"/>
        <w:rPr>
          <w:b/>
          <w:sz w:val="22"/>
          <w:szCs w:val="22"/>
        </w:rPr>
      </w:pPr>
    </w:p>
    <w:p w14:paraId="5B401F1F" w14:textId="77777777" w:rsidR="009B4383" w:rsidRDefault="009B4383" w:rsidP="000D4BAF">
      <w:pPr>
        <w:widowControl w:val="0"/>
        <w:autoSpaceDE w:val="0"/>
        <w:autoSpaceDN w:val="0"/>
        <w:adjustRightInd w:val="0"/>
        <w:spacing w:line="312" w:lineRule="auto"/>
        <w:jc w:val="both"/>
        <w:rPr>
          <w:b/>
          <w:sz w:val="22"/>
          <w:szCs w:val="22"/>
        </w:rPr>
      </w:pPr>
    </w:p>
    <w:p w14:paraId="57766FD9" w14:textId="77777777" w:rsidR="00215AF5" w:rsidRDefault="00215AF5" w:rsidP="000D4BAF">
      <w:pPr>
        <w:widowControl w:val="0"/>
        <w:autoSpaceDE w:val="0"/>
        <w:autoSpaceDN w:val="0"/>
        <w:adjustRightInd w:val="0"/>
        <w:spacing w:line="312" w:lineRule="auto"/>
        <w:jc w:val="both"/>
        <w:rPr>
          <w:b/>
          <w:sz w:val="22"/>
          <w:szCs w:val="22"/>
        </w:rPr>
      </w:pPr>
    </w:p>
    <w:p w14:paraId="23BC82B3" w14:textId="77777777" w:rsidR="00215AF5" w:rsidRDefault="00215AF5" w:rsidP="000D4BAF">
      <w:pPr>
        <w:widowControl w:val="0"/>
        <w:autoSpaceDE w:val="0"/>
        <w:autoSpaceDN w:val="0"/>
        <w:adjustRightInd w:val="0"/>
        <w:spacing w:line="312" w:lineRule="auto"/>
        <w:jc w:val="both"/>
        <w:rPr>
          <w:b/>
          <w:sz w:val="22"/>
          <w:szCs w:val="22"/>
        </w:rPr>
      </w:pPr>
    </w:p>
    <w:p w14:paraId="14D0E7B0" w14:textId="77777777" w:rsidR="00215AF5" w:rsidRDefault="00215AF5" w:rsidP="000D4BAF">
      <w:pPr>
        <w:widowControl w:val="0"/>
        <w:autoSpaceDE w:val="0"/>
        <w:autoSpaceDN w:val="0"/>
        <w:adjustRightInd w:val="0"/>
        <w:spacing w:line="312" w:lineRule="auto"/>
        <w:jc w:val="both"/>
        <w:rPr>
          <w:b/>
          <w:sz w:val="22"/>
          <w:szCs w:val="22"/>
        </w:rPr>
      </w:pPr>
    </w:p>
    <w:p w14:paraId="2F6F08AA" w14:textId="77777777" w:rsidR="00215AF5" w:rsidRDefault="00215AF5" w:rsidP="000D4BAF">
      <w:pPr>
        <w:widowControl w:val="0"/>
        <w:autoSpaceDE w:val="0"/>
        <w:autoSpaceDN w:val="0"/>
        <w:adjustRightInd w:val="0"/>
        <w:spacing w:line="312" w:lineRule="auto"/>
        <w:jc w:val="both"/>
        <w:rPr>
          <w:b/>
          <w:sz w:val="22"/>
          <w:szCs w:val="22"/>
        </w:rPr>
      </w:pPr>
    </w:p>
    <w:p w14:paraId="5793ECF6" w14:textId="77777777" w:rsidR="00215AF5" w:rsidRDefault="00215AF5" w:rsidP="000D4BAF">
      <w:pPr>
        <w:widowControl w:val="0"/>
        <w:autoSpaceDE w:val="0"/>
        <w:autoSpaceDN w:val="0"/>
        <w:adjustRightInd w:val="0"/>
        <w:spacing w:line="312" w:lineRule="auto"/>
        <w:jc w:val="both"/>
        <w:rPr>
          <w:b/>
          <w:sz w:val="22"/>
          <w:szCs w:val="22"/>
        </w:rPr>
      </w:pPr>
    </w:p>
    <w:p w14:paraId="69300F9D" w14:textId="77777777" w:rsidR="00215AF5" w:rsidRDefault="00215AF5" w:rsidP="000D4BAF">
      <w:pPr>
        <w:widowControl w:val="0"/>
        <w:autoSpaceDE w:val="0"/>
        <w:autoSpaceDN w:val="0"/>
        <w:adjustRightInd w:val="0"/>
        <w:spacing w:line="312" w:lineRule="auto"/>
        <w:jc w:val="both"/>
        <w:rPr>
          <w:b/>
          <w:sz w:val="22"/>
          <w:szCs w:val="22"/>
        </w:rPr>
      </w:pPr>
    </w:p>
    <w:p w14:paraId="24901AB7" w14:textId="77777777" w:rsidR="00215AF5" w:rsidRDefault="00215AF5" w:rsidP="000D4BAF">
      <w:pPr>
        <w:widowControl w:val="0"/>
        <w:autoSpaceDE w:val="0"/>
        <w:autoSpaceDN w:val="0"/>
        <w:adjustRightInd w:val="0"/>
        <w:spacing w:line="312" w:lineRule="auto"/>
        <w:jc w:val="both"/>
        <w:rPr>
          <w:b/>
          <w:sz w:val="22"/>
          <w:szCs w:val="22"/>
        </w:rPr>
      </w:pPr>
    </w:p>
    <w:p w14:paraId="6F92092F" w14:textId="77777777" w:rsidR="00215AF5" w:rsidRDefault="00215AF5" w:rsidP="000D4BAF">
      <w:pPr>
        <w:widowControl w:val="0"/>
        <w:autoSpaceDE w:val="0"/>
        <w:autoSpaceDN w:val="0"/>
        <w:adjustRightInd w:val="0"/>
        <w:spacing w:line="312" w:lineRule="auto"/>
        <w:jc w:val="both"/>
        <w:rPr>
          <w:b/>
          <w:sz w:val="22"/>
          <w:szCs w:val="22"/>
        </w:rPr>
      </w:pPr>
    </w:p>
    <w:p w14:paraId="0C834337" w14:textId="77777777" w:rsidR="00215AF5" w:rsidRDefault="00215AF5" w:rsidP="000D4BAF">
      <w:pPr>
        <w:widowControl w:val="0"/>
        <w:autoSpaceDE w:val="0"/>
        <w:autoSpaceDN w:val="0"/>
        <w:adjustRightInd w:val="0"/>
        <w:spacing w:line="312" w:lineRule="auto"/>
        <w:jc w:val="both"/>
        <w:rPr>
          <w:b/>
          <w:sz w:val="22"/>
          <w:szCs w:val="22"/>
        </w:rPr>
      </w:pPr>
    </w:p>
    <w:p w14:paraId="47625287" w14:textId="77777777" w:rsidR="00215AF5" w:rsidRDefault="00215AF5" w:rsidP="000D4BAF">
      <w:pPr>
        <w:widowControl w:val="0"/>
        <w:autoSpaceDE w:val="0"/>
        <w:autoSpaceDN w:val="0"/>
        <w:adjustRightInd w:val="0"/>
        <w:spacing w:line="312" w:lineRule="auto"/>
        <w:jc w:val="both"/>
        <w:rPr>
          <w:b/>
          <w:sz w:val="22"/>
          <w:szCs w:val="22"/>
        </w:rPr>
      </w:pPr>
    </w:p>
    <w:p w14:paraId="2FD8F66C" w14:textId="77777777" w:rsidR="00215AF5" w:rsidRDefault="00215AF5" w:rsidP="000D4BAF">
      <w:pPr>
        <w:widowControl w:val="0"/>
        <w:autoSpaceDE w:val="0"/>
        <w:autoSpaceDN w:val="0"/>
        <w:adjustRightInd w:val="0"/>
        <w:spacing w:line="312" w:lineRule="auto"/>
        <w:jc w:val="both"/>
        <w:rPr>
          <w:b/>
          <w:sz w:val="22"/>
          <w:szCs w:val="22"/>
        </w:rPr>
      </w:pPr>
    </w:p>
    <w:p w14:paraId="0A2E9501" w14:textId="77777777" w:rsidR="00215AF5" w:rsidRDefault="00215AF5" w:rsidP="000D4BAF">
      <w:pPr>
        <w:widowControl w:val="0"/>
        <w:autoSpaceDE w:val="0"/>
        <w:autoSpaceDN w:val="0"/>
        <w:adjustRightInd w:val="0"/>
        <w:spacing w:line="312" w:lineRule="auto"/>
        <w:jc w:val="both"/>
        <w:rPr>
          <w:b/>
          <w:sz w:val="22"/>
          <w:szCs w:val="22"/>
        </w:rPr>
      </w:pPr>
    </w:p>
    <w:p w14:paraId="6528F5B2" w14:textId="77777777" w:rsidR="00215AF5" w:rsidRDefault="00215AF5" w:rsidP="000D4BAF">
      <w:pPr>
        <w:widowControl w:val="0"/>
        <w:autoSpaceDE w:val="0"/>
        <w:autoSpaceDN w:val="0"/>
        <w:adjustRightInd w:val="0"/>
        <w:spacing w:line="312" w:lineRule="auto"/>
        <w:jc w:val="both"/>
        <w:rPr>
          <w:b/>
          <w:sz w:val="22"/>
          <w:szCs w:val="22"/>
        </w:rPr>
      </w:pPr>
    </w:p>
    <w:p w14:paraId="50CFD354" w14:textId="77777777" w:rsidR="00215AF5" w:rsidRDefault="00215AF5" w:rsidP="000D4BAF">
      <w:pPr>
        <w:widowControl w:val="0"/>
        <w:autoSpaceDE w:val="0"/>
        <w:autoSpaceDN w:val="0"/>
        <w:adjustRightInd w:val="0"/>
        <w:spacing w:line="312" w:lineRule="auto"/>
        <w:jc w:val="both"/>
        <w:rPr>
          <w:b/>
          <w:sz w:val="22"/>
          <w:szCs w:val="22"/>
        </w:rPr>
      </w:pPr>
    </w:p>
    <w:p w14:paraId="0AC33A86" w14:textId="77777777" w:rsidR="00215AF5" w:rsidRDefault="00215AF5" w:rsidP="000D4BAF">
      <w:pPr>
        <w:widowControl w:val="0"/>
        <w:autoSpaceDE w:val="0"/>
        <w:autoSpaceDN w:val="0"/>
        <w:adjustRightInd w:val="0"/>
        <w:spacing w:line="312" w:lineRule="auto"/>
        <w:jc w:val="both"/>
        <w:rPr>
          <w:b/>
          <w:sz w:val="22"/>
          <w:szCs w:val="22"/>
        </w:rPr>
      </w:pPr>
    </w:p>
    <w:p w14:paraId="5A2B68E6" w14:textId="77777777" w:rsidR="00EF34AC" w:rsidRDefault="00EF34AC" w:rsidP="000D4BAF">
      <w:pPr>
        <w:widowControl w:val="0"/>
        <w:autoSpaceDE w:val="0"/>
        <w:autoSpaceDN w:val="0"/>
        <w:adjustRightInd w:val="0"/>
        <w:spacing w:line="312" w:lineRule="auto"/>
        <w:jc w:val="both"/>
        <w:rPr>
          <w:b/>
          <w:sz w:val="22"/>
          <w:szCs w:val="22"/>
        </w:rPr>
      </w:pPr>
    </w:p>
    <w:p w14:paraId="752B7B73" w14:textId="77777777" w:rsidR="00EF34AC" w:rsidRDefault="00EF34AC" w:rsidP="000D4BAF">
      <w:pPr>
        <w:widowControl w:val="0"/>
        <w:autoSpaceDE w:val="0"/>
        <w:autoSpaceDN w:val="0"/>
        <w:adjustRightInd w:val="0"/>
        <w:spacing w:line="312" w:lineRule="auto"/>
        <w:jc w:val="both"/>
        <w:rPr>
          <w:b/>
          <w:sz w:val="22"/>
          <w:szCs w:val="22"/>
        </w:rPr>
      </w:pPr>
    </w:p>
    <w:p w14:paraId="30E829A2" w14:textId="77777777" w:rsidR="00215AF5" w:rsidRDefault="00215AF5" w:rsidP="000D4BAF">
      <w:pPr>
        <w:widowControl w:val="0"/>
        <w:autoSpaceDE w:val="0"/>
        <w:autoSpaceDN w:val="0"/>
        <w:adjustRightInd w:val="0"/>
        <w:spacing w:line="312" w:lineRule="auto"/>
        <w:jc w:val="both"/>
        <w:rPr>
          <w:b/>
          <w:sz w:val="22"/>
          <w:szCs w:val="22"/>
        </w:rPr>
      </w:pPr>
    </w:p>
    <w:p w14:paraId="5B8444E8" w14:textId="77777777" w:rsidR="00215AF5" w:rsidRDefault="00215AF5" w:rsidP="000D4BAF">
      <w:pPr>
        <w:widowControl w:val="0"/>
        <w:autoSpaceDE w:val="0"/>
        <w:autoSpaceDN w:val="0"/>
        <w:adjustRightInd w:val="0"/>
        <w:spacing w:line="312" w:lineRule="auto"/>
        <w:jc w:val="both"/>
        <w:rPr>
          <w:b/>
          <w:sz w:val="22"/>
          <w:szCs w:val="22"/>
        </w:rPr>
      </w:pPr>
    </w:p>
    <w:p w14:paraId="070F7953" w14:textId="3F087913" w:rsidR="003F70EC" w:rsidRDefault="00F320E1" w:rsidP="000D4BAF">
      <w:pPr>
        <w:widowControl w:val="0"/>
        <w:autoSpaceDE w:val="0"/>
        <w:autoSpaceDN w:val="0"/>
        <w:adjustRightInd w:val="0"/>
        <w:spacing w:line="312" w:lineRule="auto"/>
        <w:jc w:val="both"/>
        <w:rPr>
          <w:b/>
          <w:sz w:val="22"/>
          <w:szCs w:val="22"/>
        </w:rPr>
      </w:pPr>
      <w:r w:rsidRPr="000B5CB1">
        <w:rPr>
          <w:b/>
          <w:sz w:val="22"/>
          <w:szCs w:val="22"/>
        </w:rPr>
        <w:t xml:space="preserve">                 </w:t>
      </w:r>
    </w:p>
    <w:p w14:paraId="2397021B" w14:textId="7B4E5493" w:rsidR="008F3630" w:rsidRDefault="00F320E1" w:rsidP="000D4BAF">
      <w:pPr>
        <w:widowControl w:val="0"/>
        <w:autoSpaceDE w:val="0"/>
        <w:autoSpaceDN w:val="0"/>
        <w:adjustRightInd w:val="0"/>
        <w:spacing w:line="312" w:lineRule="auto"/>
        <w:jc w:val="both"/>
        <w:rPr>
          <w:b/>
          <w:iCs/>
          <w:sz w:val="22"/>
          <w:szCs w:val="22"/>
        </w:rPr>
      </w:pPr>
      <w:r w:rsidRPr="000B5CB1">
        <w:rPr>
          <w:b/>
          <w:iCs/>
          <w:sz w:val="22"/>
          <w:szCs w:val="22"/>
        </w:rPr>
        <w:t>OBR-</w:t>
      </w:r>
      <w:r w:rsidR="004409AB" w:rsidRPr="000B5CB1">
        <w:rPr>
          <w:b/>
          <w:iCs/>
          <w:sz w:val="22"/>
          <w:szCs w:val="22"/>
        </w:rPr>
        <w:t>2</w:t>
      </w:r>
    </w:p>
    <w:p w14:paraId="5B82EC4F" w14:textId="77777777" w:rsidR="008F3630" w:rsidRDefault="008F3630" w:rsidP="000D4BAF">
      <w:pPr>
        <w:widowControl w:val="0"/>
        <w:autoSpaceDE w:val="0"/>
        <w:autoSpaceDN w:val="0"/>
        <w:adjustRightInd w:val="0"/>
        <w:spacing w:line="312" w:lineRule="auto"/>
        <w:jc w:val="both"/>
        <w:rPr>
          <w:b/>
          <w:iCs/>
          <w:sz w:val="22"/>
          <w:szCs w:val="22"/>
        </w:rPr>
      </w:pPr>
    </w:p>
    <w:p w14:paraId="2FAA7D9A" w14:textId="73388CEA" w:rsidR="009D5A2F" w:rsidRPr="008F3630" w:rsidRDefault="009D5A2F" w:rsidP="000D4BAF">
      <w:pPr>
        <w:widowControl w:val="0"/>
        <w:autoSpaceDE w:val="0"/>
        <w:autoSpaceDN w:val="0"/>
        <w:adjustRightInd w:val="0"/>
        <w:spacing w:line="312" w:lineRule="auto"/>
        <w:jc w:val="both"/>
        <w:rPr>
          <w:b/>
          <w:i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3AA13704" w14:textId="77777777" w:rsidR="009D5A2F" w:rsidRPr="000B5CB1" w:rsidRDefault="009D5A2F" w:rsidP="000D4BAF">
      <w:pPr>
        <w:autoSpaceDE w:val="0"/>
        <w:spacing w:line="312" w:lineRule="auto"/>
        <w:jc w:val="both"/>
        <w:rPr>
          <w:sz w:val="22"/>
          <w:szCs w:val="22"/>
        </w:rPr>
      </w:pPr>
      <w:r w:rsidRPr="000B5CB1">
        <w:rPr>
          <w:sz w:val="22"/>
          <w:szCs w:val="22"/>
        </w:rPr>
        <w:t>ID za DDV: SI 42119022</w:t>
      </w:r>
    </w:p>
    <w:p w14:paraId="55C86586" w14:textId="12B25ED1" w:rsidR="0054336F" w:rsidRDefault="009D5A2F" w:rsidP="000D4BAF">
      <w:pPr>
        <w:spacing w:line="312" w:lineRule="auto"/>
        <w:jc w:val="both"/>
        <w:rPr>
          <w:sz w:val="22"/>
          <w:szCs w:val="22"/>
          <w:lang w:eastAsia="en-US"/>
        </w:rPr>
      </w:pPr>
      <w:r w:rsidRPr="000B5CB1">
        <w:rPr>
          <w:sz w:val="22"/>
          <w:szCs w:val="22"/>
        </w:rPr>
        <w:t>ki jo zastopa</w:t>
      </w:r>
      <w:r w:rsidR="00FD21F2" w:rsidRPr="000B5CB1">
        <w:rPr>
          <w:sz w:val="22"/>
          <w:szCs w:val="22"/>
        </w:rPr>
        <w:t xml:space="preserve"> </w:t>
      </w:r>
      <w:r w:rsidR="0054336F">
        <w:rPr>
          <w:sz w:val="22"/>
          <w:szCs w:val="22"/>
          <w:lang w:eastAsia="en-US"/>
        </w:rPr>
        <w:t xml:space="preserve">direktor </w:t>
      </w:r>
      <w:r w:rsidR="008D38A8">
        <w:rPr>
          <w:sz w:val="22"/>
          <w:szCs w:val="22"/>
          <w:lang w:eastAsia="en-US"/>
        </w:rPr>
        <w:t xml:space="preserve">dr. Dragan Kovačić, </w:t>
      </w:r>
      <w:proofErr w:type="spellStart"/>
      <w:r w:rsidR="008D38A8">
        <w:rPr>
          <w:sz w:val="22"/>
          <w:szCs w:val="22"/>
          <w:lang w:eastAsia="en-US"/>
        </w:rPr>
        <w:t>dr</w:t>
      </w:r>
      <w:proofErr w:type="spellEnd"/>
      <w:r w:rsidR="006D6989">
        <w:rPr>
          <w:sz w:val="22"/>
          <w:szCs w:val="22"/>
          <w:lang w:eastAsia="en-US"/>
        </w:rPr>
        <w:t xml:space="preserve"> </w:t>
      </w:r>
      <w:r w:rsidR="008D38A8">
        <w:rPr>
          <w:sz w:val="22"/>
          <w:szCs w:val="22"/>
          <w:lang w:eastAsia="en-US"/>
        </w:rPr>
        <w:t>.med.</w:t>
      </w:r>
    </w:p>
    <w:p w14:paraId="03EBB40E" w14:textId="77777777" w:rsidR="009D5A2F" w:rsidRPr="000B5CB1" w:rsidRDefault="009D5A2F" w:rsidP="000D4BAF">
      <w:pPr>
        <w:autoSpaceDE w:val="0"/>
        <w:spacing w:line="312" w:lineRule="auto"/>
        <w:jc w:val="both"/>
        <w:rPr>
          <w:sz w:val="22"/>
          <w:szCs w:val="22"/>
        </w:rPr>
      </w:pPr>
    </w:p>
    <w:p w14:paraId="04671F8F" w14:textId="77777777" w:rsidR="009D5A2F" w:rsidRDefault="009D5A2F" w:rsidP="000D4BAF">
      <w:pPr>
        <w:autoSpaceDE w:val="0"/>
        <w:spacing w:line="312" w:lineRule="auto"/>
        <w:jc w:val="both"/>
        <w:rPr>
          <w:sz w:val="22"/>
          <w:szCs w:val="22"/>
        </w:rPr>
      </w:pPr>
      <w:r w:rsidRPr="000B5CB1">
        <w:rPr>
          <w:sz w:val="22"/>
          <w:szCs w:val="22"/>
        </w:rPr>
        <w:t>in</w:t>
      </w:r>
    </w:p>
    <w:p w14:paraId="03325358" w14:textId="77777777" w:rsidR="0054336F" w:rsidRPr="000B5CB1" w:rsidRDefault="0054336F" w:rsidP="000D4BAF">
      <w:pPr>
        <w:autoSpaceDE w:val="0"/>
        <w:spacing w:line="312" w:lineRule="auto"/>
        <w:jc w:val="both"/>
        <w:rPr>
          <w:sz w:val="22"/>
          <w:szCs w:val="22"/>
        </w:rPr>
      </w:pPr>
    </w:p>
    <w:p w14:paraId="3CB418C2" w14:textId="77777777" w:rsidR="009D5A2F" w:rsidRPr="000B5CB1" w:rsidRDefault="009D5A2F" w:rsidP="000D4BAF">
      <w:pPr>
        <w:autoSpaceDE w:val="0"/>
        <w:spacing w:line="312" w:lineRule="auto"/>
        <w:jc w:val="both"/>
        <w:rPr>
          <w:b/>
          <w:bCs/>
          <w:sz w:val="22"/>
          <w:szCs w:val="22"/>
        </w:rPr>
      </w:pPr>
      <w:r w:rsidRPr="000B5CB1">
        <w:rPr>
          <w:b/>
          <w:bCs/>
          <w:sz w:val="22"/>
          <w:szCs w:val="22"/>
        </w:rPr>
        <w:t>Stranka okvirnega sporazuma/dobavitelj</w:t>
      </w:r>
    </w:p>
    <w:p w14:paraId="64269063" w14:textId="77777777" w:rsidR="009D5A2F" w:rsidRPr="000B5CB1" w:rsidRDefault="009D5A2F" w:rsidP="000D4BAF">
      <w:pPr>
        <w:autoSpaceDE w:val="0"/>
        <w:spacing w:line="312" w:lineRule="auto"/>
        <w:jc w:val="both"/>
        <w:rPr>
          <w:b/>
          <w:bCs/>
          <w:sz w:val="22"/>
          <w:szCs w:val="22"/>
        </w:rPr>
      </w:pPr>
      <w:r w:rsidRPr="000B5CB1">
        <w:rPr>
          <w:b/>
          <w:bCs/>
          <w:sz w:val="22"/>
          <w:szCs w:val="22"/>
        </w:rPr>
        <w:t>____________________________</w:t>
      </w:r>
    </w:p>
    <w:p w14:paraId="367E0281" w14:textId="77777777" w:rsidR="009D5A2F" w:rsidRPr="000B5CB1" w:rsidRDefault="009D5A2F" w:rsidP="000D4BAF">
      <w:pPr>
        <w:autoSpaceDE w:val="0"/>
        <w:spacing w:line="312" w:lineRule="auto"/>
        <w:jc w:val="both"/>
        <w:rPr>
          <w:sz w:val="22"/>
          <w:szCs w:val="22"/>
        </w:rPr>
      </w:pPr>
      <w:r w:rsidRPr="000B5CB1">
        <w:rPr>
          <w:sz w:val="22"/>
          <w:szCs w:val="22"/>
        </w:rPr>
        <w:t>identifikacijska številka za DDV:</w:t>
      </w:r>
    </w:p>
    <w:p w14:paraId="1B32CEDB" w14:textId="77777777" w:rsidR="009D5A2F" w:rsidRPr="000B5CB1" w:rsidRDefault="009D5A2F" w:rsidP="000D4BAF">
      <w:pPr>
        <w:autoSpaceDE w:val="0"/>
        <w:spacing w:line="312" w:lineRule="auto"/>
        <w:jc w:val="both"/>
        <w:rPr>
          <w:sz w:val="22"/>
          <w:szCs w:val="22"/>
        </w:rPr>
      </w:pPr>
      <w:r w:rsidRPr="000B5CB1">
        <w:rPr>
          <w:sz w:val="22"/>
          <w:szCs w:val="22"/>
        </w:rPr>
        <w:t>ki jo zastopa:</w:t>
      </w:r>
    </w:p>
    <w:p w14:paraId="07365FAF" w14:textId="77777777" w:rsidR="009D5A2F" w:rsidRPr="000B5CB1" w:rsidRDefault="009D5A2F" w:rsidP="000D4BAF">
      <w:pPr>
        <w:autoSpaceDE w:val="0"/>
        <w:spacing w:line="312" w:lineRule="auto"/>
        <w:jc w:val="both"/>
        <w:rPr>
          <w:sz w:val="22"/>
          <w:szCs w:val="22"/>
        </w:rPr>
      </w:pPr>
      <w:r w:rsidRPr="000B5CB1">
        <w:rPr>
          <w:sz w:val="22"/>
          <w:szCs w:val="22"/>
        </w:rPr>
        <w:t>sta sklenili naslednji</w:t>
      </w:r>
    </w:p>
    <w:p w14:paraId="4C0171EC" w14:textId="77777777" w:rsidR="00FD4F47" w:rsidRPr="000B5CB1" w:rsidRDefault="00FD4F47" w:rsidP="000D4BAF">
      <w:pPr>
        <w:autoSpaceDE w:val="0"/>
        <w:spacing w:line="312" w:lineRule="auto"/>
        <w:jc w:val="both"/>
        <w:rPr>
          <w:sz w:val="22"/>
          <w:szCs w:val="22"/>
        </w:rPr>
      </w:pPr>
    </w:p>
    <w:p w14:paraId="6E7C5129" w14:textId="77777777" w:rsidR="0054336F" w:rsidRPr="000B5CB1" w:rsidRDefault="0054336F" w:rsidP="000D4BAF">
      <w:pPr>
        <w:spacing w:line="312" w:lineRule="auto"/>
        <w:jc w:val="both"/>
        <w:rPr>
          <w:sz w:val="22"/>
          <w:szCs w:val="22"/>
          <w:lang w:eastAsia="en-US"/>
        </w:rPr>
      </w:pPr>
      <w:r w:rsidRPr="000B5CB1">
        <w:rPr>
          <w:sz w:val="22"/>
          <w:szCs w:val="22"/>
          <w:lang w:eastAsia="en-US"/>
        </w:rPr>
        <w:t>Naročnik: Splošna bolnišnica Celje</w:t>
      </w:r>
    </w:p>
    <w:p w14:paraId="32427759" w14:textId="77777777" w:rsidR="009D5A2F" w:rsidRPr="000B5CB1" w:rsidRDefault="009D5A2F" w:rsidP="000D4BAF">
      <w:pPr>
        <w:autoSpaceDE w:val="0"/>
        <w:spacing w:line="312" w:lineRule="auto"/>
        <w:jc w:val="both"/>
        <w:rPr>
          <w:sz w:val="22"/>
          <w:szCs w:val="22"/>
        </w:rPr>
      </w:pPr>
    </w:p>
    <w:p w14:paraId="4A21D0A4" w14:textId="05F76917" w:rsidR="000E615B" w:rsidRDefault="009D5A2F" w:rsidP="000D4BAF">
      <w:pPr>
        <w:spacing w:line="312" w:lineRule="auto"/>
        <w:jc w:val="center"/>
        <w:rPr>
          <w:sz w:val="22"/>
          <w:szCs w:val="22"/>
        </w:rPr>
      </w:pPr>
      <w:r w:rsidRPr="000B5CB1">
        <w:rPr>
          <w:b/>
          <w:bCs/>
          <w:sz w:val="22"/>
          <w:szCs w:val="22"/>
        </w:rPr>
        <w:t>OKVIRNI SPORAZUM</w:t>
      </w:r>
      <w:r w:rsidR="00354D89" w:rsidRPr="000B5CB1">
        <w:rPr>
          <w:b/>
          <w:bCs/>
          <w:sz w:val="22"/>
          <w:szCs w:val="22"/>
        </w:rPr>
        <w:t xml:space="preserve"> </w:t>
      </w:r>
      <w:r w:rsidR="00E3656C">
        <w:rPr>
          <w:b/>
          <w:bCs/>
          <w:sz w:val="22"/>
          <w:szCs w:val="22"/>
        </w:rPr>
        <w:t>za d</w:t>
      </w:r>
      <w:r w:rsidR="00E3656C" w:rsidRPr="00E3656C">
        <w:rPr>
          <w:b/>
          <w:bCs/>
          <w:sz w:val="22"/>
          <w:szCs w:val="22"/>
        </w:rPr>
        <w:t>obav</w:t>
      </w:r>
      <w:r w:rsidR="00E3656C">
        <w:rPr>
          <w:b/>
          <w:bCs/>
          <w:sz w:val="22"/>
          <w:szCs w:val="22"/>
        </w:rPr>
        <w:t xml:space="preserve">o </w:t>
      </w:r>
      <w:r w:rsidR="009D135B">
        <w:rPr>
          <w:b/>
          <w:bCs/>
          <w:sz w:val="22"/>
          <w:szCs w:val="22"/>
        </w:rPr>
        <w:t xml:space="preserve">zaščitnih sredstev in razkužila za roke </w:t>
      </w:r>
      <w:r w:rsidR="00CD2FB6">
        <w:rPr>
          <w:b/>
          <w:bCs/>
          <w:sz w:val="22"/>
          <w:szCs w:val="22"/>
        </w:rPr>
        <w:t>za 2</w:t>
      </w:r>
      <w:r w:rsidR="00E3656C" w:rsidRPr="00E3656C">
        <w:rPr>
          <w:b/>
          <w:bCs/>
          <w:sz w:val="22"/>
          <w:szCs w:val="22"/>
        </w:rPr>
        <w:t xml:space="preserve"> let</w:t>
      </w:r>
      <w:r w:rsidR="00CD2FB6">
        <w:rPr>
          <w:b/>
          <w:bCs/>
          <w:sz w:val="22"/>
          <w:szCs w:val="22"/>
        </w:rPr>
        <w:t>i</w:t>
      </w:r>
    </w:p>
    <w:p w14:paraId="0E4E0570" w14:textId="77777777" w:rsidR="000E615B" w:rsidRPr="000B5CB1" w:rsidRDefault="000E615B" w:rsidP="000D4BAF">
      <w:pPr>
        <w:spacing w:line="312" w:lineRule="auto"/>
        <w:rPr>
          <w:sz w:val="22"/>
          <w:szCs w:val="22"/>
        </w:rPr>
      </w:pPr>
    </w:p>
    <w:p w14:paraId="2770CC47" w14:textId="77777777" w:rsidR="009D5A2F" w:rsidRPr="000B5CB1" w:rsidRDefault="009D5A2F" w:rsidP="000D4BAF">
      <w:pPr>
        <w:autoSpaceDE w:val="0"/>
        <w:spacing w:line="312" w:lineRule="auto"/>
        <w:jc w:val="both"/>
        <w:rPr>
          <w:b/>
          <w:bCs/>
          <w:sz w:val="22"/>
          <w:szCs w:val="22"/>
        </w:rPr>
      </w:pPr>
    </w:p>
    <w:p w14:paraId="2D59997C"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6161EDC8" w14:textId="77777777" w:rsidR="00FD4F47" w:rsidRPr="000B5CB1" w:rsidRDefault="00FD4F47" w:rsidP="000D4BAF">
      <w:pPr>
        <w:autoSpaceDE w:val="0"/>
        <w:spacing w:line="312" w:lineRule="auto"/>
        <w:ind w:left="360"/>
        <w:jc w:val="both"/>
        <w:rPr>
          <w:b/>
          <w:bCs/>
          <w:sz w:val="22"/>
          <w:szCs w:val="22"/>
        </w:rPr>
      </w:pPr>
    </w:p>
    <w:p w14:paraId="04EBF34B" w14:textId="7BD42ED9" w:rsidR="00ED18AF" w:rsidRPr="00ED18AF" w:rsidRDefault="00ED18AF" w:rsidP="000D4BAF">
      <w:pPr>
        <w:autoSpaceDE w:val="0"/>
        <w:spacing w:line="312" w:lineRule="auto"/>
        <w:jc w:val="both"/>
        <w:rPr>
          <w:sz w:val="22"/>
          <w:szCs w:val="22"/>
        </w:rPr>
      </w:pPr>
      <w:r w:rsidRPr="00ED18AF">
        <w:rPr>
          <w:sz w:val="22"/>
          <w:szCs w:val="22"/>
        </w:rPr>
        <w:t xml:space="preserve">Stranki ugotavljata, da je naročnik </w:t>
      </w:r>
      <w:r>
        <w:rPr>
          <w:sz w:val="22"/>
          <w:szCs w:val="22"/>
        </w:rPr>
        <w:t xml:space="preserve">izvedenega postopka oddaje javnega naročila </w:t>
      </w:r>
      <w:r w:rsidR="009738F4">
        <w:rPr>
          <w:sz w:val="22"/>
          <w:szCs w:val="22"/>
        </w:rPr>
        <w:t>»</w:t>
      </w:r>
      <w:r w:rsidR="009D135B">
        <w:rPr>
          <w:sz w:val="22"/>
          <w:szCs w:val="22"/>
        </w:rPr>
        <w:t>DOBAVA ZAŠČITNIH SREDSTEV IN RAZKUŽILO ZA ROKE</w:t>
      </w:r>
      <w:r w:rsidR="009738F4">
        <w:rPr>
          <w:sz w:val="22"/>
          <w:szCs w:val="22"/>
        </w:rPr>
        <w:t>«</w:t>
      </w:r>
      <w:r w:rsidRPr="00ED18AF">
        <w:rPr>
          <w:sz w:val="22"/>
          <w:szCs w:val="22"/>
        </w:rPr>
        <w:t>, ki je bil objavljen na Portalu javnih naročil, št. ________, z dne ____________ oddal naročilo po odprtem  postopku</w:t>
      </w:r>
      <w:r w:rsidR="00F15E13">
        <w:rPr>
          <w:sz w:val="22"/>
          <w:szCs w:val="22"/>
        </w:rPr>
        <w:t xml:space="preserve"> </w:t>
      </w:r>
      <w:r w:rsidRPr="00ED18AF">
        <w:rPr>
          <w:sz w:val="22"/>
          <w:szCs w:val="22"/>
        </w:rPr>
        <w:t>(okvirni sporazum), za dobavo blaga, ki je predmet te pogodbe.</w:t>
      </w:r>
    </w:p>
    <w:p w14:paraId="6AE12B5B" w14:textId="77777777" w:rsidR="00ED18AF" w:rsidRPr="00ED18AF" w:rsidRDefault="00ED18AF" w:rsidP="000D4BAF">
      <w:pPr>
        <w:autoSpaceDE w:val="0"/>
        <w:spacing w:line="312" w:lineRule="auto"/>
        <w:jc w:val="both"/>
        <w:rPr>
          <w:sz w:val="22"/>
          <w:szCs w:val="22"/>
        </w:rPr>
      </w:pPr>
    </w:p>
    <w:p w14:paraId="5B493B37" w14:textId="77777777" w:rsidR="00ED18AF" w:rsidRDefault="00ED18AF" w:rsidP="000D4BAF">
      <w:pPr>
        <w:autoSpaceDE w:val="0"/>
        <w:spacing w:line="312" w:lineRule="auto"/>
        <w:jc w:val="both"/>
        <w:rPr>
          <w:sz w:val="22"/>
          <w:szCs w:val="22"/>
        </w:rPr>
      </w:pPr>
    </w:p>
    <w:p w14:paraId="2371A23F" w14:textId="68CC36A3" w:rsidR="00ED18AF" w:rsidRPr="00ED18AF" w:rsidRDefault="00ED18AF" w:rsidP="000D4BAF">
      <w:pPr>
        <w:autoSpaceDE w:val="0"/>
        <w:spacing w:line="312" w:lineRule="auto"/>
        <w:jc w:val="both"/>
        <w:rPr>
          <w:sz w:val="22"/>
          <w:szCs w:val="22"/>
        </w:rPr>
      </w:pPr>
      <w:r>
        <w:rPr>
          <w:sz w:val="22"/>
          <w:szCs w:val="22"/>
        </w:rPr>
        <w:t>Stranki ugotavljata, da je bil v postopku oddaje javnega naročila izbran kot najugodnejši ponudnik za sklop ...................................</w:t>
      </w:r>
    </w:p>
    <w:p w14:paraId="53D9D5BD" w14:textId="77777777" w:rsidR="006C5DEA" w:rsidRDefault="006C5DEA" w:rsidP="000D4BAF">
      <w:pPr>
        <w:autoSpaceDE w:val="0"/>
        <w:spacing w:line="312" w:lineRule="auto"/>
        <w:jc w:val="both"/>
        <w:rPr>
          <w:sz w:val="22"/>
          <w:szCs w:val="22"/>
        </w:rPr>
      </w:pPr>
    </w:p>
    <w:p w14:paraId="3A388B49" w14:textId="77777777" w:rsidR="00ED18AF" w:rsidRDefault="00ED18AF" w:rsidP="000D4BAF">
      <w:pPr>
        <w:autoSpaceDE w:val="0"/>
        <w:spacing w:line="312" w:lineRule="auto"/>
        <w:jc w:val="both"/>
        <w:rPr>
          <w:sz w:val="22"/>
          <w:szCs w:val="22"/>
        </w:rPr>
      </w:pPr>
    </w:p>
    <w:p w14:paraId="2644447D" w14:textId="77777777" w:rsidR="00FD4F47" w:rsidRPr="000B5CB1" w:rsidRDefault="00FD4F47" w:rsidP="000D4BAF">
      <w:pPr>
        <w:autoSpaceDE w:val="0"/>
        <w:spacing w:line="312" w:lineRule="auto"/>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24044880" w14:textId="77777777" w:rsidR="00FD4F47" w:rsidRPr="000B5CB1" w:rsidRDefault="00FD4F47" w:rsidP="000D4BAF">
      <w:pPr>
        <w:autoSpaceDE w:val="0"/>
        <w:spacing w:line="312" w:lineRule="auto"/>
        <w:jc w:val="both"/>
        <w:rPr>
          <w:sz w:val="22"/>
          <w:szCs w:val="22"/>
        </w:rPr>
      </w:pPr>
    </w:p>
    <w:p w14:paraId="535E2F37" w14:textId="77777777" w:rsidR="00FD4F47" w:rsidRPr="000B5CB1" w:rsidRDefault="00FD4F47" w:rsidP="000D4BAF">
      <w:pPr>
        <w:autoSpaceDE w:val="0"/>
        <w:spacing w:line="312" w:lineRule="auto"/>
        <w:jc w:val="both"/>
        <w:rPr>
          <w:b/>
          <w:sz w:val="22"/>
          <w:szCs w:val="22"/>
        </w:rPr>
      </w:pPr>
    </w:p>
    <w:p w14:paraId="5F462D37" w14:textId="77777777" w:rsidR="00FD4F47" w:rsidRPr="000B5CB1" w:rsidRDefault="00FD4F47" w:rsidP="000D4BAF">
      <w:pPr>
        <w:pStyle w:val="Odstavekseznama"/>
        <w:numPr>
          <w:ilvl w:val="0"/>
          <w:numId w:val="18"/>
        </w:numPr>
        <w:autoSpaceDE w:val="0"/>
        <w:spacing w:line="312" w:lineRule="auto"/>
        <w:contextualSpacing/>
        <w:jc w:val="both"/>
        <w:rPr>
          <w:b/>
          <w:sz w:val="22"/>
          <w:szCs w:val="22"/>
        </w:rPr>
      </w:pPr>
      <w:r w:rsidRPr="000B5CB1">
        <w:rPr>
          <w:b/>
          <w:sz w:val="22"/>
          <w:szCs w:val="22"/>
        </w:rPr>
        <w:t>Predmet sporazuma</w:t>
      </w:r>
    </w:p>
    <w:p w14:paraId="224187D3"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47047242" w14:textId="77777777" w:rsidR="00FD4F47" w:rsidRPr="000B5CB1" w:rsidRDefault="00FD4F47" w:rsidP="000D4BAF">
      <w:pPr>
        <w:pStyle w:val="BodyText22"/>
        <w:spacing w:line="312" w:lineRule="auto"/>
        <w:ind w:left="0"/>
        <w:rPr>
          <w:rFonts w:ascii="Times New Roman" w:hAnsi="Times New Roman"/>
          <w:strike/>
          <w:szCs w:val="22"/>
          <w:lang w:val="sl-SI"/>
        </w:rPr>
      </w:pPr>
    </w:p>
    <w:p w14:paraId="10A02832"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6B32ADF3" w14:textId="77777777" w:rsidR="00FD4F47" w:rsidRPr="000B5CB1" w:rsidRDefault="00FD4F47" w:rsidP="000D4BAF">
      <w:pPr>
        <w:autoSpaceDE w:val="0"/>
        <w:spacing w:line="312" w:lineRule="auto"/>
        <w:ind w:left="360"/>
        <w:jc w:val="both"/>
        <w:rPr>
          <w:bCs/>
          <w:sz w:val="22"/>
          <w:szCs w:val="22"/>
        </w:rPr>
      </w:pPr>
    </w:p>
    <w:p w14:paraId="3EE3DBEA"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6786FF5" w14:textId="77777777" w:rsidR="00FD4F47" w:rsidRPr="000B5CB1" w:rsidRDefault="00FD4F47" w:rsidP="000D4BAF">
      <w:pPr>
        <w:autoSpaceDE w:val="0"/>
        <w:spacing w:line="312" w:lineRule="auto"/>
        <w:ind w:left="360"/>
        <w:jc w:val="both"/>
        <w:rPr>
          <w:bCs/>
          <w:sz w:val="22"/>
          <w:szCs w:val="22"/>
        </w:rPr>
      </w:pPr>
      <w:r w:rsidRPr="000B5CB1">
        <w:rPr>
          <w:bCs/>
          <w:sz w:val="22"/>
          <w:szCs w:val="22"/>
        </w:rPr>
        <w:t xml:space="preserve"> </w:t>
      </w:r>
    </w:p>
    <w:p w14:paraId="156BDC94"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0B5CB1" w:rsidRDefault="00FD4F47" w:rsidP="000D4BAF">
      <w:pPr>
        <w:autoSpaceDE w:val="0"/>
        <w:spacing w:line="312" w:lineRule="auto"/>
        <w:ind w:left="360"/>
        <w:jc w:val="both"/>
        <w:rPr>
          <w:bCs/>
          <w:sz w:val="22"/>
          <w:szCs w:val="22"/>
        </w:rPr>
      </w:pPr>
    </w:p>
    <w:p w14:paraId="3C3ACA13" w14:textId="77777777" w:rsidR="00FD4F47" w:rsidRPr="000B5CB1" w:rsidRDefault="00FD4F47" w:rsidP="00F15E13">
      <w:pPr>
        <w:autoSpaceDE w:val="0"/>
        <w:spacing w:line="312" w:lineRule="auto"/>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36670B27" w14:textId="77777777" w:rsidR="00FD4F47" w:rsidRPr="000B5CB1" w:rsidRDefault="00FD4F47" w:rsidP="000D4BAF">
      <w:pPr>
        <w:autoSpaceDE w:val="0"/>
        <w:spacing w:line="312" w:lineRule="auto"/>
        <w:ind w:left="360"/>
        <w:jc w:val="both"/>
        <w:rPr>
          <w:bCs/>
          <w:sz w:val="22"/>
          <w:szCs w:val="22"/>
        </w:rPr>
      </w:pPr>
    </w:p>
    <w:p w14:paraId="2A239F40" w14:textId="3E00A67B" w:rsidR="00FD4F47" w:rsidRPr="000B5CB1" w:rsidRDefault="00FD4F47" w:rsidP="00F15E13">
      <w:pPr>
        <w:autoSpaceDE w:val="0"/>
        <w:spacing w:line="312" w:lineRule="auto"/>
        <w:jc w:val="both"/>
        <w:rPr>
          <w:bCs/>
          <w:sz w:val="22"/>
          <w:szCs w:val="22"/>
        </w:rPr>
      </w:pPr>
      <w:r w:rsidRPr="000B5CB1">
        <w:rPr>
          <w:bCs/>
          <w:sz w:val="22"/>
          <w:szCs w:val="22"/>
        </w:rPr>
        <w:t xml:space="preserve">Ponudbene cene so fiksne in zavezujoče </w:t>
      </w:r>
      <w:r w:rsidR="00895298" w:rsidRPr="000B5CB1">
        <w:rPr>
          <w:bCs/>
          <w:sz w:val="22"/>
          <w:szCs w:val="22"/>
        </w:rPr>
        <w:t>kar velja za vse podpisnike okvirnega sporazuma</w:t>
      </w:r>
      <w:r w:rsidR="006C5DEA">
        <w:rPr>
          <w:bCs/>
          <w:sz w:val="22"/>
          <w:szCs w:val="22"/>
        </w:rPr>
        <w:t xml:space="preserve"> do naslednjega odpiranja konkurence, kar velja </w:t>
      </w:r>
      <w:r w:rsidRPr="000B5CB1">
        <w:rPr>
          <w:bCs/>
          <w:sz w:val="22"/>
          <w:szCs w:val="22"/>
        </w:rPr>
        <w:t xml:space="preserve">tudi za tistega ponudnika, ki v ni bil izbran kot najugodnejši ponudnik (za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3A12A0D" w14:textId="77777777" w:rsidR="00FD4F47" w:rsidRDefault="00FD4F47" w:rsidP="000D4BAF">
      <w:pPr>
        <w:autoSpaceDE w:val="0"/>
        <w:spacing w:line="312" w:lineRule="auto"/>
        <w:ind w:left="360"/>
        <w:jc w:val="both"/>
        <w:rPr>
          <w:bCs/>
          <w:sz w:val="22"/>
          <w:szCs w:val="22"/>
        </w:rPr>
      </w:pPr>
    </w:p>
    <w:p w14:paraId="48D6F95B" w14:textId="4DF82E07" w:rsidR="00BB7CD9" w:rsidRDefault="00BB7CD9" w:rsidP="00F15E13">
      <w:pPr>
        <w:autoSpaceDE w:val="0"/>
        <w:spacing w:line="312" w:lineRule="auto"/>
        <w:jc w:val="both"/>
        <w:rPr>
          <w:bCs/>
          <w:sz w:val="22"/>
          <w:szCs w:val="22"/>
        </w:rPr>
      </w:pPr>
      <w:r w:rsidRPr="00BB7CD9">
        <w:rPr>
          <w:bCs/>
          <w:sz w:val="22"/>
          <w:szCs w:val="22"/>
        </w:rPr>
        <w:t xml:space="preserve">V kolikor bo naročnik sklenil okvirni sporazum samo z enim </w:t>
      </w:r>
      <w:r>
        <w:rPr>
          <w:bCs/>
          <w:sz w:val="22"/>
          <w:szCs w:val="22"/>
        </w:rPr>
        <w:t>dobaviteljem</w:t>
      </w:r>
      <w:r w:rsidRPr="00BB7CD9">
        <w:rPr>
          <w:bCs/>
          <w:sz w:val="22"/>
          <w:szCs w:val="22"/>
        </w:rPr>
        <w:t xml:space="preserve"> (ker ne bo prejel več dopustnih ponudb), si naročnik pridržuje pravico, da ne opira konkurence, pač pa mora </w:t>
      </w:r>
      <w:r>
        <w:rPr>
          <w:bCs/>
          <w:sz w:val="22"/>
          <w:szCs w:val="22"/>
        </w:rPr>
        <w:t xml:space="preserve">dobavitelj </w:t>
      </w:r>
      <w:r w:rsidRPr="00BB7CD9">
        <w:rPr>
          <w:bCs/>
          <w:sz w:val="22"/>
          <w:szCs w:val="22"/>
        </w:rPr>
        <w:t xml:space="preserve">izvajati </w:t>
      </w:r>
      <w:r>
        <w:rPr>
          <w:bCs/>
          <w:sz w:val="22"/>
          <w:szCs w:val="22"/>
        </w:rPr>
        <w:t xml:space="preserve">dobave </w:t>
      </w:r>
      <w:r w:rsidRPr="00BB7CD9">
        <w:rPr>
          <w:bCs/>
          <w:sz w:val="22"/>
          <w:szCs w:val="22"/>
        </w:rPr>
        <w:t>po prvotni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450AA599" w14:textId="77777777" w:rsidR="008C5BBF" w:rsidRPr="000B5CB1" w:rsidRDefault="008C5BBF" w:rsidP="000D4BAF">
      <w:pPr>
        <w:autoSpaceDE w:val="0"/>
        <w:spacing w:line="312" w:lineRule="auto"/>
        <w:ind w:left="360"/>
        <w:jc w:val="both"/>
        <w:rPr>
          <w:bCs/>
          <w:sz w:val="22"/>
          <w:szCs w:val="22"/>
        </w:rPr>
      </w:pPr>
    </w:p>
    <w:p w14:paraId="7A290095" w14:textId="77777777" w:rsidR="00FD4F47" w:rsidRPr="000B5CB1" w:rsidRDefault="00FD4F47" w:rsidP="00F15E13">
      <w:pPr>
        <w:autoSpaceDE w:val="0"/>
        <w:spacing w:line="312" w:lineRule="auto"/>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12083CE2" w14:textId="77777777" w:rsidR="00FD4F47" w:rsidRPr="000B5CB1" w:rsidRDefault="00FD4F47" w:rsidP="000D4BAF">
      <w:pPr>
        <w:autoSpaceDE w:val="0"/>
        <w:spacing w:line="312" w:lineRule="auto"/>
        <w:ind w:left="360"/>
        <w:jc w:val="both"/>
        <w:rPr>
          <w:bCs/>
          <w:sz w:val="22"/>
          <w:szCs w:val="22"/>
        </w:rPr>
      </w:pPr>
    </w:p>
    <w:p w14:paraId="61145B2E" w14:textId="77777777" w:rsidR="00FD4F47" w:rsidRPr="000B5CB1" w:rsidRDefault="00FD4F47" w:rsidP="00F15E13">
      <w:pPr>
        <w:autoSpaceDE w:val="0"/>
        <w:spacing w:line="312" w:lineRule="auto"/>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64FACC93" w14:textId="77777777" w:rsidR="00FD4F47" w:rsidRPr="000B5CB1" w:rsidRDefault="00FD4F47" w:rsidP="000D4BAF">
      <w:pPr>
        <w:autoSpaceDE w:val="0"/>
        <w:spacing w:line="312" w:lineRule="auto"/>
        <w:ind w:left="360"/>
        <w:jc w:val="both"/>
        <w:rPr>
          <w:bCs/>
          <w:sz w:val="22"/>
          <w:szCs w:val="22"/>
        </w:rPr>
      </w:pPr>
    </w:p>
    <w:p w14:paraId="1C0054B8" w14:textId="06320819" w:rsidR="00FD4F47" w:rsidRPr="000B5CB1" w:rsidRDefault="00241266" w:rsidP="00F15E13">
      <w:pPr>
        <w:autoSpaceDE w:val="0"/>
        <w:spacing w:line="312" w:lineRule="auto"/>
        <w:jc w:val="both"/>
        <w:rPr>
          <w:bCs/>
          <w:sz w:val="22"/>
          <w:szCs w:val="22"/>
        </w:rPr>
      </w:pPr>
      <w:r w:rsidRPr="000B5CB1">
        <w:rPr>
          <w:bCs/>
          <w:sz w:val="22"/>
          <w:szCs w:val="22"/>
        </w:rPr>
        <w:t xml:space="preserve">Naročnik bo odpiral konkurenco glede na potrebe naročnika predvidoma na </w:t>
      </w:r>
      <w:r w:rsidR="008F3630">
        <w:rPr>
          <w:bCs/>
          <w:sz w:val="22"/>
          <w:szCs w:val="22"/>
        </w:rPr>
        <w:t>1</w:t>
      </w:r>
      <w:r w:rsidRPr="000B5CB1">
        <w:rPr>
          <w:bCs/>
          <w:sz w:val="22"/>
          <w:szCs w:val="22"/>
        </w:rPr>
        <w:t>let</w:t>
      </w:r>
      <w:r w:rsidR="008F3630">
        <w:rPr>
          <w:bCs/>
          <w:sz w:val="22"/>
          <w:szCs w:val="22"/>
        </w:rPr>
        <w:t>o</w:t>
      </w:r>
      <w:r w:rsidRPr="000B5CB1">
        <w:rPr>
          <w:bCs/>
          <w:sz w:val="22"/>
          <w:szCs w:val="22"/>
        </w:rPr>
        <w:t xml:space="preserve"> (kar za naročnika ni obvezujoče</w:t>
      </w:r>
      <w:r w:rsidR="004D68FA">
        <w:rPr>
          <w:bCs/>
          <w:sz w:val="22"/>
          <w:szCs w:val="22"/>
        </w:rPr>
        <w:t xml:space="preserve"> in si naročnik pridržuje pravico, da odpira konkurenco tudi v drugem časovnem obdobju</w:t>
      </w:r>
      <w:r w:rsidR="009C6EC4">
        <w:rPr>
          <w:bCs/>
          <w:sz w:val="22"/>
          <w:szCs w:val="22"/>
        </w:rPr>
        <w:t>, za nabor blaga, ki ga bo dejansko potreboval</w:t>
      </w:r>
      <w:r w:rsidR="00F01FB5">
        <w:rPr>
          <w:bCs/>
          <w:sz w:val="22"/>
          <w:szCs w:val="22"/>
        </w:rPr>
        <w:t xml:space="preserve">). </w:t>
      </w:r>
      <w:r w:rsidRPr="000B5CB1">
        <w:rPr>
          <w:bCs/>
          <w:sz w:val="22"/>
          <w:szCs w:val="22"/>
        </w:rPr>
        <w:t>P</w:t>
      </w:r>
      <w:r w:rsidR="00FD4F47" w:rsidRPr="000B5CB1">
        <w:rPr>
          <w:bCs/>
          <w:sz w:val="22"/>
          <w:szCs w:val="22"/>
        </w:rPr>
        <w:t xml:space="preserve">o odpiranju konkurence bo naročnik do naslednjega odpiranja konkurence blago dobavljal od ponudnika, ki bo </w:t>
      </w:r>
      <w:r w:rsidR="008F3630">
        <w:rPr>
          <w:bCs/>
          <w:sz w:val="22"/>
          <w:szCs w:val="22"/>
        </w:rPr>
        <w:t xml:space="preserve"> </w:t>
      </w:r>
      <w:r w:rsidR="00FD4F47" w:rsidRPr="000B5CB1">
        <w:rPr>
          <w:bCs/>
          <w:sz w:val="22"/>
          <w:szCs w:val="22"/>
        </w:rPr>
        <w:t>oddal ekonomsko najugodnejšo ponudbo po merilu najnižja ponudbena cena v EUR z DDV</w:t>
      </w:r>
      <w:r w:rsidR="00895298" w:rsidRPr="000B5CB1">
        <w:rPr>
          <w:bCs/>
          <w:sz w:val="22"/>
          <w:szCs w:val="22"/>
        </w:rPr>
        <w:t xml:space="preserve">, razen v primeru, da ne bo mogel izvršiti pogodbenih obveznosti bo naročil blago, </w:t>
      </w:r>
      <w:r w:rsidR="00704E58" w:rsidRPr="000B5CB1">
        <w:rPr>
          <w:bCs/>
          <w:sz w:val="22"/>
          <w:szCs w:val="22"/>
        </w:rPr>
        <w:t>ki je</w:t>
      </w:r>
      <w:r w:rsidR="00895298" w:rsidRPr="000B5CB1">
        <w:rPr>
          <w:bCs/>
          <w:sz w:val="22"/>
          <w:szCs w:val="22"/>
        </w:rPr>
        <w:t xml:space="preserve"> bil predmet ponudbe o</w:t>
      </w:r>
      <w:r w:rsidR="009C6EC4">
        <w:rPr>
          <w:bCs/>
          <w:sz w:val="22"/>
          <w:szCs w:val="22"/>
        </w:rPr>
        <w:t xml:space="preserve">d </w:t>
      </w:r>
      <w:r w:rsidR="00895298" w:rsidRPr="000B5CB1">
        <w:rPr>
          <w:bCs/>
          <w:sz w:val="22"/>
          <w:szCs w:val="22"/>
        </w:rPr>
        <w:t>ostalih podpisnikov okvirnega sporazuma</w:t>
      </w:r>
      <w:r w:rsidR="009C6EC4">
        <w:rPr>
          <w:bCs/>
          <w:sz w:val="22"/>
          <w:szCs w:val="22"/>
        </w:rPr>
        <w:t>.</w:t>
      </w:r>
    </w:p>
    <w:p w14:paraId="53BEEA03" w14:textId="77777777" w:rsidR="00FD4F47" w:rsidRPr="000B5CB1" w:rsidRDefault="00FD4F47" w:rsidP="000D4BAF">
      <w:pPr>
        <w:autoSpaceDE w:val="0"/>
        <w:spacing w:line="312" w:lineRule="auto"/>
        <w:jc w:val="both"/>
        <w:rPr>
          <w:bCs/>
          <w:sz w:val="22"/>
          <w:szCs w:val="22"/>
        </w:rPr>
      </w:pPr>
    </w:p>
    <w:p w14:paraId="5E2466C1" w14:textId="77777777" w:rsidR="00FD4F47" w:rsidRPr="000B5CB1" w:rsidRDefault="00FD4F47" w:rsidP="00F15E13">
      <w:pPr>
        <w:autoSpaceDE w:val="0"/>
        <w:spacing w:line="312" w:lineRule="auto"/>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3586E902" w14:textId="77777777" w:rsidR="00FD4F47" w:rsidRPr="000B5CB1" w:rsidRDefault="00FD4F47" w:rsidP="000D4BAF">
      <w:pPr>
        <w:autoSpaceDE w:val="0"/>
        <w:spacing w:line="312" w:lineRule="auto"/>
        <w:ind w:left="360"/>
        <w:jc w:val="both"/>
        <w:rPr>
          <w:bCs/>
          <w:sz w:val="22"/>
          <w:szCs w:val="22"/>
        </w:rPr>
      </w:pPr>
    </w:p>
    <w:p w14:paraId="13A5C4FA"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598256BA" w14:textId="77777777" w:rsidR="00FD4F47" w:rsidRPr="000B5CB1" w:rsidRDefault="00FD4F47" w:rsidP="000D4BAF">
      <w:pPr>
        <w:autoSpaceDE w:val="0"/>
        <w:spacing w:line="312" w:lineRule="auto"/>
        <w:ind w:left="360"/>
        <w:jc w:val="both"/>
        <w:rPr>
          <w:bCs/>
          <w:sz w:val="22"/>
          <w:szCs w:val="22"/>
        </w:rPr>
      </w:pPr>
    </w:p>
    <w:p w14:paraId="7846085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Ponudbe v posameznem povpraševanju je potrebno poslati v roku na način, kot ga v povabilu opredeli naročnik.  </w:t>
      </w:r>
    </w:p>
    <w:p w14:paraId="31BAEB97" w14:textId="77777777" w:rsidR="00FD4F47" w:rsidRPr="000B5CB1" w:rsidRDefault="00FD4F47" w:rsidP="000D4BAF">
      <w:pPr>
        <w:autoSpaceDE w:val="0"/>
        <w:spacing w:line="312" w:lineRule="auto"/>
        <w:ind w:left="360"/>
        <w:jc w:val="both"/>
        <w:rPr>
          <w:bCs/>
          <w:sz w:val="22"/>
          <w:szCs w:val="22"/>
        </w:rPr>
      </w:pPr>
    </w:p>
    <w:p w14:paraId="6AECCE9A" w14:textId="77777777" w:rsidR="00FD4F47" w:rsidRDefault="00FD4F47" w:rsidP="00F15E13">
      <w:pPr>
        <w:autoSpaceDE w:val="0"/>
        <w:spacing w:line="312" w:lineRule="auto"/>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9BEE67B" w14:textId="77777777" w:rsidR="00AE162C" w:rsidRPr="000B5CB1" w:rsidRDefault="00AE162C" w:rsidP="000D4BAF">
      <w:pPr>
        <w:autoSpaceDE w:val="0"/>
        <w:spacing w:line="312" w:lineRule="auto"/>
        <w:ind w:left="360"/>
        <w:jc w:val="both"/>
        <w:rPr>
          <w:bCs/>
          <w:sz w:val="22"/>
          <w:szCs w:val="22"/>
        </w:rPr>
      </w:pPr>
    </w:p>
    <w:p w14:paraId="4B9CABF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0B5CB1" w:rsidRDefault="00FD4F47" w:rsidP="000D4BAF">
      <w:pPr>
        <w:autoSpaceDE w:val="0"/>
        <w:spacing w:line="312" w:lineRule="auto"/>
        <w:ind w:left="360"/>
        <w:jc w:val="both"/>
        <w:rPr>
          <w:bCs/>
          <w:sz w:val="22"/>
          <w:szCs w:val="22"/>
        </w:rPr>
      </w:pPr>
    </w:p>
    <w:p w14:paraId="7E18F82F" w14:textId="77777777" w:rsidR="00FD4F47" w:rsidRPr="000B5CB1" w:rsidRDefault="00FD4F47" w:rsidP="00F15E13">
      <w:pPr>
        <w:autoSpaceDE w:val="0"/>
        <w:spacing w:line="312" w:lineRule="auto"/>
        <w:jc w:val="both"/>
        <w:rPr>
          <w:bCs/>
          <w:sz w:val="22"/>
          <w:szCs w:val="22"/>
        </w:rPr>
      </w:pPr>
      <w:r w:rsidRPr="000B5CB1">
        <w:rPr>
          <w:bCs/>
          <w:sz w:val="22"/>
          <w:szCs w:val="22"/>
        </w:rPr>
        <w:t>Dobavitelj je dolžan aktivno sodelovati v postopkih ponovnega odpiranja konkurence.</w:t>
      </w:r>
    </w:p>
    <w:p w14:paraId="1EF6290C" w14:textId="77777777" w:rsidR="00FD4F47" w:rsidRPr="000B5CB1" w:rsidRDefault="00FD4F47" w:rsidP="000D4BAF">
      <w:pPr>
        <w:spacing w:line="312" w:lineRule="auto"/>
        <w:jc w:val="both"/>
        <w:rPr>
          <w:sz w:val="22"/>
          <w:szCs w:val="22"/>
        </w:rPr>
      </w:pPr>
    </w:p>
    <w:p w14:paraId="64918281" w14:textId="77777777" w:rsidR="00FD4F47" w:rsidRPr="000B5CB1" w:rsidRDefault="00FD4F47" w:rsidP="000D4BAF">
      <w:pPr>
        <w:pStyle w:val="Odstavekseznama"/>
        <w:numPr>
          <w:ilvl w:val="0"/>
          <w:numId w:val="18"/>
        </w:numPr>
        <w:spacing w:line="312" w:lineRule="auto"/>
        <w:contextualSpacing/>
        <w:jc w:val="both"/>
        <w:rPr>
          <w:b/>
          <w:sz w:val="22"/>
          <w:szCs w:val="22"/>
        </w:rPr>
      </w:pPr>
      <w:r w:rsidRPr="000B5CB1">
        <w:rPr>
          <w:b/>
          <w:sz w:val="22"/>
          <w:szCs w:val="22"/>
        </w:rPr>
        <w:t>Splošne določbe</w:t>
      </w:r>
    </w:p>
    <w:p w14:paraId="3D488434"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2204839A" w14:textId="77777777" w:rsidR="00FD4F47" w:rsidRPr="000B5CB1" w:rsidRDefault="00FD4F47" w:rsidP="000D4BAF">
      <w:pPr>
        <w:autoSpaceDE w:val="0"/>
        <w:spacing w:line="312" w:lineRule="auto"/>
        <w:ind w:left="360"/>
        <w:jc w:val="both"/>
        <w:rPr>
          <w:b/>
          <w:bCs/>
          <w:sz w:val="22"/>
          <w:szCs w:val="22"/>
        </w:rPr>
      </w:pPr>
    </w:p>
    <w:p w14:paraId="22397414" w14:textId="77777777" w:rsidR="00FD4F47" w:rsidRPr="000B5CB1" w:rsidRDefault="00FD4F47" w:rsidP="000D4BAF">
      <w:pPr>
        <w:autoSpaceDE w:val="0"/>
        <w:spacing w:line="312" w:lineRule="auto"/>
        <w:jc w:val="both"/>
        <w:rPr>
          <w:b/>
          <w:bCs/>
          <w:sz w:val="22"/>
          <w:szCs w:val="22"/>
        </w:rPr>
      </w:pPr>
      <w:r w:rsidRPr="000B5CB1">
        <w:rPr>
          <w:b/>
          <w:bCs/>
          <w:sz w:val="22"/>
          <w:szCs w:val="22"/>
        </w:rPr>
        <w:t>Za izvajanje okvirnega sporazuma veljajo naslednja splošna pravila:</w:t>
      </w:r>
    </w:p>
    <w:p w14:paraId="1126E189" w14:textId="77777777" w:rsidR="00FD4F47" w:rsidRPr="000B5CB1" w:rsidRDefault="00FD4F47" w:rsidP="000D4BAF">
      <w:pPr>
        <w:autoSpaceDE w:val="0"/>
        <w:spacing w:line="312" w:lineRule="auto"/>
        <w:jc w:val="both"/>
        <w:rPr>
          <w:b/>
          <w:bCs/>
          <w:sz w:val="22"/>
          <w:szCs w:val="22"/>
        </w:rPr>
      </w:pPr>
    </w:p>
    <w:p w14:paraId="1BA6F613" w14:textId="6707F2B8" w:rsidR="00FD4F47" w:rsidRPr="000B5CB1" w:rsidRDefault="00FD4F47" w:rsidP="000D4BAF">
      <w:pPr>
        <w:numPr>
          <w:ilvl w:val="0"/>
          <w:numId w:val="20"/>
        </w:numPr>
        <w:autoSpaceDE w:val="0"/>
        <w:spacing w:line="312" w:lineRule="auto"/>
        <w:jc w:val="both"/>
        <w:rPr>
          <w:b/>
          <w:bCs/>
          <w:sz w:val="22"/>
          <w:szCs w:val="22"/>
        </w:rPr>
      </w:pPr>
      <w:r w:rsidRPr="000B5CB1">
        <w:rPr>
          <w:bCs/>
          <w:sz w:val="22"/>
          <w:szCs w:val="22"/>
        </w:rPr>
        <w:t>Dobavitelji/stranke okvirnega sporazuma se obvezujejo, da bodo predložili finančno zavarovanje za dobro izvedbo posla v skladu z naročnikovimi zahtevami</w:t>
      </w:r>
      <w:r w:rsidR="00F15E13">
        <w:rPr>
          <w:bCs/>
          <w:sz w:val="22"/>
          <w:szCs w:val="22"/>
        </w:rPr>
        <w:t xml:space="preserve"> določenimi v dokumentaciji za oddajo javnega naročila</w:t>
      </w:r>
      <w:r w:rsidRPr="000B5CB1">
        <w:rPr>
          <w:bCs/>
          <w:sz w:val="22"/>
          <w:szCs w:val="22"/>
        </w:rPr>
        <w:t xml:space="preserve">. </w:t>
      </w:r>
      <w:r w:rsidRPr="000B5CB1">
        <w:rPr>
          <w:b/>
          <w:bCs/>
          <w:sz w:val="22"/>
          <w:szCs w:val="22"/>
        </w:rPr>
        <w:t>Zavarovanje je potrebno predložiti v roku 3 dni po podpisu pogodbe</w:t>
      </w:r>
      <w:r w:rsidR="00F15E13">
        <w:rPr>
          <w:b/>
          <w:bCs/>
          <w:sz w:val="22"/>
          <w:szCs w:val="22"/>
        </w:rPr>
        <w:t>.</w:t>
      </w:r>
    </w:p>
    <w:p w14:paraId="6F3AFE4E" w14:textId="77777777" w:rsidR="00FD4F47" w:rsidRPr="000B5CB1" w:rsidRDefault="00FD4F47" w:rsidP="000D4BAF">
      <w:pPr>
        <w:numPr>
          <w:ilvl w:val="0"/>
          <w:numId w:val="20"/>
        </w:numPr>
        <w:autoSpaceDE w:val="0"/>
        <w:spacing w:line="312" w:lineRule="auto"/>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53AFA82" w14:textId="77777777" w:rsidR="00FD4F47" w:rsidRPr="000B5CB1" w:rsidRDefault="00FD4F47" w:rsidP="000D4BAF">
      <w:pPr>
        <w:numPr>
          <w:ilvl w:val="0"/>
          <w:numId w:val="20"/>
        </w:numPr>
        <w:autoSpaceDE w:val="0"/>
        <w:spacing w:line="312" w:lineRule="auto"/>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02A936F4" w14:textId="77777777" w:rsidR="00FD4F47" w:rsidRPr="000B5CB1" w:rsidRDefault="00FD4F47" w:rsidP="000D4BAF">
      <w:pPr>
        <w:numPr>
          <w:ilvl w:val="0"/>
          <w:numId w:val="20"/>
        </w:numPr>
        <w:autoSpaceDE w:val="0"/>
        <w:spacing w:line="312" w:lineRule="auto"/>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0B5CB1" w:rsidRDefault="00FD4F47" w:rsidP="000D4BAF">
      <w:pPr>
        <w:numPr>
          <w:ilvl w:val="0"/>
          <w:numId w:val="20"/>
        </w:numPr>
        <w:autoSpaceDE w:val="0"/>
        <w:spacing w:line="312" w:lineRule="auto"/>
        <w:jc w:val="both"/>
        <w:rPr>
          <w:bCs/>
          <w:sz w:val="22"/>
          <w:szCs w:val="22"/>
        </w:rPr>
      </w:pPr>
      <w:r w:rsidRPr="000B5CB1">
        <w:rPr>
          <w:sz w:val="22"/>
          <w:szCs w:val="22"/>
        </w:rPr>
        <w:t>Za te artikle, ki niso navedeni na predračunu, veljajo cene po ceniku, ki ga mora stranka tega sporazuma predložiti naročniku na njegov poziv.</w:t>
      </w:r>
    </w:p>
    <w:p w14:paraId="1B7A770C" w14:textId="77777777" w:rsidR="00FD4F47" w:rsidRPr="000B5CB1" w:rsidRDefault="00FD4F47" w:rsidP="000D4BAF">
      <w:pPr>
        <w:numPr>
          <w:ilvl w:val="0"/>
          <w:numId w:val="20"/>
        </w:numPr>
        <w:autoSpaceDE w:val="0"/>
        <w:spacing w:line="312" w:lineRule="auto"/>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4435C8EC" w14:textId="77777777" w:rsidR="00FD4F47" w:rsidRPr="000B5CB1" w:rsidRDefault="00FD4F47" w:rsidP="000D4BAF">
      <w:pPr>
        <w:autoSpaceDE w:val="0"/>
        <w:spacing w:line="312" w:lineRule="auto"/>
        <w:ind w:left="720"/>
        <w:jc w:val="both"/>
        <w:rPr>
          <w:sz w:val="22"/>
          <w:szCs w:val="22"/>
        </w:rPr>
      </w:pPr>
    </w:p>
    <w:p w14:paraId="5E69DD19" w14:textId="36F775A1" w:rsidR="00FD4F47" w:rsidRDefault="00FD4F47" w:rsidP="000D4BAF">
      <w:pPr>
        <w:pStyle w:val="Odstavekseznama"/>
        <w:autoSpaceDE w:val="0"/>
        <w:spacing w:line="312" w:lineRule="auto"/>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4E688179" w14:textId="77777777" w:rsidR="00F15E13" w:rsidRPr="000B5CB1" w:rsidRDefault="00F15E13" w:rsidP="000D4BAF">
      <w:pPr>
        <w:pStyle w:val="Odstavekseznama"/>
        <w:autoSpaceDE w:val="0"/>
        <w:spacing w:line="312" w:lineRule="auto"/>
        <w:ind w:left="0"/>
        <w:jc w:val="both"/>
        <w:rPr>
          <w:sz w:val="22"/>
          <w:szCs w:val="22"/>
        </w:rPr>
      </w:pPr>
    </w:p>
    <w:p w14:paraId="1E540058" w14:textId="77777777" w:rsidR="00FD4F47" w:rsidRPr="000B5CB1" w:rsidRDefault="00FD4F47" w:rsidP="000D4BAF">
      <w:pPr>
        <w:autoSpaceDE w:val="0"/>
        <w:spacing w:line="312" w:lineRule="auto"/>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179DF7E7" w14:textId="77777777" w:rsidR="00FD4F47" w:rsidRPr="000B5CB1" w:rsidRDefault="00FD4F47" w:rsidP="000D4BAF">
      <w:pPr>
        <w:autoSpaceDE w:val="0"/>
        <w:spacing w:line="312" w:lineRule="auto"/>
        <w:ind w:left="720"/>
        <w:jc w:val="both"/>
        <w:rPr>
          <w:sz w:val="22"/>
          <w:szCs w:val="22"/>
        </w:rPr>
      </w:pPr>
    </w:p>
    <w:p w14:paraId="223C1AC8" w14:textId="77777777" w:rsidR="00FD4F47" w:rsidRPr="000B5CB1" w:rsidRDefault="00FD4F47" w:rsidP="000D4BAF">
      <w:pPr>
        <w:autoSpaceDE w:val="0"/>
        <w:spacing w:line="312" w:lineRule="auto"/>
        <w:ind w:left="720"/>
        <w:jc w:val="both"/>
        <w:rPr>
          <w:sz w:val="22"/>
          <w:szCs w:val="22"/>
        </w:rPr>
      </w:pPr>
    </w:p>
    <w:p w14:paraId="76DC3788" w14:textId="77777777" w:rsidR="00FD4F47" w:rsidRPr="000B5CB1" w:rsidRDefault="00FD4F47" w:rsidP="000D4BAF">
      <w:pPr>
        <w:pStyle w:val="Odstavekseznama"/>
        <w:numPr>
          <w:ilvl w:val="0"/>
          <w:numId w:val="18"/>
        </w:numPr>
        <w:spacing w:line="312" w:lineRule="auto"/>
        <w:contextualSpacing/>
        <w:jc w:val="both"/>
        <w:rPr>
          <w:b/>
          <w:sz w:val="22"/>
          <w:szCs w:val="22"/>
        </w:rPr>
      </w:pPr>
      <w:r w:rsidRPr="000B5CB1">
        <w:rPr>
          <w:b/>
          <w:sz w:val="22"/>
          <w:szCs w:val="22"/>
        </w:rPr>
        <w:t>Cena</w:t>
      </w:r>
    </w:p>
    <w:p w14:paraId="794B442E"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57838894" w14:textId="77777777" w:rsidR="00FD4F47" w:rsidRPr="000B5CB1" w:rsidRDefault="00FD4F47" w:rsidP="000D4BAF">
      <w:pPr>
        <w:autoSpaceDE w:val="0"/>
        <w:spacing w:line="312" w:lineRule="auto"/>
        <w:jc w:val="both"/>
        <w:rPr>
          <w:sz w:val="22"/>
          <w:szCs w:val="22"/>
        </w:rPr>
      </w:pPr>
    </w:p>
    <w:p w14:paraId="6C1B76F2" w14:textId="1A3BCC96" w:rsidR="00FD4F47" w:rsidRDefault="00FD4F47" w:rsidP="000D4BAF">
      <w:pPr>
        <w:autoSpaceDE w:val="0"/>
        <w:spacing w:line="312" w:lineRule="auto"/>
        <w:jc w:val="both"/>
        <w:rPr>
          <w:sz w:val="22"/>
          <w:szCs w:val="22"/>
        </w:rPr>
      </w:pPr>
      <w:r w:rsidRPr="000B5CB1">
        <w:rPr>
          <w:sz w:val="22"/>
          <w:szCs w:val="22"/>
        </w:rPr>
        <w:t xml:space="preserve">Pogodbena vrednost je enaka višini ocenjene vrednosti </w:t>
      </w:r>
      <w:r w:rsidR="00AE1F0D">
        <w:rPr>
          <w:sz w:val="22"/>
          <w:szCs w:val="22"/>
        </w:rPr>
        <w:t xml:space="preserve">za čas trajanja pogodbenega razmerja </w:t>
      </w:r>
      <w:r w:rsidRPr="000B5CB1">
        <w:rPr>
          <w:sz w:val="22"/>
          <w:szCs w:val="22"/>
        </w:rPr>
        <w:t>in znaša ______________ EUR brez DDV, _________________EUR z DDV.</w:t>
      </w:r>
    </w:p>
    <w:p w14:paraId="3B7E7418" w14:textId="7D388446" w:rsidR="003E7A89" w:rsidRDefault="003E7A89" w:rsidP="000D4BAF">
      <w:pPr>
        <w:autoSpaceDE w:val="0"/>
        <w:spacing w:line="312" w:lineRule="auto"/>
        <w:jc w:val="both"/>
        <w:rPr>
          <w:sz w:val="22"/>
          <w:szCs w:val="22"/>
        </w:rPr>
      </w:pPr>
    </w:p>
    <w:p w14:paraId="7C375D2C" w14:textId="7FCE3E6A" w:rsidR="003E7A89" w:rsidRPr="000B5CB1" w:rsidRDefault="003E7A89" w:rsidP="000D4BAF">
      <w:pPr>
        <w:autoSpaceDE w:val="0"/>
        <w:spacing w:line="312" w:lineRule="auto"/>
        <w:jc w:val="both"/>
        <w:rPr>
          <w:sz w:val="22"/>
          <w:szCs w:val="22"/>
        </w:rPr>
      </w:pPr>
      <w:r>
        <w:rPr>
          <w:sz w:val="22"/>
          <w:szCs w:val="22"/>
        </w:rPr>
        <w:t xml:space="preserve">Ponudbena cena izdelka na enoto mere izhaja iz predračuna izvajalca in je fiksna do naslednjega odpiranja konkurence. </w:t>
      </w:r>
    </w:p>
    <w:p w14:paraId="74AF124E" w14:textId="77777777" w:rsidR="00FD4F47" w:rsidRPr="000B5CB1" w:rsidRDefault="00AE1F0D" w:rsidP="000D4BAF">
      <w:pPr>
        <w:autoSpaceDE w:val="0"/>
        <w:spacing w:line="312" w:lineRule="auto"/>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B5E25DB" w14:textId="77777777" w:rsidR="00FD4F47" w:rsidRPr="000B5CB1" w:rsidRDefault="00FD4F47" w:rsidP="000D4BAF">
      <w:pPr>
        <w:autoSpaceDE w:val="0"/>
        <w:spacing w:line="312" w:lineRule="auto"/>
        <w:jc w:val="both"/>
        <w:rPr>
          <w:sz w:val="22"/>
          <w:szCs w:val="22"/>
        </w:rPr>
      </w:pPr>
    </w:p>
    <w:p w14:paraId="65DF3592" w14:textId="77777777" w:rsidR="00FD4F47" w:rsidRPr="000B5CB1" w:rsidRDefault="00FD4F47" w:rsidP="000D4BAF">
      <w:pPr>
        <w:autoSpaceDE w:val="0"/>
        <w:spacing w:line="312" w:lineRule="auto"/>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77777777" w:rsidR="00FD4F47" w:rsidRPr="000B5CB1" w:rsidRDefault="00FD4F47" w:rsidP="000D4BAF">
      <w:pPr>
        <w:autoSpaceDE w:val="0"/>
        <w:spacing w:line="312" w:lineRule="auto"/>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74810217" w14:textId="77777777" w:rsidR="00FD4F47" w:rsidRPr="000B5CB1" w:rsidRDefault="00FD4F47" w:rsidP="000D4BAF">
      <w:pPr>
        <w:autoSpaceDE w:val="0"/>
        <w:spacing w:line="312" w:lineRule="auto"/>
        <w:jc w:val="both"/>
        <w:rPr>
          <w:sz w:val="22"/>
          <w:szCs w:val="22"/>
        </w:rPr>
      </w:pPr>
    </w:p>
    <w:p w14:paraId="143A279E" w14:textId="77777777" w:rsidR="00FD4F47" w:rsidRPr="000B5CB1" w:rsidRDefault="00FD4F47" w:rsidP="000D4BAF">
      <w:pPr>
        <w:pStyle w:val="Odstavekseznama"/>
        <w:numPr>
          <w:ilvl w:val="0"/>
          <w:numId w:val="18"/>
        </w:numPr>
        <w:autoSpaceDE w:val="0"/>
        <w:spacing w:line="312" w:lineRule="auto"/>
        <w:contextualSpacing/>
        <w:jc w:val="both"/>
        <w:rPr>
          <w:b/>
          <w:sz w:val="22"/>
          <w:szCs w:val="22"/>
        </w:rPr>
      </w:pPr>
      <w:r w:rsidRPr="000B5CB1">
        <w:rPr>
          <w:b/>
          <w:sz w:val="22"/>
          <w:szCs w:val="22"/>
        </w:rPr>
        <w:t>Naročila, dobava in prevzem</w:t>
      </w:r>
    </w:p>
    <w:p w14:paraId="160E843C" w14:textId="77777777" w:rsidR="00FD4F47" w:rsidRPr="000B5CB1" w:rsidRDefault="00FD4F47" w:rsidP="000D4BAF">
      <w:pPr>
        <w:autoSpaceDE w:val="0"/>
        <w:spacing w:line="312" w:lineRule="auto"/>
        <w:jc w:val="both"/>
        <w:rPr>
          <w:sz w:val="22"/>
          <w:szCs w:val="22"/>
        </w:rPr>
      </w:pPr>
    </w:p>
    <w:p w14:paraId="45F3AF3D" w14:textId="77777777" w:rsidR="00FD4F47" w:rsidRDefault="00E95252" w:rsidP="000D4BAF">
      <w:pPr>
        <w:numPr>
          <w:ilvl w:val="0"/>
          <w:numId w:val="19"/>
        </w:numPr>
        <w:suppressAutoHyphens/>
        <w:autoSpaceDE w:val="0"/>
        <w:spacing w:line="312" w:lineRule="auto"/>
        <w:jc w:val="center"/>
        <w:rPr>
          <w:b/>
          <w:bCs/>
          <w:sz w:val="22"/>
          <w:szCs w:val="22"/>
        </w:rPr>
      </w:pPr>
      <w:r w:rsidRPr="000B5CB1">
        <w:rPr>
          <w:b/>
          <w:bCs/>
          <w:sz w:val="22"/>
          <w:szCs w:val="22"/>
        </w:rPr>
        <w:t>Č</w:t>
      </w:r>
      <w:r w:rsidR="00FD4F47" w:rsidRPr="000B5CB1">
        <w:rPr>
          <w:b/>
          <w:bCs/>
          <w:sz w:val="22"/>
          <w:szCs w:val="22"/>
        </w:rPr>
        <w:t>len</w:t>
      </w:r>
    </w:p>
    <w:p w14:paraId="30968EE7" w14:textId="77777777" w:rsidR="00E95252" w:rsidRPr="000B5CB1" w:rsidRDefault="00E95252" w:rsidP="000D4BAF">
      <w:pPr>
        <w:suppressAutoHyphens/>
        <w:autoSpaceDE w:val="0"/>
        <w:spacing w:line="312" w:lineRule="auto"/>
        <w:ind w:left="1440"/>
        <w:rPr>
          <w:b/>
          <w:bCs/>
          <w:sz w:val="22"/>
          <w:szCs w:val="22"/>
        </w:rPr>
      </w:pPr>
    </w:p>
    <w:p w14:paraId="1AF5024C" w14:textId="232DBDFD" w:rsidR="00E95252" w:rsidRPr="00E95252" w:rsidRDefault="00E95252" w:rsidP="000D4BAF">
      <w:pPr>
        <w:autoSpaceDE w:val="0"/>
        <w:spacing w:line="312" w:lineRule="auto"/>
        <w:jc w:val="both"/>
        <w:rPr>
          <w:sz w:val="22"/>
          <w:szCs w:val="22"/>
        </w:rPr>
      </w:pPr>
      <w:r w:rsidRPr="005E4188">
        <w:rPr>
          <w:b/>
          <w:sz w:val="22"/>
          <w:szCs w:val="22"/>
        </w:rPr>
        <w:t>Naročnik bo naročal blago pisno</w:t>
      </w:r>
      <w:r w:rsidR="00F15E13">
        <w:rPr>
          <w:b/>
          <w:sz w:val="22"/>
          <w:szCs w:val="22"/>
        </w:rPr>
        <w:t xml:space="preserve"> oz. elektronsko,</w:t>
      </w:r>
      <w:r w:rsidRPr="005E4188">
        <w:rPr>
          <w:b/>
          <w:sz w:val="22"/>
          <w:szCs w:val="22"/>
        </w:rPr>
        <w:t xml:space="preserve">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4465D0EF" w14:textId="77777777" w:rsidR="00E95252" w:rsidRPr="00E95252" w:rsidRDefault="00E95252" w:rsidP="000D4BAF">
      <w:pPr>
        <w:autoSpaceDE w:val="0"/>
        <w:spacing w:line="312" w:lineRule="auto"/>
        <w:jc w:val="both"/>
        <w:rPr>
          <w:sz w:val="22"/>
          <w:szCs w:val="22"/>
        </w:rPr>
      </w:pPr>
    </w:p>
    <w:p w14:paraId="110D4AED" w14:textId="2CDE585F" w:rsidR="00E95252" w:rsidRDefault="00E95252" w:rsidP="000D4BAF">
      <w:pPr>
        <w:autoSpaceDE w:val="0"/>
        <w:spacing w:line="312" w:lineRule="auto"/>
        <w:jc w:val="both"/>
        <w:rPr>
          <w:sz w:val="22"/>
          <w:szCs w:val="22"/>
        </w:rPr>
      </w:pPr>
      <w:r w:rsidRPr="00E95252">
        <w:rPr>
          <w:sz w:val="22"/>
          <w:szCs w:val="22"/>
        </w:rPr>
        <w:t xml:space="preserve">Dobavitelj zagotavlja dostavo blaga </w:t>
      </w:r>
      <w:proofErr w:type="spellStart"/>
      <w:r w:rsidRPr="00E95252">
        <w:rPr>
          <w:sz w:val="22"/>
          <w:szCs w:val="22"/>
        </w:rPr>
        <w:t>ddp</w:t>
      </w:r>
      <w:proofErr w:type="spellEnd"/>
      <w:r w:rsidRPr="00E95252">
        <w:rPr>
          <w:sz w:val="22"/>
          <w:szCs w:val="22"/>
        </w:rPr>
        <w:t xml:space="preserve"> Splošna bolnišnica Celje, razloženo Lekarna naročnika (v delovnem času naročnika od ponedeljka do petka). Ponudnik mora zagotavljati dobavo celotne  </w:t>
      </w:r>
      <w:r w:rsidRPr="005E4188">
        <w:rPr>
          <w:sz w:val="22"/>
          <w:szCs w:val="22"/>
        </w:rPr>
        <w:t xml:space="preserve">naročene količine v roku  najkasneje </w:t>
      </w:r>
      <w:r w:rsidR="000E615B">
        <w:rPr>
          <w:sz w:val="22"/>
          <w:szCs w:val="22"/>
        </w:rPr>
        <w:t>2</w:t>
      </w:r>
      <w:r w:rsidRPr="005E4188">
        <w:rPr>
          <w:sz w:val="22"/>
          <w:szCs w:val="22"/>
        </w:rPr>
        <w:t xml:space="preserve"> delovnih dni oziroma v nujnih primerih manj, po predhodnem dogovoru z naročnikom (v delovnem času od ponedeljka do petka v delovnem času od 7:00 do 14:00 ).</w:t>
      </w:r>
    </w:p>
    <w:p w14:paraId="68F0F699" w14:textId="77777777" w:rsidR="00F15E13" w:rsidRPr="005E4188" w:rsidRDefault="00F15E13" w:rsidP="000D4BAF">
      <w:pPr>
        <w:autoSpaceDE w:val="0"/>
        <w:spacing w:line="312" w:lineRule="auto"/>
        <w:jc w:val="both"/>
        <w:rPr>
          <w:sz w:val="22"/>
          <w:szCs w:val="22"/>
        </w:rPr>
      </w:pPr>
    </w:p>
    <w:p w14:paraId="4600215E" w14:textId="77777777" w:rsidR="00E95252" w:rsidRPr="005E4188" w:rsidRDefault="00E95252" w:rsidP="000D4BAF">
      <w:pPr>
        <w:autoSpaceDE w:val="0"/>
        <w:spacing w:line="312" w:lineRule="auto"/>
        <w:jc w:val="both"/>
        <w:rPr>
          <w:sz w:val="22"/>
          <w:szCs w:val="22"/>
        </w:rPr>
      </w:pPr>
    </w:p>
    <w:p w14:paraId="20873CDA"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7F362AF8" w14:textId="77777777" w:rsidR="00FD4F47" w:rsidRPr="000B5CB1" w:rsidRDefault="00FD4F47" w:rsidP="000D4BAF">
      <w:pPr>
        <w:autoSpaceDE w:val="0"/>
        <w:spacing w:line="312" w:lineRule="auto"/>
        <w:jc w:val="both"/>
        <w:rPr>
          <w:b/>
          <w:bCs/>
          <w:sz w:val="22"/>
          <w:szCs w:val="22"/>
        </w:rPr>
      </w:pPr>
    </w:p>
    <w:p w14:paraId="5C1B59A3" w14:textId="77777777" w:rsidR="00FD4F47" w:rsidRPr="000B5CB1" w:rsidRDefault="00FD4F47" w:rsidP="000D4BAF">
      <w:pPr>
        <w:autoSpaceDE w:val="0"/>
        <w:spacing w:line="312" w:lineRule="auto"/>
        <w:jc w:val="both"/>
        <w:rPr>
          <w:sz w:val="22"/>
          <w:szCs w:val="22"/>
        </w:rPr>
      </w:pPr>
      <w:r w:rsidRPr="000B5CB1">
        <w:rPr>
          <w:sz w:val="22"/>
          <w:szCs w:val="22"/>
        </w:rPr>
        <w:t>Naročnik se obvezuje blago prevzeti v celoti na podlagi pravilno izpolnjene dobavnice.</w:t>
      </w:r>
    </w:p>
    <w:p w14:paraId="204AB1A3" w14:textId="77777777" w:rsidR="00FD4F47" w:rsidRPr="000B5CB1" w:rsidRDefault="00FD4F47" w:rsidP="000D4BAF">
      <w:pPr>
        <w:autoSpaceDE w:val="0"/>
        <w:spacing w:line="312" w:lineRule="auto"/>
        <w:jc w:val="both"/>
        <w:rPr>
          <w:sz w:val="22"/>
          <w:szCs w:val="22"/>
        </w:rPr>
      </w:pPr>
      <w:r w:rsidRPr="000B5CB1">
        <w:rPr>
          <w:sz w:val="22"/>
          <w:szCs w:val="22"/>
        </w:rPr>
        <w:t xml:space="preserve">Šteje se, da je dobavnica pravilno izpolnjena, če vsebuje najmanj naslednje: </w:t>
      </w:r>
    </w:p>
    <w:p w14:paraId="6C8D7182"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naziv artikla</w:t>
      </w:r>
    </w:p>
    <w:p w14:paraId="09488A61"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cena na enoto mere</w:t>
      </w:r>
    </w:p>
    <w:p w14:paraId="3EF17258"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količina</w:t>
      </w:r>
    </w:p>
    <w:p w14:paraId="4FBC8245"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morebitni popust</w:t>
      </w:r>
    </w:p>
    <w:p w14:paraId="0DDE64EA"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kataloška številka artikla</w:t>
      </w:r>
    </w:p>
    <w:p w14:paraId="437AADC7"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dobaviteljeva šifra</w:t>
      </w:r>
    </w:p>
    <w:p w14:paraId="546981E9"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serijsko številko artikla</w:t>
      </w:r>
    </w:p>
    <w:p w14:paraId="6EA9A095"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rok uporabnosti</w:t>
      </w:r>
    </w:p>
    <w:p w14:paraId="7C826544"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stopnjo DDV-ja</w:t>
      </w:r>
    </w:p>
    <w:p w14:paraId="3173ECB2"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 xml:space="preserve">številka naročilnice. </w:t>
      </w:r>
    </w:p>
    <w:p w14:paraId="474C4068" w14:textId="77777777" w:rsidR="00FD4F47" w:rsidRPr="000B5CB1" w:rsidRDefault="00FD4F47" w:rsidP="000D4BAF">
      <w:pPr>
        <w:pStyle w:val="Odstavekseznama"/>
        <w:autoSpaceDE w:val="0"/>
        <w:spacing w:line="312" w:lineRule="auto"/>
        <w:ind w:left="720"/>
        <w:jc w:val="both"/>
        <w:rPr>
          <w:sz w:val="22"/>
          <w:szCs w:val="22"/>
        </w:rPr>
      </w:pPr>
    </w:p>
    <w:p w14:paraId="534FA428" w14:textId="734C7853" w:rsidR="00FD4F47" w:rsidRDefault="00FD4F47" w:rsidP="000D4BAF">
      <w:pPr>
        <w:spacing w:line="312" w:lineRule="auto"/>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w:t>
      </w:r>
      <w:r w:rsidR="00D663C5">
        <w:rPr>
          <w:sz w:val="22"/>
          <w:szCs w:val="22"/>
        </w:rPr>
        <w:t>osem</w:t>
      </w:r>
      <w:r w:rsidRPr="000B5CB1">
        <w:rPr>
          <w:sz w:val="22"/>
          <w:szCs w:val="22"/>
        </w:rPr>
        <w:t xml:space="preserve"> (8) delovnih dneh od prevzema. </w:t>
      </w:r>
    </w:p>
    <w:p w14:paraId="31596C39" w14:textId="77777777" w:rsidR="00746BA5" w:rsidRPr="000B5CB1" w:rsidRDefault="00746BA5" w:rsidP="000D4BAF">
      <w:pPr>
        <w:spacing w:line="312" w:lineRule="auto"/>
        <w:jc w:val="both"/>
        <w:rPr>
          <w:sz w:val="22"/>
          <w:szCs w:val="22"/>
        </w:rPr>
      </w:pPr>
    </w:p>
    <w:p w14:paraId="4E998A71" w14:textId="77777777" w:rsidR="00FD4F47" w:rsidRDefault="00FD4F47" w:rsidP="000D4BAF">
      <w:pPr>
        <w:spacing w:line="312" w:lineRule="auto"/>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360F2AE" w14:textId="77777777" w:rsidR="00746BA5" w:rsidRPr="000B5CB1" w:rsidRDefault="00746BA5" w:rsidP="000D4BAF">
      <w:pPr>
        <w:spacing w:line="312" w:lineRule="auto"/>
        <w:jc w:val="both"/>
        <w:rPr>
          <w:sz w:val="22"/>
          <w:szCs w:val="22"/>
        </w:rPr>
      </w:pPr>
    </w:p>
    <w:p w14:paraId="694AF10C" w14:textId="77777777" w:rsidR="00FD4F47" w:rsidRPr="000B5CB1" w:rsidRDefault="00FD4F47" w:rsidP="000D4BAF">
      <w:pPr>
        <w:spacing w:line="312" w:lineRule="auto"/>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B0E52AA" w14:textId="77777777" w:rsidR="00FD4F47" w:rsidRPr="000B5CB1" w:rsidRDefault="00FD4F47" w:rsidP="000D4BAF">
      <w:pPr>
        <w:spacing w:line="312" w:lineRule="auto"/>
        <w:jc w:val="both"/>
        <w:rPr>
          <w:sz w:val="22"/>
          <w:szCs w:val="22"/>
        </w:rPr>
      </w:pPr>
    </w:p>
    <w:p w14:paraId="6F8646E1" w14:textId="77777777" w:rsidR="00FD4F47" w:rsidRPr="000B5CB1" w:rsidRDefault="00FD4F47" w:rsidP="000D4BAF">
      <w:pPr>
        <w:autoSpaceDE w:val="0"/>
        <w:spacing w:line="312" w:lineRule="auto"/>
        <w:jc w:val="both"/>
        <w:rPr>
          <w:sz w:val="22"/>
          <w:szCs w:val="22"/>
        </w:rPr>
      </w:pPr>
      <w:r w:rsidRPr="000B5CB1">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0D5A2126" w14:textId="77777777" w:rsidR="00FD4F47" w:rsidRPr="000B5CB1" w:rsidRDefault="00FD4F47" w:rsidP="000D4BAF">
      <w:pPr>
        <w:autoSpaceDE w:val="0"/>
        <w:spacing w:line="312" w:lineRule="auto"/>
        <w:jc w:val="both"/>
        <w:rPr>
          <w:sz w:val="22"/>
          <w:szCs w:val="22"/>
        </w:rPr>
      </w:pPr>
    </w:p>
    <w:p w14:paraId="55B66893" w14:textId="77777777" w:rsidR="00FD4F47" w:rsidRPr="000B5CB1" w:rsidRDefault="00FD4F47" w:rsidP="000D4BAF">
      <w:pPr>
        <w:autoSpaceDE w:val="0"/>
        <w:spacing w:line="312" w:lineRule="auto"/>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1D6AAF7" w14:textId="77777777" w:rsidR="00FD4F47" w:rsidRPr="000B5CB1" w:rsidRDefault="00FD4F47" w:rsidP="000D4BAF">
      <w:pPr>
        <w:autoSpaceDE w:val="0"/>
        <w:spacing w:line="312" w:lineRule="auto"/>
        <w:jc w:val="both"/>
        <w:rPr>
          <w:sz w:val="22"/>
          <w:szCs w:val="22"/>
        </w:rPr>
      </w:pPr>
    </w:p>
    <w:p w14:paraId="33699E39" w14:textId="77777777" w:rsidR="00FD4F47" w:rsidRPr="000B5CB1"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5E7B809" w14:textId="77777777" w:rsidR="00FD4F47" w:rsidRPr="000B5CB1" w:rsidRDefault="00FD4F47" w:rsidP="000D4BAF">
      <w:pPr>
        <w:autoSpaceDE w:val="0"/>
        <w:spacing w:line="312" w:lineRule="auto"/>
        <w:jc w:val="both"/>
        <w:rPr>
          <w:sz w:val="22"/>
          <w:szCs w:val="22"/>
        </w:rPr>
      </w:pPr>
    </w:p>
    <w:p w14:paraId="558C2E79" w14:textId="77777777" w:rsidR="00FD4F47"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59CD73ED" w14:textId="77777777" w:rsidR="00215AF5" w:rsidRPr="000B5CB1" w:rsidRDefault="00215AF5" w:rsidP="000D4BAF">
      <w:pPr>
        <w:autoSpaceDE w:val="0"/>
        <w:spacing w:line="312" w:lineRule="auto"/>
        <w:jc w:val="both"/>
        <w:rPr>
          <w:sz w:val="22"/>
          <w:szCs w:val="22"/>
        </w:rPr>
      </w:pPr>
    </w:p>
    <w:p w14:paraId="7DDFC5E0" w14:textId="77777777" w:rsidR="00FD4F47" w:rsidRDefault="00FD4F47" w:rsidP="000D4BAF">
      <w:pPr>
        <w:spacing w:line="312" w:lineRule="auto"/>
        <w:jc w:val="both"/>
        <w:rPr>
          <w:sz w:val="22"/>
          <w:szCs w:val="22"/>
        </w:rPr>
      </w:pPr>
    </w:p>
    <w:p w14:paraId="4F0ADA8E" w14:textId="77777777" w:rsidR="00EF34AC" w:rsidRPr="000B5CB1" w:rsidRDefault="00EF34AC" w:rsidP="000D4BAF">
      <w:pPr>
        <w:spacing w:line="312" w:lineRule="auto"/>
        <w:jc w:val="both"/>
        <w:rPr>
          <w:sz w:val="22"/>
          <w:szCs w:val="22"/>
        </w:rPr>
      </w:pPr>
    </w:p>
    <w:p w14:paraId="0CB70E20" w14:textId="77777777" w:rsidR="00FD4F47" w:rsidRPr="000B5CB1" w:rsidRDefault="00FD4F47" w:rsidP="000D4BAF">
      <w:pPr>
        <w:pStyle w:val="Odstavekseznama"/>
        <w:numPr>
          <w:ilvl w:val="0"/>
          <w:numId w:val="18"/>
        </w:numPr>
        <w:spacing w:line="312" w:lineRule="auto"/>
        <w:contextualSpacing/>
        <w:jc w:val="both"/>
        <w:rPr>
          <w:b/>
          <w:sz w:val="22"/>
          <w:szCs w:val="22"/>
        </w:rPr>
      </w:pPr>
      <w:r w:rsidRPr="000B5CB1">
        <w:rPr>
          <w:b/>
          <w:sz w:val="22"/>
          <w:szCs w:val="22"/>
        </w:rPr>
        <w:t>Obveznosti strank</w:t>
      </w:r>
    </w:p>
    <w:p w14:paraId="65A59CE4" w14:textId="77777777" w:rsidR="00FD4F47" w:rsidRPr="000B5CB1" w:rsidRDefault="00FD4F47" w:rsidP="000D4BAF">
      <w:pPr>
        <w:pStyle w:val="Odstavekseznama"/>
        <w:numPr>
          <w:ilvl w:val="0"/>
          <w:numId w:val="19"/>
        </w:numPr>
        <w:spacing w:line="312" w:lineRule="auto"/>
        <w:contextualSpacing/>
        <w:jc w:val="center"/>
        <w:rPr>
          <w:b/>
          <w:sz w:val="22"/>
          <w:szCs w:val="22"/>
        </w:rPr>
      </w:pPr>
      <w:r w:rsidRPr="000B5CB1">
        <w:rPr>
          <w:b/>
          <w:sz w:val="22"/>
          <w:szCs w:val="22"/>
        </w:rPr>
        <w:t>člen</w:t>
      </w:r>
    </w:p>
    <w:p w14:paraId="1D80CAAB" w14:textId="77777777" w:rsidR="00FD4F47" w:rsidRPr="000B5CB1" w:rsidRDefault="00FD4F47" w:rsidP="000D4BAF">
      <w:pPr>
        <w:spacing w:line="312" w:lineRule="auto"/>
        <w:jc w:val="both"/>
        <w:rPr>
          <w:sz w:val="22"/>
          <w:szCs w:val="22"/>
        </w:rPr>
      </w:pPr>
    </w:p>
    <w:p w14:paraId="70EBD4EA" w14:textId="77777777" w:rsidR="00FD4F47" w:rsidRPr="000B5CB1" w:rsidRDefault="00FD4F47" w:rsidP="000D4BAF">
      <w:pPr>
        <w:spacing w:line="312" w:lineRule="auto"/>
        <w:jc w:val="both"/>
        <w:rPr>
          <w:sz w:val="22"/>
          <w:szCs w:val="22"/>
        </w:rPr>
      </w:pPr>
      <w:r w:rsidRPr="000B5CB1">
        <w:rPr>
          <w:sz w:val="22"/>
          <w:szCs w:val="22"/>
        </w:rPr>
        <w:t xml:space="preserve">Dobavitelj se obvezuje, da bo: </w:t>
      </w:r>
    </w:p>
    <w:p w14:paraId="22540A33" w14:textId="77777777" w:rsidR="00FD4F47" w:rsidRPr="000B5CB1" w:rsidRDefault="00FD4F47" w:rsidP="000D4BAF">
      <w:pPr>
        <w:numPr>
          <w:ilvl w:val="0"/>
          <w:numId w:val="21"/>
        </w:numPr>
        <w:spacing w:line="312" w:lineRule="auto"/>
        <w:jc w:val="both"/>
        <w:rPr>
          <w:sz w:val="22"/>
          <w:szCs w:val="22"/>
        </w:rPr>
      </w:pPr>
      <w:r w:rsidRPr="000B5CB1">
        <w:rPr>
          <w:sz w:val="22"/>
          <w:szCs w:val="22"/>
        </w:rPr>
        <w:t>takoj pisno opozoril naročnika na okoliščine, ki bi lahko otežile ali onemogočile kakovostno in pravilno dobavo;</w:t>
      </w:r>
    </w:p>
    <w:p w14:paraId="0D17FD4E" w14:textId="77777777" w:rsidR="00FD4F47" w:rsidRPr="000B5CB1" w:rsidRDefault="00FD4F47" w:rsidP="000D4BAF">
      <w:pPr>
        <w:numPr>
          <w:ilvl w:val="0"/>
          <w:numId w:val="21"/>
        </w:numPr>
        <w:spacing w:line="312" w:lineRule="auto"/>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6C5D4458" w14:textId="77777777" w:rsidR="00FD4F47" w:rsidRPr="000B5CB1" w:rsidRDefault="00FD4F47" w:rsidP="000D4BAF">
      <w:pPr>
        <w:numPr>
          <w:ilvl w:val="0"/>
          <w:numId w:val="21"/>
        </w:numPr>
        <w:spacing w:line="312" w:lineRule="auto"/>
        <w:jc w:val="both"/>
        <w:rPr>
          <w:sz w:val="22"/>
          <w:szCs w:val="22"/>
        </w:rPr>
      </w:pPr>
      <w:r w:rsidRPr="000B5CB1">
        <w:rPr>
          <w:sz w:val="22"/>
          <w:szCs w:val="22"/>
        </w:rPr>
        <w:t>dobavljal blago, ki nima pravnih in stvarnih napak;</w:t>
      </w:r>
    </w:p>
    <w:p w14:paraId="5113C7D9" w14:textId="77777777" w:rsidR="00FD4F47" w:rsidRPr="000B5CB1" w:rsidRDefault="00FD4F47" w:rsidP="000D4BAF">
      <w:pPr>
        <w:numPr>
          <w:ilvl w:val="0"/>
          <w:numId w:val="21"/>
        </w:numPr>
        <w:spacing w:line="312" w:lineRule="auto"/>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7EE6AE9D" w14:textId="77777777" w:rsidR="00FD4F47" w:rsidRPr="000B5CB1" w:rsidRDefault="00FD4F47" w:rsidP="000D4BAF">
      <w:pPr>
        <w:numPr>
          <w:ilvl w:val="0"/>
          <w:numId w:val="21"/>
        </w:numPr>
        <w:spacing w:line="312" w:lineRule="auto"/>
        <w:jc w:val="both"/>
        <w:rPr>
          <w:sz w:val="22"/>
          <w:szCs w:val="22"/>
        </w:rPr>
      </w:pPr>
      <w:r w:rsidRPr="000B5CB1">
        <w:rPr>
          <w:sz w:val="22"/>
          <w:szCs w:val="22"/>
        </w:rPr>
        <w:t>da bo nosil vse stroške, ki bi nastali zaradi odpoklica blaga zaradi napake, storjene s strani dobavitelja oziroma proizvajalca;</w:t>
      </w:r>
    </w:p>
    <w:p w14:paraId="72C5B49E" w14:textId="77777777" w:rsidR="00FD4F47" w:rsidRPr="000B5CB1" w:rsidRDefault="00FD4F47" w:rsidP="000D4BAF">
      <w:pPr>
        <w:numPr>
          <w:ilvl w:val="0"/>
          <w:numId w:val="21"/>
        </w:numPr>
        <w:spacing w:line="312" w:lineRule="auto"/>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25AF0DB5" w14:textId="7BCD2117" w:rsidR="00FD4F47" w:rsidRPr="000B5CB1" w:rsidRDefault="00FD4F47" w:rsidP="000D4BAF">
      <w:pPr>
        <w:spacing w:line="312" w:lineRule="auto"/>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ti.</w:t>
      </w:r>
    </w:p>
    <w:p w14:paraId="47AD996B" w14:textId="77777777" w:rsidR="00FD4F47" w:rsidRPr="000B5CB1" w:rsidRDefault="00FD4F47" w:rsidP="000D4BAF">
      <w:pPr>
        <w:autoSpaceDE w:val="0"/>
        <w:spacing w:line="312" w:lineRule="auto"/>
        <w:jc w:val="both"/>
        <w:rPr>
          <w:b/>
          <w:sz w:val="22"/>
          <w:szCs w:val="22"/>
        </w:rPr>
      </w:pPr>
    </w:p>
    <w:p w14:paraId="69E36E58" w14:textId="77777777" w:rsidR="00FD4F47" w:rsidRPr="000B5CB1" w:rsidRDefault="00FD4F47" w:rsidP="000D4BAF">
      <w:pPr>
        <w:autoSpaceDE w:val="0"/>
        <w:spacing w:line="312" w:lineRule="auto"/>
        <w:jc w:val="both"/>
        <w:rPr>
          <w:b/>
          <w:sz w:val="22"/>
          <w:szCs w:val="22"/>
        </w:rPr>
      </w:pPr>
      <w:r w:rsidRPr="000B5CB1">
        <w:rPr>
          <w:b/>
          <w:sz w:val="22"/>
          <w:szCs w:val="22"/>
        </w:rPr>
        <w:t>VI. Rok plačila</w:t>
      </w:r>
    </w:p>
    <w:p w14:paraId="550D02F4" w14:textId="77777777" w:rsidR="00FD4F47" w:rsidRPr="000B5CB1" w:rsidRDefault="00FD4F47" w:rsidP="000D4BAF">
      <w:pPr>
        <w:pStyle w:val="Telobesedila"/>
        <w:spacing w:line="312" w:lineRule="auto"/>
        <w:rPr>
          <w:sz w:val="22"/>
          <w:szCs w:val="22"/>
        </w:rPr>
      </w:pPr>
    </w:p>
    <w:p w14:paraId="6F373470"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33E398CF" w14:textId="77777777" w:rsidR="00FD4F47" w:rsidRPr="000B5CB1" w:rsidRDefault="00FD4F47" w:rsidP="000D4BAF">
      <w:pPr>
        <w:autoSpaceDE w:val="0"/>
        <w:spacing w:line="312" w:lineRule="auto"/>
        <w:ind w:left="360"/>
        <w:jc w:val="both"/>
        <w:rPr>
          <w:b/>
          <w:bCs/>
          <w:sz w:val="22"/>
          <w:szCs w:val="22"/>
        </w:rPr>
      </w:pPr>
    </w:p>
    <w:p w14:paraId="3D6A1B3C" w14:textId="5BDC1FC4" w:rsidR="00FD4F47" w:rsidRPr="000B5CB1" w:rsidRDefault="00FD4F47" w:rsidP="000D4BAF">
      <w:pPr>
        <w:pStyle w:val="Telobesedila"/>
        <w:spacing w:line="312" w:lineRule="auto"/>
        <w:rPr>
          <w:sz w:val="22"/>
          <w:szCs w:val="22"/>
        </w:rPr>
      </w:pPr>
      <w:r w:rsidRPr="000B5CB1">
        <w:rPr>
          <w:sz w:val="22"/>
          <w:szCs w:val="22"/>
        </w:rPr>
        <w:t xml:space="preserve">Naročnik bo poravnal stroške za dobavljeno blago v roku </w:t>
      </w:r>
      <w:r w:rsidR="003E7A89">
        <w:rPr>
          <w:sz w:val="22"/>
          <w:szCs w:val="22"/>
        </w:rPr>
        <w:t>določenem z vsakokrat veljavno zakonodajo</w:t>
      </w:r>
      <w:r w:rsidR="00F15E13">
        <w:rPr>
          <w:sz w:val="22"/>
          <w:szCs w:val="22"/>
        </w:rPr>
        <w:t xml:space="preserve">. Plačilni rok začne teči </w:t>
      </w:r>
      <w:r w:rsidRPr="000B5CB1">
        <w:rPr>
          <w:sz w:val="22"/>
          <w:szCs w:val="22"/>
        </w:rPr>
        <w:t>od datuma pravilno izstavljenega računa po prejemu blaga</w:t>
      </w:r>
      <w:r w:rsidR="00477378">
        <w:rPr>
          <w:sz w:val="22"/>
          <w:szCs w:val="22"/>
        </w:rPr>
        <w:t xml:space="preserve"> oziroma skladno z vsakokrat veljavno zakonodajo</w:t>
      </w:r>
      <w:r w:rsidR="00F15E13">
        <w:rPr>
          <w:sz w:val="22"/>
          <w:szCs w:val="22"/>
        </w:rPr>
        <w:t>. Plačilo se izvede</w:t>
      </w:r>
      <w:r w:rsidR="001C510D">
        <w:rPr>
          <w:sz w:val="22"/>
          <w:szCs w:val="22"/>
        </w:rPr>
        <w:t xml:space="preserve"> na transakcijski račun dobavitelja</w:t>
      </w:r>
      <w:r w:rsidR="00477378">
        <w:rPr>
          <w:sz w:val="22"/>
          <w:szCs w:val="22"/>
        </w:rPr>
        <w:t xml:space="preserve">. </w:t>
      </w:r>
    </w:p>
    <w:p w14:paraId="2AA3A510" w14:textId="77777777" w:rsidR="00FD4F47" w:rsidRPr="000B5CB1" w:rsidRDefault="00FD4F47" w:rsidP="000D4BAF">
      <w:pPr>
        <w:spacing w:line="312" w:lineRule="auto"/>
        <w:jc w:val="both"/>
        <w:rPr>
          <w:sz w:val="22"/>
          <w:szCs w:val="22"/>
        </w:rPr>
      </w:pPr>
    </w:p>
    <w:p w14:paraId="63002F9A" w14:textId="20D3FEDA" w:rsidR="00FD4F47" w:rsidRPr="000B5CB1" w:rsidRDefault="00FD4F47" w:rsidP="000D4BAF">
      <w:pPr>
        <w:spacing w:line="312" w:lineRule="auto"/>
        <w:jc w:val="both"/>
        <w:rPr>
          <w:sz w:val="22"/>
          <w:szCs w:val="22"/>
        </w:rPr>
      </w:pPr>
      <w:r w:rsidRPr="000B5CB1">
        <w:rPr>
          <w:sz w:val="22"/>
          <w:szCs w:val="22"/>
        </w:rPr>
        <w:t xml:space="preserve">Vsak izstavljen račun mora vsebovati podatke o naročnikovi številki okvirnega sporazuma,  naročilnice oz. odjave porabljenega blaga in dobavnice, ter vse elemente kot dobavnica. </w:t>
      </w:r>
    </w:p>
    <w:p w14:paraId="192F0A27" w14:textId="77777777" w:rsidR="00FD4F47" w:rsidRPr="000B5CB1" w:rsidRDefault="00FD4F47" w:rsidP="000D4BAF">
      <w:pPr>
        <w:pStyle w:val="Telobesedila"/>
        <w:spacing w:line="312" w:lineRule="auto"/>
        <w:rPr>
          <w:sz w:val="22"/>
          <w:szCs w:val="22"/>
        </w:rPr>
      </w:pPr>
      <w:r w:rsidRPr="000B5CB1">
        <w:rPr>
          <w:sz w:val="22"/>
          <w:szCs w:val="22"/>
        </w:rPr>
        <w:t xml:space="preserve">Izstavljen račun mora imeti prilogo </w:t>
      </w:r>
    </w:p>
    <w:p w14:paraId="3CA54087" w14:textId="77777777" w:rsidR="00FD4F47" w:rsidRPr="000B5CB1" w:rsidRDefault="00FD4F47" w:rsidP="000D4BAF">
      <w:pPr>
        <w:pStyle w:val="Telobesedila"/>
        <w:numPr>
          <w:ilvl w:val="0"/>
          <w:numId w:val="16"/>
        </w:numPr>
        <w:spacing w:line="312" w:lineRule="auto"/>
        <w:rPr>
          <w:sz w:val="22"/>
          <w:szCs w:val="22"/>
        </w:rPr>
      </w:pPr>
      <w:r w:rsidRPr="000B5CB1">
        <w:rPr>
          <w:sz w:val="22"/>
          <w:szCs w:val="22"/>
        </w:rPr>
        <w:t>naročilnice oz. odjave porabljenega blaga</w:t>
      </w:r>
    </w:p>
    <w:p w14:paraId="2AA94406" w14:textId="77777777" w:rsidR="00FD4F47" w:rsidRPr="000B5CB1" w:rsidRDefault="00FD4F47" w:rsidP="000D4BAF">
      <w:pPr>
        <w:pStyle w:val="Telobesedila"/>
        <w:numPr>
          <w:ilvl w:val="0"/>
          <w:numId w:val="16"/>
        </w:numPr>
        <w:spacing w:line="312" w:lineRule="auto"/>
        <w:rPr>
          <w:sz w:val="22"/>
          <w:szCs w:val="22"/>
        </w:rPr>
      </w:pPr>
      <w:r w:rsidRPr="000B5CB1">
        <w:rPr>
          <w:sz w:val="22"/>
          <w:szCs w:val="22"/>
        </w:rPr>
        <w:t xml:space="preserve">dobavnice </w:t>
      </w:r>
    </w:p>
    <w:p w14:paraId="3AA370DF" w14:textId="77777777" w:rsidR="00FD4F47" w:rsidRPr="000B5CB1" w:rsidRDefault="00FD4F47" w:rsidP="000D4BAF">
      <w:pPr>
        <w:pStyle w:val="Telobesedila"/>
        <w:spacing w:line="312" w:lineRule="auto"/>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23C1220B" w14:textId="77777777" w:rsidR="00CD2FB6" w:rsidRDefault="00CD2FB6" w:rsidP="000D4BAF">
      <w:pPr>
        <w:pStyle w:val="Telobesedila"/>
        <w:spacing w:line="312" w:lineRule="auto"/>
        <w:rPr>
          <w:sz w:val="22"/>
          <w:szCs w:val="22"/>
        </w:rPr>
      </w:pPr>
    </w:p>
    <w:p w14:paraId="3DF49929" w14:textId="77777777" w:rsidR="00F15E13" w:rsidRPr="000B5CB1" w:rsidRDefault="00F15E13" w:rsidP="000D4BAF">
      <w:pPr>
        <w:pStyle w:val="Telobesedila"/>
        <w:spacing w:line="312" w:lineRule="auto"/>
        <w:rPr>
          <w:sz w:val="22"/>
          <w:szCs w:val="22"/>
        </w:rPr>
      </w:pPr>
    </w:p>
    <w:p w14:paraId="7F9C3F2E" w14:textId="77777777" w:rsidR="00FD4F47" w:rsidRPr="000B5CB1" w:rsidRDefault="00FD4F47" w:rsidP="000D4BAF">
      <w:pPr>
        <w:spacing w:line="312" w:lineRule="auto"/>
        <w:jc w:val="both"/>
        <w:rPr>
          <w:b/>
          <w:sz w:val="22"/>
          <w:szCs w:val="22"/>
        </w:rPr>
      </w:pPr>
      <w:r w:rsidRPr="000B5CB1">
        <w:rPr>
          <w:b/>
          <w:sz w:val="22"/>
          <w:szCs w:val="22"/>
        </w:rPr>
        <w:t>VII. Kritni nakup in zavarovanje za dobro izvedbo pogodbenih obveznosti-zavarovanje</w:t>
      </w:r>
    </w:p>
    <w:p w14:paraId="2830B449" w14:textId="77777777" w:rsidR="00FD4F47" w:rsidRPr="000B5CB1" w:rsidRDefault="00FD4F47" w:rsidP="000D4BAF">
      <w:pPr>
        <w:spacing w:line="312" w:lineRule="auto"/>
        <w:jc w:val="both"/>
        <w:rPr>
          <w:b/>
          <w:sz w:val="22"/>
          <w:szCs w:val="22"/>
        </w:rPr>
      </w:pPr>
    </w:p>
    <w:p w14:paraId="6F810FA3" w14:textId="77777777" w:rsidR="00FD4F47" w:rsidRPr="000B5CB1" w:rsidRDefault="00FD4F47" w:rsidP="000D4BAF">
      <w:pPr>
        <w:pStyle w:val="Odstavekseznama"/>
        <w:numPr>
          <w:ilvl w:val="0"/>
          <w:numId w:val="19"/>
        </w:numPr>
        <w:suppressAutoHyphens/>
        <w:spacing w:line="312" w:lineRule="auto"/>
        <w:jc w:val="center"/>
        <w:rPr>
          <w:b/>
          <w:sz w:val="22"/>
          <w:szCs w:val="22"/>
        </w:rPr>
      </w:pPr>
      <w:r w:rsidRPr="000B5CB1">
        <w:rPr>
          <w:b/>
          <w:sz w:val="22"/>
          <w:szCs w:val="22"/>
        </w:rPr>
        <w:t>člen</w:t>
      </w:r>
    </w:p>
    <w:p w14:paraId="4541C61E" w14:textId="77777777" w:rsidR="00A544B7" w:rsidRPr="000B5CB1" w:rsidRDefault="00A544B7" w:rsidP="000D4BAF">
      <w:pPr>
        <w:pStyle w:val="Odstavekseznama"/>
        <w:suppressAutoHyphens/>
        <w:spacing w:line="312" w:lineRule="auto"/>
        <w:ind w:left="1440"/>
        <w:rPr>
          <w:b/>
          <w:sz w:val="22"/>
          <w:szCs w:val="22"/>
        </w:rPr>
      </w:pPr>
    </w:p>
    <w:p w14:paraId="075A47F1" w14:textId="77777777" w:rsidR="00FD4F47" w:rsidRPr="000B5CB1" w:rsidRDefault="00FD4F47" w:rsidP="000D4BAF">
      <w:pPr>
        <w:spacing w:line="312" w:lineRule="auto"/>
        <w:jc w:val="both"/>
        <w:rPr>
          <w:sz w:val="22"/>
          <w:szCs w:val="22"/>
        </w:rPr>
      </w:pPr>
      <w:r w:rsidRPr="000B5CB1">
        <w:rPr>
          <w:sz w:val="22"/>
          <w:szCs w:val="22"/>
        </w:rPr>
        <w:t>Vsaka zavrnitev posameznega naročila dobavitelja ali da dobava ni izvedena v skladu s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2D869044" w14:textId="77777777" w:rsidR="00FD4F47" w:rsidRPr="000B5CB1" w:rsidRDefault="00FD4F47" w:rsidP="000D4BAF">
      <w:pPr>
        <w:pStyle w:val="Telobesedila"/>
        <w:spacing w:line="312" w:lineRule="auto"/>
        <w:rPr>
          <w:sz w:val="22"/>
          <w:szCs w:val="22"/>
        </w:rPr>
      </w:pPr>
    </w:p>
    <w:p w14:paraId="1E593E85" w14:textId="30AF6AE5" w:rsidR="00FD4F47" w:rsidRPr="000B5CB1" w:rsidRDefault="00FD4F47" w:rsidP="000D4BAF">
      <w:pPr>
        <w:pStyle w:val="Telobesedila"/>
        <w:spacing w:line="312" w:lineRule="auto"/>
        <w:rPr>
          <w:sz w:val="22"/>
          <w:szCs w:val="22"/>
        </w:rPr>
      </w:pPr>
      <w:r w:rsidRPr="000B5CB1">
        <w:rPr>
          <w:sz w:val="22"/>
          <w:szCs w:val="22"/>
        </w:rPr>
        <w:t>Dobavitelj bo o</w:t>
      </w:r>
      <w:r w:rsidR="00F15E13">
        <w:rPr>
          <w:sz w:val="22"/>
          <w:szCs w:val="22"/>
        </w:rPr>
        <w:t>b</w:t>
      </w:r>
      <w:r w:rsidRPr="000B5CB1">
        <w:rPr>
          <w:sz w:val="22"/>
          <w:szCs w:val="22"/>
        </w:rPr>
        <w:t xml:space="preserve"> podpisu tega sporazuma </w:t>
      </w:r>
      <w:r w:rsidR="00F15E13" w:rsidRPr="000B5CB1">
        <w:rPr>
          <w:sz w:val="22"/>
          <w:szCs w:val="22"/>
        </w:rPr>
        <w:t xml:space="preserve">naročniku </w:t>
      </w:r>
      <w:r w:rsidRPr="000B5CB1">
        <w:rPr>
          <w:sz w:val="22"/>
          <w:szCs w:val="22"/>
        </w:rPr>
        <w:t>predal finančno zavarovanje za dobro izvedbo pogodbenih obveznosti v višini 5% pogodbene vrednosti v EUR z DDV</w:t>
      </w:r>
      <w:r w:rsidR="00AA5CD9">
        <w:rPr>
          <w:sz w:val="22"/>
          <w:szCs w:val="22"/>
        </w:rPr>
        <w:t>, ki je enaka ocenjeni vrednosti predmeta naročila z DDV</w:t>
      </w:r>
      <w:r w:rsidRPr="000B5CB1">
        <w:rPr>
          <w:sz w:val="22"/>
          <w:szCs w:val="22"/>
        </w:rPr>
        <w:t xml:space="preserve"> ter s trajanjem najmanj še  </w:t>
      </w:r>
      <w:r w:rsidR="001C510D">
        <w:rPr>
          <w:sz w:val="22"/>
          <w:szCs w:val="22"/>
        </w:rPr>
        <w:t>3</w:t>
      </w:r>
      <w:r w:rsidRPr="000B5CB1">
        <w:rPr>
          <w:sz w:val="22"/>
          <w:szCs w:val="22"/>
        </w:rPr>
        <w:t>0 dni po preteku veljavnosti okvirnega sporazuma. Če se bodo veljavnost okvirnega sporazuma spremenila, bo dobavitelj pravočasno poskrbel za to, da se temu ustrezno podaljša tudi veljavnost zavarovanja iz tega člena.</w:t>
      </w:r>
    </w:p>
    <w:p w14:paraId="60C04889" w14:textId="77777777" w:rsidR="00FD4F47" w:rsidRPr="000B5CB1" w:rsidRDefault="00FD4F47" w:rsidP="000D4BAF">
      <w:pPr>
        <w:pStyle w:val="Telobesedila"/>
        <w:spacing w:line="312" w:lineRule="auto"/>
        <w:rPr>
          <w:sz w:val="22"/>
          <w:szCs w:val="22"/>
        </w:rPr>
      </w:pPr>
    </w:p>
    <w:p w14:paraId="4BAB8FE7" w14:textId="77777777" w:rsidR="00FD4F47" w:rsidRPr="000B5CB1" w:rsidRDefault="00FD4F47" w:rsidP="000D4BAF">
      <w:pPr>
        <w:pStyle w:val="Telobesedila"/>
        <w:spacing w:line="312" w:lineRule="auto"/>
        <w:rPr>
          <w:sz w:val="22"/>
          <w:szCs w:val="22"/>
        </w:rPr>
      </w:pPr>
      <w:r w:rsidRPr="000B5CB1">
        <w:rPr>
          <w:sz w:val="22"/>
          <w:szCs w:val="22"/>
        </w:rPr>
        <w:t xml:space="preserve">Naročnik lahko zavarovanje unovči pod naslednjimi pogoji: </w:t>
      </w:r>
    </w:p>
    <w:p w14:paraId="0FBC6C7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24A71CAE" w14:textId="77777777" w:rsidR="00FD4F47" w:rsidRPr="000B5CB1" w:rsidRDefault="00FD4F47" w:rsidP="000D4BAF">
      <w:pPr>
        <w:pStyle w:val="Telobesedila"/>
        <w:spacing w:line="312" w:lineRule="auto"/>
        <w:rPr>
          <w:sz w:val="22"/>
          <w:szCs w:val="22"/>
        </w:rPr>
      </w:pPr>
    </w:p>
    <w:p w14:paraId="3A04160E" w14:textId="77777777" w:rsidR="00FD4F47" w:rsidRPr="000B5CB1" w:rsidRDefault="00FD4F47" w:rsidP="000D4BAF">
      <w:pPr>
        <w:pStyle w:val="Telobesedila"/>
        <w:spacing w:line="312" w:lineRule="auto"/>
        <w:rPr>
          <w:sz w:val="22"/>
          <w:szCs w:val="22"/>
        </w:rPr>
      </w:pPr>
      <w:r w:rsidRPr="000B5CB1">
        <w:rPr>
          <w:sz w:val="22"/>
          <w:szCs w:val="22"/>
        </w:rPr>
        <w:t>Predložitev zavarovanja za dobro izvedbo pogodbenih obveznosti je pogoj za veljavnost sporazuma</w:t>
      </w:r>
    </w:p>
    <w:p w14:paraId="49CEDE91" w14:textId="77777777" w:rsidR="00FD4F47" w:rsidRPr="000B5CB1" w:rsidRDefault="00FD4F47" w:rsidP="000D4BAF">
      <w:pPr>
        <w:pStyle w:val="Telobesedila"/>
        <w:spacing w:line="312" w:lineRule="auto"/>
        <w:rPr>
          <w:sz w:val="22"/>
          <w:szCs w:val="22"/>
        </w:rPr>
      </w:pPr>
    </w:p>
    <w:p w14:paraId="203D4575" w14:textId="77777777" w:rsidR="00FD4F47" w:rsidRPr="000B5CB1" w:rsidRDefault="00FD4F47" w:rsidP="000D4BAF">
      <w:pPr>
        <w:suppressAutoHyphens/>
        <w:autoSpaceDE w:val="0"/>
        <w:spacing w:line="312" w:lineRule="auto"/>
        <w:contextualSpacing/>
        <w:jc w:val="both"/>
        <w:rPr>
          <w:b/>
          <w:bCs/>
          <w:sz w:val="22"/>
          <w:szCs w:val="22"/>
        </w:rPr>
      </w:pPr>
      <w:r w:rsidRPr="000B5CB1">
        <w:rPr>
          <w:b/>
          <w:bCs/>
          <w:sz w:val="22"/>
          <w:szCs w:val="22"/>
        </w:rPr>
        <w:t>VIII</w:t>
      </w:r>
      <w:r w:rsidRPr="000B5CB1">
        <w:rPr>
          <w:b/>
          <w:bCs/>
          <w:sz w:val="22"/>
          <w:szCs w:val="22"/>
        </w:rPr>
        <w:tab/>
        <w:t>Varstvo podatkov</w:t>
      </w:r>
    </w:p>
    <w:p w14:paraId="699E58BE" w14:textId="77777777" w:rsidR="00FD4F47" w:rsidRPr="000B5CB1" w:rsidRDefault="00FD4F47" w:rsidP="000D4BAF">
      <w:pPr>
        <w:pStyle w:val="Telobesedila"/>
        <w:spacing w:line="312" w:lineRule="auto"/>
        <w:rPr>
          <w:sz w:val="22"/>
          <w:szCs w:val="22"/>
        </w:rPr>
      </w:pPr>
    </w:p>
    <w:p w14:paraId="7ABF568C" w14:textId="77777777" w:rsidR="00FD4F47" w:rsidRPr="000B5CB1" w:rsidRDefault="00FD4F47" w:rsidP="000D4BAF">
      <w:pPr>
        <w:pStyle w:val="Odstavekseznama"/>
        <w:numPr>
          <w:ilvl w:val="0"/>
          <w:numId w:val="19"/>
        </w:numPr>
        <w:suppressAutoHyphens/>
        <w:autoSpaceDE w:val="0"/>
        <w:spacing w:line="312" w:lineRule="auto"/>
        <w:jc w:val="center"/>
        <w:rPr>
          <w:b/>
          <w:bCs/>
          <w:sz w:val="22"/>
          <w:szCs w:val="22"/>
        </w:rPr>
      </w:pPr>
      <w:r w:rsidRPr="000B5CB1">
        <w:rPr>
          <w:b/>
          <w:bCs/>
          <w:sz w:val="22"/>
          <w:szCs w:val="22"/>
        </w:rPr>
        <w:t>člen</w:t>
      </w:r>
    </w:p>
    <w:p w14:paraId="19683DC9" w14:textId="77777777" w:rsidR="00FD4F47" w:rsidRPr="000B5CB1" w:rsidRDefault="00FD4F47" w:rsidP="000D4BAF">
      <w:pPr>
        <w:suppressAutoHyphens/>
        <w:autoSpaceDE w:val="0"/>
        <w:spacing w:line="312" w:lineRule="auto"/>
        <w:jc w:val="both"/>
        <w:rPr>
          <w:b/>
          <w:bCs/>
          <w:sz w:val="22"/>
          <w:szCs w:val="22"/>
        </w:rPr>
      </w:pPr>
    </w:p>
    <w:p w14:paraId="4F17047C" w14:textId="77777777" w:rsidR="00FD4F47" w:rsidRDefault="00FD4F47" w:rsidP="000D4BAF">
      <w:pPr>
        <w:spacing w:line="312" w:lineRule="auto"/>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4113F94A" w14:textId="77777777" w:rsidR="00F640D8" w:rsidRDefault="00F640D8" w:rsidP="000D4BAF">
      <w:pPr>
        <w:spacing w:line="312" w:lineRule="auto"/>
        <w:jc w:val="both"/>
        <w:rPr>
          <w:sz w:val="22"/>
          <w:szCs w:val="22"/>
        </w:rPr>
      </w:pPr>
    </w:p>
    <w:p w14:paraId="364F6978" w14:textId="77777777" w:rsidR="00F640D8" w:rsidRPr="00F640D8" w:rsidRDefault="00F640D8" w:rsidP="000D4BAF">
      <w:pPr>
        <w:spacing w:line="312" w:lineRule="auto"/>
        <w:jc w:val="both"/>
        <w:rPr>
          <w:sz w:val="22"/>
          <w:szCs w:val="22"/>
        </w:rPr>
      </w:pPr>
      <w:r w:rsidRPr="00F640D8">
        <w:rPr>
          <w:sz w:val="22"/>
          <w:szCs w:val="22"/>
        </w:rPr>
        <w:t>Kot poslovno skrivnost je izvajalec dolžan varovati podatke, s katerimi bi se seznanil pri</w:t>
      </w:r>
      <w:r>
        <w:rPr>
          <w:sz w:val="22"/>
          <w:szCs w:val="22"/>
        </w:rPr>
        <w:t xml:space="preserve"> izvedbi predmeta pogodbe. </w:t>
      </w:r>
    </w:p>
    <w:p w14:paraId="1F8DF56A" w14:textId="77777777" w:rsidR="00F640D8" w:rsidRDefault="00F640D8" w:rsidP="000D4BAF">
      <w:pPr>
        <w:spacing w:line="312" w:lineRule="auto"/>
        <w:jc w:val="both"/>
        <w:rPr>
          <w:sz w:val="22"/>
          <w:szCs w:val="22"/>
        </w:rPr>
      </w:pPr>
    </w:p>
    <w:p w14:paraId="240CAEAA" w14:textId="77777777" w:rsidR="007E4D2D" w:rsidRPr="000B5CB1" w:rsidRDefault="00F640D8" w:rsidP="000D4BAF">
      <w:pPr>
        <w:spacing w:line="312" w:lineRule="auto"/>
        <w:jc w:val="both"/>
        <w:rPr>
          <w:sz w:val="22"/>
          <w:szCs w:val="22"/>
        </w:rPr>
      </w:pPr>
      <w:r w:rsidRPr="00F640D8">
        <w:rPr>
          <w:sz w:val="22"/>
          <w:szCs w:val="22"/>
        </w:rPr>
        <w:t>Določbe o poslovni skrivnosti zavezujejo izvajalca in njegove delavce ter podizvajalce tudi po prenehanju veljavnosti tega sporazuma.</w:t>
      </w:r>
    </w:p>
    <w:p w14:paraId="15956A5B" w14:textId="77777777" w:rsidR="00FD4F47" w:rsidRPr="000B5CB1" w:rsidRDefault="00FD4F47" w:rsidP="000D4BAF">
      <w:pPr>
        <w:suppressAutoHyphens/>
        <w:autoSpaceDE w:val="0"/>
        <w:spacing w:line="312" w:lineRule="auto"/>
        <w:ind w:left="1080"/>
        <w:jc w:val="both"/>
        <w:rPr>
          <w:b/>
          <w:bCs/>
          <w:sz w:val="22"/>
          <w:szCs w:val="22"/>
        </w:rPr>
      </w:pPr>
    </w:p>
    <w:p w14:paraId="201DDA2F" w14:textId="77777777" w:rsidR="00FD4F47" w:rsidRPr="000B5CB1" w:rsidRDefault="00FD4F47" w:rsidP="000D4BAF">
      <w:pPr>
        <w:suppressAutoHyphens/>
        <w:autoSpaceDE w:val="0"/>
        <w:spacing w:line="312" w:lineRule="auto"/>
        <w:ind w:left="1080"/>
        <w:jc w:val="both"/>
        <w:rPr>
          <w:b/>
          <w:bCs/>
          <w:sz w:val="22"/>
          <w:szCs w:val="22"/>
        </w:rPr>
      </w:pPr>
    </w:p>
    <w:p w14:paraId="34480E99" w14:textId="77777777" w:rsidR="00FD4F47" w:rsidRPr="000B5CB1" w:rsidRDefault="00FD4F47" w:rsidP="000D4BAF">
      <w:pPr>
        <w:pStyle w:val="Odstavekseznama"/>
        <w:numPr>
          <w:ilvl w:val="0"/>
          <w:numId w:val="23"/>
        </w:numPr>
        <w:suppressAutoHyphens/>
        <w:autoSpaceDE w:val="0"/>
        <w:spacing w:line="312" w:lineRule="auto"/>
        <w:contextualSpacing/>
        <w:jc w:val="both"/>
        <w:rPr>
          <w:b/>
          <w:bCs/>
          <w:sz w:val="22"/>
          <w:szCs w:val="22"/>
        </w:rPr>
      </w:pPr>
      <w:r w:rsidRPr="000B5CB1">
        <w:rPr>
          <w:b/>
          <w:bCs/>
          <w:sz w:val="22"/>
          <w:szCs w:val="22"/>
        </w:rPr>
        <w:t>Skrbnik sporazuma</w:t>
      </w:r>
    </w:p>
    <w:p w14:paraId="4B64CF09" w14:textId="77777777" w:rsidR="00FD4F47" w:rsidRPr="000B5CB1" w:rsidRDefault="00FD4F47" w:rsidP="000D4BAF">
      <w:pPr>
        <w:pStyle w:val="Odstavekseznama"/>
        <w:numPr>
          <w:ilvl w:val="0"/>
          <w:numId w:val="19"/>
        </w:numPr>
        <w:suppressAutoHyphens/>
        <w:autoSpaceDE w:val="0"/>
        <w:spacing w:line="312" w:lineRule="auto"/>
        <w:jc w:val="center"/>
        <w:rPr>
          <w:b/>
          <w:bCs/>
          <w:sz w:val="22"/>
          <w:szCs w:val="22"/>
        </w:rPr>
      </w:pPr>
      <w:r w:rsidRPr="000B5CB1">
        <w:rPr>
          <w:b/>
          <w:bCs/>
          <w:sz w:val="22"/>
          <w:szCs w:val="22"/>
        </w:rPr>
        <w:t>člen</w:t>
      </w:r>
    </w:p>
    <w:p w14:paraId="756762BC" w14:textId="77777777" w:rsidR="00FD4F47" w:rsidRPr="000B5CB1" w:rsidRDefault="00FD4F47" w:rsidP="000D4BAF">
      <w:pPr>
        <w:autoSpaceDE w:val="0"/>
        <w:spacing w:line="312" w:lineRule="auto"/>
        <w:ind w:left="360"/>
        <w:jc w:val="both"/>
        <w:rPr>
          <w:b/>
          <w:bCs/>
          <w:sz w:val="22"/>
          <w:szCs w:val="22"/>
        </w:rPr>
      </w:pPr>
    </w:p>
    <w:p w14:paraId="1A43B7AA"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za naročnika je ______________</w:t>
      </w:r>
    </w:p>
    <w:p w14:paraId="32E9C7DB"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s strani dobavitelja/stranke okvirnega sporazuma je: ___________________________________________.</w:t>
      </w:r>
    </w:p>
    <w:p w14:paraId="4DA4E0E5" w14:textId="77777777" w:rsidR="00FD4F47" w:rsidRPr="000B5CB1" w:rsidRDefault="00FD4F47" w:rsidP="000D4BAF">
      <w:pPr>
        <w:autoSpaceDE w:val="0"/>
        <w:spacing w:line="312" w:lineRule="auto"/>
        <w:jc w:val="both"/>
        <w:rPr>
          <w:sz w:val="22"/>
          <w:szCs w:val="22"/>
        </w:rPr>
      </w:pPr>
    </w:p>
    <w:p w14:paraId="49547DD8" w14:textId="77777777" w:rsidR="00FD4F47" w:rsidRDefault="00FD4F47" w:rsidP="000D4BAF">
      <w:pPr>
        <w:autoSpaceDE w:val="0"/>
        <w:spacing w:line="312" w:lineRule="auto"/>
        <w:jc w:val="both"/>
        <w:rPr>
          <w:sz w:val="22"/>
          <w:szCs w:val="22"/>
        </w:rPr>
      </w:pPr>
    </w:p>
    <w:p w14:paraId="40226B4C" w14:textId="77777777" w:rsidR="00EF34AC" w:rsidRDefault="00EF34AC" w:rsidP="000D4BAF">
      <w:pPr>
        <w:autoSpaceDE w:val="0"/>
        <w:spacing w:line="312" w:lineRule="auto"/>
        <w:jc w:val="both"/>
        <w:rPr>
          <w:sz w:val="22"/>
          <w:szCs w:val="22"/>
        </w:rPr>
      </w:pPr>
    </w:p>
    <w:p w14:paraId="223C1944" w14:textId="77777777" w:rsidR="00EF34AC" w:rsidRDefault="00EF34AC" w:rsidP="000D4BAF">
      <w:pPr>
        <w:autoSpaceDE w:val="0"/>
        <w:spacing w:line="312" w:lineRule="auto"/>
        <w:jc w:val="both"/>
        <w:rPr>
          <w:sz w:val="22"/>
          <w:szCs w:val="22"/>
        </w:rPr>
      </w:pPr>
    </w:p>
    <w:p w14:paraId="41428FF7" w14:textId="77777777" w:rsidR="00EF34AC" w:rsidRDefault="00EF34AC" w:rsidP="000D4BAF">
      <w:pPr>
        <w:autoSpaceDE w:val="0"/>
        <w:spacing w:line="312" w:lineRule="auto"/>
        <w:jc w:val="both"/>
        <w:rPr>
          <w:sz w:val="22"/>
          <w:szCs w:val="22"/>
        </w:rPr>
      </w:pPr>
    </w:p>
    <w:p w14:paraId="76253439" w14:textId="77777777" w:rsidR="00EF34AC" w:rsidRDefault="00EF34AC" w:rsidP="000D4BAF">
      <w:pPr>
        <w:autoSpaceDE w:val="0"/>
        <w:spacing w:line="312" w:lineRule="auto"/>
        <w:jc w:val="both"/>
        <w:rPr>
          <w:sz w:val="22"/>
          <w:szCs w:val="22"/>
        </w:rPr>
      </w:pPr>
    </w:p>
    <w:p w14:paraId="2AD9753D" w14:textId="77777777" w:rsidR="00EF34AC" w:rsidRPr="000B5CB1" w:rsidRDefault="00EF34AC" w:rsidP="000D4BAF">
      <w:pPr>
        <w:autoSpaceDE w:val="0"/>
        <w:spacing w:line="312" w:lineRule="auto"/>
        <w:jc w:val="both"/>
        <w:rPr>
          <w:sz w:val="22"/>
          <w:szCs w:val="22"/>
        </w:rPr>
      </w:pPr>
    </w:p>
    <w:p w14:paraId="496C9A57" w14:textId="77777777" w:rsidR="00FD4F47" w:rsidRPr="000B5CB1" w:rsidRDefault="00FD4F47" w:rsidP="000D4BAF">
      <w:pPr>
        <w:pStyle w:val="Odstavekseznama"/>
        <w:numPr>
          <w:ilvl w:val="0"/>
          <w:numId w:val="23"/>
        </w:numPr>
        <w:autoSpaceDE w:val="0"/>
        <w:spacing w:line="312" w:lineRule="auto"/>
        <w:contextualSpacing/>
        <w:jc w:val="both"/>
        <w:rPr>
          <w:b/>
          <w:sz w:val="22"/>
          <w:szCs w:val="22"/>
        </w:rPr>
      </w:pPr>
      <w:r w:rsidRPr="000B5CB1">
        <w:rPr>
          <w:b/>
          <w:sz w:val="22"/>
          <w:szCs w:val="22"/>
        </w:rPr>
        <w:t>Posebne in končne določbe</w:t>
      </w:r>
    </w:p>
    <w:p w14:paraId="6669D165" w14:textId="77777777" w:rsidR="00FD4F47" w:rsidRPr="000B5CB1" w:rsidRDefault="00FD4F47" w:rsidP="000D4BAF">
      <w:pPr>
        <w:autoSpaceDE w:val="0"/>
        <w:spacing w:line="312" w:lineRule="auto"/>
        <w:jc w:val="both"/>
        <w:rPr>
          <w:sz w:val="22"/>
          <w:szCs w:val="22"/>
        </w:rPr>
      </w:pPr>
    </w:p>
    <w:p w14:paraId="04930F13" w14:textId="77777777" w:rsidR="00FD4F47" w:rsidRPr="000B5CB1" w:rsidRDefault="00FD4F47" w:rsidP="000D4BAF">
      <w:pPr>
        <w:pStyle w:val="Odstavekseznama"/>
        <w:numPr>
          <w:ilvl w:val="0"/>
          <w:numId w:val="19"/>
        </w:numPr>
        <w:suppressAutoHyphens/>
        <w:autoSpaceDE w:val="0"/>
        <w:spacing w:line="312" w:lineRule="auto"/>
        <w:jc w:val="center"/>
        <w:rPr>
          <w:b/>
          <w:bCs/>
          <w:sz w:val="22"/>
          <w:szCs w:val="22"/>
        </w:rPr>
      </w:pPr>
      <w:r w:rsidRPr="000B5CB1">
        <w:rPr>
          <w:b/>
          <w:bCs/>
          <w:sz w:val="22"/>
          <w:szCs w:val="22"/>
        </w:rPr>
        <w:t>člen</w:t>
      </w:r>
    </w:p>
    <w:p w14:paraId="18B5F74A" w14:textId="77777777" w:rsidR="00FD4F47" w:rsidRPr="000B5CB1" w:rsidRDefault="00FD4F47" w:rsidP="000D4BAF">
      <w:pPr>
        <w:autoSpaceDE w:val="0"/>
        <w:spacing w:line="312" w:lineRule="auto"/>
        <w:ind w:left="360"/>
        <w:jc w:val="both"/>
        <w:rPr>
          <w:b/>
          <w:bCs/>
          <w:sz w:val="22"/>
          <w:szCs w:val="22"/>
        </w:rPr>
      </w:pPr>
    </w:p>
    <w:p w14:paraId="17DC8BE1" w14:textId="77777777" w:rsidR="00FD4F47" w:rsidRDefault="00FD4F47" w:rsidP="000D4BAF">
      <w:pPr>
        <w:autoSpaceDE w:val="0"/>
        <w:spacing w:line="312" w:lineRule="auto"/>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1A065B13" w14:textId="77777777" w:rsidR="00CD2FB6" w:rsidRPr="000B5CB1" w:rsidRDefault="00CD2FB6" w:rsidP="000D4BAF">
      <w:pPr>
        <w:autoSpaceDE w:val="0"/>
        <w:spacing w:line="312" w:lineRule="auto"/>
        <w:jc w:val="both"/>
        <w:rPr>
          <w:sz w:val="22"/>
          <w:szCs w:val="22"/>
        </w:rPr>
      </w:pPr>
    </w:p>
    <w:p w14:paraId="02EF00D9" w14:textId="77777777" w:rsidR="00FD4F47" w:rsidRPr="000B5CB1" w:rsidRDefault="00FD4F47" w:rsidP="000D4BAF">
      <w:pPr>
        <w:pStyle w:val="Odstavekseznama"/>
        <w:numPr>
          <w:ilvl w:val="0"/>
          <w:numId w:val="19"/>
        </w:numPr>
        <w:suppressAutoHyphens/>
        <w:autoSpaceDE w:val="0"/>
        <w:spacing w:line="312" w:lineRule="auto"/>
        <w:jc w:val="center"/>
        <w:rPr>
          <w:b/>
          <w:bCs/>
          <w:sz w:val="22"/>
          <w:szCs w:val="22"/>
        </w:rPr>
      </w:pPr>
      <w:r w:rsidRPr="000B5CB1">
        <w:rPr>
          <w:b/>
          <w:bCs/>
          <w:sz w:val="22"/>
          <w:szCs w:val="22"/>
        </w:rPr>
        <w:t>člen</w:t>
      </w:r>
    </w:p>
    <w:p w14:paraId="26002A99" w14:textId="77777777" w:rsidR="00FD4F47" w:rsidRPr="000B5CB1" w:rsidRDefault="00FD4F47" w:rsidP="000D4BAF">
      <w:pPr>
        <w:autoSpaceDE w:val="0"/>
        <w:spacing w:line="312" w:lineRule="auto"/>
        <w:jc w:val="both"/>
        <w:rPr>
          <w:sz w:val="22"/>
          <w:szCs w:val="22"/>
        </w:rPr>
      </w:pPr>
    </w:p>
    <w:p w14:paraId="6F6EF80A" w14:textId="77777777" w:rsidR="00FD4F47" w:rsidRPr="000B5CB1" w:rsidRDefault="00FD4F47" w:rsidP="000D4BAF">
      <w:pPr>
        <w:autoSpaceDE w:val="0"/>
        <w:spacing w:line="312" w:lineRule="auto"/>
        <w:jc w:val="both"/>
        <w:rPr>
          <w:sz w:val="22"/>
          <w:szCs w:val="22"/>
        </w:rPr>
      </w:pPr>
      <w:r w:rsidRPr="000B5CB1">
        <w:rPr>
          <w:sz w:val="22"/>
          <w:szCs w:val="22"/>
        </w:rPr>
        <w:t>Za druge pravice in obveznosti obeh strank, ki niso urejene s tem dokumentom, veljajo določila Obligacijskega zakonika.</w:t>
      </w:r>
    </w:p>
    <w:p w14:paraId="0F2E7AEB" w14:textId="77777777" w:rsidR="00FD4F47" w:rsidRPr="000B5CB1" w:rsidRDefault="00FD4F47" w:rsidP="000D4BAF">
      <w:pPr>
        <w:autoSpaceDE w:val="0"/>
        <w:spacing w:line="312" w:lineRule="auto"/>
        <w:jc w:val="both"/>
        <w:rPr>
          <w:sz w:val="22"/>
          <w:szCs w:val="22"/>
        </w:rPr>
      </w:pPr>
    </w:p>
    <w:p w14:paraId="052E306A" w14:textId="77777777" w:rsidR="00FD4F47" w:rsidRPr="000B5CB1" w:rsidRDefault="00FD4F47" w:rsidP="000D4BAF">
      <w:pPr>
        <w:pStyle w:val="Telobesedila"/>
        <w:keepNext/>
        <w:spacing w:line="312" w:lineRule="auto"/>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5803F7F9" w14:textId="77777777" w:rsidR="00FD4F47" w:rsidRDefault="00FD4F47" w:rsidP="000D4BAF">
      <w:pPr>
        <w:autoSpaceDE w:val="0"/>
        <w:spacing w:line="312" w:lineRule="auto"/>
        <w:jc w:val="both"/>
        <w:rPr>
          <w:sz w:val="22"/>
          <w:szCs w:val="22"/>
        </w:rPr>
      </w:pPr>
    </w:p>
    <w:p w14:paraId="2B4CDE67" w14:textId="77777777" w:rsidR="006E78F3" w:rsidRDefault="006E78F3" w:rsidP="000D4BAF">
      <w:pPr>
        <w:autoSpaceDE w:val="0"/>
        <w:spacing w:line="312" w:lineRule="auto"/>
        <w:jc w:val="both"/>
        <w:rPr>
          <w:sz w:val="22"/>
          <w:szCs w:val="22"/>
        </w:rPr>
      </w:pPr>
    </w:p>
    <w:p w14:paraId="2008436F" w14:textId="77777777" w:rsidR="00FD4F47" w:rsidRPr="000B5CB1" w:rsidRDefault="00FD4F47" w:rsidP="000D4BAF">
      <w:pPr>
        <w:numPr>
          <w:ilvl w:val="0"/>
          <w:numId w:val="23"/>
        </w:numPr>
        <w:autoSpaceDE w:val="0"/>
        <w:spacing w:line="312" w:lineRule="auto"/>
        <w:jc w:val="both"/>
        <w:rPr>
          <w:b/>
          <w:sz w:val="22"/>
          <w:szCs w:val="22"/>
        </w:rPr>
      </w:pPr>
      <w:r w:rsidRPr="000B5CB1">
        <w:rPr>
          <w:b/>
          <w:sz w:val="22"/>
          <w:szCs w:val="22"/>
        </w:rPr>
        <w:t>Veljavnost in odstop sporazuma</w:t>
      </w:r>
    </w:p>
    <w:p w14:paraId="780FAFCB" w14:textId="77777777" w:rsidR="00FD4F47" w:rsidRPr="000B5CB1" w:rsidRDefault="00FD4F47" w:rsidP="000D4BAF">
      <w:pPr>
        <w:autoSpaceDE w:val="0"/>
        <w:spacing w:line="312" w:lineRule="auto"/>
        <w:jc w:val="both"/>
        <w:rPr>
          <w:b/>
          <w:sz w:val="22"/>
          <w:szCs w:val="22"/>
        </w:rPr>
      </w:pPr>
    </w:p>
    <w:p w14:paraId="0CD800FA" w14:textId="77777777" w:rsidR="00FD4F47" w:rsidRPr="000B5CB1" w:rsidRDefault="00FD4F47" w:rsidP="000D4BAF">
      <w:pPr>
        <w:pStyle w:val="Odstavekseznama"/>
        <w:numPr>
          <w:ilvl w:val="0"/>
          <w:numId w:val="19"/>
        </w:numPr>
        <w:suppressAutoHyphens/>
        <w:autoSpaceDE w:val="0"/>
        <w:spacing w:line="312" w:lineRule="auto"/>
        <w:jc w:val="center"/>
        <w:rPr>
          <w:b/>
          <w:sz w:val="22"/>
          <w:szCs w:val="22"/>
        </w:rPr>
      </w:pPr>
      <w:r w:rsidRPr="000B5CB1">
        <w:rPr>
          <w:b/>
          <w:sz w:val="22"/>
          <w:szCs w:val="22"/>
        </w:rPr>
        <w:t>člen</w:t>
      </w:r>
    </w:p>
    <w:p w14:paraId="55AA1E9B" w14:textId="77777777" w:rsidR="00FD4F47" w:rsidRPr="000B5CB1" w:rsidRDefault="00FD4F47" w:rsidP="000D4BAF">
      <w:pPr>
        <w:autoSpaceDE w:val="0"/>
        <w:spacing w:line="312" w:lineRule="auto"/>
        <w:ind w:left="1080"/>
        <w:jc w:val="both"/>
        <w:rPr>
          <w:b/>
          <w:sz w:val="22"/>
          <w:szCs w:val="22"/>
        </w:rPr>
      </w:pPr>
    </w:p>
    <w:p w14:paraId="7A650B74" w14:textId="77777777" w:rsidR="00FD4F47" w:rsidRPr="000B5CB1" w:rsidRDefault="00FD4F47" w:rsidP="000D4BAF">
      <w:pPr>
        <w:pStyle w:val="Telobesedila"/>
        <w:keepNext/>
        <w:spacing w:line="312" w:lineRule="auto"/>
        <w:rPr>
          <w:sz w:val="22"/>
          <w:szCs w:val="22"/>
        </w:rPr>
      </w:pPr>
      <w:r w:rsidRPr="000B5CB1">
        <w:rPr>
          <w:sz w:val="22"/>
          <w:szCs w:val="22"/>
        </w:rPr>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1175579B" w14:textId="77777777" w:rsidR="00AE1F0D" w:rsidRDefault="00AE1F0D" w:rsidP="000D4BAF">
      <w:pPr>
        <w:pStyle w:val="Telobesedila"/>
        <w:keepNext/>
        <w:spacing w:line="312" w:lineRule="auto"/>
        <w:rPr>
          <w:sz w:val="22"/>
          <w:szCs w:val="22"/>
        </w:rPr>
      </w:pPr>
    </w:p>
    <w:p w14:paraId="5DAE8F87" w14:textId="77777777" w:rsidR="0010226B" w:rsidRDefault="0010226B" w:rsidP="000D4BAF">
      <w:pPr>
        <w:pStyle w:val="Telobesedila"/>
        <w:keepNext/>
        <w:spacing w:line="312" w:lineRule="auto"/>
        <w:rPr>
          <w:sz w:val="22"/>
          <w:szCs w:val="22"/>
        </w:rPr>
      </w:pPr>
    </w:p>
    <w:p w14:paraId="0CC50D0E" w14:textId="77777777" w:rsidR="00FD4F47" w:rsidRPr="000B5CB1" w:rsidRDefault="00FD4F47" w:rsidP="000D4BAF">
      <w:pPr>
        <w:pStyle w:val="Telobesedila"/>
        <w:keepNext/>
        <w:spacing w:line="312" w:lineRule="auto"/>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7E9291D9" w14:textId="77777777" w:rsidR="0010226B" w:rsidRDefault="0010226B" w:rsidP="000D4BAF">
      <w:pPr>
        <w:spacing w:line="312" w:lineRule="auto"/>
        <w:jc w:val="both"/>
        <w:rPr>
          <w:sz w:val="22"/>
          <w:szCs w:val="22"/>
        </w:rPr>
      </w:pPr>
    </w:p>
    <w:p w14:paraId="57F221C6" w14:textId="77777777" w:rsidR="00FD4F47" w:rsidRPr="000B5CB1" w:rsidRDefault="00FD4F47" w:rsidP="000D4BAF">
      <w:pPr>
        <w:spacing w:line="312" w:lineRule="auto"/>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7F069127" w14:textId="77777777" w:rsidR="00FD4F47" w:rsidRPr="000B5CB1" w:rsidRDefault="00FD4F47" w:rsidP="000D4BAF">
      <w:pPr>
        <w:numPr>
          <w:ilvl w:val="0"/>
          <w:numId w:val="22"/>
        </w:numPr>
        <w:spacing w:line="312" w:lineRule="auto"/>
        <w:jc w:val="both"/>
        <w:rPr>
          <w:sz w:val="22"/>
          <w:szCs w:val="22"/>
        </w:rPr>
      </w:pPr>
      <w:r w:rsidRPr="000B5CB1">
        <w:rPr>
          <w:sz w:val="22"/>
          <w:szCs w:val="22"/>
        </w:rPr>
        <w:t>javno naročilo je bilo bistveno spremenjeno, kar terja nov postopek javnega naročanja,</w:t>
      </w:r>
    </w:p>
    <w:p w14:paraId="39FB7869" w14:textId="77777777" w:rsidR="00FD4F47" w:rsidRPr="000B5CB1" w:rsidRDefault="00FD4F47" w:rsidP="000D4BAF">
      <w:pPr>
        <w:numPr>
          <w:ilvl w:val="0"/>
          <w:numId w:val="22"/>
        </w:numPr>
        <w:spacing w:line="312" w:lineRule="auto"/>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0B5CB1" w:rsidRDefault="00FD4F47" w:rsidP="000D4BAF">
      <w:pPr>
        <w:numPr>
          <w:ilvl w:val="0"/>
          <w:numId w:val="22"/>
        </w:numPr>
        <w:spacing w:line="312" w:lineRule="auto"/>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6518981E" w14:textId="77777777" w:rsidR="00FD4F47" w:rsidRPr="000B5CB1" w:rsidRDefault="00FD4F47" w:rsidP="000D4BAF">
      <w:pPr>
        <w:autoSpaceDE w:val="0"/>
        <w:spacing w:line="312" w:lineRule="auto"/>
        <w:jc w:val="both"/>
        <w:rPr>
          <w:sz w:val="22"/>
          <w:szCs w:val="22"/>
        </w:rPr>
      </w:pPr>
    </w:p>
    <w:p w14:paraId="7B90AF4E" w14:textId="77777777" w:rsidR="00FD4F47" w:rsidRPr="000B5CB1" w:rsidRDefault="00FD4F47" w:rsidP="000D4BAF">
      <w:pPr>
        <w:autoSpaceDE w:val="0"/>
        <w:spacing w:line="312" w:lineRule="auto"/>
        <w:jc w:val="both"/>
        <w:rPr>
          <w:sz w:val="22"/>
          <w:szCs w:val="22"/>
        </w:rPr>
      </w:pPr>
    </w:p>
    <w:p w14:paraId="78A23F90" w14:textId="77777777" w:rsidR="00FD4F47" w:rsidRPr="000B5CB1" w:rsidRDefault="00FD4F47" w:rsidP="000D4BAF">
      <w:pPr>
        <w:pStyle w:val="Odstavekseznama"/>
        <w:numPr>
          <w:ilvl w:val="0"/>
          <w:numId w:val="19"/>
        </w:numPr>
        <w:suppressAutoHyphens/>
        <w:autoSpaceDE w:val="0"/>
        <w:spacing w:line="312" w:lineRule="auto"/>
        <w:jc w:val="center"/>
        <w:rPr>
          <w:b/>
          <w:bCs/>
          <w:sz w:val="22"/>
          <w:szCs w:val="22"/>
        </w:rPr>
      </w:pPr>
      <w:r w:rsidRPr="000B5CB1">
        <w:rPr>
          <w:b/>
          <w:bCs/>
          <w:sz w:val="22"/>
          <w:szCs w:val="22"/>
        </w:rPr>
        <w:t>člen</w:t>
      </w:r>
    </w:p>
    <w:p w14:paraId="036D7DD0" w14:textId="77777777" w:rsidR="00FD4F47" w:rsidRPr="000B5CB1" w:rsidRDefault="00FD4F47" w:rsidP="000D4BAF">
      <w:pPr>
        <w:spacing w:line="312" w:lineRule="auto"/>
        <w:jc w:val="both"/>
        <w:rPr>
          <w:sz w:val="22"/>
          <w:szCs w:val="22"/>
        </w:rPr>
      </w:pPr>
    </w:p>
    <w:p w14:paraId="1A8049D7" w14:textId="77777777" w:rsidR="00FD4F47" w:rsidRPr="000B5CB1" w:rsidRDefault="00FD4F47" w:rsidP="000D4BAF">
      <w:pPr>
        <w:spacing w:line="312" w:lineRule="auto"/>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469D7633"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neizpolnjevanje pogojev za priznanje sposobnosti,</w:t>
      </w:r>
    </w:p>
    <w:p w14:paraId="21CC6C1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prenehanje poslovanja izvajalca,</w:t>
      </w:r>
    </w:p>
    <w:p w14:paraId="3A5BF8A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neustrezno izpolnjevanje določil tega sporazuma,</w:t>
      </w:r>
    </w:p>
    <w:p w14:paraId="755F55B7"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6568440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neupoštevanje dogovorjenih cen  v nasprotju z določili te pogodbe,</w:t>
      </w:r>
    </w:p>
    <w:p w14:paraId="6C06351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izvajanje obveznosti v nasprotju z dano ponudbo ter v nasprotju s pogodbo,</w:t>
      </w:r>
    </w:p>
    <w:p w14:paraId="452F221F" w14:textId="77777777" w:rsidR="00FD4F47" w:rsidRDefault="00FD4F47" w:rsidP="000D4BAF">
      <w:pPr>
        <w:spacing w:line="312" w:lineRule="auto"/>
        <w:jc w:val="both"/>
        <w:rPr>
          <w:sz w:val="22"/>
          <w:szCs w:val="22"/>
        </w:rPr>
      </w:pPr>
      <w:r w:rsidRPr="000B5CB1">
        <w:rPr>
          <w:sz w:val="22"/>
          <w:szCs w:val="22"/>
        </w:rPr>
        <w:t>-</w:t>
      </w:r>
      <w:r w:rsidRPr="000B5CB1">
        <w:rPr>
          <w:sz w:val="22"/>
          <w:szCs w:val="22"/>
        </w:rPr>
        <w:tab/>
        <w:t>drugih utemeljenih in objektivno preverljivih razlogov.</w:t>
      </w:r>
    </w:p>
    <w:p w14:paraId="3C3CE1CB" w14:textId="77777777" w:rsidR="00FD4F47" w:rsidRPr="000B5CB1" w:rsidRDefault="00FD4F47" w:rsidP="000D4BAF">
      <w:pPr>
        <w:spacing w:line="312" w:lineRule="auto"/>
        <w:jc w:val="both"/>
        <w:rPr>
          <w:sz w:val="22"/>
          <w:szCs w:val="22"/>
        </w:rPr>
      </w:pPr>
    </w:p>
    <w:p w14:paraId="06AEFD1F" w14:textId="77777777" w:rsidR="00FD4F47" w:rsidRDefault="00FD4F47" w:rsidP="000D4BAF">
      <w:pPr>
        <w:spacing w:line="312" w:lineRule="auto"/>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02312F9C" w14:textId="77777777" w:rsidR="00CA2B9B" w:rsidRPr="000B5CB1" w:rsidRDefault="00CA2B9B" w:rsidP="000D4BAF">
      <w:pPr>
        <w:spacing w:line="312" w:lineRule="auto"/>
        <w:jc w:val="both"/>
        <w:rPr>
          <w:sz w:val="22"/>
          <w:szCs w:val="22"/>
        </w:rPr>
      </w:pPr>
    </w:p>
    <w:p w14:paraId="33FC20A1" w14:textId="77777777" w:rsidR="00FD4F47" w:rsidRDefault="00FD4F47" w:rsidP="000D4BAF">
      <w:pPr>
        <w:spacing w:line="312" w:lineRule="auto"/>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A7C99BA" w14:textId="77777777" w:rsidR="008C35CC" w:rsidRPr="000B5CB1" w:rsidRDefault="008C35CC" w:rsidP="000D4BAF">
      <w:pPr>
        <w:spacing w:line="312" w:lineRule="auto"/>
        <w:jc w:val="both"/>
        <w:rPr>
          <w:sz w:val="22"/>
          <w:szCs w:val="22"/>
        </w:rPr>
      </w:pPr>
    </w:p>
    <w:p w14:paraId="4922723A" w14:textId="647D0930" w:rsidR="00FD4F47" w:rsidRPr="000B5CB1" w:rsidRDefault="00FD4F47" w:rsidP="000D4BAF">
      <w:pPr>
        <w:spacing w:line="312" w:lineRule="auto"/>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odstopi od</w:t>
      </w:r>
      <w:r w:rsidR="009D74C5">
        <w:rPr>
          <w:sz w:val="22"/>
          <w:szCs w:val="22"/>
        </w:rPr>
        <w:t xml:space="preserve"> </w:t>
      </w:r>
      <w:r w:rsidR="00E3656C">
        <w:rPr>
          <w:sz w:val="22"/>
          <w:szCs w:val="22"/>
        </w:rPr>
        <w:t>sporazuma</w:t>
      </w:r>
      <w:r w:rsidRPr="000B5CB1">
        <w:rPr>
          <w:sz w:val="22"/>
          <w:szCs w:val="22"/>
        </w:rPr>
        <w:t>. V tem primeru mora pisno obvestiti nasprotno stranko, in sicer najmanj en mesec pred nameravanim odstopom.</w:t>
      </w:r>
    </w:p>
    <w:p w14:paraId="4984E600" w14:textId="77777777" w:rsidR="00FD4F47" w:rsidRPr="000B5CB1" w:rsidRDefault="00FD4F47" w:rsidP="000D4BAF">
      <w:pPr>
        <w:spacing w:line="312" w:lineRule="auto"/>
        <w:jc w:val="both"/>
        <w:rPr>
          <w:sz w:val="22"/>
          <w:szCs w:val="22"/>
        </w:rPr>
      </w:pPr>
    </w:p>
    <w:p w14:paraId="0A785A0E" w14:textId="77777777" w:rsidR="00FD4F47" w:rsidRPr="000B5CB1" w:rsidRDefault="00FD4F47" w:rsidP="000D4BAF">
      <w:pPr>
        <w:spacing w:line="312" w:lineRule="auto"/>
        <w:jc w:val="both"/>
        <w:rPr>
          <w:sz w:val="22"/>
          <w:szCs w:val="22"/>
        </w:rPr>
      </w:pPr>
      <w:r w:rsidRPr="000B5CB1">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0B5CB1" w:rsidRDefault="00FD4F47" w:rsidP="000D4BAF">
      <w:pPr>
        <w:spacing w:line="312" w:lineRule="auto"/>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D4B3CD" w14:textId="77777777" w:rsidR="00FD4F47" w:rsidRPr="000B5CB1" w:rsidRDefault="00FD4F47" w:rsidP="000D4BAF">
      <w:pPr>
        <w:spacing w:line="312" w:lineRule="auto"/>
        <w:jc w:val="both"/>
        <w:rPr>
          <w:sz w:val="22"/>
          <w:szCs w:val="22"/>
        </w:rPr>
      </w:pPr>
    </w:p>
    <w:p w14:paraId="2CAD0BB4" w14:textId="54ADB49C" w:rsidR="00FD4F47" w:rsidRPr="00C551A2" w:rsidRDefault="00C551A2" w:rsidP="000D4BAF">
      <w:pPr>
        <w:spacing w:line="312" w:lineRule="auto"/>
        <w:jc w:val="both"/>
        <w:rPr>
          <w:bCs/>
          <w:sz w:val="22"/>
          <w:szCs w:val="22"/>
        </w:rPr>
      </w:pPr>
      <w:r w:rsidRPr="00C551A2">
        <w:rPr>
          <w:bCs/>
          <w:sz w:val="22"/>
          <w:szCs w:val="22"/>
        </w:rPr>
        <w:t>Ta okvirni sporazum  je sklenjen pod razvezni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E3656C">
        <w:rPr>
          <w:bCs/>
          <w:sz w:val="22"/>
          <w:szCs w:val="22"/>
        </w:rPr>
        <w:t>ZJN-3</w:t>
      </w:r>
      <w:r w:rsidRPr="00C551A2">
        <w:rPr>
          <w:bCs/>
          <w:sz w:val="22"/>
          <w:szCs w:val="22"/>
        </w:rPr>
        <w:t xml:space="preserve">, ali sam prevzame del, ki ga je oddal v </w:t>
      </w:r>
      <w:proofErr w:type="spellStart"/>
      <w:r w:rsidRPr="00C551A2">
        <w:rPr>
          <w:bCs/>
          <w:sz w:val="22"/>
          <w:szCs w:val="22"/>
        </w:rPr>
        <w:t>podizvajanje</w:t>
      </w:r>
      <w:proofErr w:type="spellEnd"/>
      <w:r w:rsidRPr="00C551A2">
        <w:rPr>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E3656C">
        <w:rPr>
          <w:bCs/>
          <w:sz w:val="22"/>
          <w:szCs w:val="22"/>
        </w:rPr>
        <w:t xml:space="preserve">ZJN-3 </w:t>
      </w:r>
      <w:r w:rsidRPr="00C551A2">
        <w:rPr>
          <w:bCs/>
          <w:sz w:val="22"/>
          <w:szCs w:val="22"/>
        </w:rPr>
        <w:t>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sporazum razvezan šestdeseti dan od seznanitve s kršitvijo.</w:t>
      </w:r>
    </w:p>
    <w:p w14:paraId="05A6D634" w14:textId="77777777" w:rsidR="00FD4F47" w:rsidRPr="000B5CB1" w:rsidRDefault="00FD4F47" w:rsidP="000D4BAF">
      <w:pPr>
        <w:pStyle w:val="Telobesedila"/>
        <w:spacing w:line="312" w:lineRule="auto"/>
        <w:rPr>
          <w:sz w:val="22"/>
          <w:szCs w:val="22"/>
        </w:rPr>
      </w:pPr>
    </w:p>
    <w:p w14:paraId="6C744C40" w14:textId="77777777" w:rsidR="00FD4F47" w:rsidRPr="000B5CB1" w:rsidRDefault="00FD4F47" w:rsidP="000D4BAF">
      <w:pPr>
        <w:pStyle w:val="Odstavekseznama"/>
        <w:numPr>
          <w:ilvl w:val="0"/>
          <w:numId w:val="19"/>
        </w:numPr>
        <w:suppressAutoHyphens/>
        <w:autoSpaceDE w:val="0"/>
        <w:spacing w:line="312" w:lineRule="auto"/>
        <w:jc w:val="center"/>
        <w:rPr>
          <w:b/>
          <w:sz w:val="22"/>
          <w:szCs w:val="22"/>
        </w:rPr>
      </w:pPr>
      <w:r w:rsidRPr="000B5CB1">
        <w:rPr>
          <w:b/>
          <w:sz w:val="22"/>
          <w:szCs w:val="22"/>
        </w:rPr>
        <w:t>člen</w:t>
      </w:r>
    </w:p>
    <w:p w14:paraId="449E1867" w14:textId="77777777" w:rsidR="00FD4F47" w:rsidRPr="000B5CB1" w:rsidRDefault="00FD4F47" w:rsidP="000D4BAF">
      <w:pPr>
        <w:pStyle w:val="Odstavekseznama"/>
        <w:suppressAutoHyphens/>
        <w:autoSpaceDE w:val="0"/>
        <w:spacing w:line="312" w:lineRule="auto"/>
        <w:ind w:left="1440"/>
        <w:jc w:val="both"/>
        <w:rPr>
          <w:b/>
          <w:sz w:val="22"/>
          <w:szCs w:val="22"/>
        </w:rPr>
      </w:pPr>
    </w:p>
    <w:p w14:paraId="001B09A7" w14:textId="77777777" w:rsidR="00FD4F47" w:rsidRPr="000B5CB1" w:rsidRDefault="00FD4F47" w:rsidP="000D4BAF">
      <w:pPr>
        <w:spacing w:line="312" w:lineRule="auto"/>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284E042A" w14:textId="77777777" w:rsidR="00FD4F47" w:rsidRPr="000B5CB1" w:rsidRDefault="00FD4F47" w:rsidP="000D4BAF">
      <w:pPr>
        <w:spacing w:line="312" w:lineRule="auto"/>
        <w:jc w:val="both"/>
        <w:rPr>
          <w:sz w:val="22"/>
          <w:szCs w:val="22"/>
        </w:rPr>
      </w:pPr>
    </w:p>
    <w:p w14:paraId="54029773" w14:textId="77777777" w:rsidR="00FD4F47" w:rsidRPr="000B5CB1" w:rsidRDefault="00FD4F47" w:rsidP="000D4BAF">
      <w:pPr>
        <w:spacing w:line="312" w:lineRule="auto"/>
        <w:jc w:val="both"/>
        <w:rPr>
          <w:sz w:val="22"/>
          <w:szCs w:val="22"/>
        </w:rPr>
      </w:pPr>
      <w:r w:rsidRPr="000B5CB1">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278F6FD" w14:textId="77777777" w:rsidR="00FD4F47" w:rsidRPr="000B5CB1" w:rsidRDefault="00FD4F47" w:rsidP="000D4BAF">
      <w:pPr>
        <w:spacing w:line="312" w:lineRule="auto"/>
        <w:jc w:val="both"/>
        <w:rPr>
          <w:sz w:val="22"/>
          <w:szCs w:val="22"/>
        </w:rPr>
      </w:pPr>
    </w:p>
    <w:p w14:paraId="75A80413" w14:textId="77777777" w:rsidR="00FD4F47" w:rsidRPr="000B5CB1" w:rsidRDefault="00FD4F47" w:rsidP="000D4BAF">
      <w:pPr>
        <w:spacing w:line="312" w:lineRule="auto"/>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9B147A3" w14:textId="77777777" w:rsidR="00FD4F47" w:rsidRPr="000B5CB1" w:rsidRDefault="00FD4F47" w:rsidP="000D4BAF">
      <w:pPr>
        <w:spacing w:line="312" w:lineRule="auto"/>
        <w:jc w:val="both"/>
        <w:rPr>
          <w:sz w:val="22"/>
          <w:szCs w:val="22"/>
        </w:rPr>
      </w:pPr>
    </w:p>
    <w:p w14:paraId="31161700" w14:textId="77777777" w:rsidR="00FD4F47" w:rsidRPr="000B5CB1" w:rsidRDefault="00FD4F47" w:rsidP="000D4BAF">
      <w:pPr>
        <w:spacing w:line="312" w:lineRule="auto"/>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0B5CB1" w:rsidRDefault="00FD4F47" w:rsidP="000D4BAF">
      <w:pPr>
        <w:autoSpaceDE w:val="0"/>
        <w:spacing w:line="312" w:lineRule="auto"/>
        <w:jc w:val="both"/>
        <w:rPr>
          <w:b/>
          <w:bCs/>
          <w:sz w:val="22"/>
          <w:szCs w:val="22"/>
        </w:rPr>
      </w:pPr>
    </w:p>
    <w:p w14:paraId="58165CA6" w14:textId="77777777" w:rsidR="00FD4F47" w:rsidRPr="000B5CB1" w:rsidRDefault="00FD4F47" w:rsidP="000D4BAF">
      <w:pPr>
        <w:pStyle w:val="Odstavekseznama"/>
        <w:numPr>
          <w:ilvl w:val="0"/>
          <w:numId w:val="19"/>
        </w:numPr>
        <w:suppressAutoHyphens/>
        <w:autoSpaceDE w:val="0"/>
        <w:spacing w:line="312" w:lineRule="auto"/>
        <w:contextualSpacing/>
        <w:jc w:val="center"/>
        <w:rPr>
          <w:b/>
          <w:bCs/>
          <w:sz w:val="22"/>
          <w:szCs w:val="22"/>
        </w:rPr>
      </w:pPr>
      <w:r w:rsidRPr="000B5CB1">
        <w:rPr>
          <w:b/>
          <w:bCs/>
          <w:sz w:val="22"/>
          <w:szCs w:val="22"/>
        </w:rPr>
        <w:t>člen</w:t>
      </w:r>
    </w:p>
    <w:p w14:paraId="6CED3341" w14:textId="77777777" w:rsidR="00FD4F47" w:rsidRPr="000B5CB1" w:rsidRDefault="00FD4F47" w:rsidP="000D4BAF">
      <w:pPr>
        <w:pStyle w:val="Odstavekseznama"/>
        <w:suppressAutoHyphens/>
        <w:autoSpaceDE w:val="0"/>
        <w:spacing w:line="312" w:lineRule="auto"/>
        <w:ind w:left="1440"/>
        <w:contextualSpacing/>
        <w:jc w:val="both"/>
        <w:rPr>
          <w:b/>
          <w:bCs/>
          <w:sz w:val="22"/>
          <w:szCs w:val="22"/>
        </w:rPr>
      </w:pPr>
    </w:p>
    <w:p w14:paraId="62D4347B" w14:textId="77777777" w:rsidR="00FD4F47" w:rsidRPr="000B5CB1" w:rsidRDefault="00FD4F47" w:rsidP="000D4BAF">
      <w:pPr>
        <w:spacing w:line="312" w:lineRule="auto"/>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01EE33DF" w14:textId="77777777" w:rsidR="00FD4F47" w:rsidRPr="000B5CB1" w:rsidRDefault="00FD4F47" w:rsidP="000D4BAF">
      <w:pPr>
        <w:autoSpaceDE w:val="0"/>
        <w:spacing w:line="312" w:lineRule="auto"/>
        <w:jc w:val="both"/>
        <w:rPr>
          <w:sz w:val="22"/>
          <w:szCs w:val="22"/>
        </w:rPr>
      </w:pPr>
    </w:p>
    <w:p w14:paraId="2A4895AE" w14:textId="77777777" w:rsidR="00FD4F47" w:rsidRPr="000B5CB1" w:rsidRDefault="00FD4F47" w:rsidP="000D4BAF">
      <w:pPr>
        <w:autoSpaceDE w:val="0"/>
        <w:spacing w:line="312" w:lineRule="auto"/>
        <w:jc w:val="both"/>
        <w:rPr>
          <w:sz w:val="22"/>
          <w:szCs w:val="22"/>
        </w:rPr>
      </w:pPr>
    </w:p>
    <w:p w14:paraId="3DA2F95F" w14:textId="36DE0389" w:rsidR="00986E99" w:rsidRPr="000B5CB1" w:rsidRDefault="00FD4F47" w:rsidP="000D4BAF">
      <w:pPr>
        <w:autoSpaceDE w:val="0"/>
        <w:spacing w:line="312" w:lineRule="auto"/>
        <w:jc w:val="both"/>
        <w:rPr>
          <w:sz w:val="22"/>
          <w:szCs w:val="22"/>
        </w:rPr>
      </w:pPr>
      <w:r w:rsidRPr="000B5CB1">
        <w:rPr>
          <w:sz w:val="22"/>
          <w:szCs w:val="22"/>
        </w:rPr>
        <w:t xml:space="preserve">Okvirni sporazum je sklenjen, ko ga podpišeta obe pogodbeni stranki in začne veljati, ko naročnik prejme zavarovanje za dobro izvedbo pogodbenih obveznosti. Okvirni sporazum se sklepa za obdobje </w:t>
      </w:r>
      <w:r w:rsidR="00EF34AC">
        <w:rPr>
          <w:sz w:val="22"/>
          <w:szCs w:val="22"/>
        </w:rPr>
        <w:t>24 mesecev.</w:t>
      </w:r>
    </w:p>
    <w:p w14:paraId="30459518" w14:textId="77777777" w:rsidR="00FD4F47" w:rsidRPr="000B5CB1" w:rsidRDefault="00FD4F47" w:rsidP="000D4BAF">
      <w:pPr>
        <w:autoSpaceDE w:val="0"/>
        <w:spacing w:line="312" w:lineRule="auto"/>
        <w:jc w:val="both"/>
        <w:rPr>
          <w:sz w:val="22"/>
          <w:szCs w:val="22"/>
        </w:rPr>
      </w:pPr>
    </w:p>
    <w:p w14:paraId="78757C8D" w14:textId="77777777" w:rsidR="00FD4F47" w:rsidRPr="000B5CB1" w:rsidRDefault="00FD4F47" w:rsidP="000D4BAF">
      <w:pPr>
        <w:autoSpaceDE w:val="0"/>
        <w:spacing w:line="312" w:lineRule="auto"/>
        <w:jc w:val="both"/>
        <w:rPr>
          <w:sz w:val="22"/>
          <w:szCs w:val="22"/>
        </w:rPr>
      </w:pPr>
    </w:p>
    <w:p w14:paraId="4E382E53" w14:textId="77777777" w:rsidR="00FD4F47" w:rsidRPr="000B5CB1" w:rsidRDefault="00FD4F47" w:rsidP="000D4BAF">
      <w:pPr>
        <w:autoSpaceDE w:val="0"/>
        <w:spacing w:line="312" w:lineRule="auto"/>
        <w:jc w:val="both"/>
        <w:rPr>
          <w:sz w:val="22"/>
          <w:szCs w:val="22"/>
        </w:rPr>
      </w:pPr>
      <w:r w:rsidRPr="000B5CB1">
        <w:rPr>
          <w:sz w:val="22"/>
          <w:szCs w:val="22"/>
        </w:rPr>
        <w:t>Sporazum je sestavljen in podpisan v dveh enakih izvodih, od katerih prejme vsaka stranka po en izvod.</w:t>
      </w:r>
    </w:p>
    <w:p w14:paraId="5C55FECB" w14:textId="77777777" w:rsidR="00FD4F47" w:rsidRPr="000B5CB1" w:rsidRDefault="00FD4F47" w:rsidP="000D4BAF">
      <w:pPr>
        <w:autoSpaceDE w:val="0"/>
        <w:autoSpaceDN w:val="0"/>
        <w:adjustRightInd w:val="0"/>
        <w:spacing w:line="312" w:lineRule="auto"/>
        <w:jc w:val="both"/>
        <w:rPr>
          <w:sz w:val="22"/>
          <w:szCs w:val="22"/>
        </w:rPr>
      </w:pPr>
    </w:p>
    <w:p w14:paraId="6A1C8703" w14:textId="77777777" w:rsidR="00FD4F47" w:rsidRPr="000B5CB1" w:rsidRDefault="00FD4F47" w:rsidP="000D4BAF">
      <w:pPr>
        <w:autoSpaceDE w:val="0"/>
        <w:spacing w:line="312" w:lineRule="auto"/>
        <w:jc w:val="both"/>
        <w:rPr>
          <w:b/>
          <w:bCs/>
          <w:sz w:val="22"/>
          <w:szCs w:val="22"/>
        </w:rPr>
      </w:pPr>
    </w:p>
    <w:p w14:paraId="6374730D" w14:textId="77777777" w:rsidR="00FD4F47" w:rsidRPr="000B5CB1" w:rsidRDefault="00FD4F47" w:rsidP="000D4BAF">
      <w:pPr>
        <w:autoSpaceDE w:val="0"/>
        <w:autoSpaceDN w:val="0"/>
        <w:adjustRightInd w:val="0"/>
        <w:spacing w:line="312" w:lineRule="auto"/>
        <w:jc w:val="both"/>
        <w:rPr>
          <w:sz w:val="22"/>
          <w:szCs w:val="22"/>
        </w:rPr>
      </w:pPr>
    </w:p>
    <w:tbl>
      <w:tblPr>
        <w:tblW w:w="9558" w:type="dxa"/>
        <w:tblLook w:val="04A0" w:firstRow="1" w:lastRow="0" w:firstColumn="1" w:lastColumn="0" w:noHBand="0" w:noVBand="1"/>
      </w:tblPr>
      <w:tblGrid>
        <w:gridCol w:w="4779"/>
        <w:gridCol w:w="4779"/>
      </w:tblGrid>
      <w:tr w:rsidR="000B5CB1" w:rsidRPr="000B5CB1" w14:paraId="7302CC15" w14:textId="77777777" w:rsidTr="00853340">
        <w:trPr>
          <w:trHeight w:val="701"/>
        </w:trPr>
        <w:tc>
          <w:tcPr>
            <w:tcW w:w="4779" w:type="dxa"/>
          </w:tcPr>
          <w:p w14:paraId="056EA852"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013C092A"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c>
          <w:tcPr>
            <w:tcW w:w="4779" w:type="dxa"/>
          </w:tcPr>
          <w:p w14:paraId="77384CA6"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45E16595"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r>
      <w:tr w:rsidR="000B5CB1" w:rsidRPr="000B5CB1" w14:paraId="17F3B627" w14:textId="77777777" w:rsidTr="00853340">
        <w:trPr>
          <w:trHeight w:val="1738"/>
        </w:trPr>
        <w:tc>
          <w:tcPr>
            <w:tcW w:w="4779" w:type="dxa"/>
          </w:tcPr>
          <w:p w14:paraId="4D5C425B" w14:textId="77777777" w:rsidR="00FD4F47" w:rsidRPr="000B5CB1" w:rsidRDefault="00FD4F47" w:rsidP="000D4BAF">
            <w:pPr>
              <w:pStyle w:val="Telobesedila"/>
              <w:spacing w:line="312" w:lineRule="auto"/>
              <w:rPr>
                <w:b/>
                <w:sz w:val="22"/>
                <w:szCs w:val="22"/>
                <w:lang w:eastAsia="en-US"/>
              </w:rPr>
            </w:pPr>
            <w:r w:rsidRPr="000B5CB1">
              <w:rPr>
                <w:sz w:val="22"/>
                <w:szCs w:val="22"/>
                <w:lang w:eastAsia="en-US"/>
              </w:rPr>
              <w:t>Stranka okvirnega sporazuma:</w:t>
            </w:r>
          </w:p>
        </w:tc>
        <w:tc>
          <w:tcPr>
            <w:tcW w:w="4779" w:type="dxa"/>
          </w:tcPr>
          <w:p w14:paraId="676A794B" w14:textId="77777777" w:rsidR="00FD4F47" w:rsidRPr="000B5CB1" w:rsidRDefault="00FD4F47" w:rsidP="000D4BAF">
            <w:pPr>
              <w:spacing w:line="312" w:lineRule="auto"/>
              <w:jc w:val="both"/>
              <w:rPr>
                <w:sz w:val="22"/>
                <w:szCs w:val="22"/>
                <w:lang w:eastAsia="en-US"/>
              </w:rPr>
            </w:pPr>
            <w:r w:rsidRPr="000B5CB1">
              <w:rPr>
                <w:sz w:val="22"/>
                <w:szCs w:val="22"/>
                <w:lang w:eastAsia="en-US"/>
              </w:rPr>
              <w:t>Naročnik: Splošna bolnišnica Celje</w:t>
            </w:r>
          </w:p>
          <w:p w14:paraId="7ABC2316" w14:textId="37BA8350" w:rsidR="008F45F1" w:rsidRDefault="00853340" w:rsidP="000D4BAF">
            <w:pPr>
              <w:spacing w:line="312" w:lineRule="auto"/>
              <w:jc w:val="both"/>
              <w:rPr>
                <w:sz w:val="22"/>
                <w:szCs w:val="22"/>
                <w:lang w:eastAsia="en-US"/>
              </w:rPr>
            </w:pPr>
            <w:r>
              <w:rPr>
                <w:sz w:val="22"/>
                <w:szCs w:val="22"/>
                <w:lang w:eastAsia="en-US"/>
              </w:rPr>
              <w:t>Direktor:</w:t>
            </w:r>
          </w:p>
          <w:p w14:paraId="51C8439E" w14:textId="77777777" w:rsidR="00853340" w:rsidRDefault="00853340" w:rsidP="000D4BAF">
            <w:pPr>
              <w:spacing w:line="312" w:lineRule="auto"/>
              <w:jc w:val="both"/>
              <w:rPr>
                <w:sz w:val="22"/>
                <w:szCs w:val="22"/>
                <w:lang w:eastAsia="en-US"/>
              </w:rPr>
            </w:pPr>
          </w:p>
          <w:p w14:paraId="23618A04" w14:textId="171BFDA1" w:rsidR="00FD4F47" w:rsidRDefault="008D38A8" w:rsidP="000D4BAF">
            <w:pPr>
              <w:spacing w:line="312" w:lineRule="auto"/>
              <w:jc w:val="both"/>
              <w:rPr>
                <w:sz w:val="22"/>
                <w:szCs w:val="22"/>
                <w:lang w:eastAsia="en-US"/>
              </w:rPr>
            </w:pPr>
            <w:r>
              <w:rPr>
                <w:sz w:val="22"/>
                <w:szCs w:val="22"/>
                <w:lang w:eastAsia="en-US"/>
              </w:rPr>
              <w:t>dr. Dragan Kovačić, dr.</w:t>
            </w:r>
            <w:r w:rsidR="00DE0A7C">
              <w:rPr>
                <w:sz w:val="22"/>
                <w:szCs w:val="22"/>
                <w:lang w:eastAsia="en-US"/>
              </w:rPr>
              <w:t xml:space="preserve"> </w:t>
            </w:r>
            <w:r>
              <w:rPr>
                <w:sz w:val="22"/>
                <w:szCs w:val="22"/>
                <w:lang w:eastAsia="en-US"/>
              </w:rPr>
              <w:t>med.</w:t>
            </w:r>
          </w:p>
          <w:p w14:paraId="394144A8" w14:textId="55972B36" w:rsidR="008D38A8" w:rsidRPr="000B5CB1" w:rsidRDefault="008D38A8" w:rsidP="000D4BAF">
            <w:pPr>
              <w:spacing w:line="312" w:lineRule="auto"/>
              <w:jc w:val="both"/>
              <w:rPr>
                <w:sz w:val="22"/>
                <w:szCs w:val="22"/>
                <w:lang w:eastAsia="en-US"/>
              </w:rPr>
            </w:pPr>
          </w:p>
        </w:tc>
      </w:tr>
      <w:tr w:rsidR="00FD4F47" w:rsidRPr="000B5CB1" w14:paraId="61F35D54" w14:textId="77777777" w:rsidTr="00853340">
        <w:trPr>
          <w:trHeight w:val="350"/>
        </w:trPr>
        <w:tc>
          <w:tcPr>
            <w:tcW w:w="4779" w:type="dxa"/>
          </w:tcPr>
          <w:p w14:paraId="7B9FB6D4" w14:textId="77777777" w:rsidR="00FD4F47" w:rsidRPr="00EF34AC" w:rsidRDefault="00FD4F47" w:rsidP="000D4BAF">
            <w:pPr>
              <w:pStyle w:val="Telobesedila"/>
              <w:spacing w:line="312" w:lineRule="auto"/>
              <w:rPr>
                <w:bCs/>
                <w:sz w:val="22"/>
                <w:szCs w:val="22"/>
                <w:lang w:eastAsia="en-US"/>
              </w:rPr>
            </w:pPr>
            <w:r w:rsidRPr="00EF34AC">
              <w:rPr>
                <w:bCs/>
                <w:sz w:val="22"/>
                <w:szCs w:val="22"/>
                <w:lang w:eastAsia="en-US"/>
              </w:rPr>
              <w:t xml:space="preserve">Žig in podpis: </w:t>
            </w:r>
            <w:r w:rsidRPr="00EF34AC">
              <w:rPr>
                <w:bCs/>
                <w:sz w:val="22"/>
                <w:szCs w:val="22"/>
                <w:lang w:eastAsia="en-US"/>
              </w:rPr>
              <w:tab/>
            </w:r>
            <w:r w:rsidRPr="00EF34AC">
              <w:rPr>
                <w:bCs/>
                <w:sz w:val="22"/>
                <w:szCs w:val="22"/>
                <w:lang w:eastAsia="en-US"/>
              </w:rPr>
              <w:tab/>
              <w:t xml:space="preserve"> </w:t>
            </w:r>
          </w:p>
        </w:tc>
        <w:tc>
          <w:tcPr>
            <w:tcW w:w="4779" w:type="dxa"/>
          </w:tcPr>
          <w:p w14:paraId="3935D9DA" w14:textId="77777777" w:rsidR="00FD4F47" w:rsidRPr="000B5CB1" w:rsidRDefault="00FD4F47" w:rsidP="000D4BAF">
            <w:pPr>
              <w:spacing w:line="312" w:lineRule="auto"/>
              <w:jc w:val="both"/>
              <w:rPr>
                <w:sz w:val="22"/>
                <w:szCs w:val="22"/>
                <w:lang w:eastAsia="en-US"/>
              </w:rPr>
            </w:pPr>
            <w:r w:rsidRPr="000B5CB1">
              <w:rPr>
                <w:sz w:val="22"/>
                <w:szCs w:val="22"/>
                <w:lang w:eastAsia="en-US"/>
              </w:rPr>
              <w:t xml:space="preserve">Žig in podpis: </w:t>
            </w:r>
          </w:p>
        </w:tc>
      </w:tr>
    </w:tbl>
    <w:p w14:paraId="50505740" w14:textId="77777777" w:rsidR="00FD4F47" w:rsidRPr="000B5CB1" w:rsidRDefault="00FD4F47" w:rsidP="000D4BAF">
      <w:pPr>
        <w:spacing w:line="312" w:lineRule="auto"/>
        <w:jc w:val="both"/>
        <w:rPr>
          <w:b/>
          <w:sz w:val="22"/>
          <w:szCs w:val="22"/>
        </w:rPr>
      </w:pPr>
    </w:p>
    <w:p w14:paraId="35301621" w14:textId="77777777" w:rsidR="00FD4F47" w:rsidRPr="000B5CB1" w:rsidRDefault="00FD4F47" w:rsidP="000D4BAF">
      <w:pPr>
        <w:spacing w:line="312" w:lineRule="auto"/>
        <w:jc w:val="both"/>
        <w:rPr>
          <w:b/>
          <w:sz w:val="22"/>
          <w:szCs w:val="22"/>
        </w:rPr>
      </w:pPr>
    </w:p>
    <w:p w14:paraId="10CDCEB3" w14:textId="77777777" w:rsidR="00FD4F47" w:rsidRPr="000B5CB1" w:rsidRDefault="00FD4F47" w:rsidP="000D4BAF">
      <w:pPr>
        <w:spacing w:line="312" w:lineRule="auto"/>
        <w:jc w:val="both"/>
        <w:rPr>
          <w:b/>
          <w:sz w:val="22"/>
          <w:szCs w:val="22"/>
        </w:rPr>
      </w:pPr>
    </w:p>
    <w:p w14:paraId="427F7348" w14:textId="77777777" w:rsidR="00FD4F47" w:rsidRDefault="00FD4F47" w:rsidP="000D4BAF">
      <w:pPr>
        <w:spacing w:line="312" w:lineRule="auto"/>
        <w:jc w:val="both"/>
        <w:rPr>
          <w:b/>
          <w:sz w:val="22"/>
          <w:szCs w:val="22"/>
        </w:rPr>
      </w:pPr>
    </w:p>
    <w:p w14:paraId="2E766B39" w14:textId="77777777" w:rsidR="00346D85" w:rsidRDefault="00346D85" w:rsidP="000D4BAF">
      <w:pPr>
        <w:spacing w:line="312" w:lineRule="auto"/>
        <w:jc w:val="both"/>
        <w:rPr>
          <w:b/>
          <w:sz w:val="22"/>
          <w:szCs w:val="22"/>
        </w:rPr>
      </w:pPr>
    </w:p>
    <w:p w14:paraId="0FFC29ED" w14:textId="54A4AC5B" w:rsidR="00346D85" w:rsidRDefault="00346D85" w:rsidP="000D4BAF">
      <w:pPr>
        <w:spacing w:line="312" w:lineRule="auto"/>
        <w:jc w:val="both"/>
        <w:rPr>
          <w:b/>
          <w:sz w:val="22"/>
          <w:szCs w:val="22"/>
        </w:rPr>
      </w:pPr>
    </w:p>
    <w:p w14:paraId="4C74FEBE" w14:textId="3F5D9724" w:rsidR="00F15E13" w:rsidRDefault="00F15E13" w:rsidP="000D4BAF">
      <w:pPr>
        <w:spacing w:line="312" w:lineRule="auto"/>
        <w:jc w:val="both"/>
        <w:rPr>
          <w:b/>
          <w:sz w:val="22"/>
          <w:szCs w:val="22"/>
        </w:rPr>
      </w:pPr>
    </w:p>
    <w:p w14:paraId="047C0AEF" w14:textId="25BC37E9" w:rsidR="00F15E13" w:rsidRDefault="00F15E13" w:rsidP="000D4BAF">
      <w:pPr>
        <w:spacing w:line="312" w:lineRule="auto"/>
        <w:jc w:val="both"/>
        <w:rPr>
          <w:b/>
          <w:sz w:val="22"/>
          <w:szCs w:val="22"/>
        </w:rPr>
      </w:pPr>
    </w:p>
    <w:p w14:paraId="40B9AB41" w14:textId="2DEBACA3" w:rsidR="00F15E13" w:rsidRDefault="00F15E13" w:rsidP="000D4BAF">
      <w:pPr>
        <w:spacing w:line="312" w:lineRule="auto"/>
        <w:jc w:val="both"/>
        <w:rPr>
          <w:b/>
          <w:sz w:val="22"/>
          <w:szCs w:val="22"/>
        </w:rPr>
      </w:pPr>
    </w:p>
    <w:p w14:paraId="454AC2C1" w14:textId="601E4246" w:rsidR="00F15E13" w:rsidRDefault="00F15E13" w:rsidP="000D4BAF">
      <w:pPr>
        <w:spacing w:line="312" w:lineRule="auto"/>
        <w:jc w:val="both"/>
        <w:rPr>
          <w:b/>
          <w:sz w:val="22"/>
          <w:szCs w:val="22"/>
        </w:rPr>
      </w:pPr>
    </w:p>
    <w:p w14:paraId="03E1614F" w14:textId="785EBA0F" w:rsidR="00F15E13" w:rsidRDefault="00F15E13" w:rsidP="000D4BAF">
      <w:pPr>
        <w:spacing w:line="312" w:lineRule="auto"/>
        <w:jc w:val="both"/>
        <w:rPr>
          <w:b/>
          <w:sz w:val="22"/>
          <w:szCs w:val="22"/>
        </w:rPr>
      </w:pPr>
    </w:p>
    <w:p w14:paraId="6514D1A6" w14:textId="6ABBC56A" w:rsidR="00F15E13" w:rsidRDefault="00F15E13" w:rsidP="000D4BAF">
      <w:pPr>
        <w:spacing w:line="312" w:lineRule="auto"/>
        <w:jc w:val="both"/>
        <w:rPr>
          <w:b/>
          <w:sz w:val="22"/>
          <w:szCs w:val="22"/>
        </w:rPr>
      </w:pPr>
    </w:p>
    <w:p w14:paraId="409153DE" w14:textId="224B35C1" w:rsidR="00F15E13" w:rsidRDefault="00F15E13" w:rsidP="000D4BAF">
      <w:pPr>
        <w:spacing w:line="312" w:lineRule="auto"/>
        <w:jc w:val="both"/>
        <w:rPr>
          <w:b/>
          <w:sz w:val="22"/>
          <w:szCs w:val="22"/>
        </w:rPr>
      </w:pPr>
    </w:p>
    <w:p w14:paraId="3A59F93E" w14:textId="28BB87FB" w:rsidR="00F15E13" w:rsidRDefault="00F15E13" w:rsidP="000D4BAF">
      <w:pPr>
        <w:spacing w:line="312" w:lineRule="auto"/>
        <w:jc w:val="both"/>
        <w:rPr>
          <w:b/>
          <w:sz w:val="22"/>
          <w:szCs w:val="22"/>
        </w:rPr>
      </w:pPr>
    </w:p>
    <w:p w14:paraId="3D5C7476" w14:textId="1EECA943" w:rsidR="00F15E13" w:rsidRDefault="00F15E13" w:rsidP="000D4BAF">
      <w:pPr>
        <w:spacing w:line="312" w:lineRule="auto"/>
        <w:jc w:val="both"/>
        <w:rPr>
          <w:b/>
          <w:sz w:val="22"/>
          <w:szCs w:val="22"/>
        </w:rPr>
      </w:pPr>
    </w:p>
    <w:p w14:paraId="7826335F" w14:textId="6C8DC104" w:rsidR="00F15E13" w:rsidRDefault="00F15E13" w:rsidP="000D4BAF">
      <w:pPr>
        <w:spacing w:line="312" w:lineRule="auto"/>
        <w:jc w:val="both"/>
        <w:rPr>
          <w:b/>
          <w:sz w:val="22"/>
          <w:szCs w:val="22"/>
        </w:rPr>
      </w:pPr>
    </w:p>
    <w:p w14:paraId="153299E3" w14:textId="51464E70" w:rsidR="00F15E13" w:rsidRDefault="00F15E13" w:rsidP="000D4BAF">
      <w:pPr>
        <w:spacing w:line="312" w:lineRule="auto"/>
        <w:jc w:val="both"/>
        <w:rPr>
          <w:b/>
          <w:sz w:val="22"/>
          <w:szCs w:val="22"/>
        </w:rPr>
      </w:pPr>
    </w:p>
    <w:p w14:paraId="113C08A4" w14:textId="472428E9" w:rsidR="00F15E13" w:rsidRDefault="00F15E13" w:rsidP="000D4BAF">
      <w:pPr>
        <w:spacing w:line="312" w:lineRule="auto"/>
        <w:jc w:val="both"/>
        <w:rPr>
          <w:b/>
          <w:sz w:val="22"/>
          <w:szCs w:val="22"/>
        </w:rPr>
      </w:pPr>
    </w:p>
    <w:p w14:paraId="5142485D" w14:textId="76DEE9D4" w:rsidR="00F15E13" w:rsidRDefault="00F15E13" w:rsidP="000D4BAF">
      <w:pPr>
        <w:spacing w:line="312" w:lineRule="auto"/>
        <w:jc w:val="both"/>
        <w:rPr>
          <w:b/>
          <w:sz w:val="22"/>
          <w:szCs w:val="22"/>
        </w:rPr>
      </w:pPr>
    </w:p>
    <w:p w14:paraId="60BD663F" w14:textId="5D085F05" w:rsidR="00F15E13" w:rsidRDefault="00F15E13" w:rsidP="000D4BAF">
      <w:pPr>
        <w:spacing w:line="312" w:lineRule="auto"/>
        <w:jc w:val="both"/>
        <w:rPr>
          <w:b/>
          <w:sz w:val="22"/>
          <w:szCs w:val="22"/>
        </w:rPr>
      </w:pPr>
    </w:p>
    <w:p w14:paraId="25321E61" w14:textId="0EC447BB" w:rsidR="00F15E13" w:rsidRDefault="00F15E13" w:rsidP="000D4BAF">
      <w:pPr>
        <w:spacing w:line="312" w:lineRule="auto"/>
        <w:jc w:val="both"/>
        <w:rPr>
          <w:b/>
          <w:sz w:val="22"/>
          <w:szCs w:val="22"/>
        </w:rPr>
      </w:pPr>
    </w:p>
    <w:p w14:paraId="1B009845" w14:textId="00DE3F8D" w:rsidR="00F15E13" w:rsidRDefault="00F15E13" w:rsidP="000D4BAF">
      <w:pPr>
        <w:spacing w:line="312" w:lineRule="auto"/>
        <w:jc w:val="both"/>
        <w:rPr>
          <w:b/>
          <w:sz w:val="22"/>
          <w:szCs w:val="22"/>
        </w:rPr>
      </w:pPr>
    </w:p>
    <w:p w14:paraId="6938A557" w14:textId="3D2BDF63" w:rsidR="00F15E13" w:rsidRDefault="00F15E13" w:rsidP="000D4BAF">
      <w:pPr>
        <w:spacing w:line="312" w:lineRule="auto"/>
        <w:jc w:val="both"/>
        <w:rPr>
          <w:b/>
          <w:sz w:val="22"/>
          <w:szCs w:val="22"/>
        </w:rPr>
      </w:pPr>
    </w:p>
    <w:p w14:paraId="2E2CF395" w14:textId="77777777" w:rsidR="00EF34AC" w:rsidRDefault="00EF34AC" w:rsidP="000D4BAF">
      <w:pPr>
        <w:spacing w:line="312" w:lineRule="auto"/>
        <w:jc w:val="both"/>
        <w:rPr>
          <w:b/>
          <w:sz w:val="22"/>
          <w:szCs w:val="22"/>
        </w:rPr>
      </w:pPr>
    </w:p>
    <w:p w14:paraId="6B6AB602" w14:textId="77777777" w:rsidR="00EF34AC" w:rsidRDefault="00EF34AC" w:rsidP="000D4BAF">
      <w:pPr>
        <w:spacing w:line="312" w:lineRule="auto"/>
        <w:jc w:val="both"/>
        <w:rPr>
          <w:b/>
          <w:sz w:val="22"/>
          <w:szCs w:val="22"/>
        </w:rPr>
      </w:pPr>
    </w:p>
    <w:p w14:paraId="4E6061A4" w14:textId="77777777" w:rsidR="00EF34AC" w:rsidRDefault="00EF34AC" w:rsidP="000D4BAF">
      <w:pPr>
        <w:spacing w:line="312" w:lineRule="auto"/>
        <w:jc w:val="both"/>
        <w:rPr>
          <w:b/>
          <w:sz w:val="22"/>
          <w:szCs w:val="22"/>
        </w:rPr>
      </w:pPr>
    </w:p>
    <w:p w14:paraId="66500CF1" w14:textId="77777777" w:rsidR="000749C3" w:rsidRDefault="000749C3" w:rsidP="000D4BAF">
      <w:pPr>
        <w:spacing w:line="312" w:lineRule="auto"/>
        <w:jc w:val="both"/>
        <w:rPr>
          <w:b/>
          <w:sz w:val="22"/>
          <w:szCs w:val="22"/>
        </w:rPr>
      </w:pPr>
    </w:p>
    <w:p w14:paraId="279D3771" w14:textId="77777777" w:rsidR="000749C3" w:rsidRDefault="000749C3" w:rsidP="000D4BAF">
      <w:pPr>
        <w:spacing w:line="312" w:lineRule="auto"/>
        <w:jc w:val="both"/>
        <w:rPr>
          <w:b/>
          <w:sz w:val="22"/>
          <w:szCs w:val="22"/>
        </w:rPr>
      </w:pPr>
    </w:p>
    <w:p w14:paraId="2993CB56" w14:textId="77777777" w:rsidR="00FD4F47" w:rsidRPr="000B5CB1" w:rsidRDefault="00FD4F47" w:rsidP="000D4BAF">
      <w:pPr>
        <w:spacing w:line="312" w:lineRule="auto"/>
        <w:jc w:val="both"/>
        <w:rPr>
          <w:b/>
          <w:sz w:val="22"/>
          <w:szCs w:val="22"/>
        </w:rPr>
      </w:pPr>
    </w:p>
    <w:p w14:paraId="25EC5B57" w14:textId="77777777" w:rsidR="00A24212" w:rsidRPr="000B5CB1" w:rsidRDefault="00A24212" w:rsidP="000D4BAF">
      <w:pPr>
        <w:spacing w:line="312" w:lineRule="auto"/>
        <w:jc w:val="both"/>
        <w:rPr>
          <w:sz w:val="22"/>
          <w:szCs w:val="22"/>
        </w:rPr>
      </w:pPr>
      <w:r w:rsidRPr="000B5CB1">
        <w:rPr>
          <w:b/>
          <w:bCs/>
          <w:sz w:val="22"/>
          <w:szCs w:val="22"/>
        </w:rPr>
        <w:t>OBR-</w:t>
      </w:r>
      <w:r w:rsidR="004409AB" w:rsidRPr="000B5CB1">
        <w:rPr>
          <w:b/>
          <w:bCs/>
          <w:sz w:val="22"/>
          <w:szCs w:val="22"/>
        </w:rPr>
        <w:t>3</w:t>
      </w:r>
    </w:p>
    <w:p w14:paraId="7778DBD0" w14:textId="77777777" w:rsidR="00A24212" w:rsidRPr="000B5CB1" w:rsidRDefault="00A24212" w:rsidP="000D4BAF">
      <w:pPr>
        <w:suppressAutoHyphens/>
        <w:spacing w:line="312" w:lineRule="auto"/>
        <w:jc w:val="both"/>
        <w:rPr>
          <w:b/>
          <w:sz w:val="22"/>
          <w:szCs w:val="22"/>
        </w:rPr>
      </w:pPr>
    </w:p>
    <w:p w14:paraId="7295B824" w14:textId="77777777" w:rsidR="00A24212" w:rsidRPr="000B5CB1" w:rsidRDefault="00A24212" w:rsidP="000D4BAF">
      <w:pPr>
        <w:suppressAutoHyphens/>
        <w:spacing w:line="312" w:lineRule="auto"/>
        <w:jc w:val="both"/>
        <w:rPr>
          <w:sz w:val="22"/>
          <w:szCs w:val="22"/>
        </w:rPr>
      </w:pPr>
      <w:r w:rsidRPr="000B5CB1">
        <w:rPr>
          <w:b/>
          <w:sz w:val="22"/>
          <w:szCs w:val="22"/>
        </w:rPr>
        <w:t>IZJAVA O UDELEŽBI FIZIČNIH IN PRAVNIH OSEB V LASTNIŠTVU PONUDNIKA</w:t>
      </w:r>
    </w:p>
    <w:p w14:paraId="74C62766" w14:textId="77777777" w:rsidR="00A24212" w:rsidRPr="000B5CB1" w:rsidRDefault="00A24212" w:rsidP="000D4BAF">
      <w:pPr>
        <w:spacing w:line="312" w:lineRule="auto"/>
        <w:jc w:val="both"/>
        <w:rPr>
          <w:sz w:val="22"/>
          <w:szCs w:val="22"/>
        </w:rPr>
      </w:pPr>
      <w:r w:rsidRPr="000B5CB1">
        <w:rPr>
          <w:sz w:val="22"/>
          <w:szCs w:val="22"/>
        </w:rPr>
        <w:t>v skladu s 6. odstavkom 14. člena Zakona o integriteti in preprečevanju korupcije (ZIntPK-1-UPB2)</w:t>
      </w:r>
    </w:p>
    <w:p w14:paraId="70E26AAA" w14:textId="77777777" w:rsidR="00A24212" w:rsidRPr="000B5CB1" w:rsidRDefault="00A24212" w:rsidP="000D4BAF">
      <w:pPr>
        <w:spacing w:line="312" w:lineRule="auto"/>
        <w:jc w:val="both"/>
        <w:rPr>
          <w:sz w:val="22"/>
          <w:szCs w:val="22"/>
        </w:rPr>
      </w:pPr>
    </w:p>
    <w:p w14:paraId="3922EA47" w14:textId="77777777" w:rsidR="00A24212" w:rsidRPr="000B5CB1" w:rsidRDefault="00A24212" w:rsidP="000D4BAF">
      <w:pPr>
        <w:spacing w:line="312" w:lineRule="auto"/>
        <w:jc w:val="both"/>
        <w:rPr>
          <w:sz w:val="22"/>
          <w:szCs w:val="22"/>
        </w:rPr>
      </w:pPr>
      <w:r w:rsidRPr="000B5CB1">
        <w:rPr>
          <w:sz w:val="22"/>
          <w:szCs w:val="22"/>
        </w:rPr>
        <w:t>Podatki o ponudniku/podizvajalcu (v nadaljevanju ponudniku):</w:t>
      </w:r>
    </w:p>
    <w:p w14:paraId="0B827CA3" w14:textId="77777777" w:rsidR="00A24212" w:rsidRPr="000B5CB1" w:rsidRDefault="00A24212" w:rsidP="000D4BAF">
      <w:pPr>
        <w:spacing w:line="312" w:lineRule="auto"/>
        <w:jc w:val="both"/>
        <w:rPr>
          <w:b/>
          <w:sz w:val="22"/>
          <w:szCs w:val="22"/>
        </w:rPr>
      </w:pPr>
    </w:p>
    <w:p w14:paraId="27F440B3" w14:textId="77777777" w:rsidR="00A24212" w:rsidRPr="000B5CB1" w:rsidRDefault="00A24212" w:rsidP="000D4BAF">
      <w:pPr>
        <w:spacing w:line="312" w:lineRule="auto"/>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6062D171" w14:textId="77777777" w:rsidR="00A24212" w:rsidRPr="000B5CB1" w:rsidRDefault="00A24212" w:rsidP="000D4BAF">
      <w:pPr>
        <w:spacing w:line="312" w:lineRule="auto"/>
        <w:jc w:val="both"/>
        <w:rPr>
          <w:sz w:val="22"/>
          <w:szCs w:val="22"/>
        </w:rPr>
      </w:pPr>
      <w:r w:rsidRPr="000B5CB1">
        <w:rPr>
          <w:sz w:val="22"/>
          <w:szCs w:val="22"/>
        </w:rPr>
        <w:t>Naslov: _____________________________________</w:t>
      </w:r>
    </w:p>
    <w:p w14:paraId="4A09C1A7" w14:textId="5564BE58" w:rsidR="00A24212" w:rsidRPr="000B5CB1" w:rsidRDefault="00A24212" w:rsidP="000D4BAF">
      <w:pPr>
        <w:spacing w:line="312" w:lineRule="auto"/>
        <w:jc w:val="both"/>
        <w:rPr>
          <w:sz w:val="22"/>
          <w:szCs w:val="22"/>
        </w:rPr>
      </w:pPr>
      <w:r w:rsidRPr="000B5CB1">
        <w:rPr>
          <w:sz w:val="22"/>
          <w:szCs w:val="22"/>
        </w:rPr>
        <w:t>Matična številka: ________________________________</w:t>
      </w:r>
    </w:p>
    <w:p w14:paraId="73570931" w14:textId="77777777" w:rsidR="00A24212" w:rsidRPr="000B5CB1" w:rsidRDefault="00A24212" w:rsidP="000D4BAF">
      <w:pPr>
        <w:spacing w:line="312" w:lineRule="auto"/>
        <w:jc w:val="both"/>
        <w:rPr>
          <w:sz w:val="22"/>
          <w:szCs w:val="22"/>
        </w:rPr>
      </w:pPr>
    </w:p>
    <w:p w14:paraId="6D08A1B9" w14:textId="6E45559E" w:rsidR="00A24212" w:rsidRPr="000B5CB1" w:rsidRDefault="00A24212" w:rsidP="000D4BAF">
      <w:pPr>
        <w:spacing w:line="312" w:lineRule="auto"/>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49329E">
        <w:rPr>
          <w:b/>
          <w:sz w:val="22"/>
          <w:szCs w:val="22"/>
        </w:rPr>
        <w:t>»</w:t>
      </w:r>
      <w:r w:rsidR="009D135B">
        <w:rPr>
          <w:b/>
          <w:sz w:val="22"/>
          <w:szCs w:val="22"/>
        </w:rPr>
        <w:t>DOBAVA ZAŠČITNIH SREDSTEV IN RAZKUŽILO ZA ROKE</w:t>
      </w:r>
      <w:r w:rsidR="0049329E">
        <w:rPr>
          <w:b/>
          <w:sz w:val="22"/>
          <w:szCs w:val="22"/>
        </w:rPr>
        <w:t>«</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0B5CB1" w:rsidRDefault="00A24212" w:rsidP="000D4BAF">
      <w:pPr>
        <w:spacing w:line="312" w:lineRule="auto"/>
        <w:jc w:val="both"/>
        <w:rPr>
          <w:sz w:val="22"/>
          <w:szCs w:val="22"/>
        </w:rPr>
      </w:pPr>
    </w:p>
    <w:p w14:paraId="199A5E97" w14:textId="77777777" w:rsidR="00A24212" w:rsidRPr="000B5CB1" w:rsidRDefault="00A24212" w:rsidP="000D4BAF">
      <w:pPr>
        <w:spacing w:line="312" w:lineRule="auto"/>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22B851F" w14:textId="77777777" w:rsidR="00A24212" w:rsidRPr="000B5CB1" w:rsidRDefault="00A24212" w:rsidP="000D4BAF">
      <w:pPr>
        <w:spacing w:line="312" w:lineRule="auto"/>
        <w:jc w:val="both"/>
        <w:rPr>
          <w:sz w:val="22"/>
          <w:szCs w:val="22"/>
        </w:rPr>
      </w:pPr>
    </w:p>
    <w:p w14:paraId="6A9ECDED"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13952476"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1BE4439"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0B5CB1" w:rsidRDefault="00A24212" w:rsidP="000D4BAF">
            <w:pPr>
              <w:spacing w:line="312" w:lineRule="auto"/>
              <w:jc w:val="both"/>
              <w:rPr>
                <w:b/>
                <w:sz w:val="22"/>
                <w:szCs w:val="22"/>
                <w:lang w:eastAsia="en-US"/>
              </w:rPr>
            </w:pPr>
            <w:r w:rsidRPr="000B5CB1">
              <w:rPr>
                <w:b/>
                <w:sz w:val="22"/>
                <w:szCs w:val="22"/>
              </w:rPr>
              <w:t>Delež lastništva ponudnika</w:t>
            </w:r>
          </w:p>
        </w:tc>
      </w:tr>
      <w:tr w:rsidR="000B5CB1" w:rsidRPr="000B5CB1"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0B5CB1" w:rsidRDefault="00A24212" w:rsidP="000D4BAF">
            <w:pPr>
              <w:spacing w:line="312" w:lineRule="auto"/>
              <w:jc w:val="both"/>
              <w:rPr>
                <w:sz w:val="22"/>
                <w:szCs w:val="22"/>
                <w:lang w:eastAsia="en-US"/>
              </w:rPr>
            </w:pPr>
          </w:p>
        </w:tc>
      </w:tr>
      <w:tr w:rsidR="000B5CB1" w:rsidRPr="000B5CB1"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0B5CB1" w:rsidRDefault="00A24212" w:rsidP="000D4BAF">
            <w:pPr>
              <w:spacing w:line="312" w:lineRule="auto"/>
              <w:jc w:val="both"/>
              <w:rPr>
                <w:sz w:val="22"/>
                <w:szCs w:val="22"/>
                <w:lang w:eastAsia="en-US"/>
              </w:rPr>
            </w:pPr>
          </w:p>
        </w:tc>
      </w:tr>
      <w:tr w:rsidR="00A24212" w:rsidRPr="000B5CB1"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0B5CB1" w:rsidRDefault="00A24212" w:rsidP="000D4BAF">
            <w:pPr>
              <w:spacing w:line="312" w:lineRule="auto"/>
              <w:jc w:val="both"/>
              <w:rPr>
                <w:sz w:val="22"/>
                <w:szCs w:val="22"/>
                <w:lang w:eastAsia="en-US"/>
              </w:rPr>
            </w:pPr>
          </w:p>
        </w:tc>
      </w:tr>
    </w:tbl>
    <w:p w14:paraId="0CA9F627" w14:textId="77777777" w:rsidR="00A24212" w:rsidRPr="000B5CB1" w:rsidRDefault="00A24212" w:rsidP="000D4BAF">
      <w:pPr>
        <w:spacing w:line="312" w:lineRule="auto"/>
        <w:jc w:val="both"/>
        <w:rPr>
          <w:sz w:val="22"/>
          <w:szCs w:val="22"/>
          <w:lang w:eastAsia="en-US"/>
        </w:rPr>
      </w:pPr>
    </w:p>
    <w:p w14:paraId="6F54DBB4"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5BF0E0C3"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CEBF6C5"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0B5CB1" w:rsidRDefault="00A24212" w:rsidP="000D4BAF">
            <w:pPr>
              <w:spacing w:line="312" w:lineRule="auto"/>
              <w:jc w:val="both"/>
              <w:rPr>
                <w:b/>
                <w:sz w:val="22"/>
                <w:szCs w:val="22"/>
                <w:lang w:eastAsia="en-US"/>
              </w:rPr>
            </w:pPr>
            <w:r w:rsidRPr="000B5CB1">
              <w:rPr>
                <w:b/>
                <w:sz w:val="22"/>
                <w:szCs w:val="22"/>
              </w:rPr>
              <w:t xml:space="preserve">Delež lastništva ponudnika </w:t>
            </w:r>
          </w:p>
        </w:tc>
      </w:tr>
      <w:tr w:rsidR="000B5CB1" w:rsidRPr="000B5CB1"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0B5CB1" w:rsidRDefault="00A24212" w:rsidP="000D4BAF">
            <w:pPr>
              <w:spacing w:line="312" w:lineRule="auto"/>
              <w:jc w:val="both"/>
              <w:rPr>
                <w:sz w:val="22"/>
                <w:szCs w:val="22"/>
              </w:rPr>
            </w:pPr>
          </w:p>
        </w:tc>
      </w:tr>
      <w:tr w:rsidR="00A24212" w:rsidRPr="000B5CB1"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0B5CB1" w:rsidRDefault="00A24212" w:rsidP="000D4BAF">
            <w:pPr>
              <w:spacing w:line="312" w:lineRule="auto"/>
              <w:jc w:val="both"/>
              <w:rPr>
                <w:sz w:val="22"/>
                <w:szCs w:val="22"/>
              </w:rPr>
            </w:pPr>
          </w:p>
        </w:tc>
      </w:tr>
    </w:tbl>
    <w:p w14:paraId="75FF5B1D" w14:textId="77777777" w:rsidR="00A24212" w:rsidRPr="000B5CB1" w:rsidRDefault="00A24212" w:rsidP="000D4BAF">
      <w:pPr>
        <w:spacing w:line="312" w:lineRule="auto"/>
        <w:jc w:val="both"/>
        <w:rPr>
          <w:sz w:val="22"/>
          <w:szCs w:val="22"/>
          <w:lang w:eastAsia="en-US"/>
        </w:rPr>
      </w:pPr>
    </w:p>
    <w:p w14:paraId="605753BB"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r>
      <w:tr w:rsidR="000B5CB1" w:rsidRPr="000B5CB1"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0B5CB1" w:rsidRDefault="00A24212" w:rsidP="000D4BAF">
            <w:pPr>
              <w:spacing w:line="312" w:lineRule="auto"/>
              <w:jc w:val="both"/>
              <w:rPr>
                <w:sz w:val="22"/>
                <w:szCs w:val="22"/>
              </w:rPr>
            </w:pPr>
          </w:p>
        </w:tc>
      </w:tr>
      <w:tr w:rsidR="00A24212" w:rsidRPr="000B5CB1"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0B5CB1" w:rsidRDefault="00A24212" w:rsidP="000D4BAF">
            <w:pPr>
              <w:spacing w:line="312" w:lineRule="auto"/>
              <w:jc w:val="both"/>
              <w:rPr>
                <w:sz w:val="22"/>
                <w:szCs w:val="22"/>
              </w:rPr>
            </w:pPr>
          </w:p>
        </w:tc>
      </w:tr>
    </w:tbl>
    <w:p w14:paraId="289F69B8" w14:textId="77777777" w:rsidR="00A24212" w:rsidRPr="000B5CB1" w:rsidRDefault="00A24212" w:rsidP="000D4BAF">
      <w:pPr>
        <w:spacing w:line="312" w:lineRule="auto"/>
        <w:jc w:val="both"/>
        <w:rPr>
          <w:sz w:val="22"/>
          <w:szCs w:val="22"/>
          <w:lang w:eastAsia="en-US"/>
        </w:rPr>
      </w:pPr>
    </w:p>
    <w:p w14:paraId="06A778F6" w14:textId="77777777" w:rsidR="00A24212" w:rsidRPr="000B5CB1" w:rsidRDefault="00A24212" w:rsidP="000D4BAF">
      <w:pPr>
        <w:spacing w:line="312" w:lineRule="auto"/>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61D822EC" w14:textId="77777777" w:rsidR="00A24212" w:rsidRPr="000B5CB1" w:rsidRDefault="00A24212" w:rsidP="000D4BAF">
      <w:pPr>
        <w:pStyle w:val="Odstavekseznama"/>
        <w:spacing w:line="312" w:lineRule="auto"/>
        <w:ind w:left="360"/>
        <w:jc w:val="both"/>
        <w:rPr>
          <w:sz w:val="22"/>
          <w:szCs w:val="22"/>
        </w:rPr>
      </w:pPr>
    </w:p>
    <w:p w14:paraId="3BC0A25C" w14:textId="77777777" w:rsidR="00A24212" w:rsidRDefault="00A24212" w:rsidP="000D4BAF">
      <w:pPr>
        <w:spacing w:line="312" w:lineRule="auto"/>
        <w:jc w:val="both"/>
        <w:rPr>
          <w:sz w:val="22"/>
          <w:szCs w:val="22"/>
        </w:rPr>
      </w:pPr>
      <w:r w:rsidRPr="000B5CB1">
        <w:rPr>
          <w:sz w:val="22"/>
          <w:szCs w:val="22"/>
        </w:rPr>
        <w:t>Seznanjeni smo, da je naročnik dolžan to izjavo oziroma podatke na njeno zahtevo predložiti Komisiji za preprečevanje korupcije.</w:t>
      </w:r>
    </w:p>
    <w:p w14:paraId="1A602C42" w14:textId="77777777" w:rsidR="00215AF5" w:rsidRDefault="00215AF5" w:rsidP="000D4BAF">
      <w:pPr>
        <w:spacing w:line="312" w:lineRule="auto"/>
        <w:jc w:val="both"/>
        <w:rPr>
          <w:sz w:val="22"/>
          <w:szCs w:val="22"/>
        </w:rPr>
      </w:pPr>
    </w:p>
    <w:p w14:paraId="58A724B2" w14:textId="77777777" w:rsidR="00215AF5" w:rsidRDefault="00215AF5" w:rsidP="000D4BAF">
      <w:pPr>
        <w:spacing w:line="312" w:lineRule="auto"/>
        <w:jc w:val="both"/>
        <w:rPr>
          <w:sz w:val="22"/>
          <w:szCs w:val="22"/>
        </w:rPr>
      </w:pPr>
    </w:p>
    <w:p w14:paraId="36C12F69" w14:textId="77777777" w:rsidR="00215AF5" w:rsidRPr="000B5CB1" w:rsidRDefault="00215AF5" w:rsidP="000D4BAF">
      <w:pPr>
        <w:spacing w:line="312" w:lineRule="auto"/>
        <w:jc w:val="both"/>
        <w:rPr>
          <w:sz w:val="22"/>
          <w:szCs w:val="22"/>
        </w:rPr>
      </w:pPr>
    </w:p>
    <w:p w14:paraId="6821691A" w14:textId="77777777" w:rsidR="00A24212" w:rsidRPr="000B5CB1" w:rsidRDefault="00A24212" w:rsidP="000D4BAF">
      <w:pPr>
        <w:spacing w:line="312" w:lineRule="auto"/>
        <w:jc w:val="both"/>
        <w:rPr>
          <w:sz w:val="22"/>
          <w:szCs w:val="22"/>
        </w:rPr>
      </w:pPr>
    </w:p>
    <w:p w14:paraId="64CA07CC" w14:textId="032940A0" w:rsidR="00A24212" w:rsidRDefault="00A24212" w:rsidP="000D4BAF">
      <w:pPr>
        <w:spacing w:line="312"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t xml:space="preserve"> Podpis odgovorne osebe </w:t>
      </w:r>
    </w:p>
    <w:p w14:paraId="6016A899" w14:textId="77777777" w:rsidR="00215AF5" w:rsidRPr="000B5CB1" w:rsidRDefault="00215AF5" w:rsidP="000D4BAF">
      <w:pPr>
        <w:spacing w:line="312" w:lineRule="auto"/>
        <w:jc w:val="both"/>
        <w:rPr>
          <w:sz w:val="22"/>
          <w:szCs w:val="22"/>
        </w:rPr>
      </w:pPr>
    </w:p>
    <w:p w14:paraId="359A18E4" w14:textId="77777777" w:rsidR="00A24212" w:rsidRPr="000B5CB1" w:rsidRDefault="00A24212" w:rsidP="000D4BAF">
      <w:pPr>
        <w:spacing w:line="312"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73B9BF5D" w14:textId="77777777" w:rsidR="00A24212" w:rsidRPr="000B5CB1" w:rsidRDefault="00A24212" w:rsidP="000D4BAF">
      <w:pPr>
        <w:spacing w:line="312" w:lineRule="auto"/>
        <w:jc w:val="both"/>
        <w:rPr>
          <w:sz w:val="22"/>
          <w:szCs w:val="22"/>
        </w:rPr>
      </w:pPr>
    </w:p>
    <w:p w14:paraId="37EF3923" w14:textId="77777777" w:rsidR="00090AF6" w:rsidRPr="000B5CB1" w:rsidRDefault="00090AF6" w:rsidP="000D4BAF">
      <w:pPr>
        <w:spacing w:line="312" w:lineRule="auto"/>
        <w:jc w:val="both"/>
        <w:rPr>
          <w:sz w:val="22"/>
          <w:szCs w:val="22"/>
        </w:rPr>
      </w:pPr>
    </w:p>
    <w:p w14:paraId="6F6FD259" w14:textId="77777777" w:rsidR="00D563C1" w:rsidRPr="000B5CB1" w:rsidRDefault="00D563C1" w:rsidP="000D4BAF">
      <w:pPr>
        <w:spacing w:line="312" w:lineRule="auto"/>
        <w:jc w:val="both"/>
        <w:rPr>
          <w:sz w:val="22"/>
          <w:szCs w:val="22"/>
        </w:rPr>
      </w:pPr>
    </w:p>
    <w:p w14:paraId="2FE589FB" w14:textId="77777777" w:rsidR="00D563C1" w:rsidRPr="000B5CB1" w:rsidRDefault="00D563C1" w:rsidP="000D4BAF">
      <w:pPr>
        <w:spacing w:line="312" w:lineRule="auto"/>
        <w:jc w:val="both"/>
        <w:rPr>
          <w:sz w:val="22"/>
          <w:szCs w:val="22"/>
        </w:rPr>
      </w:pPr>
    </w:p>
    <w:p w14:paraId="4316FC18" w14:textId="16451C7A" w:rsidR="00A7458D" w:rsidRDefault="00A7458D" w:rsidP="000D4BAF">
      <w:pPr>
        <w:spacing w:line="312" w:lineRule="auto"/>
        <w:jc w:val="both"/>
        <w:rPr>
          <w:sz w:val="22"/>
          <w:szCs w:val="22"/>
        </w:rPr>
      </w:pPr>
    </w:p>
    <w:p w14:paraId="746222FF" w14:textId="73E5970E" w:rsidR="00F15E13" w:rsidRDefault="00F15E13" w:rsidP="000D4BAF">
      <w:pPr>
        <w:spacing w:line="312" w:lineRule="auto"/>
        <w:jc w:val="both"/>
        <w:rPr>
          <w:sz w:val="22"/>
          <w:szCs w:val="22"/>
        </w:rPr>
      </w:pPr>
    </w:p>
    <w:p w14:paraId="49E0EF31" w14:textId="5545156C" w:rsidR="00F15E13" w:rsidRDefault="00F15E13" w:rsidP="000D4BAF">
      <w:pPr>
        <w:spacing w:line="312" w:lineRule="auto"/>
        <w:jc w:val="both"/>
        <w:rPr>
          <w:sz w:val="22"/>
          <w:szCs w:val="22"/>
        </w:rPr>
      </w:pPr>
    </w:p>
    <w:p w14:paraId="5653BC48" w14:textId="656AED25" w:rsidR="00F15E13" w:rsidRDefault="00F15E13" w:rsidP="000D4BAF">
      <w:pPr>
        <w:spacing w:line="312" w:lineRule="auto"/>
        <w:jc w:val="both"/>
        <w:rPr>
          <w:sz w:val="22"/>
          <w:szCs w:val="22"/>
        </w:rPr>
      </w:pPr>
    </w:p>
    <w:p w14:paraId="5218A039" w14:textId="15C7873F" w:rsidR="00F15E13" w:rsidRDefault="00F15E13" w:rsidP="000D4BAF">
      <w:pPr>
        <w:spacing w:line="312" w:lineRule="auto"/>
        <w:jc w:val="both"/>
        <w:rPr>
          <w:sz w:val="22"/>
          <w:szCs w:val="22"/>
        </w:rPr>
      </w:pPr>
    </w:p>
    <w:p w14:paraId="229C3BE1" w14:textId="5EB1DEDC" w:rsidR="00F15E13" w:rsidRDefault="00F15E13" w:rsidP="000D4BAF">
      <w:pPr>
        <w:spacing w:line="312" w:lineRule="auto"/>
        <w:jc w:val="both"/>
        <w:rPr>
          <w:sz w:val="22"/>
          <w:szCs w:val="22"/>
        </w:rPr>
      </w:pPr>
    </w:p>
    <w:p w14:paraId="68BF79A2" w14:textId="14AA2248" w:rsidR="00F15E13" w:rsidRDefault="00F15E13" w:rsidP="000D4BAF">
      <w:pPr>
        <w:spacing w:line="312" w:lineRule="auto"/>
        <w:jc w:val="both"/>
        <w:rPr>
          <w:sz w:val="22"/>
          <w:szCs w:val="22"/>
        </w:rPr>
      </w:pPr>
    </w:p>
    <w:p w14:paraId="5DF1E33F" w14:textId="23A7BF7B" w:rsidR="00F15E13" w:rsidRDefault="00F15E13" w:rsidP="000D4BAF">
      <w:pPr>
        <w:spacing w:line="312" w:lineRule="auto"/>
        <w:jc w:val="both"/>
        <w:rPr>
          <w:sz w:val="22"/>
          <w:szCs w:val="22"/>
        </w:rPr>
      </w:pPr>
    </w:p>
    <w:p w14:paraId="7569921E" w14:textId="6E179131" w:rsidR="00F15E13" w:rsidRDefault="00F15E13" w:rsidP="000D4BAF">
      <w:pPr>
        <w:spacing w:line="312" w:lineRule="auto"/>
        <w:jc w:val="both"/>
        <w:rPr>
          <w:sz w:val="22"/>
          <w:szCs w:val="22"/>
        </w:rPr>
      </w:pPr>
    </w:p>
    <w:p w14:paraId="1929EE3A" w14:textId="78A4F06C" w:rsidR="00F15E13" w:rsidRDefault="00F15E13" w:rsidP="000D4BAF">
      <w:pPr>
        <w:spacing w:line="312" w:lineRule="auto"/>
        <w:jc w:val="both"/>
        <w:rPr>
          <w:sz w:val="22"/>
          <w:szCs w:val="22"/>
        </w:rPr>
      </w:pPr>
    </w:p>
    <w:p w14:paraId="6AA858C4" w14:textId="57624905" w:rsidR="00F15E13" w:rsidRDefault="00F15E13" w:rsidP="000D4BAF">
      <w:pPr>
        <w:spacing w:line="312" w:lineRule="auto"/>
        <w:jc w:val="both"/>
        <w:rPr>
          <w:sz w:val="22"/>
          <w:szCs w:val="22"/>
        </w:rPr>
      </w:pPr>
    </w:p>
    <w:p w14:paraId="70981B48" w14:textId="165B8A87" w:rsidR="00F15E13" w:rsidRDefault="00F15E13" w:rsidP="000D4BAF">
      <w:pPr>
        <w:spacing w:line="312" w:lineRule="auto"/>
        <w:jc w:val="both"/>
        <w:rPr>
          <w:sz w:val="22"/>
          <w:szCs w:val="22"/>
        </w:rPr>
      </w:pPr>
    </w:p>
    <w:p w14:paraId="50DE09C6" w14:textId="7129DBA0" w:rsidR="00F15E13" w:rsidRDefault="00F15E13" w:rsidP="000D4BAF">
      <w:pPr>
        <w:spacing w:line="312" w:lineRule="auto"/>
        <w:jc w:val="both"/>
        <w:rPr>
          <w:sz w:val="22"/>
          <w:szCs w:val="22"/>
        </w:rPr>
      </w:pPr>
    </w:p>
    <w:p w14:paraId="6DDB7C23" w14:textId="18364407" w:rsidR="00F15E13" w:rsidRDefault="00F15E13" w:rsidP="000D4BAF">
      <w:pPr>
        <w:spacing w:line="312" w:lineRule="auto"/>
        <w:jc w:val="both"/>
        <w:rPr>
          <w:sz w:val="22"/>
          <w:szCs w:val="22"/>
        </w:rPr>
      </w:pPr>
    </w:p>
    <w:p w14:paraId="74DC7703" w14:textId="48CEB051" w:rsidR="00F15E13" w:rsidRDefault="00F15E13" w:rsidP="000D4BAF">
      <w:pPr>
        <w:spacing w:line="312" w:lineRule="auto"/>
        <w:jc w:val="both"/>
        <w:rPr>
          <w:sz w:val="22"/>
          <w:szCs w:val="22"/>
        </w:rPr>
      </w:pPr>
    </w:p>
    <w:p w14:paraId="3C4EE194" w14:textId="3930AF8D" w:rsidR="00F15E13" w:rsidRDefault="00F15E13" w:rsidP="000D4BAF">
      <w:pPr>
        <w:spacing w:line="312" w:lineRule="auto"/>
        <w:jc w:val="both"/>
        <w:rPr>
          <w:sz w:val="22"/>
          <w:szCs w:val="22"/>
        </w:rPr>
      </w:pPr>
    </w:p>
    <w:p w14:paraId="1BCB8453" w14:textId="69A01E4B" w:rsidR="00F15E13" w:rsidRDefault="00F15E13" w:rsidP="000D4BAF">
      <w:pPr>
        <w:spacing w:line="312" w:lineRule="auto"/>
        <w:jc w:val="both"/>
        <w:rPr>
          <w:sz w:val="22"/>
          <w:szCs w:val="22"/>
        </w:rPr>
      </w:pPr>
    </w:p>
    <w:p w14:paraId="3EB721A7" w14:textId="1292C78E" w:rsidR="00F15E13" w:rsidRDefault="00F15E13" w:rsidP="000D4BAF">
      <w:pPr>
        <w:spacing w:line="312" w:lineRule="auto"/>
        <w:jc w:val="both"/>
        <w:rPr>
          <w:sz w:val="22"/>
          <w:szCs w:val="22"/>
        </w:rPr>
      </w:pPr>
    </w:p>
    <w:p w14:paraId="23FE5BCB" w14:textId="70143FFA" w:rsidR="00F15E13" w:rsidRDefault="00F15E13" w:rsidP="000D4BAF">
      <w:pPr>
        <w:spacing w:line="312" w:lineRule="auto"/>
        <w:jc w:val="both"/>
        <w:rPr>
          <w:sz w:val="22"/>
          <w:szCs w:val="22"/>
        </w:rPr>
      </w:pPr>
    </w:p>
    <w:p w14:paraId="53E753BA" w14:textId="6C83F4CA" w:rsidR="00F15E13" w:rsidRDefault="00F15E13" w:rsidP="000D4BAF">
      <w:pPr>
        <w:spacing w:line="312" w:lineRule="auto"/>
        <w:jc w:val="both"/>
        <w:rPr>
          <w:sz w:val="22"/>
          <w:szCs w:val="22"/>
        </w:rPr>
      </w:pPr>
    </w:p>
    <w:p w14:paraId="1D52CAA4" w14:textId="0C34C6BB" w:rsidR="00F15E13" w:rsidRDefault="00F15E13" w:rsidP="000D4BAF">
      <w:pPr>
        <w:spacing w:line="312" w:lineRule="auto"/>
        <w:jc w:val="both"/>
        <w:rPr>
          <w:sz w:val="22"/>
          <w:szCs w:val="22"/>
        </w:rPr>
      </w:pPr>
    </w:p>
    <w:p w14:paraId="5FB89C8B" w14:textId="485A6B92" w:rsidR="00F15E13" w:rsidRDefault="00F15E13" w:rsidP="000D4BAF">
      <w:pPr>
        <w:spacing w:line="312" w:lineRule="auto"/>
        <w:jc w:val="both"/>
        <w:rPr>
          <w:sz w:val="22"/>
          <w:szCs w:val="22"/>
        </w:rPr>
      </w:pPr>
    </w:p>
    <w:p w14:paraId="4FDD892B" w14:textId="00E41B41" w:rsidR="00F15E13" w:rsidRDefault="00F15E13" w:rsidP="000D4BAF">
      <w:pPr>
        <w:spacing w:line="312" w:lineRule="auto"/>
        <w:jc w:val="both"/>
        <w:rPr>
          <w:sz w:val="22"/>
          <w:szCs w:val="22"/>
        </w:rPr>
      </w:pPr>
    </w:p>
    <w:p w14:paraId="49F63DEA" w14:textId="06B227C8" w:rsidR="00F15E13" w:rsidRDefault="00F15E13" w:rsidP="000D4BAF">
      <w:pPr>
        <w:spacing w:line="312" w:lineRule="auto"/>
        <w:jc w:val="both"/>
        <w:rPr>
          <w:sz w:val="22"/>
          <w:szCs w:val="22"/>
        </w:rPr>
      </w:pPr>
    </w:p>
    <w:p w14:paraId="7BACE690" w14:textId="33162A62" w:rsidR="00F15E13" w:rsidRDefault="00F15E13" w:rsidP="000D4BAF">
      <w:pPr>
        <w:spacing w:line="312" w:lineRule="auto"/>
        <w:jc w:val="both"/>
        <w:rPr>
          <w:sz w:val="22"/>
          <w:szCs w:val="22"/>
        </w:rPr>
      </w:pPr>
    </w:p>
    <w:p w14:paraId="7464C60B" w14:textId="590E8908" w:rsidR="00F15E13" w:rsidRDefault="00F15E13" w:rsidP="000D4BAF">
      <w:pPr>
        <w:spacing w:line="312" w:lineRule="auto"/>
        <w:jc w:val="both"/>
        <w:rPr>
          <w:sz w:val="22"/>
          <w:szCs w:val="22"/>
        </w:rPr>
      </w:pPr>
    </w:p>
    <w:p w14:paraId="1DABED9F" w14:textId="67C7ADF2" w:rsidR="00F15E13" w:rsidRDefault="00F15E13" w:rsidP="000D4BAF">
      <w:pPr>
        <w:spacing w:line="312" w:lineRule="auto"/>
        <w:jc w:val="both"/>
        <w:rPr>
          <w:sz w:val="22"/>
          <w:szCs w:val="22"/>
        </w:rPr>
      </w:pPr>
    </w:p>
    <w:p w14:paraId="72691E2A" w14:textId="45B717C2" w:rsidR="00F15E13" w:rsidRDefault="00F15E13" w:rsidP="000D4BAF">
      <w:pPr>
        <w:spacing w:line="312" w:lineRule="auto"/>
        <w:jc w:val="both"/>
        <w:rPr>
          <w:sz w:val="22"/>
          <w:szCs w:val="22"/>
        </w:rPr>
      </w:pPr>
    </w:p>
    <w:p w14:paraId="1C1759E6" w14:textId="46E0A006" w:rsidR="00F15E13" w:rsidRDefault="00F15E13" w:rsidP="000D4BAF">
      <w:pPr>
        <w:spacing w:line="312" w:lineRule="auto"/>
        <w:jc w:val="both"/>
        <w:rPr>
          <w:sz w:val="22"/>
          <w:szCs w:val="22"/>
        </w:rPr>
      </w:pPr>
    </w:p>
    <w:p w14:paraId="3267ED5B" w14:textId="58099A78" w:rsidR="00F15E13" w:rsidRDefault="00F15E13" w:rsidP="000D4BAF">
      <w:pPr>
        <w:spacing w:line="312" w:lineRule="auto"/>
        <w:jc w:val="both"/>
        <w:rPr>
          <w:sz w:val="22"/>
          <w:szCs w:val="22"/>
        </w:rPr>
      </w:pPr>
    </w:p>
    <w:p w14:paraId="0377C257" w14:textId="246747CB" w:rsidR="00F15E13" w:rsidRDefault="00F15E13" w:rsidP="000D4BAF">
      <w:pPr>
        <w:spacing w:line="312" w:lineRule="auto"/>
        <w:jc w:val="both"/>
        <w:rPr>
          <w:sz w:val="22"/>
          <w:szCs w:val="22"/>
        </w:rPr>
      </w:pPr>
    </w:p>
    <w:p w14:paraId="2939F576" w14:textId="2F8A8AFB" w:rsidR="00F15E13" w:rsidRDefault="00F15E13" w:rsidP="000D4BAF">
      <w:pPr>
        <w:spacing w:line="312" w:lineRule="auto"/>
        <w:jc w:val="both"/>
        <w:rPr>
          <w:sz w:val="22"/>
          <w:szCs w:val="22"/>
        </w:rPr>
      </w:pPr>
    </w:p>
    <w:p w14:paraId="71029439" w14:textId="0AFD5522" w:rsidR="00F15E13" w:rsidRDefault="00F15E13" w:rsidP="000D4BAF">
      <w:pPr>
        <w:spacing w:line="312" w:lineRule="auto"/>
        <w:jc w:val="both"/>
        <w:rPr>
          <w:sz w:val="22"/>
          <w:szCs w:val="22"/>
        </w:rPr>
      </w:pPr>
    </w:p>
    <w:p w14:paraId="33B7A7BC" w14:textId="27AA9B7C" w:rsidR="00F15E13" w:rsidRDefault="00F15E13" w:rsidP="000D4BAF">
      <w:pPr>
        <w:spacing w:line="312" w:lineRule="auto"/>
        <w:jc w:val="both"/>
        <w:rPr>
          <w:sz w:val="22"/>
          <w:szCs w:val="22"/>
        </w:rPr>
      </w:pPr>
    </w:p>
    <w:p w14:paraId="19A7B474" w14:textId="77777777" w:rsidR="00EF34AC" w:rsidRDefault="00EF34AC" w:rsidP="000D4BAF">
      <w:pPr>
        <w:spacing w:line="312" w:lineRule="auto"/>
        <w:jc w:val="both"/>
        <w:rPr>
          <w:sz w:val="22"/>
          <w:szCs w:val="22"/>
        </w:rPr>
      </w:pPr>
    </w:p>
    <w:p w14:paraId="30B4468D" w14:textId="77777777" w:rsidR="00EF34AC" w:rsidRDefault="00EF34AC" w:rsidP="000D4BAF">
      <w:pPr>
        <w:spacing w:line="312" w:lineRule="auto"/>
        <w:jc w:val="both"/>
        <w:rPr>
          <w:sz w:val="22"/>
          <w:szCs w:val="22"/>
        </w:rPr>
      </w:pPr>
    </w:p>
    <w:p w14:paraId="0C255310" w14:textId="77777777" w:rsidR="00EF34AC" w:rsidRDefault="00EF34AC" w:rsidP="000D4BAF">
      <w:pPr>
        <w:spacing w:line="312" w:lineRule="auto"/>
        <w:jc w:val="both"/>
        <w:rPr>
          <w:sz w:val="22"/>
          <w:szCs w:val="22"/>
        </w:rPr>
      </w:pPr>
    </w:p>
    <w:p w14:paraId="571BA2C3" w14:textId="5A3FEDF4" w:rsidR="00F15E13" w:rsidRDefault="00F15E13" w:rsidP="000D4BAF">
      <w:pPr>
        <w:spacing w:line="312" w:lineRule="auto"/>
        <w:jc w:val="both"/>
        <w:rPr>
          <w:sz w:val="22"/>
          <w:szCs w:val="22"/>
        </w:rPr>
      </w:pPr>
    </w:p>
    <w:p w14:paraId="2C42C560" w14:textId="189AB06B" w:rsidR="00F15E13" w:rsidRDefault="00F15E13" w:rsidP="000D4BAF">
      <w:pPr>
        <w:spacing w:line="312" w:lineRule="auto"/>
        <w:jc w:val="both"/>
        <w:rPr>
          <w:sz w:val="22"/>
          <w:szCs w:val="22"/>
        </w:rPr>
      </w:pPr>
    </w:p>
    <w:p w14:paraId="4D01D6AE" w14:textId="77777777" w:rsidR="00215AF5" w:rsidRDefault="00215AF5" w:rsidP="000D4BAF">
      <w:pPr>
        <w:spacing w:line="312" w:lineRule="auto"/>
        <w:jc w:val="both"/>
        <w:rPr>
          <w:sz w:val="22"/>
          <w:szCs w:val="22"/>
        </w:rPr>
      </w:pPr>
    </w:p>
    <w:p w14:paraId="63D1ED06" w14:textId="77777777" w:rsidR="00A24212" w:rsidRPr="000B5CB1" w:rsidRDefault="00A24212" w:rsidP="000D4BAF">
      <w:pPr>
        <w:spacing w:line="312" w:lineRule="auto"/>
        <w:jc w:val="both"/>
        <w:rPr>
          <w:b/>
          <w:bCs/>
          <w:sz w:val="22"/>
          <w:szCs w:val="22"/>
        </w:rPr>
      </w:pPr>
      <w:r w:rsidRPr="000B5CB1">
        <w:rPr>
          <w:b/>
          <w:bCs/>
          <w:sz w:val="22"/>
          <w:szCs w:val="22"/>
        </w:rPr>
        <w:t>OBR-</w:t>
      </w:r>
      <w:r w:rsidR="004409AB" w:rsidRPr="000B5CB1">
        <w:rPr>
          <w:b/>
          <w:bCs/>
          <w:sz w:val="22"/>
          <w:szCs w:val="22"/>
        </w:rPr>
        <w:t>4</w:t>
      </w:r>
    </w:p>
    <w:p w14:paraId="077EE3E3" w14:textId="77777777" w:rsidR="00A24212" w:rsidRPr="000B5CB1" w:rsidRDefault="00A24212" w:rsidP="000D4BAF">
      <w:pPr>
        <w:spacing w:line="312" w:lineRule="auto"/>
        <w:jc w:val="both"/>
        <w:rPr>
          <w:b/>
          <w:bCs/>
          <w:sz w:val="22"/>
          <w:szCs w:val="22"/>
        </w:rPr>
      </w:pPr>
    </w:p>
    <w:p w14:paraId="29F933BD" w14:textId="77777777" w:rsidR="00A24212" w:rsidRPr="000B5CB1" w:rsidRDefault="00A24212" w:rsidP="000D4BAF">
      <w:pPr>
        <w:spacing w:line="312"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58429CF2" w14:textId="77777777" w:rsidR="00A24212" w:rsidRPr="000B5CB1" w:rsidRDefault="00A24212" w:rsidP="000D4BAF">
      <w:pPr>
        <w:spacing w:line="312" w:lineRule="auto"/>
        <w:jc w:val="both"/>
        <w:rPr>
          <w:sz w:val="22"/>
          <w:szCs w:val="22"/>
        </w:rPr>
      </w:pPr>
    </w:p>
    <w:p w14:paraId="0E8BCE1A" w14:textId="158F7B90" w:rsidR="00A24212" w:rsidRPr="000B5CB1" w:rsidRDefault="00A24212" w:rsidP="000D4BAF">
      <w:pPr>
        <w:spacing w:line="312" w:lineRule="auto"/>
        <w:jc w:val="both"/>
        <w:rPr>
          <w:sz w:val="22"/>
          <w:szCs w:val="22"/>
        </w:rPr>
      </w:pPr>
      <w:r w:rsidRPr="000B5CB1">
        <w:rPr>
          <w:sz w:val="22"/>
          <w:szCs w:val="22"/>
        </w:rPr>
        <w:t xml:space="preserve">V postopku oddaje javnega naročila </w:t>
      </w:r>
      <w:r w:rsidR="009738F4">
        <w:rPr>
          <w:sz w:val="22"/>
          <w:szCs w:val="22"/>
        </w:rPr>
        <w:t>»</w:t>
      </w:r>
      <w:r w:rsidR="009D135B">
        <w:rPr>
          <w:sz w:val="22"/>
          <w:szCs w:val="22"/>
        </w:rPr>
        <w:t>DOBAVA ZAŠČITNIH SREDSTEV IN RAZKUŽILO ZA ROKE</w:t>
      </w:r>
      <w:r w:rsidR="009738F4">
        <w:rPr>
          <w:sz w:val="22"/>
          <w:szCs w:val="22"/>
        </w:rPr>
        <w:t>«</w:t>
      </w:r>
      <w:r w:rsidRPr="000B5CB1">
        <w:rPr>
          <w:sz w:val="22"/>
          <w:szCs w:val="22"/>
        </w:rPr>
        <w:t>, objavljen na Portalu javnih naročil pod  št. objave JN____/202</w:t>
      </w:r>
      <w:r w:rsidR="009F242C">
        <w:rPr>
          <w:sz w:val="22"/>
          <w:szCs w:val="22"/>
        </w:rPr>
        <w:t>4</w:t>
      </w:r>
      <w:r w:rsidRPr="000B5CB1">
        <w:rPr>
          <w:sz w:val="22"/>
          <w:szCs w:val="22"/>
        </w:rPr>
        <w:t xml:space="preserve"> </w:t>
      </w:r>
      <w:r w:rsidR="00E3656C">
        <w:rPr>
          <w:sz w:val="22"/>
          <w:szCs w:val="22"/>
        </w:rPr>
        <w:t>ponudnik ________________________________________________</w:t>
      </w:r>
      <w:r w:rsidRPr="000B5CB1">
        <w:rPr>
          <w:sz w:val="22"/>
          <w:szCs w:val="22"/>
        </w:rPr>
        <w:t>podajamo ponudbeno ceno iz priloženega ponudbenega predračuna (izpolnite ustrezno</w:t>
      </w:r>
      <w:r w:rsidR="00E3656C">
        <w:rPr>
          <w:sz w:val="22"/>
          <w:szCs w:val="22"/>
        </w:rPr>
        <w:t>, glede na sklop za katere se ponudba oddaja</w:t>
      </w:r>
      <w:r w:rsidRPr="000B5CB1">
        <w:rPr>
          <w:sz w:val="22"/>
          <w:szCs w:val="22"/>
        </w:rPr>
        <w:t>)</w:t>
      </w:r>
      <w:r w:rsidR="00E3656C">
        <w:rPr>
          <w:sz w:val="22"/>
          <w:szCs w:val="22"/>
        </w:rPr>
        <w:t xml:space="preserve"> </w:t>
      </w:r>
    </w:p>
    <w:p w14:paraId="246E7B49" w14:textId="77777777" w:rsidR="009F590D" w:rsidRPr="000B5CB1" w:rsidRDefault="009F590D" w:rsidP="000D4BAF">
      <w:pPr>
        <w:spacing w:line="312" w:lineRule="auto"/>
        <w:jc w:val="both"/>
        <w:rPr>
          <w:rFonts w:eastAsia="Calibri"/>
          <w:b/>
          <w:bCs/>
          <w:i/>
          <w:iCs/>
          <w:sz w:val="22"/>
          <w:szCs w:val="22"/>
        </w:rPr>
      </w:pPr>
    </w:p>
    <w:tbl>
      <w:tblPr>
        <w:tblW w:w="8941" w:type="dxa"/>
        <w:tblCellMar>
          <w:left w:w="70" w:type="dxa"/>
          <w:right w:w="70" w:type="dxa"/>
        </w:tblCellMar>
        <w:tblLook w:val="04A0" w:firstRow="1" w:lastRow="0" w:firstColumn="1" w:lastColumn="0" w:noHBand="0" w:noVBand="1"/>
      </w:tblPr>
      <w:tblGrid>
        <w:gridCol w:w="1428"/>
        <w:gridCol w:w="2939"/>
        <w:gridCol w:w="2048"/>
        <w:gridCol w:w="2526"/>
      </w:tblGrid>
      <w:tr w:rsidR="00DB5DA2" w14:paraId="7C26D389" w14:textId="77777777" w:rsidTr="00C310F1">
        <w:trPr>
          <w:trHeight w:val="299"/>
        </w:trPr>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ADEE1" w14:textId="77777777" w:rsidR="00DB5DA2" w:rsidRDefault="00DB5DA2">
            <w:p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single" w:sz="4" w:space="0" w:color="auto"/>
              <w:left w:val="nil"/>
              <w:bottom w:val="single" w:sz="4" w:space="0" w:color="auto"/>
              <w:right w:val="single" w:sz="4" w:space="0" w:color="auto"/>
            </w:tcBorders>
            <w:shd w:val="clear" w:color="auto" w:fill="auto"/>
            <w:noWrap/>
            <w:vAlign w:val="center"/>
            <w:hideMark/>
          </w:tcPr>
          <w:p w14:paraId="09353E40" w14:textId="78591425" w:rsidR="00DB5DA2" w:rsidRPr="00215AF5" w:rsidRDefault="00DB5DA2" w:rsidP="00392120">
            <w:pPr>
              <w:jc w:val="center"/>
              <w:rPr>
                <w:rFonts w:ascii="Calibri" w:hAnsi="Calibri" w:cs="Calibri"/>
                <w:b/>
                <w:bCs/>
                <w:color w:val="000000"/>
                <w:sz w:val="22"/>
                <w:szCs w:val="22"/>
              </w:rPr>
            </w:pPr>
            <w:r w:rsidRPr="00215AF5">
              <w:rPr>
                <w:rFonts w:ascii="Calibri" w:hAnsi="Calibri" w:cs="Calibri"/>
                <w:color w:val="000000"/>
                <w:sz w:val="22"/>
                <w:szCs w:val="22"/>
              </w:rPr>
              <w:t xml:space="preserve">Vrednost </w:t>
            </w:r>
            <w:r w:rsidR="00E3656C" w:rsidRPr="00215AF5">
              <w:rPr>
                <w:rFonts w:ascii="Calibri" w:hAnsi="Calibri" w:cs="Calibri"/>
                <w:color w:val="000000"/>
                <w:sz w:val="22"/>
                <w:szCs w:val="22"/>
              </w:rPr>
              <w:t xml:space="preserve">v EUR </w:t>
            </w:r>
            <w:r w:rsidRPr="00215AF5">
              <w:rPr>
                <w:rFonts w:ascii="Calibri" w:hAnsi="Calibri" w:cs="Calibri"/>
                <w:color w:val="000000"/>
                <w:sz w:val="22"/>
                <w:szCs w:val="22"/>
              </w:rPr>
              <w:t>brez DDV</w:t>
            </w:r>
            <w:r w:rsidRPr="00215AF5">
              <w:rPr>
                <w:rFonts w:ascii="Calibri" w:hAnsi="Calibri" w:cs="Calibri"/>
                <w:b/>
                <w:bCs/>
                <w:color w:val="000000"/>
                <w:sz w:val="22"/>
                <w:szCs w:val="22"/>
              </w:rPr>
              <w:t xml:space="preserve"> </w:t>
            </w:r>
            <w:r w:rsidR="00CD2FB6">
              <w:rPr>
                <w:rFonts w:ascii="Calibri" w:hAnsi="Calibri" w:cs="Calibri"/>
                <w:b/>
                <w:bCs/>
                <w:color w:val="000000"/>
                <w:sz w:val="22"/>
                <w:szCs w:val="22"/>
              </w:rPr>
              <w:t>2</w:t>
            </w:r>
            <w:r w:rsidR="00215AF5" w:rsidRPr="00215AF5">
              <w:rPr>
                <w:rFonts w:ascii="Calibri" w:hAnsi="Calibri" w:cs="Calibri"/>
                <w:b/>
                <w:bCs/>
                <w:color w:val="000000"/>
                <w:sz w:val="22"/>
                <w:szCs w:val="22"/>
              </w:rPr>
              <w:t xml:space="preserve"> letna</w:t>
            </w:r>
          </w:p>
        </w:tc>
        <w:tc>
          <w:tcPr>
            <w:tcW w:w="2048" w:type="dxa"/>
            <w:tcBorders>
              <w:top w:val="single" w:sz="4" w:space="0" w:color="auto"/>
              <w:left w:val="nil"/>
              <w:bottom w:val="single" w:sz="4" w:space="0" w:color="auto"/>
              <w:right w:val="single" w:sz="4" w:space="0" w:color="auto"/>
            </w:tcBorders>
            <w:shd w:val="clear" w:color="auto" w:fill="auto"/>
            <w:noWrap/>
            <w:vAlign w:val="center"/>
            <w:hideMark/>
          </w:tcPr>
          <w:p w14:paraId="5AA1CEED" w14:textId="77777777" w:rsidR="00DB5DA2" w:rsidRDefault="00DB5DA2" w:rsidP="00392120">
            <w:pPr>
              <w:jc w:val="center"/>
              <w:rPr>
                <w:rFonts w:ascii="Calibri" w:hAnsi="Calibri" w:cs="Calibri"/>
                <w:color w:val="000000"/>
                <w:sz w:val="22"/>
                <w:szCs w:val="22"/>
              </w:rPr>
            </w:pPr>
            <w:r>
              <w:rPr>
                <w:rFonts w:ascii="Calibri" w:hAnsi="Calibri" w:cs="Calibri"/>
                <w:color w:val="000000"/>
                <w:sz w:val="22"/>
                <w:szCs w:val="22"/>
              </w:rPr>
              <w:t>Vrednost DDV</w:t>
            </w:r>
          </w:p>
        </w:tc>
        <w:tc>
          <w:tcPr>
            <w:tcW w:w="2526" w:type="dxa"/>
            <w:tcBorders>
              <w:top w:val="single" w:sz="4" w:space="0" w:color="auto"/>
              <w:left w:val="nil"/>
              <w:bottom w:val="single" w:sz="4" w:space="0" w:color="auto"/>
              <w:right w:val="single" w:sz="4" w:space="0" w:color="auto"/>
            </w:tcBorders>
            <w:shd w:val="clear" w:color="auto" w:fill="auto"/>
            <w:noWrap/>
            <w:vAlign w:val="center"/>
            <w:hideMark/>
          </w:tcPr>
          <w:p w14:paraId="1E0935F7" w14:textId="0C66C78E" w:rsidR="00392120" w:rsidRDefault="00DB5DA2" w:rsidP="00392120">
            <w:pPr>
              <w:jc w:val="center"/>
              <w:rPr>
                <w:rFonts w:ascii="Calibri" w:hAnsi="Calibri" w:cs="Calibri"/>
                <w:color w:val="000000"/>
                <w:sz w:val="22"/>
                <w:szCs w:val="22"/>
              </w:rPr>
            </w:pPr>
            <w:r>
              <w:rPr>
                <w:rFonts w:ascii="Calibri" w:hAnsi="Calibri" w:cs="Calibri"/>
                <w:color w:val="000000"/>
                <w:sz w:val="22"/>
                <w:szCs w:val="22"/>
              </w:rPr>
              <w:t>Vrednost z DDV</w:t>
            </w:r>
          </w:p>
          <w:p w14:paraId="0C8C4459" w14:textId="19439A1B" w:rsidR="00DB5DA2" w:rsidRDefault="00CD2FB6" w:rsidP="00392120">
            <w:pPr>
              <w:jc w:val="center"/>
              <w:rPr>
                <w:rFonts w:ascii="Calibri" w:hAnsi="Calibri" w:cs="Calibri"/>
                <w:color w:val="000000"/>
                <w:sz w:val="22"/>
                <w:szCs w:val="22"/>
              </w:rPr>
            </w:pPr>
            <w:r>
              <w:rPr>
                <w:rFonts w:ascii="Calibri" w:hAnsi="Calibri" w:cs="Calibri"/>
                <w:color w:val="000000"/>
                <w:sz w:val="22"/>
                <w:szCs w:val="22"/>
              </w:rPr>
              <w:t>2</w:t>
            </w:r>
            <w:r w:rsidR="00DB5DA2" w:rsidRPr="00215AF5">
              <w:rPr>
                <w:rFonts w:ascii="Calibri" w:hAnsi="Calibri" w:cs="Calibri"/>
                <w:b/>
                <w:bCs/>
                <w:color w:val="000000"/>
                <w:sz w:val="22"/>
                <w:szCs w:val="22"/>
              </w:rPr>
              <w:t>letna</w:t>
            </w:r>
          </w:p>
        </w:tc>
      </w:tr>
      <w:tr w:rsidR="00DB5DA2" w14:paraId="4470C645"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788E1A5D" w14:textId="6A664C68" w:rsidR="00DB5DA2" w:rsidRPr="00C310F1" w:rsidRDefault="00C310F1" w:rsidP="00C310F1">
            <w:pPr>
              <w:pStyle w:val="Odstavekseznama"/>
              <w:numPr>
                <w:ilvl w:val="0"/>
                <w:numId w:val="40"/>
              </w:numPr>
              <w:rPr>
                <w:rFonts w:ascii="Calibri" w:hAnsi="Calibri" w:cs="Calibri"/>
                <w:color w:val="000000"/>
                <w:sz w:val="22"/>
                <w:szCs w:val="22"/>
              </w:rPr>
            </w:pPr>
            <w:r w:rsidRPr="00C310F1">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7E965BB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948838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1DEA66A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8E9E298"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35732859" w14:textId="57D35EFA"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1DDFABA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8C9374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4A598FA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01E199E"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6FA6DFFF" w14:textId="226C5CCA"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6FEC205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0A26AD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01E8EEC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4B55E99"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7DC9B8DC" w14:textId="3EB8AF38"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3EC5C76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480BC6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19C77A8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C2534ED"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0CFAD23A" w14:textId="7EAECEA8"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0D5FA8D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9DD8C5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335E851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99571D5"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4A6C32F3" w14:textId="5FF81E2F"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33EB7FB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C8FC82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62FF5CB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6985213"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753CFAE7" w14:textId="7D164472"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3F7259F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0F14D4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642EE87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3F0A68B0"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4C919BFC" w14:textId="3C71D023"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091A00C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59C407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1661BFD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4EB1FB3"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0D5EF4E4" w14:textId="50803CD9"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0EE5973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18E6B7E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662AD99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3EAFF913"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1B2BCA54" w14:textId="42483A63"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79FDCA1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183F8CF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590F655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EE119E4"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7FF31D66" w14:textId="7C1AECDB"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2CBBC78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AE2F22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2F70365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04A51297"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1CAB36D1" w14:textId="25A70DD0"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6F62B47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8B2DA9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407932F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25A79A6B"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4BC6CAB3" w14:textId="21AF17A5"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245B167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5787F4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0AB6E62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9B4D75D"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29DBBC36" w14:textId="14407075"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6DD0261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551AB8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092E210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F7A9264"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39B6E6DF" w14:textId="6C7F85C1"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38C3DBE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CD8973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2C2E18C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2CCED11"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1C4EF453" w14:textId="64C17D02"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1BFFE08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254923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417A7AF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58CA2D8E"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5AAF5EA5" w14:textId="00A491F1"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14CEC5F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B8E8A3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065A7F1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27CAC54"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5F429420" w14:textId="0FD48587"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18396CE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E1405F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11353D4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57990DF2"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43EBDCB2" w14:textId="55A19B10"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4A7E6BC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EF8DC2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5C2376F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DC418A8"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25B8D9AD" w14:textId="6B2E1F9D"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3F8396B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63AC92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08436D4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bl>
    <w:p w14:paraId="3D7C7011" w14:textId="77777777" w:rsidR="009F590D" w:rsidRPr="000B5CB1" w:rsidRDefault="009F590D" w:rsidP="000D4BAF">
      <w:pPr>
        <w:spacing w:line="312" w:lineRule="auto"/>
        <w:jc w:val="center"/>
        <w:rPr>
          <w:rFonts w:eastAsia="Calibri"/>
          <w:b/>
          <w:bCs/>
          <w:i/>
          <w:iCs/>
          <w:sz w:val="22"/>
          <w:szCs w:val="22"/>
        </w:rPr>
      </w:pPr>
    </w:p>
    <w:p w14:paraId="64BD5113" w14:textId="77777777" w:rsidR="00930A0F" w:rsidRPr="000B5CB1" w:rsidRDefault="00930A0F" w:rsidP="000D4BAF">
      <w:pPr>
        <w:spacing w:line="312" w:lineRule="auto"/>
        <w:jc w:val="both"/>
        <w:rPr>
          <w:rFonts w:eastAsia="Calibri"/>
          <w:b/>
          <w:bCs/>
          <w:i/>
          <w:iCs/>
          <w:sz w:val="22"/>
          <w:szCs w:val="22"/>
        </w:rPr>
      </w:pPr>
    </w:p>
    <w:p w14:paraId="4DDC4102" w14:textId="77777777" w:rsidR="00A24212" w:rsidRPr="000B5CB1" w:rsidRDefault="00A24212" w:rsidP="000D4BAF">
      <w:pPr>
        <w:spacing w:line="312" w:lineRule="auto"/>
        <w:jc w:val="both"/>
        <w:rPr>
          <w:rFonts w:eastAsia="Calibri"/>
          <w:b/>
          <w:bCs/>
          <w:i/>
          <w:iCs/>
          <w:sz w:val="22"/>
          <w:szCs w:val="22"/>
        </w:rPr>
      </w:pPr>
      <w:r w:rsidRPr="000B5CB1">
        <w:rPr>
          <w:rFonts w:eastAsia="Calibri"/>
          <w:b/>
          <w:bCs/>
          <w:i/>
          <w:iCs/>
          <w:sz w:val="22"/>
          <w:szCs w:val="22"/>
        </w:rPr>
        <w:t>Ta obrazec se naloži v zavihek »Ponudbeni predračun«</w:t>
      </w:r>
    </w:p>
    <w:p w14:paraId="15B6D447" w14:textId="77777777" w:rsidR="00A24212" w:rsidRPr="000B5CB1" w:rsidRDefault="00A24212" w:rsidP="000D4BAF">
      <w:pPr>
        <w:spacing w:line="312" w:lineRule="auto"/>
        <w:jc w:val="both"/>
        <w:rPr>
          <w:rFonts w:eastAsia="Calibri"/>
          <w:b/>
          <w:bCs/>
          <w:i/>
          <w:iCs/>
          <w:sz w:val="22"/>
          <w:szCs w:val="22"/>
        </w:rPr>
      </w:pPr>
    </w:p>
    <w:p w14:paraId="01E17F83" w14:textId="0E6A5957" w:rsidR="001E536F" w:rsidRDefault="00A24212" w:rsidP="00DB5DA2">
      <w:pPr>
        <w:spacing w:after="200" w:line="312"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bookmarkStart w:id="13" w:name="_Hlk127364062"/>
    </w:p>
    <w:p w14:paraId="39267689" w14:textId="77777777" w:rsidR="00215AF5" w:rsidRDefault="00215AF5" w:rsidP="00DB5DA2">
      <w:pPr>
        <w:spacing w:after="200" w:line="312" w:lineRule="auto"/>
        <w:contextualSpacing/>
        <w:jc w:val="both"/>
        <w:rPr>
          <w:rFonts w:eastAsia="Calibri"/>
          <w:bCs/>
          <w:sz w:val="22"/>
          <w:szCs w:val="22"/>
        </w:rPr>
      </w:pPr>
    </w:p>
    <w:p w14:paraId="38545CD8" w14:textId="77777777" w:rsidR="00215AF5" w:rsidRDefault="00215AF5" w:rsidP="00DB5DA2">
      <w:pPr>
        <w:spacing w:after="200" w:line="312" w:lineRule="auto"/>
        <w:contextualSpacing/>
        <w:jc w:val="both"/>
        <w:rPr>
          <w:rFonts w:eastAsia="Calibri"/>
          <w:bCs/>
          <w:sz w:val="22"/>
          <w:szCs w:val="22"/>
        </w:rPr>
      </w:pPr>
    </w:p>
    <w:p w14:paraId="58402DE3" w14:textId="77777777" w:rsidR="00215AF5" w:rsidRDefault="00215AF5" w:rsidP="00DB5DA2">
      <w:pPr>
        <w:spacing w:after="200" w:line="312" w:lineRule="auto"/>
        <w:contextualSpacing/>
        <w:jc w:val="both"/>
        <w:rPr>
          <w:rFonts w:eastAsia="Calibri"/>
          <w:bCs/>
          <w:sz w:val="22"/>
          <w:szCs w:val="22"/>
        </w:rPr>
      </w:pPr>
    </w:p>
    <w:p w14:paraId="2E703FDB" w14:textId="77777777" w:rsidR="00215AF5" w:rsidRDefault="00215AF5" w:rsidP="00DB5DA2">
      <w:pPr>
        <w:spacing w:after="200" w:line="312" w:lineRule="auto"/>
        <w:contextualSpacing/>
        <w:jc w:val="both"/>
        <w:rPr>
          <w:rFonts w:eastAsia="Calibri"/>
          <w:bCs/>
          <w:sz w:val="22"/>
          <w:szCs w:val="22"/>
        </w:rPr>
      </w:pPr>
    </w:p>
    <w:p w14:paraId="13FF5BAA" w14:textId="77777777" w:rsidR="00215AF5" w:rsidRDefault="00215AF5" w:rsidP="00DB5DA2">
      <w:pPr>
        <w:spacing w:after="200" w:line="312" w:lineRule="auto"/>
        <w:contextualSpacing/>
        <w:jc w:val="both"/>
        <w:rPr>
          <w:rFonts w:eastAsia="Calibri"/>
          <w:bCs/>
          <w:sz w:val="22"/>
          <w:szCs w:val="22"/>
        </w:rPr>
      </w:pPr>
    </w:p>
    <w:p w14:paraId="450FB046" w14:textId="77777777" w:rsidR="00215AF5" w:rsidRDefault="00215AF5" w:rsidP="00DB5DA2">
      <w:pPr>
        <w:spacing w:after="200" w:line="312" w:lineRule="auto"/>
        <w:contextualSpacing/>
        <w:jc w:val="both"/>
        <w:rPr>
          <w:rFonts w:eastAsia="Calibri"/>
          <w:bCs/>
          <w:sz w:val="22"/>
          <w:szCs w:val="22"/>
        </w:rPr>
      </w:pPr>
    </w:p>
    <w:p w14:paraId="0FEC9FA3" w14:textId="77777777" w:rsidR="00215AF5" w:rsidRDefault="00215AF5" w:rsidP="00DB5DA2">
      <w:pPr>
        <w:spacing w:after="200" w:line="312" w:lineRule="auto"/>
        <w:contextualSpacing/>
        <w:jc w:val="both"/>
        <w:rPr>
          <w:rFonts w:eastAsia="Calibri"/>
          <w:bCs/>
          <w:sz w:val="22"/>
          <w:szCs w:val="22"/>
        </w:rPr>
      </w:pPr>
    </w:p>
    <w:p w14:paraId="6B5B9D92" w14:textId="77777777" w:rsidR="00C310F1" w:rsidRDefault="00C310F1" w:rsidP="00DB5DA2">
      <w:pPr>
        <w:spacing w:after="200" w:line="312" w:lineRule="auto"/>
        <w:contextualSpacing/>
        <w:jc w:val="both"/>
        <w:rPr>
          <w:rFonts w:eastAsia="Calibri"/>
          <w:bCs/>
          <w:sz w:val="22"/>
          <w:szCs w:val="22"/>
        </w:rPr>
      </w:pPr>
    </w:p>
    <w:p w14:paraId="762B0DA5" w14:textId="77777777" w:rsidR="001E536F" w:rsidRDefault="001E536F" w:rsidP="005A0C85">
      <w:pPr>
        <w:spacing w:after="200" w:line="312" w:lineRule="auto"/>
        <w:contextualSpacing/>
        <w:jc w:val="both"/>
        <w:rPr>
          <w:b/>
          <w:bCs/>
          <w:sz w:val="22"/>
          <w:szCs w:val="22"/>
        </w:rPr>
      </w:pPr>
    </w:p>
    <w:p w14:paraId="5A140FB5" w14:textId="2B2BC9A1" w:rsidR="00A24212" w:rsidRPr="000B5CB1" w:rsidRDefault="00A24212" w:rsidP="000D4BAF">
      <w:pPr>
        <w:spacing w:after="200" w:line="312" w:lineRule="auto"/>
        <w:ind w:left="7799"/>
        <w:contextualSpacing/>
        <w:jc w:val="both"/>
        <w:rPr>
          <w:b/>
          <w:bCs/>
          <w:sz w:val="22"/>
          <w:szCs w:val="22"/>
        </w:rPr>
      </w:pPr>
      <w:r w:rsidRPr="000B5CB1">
        <w:rPr>
          <w:b/>
          <w:bCs/>
          <w:sz w:val="22"/>
          <w:szCs w:val="22"/>
        </w:rPr>
        <w:t>OBR-</w:t>
      </w:r>
      <w:r w:rsidR="004409AB" w:rsidRPr="000B5CB1">
        <w:rPr>
          <w:b/>
          <w:bCs/>
          <w:sz w:val="22"/>
          <w:szCs w:val="22"/>
        </w:rPr>
        <w:t>5</w:t>
      </w:r>
    </w:p>
    <w:p w14:paraId="4EAB7236" w14:textId="77777777" w:rsidR="007D5185" w:rsidRPr="000B5CB1" w:rsidRDefault="007D5185" w:rsidP="000D4BAF">
      <w:pPr>
        <w:spacing w:after="200" w:line="312" w:lineRule="auto"/>
        <w:contextualSpacing/>
        <w:jc w:val="both"/>
        <w:rPr>
          <w:b/>
          <w:bCs/>
          <w:sz w:val="22"/>
          <w:szCs w:val="22"/>
        </w:rPr>
      </w:pPr>
    </w:p>
    <w:p w14:paraId="22496B31" w14:textId="77777777" w:rsidR="00A24212" w:rsidRPr="000B5CB1" w:rsidRDefault="00A24212" w:rsidP="000D4BAF">
      <w:pPr>
        <w:spacing w:line="312" w:lineRule="auto"/>
        <w:jc w:val="both"/>
        <w:rPr>
          <w:b/>
          <w:bCs/>
          <w:sz w:val="22"/>
          <w:szCs w:val="22"/>
        </w:rPr>
      </w:pPr>
      <w:r w:rsidRPr="000B5CB1">
        <w:rPr>
          <w:b/>
          <w:bCs/>
          <w:sz w:val="22"/>
          <w:szCs w:val="22"/>
        </w:rPr>
        <w:t>Izjava o predložitvi menične izjave za dobro izvedbo pogodbenih obveznosti</w:t>
      </w:r>
    </w:p>
    <w:p w14:paraId="75A20E04" w14:textId="77777777" w:rsidR="00A24212" w:rsidRPr="000B5CB1" w:rsidRDefault="00A24212" w:rsidP="000D4BAF">
      <w:pPr>
        <w:spacing w:line="312" w:lineRule="auto"/>
        <w:jc w:val="both"/>
        <w:rPr>
          <w:b/>
          <w:bCs/>
          <w:sz w:val="22"/>
          <w:szCs w:val="22"/>
        </w:rPr>
      </w:pPr>
    </w:p>
    <w:p w14:paraId="650099C6" w14:textId="30A1D266" w:rsidR="00A24212" w:rsidRPr="000B5CB1" w:rsidRDefault="00A24212" w:rsidP="000D4BAF">
      <w:pPr>
        <w:spacing w:line="312" w:lineRule="auto"/>
        <w:jc w:val="both"/>
        <w:rPr>
          <w:bCs/>
          <w:sz w:val="22"/>
          <w:szCs w:val="22"/>
        </w:rPr>
      </w:pPr>
      <w:r w:rsidRPr="000B5CB1">
        <w:rPr>
          <w:bCs/>
          <w:sz w:val="22"/>
          <w:szCs w:val="22"/>
        </w:rPr>
        <w:t>V zvezi z javnim naročilom</w:t>
      </w:r>
      <w:r w:rsidRPr="000B5CB1">
        <w:rPr>
          <w:b/>
          <w:bCs/>
          <w:sz w:val="22"/>
          <w:szCs w:val="22"/>
        </w:rPr>
        <w:t xml:space="preserve"> </w:t>
      </w:r>
      <w:r w:rsidR="009738F4">
        <w:rPr>
          <w:b/>
          <w:bCs/>
          <w:sz w:val="22"/>
          <w:szCs w:val="22"/>
        </w:rPr>
        <w:t>»</w:t>
      </w:r>
      <w:r w:rsidR="009D135B">
        <w:rPr>
          <w:b/>
          <w:bCs/>
          <w:sz w:val="22"/>
          <w:szCs w:val="22"/>
        </w:rPr>
        <w:t>DOBAVA ZAŠČITNIH SREDSTEV IN RAZKUŽILO ZA ROKE</w:t>
      </w:r>
      <w:r w:rsidR="009738F4">
        <w:rPr>
          <w:b/>
          <w:bCs/>
          <w:sz w:val="22"/>
          <w:szCs w:val="22"/>
        </w:rPr>
        <w:t>«</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6318378A" w14:textId="77777777" w:rsidR="00A24212" w:rsidRPr="000B5CB1" w:rsidRDefault="00A24212" w:rsidP="000D4BAF">
      <w:pPr>
        <w:spacing w:line="312" w:lineRule="auto"/>
        <w:jc w:val="both"/>
        <w:rPr>
          <w:b/>
          <w:bCs/>
          <w:sz w:val="22"/>
          <w:szCs w:val="22"/>
        </w:rPr>
      </w:pPr>
    </w:p>
    <w:p w14:paraId="33179794" w14:textId="77777777" w:rsidR="00A24212" w:rsidRPr="000B5CB1" w:rsidRDefault="00A24212" w:rsidP="000D4BAF">
      <w:pPr>
        <w:spacing w:line="312" w:lineRule="auto"/>
        <w:jc w:val="both"/>
        <w:rPr>
          <w:b/>
          <w:bCs/>
          <w:sz w:val="22"/>
          <w:szCs w:val="22"/>
        </w:rPr>
      </w:pPr>
      <w:r w:rsidRPr="000B5CB1">
        <w:rPr>
          <w:b/>
          <w:bCs/>
          <w:sz w:val="22"/>
          <w:szCs w:val="22"/>
        </w:rPr>
        <w:t>___________________________________________________________________________</w:t>
      </w:r>
    </w:p>
    <w:p w14:paraId="2B1ED891" w14:textId="77777777" w:rsidR="00A24212" w:rsidRPr="000B5CB1" w:rsidRDefault="00A24212" w:rsidP="000D4BAF">
      <w:pPr>
        <w:spacing w:line="312" w:lineRule="auto"/>
        <w:jc w:val="both"/>
        <w:rPr>
          <w:bCs/>
          <w:sz w:val="22"/>
          <w:szCs w:val="22"/>
        </w:rPr>
      </w:pPr>
      <w:r w:rsidRPr="000B5CB1">
        <w:rPr>
          <w:bCs/>
          <w:sz w:val="22"/>
          <w:szCs w:val="22"/>
        </w:rPr>
        <w:t>(naziv in naslov ponudnika)</w:t>
      </w:r>
    </w:p>
    <w:p w14:paraId="5966F74F" w14:textId="77777777" w:rsidR="00A24212" w:rsidRPr="000B5CB1" w:rsidRDefault="00A24212" w:rsidP="000D4BAF">
      <w:pPr>
        <w:spacing w:line="312" w:lineRule="auto"/>
        <w:jc w:val="both"/>
        <w:rPr>
          <w:b/>
          <w:bCs/>
          <w:sz w:val="22"/>
          <w:szCs w:val="22"/>
        </w:rPr>
      </w:pPr>
    </w:p>
    <w:p w14:paraId="5E2A7A39" w14:textId="3CAF77BC" w:rsidR="00A24212" w:rsidRPr="000B5CB1" w:rsidRDefault="00A24212" w:rsidP="000D4BAF">
      <w:pPr>
        <w:spacing w:line="312" w:lineRule="auto"/>
        <w:jc w:val="both"/>
        <w:rPr>
          <w:bCs/>
          <w:sz w:val="22"/>
          <w:szCs w:val="22"/>
        </w:rPr>
      </w:pPr>
      <w:r w:rsidRPr="000B5CB1">
        <w:rPr>
          <w:bCs/>
          <w:sz w:val="22"/>
          <w:szCs w:val="22"/>
        </w:rPr>
        <w:t>izjavljam, da bomo v roku 3 dni po podpisu pogodbe o izvedbi javnega naročila naročniku izročili menično izjavo z bianko menic</w:t>
      </w:r>
      <w:r w:rsidR="00E621AE">
        <w:rPr>
          <w:bCs/>
          <w:sz w:val="22"/>
          <w:szCs w:val="22"/>
        </w:rPr>
        <w:t>ami</w:t>
      </w:r>
      <w:r w:rsidRPr="000B5CB1">
        <w:rPr>
          <w:bCs/>
          <w:sz w:val="22"/>
          <w:szCs w:val="22"/>
        </w:rPr>
        <w:t xml:space="preserve"> skladno z vzorcem Menična izjava za dobro izvedbo pogodbenih obveznosti</w:t>
      </w:r>
    </w:p>
    <w:p w14:paraId="1E9FC576" w14:textId="77777777" w:rsidR="00A24212" w:rsidRPr="000B5CB1" w:rsidRDefault="00A24212" w:rsidP="000D4BAF">
      <w:pPr>
        <w:spacing w:line="312" w:lineRule="auto"/>
        <w:jc w:val="both"/>
        <w:rPr>
          <w:b/>
          <w:bCs/>
          <w:sz w:val="22"/>
          <w:szCs w:val="22"/>
        </w:rPr>
      </w:pPr>
    </w:p>
    <w:p w14:paraId="7266F0CB"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72308D09" w14:textId="77777777" w:rsidR="00A24212" w:rsidRPr="000B5CB1" w:rsidRDefault="00A24212" w:rsidP="000D4BAF">
      <w:pPr>
        <w:spacing w:line="312" w:lineRule="auto"/>
        <w:jc w:val="both"/>
        <w:rPr>
          <w:bCs/>
          <w:sz w:val="22"/>
          <w:szCs w:val="22"/>
        </w:rPr>
      </w:pPr>
      <w:r w:rsidRPr="000B5CB1">
        <w:rPr>
          <w:bCs/>
          <w:sz w:val="22"/>
          <w:szCs w:val="22"/>
        </w:rPr>
        <w:t>Kraj in datum:                                                                           Žig in podpis ponudnika:</w:t>
      </w:r>
    </w:p>
    <w:p w14:paraId="4B9F84AF" w14:textId="77777777" w:rsidR="00A24212" w:rsidRPr="000B5CB1" w:rsidRDefault="00A24212" w:rsidP="000D4BAF">
      <w:pPr>
        <w:spacing w:line="312" w:lineRule="auto"/>
        <w:jc w:val="both"/>
        <w:rPr>
          <w:b/>
          <w:bCs/>
          <w:sz w:val="22"/>
          <w:szCs w:val="22"/>
        </w:rPr>
      </w:pPr>
    </w:p>
    <w:bookmarkEnd w:id="13"/>
    <w:p w14:paraId="41B21580" w14:textId="77777777" w:rsidR="00A24212" w:rsidRPr="000B5CB1" w:rsidRDefault="00A24212" w:rsidP="000D4BAF">
      <w:pPr>
        <w:spacing w:line="312" w:lineRule="auto"/>
        <w:jc w:val="both"/>
        <w:rPr>
          <w:b/>
          <w:bCs/>
          <w:sz w:val="22"/>
          <w:szCs w:val="22"/>
        </w:rPr>
      </w:pPr>
    </w:p>
    <w:p w14:paraId="67EFA6DD" w14:textId="77777777" w:rsidR="00A24212" w:rsidRPr="000B5CB1" w:rsidRDefault="00A24212" w:rsidP="000D4BAF">
      <w:pPr>
        <w:spacing w:line="312" w:lineRule="auto"/>
        <w:jc w:val="both"/>
        <w:rPr>
          <w:b/>
          <w:bCs/>
          <w:sz w:val="22"/>
          <w:szCs w:val="22"/>
        </w:rPr>
      </w:pPr>
    </w:p>
    <w:p w14:paraId="6FE1648B" w14:textId="77777777" w:rsidR="00A24212" w:rsidRPr="000B5CB1" w:rsidRDefault="00A24212" w:rsidP="000D4BAF">
      <w:pPr>
        <w:spacing w:line="312" w:lineRule="auto"/>
        <w:jc w:val="both"/>
        <w:rPr>
          <w:b/>
          <w:bCs/>
          <w:sz w:val="22"/>
          <w:szCs w:val="22"/>
        </w:rPr>
      </w:pPr>
    </w:p>
    <w:p w14:paraId="34DB16CB" w14:textId="77777777" w:rsidR="00A24212" w:rsidRPr="000B5CB1" w:rsidRDefault="00A24212" w:rsidP="000D4BAF">
      <w:pPr>
        <w:spacing w:line="312" w:lineRule="auto"/>
        <w:jc w:val="both"/>
        <w:rPr>
          <w:b/>
          <w:bCs/>
          <w:sz w:val="22"/>
          <w:szCs w:val="22"/>
        </w:rPr>
      </w:pPr>
    </w:p>
    <w:p w14:paraId="54062B9B" w14:textId="77777777" w:rsidR="00A24212" w:rsidRPr="000B5CB1" w:rsidRDefault="00A24212" w:rsidP="000D4BAF">
      <w:pPr>
        <w:spacing w:line="312" w:lineRule="auto"/>
        <w:jc w:val="both"/>
        <w:rPr>
          <w:b/>
          <w:bCs/>
          <w:sz w:val="22"/>
          <w:szCs w:val="22"/>
        </w:rPr>
      </w:pPr>
    </w:p>
    <w:p w14:paraId="0BC3CC8D" w14:textId="77777777" w:rsidR="00A24212" w:rsidRPr="000B5CB1" w:rsidRDefault="00A24212" w:rsidP="000D4BAF">
      <w:pPr>
        <w:spacing w:line="312" w:lineRule="auto"/>
        <w:jc w:val="both"/>
        <w:rPr>
          <w:b/>
          <w:bCs/>
          <w:sz w:val="22"/>
          <w:szCs w:val="22"/>
        </w:rPr>
      </w:pPr>
    </w:p>
    <w:p w14:paraId="718AFEA2" w14:textId="77777777" w:rsidR="00A24212" w:rsidRPr="000B5CB1" w:rsidRDefault="00A24212" w:rsidP="000D4BAF">
      <w:pPr>
        <w:spacing w:line="312" w:lineRule="auto"/>
        <w:jc w:val="both"/>
        <w:rPr>
          <w:b/>
          <w:bCs/>
          <w:sz w:val="22"/>
          <w:szCs w:val="22"/>
        </w:rPr>
      </w:pPr>
    </w:p>
    <w:p w14:paraId="7C577CA4" w14:textId="77777777" w:rsidR="00A24212" w:rsidRPr="000B5CB1" w:rsidRDefault="00A24212" w:rsidP="000D4BAF">
      <w:pPr>
        <w:spacing w:line="312" w:lineRule="auto"/>
        <w:jc w:val="both"/>
        <w:rPr>
          <w:b/>
          <w:bCs/>
          <w:sz w:val="22"/>
          <w:szCs w:val="22"/>
        </w:rPr>
      </w:pPr>
    </w:p>
    <w:p w14:paraId="4355A015" w14:textId="77777777" w:rsidR="00A24212" w:rsidRPr="000B5CB1" w:rsidRDefault="00A24212" w:rsidP="000D4BAF">
      <w:pPr>
        <w:spacing w:line="312" w:lineRule="auto"/>
        <w:jc w:val="both"/>
        <w:rPr>
          <w:b/>
          <w:bCs/>
          <w:sz w:val="22"/>
          <w:szCs w:val="22"/>
        </w:rPr>
      </w:pPr>
    </w:p>
    <w:p w14:paraId="46EB0CE3" w14:textId="77777777" w:rsidR="00682477" w:rsidRPr="000B5CB1" w:rsidRDefault="00682477" w:rsidP="000D4BAF">
      <w:pPr>
        <w:spacing w:line="312" w:lineRule="auto"/>
        <w:jc w:val="both"/>
        <w:rPr>
          <w:b/>
          <w:bCs/>
          <w:sz w:val="22"/>
          <w:szCs w:val="22"/>
        </w:rPr>
      </w:pPr>
    </w:p>
    <w:p w14:paraId="425A3057" w14:textId="77777777" w:rsidR="00682477" w:rsidRPr="000B5CB1" w:rsidRDefault="00682477" w:rsidP="000D4BAF">
      <w:pPr>
        <w:spacing w:line="312" w:lineRule="auto"/>
        <w:jc w:val="both"/>
        <w:rPr>
          <w:b/>
          <w:bCs/>
          <w:sz w:val="22"/>
          <w:szCs w:val="22"/>
        </w:rPr>
      </w:pPr>
    </w:p>
    <w:p w14:paraId="18FD4536" w14:textId="77777777" w:rsidR="00682477" w:rsidRPr="000B5CB1" w:rsidRDefault="00682477" w:rsidP="000D4BAF">
      <w:pPr>
        <w:spacing w:line="312" w:lineRule="auto"/>
        <w:jc w:val="both"/>
        <w:rPr>
          <w:b/>
          <w:bCs/>
          <w:sz w:val="22"/>
          <w:szCs w:val="22"/>
        </w:rPr>
      </w:pPr>
    </w:p>
    <w:p w14:paraId="4754E6A8" w14:textId="77777777" w:rsidR="00682477" w:rsidRPr="000B5CB1" w:rsidRDefault="00682477" w:rsidP="000D4BAF">
      <w:pPr>
        <w:spacing w:line="312" w:lineRule="auto"/>
        <w:jc w:val="both"/>
        <w:rPr>
          <w:b/>
          <w:bCs/>
          <w:sz w:val="22"/>
          <w:szCs w:val="22"/>
        </w:rPr>
      </w:pPr>
    </w:p>
    <w:p w14:paraId="1F21A428" w14:textId="77777777" w:rsidR="00682477" w:rsidRPr="000B5CB1" w:rsidRDefault="00682477" w:rsidP="000D4BAF">
      <w:pPr>
        <w:spacing w:line="312" w:lineRule="auto"/>
        <w:jc w:val="both"/>
        <w:rPr>
          <w:b/>
          <w:bCs/>
          <w:sz w:val="22"/>
          <w:szCs w:val="22"/>
        </w:rPr>
      </w:pPr>
    </w:p>
    <w:p w14:paraId="68A3664D" w14:textId="77777777" w:rsidR="00682477" w:rsidRPr="000B5CB1" w:rsidRDefault="00682477" w:rsidP="000D4BAF">
      <w:pPr>
        <w:spacing w:line="312" w:lineRule="auto"/>
        <w:jc w:val="both"/>
        <w:rPr>
          <w:b/>
          <w:bCs/>
          <w:sz w:val="22"/>
          <w:szCs w:val="22"/>
        </w:rPr>
      </w:pPr>
    </w:p>
    <w:p w14:paraId="5F9874A8" w14:textId="77777777" w:rsidR="00682477" w:rsidRPr="000B5CB1" w:rsidRDefault="00682477" w:rsidP="000D4BAF">
      <w:pPr>
        <w:spacing w:line="312" w:lineRule="auto"/>
        <w:jc w:val="both"/>
        <w:rPr>
          <w:b/>
          <w:bCs/>
          <w:sz w:val="22"/>
          <w:szCs w:val="22"/>
        </w:rPr>
      </w:pPr>
    </w:p>
    <w:p w14:paraId="76C04551" w14:textId="77777777" w:rsidR="00682477" w:rsidRPr="000B5CB1" w:rsidRDefault="00682477" w:rsidP="000D4BAF">
      <w:pPr>
        <w:spacing w:line="312" w:lineRule="auto"/>
        <w:jc w:val="both"/>
        <w:rPr>
          <w:b/>
          <w:bCs/>
          <w:sz w:val="22"/>
          <w:szCs w:val="22"/>
        </w:rPr>
      </w:pPr>
    </w:p>
    <w:p w14:paraId="49303108" w14:textId="77777777" w:rsidR="007D5185" w:rsidRPr="000B5CB1" w:rsidRDefault="007D5185" w:rsidP="000D4BAF">
      <w:pPr>
        <w:spacing w:line="312" w:lineRule="auto"/>
        <w:jc w:val="both"/>
        <w:rPr>
          <w:b/>
          <w:bCs/>
          <w:sz w:val="22"/>
          <w:szCs w:val="22"/>
        </w:rPr>
      </w:pPr>
    </w:p>
    <w:p w14:paraId="58D5DC71" w14:textId="48B083EA" w:rsidR="007D5185" w:rsidRDefault="007D5185" w:rsidP="000D4BAF">
      <w:pPr>
        <w:spacing w:line="312" w:lineRule="auto"/>
        <w:jc w:val="both"/>
        <w:rPr>
          <w:b/>
          <w:bCs/>
          <w:sz w:val="22"/>
          <w:szCs w:val="22"/>
        </w:rPr>
      </w:pPr>
    </w:p>
    <w:p w14:paraId="36C19375" w14:textId="123D7150" w:rsidR="008F3630" w:rsidRDefault="008F3630" w:rsidP="000D4BAF">
      <w:pPr>
        <w:spacing w:line="312" w:lineRule="auto"/>
        <w:jc w:val="both"/>
        <w:rPr>
          <w:b/>
          <w:bCs/>
          <w:sz w:val="22"/>
          <w:szCs w:val="22"/>
        </w:rPr>
      </w:pPr>
    </w:p>
    <w:p w14:paraId="5A30B8E5" w14:textId="1A31FC54" w:rsidR="00F15E13" w:rsidRDefault="00F15E13" w:rsidP="000D4BAF">
      <w:pPr>
        <w:spacing w:line="312" w:lineRule="auto"/>
        <w:jc w:val="both"/>
        <w:rPr>
          <w:b/>
          <w:bCs/>
          <w:sz w:val="22"/>
          <w:szCs w:val="22"/>
        </w:rPr>
      </w:pPr>
    </w:p>
    <w:p w14:paraId="0AA9D71E" w14:textId="30AE6102" w:rsidR="00F15E13" w:rsidRDefault="00F15E13" w:rsidP="000D4BAF">
      <w:pPr>
        <w:spacing w:line="312" w:lineRule="auto"/>
        <w:jc w:val="both"/>
        <w:rPr>
          <w:b/>
          <w:bCs/>
          <w:sz w:val="22"/>
          <w:szCs w:val="22"/>
        </w:rPr>
      </w:pPr>
    </w:p>
    <w:p w14:paraId="0ACBCF6E" w14:textId="77777777" w:rsidR="00392120" w:rsidRDefault="00392120" w:rsidP="000D4BAF">
      <w:pPr>
        <w:spacing w:line="312" w:lineRule="auto"/>
        <w:jc w:val="both"/>
        <w:rPr>
          <w:b/>
          <w:bCs/>
          <w:sz w:val="22"/>
          <w:szCs w:val="22"/>
        </w:rPr>
      </w:pPr>
    </w:p>
    <w:p w14:paraId="2CCC4BAA" w14:textId="347F8C9B" w:rsidR="00F15E13" w:rsidRDefault="00F15E13" w:rsidP="000D4BAF">
      <w:pPr>
        <w:spacing w:line="312" w:lineRule="auto"/>
        <w:jc w:val="both"/>
        <w:rPr>
          <w:b/>
          <w:bCs/>
          <w:sz w:val="22"/>
          <w:szCs w:val="22"/>
        </w:rPr>
      </w:pPr>
    </w:p>
    <w:p w14:paraId="1C41D39A" w14:textId="245F84C0" w:rsidR="00F15E13" w:rsidRDefault="00F15E13" w:rsidP="000D4BAF">
      <w:pPr>
        <w:spacing w:line="312" w:lineRule="auto"/>
        <w:jc w:val="both"/>
        <w:rPr>
          <w:b/>
          <w:bCs/>
          <w:sz w:val="22"/>
          <w:szCs w:val="22"/>
        </w:rPr>
      </w:pPr>
    </w:p>
    <w:p w14:paraId="7F74905D" w14:textId="35D33F17" w:rsidR="00F15E13" w:rsidRDefault="00F15E13" w:rsidP="000D4BAF">
      <w:pPr>
        <w:spacing w:line="312" w:lineRule="auto"/>
        <w:jc w:val="both"/>
        <w:rPr>
          <w:b/>
          <w:bCs/>
          <w:sz w:val="22"/>
          <w:szCs w:val="22"/>
        </w:rPr>
      </w:pPr>
    </w:p>
    <w:p w14:paraId="04282036" w14:textId="77777777" w:rsidR="00F15E13" w:rsidRDefault="00F15E13" w:rsidP="000D4BAF">
      <w:pPr>
        <w:spacing w:line="312" w:lineRule="auto"/>
        <w:jc w:val="both"/>
        <w:rPr>
          <w:b/>
          <w:bCs/>
          <w:sz w:val="22"/>
          <w:szCs w:val="22"/>
        </w:rPr>
      </w:pPr>
    </w:p>
    <w:p w14:paraId="1369A371" w14:textId="56AFEF54" w:rsidR="001E536F" w:rsidRDefault="001E536F" w:rsidP="000D4BAF">
      <w:pPr>
        <w:spacing w:line="312" w:lineRule="auto"/>
        <w:jc w:val="both"/>
        <w:rPr>
          <w:b/>
          <w:bCs/>
          <w:sz w:val="22"/>
          <w:szCs w:val="22"/>
        </w:rPr>
      </w:pPr>
    </w:p>
    <w:p w14:paraId="29E66AE7" w14:textId="77777777" w:rsidR="00A24212" w:rsidRPr="000B5CB1" w:rsidRDefault="00A24212" w:rsidP="000D4BAF">
      <w:pPr>
        <w:spacing w:line="312" w:lineRule="auto"/>
        <w:jc w:val="both"/>
        <w:rPr>
          <w:b/>
          <w:bCs/>
          <w:sz w:val="22"/>
          <w:szCs w:val="22"/>
        </w:rPr>
      </w:pPr>
    </w:p>
    <w:p w14:paraId="079FFBA2" w14:textId="65B42476" w:rsidR="00A24212" w:rsidRDefault="00A24212" w:rsidP="000D4BAF">
      <w:pPr>
        <w:spacing w:line="312" w:lineRule="auto"/>
        <w:ind w:left="7799"/>
        <w:jc w:val="both"/>
        <w:rPr>
          <w:b/>
          <w:bCs/>
          <w:sz w:val="22"/>
          <w:szCs w:val="22"/>
        </w:rPr>
      </w:pPr>
      <w:bookmarkStart w:id="14" w:name="_Hlk127364028"/>
      <w:r w:rsidRPr="000B5CB1">
        <w:rPr>
          <w:b/>
          <w:bCs/>
          <w:sz w:val="22"/>
          <w:szCs w:val="22"/>
        </w:rPr>
        <w:t>OBR-</w:t>
      </w:r>
      <w:r w:rsidR="004409AB" w:rsidRPr="000B5CB1">
        <w:rPr>
          <w:b/>
          <w:bCs/>
          <w:sz w:val="22"/>
          <w:szCs w:val="22"/>
        </w:rPr>
        <w:t>6</w:t>
      </w:r>
    </w:p>
    <w:p w14:paraId="4AE7B67B" w14:textId="77777777" w:rsidR="001E536F" w:rsidRPr="000B5CB1" w:rsidRDefault="001E536F" w:rsidP="000D4BAF">
      <w:pPr>
        <w:spacing w:line="312" w:lineRule="auto"/>
        <w:ind w:left="7799"/>
        <w:jc w:val="both"/>
        <w:rPr>
          <w:b/>
          <w:bCs/>
          <w:sz w:val="22"/>
          <w:szCs w:val="22"/>
        </w:rPr>
      </w:pPr>
    </w:p>
    <w:p w14:paraId="1F8535EB" w14:textId="77777777" w:rsidR="00A24212" w:rsidRPr="000B5CB1" w:rsidRDefault="00A24212" w:rsidP="000D4BAF">
      <w:pPr>
        <w:spacing w:line="312" w:lineRule="auto"/>
        <w:jc w:val="both"/>
        <w:rPr>
          <w:b/>
          <w:bCs/>
          <w:sz w:val="22"/>
          <w:szCs w:val="22"/>
        </w:rPr>
      </w:pPr>
      <w:bookmarkStart w:id="15" w:name="_Hlk127363967"/>
      <w:bookmarkEnd w:id="14"/>
      <w:r w:rsidRPr="000B5CB1">
        <w:rPr>
          <w:b/>
          <w:bCs/>
          <w:sz w:val="22"/>
          <w:szCs w:val="22"/>
        </w:rPr>
        <w:t>Menična izjava za dobro izvedbo pogodbenih obveznosti</w:t>
      </w:r>
    </w:p>
    <w:p w14:paraId="54723776"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3CC68175" w14:textId="77777777" w:rsidR="00A24212" w:rsidRPr="000B5CB1" w:rsidRDefault="00A24212" w:rsidP="000D4BAF">
      <w:pPr>
        <w:spacing w:line="312" w:lineRule="auto"/>
        <w:jc w:val="both"/>
        <w:rPr>
          <w:bCs/>
          <w:sz w:val="22"/>
          <w:szCs w:val="22"/>
        </w:rPr>
      </w:pPr>
      <w:r w:rsidRPr="000B5CB1">
        <w:rPr>
          <w:bCs/>
          <w:sz w:val="22"/>
          <w:szCs w:val="22"/>
        </w:rPr>
        <w:t>Spodaj podpisani zakoniti zastopnik oziroma pooblaščenec</w:t>
      </w:r>
    </w:p>
    <w:p w14:paraId="26614C4F" w14:textId="77777777" w:rsidR="00A24212" w:rsidRPr="000B5CB1" w:rsidRDefault="00A24212" w:rsidP="000D4BAF">
      <w:pPr>
        <w:spacing w:line="312" w:lineRule="auto"/>
        <w:jc w:val="both"/>
        <w:rPr>
          <w:bCs/>
          <w:sz w:val="22"/>
          <w:szCs w:val="22"/>
        </w:rPr>
      </w:pPr>
      <w:r w:rsidRPr="000B5CB1">
        <w:rPr>
          <w:bCs/>
          <w:sz w:val="22"/>
          <w:szCs w:val="22"/>
        </w:rPr>
        <w:t>___________________________________________________________________________</w:t>
      </w:r>
    </w:p>
    <w:p w14:paraId="7DB92E44" w14:textId="77777777" w:rsidR="00A24212" w:rsidRPr="000B5CB1" w:rsidRDefault="00A24212" w:rsidP="000D4BAF">
      <w:pPr>
        <w:spacing w:line="312" w:lineRule="auto"/>
        <w:jc w:val="both"/>
        <w:rPr>
          <w:bCs/>
          <w:sz w:val="22"/>
          <w:szCs w:val="22"/>
        </w:rPr>
      </w:pPr>
      <w:r w:rsidRPr="000B5CB1">
        <w:rPr>
          <w:bCs/>
          <w:sz w:val="22"/>
          <w:szCs w:val="22"/>
        </w:rPr>
        <w:t xml:space="preserve"> izbranega ponudnika </w:t>
      </w:r>
    </w:p>
    <w:p w14:paraId="4430D00D" w14:textId="77777777" w:rsidR="00A24212" w:rsidRPr="000B5CB1" w:rsidRDefault="00A24212" w:rsidP="000D4BAF">
      <w:pPr>
        <w:spacing w:line="312" w:lineRule="auto"/>
        <w:jc w:val="both"/>
        <w:rPr>
          <w:bCs/>
          <w:sz w:val="22"/>
          <w:szCs w:val="22"/>
        </w:rPr>
      </w:pPr>
    </w:p>
    <w:p w14:paraId="1FAA6B8D" w14:textId="77777777" w:rsidR="00A24212" w:rsidRPr="000B5CB1" w:rsidRDefault="00A24212" w:rsidP="000D4BAF">
      <w:pPr>
        <w:spacing w:line="312" w:lineRule="auto"/>
        <w:jc w:val="both"/>
        <w:rPr>
          <w:bCs/>
          <w:sz w:val="22"/>
          <w:szCs w:val="22"/>
        </w:rPr>
      </w:pPr>
      <w:r w:rsidRPr="000B5CB1">
        <w:rPr>
          <w:bCs/>
          <w:sz w:val="22"/>
          <w:szCs w:val="22"/>
        </w:rPr>
        <w:t>(firma in sedež družbe oz. samostojnega podjetnika)</w:t>
      </w:r>
    </w:p>
    <w:p w14:paraId="67ECB81E" w14:textId="77777777" w:rsidR="00A24212" w:rsidRPr="000B5CB1" w:rsidRDefault="00A24212" w:rsidP="000D4BAF">
      <w:pPr>
        <w:spacing w:line="312" w:lineRule="auto"/>
        <w:jc w:val="both"/>
        <w:rPr>
          <w:bCs/>
          <w:sz w:val="22"/>
          <w:szCs w:val="22"/>
        </w:rPr>
      </w:pPr>
    </w:p>
    <w:p w14:paraId="7F604411" w14:textId="55E84B3C" w:rsidR="00A24212" w:rsidRPr="000B5CB1" w:rsidRDefault="00A24212" w:rsidP="000D4BAF">
      <w:pPr>
        <w:spacing w:line="312" w:lineRule="auto"/>
        <w:jc w:val="both"/>
        <w:rPr>
          <w:bCs/>
          <w:sz w:val="22"/>
          <w:szCs w:val="22"/>
        </w:rPr>
      </w:pPr>
      <w:r w:rsidRPr="000B5CB1">
        <w:rPr>
          <w:bCs/>
          <w:sz w:val="22"/>
          <w:szCs w:val="22"/>
        </w:rPr>
        <w:t xml:space="preserve">V postopku oddaje javnega naročila </w:t>
      </w:r>
      <w:r w:rsidR="009738F4">
        <w:rPr>
          <w:bCs/>
          <w:sz w:val="22"/>
          <w:szCs w:val="22"/>
        </w:rPr>
        <w:t>»</w:t>
      </w:r>
      <w:r w:rsidR="009D135B">
        <w:rPr>
          <w:bCs/>
          <w:sz w:val="22"/>
          <w:szCs w:val="22"/>
        </w:rPr>
        <w:t>DOBAVA ZAŠČITNIH SREDSTEV IN RAZKUŽILO ZA ROKE</w:t>
      </w:r>
      <w:r w:rsidR="009738F4">
        <w:rPr>
          <w:bCs/>
          <w:sz w:val="22"/>
          <w:szCs w:val="22"/>
        </w:rPr>
        <w:t>«</w:t>
      </w:r>
      <w:r w:rsidRPr="000B5CB1">
        <w:rPr>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w:t>
      </w:r>
      <w:r w:rsidR="00E80719">
        <w:rPr>
          <w:bCs/>
          <w:sz w:val="22"/>
          <w:szCs w:val="22"/>
        </w:rPr>
        <w:t>godbene</w:t>
      </w:r>
      <w:r w:rsidRPr="000B5CB1">
        <w:rPr>
          <w:bCs/>
          <w:sz w:val="22"/>
          <w:szCs w:val="22"/>
        </w:rPr>
        <w:t xml:space="preserve"> vrednosti z DDV</w:t>
      </w:r>
      <w:r w:rsidR="00E80719">
        <w:rPr>
          <w:bCs/>
          <w:sz w:val="22"/>
          <w:szCs w:val="22"/>
        </w:rPr>
        <w:t xml:space="preserve">, </w:t>
      </w:r>
      <w:r w:rsidR="00E80719" w:rsidRPr="00E80719">
        <w:rPr>
          <w:color w:val="333333"/>
        </w:rPr>
        <w:t>ki je enaka višini ocenjene vrednosti v EUR z DDV</w:t>
      </w:r>
      <w:r w:rsidRPr="00E80719">
        <w:rPr>
          <w:bCs/>
        </w:rPr>
        <w:t>).</w:t>
      </w:r>
      <w:r w:rsidRPr="000B5CB1">
        <w:rPr>
          <w:bCs/>
          <w:sz w:val="22"/>
          <w:szCs w:val="22"/>
        </w:rPr>
        <w:t xml:space="preserve"> Izbrani ponudnik se odreka vsem ugovorom proti tako izpolnjeni menici in se zavezuje menico plačati, ko dospe, v gotovini. To pooblastilo preneha veljati 30 dni po poteku veljavnosti pogodbe. Menični znesek se nakaže na račun upravičenca _______________</w:t>
      </w:r>
    </w:p>
    <w:p w14:paraId="2B2032F8" w14:textId="77777777" w:rsidR="00A24212" w:rsidRPr="000B5CB1" w:rsidRDefault="00A24212" w:rsidP="000D4BAF">
      <w:pPr>
        <w:spacing w:line="312"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53D1AB9B" w14:textId="77777777" w:rsidR="00A24212" w:rsidRPr="000B5CB1" w:rsidRDefault="00A24212" w:rsidP="000D4BAF">
      <w:pPr>
        <w:spacing w:line="312" w:lineRule="auto"/>
        <w:jc w:val="both"/>
        <w:rPr>
          <w:bCs/>
          <w:sz w:val="22"/>
          <w:szCs w:val="22"/>
        </w:rPr>
      </w:pPr>
    </w:p>
    <w:p w14:paraId="2DB13133" w14:textId="77777777" w:rsidR="00A24212" w:rsidRPr="000B5CB1" w:rsidRDefault="00A24212" w:rsidP="000D4BAF">
      <w:pPr>
        <w:spacing w:line="312"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01B94DD8" w14:textId="77777777" w:rsidR="00A24212" w:rsidRPr="000B5CB1" w:rsidRDefault="00A24212" w:rsidP="000D4BAF">
      <w:pPr>
        <w:spacing w:line="312" w:lineRule="auto"/>
        <w:jc w:val="both"/>
        <w:rPr>
          <w:bCs/>
          <w:sz w:val="22"/>
          <w:szCs w:val="22"/>
        </w:rPr>
      </w:pPr>
    </w:p>
    <w:p w14:paraId="452AC613" w14:textId="6EE07086" w:rsidR="00A24212" w:rsidRPr="000B5CB1" w:rsidRDefault="00A24212" w:rsidP="000D4BAF">
      <w:pPr>
        <w:spacing w:line="312" w:lineRule="auto"/>
        <w:jc w:val="both"/>
        <w:rPr>
          <w:bCs/>
          <w:sz w:val="22"/>
          <w:szCs w:val="22"/>
        </w:rPr>
      </w:pPr>
      <w:r w:rsidRPr="000B5CB1">
        <w:rPr>
          <w:bCs/>
          <w:sz w:val="22"/>
          <w:szCs w:val="22"/>
        </w:rPr>
        <w:t>Menična izjava velja 30 dni po poteku veljavnosti okvirnega sporazuma.</w:t>
      </w:r>
    </w:p>
    <w:p w14:paraId="14FD9222" w14:textId="77777777" w:rsidR="00A24212" w:rsidRPr="000B5CB1" w:rsidRDefault="00A24212" w:rsidP="000D4BAF">
      <w:pPr>
        <w:spacing w:line="312" w:lineRule="auto"/>
        <w:jc w:val="both"/>
        <w:rPr>
          <w:bCs/>
          <w:sz w:val="22"/>
          <w:szCs w:val="22"/>
        </w:rPr>
      </w:pPr>
    </w:p>
    <w:p w14:paraId="5EDBE3EA" w14:textId="77777777" w:rsidR="00A24212" w:rsidRPr="000B5CB1" w:rsidRDefault="00A24212"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316079A" w14:textId="77777777" w:rsidR="00C453D8" w:rsidRDefault="00A24212" w:rsidP="000D4BAF">
      <w:pPr>
        <w:spacing w:line="312" w:lineRule="auto"/>
        <w:jc w:val="both"/>
        <w:rPr>
          <w:bCs/>
          <w:sz w:val="22"/>
          <w:szCs w:val="22"/>
        </w:rPr>
      </w:pPr>
      <w:r w:rsidRPr="000B5CB1">
        <w:rPr>
          <w:bCs/>
          <w:sz w:val="22"/>
          <w:szCs w:val="22"/>
        </w:rPr>
        <w:t xml:space="preserve">             </w:t>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p>
    <w:p w14:paraId="34C35F60" w14:textId="36B9704D" w:rsidR="00A24212" w:rsidRDefault="00A24212" w:rsidP="000D4BAF">
      <w:pPr>
        <w:spacing w:line="312" w:lineRule="auto"/>
        <w:jc w:val="both"/>
        <w:rPr>
          <w:bCs/>
          <w:sz w:val="22"/>
          <w:szCs w:val="22"/>
        </w:rPr>
      </w:pPr>
      <w:r w:rsidRPr="000B5CB1">
        <w:rPr>
          <w:bCs/>
          <w:sz w:val="22"/>
          <w:szCs w:val="22"/>
        </w:rPr>
        <w:t>Podpis in žig:</w:t>
      </w:r>
    </w:p>
    <w:p w14:paraId="5881924C" w14:textId="77777777" w:rsidR="00EF34AC" w:rsidRDefault="00EF34AC" w:rsidP="000D4BAF">
      <w:pPr>
        <w:spacing w:line="312" w:lineRule="auto"/>
        <w:jc w:val="both"/>
        <w:rPr>
          <w:bCs/>
          <w:sz w:val="22"/>
          <w:szCs w:val="22"/>
        </w:rPr>
      </w:pPr>
    </w:p>
    <w:p w14:paraId="24AA4879" w14:textId="77777777" w:rsidR="00EF34AC" w:rsidRDefault="00EF34AC" w:rsidP="000D4BAF">
      <w:pPr>
        <w:spacing w:line="312" w:lineRule="auto"/>
        <w:jc w:val="both"/>
        <w:rPr>
          <w:bCs/>
          <w:sz w:val="22"/>
          <w:szCs w:val="22"/>
        </w:rPr>
      </w:pPr>
    </w:p>
    <w:p w14:paraId="429293F2" w14:textId="77777777" w:rsidR="00EF34AC" w:rsidRDefault="00EF34AC" w:rsidP="000D4BAF">
      <w:pPr>
        <w:spacing w:line="312" w:lineRule="auto"/>
        <w:jc w:val="both"/>
        <w:rPr>
          <w:bCs/>
          <w:sz w:val="22"/>
          <w:szCs w:val="22"/>
        </w:rPr>
      </w:pPr>
    </w:p>
    <w:p w14:paraId="6BDDD4F6" w14:textId="77777777" w:rsidR="00EF34AC" w:rsidRDefault="00EF34AC" w:rsidP="000D4BAF">
      <w:pPr>
        <w:spacing w:line="312" w:lineRule="auto"/>
        <w:jc w:val="both"/>
        <w:rPr>
          <w:bCs/>
          <w:sz w:val="22"/>
          <w:szCs w:val="22"/>
        </w:rPr>
      </w:pPr>
    </w:p>
    <w:p w14:paraId="012E644C" w14:textId="77777777" w:rsidR="00EF34AC" w:rsidRDefault="00EF34AC" w:rsidP="000D4BAF">
      <w:pPr>
        <w:spacing w:line="312" w:lineRule="auto"/>
        <w:jc w:val="both"/>
        <w:rPr>
          <w:bCs/>
          <w:sz w:val="22"/>
          <w:szCs w:val="22"/>
        </w:rPr>
      </w:pPr>
    </w:p>
    <w:p w14:paraId="4E3BEB05" w14:textId="77777777" w:rsidR="00EF34AC" w:rsidRDefault="00EF34AC" w:rsidP="000D4BAF">
      <w:pPr>
        <w:spacing w:line="312" w:lineRule="auto"/>
        <w:jc w:val="both"/>
        <w:rPr>
          <w:bCs/>
          <w:sz w:val="22"/>
          <w:szCs w:val="22"/>
        </w:rPr>
      </w:pPr>
    </w:p>
    <w:p w14:paraId="462EB7C6" w14:textId="77777777" w:rsidR="00A24212" w:rsidRPr="000B5CB1" w:rsidRDefault="00A24212" w:rsidP="000D4BAF">
      <w:pPr>
        <w:spacing w:line="312" w:lineRule="auto"/>
        <w:jc w:val="both"/>
        <w:rPr>
          <w:bCs/>
          <w:sz w:val="22"/>
          <w:szCs w:val="22"/>
        </w:rPr>
      </w:pPr>
    </w:p>
    <w:p w14:paraId="1DF1F375" w14:textId="4836CD43" w:rsidR="00EF34AC" w:rsidRDefault="00A24212" w:rsidP="000D4BAF">
      <w:pPr>
        <w:spacing w:line="312" w:lineRule="auto"/>
        <w:rPr>
          <w:bCs/>
          <w:sz w:val="22"/>
          <w:szCs w:val="22"/>
        </w:rPr>
      </w:pPr>
      <w:r w:rsidRPr="000B5CB1">
        <w:rPr>
          <w:b/>
          <w:bCs/>
          <w:sz w:val="22"/>
          <w:szCs w:val="22"/>
          <w:u w:val="single"/>
        </w:rPr>
        <w:t>Obvezna priloga:</w:t>
      </w:r>
      <w:r w:rsidR="002E73ED">
        <w:rPr>
          <w:b/>
          <w:bCs/>
          <w:sz w:val="22"/>
          <w:szCs w:val="22"/>
          <w:u w:val="single"/>
        </w:rPr>
        <w:t xml:space="preserve"> </w:t>
      </w:r>
      <w:r w:rsidR="000D0498">
        <w:rPr>
          <w:b/>
          <w:bCs/>
          <w:sz w:val="22"/>
          <w:szCs w:val="22"/>
          <w:u w:val="single"/>
        </w:rPr>
        <w:t xml:space="preserve">3 </w:t>
      </w:r>
      <w:r w:rsidR="002E73ED">
        <w:rPr>
          <w:b/>
          <w:bCs/>
          <w:sz w:val="22"/>
          <w:szCs w:val="22"/>
          <w:u w:val="single"/>
        </w:rPr>
        <w:t>x</w:t>
      </w:r>
      <w:r w:rsidRPr="000B5CB1">
        <w:rPr>
          <w:bCs/>
          <w:sz w:val="22"/>
          <w:szCs w:val="22"/>
        </w:rPr>
        <w:t xml:space="preserve"> bianco </w:t>
      </w:r>
      <w:bookmarkStart w:id="16" w:name="_Hlk127365764"/>
      <w:r w:rsidRPr="000B5CB1">
        <w:rPr>
          <w:bCs/>
          <w:sz w:val="22"/>
          <w:szCs w:val="22"/>
        </w:rPr>
        <w:t>menic</w:t>
      </w:r>
      <w:r w:rsidR="002E73ED">
        <w:rPr>
          <w:bCs/>
          <w:sz w:val="22"/>
          <w:szCs w:val="22"/>
        </w:rPr>
        <w:t>a</w:t>
      </w:r>
      <w:r w:rsidR="00E621AE">
        <w:rPr>
          <w:bCs/>
          <w:sz w:val="22"/>
          <w:szCs w:val="22"/>
        </w:rPr>
        <w:t xml:space="preserve"> </w:t>
      </w:r>
      <w:r w:rsidR="000D0498">
        <w:rPr>
          <w:bCs/>
          <w:sz w:val="22"/>
          <w:szCs w:val="22"/>
        </w:rPr>
        <w:t xml:space="preserve"> </w:t>
      </w:r>
      <w:r w:rsidR="000D0498" w:rsidRPr="001B1E6B">
        <w:rPr>
          <w:bCs/>
          <w:sz w:val="22"/>
          <w:szCs w:val="22"/>
        </w:rPr>
        <w:t>(</w:t>
      </w:r>
      <w:bookmarkStart w:id="17" w:name="_Hlk127365522"/>
      <w:r w:rsidR="000D0498" w:rsidRPr="00AF7B0C">
        <w:rPr>
          <w:color w:val="333333"/>
          <w:sz w:val="18"/>
          <w:szCs w:val="18"/>
        </w:rPr>
        <w:t>V primeru, da bo ponudnik predložil eno menično izjavo, katere vrednost ustreza seštevku zavarovanj za vse sklope, za katere bo oddal ponudbo mora predložiti tri bianko menice.</w:t>
      </w:r>
      <w:r w:rsidR="00E621AE" w:rsidRPr="001B1E6B">
        <w:rPr>
          <w:color w:val="333333"/>
          <w:sz w:val="18"/>
          <w:szCs w:val="18"/>
        </w:rPr>
        <w:t xml:space="preserve"> </w:t>
      </w:r>
      <w:r w:rsidR="000D0498" w:rsidRPr="00AF7B0C">
        <w:rPr>
          <w:color w:val="333333"/>
          <w:sz w:val="18"/>
          <w:szCs w:val="18"/>
        </w:rPr>
        <w:t>V kolikor bo ponudnik za vsak sklop, za katerega oddaja ponudbo, predložil svojo menično izjavo zadošča predložitev ene bianko menice za vsak sklop posebej.</w:t>
      </w:r>
      <w:r w:rsidR="00E621AE" w:rsidRPr="001B1E6B">
        <w:rPr>
          <w:color w:val="333333"/>
          <w:sz w:val="18"/>
          <w:szCs w:val="18"/>
        </w:rPr>
        <w:t>)</w:t>
      </w:r>
      <w:bookmarkEnd w:id="15"/>
      <w:bookmarkEnd w:id="16"/>
      <w:bookmarkEnd w:id="17"/>
    </w:p>
    <w:p w14:paraId="624BC8FC" w14:textId="77777777" w:rsidR="00EF34AC" w:rsidRPr="000B5CB1" w:rsidRDefault="00EF34AC" w:rsidP="000D4BAF">
      <w:pPr>
        <w:spacing w:line="312" w:lineRule="auto"/>
        <w:rPr>
          <w:bCs/>
          <w:sz w:val="22"/>
          <w:szCs w:val="22"/>
        </w:rPr>
      </w:pPr>
    </w:p>
    <w:p w14:paraId="79A6C0B0" w14:textId="77777777" w:rsidR="007D5185" w:rsidRPr="000B5CB1" w:rsidRDefault="007D5185" w:rsidP="000D4BAF">
      <w:pPr>
        <w:spacing w:line="312" w:lineRule="auto"/>
        <w:jc w:val="both"/>
        <w:rPr>
          <w:bCs/>
          <w:sz w:val="22"/>
          <w:szCs w:val="22"/>
        </w:rPr>
      </w:pPr>
    </w:p>
    <w:p w14:paraId="0D3B1069" w14:textId="77777777" w:rsidR="00A24212" w:rsidRDefault="00A24212" w:rsidP="00EF34AC">
      <w:pPr>
        <w:spacing w:line="312" w:lineRule="auto"/>
        <w:ind w:left="7090" w:firstLine="709"/>
        <w:jc w:val="both"/>
        <w:rPr>
          <w:b/>
          <w:bCs/>
          <w:sz w:val="22"/>
          <w:szCs w:val="22"/>
        </w:rPr>
      </w:pPr>
      <w:r w:rsidRPr="000B5CB1">
        <w:rPr>
          <w:b/>
          <w:bCs/>
          <w:sz w:val="22"/>
          <w:szCs w:val="22"/>
        </w:rPr>
        <w:t>OBR-</w:t>
      </w:r>
      <w:r w:rsidR="004409AB" w:rsidRPr="000B5CB1">
        <w:rPr>
          <w:b/>
          <w:bCs/>
          <w:sz w:val="22"/>
          <w:szCs w:val="22"/>
        </w:rPr>
        <w:t>7</w:t>
      </w:r>
    </w:p>
    <w:p w14:paraId="1FEBF859" w14:textId="77777777" w:rsidR="00EF34AC" w:rsidRPr="000B5CB1" w:rsidRDefault="00EF34AC" w:rsidP="00EF34AC">
      <w:pPr>
        <w:spacing w:line="312" w:lineRule="auto"/>
        <w:ind w:left="7090" w:firstLine="709"/>
        <w:jc w:val="both"/>
        <w:rPr>
          <w:b/>
          <w:bCs/>
          <w:sz w:val="22"/>
          <w:szCs w:val="22"/>
        </w:rPr>
      </w:pPr>
    </w:p>
    <w:p w14:paraId="2DF131FC" w14:textId="77777777" w:rsidR="00A24212" w:rsidRPr="000B5CB1" w:rsidRDefault="00A24212" w:rsidP="000D4BAF">
      <w:pPr>
        <w:pStyle w:val="Noga"/>
        <w:tabs>
          <w:tab w:val="clear" w:pos="4536"/>
          <w:tab w:val="clear" w:pos="9072"/>
          <w:tab w:val="left" w:leader="underscore" w:pos="2694"/>
          <w:tab w:val="left" w:pos="6379"/>
          <w:tab w:val="right" w:pos="9639"/>
        </w:tabs>
        <w:spacing w:line="312" w:lineRule="auto"/>
        <w:jc w:val="center"/>
        <w:rPr>
          <w:b/>
          <w:sz w:val="22"/>
          <w:szCs w:val="22"/>
        </w:rPr>
      </w:pPr>
      <w:r w:rsidRPr="000B5CB1">
        <w:rPr>
          <w:b/>
          <w:sz w:val="22"/>
          <w:szCs w:val="22"/>
        </w:rPr>
        <w:t xml:space="preserve">IZJAVA O IZPOLNJEVANJU TEHNIČNE SPECIFIKACIJE   </w:t>
      </w:r>
    </w:p>
    <w:p w14:paraId="19175FF9" w14:textId="77777777" w:rsidR="00A24212" w:rsidRPr="000B5CB1" w:rsidRDefault="00A24212" w:rsidP="000D4BAF">
      <w:pPr>
        <w:pStyle w:val="Naslov1"/>
        <w:spacing w:line="312" w:lineRule="auto"/>
        <w:rPr>
          <w:b/>
          <w:sz w:val="22"/>
          <w:szCs w:val="22"/>
        </w:rPr>
      </w:pPr>
    </w:p>
    <w:p w14:paraId="30C99B9D" w14:textId="77777777" w:rsidR="00A24212" w:rsidRPr="000B5CB1" w:rsidRDefault="00A24212" w:rsidP="000D4BAF">
      <w:pPr>
        <w:spacing w:line="312" w:lineRule="auto"/>
        <w:rPr>
          <w:sz w:val="22"/>
          <w:szCs w:val="22"/>
        </w:rPr>
      </w:pPr>
      <w:r w:rsidRPr="000B5CB1">
        <w:rPr>
          <w:sz w:val="22"/>
          <w:szCs w:val="22"/>
        </w:rPr>
        <w:t>Ponudnik:</w:t>
      </w:r>
    </w:p>
    <w:p w14:paraId="4163ACCD" w14:textId="77777777" w:rsidR="00A24212" w:rsidRPr="000B5CB1" w:rsidRDefault="00A24212" w:rsidP="000D4BAF">
      <w:pPr>
        <w:spacing w:line="312" w:lineRule="auto"/>
        <w:rPr>
          <w:sz w:val="22"/>
          <w:szCs w:val="22"/>
        </w:rPr>
      </w:pPr>
    </w:p>
    <w:p w14:paraId="27E91B5A" w14:textId="77777777" w:rsidR="00A24212" w:rsidRPr="000B5CB1" w:rsidRDefault="00A24212" w:rsidP="000D4BAF">
      <w:pPr>
        <w:spacing w:line="312" w:lineRule="auto"/>
        <w:rPr>
          <w:sz w:val="22"/>
          <w:szCs w:val="22"/>
        </w:rPr>
      </w:pPr>
      <w:r w:rsidRPr="000B5CB1">
        <w:rPr>
          <w:sz w:val="22"/>
          <w:szCs w:val="22"/>
        </w:rPr>
        <w:t>______________________________</w:t>
      </w:r>
    </w:p>
    <w:p w14:paraId="34CB0E3C" w14:textId="77777777" w:rsidR="00A24212" w:rsidRPr="000B5CB1" w:rsidRDefault="00A24212" w:rsidP="000D4BAF">
      <w:pPr>
        <w:spacing w:line="312" w:lineRule="auto"/>
        <w:rPr>
          <w:sz w:val="22"/>
          <w:szCs w:val="22"/>
        </w:rPr>
      </w:pPr>
    </w:p>
    <w:p w14:paraId="6CEDD2A9" w14:textId="77777777" w:rsidR="00A24212" w:rsidRPr="000B5CB1" w:rsidRDefault="00A24212" w:rsidP="000D4BAF">
      <w:pPr>
        <w:spacing w:line="312" w:lineRule="auto"/>
        <w:rPr>
          <w:sz w:val="22"/>
          <w:szCs w:val="22"/>
        </w:rPr>
      </w:pPr>
      <w:r w:rsidRPr="000B5CB1">
        <w:rPr>
          <w:sz w:val="22"/>
          <w:szCs w:val="22"/>
        </w:rPr>
        <w:t xml:space="preserve">______________________________ </w:t>
      </w:r>
    </w:p>
    <w:p w14:paraId="7AB78671" w14:textId="77777777" w:rsidR="00A24212" w:rsidRPr="000B5CB1" w:rsidRDefault="00A24212" w:rsidP="000D4BAF">
      <w:pPr>
        <w:spacing w:line="312" w:lineRule="auto"/>
        <w:rPr>
          <w:sz w:val="22"/>
          <w:szCs w:val="22"/>
        </w:rPr>
      </w:pPr>
    </w:p>
    <w:p w14:paraId="6DAD905D" w14:textId="77777777" w:rsidR="00A24212" w:rsidRPr="000B5CB1" w:rsidRDefault="00A24212" w:rsidP="000D4BAF">
      <w:pPr>
        <w:spacing w:line="312" w:lineRule="auto"/>
        <w:rPr>
          <w:sz w:val="22"/>
          <w:szCs w:val="22"/>
        </w:rPr>
      </w:pPr>
      <w:r w:rsidRPr="000B5CB1">
        <w:rPr>
          <w:sz w:val="22"/>
          <w:szCs w:val="22"/>
        </w:rPr>
        <w:t>______________________________</w:t>
      </w:r>
    </w:p>
    <w:p w14:paraId="36882E9B" w14:textId="77777777" w:rsidR="00A24212" w:rsidRPr="000B5CB1" w:rsidRDefault="00A24212" w:rsidP="000D4BAF">
      <w:pPr>
        <w:spacing w:line="312" w:lineRule="auto"/>
        <w:rPr>
          <w:b/>
          <w:sz w:val="22"/>
          <w:szCs w:val="22"/>
        </w:rPr>
      </w:pPr>
    </w:p>
    <w:p w14:paraId="2170BCAA" w14:textId="77777777" w:rsidR="00A24212" w:rsidRPr="000B5CB1" w:rsidRDefault="00A24212" w:rsidP="000D4BAF">
      <w:pPr>
        <w:autoSpaceDE w:val="0"/>
        <w:autoSpaceDN w:val="0"/>
        <w:adjustRightInd w:val="0"/>
        <w:spacing w:line="312" w:lineRule="auto"/>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7D027CC0" w14:textId="77777777" w:rsidR="009022F0" w:rsidRPr="000B5CB1" w:rsidRDefault="009022F0" w:rsidP="000D4BAF">
      <w:pPr>
        <w:autoSpaceDE w:val="0"/>
        <w:autoSpaceDN w:val="0"/>
        <w:adjustRightInd w:val="0"/>
        <w:spacing w:line="312" w:lineRule="auto"/>
        <w:rPr>
          <w:rFonts w:eastAsia="Calibri"/>
          <w:b/>
          <w:sz w:val="22"/>
          <w:szCs w:val="22"/>
          <w:lang w:eastAsia="en-US"/>
        </w:rPr>
      </w:pPr>
    </w:p>
    <w:p w14:paraId="6378DE63" w14:textId="77777777" w:rsidR="00A24212" w:rsidRPr="000B5CB1" w:rsidRDefault="00A24212" w:rsidP="000D4BAF">
      <w:pPr>
        <w:autoSpaceDE w:val="0"/>
        <w:autoSpaceDN w:val="0"/>
        <w:adjustRightInd w:val="0"/>
        <w:spacing w:line="312" w:lineRule="auto"/>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9022F0" w:rsidRPr="000B5CB1">
        <w:rPr>
          <w:rFonts w:eastAsia="Calibri"/>
          <w:sz w:val="22"/>
          <w:szCs w:val="22"/>
          <w:lang w:eastAsia="en-US"/>
        </w:rPr>
        <w:t>,</w:t>
      </w:r>
      <w:r w:rsidRPr="000B5CB1">
        <w:rPr>
          <w:rFonts w:eastAsia="Calibri"/>
          <w:sz w:val="22"/>
          <w:szCs w:val="22"/>
          <w:lang w:eastAsia="en-US"/>
        </w:rPr>
        <w:t xml:space="preserve">  </w:t>
      </w:r>
    </w:p>
    <w:p w14:paraId="2EF879EC" w14:textId="77777777" w:rsidR="009022F0" w:rsidRPr="000B5CB1" w:rsidRDefault="009022F0" w:rsidP="000D4BAF">
      <w:pPr>
        <w:autoSpaceDE w:val="0"/>
        <w:autoSpaceDN w:val="0"/>
        <w:adjustRightInd w:val="0"/>
        <w:spacing w:line="312" w:lineRule="auto"/>
        <w:rPr>
          <w:rFonts w:eastAsia="Calibri"/>
          <w:sz w:val="22"/>
          <w:szCs w:val="22"/>
          <w:lang w:eastAsia="en-US"/>
        </w:rPr>
      </w:pPr>
    </w:p>
    <w:p w14:paraId="0D6A132D" w14:textId="7A1778F6" w:rsidR="00A24212" w:rsidRPr="00392120" w:rsidRDefault="00A24212" w:rsidP="000D4BAF">
      <w:pPr>
        <w:suppressAutoHyphens/>
        <w:spacing w:line="312" w:lineRule="auto"/>
        <w:jc w:val="both"/>
        <w:rPr>
          <w:sz w:val="22"/>
          <w:szCs w:val="22"/>
        </w:rPr>
      </w:pPr>
      <w:r w:rsidRPr="00392120">
        <w:rPr>
          <w:sz w:val="22"/>
          <w:szCs w:val="22"/>
        </w:rPr>
        <w:t xml:space="preserve">- da bomo </w:t>
      </w:r>
      <w:r w:rsidR="00C63624" w:rsidRPr="00392120">
        <w:rPr>
          <w:b/>
          <w:bCs/>
          <w:sz w:val="22"/>
          <w:szCs w:val="22"/>
        </w:rPr>
        <w:t xml:space="preserve">v </w:t>
      </w:r>
      <w:r w:rsidRPr="00392120">
        <w:rPr>
          <w:b/>
          <w:bCs/>
          <w:sz w:val="22"/>
          <w:szCs w:val="22"/>
        </w:rPr>
        <w:t>ponudbi predložili originalne prospekte proizvajalca</w:t>
      </w:r>
      <w:r w:rsidRPr="00392120">
        <w:rPr>
          <w:sz w:val="22"/>
          <w:szCs w:val="22"/>
        </w:rPr>
        <w:t xml:space="preserve"> ter ostalo originalno dokumentacijo proizvajalca iz katere </w:t>
      </w:r>
      <w:r w:rsidR="00ED4AEF" w:rsidRPr="00392120">
        <w:rPr>
          <w:sz w:val="22"/>
          <w:szCs w:val="22"/>
        </w:rPr>
        <w:t xml:space="preserve">bo razvidno izpolnjevanje tehničnih zahtev naročnika za posamezen nuden </w:t>
      </w:r>
      <w:r w:rsidR="009022F0" w:rsidRPr="00392120">
        <w:rPr>
          <w:sz w:val="22"/>
          <w:szCs w:val="22"/>
        </w:rPr>
        <w:t xml:space="preserve"> artik</w:t>
      </w:r>
      <w:r w:rsidR="00ED4AEF" w:rsidRPr="00392120">
        <w:rPr>
          <w:sz w:val="22"/>
          <w:szCs w:val="22"/>
        </w:rPr>
        <w:t>el</w:t>
      </w:r>
      <w:r w:rsidR="009022F0" w:rsidRPr="00392120">
        <w:rPr>
          <w:sz w:val="22"/>
          <w:szCs w:val="22"/>
        </w:rPr>
        <w:t xml:space="preserve">, </w:t>
      </w:r>
      <w:r w:rsidRPr="00392120">
        <w:rPr>
          <w:sz w:val="22"/>
          <w:szCs w:val="22"/>
        </w:rPr>
        <w:t xml:space="preserve"> ki </w:t>
      </w:r>
      <w:r w:rsidR="00ED4AEF" w:rsidRPr="00392120">
        <w:rPr>
          <w:sz w:val="22"/>
          <w:szCs w:val="22"/>
        </w:rPr>
        <w:t>je</w:t>
      </w:r>
      <w:r w:rsidRPr="00392120">
        <w:rPr>
          <w:sz w:val="22"/>
          <w:szCs w:val="22"/>
        </w:rPr>
        <w:t xml:space="preserve"> predmet ponudbe</w:t>
      </w:r>
      <w:r w:rsidR="00D1631E" w:rsidRPr="00392120">
        <w:rPr>
          <w:sz w:val="22"/>
          <w:szCs w:val="22"/>
        </w:rPr>
        <w:t xml:space="preserve"> </w:t>
      </w:r>
      <w:r w:rsidR="00B97687" w:rsidRPr="00392120">
        <w:rPr>
          <w:sz w:val="22"/>
          <w:szCs w:val="22"/>
        </w:rPr>
        <w:t xml:space="preserve">(pri tem bomo navedli sklic na </w:t>
      </w:r>
      <w:r w:rsidR="00392120" w:rsidRPr="00392120">
        <w:rPr>
          <w:sz w:val="22"/>
          <w:szCs w:val="22"/>
        </w:rPr>
        <w:t>sklop  iz</w:t>
      </w:r>
      <w:r w:rsidR="00626DBB">
        <w:rPr>
          <w:sz w:val="22"/>
          <w:szCs w:val="22"/>
        </w:rPr>
        <w:t xml:space="preserve"> </w:t>
      </w:r>
      <w:r w:rsidR="00392120" w:rsidRPr="00392120">
        <w:rPr>
          <w:sz w:val="22"/>
          <w:szCs w:val="22"/>
        </w:rPr>
        <w:t xml:space="preserve"> </w:t>
      </w:r>
      <w:r w:rsidR="00B97687" w:rsidRPr="00392120">
        <w:rPr>
          <w:sz w:val="22"/>
          <w:szCs w:val="22"/>
        </w:rPr>
        <w:t>OBR-10</w:t>
      </w:r>
      <w:r w:rsidR="000749C3">
        <w:rPr>
          <w:sz w:val="22"/>
          <w:szCs w:val="22"/>
        </w:rPr>
        <w:t>.</w:t>
      </w:r>
    </w:p>
    <w:p w14:paraId="396E60EB" w14:textId="77777777" w:rsidR="00A24212" w:rsidRPr="00392120" w:rsidRDefault="00A24212" w:rsidP="000D4BAF">
      <w:pPr>
        <w:suppressAutoHyphens/>
        <w:spacing w:line="312" w:lineRule="auto"/>
        <w:jc w:val="both"/>
        <w:rPr>
          <w:sz w:val="22"/>
          <w:szCs w:val="22"/>
        </w:rPr>
      </w:pPr>
    </w:p>
    <w:p w14:paraId="5A88DA5B" w14:textId="77777777" w:rsidR="009022F0" w:rsidRPr="000B5CB1" w:rsidRDefault="009022F0" w:rsidP="000D4BAF">
      <w:pPr>
        <w:suppressAutoHyphens/>
        <w:spacing w:line="312" w:lineRule="auto"/>
        <w:jc w:val="both"/>
        <w:rPr>
          <w:sz w:val="22"/>
          <w:szCs w:val="22"/>
        </w:rPr>
      </w:pPr>
    </w:p>
    <w:p w14:paraId="4F2DBDBC" w14:textId="77777777" w:rsidR="006D4F81" w:rsidRPr="000B5CB1" w:rsidRDefault="006D4F81" w:rsidP="000D4BAF">
      <w:pPr>
        <w:spacing w:line="312" w:lineRule="auto"/>
        <w:rPr>
          <w:b/>
        </w:rPr>
      </w:pPr>
    </w:p>
    <w:p w14:paraId="28D4A59F" w14:textId="7F2E5950" w:rsidR="009022F0" w:rsidRDefault="009022F0"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0253F03" w14:textId="77777777" w:rsidR="00C453D8" w:rsidRPr="000B5CB1" w:rsidRDefault="00C453D8" w:rsidP="000D4BAF">
      <w:pPr>
        <w:spacing w:line="312" w:lineRule="auto"/>
        <w:jc w:val="both"/>
        <w:rPr>
          <w:bCs/>
          <w:sz w:val="22"/>
          <w:szCs w:val="22"/>
        </w:rPr>
      </w:pPr>
    </w:p>
    <w:p w14:paraId="00E293D1" w14:textId="77777777" w:rsidR="009022F0" w:rsidRPr="000B5CB1" w:rsidRDefault="009022F0" w:rsidP="000D4BAF">
      <w:pPr>
        <w:spacing w:line="312"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0F4D5E3E" w14:textId="77777777" w:rsidR="004409AB" w:rsidRPr="000B5CB1" w:rsidRDefault="004409AB" w:rsidP="000D4BAF">
      <w:pPr>
        <w:spacing w:line="312" w:lineRule="auto"/>
        <w:jc w:val="both"/>
        <w:rPr>
          <w:bCs/>
          <w:sz w:val="22"/>
          <w:szCs w:val="22"/>
        </w:rPr>
      </w:pPr>
    </w:p>
    <w:p w14:paraId="26253589" w14:textId="77777777" w:rsidR="00723CD6" w:rsidRPr="000B5CB1" w:rsidRDefault="00723CD6" w:rsidP="000D4BAF">
      <w:pPr>
        <w:spacing w:line="312" w:lineRule="auto"/>
        <w:jc w:val="both"/>
        <w:rPr>
          <w:bCs/>
          <w:sz w:val="22"/>
          <w:szCs w:val="22"/>
        </w:rPr>
      </w:pPr>
    </w:p>
    <w:p w14:paraId="7C8392E8" w14:textId="77777777" w:rsidR="00723CD6" w:rsidRPr="000B5CB1" w:rsidRDefault="00723CD6" w:rsidP="000D4BAF">
      <w:pPr>
        <w:spacing w:line="312" w:lineRule="auto"/>
        <w:jc w:val="both"/>
        <w:rPr>
          <w:bCs/>
          <w:sz w:val="22"/>
          <w:szCs w:val="22"/>
        </w:rPr>
      </w:pPr>
    </w:p>
    <w:p w14:paraId="5EA7D770" w14:textId="77777777" w:rsidR="00723CD6" w:rsidRPr="000B5CB1" w:rsidRDefault="00723CD6" w:rsidP="000D4BAF">
      <w:pPr>
        <w:spacing w:line="312" w:lineRule="auto"/>
        <w:jc w:val="both"/>
        <w:rPr>
          <w:bCs/>
          <w:sz w:val="22"/>
          <w:szCs w:val="22"/>
        </w:rPr>
      </w:pPr>
    </w:p>
    <w:p w14:paraId="6800BD60" w14:textId="77777777" w:rsidR="00723CD6" w:rsidRPr="000B5CB1" w:rsidRDefault="00723CD6" w:rsidP="000D4BAF">
      <w:pPr>
        <w:spacing w:line="312" w:lineRule="auto"/>
        <w:jc w:val="both"/>
        <w:rPr>
          <w:bCs/>
          <w:sz w:val="22"/>
          <w:szCs w:val="22"/>
        </w:rPr>
      </w:pPr>
    </w:p>
    <w:p w14:paraId="7F6DF5F8" w14:textId="77777777" w:rsidR="00723CD6" w:rsidRPr="000B5CB1" w:rsidRDefault="00723CD6" w:rsidP="000D4BAF">
      <w:pPr>
        <w:spacing w:line="312" w:lineRule="auto"/>
        <w:jc w:val="both"/>
        <w:rPr>
          <w:bCs/>
          <w:sz w:val="22"/>
          <w:szCs w:val="22"/>
        </w:rPr>
      </w:pPr>
    </w:p>
    <w:p w14:paraId="38823317" w14:textId="77777777" w:rsidR="00723CD6" w:rsidRPr="000B5CB1" w:rsidRDefault="00723CD6" w:rsidP="000D4BAF">
      <w:pPr>
        <w:spacing w:line="312" w:lineRule="auto"/>
        <w:jc w:val="both"/>
        <w:rPr>
          <w:bCs/>
          <w:sz w:val="22"/>
          <w:szCs w:val="22"/>
        </w:rPr>
      </w:pPr>
    </w:p>
    <w:p w14:paraId="75EEC6E7" w14:textId="77777777" w:rsidR="00723CD6" w:rsidRPr="000B5CB1" w:rsidRDefault="00723CD6" w:rsidP="000D4BAF">
      <w:pPr>
        <w:spacing w:line="312" w:lineRule="auto"/>
        <w:jc w:val="both"/>
        <w:rPr>
          <w:bCs/>
          <w:sz w:val="22"/>
          <w:szCs w:val="22"/>
        </w:rPr>
      </w:pPr>
    </w:p>
    <w:p w14:paraId="64518C0B" w14:textId="77777777" w:rsidR="00723CD6" w:rsidRPr="000B5CB1" w:rsidRDefault="00723CD6" w:rsidP="000D4BAF">
      <w:pPr>
        <w:spacing w:line="312" w:lineRule="auto"/>
        <w:jc w:val="both"/>
        <w:rPr>
          <w:bCs/>
          <w:sz w:val="22"/>
          <w:szCs w:val="22"/>
        </w:rPr>
      </w:pPr>
    </w:p>
    <w:p w14:paraId="27767337" w14:textId="77777777" w:rsidR="00723CD6" w:rsidRPr="000B5CB1" w:rsidRDefault="00723CD6" w:rsidP="000D4BAF">
      <w:pPr>
        <w:spacing w:line="312" w:lineRule="auto"/>
        <w:jc w:val="both"/>
        <w:rPr>
          <w:bCs/>
          <w:sz w:val="22"/>
          <w:szCs w:val="22"/>
        </w:rPr>
      </w:pPr>
    </w:p>
    <w:p w14:paraId="062ECA11" w14:textId="77777777" w:rsidR="00723CD6" w:rsidRPr="000B5CB1" w:rsidRDefault="00723CD6" w:rsidP="000D4BAF">
      <w:pPr>
        <w:spacing w:line="312" w:lineRule="auto"/>
        <w:jc w:val="both"/>
        <w:rPr>
          <w:bCs/>
          <w:sz w:val="22"/>
          <w:szCs w:val="22"/>
        </w:rPr>
      </w:pPr>
    </w:p>
    <w:p w14:paraId="4C0AB3C9" w14:textId="77777777" w:rsidR="00723CD6" w:rsidRPr="000B5CB1" w:rsidRDefault="00723CD6" w:rsidP="000D4BAF">
      <w:pPr>
        <w:spacing w:line="312" w:lineRule="auto"/>
        <w:jc w:val="both"/>
        <w:rPr>
          <w:bCs/>
          <w:sz w:val="22"/>
          <w:szCs w:val="22"/>
        </w:rPr>
      </w:pPr>
    </w:p>
    <w:p w14:paraId="519FF60B" w14:textId="77777777" w:rsidR="00723CD6" w:rsidRPr="000B5CB1" w:rsidRDefault="00723CD6" w:rsidP="000D4BAF">
      <w:pPr>
        <w:spacing w:line="312" w:lineRule="auto"/>
        <w:jc w:val="both"/>
        <w:rPr>
          <w:bCs/>
          <w:sz w:val="22"/>
          <w:szCs w:val="22"/>
        </w:rPr>
      </w:pPr>
    </w:p>
    <w:p w14:paraId="00AEDD8A" w14:textId="77777777" w:rsidR="00723CD6" w:rsidRPr="000B5CB1" w:rsidRDefault="00723CD6" w:rsidP="000D4BAF">
      <w:pPr>
        <w:spacing w:line="312" w:lineRule="auto"/>
        <w:jc w:val="both"/>
        <w:rPr>
          <w:bCs/>
          <w:sz w:val="22"/>
          <w:szCs w:val="22"/>
        </w:rPr>
      </w:pPr>
    </w:p>
    <w:p w14:paraId="4F75ACEE" w14:textId="77777777" w:rsidR="00723CD6" w:rsidRPr="000B5CB1" w:rsidRDefault="00723CD6" w:rsidP="000D4BAF">
      <w:pPr>
        <w:spacing w:line="312" w:lineRule="auto"/>
        <w:jc w:val="both"/>
        <w:rPr>
          <w:bCs/>
          <w:sz w:val="22"/>
          <w:szCs w:val="22"/>
        </w:rPr>
      </w:pPr>
    </w:p>
    <w:p w14:paraId="70781055" w14:textId="7DAF6605" w:rsidR="00723CD6" w:rsidRDefault="00723CD6" w:rsidP="000D4BAF">
      <w:pPr>
        <w:spacing w:line="312" w:lineRule="auto"/>
        <w:jc w:val="both"/>
        <w:rPr>
          <w:bCs/>
          <w:sz w:val="22"/>
          <w:szCs w:val="22"/>
        </w:rPr>
      </w:pPr>
    </w:p>
    <w:p w14:paraId="4CE9D25D" w14:textId="41382010" w:rsidR="00BA5890" w:rsidRDefault="00BA5890" w:rsidP="000D4BAF">
      <w:pPr>
        <w:spacing w:line="312" w:lineRule="auto"/>
        <w:jc w:val="both"/>
        <w:rPr>
          <w:bCs/>
          <w:sz w:val="22"/>
          <w:szCs w:val="22"/>
        </w:rPr>
      </w:pPr>
    </w:p>
    <w:p w14:paraId="2132DD55" w14:textId="3761BF5A" w:rsidR="00BA5890" w:rsidRDefault="00BA5890" w:rsidP="000D4BAF">
      <w:pPr>
        <w:spacing w:line="312" w:lineRule="auto"/>
        <w:jc w:val="both"/>
        <w:rPr>
          <w:bCs/>
          <w:sz w:val="22"/>
          <w:szCs w:val="22"/>
        </w:rPr>
      </w:pPr>
    </w:p>
    <w:p w14:paraId="3BF69F63" w14:textId="7F4D5B93" w:rsidR="00BA5890" w:rsidRDefault="00BA5890" w:rsidP="000D4BAF">
      <w:pPr>
        <w:spacing w:line="312" w:lineRule="auto"/>
        <w:jc w:val="both"/>
        <w:rPr>
          <w:bCs/>
          <w:sz w:val="22"/>
          <w:szCs w:val="22"/>
        </w:rPr>
      </w:pPr>
    </w:p>
    <w:p w14:paraId="55BF0299" w14:textId="1BD38C83" w:rsidR="00BA5890" w:rsidRDefault="00BA5890" w:rsidP="000D4BAF">
      <w:pPr>
        <w:spacing w:line="312" w:lineRule="auto"/>
        <w:jc w:val="both"/>
        <w:rPr>
          <w:bCs/>
          <w:sz w:val="22"/>
          <w:szCs w:val="22"/>
        </w:rPr>
      </w:pPr>
    </w:p>
    <w:p w14:paraId="1DC24AC5" w14:textId="41BB1E7D" w:rsidR="00BA5890" w:rsidRDefault="00BA5890" w:rsidP="000D4BAF">
      <w:pPr>
        <w:spacing w:line="312" w:lineRule="auto"/>
        <w:jc w:val="both"/>
        <w:rPr>
          <w:bCs/>
          <w:sz w:val="22"/>
          <w:szCs w:val="22"/>
        </w:rPr>
      </w:pPr>
    </w:p>
    <w:p w14:paraId="428D80B8" w14:textId="498FEE7B" w:rsidR="00BA5890" w:rsidRDefault="00BA5890" w:rsidP="000D4BAF">
      <w:pPr>
        <w:spacing w:line="312" w:lineRule="auto"/>
        <w:jc w:val="both"/>
        <w:rPr>
          <w:bCs/>
          <w:sz w:val="22"/>
          <w:szCs w:val="22"/>
        </w:rPr>
      </w:pPr>
    </w:p>
    <w:p w14:paraId="31BCC425" w14:textId="34ABABBC" w:rsidR="00BA5890" w:rsidRDefault="001E536F" w:rsidP="000D4BAF">
      <w:pPr>
        <w:spacing w:line="312" w:lineRule="auto"/>
        <w:jc w:val="both"/>
        <w:rPr>
          <w:bCs/>
          <w:sz w:val="22"/>
          <w:szCs w:val="22"/>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E70833">
        <w:rPr>
          <w:b/>
          <w:bCs/>
          <w:sz w:val="22"/>
          <w:szCs w:val="22"/>
        </w:rPr>
        <w:t>OBR-8</w:t>
      </w:r>
    </w:p>
    <w:p w14:paraId="400C590B" w14:textId="4A1B9B5A" w:rsidR="00BA5890" w:rsidRPr="00E70833" w:rsidRDefault="00BA5890" w:rsidP="000D4BAF">
      <w:pPr>
        <w:spacing w:line="312" w:lineRule="auto"/>
        <w:jc w:val="both"/>
        <w:rPr>
          <w:b/>
          <w:bCs/>
          <w:sz w:val="22"/>
          <w:szCs w:val="22"/>
        </w:rPr>
      </w:pPr>
      <w:bookmarkStart w:id="18" w:name="_Toc86827291"/>
      <w:r w:rsidRPr="00E70833">
        <w:rPr>
          <w:rFonts w:eastAsia="Calibri"/>
          <w:b/>
          <w:sz w:val="22"/>
          <w:szCs w:val="22"/>
          <w:lang w:eastAsia="en-US"/>
        </w:rPr>
        <w:t>Menična izjava za zavarovanje resnosti ponudbe</w:t>
      </w:r>
      <w:bookmarkEnd w:id="18"/>
      <w:r w:rsidRPr="00E70833">
        <w:rPr>
          <w:rFonts w:eastAsia="Calibri"/>
          <w:b/>
          <w:sz w:val="22"/>
          <w:szCs w:val="22"/>
          <w:lang w:eastAsia="en-US"/>
        </w:rPr>
        <w:t xml:space="preserve">                                                                     </w:t>
      </w:r>
      <w:r w:rsidRPr="00E70833">
        <w:rPr>
          <w:b/>
          <w:bCs/>
          <w:sz w:val="22"/>
          <w:szCs w:val="22"/>
        </w:rPr>
        <w:t xml:space="preserve"> </w:t>
      </w:r>
    </w:p>
    <w:p w14:paraId="34C0CEEB" w14:textId="77777777" w:rsidR="00BA5890" w:rsidRPr="00E70833" w:rsidRDefault="00BA5890" w:rsidP="000D4BAF">
      <w:pPr>
        <w:spacing w:line="312" w:lineRule="auto"/>
        <w:contextualSpacing/>
        <w:jc w:val="both"/>
        <w:outlineLvl w:val="0"/>
        <w:rPr>
          <w:rFonts w:eastAsia="Calibri"/>
          <w:b/>
          <w:sz w:val="22"/>
          <w:szCs w:val="22"/>
          <w:lang w:eastAsia="en-US"/>
        </w:rPr>
      </w:pPr>
    </w:p>
    <w:p w14:paraId="63CED1A1" w14:textId="77777777" w:rsidR="00BA5890" w:rsidRPr="00E70833" w:rsidRDefault="00BA5890" w:rsidP="000D4BAF">
      <w:pPr>
        <w:shd w:val="clear" w:color="auto" w:fill="FFFFFF"/>
        <w:spacing w:line="312" w:lineRule="auto"/>
        <w:jc w:val="both"/>
        <w:rPr>
          <w:bCs/>
          <w:sz w:val="22"/>
          <w:szCs w:val="22"/>
        </w:rPr>
      </w:pPr>
    </w:p>
    <w:p w14:paraId="104CF98A" w14:textId="11EEBDBB" w:rsidR="00BA5890" w:rsidRPr="00E70833" w:rsidRDefault="00BA5890" w:rsidP="000D4BAF">
      <w:pPr>
        <w:shd w:val="clear" w:color="auto" w:fill="FFFFFF"/>
        <w:spacing w:line="312" w:lineRule="auto"/>
        <w:jc w:val="both"/>
        <w:rPr>
          <w:bCs/>
          <w:sz w:val="22"/>
          <w:szCs w:val="22"/>
        </w:rPr>
      </w:pPr>
      <w:r w:rsidRPr="00E70833">
        <w:rPr>
          <w:bCs/>
          <w:sz w:val="22"/>
          <w:szCs w:val="22"/>
        </w:rPr>
        <w:t xml:space="preserve">Za zavarovanje resnosti ponudbe za javno naročilo </w:t>
      </w:r>
      <w:r>
        <w:rPr>
          <w:bCs/>
          <w:sz w:val="22"/>
          <w:szCs w:val="22"/>
        </w:rPr>
        <w:t xml:space="preserve"> </w:t>
      </w:r>
      <w:r w:rsidR="009738F4">
        <w:rPr>
          <w:sz w:val="22"/>
          <w:szCs w:val="22"/>
        </w:rPr>
        <w:t>»</w:t>
      </w:r>
      <w:r w:rsidR="009D135B">
        <w:rPr>
          <w:sz w:val="22"/>
          <w:szCs w:val="22"/>
        </w:rPr>
        <w:t>DOBAVA ZAŠČITNIH SREDSTEV IN RAZKUŽILO ZA ROKE</w:t>
      </w:r>
      <w:r w:rsidR="009738F4">
        <w:rPr>
          <w:sz w:val="22"/>
          <w:szCs w:val="22"/>
        </w:rPr>
        <w:t>«</w:t>
      </w:r>
      <w:r w:rsidRPr="000B5CB1">
        <w:rPr>
          <w:bCs/>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eno (1) bianco menico, na kateri je pooblaščena oseba za zastopanje: </w:t>
      </w:r>
    </w:p>
    <w:p w14:paraId="740DD3C2" w14:textId="77777777" w:rsidR="00BA5890" w:rsidRPr="00E70833" w:rsidRDefault="00BA5890" w:rsidP="000D4BAF">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5181B542" w14:textId="77777777" w:rsidR="00BA5890" w:rsidRPr="00E70833" w:rsidRDefault="00BA5890" w:rsidP="000D4BAF">
      <w:pPr>
        <w:tabs>
          <w:tab w:val="left" w:pos="2520"/>
        </w:tabs>
        <w:spacing w:line="312" w:lineRule="auto"/>
        <w:jc w:val="both"/>
        <w:rPr>
          <w:bCs/>
          <w:sz w:val="22"/>
          <w:szCs w:val="22"/>
        </w:rPr>
      </w:pPr>
      <w:r w:rsidRPr="00E70833">
        <w:rPr>
          <w:bCs/>
          <w:sz w:val="22"/>
          <w:szCs w:val="22"/>
        </w:rPr>
        <w:t>______________________                                                ____________________</w:t>
      </w:r>
    </w:p>
    <w:p w14:paraId="78138183" w14:textId="77777777" w:rsidR="00BA5890" w:rsidRPr="00E70833" w:rsidRDefault="00BA5890" w:rsidP="000D4BAF">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1F5C64F2" w14:textId="77777777" w:rsidR="00BA5890" w:rsidRPr="00E70833" w:rsidRDefault="00BA5890" w:rsidP="000D4BAF">
      <w:pPr>
        <w:tabs>
          <w:tab w:val="left" w:pos="2520"/>
        </w:tabs>
        <w:spacing w:line="312" w:lineRule="auto"/>
        <w:jc w:val="both"/>
        <w:rPr>
          <w:bCs/>
          <w:sz w:val="22"/>
          <w:szCs w:val="22"/>
        </w:rPr>
      </w:pPr>
    </w:p>
    <w:p w14:paraId="36995030" w14:textId="5B4A33DF" w:rsidR="00BA5890" w:rsidRPr="00E70833" w:rsidRDefault="00BA5890" w:rsidP="000D4BAF">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Pr>
          <w:bCs/>
          <w:sz w:val="22"/>
          <w:szCs w:val="22"/>
        </w:rPr>
        <w:t>______</w:t>
      </w:r>
      <w:r w:rsidR="00551222">
        <w:rPr>
          <w:bCs/>
          <w:sz w:val="22"/>
          <w:szCs w:val="22"/>
        </w:rPr>
        <w:t>_________</w:t>
      </w:r>
      <w:r>
        <w:rPr>
          <w:bCs/>
          <w:sz w:val="22"/>
          <w:szCs w:val="22"/>
        </w:rPr>
        <w:t xml:space="preserve"> za sklop</w:t>
      </w:r>
      <w:r w:rsidR="00551222">
        <w:rPr>
          <w:bCs/>
          <w:sz w:val="22"/>
          <w:szCs w:val="22"/>
        </w:rPr>
        <w:t>e____________________________________</w:t>
      </w:r>
      <w:r>
        <w:rPr>
          <w:bCs/>
          <w:sz w:val="22"/>
          <w:szCs w:val="22"/>
        </w:rPr>
        <w:t>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32A604B9" w14:textId="77777777" w:rsidR="00BA5890" w:rsidRPr="00E70833" w:rsidRDefault="00BA5890" w:rsidP="000D4BAF">
      <w:pPr>
        <w:tabs>
          <w:tab w:val="left" w:pos="2520"/>
        </w:tabs>
        <w:spacing w:line="312" w:lineRule="auto"/>
        <w:jc w:val="both"/>
        <w:rPr>
          <w:bCs/>
          <w:sz w:val="22"/>
          <w:szCs w:val="22"/>
        </w:rPr>
      </w:pPr>
    </w:p>
    <w:p w14:paraId="73E5B882" w14:textId="77777777" w:rsidR="00EE5F41" w:rsidRDefault="00BA5890" w:rsidP="000D4BAF">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w:t>
      </w:r>
    </w:p>
    <w:p w14:paraId="26100B65" w14:textId="149D5C2C" w:rsidR="00BA5890" w:rsidRPr="00E70833" w:rsidRDefault="00BA5890" w:rsidP="000D4BAF">
      <w:pPr>
        <w:tabs>
          <w:tab w:val="left" w:pos="2520"/>
        </w:tabs>
        <w:spacing w:line="312" w:lineRule="auto"/>
        <w:jc w:val="both"/>
        <w:rPr>
          <w:bCs/>
          <w:sz w:val="22"/>
          <w:szCs w:val="22"/>
        </w:rPr>
      </w:pPr>
      <w:r w:rsidRPr="00E70833">
        <w:rPr>
          <w:bCs/>
          <w:sz w:val="22"/>
          <w:szCs w:val="22"/>
        </w:rPr>
        <w:t xml:space="preserve">_ _ _ _ _ _ _ _ _ _ _ _ _ _ _ _ _ _. </w:t>
      </w:r>
    </w:p>
    <w:p w14:paraId="5091E188" w14:textId="77777777" w:rsidR="00BA5890" w:rsidRPr="00E70833" w:rsidRDefault="00BA5890" w:rsidP="000D4BAF">
      <w:pPr>
        <w:tabs>
          <w:tab w:val="left" w:pos="2520"/>
        </w:tabs>
        <w:spacing w:line="312" w:lineRule="auto"/>
        <w:jc w:val="both"/>
        <w:rPr>
          <w:bCs/>
          <w:sz w:val="22"/>
          <w:szCs w:val="22"/>
        </w:rPr>
      </w:pPr>
    </w:p>
    <w:p w14:paraId="02C32521" w14:textId="17F6F464" w:rsidR="00BA1F19" w:rsidRPr="00C07694" w:rsidRDefault="00BA5890" w:rsidP="00BA1F19">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 xml:space="preserve">lahko predloži menico v </w:t>
      </w:r>
      <w:r w:rsidR="00BA1F19" w:rsidRPr="00C07694">
        <w:rPr>
          <w:bCs/>
          <w:sz w:val="22"/>
          <w:szCs w:val="22"/>
        </w:rPr>
        <w:t xml:space="preserve">izplačilo najkasneje </w:t>
      </w:r>
      <w:r w:rsidR="00BA1F19">
        <w:rPr>
          <w:bCs/>
          <w:sz w:val="22"/>
          <w:szCs w:val="22"/>
        </w:rPr>
        <w:t>šest mesecev po objavi obvestila o naročilu na Portalu javnih naročil,</w:t>
      </w:r>
      <w:r w:rsidR="00BA1F19" w:rsidRPr="00C07694">
        <w:rPr>
          <w:bCs/>
          <w:sz w:val="22"/>
          <w:szCs w:val="22"/>
        </w:rPr>
        <w:t xml:space="preserve"> z možnostjo podaljšanja.</w:t>
      </w:r>
    </w:p>
    <w:p w14:paraId="13740BFA" w14:textId="77777777" w:rsidR="00BA1F19" w:rsidRPr="00C07694" w:rsidRDefault="00BA1F19" w:rsidP="00BA1F19">
      <w:pPr>
        <w:tabs>
          <w:tab w:val="left" w:pos="2520"/>
        </w:tabs>
        <w:spacing w:line="312" w:lineRule="auto"/>
        <w:jc w:val="both"/>
        <w:rPr>
          <w:bCs/>
          <w:sz w:val="22"/>
          <w:szCs w:val="22"/>
        </w:rPr>
      </w:pPr>
    </w:p>
    <w:p w14:paraId="0785EEF5" w14:textId="65FC3702" w:rsidR="00BA5890" w:rsidRPr="00E70833" w:rsidRDefault="00BA5890" w:rsidP="000D4BAF">
      <w:pPr>
        <w:tabs>
          <w:tab w:val="left" w:pos="2520"/>
        </w:tabs>
        <w:spacing w:line="312" w:lineRule="auto"/>
        <w:jc w:val="both"/>
        <w:rPr>
          <w:bCs/>
          <w:sz w:val="22"/>
          <w:szCs w:val="22"/>
        </w:rPr>
      </w:pPr>
    </w:p>
    <w:p w14:paraId="382CEA99" w14:textId="77777777" w:rsidR="00BA5890" w:rsidRPr="00E70833" w:rsidRDefault="00BA5890" w:rsidP="000D4BAF">
      <w:pPr>
        <w:tabs>
          <w:tab w:val="left" w:pos="2520"/>
        </w:tabs>
        <w:spacing w:line="312" w:lineRule="auto"/>
        <w:jc w:val="both"/>
        <w:rPr>
          <w:bCs/>
          <w:sz w:val="22"/>
          <w:szCs w:val="22"/>
        </w:rPr>
      </w:pPr>
    </w:p>
    <w:p w14:paraId="2E30AEE6" w14:textId="77777777" w:rsidR="00BA5890" w:rsidRPr="00E70833" w:rsidRDefault="00BA5890" w:rsidP="000D4BAF">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CB273B1" w14:textId="77777777" w:rsidR="00BA5890" w:rsidRPr="00E70833" w:rsidRDefault="00BA5890" w:rsidP="000D4BAF">
      <w:pPr>
        <w:tabs>
          <w:tab w:val="left" w:pos="2520"/>
        </w:tabs>
        <w:spacing w:line="312" w:lineRule="auto"/>
        <w:jc w:val="both"/>
        <w:rPr>
          <w:b/>
          <w:bCs/>
          <w:sz w:val="22"/>
          <w:szCs w:val="22"/>
        </w:rPr>
      </w:pPr>
    </w:p>
    <w:p w14:paraId="050D0161" w14:textId="1FEF24B1" w:rsidR="00BA5890" w:rsidRDefault="00BA5890" w:rsidP="000D4BAF">
      <w:pPr>
        <w:tabs>
          <w:tab w:val="left" w:pos="2520"/>
        </w:tabs>
        <w:spacing w:line="312" w:lineRule="auto"/>
        <w:jc w:val="both"/>
        <w:rPr>
          <w:b/>
          <w:bCs/>
          <w:sz w:val="22"/>
          <w:szCs w:val="22"/>
        </w:rPr>
      </w:pPr>
    </w:p>
    <w:p w14:paraId="345F6288" w14:textId="4A53D924" w:rsidR="00C453D8" w:rsidRDefault="00C453D8" w:rsidP="000D4BAF">
      <w:pPr>
        <w:tabs>
          <w:tab w:val="left" w:pos="2520"/>
        </w:tabs>
        <w:spacing w:line="312" w:lineRule="auto"/>
        <w:jc w:val="both"/>
        <w:rPr>
          <w:b/>
          <w:bCs/>
          <w:sz w:val="22"/>
          <w:szCs w:val="22"/>
        </w:rPr>
      </w:pPr>
    </w:p>
    <w:p w14:paraId="0DBE1CD6" w14:textId="516500A7" w:rsidR="00C453D8" w:rsidRDefault="00C453D8" w:rsidP="000D4BAF">
      <w:pPr>
        <w:tabs>
          <w:tab w:val="left" w:pos="2520"/>
        </w:tabs>
        <w:spacing w:line="312" w:lineRule="auto"/>
        <w:jc w:val="both"/>
        <w:rPr>
          <w:b/>
          <w:bCs/>
          <w:sz w:val="22"/>
          <w:szCs w:val="22"/>
        </w:rPr>
      </w:pPr>
    </w:p>
    <w:p w14:paraId="2AD6E860" w14:textId="119D7F53" w:rsidR="00C453D8" w:rsidRDefault="00C453D8" w:rsidP="000D4BAF">
      <w:pPr>
        <w:tabs>
          <w:tab w:val="left" w:pos="2520"/>
        </w:tabs>
        <w:spacing w:line="312" w:lineRule="auto"/>
        <w:jc w:val="both"/>
        <w:rPr>
          <w:b/>
          <w:bCs/>
          <w:sz w:val="22"/>
          <w:szCs w:val="22"/>
        </w:rPr>
      </w:pPr>
    </w:p>
    <w:p w14:paraId="622A3B76" w14:textId="0938136F" w:rsidR="00C453D8" w:rsidRDefault="00C453D8" w:rsidP="000D4BAF">
      <w:pPr>
        <w:tabs>
          <w:tab w:val="left" w:pos="2520"/>
        </w:tabs>
        <w:spacing w:line="312" w:lineRule="auto"/>
        <w:jc w:val="both"/>
        <w:rPr>
          <w:b/>
          <w:bCs/>
          <w:sz w:val="22"/>
          <w:szCs w:val="22"/>
        </w:rPr>
      </w:pPr>
    </w:p>
    <w:p w14:paraId="474E3C93" w14:textId="1F76B689" w:rsidR="00C453D8" w:rsidRDefault="00C453D8" w:rsidP="000D4BAF">
      <w:pPr>
        <w:tabs>
          <w:tab w:val="left" w:pos="2520"/>
        </w:tabs>
        <w:spacing w:line="312" w:lineRule="auto"/>
        <w:jc w:val="both"/>
        <w:rPr>
          <w:b/>
          <w:bCs/>
          <w:sz w:val="22"/>
          <w:szCs w:val="22"/>
        </w:rPr>
      </w:pPr>
    </w:p>
    <w:p w14:paraId="28456529" w14:textId="0946A300" w:rsidR="00C453D8" w:rsidRDefault="00C453D8" w:rsidP="000D4BAF">
      <w:pPr>
        <w:tabs>
          <w:tab w:val="left" w:pos="2520"/>
        </w:tabs>
        <w:spacing w:line="312" w:lineRule="auto"/>
        <w:jc w:val="both"/>
        <w:rPr>
          <w:b/>
          <w:bCs/>
          <w:sz w:val="22"/>
          <w:szCs w:val="22"/>
        </w:rPr>
      </w:pPr>
    </w:p>
    <w:p w14:paraId="75E7E6F3" w14:textId="5C940212" w:rsidR="00C453D8" w:rsidRDefault="00C453D8" w:rsidP="000D4BAF">
      <w:pPr>
        <w:tabs>
          <w:tab w:val="left" w:pos="2520"/>
        </w:tabs>
        <w:spacing w:line="312" w:lineRule="auto"/>
        <w:jc w:val="both"/>
        <w:rPr>
          <w:b/>
          <w:bCs/>
          <w:sz w:val="22"/>
          <w:szCs w:val="22"/>
        </w:rPr>
      </w:pPr>
    </w:p>
    <w:p w14:paraId="152F9E46" w14:textId="5ED792EF" w:rsidR="00C453D8" w:rsidRDefault="00C453D8" w:rsidP="000D4BAF">
      <w:pPr>
        <w:tabs>
          <w:tab w:val="left" w:pos="2520"/>
        </w:tabs>
        <w:spacing w:line="312" w:lineRule="auto"/>
        <w:jc w:val="both"/>
        <w:rPr>
          <w:b/>
          <w:bCs/>
          <w:sz w:val="22"/>
          <w:szCs w:val="22"/>
        </w:rPr>
      </w:pPr>
    </w:p>
    <w:p w14:paraId="0F2CBAD0" w14:textId="420764D3" w:rsidR="00C453D8" w:rsidRDefault="00C453D8" w:rsidP="000D4BAF">
      <w:pPr>
        <w:tabs>
          <w:tab w:val="left" w:pos="2520"/>
        </w:tabs>
        <w:spacing w:line="312" w:lineRule="auto"/>
        <w:jc w:val="both"/>
        <w:rPr>
          <w:b/>
          <w:bCs/>
          <w:sz w:val="22"/>
          <w:szCs w:val="22"/>
        </w:rPr>
      </w:pPr>
    </w:p>
    <w:p w14:paraId="30B3D363" w14:textId="77777777" w:rsidR="00C453D8" w:rsidRPr="00E70833" w:rsidRDefault="00C453D8" w:rsidP="000D4BAF">
      <w:pPr>
        <w:tabs>
          <w:tab w:val="left" w:pos="2520"/>
        </w:tabs>
        <w:spacing w:line="312" w:lineRule="auto"/>
        <w:jc w:val="both"/>
        <w:rPr>
          <w:b/>
          <w:bCs/>
          <w:sz w:val="22"/>
          <w:szCs w:val="22"/>
        </w:rPr>
      </w:pPr>
    </w:p>
    <w:p w14:paraId="5049633F" w14:textId="56311B49" w:rsidR="00BA5890" w:rsidRPr="00E70833" w:rsidRDefault="00BA5890" w:rsidP="000D4BAF">
      <w:pPr>
        <w:tabs>
          <w:tab w:val="left" w:pos="2520"/>
        </w:tabs>
        <w:spacing w:line="312" w:lineRule="auto"/>
        <w:jc w:val="both"/>
        <w:rPr>
          <w:b/>
          <w:bCs/>
          <w:sz w:val="22"/>
          <w:szCs w:val="22"/>
        </w:rPr>
      </w:pPr>
      <w:r w:rsidRPr="00E70833">
        <w:rPr>
          <w:b/>
          <w:bCs/>
          <w:sz w:val="22"/>
          <w:szCs w:val="22"/>
        </w:rPr>
        <w:t xml:space="preserve">Obvezna priloga: </w:t>
      </w:r>
      <w:r w:rsidR="0042410D">
        <w:rPr>
          <w:b/>
          <w:bCs/>
          <w:sz w:val="22"/>
          <w:szCs w:val="22"/>
        </w:rPr>
        <w:t>bianco menice</w:t>
      </w:r>
    </w:p>
    <w:p w14:paraId="3E0DB380" w14:textId="77777777" w:rsidR="0042410D" w:rsidRPr="00E3433C" w:rsidRDefault="0042410D" w:rsidP="0042410D">
      <w:pPr>
        <w:spacing w:line="324" w:lineRule="auto"/>
        <w:jc w:val="both"/>
        <w:rPr>
          <w:b/>
          <w:bCs/>
          <w:sz w:val="18"/>
          <w:szCs w:val="18"/>
        </w:rPr>
      </w:pPr>
      <w:r w:rsidRPr="00E3433C">
        <w:rPr>
          <w:b/>
          <w:bCs/>
          <w:sz w:val="18"/>
          <w:szCs w:val="18"/>
        </w:rPr>
        <w:t>(</w:t>
      </w:r>
      <w:r w:rsidRPr="00E3433C">
        <w:rPr>
          <w:sz w:val="18"/>
          <w:szCs w:val="18"/>
        </w:rPr>
        <w:t>Ponudnik lahko predloži eno menično izjavo, v kateri je vrednost enaka seštevku sklopov na kater</w:t>
      </w:r>
      <w:r>
        <w:rPr>
          <w:sz w:val="18"/>
          <w:szCs w:val="18"/>
        </w:rPr>
        <w:t>e</w:t>
      </w:r>
      <w:r w:rsidRPr="00E3433C">
        <w:rPr>
          <w:sz w:val="18"/>
          <w:szCs w:val="18"/>
        </w:rPr>
        <w:t xml:space="preserve"> se prijavlja. Poleg menične izjave mora predložiti </w:t>
      </w:r>
      <w:r w:rsidRPr="00E3433C">
        <w:rPr>
          <w:b/>
          <w:bCs/>
          <w:sz w:val="18"/>
          <w:szCs w:val="18"/>
        </w:rPr>
        <w:t>tolikšno število bianko menic, ki ustrezajo številu sklopov za katere se prijavlja.</w:t>
      </w:r>
      <w:r w:rsidRPr="00E3433C">
        <w:rPr>
          <w:sz w:val="18"/>
          <w:szCs w:val="18"/>
        </w:rPr>
        <w:t xml:space="preserve"> V kolikor bi prišlo do položaja, da se unovči zavarovanje za resnost ponudbe v samo enem sklopu, se unovči vrednost v višini izključno in samo v sklopu, kjer je do razloga unovčitve prišlo).</w:t>
      </w:r>
    </w:p>
    <w:p w14:paraId="54A8BD1D" w14:textId="77777777" w:rsidR="00BA5890" w:rsidRPr="00E70833" w:rsidRDefault="00BA5890" w:rsidP="000D4BAF">
      <w:pPr>
        <w:spacing w:line="312" w:lineRule="auto"/>
        <w:jc w:val="both"/>
        <w:rPr>
          <w:bCs/>
          <w:sz w:val="22"/>
          <w:szCs w:val="22"/>
        </w:rPr>
      </w:pPr>
    </w:p>
    <w:p w14:paraId="686BE87C" w14:textId="77777777" w:rsidR="00BA5890" w:rsidRDefault="00BA5890" w:rsidP="000D4BAF">
      <w:pPr>
        <w:spacing w:line="312" w:lineRule="auto"/>
        <w:jc w:val="both"/>
        <w:rPr>
          <w:bCs/>
          <w:sz w:val="22"/>
          <w:szCs w:val="22"/>
        </w:rPr>
      </w:pPr>
    </w:p>
    <w:p w14:paraId="6E0C0855" w14:textId="77777777" w:rsidR="00EF34AC" w:rsidRPr="00E70833" w:rsidRDefault="00EF34AC" w:rsidP="000D4BAF">
      <w:pPr>
        <w:spacing w:line="312" w:lineRule="auto"/>
        <w:jc w:val="both"/>
        <w:rPr>
          <w:bCs/>
          <w:sz w:val="22"/>
          <w:szCs w:val="22"/>
        </w:rPr>
      </w:pPr>
    </w:p>
    <w:p w14:paraId="5AE214DF" w14:textId="77777777" w:rsidR="007B5B51" w:rsidRDefault="007B5B51" w:rsidP="000D4BAF">
      <w:pPr>
        <w:spacing w:line="312" w:lineRule="auto"/>
        <w:jc w:val="both"/>
        <w:rPr>
          <w:bCs/>
          <w:sz w:val="22"/>
          <w:szCs w:val="22"/>
        </w:rPr>
      </w:pPr>
    </w:p>
    <w:p w14:paraId="2E479ECE" w14:textId="77777777" w:rsidR="004409AB" w:rsidRPr="000B5CB1" w:rsidRDefault="004409AB" w:rsidP="000D4BAF">
      <w:pPr>
        <w:spacing w:line="312" w:lineRule="auto"/>
        <w:ind w:left="7799"/>
        <w:jc w:val="both"/>
        <w:rPr>
          <w:b/>
          <w:bCs/>
          <w:sz w:val="22"/>
          <w:szCs w:val="22"/>
        </w:rPr>
      </w:pPr>
      <w:r w:rsidRPr="000B5CB1">
        <w:rPr>
          <w:b/>
          <w:bCs/>
          <w:sz w:val="22"/>
          <w:szCs w:val="22"/>
        </w:rPr>
        <w:t>OBR-9</w:t>
      </w:r>
    </w:p>
    <w:p w14:paraId="0CA41EFA" w14:textId="77777777" w:rsidR="004409AB" w:rsidRPr="000B5CB1" w:rsidRDefault="004409AB" w:rsidP="000D4BAF">
      <w:pPr>
        <w:spacing w:line="312"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6A830344" w14:textId="77777777" w:rsidTr="000C3D93">
        <w:tc>
          <w:tcPr>
            <w:tcW w:w="9213" w:type="dxa"/>
          </w:tcPr>
          <w:p w14:paraId="0F452401" w14:textId="77777777" w:rsidR="004409AB" w:rsidRPr="000B5CB1" w:rsidRDefault="004409AB" w:rsidP="000D4BAF">
            <w:pPr>
              <w:spacing w:line="312" w:lineRule="auto"/>
              <w:jc w:val="both"/>
              <w:rPr>
                <w:b/>
                <w:sz w:val="22"/>
                <w:szCs w:val="22"/>
              </w:rPr>
            </w:pPr>
            <w:r w:rsidRPr="000B5CB1">
              <w:rPr>
                <w:b/>
                <w:sz w:val="22"/>
                <w:szCs w:val="22"/>
              </w:rPr>
              <w:t>Podatki o ponudniku:</w:t>
            </w:r>
          </w:p>
        </w:tc>
      </w:tr>
    </w:tbl>
    <w:p w14:paraId="3F213DCA" w14:textId="77777777" w:rsidR="004409AB" w:rsidRPr="000B5CB1" w:rsidRDefault="004409AB" w:rsidP="000D4BAF">
      <w:pPr>
        <w:spacing w:line="312" w:lineRule="auto"/>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78FA97E8" w14:textId="77777777" w:rsidTr="000C3D93">
        <w:tc>
          <w:tcPr>
            <w:tcW w:w="4670" w:type="dxa"/>
          </w:tcPr>
          <w:p w14:paraId="794C5269" w14:textId="77777777" w:rsidR="004409AB" w:rsidRPr="000B5CB1" w:rsidRDefault="004409AB" w:rsidP="000D4BAF">
            <w:pPr>
              <w:spacing w:line="312" w:lineRule="auto"/>
              <w:jc w:val="both"/>
              <w:rPr>
                <w:sz w:val="22"/>
                <w:szCs w:val="22"/>
              </w:rPr>
            </w:pPr>
            <w:r w:rsidRPr="000B5CB1">
              <w:rPr>
                <w:sz w:val="22"/>
                <w:szCs w:val="22"/>
              </w:rPr>
              <w:t>Firma oz. ime:</w:t>
            </w:r>
          </w:p>
        </w:tc>
        <w:tc>
          <w:tcPr>
            <w:tcW w:w="4542" w:type="dxa"/>
          </w:tcPr>
          <w:p w14:paraId="000272CB" w14:textId="77777777" w:rsidR="004409AB" w:rsidRPr="000B5CB1" w:rsidRDefault="004409AB" w:rsidP="000D4BAF">
            <w:pPr>
              <w:spacing w:line="312" w:lineRule="auto"/>
              <w:jc w:val="both"/>
              <w:rPr>
                <w:sz w:val="22"/>
                <w:szCs w:val="22"/>
              </w:rPr>
            </w:pPr>
          </w:p>
        </w:tc>
      </w:tr>
      <w:tr w:rsidR="000B5CB1" w:rsidRPr="000B5CB1" w14:paraId="3CC58167" w14:textId="77777777" w:rsidTr="000C3D93">
        <w:tc>
          <w:tcPr>
            <w:tcW w:w="4670" w:type="dxa"/>
          </w:tcPr>
          <w:p w14:paraId="40A28808" w14:textId="77777777" w:rsidR="004409AB" w:rsidRPr="000B5CB1" w:rsidRDefault="004409AB" w:rsidP="000D4BAF">
            <w:pPr>
              <w:spacing w:line="312" w:lineRule="auto"/>
              <w:jc w:val="both"/>
              <w:rPr>
                <w:sz w:val="22"/>
                <w:szCs w:val="22"/>
              </w:rPr>
            </w:pPr>
            <w:r w:rsidRPr="000B5CB1">
              <w:rPr>
                <w:sz w:val="22"/>
                <w:szCs w:val="22"/>
              </w:rPr>
              <w:t>Naslov:</w:t>
            </w:r>
          </w:p>
        </w:tc>
        <w:tc>
          <w:tcPr>
            <w:tcW w:w="4542" w:type="dxa"/>
          </w:tcPr>
          <w:p w14:paraId="36498023" w14:textId="77777777" w:rsidR="004409AB" w:rsidRPr="000B5CB1" w:rsidRDefault="004409AB" w:rsidP="000D4BAF">
            <w:pPr>
              <w:spacing w:line="312" w:lineRule="auto"/>
              <w:jc w:val="both"/>
              <w:rPr>
                <w:sz w:val="22"/>
                <w:szCs w:val="22"/>
              </w:rPr>
            </w:pPr>
          </w:p>
        </w:tc>
      </w:tr>
      <w:tr w:rsidR="000B5CB1" w:rsidRPr="000B5CB1" w14:paraId="4F2557B8" w14:textId="77777777" w:rsidTr="000C3D93">
        <w:tc>
          <w:tcPr>
            <w:tcW w:w="4670" w:type="dxa"/>
          </w:tcPr>
          <w:p w14:paraId="00021939" w14:textId="77777777" w:rsidR="004409AB" w:rsidRPr="000B5CB1" w:rsidRDefault="004409AB" w:rsidP="000D4BAF">
            <w:pPr>
              <w:spacing w:line="312" w:lineRule="auto"/>
              <w:jc w:val="both"/>
              <w:rPr>
                <w:sz w:val="22"/>
                <w:szCs w:val="22"/>
              </w:rPr>
            </w:pPr>
            <w:r w:rsidRPr="000B5CB1">
              <w:rPr>
                <w:sz w:val="22"/>
                <w:szCs w:val="22"/>
              </w:rPr>
              <w:t>Zakoniti zastopnik:</w:t>
            </w:r>
          </w:p>
        </w:tc>
        <w:tc>
          <w:tcPr>
            <w:tcW w:w="4542" w:type="dxa"/>
          </w:tcPr>
          <w:p w14:paraId="6B8E5A26" w14:textId="77777777" w:rsidR="004409AB" w:rsidRPr="000B5CB1" w:rsidRDefault="004409AB" w:rsidP="000D4BAF">
            <w:pPr>
              <w:spacing w:line="312" w:lineRule="auto"/>
              <w:jc w:val="both"/>
              <w:rPr>
                <w:sz w:val="22"/>
                <w:szCs w:val="22"/>
              </w:rPr>
            </w:pPr>
          </w:p>
        </w:tc>
      </w:tr>
      <w:tr w:rsidR="000B5CB1" w:rsidRPr="000B5CB1" w14:paraId="31AEE429" w14:textId="77777777" w:rsidTr="000C3D93">
        <w:tc>
          <w:tcPr>
            <w:tcW w:w="4670" w:type="dxa"/>
          </w:tcPr>
          <w:p w14:paraId="66A31578" w14:textId="77777777" w:rsidR="004409AB" w:rsidRPr="000B5CB1" w:rsidRDefault="004409AB" w:rsidP="000D4BAF">
            <w:pPr>
              <w:spacing w:line="312" w:lineRule="auto"/>
              <w:jc w:val="both"/>
              <w:rPr>
                <w:sz w:val="22"/>
                <w:szCs w:val="22"/>
              </w:rPr>
            </w:pPr>
            <w:r w:rsidRPr="000B5CB1">
              <w:rPr>
                <w:sz w:val="22"/>
                <w:szCs w:val="22"/>
              </w:rPr>
              <w:t>Identifikacijska številka za DDV:</w:t>
            </w:r>
          </w:p>
        </w:tc>
        <w:tc>
          <w:tcPr>
            <w:tcW w:w="4542" w:type="dxa"/>
          </w:tcPr>
          <w:p w14:paraId="197B7E74" w14:textId="77777777" w:rsidR="004409AB" w:rsidRPr="000B5CB1" w:rsidRDefault="004409AB" w:rsidP="000D4BAF">
            <w:pPr>
              <w:spacing w:line="312" w:lineRule="auto"/>
              <w:jc w:val="both"/>
              <w:rPr>
                <w:sz w:val="22"/>
                <w:szCs w:val="22"/>
              </w:rPr>
            </w:pPr>
          </w:p>
        </w:tc>
      </w:tr>
      <w:tr w:rsidR="000B5CB1" w:rsidRPr="000B5CB1" w14:paraId="4D60ACCD" w14:textId="77777777" w:rsidTr="000C3D93">
        <w:tc>
          <w:tcPr>
            <w:tcW w:w="4670" w:type="dxa"/>
          </w:tcPr>
          <w:p w14:paraId="1D73BF54" w14:textId="77777777" w:rsidR="004409AB" w:rsidRPr="000B5CB1" w:rsidRDefault="004409AB" w:rsidP="000D4BAF">
            <w:pPr>
              <w:spacing w:line="312" w:lineRule="auto"/>
              <w:jc w:val="both"/>
              <w:rPr>
                <w:sz w:val="22"/>
                <w:szCs w:val="22"/>
              </w:rPr>
            </w:pPr>
            <w:r w:rsidRPr="000B5CB1">
              <w:rPr>
                <w:sz w:val="22"/>
                <w:szCs w:val="22"/>
              </w:rPr>
              <w:t>Davčni zavezanec za DDV (DA, NE):</w:t>
            </w:r>
          </w:p>
        </w:tc>
        <w:tc>
          <w:tcPr>
            <w:tcW w:w="4542" w:type="dxa"/>
          </w:tcPr>
          <w:p w14:paraId="7C7FC976" w14:textId="77777777" w:rsidR="004409AB" w:rsidRPr="000B5CB1" w:rsidRDefault="004409AB" w:rsidP="000D4BAF">
            <w:pPr>
              <w:spacing w:line="312" w:lineRule="auto"/>
              <w:jc w:val="both"/>
              <w:rPr>
                <w:sz w:val="22"/>
                <w:szCs w:val="22"/>
              </w:rPr>
            </w:pPr>
          </w:p>
        </w:tc>
      </w:tr>
      <w:tr w:rsidR="000B5CB1" w:rsidRPr="000B5CB1" w14:paraId="45374011" w14:textId="77777777" w:rsidTr="000C3D93">
        <w:tc>
          <w:tcPr>
            <w:tcW w:w="4670" w:type="dxa"/>
          </w:tcPr>
          <w:p w14:paraId="10D214E9" w14:textId="77777777" w:rsidR="004409AB" w:rsidRPr="000B5CB1" w:rsidRDefault="004409AB" w:rsidP="000D4BAF">
            <w:pPr>
              <w:spacing w:line="312" w:lineRule="auto"/>
              <w:jc w:val="both"/>
              <w:rPr>
                <w:sz w:val="22"/>
                <w:szCs w:val="22"/>
              </w:rPr>
            </w:pPr>
            <w:r w:rsidRPr="000B5CB1">
              <w:rPr>
                <w:sz w:val="22"/>
                <w:szCs w:val="22"/>
              </w:rPr>
              <w:t>Matična številka:</w:t>
            </w:r>
          </w:p>
        </w:tc>
        <w:tc>
          <w:tcPr>
            <w:tcW w:w="4542" w:type="dxa"/>
          </w:tcPr>
          <w:p w14:paraId="6678D95A" w14:textId="77777777" w:rsidR="004409AB" w:rsidRPr="000B5CB1" w:rsidRDefault="004409AB" w:rsidP="000D4BAF">
            <w:pPr>
              <w:spacing w:line="312" w:lineRule="auto"/>
              <w:jc w:val="both"/>
              <w:rPr>
                <w:sz w:val="22"/>
                <w:szCs w:val="22"/>
              </w:rPr>
            </w:pPr>
          </w:p>
        </w:tc>
      </w:tr>
      <w:tr w:rsidR="000B5CB1" w:rsidRPr="000B5CB1" w14:paraId="1FDCF4E9" w14:textId="77777777" w:rsidTr="000C3D93">
        <w:tc>
          <w:tcPr>
            <w:tcW w:w="4670" w:type="dxa"/>
          </w:tcPr>
          <w:p w14:paraId="73A19501" w14:textId="77777777" w:rsidR="004409AB" w:rsidRPr="000B5CB1" w:rsidRDefault="004409AB" w:rsidP="000D4BAF">
            <w:pPr>
              <w:spacing w:line="312" w:lineRule="auto"/>
              <w:jc w:val="both"/>
              <w:rPr>
                <w:sz w:val="22"/>
                <w:szCs w:val="22"/>
              </w:rPr>
            </w:pPr>
            <w:r w:rsidRPr="000B5CB1">
              <w:rPr>
                <w:sz w:val="22"/>
                <w:szCs w:val="22"/>
              </w:rPr>
              <w:t>Številka transakcijskega računa in naslov banke:</w:t>
            </w:r>
          </w:p>
        </w:tc>
        <w:tc>
          <w:tcPr>
            <w:tcW w:w="4542" w:type="dxa"/>
          </w:tcPr>
          <w:p w14:paraId="18DE367C" w14:textId="77777777" w:rsidR="004409AB" w:rsidRPr="000B5CB1" w:rsidRDefault="004409AB" w:rsidP="000D4BAF">
            <w:pPr>
              <w:spacing w:line="312" w:lineRule="auto"/>
              <w:jc w:val="both"/>
              <w:rPr>
                <w:sz w:val="22"/>
                <w:szCs w:val="22"/>
              </w:rPr>
            </w:pPr>
          </w:p>
        </w:tc>
      </w:tr>
      <w:tr w:rsidR="000B5CB1" w:rsidRPr="000B5CB1" w14:paraId="4B449339" w14:textId="77777777" w:rsidTr="000C3D93">
        <w:tc>
          <w:tcPr>
            <w:tcW w:w="4670" w:type="dxa"/>
          </w:tcPr>
          <w:p w14:paraId="7AAC5B8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413FE518" w14:textId="77777777" w:rsidR="004409AB" w:rsidRPr="000B5CB1" w:rsidRDefault="004409AB" w:rsidP="000D4BAF">
            <w:pPr>
              <w:spacing w:line="312" w:lineRule="auto"/>
              <w:jc w:val="both"/>
              <w:rPr>
                <w:sz w:val="22"/>
                <w:szCs w:val="22"/>
              </w:rPr>
            </w:pPr>
          </w:p>
        </w:tc>
      </w:tr>
      <w:tr w:rsidR="000B5CB1" w:rsidRPr="000B5CB1" w14:paraId="222CD931" w14:textId="77777777" w:rsidTr="000C3D93">
        <w:tc>
          <w:tcPr>
            <w:tcW w:w="4670" w:type="dxa"/>
          </w:tcPr>
          <w:p w14:paraId="20D0D2D1" w14:textId="77777777" w:rsidR="004409AB" w:rsidRPr="000B5CB1" w:rsidRDefault="004409AB" w:rsidP="000D4BAF">
            <w:pPr>
              <w:spacing w:line="312" w:lineRule="auto"/>
              <w:jc w:val="both"/>
              <w:rPr>
                <w:sz w:val="22"/>
                <w:szCs w:val="22"/>
              </w:rPr>
            </w:pPr>
            <w:r w:rsidRPr="000B5CB1">
              <w:rPr>
                <w:sz w:val="22"/>
                <w:szCs w:val="22"/>
              </w:rPr>
              <w:t>Telefonska številka:</w:t>
            </w:r>
          </w:p>
        </w:tc>
        <w:tc>
          <w:tcPr>
            <w:tcW w:w="4542" w:type="dxa"/>
          </w:tcPr>
          <w:p w14:paraId="06345EFE" w14:textId="77777777" w:rsidR="004409AB" w:rsidRPr="000B5CB1" w:rsidRDefault="004409AB" w:rsidP="000D4BAF">
            <w:pPr>
              <w:spacing w:line="312" w:lineRule="auto"/>
              <w:jc w:val="both"/>
              <w:rPr>
                <w:sz w:val="22"/>
                <w:szCs w:val="22"/>
              </w:rPr>
            </w:pPr>
          </w:p>
        </w:tc>
      </w:tr>
      <w:tr w:rsidR="000B5CB1" w:rsidRPr="000B5CB1" w14:paraId="680A8F89" w14:textId="77777777" w:rsidTr="000C3D93">
        <w:tc>
          <w:tcPr>
            <w:tcW w:w="4670" w:type="dxa"/>
          </w:tcPr>
          <w:p w14:paraId="2D94F901" w14:textId="77777777" w:rsidR="004409AB" w:rsidRPr="000B5CB1" w:rsidRDefault="004409AB" w:rsidP="000D4BAF">
            <w:pPr>
              <w:spacing w:line="312" w:lineRule="auto"/>
              <w:jc w:val="both"/>
              <w:rPr>
                <w:sz w:val="22"/>
                <w:szCs w:val="22"/>
              </w:rPr>
            </w:pPr>
            <w:r w:rsidRPr="000B5CB1">
              <w:rPr>
                <w:sz w:val="22"/>
                <w:szCs w:val="22"/>
              </w:rPr>
              <w:t>Elektronski naslov</w:t>
            </w:r>
          </w:p>
        </w:tc>
        <w:tc>
          <w:tcPr>
            <w:tcW w:w="4542" w:type="dxa"/>
          </w:tcPr>
          <w:p w14:paraId="47216ACA" w14:textId="77777777" w:rsidR="004409AB" w:rsidRPr="000B5CB1" w:rsidRDefault="004409AB" w:rsidP="000D4BAF">
            <w:pPr>
              <w:spacing w:line="312" w:lineRule="auto"/>
              <w:jc w:val="both"/>
              <w:rPr>
                <w:sz w:val="22"/>
                <w:szCs w:val="22"/>
              </w:rPr>
            </w:pPr>
          </w:p>
        </w:tc>
      </w:tr>
      <w:tr w:rsidR="000B5CB1" w:rsidRPr="000B5CB1" w14:paraId="2FF7F9F0" w14:textId="77777777" w:rsidTr="000C3D93">
        <w:tc>
          <w:tcPr>
            <w:tcW w:w="4670" w:type="dxa"/>
          </w:tcPr>
          <w:p w14:paraId="783177E6" w14:textId="77777777" w:rsidR="004409AB" w:rsidRPr="000B5CB1" w:rsidRDefault="004409AB" w:rsidP="000D4BAF">
            <w:pPr>
              <w:spacing w:line="312" w:lineRule="auto"/>
              <w:jc w:val="both"/>
              <w:rPr>
                <w:sz w:val="22"/>
                <w:szCs w:val="22"/>
              </w:rPr>
            </w:pPr>
            <w:r w:rsidRPr="000B5CB1">
              <w:rPr>
                <w:sz w:val="22"/>
                <w:szCs w:val="22"/>
              </w:rPr>
              <w:t>Številka telefaksa:</w:t>
            </w:r>
          </w:p>
        </w:tc>
        <w:tc>
          <w:tcPr>
            <w:tcW w:w="4542" w:type="dxa"/>
          </w:tcPr>
          <w:p w14:paraId="1CD1996F" w14:textId="77777777" w:rsidR="004409AB" w:rsidRPr="000B5CB1" w:rsidRDefault="004409AB" w:rsidP="000D4BAF">
            <w:pPr>
              <w:spacing w:line="312" w:lineRule="auto"/>
              <w:jc w:val="both"/>
              <w:rPr>
                <w:sz w:val="22"/>
                <w:szCs w:val="22"/>
              </w:rPr>
            </w:pPr>
          </w:p>
        </w:tc>
      </w:tr>
      <w:tr w:rsidR="000B5CB1" w:rsidRPr="000B5CB1" w14:paraId="32A34290" w14:textId="77777777" w:rsidTr="000C3D93">
        <w:tc>
          <w:tcPr>
            <w:tcW w:w="4670" w:type="dxa"/>
          </w:tcPr>
          <w:p w14:paraId="573C320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3B57CEBF" w14:textId="77777777" w:rsidR="004409AB" w:rsidRPr="000B5CB1" w:rsidRDefault="004409AB" w:rsidP="000D4BAF">
            <w:pPr>
              <w:spacing w:line="312" w:lineRule="auto"/>
              <w:jc w:val="both"/>
              <w:rPr>
                <w:sz w:val="22"/>
                <w:szCs w:val="22"/>
              </w:rPr>
            </w:pPr>
          </w:p>
        </w:tc>
      </w:tr>
      <w:tr w:rsidR="004409AB" w:rsidRPr="000B5CB1" w14:paraId="40B02577" w14:textId="77777777" w:rsidTr="000C3D93">
        <w:tc>
          <w:tcPr>
            <w:tcW w:w="4670" w:type="dxa"/>
          </w:tcPr>
          <w:p w14:paraId="3C3D6B99" w14:textId="77777777" w:rsidR="004409AB" w:rsidRPr="000B5CB1" w:rsidRDefault="004409AB" w:rsidP="000D4BAF">
            <w:pPr>
              <w:spacing w:line="312" w:lineRule="auto"/>
              <w:jc w:val="both"/>
              <w:rPr>
                <w:sz w:val="22"/>
                <w:szCs w:val="22"/>
              </w:rPr>
            </w:pPr>
            <w:r w:rsidRPr="000B5CB1">
              <w:rPr>
                <w:sz w:val="22"/>
                <w:szCs w:val="22"/>
              </w:rPr>
              <w:t>Odgovorna oseba za podpis pogodbe:</w:t>
            </w:r>
          </w:p>
        </w:tc>
        <w:tc>
          <w:tcPr>
            <w:tcW w:w="4542" w:type="dxa"/>
          </w:tcPr>
          <w:p w14:paraId="1B55ABE5" w14:textId="77777777" w:rsidR="004409AB" w:rsidRPr="000B5CB1" w:rsidRDefault="004409AB" w:rsidP="000D4BAF">
            <w:pPr>
              <w:spacing w:line="312" w:lineRule="auto"/>
              <w:jc w:val="both"/>
              <w:rPr>
                <w:sz w:val="22"/>
                <w:szCs w:val="22"/>
              </w:rPr>
            </w:pPr>
          </w:p>
        </w:tc>
      </w:tr>
    </w:tbl>
    <w:p w14:paraId="409A25B0" w14:textId="77777777" w:rsidR="004409AB" w:rsidRPr="000B5CB1" w:rsidRDefault="004409AB" w:rsidP="000D4BAF">
      <w:pPr>
        <w:spacing w:line="312" w:lineRule="auto"/>
        <w:jc w:val="both"/>
        <w:rPr>
          <w:sz w:val="22"/>
          <w:szCs w:val="22"/>
        </w:rPr>
      </w:pPr>
    </w:p>
    <w:p w14:paraId="74A4BA82" w14:textId="77777777" w:rsidR="004409AB" w:rsidRPr="000B5CB1" w:rsidRDefault="004409AB" w:rsidP="000D4BAF">
      <w:pPr>
        <w:spacing w:line="312" w:lineRule="auto"/>
        <w:jc w:val="both"/>
        <w:rPr>
          <w:sz w:val="22"/>
          <w:szCs w:val="22"/>
        </w:rPr>
      </w:pPr>
    </w:p>
    <w:p w14:paraId="6E940ACE" w14:textId="77777777" w:rsidR="004409AB" w:rsidRPr="000B5CB1" w:rsidRDefault="004409AB" w:rsidP="000D4BAF">
      <w:pPr>
        <w:spacing w:line="312" w:lineRule="auto"/>
        <w:jc w:val="both"/>
        <w:rPr>
          <w:sz w:val="22"/>
          <w:szCs w:val="22"/>
        </w:rPr>
      </w:pPr>
      <w:r w:rsidRPr="000B5CB1">
        <w:rPr>
          <w:sz w:val="22"/>
          <w:szCs w:val="22"/>
        </w:rPr>
        <w:t>Kraj in datum: __________________________</w:t>
      </w:r>
    </w:p>
    <w:p w14:paraId="406F6B29" w14:textId="77777777" w:rsidR="004409AB" w:rsidRPr="000B5CB1" w:rsidRDefault="004409AB" w:rsidP="000D4BAF">
      <w:pPr>
        <w:spacing w:line="312" w:lineRule="auto"/>
        <w:jc w:val="both"/>
        <w:rPr>
          <w:sz w:val="22"/>
          <w:szCs w:val="22"/>
        </w:rPr>
      </w:pPr>
    </w:p>
    <w:p w14:paraId="0D6ED425" w14:textId="77777777" w:rsidR="004409AB" w:rsidRPr="000B5CB1" w:rsidRDefault="004409AB" w:rsidP="000D4BAF">
      <w:pPr>
        <w:spacing w:line="312" w:lineRule="auto"/>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33A37F7B" w14:textId="77777777" w:rsidTr="000C3D93">
        <w:tc>
          <w:tcPr>
            <w:tcW w:w="4931" w:type="dxa"/>
          </w:tcPr>
          <w:p w14:paraId="6FCD5785" w14:textId="77777777" w:rsidR="004409AB" w:rsidRPr="000B5CB1" w:rsidRDefault="004409AB" w:rsidP="000D4BAF">
            <w:pPr>
              <w:spacing w:line="312" w:lineRule="auto"/>
              <w:ind w:right="-1736"/>
              <w:jc w:val="both"/>
              <w:rPr>
                <w:sz w:val="22"/>
                <w:szCs w:val="22"/>
              </w:rPr>
            </w:pPr>
            <w:r w:rsidRPr="000B5CB1">
              <w:rPr>
                <w:sz w:val="22"/>
                <w:szCs w:val="22"/>
              </w:rPr>
              <w:t>Žig in podpis ponudnika: __________________</w:t>
            </w:r>
          </w:p>
        </w:tc>
      </w:tr>
    </w:tbl>
    <w:p w14:paraId="225E5665" w14:textId="77777777" w:rsidR="004409AB" w:rsidRDefault="004409AB" w:rsidP="000D4BAF">
      <w:pPr>
        <w:spacing w:line="312" w:lineRule="auto"/>
        <w:jc w:val="both"/>
        <w:rPr>
          <w:bCs/>
          <w:sz w:val="22"/>
          <w:szCs w:val="22"/>
        </w:rPr>
      </w:pPr>
    </w:p>
    <w:p w14:paraId="182529D3" w14:textId="77777777" w:rsidR="00AA5587" w:rsidRDefault="00AA5587" w:rsidP="000D4BAF">
      <w:pPr>
        <w:spacing w:line="312" w:lineRule="auto"/>
        <w:jc w:val="both"/>
        <w:rPr>
          <w:bCs/>
          <w:sz w:val="22"/>
          <w:szCs w:val="22"/>
        </w:rPr>
      </w:pPr>
    </w:p>
    <w:p w14:paraId="64C241EA" w14:textId="77777777" w:rsidR="00AA5587" w:rsidRDefault="00AA5587" w:rsidP="000D4BAF">
      <w:pPr>
        <w:spacing w:line="312" w:lineRule="auto"/>
        <w:jc w:val="both"/>
        <w:rPr>
          <w:bCs/>
          <w:sz w:val="22"/>
          <w:szCs w:val="22"/>
        </w:rPr>
      </w:pPr>
    </w:p>
    <w:p w14:paraId="0B67AC0A" w14:textId="77777777" w:rsidR="00AA5587" w:rsidRDefault="00AA5587" w:rsidP="000D4BAF">
      <w:pPr>
        <w:spacing w:line="312" w:lineRule="auto"/>
        <w:jc w:val="both"/>
        <w:rPr>
          <w:bCs/>
          <w:sz w:val="22"/>
          <w:szCs w:val="22"/>
        </w:rPr>
      </w:pPr>
    </w:p>
    <w:p w14:paraId="233FC30B" w14:textId="77777777" w:rsidR="00AA5587" w:rsidRDefault="00AA5587" w:rsidP="000D4BAF">
      <w:pPr>
        <w:spacing w:line="312" w:lineRule="auto"/>
        <w:jc w:val="both"/>
        <w:rPr>
          <w:bCs/>
          <w:sz w:val="22"/>
          <w:szCs w:val="22"/>
        </w:rPr>
      </w:pPr>
    </w:p>
    <w:p w14:paraId="602A3471" w14:textId="77777777" w:rsidR="00AA5587" w:rsidRDefault="00AA5587" w:rsidP="000D4BAF">
      <w:pPr>
        <w:spacing w:line="312" w:lineRule="auto"/>
        <w:jc w:val="both"/>
        <w:rPr>
          <w:bCs/>
          <w:sz w:val="22"/>
          <w:szCs w:val="22"/>
        </w:rPr>
      </w:pPr>
    </w:p>
    <w:p w14:paraId="4E2ABCC6" w14:textId="77777777" w:rsidR="00AA5587" w:rsidRDefault="00AA5587" w:rsidP="000D4BAF">
      <w:pPr>
        <w:spacing w:line="312" w:lineRule="auto"/>
        <w:jc w:val="both"/>
        <w:rPr>
          <w:bCs/>
          <w:sz w:val="22"/>
          <w:szCs w:val="22"/>
        </w:rPr>
      </w:pPr>
    </w:p>
    <w:p w14:paraId="5898DD15" w14:textId="77777777" w:rsidR="00AA5587" w:rsidRDefault="00AA5587" w:rsidP="000D4BAF">
      <w:pPr>
        <w:spacing w:line="312" w:lineRule="auto"/>
        <w:jc w:val="both"/>
        <w:rPr>
          <w:bCs/>
          <w:sz w:val="22"/>
          <w:szCs w:val="22"/>
        </w:rPr>
      </w:pPr>
    </w:p>
    <w:p w14:paraId="7B6650B5" w14:textId="77777777" w:rsidR="00AA5587" w:rsidRDefault="00AA5587" w:rsidP="000D4BAF">
      <w:pPr>
        <w:spacing w:line="312" w:lineRule="auto"/>
        <w:jc w:val="both"/>
        <w:rPr>
          <w:bCs/>
          <w:sz w:val="22"/>
          <w:szCs w:val="22"/>
        </w:rPr>
      </w:pPr>
    </w:p>
    <w:p w14:paraId="1F33270B" w14:textId="77777777" w:rsidR="00AA5587" w:rsidRDefault="00AA5587" w:rsidP="000D4BAF">
      <w:pPr>
        <w:spacing w:line="312" w:lineRule="auto"/>
        <w:jc w:val="both"/>
        <w:rPr>
          <w:bCs/>
          <w:sz w:val="22"/>
          <w:szCs w:val="22"/>
        </w:rPr>
      </w:pPr>
    </w:p>
    <w:p w14:paraId="086D8B12" w14:textId="77777777" w:rsidR="00AA5587" w:rsidRDefault="00AA5587" w:rsidP="000D4BAF">
      <w:pPr>
        <w:spacing w:line="312" w:lineRule="auto"/>
        <w:jc w:val="both"/>
        <w:rPr>
          <w:bCs/>
          <w:sz w:val="22"/>
          <w:szCs w:val="22"/>
        </w:rPr>
      </w:pPr>
    </w:p>
    <w:p w14:paraId="6D7CDC3F" w14:textId="77777777" w:rsidR="00AA5587" w:rsidRDefault="00AA5587" w:rsidP="000D4BAF">
      <w:pPr>
        <w:spacing w:line="312" w:lineRule="auto"/>
        <w:jc w:val="both"/>
        <w:rPr>
          <w:bCs/>
          <w:sz w:val="22"/>
          <w:szCs w:val="22"/>
        </w:rPr>
      </w:pPr>
    </w:p>
    <w:p w14:paraId="6A1A4B41" w14:textId="3B6ADD43" w:rsidR="00AA5587" w:rsidRDefault="00AA5587" w:rsidP="000D4BAF">
      <w:pPr>
        <w:spacing w:line="312" w:lineRule="auto"/>
        <w:jc w:val="both"/>
        <w:rPr>
          <w:bCs/>
          <w:sz w:val="22"/>
          <w:szCs w:val="22"/>
        </w:rPr>
      </w:pPr>
    </w:p>
    <w:p w14:paraId="0DB7156E" w14:textId="43BDD861" w:rsidR="00F15E13" w:rsidRDefault="00F15E13" w:rsidP="000D4BAF">
      <w:pPr>
        <w:spacing w:line="312" w:lineRule="auto"/>
        <w:jc w:val="both"/>
        <w:rPr>
          <w:bCs/>
          <w:sz w:val="22"/>
          <w:szCs w:val="22"/>
        </w:rPr>
      </w:pPr>
    </w:p>
    <w:p w14:paraId="6522DCA6" w14:textId="0577BD3A" w:rsidR="00F15E13" w:rsidRDefault="00F15E13" w:rsidP="000D4BAF">
      <w:pPr>
        <w:spacing w:line="312" w:lineRule="auto"/>
        <w:jc w:val="both"/>
        <w:rPr>
          <w:bCs/>
          <w:sz w:val="22"/>
          <w:szCs w:val="22"/>
        </w:rPr>
      </w:pPr>
    </w:p>
    <w:p w14:paraId="5DA30348" w14:textId="77777777" w:rsidR="00F15E13" w:rsidRDefault="00F15E13" w:rsidP="000D4BAF">
      <w:pPr>
        <w:spacing w:line="312" w:lineRule="auto"/>
        <w:jc w:val="both"/>
        <w:rPr>
          <w:bCs/>
          <w:sz w:val="22"/>
          <w:szCs w:val="22"/>
        </w:rPr>
      </w:pPr>
    </w:p>
    <w:p w14:paraId="0DC5EBE3" w14:textId="77777777" w:rsidR="00AA5587" w:rsidRDefault="00AA5587" w:rsidP="000D4BAF">
      <w:pPr>
        <w:spacing w:line="312" w:lineRule="auto"/>
        <w:jc w:val="both"/>
        <w:rPr>
          <w:bCs/>
          <w:sz w:val="22"/>
          <w:szCs w:val="22"/>
        </w:rPr>
      </w:pPr>
    </w:p>
    <w:p w14:paraId="7CF70CD2" w14:textId="77777777" w:rsidR="00AA5587" w:rsidRDefault="00AA5587" w:rsidP="000D4BAF">
      <w:pPr>
        <w:spacing w:line="312" w:lineRule="auto"/>
        <w:jc w:val="both"/>
        <w:rPr>
          <w:bCs/>
          <w:sz w:val="22"/>
          <w:szCs w:val="22"/>
        </w:rPr>
      </w:pPr>
    </w:p>
    <w:p w14:paraId="4D3B322F" w14:textId="77777777" w:rsidR="00142127" w:rsidRDefault="00142127" w:rsidP="000D4BAF">
      <w:pPr>
        <w:spacing w:line="312" w:lineRule="auto"/>
        <w:jc w:val="both"/>
        <w:rPr>
          <w:bCs/>
          <w:sz w:val="22"/>
          <w:szCs w:val="22"/>
        </w:rPr>
      </w:pPr>
    </w:p>
    <w:p w14:paraId="3406D9E5" w14:textId="77777777" w:rsidR="009D07F3" w:rsidRDefault="009D07F3" w:rsidP="000D4BAF">
      <w:pPr>
        <w:spacing w:line="312" w:lineRule="auto"/>
        <w:jc w:val="both"/>
        <w:rPr>
          <w:bCs/>
          <w:sz w:val="22"/>
          <w:szCs w:val="22"/>
        </w:rPr>
      </w:pPr>
    </w:p>
    <w:p w14:paraId="212235F4" w14:textId="77777777" w:rsidR="00AA5587" w:rsidRDefault="00AA5587" w:rsidP="000D4BAF">
      <w:pPr>
        <w:spacing w:line="312" w:lineRule="auto"/>
        <w:jc w:val="both"/>
        <w:rPr>
          <w:bCs/>
          <w:sz w:val="22"/>
          <w:szCs w:val="22"/>
        </w:rPr>
      </w:pPr>
    </w:p>
    <w:sectPr w:rsidR="00AA5587" w:rsidSect="00724756">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B82FBD" w14:textId="77777777" w:rsidR="00171CB1" w:rsidRDefault="00171CB1">
      <w:r>
        <w:separator/>
      </w:r>
    </w:p>
  </w:endnote>
  <w:endnote w:type="continuationSeparator" w:id="0">
    <w:p w14:paraId="278615DF" w14:textId="77777777" w:rsidR="00171CB1" w:rsidRDefault="00171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Roboto">
    <w:altName w:val="Arial"/>
    <w:charset w:val="00"/>
    <w:family w:val="auto"/>
    <w:pitch w:val="variable"/>
    <w:sig w:usb0="E0000AFF" w:usb1="5000217F" w:usb2="00000021" w:usb3="00000000" w:csb0="0000019F" w:csb1="00000000"/>
  </w:font>
  <w:font w:name="Mulish">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6A5B8" w14:textId="77777777" w:rsidR="00E3656C" w:rsidRDefault="00E3656C"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E3656C" w:rsidRDefault="00E3656C"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CC197" w14:textId="77777777" w:rsidR="00E3656C" w:rsidRDefault="00E3656C"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E3656C" w:rsidRDefault="00E3656C"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CF2FE" w14:textId="77777777" w:rsidR="00171CB1" w:rsidRDefault="00171CB1">
      <w:r>
        <w:separator/>
      </w:r>
    </w:p>
  </w:footnote>
  <w:footnote w:type="continuationSeparator" w:id="0">
    <w:p w14:paraId="22A03289" w14:textId="77777777" w:rsidR="00171CB1" w:rsidRDefault="00171C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C"/>
    <w:multiLevelType w:val="singleLevel"/>
    <w:tmpl w:val="0000000C"/>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9"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2"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4"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D8C6E09"/>
    <w:multiLevelType w:val="hybridMultilevel"/>
    <w:tmpl w:val="2398FF9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56B5109"/>
    <w:multiLevelType w:val="hybridMultilevel"/>
    <w:tmpl w:val="376A2A96"/>
    <w:lvl w:ilvl="0" w:tplc="90D274A2">
      <w:numFmt w:val="bullet"/>
      <w:lvlText w:val="-"/>
      <w:lvlJc w:val="left"/>
      <w:pPr>
        <w:tabs>
          <w:tab w:val="num" w:pos="780"/>
        </w:tabs>
        <w:ind w:left="780" w:hanging="360"/>
      </w:pPr>
      <w:rPr>
        <w:rFont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BC86399"/>
    <w:multiLevelType w:val="hybridMultilevel"/>
    <w:tmpl w:val="3224EF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9" w15:restartNumberingAfterBreak="0">
    <w:nsid w:val="3CCC30BE"/>
    <w:multiLevelType w:val="hybridMultilevel"/>
    <w:tmpl w:val="390AA07A"/>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ECA137E"/>
    <w:multiLevelType w:val="hybridMultilevel"/>
    <w:tmpl w:val="E46C8E7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4A9F7015"/>
    <w:multiLevelType w:val="hybridMultilevel"/>
    <w:tmpl w:val="F752B03A"/>
    <w:lvl w:ilvl="0" w:tplc="E74846EE">
      <w:numFmt w:val="bullet"/>
      <w:lvlText w:val="-"/>
      <w:lvlJc w:val="left"/>
      <w:pPr>
        <w:ind w:left="720" w:hanging="360"/>
      </w:pPr>
      <w:rPr>
        <w:rFonts w:ascii="Calibri" w:hAnsi="Calibri" w:cs="Mang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5"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70D03BBB"/>
    <w:multiLevelType w:val="hybridMultilevel"/>
    <w:tmpl w:val="E47626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42707850">
    <w:abstractNumId w:val="35"/>
  </w:num>
  <w:num w:numId="2" w16cid:durableId="395788391">
    <w:abstractNumId w:val="15"/>
  </w:num>
  <w:num w:numId="3" w16cid:durableId="256520779">
    <w:abstractNumId w:val="17"/>
  </w:num>
  <w:num w:numId="4" w16cid:durableId="17992961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6401687">
    <w:abstractNumId w:val="14"/>
  </w:num>
  <w:num w:numId="6" w16cid:durableId="464464933">
    <w:abstractNumId w:val="19"/>
  </w:num>
  <w:num w:numId="7" w16cid:durableId="2112965401">
    <w:abstractNumId w:val="21"/>
  </w:num>
  <w:num w:numId="8" w16cid:durableId="677074785">
    <w:abstractNumId w:val="18"/>
  </w:num>
  <w:num w:numId="9" w16cid:durableId="1949392241">
    <w:abstractNumId w:val="22"/>
  </w:num>
  <w:num w:numId="10" w16cid:durableId="1753359206">
    <w:abstractNumId w:val="16"/>
  </w:num>
  <w:num w:numId="11" w16cid:durableId="223028419">
    <w:abstractNumId w:val="20"/>
  </w:num>
  <w:num w:numId="12" w16cid:durableId="1161316094">
    <w:abstractNumId w:val="44"/>
  </w:num>
  <w:num w:numId="13" w16cid:durableId="1007097409">
    <w:abstractNumId w:val="40"/>
  </w:num>
  <w:num w:numId="14" w16cid:durableId="281574241">
    <w:abstractNumId w:val="23"/>
  </w:num>
  <w:num w:numId="15" w16cid:durableId="1708096616">
    <w:abstractNumId w:val="27"/>
  </w:num>
  <w:num w:numId="16" w16cid:durableId="538933328">
    <w:abstractNumId w:val="29"/>
  </w:num>
  <w:num w:numId="17" w16cid:durableId="1265771059">
    <w:abstractNumId w:val="38"/>
  </w:num>
  <w:num w:numId="18" w16cid:durableId="158094518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0554923">
    <w:abstractNumId w:val="46"/>
  </w:num>
  <w:num w:numId="20" w16cid:durableId="772356812">
    <w:abstractNumId w:val="25"/>
  </w:num>
  <w:num w:numId="21" w16cid:durableId="1998412173">
    <w:abstractNumId w:val="30"/>
  </w:num>
  <w:num w:numId="22" w16cid:durableId="171340824">
    <w:abstractNumId w:val="45"/>
  </w:num>
  <w:num w:numId="23" w16cid:durableId="221647318">
    <w:abstractNumId w:val="43"/>
  </w:num>
  <w:num w:numId="24" w16cid:durableId="1176916751">
    <w:abstractNumId w:val="34"/>
  </w:num>
  <w:num w:numId="25" w16cid:durableId="1601569830">
    <w:abstractNumId w:val="32"/>
  </w:num>
  <w:num w:numId="26" w16cid:durableId="1390373671">
    <w:abstractNumId w:val="37"/>
  </w:num>
  <w:num w:numId="27" w16cid:durableId="925722567">
    <w:abstractNumId w:val="7"/>
  </w:num>
  <w:num w:numId="28" w16cid:durableId="645859696">
    <w:abstractNumId w:val="5"/>
  </w:num>
  <w:num w:numId="29" w16cid:durableId="162865546">
    <w:abstractNumId w:val="6"/>
  </w:num>
  <w:num w:numId="30" w16cid:durableId="540019402">
    <w:abstractNumId w:val="8"/>
  </w:num>
  <w:num w:numId="31" w16cid:durableId="284120321">
    <w:abstractNumId w:val="41"/>
  </w:num>
  <w:num w:numId="32" w16cid:durableId="1051029876">
    <w:abstractNumId w:val="39"/>
  </w:num>
  <w:num w:numId="33" w16cid:durableId="768158047">
    <w:abstractNumId w:val="26"/>
  </w:num>
  <w:num w:numId="34" w16cid:durableId="1960381134">
    <w:abstractNumId w:val="28"/>
  </w:num>
  <w:num w:numId="35" w16cid:durableId="2001037289">
    <w:abstractNumId w:val="42"/>
  </w:num>
  <w:num w:numId="36" w16cid:durableId="585303801">
    <w:abstractNumId w:val="32"/>
  </w:num>
  <w:num w:numId="37" w16cid:durableId="242182400">
    <w:abstractNumId w:val="37"/>
  </w:num>
  <w:num w:numId="38" w16cid:durableId="1502506544">
    <w:abstractNumId w:val="31"/>
  </w:num>
  <w:num w:numId="39" w16cid:durableId="345861995">
    <w:abstractNumId w:val="33"/>
  </w:num>
  <w:num w:numId="40" w16cid:durableId="572590076">
    <w:abstractNumId w:val="4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127"/>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5424"/>
    <w:rsid w:val="001B635B"/>
    <w:rsid w:val="001B6C18"/>
    <w:rsid w:val="001B73CF"/>
    <w:rsid w:val="001B7F7F"/>
    <w:rsid w:val="001C0228"/>
    <w:rsid w:val="001C11DD"/>
    <w:rsid w:val="001C1E30"/>
    <w:rsid w:val="001C1F42"/>
    <w:rsid w:val="001C2027"/>
    <w:rsid w:val="001C33E2"/>
    <w:rsid w:val="001C459C"/>
    <w:rsid w:val="001C510D"/>
    <w:rsid w:val="001C554A"/>
    <w:rsid w:val="001C5A6C"/>
    <w:rsid w:val="001C6676"/>
    <w:rsid w:val="001C7533"/>
    <w:rsid w:val="001D01E8"/>
    <w:rsid w:val="001D0413"/>
    <w:rsid w:val="001D077F"/>
    <w:rsid w:val="001D088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AF5"/>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82E"/>
    <w:rsid w:val="00235867"/>
    <w:rsid w:val="00236341"/>
    <w:rsid w:val="002368AF"/>
    <w:rsid w:val="00236BA5"/>
    <w:rsid w:val="0023775E"/>
    <w:rsid w:val="002406E9"/>
    <w:rsid w:val="00241266"/>
    <w:rsid w:val="00241F12"/>
    <w:rsid w:val="0024283B"/>
    <w:rsid w:val="00243679"/>
    <w:rsid w:val="00244169"/>
    <w:rsid w:val="00244283"/>
    <w:rsid w:val="00244470"/>
    <w:rsid w:val="002444EF"/>
    <w:rsid w:val="0024486B"/>
    <w:rsid w:val="00244F23"/>
    <w:rsid w:val="00245593"/>
    <w:rsid w:val="00245598"/>
    <w:rsid w:val="002455DE"/>
    <w:rsid w:val="0024649B"/>
    <w:rsid w:val="0024697D"/>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C7B"/>
    <w:rsid w:val="00383E53"/>
    <w:rsid w:val="003848F8"/>
    <w:rsid w:val="00384C82"/>
    <w:rsid w:val="00385876"/>
    <w:rsid w:val="00385A1B"/>
    <w:rsid w:val="00385A78"/>
    <w:rsid w:val="00385D69"/>
    <w:rsid w:val="00386081"/>
    <w:rsid w:val="003861BE"/>
    <w:rsid w:val="003875CC"/>
    <w:rsid w:val="00387842"/>
    <w:rsid w:val="00387A24"/>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75E2"/>
    <w:rsid w:val="003E7A89"/>
    <w:rsid w:val="003F00DB"/>
    <w:rsid w:val="003F0318"/>
    <w:rsid w:val="003F04B6"/>
    <w:rsid w:val="003F0A14"/>
    <w:rsid w:val="003F0CED"/>
    <w:rsid w:val="003F1543"/>
    <w:rsid w:val="003F2582"/>
    <w:rsid w:val="003F3CF0"/>
    <w:rsid w:val="003F6071"/>
    <w:rsid w:val="003F631D"/>
    <w:rsid w:val="003F674A"/>
    <w:rsid w:val="003F70EC"/>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907"/>
    <w:rsid w:val="00471AFC"/>
    <w:rsid w:val="00471D04"/>
    <w:rsid w:val="00472F35"/>
    <w:rsid w:val="00472F51"/>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29E"/>
    <w:rsid w:val="00493431"/>
    <w:rsid w:val="004935B0"/>
    <w:rsid w:val="00494570"/>
    <w:rsid w:val="00494901"/>
    <w:rsid w:val="00494A16"/>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2D91"/>
    <w:rsid w:val="0056327E"/>
    <w:rsid w:val="00563A48"/>
    <w:rsid w:val="00565FFB"/>
    <w:rsid w:val="00566CC6"/>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2374"/>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F40"/>
    <w:rsid w:val="006C50E4"/>
    <w:rsid w:val="006C5DEA"/>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A92"/>
    <w:rsid w:val="00764BF5"/>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C62"/>
    <w:rsid w:val="007E4D2D"/>
    <w:rsid w:val="007E5849"/>
    <w:rsid w:val="007E5CF7"/>
    <w:rsid w:val="007E6B07"/>
    <w:rsid w:val="007E7213"/>
    <w:rsid w:val="007E74E5"/>
    <w:rsid w:val="007E77FD"/>
    <w:rsid w:val="007F0012"/>
    <w:rsid w:val="007F00BF"/>
    <w:rsid w:val="007F09BB"/>
    <w:rsid w:val="007F0FB6"/>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D7C"/>
    <w:rsid w:val="008D03B2"/>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2704"/>
    <w:rsid w:val="008E347A"/>
    <w:rsid w:val="008E4BB5"/>
    <w:rsid w:val="008E5517"/>
    <w:rsid w:val="008E5EE6"/>
    <w:rsid w:val="008E71E5"/>
    <w:rsid w:val="008E76BE"/>
    <w:rsid w:val="008E78F1"/>
    <w:rsid w:val="008E7C70"/>
    <w:rsid w:val="008F0019"/>
    <w:rsid w:val="008F04FB"/>
    <w:rsid w:val="008F10DF"/>
    <w:rsid w:val="008F2017"/>
    <w:rsid w:val="008F230D"/>
    <w:rsid w:val="008F3630"/>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67D69"/>
    <w:rsid w:val="0097002A"/>
    <w:rsid w:val="009715CF"/>
    <w:rsid w:val="00972603"/>
    <w:rsid w:val="00972C51"/>
    <w:rsid w:val="009731B8"/>
    <w:rsid w:val="009738F4"/>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345"/>
    <w:rsid w:val="00990402"/>
    <w:rsid w:val="00990720"/>
    <w:rsid w:val="009913A2"/>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7546"/>
    <w:rsid w:val="009C7F2F"/>
    <w:rsid w:val="009D0204"/>
    <w:rsid w:val="009D054C"/>
    <w:rsid w:val="009D07F3"/>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2BB"/>
    <w:rsid w:val="00A15B1F"/>
    <w:rsid w:val="00A15B51"/>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390E"/>
    <w:rsid w:val="00A345B5"/>
    <w:rsid w:val="00A346A2"/>
    <w:rsid w:val="00A34913"/>
    <w:rsid w:val="00A34AA7"/>
    <w:rsid w:val="00A34D4B"/>
    <w:rsid w:val="00A36C5B"/>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6C6"/>
    <w:rsid w:val="00BD6389"/>
    <w:rsid w:val="00BD63F6"/>
    <w:rsid w:val="00BD64C6"/>
    <w:rsid w:val="00BD6698"/>
    <w:rsid w:val="00BD6AD9"/>
    <w:rsid w:val="00BE1F98"/>
    <w:rsid w:val="00BE21C8"/>
    <w:rsid w:val="00BE28A6"/>
    <w:rsid w:val="00BE2A31"/>
    <w:rsid w:val="00BE2B46"/>
    <w:rsid w:val="00BE33F5"/>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2F63"/>
    <w:rsid w:val="00C0323F"/>
    <w:rsid w:val="00C03260"/>
    <w:rsid w:val="00C03489"/>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1A2"/>
    <w:rsid w:val="00C55F5A"/>
    <w:rsid w:val="00C55FED"/>
    <w:rsid w:val="00C564A0"/>
    <w:rsid w:val="00C56765"/>
    <w:rsid w:val="00C568A9"/>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7A34"/>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3C1"/>
    <w:rsid w:val="00D56987"/>
    <w:rsid w:val="00D57F59"/>
    <w:rsid w:val="00D57FEF"/>
    <w:rsid w:val="00D60085"/>
    <w:rsid w:val="00D6014F"/>
    <w:rsid w:val="00D61FDD"/>
    <w:rsid w:val="00D62070"/>
    <w:rsid w:val="00D62924"/>
    <w:rsid w:val="00D62CC7"/>
    <w:rsid w:val="00D62EAC"/>
    <w:rsid w:val="00D63C9B"/>
    <w:rsid w:val="00D6420C"/>
    <w:rsid w:val="00D64992"/>
    <w:rsid w:val="00D655CD"/>
    <w:rsid w:val="00D663A3"/>
    <w:rsid w:val="00D663C5"/>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2321"/>
    <w:rsid w:val="00DC46F4"/>
    <w:rsid w:val="00DC4948"/>
    <w:rsid w:val="00DC593A"/>
    <w:rsid w:val="00DC5BF8"/>
    <w:rsid w:val="00DC62BA"/>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3AC"/>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6066"/>
    <w:rsid w:val="00F861FE"/>
    <w:rsid w:val="00F863FF"/>
    <w:rsid w:val="00F86CFC"/>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D27"/>
    <w:rsid w:val="00FC50E1"/>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2"/>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34</Pages>
  <Words>9766</Words>
  <Characters>59408</Characters>
  <Application>Microsoft Office Word</Application>
  <DocSecurity>0</DocSecurity>
  <Lines>495</Lines>
  <Paragraphs>138</Paragraphs>
  <ScaleCrop>false</ScaleCrop>
  <HeadingPairs>
    <vt:vector size="6" baseType="variant">
      <vt:variant>
        <vt:lpstr>Naslov</vt:lpstr>
      </vt:variant>
      <vt:variant>
        <vt:i4>1</vt:i4>
      </vt:variant>
      <vt:variant>
        <vt:lpstr>Podnaslovi</vt:lpstr>
      </vt:variant>
      <vt:variant>
        <vt:i4>5</vt:i4>
      </vt:variant>
      <vt:variant>
        <vt:lpstr>Title</vt:lpstr>
      </vt:variant>
      <vt:variant>
        <vt:i4>1</vt:i4>
      </vt:variant>
    </vt:vector>
  </HeadingPairs>
  <TitlesOfParts>
    <vt:vector size="7" baseType="lpstr">
      <vt:lpstr>SPLOŠNA BOLNIŠNICA CELJE</vt:lpstr>
      <vt:lpstr>Obrazec »ESPD« za vse gospodarske subjekte</vt:lpstr>
      <vt:lpstr/>
      <vt:lpstr/>
      <vt:lpstr/>
      <vt:lpstr/>
      <vt:lpstr>SPLOŠNA BOLNIŠNICA CELJE</vt:lpstr>
    </vt:vector>
  </TitlesOfParts>
  <Company>SB Celje</Company>
  <LinksUpToDate>false</LinksUpToDate>
  <CharactersWithSpaces>69036</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14</cp:revision>
  <cp:lastPrinted>2024-10-01T07:01:00Z</cp:lastPrinted>
  <dcterms:created xsi:type="dcterms:W3CDTF">2024-09-27T08:30:00Z</dcterms:created>
  <dcterms:modified xsi:type="dcterms:W3CDTF">2024-10-15T12:09:00Z</dcterms:modified>
</cp:coreProperties>
</file>