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xml. obliki ali nepodpisan </w:t>
            </w:r>
            <w:r w:rsidR="00E9115D" w:rsidRPr="00E9115D">
              <w:rPr>
                <w:rFonts w:ascii="Arial" w:hAnsi="Arial" w:cs="Arial"/>
                <w:sz w:val="18"/>
                <w:szCs w:val="18"/>
              </w:rPr>
              <w:t xml:space="preserve"> ESPD v xml.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33D6400"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CE7223">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CE7223">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CE7223">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CE7223">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643D58">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643D58">
            <w:pPr>
              <w:jc w:val="center"/>
              <w:rPr>
                <w:rFonts w:ascii="Arial" w:hAnsi="Arial" w:cs="Arial"/>
                <w:b/>
              </w:rPr>
            </w:pPr>
            <w:r w:rsidRPr="00291773">
              <w:rPr>
                <w:rFonts w:ascii="Arial" w:hAnsi="Arial" w:cs="Arial"/>
                <w:b/>
              </w:rPr>
              <w:t>Ponudbena vrednost z DDV za ocenjeno količino</w:t>
            </w:r>
          </w:p>
        </w:tc>
      </w:tr>
      <w:tr w:rsidR="007159F0" w:rsidRPr="00291773" w14:paraId="45C80A1D"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7159F0" w:rsidRPr="0039698F" w:rsidRDefault="007159F0" w:rsidP="007159F0">
            <w:pPr>
              <w:jc w:val="right"/>
              <w:rPr>
                <w:rFonts w:ascii="Arial" w:hAnsi="Arial" w:cs="Arial"/>
                <w:sz w:val="18"/>
                <w:szCs w:val="18"/>
              </w:rPr>
            </w:pPr>
            <w:r w:rsidRPr="0039698F">
              <w:rPr>
                <w:rFonts w:ascii="Arial" w:hAnsi="Arial" w:cs="Arial"/>
                <w:sz w:val="18"/>
                <w:szCs w:val="18"/>
              </w:rPr>
              <w:t>1</w:t>
            </w:r>
          </w:p>
        </w:tc>
        <w:tc>
          <w:tcPr>
            <w:tcW w:w="1705"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1E290E89" w:rsidR="007159F0" w:rsidRPr="007159F0" w:rsidRDefault="007159F0" w:rsidP="007159F0">
            <w:pPr>
              <w:rPr>
                <w:rFonts w:ascii="Arial" w:hAnsi="Arial" w:cs="Arial"/>
                <w:color w:val="000000"/>
                <w:sz w:val="18"/>
                <w:szCs w:val="18"/>
              </w:rPr>
            </w:pPr>
            <w:r w:rsidRPr="007159F0">
              <w:rPr>
                <w:rFonts w:ascii="Arial" w:hAnsi="Arial" w:cs="Arial"/>
                <w:color w:val="000000"/>
                <w:sz w:val="18"/>
                <w:szCs w:val="18"/>
              </w:rPr>
              <w:t>KRUH IN PEKOVSKI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7159F0" w:rsidRPr="00291773" w:rsidRDefault="007159F0" w:rsidP="007159F0">
            <w:r w:rsidRPr="00291773">
              <w:rPr>
                <w:rFonts w:ascii="Arial" w:hAnsi="Arial" w:cs="Arial"/>
                <w:color w:val="000000"/>
                <w:position w:val="-2"/>
                <w:sz w:val="18"/>
                <w:szCs w:val="18"/>
              </w:rPr>
              <w:t> </w:t>
            </w: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7159F0" w:rsidRPr="00291773" w:rsidRDefault="007159F0" w:rsidP="007159F0">
            <w:r w:rsidRPr="00291773">
              <w:rPr>
                <w:rFonts w:ascii="Arial" w:hAnsi="Arial" w:cs="Arial"/>
                <w:color w:val="000000"/>
                <w:position w:val="-2"/>
                <w:sz w:val="18"/>
                <w:szCs w:val="18"/>
              </w:rPr>
              <w:t> </w:t>
            </w: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7159F0" w:rsidRPr="00291773" w:rsidRDefault="007159F0" w:rsidP="007159F0">
            <w:r w:rsidRPr="00291773">
              <w:rPr>
                <w:rFonts w:ascii="Arial" w:hAnsi="Arial" w:cs="Arial"/>
                <w:color w:val="000000"/>
                <w:position w:val="-2"/>
                <w:sz w:val="18"/>
                <w:szCs w:val="18"/>
              </w:rPr>
              <w:t> </w:t>
            </w:r>
          </w:p>
        </w:tc>
      </w:tr>
      <w:tr w:rsidR="007159F0" w:rsidRPr="00291773" w14:paraId="732CFD79"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30A60FE5" w:rsidR="007159F0" w:rsidRPr="0039698F" w:rsidRDefault="007159F0" w:rsidP="007159F0">
            <w:pPr>
              <w:jc w:val="right"/>
              <w:rPr>
                <w:rFonts w:ascii="Arial" w:hAnsi="Arial" w:cs="Arial"/>
                <w:color w:val="222222"/>
                <w:position w:val="-2"/>
                <w:sz w:val="18"/>
                <w:szCs w:val="18"/>
                <w:shd w:val="clear" w:color="auto" w:fill="FFFFFF"/>
              </w:rPr>
            </w:pPr>
            <w:r w:rsidRPr="0039698F">
              <w:rPr>
                <w:rFonts w:ascii="Arial" w:hAnsi="Arial" w:cs="Arial"/>
                <w:sz w:val="18"/>
                <w:szCs w:val="18"/>
              </w:rPr>
              <w:t>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5936D91C" w:rsidR="007159F0" w:rsidRPr="007159F0" w:rsidRDefault="007159F0" w:rsidP="007159F0">
            <w:pPr>
              <w:rPr>
                <w:rFonts w:ascii="Arial" w:hAnsi="Arial" w:cs="Arial"/>
                <w:color w:val="000000"/>
                <w:sz w:val="18"/>
                <w:szCs w:val="18"/>
              </w:rPr>
            </w:pPr>
            <w:r w:rsidRPr="007159F0">
              <w:rPr>
                <w:rFonts w:ascii="Arial" w:hAnsi="Arial" w:cs="Arial"/>
                <w:color w:val="000000"/>
                <w:sz w:val="18"/>
                <w:szCs w:val="18"/>
              </w:rPr>
              <w:t>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7159F0" w:rsidRPr="00291773" w:rsidRDefault="007159F0" w:rsidP="007159F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7159F0" w:rsidRPr="00291773" w:rsidRDefault="007159F0" w:rsidP="007159F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7159F0" w:rsidRPr="00291773" w:rsidRDefault="007159F0" w:rsidP="007159F0">
            <w:pPr>
              <w:rPr>
                <w:rFonts w:ascii="Arial" w:hAnsi="Arial" w:cs="Arial"/>
                <w:color w:val="000000"/>
                <w:position w:val="-2"/>
                <w:sz w:val="18"/>
                <w:szCs w:val="18"/>
              </w:rPr>
            </w:pPr>
          </w:p>
        </w:tc>
      </w:tr>
      <w:tr w:rsidR="007159F0" w:rsidRPr="00291773" w14:paraId="6876FCEA"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3A77B708" w:rsidR="007159F0" w:rsidRPr="0039698F" w:rsidRDefault="007159F0" w:rsidP="007159F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6DAFEF31" w:rsidR="007159F0" w:rsidRPr="007159F0" w:rsidRDefault="007159F0" w:rsidP="007159F0">
            <w:pPr>
              <w:rPr>
                <w:rFonts w:ascii="Arial" w:hAnsi="Arial" w:cs="Arial"/>
                <w:color w:val="000000"/>
                <w:sz w:val="18"/>
                <w:szCs w:val="18"/>
              </w:rPr>
            </w:pPr>
            <w:r w:rsidRPr="007159F0">
              <w:rPr>
                <w:rFonts w:ascii="Arial" w:hAnsi="Arial" w:cs="Arial"/>
                <w:color w:val="000000"/>
                <w:sz w:val="18"/>
                <w:szCs w:val="18"/>
              </w:rPr>
              <w:t>MESO IN MESNI IZDELKI IZ PERUTNINE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7159F0" w:rsidRPr="00291773" w:rsidRDefault="007159F0" w:rsidP="007159F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7159F0" w:rsidRPr="00291773" w:rsidRDefault="007159F0" w:rsidP="007159F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7159F0" w:rsidRPr="00291773" w:rsidRDefault="007159F0" w:rsidP="007159F0">
            <w:pPr>
              <w:rPr>
                <w:rFonts w:ascii="Arial" w:hAnsi="Arial" w:cs="Arial"/>
                <w:color w:val="000000"/>
                <w:position w:val="-2"/>
                <w:sz w:val="18"/>
                <w:szCs w:val="18"/>
              </w:rPr>
            </w:pPr>
          </w:p>
        </w:tc>
      </w:tr>
      <w:tr w:rsidR="007159F0" w:rsidRPr="00291773" w14:paraId="39EBEFE3"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7D188C2" w14:textId="54E6C16F" w:rsidR="007159F0" w:rsidRPr="0039698F" w:rsidRDefault="007159F0" w:rsidP="007159F0">
            <w:pPr>
              <w:jc w:val="right"/>
              <w:rPr>
                <w:rFonts w:ascii="Arial" w:hAnsi="Arial" w:cs="Arial"/>
                <w:color w:val="222222"/>
                <w:position w:val="-2"/>
                <w:sz w:val="18"/>
                <w:szCs w:val="18"/>
                <w:shd w:val="clear" w:color="auto" w:fill="FFFFFF"/>
              </w:rPr>
            </w:pPr>
            <w:r w:rsidRPr="0039698F">
              <w:rPr>
                <w:rFonts w:ascii="Arial" w:hAnsi="Arial" w:cs="Arial"/>
                <w:sz w:val="18"/>
                <w:szCs w:val="18"/>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4A0277F1" w:rsidR="007159F0" w:rsidRPr="007159F0" w:rsidRDefault="007159F0" w:rsidP="007159F0">
            <w:pPr>
              <w:rPr>
                <w:rFonts w:ascii="Arial" w:hAnsi="Arial" w:cs="Arial"/>
                <w:color w:val="000000"/>
                <w:sz w:val="18"/>
                <w:szCs w:val="18"/>
              </w:rPr>
            </w:pPr>
            <w:r w:rsidRPr="007159F0">
              <w:rPr>
                <w:rFonts w:ascii="Arial" w:hAnsi="Arial" w:cs="Arial"/>
                <w:color w:val="000000"/>
                <w:sz w:val="18"/>
                <w:szCs w:val="18"/>
              </w:rPr>
              <w:t>OSTALO PREHRAMBENO BLAGO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7159F0" w:rsidRPr="00291773" w:rsidRDefault="007159F0" w:rsidP="007159F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7159F0" w:rsidRPr="00291773" w:rsidRDefault="007159F0" w:rsidP="007159F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7159F0" w:rsidRPr="00291773" w:rsidRDefault="007159F0" w:rsidP="007159F0">
            <w:pPr>
              <w:rPr>
                <w:rFonts w:ascii="Arial" w:hAnsi="Arial" w:cs="Arial"/>
                <w:color w:val="000000"/>
                <w:position w:val="-2"/>
                <w:sz w:val="18"/>
                <w:szCs w:val="18"/>
              </w:rPr>
            </w:pPr>
          </w:p>
        </w:tc>
      </w:tr>
      <w:tr w:rsidR="007159F0" w:rsidRPr="00291773" w14:paraId="5521F98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9ADFFF" w14:textId="5A0C8FBB" w:rsidR="007159F0" w:rsidRPr="0039698F" w:rsidRDefault="007159F0" w:rsidP="007159F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75DBA933" w:rsidR="007159F0" w:rsidRPr="007159F0" w:rsidRDefault="007159F0" w:rsidP="007159F0">
            <w:pPr>
              <w:rPr>
                <w:rFonts w:ascii="Arial" w:hAnsi="Arial" w:cs="Arial"/>
                <w:color w:val="000000"/>
                <w:sz w:val="18"/>
                <w:szCs w:val="18"/>
              </w:rPr>
            </w:pPr>
            <w:r w:rsidRPr="007159F0">
              <w:rPr>
                <w:rFonts w:ascii="Arial" w:hAnsi="Arial" w:cs="Arial"/>
                <w:color w:val="000000"/>
                <w:sz w:val="18"/>
                <w:szCs w:val="18"/>
              </w:rPr>
              <w:t>SVEŽE SADJE, ZELENJAVA IN JAJCA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7159F0" w:rsidRPr="00291773" w:rsidRDefault="007159F0" w:rsidP="007159F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7159F0" w:rsidRPr="00291773" w:rsidRDefault="007159F0" w:rsidP="007159F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7159F0" w:rsidRPr="00291773" w:rsidRDefault="007159F0" w:rsidP="007159F0">
            <w:pPr>
              <w:rPr>
                <w:rFonts w:ascii="Arial" w:hAnsi="Arial" w:cs="Arial"/>
                <w:color w:val="000000"/>
                <w:position w:val="-2"/>
                <w:sz w:val="18"/>
                <w:szCs w:val="18"/>
              </w:rPr>
            </w:pPr>
          </w:p>
        </w:tc>
      </w:tr>
      <w:tr w:rsidR="007159F0" w:rsidRPr="00291773" w14:paraId="1CC8F91E"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6F2C8E" w14:textId="357B5CDE" w:rsidR="007159F0" w:rsidRPr="0039698F" w:rsidRDefault="007159F0" w:rsidP="007159F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4A12AC96" w:rsidR="007159F0" w:rsidRPr="007159F0" w:rsidRDefault="007159F0" w:rsidP="007159F0">
            <w:pPr>
              <w:rPr>
                <w:rFonts w:ascii="Arial" w:hAnsi="Arial" w:cs="Arial"/>
                <w:color w:val="000000"/>
                <w:sz w:val="18"/>
                <w:szCs w:val="18"/>
              </w:rPr>
            </w:pPr>
            <w:r w:rsidRPr="007159F0">
              <w:rPr>
                <w:rFonts w:ascii="Arial" w:hAnsi="Arial" w:cs="Arial"/>
                <w:color w:val="000000"/>
                <w:sz w:val="18"/>
                <w:szCs w:val="18"/>
              </w:rPr>
              <w:t>ZAMRZNJENI PROGRAM SADJA IN ZELENJAVE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7159F0" w:rsidRPr="00291773" w:rsidRDefault="007159F0" w:rsidP="007159F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7159F0" w:rsidRPr="00291773" w:rsidRDefault="007159F0" w:rsidP="007159F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7159F0" w:rsidRPr="00291773" w:rsidRDefault="007159F0" w:rsidP="007159F0">
            <w:pPr>
              <w:rPr>
                <w:rFonts w:ascii="Arial" w:hAnsi="Arial" w:cs="Arial"/>
                <w:color w:val="000000"/>
                <w:position w:val="-2"/>
                <w:sz w:val="18"/>
                <w:szCs w:val="18"/>
              </w:rPr>
            </w:pPr>
          </w:p>
        </w:tc>
      </w:tr>
      <w:tr w:rsidR="007159F0" w:rsidRPr="00291773" w14:paraId="1035C2CF"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09AEA4" w14:textId="08860A4D" w:rsidR="007159F0" w:rsidRPr="0039698F" w:rsidRDefault="007159F0" w:rsidP="007159F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7A234906" w:rsidR="007159F0" w:rsidRPr="007159F0" w:rsidRDefault="007159F0" w:rsidP="007159F0">
            <w:pPr>
              <w:rPr>
                <w:rFonts w:ascii="Arial" w:hAnsi="Arial" w:cs="Arial"/>
                <w:color w:val="000000"/>
                <w:sz w:val="18"/>
                <w:szCs w:val="18"/>
              </w:rPr>
            </w:pPr>
            <w:r w:rsidRPr="007159F0">
              <w:rPr>
                <w:rFonts w:ascii="Arial" w:hAnsi="Arial" w:cs="Arial"/>
                <w:color w:val="000000"/>
                <w:sz w:val="18"/>
                <w:szCs w:val="18"/>
              </w:rPr>
              <w:t>BIO MLEKO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7159F0" w:rsidRPr="00291773" w:rsidRDefault="007159F0" w:rsidP="007159F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7159F0" w:rsidRPr="00291773" w:rsidRDefault="007159F0" w:rsidP="007159F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7159F0" w:rsidRPr="00291773" w:rsidRDefault="007159F0" w:rsidP="007159F0">
            <w:pPr>
              <w:rPr>
                <w:rFonts w:ascii="Arial" w:hAnsi="Arial" w:cs="Arial"/>
                <w:color w:val="000000"/>
                <w:position w:val="-2"/>
                <w:sz w:val="18"/>
                <w:szCs w:val="18"/>
              </w:rPr>
            </w:pPr>
          </w:p>
        </w:tc>
      </w:tr>
      <w:tr w:rsidR="007159F0" w:rsidRPr="00291773" w14:paraId="0AD68448"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7159F0" w:rsidRPr="0039698F" w:rsidRDefault="007159F0" w:rsidP="007159F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671C54D6" w:rsidR="007159F0" w:rsidRPr="007159F0" w:rsidRDefault="007159F0" w:rsidP="007159F0">
            <w:pPr>
              <w:rPr>
                <w:rFonts w:ascii="Arial" w:hAnsi="Arial" w:cs="Arial"/>
                <w:color w:val="000000"/>
                <w:sz w:val="18"/>
                <w:szCs w:val="18"/>
              </w:rPr>
            </w:pPr>
            <w:r w:rsidRPr="007159F0">
              <w:rPr>
                <w:rFonts w:ascii="Arial" w:hAnsi="Arial" w:cs="Arial"/>
                <w:color w:val="000000"/>
                <w:sz w:val="18"/>
                <w:szCs w:val="18"/>
              </w:rPr>
              <w:t>BIO SPLOŠNO PREHRAMBENO BLAGO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7159F0" w:rsidRPr="00291773" w:rsidRDefault="007159F0" w:rsidP="007159F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7159F0" w:rsidRPr="00291773" w:rsidRDefault="007159F0" w:rsidP="007159F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7159F0" w:rsidRPr="00291773" w:rsidRDefault="007159F0" w:rsidP="007159F0">
            <w:pPr>
              <w:rPr>
                <w:rFonts w:ascii="Arial" w:hAnsi="Arial" w:cs="Arial"/>
                <w:color w:val="000000"/>
                <w:position w:val="-2"/>
                <w:sz w:val="18"/>
                <w:szCs w:val="18"/>
              </w:rPr>
            </w:pPr>
          </w:p>
        </w:tc>
      </w:tr>
      <w:tr w:rsidR="007159F0" w:rsidRPr="00291773" w14:paraId="13830CDE"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F51689" w14:textId="11FBA245" w:rsidR="007159F0" w:rsidRPr="0039698F" w:rsidRDefault="007159F0" w:rsidP="007159F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lastRenderedPageBreak/>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30FD1447" w:rsidR="007159F0" w:rsidRPr="007159F0" w:rsidRDefault="007159F0" w:rsidP="007159F0">
            <w:pPr>
              <w:rPr>
                <w:rFonts w:ascii="Arial" w:hAnsi="Arial" w:cs="Arial"/>
                <w:color w:val="000000"/>
                <w:sz w:val="18"/>
                <w:szCs w:val="18"/>
              </w:rPr>
            </w:pPr>
            <w:r w:rsidRPr="007159F0">
              <w:rPr>
                <w:rFonts w:ascii="Arial" w:hAnsi="Arial" w:cs="Arial"/>
                <w:color w:val="000000"/>
                <w:sz w:val="18"/>
                <w:szCs w:val="18"/>
              </w:rPr>
              <w:t>MESO IN MESNI IZDELKI IZ GOVEDINE, TELETINE, SVINJINE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7159F0" w:rsidRPr="00291773" w:rsidRDefault="007159F0" w:rsidP="007159F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7159F0" w:rsidRPr="00291773" w:rsidRDefault="007159F0" w:rsidP="007159F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7159F0" w:rsidRPr="00291773" w:rsidRDefault="007159F0" w:rsidP="007159F0">
            <w:pPr>
              <w:rPr>
                <w:rFonts w:ascii="Arial" w:hAnsi="Arial" w:cs="Arial"/>
                <w:color w:val="000000"/>
                <w:position w:val="-2"/>
                <w:sz w:val="18"/>
                <w:szCs w:val="18"/>
              </w:rPr>
            </w:pPr>
          </w:p>
        </w:tc>
      </w:tr>
      <w:tr w:rsidR="007159F0" w:rsidRPr="00291773" w14:paraId="00B4B62C"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591656F" w14:textId="01838BA3" w:rsidR="007159F0" w:rsidRPr="0039698F" w:rsidRDefault="007159F0" w:rsidP="007159F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2544C89C" w:rsidR="007159F0" w:rsidRPr="007159F0" w:rsidRDefault="007159F0" w:rsidP="007159F0">
            <w:pPr>
              <w:rPr>
                <w:rFonts w:ascii="Arial" w:hAnsi="Arial" w:cs="Arial"/>
                <w:color w:val="000000"/>
                <w:sz w:val="18"/>
                <w:szCs w:val="18"/>
              </w:rPr>
            </w:pPr>
            <w:r w:rsidRPr="007159F0">
              <w:rPr>
                <w:rFonts w:ascii="Arial" w:hAnsi="Arial" w:cs="Arial"/>
                <w:color w:val="000000"/>
                <w:sz w:val="18"/>
                <w:szCs w:val="18"/>
              </w:rPr>
              <w:t>DIETNA ŽIVILA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7159F0" w:rsidRPr="00291773" w:rsidRDefault="007159F0" w:rsidP="007159F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7159F0" w:rsidRPr="00291773" w:rsidRDefault="007159F0" w:rsidP="007159F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7159F0" w:rsidRPr="00291773" w:rsidRDefault="007159F0" w:rsidP="007159F0">
            <w:pPr>
              <w:rPr>
                <w:rFonts w:ascii="Arial" w:hAnsi="Arial" w:cs="Arial"/>
                <w:color w:val="000000"/>
                <w:position w:val="-2"/>
                <w:sz w:val="18"/>
                <w:szCs w:val="18"/>
              </w:rPr>
            </w:pPr>
          </w:p>
        </w:tc>
      </w:tr>
      <w:tr w:rsidR="007159F0" w:rsidRPr="00291773" w14:paraId="1FCB35C5"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0D669FB" w14:textId="46E49A05" w:rsidR="007159F0" w:rsidRPr="0039698F" w:rsidRDefault="007159F0" w:rsidP="007159F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AC96C6" w14:textId="173BB38C" w:rsidR="007159F0" w:rsidRPr="007159F0" w:rsidRDefault="007159F0" w:rsidP="007159F0">
            <w:pPr>
              <w:rPr>
                <w:rFonts w:ascii="Arial" w:hAnsi="Arial" w:cs="Arial"/>
                <w:color w:val="000000"/>
                <w:sz w:val="18"/>
                <w:szCs w:val="18"/>
              </w:rPr>
            </w:pPr>
            <w:r w:rsidRPr="007159F0">
              <w:rPr>
                <w:rFonts w:ascii="Arial" w:hAnsi="Arial" w:cs="Arial"/>
                <w:color w:val="000000"/>
                <w:sz w:val="18"/>
                <w:szCs w:val="18"/>
              </w:rPr>
              <w:t>SLADOLED</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12CE9" w14:textId="77777777" w:rsidR="007159F0" w:rsidRPr="00291773" w:rsidRDefault="007159F0" w:rsidP="007159F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4873E" w14:textId="77777777" w:rsidR="007159F0" w:rsidRPr="00291773" w:rsidRDefault="007159F0" w:rsidP="007159F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50987" w14:textId="77777777" w:rsidR="007159F0" w:rsidRPr="00291773" w:rsidRDefault="007159F0" w:rsidP="007159F0">
            <w:pPr>
              <w:rPr>
                <w:rFonts w:ascii="Arial" w:hAnsi="Arial" w:cs="Arial"/>
                <w:color w:val="000000"/>
                <w:position w:val="-2"/>
                <w:sz w:val="18"/>
                <w:szCs w:val="18"/>
              </w:rPr>
            </w:pPr>
          </w:p>
        </w:tc>
      </w:tr>
      <w:tr w:rsidR="007159F0" w:rsidRPr="00291773" w14:paraId="6EA94DB6"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F6E5101" w14:textId="42CEAD9C" w:rsidR="007159F0" w:rsidRPr="0039698F" w:rsidRDefault="007159F0" w:rsidP="007159F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6266AE2" w14:textId="52F44424" w:rsidR="007159F0" w:rsidRPr="007159F0" w:rsidRDefault="007159F0" w:rsidP="007159F0">
            <w:pPr>
              <w:rPr>
                <w:rFonts w:ascii="Arial" w:hAnsi="Arial" w:cs="Arial"/>
                <w:color w:val="000000"/>
                <w:sz w:val="18"/>
                <w:szCs w:val="18"/>
              </w:rPr>
            </w:pPr>
            <w:r w:rsidRPr="007159F0">
              <w:rPr>
                <w:rFonts w:ascii="Arial" w:hAnsi="Arial" w:cs="Arial"/>
                <w:color w:val="000000"/>
                <w:sz w:val="18"/>
                <w:szCs w:val="18"/>
              </w:rPr>
              <w:t>RIBE IN RIBJI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F1993" w14:textId="77777777" w:rsidR="007159F0" w:rsidRPr="00291773" w:rsidRDefault="007159F0" w:rsidP="007159F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4DC18" w14:textId="77777777" w:rsidR="007159F0" w:rsidRPr="00291773" w:rsidRDefault="007159F0" w:rsidP="007159F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C4755" w14:textId="77777777" w:rsidR="007159F0" w:rsidRPr="00291773" w:rsidRDefault="007159F0" w:rsidP="007159F0">
            <w:pPr>
              <w:rPr>
                <w:rFonts w:ascii="Arial" w:hAnsi="Arial" w:cs="Arial"/>
                <w:color w:val="000000"/>
                <w:position w:val="-2"/>
                <w:sz w:val="18"/>
                <w:szCs w:val="18"/>
              </w:rPr>
            </w:pPr>
          </w:p>
        </w:tc>
      </w:tr>
      <w:tr w:rsidR="005717FC" w:rsidRPr="00291773" w14:paraId="1CEDD67F"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5717FC" w:rsidRPr="00291773" w:rsidRDefault="005717FC" w:rsidP="00643D58">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B97977" w14:textId="77777777" w:rsidR="005717FC" w:rsidRPr="00291773" w:rsidRDefault="005717FC" w:rsidP="00643D58"/>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643D58"/>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643D58"/>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271FB9C0"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r w:rsidR="00713D85" w:rsidRPr="001357AC">
        <w:rPr>
          <w:rFonts w:ascii="Arial" w:hAnsi="Arial" w:cs="Arial"/>
          <w:b/>
          <w:bCs/>
          <w:sz w:val="18"/>
          <w:szCs w:val="18"/>
        </w:rPr>
        <w:t xml:space="preserve">Zbirni mesečni račun je potrebno izstaviti za vsako šolo posebej.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79205402" w14:textId="77777777" w:rsidTr="004A2A62">
        <w:tblPrEx>
          <w:shd w:val="clear" w:color="auto" w:fill="auto"/>
        </w:tblPrEx>
        <w:tc>
          <w:tcPr>
            <w:tcW w:w="8745" w:type="dxa"/>
            <w:gridSpan w:val="5"/>
            <w:tcMar>
              <w:top w:w="75" w:type="dxa"/>
              <w:bottom w:w="75" w:type="dxa"/>
            </w:tcMar>
            <w:vAlign w:val="center"/>
          </w:tcPr>
          <w:p w14:paraId="3095AD26" w14:textId="7527211D" w:rsidR="005C6CC2" w:rsidRPr="00CD6135" w:rsidRDefault="005C6CC2" w:rsidP="005C6CC2">
            <w:pPr>
              <w:spacing w:before="135" w:after="135"/>
              <w:jc w:val="both"/>
              <w:textAlignment w:val="center"/>
              <w:rPr>
                <w:b/>
                <w:bCs/>
              </w:rPr>
            </w:pPr>
            <w:r w:rsidRPr="00CD6135">
              <w:rPr>
                <w:rFonts w:ascii="Arial" w:hAnsi="Arial" w:cs="Arial"/>
                <w:b/>
                <w:bCs/>
                <w:color w:val="000000"/>
                <w:position w:val="-2"/>
                <w:sz w:val="18"/>
                <w:szCs w:val="18"/>
              </w:rPr>
              <w:t xml:space="preserve">*za navedene osebe je potrebno navesti tudi </w:t>
            </w:r>
            <w:r w:rsidRPr="00CD6135">
              <w:rPr>
                <w:rFonts w:ascii="Arial" w:hAnsi="Arial" w:cs="Arial"/>
                <w:b/>
                <w:bCs/>
                <w:color w:val="000000"/>
                <w:position w:val="-2"/>
                <w:sz w:val="18"/>
                <w:szCs w:val="18"/>
                <w:u w:val="single"/>
              </w:rPr>
              <w:t>podatek o EMŠO številki</w:t>
            </w:r>
            <w:r w:rsidRPr="00CD6135">
              <w:rPr>
                <w:rFonts w:ascii="Arial" w:hAnsi="Arial" w:cs="Arial"/>
                <w:b/>
                <w:bCs/>
                <w:color w:val="000000"/>
                <w:position w:val="-2"/>
                <w:sz w:val="18"/>
                <w:szCs w:val="18"/>
              </w:rPr>
              <w:t xml:space="preserve"> zaradi preverjanja ponudnika v eDosjeju.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5C6CC2" w:rsidRDefault="005C6CC2" w:rsidP="005C6CC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68B089D"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nepredloženih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CE1A17A"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941380">
        <w:rPr>
          <w:rFonts w:ascii="Arial" w:hAnsi="Arial" w:cs="Arial"/>
          <w:iCs/>
          <w:color w:val="000000"/>
          <w:sz w:val="18"/>
          <w:szCs w:val="18"/>
        </w:rPr>
        <w:t>štirih</w:t>
      </w:r>
      <w:r w:rsidR="002112E4">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4270D41F"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941380">
        <w:rPr>
          <w:rFonts w:ascii="Arial" w:eastAsia="Calibri" w:hAnsi="Arial" w:cs="Arial"/>
          <w:b/>
          <w:sz w:val="18"/>
          <w:szCs w:val="18"/>
        </w:rPr>
        <w:t>štirih</w:t>
      </w:r>
      <w:r w:rsidR="002112E4">
        <w:rPr>
          <w:rFonts w:ascii="Arial" w:eastAsia="Calibri" w:hAnsi="Arial" w:cs="Arial"/>
          <w:b/>
          <w:sz w:val="18"/>
          <w:szCs w:val="18"/>
        </w:rPr>
        <w:t xml:space="preserve">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nepredloženih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0AB3FD9"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941380">
        <w:rPr>
          <w:rFonts w:ascii="Arial" w:hAnsi="Arial" w:cs="Arial"/>
          <w:b/>
          <w:color w:val="000000"/>
          <w:sz w:val="18"/>
          <w:szCs w:val="18"/>
        </w:rPr>
        <w:t>štirih</w:t>
      </w:r>
      <w:r w:rsidR="002112E4">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C1DB0D2"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DD25D6">
      <w:pPr>
        <w:spacing w:after="0" w:line="24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p w14:paraId="7568284A" w14:textId="77777777" w:rsidR="00AD45D4" w:rsidRPr="00AD45D4" w:rsidRDefault="00AD45D4" w:rsidP="00AD45D4">
      <w:pPr>
        <w:spacing w:after="0" w:line="240" w:lineRule="auto"/>
        <w:jc w:val="both"/>
        <w:rPr>
          <w:rFonts w:ascii="Arial" w:eastAsia="Times New Roman" w:hAnsi="Arial" w:cs="Arial"/>
          <w:sz w:val="18"/>
          <w:szCs w:val="18"/>
          <w:lang w:eastAsia="sl-SI"/>
        </w:rPr>
      </w:pPr>
    </w:p>
    <w:bookmarkEnd w:id="16"/>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lastRenderedPageBreak/>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(nezagotavljanje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18E40C45"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nedobavljivosti </w:t>
      </w:r>
      <w:r>
        <w:rPr>
          <w:rFonts w:ascii="Arial" w:hAnsi="Arial" w:cs="Arial"/>
          <w:b/>
          <w:bCs/>
          <w:sz w:val="18"/>
          <w:szCs w:val="18"/>
        </w:rPr>
        <w:t xml:space="preserve">oziroma ker določenega artikla nima na zalogi, </w:t>
      </w:r>
      <w:r w:rsidRPr="002B7437">
        <w:rPr>
          <w:rFonts w:ascii="Arial" w:hAnsi="Arial" w:cs="Arial"/>
          <w:b/>
          <w:bCs/>
          <w:sz w:val="18"/>
          <w:szCs w:val="18"/>
        </w:rPr>
        <w:t>ne more dobaviti. V kolikor naročnik naroči določen artikel pri drugih izbranih dobaviteljih, ga morajo ti naročniku dobaviti po cenah, ki jih je ponudil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se obvezuje, da se dostava živil vrši naslednji dan od prejema naročila, in sicer v dopoldanskem času, ob urah, ki so navedene v ponudbenem predračunu.</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Pr="001357AC"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lastRenderedPageBreak/>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se obvezuje, da bo ob prevzemu blaga naročniku predložil prevzemnico-dobavnico, na kateri  mora biti jasno napisano: datum dostave, ime, sedež in firmo dobavitelja, št. dobavnice, teža ali volumen enega kosa (enote), vrsta, količina živila in merska enota (v l, kg, kosih oz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134B75DF" w14:textId="460652C1" w:rsidR="00671C05" w:rsidRPr="00671C05" w:rsidRDefault="00671C05" w:rsidP="00BA23B9">
      <w:pPr>
        <w:autoSpaceDE w:val="0"/>
        <w:autoSpaceDN w:val="0"/>
        <w:adjustRightInd w:val="0"/>
        <w:spacing w:after="0" w:line="240" w:lineRule="auto"/>
        <w:jc w:val="both"/>
        <w:rPr>
          <w:rFonts w:ascii="Arial" w:eastAsia="Times New Roman" w:hAnsi="Arial" w:cs="Arial"/>
          <w:color w:val="FF0000"/>
          <w:sz w:val="18"/>
          <w:szCs w:val="18"/>
          <w:lang w:eastAsia="sl-SI"/>
        </w:rPr>
      </w:pP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(Incoterms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0"/>
    <w:bookmarkEnd w:id="22"/>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3A31E961"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Šolska shema),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lastRenderedPageBreak/>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3926BF96"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Zbirni mesečni račun je potrebno izstaviti za vsako šolo posebej.</w:t>
      </w:r>
      <w:r w:rsidR="003224D7" w:rsidRPr="00B13E16">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prehrambenega blaga s strani uporabnikov se smatrajo količinsko nenormalni ostanki posameznih obrokov hrane ob pogoju, da je krivda pripravljalca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3"/>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(t.i.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živil ugotovi oporečnost ali ne</w:t>
      </w:r>
      <w:r w:rsidR="00FB2D6A" w:rsidRPr="00DD25D6">
        <w:rPr>
          <w:rFonts w:ascii="Arial" w:eastAsia="Times New Roman" w:hAnsi="Arial" w:cs="Arial"/>
          <w:sz w:val="18"/>
          <w:szCs w:val="18"/>
          <w:lang w:eastAsia="sl-SI"/>
        </w:rPr>
        <w:t xml:space="preserve">kvaliteto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 nekvalitetno blago, neustrezne teže ali pakiranja, pa ga na zahtevo naročnika ne dopolni oz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P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12E12716"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75AE6B83"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lastRenderedPageBreak/>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0327DADC" w14:textId="77777777" w:rsidR="002B7437" w:rsidRDefault="002B7437" w:rsidP="00DD25D6">
      <w:pPr>
        <w:autoSpaceDE w:val="0"/>
        <w:autoSpaceDN w:val="0"/>
        <w:adjustRightInd w:val="0"/>
        <w:spacing w:after="0" w:line="240" w:lineRule="auto"/>
        <w:jc w:val="both"/>
        <w:rPr>
          <w:rFonts w:ascii="Arial" w:eastAsia="Times New Roman" w:hAnsi="Arial" w:cs="Arial"/>
          <w:sz w:val="18"/>
          <w:szCs w:val="18"/>
          <w:lang w:eastAsia="sl-SI"/>
        </w:rPr>
      </w:pP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lastRenderedPageBreak/>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5"/>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7"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6"/>
    <w:bookmarkEnd w:id="27"/>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0" w:name="_Hlk53737558"/>
    </w:p>
    <w:p w14:paraId="547A7EC6" w14:textId="029579E5"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lastRenderedPageBreak/>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AFA1F" w14:textId="77777777" w:rsidR="009F0646" w:rsidRDefault="009F0646" w:rsidP="006975C6">
      <w:pPr>
        <w:spacing w:after="0" w:line="240" w:lineRule="auto"/>
      </w:pPr>
      <w:r>
        <w:separator/>
      </w:r>
    </w:p>
  </w:endnote>
  <w:endnote w:type="continuationSeparator" w:id="0">
    <w:p w14:paraId="4A0670BC" w14:textId="77777777" w:rsidR="009F0646" w:rsidRDefault="009F064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MS Mincho"/>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Times New Roman"/>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96394D" w:rsidRDefault="0096394D" w:rsidP="003B0E6C">
        <w:pPr>
          <w:pStyle w:val="Noga"/>
          <w:jc w:val="center"/>
        </w:pPr>
      </w:p>
      <w:p w14:paraId="753A5B5C" w14:textId="56EF3534" w:rsidR="0096394D" w:rsidRPr="006F1DA5" w:rsidRDefault="0096394D"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36</w:t>
        </w:r>
        <w:r w:rsidRPr="006F1DA5">
          <w:rPr>
            <w:rFonts w:ascii="Arial" w:hAnsi="Arial" w:cs="Arial"/>
            <w:noProof/>
          </w:rPr>
          <w:fldChar w:fldCharType="end"/>
        </w:r>
      </w:p>
    </w:sdtContent>
  </w:sdt>
  <w:p w14:paraId="5ACFDF11" w14:textId="77777777" w:rsidR="0096394D" w:rsidRDefault="0096394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96394D" w:rsidRDefault="0096394D"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96394D" w:rsidRDefault="0096394D"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96394D" w:rsidRDefault="0096394D"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96394D" w:rsidRDefault="0096394D"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96394D" w:rsidRDefault="0096394D"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96394D" w:rsidRDefault="0096394D"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6F24C" w14:textId="77777777" w:rsidR="009F0646" w:rsidRDefault="009F0646" w:rsidP="006975C6">
      <w:pPr>
        <w:spacing w:after="0" w:line="240" w:lineRule="auto"/>
      </w:pPr>
      <w:r>
        <w:separator/>
      </w:r>
    </w:p>
  </w:footnote>
  <w:footnote w:type="continuationSeparator" w:id="0">
    <w:p w14:paraId="4862B906" w14:textId="77777777" w:rsidR="009F0646" w:rsidRDefault="009F064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96394D" w:rsidRPr="00BA0AF0" w:rsidRDefault="0096394D"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5"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9"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1"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2"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4"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8"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7"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8980138">
    <w:abstractNumId w:val="23"/>
  </w:num>
  <w:num w:numId="2" w16cid:durableId="1933663982">
    <w:abstractNumId w:val="5"/>
  </w:num>
  <w:num w:numId="3" w16cid:durableId="496649954">
    <w:abstractNumId w:val="4"/>
  </w:num>
  <w:num w:numId="4" w16cid:durableId="1674261165">
    <w:abstractNumId w:val="27"/>
  </w:num>
  <w:num w:numId="5" w16cid:durableId="661930265">
    <w:abstractNumId w:val="14"/>
  </w:num>
  <w:num w:numId="6" w16cid:durableId="1359504928">
    <w:abstractNumId w:val="21"/>
  </w:num>
  <w:num w:numId="7" w16cid:durableId="1967617606">
    <w:abstractNumId w:val="18"/>
  </w:num>
  <w:num w:numId="8" w16cid:durableId="2142531922">
    <w:abstractNumId w:val="46"/>
  </w:num>
  <w:num w:numId="9" w16cid:durableId="1719084296">
    <w:abstractNumId w:val="12"/>
  </w:num>
  <w:num w:numId="10" w16cid:durableId="418720810">
    <w:abstractNumId w:val="6"/>
  </w:num>
  <w:num w:numId="11" w16cid:durableId="752317850">
    <w:abstractNumId w:val="47"/>
  </w:num>
  <w:num w:numId="12" w16cid:durableId="1688865102">
    <w:abstractNumId w:val="43"/>
  </w:num>
  <w:num w:numId="13" w16cid:durableId="204562554">
    <w:abstractNumId w:val="11"/>
  </w:num>
  <w:num w:numId="14" w16cid:durableId="2005014742">
    <w:abstractNumId w:val="38"/>
  </w:num>
  <w:num w:numId="15" w16cid:durableId="1261723876">
    <w:abstractNumId w:val="8"/>
  </w:num>
  <w:num w:numId="16" w16cid:durableId="1208762936">
    <w:abstractNumId w:val="7"/>
  </w:num>
  <w:num w:numId="17" w16cid:durableId="721948213">
    <w:abstractNumId w:val="42"/>
  </w:num>
  <w:num w:numId="18" w16cid:durableId="650253598">
    <w:abstractNumId w:val="19"/>
  </w:num>
  <w:num w:numId="19" w16cid:durableId="1271430298">
    <w:abstractNumId w:val="37"/>
  </w:num>
  <w:num w:numId="20" w16cid:durableId="1130125065">
    <w:abstractNumId w:val="34"/>
  </w:num>
  <w:num w:numId="21" w16cid:durableId="510611008">
    <w:abstractNumId w:val="40"/>
  </w:num>
  <w:num w:numId="22" w16cid:durableId="1494030788">
    <w:abstractNumId w:val="33"/>
  </w:num>
  <w:num w:numId="23" w16cid:durableId="1062875802">
    <w:abstractNumId w:val="26"/>
  </w:num>
  <w:num w:numId="24" w16cid:durableId="588738934">
    <w:abstractNumId w:val="1"/>
  </w:num>
  <w:num w:numId="25" w16cid:durableId="1586839702">
    <w:abstractNumId w:val="31"/>
  </w:num>
  <w:num w:numId="26" w16cid:durableId="430510691">
    <w:abstractNumId w:val="2"/>
  </w:num>
  <w:num w:numId="27" w16cid:durableId="1765878102">
    <w:abstractNumId w:val="44"/>
  </w:num>
  <w:num w:numId="28" w16cid:durableId="229313182">
    <w:abstractNumId w:val="30"/>
  </w:num>
  <w:num w:numId="29" w16cid:durableId="1519467412">
    <w:abstractNumId w:val="20"/>
  </w:num>
  <w:num w:numId="30" w16cid:durableId="1662612765">
    <w:abstractNumId w:val="39"/>
  </w:num>
  <w:num w:numId="31" w16cid:durableId="1677801264">
    <w:abstractNumId w:val="29"/>
  </w:num>
  <w:num w:numId="32" w16cid:durableId="665863803">
    <w:abstractNumId w:val="36"/>
  </w:num>
  <w:num w:numId="33" w16cid:durableId="1159732605">
    <w:abstractNumId w:val="9"/>
  </w:num>
  <w:num w:numId="34" w16cid:durableId="849222926">
    <w:abstractNumId w:val="3"/>
  </w:num>
  <w:num w:numId="35" w16cid:durableId="1956477705">
    <w:abstractNumId w:val="17"/>
  </w:num>
  <w:num w:numId="36" w16cid:durableId="1831557724">
    <w:abstractNumId w:val="25"/>
  </w:num>
  <w:num w:numId="37" w16cid:durableId="158547701">
    <w:abstractNumId w:val="41"/>
  </w:num>
  <w:num w:numId="38" w16cid:durableId="1094209836">
    <w:abstractNumId w:val="15"/>
  </w:num>
  <w:num w:numId="39" w16cid:durableId="901869669">
    <w:abstractNumId w:val="28"/>
  </w:num>
  <w:num w:numId="40" w16cid:durableId="716585223">
    <w:abstractNumId w:val="22"/>
  </w:num>
  <w:num w:numId="41" w16cid:durableId="406730694">
    <w:abstractNumId w:val="16"/>
  </w:num>
  <w:num w:numId="42" w16cid:durableId="1096900790">
    <w:abstractNumId w:val="45"/>
  </w:num>
  <w:num w:numId="43" w16cid:durableId="739055438">
    <w:abstractNumId w:val="24"/>
  </w:num>
  <w:num w:numId="44" w16cid:durableId="1412653591">
    <w:abstractNumId w:val="13"/>
  </w:num>
  <w:num w:numId="45" w16cid:durableId="1405760414">
    <w:abstractNumId w:val="32"/>
  </w:num>
  <w:num w:numId="46" w16cid:durableId="23212553">
    <w:abstractNumId w:val="35"/>
  </w:num>
  <w:num w:numId="47" w16cid:durableId="1349524851">
    <w:abstractNumId w:val="0"/>
  </w:num>
  <w:num w:numId="48" w16cid:durableId="284166612">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7257"/>
    <w:rsid w:val="00070580"/>
    <w:rsid w:val="00076643"/>
    <w:rsid w:val="000771AC"/>
    <w:rsid w:val="0008431E"/>
    <w:rsid w:val="00091A9D"/>
    <w:rsid w:val="000946F3"/>
    <w:rsid w:val="00095250"/>
    <w:rsid w:val="0009547D"/>
    <w:rsid w:val="00097F4A"/>
    <w:rsid w:val="000A1F28"/>
    <w:rsid w:val="000A3E98"/>
    <w:rsid w:val="000A6F36"/>
    <w:rsid w:val="000B302B"/>
    <w:rsid w:val="000B3B55"/>
    <w:rsid w:val="000B449A"/>
    <w:rsid w:val="000B5E92"/>
    <w:rsid w:val="000B7E57"/>
    <w:rsid w:val="000C5527"/>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1E34"/>
    <w:rsid w:val="002825DF"/>
    <w:rsid w:val="00282F54"/>
    <w:rsid w:val="002832EC"/>
    <w:rsid w:val="0028337E"/>
    <w:rsid w:val="00297165"/>
    <w:rsid w:val="002A3938"/>
    <w:rsid w:val="002A5D7F"/>
    <w:rsid w:val="002A7180"/>
    <w:rsid w:val="002B7437"/>
    <w:rsid w:val="002C1213"/>
    <w:rsid w:val="002C2BB6"/>
    <w:rsid w:val="002C2F79"/>
    <w:rsid w:val="002C782B"/>
    <w:rsid w:val="002D0B81"/>
    <w:rsid w:val="002D26E6"/>
    <w:rsid w:val="002D3368"/>
    <w:rsid w:val="002D58B5"/>
    <w:rsid w:val="002F00EE"/>
    <w:rsid w:val="002F0BE9"/>
    <w:rsid w:val="003036D1"/>
    <w:rsid w:val="00304053"/>
    <w:rsid w:val="00305F59"/>
    <w:rsid w:val="00314C32"/>
    <w:rsid w:val="003224D7"/>
    <w:rsid w:val="00330583"/>
    <w:rsid w:val="00331855"/>
    <w:rsid w:val="0033249E"/>
    <w:rsid w:val="00337882"/>
    <w:rsid w:val="00337E4D"/>
    <w:rsid w:val="00340F45"/>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A4E03"/>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77C7"/>
    <w:rsid w:val="003F34D2"/>
    <w:rsid w:val="003F7E52"/>
    <w:rsid w:val="0040217E"/>
    <w:rsid w:val="00405C30"/>
    <w:rsid w:val="00417F55"/>
    <w:rsid w:val="00420D44"/>
    <w:rsid w:val="004313D7"/>
    <w:rsid w:val="00432317"/>
    <w:rsid w:val="004347A0"/>
    <w:rsid w:val="004425C6"/>
    <w:rsid w:val="00463543"/>
    <w:rsid w:val="00464601"/>
    <w:rsid w:val="004702FB"/>
    <w:rsid w:val="00471503"/>
    <w:rsid w:val="00471A19"/>
    <w:rsid w:val="004742A4"/>
    <w:rsid w:val="004749F9"/>
    <w:rsid w:val="00476FF7"/>
    <w:rsid w:val="004776F1"/>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E0C24"/>
    <w:rsid w:val="004E6129"/>
    <w:rsid w:val="004E7A25"/>
    <w:rsid w:val="004F2927"/>
    <w:rsid w:val="004F65B0"/>
    <w:rsid w:val="004F76E3"/>
    <w:rsid w:val="005062E9"/>
    <w:rsid w:val="00510DA0"/>
    <w:rsid w:val="0051146A"/>
    <w:rsid w:val="005116E9"/>
    <w:rsid w:val="0051414E"/>
    <w:rsid w:val="00520848"/>
    <w:rsid w:val="0052142A"/>
    <w:rsid w:val="00522631"/>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71C05"/>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6F5414"/>
    <w:rsid w:val="007017A7"/>
    <w:rsid w:val="007068E7"/>
    <w:rsid w:val="00706BDD"/>
    <w:rsid w:val="007109D5"/>
    <w:rsid w:val="00713D85"/>
    <w:rsid w:val="00714B36"/>
    <w:rsid w:val="007159F0"/>
    <w:rsid w:val="00717838"/>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0A83"/>
    <w:rsid w:val="007D6FB3"/>
    <w:rsid w:val="007E0E83"/>
    <w:rsid w:val="007E2EFB"/>
    <w:rsid w:val="007E4767"/>
    <w:rsid w:val="007E5B92"/>
    <w:rsid w:val="007E6677"/>
    <w:rsid w:val="007E7244"/>
    <w:rsid w:val="007E72A0"/>
    <w:rsid w:val="007F0B8D"/>
    <w:rsid w:val="007F1258"/>
    <w:rsid w:val="007F186B"/>
    <w:rsid w:val="007F42EA"/>
    <w:rsid w:val="00800BC0"/>
    <w:rsid w:val="00803ADE"/>
    <w:rsid w:val="00804747"/>
    <w:rsid w:val="0081029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72CE"/>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7C85"/>
    <w:rsid w:val="00987D26"/>
    <w:rsid w:val="00990D60"/>
    <w:rsid w:val="0099381E"/>
    <w:rsid w:val="009A1F8D"/>
    <w:rsid w:val="009B6FA3"/>
    <w:rsid w:val="009C2494"/>
    <w:rsid w:val="009D0B6B"/>
    <w:rsid w:val="009D5EA4"/>
    <w:rsid w:val="009D7A22"/>
    <w:rsid w:val="009E214E"/>
    <w:rsid w:val="009E7E51"/>
    <w:rsid w:val="009F0646"/>
    <w:rsid w:val="009F1EC0"/>
    <w:rsid w:val="009F579A"/>
    <w:rsid w:val="00A01F5C"/>
    <w:rsid w:val="00A074E0"/>
    <w:rsid w:val="00A11567"/>
    <w:rsid w:val="00A21F80"/>
    <w:rsid w:val="00A22338"/>
    <w:rsid w:val="00A24321"/>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4FBC"/>
    <w:rsid w:val="00AD292A"/>
    <w:rsid w:val="00AD45D4"/>
    <w:rsid w:val="00AD469C"/>
    <w:rsid w:val="00AF1C0D"/>
    <w:rsid w:val="00AF36DA"/>
    <w:rsid w:val="00AF451C"/>
    <w:rsid w:val="00AF6B61"/>
    <w:rsid w:val="00AF7FB0"/>
    <w:rsid w:val="00AF7FF9"/>
    <w:rsid w:val="00B00613"/>
    <w:rsid w:val="00B03882"/>
    <w:rsid w:val="00B05760"/>
    <w:rsid w:val="00B05771"/>
    <w:rsid w:val="00B13E16"/>
    <w:rsid w:val="00B14B09"/>
    <w:rsid w:val="00B169F3"/>
    <w:rsid w:val="00B2338C"/>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E7223"/>
    <w:rsid w:val="00CF38DC"/>
    <w:rsid w:val="00CF52BB"/>
    <w:rsid w:val="00D02BAC"/>
    <w:rsid w:val="00D0323B"/>
    <w:rsid w:val="00D039FA"/>
    <w:rsid w:val="00D11086"/>
    <w:rsid w:val="00D1108A"/>
    <w:rsid w:val="00D22C8D"/>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1A"/>
    <w:rsid w:val="00D931BF"/>
    <w:rsid w:val="00D968D5"/>
    <w:rsid w:val="00DA4414"/>
    <w:rsid w:val="00DA5FDF"/>
    <w:rsid w:val="00DA74CC"/>
    <w:rsid w:val="00DB431B"/>
    <w:rsid w:val="00DC46B1"/>
    <w:rsid w:val="00DD25D6"/>
    <w:rsid w:val="00DD2FA1"/>
    <w:rsid w:val="00DD3AEB"/>
    <w:rsid w:val="00DD45F9"/>
    <w:rsid w:val="00DE16CA"/>
    <w:rsid w:val="00DE5603"/>
    <w:rsid w:val="00E0113E"/>
    <w:rsid w:val="00E07227"/>
    <w:rsid w:val="00E07F42"/>
    <w:rsid w:val="00E15807"/>
    <w:rsid w:val="00E17B7E"/>
    <w:rsid w:val="00E20213"/>
    <w:rsid w:val="00E2094B"/>
    <w:rsid w:val="00E20BBC"/>
    <w:rsid w:val="00E30C37"/>
    <w:rsid w:val="00E31DBC"/>
    <w:rsid w:val="00E32A8A"/>
    <w:rsid w:val="00E34FED"/>
    <w:rsid w:val="00E40639"/>
    <w:rsid w:val="00E43B00"/>
    <w:rsid w:val="00E44B88"/>
    <w:rsid w:val="00E45774"/>
    <w:rsid w:val="00E529AD"/>
    <w:rsid w:val="00E55B9D"/>
    <w:rsid w:val="00E567FE"/>
    <w:rsid w:val="00E571F8"/>
    <w:rsid w:val="00E601AD"/>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D0813"/>
    <w:rsid w:val="00ED41BC"/>
    <w:rsid w:val="00ED4814"/>
    <w:rsid w:val="00EE5A8F"/>
    <w:rsid w:val="00EF2AA7"/>
    <w:rsid w:val="00EF35BE"/>
    <w:rsid w:val="00EF3AE5"/>
    <w:rsid w:val="00EF76E1"/>
    <w:rsid w:val="00F16441"/>
    <w:rsid w:val="00F16647"/>
    <w:rsid w:val="00F22B99"/>
    <w:rsid w:val="00F45A82"/>
    <w:rsid w:val="00F55723"/>
    <w:rsid w:val="00F60761"/>
    <w:rsid w:val="00F660A1"/>
    <w:rsid w:val="00F76F87"/>
    <w:rsid w:val="00F776A0"/>
    <w:rsid w:val="00F833E9"/>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styleId="Nerazreenaomemba">
    <w:name w:val="Unresolved Mention"/>
    <w:basedOn w:val="Privzetapisavaodstavka"/>
    <w:uiPriority w:val="99"/>
    <w:semiHidden/>
    <w:unhideWhenUsed/>
    <w:rsid w:val="00571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0A6C8-3397-4814-9948-C6CE88D84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7864</Words>
  <Characters>44828</Characters>
  <Application>Microsoft Office Word</Application>
  <DocSecurity>0</DocSecurity>
  <Lines>373</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2024-10-29T08:14:00Z</cp:lastPrinted>
  <dcterms:created xsi:type="dcterms:W3CDTF">2024-10-29T08:17:00Z</dcterms:created>
  <dcterms:modified xsi:type="dcterms:W3CDTF">2024-10-29T08:17:00Z</dcterms:modified>
</cp:coreProperties>
</file>