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4D7734" w:rsidRPr="007305A5" w14:paraId="4AE75043" w14:textId="77777777" w:rsidTr="007158CB">
        <w:trPr>
          <w:trHeight w:val="292"/>
        </w:trPr>
        <w:tc>
          <w:tcPr>
            <w:tcW w:w="2500" w:type="pct"/>
            <w:vAlign w:val="center"/>
          </w:tcPr>
          <w:p w14:paraId="75200F6F" w14:textId="77777777" w:rsidR="004D7734" w:rsidRPr="007305A5" w:rsidRDefault="004D7734" w:rsidP="007158CB">
            <w:pPr>
              <w:rPr>
                <w:rFonts w:eastAsia="Calibri"/>
              </w:rPr>
            </w:pPr>
            <w:bookmarkStart w:id="0" w:name="_Hlk508131079"/>
            <w:r w:rsidRPr="007305A5">
              <w:rPr>
                <w:rFonts w:eastAsia="Calibri"/>
              </w:rPr>
              <w:t>Naročnik:</w:t>
            </w:r>
          </w:p>
        </w:tc>
        <w:tc>
          <w:tcPr>
            <w:tcW w:w="2500" w:type="pct"/>
            <w:vAlign w:val="center"/>
          </w:tcPr>
          <w:p w14:paraId="2A2790B6" w14:textId="60EDA95B" w:rsidR="004D7734" w:rsidRPr="007305A5" w:rsidRDefault="004D7734" w:rsidP="007158CB">
            <w:pPr>
              <w:rPr>
                <w:rFonts w:eastAsia="Calibri"/>
                <w:b/>
              </w:rPr>
            </w:pPr>
            <w:r w:rsidRPr="007305A5">
              <w:rPr>
                <w:rFonts w:eastAsia="Calibri"/>
              </w:rPr>
              <w:t xml:space="preserve">Podpisnik pogodbe: </w:t>
            </w:r>
            <w:r w:rsidR="006F44C2" w:rsidRPr="006F44C2">
              <w:rPr>
                <w:rFonts w:eastAsia="Calibri"/>
              </w:rPr>
              <w:fldChar w:fldCharType="begin">
                <w:ffData>
                  <w:name w:val="Besedilo48"/>
                  <w:enabled/>
                  <w:calcOnExit w:val="0"/>
                  <w:textInput/>
                </w:ffData>
              </w:fldChar>
            </w:r>
            <w:r w:rsidR="006F44C2" w:rsidRPr="006F44C2">
              <w:rPr>
                <w:rFonts w:eastAsia="Calibri"/>
              </w:rPr>
              <w:instrText xml:space="preserve"> FORMTEXT </w:instrText>
            </w:r>
            <w:r w:rsidR="006F44C2" w:rsidRPr="006F44C2">
              <w:rPr>
                <w:rFonts w:eastAsia="Calibri"/>
              </w:rPr>
            </w:r>
            <w:r w:rsidR="006F44C2" w:rsidRPr="006F44C2">
              <w:rPr>
                <w:rFonts w:eastAsia="Calibri"/>
              </w:rPr>
              <w:fldChar w:fldCharType="separate"/>
            </w:r>
            <w:r w:rsidR="006F44C2" w:rsidRPr="006F44C2">
              <w:rPr>
                <w:rFonts w:eastAsia="Calibri"/>
              </w:rPr>
              <w:t>     </w:t>
            </w:r>
            <w:r w:rsidR="006F44C2" w:rsidRPr="006F44C2">
              <w:rPr>
                <w:rFonts w:eastAsia="Calibri"/>
              </w:rPr>
              <w:fldChar w:fldCharType="end"/>
            </w:r>
          </w:p>
        </w:tc>
      </w:tr>
      <w:tr w:rsidR="004D7734" w:rsidRPr="007305A5" w14:paraId="25BC3107" w14:textId="77777777" w:rsidTr="007158CB">
        <w:trPr>
          <w:trHeight w:val="1075"/>
        </w:trPr>
        <w:tc>
          <w:tcPr>
            <w:tcW w:w="2500" w:type="pct"/>
            <w:vAlign w:val="center"/>
          </w:tcPr>
          <w:p w14:paraId="172BE145" w14:textId="6DE3783E" w:rsidR="003C58F0" w:rsidRDefault="003C58F0" w:rsidP="0049027B">
            <w:r>
              <w:t>Republika Slovenija</w:t>
            </w:r>
          </w:p>
          <w:p w14:paraId="1ECCCF82" w14:textId="56265230" w:rsidR="0049027B" w:rsidRDefault="0049027B" w:rsidP="0049027B">
            <w:r>
              <w:t>Ministrstvo za digitalno preobrazbo</w:t>
            </w:r>
          </w:p>
          <w:p w14:paraId="3241788E" w14:textId="77777777" w:rsidR="0049027B" w:rsidRDefault="0049027B" w:rsidP="0049027B">
            <w:r>
              <w:t>Davčna ulica 1</w:t>
            </w:r>
          </w:p>
          <w:p w14:paraId="14BAC09F" w14:textId="77777777" w:rsidR="0049027B" w:rsidRDefault="0049027B" w:rsidP="0049027B">
            <w:r>
              <w:t>1000 Ljubljana</w:t>
            </w:r>
          </w:p>
          <w:p w14:paraId="5B7C4FDA" w14:textId="77777777" w:rsidR="0049027B" w:rsidRDefault="0049027B" w:rsidP="0049027B"/>
          <w:p w14:paraId="0E6385D7" w14:textId="4B1051F6" w:rsidR="004D7734" w:rsidRPr="007305A5" w:rsidRDefault="0049027B" w:rsidP="0049027B">
            <w:pPr>
              <w:rPr>
                <w:rFonts w:eastAsia="Calibri"/>
              </w:rPr>
            </w:pPr>
            <w:r>
              <w:t>ki ga zastopa dr. Emilija Stojmenova Duh, ministrica</w:t>
            </w:r>
          </w:p>
        </w:tc>
        <w:tc>
          <w:tcPr>
            <w:tcW w:w="2500" w:type="pct"/>
            <w:vAlign w:val="center"/>
          </w:tcPr>
          <w:p w14:paraId="1B123D09" w14:textId="77777777" w:rsidR="004D7734" w:rsidRPr="007305A5" w:rsidRDefault="004D7734" w:rsidP="007158CB">
            <w:pPr>
              <w:rPr>
                <w:rFonts w:eastAsia="Calibri"/>
              </w:rPr>
            </w:pPr>
          </w:p>
        </w:tc>
      </w:tr>
      <w:tr w:rsidR="004D7734" w:rsidRPr="007305A5" w14:paraId="0D7CC38F" w14:textId="77777777" w:rsidTr="007158CB">
        <w:trPr>
          <w:trHeight w:val="391"/>
        </w:trPr>
        <w:tc>
          <w:tcPr>
            <w:tcW w:w="2500" w:type="pct"/>
            <w:vAlign w:val="center"/>
          </w:tcPr>
          <w:p w14:paraId="3FB19A35" w14:textId="4220C2B8" w:rsidR="004D7734" w:rsidRPr="007305A5" w:rsidRDefault="004D7734" w:rsidP="007158CB">
            <w:pPr>
              <w:rPr>
                <w:rFonts w:eastAsia="Calibri"/>
              </w:rPr>
            </w:pPr>
            <w:bookmarkStart w:id="1" w:name="_Hlk508131093"/>
            <w:bookmarkEnd w:id="0"/>
            <w:r w:rsidRPr="007305A5">
              <w:rPr>
                <w:rFonts w:eastAsia="Calibri"/>
              </w:rPr>
              <w:t xml:space="preserve">Davčna št: </w:t>
            </w:r>
            <w:r w:rsidR="0049027B" w:rsidRPr="00CE44FF">
              <w:t>29802377</w:t>
            </w:r>
          </w:p>
        </w:tc>
        <w:tc>
          <w:tcPr>
            <w:tcW w:w="2500" w:type="pct"/>
            <w:vAlign w:val="center"/>
          </w:tcPr>
          <w:p w14:paraId="1B75B3BB" w14:textId="5D3E26A9" w:rsidR="004D7734" w:rsidRPr="007305A5" w:rsidRDefault="004D7734" w:rsidP="007158CB">
            <w:pPr>
              <w:rPr>
                <w:rFonts w:eastAsia="Calibri"/>
              </w:rPr>
            </w:pPr>
            <w:r w:rsidRPr="007305A5">
              <w:rPr>
                <w:rFonts w:eastAsia="Calibri"/>
              </w:rPr>
              <w:t xml:space="preserve">Telefon: </w:t>
            </w:r>
            <w:r w:rsidR="0049027B" w:rsidRPr="00CE44FF">
              <w:t>01 555 58 00</w:t>
            </w:r>
          </w:p>
        </w:tc>
      </w:tr>
      <w:tr w:rsidR="004D7734" w:rsidRPr="007305A5" w14:paraId="1CFF2E2B" w14:textId="77777777" w:rsidTr="007158CB">
        <w:trPr>
          <w:trHeight w:val="391"/>
        </w:trPr>
        <w:tc>
          <w:tcPr>
            <w:tcW w:w="2500" w:type="pct"/>
            <w:vAlign w:val="center"/>
          </w:tcPr>
          <w:p w14:paraId="06670863" w14:textId="60725D6D" w:rsidR="004D7734" w:rsidRPr="007305A5" w:rsidRDefault="004D7734" w:rsidP="007158CB">
            <w:pPr>
              <w:rPr>
                <w:rFonts w:eastAsia="Calibri"/>
              </w:rPr>
            </w:pPr>
            <w:r w:rsidRPr="007305A5">
              <w:rPr>
                <w:rFonts w:eastAsia="Calibri"/>
              </w:rPr>
              <w:t xml:space="preserve">Matična št.: </w:t>
            </w:r>
            <w:r w:rsidR="0049027B" w:rsidRPr="00CE44FF">
              <w:rPr>
                <w:color w:val="111111"/>
              </w:rPr>
              <w:t>2632586000</w:t>
            </w:r>
          </w:p>
        </w:tc>
        <w:tc>
          <w:tcPr>
            <w:tcW w:w="2500" w:type="pct"/>
            <w:vAlign w:val="center"/>
          </w:tcPr>
          <w:p w14:paraId="39B983B9" w14:textId="5CD2EB62" w:rsidR="004D7734" w:rsidRPr="007305A5" w:rsidRDefault="004D7734" w:rsidP="007158CB">
            <w:pPr>
              <w:rPr>
                <w:rFonts w:eastAsia="Calibri"/>
              </w:rPr>
            </w:pPr>
            <w:r w:rsidRPr="007305A5">
              <w:rPr>
                <w:rFonts w:eastAsia="Calibri"/>
              </w:rPr>
              <w:t xml:space="preserve">E-pošta: </w:t>
            </w:r>
            <w:hyperlink r:id="rId8" w:history="1">
              <w:r w:rsidR="0049027B" w:rsidRPr="00CE44FF">
                <w:rPr>
                  <w:rStyle w:val="Hiperpovezava"/>
                </w:rPr>
                <w:t>gp.mdp@gov.si</w:t>
              </w:r>
            </w:hyperlink>
          </w:p>
        </w:tc>
      </w:tr>
      <w:tr w:rsidR="004D7734" w:rsidRPr="007305A5" w14:paraId="2D4BA8FD" w14:textId="77777777" w:rsidTr="007158CB">
        <w:trPr>
          <w:trHeight w:val="391"/>
        </w:trPr>
        <w:tc>
          <w:tcPr>
            <w:tcW w:w="2500" w:type="pct"/>
            <w:vAlign w:val="center"/>
          </w:tcPr>
          <w:p w14:paraId="049AF8EC" w14:textId="01315D73" w:rsidR="004D7734" w:rsidRPr="007305A5" w:rsidRDefault="004D7734" w:rsidP="007158CB">
            <w:pPr>
              <w:rPr>
                <w:rFonts w:eastAsia="Calibri"/>
              </w:rPr>
            </w:pPr>
            <w:r w:rsidRPr="007305A5">
              <w:rPr>
                <w:rFonts w:eastAsia="Calibri"/>
              </w:rPr>
              <w:t xml:space="preserve">Transakcijski račun: </w:t>
            </w:r>
            <w:r w:rsidR="0049027B" w:rsidRPr="00CE44FF">
              <w:t>SI56 01100 6300 109972</w:t>
            </w:r>
          </w:p>
        </w:tc>
        <w:tc>
          <w:tcPr>
            <w:tcW w:w="2500" w:type="pct"/>
            <w:vAlign w:val="center"/>
          </w:tcPr>
          <w:p w14:paraId="484C2C48" w14:textId="443433B8" w:rsidR="004D7734" w:rsidRPr="007305A5" w:rsidRDefault="004D7734" w:rsidP="007158CB">
            <w:pPr>
              <w:rPr>
                <w:rFonts w:eastAsia="Calibri"/>
              </w:rPr>
            </w:pPr>
          </w:p>
        </w:tc>
      </w:tr>
      <w:bookmarkEnd w:id="1"/>
    </w:tbl>
    <w:p w14:paraId="4A9EBBCA" w14:textId="77777777" w:rsidR="004D7734" w:rsidRPr="007305A5" w:rsidRDefault="004D7734" w:rsidP="004D7734">
      <w:pPr>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4D7734" w:rsidRPr="007305A5" w14:paraId="441FB4DA" w14:textId="77777777" w:rsidTr="007158CB">
        <w:trPr>
          <w:trHeight w:val="292"/>
        </w:trPr>
        <w:tc>
          <w:tcPr>
            <w:tcW w:w="2500" w:type="pct"/>
            <w:vAlign w:val="center"/>
          </w:tcPr>
          <w:p w14:paraId="469711F8" w14:textId="77777777" w:rsidR="004D7734" w:rsidRPr="007305A5" w:rsidRDefault="004D7734" w:rsidP="007158CB">
            <w:pPr>
              <w:rPr>
                <w:rFonts w:eastAsia="Calibri"/>
              </w:rPr>
            </w:pPr>
            <w:r w:rsidRPr="007305A5">
              <w:rPr>
                <w:rFonts w:eastAsia="Calibri"/>
              </w:rPr>
              <w:t>Izvajalec:</w:t>
            </w:r>
          </w:p>
        </w:tc>
        <w:tc>
          <w:tcPr>
            <w:tcW w:w="2500" w:type="pct"/>
            <w:vAlign w:val="center"/>
          </w:tcPr>
          <w:p w14:paraId="2C992BEA" w14:textId="77777777" w:rsidR="004D7734" w:rsidRPr="007305A5" w:rsidRDefault="004D7734" w:rsidP="007158CB">
            <w:pPr>
              <w:rPr>
                <w:rFonts w:eastAsia="Calibri"/>
              </w:rPr>
            </w:pPr>
            <w:r w:rsidRPr="007305A5">
              <w:rPr>
                <w:rFonts w:eastAsia="Calibri"/>
              </w:rPr>
              <w:t xml:space="preserve">Podpisnik pogodbe: </w:t>
            </w:r>
          </w:p>
          <w:p w14:paraId="0B367B2A" w14:textId="77777777" w:rsidR="004D7734" w:rsidRPr="007305A5" w:rsidRDefault="004D7734" w:rsidP="007158CB">
            <w:pPr>
              <w:rPr>
                <w:rFonts w:eastAsia="Calibri"/>
              </w:rPr>
            </w:pPr>
            <w:r w:rsidRPr="00201222">
              <w:fldChar w:fldCharType="begin">
                <w:ffData>
                  <w:name w:val="Besedilo48"/>
                  <w:enabled/>
                  <w:calcOnExit w:val="0"/>
                  <w:textInput/>
                </w:ffData>
              </w:fldChar>
            </w:r>
            <w:r w:rsidRPr="00201222">
              <w:instrText xml:space="preserve"> FORMTEXT </w:instrText>
            </w:r>
            <w:r w:rsidRPr="00201222">
              <w:fldChar w:fldCharType="separate"/>
            </w:r>
            <w:r w:rsidRPr="00201222">
              <w:t>     </w:t>
            </w:r>
            <w:r w:rsidRPr="00201222">
              <w:fldChar w:fldCharType="end"/>
            </w:r>
          </w:p>
        </w:tc>
      </w:tr>
      <w:tr w:rsidR="004D7734" w:rsidRPr="007305A5" w14:paraId="3C03C5D2" w14:textId="77777777" w:rsidTr="007158CB">
        <w:trPr>
          <w:trHeight w:val="1075"/>
        </w:trPr>
        <w:tc>
          <w:tcPr>
            <w:tcW w:w="2500" w:type="pct"/>
          </w:tcPr>
          <w:p w14:paraId="0F69EAB0" w14:textId="77777777" w:rsidR="004D7734" w:rsidRPr="00201222" w:rsidRDefault="004D7734" w:rsidP="004D7734">
            <w:pPr>
              <w:rPr>
                <w:i/>
              </w:rPr>
            </w:pPr>
            <w:r w:rsidRPr="00201222">
              <w:fldChar w:fldCharType="begin">
                <w:ffData>
                  <w:name w:val="Besedilo1"/>
                  <w:enabled/>
                  <w:calcOnExit w:val="0"/>
                  <w:textInput/>
                </w:ffData>
              </w:fldChar>
            </w:r>
            <w:r w:rsidRPr="00201222">
              <w:instrText xml:space="preserve"> FORMTEXT </w:instrText>
            </w:r>
            <w:r w:rsidRPr="00201222">
              <w:fldChar w:fldCharType="separate"/>
            </w:r>
            <w:r w:rsidRPr="00201222">
              <w:rPr>
                <w:noProof/>
              </w:rPr>
              <w:t> </w:t>
            </w:r>
            <w:r w:rsidRPr="00201222">
              <w:rPr>
                <w:noProof/>
              </w:rPr>
              <w:t> </w:t>
            </w:r>
            <w:r w:rsidRPr="00201222">
              <w:rPr>
                <w:noProof/>
              </w:rPr>
              <w:t> </w:t>
            </w:r>
            <w:r w:rsidRPr="00201222">
              <w:rPr>
                <w:noProof/>
              </w:rPr>
              <w:t> </w:t>
            </w:r>
            <w:r w:rsidRPr="00201222">
              <w:rPr>
                <w:noProof/>
              </w:rPr>
              <w:t> </w:t>
            </w:r>
            <w:r w:rsidRPr="00201222">
              <w:fldChar w:fldCharType="end"/>
            </w:r>
            <w:r w:rsidRPr="00201222">
              <w:t xml:space="preserve"> </w:t>
            </w:r>
            <w:r w:rsidRPr="00201222">
              <w:rPr>
                <w:i/>
              </w:rPr>
              <w:t>/naziv/</w:t>
            </w:r>
          </w:p>
          <w:p w14:paraId="6D5D0D18" w14:textId="77777777" w:rsidR="004D7734" w:rsidRPr="00201222" w:rsidRDefault="004D7734" w:rsidP="004D7734">
            <w:pPr>
              <w:rPr>
                <w:i/>
              </w:rPr>
            </w:pPr>
            <w:r w:rsidRPr="00201222">
              <w:fldChar w:fldCharType="begin">
                <w:ffData>
                  <w:name w:val="Besedilo1"/>
                  <w:enabled/>
                  <w:calcOnExit w:val="0"/>
                  <w:textInput/>
                </w:ffData>
              </w:fldChar>
            </w:r>
            <w:r w:rsidRPr="00201222">
              <w:instrText xml:space="preserve"> FORMTEXT </w:instrText>
            </w:r>
            <w:r w:rsidRPr="00201222">
              <w:fldChar w:fldCharType="separate"/>
            </w:r>
            <w:r w:rsidRPr="00201222">
              <w:rPr>
                <w:noProof/>
              </w:rPr>
              <w:t> </w:t>
            </w:r>
            <w:r w:rsidRPr="00201222">
              <w:rPr>
                <w:noProof/>
              </w:rPr>
              <w:t> </w:t>
            </w:r>
            <w:r w:rsidRPr="00201222">
              <w:rPr>
                <w:noProof/>
              </w:rPr>
              <w:t> </w:t>
            </w:r>
            <w:r w:rsidRPr="00201222">
              <w:rPr>
                <w:noProof/>
              </w:rPr>
              <w:t> </w:t>
            </w:r>
            <w:r w:rsidRPr="00201222">
              <w:rPr>
                <w:noProof/>
              </w:rPr>
              <w:t> </w:t>
            </w:r>
            <w:r w:rsidRPr="00201222">
              <w:fldChar w:fldCharType="end"/>
            </w:r>
            <w:r w:rsidRPr="00201222">
              <w:t xml:space="preserve"> </w:t>
            </w:r>
            <w:r w:rsidRPr="00201222">
              <w:rPr>
                <w:i/>
              </w:rPr>
              <w:t>/sedež/</w:t>
            </w:r>
          </w:p>
          <w:p w14:paraId="25CC4389" w14:textId="77777777" w:rsidR="004D7734" w:rsidRPr="00201222" w:rsidRDefault="004D7734" w:rsidP="004D7734"/>
          <w:p w14:paraId="2847B550" w14:textId="77777777" w:rsidR="004D7734" w:rsidRPr="00201222" w:rsidRDefault="004D7734" w:rsidP="004D7734"/>
          <w:p w14:paraId="62039008" w14:textId="77777777" w:rsidR="004D7734" w:rsidRDefault="004D7734" w:rsidP="004D7734">
            <w:r w:rsidRPr="00201222">
              <w:fldChar w:fldCharType="begin">
                <w:ffData>
                  <w:name w:val="Besedilo1"/>
                  <w:enabled/>
                  <w:calcOnExit w:val="0"/>
                  <w:textInput/>
                </w:ffData>
              </w:fldChar>
            </w:r>
            <w:r w:rsidRPr="00201222">
              <w:instrText xml:space="preserve"> FORMTEXT </w:instrText>
            </w:r>
            <w:r w:rsidRPr="00201222">
              <w:fldChar w:fldCharType="separate"/>
            </w:r>
            <w:r w:rsidRPr="00201222">
              <w:rPr>
                <w:noProof/>
              </w:rPr>
              <w:t> </w:t>
            </w:r>
            <w:r w:rsidRPr="00201222">
              <w:rPr>
                <w:noProof/>
              </w:rPr>
              <w:t> </w:t>
            </w:r>
            <w:r w:rsidRPr="00201222">
              <w:rPr>
                <w:noProof/>
              </w:rPr>
              <w:t> </w:t>
            </w:r>
            <w:r w:rsidRPr="00201222">
              <w:rPr>
                <w:noProof/>
              </w:rPr>
              <w:t> </w:t>
            </w:r>
            <w:r w:rsidRPr="00201222">
              <w:rPr>
                <w:noProof/>
              </w:rPr>
              <w:t> </w:t>
            </w:r>
            <w:r w:rsidRPr="00201222">
              <w:fldChar w:fldCharType="end"/>
            </w:r>
            <w:r w:rsidRPr="00201222">
              <w:t xml:space="preserve"> </w:t>
            </w:r>
            <w:r w:rsidRPr="00201222">
              <w:rPr>
                <w:i/>
              </w:rPr>
              <w:t>/zakoniti zastopnik/</w:t>
            </w:r>
          </w:p>
          <w:p w14:paraId="3DB9782B" w14:textId="77777777" w:rsidR="004D7734" w:rsidRPr="007305A5" w:rsidRDefault="004D7734" w:rsidP="007158CB"/>
        </w:tc>
        <w:tc>
          <w:tcPr>
            <w:tcW w:w="2500" w:type="pct"/>
            <w:vAlign w:val="center"/>
          </w:tcPr>
          <w:p w14:paraId="0F43EDBB" w14:textId="77777777" w:rsidR="004D7734" w:rsidRPr="007305A5" w:rsidRDefault="004D7734" w:rsidP="007158CB">
            <w:pPr>
              <w:rPr>
                <w:rFonts w:eastAsia="Calibri"/>
              </w:rPr>
            </w:pPr>
          </w:p>
        </w:tc>
      </w:tr>
      <w:tr w:rsidR="004D7734" w:rsidRPr="007305A5" w14:paraId="2D18BDAA" w14:textId="77777777" w:rsidTr="007158CB">
        <w:trPr>
          <w:trHeight w:val="391"/>
        </w:trPr>
        <w:tc>
          <w:tcPr>
            <w:tcW w:w="2500" w:type="pct"/>
            <w:vAlign w:val="center"/>
          </w:tcPr>
          <w:p w14:paraId="77C8ED8A" w14:textId="77777777" w:rsidR="004D7734" w:rsidRPr="007305A5" w:rsidRDefault="004D7734" w:rsidP="007158CB">
            <w:pPr>
              <w:rPr>
                <w:rFonts w:eastAsia="Calibri"/>
              </w:rPr>
            </w:pPr>
            <w:r w:rsidRPr="007305A5">
              <w:rPr>
                <w:rFonts w:eastAsia="Calibri"/>
              </w:rPr>
              <w:t xml:space="preserve">Davčna št: </w:t>
            </w:r>
            <w:r w:rsidRPr="00201222">
              <w:fldChar w:fldCharType="begin">
                <w:ffData>
                  <w:name w:val="Besedilo48"/>
                  <w:enabled/>
                  <w:calcOnExit w:val="0"/>
                  <w:textInput/>
                </w:ffData>
              </w:fldChar>
            </w:r>
            <w:r w:rsidRPr="00201222">
              <w:instrText xml:space="preserve"> FORMTEXT </w:instrText>
            </w:r>
            <w:r w:rsidRPr="00201222">
              <w:fldChar w:fldCharType="separate"/>
            </w:r>
            <w:r w:rsidRPr="00201222">
              <w:t>     </w:t>
            </w:r>
            <w:r w:rsidRPr="00201222">
              <w:fldChar w:fldCharType="end"/>
            </w:r>
          </w:p>
        </w:tc>
        <w:tc>
          <w:tcPr>
            <w:tcW w:w="2500" w:type="pct"/>
            <w:vAlign w:val="center"/>
          </w:tcPr>
          <w:p w14:paraId="724DC8AE" w14:textId="77777777" w:rsidR="004D7734" w:rsidRPr="007305A5" w:rsidRDefault="004D7734" w:rsidP="007158CB">
            <w:pPr>
              <w:rPr>
                <w:rFonts w:eastAsia="Calibri"/>
              </w:rPr>
            </w:pPr>
            <w:r w:rsidRPr="007305A5">
              <w:rPr>
                <w:rFonts w:eastAsia="Calibri"/>
              </w:rPr>
              <w:t xml:space="preserve">Telefon: </w:t>
            </w:r>
            <w:r w:rsidRPr="00201222">
              <w:fldChar w:fldCharType="begin">
                <w:ffData>
                  <w:name w:val="Besedilo48"/>
                  <w:enabled/>
                  <w:calcOnExit w:val="0"/>
                  <w:textInput/>
                </w:ffData>
              </w:fldChar>
            </w:r>
            <w:r w:rsidRPr="00201222">
              <w:instrText xml:space="preserve"> FORMTEXT </w:instrText>
            </w:r>
            <w:r w:rsidRPr="00201222">
              <w:fldChar w:fldCharType="separate"/>
            </w:r>
            <w:r w:rsidRPr="00201222">
              <w:t>     </w:t>
            </w:r>
            <w:r w:rsidRPr="00201222">
              <w:fldChar w:fldCharType="end"/>
            </w:r>
          </w:p>
        </w:tc>
      </w:tr>
      <w:tr w:rsidR="004D7734" w:rsidRPr="007305A5" w14:paraId="4BA984A5" w14:textId="77777777" w:rsidTr="007158CB">
        <w:trPr>
          <w:trHeight w:val="391"/>
        </w:trPr>
        <w:tc>
          <w:tcPr>
            <w:tcW w:w="2500" w:type="pct"/>
            <w:vAlign w:val="center"/>
          </w:tcPr>
          <w:p w14:paraId="2930DF60" w14:textId="77777777" w:rsidR="004D7734" w:rsidRPr="007305A5" w:rsidRDefault="004D7734" w:rsidP="007158CB">
            <w:pPr>
              <w:rPr>
                <w:rFonts w:eastAsia="Calibri"/>
              </w:rPr>
            </w:pPr>
            <w:r w:rsidRPr="007305A5">
              <w:rPr>
                <w:rFonts w:eastAsia="Calibri"/>
              </w:rPr>
              <w:t>Matična št.:</w:t>
            </w:r>
            <w:r w:rsidRPr="007305A5">
              <w:t xml:space="preserve"> </w:t>
            </w:r>
            <w:r w:rsidRPr="00201222">
              <w:fldChar w:fldCharType="begin">
                <w:ffData>
                  <w:name w:val="Besedilo48"/>
                  <w:enabled/>
                  <w:calcOnExit w:val="0"/>
                  <w:textInput/>
                </w:ffData>
              </w:fldChar>
            </w:r>
            <w:r w:rsidRPr="00201222">
              <w:instrText xml:space="preserve"> FORMTEXT </w:instrText>
            </w:r>
            <w:r w:rsidRPr="00201222">
              <w:fldChar w:fldCharType="separate"/>
            </w:r>
            <w:r w:rsidRPr="00201222">
              <w:t>     </w:t>
            </w:r>
            <w:r w:rsidRPr="00201222">
              <w:fldChar w:fldCharType="end"/>
            </w:r>
          </w:p>
        </w:tc>
        <w:tc>
          <w:tcPr>
            <w:tcW w:w="2500" w:type="pct"/>
            <w:vAlign w:val="center"/>
          </w:tcPr>
          <w:p w14:paraId="52F63DB1" w14:textId="77777777" w:rsidR="004D7734" w:rsidRPr="007305A5" w:rsidRDefault="004D7734" w:rsidP="007158CB">
            <w:pPr>
              <w:rPr>
                <w:rFonts w:eastAsia="Calibri"/>
              </w:rPr>
            </w:pPr>
            <w:r w:rsidRPr="007305A5">
              <w:rPr>
                <w:rFonts w:eastAsia="Calibri"/>
              </w:rPr>
              <w:t xml:space="preserve">E-pošta: </w:t>
            </w:r>
            <w:r w:rsidRPr="00201222">
              <w:fldChar w:fldCharType="begin">
                <w:ffData>
                  <w:name w:val="Besedilo48"/>
                  <w:enabled/>
                  <w:calcOnExit w:val="0"/>
                  <w:textInput/>
                </w:ffData>
              </w:fldChar>
            </w:r>
            <w:r w:rsidRPr="00201222">
              <w:instrText xml:space="preserve"> FORMTEXT </w:instrText>
            </w:r>
            <w:r w:rsidRPr="00201222">
              <w:fldChar w:fldCharType="separate"/>
            </w:r>
            <w:r w:rsidRPr="00201222">
              <w:t>     </w:t>
            </w:r>
            <w:r w:rsidRPr="00201222">
              <w:fldChar w:fldCharType="end"/>
            </w:r>
          </w:p>
        </w:tc>
      </w:tr>
      <w:tr w:rsidR="004D7734" w:rsidRPr="007305A5" w14:paraId="366A3D23" w14:textId="77777777" w:rsidTr="007158CB">
        <w:trPr>
          <w:trHeight w:val="391"/>
        </w:trPr>
        <w:tc>
          <w:tcPr>
            <w:tcW w:w="2500" w:type="pct"/>
            <w:vAlign w:val="center"/>
          </w:tcPr>
          <w:p w14:paraId="41528382" w14:textId="77777777" w:rsidR="004D7734" w:rsidRPr="007305A5" w:rsidRDefault="004D7734" w:rsidP="007158CB">
            <w:pPr>
              <w:rPr>
                <w:rFonts w:eastAsia="Calibri"/>
              </w:rPr>
            </w:pPr>
            <w:r w:rsidRPr="007305A5">
              <w:rPr>
                <w:rFonts w:eastAsia="Calibri"/>
              </w:rPr>
              <w:t xml:space="preserve">Transakcijski račun: </w:t>
            </w:r>
            <w:r w:rsidRPr="00201222">
              <w:fldChar w:fldCharType="begin">
                <w:ffData>
                  <w:name w:val="Besedilo48"/>
                  <w:enabled/>
                  <w:calcOnExit w:val="0"/>
                  <w:textInput/>
                </w:ffData>
              </w:fldChar>
            </w:r>
            <w:r w:rsidRPr="00201222">
              <w:instrText xml:space="preserve"> FORMTEXT </w:instrText>
            </w:r>
            <w:r w:rsidRPr="00201222">
              <w:fldChar w:fldCharType="separate"/>
            </w:r>
            <w:r w:rsidRPr="00201222">
              <w:t>     </w:t>
            </w:r>
            <w:r w:rsidRPr="00201222">
              <w:fldChar w:fldCharType="end"/>
            </w:r>
          </w:p>
        </w:tc>
        <w:tc>
          <w:tcPr>
            <w:tcW w:w="2500" w:type="pct"/>
            <w:vAlign w:val="center"/>
          </w:tcPr>
          <w:p w14:paraId="158BFCB4" w14:textId="77777777" w:rsidR="004D7734" w:rsidRPr="007305A5" w:rsidRDefault="004D7734" w:rsidP="007158CB">
            <w:pPr>
              <w:rPr>
                <w:rFonts w:eastAsia="Calibri"/>
              </w:rPr>
            </w:pPr>
            <w:r w:rsidRPr="007305A5">
              <w:rPr>
                <w:rFonts w:eastAsia="Calibri"/>
              </w:rPr>
              <w:t xml:space="preserve">Telefaks: </w:t>
            </w:r>
            <w:r w:rsidRPr="00201222">
              <w:fldChar w:fldCharType="begin">
                <w:ffData>
                  <w:name w:val="Besedilo48"/>
                  <w:enabled/>
                  <w:calcOnExit w:val="0"/>
                  <w:textInput/>
                </w:ffData>
              </w:fldChar>
            </w:r>
            <w:r w:rsidRPr="00201222">
              <w:instrText xml:space="preserve"> FORMTEXT </w:instrText>
            </w:r>
            <w:r w:rsidRPr="00201222">
              <w:fldChar w:fldCharType="separate"/>
            </w:r>
            <w:r w:rsidRPr="00201222">
              <w:t>     </w:t>
            </w:r>
            <w:r w:rsidRPr="00201222">
              <w:fldChar w:fldCharType="end"/>
            </w:r>
          </w:p>
        </w:tc>
      </w:tr>
    </w:tbl>
    <w:p w14:paraId="24B846F3" w14:textId="77777777" w:rsidR="007158CB" w:rsidRDefault="007158CB" w:rsidP="00BF67DA">
      <w:pPr>
        <w:shd w:val="clear" w:color="auto" w:fill="FFFFFF"/>
      </w:pPr>
    </w:p>
    <w:p w14:paraId="4C86ACF2" w14:textId="77777777" w:rsidR="00BF67DA" w:rsidRPr="00201222" w:rsidRDefault="00BF67DA" w:rsidP="00BF67DA">
      <w:pPr>
        <w:shd w:val="clear" w:color="auto" w:fill="FFFFFF"/>
      </w:pPr>
      <w:r w:rsidRPr="00201222">
        <w:t>skleneta</w:t>
      </w:r>
    </w:p>
    <w:p w14:paraId="65A5A37E" w14:textId="77777777" w:rsidR="00BF67DA" w:rsidRPr="00201222" w:rsidRDefault="00BF67DA" w:rsidP="00BF67DA">
      <w:pPr>
        <w:shd w:val="clear" w:color="auto" w:fill="FFFFFF"/>
      </w:pPr>
    </w:p>
    <w:p w14:paraId="1E7E01FA" w14:textId="77777777" w:rsidR="00BF67DA" w:rsidRPr="00201222" w:rsidRDefault="00BF67DA" w:rsidP="00BF67DA">
      <w:pPr>
        <w:shd w:val="clear" w:color="auto" w:fill="FFFFFF"/>
        <w:jc w:val="center"/>
      </w:pPr>
      <w:r w:rsidRPr="00201222">
        <w:rPr>
          <w:b/>
        </w:rPr>
        <w:t xml:space="preserve">POGODBO ŠT. </w:t>
      </w:r>
      <w:r w:rsidRPr="00201222">
        <w:fldChar w:fldCharType="begin">
          <w:ffData>
            <w:name w:val="Besedilo48"/>
            <w:enabled/>
            <w:calcOnExit w:val="0"/>
            <w:textInput/>
          </w:ffData>
        </w:fldChar>
      </w:r>
      <w:r w:rsidRPr="00201222">
        <w:instrText xml:space="preserve"> FORMTEXT </w:instrText>
      </w:r>
      <w:r w:rsidRPr="00201222">
        <w:fldChar w:fldCharType="separate"/>
      </w:r>
      <w:r w:rsidRPr="00201222">
        <w:t>     </w:t>
      </w:r>
      <w:r w:rsidRPr="00201222">
        <w:fldChar w:fldCharType="end"/>
      </w:r>
    </w:p>
    <w:p w14:paraId="631E8832" w14:textId="77777777" w:rsidR="00BF67DA" w:rsidRPr="00201222" w:rsidRDefault="00BF67DA" w:rsidP="00BF67DA">
      <w:pPr>
        <w:shd w:val="clear" w:color="auto" w:fill="FFFFFF"/>
        <w:rPr>
          <w:caps/>
        </w:rPr>
      </w:pPr>
    </w:p>
    <w:p w14:paraId="255BBEBB" w14:textId="77777777" w:rsidR="00BF67DA" w:rsidRPr="00201222" w:rsidRDefault="00BF67DA" w:rsidP="00CB28EB">
      <w:pPr>
        <w:pStyle w:val="Slog1"/>
      </w:pPr>
      <w:r w:rsidRPr="00201222">
        <w:t>UVODNE DOLOČBE</w:t>
      </w:r>
    </w:p>
    <w:p w14:paraId="4BB0DA3C" w14:textId="77777777" w:rsidR="00BF67DA" w:rsidRPr="00201222" w:rsidRDefault="00BF67DA" w:rsidP="00BF67DA"/>
    <w:p w14:paraId="5AB10284" w14:textId="77777777" w:rsidR="00BF67DA" w:rsidRPr="00201222" w:rsidRDefault="00BF67DA" w:rsidP="00BF67DA">
      <w:pPr>
        <w:numPr>
          <w:ilvl w:val="0"/>
          <w:numId w:val="2"/>
        </w:numPr>
        <w:suppressAutoHyphens w:val="0"/>
        <w:ind w:left="357" w:hanging="357"/>
        <w:jc w:val="center"/>
      </w:pPr>
      <w:r w:rsidRPr="00201222">
        <w:t xml:space="preserve">člen </w:t>
      </w:r>
    </w:p>
    <w:p w14:paraId="53BA702C" w14:textId="77777777" w:rsidR="00BF67DA" w:rsidRPr="00201222" w:rsidRDefault="00BF67DA" w:rsidP="00BF67DA">
      <w:pPr>
        <w:shd w:val="clear" w:color="auto" w:fill="FFFFFF"/>
      </w:pPr>
    </w:p>
    <w:p w14:paraId="326E293E" w14:textId="5E1A6AEA" w:rsidR="00BF67DA" w:rsidRDefault="0049027B" w:rsidP="00BF67DA">
      <w:pPr>
        <w:shd w:val="clear" w:color="auto" w:fill="FFFFFF"/>
      </w:pPr>
      <w:r>
        <w:t xml:space="preserve">Pogodbeni stranki ugotavljata, </w:t>
      </w:r>
      <w:r w:rsidR="00BF67DA" w:rsidRPr="00201222">
        <w:t>da:</w:t>
      </w:r>
    </w:p>
    <w:p w14:paraId="47310085" w14:textId="77777777" w:rsidR="00BF67DA" w:rsidRPr="00201222" w:rsidRDefault="00BF67DA" w:rsidP="00BF67DA">
      <w:pPr>
        <w:shd w:val="clear" w:color="auto" w:fill="FFFFFF"/>
      </w:pPr>
    </w:p>
    <w:p w14:paraId="1C47E06A" w14:textId="6E8F00D4" w:rsidR="0049027B" w:rsidRDefault="0049027B" w:rsidP="00FF7B16">
      <w:pPr>
        <w:numPr>
          <w:ilvl w:val="0"/>
          <w:numId w:val="1"/>
        </w:numPr>
      </w:pPr>
      <w:r w:rsidRPr="0049027B">
        <w:t>je v imenu in za račun naročnika Ministrstva za digitalno preobrazbo postopek izvedlo Ministrstvo za javno upravo, Tržaška cesta 21, 1000 Ljubljana, ki v postopku oddaje javnega naročila opravlja vsa procesna dejanja, vključno z objavo na portalu javnih naročil</w:t>
      </w:r>
    </w:p>
    <w:p w14:paraId="15132EF9" w14:textId="50DEB210" w:rsidR="0049027B" w:rsidRDefault="00041819" w:rsidP="0049027B">
      <w:pPr>
        <w:numPr>
          <w:ilvl w:val="0"/>
          <w:numId w:val="1"/>
        </w:numPr>
      </w:pPr>
      <w:r>
        <w:t>so</w:t>
      </w:r>
      <w:r w:rsidR="0049027B" w:rsidRPr="0049027B">
        <w:t xml:space="preserve"> predmet te pogodbe</w:t>
      </w:r>
      <w:r w:rsidR="0049027B">
        <w:t xml:space="preserve"> </w:t>
      </w:r>
      <w:r>
        <w:t>»</w:t>
      </w:r>
      <w:r w:rsidRPr="00041819">
        <w:t>Nadgradnje in vzdrževanje informacijskega sistema JEP</w:t>
      </w:r>
      <w:r>
        <w:t>«</w:t>
      </w:r>
      <w:r w:rsidR="00FF7B16">
        <w:t xml:space="preserve">, </w:t>
      </w:r>
    </w:p>
    <w:p w14:paraId="3DEDD5B8" w14:textId="01751614" w:rsidR="00BF67DA" w:rsidRPr="00201222" w:rsidRDefault="0049027B" w:rsidP="0049027B">
      <w:pPr>
        <w:numPr>
          <w:ilvl w:val="0"/>
          <w:numId w:val="1"/>
        </w:numPr>
      </w:pPr>
      <w:r>
        <w:t>je b</w:t>
      </w:r>
      <w:r w:rsidR="002532AC">
        <w:t>i</w:t>
      </w:r>
      <w:r>
        <w:t>lo pre</w:t>
      </w:r>
      <w:r w:rsidR="00510C67">
        <w:t>d</w:t>
      </w:r>
      <w:r>
        <w:t xml:space="preserve">metno naročilo izvedeno in oddano </w:t>
      </w:r>
      <w:r w:rsidR="00BF67DA" w:rsidRPr="00201222">
        <w:t>po odprtem postopku z oznako OD</w:t>
      </w:r>
      <w:r w:rsidR="00FF7B16">
        <w:t>JEP</w:t>
      </w:r>
      <w:r w:rsidR="00BF67DA">
        <w:noBreakHyphen/>
      </w:r>
      <w:r>
        <w:t>17</w:t>
      </w:r>
      <w:r w:rsidR="00BF67DA" w:rsidRPr="00201222">
        <w:t>/202</w:t>
      </w:r>
      <w:r>
        <w:t>4</w:t>
      </w:r>
      <w:r w:rsidR="00BF67DA" w:rsidRPr="00201222">
        <w:t xml:space="preserve">, (objava obvestila o naročilu na portalu javnih naročil pod št. objave </w:t>
      </w:r>
      <w:r w:rsidR="00BF67DA" w:rsidRPr="00201222">
        <w:fldChar w:fldCharType="begin">
          <w:ffData>
            <w:name w:val="Besedilo48"/>
            <w:enabled/>
            <w:calcOnExit w:val="0"/>
            <w:textInput/>
          </w:ffData>
        </w:fldChar>
      </w:r>
      <w:r w:rsidR="00BF67DA" w:rsidRPr="00201222">
        <w:instrText xml:space="preserve"> FORMTEXT </w:instrText>
      </w:r>
      <w:r w:rsidR="00BF67DA" w:rsidRPr="00201222">
        <w:fldChar w:fldCharType="separate"/>
      </w:r>
      <w:r w:rsidR="00BF67DA" w:rsidRPr="00201222">
        <w:t> </w:t>
      </w:r>
      <w:r w:rsidR="00BF67DA" w:rsidRPr="00201222">
        <w:t> </w:t>
      </w:r>
      <w:r w:rsidR="00BF67DA" w:rsidRPr="00201222">
        <w:t> </w:t>
      </w:r>
      <w:r w:rsidR="00BF67DA" w:rsidRPr="00201222">
        <w:t> </w:t>
      </w:r>
      <w:r w:rsidR="00BF67DA" w:rsidRPr="00201222">
        <w:t> </w:t>
      </w:r>
      <w:r w:rsidR="00BF67DA" w:rsidRPr="00201222">
        <w:fldChar w:fldCharType="end"/>
      </w:r>
      <w:r w:rsidR="00BF67DA" w:rsidRPr="00201222">
        <w:t xml:space="preserve">, z dne </w:t>
      </w:r>
      <w:r w:rsidR="00BF67DA" w:rsidRPr="00201222">
        <w:fldChar w:fldCharType="begin">
          <w:ffData>
            <w:name w:val="Besedilo48"/>
            <w:enabled/>
            <w:calcOnExit w:val="0"/>
            <w:textInput/>
          </w:ffData>
        </w:fldChar>
      </w:r>
      <w:r w:rsidR="00BF67DA" w:rsidRPr="00201222">
        <w:instrText xml:space="preserve"> FORMTEXT </w:instrText>
      </w:r>
      <w:r w:rsidR="00BF67DA" w:rsidRPr="00201222">
        <w:fldChar w:fldCharType="separate"/>
      </w:r>
      <w:r w:rsidR="00BF67DA" w:rsidRPr="00201222">
        <w:t>     </w:t>
      </w:r>
      <w:r w:rsidR="00BF67DA" w:rsidRPr="00201222">
        <w:fldChar w:fldCharType="end"/>
      </w:r>
      <w:r w:rsidR="00BF67DA" w:rsidRPr="00201222">
        <w:t xml:space="preserve"> in v Dodatku k Uradnemu listu EU z oznako </w:t>
      </w:r>
      <w:r w:rsidR="00BF67DA" w:rsidRPr="00201222">
        <w:fldChar w:fldCharType="begin">
          <w:ffData>
            <w:name w:val="Besedilo50"/>
            <w:enabled/>
            <w:calcOnExit w:val="0"/>
            <w:textInput/>
          </w:ffData>
        </w:fldChar>
      </w:r>
      <w:r w:rsidR="00BF67DA" w:rsidRPr="00201222">
        <w:instrText xml:space="preserve"> FORMTEXT </w:instrText>
      </w:r>
      <w:r w:rsidR="00BF67DA" w:rsidRPr="00201222">
        <w:fldChar w:fldCharType="separate"/>
      </w:r>
      <w:r w:rsidR="00BF67DA" w:rsidRPr="00201222">
        <w:t>     </w:t>
      </w:r>
      <w:r w:rsidR="00BF67DA" w:rsidRPr="00201222">
        <w:fldChar w:fldCharType="end"/>
      </w:r>
      <w:r w:rsidR="00BF67DA" w:rsidRPr="00201222">
        <w:t xml:space="preserve"> dne </w:t>
      </w:r>
      <w:r w:rsidR="00BF67DA" w:rsidRPr="00201222">
        <w:fldChar w:fldCharType="begin">
          <w:ffData>
            <w:name w:val="Besedilo50"/>
            <w:enabled/>
            <w:calcOnExit w:val="0"/>
            <w:textInput/>
          </w:ffData>
        </w:fldChar>
      </w:r>
      <w:r w:rsidR="00BF67DA" w:rsidRPr="00201222">
        <w:instrText xml:space="preserve"> FORMTEXT </w:instrText>
      </w:r>
      <w:r w:rsidR="00BF67DA" w:rsidRPr="00201222">
        <w:fldChar w:fldCharType="separate"/>
      </w:r>
      <w:r w:rsidR="00BF67DA" w:rsidRPr="00201222">
        <w:t>     </w:t>
      </w:r>
      <w:r w:rsidR="00BF67DA" w:rsidRPr="00201222">
        <w:fldChar w:fldCharType="end"/>
      </w:r>
      <w:r w:rsidR="00BF67DA" w:rsidRPr="00201222">
        <w:t>);</w:t>
      </w:r>
    </w:p>
    <w:p w14:paraId="682CC0CB" w14:textId="526EA176" w:rsidR="00BF67DA" w:rsidRDefault="00BF67DA" w:rsidP="00BF67DA">
      <w:pPr>
        <w:numPr>
          <w:ilvl w:val="0"/>
          <w:numId w:val="1"/>
        </w:numPr>
      </w:pPr>
      <w:r w:rsidRPr="00201222">
        <w:t xml:space="preserve">je bil izvajalec na podlagi odločitve o oddaji naročila št. </w:t>
      </w:r>
      <w:r w:rsidRPr="00201222">
        <w:fldChar w:fldCharType="begin">
          <w:ffData>
            <w:name w:val="Besedilo48"/>
            <w:enabled/>
            <w:calcOnExit w:val="0"/>
            <w:textInput/>
          </w:ffData>
        </w:fldChar>
      </w:r>
      <w:r w:rsidRPr="00201222">
        <w:instrText xml:space="preserve"> FORMTEXT </w:instrText>
      </w:r>
      <w:r w:rsidRPr="00201222">
        <w:fldChar w:fldCharType="separate"/>
      </w:r>
      <w:r w:rsidRPr="00201222">
        <w:t> </w:t>
      </w:r>
      <w:r w:rsidRPr="00201222">
        <w:t> </w:t>
      </w:r>
      <w:r w:rsidRPr="00201222">
        <w:t> </w:t>
      </w:r>
      <w:r w:rsidRPr="00201222">
        <w:t> </w:t>
      </w:r>
      <w:r w:rsidRPr="00201222">
        <w:t> </w:t>
      </w:r>
      <w:r w:rsidRPr="00201222">
        <w:fldChar w:fldCharType="end"/>
      </w:r>
      <w:r w:rsidRPr="00201222">
        <w:t xml:space="preserve"> z dne </w:t>
      </w:r>
      <w:r w:rsidRPr="00201222">
        <w:fldChar w:fldCharType="begin">
          <w:ffData>
            <w:name w:val="Besedilo48"/>
            <w:enabled/>
            <w:calcOnExit w:val="0"/>
            <w:textInput/>
          </w:ffData>
        </w:fldChar>
      </w:r>
      <w:r w:rsidRPr="00201222">
        <w:instrText xml:space="preserve"> FORMTEXT </w:instrText>
      </w:r>
      <w:r w:rsidRPr="00201222">
        <w:fldChar w:fldCharType="separate"/>
      </w:r>
      <w:r w:rsidRPr="00201222">
        <w:t>     </w:t>
      </w:r>
      <w:r w:rsidRPr="00201222">
        <w:fldChar w:fldCharType="end"/>
      </w:r>
      <w:r w:rsidRPr="00201222">
        <w:t xml:space="preserve"> izbran kot najugodnejši ponudnik predmetnega javnega naročila</w:t>
      </w:r>
      <w:r w:rsidR="00CF0EF9">
        <w:t>;</w:t>
      </w:r>
    </w:p>
    <w:p w14:paraId="0C2275B4" w14:textId="49192380" w:rsidR="00CF0EF9" w:rsidRDefault="00CF0EF9" w:rsidP="00CF0EF9">
      <w:pPr>
        <w:numPr>
          <w:ilvl w:val="0"/>
          <w:numId w:val="1"/>
        </w:numPr>
      </w:pPr>
      <w:r w:rsidRPr="00F004D6">
        <w:t>se osebni podatki zaposlenih</w:t>
      </w:r>
      <w:r w:rsidR="00951B6E">
        <w:t>,</w:t>
      </w:r>
      <w:r w:rsidRPr="00F004D6">
        <w:t xml:space="preserve"> navedenih v tej pogodbi</w:t>
      </w:r>
      <w:r w:rsidR="00951B6E">
        <w:t>,</w:t>
      </w:r>
      <w:r w:rsidRPr="00F004D6">
        <w:t xml:space="preserve"> obdelujejo za potrebe izvajanja te pogodbe v skladu z 48. členom Zakona o delovnih razmerjih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4CE25341" w14:textId="116EB4AC" w:rsidR="003C10BC" w:rsidRDefault="003C10BC" w:rsidP="00CF0EF9">
      <w:pPr>
        <w:numPr>
          <w:ilvl w:val="0"/>
          <w:numId w:val="1"/>
        </w:numPr>
      </w:pPr>
      <w:r>
        <w:t>ima ta pogodba priloge, ki so sestavni del določil te pogodbe in sicer:</w:t>
      </w:r>
    </w:p>
    <w:p w14:paraId="7629FC8E" w14:textId="44F76E73" w:rsidR="003C10BC" w:rsidRDefault="003C10BC" w:rsidP="003C10BC">
      <w:pPr>
        <w:numPr>
          <w:ilvl w:val="1"/>
          <w:numId w:val="1"/>
        </w:numPr>
      </w:pPr>
      <w:r>
        <w:t>Priloga 1 vsebuje Tehnične specifikacije,</w:t>
      </w:r>
    </w:p>
    <w:p w14:paraId="2857A4D5" w14:textId="16D1F2B5" w:rsidR="00FB2BE7" w:rsidRDefault="003C10BC" w:rsidP="00FB2BE7">
      <w:pPr>
        <w:numPr>
          <w:ilvl w:val="1"/>
          <w:numId w:val="1"/>
        </w:numPr>
      </w:pPr>
      <w:r>
        <w:t>Priloga 2 vsebuje Predračun,</w:t>
      </w:r>
    </w:p>
    <w:p w14:paraId="5A74D167" w14:textId="77777777" w:rsidR="00FB2BE7" w:rsidRDefault="00FB2BE7" w:rsidP="00FB2BE7">
      <w:pPr>
        <w:numPr>
          <w:ilvl w:val="1"/>
          <w:numId w:val="1"/>
        </w:numPr>
      </w:pPr>
      <w:r>
        <w:t>Priloga št. 3 vsebuje podrobnosti o obdelavi osebnih podatkov, vključno z namenom in naravo obdelave, vrstami osebnih podatkov, kategorijami posameznikov, na katere se nanašajo osebni podatki, in trajanjem obdelave.</w:t>
      </w:r>
    </w:p>
    <w:p w14:paraId="5C5EE437" w14:textId="77777777" w:rsidR="00FB2BE7" w:rsidRDefault="00FB2BE7" w:rsidP="00FB2BE7">
      <w:pPr>
        <w:numPr>
          <w:ilvl w:val="1"/>
          <w:numId w:val="1"/>
        </w:numPr>
      </w:pPr>
      <w:r>
        <w:t>Priloga št. 4 vsebuje seznam pod-izvajalcev oziroma pod-obdelovalcev, ki opravljajo naloge v času podpisa pogodbe, in predhodno obvestilo.</w:t>
      </w:r>
    </w:p>
    <w:p w14:paraId="5AFCE38D" w14:textId="22E19F01" w:rsidR="003C10BC" w:rsidRDefault="00FB2BE7" w:rsidP="00FB2BE7">
      <w:pPr>
        <w:numPr>
          <w:ilvl w:val="1"/>
          <w:numId w:val="1"/>
        </w:numPr>
      </w:pPr>
      <w:r>
        <w:lastRenderedPageBreak/>
        <w:t>Priloga št. 5 vsebuje navodila naročnika glede obdelave osebnih podatkov, minimalni nabor zahtev glede varnosti podatkov in opis poteka revizij nad delovanjem izvajalca in pod-izvajalcev oziroma pod-obdelovalcev.</w:t>
      </w:r>
    </w:p>
    <w:p w14:paraId="3C251A9B" w14:textId="77777777" w:rsidR="00D91763" w:rsidRPr="00F004D6" w:rsidRDefault="00D91763" w:rsidP="00D91763"/>
    <w:p w14:paraId="3653C2C0" w14:textId="494B2CF8" w:rsidR="0049027B" w:rsidRDefault="0049027B" w:rsidP="0049027B"/>
    <w:p w14:paraId="7E1E1914" w14:textId="63F64D6D" w:rsidR="004D7734" w:rsidRDefault="004D7734" w:rsidP="001A7220">
      <w:pPr>
        <w:pStyle w:val="Slog1"/>
      </w:pPr>
      <w:r w:rsidRPr="001A7220">
        <w:t>PREDMET POGODBE</w:t>
      </w:r>
    </w:p>
    <w:p w14:paraId="63B51524" w14:textId="77777777" w:rsidR="004D7734" w:rsidRPr="00201222" w:rsidRDefault="004D7734" w:rsidP="00D91015">
      <w:pPr>
        <w:numPr>
          <w:ilvl w:val="0"/>
          <w:numId w:val="2"/>
        </w:numPr>
        <w:suppressAutoHyphens w:val="0"/>
        <w:spacing w:before="240"/>
        <w:ind w:left="357" w:hanging="357"/>
        <w:jc w:val="center"/>
      </w:pPr>
      <w:r w:rsidRPr="00201222">
        <w:t>člen</w:t>
      </w:r>
    </w:p>
    <w:p w14:paraId="34F8F01A" w14:textId="77777777" w:rsidR="004D7734" w:rsidRDefault="004D7734" w:rsidP="004D7734">
      <w:pPr>
        <w:shd w:val="clear" w:color="auto" w:fill="FFFFFF"/>
      </w:pPr>
    </w:p>
    <w:p w14:paraId="4D1FF01C" w14:textId="6EAA359A" w:rsidR="004D7734" w:rsidRPr="004D7734" w:rsidRDefault="004D7734" w:rsidP="004D7734">
      <w:r w:rsidRPr="004D7734">
        <w:t xml:space="preserve">Predmet pogodbe </w:t>
      </w:r>
      <w:r w:rsidR="0049027B">
        <w:t>so »</w:t>
      </w:r>
      <w:r w:rsidR="0049027B" w:rsidRPr="0049027B">
        <w:t>Nadgradnje in vzdrževanje informacijskega sistema JEP</w:t>
      </w:r>
      <w:r w:rsidR="0049027B">
        <w:t>«</w:t>
      </w:r>
      <w:r>
        <w:t xml:space="preserve">, </w:t>
      </w:r>
      <w:r w:rsidRPr="004D7734">
        <w:t>ki vključuje naslednje aktivnosti:</w:t>
      </w:r>
    </w:p>
    <w:p w14:paraId="5D4B33C4" w14:textId="77777777" w:rsidR="004D7734" w:rsidRPr="004D7734" w:rsidRDefault="004D7734" w:rsidP="004D7734">
      <w:pPr>
        <w:shd w:val="clear" w:color="auto" w:fill="FFFFFF"/>
        <w:tabs>
          <w:tab w:val="left" w:pos="1276"/>
        </w:tabs>
      </w:pPr>
    </w:p>
    <w:p w14:paraId="290DDEFD" w14:textId="3787C5D5" w:rsidR="00567AD9" w:rsidRDefault="004D7734" w:rsidP="004D7734">
      <w:pPr>
        <w:numPr>
          <w:ilvl w:val="0"/>
          <w:numId w:val="5"/>
        </w:numPr>
        <w:shd w:val="clear" w:color="auto" w:fill="FFFFFF"/>
        <w:tabs>
          <w:tab w:val="left" w:pos="709"/>
        </w:tabs>
      </w:pPr>
      <w:r w:rsidRPr="00A273FD">
        <w:t>osnovn</w:t>
      </w:r>
      <w:r w:rsidR="00E357F9">
        <w:t>o</w:t>
      </w:r>
      <w:r w:rsidRPr="00A273FD">
        <w:t xml:space="preserve"> vzdrževanj</w:t>
      </w:r>
      <w:r w:rsidR="00E357F9">
        <w:t>e</w:t>
      </w:r>
      <w:r w:rsidR="00A8583A">
        <w:t>,</w:t>
      </w:r>
    </w:p>
    <w:p w14:paraId="14306242" w14:textId="2440BF65" w:rsidR="004D7734" w:rsidRDefault="002532AC" w:rsidP="004D7734">
      <w:pPr>
        <w:numPr>
          <w:ilvl w:val="0"/>
          <w:numId w:val="5"/>
        </w:numPr>
        <w:shd w:val="clear" w:color="auto" w:fill="FFFFFF"/>
        <w:tabs>
          <w:tab w:val="left" w:pos="709"/>
        </w:tabs>
      </w:pPr>
      <w:r w:rsidRPr="00A273FD">
        <w:t>podpor</w:t>
      </w:r>
      <w:r>
        <w:t xml:space="preserve">a </w:t>
      </w:r>
      <w:r w:rsidR="00A8583A">
        <w:t>naročniku,</w:t>
      </w:r>
    </w:p>
    <w:p w14:paraId="5C00D8B0" w14:textId="59CB7298" w:rsidR="0010632A" w:rsidRDefault="006F44C2" w:rsidP="004D7734">
      <w:pPr>
        <w:numPr>
          <w:ilvl w:val="0"/>
          <w:numId w:val="5"/>
        </w:numPr>
        <w:shd w:val="clear" w:color="auto" w:fill="FFFFFF"/>
        <w:tabs>
          <w:tab w:val="left" w:pos="709"/>
        </w:tabs>
      </w:pPr>
      <w:r>
        <w:t>r</w:t>
      </w:r>
      <w:r w:rsidR="0010632A">
        <w:t xml:space="preserve">ačunalniške storitve v povezavi z nadgradnjami, </w:t>
      </w:r>
    </w:p>
    <w:p w14:paraId="1F36495B" w14:textId="555293E7" w:rsidR="00567AD9" w:rsidRDefault="0049027B" w:rsidP="004D7734">
      <w:pPr>
        <w:numPr>
          <w:ilvl w:val="0"/>
          <w:numId w:val="5"/>
        </w:numPr>
        <w:shd w:val="clear" w:color="auto" w:fill="FFFFFF"/>
        <w:tabs>
          <w:tab w:val="left" w:pos="709"/>
        </w:tabs>
      </w:pPr>
      <w:r>
        <w:t>nadgradnje in spremembe informacijskega sistema</w:t>
      </w:r>
      <w:r w:rsidR="00A8583A">
        <w:t>,</w:t>
      </w:r>
    </w:p>
    <w:p w14:paraId="6D2DF812" w14:textId="40EE6CB0" w:rsidR="004D7734" w:rsidRPr="00A273FD" w:rsidRDefault="00567AD9" w:rsidP="004D7734">
      <w:pPr>
        <w:numPr>
          <w:ilvl w:val="0"/>
          <w:numId w:val="5"/>
        </w:numPr>
      </w:pPr>
      <w:r>
        <w:t>usposabljanje uporabnikov</w:t>
      </w:r>
      <w:r w:rsidR="00A8583A">
        <w:t>.</w:t>
      </w:r>
    </w:p>
    <w:p w14:paraId="1792C38D" w14:textId="77777777" w:rsidR="004D7734" w:rsidRPr="00A273FD" w:rsidRDefault="004D7734" w:rsidP="004D7734">
      <w:pPr>
        <w:shd w:val="clear" w:color="auto" w:fill="FFFFFF"/>
        <w:tabs>
          <w:tab w:val="left" w:pos="1276"/>
        </w:tabs>
      </w:pPr>
    </w:p>
    <w:p w14:paraId="7464C4B9" w14:textId="40FED3DE" w:rsidR="004D7734" w:rsidRDefault="004D7734" w:rsidP="004D7734">
      <w:pPr>
        <w:shd w:val="clear" w:color="auto" w:fill="FFFFFF"/>
      </w:pPr>
      <w:r w:rsidRPr="00201222">
        <w:t>Predmet pogodbe je podrobneje specificiran v Tehničnih specifikacijah (Priloga 1)</w:t>
      </w:r>
      <w:r w:rsidR="003F5D2F">
        <w:t xml:space="preserve"> in </w:t>
      </w:r>
      <w:r w:rsidRPr="00201222">
        <w:t xml:space="preserve">Predračunu (Priloga </w:t>
      </w:r>
      <w:r>
        <w:t>2</w:t>
      </w:r>
      <w:r w:rsidRPr="00201222">
        <w:t xml:space="preserve">), ki </w:t>
      </w:r>
      <w:r w:rsidR="000B6A84">
        <w:t>s</w:t>
      </w:r>
      <w:r w:rsidR="002532AC">
        <w:t>ta</w:t>
      </w:r>
      <w:r w:rsidRPr="00201222">
        <w:t xml:space="preserve"> prilog</w:t>
      </w:r>
      <w:r w:rsidR="002532AC">
        <w:t>i</w:t>
      </w:r>
      <w:r w:rsidRPr="00201222">
        <w:t xml:space="preserve"> te pogodbe in njen sestavni del ter se izvaja na način, kot je določen</w:t>
      </w:r>
      <w:r>
        <w:t>o</w:t>
      </w:r>
      <w:r w:rsidRPr="00201222">
        <w:t xml:space="preserve"> v teh prilogah in tej pogodbi.</w:t>
      </w:r>
    </w:p>
    <w:p w14:paraId="58DBD881" w14:textId="77777777" w:rsidR="004D7734" w:rsidRDefault="004D7734" w:rsidP="004D7734">
      <w:pPr>
        <w:shd w:val="clear" w:color="auto" w:fill="FFFFFF"/>
      </w:pPr>
    </w:p>
    <w:p w14:paraId="3AAB261F" w14:textId="77777777" w:rsidR="009F31A8" w:rsidRDefault="009F31A8" w:rsidP="004D7734">
      <w:pPr>
        <w:shd w:val="clear" w:color="auto" w:fill="FFFFFF"/>
      </w:pPr>
    </w:p>
    <w:p w14:paraId="19D19DF3" w14:textId="6F7CF470" w:rsidR="0099588D" w:rsidRDefault="0099588D" w:rsidP="0099588D">
      <w:pPr>
        <w:pStyle w:val="Slog1"/>
      </w:pPr>
      <w:r>
        <w:t>NAČIN IZVAJANJA POGODBENIH OBVEZNOSTI</w:t>
      </w:r>
    </w:p>
    <w:p w14:paraId="27BA610E" w14:textId="342A0D02" w:rsidR="0099588D" w:rsidRDefault="0099588D" w:rsidP="00BB1564">
      <w:pPr>
        <w:shd w:val="clear" w:color="auto" w:fill="FFFFFF"/>
      </w:pPr>
    </w:p>
    <w:p w14:paraId="33F6933D" w14:textId="77777777" w:rsidR="0099588D" w:rsidRPr="00AC5122" w:rsidRDefault="0099588D" w:rsidP="0099588D">
      <w:pPr>
        <w:numPr>
          <w:ilvl w:val="0"/>
          <w:numId w:val="2"/>
        </w:numPr>
        <w:suppressAutoHyphens w:val="0"/>
        <w:ind w:left="357" w:hanging="357"/>
        <w:jc w:val="center"/>
      </w:pPr>
      <w:r>
        <w:t>č</w:t>
      </w:r>
      <w:r w:rsidRPr="00201222">
        <w:t>len</w:t>
      </w:r>
    </w:p>
    <w:p w14:paraId="157B68F9" w14:textId="77777777" w:rsidR="0099588D" w:rsidRDefault="0099588D" w:rsidP="0099588D"/>
    <w:p w14:paraId="3A76DBD1" w14:textId="4C35665F" w:rsidR="0099588D" w:rsidRPr="00446495" w:rsidRDefault="0099588D" w:rsidP="0099588D">
      <w:r w:rsidRPr="00446495">
        <w:t xml:space="preserve">Aktivnosti </w:t>
      </w:r>
      <w:r w:rsidRPr="00B81740">
        <w:t>iz 1. točke prvega odstavka 2. člena te pogodbe začne izvajalec izvajati takoj po podpisu pogodbe. Izvajalec storitve opravlja brez naročanja.</w:t>
      </w:r>
    </w:p>
    <w:p w14:paraId="7CDBC613" w14:textId="77777777" w:rsidR="0099588D" w:rsidRPr="00446495" w:rsidRDefault="0099588D" w:rsidP="0099588D"/>
    <w:p w14:paraId="164ACF5A" w14:textId="499FE5FE" w:rsidR="0099588D" w:rsidRPr="00446495" w:rsidRDefault="0099588D" w:rsidP="0099588D">
      <w:r w:rsidRPr="00446495">
        <w:t>Aktivnosti iz 2.</w:t>
      </w:r>
      <w:r w:rsidR="008E04E0">
        <w:t xml:space="preserve"> in </w:t>
      </w:r>
      <w:r w:rsidR="00496581">
        <w:t>4.</w:t>
      </w:r>
      <w:r w:rsidRPr="00446495">
        <w:t xml:space="preserve"> točke prvega odstavka 2. člena te pogodbe začne izvajalec izvajati takoj po podpisu pogodbe, izključno na podlagi vnaprejšnjega naročila s strani naročnika, kjer so definirani vsebina, obseg in rok za realizacijo naročila. Če izvajalec tako storitev izvede brez naročila naročnika, nosi stroške izvedbe sam. </w:t>
      </w:r>
    </w:p>
    <w:p w14:paraId="4F015A54" w14:textId="77777777" w:rsidR="0099588D" w:rsidRPr="00446495" w:rsidRDefault="0099588D" w:rsidP="0099588D"/>
    <w:p w14:paraId="01F32FEC" w14:textId="40FDAEB7" w:rsidR="0099588D" w:rsidRPr="00B81740" w:rsidRDefault="0099588D" w:rsidP="0099588D">
      <w:r w:rsidRPr="00446495">
        <w:t>Aktivnosti iz 3. točke prvega odstavka 2. člena te pogodbe</w:t>
      </w:r>
      <w:r w:rsidR="008014A9" w:rsidRPr="00446495">
        <w:t xml:space="preserve"> </w:t>
      </w:r>
      <w:r w:rsidRPr="00446495">
        <w:t xml:space="preserve">se izvajajo v povezavi oziroma v obdobju pred in ob namestitvi nove programske opreme ali </w:t>
      </w:r>
      <w:r w:rsidR="00102515">
        <w:t xml:space="preserve">funkcionalnosti IS ali </w:t>
      </w:r>
      <w:r w:rsidRPr="00446495">
        <w:t xml:space="preserve">spremembe le-te. Izvajajo se izključno na podlagi </w:t>
      </w:r>
      <w:r w:rsidRPr="00B81740">
        <w:t xml:space="preserve">vnaprejšnjega pisnega naročila s strani naročnika, kjer so definirani vsebina, obseg in rok za realizacijo naročila. Če izvajalec tako storitev izvede brez naročila naročnika, nosi stroške izvedbe sam. </w:t>
      </w:r>
    </w:p>
    <w:p w14:paraId="69821752" w14:textId="77777777" w:rsidR="0099588D" w:rsidRPr="00B81740" w:rsidRDefault="0099588D" w:rsidP="0099588D"/>
    <w:p w14:paraId="0A35116F" w14:textId="47C02EEC" w:rsidR="008E04E0" w:rsidRDefault="008E04E0" w:rsidP="0099588D">
      <w:r w:rsidRPr="00B81740">
        <w:t>Aktivnosti iz 5. točke prvega odstavka 2. člena te pogodbe se izvedejo v dogovoru z naročnikom. Če izvajalec tako storitev izvede brez naročila naročnika, nosi stroške</w:t>
      </w:r>
      <w:r w:rsidRPr="008E04E0">
        <w:t xml:space="preserve"> izvedbe sam.</w:t>
      </w:r>
    </w:p>
    <w:p w14:paraId="5CB439AF" w14:textId="77777777" w:rsidR="00283EE2" w:rsidRDefault="00283EE2" w:rsidP="0099588D"/>
    <w:p w14:paraId="3852A14B" w14:textId="77777777" w:rsidR="009F31A8" w:rsidRDefault="009F31A8" w:rsidP="0099588D"/>
    <w:p w14:paraId="65527E14" w14:textId="4969AA5A" w:rsidR="00567AD9" w:rsidRPr="00201222" w:rsidRDefault="006C3529" w:rsidP="001A7220">
      <w:pPr>
        <w:pStyle w:val="Slog1"/>
      </w:pPr>
      <w:bookmarkStart w:id="2" w:name="_Hlk56151499"/>
      <w:r>
        <w:t>DRUGE OBVEZNOSTI POGODBENIH STRANK</w:t>
      </w:r>
    </w:p>
    <w:bookmarkEnd w:id="2"/>
    <w:p w14:paraId="28BBA88C" w14:textId="77777777" w:rsidR="00567AD9" w:rsidRDefault="00567AD9" w:rsidP="00567AD9"/>
    <w:p w14:paraId="423DD030" w14:textId="77777777" w:rsidR="00567AD9" w:rsidRPr="00201222" w:rsidRDefault="00567AD9" w:rsidP="00567AD9">
      <w:pPr>
        <w:numPr>
          <w:ilvl w:val="0"/>
          <w:numId w:val="2"/>
        </w:numPr>
        <w:suppressAutoHyphens w:val="0"/>
        <w:ind w:left="357" w:hanging="357"/>
        <w:jc w:val="center"/>
      </w:pPr>
      <w:r w:rsidRPr="00201222">
        <w:t>člen</w:t>
      </w:r>
    </w:p>
    <w:p w14:paraId="5868864C" w14:textId="77777777" w:rsidR="00567AD9" w:rsidRDefault="00567AD9" w:rsidP="00567AD9"/>
    <w:p w14:paraId="3CF4E8AD" w14:textId="77777777" w:rsidR="00567AD9" w:rsidRDefault="00567AD9" w:rsidP="00567AD9">
      <w:r w:rsidRPr="0029659F">
        <w:t>Izvajalec bo naročnika ob podpisu pogodbe pisno obvestil o naslovu, elektronskem naslovu, telefonski številki ter ostalih podatkih, ki bodo omogočali komunikacijo med pogodbenima strankama. Izvajalec bo naročnika pisno obveščal o morebitnih spremembah naslova, elektronskega naslova in telefonske številke</w:t>
      </w:r>
      <w:r>
        <w:t>,</w:t>
      </w:r>
      <w:r w:rsidRPr="0029659F">
        <w:t xml:space="preserve"> in sicer takoj po nastanku spremembe.</w:t>
      </w:r>
    </w:p>
    <w:p w14:paraId="1A8F113D" w14:textId="77777777" w:rsidR="00567AD9" w:rsidRDefault="00567AD9" w:rsidP="00567AD9"/>
    <w:p w14:paraId="7D950335" w14:textId="77777777" w:rsidR="00567AD9" w:rsidRPr="00201222" w:rsidRDefault="00567AD9" w:rsidP="00567AD9">
      <w:pPr>
        <w:numPr>
          <w:ilvl w:val="0"/>
          <w:numId w:val="2"/>
        </w:numPr>
        <w:suppressAutoHyphens w:val="0"/>
        <w:ind w:left="357" w:hanging="357"/>
        <w:jc w:val="center"/>
      </w:pPr>
      <w:r w:rsidRPr="00201222">
        <w:t>člen</w:t>
      </w:r>
    </w:p>
    <w:p w14:paraId="58A91558" w14:textId="77777777" w:rsidR="00567AD9" w:rsidRPr="00201222" w:rsidRDefault="00567AD9" w:rsidP="00567AD9">
      <w:pPr>
        <w:shd w:val="clear" w:color="auto" w:fill="FFFFFF"/>
        <w:overflowPunct w:val="0"/>
        <w:autoSpaceDE w:val="0"/>
      </w:pPr>
    </w:p>
    <w:p w14:paraId="69A4AC01" w14:textId="77777777" w:rsidR="00567AD9" w:rsidRPr="00201222" w:rsidRDefault="00567AD9" w:rsidP="00567AD9">
      <w:pPr>
        <w:shd w:val="clear" w:color="auto" w:fill="FFFFFF"/>
        <w:overflowPunct w:val="0"/>
        <w:autoSpaceDE w:val="0"/>
      </w:pPr>
      <w:r w:rsidRPr="00201222">
        <w:t>Izvajalec s podpisom te pogodbe potrjuje, da je v celoti seznanjen z obsegom in zahtevnostjo pogodbenih storitev.</w:t>
      </w:r>
    </w:p>
    <w:p w14:paraId="3A111AA7" w14:textId="77777777" w:rsidR="00567AD9" w:rsidRDefault="00567AD9" w:rsidP="00567AD9">
      <w:pPr>
        <w:shd w:val="clear" w:color="auto" w:fill="FFFFFF"/>
        <w:overflowPunct w:val="0"/>
        <w:autoSpaceDE w:val="0"/>
      </w:pPr>
      <w:r w:rsidRPr="00201222">
        <w:t>Izvajalec</w:t>
      </w:r>
      <w:r w:rsidRPr="00201222">
        <w:rPr>
          <w:rFonts w:eastAsia="Calibri"/>
        </w:rPr>
        <w:t xml:space="preserve"> </w:t>
      </w:r>
      <w:r w:rsidRPr="00201222">
        <w:t>je</w:t>
      </w:r>
      <w:r w:rsidRPr="00201222">
        <w:rPr>
          <w:rFonts w:eastAsia="Calibri"/>
        </w:rPr>
        <w:t xml:space="preserve"> </w:t>
      </w:r>
      <w:r w:rsidRPr="00201222">
        <w:t>po</w:t>
      </w:r>
      <w:r w:rsidRPr="00201222">
        <w:rPr>
          <w:rFonts w:eastAsia="Calibri"/>
        </w:rPr>
        <w:t xml:space="preserve"> </w:t>
      </w:r>
      <w:r w:rsidRPr="00201222">
        <w:t>tej</w:t>
      </w:r>
      <w:r w:rsidRPr="00201222">
        <w:rPr>
          <w:rFonts w:eastAsia="Calibri"/>
        </w:rPr>
        <w:t xml:space="preserve"> </w:t>
      </w:r>
      <w:r w:rsidRPr="00201222">
        <w:t>pogodbi</w:t>
      </w:r>
      <w:r w:rsidRPr="00201222">
        <w:rPr>
          <w:rFonts w:eastAsia="Calibri"/>
        </w:rPr>
        <w:t xml:space="preserve"> </w:t>
      </w:r>
      <w:r w:rsidRPr="00201222">
        <w:t>dolžan:</w:t>
      </w:r>
    </w:p>
    <w:p w14:paraId="3D384CF6" w14:textId="77777777" w:rsidR="00567AD9" w:rsidRPr="00201222" w:rsidRDefault="00567AD9" w:rsidP="00567AD9">
      <w:pPr>
        <w:shd w:val="clear" w:color="auto" w:fill="FFFFFF"/>
        <w:overflowPunct w:val="0"/>
        <w:autoSpaceDE w:val="0"/>
      </w:pPr>
    </w:p>
    <w:p w14:paraId="33ED6078" w14:textId="77777777" w:rsidR="00567AD9" w:rsidRPr="00201222" w:rsidRDefault="00567AD9" w:rsidP="00567AD9">
      <w:pPr>
        <w:numPr>
          <w:ilvl w:val="0"/>
          <w:numId w:val="1"/>
        </w:numPr>
      </w:pPr>
      <w:r w:rsidRPr="00201222">
        <w:t>svoje pogodbene obveznosti izvajati pravilno, kvalitetno in strokovno ter na najracionalnejši način v okviru naročnikovih specifikacij</w:t>
      </w:r>
      <w:r w:rsidR="00E82799">
        <w:t xml:space="preserve"> in v skladu s to pogodbo</w:t>
      </w:r>
      <w:r w:rsidRPr="00201222">
        <w:t>,</w:t>
      </w:r>
    </w:p>
    <w:p w14:paraId="349AB309" w14:textId="77777777" w:rsidR="00567AD9" w:rsidRPr="00201222" w:rsidRDefault="00567AD9" w:rsidP="00567AD9">
      <w:pPr>
        <w:numPr>
          <w:ilvl w:val="0"/>
          <w:numId w:val="1"/>
        </w:numPr>
      </w:pPr>
      <w:r w:rsidRPr="00201222">
        <w:t>izvršiti pogodbene obveznosti gospodarno v korist naročnika,</w:t>
      </w:r>
    </w:p>
    <w:p w14:paraId="2DD33923" w14:textId="7DEA303A" w:rsidR="00567AD9" w:rsidRDefault="00567AD9" w:rsidP="004B6827">
      <w:pPr>
        <w:numPr>
          <w:ilvl w:val="0"/>
          <w:numId w:val="1"/>
        </w:numPr>
      </w:pPr>
      <w:r w:rsidRPr="00201222">
        <w:lastRenderedPageBreak/>
        <w:t xml:space="preserve">izvajati svoje pogodbene </w:t>
      </w:r>
      <w:r w:rsidR="004B6827">
        <w:t xml:space="preserve">obveznosti v dogovorjenih rokih </w:t>
      </w:r>
      <w:r w:rsidR="004B6827" w:rsidRPr="004B6827">
        <w:t>in na način, kot je to določeno s to pogodbo.</w:t>
      </w:r>
    </w:p>
    <w:p w14:paraId="1B43B787" w14:textId="338771C5" w:rsidR="004363EF" w:rsidRPr="00B80AB8" w:rsidRDefault="004363EF" w:rsidP="004363EF">
      <w:pPr>
        <w:widowControl w:val="0"/>
        <w:numPr>
          <w:ilvl w:val="0"/>
          <w:numId w:val="1"/>
        </w:numPr>
        <w:suppressAutoHyphens w:val="0"/>
        <w:autoSpaceDE w:val="0"/>
        <w:autoSpaceDN w:val="0"/>
        <w:adjustRightInd w:val="0"/>
        <w:spacing w:line="260" w:lineRule="atLeast"/>
      </w:pPr>
      <w:r w:rsidRPr="00B80AB8">
        <w:t>pri izvajanju pogodbenih obveznosti uporabljati napredne informacijske tehnologije in metode</w:t>
      </w:r>
      <w:r w:rsidR="008A6850" w:rsidRPr="00B80AB8">
        <w:t>,</w:t>
      </w:r>
    </w:p>
    <w:p w14:paraId="0FE47848" w14:textId="77777777" w:rsidR="004363EF" w:rsidRDefault="004363EF" w:rsidP="004363EF">
      <w:pPr>
        <w:widowControl w:val="0"/>
        <w:numPr>
          <w:ilvl w:val="0"/>
          <w:numId w:val="1"/>
        </w:numPr>
        <w:suppressAutoHyphens w:val="0"/>
        <w:autoSpaceDE w:val="0"/>
        <w:autoSpaceDN w:val="0"/>
        <w:adjustRightInd w:val="0"/>
        <w:spacing w:line="260" w:lineRule="atLeast"/>
      </w:pPr>
      <w:r>
        <w:t>upoštevati zakonske določbe in veljavna naročnikova pravila za varovanje in zaščito, s katerimi se je dolž</w:t>
      </w:r>
      <w:r w:rsidR="008A6850">
        <w:t>an seznaniti ob podpisu pogodbe,</w:t>
      </w:r>
    </w:p>
    <w:p w14:paraId="4AE72B83" w14:textId="77777777" w:rsidR="00567AD9" w:rsidRPr="00201222" w:rsidRDefault="00567AD9" w:rsidP="00567AD9">
      <w:pPr>
        <w:numPr>
          <w:ilvl w:val="0"/>
          <w:numId w:val="1"/>
        </w:numPr>
      </w:pPr>
      <w:r w:rsidRPr="00201222">
        <w:t>pogodbene obveznosti izvajati s strokovno usposobljenimi kadri,</w:t>
      </w:r>
    </w:p>
    <w:p w14:paraId="217D13C3" w14:textId="77777777" w:rsidR="00567AD9" w:rsidRPr="00201222" w:rsidRDefault="00567AD9" w:rsidP="00567AD9">
      <w:pPr>
        <w:numPr>
          <w:ilvl w:val="0"/>
          <w:numId w:val="1"/>
        </w:numPr>
      </w:pPr>
      <w:r w:rsidRPr="00201222">
        <w:t>omogočati ustrezen nadzor naročniku,</w:t>
      </w:r>
    </w:p>
    <w:p w14:paraId="566BEB24" w14:textId="77777777" w:rsidR="00567AD9" w:rsidRPr="00201222" w:rsidRDefault="00567AD9" w:rsidP="00567AD9">
      <w:pPr>
        <w:numPr>
          <w:ilvl w:val="0"/>
          <w:numId w:val="1"/>
        </w:numPr>
      </w:pPr>
      <w:r w:rsidRPr="00201222">
        <w:t>pisno opozoriti naročnika na težave v zvezi s predmetom naročila, ki lahko ogrozijo izvedbo pogodbenih obveznosti v pogodbenih rokih ali povzročijo kakršnokoli škodo naročniku,</w:t>
      </w:r>
    </w:p>
    <w:p w14:paraId="0528B2FA" w14:textId="77777777" w:rsidR="00567AD9" w:rsidRPr="00201222" w:rsidRDefault="00567AD9" w:rsidP="00567AD9">
      <w:pPr>
        <w:numPr>
          <w:ilvl w:val="0"/>
          <w:numId w:val="1"/>
        </w:numPr>
      </w:pPr>
      <w:r w:rsidRPr="00201222">
        <w:t>pravočasno opozoriti na morebitne ovire pri izvajanju pogodbenih obveznosti,</w:t>
      </w:r>
    </w:p>
    <w:p w14:paraId="0566CDB5" w14:textId="77777777" w:rsidR="00567AD9" w:rsidRPr="00F36574" w:rsidRDefault="00567AD9" w:rsidP="00567AD9">
      <w:pPr>
        <w:numPr>
          <w:ilvl w:val="0"/>
          <w:numId w:val="1"/>
        </w:numPr>
      </w:pPr>
      <w:r w:rsidRPr="00F36574">
        <w:t>ščititi interese naročnika,</w:t>
      </w:r>
    </w:p>
    <w:p w14:paraId="53EE44A9" w14:textId="698A7EE1" w:rsidR="00567AD9" w:rsidRPr="00F36574" w:rsidRDefault="00567AD9" w:rsidP="00567AD9">
      <w:pPr>
        <w:numPr>
          <w:ilvl w:val="0"/>
          <w:numId w:val="1"/>
        </w:numPr>
      </w:pPr>
      <w:r w:rsidRPr="00F36574">
        <w:t xml:space="preserve">zagotoviti, da kadri, ki izvajajo pogodbene storitve </w:t>
      </w:r>
      <w:bookmarkStart w:id="3" w:name="_Hlk516133485"/>
      <w:r w:rsidRPr="00F36574">
        <w:t>z naročnikom komunicirajo v slovenskem jeziku ter poznajo slovensko tehnično izrazoslovje</w:t>
      </w:r>
      <w:bookmarkEnd w:id="3"/>
      <w:r w:rsidRPr="00F36574">
        <w:t>, vezano na predmet te pogodbe. Če kadri ne govorijo slovenskega jezika in ne razumejo ter ne poznajo slovenskega tehničnega izrazoslovja, mora izvajalec na svoje stroške zagotoviti uradnega tolmača z znanjem slovenskega jezika in slovenskega tehničnega izrazoslovja,</w:t>
      </w:r>
    </w:p>
    <w:p w14:paraId="76CCF22A" w14:textId="77777777" w:rsidR="00567AD9" w:rsidRDefault="00567AD9" w:rsidP="00567AD9">
      <w:pPr>
        <w:numPr>
          <w:ilvl w:val="0"/>
          <w:numId w:val="1"/>
        </w:numPr>
      </w:pPr>
      <w:r w:rsidRPr="00F36574">
        <w:t>v primeru nastanka kakršnihkoli okoliščin, ki mu otežujejo ali onemogočajo ali bi mu lahko</w:t>
      </w:r>
      <w:r w:rsidRPr="00201222">
        <w:t xml:space="preserve"> otežile ali onemogočile pravočasno in pravilno izvedbo posla, o tem obvestiti skrbnika pogodbe na strani naročnika.</w:t>
      </w:r>
    </w:p>
    <w:p w14:paraId="2F732F3E" w14:textId="77777777" w:rsidR="00791D7A" w:rsidRDefault="00791D7A" w:rsidP="00791D7A"/>
    <w:p w14:paraId="70E82C45" w14:textId="77777777" w:rsidR="003121B8" w:rsidRDefault="003121B8" w:rsidP="003121B8">
      <w:pPr>
        <w:numPr>
          <w:ilvl w:val="0"/>
          <w:numId w:val="2"/>
        </w:numPr>
        <w:suppressAutoHyphens w:val="0"/>
        <w:ind w:left="357" w:hanging="357"/>
        <w:jc w:val="center"/>
      </w:pPr>
      <w:r>
        <w:t>č</w:t>
      </w:r>
      <w:r w:rsidR="00791D7A" w:rsidRPr="00201222">
        <w:t>len</w:t>
      </w:r>
    </w:p>
    <w:p w14:paraId="15F74F9A" w14:textId="77777777" w:rsidR="003121B8" w:rsidRDefault="003121B8" w:rsidP="00BB1564">
      <w:pPr>
        <w:shd w:val="clear" w:color="auto" w:fill="FFFFFF"/>
      </w:pPr>
    </w:p>
    <w:p w14:paraId="4BB5763A" w14:textId="77777777" w:rsidR="00791D7A" w:rsidRDefault="003121B8" w:rsidP="003121B8">
      <w:pPr>
        <w:suppressAutoHyphens w:val="0"/>
        <w:rPr>
          <w:color w:val="000000"/>
        </w:rPr>
      </w:pPr>
      <w:r>
        <w:t>N</w:t>
      </w:r>
      <w:r w:rsidR="00791D7A">
        <w:t xml:space="preserve">aročnik </w:t>
      </w:r>
      <w:r w:rsidR="00791D7A" w:rsidRPr="003121B8">
        <w:rPr>
          <w:color w:val="000000"/>
        </w:rPr>
        <w:t>ima pravico izvajati nadzor nad delom izvajalca po tej pogodbi.</w:t>
      </w:r>
    </w:p>
    <w:p w14:paraId="0B855A27" w14:textId="77777777" w:rsidR="003121B8" w:rsidRPr="00BB1564" w:rsidRDefault="003121B8" w:rsidP="00BB1564">
      <w:pPr>
        <w:shd w:val="clear" w:color="auto" w:fill="FFFFFF"/>
      </w:pPr>
    </w:p>
    <w:p w14:paraId="15E03DCC" w14:textId="77777777" w:rsidR="003121B8" w:rsidRPr="00BB1564" w:rsidRDefault="003121B8" w:rsidP="00BB1564">
      <w:pPr>
        <w:suppressAutoHyphens w:val="0"/>
      </w:pPr>
      <w:r w:rsidRPr="00BB1564">
        <w:t>Izvajalec mora naročniku na podlagi predhodne najave omogočiti izvajanje nadzorstvenega pregleda kadarkoli med rednim delovnim časom izvajalca.</w:t>
      </w:r>
    </w:p>
    <w:p w14:paraId="56AF745B" w14:textId="77777777" w:rsidR="003121B8" w:rsidRPr="00BB1564" w:rsidRDefault="003121B8" w:rsidP="00BB1564">
      <w:pPr>
        <w:suppressAutoHyphens w:val="0"/>
      </w:pPr>
    </w:p>
    <w:p w14:paraId="240F9835" w14:textId="77777777" w:rsidR="003121B8" w:rsidRPr="00BB1564" w:rsidRDefault="003121B8" w:rsidP="00BB1564">
      <w:pPr>
        <w:suppressAutoHyphens w:val="0"/>
      </w:pPr>
      <w:r w:rsidRPr="00BB1564">
        <w:t xml:space="preserve">Naročnik lahko izvede </w:t>
      </w:r>
      <w:r w:rsidR="00D6287C" w:rsidRPr="00BB1564">
        <w:t>nadzorstveni pregled zaradi preverjanja katerekoli izvajalčeve obveznosti po tej</w:t>
      </w:r>
    </w:p>
    <w:p w14:paraId="4195B425" w14:textId="55C4D3CF" w:rsidR="00791D7A" w:rsidRPr="00BB1564" w:rsidRDefault="00791D7A" w:rsidP="00BB1564">
      <w:pPr>
        <w:suppressAutoHyphens w:val="0"/>
      </w:pPr>
      <w:r w:rsidRPr="00BB1564">
        <w:t>pogodbi, vključno s preverjanjem, ali izvajalec:</w:t>
      </w:r>
    </w:p>
    <w:p w14:paraId="7AFE7CD2" w14:textId="77777777" w:rsidR="0035706E" w:rsidRPr="00BB1564" w:rsidRDefault="0035706E" w:rsidP="00BB1564">
      <w:pPr>
        <w:shd w:val="clear" w:color="auto" w:fill="FFFFFF"/>
      </w:pPr>
    </w:p>
    <w:p w14:paraId="272CB893" w14:textId="77777777" w:rsidR="00791D7A" w:rsidRPr="00BB1564" w:rsidRDefault="00791D7A" w:rsidP="00BB1564">
      <w:pPr>
        <w:numPr>
          <w:ilvl w:val="0"/>
          <w:numId w:val="1"/>
        </w:numPr>
      </w:pPr>
      <w:r w:rsidRPr="00BB1564">
        <w:t>opravlja storitve po tej pogodbi v s</w:t>
      </w:r>
      <w:r w:rsidR="00D6287C" w:rsidRPr="00BB1564">
        <w:t>kladu z zahtevami iz te pogodbe,</w:t>
      </w:r>
    </w:p>
    <w:p w14:paraId="79B19DAA" w14:textId="4FCB58CE" w:rsidR="00791D7A" w:rsidRPr="00BB1564" w:rsidRDefault="00791D7A" w:rsidP="00BB1564">
      <w:pPr>
        <w:numPr>
          <w:ilvl w:val="0"/>
          <w:numId w:val="1"/>
        </w:numPr>
      </w:pPr>
      <w:r w:rsidRPr="00BB1564">
        <w:t xml:space="preserve">izvaja oziroma upošteva tehnične in druge varnostne ukrepe glede varovanja zaupnih podatkov ali kakovosti izvedenih storitev, </w:t>
      </w:r>
    </w:p>
    <w:p w14:paraId="2DFA80CA" w14:textId="67D8CFEC" w:rsidR="00791D7A" w:rsidRPr="00BB1564" w:rsidRDefault="00791D7A" w:rsidP="00BB1564">
      <w:pPr>
        <w:numPr>
          <w:ilvl w:val="0"/>
          <w:numId w:val="1"/>
        </w:numPr>
      </w:pPr>
      <w:r w:rsidRPr="00BB1564">
        <w:t>spoštuje finančne predpise v pomenu revizijskega nadzora oziroma,</w:t>
      </w:r>
    </w:p>
    <w:p w14:paraId="7E2B8CF0" w14:textId="338A2547" w:rsidR="00791D7A" w:rsidRPr="00BB1564" w:rsidRDefault="00791D7A" w:rsidP="00BB1564">
      <w:pPr>
        <w:numPr>
          <w:ilvl w:val="0"/>
          <w:numId w:val="1"/>
        </w:numPr>
      </w:pPr>
      <w:r w:rsidRPr="00BB1564">
        <w:t>upošteva predpise, ki se uporabljajo za storitve, ki so predmet te pogodbe.</w:t>
      </w:r>
    </w:p>
    <w:p w14:paraId="06D57E28" w14:textId="77777777" w:rsidR="00B80AB8" w:rsidRPr="00BB1564" w:rsidRDefault="00B80AB8" w:rsidP="00BB1564">
      <w:pPr>
        <w:shd w:val="clear" w:color="auto" w:fill="FFFFFF"/>
      </w:pPr>
    </w:p>
    <w:p w14:paraId="674B5BE0" w14:textId="54B69117" w:rsidR="00562BA5" w:rsidRPr="00CA570B" w:rsidRDefault="00562BA5" w:rsidP="00446C2A">
      <w:pPr>
        <w:numPr>
          <w:ilvl w:val="0"/>
          <w:numId w:val="2"/>
        </w:numPr>
        <w:suppressAutoHyphens w:val="0"/>
        <w:ind w:left="357" w:hanging="357"/>
        <w:jc w:val="center"/>
      </w:pPr>
      <w:r>
        <w:t>člen</w:t>
      </w:r>
    </w:p>
    <w:p w14:paraId="14B10FA7" w14:textId="77777777" w:rsidR="00446C2A" w:rsidRPr="00CA570B" w:rsidRDefault="00446C2A" w:rsidP="00446C2A">
      <w:pPr>
        <w:shd w:val="clear" w:color="auto" w:fill="FFFFFF"/>
        <w:rPr>
          <w:iCs/>
        </w:rPr>
      </w:pPr>
    </w:p>
    <w:p w14:paraId="67B2262C" w14:textId="77777777" w:rsidR="00446C2A" w:rsidRPr="00CA570B" w:rsidRDefault="00446C2A" w:rsidP="00446C2A">
      <w:pPr>
        <w:shd w:val="clear" w:color="auto" w:fill="FFFFFF"/>
        <w:rPr>
          <w:iCs/>
          <w:shd w:val="clear" w:color="auto" w:fill="FFFF00"/>
        </w:rPr>
      </w:pPr>
      <w:r w:rsidRPr="00CA570B">
        <w:rPr>
          <w:iCs/>
        </w:rPr>
        <w:t>Izvajalec mora pogodbene storitve izvajati s kadri, ki izpolnjujejo vse zahtevane pogoje iz dokumentacije predmetnega naročila, na podlagi katere je bilo izvajalcu naročilo oddano in podpisana ta pogodba.</w:t>
      </w:r>
    </w:p>
    <w:p w14:paraId="386F6224" w14:textId="77777777" w:rsidR="00446C2A" w:rsidRPr="00CA570B" w:rsidRDefault="00446C2A" w:rsidP="00446C2A">
      <w:pPr>
        <w:shd w:val="clear" w:color="auto" w:fill="FFFFFF"/>
        <w:rPr>
          <w:iCs/>
        </w:rPr>
      </w:pPr>
    </w:p>
    <w:p w14:paraId="2414D818" w14:textId="77777777" w:rsidR="00446C2A" w:rsidRPr="00CA570B" w:rsidRDefault="00446C2A" w:rsidP="00446C2A">
      <w:pPr>
        <w:shd w:val="clear" w:color="auto" w:fill="FFFFFF"/>
        <w:rPr>
          <w:iCs/>
        </w:rPr>
      </w:pPr>
      <w:r w:rsidRPr="00CA570B">
        <w:rPr>
          <w:iCs/>
        </w:rPr>
        <w:t>Izvajalec</w:t>
      </w:r>
      <w:r w:rsidRPr="00CA570B">
        <w:rPr>
          <w:rFonts w:eastAsia="Calibri"/>
          <w:iCs/>
        </w:rPr>
        <w:t xml:space="preserve"> </w:t>
      </w:r>
      <w:r w:rsidRPr="00CA570B">
        <w:rPr>
          <w:iCs/>
        </w:rPr>
        <w:t>je</w:t>
      </w:r>
      <w:r w:rsidRPr="00CA570B">
        <w:rPr>
          <w:rFonts w:eastAsia="Calibri"/>
          <w:iCs/>
        </w:rPr>
        <w:t xml:space="preserve"> </w:t>
      </w:r>
      <w:r w:rsidRPr="00CA570B">
        <w:rPr>
          <w:iCs/>
        </w:rPr>
        <w:t>dolžan</w:t>
      </w:r>
      <w:r w:rsidRPr="00CA570B">
        <w:rPr>
          <w:rFonts w:eastAsia="Calibri"/>
          <w:iCs/>
        </w:rPr>
        <w:t xml:space="preserve"> </w:t>
      </w:r>
      <w:r w:rsidRPr="00CA570B">
        <w:rPr>
          <w:iCs/>
        </w:rPr>
        <w:t>naročnika</w:t>
      </w:r>
      <w:r w:rsidRPr="00CA570B">
        <w:rPr>
          <w:rFonts w:eastAsia="Calibri"/>
          <w:iCs/>
        </w:rPr>
        <w:t xml:space="preserve"> vnaprej pisno </w:t>
      </w:r>
      <w:r w:rsidRPr="00CA570B">
        <w:rPr>
          <w:iCs/>
        </w:rPr>
        <w:t>obveščati</w:t>
      </w:r>
      <w:r w:rsidRPr="00CA570B">
        <w:rPr>
          <w:rFonts w:eastAsia="Calibri"/>
          <w:iCs/>
        </w:rPr>
        <w:t xml:space="preserve"> </w:t>
      </w:r>
      <w:r w:rsidRPr="00CA570B">
        <w:rPr>
          <w:iCs/>
        </w:rPr>
        <w:t>o</w:t>
      </w:r>
      <w:r w:rsidRPr="00CA570B">
        <w:rPr>
          <w:rFonts w:eastAsia="Calibri"/>
          <w:iCs/>
        </w:rPr>
        <w:t xml:space="preserve"> </w:t>
      </w:r>
      <w:r w:rsidRPr="00CA570B">
        <w:rPr>
          <w:iCs/>
        </w:rPr>
        <w:t>vsaki</w:t>
      </w:r>
      <w:r w:rsidRPr="00CA570B">
        <w:rPr>
          <w:rFonts w:eastAsia="Calibri"/>
          <w:iCs/>
        </w:rPr>
        <w:t xml:space="preserve"> nameravani </w:t>
      </w:r>
      <w:r w:rsidRPr="00CA570B">
        <w:rPr>
          <w:iCs/>
        </w:rPr>
        <w:t>kadrovski</w:t>
      </w:r>
      <w:r w:rsidRPr="00CA570B">
        <w:rPr>
          <w:rFonts w:eastAsia="Calibri"/>
          <w:iCs/>
        </w:rPr>
        <w:t xml:space="preserve"> </w:t>
      </w:r>
      <w:r w:rsidRPr="00CA570B">
        <w:rPr>
          <w:iCs/>
        </w:rPr>
        <w:t>spremembi</w:t>
      </w:r>
      <w:r w:rsidRPr="00CA570B">
        <w:rPr>
          <w:rFonts w:eastAsia="Calibri"/>
          <w:iCs/>
        </w:rPr>
        <w:t xml:space="preserve"> </w:t>
      </w:r>
      <w:r w:rsidRPr="00CA570B">
        <w:rPr>
          <w:iCs/>
        </w:rPr>
        <w:t>pri</w:t>
      </w:r>
      <w:r w:rsidRPr="00CA570B">
        <w:rPr>
          <w:rFonts w:eastAsia="Calibri"/>
          <w:iCs/>
        </w:rPr>
        <w:t xml:space="preserve"> </w:t>
      </w:r>
      <w:r w:rsidRPr="00CA570B">
        <w:rPr>
          <w:iCs/>
        </w:rPr>
        <w:t>izvajanju</w:t>
      </w:r>
      <w:r w:rsidRPr="00CA570B">
        <w:rPr>
          <w:rFonts w:eastAsia="Calibri"/>
          <w:iCs/>
        </w:rPr>
        <w:t xml:space="preserve"> </w:t>
      </w:r>
      <w:r w:rsidRPr="00CA570B">
        <w:rPr>
          <w:iCs/>
        </w:rPr>
        <w:t>storitev</w:t>
      </w:r>
      <w:r w:rsidRPr="00CA570B">
        <w:rPr>
          <w:rFonts w:eastAsia="Calibri"/>
          <w:iCs/>
        </w:rPr>
        <w:t xml:space="preserve"> </w:t>
      </w:r>
      <w:r w:rsidRPr="00CA570B">
        <w:rPr>
          <w:iCs/>
        </w:rPr>
        <w:t>tega</w:t>
      </w:r>
      <w:r w:rsidRPr="00CA570B">
        <w:rPr>
          <w:rFonts w:eastAsia="Calibri"/>
          <w:iCs/>
        </w:rPr>
        <w:t xml:space="preserve"> </w:t>
      </w:r>
      <w:r w:rsidRPr="00CA570B">
        <w:rPr>
          <w:iCs/>
        </w:rPr>
        <w:t>naročila</w:t>
      </w:r>
      <w:r w:rsidRPr="00CA570B">
        <w:rPr>
          <w:rFonts w:eastAsia="Calibri"/>
          <w:iCs/>
        </w:rPr>
        <w:t xml:space="preserve"> </w:t>
      </w:r>
      <w:r w:rsidRPr="00CA570B">
        <w:rPr>
          <w:iCs/>
        </w:rPr>
        <w:t>oziroma</w:t>
      </w:r>
      <w:r w:rsidRPr="00CA570B">
        <w:rPr>
          <w:rFonts w:eastAsia="Calibri"/>
          <w:iCs/>
        </w:rPr>
        <w:t xml:space="preserve"> </w:t>
      </w:r>
      <w:r w:rsidRPr="00CA570B">
        <w:rPr>
          <w:iCs/>
        </w:rPr>
        <w:t>te</w:t>
      </w:r>
      <w:r w:rsidRPr="00CA570B">
        <w:rPr>
          <w:rFonts w:eastAsia="Calibri"/>
          <w:iCs/>
        </w:rPr>
        <w:t xml:space="preserve"> </w:t>
      </w:r>
      <w:r w:rsidRPr="00CA570B">
        <w:rPr>
          <w:iCs/>
        </w:rPr>
        <w:t>pogodbe in naročniku predložiti dokumente, ki so zahtevani in štejejo za usposobljenost kadra.</w:t>
      </w:r>
    </w:p>
    <w:p w14:paraId="4EB2E277" w14:textId="77777777" w:rsidR="00446C2A" w:rsidRPr="00CA570B" w:rsidRDefault="00446C2A" w:rsidP="00446C2A">
      <w:pPr>
        <w:shd w:val="clear" w:color="auto" w:fill="FFFFFF"/>
        <w:rPr>
          <w:rFonts w:eastAsia="Calibri"/>
          <w:iCs/>
        </w:rPr>
      </w:pPr>
    </w:p>
    <w:p w14:paraId="3FA6CF97" w14:textId="77777777" w:rsidR="00446C2A" w:rsidRDefault="00446C2A" w:rsidP="00446C2A">
      <w:pPr>
        <w:shd w:val="clear" w:color="auto" w:fill="FFFFFF"/>
        <w:rPr>
          <w:iCs/>
        </w:rPr>
      </w:pPr>
      <w:r w:rsidRPr="00CA570B">
        <w:rPr>
          <w:iCs/>
        </w:rPr>
        <w:t>Kot</w:t>
      </w:r>
      <w:r w:rsidRPr="00CA570B">
        <w:rPr>
          <w:rFonts w:eastAsia="Calibri"/>
          <w:iCs/>
        </w:rPr>
        <w:t xml:space="preserve"> </w:t>
      </w:r>
      <w:r w:rsidRPr="00CA570B">
        <w:rPr>
          <w:iCs/>
        </w:rPr>
        <w:t>sprememba</w:t>
      </w:r>
      <w:r w:rsidRPr="00CA570B">
        <w:rPr>
          <w:rFonts w:eastAsia="Calibri"/>
          <w:iCs/>
        </w:rPr>
        <w:t xml:space="preserve"> </w:t>
      </w:r>
      <w:r w:rsidRPr="00CA570B">
        <w:rPr>
          <w:iCs/>
        </w:rPr>
        <w:t>se</w:t>
      </w:r>
      <w:r w:rsidRPr="00CA570B">
        <w:rPr>
          <w:rFonts w:eastAsia="Calibri"/>
          <w:iCs/>
        </w:rPr>
        <w:t xml:space="preserve"> </w:t>
      </w:r>
      <w:r w:rsidRPr="00CA570B">
        <w:rPr>
          <w:iCs/>
        </w:rPr>
        <w:t>štejejo</w:t>
      </w:r>
      <w:r w:rsidRPr="00CA570B">
        <w:rPr>
          <w:rFonts w:eastAsia="Calibri"/>
          <w:iCs/>
        </w:rPr>
        <w:t xml:space="preserve"> </w:t>
      </w:r>
      <w:r w:rsidRPr="00CA570B">
        <w:rPr>
          <w:iCs/>
        </w:rPr>
        <w:t>morebitna</w:t>
      </w:r>
      <w:r w:rsidRPr="00CA570B">
        <w:rPr>
          <w:rFonts w:eastAsia="Calibri"/>
          <w:iCs/>
        </w:rPr>
        <w:t xml:space="preserve"> </w:t>
      </w:r>
      <w:r w:rsidRPr="00CA570B">
        <w:rPr>
          <w:iCs/>
        </w:rPr>
        <w:t>zamenjava v prijavi prijavljenega</w:t>
      </w:r>
      <w:r w:rsidRPr="00CA570B">
        <w:rPr>
          <w:rFonts w:eastAsia="Calibri"/>
          <w:iCs/>
        </w:rPr>
        <w:t xml:space="preserve"> </w:t>
      </w:r>
      <w:r w:rsidRPr="00CA570B">
        <w:rPr>
          <w:iCs/>
        </w:rPr>
        <w:t>kadra</w:t>
      </w:r>
      <w:r w:rsidRPr="00CA570B">
        <w:rPr>
          <w:rFonts w:eastAsia="Calibri"/>
          <w:iCs/>
        </w:rPr>
        <w:t xml:space="preserve"> </w:t>
      </w:r>
      <w:r w:rsidRPr="00CA570B">
        <w:rPr>
          <w:iCs/>
        </w:rPr>
        <w:t>kot</w:t>
      </w:r>
      <w:r w:rsidRPr="00CA570B">
        <w:rPr>
          <w:rFonts w:eastAsia="Calibri"/>
          <w:iCs/>
        </w:rPr>
        <w:t xml:space="preserve"> </w:t>
      </w:r>
      <w:r w:rsidRPr="00CA570B">
        <w:rPr>
          <w:iCs/>
        </w:rPr>
        <w:t>tudi</w:t>
      </w:r>
      <w:r w:rsidRPr="00CA570B">
        <w:rPr>
          <w:rFonts w:eastAsia="Calibri"/>
          <w:iCs/>
        </w:rPr>
        <w:t xml:space="preserve"> </w:t>
      </w:r>
      <w:r w:rsidRPr="00CA570B">
        <w:rPr>
          <w:iCs/>
        </w:rPr>
        <w:t>morebitni</w:t>
      </w:r>
      <w:r w:rsidRPr="00CA570B">
        <w:rPr>
          <w:rFonts w:eastAsia="Calibri"/>
          <w:iCs/>
        </w:rPr>
        <w:t xml:space="preserve"> </w:t>
      </w:r>
      <w:r w:rsidRPr="00CA570B">
        <w:rPr>
          <w:iCs/>
        </w:rPr>
        <w:t>dodatni</w:t>
      </w:r>
      <w:r w:rsidRPr="00CA570B">
        <w:rPr>
          <w:rFonts w:eastAsia="Calibri"/>
          <w:iCs/>
        </w:rPr>
        <w:t xml:space="preserve"> </w:t>
      </w:r>
      <w:r w:rsidRPr="00CA570B">
        <w:rPr>
          <w:iCs/>
        </w:rPr>
        <w:t>kadri,</w:t>
      </w:r>
      <w:r w:rsidRPr="00CA570B">
        <w:rPr>
          <w:rFonts w:eastAsia="Calibri"/>
          <w:iCs/>
        </w:rPr>
        <w:t xml:space="preserve"> </w:t>
      </w:r>
      <w:r w:rsidRPr="00CA570B">
        <w:rPr>
          <w:iCs/>
        </w:rPr>
        <w:t>ki</w:t>
      </w:r>
      <w:r w:rsidRPr="00CA570B">
        <w:rPr>
          <w:rFonts w:eastAsia="Calibri"/>
          <w:iCs/>
        </w:rPr>
        <w:t xml:space="preserve"> </w:t>
      </w:r>
      <w:r w:rsidRPr="00CA570B">
        <w:rPr>
          <w:iCs/>
        </w:rPr>
        <w:t>bi</w:t>
      </w:r>
      <w:r w:rsidRPr="00CA570B">
        <w:rPr>
          <w:rFonts w:eastAsia="Calibri"/>
          <w:iCs/>
        </w:rPr>
        <w:t xml:space="preserve"> </w:t>
      </w:r>
      <w:r w:rsidRPr="00CA570B">
        <w:rPr>
          <w:iCs/>
        </w:rPr>
        <w:t>opravljali</w:t>
      </w:r>
      <w:r w:rsidRPr="00CA570B">
        <w:rPr>
          <w:rFonts w:eastAsia="Calibri"/>
          <w:iCs/>
        </w:rPr>
        <w:t xml:space="preserve"> </w:t>
      </w:r>
      <w:r w:rsidRPr="00CA570B">
        <w:rPr>
          <w:iCs/>
        </w:rPr>
        <w:t>predmetne</w:t>
      </w:r>
      <w:r w:rsidRPr="00CA570B">
        <w:rPr>
          <w:rFonts w:eastAsia="Calibri"/>
          <w:iCs/>
        </w:rPr>
        <w:t xml:space="preserve"> </w:t>
      </w:r>
      <w:r w:rsidRPr="00CA570B">
        <w:rPr>
          <w:iCs/>
        </w:rPr>
        <w:t>storitve. Novi kadri morajo izpolnjevati enake pogoje, kot so bili zahtevani v razpisni dokumentaciji in morajo omogočiti, da dosežene točke iz merila ostanejo enake doseženim točkam, na podlagi katerih je bilo naročilo izvajalcu oddano.</w:t>
      </w:r>
    </w:p>
    <w:p w14:paraId="21B54D81" w14:textId="77777777" w:rsidR="00320DF8" w:rsidRPr="00CA570B" w:rsidRDefault="00320DF8" w:rsidP="00446C2A">
      <w:pPr>
        <w:shd w:val="clear" w:color="auto" w:fill="FFFFFF"/>
      </w:pPr>
    </w:p>
    <w:p w14:paraId="4A96B27E" w14:textId="77777777" w:rsidR="00446C2A" w:rsidRDefault="00446C2A" w:rsidP="00446C2A">
      <w:pPr>
        <w:shd w:val="clear" w:color="auto" w:fill="FFFFFF"/>
      </w:pPr>
      <w:r w:rsidRPr="00CA570B">
        <w:rPr>
          <w:iCs/>
        </w:rPr>
        <w:t>Naročnik po preveritvi izpolnjevanja iz zgornjega odstavka izvajalca obvesti o rezultatih preveritve</w:t>
      </w:r>
      <w:r w:rsidRPr="00CA570B">
        <w:t xml:space="preserve"> v petih delovnih dneh po prejetem obvestilu o napovedani spremembi. Če po roku iz prejšnjega stavka izvajalca ne obvesti se šteje, da kader izpolnjuje usposobljenost.</w:t>
      </w:r>
    </w:p>
    <w:p w14:paraId="19009A39" w14:textId="3A9E5777" w:rsidR="00446C2A" w:rsidRDefault="00446C2A" w:rsidP="00B80AB8"/>
    <w:p w14:paraId="616FA5CB" w14:textId="77777777" w:rsidR="00611B79" w:rsidRDefault="00611B79" w:rsidP="00B80AB8"/>
    <w:p w14:paraId="472CBC4B" w14:textId="77777777" w:rsidR="000F3843" w:rsidRDefault="000F3843" w:rsidP="000F3843">
      <w:pPr>
        <w:pStyle w:val="Slog1"/>
      </w:pPr>
      <w:r>
        <w:t>CENE IN PLAČILNI POGOJI</w:t>
      </w:r>
    </w:p>
    <w:p w14:paraId="1A405E24" w14:textId="77777777" w:rsidR="000F3843" w:rsidRDefault="000F3843" w:rsidP="000F3843">
      <w:pPr>
        <w:shd w:val="clear" w:color="auto" w:fill="FFFFFF"/>
      </w:pPr>
    </w:p>
    <w:p w14:paraId="32685D33" w14:textId="77777777" w:rsidR="000F3843" w:rsidRPr="00CA570B" w:rsidRDefault="000F3843" w:rsidP="000F3843">
      <w:pPr>
        <w:numPr>
          <w:ilvl w:val="0"/>
          <w:numId w:val="2"/>
        </w:numPr>
        <w:suppressAutoHyphens w:val="0"/>
        <w:ind w:left="357" w:hanging="357"/>
        <w:jc w:val="center"/>
      </w:pPr>
      <w:r w:rsidRPr="00CA570B">
        <w:t>člen</w:t>
      </w:r>
    </w:p>
    <w:p w14:paraId="68CC4A5D" w14:textId="77777777" w:rsidR="000F3843" w:rsidRDefault="000F3843" w:rsidP="000F3843">
      <w:pPr>
        <w:shd w:val="clear" w:color="auto" w:fill="FFFFFF"/>
      </w:pPr>
    </w:p>
    <w:p w14:paraId="004DADA7" w14:textId="40197456" w:rsidR="000F3843" w:rsidRPr="00CA570B" w:rsidRDefault="000F3843" w:rsidP="000F3843">
      <w:pPr>
        <w:shd w:val="clear" w:color="auto" w:fill="FFFFFF"/>
      </w:pPr>
      <w:r w:rsidRPr="00CA570B">
        <w:t xml:space="preserve">Storitve </w:t>
      </w:r>
      <w:r>
        <w:t xml:space="preserve">po tej pogodbi </w:t>
      </w:r>
      <w:r w:rsidRPr="00CA570B">
        <w:t xml:space="preserve">se zaračunavajo po cenah na enoto iz </w:t>
      </w:r>
      <w:r w:rsidR="003C10BC">
        <w:t>P</w:t>
      </w:r>
      <w:r w:rsidRPr="00CA570B">
        <w:t>riloge 2.</w:t>
      </w:r>
    </w:p>
    <w:p w14:paraId="3F0B874E" w14:textId="77777777" w:rsidR="000F3843" w:rsidRPr="00CA570B" w:rsidRDefault="000F3843" w:rsidP="000F3843">
      <w:pPr>
        <w:shd w:val="clear" w:color="auto" w:fill="FFFFFF"/>
      </w:pPr>
    </w:p>
    <w:p w14:paraId="3852988D" w14:textId="0A911E5E" w:rsidR="000F3843" w:rsidRPr="00CA570B" w:rsidRDefault="000F3843" w:rsidP="000F3843">
      <w:pPr>
        <w:shd w:val="clear" w:color="auto" w:fill="FFFFFF"/>
      </w:pPr>
      <w:r>
        <w:lastRenderedPageBreak/>
        <w:t xml:space="preserve">Cene na enoto v EUR z DDV </w:t>
      </w:r>
      <w:r w:rsidR="00BB2701">
        <w:t xml:space="preserve">so fiksne prvo leto te pogodbe in </w:t>
      </w:r>
      <w:r w:rsidR="00510C67">
        <w:t xml:space="preserve">vključujejo vse stroške </w:t>
      </w:r>
      <w:r w:rsidR="00BB2701">
        <w:t>z</w:t>
      </w:r>
      <w:r w:rsidR="00510C67">
        <w:t xml:space="preserve">a izvedbo </w:t>
      </w:r>
      <w:r w:rsidRPr="00CA570B">
        <w:t>predmeta pogodbe.</w:t>
      </w:r>
    </w:p>
    <w:p w14:paraId="53B31996" w14:textId="77777777" w:rsidR="000F3843" w:rsidRPr="00CA570B" w:rsidRDefault="000F3843" w:rsidP="000F3843">
      <w:pPr>
        <w:shd w:val="clear" w:color="auto" w:fill="FFFFFF"/>
      </w:pPr>
    </w:p>
    <w:p w14:paraId="18E96A75" w14:textId="4FD818F3" w:rsidR="000F3843" w:rsidRDefault="000F3843" w:rsidP="000F3843">
      <w:pPr>
        <w:shd w:val="clear" w:color="auto" w:fill="FFFFFF"/>
      </w:pPr>
      <w:r w:rsidRPr="00CA570B">
        <w:t xml:space="preserve">Skupna predvidena pogodbena vrednost storitev po tej pogodbi znaša </w:t>
      </w:r>
      <w:bookmarkStart w:id="4" w:name="_Hlk25578665"/>
      <w:r w:rsidRPr="00CA570B">
        <w:fldChar w:fldCharType="begin">
          <w:ffData>
            <w:name w:val="Besedilo45"/>
            <w:enabled/>
            <w:calcOnExit w:val="0"/>
            <w:textInput/>
          </w:ffData>
        </w:fldChar>
      </w:r>
      <w:r w:rsidRPr="00CA570B">
        <w:instrText xml:space="preserve"> FORMTEXT </w:instrText>
      </w:r>
      <w:r w:rsidRPr="00CA570B">
        <w:fldChar w:fldCharType="separate"/>
      </w:r>
      <w:r w:rsidRPr="00CA570B">
        <w:t> </w:t>
      </w:r>
      <w:r w:rsidRPr="00CA570B">
        <w:t> </w:t>
      </w:r>
      <w:r w:rsidRPr="00CA570B">
        <w:t> </w:t>
      </w:r>
      <w:r w:rsidRPr="00CA570B">
        <w:t> </w:t>
      </w:r>
      <w:r w:rsidRPr="00CA570B">
        <w:t> </w:t>
      </w:r>
      <w:r w:rsidRPr="00CA570B">
        <w:fldChar w:fldCharType="end"/>
      </w:r>
      <w:bookmarkEnd w:id="4"/>
      <w:r w:rsidRPr="00CA570B">
        <w:t xml:space="preserve"> EUR z DDV (z besedo</w:t>
      </w:r>
      <w:r w:rsidR="004A186A">
        <w:t>:</w:t>
      </w:r>
      <w:r w:rsidRPr="00CA570B">
        <w:t xml:space="preserve"> </w:t>
      </w:r>
      <w:r w:rsidRPr="00CA570B">
        <w:fldChar w:fldCharType="begin">
          <w:ffData>
            <w:name w:val="Besedilo45"/>
            <w:enabled/>
            <w:calcOnExit w:val="0"/>
            <w:textInput/>
          </w:ffData>
        </w:fldChar>
      </w:r>
      <w:r w:rsidRPr="00CA570B">
        <w:instrText xml:space="preserve"> FORMTEXT </w:instrText>
      </w:r>
      <w:r w:rsidRPr="00CA570B">
        <w:fldChar w:fldCharType="separate"/>
      </w:r>
      <w:r w:rsidRPr="00CA570B">
        <w:t> </w:t>
      </w:r>
      <w:r w:rsidRPr="00CA570B">
        <w:t> </w:t>
      </w:r>
      <w:r w:rsidRPr="00CA570B">
        <w:t> </w:t>
      </w:r>
      <w:r w:rsidRPr="00CA570B">
        <w:t> </w:t>
      </w:r>
      <w:r w:rsidRPr="00CA570B">
        <w:t> </w:t>
      </w:r>
      <w:r w:rsidRPr="00CA570B">
        <w:fldChar w:fldCharType="end"/>
      </w:r>
      <w:r w:rsidR="00777382">
        <w:t xml:space="preserve"> </w:t>
      </w:r>
      <w:r w:rsidR="00777382" w:rsidRPr="009F578A">
        <w:t>evrov z davkom na dodano vrednos</w:t>
      </w:r>
      <w:r w:rsidR="00777382">
        <w:t>t</w:t>
      </w:r>
      <w:r w:rsidRPr="00CA570B">
        <w:t>).</w:t>
      </w:r>
    </w:p>
    <w:p w14:paraId="4DA5D19C" w14:textId="7917C96B" w:rsidR="000F3843" w:rsidRDefault="000F3843" w:rsidP="000F3843">
      <w:pPr>
        <w:shd w:val="clear" w:color="auto" w:fill="FFFFFF"/>
      </w:pPr>
    </w:p>
    <w:p w14:paraId="66A31B61" w14:textId="77777777" w:rsidR="00CD1996" w:rsidRPr="00CA570B" w:rsidRDefault="00CD1996" w:rsidP="00CD1996">
      <w:pPr>
        <w:numPr>
          <w:ilvl w:val="0"/>
          <w:numId w:val="2"/>
        </w:numPr>
        <w:suppressAutoHyphens w:val="0"/>
        <w:ind w:left="357" w:hanging="357"/>
        <w:jc w:val="center"/>
      </w:pPr>
      <w:r w:rsidRPr="00CA570B">
        <w:t>člen</w:t>
      </w:r>
    </w:p>
    <w:p w14:paraId="1A5E5838" w14:textId="77777777" w:rsidR="00CD1996" w:rsidRDefault="00CD1996" w:rsidP="00CD1996">
      <w:pPr>
        <w:shd w:val="clear" w:color="auto" w:fill="FFFFFF"/>
      </w:pPr>
    </w:p>
    <w:p w14:paraId="306B191D" w14:textId="71169A48" w:rsidR="00CD1996" w:rsidRPr="00B81740" w:rsidRDefault="00CD1996" w:rsidP="00CD1996">
      <w:pPr>
        <w:shd w:val="clear" w:color="auto" w:fill="FFFFFF"/>
      </w:pPr>
      <w:r w:rsidRPr="00CA570B">
        <w:t>Storitve za aktivnosti iz 1.</w:t>
      </w:r>
      <w:r>
        <w:t xml:space="preserve"> </w:t>
      </w:r>
      <w:r w:rsidRPr="00CA570B">
        <w:t>točke prvega odstavka 2. člena te pogodbe se plačujejo k</w:t>
      </w:r>
      <w:r>
        <w:t xml:space="preserve">ot mesečni pavšal </w:t>
      </w:r>
      <w:r w:rsidRPr="008513CC">
        <w:t xml:space="preserve">po ceni: </w:t>
      </w:r>
      <w:r w:rsidRPr="008513CC">
        <w:fldChar w:fldCharType="begin">
          <w:ffData>
            <w:name w:val="Besedilo45"/>
            <w:enabled/>
            <w:calcOnExit w:val="0"/>
            <w:textInput/>
          </w:ffData>
        </w:fldChar>
      </w:r>
      <w:r w:rsidRPr="008513CC">
        <w:instrText xml:space="preserve"> FORMTEXT </w:instrText>
      </w:r>
      <w:r w:rsidRPr="008513CC">
        <w:fldChar w:fldCharType="separate"/>
      </w:r>
      <w:r w:rsidRPr="008513CC">
        <w:t> </w:t>
      </w:r>
      <w:r w:rsidRPr="008513CC">
        <w:t> </w:t>
      </w:r>
      <w:r w:rsidRPr="008513CC">
        <w:t> </w:t>
      </w:r>
      <w:r w:rsidRPr="008513CC">
        <w:t> </w:t>
      </w:r>
      <w:r w:rsidRPr="008513CC">
        <w:t> </w:t>
      </w:r>
      <w:r w:rsidRPr="008513CC">
        <w:fldChar w:fldCharType="end"/>
      </w:r>
      <w:r w:rsidRPr="008513CC">
        <w:t xml:space="preserve"> EUR z DDV na mesec, za storitve opravljene v preteklem mesecu, kar za predvideno količino </w:t>
      </w:r>
      <w:r w:rsidR="003C10BC">
        <w:t>48</w:t>
      </w:r>
      <w:r w:rsidRPr="008513CC">
        <w:t xml:space="preserve"> mesecev znaša </w:t>
      </w:r>
      <w:r w:rsidRPr="008513CC">
        <w:fldChar w:fldCharType="begin">
          <w:ffData>
            <w:name w:val="Besedilo45"/>
            <w:enabled/>
            <w:calcOnExit w:val="0"/>
            <w:textInput/>
          </w:ffData>
        </w:fldChar>
      </w:r>
      <w:r w:rsidRPr="008513CC">
        <w:instrText xml:space="preserve"> FORMTEXT </w:instrText>
      </w:r>
      <w:r w:rsidRPr="008513CC">
        <w:fldChar w:fldCharType="separate"/>
      </w:r>
      <w:r w:rsidRPr="008513CC">
        <w:t> </w:t>
      </w:r>
      <w:r w:rsidRPr="008513CC">
        <w:t> </w:t>
      </w:r>
      <w:r w:rsidRPr="008513CC">
        <w:t> </w:t>
      </w:r>
      <w:r w:rsidRPr="008513CC">
        <w:t> </w:t>
      </w:r>
      <w:r w:rsidRPr="008513CC">
        <w:t> </w:t>
      </w:r>
      <w:r w:rsidRPr="008513CC">
        <w:fldChar w:fldCharType="end"/>
      </w:r>
      <w:r w:rsidRPr="008513CC">
        <w:t xml:space="preserve"> EUR z DDV. Če se storitve v določenem mesecu ne izvajajo cel mesec, se </w:t>
      </w:r>
      <w:r w:rsidRPr="00B81740">
        <w:t>obračuna samo sorazmerni del.</w:t>
      </w:r>
    </w:p>
    <w:p w14:paraId="17AF2CED" w14:textId="77777777" w:rsidR="00CD1996" w:rsidRPr="00B81740" w:rsidRDefault="00CD1996" w:rsidP="00CD1996">
      <w:pPr>
        <w:shd w:val="clear" w:color="auto" w:fill="FFFFFF"/>
      </w:pPr>
    </w:p>
    <w:p w14:paraId="67AD73D8" w14:textId="77777777" w:rsidR="00CD1996" w:rsidRPr="00B81740" w:rsidRDefault="00CD1996" w:rsidP="00CD1996">
      <w:pPr>
        <w:shd w:val="clear" w:color="auto" w:fill="FFFFFF"/>
      </w:pPr>
    </w:p>
    <w:p w14:paraId="044208E7" w14:textId="261F7FCA" w:rsidR="00CD1996" w:rsidRPr="00B81740" w:rsidRDefault="00CD1996" w:rsidP="00CD1996">
      <w:pPr>
        <w:shd w:val="clear" w:color="auto" w:fill="FFFFFF"/>
      </w:pPr>
      <w:r w:rsidRPr="00B81740">
        <w:t>Storitve za aktivnosti iz 2. točke prvega odstavka 2. člena te pogodbe se plačujejo</w:t>
      </w:r>
      <w:r w:rsidR="0020469B" w:rsidRPr="00B81740">
        <w:t xml:space="preserve"> mesečno za pretekli mesec, </w:t>
      </w:r>
      <w:r w:rsidRPr="00B81740">
        <w:t xml:space="preserve">po ceni: </w:t>
      </w:r>
      <w:r w:rsidRPr="00B81740">
        <w:fldChar w:fldCharType="begin">
          <w:ffData>
            <w:name w:val="Besedilo45"/>
            <w:enabled/>
            <w:calcOnExit w:val="0"/>
            <w:textInput/>
          </w:ffData>
        </w:fldChar>
      </w:r>
      <w:r w:rsidRPr="00B81740">
        <w:instrText xml:space="preserve"> FORMTEXT </w:instrText>
      </w:r>
      <w:r w:rsidRPr="00B81740">
        <w:fldChar w:fldCharType="separate"/>
      </w:r>
      <w:r w:rsidRPr="00B81740">
        <w:t> </w:t>
      </w:r>
      <w:r w:rsidRPr="00B81740">
        <w:t> </w:t>
      </w:r>
      <w:r w:rsidRPr="00B81740">
        <w:t> </w:t>
      </w:r>
      <w:r w:rsidRPr="00B81740">
        <w:t> </w:t>
      </w:r>
      <w:r w:rsidRPr="00B81740">
        <w:t> </w:t>
      </w:r>
      <w:r w:rsidRPr="00B81740">
        <w:fldChar w:fldCharType="end"/>
      </w:r>
      <w:r w:rsidR="002622A1" w:rsidRPr="00B81740">
        <w:t xml:space="preserve"> </w:t>
      </w:r>
      <w:r w:rsidRPr="00B81740">
        <w:t xml:space="preserve">EUR z DDV za uro, in sicer samo za dejansko opravljene storitve, kar za predvideno količino </w:t>
      </w:r>
      <w:r w:rsidR="009D77AF" w:rsidRPr="00B81740">
        <w:t>2160</w:t>
      </w:r>
      <w:r w:rsidRPr="00B81740">
        <w:t xml:space="preserve"> ur znaša </w:t>
      </w:r>
      <w:r w:rsidRPr="00B81740">
        <w:fldChar w:fldCharType="begin">
          <w:ffData>
            <w:name w:val="Besedilo45"/>
            <w:enabled/>
            <w:calcOnExit w:val="0"/>
            <w:textInput/>
          </w:ffData>
        </w:fldChar>
      </w:r>
      <w:r w:rsidRPr="00B81740">
        <w:instrText xml:space="preserve"> FORMTEXT </w:instrText>
      </w:r>
      <w:r w:rsidRPr="00B81740">
        <w:fldChar w:fldCharType="separate"/>
      </w:r>
      <w:r w:rsidRPr="00B81740">
        <w:t> </w:t>
      </w:r>
      <w:r w:rsidRPr="00B81740">
        <w:t> </w:t>
      </w:r>
      <w:r w:rsidRPr="00B81740">
        <w:t> </w:t>
      </w:r>
      <w:r w:rsidRPr="00B81740">
        <w:t> </w:t>
      </w:r>
      <w:r w:rsidRPr="00B81740">
        <w:t> </w:t>
      </w:r>
      <w:r w:rsidRPr="00B81740">
        <w:fldChar w:fldCharType="end"/>
      </w:r>
      <w:r w:rsidRPr="00B81740">
        <w:t xml:space="preserve"> EUR z DDV.</w:t>
      </w:r>
    </w:p>
    <w:p w14:paraId="745C3AD1" w14:textId="77777777" w:rsidR="00CD1996" w:rsidRPr="00B81740" w:rsidRDefault="00CD1996" w:rsidP="00CD1996">
      <w:pPr>
        <w:shd w:val="clear" w:color="auto" w:fill="FFFFFF"/>
      </w:pPr>
    </w:p>
    <w:p w14:paraId="114946E9" w14:textId="6AC87663" w:rsidR="00CD1996" w:rsidRPr="00B81740" w:rsidRDefault="00CD1996" w:rsidP="00CD1996">
      <w:pPr>
        <w:shd w:val="clear" w:color="auto" w:fill="FFFFFF"/>
      </w:pPr>
      <w:r w:rsidRPr="00B81740">
        <w:t xml:space="preserve">Storitve za aktivnosti iz 3. točke prvega odstavka 2. člena te pogodbe se plačujejo </w:t>
      </w:r>
      <w:r w:rsidR="0020469B" w:rsidRPr="00B81740">
        <w:t xml:space="preserve">mesečno za pretekli mesec, </w:t>
      </w:r>
      <w:r w:rsidRPr="00B81740">
        <w:t xml:space="preserve">po ceni: </w:t>
      </w:r>
      <w:r w:rsidRPr="00B81740">
        <w:fldChar w:fldCharType="begin">
          <w:ffData>
            <w:name w:val="Besedilo45"/>
            <w:enabled/>
            <w:calcOnExit w:val="0"/>
            <w:textInput/>
          </w:ffData>
        </w:fldChar>
      </w:r>
      <w:r w:rsidRPr="00B81740">
        <w:instrText xml:space="preserve"> FORMTEXT </w:instrText>
      </w:r>
      <w:r w:rsidRPr="00B81740">
        <w:fldChar w:fldCharType="separate"/>
      </w:r>
      <w:r w:rsidRPr="00B81740">
        <w:t> </w:t>
      </w:r>
      <w:r w:rsidRPr="00B81740">
        <w:t> </w:t>
      </w:r>
      <w:r w:rsidRPr="00B81740">
        <w:t> </w:t>
      </w:r>
      <w:r w:rsidRPr="00B81740">
        <w:t> </w:t>
      </w:r>
      <w:r w:rsidRPr="00B81740">
        <w:t> </w:t>
      </w:r>
      <w:r w:rsidRPr="00B81740">
        <w:fldChar w:fldCharType="end"/>
      </w:r>
      <w:r w:rsidRPr="00B81740">
        <w:t xml:space="preserve">EUR z DDV za uro, in sicer samo za dejansko opravljene storitve, kar za predvideno količino </w:t>
      </w:r>
      <w:r w:rsidR="009D77AF" w:rsidRPr="00B81740">
        <w:t>960 dni</w:t>
      </w:r>
      <w:r w:rsidRPr="00B81740">
        <w:t xml:space="preserve"> znaša </w:t>
      </w:r>
      <w:r w:rsidRPr="00B81740">
        <w:fldChar w:fldCharType="begin">
          <w:ffData>
            <w:name w:val="Besedilo45"/>
            <w:enabled/>
            <w:calcOnExit w:val="0"/>
            <w:textInput/>
          </w:ffData>
        </w:fldChar>
      </w:r>
      <w:r w:rsidRPr="00B81740">
        <w:instrText xml:space="preserve"> FORMTEXT </w:instrText>
      </w:r>
      <w:r w:rsidRPr="00B81740">
        <w:fldChar w:fldCharType="separate"/>
      </w:r>
      <w:r w:rsidRPr="00B81740">
        <w:t> </w:t>
      </w:r>
      <w:r w:rsidRPr="00B81740">
        <w:t> </w:t>
      </w:r>
      <w:r w:rsidRPr="00B81740">
        <w:t> </w:t>
      </w:r>
      <w:r w:rsidRPr="00B81740">
        <w:t> </w:t>
      </w:r>
      <w:r w:rsidRPr="00B81740">
        <w:t> </w:t>
      </w:r>
      <w:r w:rsidRPr="00B81740">
        <w:fldChar w:fldCharType="end"/>
      </w:r>
      <w:r w:rsidRPr="00B81740">
        <w:t xml:space="preserve"> EUR z DDV.</w:t>
      </w:r>
    </w:p>
    <w:p w14:paraId="43320A2C" w14:textId="77777777" w:rsidR="00CD1996" w:rsidRPr="00B81740" w:rsidRDefault="00CD1996" w:rsidP="00CD1996">
      <w:pPr>
        <w:shd w:val="clear" w:color="auto" w:fill="FFFFFF"/>
      </w:pPr>
    </w:p>
    <w:p w14:paraId="71BD164B" w14:textId="56E9F0CF" w:rsidR="00CD1996" w:rsidRPr="00B81740" w:rsidRDefault="00CD1996" w:rsidP="00CD1996">
      <w:pPr>
        <w:shd w:val="clear" w:color="auto" w:fill="FFFFFF"/>
      </w:pPr>
      <w:r w:rsidRPr="00B81740">
        <w:t xml:space="preserve">Storitve za aktivnosti iz 4. točke prvega odstavka 2. člena te pogodbe se plačujejo </w:t>
      </w:r>
      <w:r w:rsidR="0020469B" w:rsidRPr="00B81740">
        <w:t xml:space="preserve">mesečno za pretekli mesec, </w:t>
      </w:r>
      <w:r w:rsidRPr="00B81740">
        <w:t xml:space="preserve">po ceni: </w:t>
      </w:r>
      <w:r w:rsidRPr="00B81740">
        <w:fldChar w:fldCharType="begin">
          <w:ffData>
            <w:name w:val="Besedilo45"/>
            <w:enabled/>
            <w:calcOnExit w:val="0"/>
            <w:textInput/>
          </w:ffData>
        </w:fldChar>
      </w:r>
      <w:r w:rsidRPr="00B81740">
        <w:instrText xml:space="preserve"> FORMTEXT </w:instrText>
      </w:r>
      <w:r w:rsidRPr="00B81740">
        <w:fldChar w:fldCharType="separate"/>
      </w:r>
      <w:r w:rsidRPr="00B81740">
        <w:t> </w:t>
      </w:r>
      <w:r w:rsidRPr="00B81740">
        <w:t> </w:t>
      </w:r>
      <w:r w:rsidRPr="00B81740">
        <w:t> </w:t>
      </w:r>
      <w:r w:rsidRPr="00B81740">
        <w:t> </w:t>
      </w:r>
      <w:r w:rsidRPr="00B81740">
        <w:t> </w:t>
      </w:r>
      <w:r w:rsidRPr="00B81740">
        <w:fldChar w:fldCharType="end"/>
      </w:r>
      <w:r w:rsidR="002622A1" w:rsidRPr="00B81740">
        <w:t xml:space="preserve"> </w:t>
      </w:r>
      <w:r w:rsidRPr="00B81740">
        <w:t xml:space="preserve">EUR z DDV za </w:t>
      </w:r>
      <w:r w:rsidR="00721B1F" w:rsidRPr="00B81740">
        <w:t>uro</w:t>
      </w:r>
      <w:r w:rsidRPr="00B81740">
        <w:t xml:space="preserve">, in sicer samo za dejansko opravljene storitve, kar za predvideno količino </w:t>
      </w:r>
      <w:r w:rsidR="009D77AF" w:rsidRPr="00B81740">
        <w:t xml:space="preserve">1536 ur </w:t>
      </w:r>
      <w:r w:rsidRPr="00B81740">
        <w:t xml:space="preserve">znaša </w:t>
      </w:r>
      <w:r w:rsidRPr="00B81740">
        <w:fldChar w:fldCharType="begin">
          <w:ffData>
            <w:name w:val="Besedilo45"/>
            <w:enabled/>
            <w:calcOnExit w:val="0"/>
            <w:textInput/>
          </w:ffData>
        </w:fldChar>
      </w:r>
      <w:r w:rsidRPr="00B81740">
        <w:instrText xml:space="preserve"> FORMTEXT </w:instrText>
      </w:r>
      <w:r w:rsidRPr="00B81740">
        <w:fldChar w:fldCharType="separate"/>
      </w:r>
      <w:r w:rsidRPr="00B81740">
        <w:t> </w:t>
      </w:r>
      <w:r w:rsidRPr="00B81740">
        <w:t> </w:t>
      </w:r>
      <w:r w:rsidRPr="00B81740">
        <w:t> </w:t>
      </w:r>
      <w:r w:rsidRPr="00B81740">
        <w:t> </w:t>
      </w:r>
      <w:r w:rsidRPr="00B81740">
        <w:t> </w:t>
      </w:r>
      <w:r w:rsidRPr="00B81740">
        <w:fldChar w:fldCharType="end"/>
      </w:r>
      <w:r w:rsidRPr="00B81740">
        <w:t xml:space="preserve"> EUR z DDV.</w:t>
      </w:r>
    </w:p>
    <w:p w14:paraId="7E0D330E" w14:textId="77777777" w:rsidR="00CD1996" w:rsidRPr="00B81740" w:rsidRDefault="00CD1996" w:rsidP="00CD1996">
      <w:pPr>
        <w:shd w:val="clear" w:color="auto" w:fill="FFFFFF"/>
      </w:pPr>
    </w:p>
    <w:p w14:paraId="3BF846ED" w14:textId="77777777" w:rsidR="005962F0" w:rsidRPr="00B81740" w:rsidRDefault="00CD1996" w:rsidP="00C631F0">
      <w:pPr>
        <w:shd w:val="clear" w:color="auto" w:fill="FFFFFF"/>
      </w:pPr>
      <w:r w:rsidRPr="00B81740">
        <w:t>Storitve za aktivnosti iz 5. točke prvega odstavka 2. člena te pogodbe se plačujejo</w:t>
      </w:r>
      <w:r w:rsidR="00834DEB" w:rsidRPr="00B81740">
        <w:t xml:space="preserve"> za posamezno izvedbo</w:t>
      </w:r>
      <w:r w:rsidR="0020469B" w:rsidRPr="00B81740">
        <w:t>,</w:t>
      </w:r>
      <w:r w:rsidRPr="00B81740">
        <w:t xml:space="preserve"> po ceni: </w:t>
      </w:r>
      <w:r w:rsidRPr="00B81740">
        <w:fldChar w:fldCharType="begin">
          <w:ffData>
            <w:name w:val="Besedilo45"/>
            <w:enabled/>
            <w:calcOnExit w:val="0"/>
            <w:textInput/>
          </w:ffData>
        </w:fldChar>
      </w:r>
      <w:r w:rsidRPr="00B81740">
        <w:instrText xml:space="preserve"> FORMTEXT </w:instrText>
      </w:r>
      <w:r w:rsidRPr="00B81740">
        <w:fldChar w:fldCharType="separate"/>
      </w:r>
      <w:r w:rsidRPr="00B81740">
        <w:t> </w:t>
      </w:r>
      <w:r w:rsidRPr="00B81740">
        <w:t> </w:t>
      </w:r>
      <w:r w:rsidRPr="00B81740">
        <w:t> </w:t>
      </w:r>
      <w:r w:rsidRPr="00B81740">
        <w:t> </w:t>
      </w:r>
      <w:r w:rsidRPr="00B81740">
        <w:t> </w:t>
      </w:r>
      <w:r w:rsidRPr="00B81740">
        <w:fldChar w:fldCharType="end"/>
      </w:r>
      <w:r w:rsidR="002622A1" w:rsidRPr="00B81740">
        <w:t xml:space="preserve"> </w:t>
      </w:r>
      <w:r w:rsidRPr="00B81740">
        <w:t xml:space="preserve">EUR z DDV za uro, in sicer samo za dejansko opravljene storitve, kar za predvideno količino </w:t>
      </w:r>
      <w:r w:rsidR="009D77AF" w:rsidRPr="00B81740">
        <w:t>152</w:t>
      </w:r>
      <w:r w:rsidRPr="00B81740">
        <w:t xml:space="preserve"> ur znaša </w:t>
      </w:r>
      <w:r w:rsidRPr="00B81740">
        <w:fldChar w:fldCharType="begin">
          <w:ffData>
            <w:name w:val="Besedilo45"/>
            <w:enabled/>
            <w:calcOnExit w:val="0"/>
            <w:textInput/>
          </w:ffData>
        </w:fldChar>
      </w:r>
      <w:r w:rsidRPr="00B81740">
        <w:instrText xml:space="preserve"> FORMTEXT </w:instrText>
      </w:r>
      <w:r w:rsidRPr="00B81740">
        <w:fldChar w:fldCharType="separate"/>
      </w:r>
      <w:r w:rsidRPr="00B81740">
        <w:t> </w:t>
      </w:r>
      <w:r w:rsidRPr="00B81740">
        <w:t> </w:t>
      </w:r>
      <w:r w:rsidRPr="00B81740">
        <w:t> </w:t>
      </w:r>
      <w:r w:rsidRPr="00B81740">
        <w:t> </w:t>
      </w:r>
      <w:r w:rsidRPr="00B81740">
        <w:t> </w:t>
      </w:r>
      <w:r w:rsidRPr="00B81740">
        <w:fldChar w:fldCharType="end"/>
      </w:r>
      <w:r w:rsidRPr="00B81740">
        <w:t xml:space="preserve"> EUR z DDV.</w:t>
      </w:r>
      <w:r w:rsidR="00C631F0" w:rsidRPr="00B81740">
        <w:t xml:space="preserve"> </w:t>
      </w:r>
    </w:p>
    <w:p w14:paraId="45A3628F" w14:textId="77777777" w:rsidR="005962F0" w:rsidRPr="00B81740" w:rsidRDefault="005962F0" w:rsidP="00C631F0">
      <w:pPr>
        <w:shd w:val="clear" w:color="auto" w:fill="FFFFFF"/>
      </w:pPr>
    </w:p>
    <w:p w14:paraId="03906FE7" w14:textId="7E92138F" w:rsidR="00CD1996" w:rsidRPr="00B81740" w:rsidRDefault="00CD1996" w:rsidP="00CD1996">
      <w:pPr>
        <w:shd w:val="clear" w:color="auto" w:fill="FFFFFF"/>
      </w:pPr>
      <w:r w:rsidRPr="00B81740">
        <w:t xml:space="preserve">Podlaga za izstavitev računa za opravljene aktivnosti iz 2. do </w:t>
      </w:r>
      <w:r w:rsidR="005962F0" w:rsidRPr="00B81740">
        <w:t>5</w:t>
      </w:r>
      <w:r w:rsidRPr="00B81740">
        <w:t xml:space="preserve">. točke prvega odstavka 2. člena te pogodbe je obojestransko podpisan prevzemni zapisnik iz </w:t>
      </w:r>
      <w:r w:rsidR="00F31C67" w:rsidRPr="00B81740">
        <w:fldChar w:fldCharType="begin"/>
      </w:r>
      <w:r w:rsidR="00F31C67" w:rsidRPr="00B81740">
        <w:instrText xml:space="preserve"> REF _Ref56501672 \r \h </w:instrText>
      </w:r>
      <w:r w:rsidR="002F31FD" w:rsidRPr="00B81740">
        <w:instrText xml:space="preserve"> \* MERGEFORMAT </w:instrText>
      </w:r>
      <w:r w:rsidR="00F31C67" w:rsidRPr="00B81740">
        <w:fldChar w:fldCharType="separate"/>
      </w:r>
      <w:r w:rsidR="004F75E2">
        <w:t>1</w:t>
      </w:r>
      <w:r w:rsidR="00F31C67" w:rsidRPr="00B81740">
        <w:fldChar w:fldCharType="end"/>
      </w:r>
      <w:r w:rsidR="00C631F0" w:rsidRPr="00B81740">
        <w:t>6</w:t>
      </w:r>
      <w:r w:rsidRPr="00B81740">
        <w:t xml:space="preserve">. člena te pogodbe. </w:t>
      </w:r>
      <w:r w:rsidR="00BF0FD8" w:rsidRPr="00B81740">
        <w:t>Obojestransko p</w:t>
      </w:r>
      <w:r w:rsidRPr="00B81740">
        <w:t>odpisan</w:t>
      </w:r>
      <w:r w:rsidR="00BF0FD8" w:rsidRPr="00B81740">
        <w:t xml:space="preserve"> prevzemni zapisnik</w:t>
      </w:r>
      <w:r w:rsidRPr="00B81740">
        <w:t xml:space="preserve"> je priloga računu.</w:t>
      </w:r>
    </w:p>
    <w:p w14:paraId="61BEB95B" w14:textId="77777777" w:rsidR="005962F0" w:rsidRPr="00B81740" w:rsidRDefault="005962F0" w:rsidP="00CD1996">
      <w:pPr>
        <w:shd w:val="clear" w:color="auto" w:fill="FFFFFF"/>
      </w:pPr>
    </w:p>
    <w:p w14:paraId="5200F018" w14:textId="19626958" w:rsidR="005962F0" w:rsidRDefault="00392D83" w:rsidP="005962F0">
      <w:pPr>
        <w:shd w:val="clear" w:color="auto" w:fill="FFFFFF"/>
      </w:pPr>
      <w:r w:rsidRPr="00B81740">
        <w:t xml:space="preserve">Za opravljene aktivnosti iz 5. točke prvega odstavka 2. člena te pogodbe je poleg </w:t>
      </w:r>
      <w:r w:rsidR="005962F0" w:rsidRPr="00B81740">
        <w:t>prevzemnega zapisnika iz 16. člena te pogodbe še priložena lista prisotnosti ter kopije potrdil o udeležbi (lahko tudi v elektronski obliki). Kopija s strani naročnika potrjenega prevzemnega</w:t>
      </w:r>
      <w:r w:rsidR="005962F0" w:rsidRPr="006E5CCC">
        <w:t xml:space="preserve"> zapisnika, liste prisotnosti ter kopije potrdil o udeležbi so priloga računu.</w:t>
      </w:r>
    </w:p>
    <w:p w14:paraId="779E89CF" w14:textId="77777777" w:rsidR="005962F0" w:rsidRDefault="005962F0" w:rsidP="00CD1996">
      <w:pPr>
        <w:shd w:val="clear" w:color="auto" w:fill="FFFFFF"/>
      </w:pPr>
    </w:p>
    <w:p w14:paraId="14E2177D" w14:textId="364A0DCD" w:rsidR="0020207E" w:rsidRDefault="00033D52" w:rsidP="0020207E">
      <w:pPr>
        <w:numPr>
          <w:ilvl w:val="0"/>
          <w:numId w:val="2"/>
        </w:numPr>
        <w:suppressAutoHyphens w:val="0"/>
        <w:ind w:left="357" w:hanging="357"/>
        <w:jc w:val="center"/>
      </w:pPr>
      <w:r>
        <w:t>č</w:t>
      </w:r>
      <w:r w:rsidR="0020207E" w:rsidRPr="00CA570B">
        <w:t>len</w:t>
      </w:r>
    </w:p>
    <w:p w14:paraId="023FE6B0" w14:textId="77777777" w:rsidR="00033D52" w:rsidRDefault="00033D52" w:rsidP="00033D52">
      <w:pPr>
        <w:suppressAutoHyphens w:val="0"/>
      </w:pPr>
    </w:p>
    <w:p w14:paraId="3789054A" w14:textId="36C2C6F3" w:rsidR="00033D52" w:rsidRDefault="00033D52" w:rsidP="00033D52">
      <w:pPr>
        <w:suppressAutoHyphens w:val="0"/>
      </w:pPr>
      <w:r>
        <w:t xml:space="preserve">V skladu s Pravilnikom o načinih valorizacije denarnih obveznosti, ki jih v večletnih pogodbah dogovarjajo pravne osebe javnega sektorja (Uradni list RS, št. 1/04; v nadaljevanju pravilnik), so cene </w:t>
      </w:r>
      <w:r w:rsidRPr="00BE535D">
        <w:t xml:space="preserve">storitev iz </w:t>
      </w:r>
      <w:r w:rsidR="00330768">
        <w:t>8</w:t>
      </w:r>
      <w:r w:rsidRPr="00BE535D">
        <w:t>. člena te</w:t>
      </w:r>
      <w:r>
        <w:t xml:space="preserve"> pogodbe prvo leto fiksne.</w:t>
      </w:r>
    </w:p>
    <w:p w14:paraId="1E9CC76B" w14:textId="77777777" w:rsidR="00033D52" w:rsidRDefault="00033D52" w:rsidP="00033D52">
      <w:pPr>
        <w:suppressAutoHyphens w:val="0"/>
      </w:pPr>
    </w:p>
    <w:p w14:paraId="7F9B1E0C" w14:textId="77777777" w:rsidR="00033D52" w:rsidRDefault="00033D52" w:rsidP="00033D52">
      <w:pPr>
        <w:suppressAutoHyphens w:val="0"/>
      </w:pPr>
      <w:r>
        <w:t>Valorizacija cen iz te pogodbe se lahko prvič izvede po preteku enega leta od sklenitve pogodbe in ko kumulativno povečanje indeksa cen življenjskih potrebščin preseže 4 % vrednosti, šteto od preteka enega leta od sklenitve pogodbe.</w:t>
      </w:r>
    </w:p>
    <w:p w14:paraId="7CDCABD1" w14:textId="77777777" w:rsidR="00033D52" w:rsidRDefault="00033D52" w:rsidP="00033D52">
      <w:pPr>
        <w:suppressAutoHyphens w:val="0"/>
      </w:pPr>
    </w:p>
    <w:p w14:paraId="38B85BB3" w14:textId="77777777" w:rsidR="00033D52" w:rsidRDefault="00033D52" w:rsidP="00033D52">
      <w:pPr>
        <w:suppressAutoHyphens w:val="0"/>
      </w:pPr>
      <w:r>
        <w:t>Nadaljnja povišanja se lahko izvedejo, ko kumulativno povečanje indeksa cen življenjskih potrebščin ponovno preseže 4 % vrednosti od zadnjega povišanja cen.</w:t>
      </w:r>
    </w:p>
    <w:p w14:paraId="13A2B5BA" w14:textId="77777777" w:rsidR="00033D52" w:rsidRDefault="00033D52" w:rsidP="00033D52">
      <w:pPr>
        <w:suppressAutoHyphens w:val="0"/>
      </w:pPr>
    </w:p>
    <w:p w14:paraId="64224FEC" w14:textId="77777777" w:rsidR="00033D52" w:rsidRDefault="00033D52" w:rsidP="00033D52">
      <w:pPr>
        <w:suppressAutoHyphens w:val="0"/>
      </w:pPr>
      <w:r>
        <w:t>Povišanje denarnih obveznosti lahko znaša največ 80 % povišanja indeksa cen iz prvega in drugega odstavka 6. člena pravilnika.</w:t>
      </w:r>
    </w:p>
    <w:p w14:paraId="2DB9B267" w14:textId="0CA8A650" w:rsidR="00033D52" w:rsidRDefault="00033D52" w:rsidP="00033D52">
      <w:pPr>
        <w:suppressAutoHyphens w:val="0"/>
      </w:pPr>
      <w:r>
        <w:t>V primeru spremembe cen iz tega člena pogodbena stranka pošlje drugi stranki pisni predlog za spremembo cen z utemeljitvami (uradno objavljeni podatki v Republiki Sloveniji), v primeru spremembe cen se sklene aneks k pogodbi.</w:t>
      </w:r>
    </w:p>
    <w:p w14:paraId="25C204D7" w14:textId="77777777" w:rsidR="00033D52" w:rsidRDefault="00033D52" w:rsidP="00AB32F4">
      <w:pPr>
        <w:suppressAutoHyphens w:val="0"/>
      </w:pPr>
    </w:p>
    <w:p w14:paraId="47B801F7" w14:textId="498C1331" w:rsidR="00033D52" w:rsidRPr="00CA570B" w:rsidRDefault="00033D52" w:rsidP="0020207E">
      <w:pPr>
        <w:numPr>
          <w:ilvl w:val="0"/>
          <w:numId w:val="2"/>
        </w:numPr>
        <w:suppressAutoHyphens w:val="0"/>
        <w:ind w:left="357" w:hanging="357"/>
        <w:jc w:val="center"/>
      </w:pPr>
      <w:r>
        <w:t>člen</w:t>
      </w:r>
    </w:p>
    <w:p w14:paraId="40ABD653" w14:textId="77777777" w:rsidR="0020207E" w:rsidRDefault="0020207E" w:rsidP="0020207E">
      <w:pPr>
        <w:shd w:val="clear" w:color="auto" w:fill="FFFFFF"/>
      </w:pPr>
    </w:p>
    <w:p w14:paraId="1B4A05AC" w14:textId="0F6B44C6" w:rsidR="0020207E" w:rsidRDefault="0020207E" w:rsidP="0020207E">
      <w:pPr>
        <w:shd w:val="clear" w:color="auto" w:fill="FFFFFF"/>
      </w:pPr>
      <w:r w:rsidRPr="00CA570B">
        <w:t>P</w:t>
      </w:r>
      <w:r>
        <w:t>orabljeni čas za aktivnosti iz 2., 3.</w:t>
      </w:r>
      <w:r w:rsidR="00721B1F">
        <w:t xml:space="preserve"> i</w:t>
      </w:r>
      <w:r>
        <w:t>n 5</w:t>
      </w:r>
      <w:r w:rsidRPr="00CA570B">
        <w:t>. točke prvega odstavka 2. člena te pogodbe je vsota porabe časa iz pisnih poročil o opravljenem delu, preračunano v človek/ur po načelu</w:t>
      </w:r>
      <w:r w:rsidR="00AB32F4">
        <w:t xml:space="preserve">, </w:t>
      </w:r>
      <w:r w:rsidRPr="00CA570B">
        <w:t>60 minut je 1 ura. Obračunska enota je 15 minut, obračuna se vsakih začetih 15 minut.</w:t>
      </w:r>
    </w:p>
    <w:p w14:paraId="7629FFB0" w14:textId="77777777" w:rsidR="004848A6" w:rsidRDefault="004848A6" w:rsidP="0020207E">
      <w:pPr>
        <w:shd w:val="clear" w:color="auto" w:fill="FFFFFF"/>
      </w:pPr>
    </w:p>
    <w:p w14:paraId="1D05C887" w14:textId="5D6FE481" w:rsidR="004848A6" w:rsidRDefault="004848A6" w:rsidP="004848A6">
      <w:pPr>
        <w:shd w:val="clear" w:color="auto" w:fill="FFFFFF"/>
      </w:pPr>
      <w:r>
        <w:t>Porabljeni čas za aktivnosti iz 4. točke prvega odstavka 2. člena te pogodbe je vsota porabe časa iz pisnih poročil o opravljenem delu</w:t>
      </w:r>
      <w:r w:rsidR="00EC6729">
        <w:t>.</w:t>
      </w:r>
    </w:p>
    <w:p w14:paraId="01C850F5" w14:textId="77777777" w:rsidR="0020207E" w:rsidRDefault="0020207E" w:rsidP="0020207E">
      <w:pPr>
        <w:shd w:val="clear" w:color="auto" w:fill="FFFFFF"/>
      </w:pPr>
    </w:p>
    <w:p w14:paraId="6D6735F8" w14:textId="77777777" w:rsidR="000F3843" w:rsidRDefault="000F3843" w:rsidP="000F3843">
      <w:pPr>
        <w:numPr>
          <w:ilvl w:val="0"/>
          <w:numId w:val="2"/>
        </w:numPr>
        <w:suppressAutoHyphens w:val="0"/>
        <w:ind w:left="357" w:hanging="357"/>
        <w:jc w:val="center"/>
      </w:pPr>
      <w:r w:rsidRPr="00CA570B">
        <w:t>člen</w:t>
      </w:r>
    </w:p>
    <w:p w14:paraId="2B8E654E" w14:textId="77777777" w:rsidR="000F3843" w:rsidRDefault="000F3843" w:rsidP="000F3843">
      <w:pPr>
        <w:shd w:val="clear" w:color="auto" w:fill="FFFFFF"/>
      </w:pPr>
    </w:p>
    <w:p w14:paraId="10D11EB5" w14:textId="77777777" w:rsidR="000F3843" w:rsidRPr="00C931EC" w:rsidRDefault="000F3843" w:rsidP="000F3843">
      <w:pPr>
        <w:spacing w:line="260" w:lineRule="atLeast"/>
      </w:pPr>
      <w:r>
        <w:t xml:space="preserve">Storitve za aktivnosti iz 1. in 2. točke prvega odstavka 2. člena te pogodbe se financirajo iz integralnih </w:t>
      </w:r>
      <w:r w:rsidRPr="00C931EC">
        <w:t>sredstev proračuna.</w:t>
      </w:r>
    </w:p>
    <w:p w14:paraId="4193B02A" w14:textId="77777777" w:rsidR="000F3843" w:rsidRDefault="000F3843" w:rsidP="00C931EC"/>
    <w:p w14:paraId="25A551E6" w14:textId="67E96885" w:rsidR="001756EB" w:rsidRDefault="001756EB" w:rsidP="001756EB">
      <w:pPr>
        <w:rPr>
          <w:rFonts w:cstheme="minorHAnsi"/>
        </w:rPr>
      </w:pPr>
      <w:r w:rsidRPr="00C931EC">
        <w:rPr>
          <w:noProof/>
        </w:rPr>
        <w:t xml:space="preserve">Storitve za aktivnosti iz 3. do 5. točke </w:t>
      </w:r>
      <w:r w:rsidRPr="00C931EC">
        <w:t xml:space="preserve">prvega odstavka 2. člena te pogodbe </w:t>
      </w:r>
      <w:r w:rsidRPr="00894833">
        <w:rPr>
          <w:rFonts w:cstheme="minorHAnsi"/>
        </w:rPr>
        <w:t>sofinancirata Evropska unija iz Mehanizma za okrevanje in odpornost</w:t>
      </w:r>
      <w:r>
        <w:rPr>
          <w:rFonts w:cstheme="minorHAnsi"/>
        </w:rPr>
        <w:t xml:space="preserve"> in </w:t>
      </w:r>
      <w:r w:rsidRPr="00563570">
        <w:rPr>
          <w:rFonts w:cstheme="minorHAnsi"/>
        </w:rPr>
        <w:t>Republika Slovenija</w:t>
      </w:r>
      <w:r w:rsidR="003C58F0">
        <w:rPr>
          <w:rFonts w:cstheme="minorHAnsi"/>
        </w:rPr>
        <w:t xml:space="preserve">, </w:t>
      </w:r>
      <w:r>
        <w:t>komponenta Digitalna preobrazba javnega sektorja in javne uprave (C2K7), ukrep Modernizacija digitalnega okolja javne uprave, projekt Razvoj novih dinamičnih e-storitev«</w:t>
      </w:r>
      <w:r>
        <w:rPr>
          <w:rFonts w:cstheme="minorHAnsi"/>
        </w:rPr>
        <w:t xml:space="preserve"> </w:t>
      </w:r>
      <w:r w:rsidR="003C58F0" w:rsidRPr="006B0B60">
        <w:rPr>
          <w:snapToGrid w:val="0"/>
          <w:color w:val="000000"/>
        </w:rPr>
        <w:t>Upravičenost črpanja iz Načrta za okrevanje in odpornost je do 30. 6. 2026</w:t>
      </w:r>
      <w:r w:rsidR="003C58F0">
        <w:rPr>
          <w:snapToGrid w:val="0"/>
          <w:color w:val="000000"/>
        </w:rPr>
        <w:t>.</w:t>
      </w:r>
    </w:p>
    <w:p w14:paraId="34CF8604" w14:textId="77777777" w:rsidR="001756EB" w:rsidRDefault="001756EB" w:rsidP="001756EB">
      <w:pPr>
        <w:rPr>
          <w:rFonts w:cstheme="minorHAnsi"/>
        </w:rPr>
      </w:pPr>
    </w:p>
    <w:p w14:paraId="5243A298" w14:textId="23FEC547" w:rsidR="001756EB" w:rsidRDefault="001756EB" w:rsidP="001756EB">
      <w:pPr>
        <w:pStyle w:val="Odstavekseznama"/>
        <w:spacing w:line="260" w:lineRule="exact"/>
        <w:ind w:left="0"/>
        <w:rPr>
          <w:kern w:val="2"/>
          <w14:ligatures w14:val="standardContextual"/>
        </w:rPr>
      </w:pPr>
      <w:r w:rsidRPr="00B20761">
        <w:rPr>
          <w:kern w:val="2"/>
          <w14:ligatures w14:val="standardContextual"/>
        </w:rPr>
        <w:t xml:space="preserve">Za storitve, ki so </w:t>
      </w:r>
      <w:r w:rsidR="003C58F0" w:rsidRPr="00B20761">
        <w:rPr>
          <w:kern w:val="2"/>
          <w14:ligatures w14:val="standardContextual"/>
        </w:rPr>
        <w:t>upravičen</w:t>
      </w:r>
      <w:r w:rsidR="003C58F0">
        <w:rPr>
          <w:kern w:val="2"/>
          <w14:ligatures w14:val="standardContextual"/>
        </w:rPr>
        <w:t>e</w:t>
      </w:r>
      <w:r w:rsidR="003C58F0" w:rsidRPr="00B20761">
        <w:rPr>
          <w:kern w:val="2"/>
          <w14:ligatures w14:val="standardContextual"/>
        </w:rPr>
        <w:t xml:space="preserve"> </w:t>
      </w:r>
      <w:r w:rsidRPr="00B20761">
        <w:rPr>
          <w:kern w:val="2"/>
          <w14:ligatures w14:val="standardContextual"/>
        </w:rPr>
        <w:t xml:space="preserve">do sofinanciranja iz </w:t>
      </w:r>
      <w:r w:rsidRPr="000A62E5">
        <w:rPr>
          <w:rFonts w:cstheme="minorHAnsi"/>
        </w:rPr>
        <w:t>Mehanizma za okrevanje in odpornost</w:t>
      </w:r>
      <w:r w:rsidRPr="00B20761">
        <w:rPr>
          <w:kern w:val="2"/>
          <w14:ligatures w14:val="standardContextual"/>
        </w:rPr>
        <w:t>, se pripadajoči davek na dodano vrednost (DDV) krije iz integralnih sredstev proračuna Republike Slovenije.</w:t>
      </w:r>
    </w:p>
    <w:p w14:paraId="28D244C7" w14:textId="77777777" w:rsidR="001756EB" w:rsidRPr="00C931EC" w:rsidRDefault="001756EB" w:rsidP="00C931EC"/>
    <w:p w14:paraId="56482273" w14:textId="14879F1F" w:rsidR="00AE1FEB" w:rsidRPr="00CA570B" w:rsidRDefault="00AE1FEB" w:rsidP="00AE1FEB">
      <w:pPr>
        <w:shd w:val="clear" w:color="auto" w:fill="FFFFFF"/>
      </w:pPr>
      <w:r>
        <w:t>Zaradi različnega vira financiranja se r</w:t>
      </w:r>
      <w:r w:rsidRPr="00CA570B">
        <w:t>ačuni za opravljene storitve iz 1.</w:t>
      </w:r>
      <w:r>
        <w:t xml:space="preserve"> in </w:t>
      </w:r>
      <w:r w:rsidRPr="00CA570B">
        <w:t xml:space="preserve">2. točke prvega odstavka 2. člena izdajajo ločeno od računov za opravljene storitve iz </w:t>
      </w:r>
      <w:r>
        <w:t>3</w:t>
      </w:r>
      <w:r w:rsidRPr="00CA570B">
        <w:t>.</w:t>
      </w:r>
      <w:r>
        <w:t xml:space="preserve"> do 5.</w:t>
      </w:r>
      <w:r w:rsidRPr="00CA570B">
        <w:t xml:space="preserve"> točke prve</w:t>
      </w:r>
      <w:r w:rsidR="00BB1564">
        <w:t>ga odstavka 2. člena.</w:t>
      </w:r>
    </w:p>
    <w:p w14:paraId="1D4E7E6E" w14:textId="65672BC5" w:rsidR="000F3843" w:rsidRDefault="000F3843" w:rsidP="000F3843"/>
    <w:p w14:paraId="0EE7D1A5" w14:textId="77777777" w:rsidR="00AE1FEB" w:rsidRPr="00CA570B" w:rsidRDefault="00AE1FEB" w:rsidP="00AE1FEB">
      <w:pPr>
        <w:numPr>
          <w:ilvl w:val="0"/>
          <w:numId w:val="2"/>
        </w:numPr>
        <w:suppressAutoHyphens w:val="0"/>
        <w:ind w:left="357" w:hanging="357"/>
        <w:jc w:val="center"/>
      </w:pPr>
      <w:r w:rsidRPr="00CA570B">
        <w:t>člen</w:t>
      </w:r>
    </w:p>
    <w:p w14:paraId="6E625C37" w14:textId="77777777" w:rsidR="00AE1FEB" w:rsidRDefault="00AE1FEB" w:rsidP="00AE1FEB">
      <w:pPr>
        <w:shd w:val="clear" w:color="auto" w:fill="FFFFFF"/>
      </w:pPr>
    </w:p>
    <w:p w14:paraId="2A328338" w14:textId="77777777" w:rsidR="00AE1FEB" w:rsidRDefault="00AE1FEB" w:rsidP="00AE1FEB">
      <w:pPr>
        <w:shd w:val="clear" w:color="auto" w:fill="FFFFFF"/>
      </w:pPr>
      <w:r w:rsidRPr="00341FC3">
        <w:t xml:space="preserve">Izvajalec </w:t>
      </w:r>
      <w:r>
        <w:t xml:space="preserve">pošilja </w:t>
      </w:r>
      <w:r w:rsidRPr="00341FC3">
        <w:t>vse račune naročniku izključno v elektronski obliki (e-račun), skladno z veljavnim Zakonom o opravljanju plačilnih storitev za proračunske uporabnike.</w:t>
      </w:r>
      <w:r>
        <w:t xml:space="preserve"> </w:t>
      </w:r>
      <w:r w:rsidRPr="00CA570B">
        <w:t>Računi se morajo sklicevati na številko pogodbe, na podlagi katere se izstavljajo</w:t>
      </w:r>
      <w:r>
        <w:t>.</w:t>
      </w:r>
    </w:p>
    <w:p w14:paraId="1E943EDC" w14:textId="77777777" w:rsidR="001756EB" w:rsidRDefault="001756EB" w:rsidP="00AE1FEB">
      <w:pPr>
        <w:shd w:val="clear" w:color="auto" w:fill="FFFFFF"/>
      </w:pPr>
    </w:p>
    <w:p w14:paraId="33D1497D" w14:textId="1058E0AC" w:rsidR="00872F44" w:rsidRDefault="00872F44" w:rsidP="00872F44">
      <w:pPr>
        <w:rPr>
          <w:rFonts w:cstheme="minorHAnsi"/>
        </w:rPr>
      </w:pPr>
      <w:r w:rsidRPr="00756845">
        <w:rPr>
          <w:rFonts w:cstheme="minorHAnsi"/>
        </w:rPr>
        <w:t>Račun se mora sklicevati na številko pogodbe, na podlagi katere se izstavlja.</w:t>
      </w:r>
      <w:r>
        <w:rPr>
          <w:rFonts w:cstheme="minorHAnsi"/>
        </w:rPr>
        <w:t xml:space="preserve"> </w:t>
      </w:r>
      <w:r w:rsidRPr="00872F44">
        <w:rPr>
          <w:rFonts w:cstheme="minorHAnsi"/>
        </w:rPr>
        <w:t>Izvajalec mora račune izstaviti ločeno glede na vir financiranja.</w:t>
      </w:r>
    </w:p>
    <w:p w14:paraId="142C7C80" w14:textId="77777777" w:rsidR="00872F44" w:rsidRDefault="00872F44" w:rsidP="001756EB">
      <w:pPr>
        <w:rPr>
          <w:rFonts w:cstheme="minorHAnsi"/>
        </w:rPr>
      </w:pPr>
    </w:p>
    <w:p w14:paraId="38B92FBA" w14:textId="6624A0C4" w:rsidR="00AE1FEB" w:rsidRDefault="001756EB" w:rsidP="00AE1FEB">
      <w:pPr>
        <w:shd w:val="clear" w:color="auto" w:fill="FFFFFF"/>
      </w:pPr>
      <w:r w:rsidRPr="003D7456">
        <w:rPr>
          <w:rFonts w:cstheme="minorHAnsi"/>
        </w:rPr>
        <w:t>Rok plačila je največ 30 (trideset) dni od uradnega prejema pravilno izstavljenega računa</w:t>
      </w:r>
      <w:r w:rsidR="00872F44">
        <w:rPr>
          <w:rFonts w:cstheme="minorHAnsi"/>
        </w:rPr>
        <w:t xml:space="preserve"> oziroma s</w:t>
      </w:r>
      <w:r w:rsidR="00821BA3">
        <w:rPr>
          <w:rFonts w:cstheme="minorHAnsi"/>
        </w:rPr>
        <w:t>k</w:t>
      </w:r>
      <w:r w:rsidR="00872F44">
        <w:rPr>
          <w:rFonts w:cstheme="minorHAnsi"/>
        </w:rPr>
        <w:t xml:space="preserve">ladno z veljavnim zakonom, </w:t>
      </w:r>
      <w:r w:rsidR="00872F44" w:rsidRPr="00BE535D">
        <w:rPr>
          <w:rFonts w:cstheme="minorHAnsi"/>
        </w:rPr>
        <w:t>ki ureja izvrševanje proračunov Republike Slovenije</w:t>
      </w:r>
      <w:r w:rsidRPr="00BE535D">
        <w:rPr>
          <w:rFonts w:cstheme="minorHAnsi"/>
        </w:rPr>
        <w:t>.</w:t>
      </w:r>
      <w:r w:rsidR="00473812" w:rsidRPr="00BE535D">
        <w:rPr>
          <w:rFonts w:cstheme="minorHAnsi"/>
        </w:rPr>
        <w:t xml:space="preserve"> </w:t>
      </w:r>
      <w:r w:rsidR="00AE1FEB" w:rsidRPr="00BE535D">
        <w:t>Rok plačila začne teči naslednji dan po prejemu računa, ki je podlaga za izplačilo. Če zadnji dan roka sovpada z dnem, ko je po zakonu dela prost dan oziroma v plačilnem sistemu TARGET</w:t>
      </w:r>
      <w:r w:rsidR="00CD58C1" w:rsidRPr="00BE535D">
        <w:t>2</w:t>
      </w:r>
      <w:r w:rsidR="00AE1FEB" w:rsidRPr="00BE535D">
        <w:t xml:space="preserve"> ni opredeljen</w:t>
      </w:r>
      <w:r w:rsidR="00AE1FEB" w:rsidRPr="00201222">
        <w:t xml:space="preserve"> kot plačilni dan, se za zadnji dan roka šteje naslednji delavnik oziroma naslednji plačilni dan v sistemu TARGET</w:t>
      </w:r>
      <w:r w:rsidR="00CD58C1">
        <w:t>2</w:t>
      </w:r>
      <w:r w:rsidR="00AE1FEB" w:rsidRPr="00201222">
        <w:t>.</w:t>
      </w:r>
    </w:p>
    <w:p w14:paraId="0536300C" w14:textId="77777777" w:rsidR="001756EB" w:rsidRDefault="001756EB" w:rsidP="00AE1FEB">
      <w:pPr>
        <w:shd w:val="clear" w:color="auto" w:fill="FFFFFF"/>
      </w:pPr>
    </w:p>
    <w:p w14:paraId="01DF9660" w14:textId="497A2FB1" w:rsidR="001756EB" w:rsidRDefault="001756EB" w:rsidP="001756EB">
      <w:pPr>
        <w:spacing w:after="240" w:line="260" w:lineRule="exact"/>
        <w:rPr>
          <w:rFonts w:cstheme="minorHAnsi"/>
        </w:rPr>
      </w:pPr>
      <w:r w:rsidRPr="00894833">
        <w:rPr>
          <w:rFonts w:cstheme="minorHAnsi"/>
        </w:rPr>
        <w:t xml:space="preserve">Noben </w:t>
      </w:r>
      <w:r>
        <w:rPr>
          <w:rFonts w:cstheme="minorHAnsi"/>
        </w:rPr>
        <w:t>strošek/</w:t>
      </w:r>
      <w:r w:rsidRPr="00894833">
        <w:rPr>
          <w:rFonts w:cstheme="minorHAnsi"/>
        </w:rPr>
        <w:t xml:space="preserve">izdatek po tej pogodbi ne sme biti dvojno financiran iz kakršnih koli drugih evropskih in/ali nacionalnih sredstev. To pomeni, da se za iste </w:t>
      </w:r>
      <w:r>
        <w:rPr>
          <w:rFonts w:cstheme="minorHAnsi"/>
        </w:rPr>
        <w:t>stroške/</w:t>
      </w:r>
      <w:r w:rsidRPr="00894833">
        <w:rPr>
          <w:rFonts w:cstheme="minorHAnsi"/>
        </w:rPr>
        <w:t xml:space="preserve">izdatke ne sme dvakrat zahtevati </w:t>
      </w:r>
      <w:r>
        <w:rPr>
          <w:rFonts w:cstheme="minorHAnsi"/>
        </w:rPr>
        <w:t>plačila/</w:t>
      </w:r>
      <w:r w:rsidRPr="00894833">
        <w:rPr>
          <w:rFonts w:cstheme="minorHAnsi"/>
        </w:rPr>
        <w:t xml:space="preserve">povračila. </w:t>
      </w:r>
    </w:p>
    <w:p w14:paraId="4B683334" w14:textId="5B7472D0" w:rsidR="00492C91" w:rsidRPr="00201222" w:rsidRDefault="00492C91" w:rsidP="00AE1FEB">
      <w:pPr>
        <w:shd w:val="clear" w:color="auto" w:fill="FFFFFF"/>
      </w:pPr>
      <w:r w:rsidRPr="00492C91">
        <w:t>Naročnik poravna račun na transakcijski račun izvajalca, ki je naveden na računu.</w:t>
      </w:r>
    </w:p>
    <w:p w14:paraId="6F724C58" w14:textId="77777777" w:rsidR="00AE1FEB" w:rsidRDefault="00AE1FEB" w:rsidP="000F3843"/>
    <w:p w14:paraId="67550937" w14:textId="77777777" w:rsidR="000F3843" w:rsidRDefault="000F3843" w:rsidP="000F3843">
      <w:pPr>
        <w:numPr>
          <w:ilvl w:val="0"/>
          <w:numId w:val="2"/>
        </w:numPr>
        <w:suppressAutoHyphens w:val="0"/>
        <w:ind w:left="357" w:hanging="357"/>
        <w:jc w:val="center"/>
      </w:pPr>
      <w:r>
        <w:t>člen</w:t>
      </w:r>
    </w:p>
    <w:p w14:paraId="56D66CFE" w14:textId="77777777" w:rsidR="000F3843" w:rsidRPr="009A4A1D" w:rsidRDefault="000F3843" w:rsidP="000F3843">
      <w:pPr>
        <w:shd w:val="clear" w:color="auto" w:fill="FFFFFF"/>
        <w:rPr>
          <w:highlight w:val="yellow"/>
        </w:rPr>
      </w:pPr>
    </w:p>
    <w:p w14:paraId="1BD0334C" w14:textId="4636FCE4" w:rsidR="000F3843" w:rsidRPr="009A4A1D" w:rsidRDefault="00951B6E" w:rsidP="000F3843">
      <w:pPr>
        <w:shd w:val="clear" w:color="auto" w:fill="FFFFFF"/>
        <w:rPr>
          <w:highlight w:val="yellow"/>
        </w:rPr>
      </w:pPr>
      <w:r w:rsidRPr="00911B68">
        <w:t>Pogodbeni stranki spoštujeta pravila o informiranju in obveščanju javnosti, ki so podrobneje določena z vsakokratno veljavnimi navodili iz Priročnika o načinu izvajanj</w:t>
      </w:r>
      <w:r>
        <w:t>a</w:t>
      </w:r>
      <w:r w:rsidRPr="00911B68">
        <w:t xml:space="preserve"> Mehanizma za okrevanje in odpornost »Prirocnik-o-nacinu-izvajanja-Mehanizma-za-okrevanje-in-odpornost_Verzija-1-04_cistopis.pdf (gov.si).</w:t>
      </w:r>
      <w:r>
        <w:t xml:space="preserve"> </w:t>
      </w:r>
    </w:p>
    <w:p w14:paraId="1CBEB8C8" w14:textId="77777777" w:rsidR="000F3843" w:rsidRDefault="000F3843" w:rsidP="000F3843">
      <w:pPr>
        <w:shd w:val="clear" w:color="auto" w:fill="FFFFFF"/>
      </w:pPr>
    </w:p>
    <w:p w14:paraId="5BC384A8" w14:textId="77777777" w:rsidR="000F3843" w:rsidRDefault="000F3843" w:rsidP="000F3843">
      <w:pPr>
        <w:numPr>
          <w:ilvl w:val="0"/>
          <w:numId w:val="2"/>
        </w:numPr>
        <w:suppressAutoHyphens w:val="0"/>
        <w:ind w:left="357" w:hanging="357"/>
        <w:jc w:val="center"/>
      </w:pPr>
      <w:r w:rsidRPr="00CA570B">
        <w:t>člen</w:t>
      </w:r>
    </w:p>
    <w:p w14:paraId="65EA47BA" w14:textId="77777777" w:rsidR="00E07585" w:rsidRDefault="00E07585" w:rsidP="000F3843">
      <w:pPr>
        <w:shd w:val="clear" w:color="auto" w:fill="FFFFFF"/>
      </w:pPr>
    </w:p>
    <w:p w14:paraId="5250F4C5" w14:textId="2A5E778F" w:rsidR="000F3843" w:rsidRDefault="00534DA5" w:rsidP="000F3843">
      <w:pPr>
        <w:shd w:val="clear" w:color="auto" w:fill="FFFFFF"/>
      </w:pPr>
      <w:r w:rsidRPr="00534DA5">
        <w:t>Naročnik je izvajalcu zavezan za plačila do 31. 12. 202</w:t>
      </w:r>
      <w:r w:rsidR="00803BC2">
        <w:t>4</w:t>
      </w:r>
      <w:r w:rsidRPr="00534DA5">
        <w:t>,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pogodba za razvezano. Obveznosti in pravice, nastale do dne razveze pogodbe, sta naročnik in izvajalec dolžna medsebojno izpolniti in poravnati.</w:t>
      </w:r>
    </w:p>
    <w:p w14:paraId="3F99CDE2" w14:textId="77777777" w:rsidR="00534DA5" w:rsidRDefault="00534DA5" w:rsidP="000F3843">
      <w:pPr>
        <w:shd w:val="clear" w:color="auto" w:fill="FFFFFF"/>
      </w:pPr>
    </w:p>
    <w:p w14:paraId="70384E8B" w14:textId="77777777" w:rsidR="003E23C7" w:rsidRDefault="003E23C7" w:rsidP="000F3843">
      <w:pPr>
        <w:shd w:val="clear" w:color="auto" w:fill="FFFFFF"/>
      </w:pPr>
    </w:p>
    <w:p w14:paraId="6760D3DD" w14:textId="18425C8F" w:rsidR="006E0670" w:rsidRDefault="006E0670" w:rsidP="001A7220">
      <w:pPr>
        <w:pStyle w:val="Slog1"/>
      </w:pPr>
      <w:r>
        <w:lastRenderedPageBreak/>
        <w:t>PREPOVED DVOJNEGA FINANCIRANJA</w:t>
      </w:r>
    </w:p>
    <w:p w14:paraId="4A2A5314" w14:textId="77777777" w:rsidR="006E0670" w:rsidRDefault="006E0670" w:rsidP="006E0670">
      <w:pPr>
        <w:pStyle w:val="Slog1"/>
        <w:numPr>
          <w:ilvl w:val="0"/>
          <w:numId w:val="0"/>
        </w:numPr>
        <w:ind w:left="720" w:hanging="360"/>
      </w:pPr>
    </w:p>
    <w:p w14:paraId="2F1DF96B" w14:textId="2FEB734F" w:rsidR="006E0670" w:rsidRDefault="006E0670" w:rsidP="006E0670">
      <w:pPr>
        <w:pStyle w:val="Slog1"/>
        <w:numPr>
          <w:ilvl w:val="0"/>
          <w:numId w:val="2"/>
        </w:numPr>
        <w:jc w:val="center"/>
      </w:pPr>
      <w:r>
        <w:t>člen</w:t>
      </w:r>
    </w:p>
    <w:p w14:paraId="7FC4F403" w14:textId="77777777" w:rsidR="006E0670" w:rsidRDefault="006E0670" w:rsidP="006E0670">
      <w:pPr>
        <w:pStyle w:val="Slog1"/>
        <w:numPr>
          <w:ilvl w:val="0"/>
          <w:numId w:val="0"/>
        </w:numPr>
      </w:pPr>
    </w:p>
    <w:p w14:paraId="5B2F1B23" w14:textId="116C6374" w:rsidR="006E0670" w:rsidRPr="006E0670" w:rsidRDefault="006E0670" w:rsidP="006E0670">
      <w:pPr>
        <w:pStyle w:val="Slog1"/>
        <w:numPr>
          <w:ilvl w:val="0"/>
          <w:numId w:val="0"/>
        </w:numPr>
        <w:rPr>
          <w:b w:val="0"/>
          <w:bCs w:val="0"/>
        </w:rPr>
      </w:pPr>
      <w:r w:rsidRPr="006E0670">
        <w:rPr>
          <w:b w:val="0"/>
          <w:bCs w:val="0"/>
        </w:rPr>
        <w:t>Noben strošek/izdatek po tej pogodbi ne sme biti dvojno financiran iz kakršnih koli drugih evropskih in/ali nacionalnih sredstev. To pomeni, da se za iste stroške/izdatke ne sme dvakrat zahtevati plačila/povračila.</w:t>
      </w:r>
    </w:p>
    <w:p w14:paraId="234A0E9B" w14:textId="77777777" w:rsidR="006E0670" w:rsidRDefault="006E0670" w:rsidP="006E0670">
      <w:pPr>
        <w:pStyle w:val="Slog1"/>
        <w:numPr>
          <w:ilvl w:val="0"/>
          <w:numId w:val="0"/>
        </w:numPr>
      </w:pPr>
    </w:p>
    <w:p w14:paraId="1FE9A855" w14:textId="77777777" w:rsidR="006E0670" w:rsidRDefault="006E0670" w:rsidP="006E0670">
      <w:pPr>
        <w:pStyle w:val="Slog1"/>
        <w:numPr>
          <w:ilvl w:val="0"/>
          <w:numId w:val="0"/>
        </w:numPr>
        <w:ind w:left="720" w:hanging="360"/>
      </w:pPr>
    </w:p>
    <w:p w14:paraId="538192DA" w14:textId="6781532D" w:rsidR="008B70F7" w:rsidRDefault="008B70F7" w:rsidP="001A7220">
      <w:pPr>
        <w:pStyle w:val="Slog1"/>
      </w:pPr>
      <w:r>
        <w:t>PREVZEM</w:t>
      </w:r>
      <w:r w:rsidR="00763952">
        <w:t xml:space="preserve"> </w:t>
      </w:r>
    </w:p>
    <w:p w14:paraId="2CEBAA9C" w14:textId="77777777" w:rsidR="008B70F7" w:rsidRDefault="008B70F7" w:rsidP="006A788A"/>
    <w:p w14:paraId="67FCEE59" w14:textId="77777777" w:rsidR="008B70F7" w:rsidRDefault="008B70F7" w:rsidP="008B70F7">
      <w:pPr>
        <w:numPr>
          <w:ilvl w:val="0"/>
          <w:numId w:val="2"/>
        </w:numPr>
        <w:suppressAutoHyphens w:val="0"/>
        <w:ind w:left="357" w:hanging="357"/>
        <w:jc w:val="center"/>
      </w:pPr>
      <w:bookmarkStart w:id="5" w:name="_Ref56501672"/>
      <w:r>
        <w:t>č</w:t>
      </w:r>
      <w:r w:rsidRPr="00201222">
        <w:t>len</w:t>
      </w:r>
      <w:bookmarkEnd w:id="5"/>
    </w:p>
    <w:p w14:paraId="6D50B7B4" w14:textId="77777777" w:rsidR="008B70F7" w:rsidRDefault="008B70F7" w:rsidP="006A788A"/>
    <w:p w14:paraId="770DE4CA" w14:textId="77777777" w:rsidR="00AF2167" w:rsidRDefault="00063B18" w:rsidP="00063B18">
      <w:r>
        <w:t xml:space="preserve">Naročnik pogodbene storitve prevzame </w:t>
      </w:r>
      <w:r w:rsidR="005876D6">
        <w:t xml:space="preserve">na način, kot je določeno v tej pogodbi in v Prilogi 1 te pogodbe. </w:t>
      </w:r>
    </w:p>
    <w:p w14:paraId="1B490949" w14:textId="77777777" w:rsidR="00AF2167" w:rsidRDefault="00AF2167" w:rsidP="00063B18"/>
    <w:p w14:paraId="05A56A1E" w14:textId="5D265369" w:rsidR="00063B18" w:rsidRDefault="00063B18" w:rsidP="00063B18">
      <w:r>
        <w:t>V primeru morebitnih, ob zahtevi za prevzem ugotovljenih, pomanjkljivostih naročnik in izvajalec sestavita zapisnik o ugotovljenih pomanjkljivostih, v katerem navedeta ugotovljene pomanjkljivosti in določita dodatni rok za njihovo odpravo, ki ne more biti daljši od 5 dni. V zapisniku o ugotovljenih pomanjkljivostih je izvajalec dolžan ugotovljene pomanjkljivosti odpraviti na lastne stroške. Po odpravi pomanjkljivosti se sestavi zapisnik o odpravljenih pomanjkljivostih, ki je sestavljen v okviru prevzemnega zapisnika ali pa je njegova priloga. Če izvajalec ne bi odpravil pomanjkljivosti v dogovorjenem dodatnem roku, lahko naročnik storitve, ki niso prevzete zaradi ugotovljenih pomanjkljivosti, naroči drugje na račun izvajalca.</w:t>
      </w:r>
    </w:p>
    <w:p w14:paraId="35E4BF3D" w14:textId="77777777" w:rsidR="00063B18" w:rsidRDefault="00063B18" w:rsidP="00063B18"/>
    <w:p w14:paraId="21B82D94" w14:textId="5FC0964B" w:rsidR="00063B18" w:rsidRDefault="00063B18" w:rsidP="00063B18">
      <w:r>
        <w:t xml:space="preserve">Izvajalec mora naročniku pred podpisom prevzemnega zapisnika za storitve </w:t>
      </w:r>
      <w:r w:rsidR="003223D2">
        <w:t xml:space="preserve">iz </w:t>
      </w:r>
      <w:r>
        <w:t>prvega odstavka 2. člena te pogodbe izročiti poročilo o opravljenem delu, iz katerega mora biti razviden skupen obseg opravljenega dela, specifikacija in opis opravljenih storitev.</w:t>
      </w:r>
    </w:p>
    <w:p w14:paraId="31B95751" w14:textId="21459B7A" w:rsidR="00063B18" w:rsidRDefault="00063B18" w:rsidP="00063B18"/>
    <w:p w14:paraId="066A5C1C" w14:textId="6772630F" w:rsidR="0010247F" w:rsidRDefault="0010247F" w:rsidP="0010247F">
      <w:r>
        <w:t xml:space="preserve">Izvajalec mora naročniku pred podpisom prevzemnega zapisnika za storitve iz aktivnosti </w:t>
      </w:r>
      <w:r w:rsidR="0078132B" w:rsidRPr="00721B1F">
        <w:t>3. in 4.</w:t>
      </w:r>
      <w:r w:rsidRPr="00721B1F">
        <w:t xml:space="preserve"> točke 2. člena</w:t>
      </w:r>
      <w:r>
        <w:t xml:space="preserve"> te pogodbe izročiti končno različico izdelka in celovito izvorno kodo (v celoti, vključujoč izvorno kodo pripadajočih knjižnic), ki jih mora shraniti v </w:t>
      </w:r>
      <w:proofErr w:type="spellStart"/>
      <w:r>
        <w:t>repozitorij</w:t>
      </w:r>
      <w:proofErr w:type="spellEnd"/>
      <w:r>
        <w:t xml:space="preserve"> izvorne kode in dokumentacije, dokumentacijo in navodila za namestitev, vso tehnično dokumentacijo in uporabniško dokumentacijo (kot npr. aplikacijske pakete, teste, objekte podatkovnih zbirk, poročila o namestitvah, navodila za povratek) ter poročilo o dejansko opravljenih storitvah, in sicer do dogovorjene višine, zapisane v pisnem naročilu posamezne storitve. Vsa dokumentacija mora biti v slovenskem jeziku.</w:t>
      </w:r>
    </w:p>
    <w:p w14:paraId="69FBE5ED" w14:textId="2F83AE74" w:rsidR="0010247F" w:rsidRDefault="0010247F" w:rsidP="008B70F7"/>
    <w:p w14:paraId="458AA6AF" w14:textId="78005A10" w:rsidR="00763952" w:rsidRDefault="00063B18" w:rsidP="008B70F7">
      <w:r>
        <w:t>Dokumentacija mora naročniku omogočati samostojno upravljanje z izdelki. Vsi izdelki, ki jih mora izvajalec predložiti naročniku, morajo biti v končni različici predloženi v obliki, ki omogoča naročniku nadaljnjo obdelavo, dodelavo, spreminjanje, shranjevanje in izpisovanje.</w:t>
      </w:r>
    </w:p>
    <w:p w14:paraId="01DF1859" w14:textId="77777777" w:rsidR="00A91EE0" w:rsidRDefault="00A91EE0" w:rsidP="008B70F7"/>
    <w:p w14:paraId="643546C1" w14:textId="77777777" w:rsidR="00A91EE0" w:rsidRDefault="00A91EE0" w:rsidP="008B70F7"/>
    <w:p w14:paraId="0D8BBDE2" w14:textId="0F76AA57" w:rsidR="00063B18" w:rsidRDefault="00063B18" w:rsidP="00063B18">
      <w:pPr>
        <w:pStyle w:val="Slog1"/>
      </w:pPr>
      <w:r>
        <w:t>JAMČEVANJE</w:t>
      </w:r>
    </w:p>
    <w:p w14:paraId="33857231" w14:textId="77777777" w:rsidR="00763952" w:rsidRDefault="00763952" w:rsidP="006A788A"/>
    <w:p w14:paraId="217A99D8" w14:textId="77777777" w:rsidR="00763952" w:rsidRDefault="00763952" w:rsidP="006A788A">
      <w:pPr>
        <w:numPr>
          <w:ilvl w:val="0"/>
          <w:numId w:val="2"/>
        </w:numPr>
        <w:suppressAutoHyphens w:val="0"/>
        <w:ind w:left="357" w:hanging="357"/>
        <w:jc w:val="center"/>
      </w:pPr>
      <w:r>
        <w:t>č</w:t>
      </w:r>
      <w:r w:rsidRPr="00201222">
        <w:t>len</w:t>
      </w:r>
    </w:p>
    <w:p w14:paraId="776CB75A" w14:textId="2E67125A" w:rsidR="00763952" w:rsidRDefault="00763952" w:rsidP="006A788A"/>
    <w:p w14:paraId="2CAC15DB" w14:textId="77777777" w:rsidR="00063B18" w:rsidRPr="00063B18" w:rsidRDefault="00063B18" w:rsidP="00063B18">
      <w:r w:rsidRPr="00063B18">
        <w:t>Izvajalec jamči, da bo predmetni sistem ter njegove nadgradnje in prilagoditve delovali v skladu s specificiranimi naročnikovimi zahtevami in projektom za izvedbo del.</w:t>
      </w:r>
    </w:p>
    <w:p w14:paraId="60CF334C" w14:textId="77777777" w:rsidR="00063B18" w:rsidRPr="00063B18" w:rsidRDefault="00063B18" w:rsidP="00063B18"/>
    <w:p w14:paraId="07EFC20E" w14:textId="2599A119" w:rsidR="00063B18" w:rsidRPr="00063B18" w:rsidRDefault="00063B18" w:rsidP="00063B18">
      <w:r w:rsidRPr="00580621">
        <w:t xml:space="preserve">Za storitve iz </w:t>
      </w:r>
      <w:r w:rsidR="00F17DAA" w:rsidRPr="00580621">
        <w:t>4</w:t>
      </w:r>
      <w:r w:rsidRPr="00580621">
        <w:t xml:space="preserve">. točke prvega odstavka 2. člena te pogodbe daje izvajalec </w:t>
      </w:r>
      <w:r w:rsidR="00580621" w:rsidRPr="00580621">
        <w:t>12</w:t>
      </w:r>
      <w:r w:rsidRPr="00580621">
        <w:t xml:space="preserve"> mesečno garancijo za </w:t>
      </w:r>
      <w:r w:rsidRPr="001328FD">
        <w:t xml:space="preserve">brezhibno delovanje stvari. Garancijski rok teče od dneva podpisa prevzemnega zapisnika iz </w:t>
      </w:r>
      <w:r w:rsidR="00097E8D" w:rsidRPr="001328FD">
        <w:t>16</w:t>
      </w:r>
      <w:r w:rsidR="00F31C67" w:rsidRPr="001328FD">
        <w:t xml:space="preserve">. </w:t>
      </w:r>
      <w:r w:rsidRPr="001328FD">
        <w:t>člena te pogodbe. V tem obdobju se izvajalec zavezuje brezplačno popraviti/odpraviti vse morebitne napake v delovanju sistema ter njegovih nadgradenj in prilagoditev in odstopanju delovanja le-teh glede na predmetne specifikacije</w:t>
      </w:r>
      <w:r w:rsidRPr="00063B18">
        <w:t xml:space="preserve"> naročnika, oziroma če to ni možno, izdelati funkcionalno nadomestno rešitev, ne more pa naročnik v sklopu garancije brezplačno zahtevati dodatnih sprememb. Za nadgradnjo (modul), na katerem so se odpravljale napake oziroma za funkcionalno nadomestno rešitev začne teči jamčevanje od začetka (od odprave napake ali namestitve nadomestne rešitve).</w:t>
      </w:r>
    </w:p>
    <w:p w14:paraId="13F44597" w14:textId="77777777" w:rsidR="00063B18" w:rsidRPr="00063B18" w:rsidRDefault="00063B18" w:rsidP="00063B18"/>
    <w:p w14:paraId="1D1E75AB" w14:textId="77777777" w:rsidR="00063B18" w:rsidRPr="00063B18" w:rsidRDefault="00063B18" w:rsidP="00063B18">
      <w:r w:rsidRPr="00063B18">
        <w:t>Naročnik je dolžan vse napake, ki jih bo odkril sam ali za katere bo izvedel od svojih uporabnikov, takoj javiti izvajalcu.</w:t>
      </w:r>
    </w:p>
    <w:p w14:paraId="3494E35C" w14:textId="77777777" w:rsidR="00063B18" w:rsidRPr="00063B18" w:rsidRDefault="00063B18" w:rsidP="00063B18"/>
    <w:p w14:paraId="4EE309C7" w14:textId="46A3ED86" w:rsidR="00063B18" w:rsidRPr="00063B18" w:rsidRDefault="00063B18" w:rsidP="00063B18">
      <w:r w:rsidRPr="00063B18">
        <w:t xml:space="preserve">Napako je izvajalec dolžan odpraviti v rokih določenih v </w:t>
      </w:r>
      <w:r w:rsidR="00580621">
        <w:t>Prilogi 1 te pogodbe</w:t>
      </w:r>
      <w:r w:rsidRPr="00063B18">
        <w:t>.</w:t>
      </w:r>
    </w:p>
    <w:p w14:paraId="76FAEA76" w14:textId="77777777" w:rsidR="00063B18" w:rsidRPr="00063B18" w:rsidRDefault="00063B18" w:rsidP="00063B18"/>
    <w:p w14:paraId="1301A289" w14:textId="77777777" w:rsidR="00063B18" w:rsidRPr="00063B18" w:rsidRDefault="00063B18" w:rsidP="003038A9">
      <w:pPr>
        <w:numPr>
          <w:ilvl w:val="0"/>
          <w:numId w:val="2"/>
        </w:numPr>
        <w:suppressAutoHyphens w:val="0"/>
        <w:ind w:left="357" w:hanging="357"/>
        <w:jc w:val="center"/>
      </w:pPr>
      <w:r w:rsidRPr="00063B18">
        <w:t>člen</w:t>
      </w:r>
    </w:p>
    <w:p w14:paraId="40C52A60" w14:textId="77777777" w:rsidR="00063B18" w:rsidRPr="00063B18" w:rsidRDefault="00063B18" w:rsidP="00063B18"/>
    <w:p w14:paraId="66F77F16" w14:textId="77777777" w:rsidR="00063B18" w:rsidRPr="00063B18" w:rsidRDefault="00063B18" w:rsidP="00063B18">
      <w:r w:rsidRPr="00063B18">
        <w:t>Če naročnik po namestitvi nadgradnje na produkcijsko okolje, kar pomeni po že opravljenem prevzemu, ugotovi skrite napake pri delovanju sistema, mora izvajalec, glede na resnost napake v roku 5 delovnih dni od obvestila naročnika odpraviti napake.</w:t>
      </w:r>
    </w:p>
    <w:p w14:paraId="4337D1A0" w14:textId="4F71B32D" w:rsidR="00063B18" w:rsidRDefault="00063B18" w:rsidP="006A788A"/>
    <w:p w14:paraId="28E04F1D" w14:textId="77777777" w:rsidR="009F31A8" w:rsidRDefault="009F31A8" w:rsidP="006A788A"/>
    <w:p w14:paraId="64DFB674" w14:textId="772E68A2" w:rsidR="00F17DAA" w:rsidRDefault="00F17DAA" w:rsidP="00F17DAA">
      <w:pPr>
        <w:pStyle w:val="Slog1"/>
      </w:pPr>
      <w:r>
        <w:t>PRESOJA KAKOVOSTI IN OBSEGA REALIZACIJE POGODBE</w:t>
      </w:r>
    </w:p>
    <w:p w14:paraId="57F3AD32" w14:textId="05FCBC8C" w:rsidR="00063B18" w:rsidRDefault="00063B18" w:rsidP="006A788A"/>
    <w:p w14:paraId="4BDA0A4B" w14:textId="2DE099E1" w:rsidR="00F17DAA" w:rsidRDefault="00386197" w:rsidP="003038A9">
      <w:pPr>
        <w:numPr>
          <w:ilvl w:val="0"/>
          <w:numId w:val="2"/>
        </w:numPr>
        <w:suppressAutoHyphens w:val="0"/>
        <w:ind w:left="357" w:hanging="357"/>
        <w:jc w:val="center"/>
      </w:pPr>
      <w:r w:rsidRPr="00063B18">
        <w:t>člen</w:t>
      </w:r>
    </w:p>
    <w:p w14:paraId="6A076CF3" w14:textId="77777777" w:rsidR="00386197" w:rsidRDefault="00386197" w:rsidP="006A788A"/>
    <w:p w14:paraId="20C2E744" w14:textId="77777777" w:rsidR="00763952" w:rsidRPr="00434038" w:rsidRDefault="00763952" w:rsidP="00763952">
      <w:pPr>
        <w:spacing w:line="260" w:lineRule="atLeast"/>
        <w:rPr>
          <w:color w:val="000000"/>
        </w:rPr>
      </w:pPr>
      <w:r w:rsidRPr="00434038">
        <w:rPr>
          <w:color w:val="000000"/>
        </w:rPr>
        <w:t>V kolikor naročnik pisno (ali v obliki elektronskega dokumenta) ugotovi in obvesti izvajalca, da sta kvaliteta in obseg sporna, zadrži izplačilo zadnjega izdanega računa.</w:t>
      </w:r>
    </w:p>
    <w:p w14:paraId="702EE102" w14:textId="77777777" w:rsidR="00763952" w:rsidRPr="00434038" w:rsidRDefault="00763952" w:rsidP="00763952">
      <w:pPr>
        <w:spacing w:line="260" w:lineRule="atLeast"/>
        <w:rPr>
          <w:color w:val="000000"/>
        </w:rPr>
      </w:pPr>
    </w:p>
    <w:p w14:paraId="517B0A9A" w14:textId="04638F0D" w:rsidR="00763952" w:rsidRDefault="00763952" w:rsidP="00763952">
      <w:pPr>
        <w:spacing w:line="260" w:lineRule="atLeast"/>
        <w:rPr>
          <w:color w:val="000000"/>
        </w:rPr>
      </w:pPr>
      <w:r w:rsidRPr="00434038">
        <w:rPr>
          <w:color w:val="000000"/>
        </w:rPr>
        <w:t>Preverjanje kvalitete in obsega realizacije predmeta izvaja naročnik, ki po potrebi, za posamezne naloge predmeta, lahko organizira komisijo za preverjanje kvalitete in obsega v sestavi: naročnik, izvajalec, druge odgovorne osebe pri naročniku in zunanji svetovalec, po potrebi, na način:</w:t>
      </w:r>
    </w:p>
    <w:p w14:paraId="7A73A376" w14:textId="77777777" w:rsidR="0073674B" w:rsidRPr="00434038" w:rsidRDefault="0073674B" w:rsidP="00763952">
      <w:pPr>
        <w:spacing w:line="260" w:lineRule="atLeast"/>
        <w:rPr>
          <w:color w:val="000000"/>
        </w:rPr>
      </w:pPr>
    </w:p>
    <w:p w14:paraId="78529FF7" w14:textId="77777777" w:rsidR="00763952" w:rsidRPr="00BB1564" w:rsidRDefault="00763952" w:rsidP="00BB1564">
      <w:pPr>
        <w:numPr>
          <w:ilvl w:val="0"/>
          <w:numId w:val="1"/>
        </w:numPr>
      </w:pPr>
      <w:r w:rsidRPr="00BB1564">
        <w:t>primerjava z vsebino predmeta pogodbe,</w:t>
      </w:r>
    </w:p>
    <w:p w14:paraId="14CFC7C3" w14:textId="77777777" w:rsidR="00763952" w:rsidRPr="00BB1564" w:rsidRDefault="00763952" w:rsidP="00BB1564">
      <w:pPr>
        <w:numPr>
          <w:ilvl w:val="0"/>
          <w:numId w:val="1"/>
        </w:numPr>
      </w:pPr>
      <w:r w:rsidRPr="00BB1564">
        <w:t>primerjava z dostavljenimi mesečnimi poročili,</w:t>
      </w:r>
    </w:p>
    <w:p w14:paraId="022F2F3A" w14:textId="77777777" w:rsidR="00763952" w:rsidRPr="00BB1564" w:rsidRDefault="00763952" w:rsidP="00BB1564">
      <w:pPr>
        <w:numPr>
          <w:ilvl w:val="0"/>
          <w:numId w:val="1"/>
        </w:numPr>
      </w:pPr>
      <w:r w:rsidRPr="00BB1564">
        <w:t>primerjava s tehničnimi specifikacijami,</w:t>
      </w:r>
    </w:p>
    <w:p w14:paraId="67337E10" w14:textId="77777777" w:rsidR="00763952" w:rsidRPr="00BB1564" w:rsidRDefault="00763952" w:rsidP="00BB1564">
      <w:pPr>
        <w:numPr>
          <w:ilvl w:val="0"/>
          <w:numId w:val="1"/>
        </w:numPr>
      </w:pPr>
      <w:r w:rsidRPr="00BB1564">
        <w:t>primerjava s standardi stroke in zahtevami naročnika.</w:t>
      </w:r>
    </w:p>
    <w:p w14:paraId="3D781C48" w14:textId="77777777" w:rsidR="00763952" w:rsidRPr="00434038" w:rsidRDefault="00763952" w:rsidP="00763952">
      <w:pPr>
        <w:spacing w:line="260" w:lineRule="atLeast"/>
        <w:rPr>
          <w:color w:val="000000"/>
        </w:rPr>
      </w:pPr>
    </w:p>
    <w:p w14:paraId="43E1D949" w14:textId="77777777" w:rsidR="00763952" w:rsidRPr="00434038" w:rsidRDefault="00763952" w:rsidP="00763952">
      <w:pPr>
        <w:spacing w:line="260" w:lineRule="atLeast"/>
        <w:rPr>
          <w:color w:val="000000"/>
        </w:rPr>
      </w:pPr>
      <w:r w:rsidRPr="00434038">
        <w:rPr>
          <w:color w:val="000000"/>
        </w:rPr>
        <w:t>Rezultati teh preverjanj morajo biti dokumentirani in so tudi pogoj za realizacijo ali zavrnitev plačil. Dokumentiranje je lahko v pisni ali elektronski obliki.</w:t>
      </w:r>
    </w:p>
    <w:p w14:paraId="4A59AB46" w14:textId="77777777" w:rsidR="00763952" w:rsidRDefault="00763952" w:rsidP="006A788A"/>
    <w:p w14:paraId="7D5EAA40" w14:textId="77777777" w:rsidR="009F31A8" w:rsidRDefault="009F31A8" w:rsidP="006A788A"/>
    <w:p w14:paraId="10642A53" w14:textId="77777777" w:rsidR="008F4905" w:rsidRDefault="008B70F7" w:rsidP="001A7220">
      <w:pPr>
        <w:pStyle w:val="Slog1"/>
      </w:pPr>
      <w:r>
        <w:t>POGODBENA KAZEN</w:t>
      </w:r>
    </w:p>
    <w:p w14:paraId="311DEB84" w14:textId="77777777" w:rsidR="00C63278" w:rsidRDefault="00C63278" w:rsidP="00C63278">
      <w:pPr>
        <w:pStyle w:val="Slog1"/>
        <w:numPr>
          <w:ilvl w:val="0"/>
          <w:numId w:val="0"/>
        </w:numPr>
      </w:pPr>
    </w:p>
    <w:p w14:paraId="6DB86D45" w14:textId="77777777" w:rsidR="008F4905" w:rsidRPr="00CA570B" w:rsidRDefault="008F4905" w:rsidP="008F4905">
      <w:pPr>
        <w:numPr>
          <w:ilvl w:val="0"/>
          <w:numId w:val="2"/>
        </w:numPr>
        <w:suppressAutoHyphens w:val="0"/>
        <w:ind w:left="357" w:hanging="357"/>
        <w:jc w:val="center"/>
      </w:pPr>
      <w:r w:rsidRPr="00CA570B">
        <w:t>člen</w:t>
      </w:r>
    </w:p>
    <w:p w14:paraId="5744D5F8" w14:textId="77777777" w:rsidR="008F4905" w:rsidRDefault="008F4905" w:rsidP="008F4905"/>
    <w:p w14:paraId="06D16623" w14:textId="724966A3" w:rsidR="00763952" w:rsidRDefault="00763952" w:rsidP="00763952">
      <w:pPr>
        <w:shd w:val="clear" w:color="auto" w:fill="FFFFFF"/>
        <w:rPr>
          <w:color w:val="000000"/>
        </w:rPr>
      </w:pPr>
      <w:r w:rsidRPr="00E32061">
        <w:rPr>
          <w:color w:val="000000"/>
        </w:rPr>
        <w:t xml:space="preserve">V primeru zamude odzivnega časa na prijavo napake ali rokov za odpravo napake po izključni krivdi izvajalca, naročnik izvajalcu lahko za vsako zamujeno uro zaračuna pogodbeno kazen v </w:t>
      </w:r>
      <w:r w:rsidRPr="00446495">
        <w:rPr>
          <w:color w:val="000000"/>
        </w:rPr>
        <w:t xml:space="preserve">višini </w:t>
      </w:r>
      <w:r w:rsidR="00446495" w:rsidRPr="00446495">
        <w:rPr>
          <w:color w:val="000000"/>
        </w:rPr>
        <w:t>100</w:t>
      </w:r>
      <w:r w:rsidRPr="00446495">
        <w:rPr>
          <w:color w:val="000000"/>
        </w:rPr>
        <w:t xml:space="preserve"> EUR,</w:t>
      </w:r>
      <w:r w:rsidRPr="00E32061">
        <w:rPr>
          <w:color w:val="000000"/>
        </w:rPr>
        <w:t xml:space="preserve"> vendar največ do vključno 5 ur za vsak posamezen primer zamude oziroma neizpolnitve pogodbene obveznosti.</w:t>
      </w:r>
    </w:p>
    <w:p w14:paraId="6DB5C2E3" w14:textId="77777777" w:rsidR="00F8426A" w:rsidRPr="00E32061" w:rsidRDefault="00F8426A" w:rsidP="00763952">
      <w:pPr>
        <w:shd w:val="clear" w:color="auto" w:fill="FFFFFF"/>
        <w:rPr>
          <w:color w:val="000000"/>
        </w:rPr>
      </w:pPr>
    </w:p>
    <w:p w14:paraId="2578DDC7" w14:textId="20903C02" w:rsidR="00763952" w:rsidRDefault="00763952" w:rsidP="00763952">
      <w:pPr>
        <w:shd w:val="clear" w:color="auto" w:fill="FFFFFF"/>
        <w:rPr>
          <w:color w:val="000000"/>
        </w:rPr>
      </w:pPr>
      <w:r w:rsidRPr="002F7134">
        <w:rPr>
          <w:color w:val="000000"/>
        </w:rPr>
        <w:t>Za vsako drugo posamezno kršitev pogodbe, ki ni opredeljena v prejšnj</w:t>
      </w:r>
      <w:r>
        <w:rPr>
          <w:color w:val="000000"/>
        </w:rPr>
        <w:t>em odstavku</w:t>
      </w:r>
      <w:r w:rsidRPr="002F7134">
        <w:rPr>
          <w:color w:val="000000"/>
        </w:rPr>
        <w:t xml:space="preserve"> tega člena, lahko naročnik izvajalcu zaračuna pogodbeno kazen v višini </w:t>
      </w:r>
      <w:r w:rsidR="00BE4061">
        <w:rPr>
          <w:color w:val="000000"/>
        </w:rPr>
        <w:t>0,2</w:t>
      </w:r>
      <w:r w:rsidRPr="002F7134">
        <w:rPr>
          <w:color w:val="000000"/>
        </w:rPr>
        <w:t xml:space="preserve"> % skupne okvirne vrednosti te pogodbe z DDV. V primeru ponovitve kršitve pogodbe, naročnik lahko unovči zavarovanje za dobro izvedbo pogodbenih obveznosti.</w:t>
      </w:r>
    </w:p>
    <w:p w14:paraId="28E0EF84" w14:textId="77777777" w:rsidR="00763952" w:rsidRPr="00E32061" w:rsidRDefault="00763952" w:rsidP="00763952">
      <w:pPr>
        <w:shd w:val="clear" w:color="auto" w:fill="FFFFFF"/>
        <w:rPr>
          <w:color w:val="000000"/>
        </w:rPr>
      </w:pPr>
    </w:p>
    <w:p w14:paraId="585154B9" w14:textId="77777777" w:rsidR="00763952" w:rsidRDefault="00763952" w:rsidP="00763952">
      <w:pPr>
        <w:shd w:val="clear" w:color="auto" w:fill="FFFFFF"/>
        <w:rPr>
          <w:color w:val="000000"/>
        </w:rPr>
      </w:pPr>
      <w:r w:rsidRPr="00E32061">
        <w:rPr>
          <w:color w:val="000000"/>
        </w:rPr>
        <w:t>Če izvajalec zamuja z izvajanjem pogodbenih obveznosti toliko, da bi lahko naročniku nastala škoda</w:t>
      </w:r>
      <w:r w:rsidRPr="00201222">
        <w:rPr>
          <w:color w:val="000000"/>
        </w:rPr>
        <w:t xml:space="preserve"> ali da bi izvedba izgubila pomen, lahko naročnik nadomestne storitve naroči pri drugem izvajalcu na stroške zamudnika ter lahko zahteva povrnitev dejanske škode ali odstopi od pogodbe.</w:t>
      </w:r>
    </w:p>
    <w:p w14:paraId="0E2AC00F" w14:textId="77777777" w:rsidR="00EC6729" w:rsidRPr="00201222" w:rsidRDefault="00EC6729" w:rsidP="00763952">
      <w:pPr>
        <w:shd w:val="clear" w:color="auto" w:fill="FFFFFF"/>
        <w:rPr>
          <w:color w:val="000000"/>
          <w:highlight w:val="yellow"/>
        </w:rPr>
      </w:pPr>
    </w:p>
    <w:p w14:paraId="0DBF160F" w14:textId="77777777" w:rsidR="00763952" w:rsidRDefault="00763952" w:rsidP="00763952">
      <w:pPr>
        <w:shd w:val="clear" w:color="auto" w:fill="FFFFFF"/>
        <w:rPr>
          <w:color w:val="000000"/>
        </w:rPr>
      </w:pPr>
      <w:r w:rsidRPr="00201222">
        <w:rPr>
          <w:color w:val="000000"/>
        </w:rPr>
        <w:t>Izvajalec ne odgovarja za pravočasno izvedbo pogodbenih obveznosti, če naročnik ne izpolni svojih obveznosti, ki so predpogoj za izvajalčevo pravočasno izvedbo pogodbenih obveznosti.</w:t>
      </w:r>
    </w:p>
    <w:p w14:paraId="25F01AFA" w14:textId="77777777" w:rsidR="00F8426A" w:rsidRPr="00201222" w:rsidRDefault="00F8426A" w:rsidP="00763952">
      <w:pPr>
        <w:shd w:val="clear" w:color="auto" w:fill="FFFFFF"/>
        <w:rPr>
          <w:color w:val="000000"/>
        </w:rPr>
      </w:pPr>
    </w:p>
    <w:p w14:paraId="72CA437F" w14:textId="77777777" w:rsidR="00763952" w:rsidRDefault="00763952" w:rsidP="00763952">
      <w:pPr>
        <w:shd w:val="clear" w:color="auto" w:fill="FFFFFF"/>
        <w:rPr>
          <w:color w:val="000000"/>
        </w:rPr>
      </w:pPr>
      <w:r w:rsidRPr="00201222">
        <w:rPr>
          <w:color w:val="000000"/>
        </w:rPr>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p w14:paraId="22D73E53" w14:textId="77777777" w:rsidR="00F8426A" w:rsidRPr="00201222" w:rsidRDefault="00F8426A" w:rsidP="00763952">
      <w:pPr>
        <w:shd w:val="clear" w:color="auto" w:fill="FFFFFF"/>
        <w:rPr>
          <w:color w:val="000000"/>
        </w:rPr>
      </w:pPr>
    </w:p>
    <w:p w14:paraId="2574FDE9" w14:textId="77777777" w:rsidR="00763952" w:rsidRPr="00201222" w:rsidRDefault="00763952" w:rsidP="00763952">
      <w:pPr>
        <w:shd w:val="clear" w:color="auto" w:fill="FFFFFF"/>
        <w:rPr>
          <w:color w:val="000000"/>
        </w:rPr>
      </w:pPr>
      <w:r w:rsidRPr="00201222">
        <w:rPr>
          <w:color w:val="000000"/>
        </w:rPr>
        <w:t>Pogodbena kazen ali kritje za nadomestno storitev se obračuna pri naslednjih izplačilih izvajalcu oziroma če navedeno ni mogoče, se iz tega naslova izstavi poseben račun, ki ga mora izvajalec plačati v roku osem dni od prejema.</w:t>
      </w:r>
    </w:p>
    <w:p w14:paraId="143D95BC" w14:textId="77777777" w:rsidR="008F4905" w:rsidRDefault="008F4905"/>
    <w:p w14:paraId="3D4C5EB0" w14:textId="77777777" w:rsidR="009F31A8" w:rsidRDefault="009F31A8"/>
    <w:p w14:paraId="19A608B8" w14:textId="77777777" w:rsidR="00763952" w:rsidRDefault="00763952" w:rsidP="001A7220">
      <w:pPr>
        <w:pStyle w:val="Slog1"/>
      </w:pPr>
      <w:r>
        <w:t>ZAVAROVANJE ZA DOBRO IZVEDBO POGODBENIH OBVEZNOSTI</w:t>
      </w:r>
    </w:p>
    <w:p w14:paraId="11A92FE5" w14:textId="77777777" w:rsidR="00763952" w:rsidRDefault="00763952" w:rsidP="00763952"/>
    <w:p w14:paraId="229F2EBF" w14:textId="77777777" w:rsidR="00763952" w:rsidRPr="00CA570B" w:rsidRDefault="00763952" w:rsidP="00763952">
      <w:pPr>
        <w:numPr>
          <w:ilvl w:val="0"/>
          <w:numId w:val="2"/>
        </w:numPr>
        <w:suppressAutoHyphens w:val="0"/>
        <w:ind w:left="357" w:hanging="357"/>
        <w:jc w:val="center"/>
      </w:pPr>
      <w:r w:rsidRPr="00CA570B">
        <w:t>člen</w:t>
      </w:r>
    </w:p>
    <w:p w14:paraId="4FD124F6" w14:textId="77777777" w:rsidR="00763952" w:rsidRDefault="00763952"/>
    <w:p w14:paraId="2583C776" w14:textId="382AB518" w:rsidR="00763952" w:rsidRPr="00201222" w:rsidRDefault="00763952" w:rsidP="00763952">
      <w:r w:rsidRPr="00201222">
        <w:lastRenderedPageBreak/>
        <w:t xml:space="preserve">Izvajalec se zavezuje, da bo v roku desetih delovnih dni od podpisa te pogodbe naročniku predložil zavarovanje za dobro izvedbo pogodbenih obveznosti v višini </w:t>
      </w:r>
      <w:r w:rsidR="00F867DB">
        <w:t>2</w:t>
      </w:r>
      <w:r w:rsidRPr="00E26C58">
        <w:t xml:space="preserve"> odstotkov od skupne</w:t>
      </w:r>
      <w:r w:rsidRPr="00201222">
        <w:t xml:space="preserve"> predvidene pogodbene vrednosti v EUR z DDV</w:t>
      </w:r>
      <w:r>
        <w:t>.</w:t>
      </w:r>
      <w:r w:rsidRPr="00201222">
        <w:t xml:space="preserve"> </w:t>
      </w:r>
      <w:r w:rsidRPr="008D7324">
        <w:t xml:space="preserve">Veljavnost zavarovanja za dobro izvedbo pogodbenih obveznosti mora biti še </w:t>
      </w:r>
      <w:r w:rsidR="003664E0">
        <w:t>3</w:t>
      </w:r>
      <w:r w:rsidRPr="008D7324">
        <w:t>0 dni po preteku roka veljavnosti pogodbe.</w:t>
      </w:r>
    </w:p>
    <w:p w14:paraId="4B87C864" w14:textId="77777777" w:rsidR="00763952" w:rsidRPr="00201222" w:rsidRDefault="00763952" w:rsidP="00763952"/>
    <w:p w14:paraId="331F8BF4" w14:textId="77777777" w:rsidR="00763952" w:rsidRPr="00201222" w:rsidRDefault="00763952" w:rsidP="00763952">
      <w:r w:rsidRPr="00201222">
        <w:t>V primeru sprememb pogodbe, ki bi vplivale na višino oziroma veljavnost zavarovanja za dobro izvedbo pogodbenih obveznosti, mora izvajalec le-tega ustrezno spremeniti oziroma podaljšati njegovo veljavnost.</w:t>
      </w:r>
    </w:p>
    <w:p w14:paraId="5C48F17F" w14:textId="77777777" w:rsidR="00763952" w:rsidRPr="00201222" w:rsidRDefault="00763952" w:rsidP="00763952"/>
    <w:p w14:paraId="75657784" w14:textId="77777777" w:rsidR="00763952" w:rsidRDefault="00763952" w:rsidP="00763952">
      <w:pPr>
        <w:rPr>
          <w:rFonts w:eastAsia="Calibri"/>
          <w:lang w:eastAsia="en-US"/>
        </w:rPr>
      </w:pPr>
      <w:r w:rsidRPr="00201222">
        <w:t>Naročnik bo unovčil zavarovanje za dobro izvedbo pogodbenih obveznosti v primeru</w:t>
      </w:r>
      <w:r w:rsidRPr="00201222">
        <w:rPr>
          <w:rFonts w:eastAsia="Calibri"/>
          <w:lang w:eastAsia="en-US"/>
        </w:rPr>
        <w:t xml:space="preserve"> če izvajalec:</w:t>
      </w:r>
    </w:p>
    <w:p w14:paraId="50A6EFC0" w14:textId="77777777" w:rsidR="00763952" w:rsidRPr="00201222" w:rsidRDefault="00763952" w:rsidP="00763952">
      <w:pPr>
        <w:rPr>
          <w:rFonts w:eastAsia="Calibri"/>
          <w:lang w:eastAsia="en-US"/>
        </w:rPr>
      </w:pPr>
    </w:p>
    <w:p w14:paraId="2F4868B3" w14:textId="77777777" w:rsidR="00763952" w:rsidRPr="00201222" w:rsidRDefault="00763952" w:rsidP="00763952">
      <w:pPr>
        <w:pStyle w:val="Odstavekseznama"/>
        <w:widowControl w:val="0"/>
        <w:numPr>
          <w:ilvl w:val="0"/>
          <w:numId w:val="10"/>
        </w:numPr>
        <w:suppressAutoHyphens w:val="0"/>
        <w:autoSpaceDE w:val="0"/>
        <w:autoSpaceDN w:val="0"/>
        <w:adjustRightInd w:val="0"/>
      </w:pPr>
      <w:r w:rsidRPr="00201222">
        <w:t>ne bo pričel izvajati svojih pogodbenih obveznosti v skladu z določili pogodbe ali</w:t>
      </w:r>
    </w:p>
    <w:p w14:paraId="07E56D9A" w14:textId="77777777" w:rsidR="00763952" w:rsidRPr="00201222" w:rsidRDefault="00763952" w:rsidP="00763952">
      <w:pPr>
        <w:pStyle w:val="Odstavekseznama"/>
        <w:widowControl w:val="0"/>
        <w:numPr>
          <w:ilvl w:val="0"/>
          <w:numId w:val="10"/>
        </w:numPr>
        <w:suppressAutoHyphens w:val="0"/>
        <w:autoSpaceDE w:val="0"/>
        <w:autoSpaceDN w:val="0"/>
        <w:adjustRightInd w:val="0"/>
      </w:pPr>
      <w:r w:rsidRPr="00201222">
        <w:t>ne bo izpolnil svojih pogodbenih obveznosti v skladu z določili pogodbe ali</w:t>
      </w:r>
    </w:p>
    <w:p w14:paraId="07AA66DE" w14:textId="77777777" w:rsidR="00763952" w:rsidRPr="00201222" w:rsidRDefault="00763952" w:rsidP="00763952">
      <w:pPr>
        <w:pStyle w:val="Odstavekseznama"/>
        <w:widowControl w:val="0"/>
        <w:numPr>
          <w:ilvl w:val="0"/>
          <w:numId w:val="10"/>
        </w:numPr>
        <w:suppressAutoHyphens w:val="0"/>
        <w:autoSpaceDE w:val="0"/>
        <w:autoSpaceDN w:val="0"/>
        <w:adjustRightInd w:val="0"/>
      </w:pPr>
      <w:r w:rsidRPr="00201222">
        <w:t>ne bo pravočasno izpolnil svojih pogodbenih obveznosti v skladu z določili pogodbe ali</w:t>
      </w:r>
    </w:p>
    <w:p w14:paraId="2F3915C9" w14:textId="77777777" w:rsidR="00763952" w:rsidRPr="00201222" w:rsidRDefault="00763952" w:rsidP="00763952">
      <w:pPr>
        <w:pStyle w:val="Odstavekseznama"/>
        <w:widowControl w:val="0"/>
        <w:numPr>
          <w:ilvl w:val="0"/>
          <w:numId w:val="10"/>
        </w:numPr>
        <w:suppressAutoHyphens w:val="0"/>
        <w:autoSpaceDE w:val="0"/>
        <w:autoSpaceDN w:val="0"/>
        <w:adjustRightInd w:val="0"/>
      </w:pPr>
      <w:r w:rsidRPr="00201222">
        <w:t>ne bo pravilno izpolnil svojih pogodbenih obveznosti v skladu z določili pogodbe ali</w:t>
      </w:r>
    </w:p>
    <w:p w14:paraId="3C059045" w14:textId="77777777" w:rsidR="00763952" w:rsidRPr="00201222" w:rsidRDefault="00763952" w:rsidP="00763952">
      <w:pPr>
        <w:pStyle w:val="Odstavekseznama"/>
        <w:widowControl w:val="0"/>
        <w:numPr>
          <w:ilvl w:val="0"/>
          <w:numId w:val="10"/>
        </w:numPr>
        <w:suppressAutoHyphens w:val="0"/>
        <w:autoSpaceDE w:val="0"/>
        <w:autoSpaceDN w:val="0"/>
        <w:adjustRightInd w:val="0"/>
      </w:pPr>
      <w:r w:rsidRPr="00201222">
        <w:t>bo izvajalec prenehal izpolnjevati svoje pogodbene obveznosti v skladu z določili pogodbe.</w:t>
      </w:r>
    </w:p>
    <w:p w14:paraId="3C7C6F26" w14:textId="77777777" w:rsidR="00763952" w:rsidRPr="00201222" w:rsidRDefault="00763952" w:rsidP="00763952">
      <w:pPr>
        <w:rPr>
          <w:rFonts w:eastAsia="Calibri"/>
          <w:lang w:eastAsia="en-US"/>
        </w:rPr>
      </w:pPr>
    </w:p>
    <w:p w14:paraId="0CC0D49B" w14:textId="77777777" w:rsidR="00763952" w:rsidRPr="00201222" w:rsidRDefault="00763952" w:rsidP="00763952">
      <w:r w:rsidRPr="00201222">
        <w:t>Če bo naročnik unovčil zavarovanje za dobro izvedbo pogodbenih obveznosti bo moral izvajalec naročniku v roku desetih dni od unovčenja zavarovanja, predložiti novo zavarovanje za dobro izvedbo pogodbenih obveznosti v enaki višini in z enako končno veljavnostjo kot prvotno zavarovanje za dobro izvedbo pogodbenih obveznosti.</w:t>
      </w:r>
    </w:p>
    <w:p w14:paraId="5CA902F1" w14:textId="77777777" w:rsidR="00763952" w:rsidRPr="00201222" w:rsidRDefault="00763952" w:rsidP="00763952"/>
    <w:p w14:paraId="5AE2C013" w14:textId="5EA69684" w:rsidR="00763952" w:rsidRDefault="00763952" w:rsidP="00763952">
      <w:r w:rsidRPr="00201222">
        <w:t xml:space="preserve">V primerih zamud ali kršitev, za katere je </w:t>
      </w:r>
      <w:r>
        <w:t xml:space="preserve">po </w:t>
      </w:r>
      <w:r w:rsidRPr="00201222">
        <w:t>tej pogodbi določena pogodbena kazen, se prvenstveno obračuna pogodbena kazen, zavarovanje za dobro izvedbo pogodbenih obveznosti pa se lahko unovči ob nadaljevanju zamude ali kršitve.</w:t>
      </w:r>
    </w:p>
    <w:p w14:paraId="37E94063" w14:textId="0A57E82A" w:rsidR="00E26C58" w:rsidRDefault="00E26C58" w:rsidP="00763952"/>
    <w:p w14:paraId="5778451E" w14:textId="77777777" w:rsidR="00CD58C1" w:rsidRDefault="00CD58C1" w:rsidP="00763952"/>
    <w:p w14:paraId="772C35C1" w14:textId="6A762A40" w:rsidR="00E26C58" w:rsidRDefault="00E26C58" w:rsidP="00E26C58">
      <w:pPr>
        <w:pStyle w:val="Slog1"/>
      </w:pPr>
      <w:r>
        <w:t>AVTORSKE PRAVICE</w:t>
      </w:r>
    </w:p>
    <w:p w14:paraId="697250B2" w14:textId="523FB962" w:rsidR="00E26C58" w:rsidRDefault="00E26C58" w:rsidP="00763952"/>
    <w:p w14:paraId="7A550427" w14:textId="77777777" w:rsidR="00E26C58" w:rsidRPr="00CA570B" w:rsidRDefault="00E26C58" w:rsidP="00E26C58">
      <w:pPr>
        <w:numPr>
          <w:ilvl w:val="0"/>
          <w:numId w:val="2"/>
        </w:numPr>
        <w:suppressAutoHyphens w:val="0"/>
        <w:ind w:left="357" w:hanging="357"/>
        <w:jc w:val="center"/>
      </w:pPr>
      <w:r w:rsidRPr="00CA570B">
        <w:t>člen</w:t>
      </w:r>
    </w:p>
    <w:p w14:paraId="4A4DBAF6" w14:textId="3A9C92AB" w:rsidR="00763952" w:rsidRDefault="00763952"/>
    <w:p w14:paraId="55D3898A" w14:textId="77777777" w:rsidR="002A5BA6" w:rsidRDefault="00E26C58" w:rsidP="00E26C58">
      <w:r w:rsidRPr="00174892">
        <w:t xml:space="preserve">Za izdelke, ki nastanejo v okviru izvajanja te pogodbe in imajo značaj avtorskega dela, se materialne avtorske pravice s prevzemom izdelka (programske ali druge stvaritve) </w:t>
      </w:r>
      <w:proofErr w:type="spellStart"/>
      <w:r w:rsidRPr="00174892">
        <w:t>neizključno</w:t>
      </w:r>
      <w:proofErr w:type="spellEnd"/>
      <w:r w:rsidRPr="00174892">
        <w:t xml:space="preserve"> prenesejo na naročnika, prostorsko in časovno neomejeno, in sicer pravica do reproduciranja sestavnih delov ali celote programske opreme ali druge stvaritve, </w:t>
      </w:r>
      <w:r w:rsidR="002A5BA6">
        <w:t xml:space="preserve">pravica do objave, </w:t>
      </w:r>
      <w:r w:rsidRPr="00174892">
        <w:t>pravica</w:t>
      </w:r>
      <w:r w:rsidR="002A5BA6">
        <w:t xml:space="preserve"> predelave, pravica</w:t>
      </w:r>
      <w:r w:rsidRPr="00174892">
        <w:t xml:space="preserve"> prevoda, prilagoditve, priredbe oziroma drugačne predelave ter reproduciranja teh predelav in pravica distribucije v okviru javnega sektorja v katerikoli obliki</w:t>
      </w:r>
      <w:r w:rsidR="002A5BA6">
        <w:t xml:space="preserve"> ter pravico dajanja v najem</w:t>
      </w:r>
      <w:r w:rsidRPr="00174892">
        <w:t xml:space="preserve">. </w:t>
      </w:r>
    </w:p>
    <w:p w14:paraId="311581F8" w14:textId="77777777" w:rsidR="002A5BA6" w:rsidRDefault="002A5BA6" w:rsidP="00E26C58"/>
    <w:p w14:paraId="6B3D010E" w14:textId="4D9AAFDA" w:rsidR="00E26C58" w:rsidRPr="00174892" w:rsidRDefault="00E26C58" w:rsidP="00E26C58">
      <w:r w:rsidRPr="00174892">
        <w:t>Prenesena avtorska pravica naročniku omogoča, da lahko komurkoli naroči obdelovanje, predelovanje, nadgrajevanje in vzdrževanje izdelka, ki je predmet te pogodbe.</w:t>
      </w:r>
      <w:r w:rsidR="002A5BA6">
        <w:t xml:space="preserve"> </w:t>
      </w:r>
      <w:r w:rsidRPr="00174892">
        <w:t>Naročnik lahko avtorska dela, ki so predmet te pogodbe, uporablja brez omejitev za vse primere. Naročnik ima pravico, da za potrebe javne</w:t>
      </w:r>
      <w:r w:rsidR="002A5BA6">
        <w:t xml:space="preserve">ga sektorja </w:t>
      </w:r>
      <w:r w:rsidRPr="00174892">
        <w:t>pravice, ki jih je pridobil na podlagi te pogodbe, prenaša na tretje osebe, ne da bi za to potreboval soglasje avtorja in ne da bi za tak prenos avtorskih pravic moral avtorju izplačevati kakršnokoli dodatno plačilo.</w:t>
      </w:r>
    </w:p>
    <w:p w14:paraId="1E5E752B" w14:textId="77777777" w:rsidR="00E26C58" w:rsidRPr="00174892" w:rsidRDefault="00E26C58" w:rsidP="00E26C58"/>
    <w:p w14:paraId="23B38C34" w14:textId="4259126A" w:rsidR="00E26C58" w:rsidRDefault="00E26C58" w:rsidP="00E26C58">
      <w:r w:rsidRPr="00174892">
        <w:t>Če izvajalec v okviru izvajanja te pogodbe ponudi informacijsko rešitev ali uporabi komponento, ki je že izdelana izven te pogodbe, ali njen del, se šteje, da so ti izdelki nastali v okviru izvajanja te pogodbe, razen kolikor so izdelani z odprtokodnimi licencami</w:t>
      </w:r>
      <w:r w:rsidR="002A5BA6">
        <w:t xml:space="preserve">. V tem primeru mora izvajalec podrobno dokumentirati tehnične lastnosti, uporabo in način integracije z drugimi komponentami sistema ter </w:t>
      </w:r>
      <w:r w:rsidR="002A5BA6" w:rsidRPr="002A5BA6">
        <w:t>naročniku omogočiti njeno nemoteno nadaljnjo uporabo. Naročniku zaradi morebitne uporabe že izdelane informacijske rešitve ali uporabe komponente, ki je že izdelana izven te pogodbe, ali njenega dela, v nobenem primeru ne smejo nastati nobeni stroški.</w:t>
      </w:r>
      <w:r w:rsidRPr="00174892">
        <w:t xml:space="preserve"> </w:t>
      </w:r>
    </w:p>
    <w:p w14:paraId="4896DEA7" w14:textId="5EE88B27" w:rsidR="008A1822" w:rsidRDefault="008A1822" w:rsidP="00E26C58"/>
    <w:p w14:paraId="0A500355" w14:textId="10C737E6" w:rsidR="00E26C58" w:rsidRDefault="002A5BA6">
      <w:r w:rsidRPr="002A5BA6">
        <w:t>Izvajalec jamči, da ni nobene, niti tretje, fizične ali pravne osebe, ki bi si lastile kakršnokoli moralno ali materialno avtorsko pravico na avtorskih delih, ki so predmet te pogodbe, kar bi lahko imelo za posledico omejitev pri obdelovanju, predelovanju, nadgrajevanju in vzdrževanju izdelka, ki je predmet te pogodbe, ter da naročnik lahko zakonito razpolaga z avtorskimi pravicami, ki se prenašajo s to pogodbo in mu omogočajo neomejeno obdelovanje, predelovanje, nadgrajevanje in vzdrževanje izdelka, ki je predmet te pogodbe, v okviru javnega sektorja.</w:t>
      </w:r>
    </w:p>
    <w:p w14:paraId="17FB2212" w14:textId="77777777" w:rsidR="00567F52" w:rsidRDefault="00567F52"/>
    <w:p w14:paraId="48C9FEF6" w14:textId="77777777" w:rsidR="00C11615" w:rsidRDefault="00C11615"/>
    <w:p w14:paraId="5F714B2D" w14:textId="21249525" w:rsidR="00CD1679" w:rsidRDefault="00CD1679" w:rsidP="00CD1679">
      <w:pPr>
        <w:pStyle w:val="Slog1"/>
      </w:pPr>
      <w:r>
        <w:t>VARNOSTNE DOLOČBE</w:t>
      </w:r>
    </w:p>
    <w:p w14:paraId="137A6C49" w14:textId="5A98D6B4" w:rsidR="00CD1679" w:rsidRDefault="00CD1679" w:rsidP="00BB1564">
      <w:pPr>
        <w:shd w:val="clear" w:color="auto" w:fill="FFFFFF"/>
      </w:pPr>
    </w:p>
    <w:p w14:paraId="045EFA71" w14:textId="77777777" w:rsidR="00CD1679" w:rsidRPr="00CA570B" w:rsidRDefault="00CD1679" w:rsidP="00CD1679">
      <w:pPr>
        <w:numPr>
          <w:ilvl w:val="0"/>
          <w:numId w:val="2"/>
        </w:numPr>
        <w:suppressAutoHyphens w:val="0"/>
        <w:ind w:left="357" w:hanging="357"/>
        <w:jc w:val="center"/>
      </w:pPr>
      <w:r w:rsidRPr="00CA570B">
        <w:lastRenderedPageBreak/>
        <w:t>člen</w:t>
      </w:r>
    </w:p>
    <w:p w14:paraId="34719B59" w14:textId="4ABA7520" w:rsidR="00CD1679" w:rsidRDefault="00CD1679" w:rsidP="00BB1564">
      <w:pPr>
        <w:shd w:val="clear" w:color="auto" w:fill="FFFFFF"/>
      </w:pPr>
    </w:p>
    <w:p w14:paraId="4E3F007A" w14:textId="77777777" w:rsidR="00CD1679" w:rsidRPr="00174892" w:rsidRDefault="00CD1679" w:rsidP="00CD1679">
      <w:r w:rsidRPr="00174892">
        <w:t>Vse pogodbene obveznosti bo izvajalec izvajal v dogovorjenih časovnih okvirih in s soglasjem ter vednostjo naročnika. Nobena od aktivnosti, ki jih bo izvajal izvajalec, ne sme ogroziti delovanja informacijskih sistemov državnih organov. V primeru ogrožanja delovanja informacijskih sistemov ali na zahtevo naročnika mora izvajalec takoj prekiniti z aktivnostmi in po potrebi sodelovati pri vzpostavitvi prvotnega stanja.</w:t>
      </w:r>
    </w:p>
    <w:p w14:paraId="62021D4A" w14:textId="77777777" w:rsidR="00CD1679" w:rsidRPr="00174892" w:rsidRDefault="00CD1679" w:rsidP="00CD1679"/>
    <w:p w14:paraId="062A78FA" w14:textId="77777777" w:rsidR="00CD1679" w:rsidRPr="00174892" w:rsidRDefault="00CD1679" w:rsidP="00CD1679">
      <w:r w:rsidRPr="00174892">
        <w:t>Izvajalec se zavezuje, da bo vse (osebne, poslovne in zaupne) podatke, dejstva in listine naročnika in drugih državnih organov, s katerimi bo prišel v stik ob izvajanju te pogodbe, skrbno varoval in jih ne bo razkril tretji osebi tudi po opravljeni storitvi. Izvajalec se zavezuje, da rezultati dela ne bodo zapustili prostorov naročnika in ne bodo uporabljeni za druge namene.</w:t>
      </w:r>
    </w:p>
    <w:p w14:paraId="266FC12D" w14:textId="77777777" w:rsidR="00CD1679" w:rsidRPr="00174892" w:rsidRDefault="00CD1679" w:rsidP="00CD1679"/>
    <w:p w14:paraId="28529139" w14:textId="77777777" w:rsidR="00CD1679" w:rsidRPr="00174892" w:rsidRDefault="00CD1679" w:rsidP="00CD1679">
      <w:r w:rsidRPr="00174892">
        <w:t>Informacije v zvezi z komunikacijskim omrežjem in aplikacijami državnih organov, do katerih pride med svojim delom izvajalec, le-ta ne sme uporabljati za druge namene in izven obsega te pogodbe.</w:t>
      </w:r>
    </w:p>
    <w:p w14:paraId="029A0231" w14:textId="77777777" w:rsidR="00CD1679" w:rsidRPr="00174892" w:rsidRDefault="00CD1679" w:rsidP="00CD1679"/>
    <w:p w14:paraId="6952B40A" w14:textId="77777777" w:rsidR="00CD1679" w:rsidRPr="00174892" w:rsidRDefault="00CD1679" w:rsidP="00CD1679">
      <w:r w:rsidRPr="00174892">
        <w:t>Za morebitne kršitve obveznosti, določene v prvem, drugem in tretjem odstavku tega člena, je izvajalec odškodninsko odgovoren.</w:t>
      </w:r>
    </w:p>
    <w:p w14:paraId="6E2C2FAD" w14:textId="52F2262B" w:rsidR="00CD1679" w:rsidRPr="00174892" w:rsidRDefault="00CD1679" w:rsidP="005D37A2">
      <w:r w:rsidRPr="00174892">
        <w:t>Izvajalec naročniku omogoča izvajanje nadzora nad izvajanjem postopkov in ukrepov iz tega poglavja.</w:t>
      </w:r>
    </w:p>
    <w:p w14:paraId="2EAF15F1" w14:textId="77777777" w:rsidR="005D37A2" w:rsidRPr="00174892" w:rsidRDefault="005D37A2" w:rsidP="005D37A2"/>
    <w:p w14:paraId="25529EF0" w14:textId="77777777" w:rsidR="00CD1679" w:rsidRPr="00174892" w:rsidRDefault="00CD1679" w:rsidP="00CD1679">
      <w:pPr>
        <w:numPr>
          <w:ilvl w:val="0"/>
          <w:numId w:val="2"/>
        </w:numPr>
        <w:suppressAutoHyphens w:val="0"/>
        <w:ind w:left="357" w:hanging="357"/>
        <w:jc w:val="center"/>
      </w:pPr>
      <w:r w:rsidRPr="00174892">
        <w:t>člen</w:t>
      </w:r>
    </w:p>
    <w:p w14:paraId="1BD37143" w14:textId="6DA82531" w:rsidR="00CD1679" w:rsidRPr="00174892" w:rsidRDefault="00CD1679"/>
    <w:p w14:paraId="40AB0D88" w14:textId="77777777" w:rsidR="00CD1679" w:rsidRPr="00174892" w:rsidRDefault="00CD1679" w:rsidP="00CD1679">
      <w:r w:rsidRPr="00174892">
        <w:t>Skladno z Zakonom o varstvu osebnih podatkov pogodbeni stranki soglašata, da morebitnih osebnih podatkov ne bosta uporabljali v nasprotju z določili tega zakona. Pogodbeni stranki bosta tudi zagotavljali pogoje in ukrepe za zagotovitev varstva osebnih podatkov in preprečevali morebitne zlorabe, v smislu določil navedenega zakona.</w:t>
      </w:r>
    </w:p>
    <w:p w14:paraId="7D330361" w14:textId="77777777" w:rsidR="00CD1679" w:rsidRPr="00174892" w:rsidRDefault="00CD1679" w:rsidP="00CD1679"/>
    <w:p w14:paraId="29158C70" w14:textId="77777777" w:rsidR="00CD1679" w:rsidRPr="00174892" w:rsidRDefault="00CD1679" w:rsidP="00CD1679">
      <w:r w:rsidRPr="00174892">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3AB96341" w14:textId="77777777" w:rsidR="00CD1679" w:rsidRPr="00174892" w:rsidRDefault="00CD1679" w:rsidP="00CD1679"/>
    <w:p w14:paraId="66A7B7FE" w14:textId="7F813258" w:rsidR="00CD1679" w:rsidRDefault="00CD1679" w:rsidP="00CD1679">
      <w:r w:rsidRPr="00174892">
        <w:t>Vsi izvajalčevi kadri, ki bodo sodelovali pri izvajanju predmeta te pogodbe, morajo varovati vse (osebne, poslovne in zaupne) podatke naročnika in drugih državnih organov, s katerimi bodo prišli v stik pri izvajanju naročila. Podpisati morajo izjavo o varovanju podatkov. Izvajalec mora izjave vseh kadrov izročiti naročniku najkasneje v 10 dneh po podpisu te pogodbe.</w:t>
      </w:r>
    </w:p>
    <w:p w14:paraId="16DECF3A" w14:textId="77777777" w:rsidR="00CD1679" w:rsidRDefault="00CD1679"/>
    <w:p w14:paraId="7928284F" w14:textId="77777777" w:rsidR="00406375" w:rsidRDefault="00406375"/>
    <w:p w14:paraId="230A3A4C" w14:textId="60926C1E" w:rsidR="00763952" w:rsidRPr="00F004D6" w:rsidRDefault="00763952" w:rsidP="001A7220">
      <w:pPr>
        <w:pStyle w:val="Slog1"/>
      </w:pPr>
      <w:r w:rsidRPr="00F004D6">
        <w:t>VARSTVO OSEBNIH PODATKOV</w:t>
      </w:r>
    </w:p>
    <w:p w14:paraId="5A6B41A9" w14:textId="77777777" w:rsidR="00763952" w:rsidRPr="00F004D6" w:rsidRDefault="00763952" w:rsidP="00763952"/>
    <w:p w14:paraId="5FC2D83E" w14:textId="77777777" w:rsidR="00763952" w:rsidRPr="00F004D6" w:rsidRDefault="00763952" w:rsidP="00763952">
      <w:pPr>
        <w:numPr>
          <w:ilvl w:val="0"/>
          <w:numId w:val="2"/>
        </w:numPr>
        <w:suppressAutoHyphens w:val="0"/>
        <w:ind w:left="357" w:hanging="357"/>
        <w:jc w:val="center"/>
      </w:pPr>
      <w:r w:rsidRPr="00F004D6">
        <w:t>člen</w:t>
      </w:r>
    </w:p>
    <w:p w14:paraId="50EEB949" w14:textId="651B5796" w:rsidR="00763952" w:rsidRPr="00F004D6" w:rsidRDefault="00763952" w:rsidP="00763952"/>
    <w:p w14:paraId="7DE0E8D9" w14:textId="77777777" w:rsidR="00FB3636" w:rsidRPr="00C6195D" w:rsidRDefault="00FB3636" w:rsidP="00FB3636">
      <w:r w:rsidRPr="00C6195D">
        <w:t>Namen tega poglavja je določitev pravic, obveznosti in pooblastil upravljavca in obdelovalca glede obdelave osebnih podatkov, ki se obdelujejo za namen izvajanja storitev oziroma predmeta te pogodbe, določenega v 2. členu te pogodbe.</w:t>
      </w:r>
    </w:p>
    <w:p w14:paraId="32B580BA" w14:textId="77777777" w:rsidR="00FB3636" w:rsidRDefault="00FB3636" w:rsidP="00FB3636">
      <w:r w:rsidRPr="00C6195D">
        <w:t>V tem poglavju se uporabljata pojma upravljavec in obdelovalec skladno z vsebino 1. člena te pogodbe.</w:t>
      </w:r>
    </w:p>
    <w:p w14:paraId="66BE5664" w14:textId="77777777" w:rsidR="00FB3636" w:rsidRPr="00F004D6" w:rsidRDefault="00FB3636" w:rsidP="00FB3636"/>
    <w:p w14:paraId="2F052B65" w14:textId="77777777" w:rsidR="00FB3636" w:rsidRPr="00F004D6" w:rsidRDefault="00FB3636" w:rsidP="00FB3636">
      <w:pPr>
        <w:numPr>
          <w:ilvl w:val="0"/>
          <w:numId w:val="2"/>
        </w:numPr>
        <w:suppressAutoHyphens w:val="0"/>
        <w:ind w:left="357" w:hanging="357"/>
        <w:jc w:val="center"/>
      </w:pPr>
      <w:r w:rsidRPr="00F004D6">
        <w:t>člen</w:t>
      </w:r>
    </w:p>
    <w:p w14:paraId="745E9F33" w14:textId="77777777" w:rsidR="00FB3636" w:rsidRPr="00F004D6" w:rsidRDefault="00FB3636" w:rsidP="00FB3636"/>
    <w:p w14:paraId="553E420F" w14:textId="77777777" w:rsidR="00FB3636" w:rsidRPr="00C6195D" w:rsidRDefault="00FB3636" w:rsidP="00FB3636">
      <w:r w:rsidRPr="00C6195D">
        <w:t>Pogodbeni stranki ugotavljata, da:</w:t>
      </w:r>
    </w:p>
    <w:p w14:paraId="50791563" w14:textId="1282DB57" w:rsidR="00FB3636" w:rsidRPr="00C6195D" w:rsidRDefault="00FB3636" w:rsidP="00FB3636">
      <w:pPr>
        <w:pStyle w:val="Odstavekseznama"/>
        <w:numPr>
          <w:ilvl w:val="0"/>
          <w:numId w:val="31"/>
        </w:numPr>
        <w:suppressAutoHyphens w:val="0"/>
        <w:rPr>
          <w:color w:val="000000"/>
        </w:rPr>
      </w:pPr>
      <w:r>
        <w:rPr>
          <w:color w:val="000000"/>
        </w:rPr>
        <w:t xml:space="preserve">je </w:t>
      </w:r>
      <w:r w:rsidRPr="00C6195D">
        <w:rPr>
          <w:color w:val="000000"/>
        </w:rPr>
        <w:t xml:space="preserve">naročnik na podlagi 74.a člena Zakona o državni upravi (Uradni list RS, št. 113/05 – uradno prečiščeno besedilo, 89/07 – </w:t>
      </w:r>
      <w:proofErr w:type="spellStart"/>
      <w:r w:rsidRPr="00C6195D">
        <w:rPr>
          <w:color w:val="000000"/>
        </w:rPr>
        <w:t>odl</w:t>
      </w:r>
      <w:proofErr w:type="spellEnd"/>
      <w:r w:rsidRPr="00C6195D">
        <w:rPr>
          <w:color w:val="000000"/>
        </w:rPr>
        <w:t xml:space="preserve">. US, 126/07 – ZUP-E, 48/09, 8/10 – ZUP-G, 8/12 – ZVRS-F, 21/12, 47/13, 12/14, 90/14 in 51/16, v nadaljnjem besedilu ZDU-1) med drugim pristojen tudi za </w:t>
      </w:r>
      <w:r w:rsidRPr="00FB3636">
        <w:rPr>
          <w:color w:val="000000"/>
        </w:rPr>
        <w:t>razvoj skupnih informacijskih rešitev</w:t>
      </w:r>
      <w:r w:rsidRPr="00C6195D">
        <w:rPr>
          <w:color w:val="000000"/>
        </w:rPr>
        <w:t>,</w:t>
      </w:r>
    </w:p>
    <w:p w14:paraId="50364BEF" w14:textId="77777777" w:rsidR="00FB3636" w:rsidRPr="00C6195D" w:rsidRDefault="00FB3636" w:rsidP="00FB3636">
      <w:pPr>
        <w:pStyle w:val="Odstavekseznama"/>
        <w:numPr>
          <w:ilvl w:val="0"/>
          <w:numId w:val="31"/>
        </w:numPr>
        <w:suppressAutoHyphens w:val="0"/>
        <w:rPr>
          <w:color w:val="000000"/>
        </w:rPr>
      </w:pPr>
      <w:r w:rsidRPr="00C6195D">
        <w:rPr>
          <w:color w:val="000000"/>
        </w:rPr>
        <w:t>mora izvajalec zagotavljati storitve v skladu s to pogodbo, pri čemer pa lahko pride do njegove seznanitve z osebnimi podatki, s tem pa do obdelave osebnih podatkov.</w:t>
      </w:r>
    </w:p>
    <w:p w14:paraId="5B482660" w14:textId="77777777" w:rsidR="00FB3636" w:rsidRDefault="00FB3636" w:rsidP="00CF0EF9"/>
    <w:p w14:paraId="3FD8459F" w14:textId="77777777" w:rsidR="00256976" w:rsidRPr="00F004D6" w:rsidRDefault="00256976" w:rsidP="00256976">
      <w:pPr>
        <w:numPr>
          <w:ilvl w:val="0"/>
          <w:numId w:val="2"/>
        </w:numPr>
        <w:suppressAutoHyphens w:val="0"/>
        <w:ind w:left="357" w:hanging="357"/>
        <w:jc w:val="center"/>
      </w:pPr>
      <w:r w:rsidRPr="00F004D6">
        <w:t>člen</w:t>
      </w:r>
    </w:p>
    <w:p w14:paraId="66F3CC50" w14:textId="77777777" w:rsidR="00256976" w:rsidRPr="00F004D6" w:rsidRDefault="00256976" w:rsidP="00256976"/>
    <w:p w14:paraId="3E985D00" w14:textId="77777777" w:rsidR="00256976" w:rsidRPr="00C6195D" w:rsidRDefault="00256976" w:rsidP="00256976">
      <w:r w:rsidRPr="00C6195D">
        <w:t>S to pogodbo naročnik kot upravljavec pooblašča izvajalca za obdelovalca v skladu s Splošno uredbo o varstvu podatkov in sicer izključno v obsegu in za namene, določene v tej pogodbi.</w:t>
      </w:r>
    </w:p>
    <w:p w14:paraId="1B0B09A7" w14:textId="77777777" w:rsidR="00BB1564" w:rsidRPr="00F004D6" w:rsidRDefault="00BB1564" w:rsidP="00CF0EF9"/>
    <w:p w14:paraId="76F9FECB" w14:textId="77777777" w:rsidR="00CF0EF9" w:rsidRPr="002A18A9" w:rsidRDefault="00CF0EF9" w:rsidP="00CF0EF9">
      <w:pPr>
        <w:numPr>
          <w:ilvl w:val="0"/>
          <w:numId w:val="2"/>
        </w:numPr>
        <w:suppressAutoHyphens w:val="0"/>
        <w:ind w:left="357" w:hanging="357"/>
        <w:jc w:val="center"/>
      </w:pPr>
      <w:r w:rsidRPr="002A18A9">
        <w:lastRenderedPageBreak/>
        <w:t>člen</w:t>
      </w:r>
    </w:p>
    <w:p w14:paraId="3CBE456F" w14:textId="6FB0AF66" w:rsidR="00CF0EF9" w:rsidRPr="002A18A9" w:rsidRDefault="00CF0EF9" w:rsidP="00CF0EF9"/>
    <w:p w14:paraId="5BDBB2C2" w14:textId="1B39CDED" w:rsidR="008A20A3" w:rsidRPr="00C6195D" w:rsidRDefault="008A20A3" w:rsidP="008A20A3">
      <w:r w:rsidRPr="00C6195D">
        <w:t xml:space="preserve">Osebni podatki, ki jih obdeluje naročnik, in s katerimi bi se obdelovalec lahko seznanil pri zagotavljanju nalog po tej pogodbi, so vsi podatki, s katerimi je lahko izvajalec seznanjen pri zagotavljanju storitev po tej pogodbi, torej s podatki, ki so potrebni za delovanje </w:t>
      </w:r>
      <w:r>
        <w:t>sistema JEP</w:t>
      </w:r>
      <w:r w:rsidRPr="00C6195D">
        <w:t>. Upravljavec zagotavlja, da razpolaga s pravno podlago za obdelavo podatkov, in sicer na podlagi pravne podlage iz prve alineje 2</w:t>
      </w:r>
      <w:r>
        <w:t>6</w:t>
      </w:r>
      <w:r w:rsidRPr="00C6195D">
        <w:t>. člena te pogodbe.</w:t>
      </w:r>
    </w:p>
    <w:p w14:paraId="16659592" w14:textId="77777777" w:rsidR="008A20A3" w:rsidRPr="00C6195D" w:rsidRDefault="008A20A3" w:rsidP="008A20A3"/>
    <w:p w14:paraId="7A6EC2B0" w14:textId="75A0A038" w:rsidR="00CF0EF9" w:rsidRDefault="008A20A3" w:rsidP="008A20A3">
      <w:r w:rsidRPr="00C6195D">
        <w:t xml:space="preserve">Namen obdelave osebnih podatkov, ki se obdelujejo pri zagotavljanju </w:t>
      </w:r>
      <w:r>
        <w:t>sistema JEP</w:t>
      </w:r>
      <w:r w:rsidRPr="00C6195D">
        <w:t xml:space="preserve">, je </w:t>
      </w:r>
      <w:r>
        <w:t xml:space="preserve">izključno </w:t>
      </w:r>
      <w:r w:rsidRPr="00C6195D">
        <w:t xml:space="preserve">zagotavljanje </w:t>
      </w:r>
      <w:r>
        <w:t>delovanja sistema JEP kot skupne informacijske rešitve. V tem okviru se bodo obdelovali predvsem</w:t>
      </w:r>
      <w:r w:rsidR="00CF0EF9" w:rsidRPr="002A18A9">
        <w:t>:</w:t>
      </w:r>
    </w:p>
    <w:p w14:paraId="2E7878FB" w14:textId="77777777" w:rsidR="00BB1564" w:rsidRPr="002A18A9" w:rsidRDefault="00BB1564" w:rsidP="00CF0EF9"/>
    <w:p w14:paraId="33FAA24C" w14:textId="3473147E" w:rsidR="002003B4" w:rsidRDefault="00597648" w:rsidP="00BB1564">
      <w:pPr>
        <w:pStyle w:val="Odstavekseznama"/>
        <w:widowControl w:val="0"/>
        <w:numPr>
          <w:ilvl w:val="0"/>
          <w:numId w:val="10"/>
        </w:numPr>
        <w:suppressAutoHyphens w:val="0"/>
        <w:autoSpaceDE w:val="0"/>
        <w:autoSpaceDN w:val="0"/>
        <w:adjustRightInd w:val="0"/>
      </w:pPr>
      <w:r w:rsidRPr="00BB1564">
        <w:t>ime in priimek</w:t>
      </w:r>
      <w:r w:rsidR="002003B4" w:rsidRPr="00BB1564">
        <w:t xml:space="preserve"> avtorj</w:t>
      </w:r>
      <w:r w:rsidR="00F004D6" w:rsidRPr="00BB1564">
        <w:t>ev</w:t>
      </w:r>
      <w:r w:rsidR="002003B4" w:rsidRPr="00BB1564">
        <w:t xml:space="preserve"> postopkov;</w:t>
      </w:r>
    </w:p>
    <w:p w14:paraId="59A44634" w14:textId="77777777" w:rsidR="008A20A3" w:rsidRDefault="00597648" w:rsidP="008A20A3">
      <w:pPr>
        <w:pStyle w:val="Odstavekseznama"/>
        <w:widowControl w:val="0"/>
        <w:numPr>
          <w:ilvl w:val="0"/>
          <w:numId w:val="10"/>
        </w:numPr>
        <w:suppressAutoHyphens w:val="0"/>
        <w:autoSpaceDE w:val="0"/>
        <w:autoSpaceDN w:val="0"/>
        <w:adjustRightInd w:val="0"/>
      </w:pPr>
      <w:r w:rsidRPr="00BB1564">
        <w:t xml:space="preserve">ime in priimek </w:t>
      </w:r>
      <w:r w:rsidR="002003B4" w:rsidRPr="00BB1564">
        <w:t>vlagatelj</w:t>
      </w:r>
      <w:r w:rsidRPr="00BB1564">
        <w:t>ev</w:t>
      </w:r>
      <w:r w:rsidR="00991923">
        <w:t xml:space="preserve"> vlog v postopkih</w:t>
      </w:r>
      <w:r w:rsidR="008A20A3">
        <w:t>,</w:t>
      </w:r>
    </w:p>
    <w:p w14:paraId="31311427" w14:textId="24A2F760" w:rsidR="002003B4" w:rsidRPr="00BB1564" w:rsidRDefault="008A20A3" w:rsidP="008A20A3">
      <w:pPr>
        <w:pStyle w:val="Odstavekseznama"/>
        <w:widowControl w:val="0"/>
        <w:numPr>
          <w:ilvl w:val="0"/>
          <w:numId w:val="10"/>
        </w:numPr>
        <w:suppressAutoHyphens w:val="0"/>
        <w:autoSpaceDE w:val="0"/>
        <w:autoSpaceDN w:val="0"/>
        <w:adjustRightInd w:val="0"/>
      </w:pPr>
      <w:r>
        <w:t>vsi podatki, ki bodo del posamezne vloge</w:t>
      </w:r>
      <w:r w:rsidR="00991923">
        <w:t>.</w:t>
      </w:r>
    </w:p>
    <w:p w14:paraId="2D1905A7" w14:textId="77777777" w:rsidR="002003B4" w:rsidRPr="002A18A9" w:rsidRDefault="002003B4" w:rsidP="00CF0EF9"/>
    <w:p w14:paraId="21208551" w14:textId="77777777" w:rsidR="000A2106" w:rsidRPr="002A18A9" w:rsidRDefault="000A2106" w:rsidP="000A2106">
      <w:pPr>
        <w:numPr>
          <w:ilvl w:val="0"/>
          <w:numId w:val="2"/>
        </w:numPr>
        <w:suppressAutoHyphens w:val="0"/>
        <w:ind w:left="357" w:hanging="357"/>
        <w:jc w:val="center"/>
      </w:pPr>
      <w:r w:rsidRPr="002A18A9">
        <w:t>člen</w:t>
      </w:r>
    </w:p>
    <w:p w14:paraId="77A740ED" w14:textId="77777777" w:rsidR="000A2106" w:rsidRPr="002A18A9" w:rsidRDefault="000A2106" w:rsidP="000A2106"/>
    <w:p w14:paraId="1319F2F8" w14:textId="77777777" w:rsidR="008A20A3" w:rsidRPr="00C6195D" w:rsidRDefault="008A20A3" w:rsidP="008A20A3">
      <w:r w:rsidRPr="00C6195D">
        <w:t>Čas obdelave osebnih podatkov traja ves čas zagotavljanja storitev po tej pogodbi.</w:t>
      </w:r>
    </w:p>
    <w:p w14:paraId="729D8C69" w14:textId="77777777" w:rsidR="000A2106" w:rsidRPr="002A18A9" w:rsidRDefault="000A2106" w:rsidP="00D049B8"/>
    <w:p w14:paraId="61D938A1" w14:textId="77777777" w:rsidR="00CF0EF9" w:rsidRPr="00843CF3" w:rsidRDefault="00CF0EF9" w:rsidP="00CF0EF9">
      <w:pPr>
        <w:numPr>
          <w:ilvl w:val="0"/>
          <w:numId w:val="2"/>
        </w:numPr>
        <w:suppressAutoHyphens w:val="0"/>
        <w:ind w:left="357" w:hanging="357"/>
        <w:jc w:val="center"/>
      </w:pPr>
      <w:r w:rsidRPr="00843CF3">
        <w:t>člen</w:t>
      </w:r>
    </w:p>
    <w:p w14:paraId="34DCF46A" w14:textId="655E60DD" w:rsidR="00CF0EF9" w:rsidRPr="00843CF3" w:rsidRDefault="00CF0EF9" w:rsidP="00CF0EF9"/>
    <w:p w14:paraId="77C8F8E4" w14:textId="2BEE179C" w:rsidR="00CF0EF9" w:rsidRDefault="00CF0EF9" w:rsidP="00CF0EF9">
      <w:r w:rsidRPr="00843CF3">
        <w:t>Obdelovalec se zavezuje, da:</w:t>
      </w:r>
    </w:p>
    <w:p w14:paraId="680C8673" w14:textId="77777777" w:rsidR="00BB1564" w:rsidRPr="00843CF3" w:rsidRDefault="00BB1564" w:rsidP="00CF0EF9"/>
    <w:p w14:paraId="740133D1" w14:textId="75721A16" w:rsidR="00CF0EF9" w:rsidRPr="00843CF3" w:rsidRDefault="00CF0EF9" w:rsidP="00BB1564">
      <w:pPr>
        <w:pStyle w:val="Odstavekseznama"/>
        <w:widowControl w:val="0"/>
        <w:numPr>
          <w:ilvl w:val="0"/>
          <w:numId w:val="10"/>
        </w:numPr>
        <w:suppressAutoHyphens w:val="0"/>
        <w:autoSpaceDE w:val="0"/>
        <w:autoSpaceDN w:val="0"/>
        <w:adjustRightInd w:val="0"/>
      </w:pPr>
      <w:r w:rsidRPr="00843CF3">
        <w:t>bo osebne podatke, do katerih ima dostop, obdeloval izključno za namen izvajanja te pogodbe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6D2DD5D4" w14:textId="32AC1189" w:rsidR="00CF0EF9" w:rsidRPr="00843CF3" w:rsidRDefault="00CF0EF9" w:rsidP="00BB1564">
      <w:pPr>
        <w:pStyle w:val="Odstavekseznama"/>
        <w:widowControl w:val="0"/>
        <w:numPr>
          <w:ilvl w:val="0"/>
          <w:numId w:val="10"/>
        </w:numPr>
        <w:suppressAutoHyphens w:val="0"/>
        <w:autoSpaceDE w:val="0"/>
        <w:autoSpaceDN w:val="0"/>
        <w:adjustRightInd w:val="0"/>
      </w:pPr>
      <w:r w:rsidRPr="00843CF3">
        <w:t>osebnih podatkov, do katerih ima dostop, ne bo na kakršen koli način dajal na razpolago osebi, ki dela za njega kot podizvajalec, in jih ne potrebuje za opravo nalog, ki izhajajo iz tega dogovora;</w:t>
      </w:r>
    </w:p>
    <w:p w14:paraId="12711E6E" w14:textId="66E71B2B" w:rsidR="00CF0EF9" w:rsidRPr="00843CF3" w:rsidRDefault="00CF0EF9" w:rsidP="00BB1564">
      <w:pPr>
        <w:pStyle w:val="Odstavekseznama"/>
        <w:widowControl w:val="0"/>
        <w:numPr>
          <w:ilvl w:val="0"/>
          <w:numId w:val="10"/>
        </w:numPr>
        <w:suppressAutoHyphens w:val="0"/>
        <w:autoSpaceDE w:val="0"/>
        <w:autoSpaceDN w:val="0"/>
        <w:adjustRightInd w:val="0"/>
      </w:pPr>
      <w:r w:rsidRPr="00843CF3">
        <w:t>osebnih podatkov ne bo dajal fizično katerim koli nepooblaščenim osebam, ali jih prenašal po telekomunikacijskih sredstvih in omrežjih – čeprav se podatki javno objavljajo;</w:t>
      </w:r>
    </w:p>
    <w:p w14:paraId="18A9118B" w14:textId="5ED3C4F5" w:rsidR="00CF0EF9" w:rsidRPr="00843CF3" w:rsidRDefault="00CF0EF9" w:rsidP="00BB1564">
      <w:pPr>
        <w:pStyle w:val="Odstavekseznama"/>
        <w:widowControl w:val="0"/>
        <w:numPr>
          <w:ilvl w:val="0"/>
          <w:numId w:val="10"/>
        </w:numPr>
        <w:suppressAutoHyphens w:val="0"/>
        <w:autoSpaceDE w:val="0"/>
        <w:autoSpaceDN w:val="0"/>
        <w:adjustRightInd w:val="0"/>
      </w:pPr>
      <w:r w:rsidRPr="00843CF3">
        <w:t>bo podatke, ki bi se morebiti nahajali v njegovem informacijskem sistemu, po koncu izvajanja dogovora, nepovratno uničil;</w:t>
      </w:r>
    </w:p>
    <w:p w14:paraId="2912C216" w14:textId="639AD532" w:rsidR="00CF0EF9" w:rsidRPr="00843CF3" w:rsidRDefault="00CF0EF9" w:rsidP="00BB1564">
      <w:pPr>
        <w:pStyle w:val="Odstavekseznama"/>
        <w:widowControl w:val="0"/>
        <w:numPr>
          <w:ilvl w:val="0"/>
          <w:numId w:val="10"/>
        </w:numPr>
        <w:suppressAutoHyphens w:val="0"/>
        <w:autoSpaceDE w:val="0"/>
        <w:autoSpaceDN w:val="0"/>
        <w:adjustRightInd w:val="0"/>
      </w:pPr>
      <w:r w:rsidRPr="00843CF3">
        <w:t>bo varoval strojno, sistemsko in aplikativno programsko računalniško opremo, s katero se obdelujejo osebni podatki po tem dogovoru;</w:t>
      </w:r>
    </w:p>
    <w:p w14:paraId="4FAC8F7F" w14:textId="654D6D4B" w:rsidR="00CF0EF9" w:rsidRPr="00843CF3" w:rsidRDefault="00CF0EF9" w:rsidP="00BB1564">
      <w:pPr>
        <w:pStyle w:val="Odstavekseznama"/>
        <w:widowControl w:val="0"/>
        <w:numPr>
          <w:ilvl w:val="0"/>
          <w:numId w:val="10"/>
        </w:numPr>
        <w:suppressAutoHyphens w:val="0"/>
        <w:autoSpaceDE w:val="0"/>
        <w:autoSpaceDN w:val="0"/>
        <w:adjustRightInd w:val="0"/>
      </w:pPr>
      <w:r w:rsidRPr="00843CF3">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2A09DC3F" w14:textId="10E2711F" w:rsidR="00CF0EF9" w:rsidRPr="00843CF3" w:rsidRDefault="00CF0EF9" w:rsidP="00BB1564">
      <w:pPr>
        <w:pStyle w:val="Odstavekseznama"/>
        <w:widowControl w:val="0"/>
        <w:numPr>
          <w:ilvl w:val="0"/>
          <w:numId w:val="10"/>
        </w:numPr>
        <w:suppressAutoHyphens w:val="0"/>
        <w:autoSpaceDE w:val="0"/>
        <w:autoSpaceDN w:val="0"/>
        <w:adjustRightInd w:val="0"/>
      </w:pPr>
      <w:r w:rsidRPr="00843CF3">
        <w:t>bo varoval prostore, v katerih se nahaja oprema, s katero se dostopa ali drugače obdeluje osebne podatke upravljavca z organizacijskimi, fizičnimi in tehničnimi ukrepi, ki onemogočajo nepooblaščenim osebam dostop do opreme iz prejšnje alineje;</w:t>
      </w:r>
    </w:p>
    <w:p w14:paraId="57531FF2" w14:textId="423C4FA4" w:rsidR="00CF0EF9" w:rsidRPr="00843CF3" w:rsidRDefault="00CF0EF9" w:rsidP="00BB1564">
      <w:pPr>
        <w:pStyle w:val="Odstavekseznama"/>
        <w:widowControl w:val="0"/>
        <w:numPr>
          <w:ilvl w:val="0"/>
          <w:numId w:val="10"/>
        </w:numPr>
        <w:suppressAutoHyphens w:val="0"/>
        <w:autoSpaceDE w:val="0"/>
        <w:autoSpaceDN w:val="0"/>
        <w:adjustRightInd w:val="0"/>
      </w:pPr>
      <w:r w:rsidRPr="00843CF3">
        <w:t>bo preprečeval nepooblaščen dostop tudi pri njihovem prenosu s telekomunikacijskimi sredstvi in omrežji;</w:t>
      </w:r>
    </w:p>
    <w:p w14:paraId="2AFD768F" w14:textId="3F8C70DD" w:rsidR="00CF0EF9" w:rsidRPr="00843CF3" w:rsidRDefault="00CF0EF9" w:rsidP="00BB1564">
      <w:pPr>
        <w:pStyle w:val="Odstavekseznama"/>
        <w:widowControl w:val="0"/>
        <w:numPr>
          <w:ilvl w:val="0"/>
          <w:numId w:val="10"/>
        </w:numPr>
        <w:suppressAutoHyphens w:val="0"/>
        <w:autoSpaceDE w:val="0"/>
        <w:autoSpaceDN w:val="0"/>
        <w:adjustRightInd w:val="0"/>
      </w:pPr>
      <w:r w:rsidRPr="00843CF3">
        <w:t>bo zagotavljal možnost poznejšega ugotavljanja, kdaj so bili ti podatki posredovani drugim naslovnikom ali drugače obdelovani, pri avtomatizirani obdelavi podatkov pa tudi, kdo jih je obdeloval;</w:t>
      </w:r>
    </w:p>
    <w:p w14:paraId="58BA1826" w14:textId="6FBCB9FD" w:rsidR="00CF0EF9" w:rsidRPr="00843CF3" w:rsidRDefault="00CF0EF9" w:rsidP="00BB1564">
      <w:pPr>
        <w:pStyle w:val="Odstavekseznama"/>
        <w:widowControl w:val="0"/>
        <w:numPr>
          <w:ilvl w:val="0"/>
          <w:numId w:val="10"/>
        </w:numPr>
        <w:suppressAutoHyphens w:val="0"/>
        <w:autoSpaceDE w:val="0"/>
        <w:autoSpaceDN w:val="0"/>
        <w:adjustRightInd w:val="0"/>
      </w:pPr>
      <w:r w:rsidRPr="00843CF3">
        <w:t>bo ažurno odpravljal vse varnostne ranljivosti;</w:t>
      </w:r>
    </w:p>
    <w:p w14:paraId="763D5F97" w14:textId="1D5163DC" w:rsidR="00CF0EF9" w:rsidRPr="00843CF3" w:rsidRDefault="00CF0EF9" w:rsidP="00BB1564">
      <w:pPr>
        <w:pStyle w:val="Odstavekseznama"/>
        <w:widowControl w:val="0"/>
        <w:numPr>
          <w:ilvl w:val="0"/>
          <w:numId w:val="10"/>
        </w:numPr>
        <w:suppressAutoHyphens w:val="0"/>
        <w:autoSpaceDE w:val="0"/>
        <w:autoSpaceDN w:val="0"/>
        <w:adjustRightInd w:val="0"/>
      </w:pPr>
      <w:r w:rsidRPr="00843CF3">
        <w:t>bo izvajal vse druge potrebne ukrepe in postopke, s katerimi se preprečuje slučajna ali namerna nepooblaščena obdelava varovanih podatkov, njihova sprememba ali uničevanje, za katere kot dober gospodar ocenjuje, da jih mora izvajati;</w:t>
      </w:r>
    </w:p>
    <w:p w14:paraId="2B891260" w14:textId="3CF5B37E" w:rsidR="00CF0EF9" w:rsidRPr="00843CF3" w:rsidRDefault="00CF0EF9" w:rsidP="00BB1564">
      <w:pPr>
        <w:pStyle w:val="Odstavekseznama"/>
        <w:widowControl w:val="0"/>
        <w:numPr>
          <w:ilvl w:val="0"/>
          <w:numId w:val="10"/>
        </w:numPr>
        <w:suppressAutoHyphens w:val="0"/>
        <w:autoSpaceDE w:val="0"/>
        <w:autoSpaceDN w:val="0"/>
        <w:adjustRightInd w:val="0"/>
      </w:pPr>
      <w:r w:rsidRPr="00843CF3">
        <w:t>bo upravljavcu pomagal pri izpolnjevanju obveznosti iz členov 32 do 36 Splošne uredbe o varstvu podatkov ob upoštevanju narave obdelave in informacij, ki so dostopne obdelovalcu;</w:t>
      </w:r>
    </w:p>
    <w:p w14:paraId="4492C3B8" w14:textId="43609864" w:rsidR="00CF0EF9" w:rsidRPr="00843CF3" w:rsidRDefault="00CF0EF9" w:rsidP="00BB1564">
      <w:pPr>
        <w:pStyle w:val="Odstavekseznama"/>
        <w:widowControl w:val="0"/>
        <w:numPr>
          <w:ilvl w:val="0"/>
          <w:numId w:val="10"/>
        </w:numPr>
        <w:suppressAutoHyphens w:val="0"/>
        <w:autoSpaceDE w:val="0"/>
        <w:autoSpaceDN w:val="0"/>
        <w:adjustRightInd w:val="0"/>
      </w:pPr>
      <w:r w:rsidRPr="00843CF3">
        <w:t>bo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predhodno napovedjo 2 tednov;</w:t>
      </w:r>
    </w:p>
    <w:p w14:paraId="4D6B3153" w14:textId="10E26065" w:rsidR="00CF0EF9" w:rsidRPr="00843CF3" w:rsidRDefault="00CF0EF9" w:rsidP="00BB1564">
      <w:pPr>
        <w:pStyle w:val="Odstavekseznama"/>
        <w:widowControl w:val="0"/>
        <w:numPr>
          <w:ilvl w:val="0"/>
          <w:numId w:val="10"/>
        </w:numPr>
        <w:suppressAutoHyphens w:val="0"/>
        <w:autoSpaceDE w:val="0"/>
        <w:autoSpaceDN w:val="0"/>
        <w:adjustRightInd w:val="0"/>
      </w:pPr>
      <w:r w:rsidRPr="00843CF3">
        <w:t xml:space="preserve">bo zagotovil, da so osebe, ki so pooblaščene za obdelavo osebnih podatkov, zavezane k zaupnosti v skladu z b) točko člena 28 Splošne uredbe o varstvu podatkov in v tem okviru </w:t>
      </w:r>
      <w:r w:rsidRPr="00843CF3">
        <w:lastRenderedPageBreak/>
        <w:t>zagotovil, da bodo vsi kadri, ki izvajajo naloge, ki bi lahko imele za posledico obdelavo osebnih podatkov, podpisali izjave o varovanju osebnih podatkov ter jih na zahtevo ponudil upravljavcu na vpogled;</w:t>
      </w:r>
    </w:p>
    <w:p w14:paraId="245021EF" w14:textId="17079303" w:rsidR="00CF0EF9" w:rsidRPr="00843CF3" w:rsidRDefault="00CF0EF9" w:rsidP="00BB1564">
      <w:pPr>
        <w:pStyle w:val="Odstavekseznama"/>
        <w:widowControl w:val="0"/>
        <w:numPr>
          <w:ilvl w:val="0"/>
          <w:numId w:val="10"/>
        </w:numPr>
        <w:suppressAutoHyphens w:val="0"/>
        <w:autoSpaceDE w:val="0"/>
        <w:autoSpaceDN w:val="0"/>
        <w:adjustRightInd w:val="0"/>
      </w:pPr>
      <w:r w:rsidRPr="00843CF3">
        <w:t>bo nemudoma obvestil upravljavca o morebitni zahtevi za vpogled, popravek ali izbris posameznika, na katerega se podatki nanašajo, ter počakal na njegova pisna navodila.</w:t>
      </w:r>
    </w:p>
    <w:p w14:paraId="31328D11" w14:textId="77777777" w:rsidR="00CF0EF9" w:rsidRPr="00843CF3" w:rsidRDefault="00CF0EF9" w:rsidP="00CF0EF9"/>
    <w:p w14:paraId="65A8F63B" w14:textId="77777777" w:rsidR="00451C42" w:rsidRPr="00C6195D" w:rsidRDefault="00451C42" w:rsidP="00451C42">
      <w:r w:rsidRPr="00C6195D">
        <w:t>Obdelovalec se zavezuje, da bo brez nepotrebnega odlašanja in izčrpno obvestil upravljavca o vseh morebitnih zaznanih napakah ali nepravilnostih, povezanih z osebnimi podatki ali njihovo obdelavo.</w:t>
      </w:r>
    </w:p>
    <w:p w14:paraId="38A4F15E" w14:textId="77777777" w:rsidR="00451C42" w:rsidRDefault="00451C42" w:rsidP="00CF0EF9"/>
    <w:p w14:paraId="70B6D918" w14:textId="6D1779B4" w:rsidR="00CF0EF9" w:rsidRDefault="00CF0EF9" w:rsidP="00CF0EF9">
      <w:r w:rsidRPr="00843CF3">
        <w:t>Obveznosti obdelovalca, za katere to izhaja iz njihovega smisla, se nanašajo tudi na čas po izvajanju tega dogovora.</w:t>
      </w:r>
    </w:p>
    <w:p w14:paraId="6BCBFBB5" w14:textId="0B842FB7" w:rsidR="004D21F9" w:rsidRPr="00843CF3" w:rsidRDefault="004D21F9" w:rsidP="00CF0EF9"/>
    <w:p w14:paraId="4ED72740" w14:textId="0F7B5605" w:rsidR="004D21F9" w:rsidRPr="00843CF3" w:rsidRDefault="00D049B8" w:rsidP="004D21F9">
      <w:pPr>
        <w:numPr>
          <w:ilvl w:val="0"/>
          <w:numId w:val="2"/>
        </w:numPr>
        <w:suppressAutoHyphens w:val="0"/>
        <w:ind w:left="357" w:hanging="357"/>
        <w:jc w:val="center"/>
      </w:pPr>
      <w:r w:rsidRPr="00843CF3">
        <w:t>č</w:t>
      </w:r>
      <w:r w:rsidR="004D21F9" w:rsidRPr="00843CF3">
        <w:t>len</w:t>
      </w:r>
    </w:p>
    <w:p w14:paraId="3F8F05CF" w14:textId="77777777" w:rsidR="000A2106" w:rsidRPr="00843CF3" w:rsidRDefault="000A2106" w:rsidP="00D049B8"/>
    <w:p w14:paraId="79ADF2C1" w14:textId="7BA21E14" w:rsidR="004D21F9" w:rsidRPr="00843CF3" w:rsidRDefault="004D21F9" w:rsidP="004D21F9">
      <w:r w:rsidRPr="00843CF3">
        <w:t xml:space="preserve">Obdelovalec bo </w:t>
      </w:r>
      <w:r w:rsidRPr="00567F52">
        <w:t>obdeloval osebne podatke samo na podlagi dokumentiranih navodil upravljavca, razen če to od njega zahteva pravo Unije ali države članice, ki velja za obdelovalca. Navodila so podrobneje opredeljena v prilog</w:t>
      </w:r>
      <w:r w:rsidR="00D049B8" w:rsidRPr="00567F52">
        <w:t>i 3</w:t>
      </w:r>
      <w:r w:rsidR="00862EA1" w:rsidRPr="00567F52">
        <w:t xml:space="preserve"> in prilogi 5</w:t>
      </w:r>
      <w:r w:rsidRPr="00567F52">
        <w:t>. Upravljavec lahko poda nadaljnja navodila ves čas trajanja obdelave osebnih podatkov, pri čemer bodo</w:t>
      </w:r>
      <w:r w:rsidRPr="00843CF3">
        <w:t xml:space="preserve"> navodila vedno dokumentirana in v pisni obliki.</w:t>
      </w:r>
    </w:p>
    <w:p w14:paraId="2146C828" w14:textId="77777777" w:rsidR="004D21F9" w:rsidRPr="00843CF3" w:rsidRDefault="004D21F9" w:rsidP="004D21F9"/>
    <w:p w14:paraId="33796BB1" w14:textId="77777777" w:rsidR="004D21F9" w:rsidRPr="00843CF3" w:rsidRDefault="004D21F9" w:rsidP="004D21F9">
      <w:r w:rsidRPr="00843CF3">
        <w:t>Če obdelovalec meni, da navodila upravljavca kršijo Splošno uredbo o varstvu podatkov ali določbe prava Unije ali držav članic o varstvu osebnih podatkov, bo o tem obvestil upravljavca.</w:t>
      </w:r>
    </w:p>
    <w:p w14:paraId="542531E0" w14:textId="77777777" w:rsidR="004D21F9" w:rsidRPr="00843CF3" w:rsidRDefault="004D21F9" w:rsidP="004D21F9"/>
    <w:p w14:paraId="212E5394" w14:textId="106F6EDB" w:rsidR="004D21F9" w:rsidRPr="00843CF3" w:rsidRDefault="004D21F9" w:rsidP="004D21F9">
      <w:r w:rsidRPr="00843CF3">
        <w:t>Obdelovalec bo v skladu z določbo drugega odstavka člena 30 Splošne uredbe o varstvu podatkov vodil evidenco dejavnosti obdelave, ki jih izvajata v skladu s tem dogovorom.</w:t>
      </w:r>
    </w:p>
    <w:p w14:paraId="1DFC76C4" w14:textId="7965014F" w:rsidR="004D21F9" w:rsidRPr="00D049B8" w:rsidRDefault="004D21F9" w:rsidP="004D21F9">
      <w:pPr>
        <w:rPr>
          <w:highlight w:val="yellow"/>
        </w:rPr>
      </w:pPr>
    </w:p>
    <w:p w14:paraId="61E5E543" w14:textId="13642799" w:rsidR="000A2106" w:rsidRPr="00843CF3" w:rsidRDefault="00D049B8" w:rsidP="000A2106">
      <w:pPr>
        <w:numPr>
          <w:ilvl w:val="0"/>
          <w:numId w:val="2"/>
        </w:numPr>
        <w:suppressAutoHyphens w:val="0"/>
        <w:ind w:left="357" w:hanging="357"/>
        <w:jc w:val="center"/>
      </w:pPr>
      <w:r w:rsidRPr="00843CF3">
        <w:t>č</w:t>
      </w:r>
      <w:r w:rsidR="000A2106" w:rsidRPr="00843CF3">
        <w:t>len</w:t>
      </w:r>
    </w:p>
    <w:p w14:paraId="0E960E53" w14:textId="77777777" w:rsidR="000A2106" w:rsidRPr="00843CF3" w:rsidRDefault="000A2106" w:rsidP="00D049B8"/>
    <w:p w14:paraId="5E3C55FB" w14:textId="77777777" w:rsidR="000A2106" w:rsidRPr="00843CF3" w:rsidRDefault="000A2106" w:rsidP="000A2106">
      <w:pPr>
        <w:tabs>
          <w:tab w:val="center" w:pos="284"/>
        </w:tabs>
      </w:pPr>
      <w:r w:rsidRPr="00843CF3">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4BBB7492" w14:textId="77777777" w:rsidR="000A2106" w:rsidRPr="00843CF3" w:rsidRDefault="000A2106" w:rsidP="000A2106">
      <w:pPr>
        <w:tabs>
          <w:tab w:val="center" w:pos="284"/>
        </w:tabs>
      </w:pPr>
    </w:p>
    <w:p w14:paraId="4D38D0B9" w14:textId="7173DE93" w:rsidR="000A2106" w:rsidRDefault="000A2106" w:rsidP="00D049B8">
      <w:pPr>
        <w:suppressAutoHyphens w:val="0"/>
      </w:pPr>
      <w:r w:rsidRPr="00843CF3">
        <w:t>Na zahtevo upravljavca bo obdelovalec izkazal, da so zadevne osebe pod nadzorom obdelovalca zavezane k zgoraj navedenim zahtevam glede zaupnosti in imajo dostop do podatkov samo ob obstoju potrebe po dostopu do osebnih podatkov.</w:t>
      </w:r>
    </w:p>
    <w:p w14:paraId="66871655" w14:textId="77777777" w:rsidR="00406375" w:rsidRPr="00843CF3" w:rsidRDefault="00406375" w:rsidP="00D049B8">
      <w:pPr>
        <w:suppressAutoHyphens w:val="0"/>
      </w:pPr>
    </w:p>
    <w:p w14:paraId="54CD92AB" w14:textId="4B03628B" w:rsidR="004D21F9" w:rsidRPr="00843CF3" w:rsidRDefault="00D049B8" w:rsidP="004D21F9">
      <w:pPr>
        <w:numPr>
          <w:ilvl w:val="0"/>
          <w:numId w:val="2"/>
        </w:numPr>
        <w:suppressAutoHyphens w:val="0"/>
        <w:ind w:left="357" w:hanging="357"/>
        <w:jc w:val="center"/>
      </w:pPr>
      <w:r w:rsidRPr="00843CF3">
        <w:t>č</w:t>
      </w:r>
      <w:r w:rsidR="004D21F9" w:rsidRPr="00843CF3">
        <w:t>len</w:t>
      </w:r>
    </w:p>
    <w:p w14:paraId="2DB04DEF" w14:textId="77777777" w:rsidR="000A2106" w:rsidRPr="00843CF3" w:rsidRDefault="000A2106" w:rsidP="00D049B8"/>
    <w:p w14:paraId="5CD32D84" w14:textId="77777777" w:rsidR="004D21F9" w:rsidRPr="00843CF3" w:rsidRDefault="004D21F9" w:rsidP="004D21F9">
      <w:r w:rsidRPr="00843CF3">
        <w:t>Upravljavec in obdelovalec z izvajanjem ustreznih tehničnih in organizacijskih ukrepov zagotovita ustrezno raven varnosti glede na tveganje.</w:t>
      </w:r>
    </w:p>
    <w:p w14:paraId="2C860702" w14:textId="77777777" w:rsidR="004D21F9" w:rsidRPr="00843CF3" w:rsidRDefault="004D21F9" w:rsidP="004D21F9"/>
    <w:p w14:paraId="2CC79A57" w14:textId="588B83B4" w:rsidR="004D21F9" w:rsidRPr="00843CF3" w:rsidRDefault="004D21F9" w:rsidP="004D21F9">
      <w:r w:rsidRPr="00843CF3">
        <w:t>Obdelovalec bo v skladu s praksami, ki jih uveljavlja za ostalo enakovrstno obdelavo podatkov skrbel za izvajanje ukrepov za ublažitev tveganj za pravice in svoboščine posameznikov, ki izhajajo iz obdelave</w:t>
      </w:r>
      <w:r w:rsidR="00BB1564">
        <w:t xml:space="preserve"> osebnih podatkov.</w:t>
      </w:r>
    </w:p>
    <w:p w14:paraId="0078C171" w14:textId="77777777" w:rsidR="004D21F9" w:rsidRPr="00843CF3" w:rsidRDefault="004D21F9" w:rsidP="004D21F9"/>
    <w:p w14:paraId="33A1CA9E" w14:textId="77777777" w:rsidR="004D21F9" w:rsidRPr="00843CF3" w:rsidRDefault="004D21F9" w:rsidP="004D21F9">
      <w:r w:rsidRPr="00843CF3">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60E6DC93" w14:textId="77777777" w:rsidR="004D21F9" w:rsidRPr="00843CF3" w:rsidRDefault="004D21F9" w:rsidP="004D21F9"/>
    <w:p w14:paraId="13A8DC31" w14:textId="055541BE" w:rsidR="004D21F9" w:rsidRPr="00843CF3" w:rsidRDefault="00451C42" w:rsidP="004D21F9">
      <w:r>
        <w:t>Če bi</w:t>
      </w:r>
      <w:r w:rsidR="004D21F9" w:rsidRPr="00843CF3">
        <w:t xml:space="preserve">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50140B6E" w14:textId="77777777" w:rsidR="004D21F9" w:rsidRPr="00D049B8" w:rsidRDefault="004D21F9" w:rsidP="004D21F9">
      <w:pPr>
        <w:rPr>
          <w:highlight w:val="yellow"/>
        </w:rPr>
      </w:pPr>
    </w:p>
    <w:p w14:paraId="34076336" w14:textId="7709B57C" w:rsidR="004D21F9" w:rsidRPr="00843CF3" w:rsidRDefault="00D049B8" w:rsidP="004D21F9">
      <w:pPr>
        <w:numPr>
          <w:ilvl w:val="0"/>
          <w:numId w:val="2"/>
        </w:numPr>
        <w:suppressAutoHyphens w:val="0"/>
        <w:ind w:left="357" w:hanging="357"/>
        <w:jc w:val="center"/>
      </w:pPr>
      <w:r w:rsidRPr="00843CF3">
        <w:t>č</w:t>
      </w:r>
      <w:r w:rsidR="004D21F9" w:rsidRPr="00843CF3">
        <w:t>len</w:t>
      </w:r>
    </w:p>
    <w:p w14:paraId="71200AB1" w14:textId="77777777" w:rsidR="000A2106" w:rsidRPr="00843CF3" w:rsidRDefault="000A2106" w:rsidP="00D049B8"/>
    <w:p w14:paraId="34810EEC" w14:textId="5E68CD60" w:rsidR="004D21F9" w:rsidRPr="00843CF3" w:rsidRDefault="004D21F9" w:rsidP="004D21F9">
      <w:r w:rsidRPr="00843CF3">
        <w:t>Obdelovalec se zavezuje, da bo podatke obdeloval izključno na območju Republike Slovenije.</w:t>
      </w:r>
    </w:p>
    <w:p w14:paraId="30DA7B02" w14:textId="77777777" w:rsidR="00451C42" w:rsidRPr="00D049B8" w:rsidRDefault="00451C42" w:rsidP="00451C42">
      <w:pPr>
        <w:rPr>
          <w:highlight w:val="yellow"/>
        </w:rPr>
      </w:pPr>
    </w:p>
    <w:p w14:paraId="48ADD02C" w14:textId="77777777" w:rsidR="00451C42" w:rsidRPr="00843CF3" w:rsidRDefault="00451C42" w:rsidP="00451C42">
      <w:pPr>
        <w:numPr>
          <w:ilvl w:val="0"/>
          <w:numId w:val="2"/>
        </w:numPr>
        <w:suppressAutoHyphens w:val="0"/>
        <w:ind w:left="357" w:hanging="357"/>
        <w:jc w:val="center"/>
      </w:pPr>
      <w:r w:rsidRPr="00843CF3">
        <w:t>člen</w:t>
      </w:r>
    </w:p>
    <w:p w14:paraId="4F17F6A9" w14:textId="5158D1AC" w:rsidR="00451C42" w:rsidRPr="00E06EFD" w:rsidRDefault="00E06EFD" w:rsidP="00451C42">
      <w:pPr>
        <w:rPr>
          <w:i/>
          <w:iCs/>
        </w:rPr>
      </w:pPr>
      <w:r w:rsidRPr="00E06EFD">
        <w:rPr>
          <w:i/>
          <w:iCs/>
        </w:rPr>
        <w:lastRenderedPageBreak/>
        <w:t>(velja za podizvajalca)</w:t>
      </w:r>
    </w:p>
    <w:p w14:paraId="6581FD48" w14:textId="77777777" w:rsidR="00451C42" w:rsidRPr="00A91EE0" w:rsidRDefault="00451C42" w:rsidP="00451C42">
      <w:pPr>
        <w:rPr>
          <w:i/>
          <w:iCs/>
        </w:rPr>
      </w:pPr>
      <w:r w:rsidRPr="00A91EE0">
        <w:rPr>
          <w:i/>
          <w:iCs/>
        </w:rPr>
        <w:t>Obdelovalec lahko uporablja le storitve pod-izvajalca, ki je opredeljen s to pogodbo.</w:t>
      </w:r>
    </w:p>
    <w:p w14:paraId="46DE946A" w14:textId="77777777" w:rsidR="00451C42" w:rsidRPr="00A91EE0" w:rsidRDefault="00451C42" w:rsidP="00451C42">
      <w:pPr>
        <w:rPr>
          <w:i/>
          <w:iCs/>
        </w:rPr>
      </w:pPr>
    </w:p>
    <w:p w14:paraId="63F07781" w14:textId="77777777" w:rsidR="00451C42" w:rsidRPr="00A91EE0" w:rsidRDefault="00451C42" w:rsidP="00451C42">
      <w:pPr>
        <w:rPr>
          <w:i/>
          <w:iCs/>
        </w:rPr>
      </w:pPr>
      <w:r w:rsidRPr="00A91EE0">
        <w:rPr>
          <w:i/>
          <w:iCs/>
        </w:rPr>
        <w:t>Obdelovalec ne bo uporabljal storitev drugih obdelovalcev (pod-obdelovalcev) za izpolnjevanje pogodbe brez predhodnega posebnega pisnega dovoljenja upravljavca. Obdelovalec bo o nameravanih spremembah glede uporabe storitev dodatnih ali drugih pod-obdelovalcev upravljavcu omogočil seznanitev upravljavca z izbranimi pod-obdelovalci.</w:t>
      </w:r>
    </w:p>
    <w:p w14:paraId="1B257744" w14:textId="77777777" w:rsidR="00451C42" w:rsidRPr="00A91EE0" w:rsidRDefault="00451C42" w:rsidP="00451C42">
      <w:pPr>
        <w:rPr>
          <w:i/>
          <w:iCs/>
        </w:rPr>
      </w:pPr>
    </w:p>
    <w:p w14:paraId="075D38A9" w14:textId="77777777" w:rsidR="00451C42" w:rsidRPr="00A91EE0" w:rsidRDefault="00451C42" w:rsidP="00451C42">
      <w:pPr>
        <w:rPr>
          <w:i/>
          <w:iCs/>
        </w:rPr>
      </w:pPr>
      <w:r w:rsidRPr="00A91EE0">
        <w:rPr>
          <w:i/>
          <w:iCs/>
        </w:rPr>
        <w:t>Obdelovalec bo zahtevo za odobritev uporabe storitev pod-obdelovalca posredoval pred uporabo storitev zadevnega pod-obdelovalca/-cev. Seznam odobrenih pod-obdelovalcev s strani upravljavca se nahaja v prilogi 4.</w:t>
      </w:r>
    </w:p>
    <w:p w14:paraId="1E534D6A" w14:textId="77777777" w:rsidR="00451C42" w:rsidRPr="00A91EE0" w:rsidRDefault="00451C42" w:rsidP="00451C42">
      <w:pPr>
        <w:rPr>
          <w:i/>
          <w:iCs/>
        </w:rPr>
      </w:pPr>
    </w:p>
    <w:p w14:paraId="7CCDA0D0" w14:textId="77777777" w:rsidR="00451C42" w:rsidRPr="00A91EE0" w:rsidRDefault="00451C42" w:rsidP="00451C42">
      <w:pPr>
        <w:rPr>
          <w:i/>
          <w:iCs/>
        </w:rPr>
      </w:pPr>
      <w:r w:rsidRPr="00A91EE0">
        <w:rPr>
          <w:i/>
          <w:iCs/>
        </w:rPr>
        <w:t>Če se upravljavec ne bo strinjal z izborom pod-obdelovalca in bo podal pisno pripombo, se bosta stranki uskladili glede nadaljnjih korakov in morebitnega drugega pod-obdelovalca, v nasprotnem primeru lahko upravljavec odstopi od pogodbe s takojšnim učinkom brez sankcij predčasne prekinitve pogodbe.</w:t>
      </w:r>
    </w:p>
    <w:p w14:paraId="779F4C70" w14:textId="77777777" w:rsidR="00451C42" w:rsidRPr="00A91EE0" w:rsidRDefault="00451C42" w:rsidP="00451C42">
      <w:pPr>
        <w:rPr>
          <w:i/>
          <w:iCs/>
        </w:rPr>
      </w:pPr>
    </w:p>
    <w:p w14:paraId="35444EB6" w14:textId="77777777" w:rsidR="00451C42" w:rsidRPr="00A91EE0" w:rsidRDefault="00451C42" w:rsidP="00451C42">
      <w:pPr>
        <w:rPr>
          <w:i/>
          <w:iCs/>
        </w:rPr>
      </w:pPr>
      <w:r w:rsidRPr="00A91EE0">
        <w:rPr>
          <w:i/>
          <w:iCs/>
        </w:rPr>
        <w:t>Kadar obdelovalec zaposli pod-obdelovalca za izvajanje specifičnih dejavnosti obdelave v imenu upravljavca, veljajo za tega pod-obdelovalca enake obveznosti varstva podatkov, kot so določene v pogodbi, in se uveljavijo na podlagi pogodbe ali drugega pravnega akta v skladu s pravom Unije ali pravom države članice, zlasti za zagotovitev zadostnih jamstev za izvajanje ustreznih tehničnih in organizacijskih ukrepov na tak način, da bo obdelava izpolnjevala zahteve iz te pogodbe in Splošne uredbe o varstvu podatkov.</w:t>
      </w:r>
    </w:p>
    <w:p w14:paraId="188C76DC" w14:textId="77777777" w:rsidR="00451C42" w:rsidRPr="00A91EE0" w:rsidRDefault="00451C42" w:rsidP="00451C42">
      <w:pPr>
        <w:rPr>
          <w:i/>
          <w:iCs/>
        </w:rPr>
      </w:pPr>
    </w:p>
    <w:p w14:paraId="5FB8881F" w14:textId="77777777" w:rsidR="00451C42" w:rsidRPr="00A91EE0" w:rsidRDefault="00451C42" w:rsidP="00451C42">
      <w:pPr>
        <w:rPr>
          <w:i/>
          <w:iCs/>
        </w:rPr>
      </w:pPr>
      <w:r w:rsidRPr="00A91EE0">
        <w:rPr>
          <w:i/>
          <w:iCs/>
        </w:rPr>
        <w:t>Obdelovalec mora na zahtevo upravljavca izkazati, da je pod-obdelovalec zavezan k izpolnjevanju zahtev, ki veljajo za obdelovalca v tem dogovoru in Splošni uredbi o varstvu podatkov, pri čemer zadostuje kopija dogovora o pod-obdelavi in naknadne dopolnitve.</w:t>
      </w:r>
    </w:p>
    <w:p w14:paraId="454B01ED" w14:textId="77777777" w:rsidR="00451C42" w:rsidRPr="00A91EE0" w:rsidRDefault="00451C42" w:rsidP="00451C42">
      <w:pPr>
        <w:rPr>
          <w:i/>
          <w:iCs/>
        </w:rPr>
      </w:pPr>
    </w:p>
    <w:p w14:paraId="6995B3D1" w14:textId="77777777" w:rsidR="00451C42" w:rsidRPr="00A91EE0" w:rsidRDefault="00451C42" w:rsidP="00451C42">
      <w:pPr>
        <w:rPr>
          <w:i/>
          <w:iCs/>
        </w:rPr>
      </w:pPr>
      <w:r w:rsidRPr="00A91EE0">
        <w:rPr>
          <w:i/>
          <w:iCs/>
        </w:rPr>
        <w:t>Kopija pogodbe o pod-obdelavi in naknadne dopolnitve bodo predložene upravljavcu, s čimer se upravljavcu da možnost, da zagotovi, da enake zahteve glede varstva osebnih podatkov, kot jih določa pogodba, veljajo tudi za pod-obdelovalca.</w:t>
      </w:r>
    </w:p>
    <w:p w14:paraId="2F204726" w14:textId="77777777" w:rsidR="00451C42" w:rsidRPr="00A91EE0" w:rsidRDefault="00451C42" w:rsidP="00451C42">
      <w:pPr>
        <w:rPr>
          <w:i/>
          <w:iCs/>
        </w:rPr>
      </w:pPr>
    </w:p>
    <w:p w14:paraId="045637B4" w14:textId="77777777" w:rsidR="00451C42" w:rsidRPr="00A91EE0" w:rsidRDefault="00451C42" w:rsidP="00451C42">
      <w:pPr>
        <w:rPr>
          <w:i/>
          <w:iCs/>
        </w:rPr>
      </w:pPr>
      <w:r w:rsidRPr="00A91EE0">
        <w:rPr>
          <w:i/>
          <w:iCs/>
        </w:rPr>
        <w:t>Pogodbenih določil o poslovnih vidikih pod-obdelave, ki nimajo vpliva na pravno vsebino varstva osebnih podatkov v pogodbi o pod-obdelavi, ni treba predložiti upravljavcu.</w:t>
      </w:r>
    </w:p>
    <w:p w14:paraId="7AA39F06" w14:textId="77777777" w:rsidR="00451C42" w:rsidRPr="00A91EE0" w:rsidRDefault="00451C42" w:rsidP="00451C42">
      <w:pPr>
        <w:rPr>
          <w:i/>
          <w:iCs/>
        </w:rPr>
      </w:pPr>
    </w:p>
    <w:p w14:paraId="72189094" w14:textId="77777777" w:rsidR="00451C42" w:rsidRPr="00A91EE0" w:rsidRDefault="00451C42" w:rsidP="00451C42">
      <w:pPr>
        <w:rPr>
          <w:i/>
          <w:iCs/>
        </w:rPr>
      </w:pPr>
      <w:r w:rsidRPr="00A91EE0">
        <w:rPr>
          <w:i/>
          <w:iCs/>
        </w:rPr>
        <w:t>Obdelovalec bo sprejel klavzulo v korist tretjega s pod-obdelovalcem, po kateri bo v primeru bankrota obdelovalca upravljavec postal upnik po pogodbi o pod-obdelavi in bo imel pravico do izvršitve pogodbe do pod-obdelovalca, ki ga je zaposlil obdelovalec, npr. tako da ima upravljavec pravico do podaje navodil pod-obdelovalcu glede izbrisa ali vračila osebnih podatkov.</w:t>
      </w:r>
    </w:p>
    <w:p w14:paraId="336F7115" w14:textId="77777777" w:rsidR="00451C42" w:rsidRPr="00A91EE0" w:rsidRDefault="00451C42" w:rsidP="00451C42">
      <w:pPr>
        <w:rPr>
          <w:i/>
          <w:iCs/>
        </w:rPr>
      </w:pPr>
    </w:p>
    <w:p w14:paraId="5551FB15" w14:textId="77777777" w:rsidR="00451C42" w:rsidRPr="00A91EE0" w:rsidRDefault="00451C42" w:rsidP="00451C42">
      <w:pPr>
        <w:rPr>
          <w:i/>
          <w:iCs/>
        </w:rPr>
      </w:pPr>
      <w:r w:rsidRPr="00A91EE0">
        <w:rPr>
          <w:i/>
          <w:iCs/>
        </w:rPr>
        <w:t>Če pod-obdelovalec ne bo izpolnil svojih obveznosti glede varstva osebnih podatkov, ostane obdelovalec polno odgovoren do upravljavca glede izpolnitve obveznosti pod-obdelovalca. Navedeno ne vpliva na uveljavljanje pravic posameznikov po Splošni uredbi o varstvu podatkov – zlasti glede pravic iz členov 79 in 82 Splošne uredbe o varstvu podatkov – do upravljavca in obdelovalca, vključno s pod-obdelovalcem.</w:t>
      </w:r>
    </w:p>
    <w:p w14:paraId="451A4745" w14:textId="77777777" w:rsidR="00451C42" w:rsidRPr="00A91EE0" w:rsidRDefault="00451C42" w:rsidP="00451C42">
      <w:pPr>
        <w:rPr>
          <w:i/>
          <w:iCs/>
        </w:rPr>
      </w:pPr>
    </w:p>
    <w:p w14:paraId="1C2CF876" w14:textId="77777777" w:rsidR="00451C42" w:rsidRPr="00A91EE0" w:rsidRDefault="00451C42" w:rsidP="00451C42">
      <w:pPr>
        <w:rPr>
          <w:i/>
          <w:iCs/>
        </w:rPr>
      </w:pPr>
      <w:r w:rsidRPr="00A91EE0">
        <w:rPr>
          <w:i/>
          <w:iCs/>
        </w:rPr>
        <w:t>Obdelovalec je dolžan omogočiti, da pod-obdelovalec skrbnike pogodbe in upravljavca nemudoma obvesti, če pride do kršitev varstva osebnih podatkov, kršitev varnosti informacijskega sistema ali do nastanka možnosti, da pride do teh kršitev.</w:t>
      </w:r>
    </w:p>
    <w:p w14:paraId="04448AE8" w14:textId="77777777" w:rsidR="00451C42" w:rsidRPr="00A91EE0" w:rsidRDefault="00451C42" w:rsidP="00451C42">
      <w:pPr>
        <w:rPr>
          <w:i/>
          <w:iCs/>
        </w:rPr>
      </w:pPr>
    </w:p>
    <w:p w14:paraId="5491970F" w14:textId="77777777" w:rsidR="00451C42" w:rsidRPr="00A91EE0" w:rsidRDefault="00451C42" w:rsidP="00451C42">
      <w:pPr>
        <w:rPr>
          <w:i/>
          <w:iCs/>
        </w:rPr>
      </w:pPr>
      <w:r w:rsidRPr="00A91EE0">
        <w:rPr>
          <w:i/>
          <w:iCs/>
        </w:rPr>
        <w:t>Če pod-obdelovalec ne bo izpolnil svojih obveznosti glede varstva osebnih podatkov, mora obdelovalec osebnih podatkov na drug način zagotoviti izpolnjevanje obveznosti po tej pogodbi.</w:t>
      </w:r>
    </w:p>
    <w:p w14:paraId="0D655B07" w14:textId="77777777" w:rsidR="00451C42" w:rsidRPr="00D049B8" w:rsidRDefault="00451C42" w:rsidP="004D21F9">
      <w:pPr>
        <w:rPr>
          <w:highlight w:val="yellow"/>
        </w:rPr>
      </w:pPr>
    </w:p>
    <w:p w14:paraId="054341D9" w14:textId="7874FEAB" w:rsidR="000A2106" w:rsidRPr="00843CF3" w:rsidRDefault="00D049B8" w:rsidP="000A2106">
      <w:pPr>
        <w:numPr>
          <w:ilvl w:val="0"/>
          <w:numId w:val="2"/>
        </w:numPr>
        <w:suppressAutoHyphens w:val="0"/>
        <w:ind w:left="357" w:hanging="357"/>
        <w:jc w:val="center"/>
      </w:pPr>
      <w:r w:rsidRPr="00843CF3">
        <w:t>č</w:t>
      </w:r>
      <w:r w:rsidR="000A2106" w:rsidRPr="00843CF3">
        <w:t>len</w:t>
      </w:r>
    </w:p>
    <w:p w14:paraId="587DA2A4" w14:textId="77777777" w:rsidR="000A2106" w:rsidRPr="00843CF3" w:rsidRDefault="000A2106" w:rsidP="00D049B8"/>
    <w:p w14:paraId="43BC63B6" w14:textId="77777777" w:rsidR="000A2106" w:rsidRPr="00843CF3" w:rsidRDefault="000A2106" w:rsidP="000A2106">
      <w:r w:rsidRPr="00843CF3">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2D4A26C4" w14:textId="77777777" w:rsidR="000A2106" w:rsidRPr="00843CF3" w:rsidRDefault="000A2106" w:rsidP="000A2106"/>
    <w:p w14:paraId="10BE0B64" w14:textId="6ED9EC89" w:rsidR="000A2106" w:rsidRDefault="000A2106" w:rsidP="000A2106">
      <w:r w:rsidRPr="00843CF3">
        <w:t>Navedeno pomeni, da bo obdelovalec, kolikor je to mogoče, pomagal upravljavcu pri izpolnjevanju obveznosti upravljavca, ki se nanašajo na:</w:t>
      </w:r>
    </w:p>
    <w:p w14:paraId="395446AC" w14:textId="77777777" w:rsidR="00BB1564" w:rsidRPr="00843CF3" w:rsidRDefault="00BB1564" w:rsidP="000A2106"/>
    <w:p w14:paraId="65C7BB2A" w14:textId="77777777" w:rsidR="000A2106" w:rsidRPr="00843CF3" w:rsidRDefault="000A2106" w:rsidP="00BB1564">
      <w:pPr>
        <w:pStyle w:val="Odstavekseznama"/>
        <w:widowControl w:val="0"/>
        <w:numPr>
          <w:ilvl w:val="0"/>
          <w:numId w:val="10"/>
        </w:numPr>
        <w:suppressAutoHyphens w:val="0"/>
        <w:autoSpaceDE w:val="0"/>
        <w:autoSpaceDN w:val="0"/>
        <w:adjustRightInd w:val="0"/>
      </w:pPr>
      <w:r w:rsidRPr="00843CF3">
        <w:t xml:space="preserve">pravico do informiranja o obdelavi osebnih podatkov, kadar se osebni podatki pridobijo od </w:t>
      </w:r>
      <w:r w:rsidRPr="00843CF3">
        <w:lastRenderedPageBreak/>
        <w:t>posameznika, na katerega se nanašajo osebni podatki;</w:t>
      </w:r>
    </w:p>
    <w:p w14:paraId="3A64312B" w14:textId="77777777" w:rsidR="000A2106" w:rsidRPr="00843CF3" w:rsidRDefault="000A2106" w:rsidP="00BB1564">
      <w:pPr>
        <w:pStyle w:val="Odstavekseznama"/>
        <w:widowControl w:val="0"/>
        <w:numPr>
          <w:ilvl w:val="0"/>
          <w:numId w:val="10"/>
        </w:numPr>
        <w:suppressAutoHyphens w:val="0"/>
        <w:autoSpaceDE w:val="0"/>
        <w:autoSpaceDN w:val="0"/>
        <w:adjustRightInd w:val="0"/>
      </w:pPr>
      <w:r w:rsidRPr="00843CF3">
        <w:t>pravico do informiranja o obdelavi osebnih podatkov, kadar osebni podatki niso bili pridobljeni od posameznika, na katerega se nanašajo osebni podatki;</w:t>
      </w:r>
    </w:p>
    <w:p w14:paraId="30BF2294" w14:textId="77777777" w:rsidR="000A2106" w:rsidRPr="00843CF3" w:rsidRDefault="000A2106" w:rsidP="00BB1564">
      <w:pPr>
        <w:pStyle w:val="Odstavekseznama"/>
        <w:widowControl w:val="0"/>
        <w:numPr>
          <w:ilvl w:val="0"/>
          <w:numId w:val="10"/>
        </w:numPr>
        <w:suppressAutoHyphens w:val="0"/>
        <w:autoSpaceDE w:val="0"/>
        <w:autoSpaceDN w:val="0"/>
        <w:adjustRightInd w:val="0"/>
      </w:pPr>
      <w:r w:rsidRPr="00843CF3">
        <w:t>pravico dostopa posameznika, na katerega se nanašajo osebni podatki;</w:t>
      </w:r>
    </w:p>
    <w:p w14:paraId="2F9E4715" w14:textId="77777777" w:rsidR="000A2106" w:rsidRPr="00843CF3" w:rsidRDefault="000A2106" w:rsidP="00BB1564">
      <w:pPr>
        <w:pStyle w:val="Odstavekseznama"/>
        <w:widowControl w:val="0"/>
        <w:numPr>
          <w:ilvl w:val="0"/>
          <w:numId w:val="10"/>
        </w:numPr>
        <w:suppressAutoHyphens w:val="0"/>
        <w:autoSpaceDE w:val="0"/>
        <w:autoSpaceDN w:val="0"/>
        <w:adjustRightInd w:val="0"/>
      </w:pPr>
      <w:r w:rsidRPr="00843CF3">
        <w:t>pravico do popravka;</w:t>
      </w:r>
    </w:p>
    <w:p w14:paraId="6619B6C3" w14:textId="77777777" w:rsidR="000A2106" w:rsidRPr="00843CF3" w:rsidRDefault="000A2106" w:rsidP="00BB1564">
      <w:pPr>
        <w:pStyle w:val="Odstavekseznama"/>
        <w:widowControl w:val="0"/>
        <w:numPr>
          <w:ilvl w:val="0"/>
          <w:numId w:val="10"/>
        </w:numPr>
        <w:suppressAutoHyphens w:val="0"/>
        <w:autoSpaceDE w:val="0"/>
        <w:autoSpaceDN w:val="0"/>
        <w:adjustRightInd w:val="0"/>
      </w:pPr>
      <w:r w:rsidRPr="00843CF3">
        <w:t>pravico do izbrisa (“pravico do pozabe”);</w:t>
      </w:r>
    </w:p>
    <w:p w14:paraId="03853148" w14:textId="77777777" w:rsidR="000A2106" w:rsidRPr="00843CF3" w:rsidRDefault="000A2106" w:rsidP="00BB1564">
      <w:pPr>
        <w:pStyle w:val="Odstavekseznama"/>
        <w:widowControl w:val="0"/>
        <w:numPr>
          <w:ilvl w:val="0"/>
          <w:numId w:val="10"/>
        </w:numPr>
        <w:suppressAutoHyphens w:val="0"/>
        <w:autoSpaceDE w:val="0"/>
        <w:autoSpaceDN w:val="0"/>
        <w:adjustRightInd w:val="0"/>
      </w:pPr>
      <w:r w:rsidRPr="00843CF3">
        <w:t>pravico do omejitve obdelave;</w:t>
      </w:r>
    </w:p>
    <w:p w14:paraId="27C053DA" w14:textId="77777777" w:rsidR="000A2106" w:rsidRPr="00843CF3" w:rsidRDefault="000A2106" w:rsidP="00BB1564">
      <w:pPr>
        <w:pStyle w:val="Odstavekseznama"/>
        <w:widowControl w:val="0"/>
        <w:numPr>
          <w:ilvl w:val="0"/>
          <w:numId w:val="10"/>
        </w:numPr>
        <w:suppressAutoHyphens w:val="0"/>
        <w:autoSpaceDE w:val="0"/>
        <w:autoSpaceDN w:val="0"/>
        <w:adjustRightInd w:val="0"/>
      </w:pPr>
      <w:r w:rsidRPr="00843CF3">
        <w:t>obveznost obveščanja v zvezi s popravkom ali izbrisom osebnih podatkov ali omejitvijo obdelave;</w:t>
      </w:r>
    </w:p>
    <w:p w14:paraId="185D8A9E" w14:textId="77777777" w:rsidR="000A2106" w:rsidRPr="00843CF3" w:rsidRDefault="000A2106" w:rsidP="00BB1564">
      <w:pPr>
        <w:pStyle w:val="Odstavekseznama"/>
        <w:widowControl w:val="0"/>
        <w:numPr>
          <w:ilvl w:val="0"/>
          <w:numId w:val="10"/>
        </w:numPr>
        <w:suppressAutoHyphens w:val="0"/>
        <w:autoSpaceDE w:val="0"/>
        <w:autoSpaceDN w:val="0"/>
        <w:adjustRightInd w:val="0"/>
      </w:pPr>
      <w:r w:rsidRPr="00843CF3">
        <w:t>pravico do prenosljivosti podatkov;</w:t>
      </w:r>
    </w:p>
    <w:p w14:paraId="579BA09F" w14:textId="77777777" w:rsidR="000A2106" w:rsidRPr="00843CF3" w:rsidRDefault="000A2106" w:rsidP="00BB1564">
      <w:pPr>
        <w:pStyle w:val="Odstavekseznama"/>
        <w:widowControl w:val="0"/>
        <w:numPr>
          <w:ilvl w:val="0"/>
          <w:numId w:val="10"/>
        </w:numPr>
        <w:suppressAutoHyphens w:val="0"/>
        <w:autoSpaceDE w:val="0"/>
        <w:autoSpaceDN w:val="0"/>
        <w:adjustRightInd w:val="0"/>
      </w:pPr>
      <w:r w:rsidRPr="00843CF3">
        <w:t>pravico do ugovora;</w:t>
      </w:r>
    </w:p>
    <w:p w14:paraId="086DC9B5" w14:textId="77777777" w:rsidR="000A2106" w:rsidRPr="00843CF3" w:rsidRDefault="000A2106" w:rsidP="00BB1564">
      <w:pPr>
        <w:pStyle w:val="Odstavekseznama"/>
        <w:widowControl w:val="0"/>
        <w:numPr>
          <w:ilvl w:val="0"/>
          <w:numId w:val="10"/>
        </w:numPr>
        <w:suppressAutoHyphens w:val="0"/>
        <w:autoSpaceDE w:val="0"/>
        <w:autoSpaceDN w:val="0"/>
        <w:adjustRightInd w:val="0"/>
      </w:pPr>
      <w:r w:rsidRPr="00843CF3">
        <w:t>pravico, da za posameznika, na katerega se nanašajo osebni podatki, ne velja odločitev, ki temelji zgolj na avtomatizirani obdelavi, vključno z oblikovanjem profilov.</w:t>
      </w:r>
    </w:p>
    <w:p w14:paraId="76DFE557" w14:textId="77777777" w:rsidR="000A2106" w:rsidRPr="00843CF3" w:rsidRDefault="000A2106" w:rsidP="000A2106"/>
    <w:p w14:paraId="066E2A7A" w14:textId="7127F48C" w:rsidR="000A2106" w:rsidRDefault="000A2106" w:rsidP="000A2106">
      <w:pPr>
        <w:spacing w:after="200"/>
        <w:contextualSpacing/>
      </w:pPr>
      <w:r w:rsidRPr="00843CF3">
        <w:t>Obdelovalec bo, upoštevaje naravo obdelave podatkov in informacije, ki so na voljo obdelovalcu, upravljavcu pomagal pri izpolnjevanju obveznosti glede:</w:t>
      </w:r>
    </w:p>
    <w:p w14:paraId="24DD8450" w14:textId="77777777" w:rsidR="00BB1564" w:rsidRPr="00843CF3" w:rsidRDefault="00BB1564" w:rsidP="000A2106">
      <w:pPr>
        <w:spacing w:after="200"/>
        <w:contextualSpacing/>
      </w:pPr>
    </w:p>
    <w:p w14:paraId="4B604523" w14:textId="77777777" w:rsidR="000A2106" w:rsidRPr="00843CF3" w:rsidRDefault="000A2106" w:rsidP="000A2106">
      <w:pPr>
        <w:numPr>
          <w:ilvl w:val="0"/>
          <w:numId w:val="25"/>
        </w:numPr>
        <w:suppressAutoHyphens w:val="0"/>
        <w:spacing w:after="200"/>
        <w:contextualSpacing/>
      </w:pPr>
      <w:r w:rsidRPr="00843CF3">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4749401B" w14:textId="77777777" w:rsidR="000A2106" w:rsidRPr="00843CF3" w:rsidRDefault="000A2106" w:rsidP="000A2106">
      <w:pPr>
        <w:numPr>
          <w:ilvl w:val="0"/>
          <w:numId w:val="25"/>
        </w:numPr>
        <w:suppressAutoHyphens w:val="0"/>
        <w:spacing w:after="200"/>
        <w:contextualSpacing/>
      </w:pPr>
      <w:r w:rsidRPr="00843CF3">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602D3754" w14:textId="77777777" w:rsidR="000A2106" w:rsidRPr="00843CF3" w:rsidRDefault="000A2106" w:rsidP="000A2106">
      <w:pPr>
        <w:numPr>
          <w:ilvl w:val="0"/>
          <w:numId w:val="25"/>
        </w:numPr>
        <w:suppressAutoHyphens w:val="0"/>
        <w:spacing w:after="200"/>
        <w:contextualSpacing/>
      </w:pPr>
      <w:r w:rsidRPr="00843CF3">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41B08475" w14:textId="77777777" w:rsidR="000A2106" w:rsidRPr="00843CF3" w:rsidRDefault="000A2106" w:rsidP="000A2106">
      <w:pPr>
        <w:numPr>
          <w:ilvl w:val="0"/>
          <w:numId w:val="25"/>
        </w:numPr>
        <w:suppressAutoHyphens w:val="0"/>
        <w:spacing w:after="200"/>
        <w:contextualSpacing/>
      </w:pPr>
      <w:r w:rsidRPr="00843CF3">
        <w:t>obveznosti upravljavca, da se pred obdelavo posvetuje z Informacijskim pooblaščencem, kadar je iz ocene učinka v zvezi z varstvom podatkov razvidno, da bi obdelava povzročila veliko tveganje, če upravljavec ne bi sprejel ukrepov za ublažitev tveganja.</w:t>
      </w:r>
    </w:p>
    <w:p w14:paraId="2BD64868" w14:textId="77777777" w:rsidR="000A2106" w:rsidRPr="00843CF3" w:rsidRDefault="000A2106" w:rsidP="000A2106"/>
    <w:p w14:paraId="69286E2B" w14:textId="5D7BAAEE" w:rsidR="000A2106" w:rsidRPr="00843CF3" w:rsidRDefault="000A2106" w:rsidP="00D049B8">
      <w:pPr>
        <w:suppressAutoHyphens w:val="0"/>
      </w:pPr>
      <w:r w:rsidRPr="00843CF3">
        <w:t xml:space="preserve">Stranki v prilogi </w:t>
      </w:r>
      <w:r w:rsidR="00862EA1">
        <w:t>5</w:t>
      </w:r>
      <w:r w:rsidRPr="00843CF3">
        <w:t xml:space="preserve"> določita ustrezne tehnične in organizacijske ukrepe, s katerimi mora obdelovalec pomagati upravljavcu, vključno s predmetom in obsegom potrebne pomoči.</w:t>
      </w:r>
    </w:p>
    <w:p w14:paraId="36B21231" w14:textId="77777777" w:rsidR="000A2106" w:rsidRPr="00843CF3" w:rsidRDefault="000A2106" w:rsidP="00D049B8"/>
    <w:p w14:paraId="0041DBD5" w14:textId="69C8F1B8" w:rsidR="000A2106" w:rsidRPr="00843CF3" w:rsidRDefault="00D049B8" w:rsidP="000A2106">
      <w:pPr>
        <w:numPr>
          <w:ilvl w:val="0"/>
          <w:numId w:val="2"/>
        </w:numPr>
        <w:suppressAutoHyphens w:val="0"/>
        <w:ind w:left="357" w:hanging="357"/>
        <w:jc w:val="center"/>
      </w:pPr>
      <w:r w:rsidRPr="00843CF3">
        <w:t>č</w:t>
      </w:r>
      <w:r w:rsidR="000A2106" w:rsidRPr="00843CF3">
        <w:t>len</w:t>
      </w:r>
    </w:p>
    <w:p w14:paraId="66D5586C" w14:textId="77777777" w:rsidR="000A2106" w:rsidRPr="00843CF3" w:rsidRDefault="000A2106" w:rsidP="00D049B8"/>
    <w:p w14:paraId="67905A81" w14:textId="77777777" w:rsidR="000A2106" w:rsidRPr="00843CF3" w:rsidRDefault="000A2106" w:rsidP="000A2106">
      <w:r w:rsidRPr="00843CF3">
        <w:t>V primeru kršitve varnosti osebnih podatkov bo obdelovalec brez nepotrebnega odlašanja potem, ko se je seznanil s kršitvijo varnosti, uradno obvestil upravljavca o kršitvi varnosti osebnih podatkov.</w:t>
      </w:r>
    </w:p>
    <w:p w14:paraId="27ED0665" w14:textId="77777777" w:rsidR="000A2106" w:rsidRPr="00843CF3" w:rsidRDefault="000A2106" w:rsidP="000A2106"/>
    <w:p w14:paraId="4B1B0A03" w14:textId="77777777" w:rsidR="000A2106" w:rsidRPr="00843CF3" w:rsidRDefault="000A2106" w:rsidP="000A2106">
      <w:r w:rsidRPr="00843CF3">
        <w:t>Kolikor je možno, bo obdelovalec o kršitvi varnosti upravljavca obvestil v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675BED34" w14:textId="77777777" w:rsidR="000A2106" w:rsidRPr="00843CF3" w:rsidRDefault="000A2106" w:rsidP="000A2106"/>
    <w:p w14:paraId="4CA7D51B" w14:textId="168EE470" w:rsidR="000A2106" w:rsidRDefault="000A2106" w:rsidP="000A2106">
      <w:r w:rsidRPr="00843CF3">
        <w:t xml:space="preserve">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w:t>
      </w:r>
      <w:r w:rsidR="00BB1564">
        <w:t>pristojnemu nadzornemu organu:</w:t>
      </w:r>
    </w:p>
    <w:p w14:paraId="02DE57F6" w14:textId="77777777" w:rsidR="00BB1564" w:rsidRPr="00843CF3" w:rsidRDefault="00BB1564" w:rsidP="000A2106"/>
    <w:p w14:paraId="5DA75841" w14:textId="2581847C" w:rsidR="000A2106" w:rsidRPr="00843CF3" w:rsidRDefault="000A2106" w:rsidP="000A2106">
      <w:pPr>
        <w:numPr>
          <w:ilvl w:val="0"/>
          <w:numId w:val="26"/>
        </w:numPr>
        <w:suppressAutoHyphens w:val="0"/>
      </w:pPr>
      <w:r w:rsidRPr="00843CF3">
        <w:t>naravo kršitve varnosti osebnih podatkov, po možnosti tudi kategorije in približno število zadevnih posameznikov, na katere se nanašajo osebni podatki, ter vrste in približno število zad</w:t>
      </w:r>
      <w:r w:rsidR="00BB1564">
        <w:t>evnih evidenc osebnih podatkov;</w:t>
      </w:r>
    </w:p>
    <w:p w14:paraId="77F1A195" w14:textId="291E9DA9" w:rsidR="000A2106" w:rsidRPr="00843CF3" w:rsidRDefault="000A2106" w:rsidP="000A2106">
      <w:pPr>
        <w:numPr>
          <w:ilvl w:val="0"/>
          <w:numId w:val="26"/>
        </w:numPr>
        <w:suppressAutoHyphens w:val="0"/>
      </w:pPr>
      <w:r w:rsidRPr="00843CF3">
        <w:t>verjetne posledice krš</w:t>
      </w:r>
      <w:r w:rsidR="00BB1564">
        <w:t>itve varnosti osebnih podatkov;</w:t>
      </w:r>
    </w:p>
    <w:p w14:paraId="0BD0C785" w14:textId="77777777" w:rsidR="000A2106" w:rsidRPr="00843CF3" w:rsidRDefault="000A2106" w:rsidP="000A2106">
      <w:pPr>
        <w:numPr>
          <w:ilvl w:val="0"/>
          <w:numId w:val="26"/>
        </w:numPr>
        <w:suppressAutoHyphens w:val="0"/>
      </w:pPr>
      <w:r w:rsidRPr="00843CF3">
        <w:t>ukrepe, ki naj jih upravljavec sprejme ali katerih sprejetje predlaga upravljavcu za obravnavanje kršitve varnosti osebnih podatkov, pa tudi, kjer ustrezno, ukrepe za ublažitev morebitnih škodljivih učinkov kršitve.</w:t>
      </w:r>
    </w:p>
    <w:p w14:paraId="6382EC7E" w14:textId="77777777" w:rsidR="000A2106" w:rsidRPr="00D049B8" w:rsidRDefault="000A2106" w:rsidP="00BB1564">
      <w:pPr>
        <w:rPr>
          <w:highlight w:val="yellow"/>
        </w:rPr>
      </w:pPr>
    </w:p>
    <w:p w14:paraId="30B779F0" w14:textId="66887901" w:rsidR="000A2106" w:rsidRPr="00843CF3" w:rsidRDefault="000A2106" w:rsidP="000A2106">
      <w:r w:rsidRPr="00843CF3">
        <w:t xml:space="preserve">Stranki v Prilogi </w:t>
      </w:r>
      <w:r w:rsidR="00862EA1">
        <w:t>5</w:t>
      </w:r>
      <w:r w:rsidRPr="00843CF3">
        <w:t xml:space="preserve"> določita vse elemente, ki jih mora zagotoviti obdelovalec pri zagotavljanju pomoči upravljavcu pri obveščanju pristojnega nadzornega organa o kršitvi varnosti osebnih podatkov.</w:t>
      </w:r>
    </w:p>
    <w:p w14:paraId="2B15A3C8" w14:textId="19566225" w:rsidR="008C0CC7" w:rsidRDefault="00E1178C" w:rsidP="00E1178C">
      <w:pPr>
        <w:pStyle w:val="pogodbaleni"/>
        <w:numPr>
          <w:ilvl w:val="0"/>
          <w:numId w:val="2"/>
        </w:numPr>
        <w:suppressAutoHyphens w:val="0"/>
        <w:spacing w:before="240" w:after="0" w:line="240" w:lineRule="auto"/>
        <w:rPr>
          <w:szCs w:val="20"/>
        </w:rPr>
      </w:pPr>
      <w:r>
        <w:rPr>
          <w:szCs w:val="20"/>
        </w:rPr>
        <w:t>č</w:t>
      </w:r>
      <w:r w:rsidR="008C0CC7" w:rsidRPr="00C6195D">
        <w:rPr>
          <w:szCs w:val="20"/>
        </w:rPr>
        <w:t>len</w:t>
      </w:r>
    </w:p>
    <w:p w14:paraId="20390ED1" w14:textId="77777777" w:rsidR="00E1178C" w:rsidRPr="00E1178C" w:rsidRDefault="00E1178C" w:rsidP="00E1178C">
      <w:pPr>
        <w:rPr>
          <w:lang w:eastAsia="ar-SA"/>
        </w:rPr>
      </w:pPr>
    </w:p>
    <w:p w14:paraId="7839097E" w14:textId="77777777" w:rsidR="008C0CC7" w:rsidRPr="00C6195D" w:rsidRDefault="008C0CC7" w:rsidP="008C0CC7">
      <w:r w:rsidRPr="00C6195D">
        <w:t>Če zaradi ravnanj ali opustitev izvajalec pride do kršitve varstva osebnih podatkov (primeroma: možnost oz. dostop nepooblaščenih oseb do naprav, s katerimi se lahko dostopa do osebnih podatkov, razkritje ali posredovanje osebnih podatkov katerikoli nepooblaščeni oseb), mora izvajalec o tem nemudoma obvestiti naročnika, in sicer preko skrbnika pogodbe, ki je določen v tej pogodbi.</w:t>
      </w:r>
    </w:p>
    <w:p w14:paraId="3F2E1ECF" w14:textId="77777777" w:rsidR="008C0CC7" w:rsidRPr="00C6195D" w:rsidRDefault="008C0CC7" w:rsidP="008C0CC7"/>
    <w:p w14:paraId="6760C4BD" w14:textId="77777777" w:rsidR="008C0CC7" w:rsidRDefault="008C0CC7" w:rsidP="008C0CC7">
      <w:r w:rsidRPr="00C6195D">
        <w:t>Obvestilo mora imeti najmanj vsebino iz člena 33 Splošne uredbe o varstvu podatkov.</w:t>
      </w:r>
    </w:p>
    <w:p w14:paraId="5BE2D276" w14:textId="77777777" w:rsidR="008C0CC7" w:rsidRPr="00C6195D" w:rsidRDefault="008C0CC7" w:rsidP="008C0CC7"/>
    <w:p w14:paraId="799B1E1E" w14:textId="01CE3AD1" w:rsidR="000A2106" w:rsidRPr="00843CF3" w:rsidRDefault="00D049B8" w:rsidP="000A2106">
      <w:pPr>
        <w:numPr>
          <w:ilvl w:val="0"/>
          <w:numId w:val="2"/>
        </w:numPr>
        <w:suppressAutoHyphens w:val="0"/>
        <w:ind w:left="357" w:hanging="357"/>
        <w:jc w:val="center"/>
      </w:pPr>
      <w:r w:rsidRPr="00843CF3">
        <w:t>č</w:t>
      </w:r>
      <w:r w:rsidR="000A2106" w:rsidRPr="00843CF3">
        <w:t>len</w:t>
      </w:r>
    </w:p>
    <w:p w14:paraId="21AE2830" w14:textId="77777777" w:rsidR="000A2106" w:rsidRPr="00843CF3" w:rsidRDefault="000A2106" w:rsidP="00D049B8"/>
    <w:p w14:paraId="4474CA6F" w14:textId="77777777" w:rsidR="000A2106" w:rsidRPr="00843CF3" w:rsidRDefault="000A2106" w:rsidP="000A2106">
      <w:r w:rsidRPr="00843CF3">
        <w:t>Obdelovalec se zavezuje, da bo ob prekinitvi zagotavljanja storitev obdelave osebnih podatkov izbrisal vse osebne podatke, ki jih obdeluje v imenu in za račun upravljavca in zagotovil upravljavcu, da je to tudi storil.</w:t>
      </w:r>
    </w:p>
    <w:p w14:paraId="4F86DC5D" w14:textId="77777777" w:rsidR="000A2106" w:rsidRPr="00843CF3" w:rsidRDefault="000A2106" w:rsidP="000A2106"/>
    <w:p w14:paraId="03C0C60A" w14:textId="16932EBE" w:rsidR="000A2106" w:rsidRDefault="000A2106" w:rsidP="000A2106">
      <w:r w:rsidRPr="00843CF3">
        <w:t>Če dogovor odpove:</w:t>
      </w:r>
    </w:p>
    <w:p w14:paraId="2774FA67" w14:textId="77777777" w:rsidR="00BB1564" w:rsidRPr="00843CF3" w:rsidRDefault="00BB1564" w:rsidP="000A2106"/>
    <w:p w14:paraId="66F5E2CD" w14:textId="77777777" w:rsidR="000A2106" w:rsidRPr="00843CF3" w:rsidRDefault="000A2106" w:rsidP="00BB1564">
      <w:pPr>
        <w:pStyle w:val="Odstavekseznama"/>
        <w:widowControl w:val="0"/>
        <w:numPr>
          <w:ilvl w:val="0"/>
          <w:numId w:val="10"/>
        </w:numPr>
        <w:suppressAutoHyphens w:val="0"/>
        <w:autoSpaceDE w:val="0"/>
        <w:autoSpaceDN w:val="0"/>
        <w:adjustRightInd w:val="0"/>
      </w:pPr>
      <w:r w:rsidRPr="00843CF3">
        <w:t>upravljavec, mora obdelovalec v roku 2 tednov izbrisati vse podatke, ki se nahajajo v njegovih sistemih;</w:t>
      </w:r>
    </w:p>
    <w:p w14:paraId="1D63B604" w14:textId="020AB95A" w:rsidR="000A2106" w:rsidRPr="00843CF3" w:rsidRDefault="000A2106" w:rsidP="00BB1564">
      <w:pPr>
        <w:pStyle w:val="Odstavekseznama"/>
        <w:widowControl w:val="0"/>
        <w:numPr>
          <w:ilvl w:val="0"/>
          <w:numId w:val="10"/>
        </w:numPr>
        <w:suppressAutoHyphens w:val="0"/>
        <w:autoSpaceDE w:val="0"/>
        <w:autoSpaceDN w:val="0"/>
        <w:adjustRightInd w:val="0"/>
      </w:pPr>
      <w:r w:rsidRPr="00843CF3">
        <w:t>obdelovalec, mora svoje storitve zagotavljati še vsaj 3 mesece po odpovedi tega dogovora in z dnem poteka odpovednega roka izbrisati vse podatke, ki se nahajajo v njegovih sistemih.</w:t>
      </w:r>
    </w:p>
    <w:p w14:paraId="45B178D1" w14:textId="77777777" w:rsidR="000A2106" w:rsidRPr="00843CF3" w:rsidRDefault="000A2106" w:rsidP="00D049B8"/>
    <w:p w14:paraId="4CEB1588" w14:textId="3E8FE03E" w:rsidR="000A2106" w:rsidRPr="00843CF3" w:rsidRDefault="00D049B8">
      <w:pPr>
        <w:numPr>
          <w:ilvl w:val="0"/>
          <w:numId w:val="2"/>
        </w:numPr>
        <w:suppressAutoHyphens w:val="0"/>
        <w:ind w:left="357" w:hanging="357"/>
        <w:jc w:val="center"/>
      </w:pPr>
      <w:r w:rsidRPr="00843CF3">
        <w:t>č</w:t>
      </w:r>
      <w:r w:rsidR="000A2106" w:rsidRPr="00843CF3">
        <w:t>len</w:t>
      </w:r>
    </w:p>
    <w:p w14:paraId="31488411" w14:textId="77777777" w:rsidR="000A2106" w:rsidRPr="00D049B8" w:rsidRDefault="000A2106" w:rsidP="00D049B8">
      <w:pPr>
        <w:rPr>
          <w:highlight w:val="yellow"/>
        </w:rPr>
      </w:pPr>
    </w:p>
    <w:p w14:paraId="783CAFC3" w14:textId="77777777" w:rsidR="000A2106" w:rsidRPr="00843CF3" w:rsidRDefault="000A2106" w:rsidP="00D049B8">
      <w:r w:rsidRPr="00843CF3">
        <w:t>Obdelovalec bo dal upravljavcu na voljo vse informacije, potrebne za dokazovanje izpolnjevanja obveznosti iz člena 28 Splošne uredbe o varstvu podatkov in določil tega dogovora, ter upravljavcu ali drugemu revizorju, ki ga pooblasti upravljavec, omogočil izvajanje revizij, vključno s pregledi, in pri njih sodeloval.</w:t>
      </w:r>
    </w:p>
    <w:p w14:paraId="4B2FBDCE" w14:textId="77777777" w:rsidR="000A2106" w:rsidRPr="00843CF3" w:rsidRDefault="000A2106" w:rsidP="00D049B8"/>
    <w:p w14:paraId="01916C52" w14:textId="35F3D039" w:rsidR="000A2106" w:rsidRPr="00843CF3" w:rsidRDefault="000A2106" w:rsidP="00D049B8">
      <w:r w:rsidRPr="00843CF3">
        <w:t xml:space="preserve">Postopke, ki se nanašajo na izvajanje revizij, vključno s pregledi obdelovalca in pod-obdelovalcev s strani upravljavca, podrobneje določata prilogi </w:t>
      </w:r>
      <w:r w:rsidR="00862EA1">
        <w:t>4 in 5</w:t>
      </w:r>
      <w:r w:rsidRPr="00843CF3">
        <w:t>.</w:t>
      </w:r>
    </w:p>
    <w:p w14:paraId="42F52928" w14:textId="77777777" w:rsidR="000A2106" w:rsidRPr="00843CF3" w:rsidRDefault="000A2106" w:rsidP="00D049B8"/>
    <w:p w14:paraId="5238B32E" w14:textId="77777777" w:rsidR="000A2106" w:rsidRPr="00843CF3" w:rsidRDefault="000A2106" w:rsidP="00D049B8">
      <w:r w:rsidRPr="00843CF3">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0A41A55E" w14:textId="08FA4A18" w:rsidR="00D049B8" w:rsidRDefault="00D049B8" w:rsidP="00562BA5">
      <w:pPr>
        <w:suppressAutoHyphens w:val="0"/>
      </w:pPr>
    </w:p>
    <w:p w14:paraId="15E857C9" w14:textId="77777777" w:rsidR="009F31A8" w:rsidRDefault="009F31A8" w:rsidP="00616E98"/>
    <w:p w14:paraId="32870C03" w14:textId="18973644" w:rsidR="00616E98" w:rsidRDefault="00CB28EB" w:rsidP="00616E98">
      <w:pPr>
        <w:keepNext/>
        <w:keepLines/>
        <w:suppressAutoHyphens w:val="0"/>
        <w:ind w:left="357" w:hanging="357"/>
        <w:outlineLvl w:val="0"/>
        <w:rPr>
          <w:bCs/>
          <w:i/>
          <w:kern w:val="32"/>
          <w:lang w:eastAsia="en-US"/>
        </w:rPr>
      </w:pPr>
      <w:r>
        <w:rPr>
          <w:b/>
          <w:bCs/>
          <w:caps/>
          <w:lang w:eastAsia="en-US"/>
        </w:rPr>
        <w:t xml:space="preserve">xx </w:t>
      </w:r>
      <w:r w:rsidR="00616E98" w:rsidRPr="00201222">
        <w:rPr>
          <w:b/>
          <w:bCs/>
          <w:caps/>
          <w:lang w:eastAsia="en-US"/>
        </w:rPr>
        <w:t>PODIZVAJALCI</w:t>
      </w:r>
      <w:r w:rsidR="00616E98" w:rsidRPr="00201222">
        <w:rPr>
          <w:bCs/>
          <w:i/>
          <w:kern w:val="32"/>
        </w:rPr>
        <w:t xml:space="preserve"> </w:t>
      </w:r>
      <w:r w:rsidR="00616E98" w:rsidRPr="00201222">
        <w:rPr>
          <w:bCs/>
          <w:i/>
          <w:kern w:val="32"/>
          <w:lang w:eastAsia="en-US"/>
        </w:rPr>
        <w:t>(Opomba: Določbe navedene v tem delu bodo vključene v pogodbo le v primeru, če bo izvajalec nastopal skupaj s podizvajalci. V nasprotnem primeru se ta del osnutka pogodbe črta).</w:t>
      </w:r>
    </w:p>
    <w:p w14:paraId="01E48E7C" w14:textId="77777777" w:rsidR="00616E98" w:rsidRPr="00201222" w:rsidRDefault="00616E98" w:rsidP="00616E98">
      <w:pPr>
        <w:suppressAutoHyphens w:val="0"/>
        <w:jc w:val="center"/>
        <w:rPr>
          <w:rFonts w:eastAsia="Calibri"/>
          <w:lang w:eastAsia="en-US"/>
        </w:rPr>
      </w:pPr>
      <w:r w:rsidRPr="00201222">
        <w:rPr>
          <w:rFonts w:eastAsia="Calibri"/>
          <w:lang w:eastAsia="en-US"/>
        </w:rPr>
        <w:t>xx. člen</w:t>
      </w:r>
    </w:p>
    <w:p w14:paraId="438EE257" w14:textId="4DFE0FF8" w:rsidR="00616E98" w:rsidRDefault="00616E98" w:rsidP="00616E98">
      <w:pPr>
        <w:suppressAutoHyphens w:val="0"/>
        <w:rPr>
          <w:rFonts w:eastAsia="Calibri"/>
          <w:lang w:eastAsia="en-US"/>
        </w:rPr>
      </w:pPr>
      <w:r w:rsidRPr="00201222">
        <w:rPr>
          <w:rFonts w:eastAsia="Calibri"/>
          <w:lang w:eastAsia="en-US"/>
        </w:rPr>
        <w:t xml:space="preserve">Izvajalec bo pogodbene storitve izvajal s podizvajalci, navedenimi v izpolnjenem obrazcu </w:t>
      </w:r>
      <w:r w:rsidRPr="00201222">
        <w:rPr>
          <w:rFonts w:eastAsia="Calibri"/>
          <w:i/>
          <w:lang w:eastAsia="en-US"/>
        </w:rPr>
        <w:t>Enotni evropski dokument v zvezi z oddajo javnega naročila</w:t>
      </w:r>
      <w:r w:rsidRPr="00201222">
        <w:rPr>
          <w:rFonts w:eastAsia="Calibri"/>
          <w:lang w:eastAsia="en-US"/>
        </w:rPr>
        <w:t xml:space="preserve"> - v nadaljevanju ESPD), ki je priloga</w:t>
      </w:r>
      <w:r w:rsidR="00F83A61">
        <w:rPr>
          <w:rFonts w:eastAsia="Calibri"/>
          <w:lang w:eastAsia="en-US"/>
        </w:rPr>
        <w:t xml:space="preserve"> </w:t>
      </w:r>
      <w:r w:rsidR="00B00996">
        <w:rPr>
          <w:rFonts w:eastAsia="Calibri"/>
          <w:lang w:eastAsia="en-US"/>
        </w:rPr>
        <w:t>6</w:t>
      </w:r>
      <w:r w:rsidRPr="00201222">
        <w:rPr>
          <w:rFonts w:eastAsia="Calibri"/>
          <w:lang w:eastAsia="en-US"/>
        </w:rPr>
        <w:t xml:space="preserve"> te pogodbe in njen sestavni del, v obsegu in načinu, ki je določen v tej prilogi.</w:t>
      </w:r>
    </w:p>
    <w:p w14:paraId="5B8DF7AC" w14:textId="77777777" w:rsidR="00616E98" w:rsidRPr="00201222" w:rsidRDefault="00616E98" w:rsidP="00616E98">
      <w:pPr>
        <w:suppressAutoHyphens w:val="0"/>
        <w:rPr>
          <w:rFonts w:eastAsia="Calibri"/>
          <w:lang w:eastAsia="en-US"/>
        </w:rPr>
      </w:pPr>
    </w:p>
    <w:p w14:paraId="70637A0B" w14:textId="77777777" w:rsidR="00616E98" w:rsidRPr="00201222" w:rsidRDefault="00616E98" w:rsidP="00616E98">
      <w:pPr>
        <w:suppressAutoHyphens w:val="0"/>
        <w:jc w:val="center"/>
        <w:rPr>
          <w:rFonts w:eastAsia="Calibri"/>
          <w:lang w:eastAsia="en-US"/>
        </w:rPr>
      </w:pPr>
      <w:r w:rsidRPr="00201222">
        <w:rPr>
          <w:rFonts w:eastAsia="Calibri"/>
          <w:lang w:eastAsia="en-US"/>
        </w:rPr>
        <w:t>xx. člen</w:t>
      </w:r>
    </w:p>
    <w:p w14:paraId="4CF61F37" w14:textId="314388E7" w:rsidR="00616E98" w:rsidRDefault="00616E98" w:rsidP="00616E98">
      <w:pPr>
        <w:suppressAutoHyphens w:val="0"/>
      </w:pPr>
      <w:r w:rsidRPr="00201222">
        <w:t>Izvajalec mora med izvajanjem te pogodbe naročnika obvestiti o spremembah informacij iz drugega odstavka 94. člena Zakona o javnem naročanju (</w:t>
      </w:r>
      <w:r w:rsidR="00B00996" w:rsidRPr="00B00996">
        <w:t xml:space="preserve">Uradni list RS, št. 91/15, 14/18, 121/21, 10/22, 74/22 – </w:t>
      </w:r>
      <w:proofErr w:type="spellStart"/>
      <w:r w:rsidR="00B00996" w:rsidRPr="00B00996">
        <w:t>odl</w:t>
      </w:r>
      <w:proofErr w:type="spellEnd"/>
      <w:r w:rsidR="00B00996" w:rsidRPr="00B00996">
        <w:t>. US, 100/22 – ZNUZSZS, 28/23 in 88/23 – ZOPNN-F</w:t>
      </w:r>
      <w:r w:rsidRPr="00201222">
        <w:t>; v nadaljevanju ZJN-3) in mu poslati informacije o novih podizvajalcih najkasneje v petih dneh po spremembi. V primeru vključitve novih podizvajalcev mora izvajalec v skladu s tretjim odstavkom 94. člena ZJN-3 skupaj z obvestilom naročniku med drugim predložiti podatke in dokumente:</w:t>
      </w:r>
    </w:p>
    <w:p w14:paraId="19184F5C" w14:textId="77777777" w:rsidR="00616E98" w:rsidRPr="00201222" w:rsidRDefault="00616E98" w:rsidP="00616E98">
      <w:pPr>
        <w:suppressAutoHyphens w:val="0"/>
      </w:pPr>
    </w:p>
    <w:p w14:paraId="54A92FBF" w14:textId="77777777" w:rsidR="00616E98" w:rsidRPr="00201222" w:rsidRDefault="00616E98" w:rsidP="00BB1564">
      <w:pPr>
        <w:pStyle w:val="Odstavekseznama"/>
        <w:widowControl w:val="0"/>
        <w:numPr>
          <w:ilvl w:val="0"/>
          <w:numId w:val="10"/>
        </w:numPr>
        <w:suppressAutoHyphens w:val="0"/>
        <w:autoSpaceDE w:val="0"/>
        <w:autoSpaceDN w:val="0"/>
        <w:adjustRightInd w:val="0"/>
      </w:pPr>
      <w:r w:rsidRPr="00201222">
        <w:t>kontaktne podatke in zakonite zastopnike novih podizvajalcev;</w:t>
      </w:r>
    </w:p>
    <w:p w14:paraId="79999C7B" w14:textId="77777777" w:rsidR="00616E98" w:rsidRPr="00201222" w:rsidRDefault="00616E98" w:rsidP="00BB1564">
      <w:pPr>
        <w:pStyle w:val="Odstavekseznama"/>
        <w:widowControl w:val="0"/>
        <w:numPr>
          <w:ilvl w:val="0"/>
          <w:numId w:val="10"/>
        </w:numPr>
        <w:suppressAutoHyphens w:val="0"/>
        <w:autoSpaceDE w:val="0"/>
        <w:autoSpaceDN w:val="0"/>
        <w:adjustRightInd w:val="0"/>
      </w:pPr>
      <w:r w:rsidRPr="00201222">
        <w:t>izpolnjene ESPD novih podizvajalcev v skladu z 79. členom ZJN-3 in ostala zahtevana dokazila za podizvajalce, v skladu z razpisno dokumentacijo, na podlagi katere je bilo naročilo oddano izvajalcu,</w:t>
      </w:r>
    </w:p>
    <w:p w14:paraId="151522AE" w14:textId="77777777" w:rsidR="00616E98" w:rsidRPr="00201222" w:rsidRDefault="00616E98" w:rsidP="00BB1564">
      <w:pPr>
        <w:pStyle w:val="Odstavekseznama"/>
        <w:widowControl w:val="0"/>
        <w:numPr>
          <w:ilvl w:val="0"/>
          <w:numId w:val="10"/>
        </w:numPr>
        <w:suppressAutoHyphens w:val="0"/>
        <w:autoSpaceDE w:val="0"/>
        <w:autoSpaceDN w:val="0"/>
        <w:adjustRightInd w:val="0"/>
      </w:pPr>
      <w:r w:rsidRPr="00201222">
        <w:t>pisno zahtevo novega podizvajalca za neposredno plačilo, če novi podizvajalec to zahteva.</w:t>
      </w:r>
    </w:p>
    <w:p w14:paraId="66E03AC2" w14:textId="77777777" w:rsidR="00616E98" w:rsidRPr="00201222" w:rsidRDefault="00616E98" w:rsidP="00616E98">
      <w:pPr>
        <w:widowControl w:val="0"/>
        <w:suppressAutoHyphens w:val="0"/>
      </w:pPr>
    </w:p>
    <w:p w14:paraId="433B249B" w14:textId="77777777" w:rsidR="00616E98" w:rsidRDefault="00616E98" w:rsidP="00616E98">
      <w:pPr>
        <w:widowControl w:val="0"/>
        <w:suppressAutoHyphens w:val="0"/>
      </w:pPr>
      <w:r w:rsidRPr="00201222">
        <w:t>Če gre za zamenjavo podizvajalca, s katerim je izvajalec izpolnjeval tehnične in/ali kadrovske pogoje z uporabo njegovih zmogljivosti, mora nov podizvajalec omogočati, da izpolnjevanje tehničnih in/ali kadrovskih pogojev, na podlagi česar je bilo naročilo oddano izvajalcu, ostane nespremenjeno.</w:t>
      </w:r>
    </w:p>
    <w:p w14:paraId="4EF81903" w14:textId="77777777" w:rsidR="00616E98" w:rsidRPr="00201222" w:rsidRDefault="00616E98" w:rsidP="00616E98">
      <w:pPr>
        <w:widowControl w:val="0"/>
        <w:suppressAutoHyphens w:val="0"/>
      </w:pPr>
    </w:p>
    <w:p w14:paraId="1EE4659A" w14:textId="77777777" w:rsidR="00616E98" w:rsidRPr="00201222" w:rsidRDefault="00616E98" w:rsidP="00616E98">
      <w:pPr>
        <w:suppressAutoHyphens w:val="0"/>
        <w:jc w:val="center"/>
        <w:rPr>
          <w:rFonts w:eastAsia="Calibri"/>
          <w:lang w:eastAsia="en-US"/>
        </w:rPr>
      </w:pPr>
      <w:r w:rsidRPr="00201222">
        <w:rPr>
          <w:rFonts w:eastAsia="Calibri"/>
          <w:lang w:eastAsia="en-US"/>
        </w:rPr>
        <w:lastRenderedPageBreak/>
        <w:t>xx. člen</w:t>
      </w:r>
    </w:p>
    <w:p w14:paraId="057E6B63" w14:textId="77777777" w:rsidR="00616E98" w:rsidRDefault="00616E98" w:rsidP="00616E98">
      <w:pPr>
        <w:suppressAutoHyphens w:val="0"/>
      </w:pPr>
      <w:r w:rsidRPr="00201222">
        <w:t>V razmerju do naročnika izvajalec v celoti odgovarja za izvedbo storitev, ki so predmet te pogodbe.</w:t>
      </w:r>
    </w:p>
    <w:p w14:paraId="5DEA6F2F" w14:textId="77777777" w:rsidR="00616E98" w:rsidRPr="00201222" w:rsidRDefault="00616E98" w:rsidP="00616E98">
      <w:pPr>
        <w:suppressAutoHyphens w:val="0"/>
      </w:pPr>
    </w:p>
    <w:p w14:paraId="05B83D16" w14:textId="77777777" w:rsidR="00616E98" w:rsidRPr="00201222" w:rsidRDefault="00616E98" w:rsidP="00616E98">
      <w:pPr>
        <w:suppressAutoHyphens w:val="0"/>
        <w:jc w:val="center"/>
        <w:rPr>
          <w:rFonts w:eastAsia="Calibri"/>
          <w:lang w:eastAsia="en-US"/>
        </w:rPr>
      </w:pPr>
      <w:r w:rsidRPr="00201222">
        <w:rPr>
          <w:rFonts w:eastAsia="Calibri"/>
          <w:lang w:eastAsia="en-US"/>
        </w:rPr>
        <w:t>xx. člen</w:t>
      </w:r>
    </w:p>
    <w:p w14:paraId="5750C00E" w14:textId="77777777" w:rsidR="00616E98" w:rsidRDefault="00616E98" w:rsidP="00616E98">
      <w:pPr>
        <w:suppressAutoHyphens w:val="0"/>
      </w:pPr>
      <w:r w:rsidRPr="00201222">
        <w:t>Če naročnik ugotovi, da storitve izvaja podizvajalec, ki ga izvajalec ni navedel v svoji ponudbi oziroma ni dogovorjen s to pogodbo oziroma izvajalec ni prijavil podizvajalca na način, določen v tem poglavju, ima pravico odstopiti od pogodbe. Naročnik si pridržuje pravico, da lahko na kraju, kjer se storitve izvajajo, kadarkoli preveri delavce kateregakoli od podizvajalcev, ki opravljajo dela. Vsi delavci so naročniku dolžni dati verodostojne podatke.</w:t>
      </w:r>
    </w:p>
    <w:p w14:paraId="15D32733" w14:textId="77777777" w:rsidR="00616E98" w:rsidRPr="00201222" w:rsidRDefault="00616E98" w:rsidP="00616E98">
      <w:pPr>
        <w:suppressAutoHyphens w:val="0"/>
        <w:jc w:val="center"/>
        <w:rPr>
          <w:rFonts w:eastAsia="Calibri"/>
          <w:lang w:eastAsia="en-US"/>
        </w:rPr>
      </w:pPr>
      <w:r w:rsidRPr="00201222">
        <w:rPr>
          <w:rFonts w:eastAsia="Calibri"/>
          <w:lang w:eastAsia="en-US"/>
        </w:rPr>
        <w:t>xx. člen</w:t>
      </w:r>
    </w:p>
    <w:p w14:paraId="196868C2" w14:textId="77777777" w:rsidR="00616E98" w:rsidRPr="00201222" w:rsidRDefault="00616E98" w:rsidP="00616E98">
      <w:pPr>
        <w:widowControl w:val="0"/>
        <w:suppressAutoHyphens w:val="0"/>
      </w:pPr>
      <w:r w:rsidRPr="00201222">
        <w:rPr>
          <w:i/>
        </w:rPr>
        <w:t>/če bo podizvajalec zahteval neposredna plačila/:</w:t>
      </w:r>
      <w:r w:rsidRPr="00201222">
        <w:t xml:space="preserve">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pogodbi.</w:t>
      </w:r>
    </w:p>
    <w:p w14:paraId="5587954B" w14:textId="77777777" w:rsidR="00616E98" w:rsidRPr="00201222" w:rsidRDefault="00616E98" w:rsidP="00616E98">
      <w:pPr>
        <w:widowControl w:val="0"/>
        <w:suppressAutoHyphens w:val="0"/>
        <w:rPr>
          <w:i/>
        </w:rPr>
      </w:pPr>
    </w:p>
    <w:p w14:paraId="4D774EA3" w14:textId="77777777" w:rsidR="00616E98" w:rsidRPr="00201222" w:rsidRDefault="00616E98" w:rsidP="00616E98">
      <w:pPr>
        <w:widowControl w:val="0"/>
        <w:suppressAutoHyphens w:val="0"/>
      </w:pPr>
      <w:r w:rsidRPr="00201222">
        <w:rPr>
          <w:i/>
        </w:rPr>
        <w:t xml:space="preserve">/če podizvajalec ne bo zahteval neposrednega plačila/: </w:t>
      </w:r>
      <w:r w:rsidRPr="00201222">
        <w:t>Izvajalec mora naročniku najpozneje v 60 (šestdesetih) dneh od plačila končnega računa poslati svojo pisno izjavo in pisno izjavo podizvajalca, da je podizvajalec prejel plačilo za izvedene storitve, neposredno povezano s predmetom javnega naročila.</w:t>
      </w:r>
    </w:p>
    <w:p w14:paraId="7510AEBC" w14:textId="77777777" w:rsidR="00616E98" w:rsidRDefault="00616E98" w:rsidP="00616E98"/>
    <w:p w14:paraId="7E86AD72" w14:textId="77777777" w:rsidR="009F31A8" w:rsidRDefault="009F31A8" w:rsidP="00616E98"/>
    <w:p w14:paraId="18F21E43" w14:textId="6BB64593" w:rsidR="00A62C80" w:rsidRDefault="005807CB" w:rsidP="00A62C80">
      <w:pPr>
        <w:pStyle w:val="Slog1"/>
      </w:pPr>
      <w:r>
        <w:t xml:space="preserve">PODATKI O DEJANSKIH LASTNIKIH </w:t>
      </w:r>
    </w:p>
    <w:p w14:paraId="5FFC4C38" w14:textId="77777777" w:rsidR="00A62C80" w:rsidRPr="00A62C80" w:rsidRDefault="00A62C80" w:rsidP="00A62C80"/>
    <w:p w14:paraId="74B66A83" w14:textId="7488E782" w:rsidR="005807CB" w:rsidRDefault="004333B6" w:rsidP="004333B6">
      <w:pPr>
        <w:pStyle w:val="Odstavekseznama"/>
        <w:numPr>
          <w:ilvl w:val="0"/>
          <w:numId w:val="2"/>
        </w:numPr>
        <w:jc w:val="center"/>
      </w:pPr>
      <w:r>
        <w:t>č</w:t>
      </w:r>
      <w:r w:rsidR="005807CB" w:rsidRPr="005807CB">
        <w:t>len</w:t>
      </w:r>
    </w:p>
    <w:p w14:paraId="0754D99A" w14:textId="77777777" w:rsidR="004333B6" w:rsidRDefault="004333B6" w:rsidP="004333B6"/>
    <w:p w14:paraId="06AAD687" w14:textId="77777777" w:rsidR="00951B6E" w:rsidRDefault="00951B6E" w:rsidP="00951B6E">
      <w:pPr>
        <w:rPr>
          <w:i/>
        </w:rPr>
      </w:pPr>
      <w:r w:rsidRPr="00D92254">
        <w:rPr>
          <w:i/>
        </w:rPr>
        <w:t xml:space="preserve">(Opomba: Določbe, navedene v tem delu, bodo vključene v pogodbo </w:t>
      </w:r>
      <w:r>
        <w:rPr>
          <w:i/>
        </w:rPr>
        <w:t>glede na vpis izbranega dobavitelja v Poslovni register Republike Slovenije.</w:t>
      </w:r>
      <w:r w:rsidRPr="00D92254">
        <w:rPr>
          <w:i/>
        </w:rPr>
        <w:t xml:space="preserve"> V </w:t>
      </w:r>
      <w:r>
        <w:rPr>
          <w:i/>
        </w:rPr>
        <w:t>pogodbo se vključi zgolj ena izmed spodaj navedenih opcij.)</w:t>
      </w:r>
    </w:p>
    <w:p w14:paraId="2ABE627B" w14:textId="77777777" w:rsidR="00951B6E" w:rsidRDefault="00951B6E" w:rsidP="004333B6">
      <w:pPr>
        <w:rPr>
          <w:i/>
          <w:iCs/>
          <w:kern w:val="20"/>
          <w:szCs w:val="32"/>
        </w:rPr>
      </w:pPr>
    </w:p>
    <w:p w14:paraId="23FCD0B1" w14:textId="79ED96C8" w:rsidR="004333B6" w:rsidRDefault="004333B6" w:rsidP="004333B6">
      <w:pPr>
        <w:rPr>
          <w:i/>
          <w:iCs/>
          <w:kern w:val="20"/>
          <w:szCs w:val="32"/>
        </w:rPr>
      </w:pPr>
      <w:r w:rsidRPr="005807CB">
        <w:rPr>
          <w:i/>
          <w:iCs/>
          <w:kern w:val="20"/>
          <w:szCs w:val="32"/>
        </w:rPr>
        <w:t xml:space="preserve">V primeru gospodarskega subjekta, ki je vpisan v Poslovni register Slovenije: /Na podlagi 22(2)(d) člena Uredbe (EU)2021/241 Evropskega parlamenta in Sveta z dne 12. februarja 2021 o vzpostavitvi Mehanizma za okrevanje in odpornost s spremembami, naročnik za namen revizije, nadzora in za zagotovitev primerljivih informacij o porabi sredstev v zvezi z ukrepi za izvajanje reform in naložb v okviru Mehanizma za okrevanje in odpornost, preverja obstoj podatkov o dejanskih lastnikih. S podpisom te pogodbe se izvajalec/dobavitelj zaveže, da bo vsakršno spremembo lastništva v roku osmih dni uredil v Registru dejanskih lastnikov – </w:t>
      </w:r>
      <w:proofErr w:type="spellStart"/>
      <w:r w:rsidRPr="005807CB">
        <w:rPr>
          <w:i/>
          <w:iCs/>
          <w:kern w:val="20"/>
          <w:szCs w:val="32"/>
        </w:rPr>
        <w:t>eRDL</w:t>
      </w:r>
      <w:proofErr w:type="spellEnd"/>
      <w:r w:rsidRPr="005807CB">
        <w:rPr>
          <w:i/>
          <w:iCs/>
          <w:kern w:val="20"/>
          <w:szCs w:val="32"/>
        </w:rPr>
        <w:t xml:space="preserve"> (AJPES)./</w:t>
      </w:r>
    </w:p>
    <w:p w14:paraId="34DED40B" w14:textId="77777777" w:rsidR="004333B6" w:rsidRDefault="004333B6" w:rsidP="004333B6">
      <w:pPr>
        <w:rPr>
          <w:i/>
          <w:iCs/>
          <w:kern w:val="20"/>
          <w:szCs w:val="32"/>
        </w:rPr>
      </w:pPr>
    </w:p>
    <w:p w14:paraId="6379773F" w14:textId="77777777" w:rsidR="004333B6" w:rsidRPr="00BD7D7A" w:rsidRDefault="004333B6" w:rsidP="004333B6">
      <w:pPr>
        <w:rPr>
          <w:b/>
          <w:bCs/>
          <w:i/>
          <w:iCs/>
        </w:rPr>
      </w:pPr>
      <w:r w:rsidRPr="00BD7D7A">
        <w:rPr>
          <w:i/>
          <w:iCs/>
        </w:rPr>
        <w:t>V primeru tujih gospodarskih subjektov, ki niso vpisani v Poslovni register Slovenije in enoosebnih d.o.o.: /Na podlagi 22(2)(d) člena Uredbe (EU)2021/241 Evropskega parlamenta in Sveta z dne 12. februarja 2021 o vzpostavitvi Mehanizma za okrevanje in odpornost s spremembami, naročnik  za namen revizije, nadzora in za zagotovitev primerljivih informacij o porabi sredstev v zvezi z ukrepi za izvajanje reform in naložb v okviru Mehanizma za okrevanje in odpornost, preverja in zbira obstoj podatkov o dejanskih lastnikih. S podpisom te pogodbe se izvajalec/dobavitelj zaveže, da bo naročniku v osmih dneh sporočil vsakršno spremembo lastništva z novo izjavo o lastniški strukturi in njihovimi osebnimi podatki (ime in priimek, datum rojstva)./</w:t>
      </w:r>
    </w:p>
    <w:p w14:paraId="1777BD7C" w14:textId="77777777" w:rsidR="004333B6" w:rsidRDefault="004333B6" w:rsidP="004333B6"/>
    <w:p w14:paraId="65083F3C" w14:textId="7FD26CF0" w:rsidR="004333B6" w:rsidRDefault="004333B6" w:rsidP="004333B6">
      <w:pPr>
        <w:pStyle w:val="Odstavekseznama"/>
        <w:numPr>
          <w:ilvl w:val="0"/>
          <w:numId w:val="2"/>
        </w:numPr>
        <w:jc w:val="center"/>
      </w:pPr>
      <w:r>
        <w:t xml:space="preserve">člen </w:t>
      </w:r>
    </w:p>
    <w:p w14:paraId="5A879B0E" w14:textId="77777777" w:rsidR="005807CB" w:rsidRDefault="005807CB" w:rsidP="00A62C80"/>
    <w:p w14:paraId="5035DDE5" w14:textId="08FEF674" w:rsidR="005807CB" w:rsidRPr="004333B6" w:rsidRDefault="004333B6" w:rsidP="005807CB">
      <w:pPr>
        <w:rPr>
          <w:kern w:val="20"/>
          <w:szCs w:val="32"/>
        </w:rPr>
      </w:pPr>
      <w:r w:rsidRPr="004333B6">
        <w:rPr>
          <w:kern w:val="20"/>
          <w:szCs w:val="32"/>
        </w:rPr>
        <w:t>Stranki te pogodbe se obvezujeta, da se bosta medsebojno redno in pravočasno obveščali o vseh okoliščinah, ki bi lahko vplivale na izvajanje pogodbe in se vzdržali vsakršnih dejanj, ki nasprotujejo dobrim poslovnim običajem, ter da bosta morebitna nesoglasja reševali sporazumno z medsebojnim dogovarjanjem.</w:t>
      </w:r>
    </w:p>
    <w:p w14:paraId="5E071BCC" w14:textId="77777777" w:rsidR="004333B6" w:rsidRPr="005807CB" w:rsidRDefault="004333B6" w:rsidP="005807CB">
      <w:pPr>
        <w:rPr>
          <w:i/>
          <w:iCs/>
          <w:kern w:val="20"/>
          <w:szCs w:val="32"/>
        </w:rPr>
      </w:pPr>
    </w:p>
    <w:p w14:paraId="687C8C83" w14:textId="77777777" w:rsidR="005807CB" w:rsidRDefault="005807CB" w:rsidP="00A62C80"/>
    <w:p w14:paraId="3F1CEC78" w14:textId="7FDFADEB" w:rsidR="00616E98" w:rsidRDefault="00616E98" w:rsidP="00616E98">
      <w:pPr>
        <w:pStyle w:val="Slog1"/>
      </w:pPr>
      <w:r>
        <w:t>SKRBNIKI POGODBE</w:t>
      </w:r>
    </w:p>
    <w:p w14:paraId="3EFAD6CE" w14:textId="77777777" w:rsidR="00C63278" w:rsidRDefault="00C63278" w:rsidP="00C63278">
      <w:pPr>
        <w:pStyle w:val="Slog1"/>
        <w:numPr>
          <w:ilvl w:val="0"/>
          <w:numId w:val="0"/>
        </w:numPr>
      </w:pPr>
    </w:p>
    <w:p w14:paraId="53A887FE" w14:textId="77777777" w:rsidR="00616E98" w:rsidRPr="00CA570B" w:rsidRDefault="00616E98" w:rsidP="00616E98">
      <w:pPr>
        <w:numPr>
          <w:ilvl w:val="0"/>
          <w:numId w:val="2"/>
        </w:numPr>
        <w:suppressAutoHyphens w:val="0"/>
        <w:ind w:left="357" w:hanging="357"/>
        <w:jc w:val="center"/>
      </w:pPr>
      <w:r w:rsidRPr="00CA570B">
        <w:t>člen</w:t>
      </w:r>
    </w:p>
    <w:p w14:paraId="0375F14C" w14:textId="77777777" w:rsidR="00616E98" w:rsidRDefault="00616E98" w:rsidP="00616E98"/>
    <w:p w14:paraId="5EB691CD" w14:textId="77777777" w:rsidR="00616E98" w:rsidRDefault="00616E98" w:rsidP="00616E98">
      <w:r w:rsidRPr="00201222">
        <w:t xml:space="preserve">Skrbnik te pogodbe je na strani naročnika </w:t>
      </w:r>
      <w:r w:rsidRPr="00201222">
        <w:fldChar w:fldCharType="begin">
          <w:ffData>
            <w:name w:val="Besedilo15"/>
            <w:enabled/>
            <w:calcOnExit w:val="0"/>
            <w:textInput/>
          </w:ffData>
        </w:fldChar>
      </w:r>
      <w:r w:rsidRPr="00201222">
        <w:instrText xml:space="preserve"> FORMTEXT </w:instrText>
      </w:r>
      <w:r w:rsidRPr="00201222">
        <w:fldChar w:fldCharType="separate"/>
      </w:r>
      <w:r w:rsidRPr="00201222">
        <w:t> </w:t>
      </w:r>
      <w:r w:rsidRPr="00201222">
        <w:t> </w:t>
      </w:r>
      <w:r w:rsidRPr="00201222">
        <w:t> </w:t>
      </w:r>
      <w:r w:rsidRPr="00201222">
        <w:t> </w:t>
      </w:r>
      <w:r w:rsidRPr="00201222">
        <w:t> </w:t>
      </w:r>
      <w:r w:rsidRPr="00201222">
        <w:fldChar w:fldCharType="end"/>
      </w:r>
      <w:r w:rsidRPr="00201222">
        <w:t xml:space="preserve"> in na strani izvajalca </w:t>
      </w:r>
      <w:r w:rsidRPr="00201222">
        <w:fldChar w:fldCharType="begin">
          <w:ffData>
            <w:name w:val="Besedilo15"/>
            <w:enabled/>
            <w:calcOnExit w:val="0"/>
            <w:textInput/>
          </w:ffData>
        </w:fldChar>
      </w:r>
      <w:r w:rsidRPr="00201222">
        <w:instrText xml:space="preserve"> FORMTEXT </w:instrText>
      </w:r>
      <w:r w:rsidRPr="00201222">
        <w:fldChar w:fldCharType="separate"/>
      </w:r>
      <w:r w:rsidRPr="00201222">
        <w:t> </w:t>
      </w:r>
      <w:r w:rsidRPr="00201222">
        <w:t> </w:t>
      </w:r>
      <w:r w:rsidRPr="00201222">
        <w:t> </w:t>
      </w:r>
      <w:r w:rsidRPr="00201222">
        <w:t> </w:t>
      </w:r>
      <w:r w:rsidRPr="00201222">
        <w:t> </w:t>
      </w:r>
      <w:r w:rsidRPr="00201222">
        <w:fldChar w:fldCharType="end"/>
      </w:r>
      <w:r>
        <w:t>.</w:t>
      </w:r>
    </w:p>
    <w:p w14:paraId="3C468491" w14:textId="77777777" w:rsidR="00611B79" w:rsidRDefault="00611B79" w:rsidP="00616E98"/>
    <w:p w14:paraId="43DF0A4D" w14:textId="77777777" w:rsidR="00BE535D" w:rsidRDefault="00BE535D" w:rsidP="00616E98"/>
    <w:p w14:paraId="01552E8F" w14:textId="77777777" w:rsidR="00616E98" w:rsidRPr="00201222" w:rsidRDefault="00616E98" w:rsidP="001A7220">
      <w:pPr>
        <w:pStyle w:val="Slog1"/>
      </w:pPr>
      <w:r w:rsidRPr="00201222">
        <w:t>POSEBNE IN KONČNE DOLOČBE</w:t>
      </w:r>
    </w:p>
    <w:p w14:paraId="3BE7D8A0" w14:textId="67D6250E" w:rsidR="00616E98" w:rsidRDefault="00616E98" w:rsidP="00616E98"/>
    <w:p w14:paraId="464FEC51" w14:textId="77777777" w:rsidR="00F74D03" w:rsidRDefault="00F74D03" w:rsidP="00F74D03">
      <w:pPr>
        <w:numPr>
          <w:ilvl w:val="0"/>
          <w:numId w:val="2"/>
        </w:numPr>
        <w:suppressAutoHyphens w:val="0"/>
        <w:ind w:left="357" w:hanging="357"/>
        <w:jc w:val="center"/>
      </w:pPr>
      <w:r>
        <w:t>čl</w:t>
      </w:r>
      <w:r w:rsidRPr="00CA570B">
        <w:t>en</w:t>
      </w:r>
    </w:p>
    <w:p w14:paraId="0329BC91" w14:textId="77777777" w:rsidR="00F74D03" w:rsidRDefault="00F74D03" w:rsidP="00F74D03">
      <w:pPr>
        <w:suppressAutoHyphens w:val="0"/>
        <w:jc w:val="center"/>
      </w:pPr>
    </w:p>
    <w:p w14:paraId="7333B1AF" w14:textId="37894F61" w:rsidR="00F74D03" w:rsidRPr="007573EF" w:rsidRDefault="00F74D03" w:rsidP="00F74D03">
      <w:pPr>
        <w:shd w:val="clear" w:color="auto" w:fill="FFFFFF"/>
      </w:pPr>
      <w:r w:rsidRPr="007573EF">
        <w:t xml:space="preserve">Stranki te pogodbe sta sporazumni, da začne pogodba </w:t>
      </w:r>
      <w:r w:rsidR="007573EF" w:rsidRPr="007573EF">
        <w:t xml:space="preserve">veljati </w:t>
      </w:r>
      <w:r w:rsidRPr="007573EF">
        <w:t xml:space="preserve">z dnem obojestranskega podpisa pogodbe, pod pogojem, da izvajalec naročniku izroči zavarovanje za dobro izvedbo pogodbenih obveznosti iz te pogodbe, in velja </w:t>
      </w:r>
      <w:r w:rsidR="00914DCE" w:rsidRPr="007573EF">
        <w:t>48</w:t>
      </w:r>
      <w:r w:rsidRPr="007573EF">
        <w:t xml:space="preserve"> mesecev.</w:t>
      </w:r>
    </w:p>
    <w:p w14:paraId="03368077" w14:textId="77777777" w:rsidR="00F74D03" w:rsidRPr="00F74D03" w:rsidRDefault="00F74D03" w:rsidP="00F74D03">
      <w:pPr>
        <w:shd w:val="clear" w:color="auto" w:fill="FFFFFF"/>
      </w:pPr>
    </w:p>
    <w:p w14:paraId="76229EC6" w14:textId="09119A26" w:rsidR="00F74D03" w:rsidRDefault="009F31A8" w:rsidP="00F74D03">
      <w:pPr>
        <w:numPr>
          <w:ilvl w:val="0"/>
          <w:numId w:val="2"/>
        </w:numPr>
        <w:suppressAutoHyphens w:val="0"/>
        <w:ind w:left="357" w:hanging="357"/>
        <w:jc w:val="center"/>
      </w:pPr>
      <w:r>
        <w:t>č</w:t>
      </w:r>
      <w:r w:rsidR="00F74D03">
        <w:t>l</w:t>
      </w:r>
      <w:r w:rsidR="00F74D03" w:rsidRPr="00CA570B">
        <w:t>en</w:t>
      </w:r>
    </w:p>
    <w:p w14:paraId="400AD31E" w14:textId="77777777" w:rsidR="009F31A8" w:rsidRDefault="009F31A8" w:rsidP="009F31A8">
      <w:pPr>
        <w:suppressAutoHyphens w:val="0"/>
        <w:ind w:left="357"/>
      </w:pPr>
    </w:p>
    <w:p w14:paraId="6DE1B118" w14:textId="77777777" w:rsidR="007573EF" w:rsidRPr="007573EF" w:rsidRDefault="007573EF" w:rsidP="007573EF">
      <w:pPr>
        <w:numPr>
          <w:ilvl w:val="12"/>
          <w:numId w:val="0"/>
        </w:numPr>
        <w:suppressAutoHyphens w:val="0"/>
      </w:pPr>
      <w:r w:rsidRPr="007573EF">
        <w:t>Ta pogodba je sklenjena pod razveznim pogojem, ki se uresniči v primeru izpolnitve ene od naslednjih okoliščin:</w:t>
      </w:r>
    </w:p>
    <w:p w14:paraId="0653E001" w14:textId="77777777" w:rsidR="007573EF" w:rsidRPr="007573EF" w:rsidRDefault="007573EF" w:rsidP="007573EF">
      <w:pPr>
        <w:numPr>
          <w:ilvl w:val="0"/>
          <w:numId w:val="29"/>
        </w:numPr>
        <w:suppressAutoHyphens w:val="0"/>
        <w:jc w:val="left"/>
      </w:pPr>
      <w:r w:rsidRPr="007573EF">
        <w:t xml:space="preserve">če bo naročnik seznanjen, da je sodišče s pravnomočno odločitvijo ugotovilo kršitev obveznosti delovne, </w:t>
      </w:r>
      <w:proofErr w:type="spellStart"/>
      <w:r w:rsidRPr="007573EF">
        <w:t>okoljske</w:t>
      </w:r>
      <w:proofErr w:type="spellEnd"/>
      <w:r w:rsidRPr="007573EF">
        <w:t xml:space="preserve"> ali socialne zakonodaje s strani izvajalca ali podizvajalca ali</w:t>
      </w:r>
    </w:p>
    <w:p w14:paraId="5AC54A9F" w14:textId="77777777" w:rsidR="007573EF" w:rsidRPr="007573EF" w:rsidRDefault="007573EF" w:rsidP="007573EF">
      <w:pPr>
        <w:numPr>
          <w:ilvl w:val="0"/>
          <w:numId w:val="29"/>
        </w:numPr>
        <w:suppressAutoHyphens w:val="0"/>
        <w:jc w:val="left"/>
      </w:pPr>
      <w:r w:rsidRPr="007573EF">
        <w:t>če bo naročnik seznanjen, da je pristojni državni organ pri izvajalcu ali podizvajalcu v času izvajanja sporazuma ugotovil najmanj dve kršitvi v zvezi s:</w:t>
      </w:r>
    </w:p>
    <w:p w14:paraId="5DCCA1CF" w14:textId="77777777" w:rsidR="007573EF" w:rsidRPr="007573EF" w:rsidRDefault="007573EF" w:rsidP="007573EF">
      <w:pPr>
        <w:numPr>
          <w:ilvl w:val="1"/>
          <w:numId w:val="28"/>
        </w:numPr>
        <w:suppressAutoHyphens w:val="0"/>
        <w:jc w:val="left"/>
      </w:pPr>
      <w:r w:rsidRPr="007573EF">
        <w:t>plačilom za delo,</w:t>
      </w:r>
    </w:p>
    <w:p w14:paraId="0E685932" w14:textId="77777777" w:rsidR="007573EF" w:rsidRPr="007573EF" w:rsidRDefault="007573EF" w:rsidP="007573EF">
      <w:pPr>
        <w:numPr>
          <w:ilvl w:val="1"/>
          <w:numId w:val="28"/>
        </w:numPr>
        <w:suppressAutoHyphens w:val="0"/>
        <w:jc w:val="left"/>
      </w:pPr>
      <w:r w:rsidRPr="007573EF">
        <w:t>delovnim časom,</w:t>
      </w:r>
    </w:p>
    <w:p w14:paraId="54328238" w14:textId="77777777" w:rsidR="007573EF" w:rsidRPr="007573EF" w:rsidRDefault="007573EF" w:rsidP="007573EF">
      <w:pPr>
        <w:numPr>
          <w:ilvl w:val="1"/>
          <w:numId w:val="28"/>
        </w:numPr>
        <w:suppressAutoHyphens w:val="0"/>
        <w:jc w:val="left"/>
      </w:pPr>
      <w:r w:rsidRPr="007573EF">
        <w:t>počitki,</w:t>
      </w:r>
    </w:p>
    <w:p w14:paraId="30BA7AE2" w14:textId="77777777" w:rsidR="007573EF" w:rsidRPr="007573EF" w:rsidRDefault="007573EF" w:rsidP="007573EF">
      <w:pPr>
        <w:numPr>
          <w:ilvl w:val="1"/>
          <w:numId w:val="28"/>
        </w:numPr>
        <w:suppressAutoHyphens w:val="0"/>
        <w:jc w:val="left"/>
      </w:pPr>
      <w:r w:rsidRPr="007573EF">
        <w:t xml:space="preserve">opravljanjem dela na podlagi pogodb civilnega prava kljub obstoju elementov delovnega razmerja ali </w:t>
      </w:r>
    </w:p>
    <w:p w14:paraId="7D08F016" w14:textId="77777777" w:rsidR="007573EF" w:rsidRPr="007573EF" w:rsidRDefault="007573EF" w:rsidP="007573EF">
      <w:pPr>
        <w:numPr>
          <w:ilvl w:val="1"/>
          <w:numId w:val="28"/>
        </w:numPr>
        <w:suppressAutoHyphens w:val="0"/>
        <w:jc w:val="left"/>
      </w:pPr>
      <w:r w:rsidRPr="007573EF">
        <w:t>v zvezi z zaposlovanjem na črno</w:t>
      </w:r>
    </w:p>
    <w:p w14:paraId="5AEF80D7" w14:textId="77777777" w:rsidR="007573EF" w:rsidRPr="007573EF" w:rsidRDefault="007573EF" w:rsidP="007573EF">
      <w:pPr>
        <w:suppressAutoHyphens w:val="0"/>
        <w:ind w:left="794"/>
      </w:pPr>
      <w:r w:rsidRPr="007573EF">
        <w:t>in za kateri mu je bila s pravnomočno odločitvijo ali več pravnomočnimi odločitvami izrečena globa za prekršek.</w:t>
      </w:r>
    </w:p>
    <w:p w14:paraId="312E93E5" w14:textId="77777777" w:rsidR="007573EF" w:rsidRPr="007573EF" w:rsidRDefault="007573EF" w:rsidP="007573EF">
      <w:pPr>
        <w:numPr>
          <w:ilvl w:val="12"/>
          <w:numId w:val="0"/>
        </w:numPr>
        <w:suppressAutoHyphens w:val="0"/>
      </w:pPr>
    </w:p>
    <w:p w14:paraId="62EC7F39" w14:textId="77777777" w:rsidR="007573EF" w:rsidRPr="007573EF" w:rsidRDefault="007573EF" w:rsidP="007573EF">
      <w:pPr>
        <w:numPr>
          <w:ilvl w:val="12"/>
          <w:numId w:val="0"/>
        </w:numPr>
        <w:suppressAutoHyphens w:val="0"/>
      </w:pPr>
      <w:r w:rsidRPr="007573EF">
        <w:t>V primeru seznanitve naročnika s kršitvijo bo naročnik o tem obvestil izvajalca v 10-ih dneh.</w:t>
      </w:r>
    </w:p>
    <w:p w14:paraId="25D98F0A" w14:textId="77777777" w:rsidR="007573EF" w:rsidRPr="007573EF" w:rsidRDefault="007573EF" w:rsidP="007573EF">
      <w:pPr>
        <w:numPr>
          <w:ilvl w:val="12"/>
          <w:numId w:val="0"/>
        </w:numPr>
        <w:suppressAutoHyphens w:val="0"/>
      </w:pPr>
    </w:p>
    <w:p w14:paraId="26514A9A" w14:textId="77777777" w:rsidR="007573EF" w:rsidRPr="007573EF" w:rsidRDefault="007573EF" w:rsidP="007573EF">
      <w:pPr>
        <w:numPr>
          <w:ilvl w:val="12"/>
          <w:numId w:val="0"/>
        </w:numPr>
        <w:suppressAutoHyphens w:val="0"/>
      </w:pPr>
      <w:r w:rsidRPr="007573EF">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15-ih dni v skladu s 94. členom ZJN-3, ali sam prevzame del, ki ga je oddal v </w:t>
      </w:r>
      <w:proofErr w:type="spellStart"/>
      <w:r w:rsidRPr="007573EF">
        <w:t>podizvajanje</w:t>
      </w:r>
      <w:proofErr w:type="spellEnd"/>
      <w:r w:rsidRPr="007573EF">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17A7B2DD" w14:textId="77777777" w:rsidR="007573EF" w:rsidRPr="007573EF" w:rsidRDefault="007573EF" w:rsidP="007573EF">
      <w:pPr>
        <w:numPr>
          <w:ilvl w:val="12"/>
          <w:numId w:val="0"/>
        </w:numPr>
        <w:suppressAutoHyphens w:val="0"/>
      </w:pPr>
    </w:p>
    <w:p w14:paraId="1785959D" w14:textId="77777777" w:rsidR="007573EF" w:rsidRPr="007573EF" w:rsidRDefault="007573EF" w:rsidP="007573EF">
      <w:pPr>
        <w:numPr>
          <w:ilvl w:val="12"/>
          <w:numId w:val="0"/>
        </w:numPr>
        <w:suppressAutoHyphens w:val="0"/>
      </w:pPr>
      <w:r w:rsidRPr="007573EF">
        <w:t>V primeru izpolnitve razveznega pogoja se šteje, da je pogodba za tega izvajalca razvezana z dnem sklenitve nove pogodbe o izvedbi javnega naročila za predmetno naročilo. O datumu sklenitve nove pogodbe bo naročnik obvestil izvajalca.</w:t>
      </w:r>
    </w:p>
    <w:p w14:paraId="7AC96CE4" w14:textId="77777777" w:rsidR="007573EF" w:rsidRPr="007573EF" w:rsidRDefault="007573EF" w:rsidP="007573EF">
      <w:pPr>
        <w:numPr>
          <w:ilvl w:val="12"/>
          <w:numId w:val="0"/>
        </w:numPr>
        <w:suppressAutoHyphens w:val="0"/>
      </w:pPr>
    </w:p>
    <w:p w14:paraId="1C636443" w14:textId="77777777" w:rsidR="007573EF" w:rsidRPr="007573EF" w:rsidRDefault="007573EF" w:rsidP="007573EF">
      <w:pPr>
        <w:numPr>
          <w:ilvl w:val="12"/>
          <w:numId w:val="0"/>
        </w:numPr>
        <w:suppressAutoHyphens w:val="0"/>
      </w:pPr>
      <w:r w:rsidRPr="007573EF">
        <w:t>Če naročnik v 60 dneh od seznanitve s kršitvijo ne začne novega postopka javnega naročila, se šteje, da je pogodba razvezana 60. dan od seznanitve s kršitvijo.</w:t>
      </w:r>
    </w:p>
    <w:p w14:paraId="13C3B992" w14:textId="0C97C433" w:rsidR="00F74D03" w:rsidRDefault="00F74D03" w:rsidP="00616E98"/>
    <w:p w14:paraId="2243C9B1" w14:textId="77777777" w:rsidR="00F74D03" w:rsidRDefault="00F74D03" w:rsidP="00F74D03">
      <w:pPr>
        <w:numPr>
          <w:ilvl w:val="0"/>
          <w:numId w:val="2"/>
        </w:numPr>
        <w:suppressAutoHyphens w:val="0"/>
        <w:ind w:left="357" w:hanging="357"/>
        <w:jc w:val="center"/>
      </w:pPr>
      <w:r>
        <w:t>čl</w:t>
      </w:r>
      <w:r w:rsidRPr="00CA570B">
        <w:t>en</w:t>
      </w:r>
    </w:p>
    <w:p w14:paraId="1D9D4DEA" w14:textId="77777777" w:rsidR="00F74D03" w:rsidRDefault="00F74D03" w:rsidP="00BB1564">
      <w:pPr>
        <w:suppressAutoHyphens w:val="0"/>
      </w:pPr>
    </w:p>
    <w:p w14:paraId="36C2CFD8" w14:textId="77777777" w:rsidR="00F74D03" w:rsidRPr="00E06EFD" w:rsidRDefault="00F74D03" w:rsidP="00F74D03">
      <w:pPr>
        <w:shd w:val="clear" w:color="auto" w:fill="FFFFFF"/>
        <w:ind w:left="19" w:right="5"/>
      </w:pPr>
      <w:r w:rsidRPr="00E06EFD">
        <w:t xml:space="preserve">Naročnik lahko odstopi od pogodbe. Odstopni rok je 90 dni </w:t>
      </w:r>
      <w:r w:rsidRPr="00E06EFD">
        <w:rPr>
          <w:color w:val="000000"/>
          <w:spacing w:val="1"/>
        </w:rPr>
        <w:t>in začne teči naslednji dan po prejemu odstopa. Odstop mora biti pisen.</w:t>
      </w:r>
    </w:p>
    <w:p w14:paraId="6AAC5008" w14:textId="77777777" w:rsidR="00F74D03" w:rsidRPr="00E06EFD" w:rsidRDefault="00F74D03" w:rsidP="00F74D03">
      <w:pPr>
        <w:shd w:val="clear" w:color="auto" w:fill="FFFFFF"/>
        <w:ind w:left="19" w:right="5"/>
      </w:pPr>
    </w:p>
    <w:p w14:paraId="6F873671" w14:textId="77777777" w:rsidR="00F74D03" w:rsidRPr="00201222" w:rsidRDefault="00F74D03" w:rsidP="00F74D03">
      <w:pPr>
        <w:shd w:val="clear" w:color="auto" w:fill="FFFFFF"/>
      </w:pPr>
      <w:r w:rsidRPr="00E06EFD">
        <w:t xml:space="preserve">V primeru bistvenih ali ponavljajočih se kršitev določil pogodbe lahko odstopi od pogodbe katerakoli od pogodbenih strank. Odstopni rok je v tem primeru 30 dni. </w:t>
      </w:r>
      <w:r w:rsidRPr="00E06EFD">
        <w:rPr>
          <w:color w:val="000000"/>
          <w:spacing w:val="2"/>
        </w:rPr>
        <w:t xml:space="preserve">Rok začne teči naslednji dan po prejemu pisnega odstopa druge pogodbene stranke. </w:t>
      </w:r>
      <w:r w:rsidRPr="00E06EFD">
        <w:t>V primeru uveljavljanja skrajšanega odpovednega roka morata stranki predhodno pisno opozoriti na bistvene ali ponavljajoče se kršitve s 30 dnevnim rokom za odpravo pomanjkljivosti.</w:t>
      </w:r>
    </w:p>
    <w:p w14:paraId="34A35521" w14:textId="77777777" w:rsidR="00611B79" w:rsidRDefault="00611B79" w:rsidP="00616E98"/>
    <w:p w14:paraId="6ABBBD4D" w14:textId="77777777" w:rsidR="00F74D03" w:rsidRPr="00F74D03" w:rsidRDefault="00F74D03" w:rsidP="00F74D03">
      <w:pPr>
        <w:numPr>
          <w:ilvl w:val="0"/>
          <w:numId w:val="2"/>
        </w:numPr>
        <w:suppressAutoHyphens w:val="0"/>
        <w:ind w:left="357" w:hanging="357"/>
        <w:jc w:val="center"/>
      </w:pPr>
      <w:r w:rsidRPr="00F74D03">
        <w:t>člen</w:t>
      </w:r>
    </w:p>
    <w:p w14:paraId="3F5A2311" w14:textId="77777777" w:rsidR="00F74D03" w:rsidRPr="00F74D03" w:rsidRDefault="00F74D03" w:rsidP="00F74D03"/>
    <w:p w14:paraId="54CDAFC3" w14:textId="77777777" w:rsidR="007573EF" w:rsidRPr="007573EF" w:rsidRDefault="007573EF" w:rsidP="007573EF">
      <w:pPr>
        <w:numPr>
          <w:ilvl w:val="12"/>
          <w:numId w:val="0"/>
        </w:numPr>
        <w:suppressAutoHyphens w:val="0"/>
      </w:pPr>
      <w:r w:rsidRPr="007573EF">
        <w:t>Med veljavnostjo te pogodbe lahko naročnik ne glede na določbe zakona, ki ureja obligacijska razmerja, odstopi od pogodbe v naslednjih okoliščinah:</w:t>
      </w:r>
    </w:p>
    <w:p w14:paraId="71DC9D36" w14:textId="77777777" w:rsidR="007573EF" w:rsidRPr="007573EF" w:rsidRDefault="007573EF" w:rsidP="007573EF">
      <w:pPr>
        <w:numPr>
          <w:ilvl w:val="1"/>
          <w:numId w:val="30"/>
        </w:numPr>
        <w:suppressAutoHyphens w:val="0"/>
        <w:jc w:val="left"/>
      </w:pPr>
      <w:r w:rsidRPr="007573EF">
        <w:t>javno naročilo je bilo bistveno spremenjeno, kar terja nov postopek javnega naročanja,</w:t>
      </w:r>
    </w:p>
    <w:p w14:paraId="3788047F" w14:textId="77777777" w:rsidR="007573EF" w:rsidRPr="007573EF" w:rsidRDefault="007573EF" w:rsidP="007573EF">
      <w:pPr>
        <w:numPr>
          <w:ilvl w:val="1"/>
          <w:numId w:val="30"/>
        </w:numPr>
        <w:suppressAutoHyphens w:val="0"/>
        <w:jc w:val="left"/>
      </w:pPr>
      <w:r w:rsidRPr="007573EF">
        <w:t>v času oddaje javnega naročila je bil izvajalec v enem od položajev, zaradi katerega bi ga naročnik moral izključiti iz postopka javnega naročanja, pa s tem dejstvom naročnik ni bil seznanjen v postopku javnega naročanja,</w:t>
      </w:r>
    </w:p>
    <w:p w14:paraId="78215AEB" w14:textId="77777777" w:rsidR="007573EF" w:rsidRPr="007573EF" w:rsidRDefault="007573EF" w:rsidP="007573EF">
      <w:pPr>
        <w:numPr>
          <w:ilvl w:val="1"/>
          <w:numId w:val="30"/>
        </w:numPr>
        <w:suppressAutoHyphens w:val="0"/>
        <w:jc w:val="left"/>
      </w:pPr>
      <w:r w:rsidRPr="007573EF">
        <w:lastRenderedPageBreak/>
        <w:t>zaradi hudih kršitev obveznosti iz Pogodbe o Evropski uniji – PEU, Pogodbe o delovanju Evropske unije – PDEU in ZJN-3, ki jih je po postopku v skladu z 258. členom PDEU ugotovilo Sodišče Evropske unije, javno naročilo ne bi smelo biti oddano izvajalcu.</w:t>
      </w:r>
    </w:p>
    <w:p w14:paraId="32A9E0F5" w14:textId="77777777" w:rsidR="007573EF" w:rsidRPr="007573EF" w:rsidRDefault="007573EF" w:rsidP="007573EF">
      <w:pPr>
        <w:numPr>
          <w:ilvl w:val="12"/>
          <w:numId w:val="0"/>
        </w:numPr>
        <w:suppressAutoHyphens w:val="0"/>
      </w:pPr>
    </w:p>
    <w:p w14:paraId="3A27ECF3" w14:textId="77777777" w:rsidR="007573EF" w:rsidRPr="007573EF" w:rsidRDefault="007573EF" w:rsidP="007573EF">
      <w:pPr>
        <w:numPr>
          <w:ilvl w:val="12"/>
          <w:numId w:val="0"/>
        </w:numPr>
        <w:suppressAutoHyphens w:val="0"/>
      </w:pPr>
      <w:r w:rsidRPr="007573EF">
        <w:t>Odstop učinkuje z dnem, ko izvajalec prejme pisno izjavo naročnika o odstopu.</w:t>
      </w:r>
    </w:p>
    <w:p w14:paraId="28B9E6DE" w14:textId="77777777" w:rsidR="007573EF" w:rsidRPr="007573EF" w:rsidRDefault="007573EF" w:rsidP="007573EF">
      <w:pPr>
        <w:numPr>
          <w:ilvl w:val="12"/>
          <w:numId w:val="0"/>
        </w:numPr>
        <w:suppressAutoHyphens w:val="0"/>
      </w:pPr>
    </w:p>
    <w:p w14:paraId="7EDA9C26" w14:textId="77777777" w:rsidR="007573EF" w:rsidRPr="007573EF" w:rsidRDefault="007573EF" w:rsidP="007573EF">
      <w:pPr>
        <w:numPr>
          <w:ilvl w:val="12"/>
          <w:numId w:val="0"/>
        </w:numPr>
        <w:suppressAutoHyphens w:val="0"/>
      </w:pPr>
      <w:r w:rsidRPr="007573EF">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23A56547" w14:textId="77777777" w:rsidR="007573EF" w:rsidRPr="007573EF" w:rsidRDefault="007573EF" w:rsidP="007573EF">
      <w:pPr>
        <w:numPr>
          <w:ilvl w:val="12"/>
          <w:numId w:val="0"/>
        </w:numPr>
        <w:suppressAutoHyphens w:val="0"/>
      </w:pPr>
    </w:p>
    <w:p w14:paraId="1B2B17DB" w14:textId="77777777" w:rsidR="007573EF" w:rsidRPr="007573EF" w:rsidRDefault="007573EF" w:rsidP="007573EF">
      <w:pPr>
        <w:numPr>
          <w:ilvl w:val="12"/>
          <w:numId w:val="0"/>
        </w:numPr>
        <w:suppressAutoHyphens w:val="0"/>
      </w:pPr>
      <w:r w:rsidRPr="007573EF">
        <w:t>Naročnik ne odgovarja za škodo, ki je ali bi iz gornjih razlogov utegnila nastati izvajalcu.</w:t>
      </w:r>
    </w:p>
    <w:p w14:paraId="5F3EF5D6" w14:textId="77777777" w:rsidR="007573EF" w:rsidRPr="007573EF" w:rsidRDefault="007573EF" w:rsidP="007573EF">
      <w:pPr>
        <w:numPr>
          <w:ilvl w:val="12"/>
          <w:numId w:val="0"/>
        </w:numPr>
        <w:suppressAutoHyphens w:val="0"/>
      </w:pPr>
    </w:p>
    <w:p w14:paraId="2506466D" w14:textId="3DC4C562" w:rsidR="00F74D03" w:rsidRDefault="007573EF" w:rsidP="007573EF">
      <w:r w:rsidRPr="007573EF">
        <w:t>V primeru odstopa po 2. ali 3. alineji 1. odstavka tega člena se šteje, da izvajalec ne izpolnjuje pogodbenih obveznosti skladno z določili te pogodbe, zaradi česar je naročnik z odstopom od pogodbe upravičen unovčiti zavarovanje za dobro izvedbo pogodbenih obveznosti</w:t>
      </w:r>
      <w:r w:rsidR="00F74D03" w:rsidRPr="00F74D03">
        <w:t>.</w:t>
      </w:r>
    </w:p>
    <w:p w14:paraId="267EEEF8" w14:textId="77777777" w:rsidR="00541A34" w:rsidRPr="00F74D03" w:rsidRDefault="00541A34" w:rsidP="007573EF"/>
    <w:p w14:paraId="2D488E72" w14:textId="77777777" w:rsidR="00616E98" w:rsidRDefault="00616E98" w:rsidP="00616E98">
      <w:pPr>
        <w:numPr>
          <w:ilvl w:val="0"/>
          <w:numId w:val="2"/>
        </w:numPr>
        <w:suppressAutoHyphens w:val="0"/>
        <w:ind w:left="357" w:hanging="357"/>
        <w:jc w:val="center"/>
      </w:pPr>
      <w:r>
        <w:t>č</w:t>
      </w:r>
      <w:r w:rsidRPr="00CA570B">
        <w:t>len</w:t>
      </w:r>
    </w:p>
    <w:p w14:paraId="538D72D2" w14:textId="77777777" w:rsidR="00616E98" w:rsidRPr="00CA570B" w:rsidRDefault="00616E98" w:rsidP="00BB1564">
      <w:pPr>
        <w:suppressAutoHyphens w:val="0"/>
      </w:pPr>
    </w:p>
    <w:p w14:paraId="747AC019" w14:textId="77777777" w:rsidR="00616E98" w:rsidRDefault="00616E98" w:rsidP="00616E98">
      <w:pPr>
        <w:widowControl w:val="0"/>
        <w:shd w:val="clear" w:color="auto" w:fill="FFFFFF"/>
      </w:pPr>
      <w:r w:rsidRPr="00201222">
        <w:t xml:space="preserve">Izvajalec je dolžan na poziv naročnika pri izvajanju predmetnega javnega naročila oziroma te pogodbe, v roku </w:t>
      </w:r>
      <w:r w:rsidR="00EF5FE6">
        <w:t>8 (</w:t>
      </w:r>
      <w:r w:rsidRPr="00201222">
        <w:t>osmih</w:t>
      </w:r>
      <w:r w:rsidR="00EF5FE6">
        <w:t>)</w:t>
      </w:r>
      <w:r w:rsidRPr="00201222">
        <w:t xml:space="preserve"> dni od prejema poziva, naročniku posredovati podatke o:</w:t>
      </w:r>
    </w:p>
    <w:p w14:paraId="242868CF" w14:textId="77777777" w:rsidR="00616E98" w:rsidRPr="00201222" w:rsidRDefault="00616E98" w:rsidP="00616E98">
      <w:pPr>
        <w:widowControl w:val="0"/>
        <w:shd w:val="clear" w:color="auto" w:fill="FFFFFF"/>
      </w:pPr>
    </w:p>
    <w:p w14:paraId="3D498C11" w14:textId="77777777" w:rsidR="00616E98" w:rsidRPr="00201222" w:rsidRDefault="00616E98" w:rsidP="00BB1564">
      <w:pPr>
        <w:pStyle w:val="Odstavekseznama"/>
        <w:widowControl w:val="0"/>
        <w:numPr>
          <w:ilvl w:val="0"/>
          <w:numId w:val="10"/>
        </w:numPr>
        <w:suppressAutoHyphens w:val="0"/>
        <w:autoSpaceDE w:val="0"/>
        <w:autoSpaceDN w:val="0"/>
        <w:adjustRightInd w:val="0"/>
      </w:pPr>
      <w:r w:rsidRPr="00201222">
        <w:t xml:space="preserve">svojih ustanoviteljih, družbenikih, delničarjih, </w:t>
      </w:r>
      <w:proofErr w:type="spellStart"/>
      <w:r w:rsidRPr="00201222">
        <w:t>komanditistih</w:t>
      </w:r>
      <w:proofErr w:type="spellEnd"/>
      <w:r w:rsidRPr="00201222">
        <w:t xml:space="preserve"> ali drugih lastnikih in podatke o lastniških deležih navedenih oseb;</w:t>
      </w:r>
    </w:p>
    <w:p w14:paraId="498F2ADD" w14:textId="77777777" w:rsidR="00616E98" w:rsidRDefault="00616E98" w:rsidP="00BB1564">
      <w:pPr>
        <w:pStyle w:val="Odstavekseznama"/>
        <w:widowControl w:val="0"/>
        <w:numPr>
          <w:ilvl w:val="0"/>
          <w:numId w:val="10"/>
        </w:numPr>
        <w:suppressAutoHyphens w:val="0"/>
        <w:autoSpaceDE w:val="0"/>
        <w:autoSpaceDN w:val="0"/>
        <w:adjustRightInd w:val="0"/>
      </w:pPr>
      <w:r w:rsidRPr="00201222">
        <w:t>gospodarskih subjektih, za katere se po pravilih zakona, ki ureja gospodarske družbe, šteje, da so z njim povezane družbe.</w:t>
      </w:r>
    </w:p>
    <w:p w14:paraId="146C2D17" w14:textId="77777777" w:rsidR="00616E98" w:rsidRDefault="00616E98" w:rsidP="00BB1564">
      <w:pPr>
        <w:suppressAutoHyphens w:val="0"/>
      </w:pPr>
    </w:p>
    <w:p w14:paraId="150A85CD" w14:textId="77777777" w:rsidR="00616E98" w:rsidRDefault="00616E98" w:rsidP="00616E98">
      <w:pPr>
        <w:numPr>
          <w:ilvl w:val="0"/>
          <w:numId w:val="2"/>
        </w:numPr>
        <w:suppressAutoHyphens w:val="0"/>
        <w:ind w:left="357" w:hanging="357"/>
        <w:jc w:val="center"/>
      </w:pPr>
      <w:r>
        <w:t>č</w:t>
      </w:r>
      <w:r w:rsidRPr="00CA570B">
        <w:t>len</w:t>
      </w:r>
    </w:p>
    <w:p w14:paraId="4FBBD706" w14:textId="77777777" w:rsidR="00616E98" w:rsidRPr="00CA570B" w:rsidRDefault="00616E98" w:rsidP="00BB1564">
      <w:pPr>
        <w:suppressAutoHyphens w:val="0"/>
      </w:pPr>
    </w:p>
    <w:p w14:paraId="7434DAF1" w14:textId="69891F57" w:rsidR="00616E98" w:rsidRPr="00201222" w:rsidRDefault="00616E98" w:rsidP="00616E98">
      <w:pPr>
        <w:shd w:val="clear" w:color="auto" w:fill="FFFFFF"/>
      </w:pPr>
      <w:r w:rsidRPr="00201222">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CF0EF9">
        <w:t>pogodbe</w:t>
      </w:r>
      <w:r w:rsidRPr="00201222">
        <w:t xml:space="preserve"> ali njenemu predstavniku, zastopniku, posredniku, je ta pogodba nična.</w:t>
      </w:r>
    </w:p>
    <w:p w14:paraId="2AC0409F" w14:textId="77777777" w:rsidR="00616E98" w:rsidRPr="00201222" w:rsidRDefault="00616E98" w:rsidP="00616E98">
      <w:pPr>
        <w:shd w:val="clear" w:color="auto" w:fill="FFFFFF"/>
      </w:pPr>
    </w:p>
    <w:p w14:paraId="2C7BCAFC" w14:textId="77777777" w:rsidR="00616E98" w:rsidRDefault="00616E98" w:rsidP="00616E98">
      <w:pPr>
        <w:shd w:val="clear" w:color="auto" w:fill="FFFFFF"/>
      </w:pPr>
      <w:r w:rsidRPr="00201222">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426FA5E" w14:textId="5EE5C0D8" w:rsidR="00616E98" w:rsidRDefault="00616E98" w:rsidP="00616E98">
      <w:pPr>
        <w:shd w:val="clear" w:color="auto" w:fill="FFFFFF"/>
      </w:pPr>
    </w:p>
    <w:p w14:paraId="4742451B" w14:textId="77777777" w:rsidR="00F74D03" w:rsidRDefault="00F74D03" w:rsidP="00F74D03">
      <w:pPr>
        <w:numPr>
          <w:ilvl w:val="0"/>
          <w:numId w:val="2"/>
        </w:numPr>
        <w:suppressAutoHyphens w:val="0"/>
        <w:ind w:left="357" w:hanging="357"/>
        <w:jc w:val="center"/>
      </w:pPr>
      <w:r>
        <w:t>čl</w:t>
      </w:r>
      <w:r w:rsidRPr="00CA570B">
        <w:t>en</w:t>
      </w:r>
    </w:p>
    <w:p w14:paraId="54620209" w14:textId="77777777" w:rsidR="00F74D03" w:rsidRDefault="00F74D03" w:rsidP="00BB1564">
      <w:pPr>
        <w:suppressAutoHyphens w:val="0"/>
      </w:pPr>
    </w:p>
    <w:p w14:paraId="4EF4FC52" w14:textId="77777777" w:rsidR="00F74D03" w:rsidRDefault="00F74D03" w:rsidP="00F74D03">
      <w:pPr>
        <w:shd w:val="clear" w:color="auto" w:fill="FFFFFF"/>
        <w:rPr>
          <w:rFonts w:eastAsia="Calibri"/>
        </w:rPr>
      </w:pPr>
      <w:r w:rsidRPr="00201222">
        <w:t xml:space="preserve">Pogodbeni stranki bosta pri tolmačenju posameznih določb pogodbe ter za ostala razmerja in vprašanja, ki niso urejana med strankama po tej pogodbi, uporabljali </w:t>
      </w:r>
      <w:r w:rsidRPr="00201222">
        <w:rPr>
          <w:rFonts w:eastAsia="Calibri"/>
        </w:rPr>
        <w:t xml:space="preserve">ZJN-3, v delu, ki ga ta zakon ne ureja pa se </w:t>
      </w:r>
      <w:r w:rsidRPr="00C43B89">
        <w:rPr>
          <w:rFonts w:eastAsia="Calibri"/>
        </w:rPr>
        <w:t>dogovorita, da bosta uporabljali Obligacijski zakonik (Uradni list RS, št. 97/07</w:t>
      </w:r>
      <w:r w:rsidRPr="00C43B89">
        <w:t xml:space="preserve"> – uradno prečiščeno besedilo, </w:t>
      </w:r>
      <w:hyperlink r:id="rId9" w:tgtFrame="_blank" w:tooltip="Odločba o razveljavitvi 184. člena Obligacijskega zakonika" w:history="1">
        <w:r w:rsidRPr="00C43B89">
          <w:t>64/16</w:t>
        </w:r>
      </w:hyperlink>
      <w:r w:rsidRPr="00C43B89">
        <w:t xml:space="preserve"> – </w:t>
      </w:r>
      <w:proofErr w:type="spellStart"/>
      <w:r w:rsidRPr="00C43B89">
        <w:t>odl</w:t>
      </w:r>
      <w:proofErr w:type="spellEnd"/>
      <w:r w:rsidRPr="00C43B89">
        <w:t xml:space="preserve">. US in </w:t>
      </w:r>
      <w:hyperlink r:id="rId10" w:tgtFrame="_blank" w:tooltip="Avtentična razlaga 631. člena Obligacijskega zakonika" w:history="1">
        <w:r w:rsidRPr="00C43B89">
          <w:t>20/18</w:t>
        </w:r>
      </w:hyperlink>
      <w:r w:rsidRPr="00C43B89">
        <w:t xml:space="preserve"> – OROZ631</w:t>
      </w:r>
      <w:r w:rsidRPr="00C43B89">
        <w:rPr>
          <w:rFonts w:eastAsia="Calibri"/>
        </w:rPr>
        <w:t>).</w:t>
      </w:r>
    </w:p>
    <w:p w14:paraId="193FFFBA" w14:textId="77777777" w:rsidR="00F74D03" w:rsidRDefault="00F74D03" w:rsidP="00616E98">
      <w:pPr>
        <w:shd w:val="clear" w:color="auto" w:fill="FFFFFF"/>
      </w:pPr>
    </w:p>
    <w:p w14:paraId="065FB34E" w14:textId="77777777" w:rsidR="00616E98" w:rsidRDefault="00616E98" w:rsidP="00616E98">
      <w:pPr>
        <w:numPr>
          <w:ilvl w:val="0"/>
          <w:numId w:val="2"/>
        </w:numPr>
        <w:suppressAutoHyphens w:val="0"/>
        <w:ind w:left="357" w:hanging="357"/>
        <w:jc w:val="center"/>
      </w:pPr>
      <w:r>
        <w:t>č</w:t>
      </w:r>
      <w:r w:rsidRPr="00CA570B">
        <w:t>len</w:t>
      </w:r>
    </w:p>
    <w:p w14:paraId="206E71EF" w14:textId="77777777" w:rsidR="00616E98" w:rsidRPr="00201222" w:rsidRDefault="00616E98" w:rsidP="00616E98">
      <w:pPr>
        <w:shd w:val="clear" w:color="auto" w:fill="FFFFFF"/>
      </w:pPr>
    </w:p>
    <w:p w14:paraId="481592F3" w14:textId="77777777" w:rsidR="00616E98" w:rsidRPr="00201222" w:rsidRDefault="00616E98" w:rsidP="00616E98">
      <w:pPr>
        <w:shd w:val="clear" w:color="auto" w:fill="FFFFFF"/>
      </w:pPr>
      <w:r w:rsidRPr="00201222">
        <w:t>Ta pogodba se lahko spremeni ali dopolni s pisnim aneksom, ki ga sporazumno sprejmeta in podpišeta obe pogodbeni stranki. Za spremembo kontaktnih podatkov in spremembo skrbnikov pogodbe te pogodbe je dovolj pisno obvestilo ene stranke drugi stranki.</w:t>
      </w:r>
    </w:p>
    <w:p w14:paraId="3E8994ED" w14:textId="77777777" w:rsidR="00616E98" w:rsidRDefault="00616E98" w:rsidP="00616E98">
      <w:pPr>
        <w:shd w:val="clear" w:color="auto" w:fill="FFFFFF"/>
      </w:pPr>
      <w:r w:rsidRPr="00201222">
        <w:t>Če katerokoli od pogodbenih določil je ali postane neveljavno, to ne vpliva na ostala pogodbena določila. Neveljavno določilo se nadomesti z veljavnim, ki mora čim bolj ustrezati namenu, ki ga je želelo doseči neveljavno.</w:t>
      </w:r>
    </w:p>
    <w:p w14:paraId="3F231EA4" w14:textId="77777777" w:rsidR="00616E98" w:rsidRDefault="00616E98" w:rsidP="00616E98">
      <w:pPr>
        <w:shd w:val="clear" w:color="auto" w:fill="FFFFFF"/>
      </w:pPr>
    </w:p>
    <w:p w14:paraId="2D5B204F" w14:textId="77777777" w:rsidR="00616E98" w:rsidRDefault="00616E98" w:rsidP="00616E98">
      <w:pPr>
        <w:numPr>
          <w:ilvl w:val="0"/>
          <w:numId w:val="2"/>
        </w:numPr>
        <w:suppressAutoHyphens w:val="0"/>
        <w:ind w:left="357" w:hanging="357"/>
        <w:jc w:val="center"/>
      </w:pPr>
      <w:r>
        <w:t>čl</w:t>
      </w:r>
      <w:r w:rsidRPr="00CA570B">
        <w:t>en</w:t>
      </w:r>
    </w:p>
    <w:p w14:paraId="1BF351E4" w14:textId="77777777" w:rsidR="00616E98" w:rsidRDefault="00616E98" w:rsidP="00BB1564">
      <w:pPr>
        <w:suppressAutoHyphens w:val="0"/>
      </w:pPr>
    </w:p>
    <w:p w14:paraId="60994D7A" w14:textId="77777777" w:rsidR="00616E98" w:rsidRPr="00201222" w:rsidRDefault="00616E98" w:rsidP="00616E98">
      <w:pPr>
        <w:shd w:val="clear" w:color="auto" w:fill="FFFFFF"/>
      </w:pPr>
      <w:r w:rsidRPr="00201222">
        <w:t>Pogodbeni stranki se zavezujeta, da bosta morebitne spore reševali sporazumno. Če to ne bo mogoče, spore rešuje stvarno pristojno sodišče v Ljubljani.</w:t>
      </w:r>
    </w:p>
    <w:p w14:paraId="743E1D41" w14:textId="77777777" w:rsidR="00616E98" w:rsidRDefault="00616E98" w:rsidP="00BB1564">
      <w:pPr>
        <w:suppressAutoHyphens w:val="0"/>
      </w:pPr>
    </w:p>
    <w:p w14:paraId="0F63D96E" w14:textId="77777777" w:rsidR="00616E98" w:rsidRDefault="00616E98" w:rsidP="00616E98">
      <w:pPr>
        <w:numPr>
          <w:ilvl w:val="0"/>
          <w:numId w:val="2"/>
        </w:numPr>
        <w:suppressAutoHyphens w:val="0"/>
        <w:ind w:left="357" w:hanging="357"/>
        <w:jc w:val="center"/>
      </w:pPr>
      <w:r>
        <w:lastRenderedPageBreak/>
        <w:t>čl</w:t>
      </w:r>
      <w:r w:rsidRPr="00CA570B">
        <w:t>en</w:t>
      </w:r>
    </w:p>
    <w:p w14:paraId="049918F9" w14:textId="77777777" w:rsidR="00616E98" w:rsidRPr="00616E98" w:rsidRDefault="00616E98" w:rsidP="00616E98">
      <w:pPr>
        <w:shd w:val="clear" w:color="auto" w:fill="FFFFFF"/>
        <w:rPr>
          <w:i/>
        </w:rPr>
      </w:pPr>
    </w:p>
    <w:p w14:paraId="005FAAEE" w14:textId="40C8986B" w:rsidR="00616E98" w:rsidRPr="00616E98" w:rsidRDefault="00616E98" w:rsidP="00616E98">
      <w:pPr>
        <w:shd w:val="clear" w:color="auto" w:fill="FFFFFF"/>
        <w:rPr>
          <w:i/>
        </w:rPr>
      </w:pPr>
      <w:r w:rsidRPr="00F74D03">
        <w:t>Pogodba se podpiše elektronsko.</w:t>
      </w:r>
      <w:r>
        <w:rPr>
          <w:i/>
        </w:rPr>
        <w:t xml:space="preserve"> </w:t>
      </w:r>
      <w:r w:rsidR="00F74D03" w:rsidRPr="00F74D03">
        <w:rPr>
          <w:i/>
        </w:rPr>
        <w:t xml:space="preserve">/V primeru, da bo pogodba podpisana v fizični obliki, se besedilo tega člena spremeni: Ta pogodba je sestavljena v </w:t>
      </w:r>
      <w:r w:rsidR="00951B6E">
        <w:rPr>
          <w:i/>
        </w:rPr>
        <w:t>treh</w:t>
      </w:r>
      <w:r w:rsidR="00951B6E" w:rsidRPr="00F74D03">
        <w:rPr>
          <w:i/>
        </w:rPr>
        <w:t xml:space="preserve"> </w:t>
      </w:r>
      <w:r w:rsidR="00F74D03" w:rsidRPr="00F74D03">
        <w:rPr>
          <w:i/>
        </w:rPr>
        <w:t>(</w:t>
      </w:r>
      <w:r w:rsidR="00951B6E">
        <w:rPr>
          <w:i/>
        </w:rPr>
        <w:t>3</w:t>
      </w:r>
      <w:r w:rsidR="00F74D03" w:rsidRPr="00F74D03">
        <w:rPr>
          <w:i/>
        </w:rPr>
        <w:t xml:space="preserve">) enakih izvodih, od katerih prejme naročnik </w:t>
      </w:r>
      <w:r w:rsidR="00951B6E">
        <w:rPr>
          <w:i/>
        </w:rPr>
        <w:t>dva</w:t>
      </w:r>
      <w:r w:rsidR="00F74D03" w:rsidRPr="00F74D03">
        <w:rPr>
          <w:i/>
        </w:rPr>
        <w:t xml:space="preserve"> (</w:t>
      </w:r>
      <w:r w:rsidR="00951B6E">
        <w:rPr>
          <w:i/>
        </w:rPr>
        <w:t>2</w:t>
      </w:r>
      <w:r w:rsidR="00F74D03" w:rsidRPr="00F74D03">
        <w:rPr>
          <w:i/>
        </w:rPr>
        <w:t>) in izvajalec en (1) izvod./</w:t>
      </w:r>
    </w:p>
    <w:p w14:paraId="712D0EDA" w14:textId="20349407" w:rsidR="00616E98" w:rsidRPr="00BB1564" w:rsidRDefault="00616E98" w:rsidP="00BB1564">
      <w:pPr>
        <w:suppressAutoHyphens w:val="0"/>
      </w:pPr>
    </w:p>
    <w:p w14:paraId="5884517F" w14:textId="77777777" w:rsidR="00616E98" w:rsidRDefault="00616E98" w:rsidP="00616E98">
      <w:pPr>
        <w:pStyle w:val="Telobesedila"/>
        <w:shd w:val="clear" w:color="auto" w:fill="FFFFFF"/>
        <w:rPr>
          <w:rFonts w:ascii="Arial" w:hAnsi="Arial" w:cs="Arial"/>
          <w:sz w:val="20"/>
        </w:rPr>
      </w:pPr>
    </w:p>
    <w:p w14:paraId="79C0C82A" w14:textId="7F07BEBA" w:rsidR="009577D6" w:rsidRPr="00201222" w:rsidRDefault="009577D6" w:rsidP="00616E98">
      <w:pPr>
        <w:pStyle w:val="Telobesedila"/>
        <w:shd w:val="clear" w:color="auto" w:fill="FFFFFF"/>
        <w:rPr>
          <w:rFonts w:ascii="Arial" w:hAnsi="Arial" w:cs="Arial"/>
          <w:sz w:val="20"/>
        </w:rPr>
      </w:pPr>
      <w:r>
        <w:rPr>
          <w:rFonts w:ascii="Arial" w:hAnsi="Arial" w:cs="Arial"/>
          <w:sz w:val="20"/>
        </w:rPr>
        <w:t>Prilog</w:t>
      </w:r>
      <w:r w:rsidR="0008335B">
        <w:rPr>
          <w:rFonts w:ascii="Arial" w:hAnsi="Arial" w:cs="Arial"/>
          <w:sz w:val="20"/>
        </w:rPr>
        <w:t>e</w:t>
      </w:r>
      <w:r>
        <w:rPr>
          <w:rFonts w:ascii="Arial" w:hAnsi="Arial" w:cs="Arial"/>
          <w:sz w:val="20"/>
        </w:rPr>
        <w:t>:</w:t>
      </w:r>
    </w:p>
    <w:p w14:paraId="67376813" w14:textId="77777777" w:rsidR="00616E98" w:rsidRPr="00201222" w:rsidRDefault="00616E98" w:rsidP="00616E98">
      <w:pPr>
        <w:pStyle w:val="Telobesedila"/>
        <w:shd w:val="clear" w:color="auto" w:fill="FFFFFF"/>
        <w:rPr>
          <w:rFonts w:ascii="Arial" w:hAnsi="Arial" w:cs="Arial"/>
          <w:sz w:val="20"/>
        </w:rPr>
      </w:pPr>
      <w:bookmarkStart w:id="6" w:name="_Hlk33443611"/>
      <w:r w:rsidRPr="00201222">
        <w:rPr>
          <w:rFonts w:ascii="Arial" w:hAnsi="Arial" w:cs="Arial"/>
          <w:sz w:val="20"/>
        </w:rPr>
        <w:t>Priloga 1: Tehnične specifikacije</w:t>
      </w:r>
    </w:p>
    <w:p w14:paraId="53A0932B" w14:textId="57110186" w:rsidR="00616E98" w:rsidRDefault="00616E98" w:rsidP="00616E98">
      <w:pPr>
        <w:pStyle w:val="Telobesedila"/>
        <w:shd w:val="clear" w:color="auto" w:fill="FFFFFF"/>
        <w:rPr>
          <w:rFonts w:ascii="Arial" w:hAnsi="Arial" w:cs="Arial"/>
          <w:sz w:val="20"/>
        </w:rPr>
      </w:pPr>
      <w:r w:rsidRPr="00201222">
        <w:rPr>
          <w:rFonts w:ascii="Arial" w:hAnsi="Arial" w:cs="Arial"/>
          <w:sz w:val="20"/>
        </w:rPr>
        <w:t xml:space="preserve">Priloga </w:t>
      </w:r>
      <w:r>
        <w:rPr>
          <w:rFonts w:ascii="Arial" w:hAnsi="Arial" w:cs="Arial"/>
          <w:sz w:val="20"/>
        </w:rPr>
        <w:t>2</w:t>
      </w:r>
      <w:r w:rsidRPr="00201222">
        <w:rPr>
          <w:rFonts w:ascii="Arial" w:hAnsi="Arial" w:cs="Arial"/>
          <w:sz w:val="20"/>
        </w:rPr>
        <w:t>: Predračun</w:t>
      </w:r>
    </w:p>
    <w:p w14:paraId="7C608807" w14:textId="77777777" w:rsidR="008C0CC7" w:rsidRPr="009C5C45" w:rsidRDefault="008C0CC7" w:rsidP="009C5C45">
      <w:pPr>
        <w:pStyle w:val="Telobesedila"/>
        <w:shd w:val="clear" w:color="auto" w:fill="FFFFFF"/>
      </w:pPr>
      <w:r w:rsidRPr="009C5C45">
        <w:rPr>
          <w:rFonts w:ascii="Arial" w:hAnsi="Arial" w:cs="Arial"/>
          <w:sz w:val="20"/>
        </w:rPr>
        <w:t>Priloga št. 3: Informacije o obdelavi osebnih podatkov</w:t>
      </w:r>
    </w:p>
    <w:p w14:paraId="1E4F68C2" w14:textId="77777777" w:rsidR="008C0CC7" w:rsidRPr="009C5C45" w:rsidRDefault="008C0CC7" w:rsidP="009C5C45">
      <w:pPr>
        <w:pStyle w:val="Telobesedila"/>
        <w:shd w:val="clear" w:color="auto" w:fill="FFFFFF"/>
      </w:pPr>
      <w:r w:rsidRPr="009C5C45">
        <w:rPr>
          <w:rFonts w:ascii="Arial" w:hAnsi="Arial" w:cs="Arial"/>
          <w:sz w:val="20"/>
        </w:rPr>
        <w:t>Priloga št. 4: Odobreni pod-izvajalci oziroma pod-obdelovalci</w:t>
      </w:r>
    </w:p>
    <w:p w14:paraId="6772A9D3" w14:textId="77777777" w:rsidR="008C0CC7" w:rsidRDefault="008C0CC7" w:rsidP="008C0CC7">
      <w:pPr>
        <w:pStyle w:val="Telobesedila"/>
        <w:shd w:val="clear" w:color="auto" w:fill="FFFFFF"/>
        <w:rPr>
          <w:rFonts w:ascii="Arial" w:hAnsi="Arial" w:cs="Arial"/>
          <w:sz w:val="20"/>
        </w:rPr>
      </w:pPr>
      <w:r w:rsidRPr="009C5C45">
        <w:rPr>
          <w:rFonts w:ascii="Arial" w:hAnsi="Arial" w:cs="Arial"/>
          <w:sz w:val="20"/>
        </w:rPr>
        <w:t>Priloga št. 5: Navodilo glede uporabe osebnih podatkov</w:t>
      </w:r>
    </w:p>
    <w:p w14:paraId="01971E64" w14:textId="4413149D" w:rsidR="008C0CC7" w:rsidRDefault="008C0CC7">
      <w:pPr>
        <w:suppressAutoHyphens w:val="0"/>
        <w:spacing w:after="160" w:line="259" w:lineRule="auto"/>
        <w:jc w:val="left"/>
      </w:pPr>
      <w:r>
        <w:br w:type="page"/>
      </w:r>
    </w:p>
    <w:p w14:paraId="379680C7" w14:textId="77777777" w:rsidR="008C0CC7" w:rsidRPr="00C6195D" w:rsidRDefault="008C0CC7" w:rsidP="008C0CC7">
      <w:pPr>
        <w:pStyle w:val="Naslov2"/>
        <w:ind w:left="360" w:hanging="360"/>
        <w:rPr>
          <w:rFonts w:eastAsia="Calibri"/>
        </w:rPr>
      </w:pPr>
      <w:r w:rsidRPr="00C6195D">
        <w:rPr>
          <w:rFonts w:eastAsia="Calibri"/>
        </w:rPr>
        <w:lastRenderedPageBreak/>
        <w:t xml:space="preserve">Priloga </w:t>
      </w:r>
      <w:r>
        <w:rPr>
          <w:rFonts w:eastAsia="Calibri"/>
        </w:rPr>
        <w:t>št. 3</w:t>
      </w:r>
      <w:r w:rsidRPr="00C6195D">
        <w:rPr>
          <w:rFonts w:eastAsia="Calibri"/>
        </w:rPr>
        <w:t xml:space="preserve"> – Informacije o obdelavi osebnih podatkov </w:t>
      </w:r>
    </w:p>
    <w:p w14:paraId="23D718CD" w14:textId="77777777" w:rsidR="008C0CC7" w:rsidRPr="00C6195D" w:rsidRDefault="008C0CC7" w:rsidP="008C0CC7"/>
    <w:p w14:paraId="0DDF4765" w14:textId="77777777" w:rsidR="008C0CC7" w:rsidRPr="00C6195D" w:rsidRDefault="008C0CC7" w:rsidP="008C0CC7">
      <w:r w:rsidRPr="00C6195D">
        <w:t>Namen obdelave osebnih podatkov s strani obdelovalca v imenu in za račun upravljavca je opredeljen v 27. členu pogodbe.</w:t>
      </w:r>
    </w:p>
    <w:p w14:paraId="49C295C7" w14:textId="77777777" w:rsidR="008C0CC7" w:rsidRPr="00C6195D" w:rsidRDefault="008C0CC7" w:rsidP="008C0CC7"/>
    <w:p w14:paraId="48F8D3F3" w14:textId="77777777" w:rsidR="008C0CC7" w:rsidRPr="00C6195D" w:rsidRDefault="008C0CC7" w:rsidP="008C0CC7">
      <w:bookmarkStart w:id="7" w:name="_Hlk125560302"/>
      <w:r w:rsidRPr="00C6195D">
        <w:t>Obdelava osebnih podatkov vključuje osebne podatke, ki so opredeljeni v 27. členu pogodbe.</w:t>
      </w:r>
    </w:p>
    <w:p w14:paraId="0CE7F742" w14:textId="77777777" w:rsidR="008C0CC7" w:rsidRPr="00C6195D" w:rsidRDefault="008C0CC7" w:rsidP="008C0CC7"/>
    <w:p w14:paraId="3A055A9F" w14:textId="4F95E4C9" w:rsidR="008C0CC7" w:rsidRPr="00C6195D" w:rsidRDefault="008C0CC7" w:rsidP="008C0CC7">
      <w:bookmarkStart w:id="8" w:name="_Hlk125560579"/>
      <w:bookmarkEnd w:id="7"/>
      <w:r w:rsidRPr="00C6195D">
        <w:t>Kategorije posameznikov, na katere se nanašajo osebni podatki, so tiste, na katere se nanašajo osebni podatki, ki so predmet te pogodbe</w:t>
      </w:r>
      <w:r w:rsidR="00FB2BE7">
        <w:t xml:space="preserve"> in kot takšni opredeljeni v 27. členu te pogodbe.</w:t>
      </w:r>
    </w:p>
    <w:p w14:paraId="7A724FB6" w14:textId="77777777" w:rsidR="008C0CC7" w:rsidRPr="00C6195D" w:rsidRDefault="008C0CC7" w:rsidP="008C0CC7"/>
    <w:p w14:paraId="0E69040A" w14:textId="066CD30F" w:rsidR="008C0CC7" w:rsidRPr="00C6195D" w:rsidRDefault="008C0CC7" w:rsidP="008C0CC7">
      <w:r w:rsidRPr="00C6195D">
        <w:t>Čas obdelave se izvaja ves čas izvajanja te pogodbe in je opredeljen v 2</w:t>
      </w:r>
      <w:r w:rsidR="00FB2BE7">
        <w:t>9</w:t>
      </w:r>
      <w:r w:rsidRPr="00C6195D">
        <w:t>. členu pogodbe.</w:t>
      </w:r>
      <w:bookmarkEnd w:id="8"/>
    </w:p>
    <w:p w14:paraId="6DCC9E1D" w14:textId="77777777" w:rsidR="008C0CC7" w:rsidRPr="00C6195D" w:rsidRDefault="008C0CC7" w:rsidP="008C0CC7"/>
    <w:p w14:paraId="5DDABE5D" w14:textId="77777777" w:rsidR="008C0CC7" w:rsidRPr="00C6195D" w:rsidRDefault="008C0CC7" w:rsidP="008C0CC7">
      <w:r w:rsidRPr="00C6195D">
        <w:t>Upravljavec osebnih podatkov zagotavlja, da ima imenovano pooblaščeno osebo za varstvo podatkov, e-naslov: dpo.mdp@gov.si.</w:t>
      </w:r>
    </w:p>
    <w:p w14:paraId="2BC5CB21" w14:textId="77777777" w:rsidR="008C0CC7" w:rsidRPr="00C6195D" w:rsidRDefault="008C0CC7" w:rsidP="008C0CC7"/>
    <w:p w14:paraId="5E0E868E" w14:textId="77777777" w:rsidR="008C0CC7" w:rsidRPr="00C6195D" w:rsidRDefault="008C0CC7" w:rsidP="008C0CC7">
      <w:pPr>
        <w:jc w:val="left"/>
        <w:rPr>
          <w:rFonts w:eastAsia="Calibri"/>
          <w:b/>
          <w:bCs/>
        </w:rPr>
      </w:pPr>
      <w:bookmarkStart w:id="9" w:name="_Hlk120720474"/>
      <w:r w:rsidRPr="00C6195D">
        <w:rPr>
          <w:rFonts w:eastAsia="Calibri"/>
          <w:b/>
          <w:bCs/>
        </w:rPr>
        <w:br w:type="page"/>
      </w:r>
    </w:p>
    <w:p w14:paraId="6E4CE00E" w14:textId="77777777" w:rsidR="008C0CC7" w:rsidRPr="00C6195D" w:rsidRDefault="008C0CC7" w:rsidP="008C0CC7">
      <w:pPr>
        <w:pStyle w:val="Naslov2"/>
        <w:ind w:left="360" w:hanging="360"/>
        <w:rPr>
          <w:rFonts w:eastAsia="Calibri"/>
        </w:rPr>
      </w:pPr>
      <w:r w:rsidRPr="00C6195D">
        <w:rPr>
          <w:rFonts w:eastAsia="Calibri"/>
        </w:rPr>
        <w:lastRenderedPageBreak/>
        <w:t xml:space="preserve">Priloga </w:t>
      </w:r>
      <w:r>
        <w:rPr>
          <w:rFonts w:eastAsia="Calibri"/>
        </w:rPr>
        <w:t>št. 4</w:t>
      </w:r>
      <w:r w:rsidRPr="00C6195D">
        <w:rPr>
          <w:rFonts w:eastAsia="Calibri"/>
        </w:rPr>
        <w:t xml:space="preserve"> – Odobreni pod-izvajalci oziroma pod-obdelovalci </w:t>
      </w:r>
    </w:p>
    <w:bookmarkEnd w:id="9"/>
    <w:p w14:paraId="163C7D90" w14:textId="77777777" w:rsidR="008C0CC7" w:rsidRPr="00C6195D" w:rsidRDefault="008C0CC7" w:rsidP="008C0CC7"/>
    <w:p w14:paraId="29A9B62F" w14:textId="77777777" w:rsidR="008C0CC7" w:rsidRPr="00C6195D" w:rsidRDefault="008C0CC7" w:rsidP="008C0CC7">
      <w:pPr>
        <w:rPr>
          <w:rFonts w:eastAsia="Calibri"/>
          <w:b/>
          <w:bCs/>
        </w:rPr>
      </w:pPr>
      <w:r w:rsidRPr="00C6195D">
        <w:rPr>
          <w:rFonts w:eastAsia="Calibri"/>
          <w:b/>
          <w:bCs/>
        </w:rPr>
        <w:t>B.1 Odobreni pod-izvajalci oziroma pod-obdelovalci</w:t>
      </w:r>
    </w:p>
    <w:p w14:paraId="6EBEFDBE" w14:textId="77777777" w:rsidR="008C0CC7" w:rsidRPr="00C6195D" w:rsidRDefault="008C0CC7" w:rsidP="008C0CC7"/>
    <w:p w14:paraId="3019459B" w14:textId="77777777" w:rsidR="008C0CC7" w:rsidRPr="00C6195D" w:rsidRDefault="008C0CC7" w:rsidP="008C0CC7">
      <w:r w:rsidRPr="00C6195D">
        <w:t>1.</w:t>
      </w:r>
    </w:p>
    <w:p w14:paraId="54900E38" w14:textId="77777777" w:rsidR="008C0CC7" w:rsidRPr="00C6195D" w:rsidRDefault="008C0CC7" w:rsidP="008C0CC7"/>
    <w:p w14:paraId="357E5C0D" w14:textId="77777777" w:rsidR="008C0CC7" w:rsidRPr="00C6195D" w:rsidRDefault="008C0CC7" w:rsidP="008C0CC7">
      <w:r w:rsidRPr="00C6195D">
        <w:t xml:space="preserve">Naziv:      </w:t>
      </w:r>
      <w:r w:rsidRPr="00D92254">
        <w:fldChar w:fldCharType="begin">
          <w:ffData>
            <w:name w:val="Besedilo15"/>
            <w:enabled/>
            <w:calcOnExit w:val="0"/>
            <w:textInput/>
          </w:ffData>
        </w:fldChar>
      </w:r>
      <w:r w:rsidRPr="00D92254">
        <w:instrText xml:space="preserve"> FORMTEXT </w:instrText>
      </w:r>
      <w:r w:rsidRPr="00D92254">
        <w:fldChar w:fldCharType="separate"/>
      </w:r>
      <w:r w:rsidRPr="00D92254">
        <w:t> </w:t>
      </w:r>
      <w:r w:rsidRPr="00D92254">
        <w:t> </w:t>
      </w:r>
      <w:r w:rsidRPr="00D92254">
        <w:t> </w:t>
      </w:r>
      <w:r w:rsidRPr="00D92254">
        <w:t> </w:t>
      </w:r>
      <w:r w:rsidRPr="00D92254">
        <w:t> </w:t>
      </w:r>
      <w:r w:rsidRPr="00D92254">
        <w:fldChar w:fldCharType="end"/>
      </w:r>
    </w:p>
    <w:p w14:paraId="4B9E332B" w14:textId="77777777" w:rsidR="008C0CC7" w:rsidRPr="00C6195D" w:rsidRDefault="008C0CC7" w:rsidP="008C0CC7"/>
    <w:p w14:paraId="0F1DC74D" w14:textId="77777777" w:rsidR="008C0CC7" w:rsidRPr="00C6195D" w:rsidRDefault="008C0CC7" w:rsidP="008C0CC7">
      <w:r w:rsidRPr="00C6195D">
        <w:t xml:space="preserve">Matična številka:      </w:t>
      </w:r>
      <w:r w:rsidRPr="00D92254">
        <w:fldChar w:fldCharType="begin">
          <w:ffData>
            <w:name w:val="Besedilo15"/>
            <w:enabled/>
            <w:calcOnExit w:val="0"/>
            <w:textInput/>
          </w:ffData>
        </w:fldChar>
      </w:r>
      <w:r w:rsidRPr="00D92254">
        <w:instrText xml:space="preserve"> FORMTEXT </w:instrText>
      </w:r>
      <w:r w:rsidRPr="00D92254">
        <w:fldChar w:fldCharType="separate"/>
      </w:r>
      <w:r w:rsidRPr="00D92254">
        <w:t> </w:t>
      </w:r>
      <w:r w:rsidRPr="00D92254">
        <w:t> </w:t>
      </w:r>
      <w:r w:rsidRPr="00D92254">
        <w:t> </w:t>
      </w:r>
      <w:r w:rsidRPr="00D92254">
        <w:t> </w:t>
      </w:r>
      <w:r w:rsidRPr="00D92254">
        <w:t> </w:t>
      </w:r>
      <w:r w:rsidRPr="00D92254">
        <w:fldChar w:fldCharType="end"/>
      </w:r>
    </w:p>
    <w:p w14:paraId="04737DD0" w14:textId="77777777" w:rsidR="008C0CC7" w:rsidRPr="00C6195D" w:rsidRDefault="008C0CC7" w:rsidP="008C0CC7"/>
    <w:p w14:paraId="5DAE47D0" w14:textId="77777777" w:rsidR="008C0CC7" w:rsidRPr="00C6195D" w:rsidRDefault="008C0CC7" w:rsidP="008C0CC7">
      <w:r w:rsidRPr="00C6195D">
        <w:t xml:space="preserve">Davčna številka:      </w:t>
      </w:r>
      <w:r w:rsidRPr="00D92254">
        <w:fldChar w:fldCharType="begin">
          <w:ffData>
            <w:name w:val="Besedilo15"/>
            <w:enabled/>
            <w:calcOnExit w:val="0"/>
            <w:textInput/>
          </w:ffData>
        </w:fldChar>
      </w:r>
      <w:r w:rsidRPr="00D92254">
        <w:instrText xml:space="preserve"> FORMTEXT </w:instrText>
      </w:r>
      <w:r w:rsidRPr="00D92254">
        <w:fldChar w:fldCharType="separate"/>
      </w:r>
      <w:r w:rsidRPr="00D92254">
        <w:t> </w:t>
      </w:r>
      <w:r w:rsidRPr="00D92254">
        <w:t> </w:t>
      </w:r>
      <w:r w:rsidRPr="00D92254">
        <w:t> </w:t>
      </w:r>
      <w:r w:rsidRPr="00D92254">
        <w:t> </w:t>
      </w:r>
      <w:r w:rsidRPr="00D92254">
        <w:t> </w:t>
      </w:r>
      <w:r w:rsidRPr="00D92254">
        <w:fldChar w:fldCharType="end"/>
      </w:r>
    </w:p>
    <w:p w14:paraId="0205D9B2" w14:textId="77777777" w:rsidR="008C0CC7" w:rsidRPr="00C6195D" w:rsidRDefault="008C0CC7" w:rsidP="008C0CC7"/>
    <w:p w14:paraId="357D410E" w14:textId="77777777" w:rsidR="008C0CC7" w:rsidRPr="00C6195D" w:rsidRDefault="008C0CC7" w:rsidP="008C0CC7">
      <w:r w:rsidRPr="00C6195D">
        <w:t xml:space="preserve">Opis obdelav s strani pod-obdelovalca:      </w:t>
      </w:r>
      <w:r w:rsidRPr="00D92254">
        <w:fldChar w:fldCharType="begin">
          <w:ffData>
            <w:name w:val="Besedilo15"/>
            <w:enabled/>
            <w:calcOnExit w:val="0"/>
            <w:textInput/>
          </w:ffData>
        </w:fldChar>
      </w:r>
      <w:r w:rsidRPr="00D92254">
        <w:instrText xml:space="preserve"> FORMTEXT </w:instrText>
      </w:r>
      <w:r w:rsidRPr="00D92254">
        <w:fldChar w:fldCharType="separate"/>
      </w:r>
      <w:r w:rsidRPr="00D92254">
        <w:t> </w:t>
      </w:r>
      <w:r w:rsidRPr="00D92254">
        <w:t> </w:t>
      </w:r>
      <w:r w:rsidRPr="00D92254">
        <w:t> </w:t>
      </w:r>
      <w:r w:rsidRPr="00D92254">
        <w:t> </w:t>
      </w:r>
      <w:r w:rsidRPr="00D92254">
        <w:t> </w:t>
      </w:r>
      <w:r w:rsidRPr="00D92254">
        <w:fldChar w:fldCharType="end"/>
      </w:r>
    </w:p>
    <w:p w14:paraId="21358331" w14:textId="77777777" w:rsidR="008C0CC7" w:rsidRPr="00C6195D" w:rsidRDefault="008C0CC7" w:rsidP="008C0CC7"/>
    <w:p w14:paraId="1CF6B5C3" w14:textId="77777777" w:rsidR="008C0CC7" w:rsidRPr="00C6195D" w:rsidRDefault="008C0CC7" w:rsidP="008C0CC7">
      <w:pPr>
        <w:jc w:val="left"/>
        <w:rPr>
          <w:rFonts w:eastAsia="Calibri"/>
          <w:b/>
          <w:bCs/>
        </w:rPr>
      </w:pPr>
      <w:r w:rsidRPr="00C6195D">
        <w:rPr>
          <w:rFonts w:eastAsia="Calibri"/>
          <w:b/>
          <w:bCs/>
        </w:rPr>
        <w:br w:type="page"/>
      </w:r>
    </w:p>
    <w:p w14:paraId="3FA7ADD7" w14:textId="77777777" w:rsidR="008C0CC7" w:rsidRPr="00C6195D" w:rsidRDefault="008C0CC7" w:rsidP="008C0CC7">
      <w:pPr>
        <w:pStyle w:val="Naslov2"/>
        <w:ind w:left="360" w:hanging="360"/>
        <w:rPr>
          <w:rFonts w:eastAsia="Calibri"/>
        </w:rPr>
      </w:pPr>
      <w:r w:rsidRPr="00C6195D">
        <w:rPr>
          <w:rFonts w:eastAsia="Calibri"/>
        </w:rPr>
        <w:lastRenderedPageBreak/>
        <w:t xml:space="preserve">Priloga </w:t>
      </w:r>
      <w:r>
        <w:rPr>
          <w:rFonts w:eastAsia="Calibri"/>
        </w:rPr>
        <w:t>št. 5</w:t>
      </w:r>
      <w:r w:rsidRPr="00C6195D">
        <w:rPr>
          <w:rFonts w:eastAsia="Calibri"/>
        </w:rPr>
        <w:t xml:space="preserve"> – Navodilo glede uporabe osebnih podatkov </w:t>
      </w:r>
    </w:p>
    <w:p w14:paraId="1EC4ED32" w14:textId="77777777" w:rsidR="008C0CC7" w:rsidRPr="00C6195D" w:rsidRDefault="008C0CC7" w:rsidP="008C0CC7"/>
    <w:p w14:paraId="03CC53B6" w14:textId="77777777" w:rsidR="008C0CC7" w:rsidRPr="00C6195D" w:rsidRDefault="008C0CC7" w:rsidP="008C0CC7">
      <w:pPr>
        <w:rPr>
          <w:rFonts w:eastAsia="Calibri"/>
          <w:b/>
          <w:bCs/>
        </w:rPr>
      </w:pPr>
      <w:r w:rsidRPr="00C6195D">
        <w:rPr>
          <w:rFonts w:eastAsia="Calibri"/>
          <w:b/>
          <w:bCs/>
        </w:rPr>
        <w:t>C.1 Predmet navodila glede obdelave osebnih podatkov</w:t>
      </w:r>
    </w:p>
    <w:p w14:paraId="50B4179A" w14:textId="77777777" w:rsidR="008C0CC7" w:rsidRPr="00C6195D" w:rsidRDefault="008C0CC7" w:rsidP="008C0CC7"/>
    <w:p w14:paraId="27FA4869" w14:textId="77777777" w:rsidR="008C0CC7" w:rsidRPr="00C6195D" w:rsidRDefault="008C0CC7" w:rsidP="008C0CC7">
      <w:r w:rsidRPr="00C6195D">
        <w:t>Obdelava osebnih podatkov s strani obdelovalca v imenu in za račun upravljavca vključuje zagotovitev namena pogodbe iz 2. člena te pogodbe.</w:t>
      </w:r>
    </w:p>
    <w:p w14:paraId="47B8B956" w14:textId="77777777" w:rsidR="008C0CC7" w:rsidRPr="00C6195D" w:rsidRDefault="008C0CC7" w:rsidP="008C0CC7"/>
    <w:p w14:paraId="14AB063D" w14:textId="77777777" w:rsidR="008C0CC7" w:rsidRPr="00C6195D" w:rsidRDefault="008C0CC7" w:rsidP="008C0CC7">
      <w:pPr>
        <w:rPr>
          <w:rFonts w:eastAsia="Calibri"/>
          <w:b/>
          <w:bCs/>
        </w:rPr>
      </w:pPr>
      <w:r w:rsidRPr="00C6195D">
        <w:rPr>
          <w:rFonts w:eastAsia="Calibri"/>
          <w:b/>
          <w:bCs/>
        </w:rPr>
        <w:t>C.2 Varnost obdelave</w:t>
      </w:r>
    </w:p>
    <w:p w14:paraId="001B1E84" w14:textId="77777777" w:rsidR="008C0CC7" w:rsidRPr="00C6195D" w:rsidRDefault="008C0CC7" w:rsidP="008C0CC7"/>
    <w:p w14:paraId="2B6E64F4" w14:textId="77777777" w:rsidR="008C0CC7" w:rsidRPr="00C6195D" w:rsidRDefault="008C0CC7" w:rsidP="008C0CC7">
      <w:r w:rsidRPr="00C6195D">
        <w:t xml:space="preserve">Obdelovalec je upravičen in zavezan za sprejemanje odločitev o tehničnih in organizacijskih ukrepih za varnost podatkov, ki se izvajajo za zagotovitev potrebne (in dogovorjene) ravni varnosti podatkov. </w:t>
      </w:r>
    </w:p>
    <w:p w14:paraId="4523A48E" w14:textId="77777777" w:rsidR="008C0CC7" w:rsidRPr="00C6195D" w:rsidRDefault="008C0CC7" w:rsidP="008C0CC7">
      <w:r w:rsidRPr="00C6195D">
        <w:t>Obdelovalec bo v vsakem primeru zagotovil najmanj naslednje ukrepe, ki so dogovorjeni z upravljavcem:</w:t>
      </w:r>
    </w:p>
    <w:p w14:paraId="036CC17E" w14:textId="77777777" w:rsidR="008C0CC7" w:rsidRPr="00C6195D" w:rsidRDefault="008C0CC7" w:rsidP="008C0CC7"/>
    <w:p w14:paraId="7E47B372" w14:textId="77777777" w:rsidR="008C0CC7" w:rsidRPr="00C6195D" w:rsidRDefault="008C0CC7" w:rsidP="008C0CC7">
      <w:pPr>
        <w:rPr>
          <w:rFonts w:eastAsia="Calibri"/>
          <w:b/>
          <w:bCs/>
        </w:rPr>
      </w:pPr>
      <w:r w:rsidRPr="00C6195D">
        <w:rPr>
          <w:rFonts w:eastAsia="Calibri"/>
          <w:b/>
          <w:bCs/>
        </w:rPr>
        <w:t>UKREPI ZA PSEVDONIMIZACIJO IN ŠIFRIRANJE OSEBNIH PODATKOV:</w:t>
      </w:r>
    </w:p>
    <w:p w14:paraId="1FBC10DB" w14:textId="77777777" w:rsidR="008C0CC7" w:rsidRPr="00C6195D" w:rsidRDefault="008C0CC7" w:rsidP="008C0CC7"/>
    <w:p w14:paraId="6A095080" w14:textId="77777777" w:rsidR="009C7F6C" w:rsidRPr="00774895" w:rsidRDefault="009C7F6C" w:rsidP="009C7F6C">
      <w:pPr>
        <w:spacing w:line="260" w:lineRule="exact"/>
      </w:pPr>
      <w:r w:rsidRPr="00774895">
        <w:t>/</w:t>
      </w:r>
    </w:p>
    <w:p w14:paraId="706079D5" w14:textId="77777777" w:rsidR="008C0CC7" w:rsidRPr="00C6195D" w:rsidRDefault="008C0CC7" w:rsidP="008C0CC7"/>
    <w:p w14:paraId="402EDEA2" w14:textId="77777777" w:rsidR="008C0CC7" w:rsidRPr="00C6195D" w:rsidRDefault="008C0CC7" w:rsidP="008C0CC7">
      <w:pPr>
        <w:rPr>
          <w:rFonts w:eastAsia="Calibri"/>
          <w:b/>
          <w:bCs/>
        </w:rPr>
      </w:pPr>
      <w:r w:rsidRPr="00C6195D">
        <w:rPr>
          <w:rFonts w:eastAsia="Calibri"/>
          <w:b/>
          <w:bCs/>
        </w:rPr>
        <w:t>UKREPI ZA ZAGOTAVLJANJE STALNE ZAUPNOSTI, CELOVITOSTI RAZPOLOŽLJIVOSTI IN ODPORNOSTI SISTEMOV IN STORITEV ZA OBDELAVO:</w:t>
      </w:r>
    </w:p>
    <w:p w14:paraId="611FC93D" w14:textId="77777777" w:rsidR="008C0CC7" w:rsidRPr="00C6195D" w:rsidRDefault="008C0CC7" w:rsidP="008C0CC7"/>
    <w:p w14:paraId="1B780194" w14:textId="77777777" w:rsidR="008C0CC7" w:rsidRPr="00C6195D" w:rsidRDefault="008C0CC7" w:rsidP="008C0CC7">
      <w:r w:rsidRPr="00C6195D">
        <w:t xml:space="preserve">Splošno: </w:t>
      </w:r>
    </w:p>
    <w:p w14:paraId="65E14B21" w14:textId="77777777" w:rsidR="008C0CC7" w:rsidRPr="00C6195D" w:rsidRDefault="008C0CC7" w:rsidP="008C0CC7">
      <w:pPr>
        <w:pStyle w:val="Odstavekseznama"/>
        <w:widowControl w:val="0"/>
        <w:numPr>
          <w:ilvl w:val="0"/>
          <w:numId w:val="32"/>
        </w:numPr>
        <w:suppressAutoHyphens w:val="0"/>
        <w:autoSpaceDE w:val="0"/>
        <w:autoSpaceDN w:val="0"/>
        <w:adjustRightInd w:val="0"/>
        <w:rPr>
          <w:u w:val="single"/>
        </w:rPr>
      </w:pPr>
      <w:r w:rsidRPr="00C6195D">
        <w:rPr>
          <w:u w:val="single"/>
        </w:rPr>
        <w:t>Varnostno kopiranje aplikacije in podatkov</w:t>
      </w:r>
    </w:p>
    <w:p w14:paraId="0F0C0BF4" w14:textId="77777777" w:rsidR="008C0CC7" w:rsidRPr="00C6195D" w:rsidRDefault="008C0CC7" w:rsidP="008C0CC7">
      <w:pPr>
        <w:pStyle w:val="Odstavekseznama"/>
        <w:widowControl w:val="0"/>
        <w:numPr>
          <w:ilvl w:val="0"/>
          <w:numId w:val="32"/>
        </w:numPr>
        <w:suppressAutoHyphens w:val="0"/>
        <w:autoSpaceDE w:val="0"/>
        <w:autoSpaceDN w:val="0"/>
        <w:adjustRightInd w:val="0"/>
        <w:rPr>
          <w:u w:val="single"/>
        </w:rPr>
      </w:pPr>
      <w:r w:rsidRPr="00C6195D">
        <w:rPr>
          <w:u w:val="single"/>
        </w:rPr>
        <w:t>Sistemska zaščita pred kibernetskimi napadi</w:t>
      </w:r>
    </w:p>
    <w:p w14:paraId="5C3356BF" w14:textId="77777777" w:rsidR="008C0CC7" w:rsidRPr="00C6195D" w:rsidRDefault="008C0CC7" w:rsidP="008C0CC7">
      <w:pPr>
        <w:pStyle w:val="Odstavekseznama"/>
        <w:widowControl w:val="0"/>
        <w:numPr>
          <w:ilvl w:val="0"/>
          <w:numId w:val="32"/>
        </w:numPr>
        <w:suppressAutoHyphens w:val="0"/>
        <w:autoSpaceDE w:val="0"/>
        <w:autoSpaceDN w:val="0"/>
        <w:adjustRightInd w:val="0"/>
        <w:rPr>
          <w:u w:val="single"/>
        </w:rPr>
      </w:pPr>
      <w:r w:rsidRPr="00C6195D">
        <w:rPr>
          <w:u w:val="single"/>
        </w:rPr>
        <w:t>Implementirana protivirusna zaščita</w:t>
      </w:r>
    </w:p>
    <w:p w14:paraId="3893C5B0" w14:textId="77777777" w:rsidR="008C0CC7" w:rsidRPr="00C6195D" w:rsidRDefault="008C0CC7" w:rsidP="008C0CC7">
      <w:pPr>
        <w:pStyle w:val="Odstavekseznama"/>
        <w:widowControl w:val="0"/>
        <w:numPr>
          <w:ilvl w:val="0"/>
          <w:numId w:val="32"/>
        </w:numPr>
        <w:suppressAutoHyphens w:val="0"/>
        <w:autoSpaceDE w:val="0"/>
        <w:autoSpaceDN w:val="0"/>
        <w:adjustRightInd w:val="0"/>
        <w:rPr>
          <w:u w:val="single"/>
        </w:rPr>
      </w:pPr>
      <w:r w:rsidRPr="00C6195D">
        <w:rPr>
          <w:u w:val="single"/>
        </w:rPr>
        <w:t>Varovanje sistemskih prostorov</w:t>
      </w:r>
    </w:p>
    <w:p w14:paraId="1813C4C9" w14:textId="77777777" w:rsidR="008C0CC7" w:rsidRPr="00C6195D" w:rsidRDefault="008C0CC7" w:rsidP="008C0CC7"/>
    <w:p w14:paraId="672C27E1" w14:textId="77777777" w:rsidR="008C0CC7" w:rsidRPr="00C6195D" w:rsidRDefault="008C0CC7" w:rsidP="008C0CC7"/>
    <w:p w14:paraId="2402E33E" w14:textId="77777777" w:rsidR="008C0CC7" w:rsidRDefault="008C0CC7" w:rsidP="008C0CC7">
      <w:pPr>
        <w:rPr>
          <w:rFonts w:eastAsia="Calibri"/>
          <w:b/>
          <w:bCs/>
        </w:rPr>
      </w:pPr>
      <w:r w:rsidRPr="00C6195D">
        <w:rPr>
          <w:rFonts w:eastAsia="Calibri"/>
          <w:b/>
          <w:bCs/>
        </w:rPr>
        <w:t>UKREPI ZA ZAGOTAVLJANJE ZMOŽNOSTI ZA PRAVOČASNO POVRNITEV RAZPOLOŽLJIVOSTI IN DOSTOP DO OSEBNIH PODATKOV V PRIMERU FIZIČNEGA ALI TEHNIČNEGA INCIDENTA:</w:t>
      </w:r>
    </w:p>
    <w:p w14:paraId="77A279BB" w14:textId="77777777" w:rsidR="009C7F6C" w:rsidRPr="00774895" w:rsidRDefault="009C7F6C" w:rsidP="009C7F6C">
      <w:pPr>
        <w:numPr>
          <w:ilvl w:val="0"/>
          <w:numId w:val="34"/>
        </w:numPr>
        <w:suppressAutoHyphens w:val="0"/>
        <w:spacing w:line="260" w:lineRule="exact"/>
        <w:rPr>
          <w:u w:val="single"/>
        </w:rPr>
      </w:pPr>
      <w:proofErr w:type="spellStart"/>
      <w:r w:rsidRPr="00774895">
        <w:rPr>
          <w:u w:val="single"/>
        </w:rPr>
        <w:t>Večnivojsko</w:t>
      </w:r>
      <w:proofErr w:type="spellEnd"/>
      <w:r w:rsidRPr="00774895">
        <w:rPr>
          <w:u w:val="single"/>
        </w:rPr>
        <w:t xml:space="preserve"> varnostno kopiranje aplikacije in podatkov</w:t>
      </w:r>
    </w:p>
    <w:p w14:paraId="3E6FCD44" w14:textId="77777777" w:rsidR="009C7F6C" w:rsidRPr="00C6195D" w:rsidRDefault="009C7F6C" w:rsidP="008C0CC7">
      <w:pPr>
        <w:rPr>
          <w:rFonts w:eastAsia="Calibri"/>
          <w:b/>
          <w:bCs/>
        </w:rPr>
      </w:pPr>
    </w:p>
    <w:p w14:paraId="6FF3DDDD" w14:textId="77777777" w:rsidR="008C0CC7" w:rsidRPr="00C6195D" w:rsidRDefault="008C0CC7" w:rsidP="008C0CC7"/>
    <w:p w14:paraId="79936D2E" w14:textId="77777777" w:rsidR="008C0CC7" w:rsidRPr="00C6195D" w:rsidRDefault="008C0CC7" w:rsidP="008C0CC7">
      <w:pPr>
        <w:rPr>
          <w:rFonts w:eastAsia="Calibri"/>
          <w:b/>
          <w:bCs/>
        </w:rPr>
      </w:pPr>
      <w:r w:rsidRPr="00C6195D">
        <w:rPr>
          <w:rFonts w:eastAsia="Calibri"/>
          <w:b/>
          <w:bCs/>
        </w:rPr>
        <w:t>UKREPI ZA POSTOPKE REDNEGA TESTIRANJA, OCENJEVANJA IN VREDNOTENJA UČINKOVITOSTI TEHNIČNIH IN ORGANIZACIJSKIH UKREPOV ZA ZAGOTAVLJANJE VARNOSTI OBDELAVE:</w:t>
      </w:r>
    </w:p>
    <w:p w14:paraId="7AB01084" w14:textId="77777777" w:rsidR="009C7F6C" w:rsidRPr="00774895" w:rsidRDefault="009C7F6C" w:rsidP="009C7F6C">
      <w:pPr>
        <w:numPr>
          <w:ilvl w:val="0"/>
          <w:numId w:val="35"/>
        </w:numPr>
        <w:suppressAutoHyphens w:val="0"/>
        <w:spacing w:line="260" w:lineRule="exact"/>
        <w:rPr>
          <w:u w:val="single"/>
        </w:rPr>
      </w:pPr>
      <w:r w:rsidRPr="00774895">
        <w:rPr>
          <w:u w:val="single"/>
        </w:rPr>
        <w:t>Redno preverjanje kakovosti in uporabnosti varnostnih kopij</w:t>
      </w:r>
    </w:p>
    <w:p w14:paraId="4F7694A2" w14:textId="77777777" w:rsidR="009C7F6C" w:rsidRPr="00774895" w:rsidRDefault="009C7F6C" w:rsidP="009C7F6C">
      <w:pPr>
        <w:numPr>
          <w:ilvl w:val="0"/>
          <w:numId w:val="35"/>
        </w:numPr>
        <w:suppressAutoHyphens w:val="0"/>
        <w:spacing w:line="260" w:lineRule="exact"/>
        <w:rPr>
          <w:u w:val="single"/>
        </w:rPr>
      </w:pPr>
      <w:r w:rsidRPr="00774895">
        <w:rPr>
          <w:u w:val="single"/>
        </w:rPr>
        <w:t>Redno preverjanje in spremljanje sistemskih dogodkov na strežnikih in omrežju</w:t>
      </w:r>
    </w:p>
    <w:p w14:paraId="0BE151D8" w14:textId="77777777" w:rsidR="008C0CC7" w:rsidRPr="00C6195D" w:rsidRDefault="008C0CC7" w:rsidP="008C0CC7"/>
    <w:p w14:paraId="5E0D732E" w14:textId="77777777" w:rsidR="008C0CC7" w:rsidRPr="00C6195D" w:rsidRDefault="008C0CC7" w:rsidP="008C0CC7">
      <w:pPr>
        <w:rPr>
          <w:rFonts w:eastAsia="Calibri"/>
          <w:b/>
          <w:bCs/>
        </w:rPr>
      </w:pPr>
      <w:r w:rsidRPr="00C6195D">
        <w:rPr>
          <w:rFonts w:eastAsia="Calibri"/>
          <w:b/>
          <w:bCs/>
        </w:rPr>
        <w:t>UKREPI ZA PREPREČEVANJE NEPOOBLAŠČENEGA DOSTOPA DO OSEBNIH PODATKOV:</w:t>
      </w:r>
    </w:p>
    <w:p w14:paraId="45088FE4" w14:textId="77777777" w:rsidR="008C0CC7" w:rsidRPr="00C6195D" w:rsidRDefault="008C0CC7" w:rsidP="008C0CC7"/>
    <w:p w14:paraId="7484F20B" w14:textId="77777777" w:rsidR="008C0CC7" w:rsidRPr="00C6195D" w:rsidRDefault="008C0CC7" w:rsidP="008C0CC7">
      <w:r w:rsidRPr="00C6195D">
        <w:t>Izvajalec mora varovati opremo</w:t>
      </w:r>
      <w:r>
        <w:t>,</w:t>
      </w:r>
      <w:r w:rsidRPr="00C6195D">
        <w:t xml:space="preserve"> prek katere dostopa do osebnih podatkov, z naslednjimi ukrepi:</w:t>
      </w:r>
    </w:p>
    <w:p w14:paraId="2B46967E" w14:textId="77777777" w:rsidR="008C0CC7" w:rsidRPr="00C6195D" w:rsidRDefault="008C0CC7" w:rsidP="008C0CC7">
      <w:pPr>
        <w:pStyle w:val="Odstavekseznama"/>
        <w:widowControl w:val="0"/>
        <w:numPr>
          <w:ilvl w:val="0"/>
          <w:numId w:val="32"/>
        </w:numPr>
        <w:suppressAutoHyphens w:val="0"/>
        <w:autoSpaceDE w:val="0"/>
        <w:autoSpaceDN w:val="0"/>
        <w:adjustRightInd w:val="0"/>
      </w:pPr>
      <w:r w:rsidRPr="00C6195D">
        <w:t>strežniki se nahajajo v sistemskih prostorih</w:t>
      </w:r>
      <w:r>
        <w:t>,</w:t>
      </w:r>
      <w:r w:rsidRPr="00C6195D">
        <w:t xml:space="preserve"> do katerih imajo dostop samo pooblaščene osebe preko pristopnih mehanizmov,</w:t>
      </w:r>
    </w:p>
    <w:p w14:paraId="4E083B69" w14:textId="527E2BCC" w:rsidR="008C0CC7" w:rsidRPr="00C6195D" w:rsidRDefault="008C0CC7" w:rsidP="008C0CC7">
      <w:pPr>
        <w:pStyle w:val="Odstavekseznama"/>
        <w:widowControl w:val="0"/>
        <w:numPr>
          <w:ilvl w:val="0"/>
          <w:numId w:val="32"/>
        </w:numPr>
        <w:suppressAutoHyphens w:val="0"/>
        <w:autoSpaceDE w:val="0"/>
        <w:autoSpaceDN w:val="0"/>
        <w:adjustRightInd w:val="0"/>
      </w:pPr>
      <w:r w:rsidRPr="00C6195D">
        <w:t xml:space="preserve">iz internetnega območja so strežniki z osebnimi podatki </w:t>
      </w:r>
      <w:r w:rsidR="009C7F6C">
        <w:t>za</w:t>
      </w:r>
      <w:r w:rsidRPr="00C6195D">
        <w:t>ščiteni preko požarnih pregrad ter drugih mehanizmov, ki preprečujejo zunanje administratorske posege,</w:t>
      </w:r>
    </w:p>
    <w:p w14:paraId="2CDC0A9B" w14:textId="77777777" w:rsidR="008C0CC7" w:rsidRPr="00C6195D" w:rsidRDefault="008C0CC7" w:rsidP="008C0CC7">
      <w:pPr>
        <w:pStyle w:val="Odstavekseznama"/>
        <w:widowControl w:val="0"/>
        <w:numPr>
          <w:ilvl w:val="0"/>
          <w:numId w:val="32"/>
        </w:numPr>
        <w:suppressAutoHyphens w:val="0"/>
        <w:autoSpaceDE w:val="0"/>
        <w:autoSpaceDN w:val="0"/>
        <w:adjustRightInd w:val="0"/>
      </w:pPr>
      <w:r w:rsidRPr="00C6195D">
        <w:t>dostop do sistemskih prostorov je omejen (alarmni sistem, zapiralni sistem s kodo, zavarovanje fizičnih dostopov v prostore, kartice s čipi, video nadzor),</w:t>
      </w:r>
    </w:p>
    <w:p w14:paraId="108F9F86" w14:textId="77777777" w:rsidR="008C0CC7" w:rsidRPr="00C6195D" w:rsidRDefault="008C0CC7" w:rsidP="008C0CC7">
      <w:pPr>
        <w:pStyle w:val="Odstavekseznama"/>
        <w:widowControl w:val="0"/>
        <w:numPr>
          <w:ilvl w:val="0"/>
          <w:numId w:val="32"/>
        </w:numPr>
        <w:suppressAutoHyphens w:val="0"/>
        <w:autoSpaceDE w:val="0"/>
        <w:autoSpaceDN w:val="0"/>
        <w:adjustRightInd w:val="0"/>
      </w:pPr>
      <w:r w:rsidRPr="00C6195D">
        <w:t>nadzor dostopanja glede sistema za obdelovanje podatkov: dodelitev uporabniških pravic, dodelitev gesel,</w:t>
      </w:r>
    </w:p>
    <w:p w14:paraId="70E78888" w14:textId="77777777" w:rsidR="008C0CC7" w:rsidRPr="00C6195D" w:rsidRDefault="008C0CC7" w:rsidP="008C0CC7">
      <w:pPr>
        <w:pStyle w:val="Odstavekseznama"/>
        <w:widowControl w:val="0"/>
        <w:numPr>
          <w:ilvl w:val="0"/>
          <w:numId w:val="32"/>
        </w:numPr>
        <w:suppressAutoHyphens w:val="0"/>
        <w:autoSpaceDE w:val="0"/>
        <w:autoSpaceDN w:val="0"/>
        <w:adjustRightInd w:val="0"/>
      </w:pPr>
      <w:r w:rsidRPr="00C6195D">
        <w:t>uporaba požarnega zidu, redno posodabljanje protivirusne zaščite,</w:t>
      </w:r>
    </w:p>
    <w:p w14:paraId="7D6DB3BA" w14:textId="77777777" w:rsidR="008C0CC7" w:rsidRPr="00C6195D" w:rsidRDefault="008C0CC7" w:rsidP="008C0CC7">
      <w:pPr>
        <w:pStyle w:val="Odstavekseznama"/>
        <w:widowControl w:val="0"/>
        <w:numPr>
          <w:ilvl w:val="0"/>
          <w:numId w:val="32"/>
        </w:numPr>
        <w:suppressAutoHyphens w:val="0"/>
        <w:autoSpaceDE w:val="0"/>
        <w:autoSpaceDN w:val="0"/>
        <w:adjustRightInd w:val="0"/>
      </w:pPr>
      <w:r w:rsidRPr="00C6195D">
        <w:t>dostop do podatkov imajo samo pooblaščene osebe s strani obdelovalca,</w:t>
      </w:r>
    </w:p>
    <w:p w14:paraId="0DF61C3C" w14:textId="77777777" w:rsidR="008C0CC7" w:rsidRPr="00C6195D" w:rsidRDefault="008C0CC7" w:rsidP="008C0CC7"/>
    <w:p w14:paraId="35A5DA47" w14:textId="77777777" w:rsidR="008C0CC7" w:rsidRPr="00C6195D" w:rsidRDefault="008C0CC7" w:rsidP="008C0CC7">
      <w:pPr>
        <w:rPr>
          <w:rFonts w:eastAsia="Calibri"/>
          <w:b/>
          <w:bCs/>
        </w:rPr>
      </w:pPr>
      <w:r w:rsidRPr="00C6195D">
        <w:rPr>
          <w:rFonts w:eastAsia="Calibri"/>
          <w:b/>
          <w:bCs/>
        </w:rPr>
        <w:t>UKREPI ZA VARNOST PROGRAMSKE OPREME, KI SE UPORABLJA ZA OBDELAVO OSEBNIH PODATKOV:</w:t>
      </w:r>
    </w:p>
    <w:p w14:paraId="36B39D47" w14:textId="77777777" w:rsidR="008C0CC7" w:rsidRPr="00C6195D" w:rsidRDefault="008C0CC7" w:rsidP="008C0CC7"/>
    <w:p w14:paraId="1C0EB5DC" w14:textId="7C68829D" w:rsidR="008C0CC7" w:rsidRDefault="008C0CC7" w:rsidP="00C865E2">
      <w:pPr>
        <w:pStyle w:val="Odstavekseznama"/>
        <w:widowControl w:val="0"/>
        <w:numPr>
          <w:ilvl w:val="0"/>
          <w:numId w:val="32"/>
        </w:numPr>
        <w:suppressAutoHyphens w:val="0"/>
        <w:autoSpaceDE w:val="0"/>
        <w:autoSpaceDN w:val="0"/>
        <w:adjustRightInd w:val="0"/>
      </w:pPr>
      <w:r w:rsidRPr="00C6195D">
        <w:t>redno posodabljanje aplikativne programske opreme</w:t>
      </w:r>
    </w:p>
    <w:p w14:paraId="5E4810B8" w14:textId="77777777" w:rsidR="00406375" w:rsidRPr="00C6195D" w:rsidRDefault="00406375" w:rsidP="00406375">
      <w:pPr>
        <w:pStyle w:val="Odstavekseznama"/>
        <w:widowControl w:val="0"/>
        <w:suppressAutoHyphens w:val="0"/>
        <w:autoSpaceDE w:val="0"/>
        <w:autoSpaceDN w:val="0"/>
        <w:adjustRightInd w:val="0"/>
      </w:pPr>
    </w:p>
    <w:p w14:paraId="7B637815" w14:textId="77777777" w:rsidR="008C0CC7" w:rsidRPr="00C6195D" w:rsidRDefault="008C0CC7" w:rsidP="008C0CC7">
      <w:pPr>
        <w:rPr>
          <w:rFonts w:eastAsia="Calibri"/>
          <w:b/>
          <w:bCs/>
        </w:rPr>
      </w:pPr>
      <w:r w:rsidRPr="00C6195D">
        <w:rPr>
          <w:rFonts w:eastAsia="Calibri"/>
          <w:b/>
          <w:bCs/>
        </w:rPr>
        <w:t>UKREPI ZA VARNOST PODATKOV V ČASU HRAMBE:</w:t>
      </w:r>
    </w:p>
    <w:p w14:paraId="3202C28E" w14:textId="77777777" w:rsidR="008C0CC7" w:rsidRPr="00C6195D" w:rsidRDefault="008C0CC7" w:rsidP="008C0CC7"/>
    <w:p w14:paraId="2EEE7E0E" w14:textId="77777777" w:rsidR="008C0CC7" w:rsidRPr="00C6195D" w:rsidRDefault="008C0CC7" w:rsidP="008C0CC7">
      <w:pPr>
        <w:pStyle w:val="Odstavekseznama"/>
        <w:widowControl w:val="0"/>
        <w:numPr>
          <w:ilvl w:val="0"/>
          <w:numId w:val="32"/>
        </w:numPr>
        <w:suppressAutoHyphens w:val="0"/>
        <w:autoSpaceDE w:val="0"/>
        <w:autoSpaceDN w:val="0"/>
        <w:adjustRightInd w:val="0"/>
      </w:pPr>
      <w:r w:rsidRPr="00C6195D">
        <w:t xml:space="preserve">podatki se obdelujejo v varovanih sistemskih prostorih na sedežu naročnika, izvajalca oziroma </w:t>
      </w:r>
      <w:r w:rsidRPr="00C6195D">
        <w:lastRenderedPageBreak/>
        <w:t>v varovanih sistemskih prostorih na rezervni lokaciji.</w:t>
      </w:r>
    </w:p>
    <w:p w14:paraId="0E66A8F8" w14:textId="77777777" w:rsidR="008C0CC7" w:rsidRPr="00C6195D" w:rsidRDefault="008C0CC7" w:rsidP="008C0CC7"/>
    <w:p w14:paraId="136CE952" w14:textId="77777777" w:rsidR="008C0CC7" w:rsidRPr="00C6195D" w:rsidRDefault="008C0CC7" w:rsidP="008C0CC7">
      <w:pPr>
        <w:rPr>
          <w:rFonts w:eastAsia="Calibri"/>
          <w:b/>
          <w:bCs/>
        </w:rPr>
      </w:pPr>
      <w:r w:rsidRPr="00C6195D">
        <w:rPr>
          <w:rFonts w:eastAsia="Calibri"/>
          <w:b/>
          <w:bCs/>
        </w:rPr>
        <w:t>UKREPI ZA VARNOST PROSTOROV, OPREME IN SISITEMSKE PROGRAMSKE OPREME ZA OBDELAVO OSEBNIH PODATKOV:</w:t>
      </w:r>
    </w:p>
    <w:p w14:paraId="543F9D3E" w14:textId="77777777" w:rsidR="008C0CC7" w:rsidRPr="00C6195D" w:rsidRDefault="008C0CC7" w:rsidP="008C0CC7"/>
    <w:p w14:paraId="2658A2A9" w14:textId="77777777" w:rsidR="009C7F6C" w:rsidRPr="00796602" w:rsidRDefault="009C7F6C" w:rsidP="009C7F6C">
      <w:pPr>
        <w:numPr>
          <w:ilvl w:val="0"/>
          <w:numId w:val="36"/>
        </w:numPr>
        <w:suppressAutoHyphens w:val="0"/>
        <w:spacing w:line="260" w:lineRule="exact"/>
      </w:pPr>
      <w:r w:rsidRPr="00796602">
        <w:t>dostop do sistemskih prostorov je omejen (alarmni sistem, zapiralni sistem s kodo, zavarovanje fizičnih dostopov v prostore, kartice s čipi, video nadzor)</w:t>
      </w:r>
      <w:r>
        <w:t>;</w:t>
      </w:r>
    </w:p>
    <w:p w14:paraId="3165024A" w14:textId="77777777" w:rsidR="009C7F6C" w:rsidRPr="00796602" w:rsidRDefault="009C7F6C" w:rsidP="009C7F6C">
      <w:pPr>
        <w:numPr>
          <w:ilvl w:val="0"/>
          <w:numId w:val="36"/>
        </w:numPr>
        <w:suppressAutoHyphens w:val="0"/>
        <w:spacing w:line="260" w:lineRule="exact"/>
      </w:pPr>
      <w:r w:rsidRPr="00796602">
        <w:t>nadzor dostopanja glede sistema za obdelovanje podatkov: dodelitev uporabniških pravic, dodelitev gesel</w:t>
      </w:r>
      <w:r>
        <w:t>;</w:t>
      </w:r>
    </w:p>
    <w:p w14:paraId="0B15A302" w14:textId="77777777" w:rsidR="009C7F6C" w:rsidRDefault="009C7F6C" w:rsidP="009C7F6C">
      <w:pPr>
        <w:numPr>
          <w:ilvl w:val="0"/>
          <w:numId w:val="36"/>
        </w:numPr>
        <w:suppressAutoHyphens w:val="0"/>
        <w:spacing w:line="260" w:lineRule="exact"/>
      </w:pPr>
      <w:r w:rsidRPr="00796602">
        <w:t>uporaba požarnega zidu, redno posodabljanje protivirusne zaščite</w:t>
      </w:r>
      <w:r>
        <w:t xml:space="preserve">; </w:t>
      </w:r>
    </w:p>
    <w:p w14:paraId="581B3A33" w14:textId="77777777" w:rsidR="009C7F6C" w:rsidRDefault="009C7F6C" w:rsidP="009C7F6C">
      <w:pPr>
        <w:numPr>
          <w:ilvl w:val="0"/>
          <w:numId w:val="36"/>
        </w:numPr>
        <w:suppressAutoHyphens w:val="0"/>
        <w:spacing w:line="260" w:lineRule="exact"/>
      </w:pPr>
      <w:r>
        <w:t>v</w:t>
      </w:r>
      <w:r w:rsidRPr="00796602">
        <w:t xml:space="preserve"> delovnem času je prostor varovan s prisotnostjo zaposlenih. Izvaja se videonadzor vstopa v poslovne prostore. Izvaja se 24-urno tehnično varovanje</w:t>
      </w:r>
      <w:r>
        <w:t>;</w:t>
      </w:r>
    </w:p>
    <w:p w14:paraId="27949264" w14:textId="77777777" w:rsidR="009C7F6C" w:rsidRPr="00796602" w:rsidRDefault="009C7F6C" w:rsidP="009C7F6C">
      <w:pPr>
        <w:numPr>
          <w:ilvl w:val="0"/>
          <w:numId w:val="36"/>
        </w:numPr>
        <w:suppressAutoHyphens w:val="0"/>
        <w:spacing w:line="260" w:lineRule="exact"/>
      </w:pPr>
      <w:r>
        <w:t>v</w:t>
      </w:r>
      <w:r w:rsidRPr="00796602">
        <w:t xml:space="preserve"> delovnem času je prostor varovan s prisotnostjo zaposlenih. Izvaja se videonadzor vstopa v poslovne prostore. Vstop imajo le pooblaščene osebe obdelovalca z </w:t>
      </w:r>
      <w:proofErr w:type="spellStart"/>
      <w:r w:rsidRPr="00796602">
        <w:t>nfc</w:t>
      </w:r>
      <w:proofErr w:type="spellEnd"/>
      <w:r w:rsidRPr="00796602">
        <w:t xml:space="preserve"> ključkom, pisarne so pod alarmnim sistemom.</w:t>
      </w:r>
    </w:p>
    <w:p w14:paraId="66EDE41A" w14:textId="77777777" w:rsidR="008C0CC7" w:rsidRPr="00C6195D" w:rsidRDefault="008C0CC7" w:rsidP="008C0CC7"/>
    <w:p w14:paraId="4F54AEEF" w14:textId="77777777" w:rsidR="008C0CC7" w:rsidRPr="00C6195D" w:rsidRDefault="008C0CC7" w:rsidP="008C0CC7">
      <w:pPr>
        <w:rPr>
          <w:rFonts w:eastAsia="Calibri"/>
          <w:b/>
          <w:bCs/>
        </w:rPr>
      </w:pPr>
      <w:r w:rsidRPr="00C6195D">
        <w:rPr>
          <w:rFonts w:eastAsia="Calibri"/>
          <w:b/>
          <w:bCs/>
        </w:rPr>
        <w:t>UKREPI ZA UPORABO ODDALJENEGA DOSTOPA/DELA OD DOMA:</w:t>
      </w:r>
    </w:p>
    <w:p w14:paraId="7EC7D977" w14:textId="77777777" w:rsidR="008C0CC7" w:rsidRPr="00C6195D" w:rsidRDefault="008C0CC7" w:rsidP="008C0CC7"/>
    <w:p w14:paraId="53EEB7D8" w14:textId="77777777" w:rsidR="008C0CC7" w:rsidRPr="00C6195D" w:rsidRDefault="008C0CC7" w:rsidP="008C0CC7">
      <w:pPr>
        <w:pStyle w:val="Odstavekseznama"/>
        <w:widowControl w:val="0"/>
        <w:numPr>
          <w:ilvl w:val="0"/>
          <w:numId w:val="32"/>
        </w:numPr>
        <w:suppressAutoHyphens w:val="0"/>
        <w:autoSpaceDE w:val="0"/>
        <w:autoSpaceDN w:val="0"/>
        <w:adjustRightInd w:val="0"/>
      </w:pPr>
      <w:r w:rsidRPr="00C6195D">
        <w:t>za oddaljen dostop se uporablja službena oprema ter varna VPN komunikacijska povezava.</w:t>
      </w:r>
    </w:p>
    <w:p w14:paraId="080FBF00" w14:textId="77777777" w:rsidR="008C0CC7" w:rsidRPr="00C6195D" w:rsidRDefault="008C0CC7" w:rsidP="008C0CC7"/>
    <w:p w14:paraId="5F1F1B32" w14:textId="77777777" w:rsidR="008C0CC7" w:rsidRPr="00C6195D" w:rsidRDefault="008C0CC7" w:rsidP="008C0CC7">
      <w:pPr>
        <w:rPr>
          <w:rFonts w:eastAsia="Calibri"/>
          <w:b/>
          <w:bCs/>
        </w:rPr>
      </w:pPr>
      <w:r w:rsidRPr="00C6195D">
        <w:rPr>
          <w:rFonts w:eastAsia="Calibri"/>
          <w:b/>
          <w:bCs/>
        </w:rPr>
        <w:t>UKREPI ZA SLEDLJIVOST OBDELAVE:</w:t>
      </w:r>
    </w:p>
    <w:p w14:paraId="47632FD8" w14:textId="77777777" w:rsidR="008C0CC7" w:rsidRPr="00C6195D" w:rsidRDefault="008C0CC7" w:rsidP="008C0CC7">
      <w:pPr>
        <w:rPr>
          <w:rFonts w:eastAsia="Calibri"/>
        </w:rPr>
      </w:pPr>
    </w:p>
    <w:p w14:paraId="432F53C6" w14:textId="77777777" w:rsidR="008C0CC7" w:rsidRPr="00C6195D" w:rsidRDefault="008C0CC7" w:rsidP="008C0CC7">
      <w:pPr>
        <w:pStyle w:val="Odstavekseznama"/>
        <w:widowControl w:val="0"/>
        <w:numPr>
          <w:ilvl w:val="0"/>
          <w:numId w:val="32"/>
        </w:numPr>
        <w:suppressAutoHyphens w:val="0"/>
        <w:autoSpaceDE w:val="0"/>
        <w:autoSpaceDN w:val="0"/>
        <w:adjustRightInd w:val="0"/>
      </w:pPr>
      <w:r w:rsidRPr="00C6195D">
        <w:t>notranja sledljivost obdelovanja osebnih podatkov, ki omogoča poznejše ugotavljanje, kdaj so bili posamezni osebni podatki obdelani in kdo je to storil.</w:t>
      </w:r>
    </w:p>
    <w:p w14:paraId="09ADB8C3" w14:textId="77777777" w:rsidR="008C0CC7" w:rsidRPr="00C6195D" w:rsidRDefault="008C0CC7" w:rsidP="008C0CC7"/>
    <w:p w14:paraId="6895BE8B" w14:textId="77777777" w:rsidR="008C0CC7" w:rsidRPr="00C6195D" w:rsidRDefault="008C0CC7" w:rsidP="008C0CC7">
      <w:pPr>
        <w:rPr>
          <w:rFonts w:eastAsia="Calibri"/>
          <w:b/>
          <w:bCs/>
        </w:rPr>
      </w:pPr>
      <w:r w:rsidRPr="00C6195D">
        <w:rPr>
          <w:rFonts w:eastAsia="Calibri"/>
          <w:b/>
          <w:bCs/>
        </w:rPr>
        <w:t>C.3 Pomoč upravljavcu</w:t>
      </w:r>
    </w:p>
    <w:p w14:paraId="53BBD30E" w14:textId="77777777" w:rsidR="008C0CC7" w:rsidRPr="00C6195D" w:rsidRDefault="008C0CC7" w:rsidP="008C0CC7">
      <w:pPr>
        <w:rPr>
          <w:rFonts w:eastAsia="Calibri"/>
        </w:rPr>
      </w:pPr>
    </w:p>
    <w:p w14:paraId="679CA3E3" w14:textId="77777777" w:rsidR="008C0CC7" w:rsidRPr="00C6195D" w:rsidRDefault="008C0CC7" w:rsidP="008C0CC7">
      <w:pPr>
        <w:rPr>
          <w:rFonts w:eastAsia="Calibri"/>
        </w:rPr>
      </w:pPr>
      <w:r w:rsidRPr="00C6195D">
        <w:rPr>
          <w:rFonts w:eastAsia="Calibri"/>
        </w:rPr>
        <w:t>Obdelovalec bo v obsegu pomoči, kot je opredeljena spodaj, kolikor je mogoče</w:t>
      </w:r>
      <w:r>
        <w:rPr>
          <w:rFonts w:eastAsia="Calibri"/>
        </w:rPr>
        <w:t>,</w:t>
      </w:r>
      <w:r w:rsidRPr="00C6195D">
        <w:rPr>
          <w:rFonts w:eastAsia="Calibri"/>
        </w:rPr>
        <w:t xml:space="preserve"> pomagal upravljavcu skladno z določbami te pogodbe z uveljavitvijo naslednjih tehničnih in organizacijskih ukrepov:</w:t>
      </w:r>
    </w:p>
    <w:p w14:paraId="7F483991" w14:textId="77777777" w:rsidR="008C0CC7" w:rsidRPr="00C6195D" w:rsidRDefault="008C0CC7" w:rsidP="008C0CC7">
      <w:pPr>
        <w:rPr>
          <w:rFonts w:eastAsia="Calibri"/>
        </w:rPr>
      </w:pPr>
    </w:p>
    <w:p w14:paraId="10D5646B" w14:textId="77777777" w:rsidR="008C0CC7" w:rsidRPr="00C6195D" w:rsidRDefault="008C0CC7" w:rsidP="008C0CC7">
      <w:pPr>
        <w:rPr>
          <w:rFonts w:eastAsia="Calibri"/>
          <w:b/>
          <w:bCs/>
        </w:rPr>
      </w:pPr>
      <w:r w:rsidRPr="00C6195D">
        <w:rPr>
          <w:rFonts w:eastAsia="Calibri"/>
          <w:b/>
          <w:bCs/>
        </w:rPr>
        <w:t>SPECIFIČNI TEHNIČNI IN ORGANIZACIJSKI UKREPI, KI JIH BO IZVAJAL OBDELOVALEC ZA ZAGOTAVLJANJE POMOČI UPRAVLJAVCU:</w:t>
      </w:r>
    </w:p>
    <w:p w14:paraId="657A1058" w14:textId="77777777" w:rsidR="008C0CC7" w:rsidRPr="00C6195D" w:rsidRDefault="008C0CC7" w:rsidP="008C0CC7">
      <w:pPr>
        <w:rPr>
          <w:rFonts w:eastAsia="Calibri"/>
        </w:rPr>
      </w:pPr>
    </w:p>
    <w:p w14:paraId="16D1F802" w14:textId="77777777" w:rsidR="008C0CC7" w:rsidRPr="00C6195D" w:rsidRDefault="008C0CC7" w:rsidP="008C0CC7">
      <w:pPr>
        <w:rPr>
          <w:rFonts w:eastAsia="Calibri"/>
        </w:rPr>
      </w:pPr>
      <w:r w:rsidRPr="00C6195D">
        <w:rPr>
          <w:rFonts w:eastAsia="Calibri"/>
        </w:rPr>
        <w:t>/</w:t>
      </w:r>
    </w:p>
    <w:p w14:paraId="102417C2" w14:textId="77777777" w:rsidR="008C0CC7" w:rsidRPr="00C6195D" w:rsidRDefault="008C0CC7" w:rsidP="008C0CC7">
      <w:pPr>
        <w:rPr>
          <w:rFonts w:eastAsia="Calibri"/>
        </w:rPr>
      </w:pPr>
    </w:p>
    <w:p w14:paraId="53B01556" w14:textId="77777777" w:rsidR="008C0CC7" w:rsidRPr="00C6195D" w:rsidRDefault="008C0CC7" w:rsidP="008C0CC7">
      <w:pPr>
        <w:rPr>
          <w:rFonts w:eastAsia="Calibri"/>
          <w:b/>
          <w:bCs/>
        </w:rPr>
      </w:pPr>
      <w:r w:rsidRPr="00C6195D">
        <w:rPr>
          <w:rFonts w:eastAsia="Calibri"/>
          <w:b/>
          <w:bCs/>
        </w:rPr>
        <w:t>VSEBINA OBVESTILA O KRŠITVI VARNOSTI OSEBNIH PODATKOV, KI GA BO ZAGOTOVIL OBDELOVALEC:</w:t>
      </w:r>
    </w:p>
    <w:p w14:paraId="252F765C" w14:textId="77777777" w:rsidR="008C0CC7" w:rsidRPr="00C6195D" w:rsidRDefault="008C0CC7" w:rsidP="008C0CC7">
      <w:pPr>
        <w:rPr>
          <w:rFonts w:eastAsia="Calibri"/>
        </w:rPr>
      </w:pPr>
    </w:p>
    <w:p w14:paraId="28DC7367" w14:textId="77777777" w:rsidR="008C0CC7" w:rsidRPr="00C6195D" w:rsidRDefault="008C0CC7" w:rsidP="008C0CC7">
      <w:pPr>
        <w:pStyle w:val="Odstavekseznama"/>
        <w:widowControl w:val="0"/>
        <w:numPr>
          <w:ilvl w:val="0"/>
          <w:numId w:val="32"/>
        </w:numPr>
        <w:suppressAutoHyphens w:val="0"/>
        <w:autoSpaceDE w:val="0"/>
        <w:autoSpaceDN w:val="0"/>
        <w:adjustRightInd w:val="0"/>
      </w:pPr>
      <w:r w:rsidRPr="00C6195D">
        <w:t>opis vrste kršitve varstva osebnih podatkov, po možnosti tudi kategorije in približno število zadevnih posameznikov, na katere se nanašajo osebni podatki, ter vrste in približno število zadevnih evidenc osebnih podatkov,</w:t>
      </w:r>
    </w:p>
    <w:p w14:paraId="2C43F0F0" w14:textId="77777777" w:rsidR="008C0CC7" w:rsidRPr="00C6195D" w:rsidRDefault="008C0CC7" w:rsidP="008C0CC7">
      <w:pPr>
        <w:pStyle w:val="Odstavekseznama"/>
        <w:widowControl w:val="0"/>
        <w:numPr>
          <w:ilvl w:val="0"/>
          <w:numId w:val="32"/>
        </w:numPr>
        <w:suppressAutoHyphens w:val="0"/>
        <w:autoSpaceDE w:val="0"/>
        <w:autoSpaceDN w:val="0"/>
        <w:adjustRightInd w:val="0"/>
      </w:pPr>
      <w:r w:rsidRPr="00C6195D">
        <w:t>sporočilo o imenu in kontaktnih podatkih pooblaščene osebe za varstvo podatkov ali druge kontaktne točke, pri kateri je mogoče pridobiti več informacij,</w:t>
      </w:r>
    </w:p>
    <w:p w14:paraId="457EFBB5" w14:textId="77777777" w:rsidR="008C0CC7" w:rsidRPr="00C6195D" w:rsidRDefault="008C0CC7" w:rsidP="008C0CC7">
      <w:pPr>
        <w:pStyle w:val="Odstavekseznama"/>
        <w:widowControl w:val="0"/>
        <w:numPr>
          <w:ilvl w:val="0"/>
          <w:numId w:val="32"/>
        </w:numPr>
        <w:suppressAutoHyphens w:val="0"/>
        <w:autoSpaceDE w:val="0"/>
        <w:autoSpaceDN w:val="0"/>
        <w:adjustRightInd w:val="0"/>
      </w:pPr>
      <w:r w:rsidRPr="00C6195D">
        <w:t>opis verjetnih posledic kršitve varstva osebnih podatkov,</w:t>
      </w:r>
    </w:p>
    <w:p w14:paraId="338B2466" w14:textId="77777777" w:rsidR="008C0CC7" w:rsidRPr="00C6195D" w:rsidRDefault="008C0CC7" w:rsidP="008C0CC7">
      <w:pPr>
        <w:pStyle w:val="Odstavekseznama"/>
        <w:widowControl w:val="0"/>
        <w:numPr>
          <w:ilvl w:val="0"/>
          <w:numId w:val="32"/>
        </w:numPr>
        <w:suppressAutoHyphens w:val="0"/>
        <w:autoSpaceDE w:val="0"/>
        <w:autoSpaceDN w:val="0"/>
        <w:adjustRightInd w:val="0"/>
      </w:pPr>
      <w:r w:rsidRPr="00C6195D">
        <w:t>opis ukrepov, ki jih obdelovalec sprejme ali katerih sprejetje predlaga za obravnavanje kršitve varstva osebnih podatkov, pa tudi ukrepov za ublažitev morebitnih škodljivih učinkov kršitve, če je to ustrezno.</w:t>
      </w:r>
    </w:p>
    <w:p w14:paraId="7C002821" w14:textId="77777777" w:rsidR="008C0CC7" w:rsidRPr="00C6195D" w:rsidRDefault="008C0CC7" w:rsidP="008C0CC7">
      <w:pPr>
        <w:rPr>
          <w:rFonts w:eastAsia="Calibri"/>
        </w:rPr>
      </w:pPr>
    </w:p>
    <w:p w14:paraId="2D107A58" w14:textId="77777777" w:rsidR="008C0CC7" w:rsidRPr="00C6195D" w:rsidRDefault="008C0CC7" w:rsidP="008C0CC7">
      <w:pPr>
        <w:rPr>
          <w:rFonts w:eastAsia="Calibri"/>
          <w:b/>
          <w:bCs/>
        </w:rPr>
      </w:pPr>
      <w:r w:rsidRPr="00C6195D">
        <w:rPr>
          <w:rFonts w:eastAsia="Calibri"/>
          <w:b/>
          <w:bCs/>
        </w:rPr>
        <w:t>POSTOPEK, KI GA MORA UPOŠTEVATI OBDELOVALEC PRI NUDENJU POMOČI UPRAVLJAVCU PRI IZPOLNJEVANJU OBVEZNOSTI UPRAVLJAVCA GLEDE OBVEŠČANJA POSAMEZNIKOV O KRŠITVAH VARNOSTI OSEBNIH PODATKOV:</w:t>
      </w:r>
    </w:p>
    <w:p w14:paraId="6C323B49" w14:textId="77777777" w:rsidR="008C0CC7" w:rsidRPr="00C6195D" w:rsidRDefault="008C0CC7" w:rsidP="008C0CC7">
      <w:pPr>
        <w:rPr>
          <w:rFonts w:eastAsia="Calibri"/>
        </w:rPr>
      </w:pPr>
    </w:p>
    <w:p w14:paraId="5E195DFF" w14:textId="77777777" w:rsidR="008C0CC7" w:rsidRPr="00C6195D" w:rsidRDefault="008C0CC7" w:rsidP="008C0CC7">
      <w:pPr>
        <w:rPr>
          <w:rFonts w:eastAsia="Calibri"/>
        </w:rPr>
      </w:pPr>
      <w:r w:rsidRPr="00C6195D">
        <w:rPr>
          <w:rFonts w:eastAsia="Calibri"/>
        </w:rPr>
        <w:t>Obdelovalec lahko izdela seznam posameznikov in njihovih naslovov, na katere se nanaša morebitna kršitev</w:t>
      </w:r>
      <w:r>
        <w:rPr>
          <w:rFonts w:eastAsia="Calibri"/>
        </w:rPr>
        <w:t>,</w:t>
      </w:r>
      <w:r w:rsidRPr="00C6195D">
        <w:rPr>
          <w:rFonts w:eastAsia="Calibri"/>
        </w:rPr>
        <w:t xml:space="preserve"> ter ga posredovati upravljavcu.</w:t>
      </w:r>
    </w:p>
    <w:p w14:paraId="0E37F0DB" w14:textId="77777777" w:rsidR="008C0CC7" w:rsidRPr="00C6195D" w:rsidRDefault="008C0CC7" w:rsidP="008C0CC7">
      <w:pPr>
        <w:rPr>
          <w:rFonts w:eastAsia="Calibri"/>
        </w:rPr>
      </w:pPr>
    </w:p>
    <w:p w14:paraId="131FC6A5" w14:textId="77777777" w:rsidR="008C0CC7" w:rsidRPr="00C6195D" w:rsidRDefault="008C0CC7" w:rsidP="008C0CC7">
      <w:pPr>
        <w:rPr>
          <w:rFonts w:eastAsia="Calibri"/>
          <w:b/>
          <w:bCs/>
        </w:rPr>
      </w:pPr>
      <w:r w:rsidRPr="00C6195D">
        <w:rPr>
          <w:rFonts w:eastAsia="Calibri"/>
          <w:b/>
          <w:bCs/>
        </w:rPr>
        <w:t>POSTOPEK, KI GA MORA UPOŠTEVATI OBDELOVALEC PRI NUDENJU POMOČI PRI IZPOLNJEVANJU OBVEZNOSTI UPRAVLJAVCA GLEDE IZVAJANJA OCEN UČINKOV V ZVEZI Z VARSTVOM PODATKOV IN MOREBITNEGA PREDHODNEGA POSVETOVANJA Z NADZORNIM ORGANOM:</w:t>
      </w:r>
    </w:p>
    <w:p w14:paraId="3BBB8A3F" w14:textId="77777777" w:rsidR="008C0CC7" w:rsidRPr="00C6195D" w:rsidRDefault="008C0CC7" w:rsidP="008C0CC7">
      <w:pPr>
        <w:rPr>
          <w:rFonts w:eastAsia="Calibri"/>
        </w:rPr>
      </w:pPr>
      <w:r w:rsidRPr="00C6195D">
        <w:rPr>
          <w:rFonts w:eastAsia="Calibri"/>
        </w:rPr>
        <w:t xml:space="preserve">Obdelovalec bo, upoštevaje naravo obdelave podatkov in informacije, ki so na voljo obdelovalcu, upravljavcu pomagal pri izpolnjevanju obveznosti glede obveznosti upravljavca, da pred obdelavo opravi </w:t>
      </w:r>
      <w:r>
        <w:rPr>
          <w:rFonts w:eastAsia="Calibri"/>
        </w:rPr>
        <w:lastRenderedPageBreak/>
        <w:t xml:space="preserve">morebitno </w:t>
      </w:r>
      <w:r w:rsidRPr="00C6195D">
        <w:rPr>
          <w:rFonts w:eastAsia="Calibri"/>
        </w:rPr>
        <w:t>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24B36C6E" w14:textId="77777777" w:rsidR="008C0CC7" w:rsidRPr="00C6195D" w:rsidRDefault="008C0CC7" w:rsidP="008C0CC7">
      <w:pPr>
        <w:rPr>
          <w:rFonts w:eastAsia="Calibri"/>
        </w:rPr>
      </w:pPr>
    </w:p>
    <w:p w14:paraId="12536DC3" w14:textId="77777777" w:rsidR="008C0CC7" w:rsidRPr="00C6195D" w:rsidRDefault="008C0CC7" w:rsidP="008C0CC7">
      <w:pPr>
        <w:rPr>
          <w:rFonts w:eastAsia="Calibri"/>
          <w:b/>
          <w:bCs/>
        </w:rPr>
      </w:pPr>
      <w:r w:rsidRPr="00C6195D">
        <w:rPr>
          <w:rFonts w:eastAsia="Calibri"/>
          <w:b/>
          <w:bCs/>
        </w:rPr>
        <w:t>C.4 Roki hrambe podatkov/postopki izbrisa podatkov</w:t>
      </w:r>
    </w:p>
    <w:p w14:paraId="25A6955A" w14:textId="77777777" w:rsidR="008C0CC7" w:rsidRPr="00C6195D" w:rsidRDefault="008C0CC7" w:rsidP="008C0CC7">
      <w:pPr>
        <w:rPr>
          <w:rFonts w:eastAsia="Calibri"/>
        </w:rPr>
      </w:pPr>
    </w:p>
    <w:p w14:paraId="02BC6A6D" w14:textId="77777777" w:rsidR="008C0CC7" w:rsidRPr="00C6195D" w:rsidRDefault="008C0CC7" w:rsidP="008C0CC7">
      <w:pPr>
        <w:rPr>
          <w:rFonts w:eastAsia="Calibri"/>
        </w:rPr>
      </w:pPr>
      <w:bookmarkStart w:id="10" w:name="_Hlk125560661"/>
      <w:r w:rsidRPr="00C6195D">
        <w:rPr>
          <w:rFonts w:eastAsia="Calibri"/>
        </w:rPr>
        <w:t>Podatki se obdelujejo v času izvajanja pogodbe, roki hrambe pa so določeni za vsak informacijskih sistem, ki deluje na infrastrukturi, ki je predmet te pogodbe, posebej.</w:t>
      </w:r>
    </w:p>
    <w:p w14:paraId="114B8B14" w14:textId="77777777" w:rsidR="008C0CC7" w:rsidRPr="00C6195D" w:rsidRDefault="008C0CC7" w:rsidP="008C0CC7">
      <w:pPr>
        <w:rPr>
          <w:rFonts w:eastAsia="Calibri"/>
        </w:rPr>
      </w:pPr>
    </w:p>
    <w:bookmarkEnd w:id="10"/>
    <w:p w14:paraId="1A232994" w14:textId="77777777" w:rsidR="008C0CC7" w:rsidRPr="00C6195D" w:rsidRDefault="008C0CC7" w:rsidP="008C0CC7">
      <w:pPr>
        <w:rPr>
          <w:rFonts w:eastAsia="Calibri"/>
          <w:b/>
          <w:bCs/>
        </w:rPr>
      </w:pPr>
      <w:r w:rsidRPr="00C6195D">
        <w:rPr>
          <w:rFonts w:eastAsia="Calibri"/>
          <w:b/>
          <w:bCs/>
        </w:rPr>
        <w:t>C.5 Lokacija obdelave podatkov</w:t>
      </w:r>
    </w:p>
    <w:p w14:paraId="51FEDCCB" w14:textId="77777777" w:rsidR="008C0CC7" w:rsidRPr="00C6195D" w:rsidRDefault="008C0CC7" w:rsidP="008C0CC7">
      <w:pPr>
        <w:rPr>
          <w:rFonts w:eastAsia="Calibri"/>
        </w:rPr>
      </w:pPr>
    </w:p>
    <w:p w14:paraId="39694345" w14:textId="77777777" w:rsidR="008C0CC7" w:rsidRPr="00C6195D" w:rsidRDefault="008C0CC7" w:rsidP="008C0CC7">
      <w:pPr>
        <w:rPr>
          <w:rFonts w:eastAsia="Calibri"/>
        </w:rPr>
      </w:pPr>
      <w:r w:rsidRPr="00C6195D">
        <w:rPr>
          <w:rFonts w:eastAsia="Calibri"/>
        </w:rPr>
        <w:t>Obdelava osebnih podatkov skladno z dogovorom</w:t>
      </w:r>
      <w:r>
        <w:rPr>
          <w:rFonts w:eastAsia="Calibri"/>
        </w:rPr>
        <w:t xml:space="preserve"> </w:t>
      </w:r>
      <w:r w:rsidRPr="00C6195D">
        <w:rPr>
          <w:rFonts w:eastAsia="Calibri"/>
        </w:rPr>
        <w:t>/</w:t>
      </w:r>
      <w:r>
        <w:rPr>
          <w:rFonts w:eastAsia="Calibri"/>
        </w:rPr>
        <w:t xml:space="preserve"> </w:t>
      </w:r>
      <w:r w:rsidRPr="00C6195D">
        <w:rPr>
          <w:rFonts w:eastAsia="Calibri"/>
        </w:rPr>
        <w:t>s pogodbo ne sme potekati na drugih lokacijah, razen naslednjih brez predhodne pisne odobritve upravljavca:</w:t>
      </w:r>
    </w:p>
    <w:p w14:paraId="16467AA5" w14:textId="77777777" w:rsidR="008C0CC7" w:rsidRPr="00C6195D" w:rsidRDefault="008C0CC7" w:rsidP="008C0CC7">
      <w:pPr>
        <w:pStyle w:val="Odstavekseznama"/>
        <w:widowControl w:val="0"/>
        <w:numPr>
          <w:ilvl w:val="0"/>
          <w:numId w:val="32"/>
        </w:numPr>
        <w:suppressAutoHyphens w:val="0"/>
        <w:autoSpaceDE w:val="0"/>
        <w:autoSpaceDN w:val="0"/>
        <w:adjustRightInd w:val="0"/>
      </w:pPr>
      <w:r w:rsidRPr="00C6195D">
        <w:t>obdelava poteka na lokacijah naročnika,</w:t>
      </w:r>
    </w:p>
    <w:p w14:paraId="28DBD7D8" w14:textId="77777777" w:rsidR="008C0CC7" w:rsidRPr="00C6195D" w:rsidRDefault="008C0CC7" w:rsidP="008C0CC7">
      <w:pPr>
        <w:pStyle w:val="Odstavekseznama"/>
        <w:widowControl w:val="0"/>
        <w:numPr>
          <w:ilvl w:val="0"/>
          <w:numId w:val="32"/>
        </w:numPr>
        <w:suppressAutoHyphens w:val="0"/>
        <w:autoSpaceDE w:val="0"/>
        <w:autoSpaceDN w:val="0"/>
        <w:adjustRightInd w:val="0"/>
      </w:pPr>
      <w:r w:rsidRPr="00C6195D">
        <w:t>lokacija podizvajalca,</w:t>
      </w:r>
    </w:p>
    <w:p w14:paraId="14F45363" w14:textId="77777777" w:rsidR="008C0CC7" w:rsidRPr="00C6195D" w:rsidRDefault="008C0CC7" w:rsidP="008C0CC7">
      <w:pPr>
        <w:pStyle w:val="Odstavekseznama"/>
        <w:widowControl w:val="0"/>
        <w:numPr>
          <w:ilvl w:val="0"/>
          <w:numId w:val="32"/>
        </w:numPr>
        <w:suppressAutoHyphens w:val="0"/>
        <w:autoSpaceDE w:val="0"/>
        <w:autoSpaceDN w:val="0"/>
        <w:adjustRightInd w:val="0"/>
      </w:pPr>
      <w:r w:rsidRPr="00C6195D">
        <w:t>za oddaljen dostop izvajalcev oz. podizvajalcev se uporablja službena oprema ter varna VPN komunikacijska povezava.</w:t>
      </w:r>
    </w:p>
    <w:p w14:paraId="7C2FAF3D" w14:textId="77777777" w:rsidR="008C0CC7" w:rsidRPr="00C6195D" w:rsidRDefault="008C0CC7" w:rsidP="008C0CC7">
      <w:pPr>
        <w:rPr>
          <w:rFonts w:eastAsia="Calibri"/>
        </w:rPr>
      </w:pPr>
    </w:p>
    <w:p w14:paraId="4C62B2CB" w14:textId="77777777" w:rsidR="008C0CC7" w:rsidRPr="00C6195D" w:rsidRDefault="008C0CC7" w:rsidP="008C0CC7">
      <w:pPr>
        <w:rPr>
          <w:rFonts w:eastAsia="Calibri"/>
          <w:b/>
          <w:bCs/>
        </w:rPr>
      </w:pPr>
      <w:r w:rsidRPr="00C6195D">
        <w:rPr>
          <w:rFonts w:eastAsia="Calibri"/>
          <w:b/>
          <w:bCs/>
        </w:rPr>
        <w:t xml:space="preserve">C.6 Navodilo glede prenosa osebnih podatkov v tretje države </w:t>
      </w:r>
    </w:p>
    <w:p w14:paraId="0171E480" w14:textId="77777777" w:rsidR="008C0CC7" w:rsidRPr="00C6195D" w:rsidRDefault="008C0CC7" w:rsidP="008C0CC7">
      <w:pPr>
        <w:rPr>
          <w:rFonts w:eastAsia="Calibri"/>
        </w:rPr>
      </w:pPr>
    </w:p>
    <w:p w14:paraId="0957B24F" w14:textId="77777777" w:rsidR="008C0CC7" w:rsidRPr="00C6195D" w:rsidRDefault="008C0CC7" w:rsidP="008C0CC7">
      <w:pPr>
        <w:rPr>
          <w:rFonts w:eastAsia="Calibri"/>
        </w:rPr>
      </w:pPr>
      <w:r w:rsidRPr="00C6195D">
        <w:rPr>
          <w:rFonts w:eastAsia="Calibri"/>
        </w:rPr>
        <w:t>V konkretnem primeru se podatki ne prenašajo v tretje države v smislu obdelave osebnih podatkov.</w:t>
      </w:r>
    </w:p>
    <w:p w14:paraId="04602FD6" w14:textId="77777777" w:rsidR="008C0CC7" w:rsidRPr="00C6195D" w:rsidRDefault="008C0CC7" w:rsidP="008C0CC7">
      <w:pPr>
        <w:rPr>
          <w:rFonts w:eastAsia="Calibri"/>
        </w:rPr>
      </w:pPr>
    </w:p>
    <w:p w14:paraId="7917C705" w14:textId="77777777" w:rsidR="008C0CC7" w:rsidRPr="00C6195D" w:rsidRDefault="008C0CC7" w:rsidP="008C0CC7">
      <w:pPr>
        <w:rPr>
          <w:rFonts w:eastAsia="Calibri"/>
          <w:b/>
          <w:bCs/>
        </w:rPr>
      </w:pPr>
      <w:r w:rsidRPr="00C6195D">
        <w:rPr>
          <w:rFonts w:eastAsia="Calibri"/>
          <w:b/>
          <w:bCs/>
        </w:rPr>
        <w:t>C.7 Postopki izvajanja pregledov s strani upravljavca, vključno z izvajanjem pregledov, nad obdelavami osebnih podatkov pri obdelovalcu</w:t>
      </w:r>
    </w:p>
    <w:p w14:paraId="203AFBB3" w14:textId="77777777" w:rsidR="008C0CC7" w:rsidRPr="00C6195D" w:rsidRDefault="008C0CC7" w:rsidP="008C0CC7">
      <w:pPr>
        <w:rPr>
          <w:rFonts w:eastAsia="Calibri"/>
        </w:rPr>
      </w:pPr>
    </w:p>
    <w:p w14:paraId="11D6BB0D" w14:textId="77777777" w:rsidR="008C0CC7" w:rsidRPr="00C6195D" w:rsidRDefault="008C0CC7" w:rsidP="008C0CC7">
      <w:pPr>
        <w:rPr>
          <w:rFonts w:eastAsia="Calibri"/>
        </w:rPr>
      </w:pPr>
      <w:r w:rsidRPr="00C6195D">
        <w:rPr>
          <w:rFonts w:eastAsia="Calibri"/>
        </w:rPr>
        <w:t>Upravljavec ali predstavnik upravljavca lahko izvede fizični pregled prostorov, v katerih poteka obdelava osebnih podatkov s strani obdelovalca, vključno s sistemi, ki se uporabljajo in so v povezavi z zadevno obdelavo osebnih podatkov, da bi ocenil skladnost dejanj obdelovalca s Splošno uredbo o varstvu podatkov, relevantno zakonodajo Unije ali države članice glede varstva osebnih podatkov ter pogodbe, s petdnevno vnaprejšnjo napovedjo.</w:t>
      </w:r>
    </w:p>
    <w:p w14:paraId="75D29DF6" w14:textId="77777777" w:rsidR="008C0CC7" w:rsidRPr="00C6195D" w:rsidRDefault="008C0CC7" w:rsidP="008C0CC7">
      <w:pPr>
        <w:rPr>
          <w:rFonts w:eastAsia="Calibri"/>
        </w:rPr>
      </w:pPr>
    </w:p>
    <w:p w14:paraId="2C02E812" w14:textId="77777777" w:rsidR="008C0CC7" w:rsidRPr="00C6195D" w:rsidRDefault="008C0CC7" w:rsidP="008C0CC7">
      <w:pPr>
        <w:rPr>
          <w:rFonts w:eastAsia="Calibri"/>
        </w:rPr>
      </w:pPr>
      <w:r w:rsidRPr="00C6195D">
        <w:rPr>
          <w:rFonts w:eastAsia="Calibri"/>
        </w:rPr>
        <w:t>Upravljavec lahko kadarkoli izvede pregled pri obdelovalcu, kadar ocenjuje, da je to potrebno. Pregled se napove 5 najmanj (pet) dni prej. Stroške upravljavca, če je ustrezno, ki se nanašajo na fizični pregled obdelovalca, nosi upravljavec. Obdelovalec je ne glede na navedeno zavezan zagotoviti ustrezne resurse (predvsem časovne), ki so potrebni za izvedbo pregleda s strani upravljavca.</w:t>
      </w:r>
    </w:p>
    <w:p w14:paraId="068DBE34" w14:textId="77777777" w:rsidR="008C0CC7" w:rsidRPr="00C6195D" w:rsidRDefault="008C0CC7" w:rsidP="008C0CC7">
      <w:pPr>
        <w:rPr>
          <w:rFonts w:eastAsia="Calibri"/>
        </w:rPr>
      </w:pPr>
    </w:p>
    <w:p w14:paraId="06C68532" w14:textId="77777777" w:rsidR="008C0CC7" w:rsidRPr="00C6195D" w:rsidRDefault="008C0CC7" w:rsidP="008C0CC7">
      <w:pPr>
        <w:rPr>
          <w:rFonts w:eastAsia="Calibri"/>
          <w:b/>
          <w:bCs/>
        </w:rPr>
      </w:pPr>
      <w:r w:rsidRPr="00C6195D">
        <w:rPr>
          <w:rFonts w:eastAsia="Calibri"/>
          <w:b/>
          <w:bCs/>
        </w:rPr>
        <w:t>C.8 Če je ustrezno: Postopki izvajanja revizij s stani upravljavca, vključno z izvajanjem pregledov, nad obdelavami osebnih podatkov pri pod-izvajalcu oziroma pod-obdelovalcu</w:t>
      </w:r>
    </w:p>
    <w:p w14:paraId="08F07A67" w14:textId="77777777" w:rsidR="008C0CC7" w:rsidRPr="00C6195D" w:rsidRDefault="008C0CC7" w:rsidP="008C0CC7">
      <w:pPr>
        <w:rPr>
          <w:rFonts w:eastAsia="Calibri"/>
        </w:rPr>
      </w:pPr>
    </w:p>
    <w:p w14:paraId="0C946D7B" w14:textId="77777777" w:rsidR="008C0CC7" w:rsidRDefault="008C0CC7" w:rsidP="008C0CC7">
      <w:pPr>
        <w:rPr>
          <w:rFonts w:eastAsia="Calibri"/>
        </w:rPr>
      </w:pPr>
      <w:r w:rsidRPr="00C6195D">
        <w:rPr>
          <w:rFonts w:eastAsia="Calibri"/>
        </w:rPr>
        <w:t>Naloge nadzora pod-izvajalca oziroma pod-obdelovalca zagotavlja obdelovalec na svoje stroške.</w:t>
      </w:r>
    </w:p>
    <w:p w14:paraId="2B0AA8FF" w14:textId="77777777" w:rsidR="008C0CC7" w:rsidRPr="008C0CC7" w:rsidRDefault="008C0CC7" w:rsidP="008C0CC7">
      <w:pPr>
        <w:pStyle w:val="Telobesedila"/>
        <w:shd w:val="clear" w:color="auto" w:fill="FFFFFF"/>
        <w:rPr>
          <w:rFonts w:ascii="Arial" w:hAnsi="Arial" w:cs="Arial"/>
          <w:sz w:val="20"/>
        </w:rPr>
      </w:pPr>
    </w:p>
    <w:p w14:paraId="077246BF" w14:textId="0900B427" w:rsidR="009577D6" w:rsidRDefault="009577D6" w:rsidP="00616E98">
      <w:pPr>
        <w:pStyle w:val="Telobesedila"/>
        <w:shd w:val="clear" w:color="auto" w:fill="FFFFFF"/>
        <w:rPr>
          <w:rFonts w:ascii="Arial" w:hAnsi="Arial" w:cs="Arial"/>
          <w:sz w:val="20"/>
        </w:rPr>
      </w:pPr>
    </w:p>
    <w:bookmarkEnd w:id="6"/>
    <w:p w14:paraId="523AB289" w14:textId="2E95946F" w:rsidR="00616E98" w:rsidRPr="00BB1564" w:rsidRDefault="00616E98" w:rsidP="00BB1564">
      <w:pPr>
        <w:pStyle w:val="Telobesedila"/>
        <w:shd w:val="clear" w:color="auto" w:fill="FFFFFF"/>
        <w:rPr>
          <w:rFonts w:ascii="Arial" w:hAnsi="Arial" w:cs="Arial"/>
          <w:sz w:val="20"/>
        </w:rPr>
      </w:pPr>
    </w:p>
    <w:sectPr w:rsidR="00616E98" w:rsidRPr="00BB1564" w:rsidSect="00C63278">
      <w:headerReference w:type="default" r:id="rId11"/>
      <w:footerReference w:type="default" r:id="rId12"/>
      <w:headerReference w:type="first" r:id="rId13"/>
      <w:footerReference w:type="first" r:id="rId14"/>
      <w:pgSz w:w="11906" w:h="16838"/>
      <w:pgMar w:top="1023" w:right="1417" w:bottom="1276" w:left="1417" w:header="56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ED6E3" w14:textId="77777777" w:rsidR="006C6162" w:rsidRDefault="006C6162" w:rsidP="00BF67DA">
      <w:r>
        <w:separator/>
      </w:r>
    </w:p>
  </w:endnote>
  <w:endnote w:type="continuationSeparator" w:id="0">
    <w:p w14:paraId="53BF25BB" w14:textId="77777777" w:rsidR="006C6162" w:rsidRDefault="006C6162" w:rsidP="00BF6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lfaen">
    <w:panose1 w:val="010A0502050306030303"/>
    <w:charset w:val="EE"/>
    <w:family w:val="roman"/>
    <w:pitch w:val="variable"/>
    <w:sig w:usb0="04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535569453"/>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74D78E79" w14:textId="1B644545" w:rsidR="002A18A9" w:rsidRPr="006F44C2" w:rsidRDefault="002A18A9" w:rsidP="00567F52">
            <w:pPr>
              <w:pStyle w:val="Noga"/>
              <w:pBdr>
                <w:top w:val="single" w:sz="4" w:space="1" w:color="auto"/>
              </w:pBdr>
              <w:jc w:val="right"/>
              <w:rPr>
                <w:bCs/>
                <w:sz w:val="18"/>
                <w:szCs w:val="18"/>
              </w:rPr>
            </w:pPr>
            <w:r w:rsidRPr="006F44C2">
              <w:rPr>
                <w:sz w:val="18"/>
                <w:szCs w:val="18"/>
              </w:rPr>
              <w:t xml:space="preserve">Stran </w:t>
            </w:r>
            <w:r w:rsidRPr="006F44C2">
              <w:rPr>
                <w:bCs/>
                <w:sz w:val="18"/>
                <w:szCs w:val="18"/>
              </w:rPr>
              <w:fldChar w:fldCharType="begin"/>
            </w:r>
            <w:r w:rsidRPr="006F44C2">
              <w:rPr>
                <w:bCs/>
                <w:sz w:val="18"/>
                <w:szCs w:val="18"/>
              </w:rPr>
              <w:instrText>PAGE</w:instrText>
            </w:r>
            <w:r w:rsidRPr="006F44C2">
              <w:rPr>
                <w:bCs/>
                <w:sz w:val="18"/>
                <w:szCs w:val="18"/>
              </w:rPr>
              <w:fldChar w:fldCharType="separate"/>
            </w:r>
            <w:r w:rsidRPr="006F44C2">
              <w:rPr>
                <w:bCs/>
                <w:noProof/>
                <w:sz w:val="18"/>
                <w:szCs w:val="18"/>
              </w:rPr>
              <w:t>15</w:t>
            </w:r>
            <w:r w:rsidRPr="006F44C2">
              <w:rPr>
                <w:bCs/>
                <w:sz w:val="18"/>
                <w:szCs w:val="18"/>
              </w:rPr>
              <w:fldChar w:fldCharType="end"/>
            </w:r>
            <w:r w:rsidRPr="006F44C2">
              <w:rPr>
                <w:sz w:val="18"/>
                <w:szCs w:val="18"/>
              </w:rPr>
              <w:t xml:space="preserve"> od </w:t>
            </w:r>
            <w:r w:rsidRPr="006F44C2">
              <w:rPr>
                <w:bCs/>
                <w:sz w:val="18"/>
                <w:szCs w:val="18"/>
              </w:rPr>
              <w:fldChar w:fldCharType="begin"/>
            </w:r>
            <w:r w:rsidRPr="006F44C2">
              <w:rPr>
                <w:bCs/>
                <w:sz w:val="18"/>
                <w:szCs w:val="18"/>
              </w:rPr>
              <w:instrText>NUMPAGES</w:instrText>
            </w:r>
            <w:r w:rsidRPr="006F44C2">
              <w:rPr>
                <w:bCs/>
                <w:sz w:val="18"/>
                <w:szCs w:val="18"/>
              </w:rPr>
              <w:fldChar w:fldCharType="separate"/>
            </w:r>
            <w:r w:rsidRPr="006F44C2">
              <w:rPr>
                <w:bCs/>
                <w:noProof/>
                <w:sz w:val="18"/>
                <w:szCs w:val="18"/>
              </w:rPr>
              <w:t>16</w:t>
            </w:r>
            <w:r w:rsidRPr="006F44C2">
              <w:rPr>
                <w:bCs/>
                <w:sz w:val="18"/>
                <w:szCs w:val="1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C4930" w14:textId="21A789DA" w:rsidR="00611B79" w:rsidRPr="006F44C2" w:rsidRDefault="00611B79">
    <w:pPr>
      <w:pStyle w:val="Noga"/>
      <w:rPr>
        <w:sz w:val="18"/>
        <w:szCs w:val="18"/>
      </w:rPr>
    </w:pPr>
    <w:r w:rsidRPr="006F44C2">
      <w:rPr>
        <w:sz w:val="18"/>
        <w:szCs w:val="18"/>
      </w:rPr>
      <w:t>ODJEP-17/2024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8DC84" w14:textId="77777777" w:rsidR="006C6162" w:rsidRDefault="006C6162" w:rsidP="00BF67DA">
      <w:r>
        <w:separator/>
      </w:r>
    </w:p>
  </w:footnote>
  <w:footnote w:type="continuationSeparator" w:id="0">
    <w:p w14:paraId="182C361B" w14:textId="77777777" w:rsidR="006C6162" w:rsidRDefault="006C6162" w:rsidP="00BF6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9A193" w14:textId="2D8150FC" w:rsidR="00406375" w:rsidRDefault="00FE261D" w:rsidP="00C63278">
    <w:pPr>
      <w:pStyle w:val="Glava"/>
      <w:pBdr>
        <w:bottom w:val="single" w:sz="4" w:space="1" w:color="auto"/>
      </w:pBdr>
    </w:pPr>
    <w:r>
      <w:t>Osnutek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A0C45" w14:textId="3B5B8AAD" w:rsidR="00473812" w:rsidRDefault="006F44C2" w:rsidP="00473812">
    <w:r w:rsidRPr="00EF4F6B">
      <w:rPr>
        <w:noProof/>
        <w:sz w:val="16"/>
        <w:szCs w:val="16"/>
      </w:rPr>
      <w:drawing>
        <wp:anchor distT="0" distB="0" distL="114300" distR="114300" simplePos="0" relativeHeight="251665408" behindDoc="1" locked="0" layoutInCell="1" allowOverlap="1" wp14:anchorId="114DEBF2" wp14:editId="744768BB">
          <wp:simplePos x="0" y="0"/>
          <wp:positionH relativeFrom="margin">
            <wp:posOffset>1851025</wp:posOffset>
          </wp:positionH>
          <wp:positionV relativeFrom="paragraph">
            <wp:posOffset>82992</wp:posOffset>
          </wp:positionV>
          <wp:extent cx="1540510" cy="458470"/>
          <wp:effectExtent l="0" t="0" r="2540" b="0"/>
          <wp:wrapTight wrapText="bothSides">
            <wp:wrapPolygon edited="0">
              <wp:start x="0" y="0"/>
              <wp:lineTo x="0" y="20643"/>
              <wp:lineTo x="21369" y="20643"/>
              <wp:lineTo x="21369" y="0"/>
              <wp:lineTo x="0" y="0"/>
            </wp:wrapPolygon>
          </wp:wrapTight>
          <wp:docPr id="808314321" name="Slika 808314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0510" cy="458470"/>
                  </a:xfrm>
                  <a:prstGeom prst="rect">
                    <a:avLst/>
                  </a:prstGeom>
                  <a:noFill/>
                </pic:spPr>
              </pic:pic>
            </a:graphicData>
          </a:graphic>
          <wp14:sizeRelH relativeFrom="margin">
            <wp14:pctWidth>0</wp14:pctWidth>
          </wp14:sizeRelH>
          <wp14:sizeRelV relativeFrom="margin">
            <wp14:pctHeight>0</wp14:pctHeight>
          </wp14:sizeRelV>
        </wp:anchor>
      </w:drawing>
    </w:r>
    <w:r w:rsidR="00473812" w:rsidRPr="00BF67DA">
      <w:t>Osnutek pogodbe</w:t>
    </w:r>
  </w:p>
  <w:p w14:paraId="22207301" w14:textId="2C5B4692" w:rsidR="00473812" w:rsidRDefault="003C58F0">
    <w:pPr>
      <w:pStyle w:val="Glava"/>
    </w:pPr>
    <w:r w:rsidRPr="000B670E">
      <w:rPr>
        <w:noProof/>
        <w:sz w:val="16"/>
        <w:szCs w:val="16"/>
      </w:rPr>
      <w:drawing>
        <wp:anchor distT="0" distB="0" distL="114300" distR="114300" simplePos="0" relativeHeight="251664384" behindDoc="0" locked="0" layoutInCell="1" allowOverlap="1" wp14:anchorId="30985EE2" wp14:editId="2E27D039">
          <wp:simplePos x="0" y="0"/>
          <wp:positionH relativeFrom="margin">
            <wp:posOffset>60960</wp:posOffset>
          </wp:positionH>
          <wp:positionV relativeFrom="paragraph">
            <wp:posOffset>12065</wp:posOffset>
          </wp:positionV>
          <wp:extent cx="1657985" cy="341630"/>
          <wp:effectExtent l="0" t="0" r="0" b="1270"/>
          <wp:wrapNone/>
          <wp:docPr id="1308258706" name="Slika 1308258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985" cy="34163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5"/>
    <w:lvl w:ilvl="0">
      <w:start w:val="2"/>
      <w:numFmt w:val="bullet"/>
      <w:lvlText w:val="-"/>
      <w:lvlJc w:val="left"/>
      <w:pPr>
        <w:tabs>
          <w:tab w:val="num" w:pos="0"/>
        </w:tabs>
        <w:ind w:left="1080" w:hanging="720"/>
      </w:pPr>
      <w:rPr>
        <w:rFonts w:ascii="Times New Roman" w:hAnsi="Times New Roman" w:cs="Times New Roman" w:hint="default"/>
        <w:b/>
        <w:sz w:val="20"/>
        <w:szCs w:val="20"/>
      </w:rPr>
    </w:lvl>
  </w:abstractNum>
  <w:abstractNum w:abstractNumId="1" w15:restartNumberingAfterBreak="0">
    <w:nsid w:val="00000006"/>
    <w:multiLevelType w:val="multilevel"/>
    <w:tmpl w:val="00000006"/>
    <w:name w:val="WWNum15"/>
    <w:lvl w:ilvl="0">
      <w:start w:val="1"/>
      <w:numFmt w:val="lowerLetter"/>
      <w:lvlText w:val="%1."/>
      <w:lvlJc w:val="left"/>
      <w:pPr>
        <w:tabs>
          <w:tab w:val="num" w:pos="0"/>
        </w:tabs>
        <w:ind w:left="1068" w:hanging="360"/>
      </w:pPr>
      <w:rPr>
        <w:b w:val="0"/>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2" w15:restartNumberingAfterBreak="0">
    <w:nsid w:val="00000007"/>
    <w:multiLevelType w:val="multilevel"/>
    <w:tmpl w:val="00000007"/>
    <w:name w:val="WWNum17"/>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3" w15:restartNumberingAfterBreak="0">
    <w:nsid w:val="00000008"/>
    <w:multiLevelType w:val="multilevel"/>
    <w:tmpl w:val="70F6305C"/>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Arial" w:hAnsi="Aria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11"/>
    <w:multiLevelType w:val="multilevel"/>
    <w:tmpl w:val="00000011"/>
    <w:name w:val="WWNum31"/>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Calibri" w:hAnsi="Calibri" w:cs="Calibri"/>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4B54493"/>
    <w:multiLevelType w:val="hybridMultilevel"/>
    <w:tmpl w:val="2C8A005A"/>
    <w:lvl w:ilvl="0" w:tplc="E84E8F74">
      <w:start w:val="1"/>
      <w:numFmt w:val="bullet"/>
      <w:lvlText w:val="-"/>
      <w:lvlJc w:val="left"/>
      <w:pPr>
        <w:tabs>
          <w:tab w:val="num" w:pos="794"/>
        </w:tabs>
        <w:ind w:left="794" w:hanging="397"/>
      </w:pPr>
      <w:rPr>
        <w:rFonts w:ascii="Sylfaen" w:hAnsi="Sylfaen" w:hint="default"/>
        <w:b/>
      </w:rPr>
    </w:lvl>
    <w:lvl w:ilvl="1" w:tplc="0424000F">
      <w:start w:val="1"/>
      <w:numFmt w:val="decimal"/>
      <w:lvlText w:val="%2."/>
      <w:lvlJc w:val="left"/>
      <w:pPr>
        <w:tabs>
          <w:tab w:val="num" w:pos="1837"/>
        </w:tabs>
        <w:ind w:left="1837" w:hanging="360"/>
      </w:pPr>
      <w:rPr>
        <w:rFonts w:hint="default"/>
      </w:rPr>
    </w:lvl>
    <w:lvl w:ilvl="2" w:tplc="04240005" w:tentative="1">
      <w:start w:val="1"/>
      <w:numFmt w:val="bullet"/>
      <w:lvlText w:val=""/>
      <w:lvlJc w:val="left"/>
      <w:pPr>
        <w:tabs>
          <w:tab w:val="num" w:pos="2557"/>
        </w:tabs>
        <w:ind w:left="2557" w:hanging="360"/>
      </w:pPr>
      <w:rPr>
        <w:rFonts w:ascii="Wingdings" w:hAnsi="Wingdings" w:hint="default"/>
      </w:rPr>
    </w:lvl>
    <w:lvl w:ilvl="3" w:tplc="04240001" w:tentative="1">
      <w:start w:val="1"/>
      <w:numFmt w:val="bullet"/>
      <w:lvlText w:val=""/>
      <w:lvlJc w:val="left"/>
      <w:pPr>
        <w:tabs>
          <w:tab w:val="num" w:pos="3277"/>
        </w:tabs>
        <w:ind w:left="3277" w:hanging="360"/>
      </w:pPr>
      <w:rPr>
        <w:rFonts w:ascii="Symbol" w:hAnsi="Symbol" w:hint="default"/>
      </w:rPr>
    </w:lvl>
    <w:lvl w:ilvl="4" w:tplc="04240003" w:tentative="1">
      <w:start w:val="1"/>
      <w:numFmt w:val="bullet"/>
      <w:lvlText w:val="o"/>
      <w:lvlJc w:val="left"/>
      <w:pPr>
        <w:tabs>
          <w:tab w:val="num" w:pos="3997"/>
        </w:tabs>
        <w:ind w:left="3997" w:hanging="360"/>
      </w:pPr>
      <w:rPr>
        <w:rFonts w:ascii="Courier New" w:hAnsi="Courier New" w:cs="Courier New" w:hint="default"/>
      </w:rPr>
    </w:lvl>
    <w:lvl w:ilvl="5" w:tplc="04240005" w:tentative="1">
      <w:start w:val="1"/>
      <w:numFmt w:val="bullet"/>
      <w:lvlText w:val=""/>
      <w:lvlJc w:val="left"/>
      <w:pPr>
        <w:tabs>
          <w:tab w:val="num" w:pos="4717"/>
        </w:tabs>
        <w:ind w:left="4717" w:hanging="360"/>
      </w:pPr>
      <w:rPr>
        <w:rFonts w:ascii="Wingdings" w:hAnsi="Wingdings" w:hint="default"/>
      </w:rPr>
    </w:lvl>
    <w:lvl w:ilvl="6" w:tplc="04240001" w:tentative="1">
      <w:start w:val="1"/>
      <w:numFmt w:val="bullet"/>
      <w:lvlText w:val=""/>
      <w:lvlJc w:val="left"/>
      <w:pPr>
        <w:tabs>
          <w:tab w:val="num" w:pos="5437"/>
        </w:tabs>
        <w:ind w:left="5437" w:hanging="360"/>
      </w:pPr>
      <w:rPr>
        <w:rFonts w:ascii="Symbol" w:hAnsi="Symbol" w:hint="default"/>
      </w:rPr>
    </w:lvl>
    <w:lvl w:ilvl="7" w:tplc="04240003" w:tentative="1">
      <w:start w:val="1"/>
      <w:numFmt w:val="bullet"/>
      <w:lvlText w:val="o"/>
      <w:lvlJc w:val="left"/>
      <w:pPr>
        <w:tabs>
          <w:tab w:val="num" w:pos="6157"/>
        </w:tabs>
        <w:ind w:left="6157" w:hanging="360"/>
      </w:pPr>
      <w:rPr>
        <w:rFonts w:ascii="Courier New" w:hAnsi="Courier New" w:cs="Courier New" w:hint="default"/>
      </w:rPr>
    </w:lvl>
    <w:lvl w:ilvl="8" w:tplc="04240005" w:tentative="1">
      <w:start w:val="1"/>
      <w:numFmt w:val="bullet"/>
      <w:lvlText w:val=""/>
      <w:lvlJc w:val="left"/>
      <w:pPr>
        <w:tabs>
          <w:tab w:val="num" w:pos="6877"/>
        </w:tabs>
        <w:ind w:left="6877" w:hanging="360"/>
      </w:pPr>
      <w:rPr>
        <w:rFonts w:ascii="Wingdings" w:hAnsi="Wingdings" w:hint="default"/>
      </w:rPr>
    </w:lvl>
  </w:abstractNum>
  <w:abstractNum w:abstractNumId="6" w15:restartNumberingAfterBreak="0">
    <w:nsid w:val="06AF29BE"/>
    <w:multiLevelType w:val="hybridMultilevel"/>
    <w:tmpl w:val="0DACDC0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0B2C71"/>
    <w:multiLevelType w:val="hybridMultilevel"/>
    <w:tmpl w:val="F40870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5831F5"/>
    <w:multiLevelType w:val="hybridMultilevel"/>
    <w:tmpl w:val="A770E05E"/>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13B18EA"/>
    <w:multiLevelType w:val="hybridMultilevel"/>
    <w:tmpl w:val="B02E43DC"/>
    <w:lvl w:ilvl="0" w:tplc="BE9637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461E2F"/>
    <w:multiLevelType w:val="hybridMultilevel"/>
    <w:tmpl w:val="3222B2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1E7A38"/>
    <w:multiLevelType w:val="hybridMultilevel"/>
    <w:tmpl w:val="3544E810"/>
    <w:lvl w:ilvl="0" w:tplc="351CEF88">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C4A27FB"/>
    <w:multiLevelType w:val="hybridMultilevel"/>
    <w:tmpl w:val="15768D6E"/>
    <w:lvl w:ilvl="0" w:tplc="E6B08B8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EF74A71"/>
    <w:multiLevelType w:val="hybridMultilevel"/>
    <w:tmpl w:val="9DFC388E"/>
    <w:lvl w:ilvl="0" w:tplc="1B144C08">
      <w:start w:val="1"/>
      <w:numFmt w:val="upperRoman"/>
      <w:pStyle w:val="Naslov1"/>
      <w:lvlText w:val="%1."/>
      <w:lvlJc w:val="right"/>
      <w:pPr>
        <w:ind w:left="360"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F543770"/>
    <w:multiLevelType w:val="hybridMultilevel"/>
    <w:tmpl w:val="1624C212"/>
    <w:lvl w:ilvl="0" w:tplc="FFA02542">
      <w:start w:val="3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A46288F"/>
    <w:multiLevelType w:val="hybridMultilevel"/>
    <w:tmpl w:val="452E8A38"/>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A7C2987"/>
    <w:multiLevelType w:val="hybridMultilevel"/>
    <w:tmpl w:val="62ACBFEE"/>
    <w:lvl w:ilvl="0" w:tplc="DCB0DDE2">
      <w:start w:val="1"/>
      <w:numFmt w:val="decimal"/>
      <w:lvlText w:val="%1."/>
      <w:lvlJc w:val="left"/>
      <w:pPr>
        <w:tabs>
          <w:tab w:val="num" w:pos="360"/>
        </w:tabs>
        <w:ind w:left="360" w:hanging="360"/>
      </w:pPr>
      <w:rPr>
        <w:rFonts w:hint="default"/>
        <w:b w:val="0"/>
      </w:r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9" w15:restartNumberingAfterBreak="0">
    <w:nsid w:val="4AED1DCD"/>
    <w:multiLevelType w:val="hybridMultilevel"/>
    <w:tmpl w:val="128030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BC20AAF"/>
    <w:multiLevelType w:val="hybridMultilevel"/>
    <w:tmpl w:val="05DC1BD2"/>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tentative="1">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22" w15:restartNumberingAfterBreak="0">
    <w:nsid w:val="51A459E5"/>
    <w:multiLevelType w:val="hybridMultilevel"/>
    <w:tmpl w:val="53E4BBF4"/>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A621980"/>
    <w:multiLevelType w:val="hybridMultilevel"/>
    <w:tmpl w:val="B10ED4AA"/>
    <w:lvl w:ilvl="0" w:tplc="39FCF190">
      <w:start w:val="1"/>
      <w:numFmt w:val="decimal"/>
      <w:pStyle w:val="Slog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7752FEC"/>
    <w:multiLevelType w:val="hybridMultilevel"/>
    <w:tmpl w:val="48AA28E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95A7553"/>
    <w:multiLevelType w:val="hybridMultilevel"/>
    <w:tmpl w:val="73C2653E"/>
    <w:lvl w:ilvl="0" w:tplc="169CC9CE">
      <w:start w:val="8"/>
      <w:numFmt w:val="bullet"/>
      <w:lvlText w:val="-"/>
      <w:lvlJc w:val="left"/>
      <w:pPr>
        <w:ind w:left="360" w:hanging="360"/>
      </w:pPr>
      <w:rPr>
        <w:rFonts w:ascii="Arial" w:eastAsia="Times New Roman" w:hAnsi="Arial" w:cs="Arial"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70425780"/>
    <w:multiLevelType w:val="hybridMultilevel"/>
    <w:tmpl w:val="44F4D40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3CF17B7"/>
    <w:multiLevelType w:val="hybridMultilevel"/>
    <w:tmpl w:val="1D3AA652"/>
    <w:lvl w:ilvl="0" w:tplc="1DC6ADB6">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29" w15:restartNumberingAfterBreak="0">
    <w:nsid w:val="75BC0167"/>
    <w:multiLevelType w:val="hybridMultilevel"/>
    <w:tmpl w:val="02F02B36"/>
    <w:lvl w:ilvl="0" w:tplc="56080398">
      <w:numFmt w:val="bullet"/>
      <w:lvlText w:val="-"/>
      <w:lvlJc w:val="left"/>
      <w:pPr>
        <w:ind w:left="720" w:hanging="360"/>
      </w:pPr>
      <w:rPr>
        <w:rFonts w:ascii="Calibri" w:eastAsia="Calibri" w:hAnsi="Calibri" w:cs="Times New Roman" w:hint="default"/>
      </w:rPr>
    </w:lvl>
    <w:lvl w:ilvl="1" w:tplc="7306334A">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73563373">
    <w:abstractNumId w:val="8"/>
  </w:num>
  <w:num w:numId="2" w16cid:durableId="970281541">
    <w:abstractNumId w:val="18"/>
  </w:num>
  <w:num w:numId="3" w16cid:durableId="2079667660">
    <w:abstractNumId w:val="15"/>
  </w:num>
  <w:num w:numId="4" w16cid:durableId="1893734582">
    <w:abstractNumId w:val="0"/>
  </w:num>
  <w:num w:numId="5" w16cid:durableId="95954249">
    <w:abstractNumId w:val="12"/>
  </w:num>
  <w:num w:numId="6" w16cid:durableId="1416825507">
    <w:abstractNumId w:val="22"/>
  </w:num>
  <w:num w:numId="7" w16cid:durableId="133640000">
    <w:abstractNumId w:val="14"/>
  </w:num>
  <w:num w:numId="8" w16cid:durableId="1040084835">
    <w:abstractNumId w:val="9"/>
  </w:num>
  <w:num w:numId="9" w16cid:durableId="1995452550">
    <w:abstractNumId w:val="28"/>
  </w:num>
  <w:num w:numId="10" w16cid:durableId="1077749650">
    <w:abstractNumId w:val="6"/>
  </w:num>
  <w:num w:numId="11" w16cid:durableId="1818036302">
    <w:abstractNumId w:val="21"/>
  </w:num>
  <w:num w:numId="12" w16cid:durableId="301929666">
    <w:abstractNumId w:val="10"/>
  </w:num>
  <w:num w:numId="13" w16cid:durableId="157424129">
    <w:abstractNumId w:val="24"/>
  </w:num>
  <w:num w:numId="14" w16cid:durableId="884220795">
    <w:abstractNumId w:val="3"/>
  </w:num>
  <w:num w:numId="15" w16cid:durableId="788082730">
    <w:abstractNumId w:val="25"/>
  </w:num>
  <w:num w:numId="16" w16cid:durableId="1020622574">
    <w:abstractNumId w:val="23"/>
  </w:num>
  <w:num w:numId="17" w16cid:durableId="1799639542">
    <w:abstractNumId w:val="23"/>
    <w:lvlOverride w:ilvl="0">
      <w:startOverride w:val="1"/>
    </w:lvlOverride>
  </w:num>
  <w:num w:numId="18" w16cid:durableId="135805970">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4298541">
    <w:abstractNumId w:val="23"/>
    <w:lvlOverride w:ilvl="0">
      <w:startOverride w:val="1"/>
    </w:lvlOverride>
  </w:num>
  <w:num w:numId="20" w16cid:durableId="39869808">
    <w:abstractNumId w:val="23"/>
    <w:lvlOverride w:ilvl="0">
      <w:startOverride w:val="1"/>
    </w:lvlOverride>
  </w:num>
  <w:num w:numId="21" w16cid:durableId="209651440">
    <w:abstractNumId w:val="27"/>
  </w:num>
  <w:num w:numId="22" w16cid:durableId="1541014748">
    <w:abstractNumId w:val="23"/>
    <w:lvlOverride w:ilvl="0">
      <w:startOverride w:val="1"/>
    </w:lvlOverride>
  </w:num>
  <w:num w:numId="23" w16cid:durableId="650641873">
    <w:abstractNumId w:val="23"/>
    <w:lvlOverride w:ilvl="0">
      <w:startOverride w:val="1"/>
    </w:lvlOverride>
  </w:num>
  <w:num w:numId="24" w16cid:durableId="695621262">
    <w:abstractNumId w:val="16"/>
  </w:num>
  <w:num w:numId="25" w16cid:durableId="282540736">
    <w:abstractNumId w:val="1"/>
  </w:num>
  <w:num w:numId="26" w16cid:durableId="1876040441">
    <w:abstractNumId w:val="2"/>
  </w:num>
  <w:num w:numId="27" w16cid:durableId="1124927677">
    <w:abstractNumId w:val="4"/>
  </w:num>
  <w:num w:numId="28" w16cid:durableId="2026592553">
    <w:abstractNumId w:val="29"/>
  </w:num>
  <w:num w:numId="29" w16cid:durableId="1430195832">
    <w:abstractNumId w:val="5"/>
  </w:num>
  <w:num w:numId="30" w16cid:durableId="730079105">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6673439">
    <w:abstractNumId w:val="20"/>
  </w:num>
  <w:num w:numId="32" w16cid:durableId="220216281">
    <w:abstractNumId w:val="17"/>
  </w:num>
  <w:num w:numId="33" w16cid:durableId="725108736">
    <w:abstractNumId w:val="26"/>
  </w:num>
  <w:num w:numId="34" w16cid:durableId="271085715">
    <w:abstractNumId w:val="19"/>
  </w:num>
  <w:num w:numId="35" w16cid:durableId="543173126">
    <w:abstractNumId w:val="11"/>
  </w:num>
  <w:num w:numId="36" w16cid:durableId="7695469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7DA"/>
    <w:rsid w:val="00001D91"/>
    <w:rsid w:val="00010DB3"/>
    <w:rsid w:val="0001139B"/>
    <w:rsid w:val="00011566"/>
    <w:rsid w:val="000151C7"/>
    <w:rsid w:val="00033D52"/>
    <w:rsid w:val="00041819"/>
    <w:rsid w:val="00045B40"/>
    <w:rsid w:val="00063B18"/>
    <w:rsid w:val="00074674"/>
    <w:rsid w:val="0008335B"/>
    <w:rsid w:val="00097E8D"/>
    <w:rsid w:val="000A12A8"/>
    <w:rsid w:val="000A2106"/>
    <w:rsid w:val="000B040E"/>
    <w:rsid w:val="000B6A84"/>
    <w:rsid w:val="000C5EEE"/>
    <w:rsid w:val="000F3843"/>
    <w:rsid w:val="0010247F"/>
    <w:rsid w:val="00102515"/>
    <w:rsid w:val="0010632A"/>
    <w:rsid w:val="0010688B"/>
    <w:rsid w:val="00114EF3"/>
    <w:rsid w:val="00123222"/>
    <w:rsid w:val="001328FD"/>
    <w:rsid w:val="00163111"/>
    <w:rsid w:val="00174892"/>
    <w:rsid w:val="001756EB"/>
    <w:rsid w:val="001856EB"/>
    <w:rsid w:val="001A3532"/>
    <w:rsid w:val="001A6106"/>
    <w:rsid w:val="001A7220"/>
    <w:rsid w:val="001B3B2C"/>
    <w:rsid w:val="001E4A03"/>
    <w:rsid w:val="001E5051"/>
    <w:rsid w:val="002003B4"/>
    <w:rsid w:val="0020207E"/>
    <w:rsid w:val="00202CA1"/>
    <w:rsid w:val="0020469B"/>
    <w:rsid w:val="00216036"/>
    <w:rsid w:val="00246439"/>
    <w:rsid w:val="002532AC"/>
    <w:rsid w:val="00256059"/>
    <w:rsid w:val="00256976"/>
    <w:rsid w:val="002622A1"/>
    <w:rsid w:val="00276494"/>
    <w:rsid w:val="00280BF3"/>
    <w:rsid w:val="00283EE2"/>
    <w:rsid w:val="002870A6"/>
    <w:rsid w:val="002A18A9"/>
    <w:rsid w:val="002A402C"/>
    <w:rsid w:val="002A5BA6"/>
    <w:rsid w:val="002B37A6"/>
    <w:rsid w:val="002D57EF"/>
    <w:rsid w:val="002F31FD"/>
    <w:rsid w:val="003038A9"/>
    <w:rsid w:val="00303DA1"/>
    <w:rsid w:val="00303DB0"/>
    <w:rsid w:val="00305481"/>
    <w:rsid w:val="00306408"/>
    <w:rsid w:val="0030674A"/>
    <w:rsid w:val="003121B8"/>
    <w:rsid w:val="00320DF8"/>
    <w:rsid w:val="003223D2"/>
    <w:rsid w:val="00330768"/>
    <w:rsid w:val="00331325"/>
    <w:rsid w:val="0035706E"/>
    <w:rsid w:val="00361800"/>
    <w:rsid w:val="003664E0"/>
    <w:rsid w:val="003668B9"/>
    <w:rsid w:val="00386197"/>
    <w:rsid w:val="00392D83"/>
    <w:rsid w:val="003B5D23"/>
    <w:rsid w:val="003C10BC"/>
    <w:rsid w:val="003C58F0"/>
    <w:rsid w:val="003E0990"/>
    <w:rsid w:val="003E23C7"/>
    <w:rsid w:val="003E3480"/>
    <w:rsid w:val="003F3873"/>
    <w:rsid w:val="003F5D2F"/>
    <w:rsid w:val="00406375"/>
    <w:rsid w:val="004211C7"/>
    <w:rsid w:val="00423116"/>
    <w:rsid w:val="00424590"/>
    <w:rsid w:val="00426191"/>
    <w:rsid w:val="004333B6"/>
    <w:rsid w:val="004363EF"/>
    <w:rsid w:val="00446495"/>
    <w:rsid w:val="00446AB8"/>
    <w:rsid w:val="00446C2A"/>
    <w:rsid w:val="00451C42"/>
    <w:rsid w:val="0046309B"/>
    <w:rsid w:val="00472F15"/>
    <w:rsid w:val="00473812"/>
    <w:rsid w:val="004848A6"/>
    <w:rsid w:val="004900D8"/>
    <w:rsid w:val="0049027B"/>
    <w:rsid w:val="00492C91"/>
    <w:rsid w:val="00496581"/>
    <w:rsid w:val="004A186A"/>
    <w:rsid w:val="004A6DD6"/>
    <w:rsid w:val="004B6827"/>
    <w:rsid w:val="004D21F9"/>
    <w:rsid w:val="004D7734"/>
    <w:rsid w:val="004E757F"/>
    <w:rsid w:val="004F0BB1"/>
    <w:rsid w:val="004F4A72"/>
    <w:rsid w:val="004F75E2"/>
    <w:rsid w:val="00510C67"/>
    <w:rsid w:val="005173C3"/>
    <w:rsid w:val="00534DA5"/>
    <w:rsid w:val="00541A34"/>
    <w:rsid w:val="00562BA5"/>
    <w:rsid w:val="00565BB7"/>
    <w:rsid w:val="005675B8"/>
    <w:rsid w:val="00567AD9"/>
    <w:rsid w:val="00567F52"/>
    <w:rsid w:val="00580621"/>
    <w:rsid w:val="005807CB"/>
    <w:rsid w:val="005876D6"/>
    <w:rsid w:val="00594930"/>
    <w:rsid w:val="005962F0"/>
    <w:rsid w:val="00597648"/>
    <w:rsid w:val="005A2FF6"/>
    <w:rsid w:val="005A63B2"/>
    <w:rsid w:val="005B4FC2"/>
    <w:rsid w:val="005B6C57"/>
    <w:rsid w:val="005C3D0D"/>
    <w:rsid w:val="005C52DA"/>
    <w:rsid w:val="005D23E7"/>
    <w:rsid w:val="005D37A2"/>
    <w:rsid w:val="005E068F"/>
    <w:rsid w:val="005E3D30"/>
    <w:rsid w:val="00611B79"/>
    <w:rsid w:val="00616E98"/>
    <w:rsid w:val="006200CA"/>
    <w:rsid w:val="00632411"/>
    <w:rsid w:val="00641402"/>
    <w:rsid w:val="006A438C"/>
    <w:rsid w:val="006A788A"/>
    <w:rsid w:val="006B7A19"/>
    <w:rsid w:val="006C1C19"/>
    <w:rsid w:val="006C3529"/>
    <w:rsid w:val="006C6162"/>
    <w:rsid w:val="006E0670"/>
    <w:rsid w:val="006E2574"/>
    <w:rsid w:val="006E5CCC"/>
    <w:rsid w:val="006F1F7F"/>
    <w:rsid w:val="006F44C2"/>
    <w:rsid w:val="007158CB"/>
    <w:rsid w:val="00721B1F"/>
    <w:rsid w:val="0073674B"/>
    <w:rsid w:val="00741ADF"/>
    <w:rsid w:val="00742931"/>
    <w:rsid w:val="00747C55"/>
    <w:rsid w:val="00756DA0"/>
    <w:rsid w:val="007573EF"/>
    <w:rsid w:val="00763952"/>
    <w:rsid w:val="00777382"/>
    <w:rsid w:val="00780E52"/>
    <w:rsid w:val="0078132B"/>
    <w:rsid w:val="00791D7A"/>
    <w:rsid w:val="007975A9"/>
    <w:rsid w:val="007D30D4"/>
    <w:rsid w:val="007F5941"/>
    <w:rsid w:val="008014A9"/>
    <w:rsid w:val="00803BC2"/>
    <w:rsid w:val="00821BA3"/>
    <w:rsid w:val="00833E13"/>
    <w:rsid w:val="00834DEB"/>
    <w:rsid w:val="00836281"/>
    <w:rsid w:val="00842A3C"/>
    <w:rsid w:val="00843CF3"/>
    <w:rsid w:val="008513CC"/>
    <w:rsid w:val="00851C3B"/>
    <w:rsid w:val="00862EA1"/>
    <w:rsid w:val="00866B22"/>
    <w:rsid w:val="00872F44"/>
    <w:rsid w:val="00880D21"/>
    <w:rsid w:val="008973C6"/>
    <w:rsid w:val="00897DBC"/>
    <w:rsid w:val="008A1822"/>
    <w:rsid w:val="008A20A3"/>
    <w:rsid w:val="008A3AB9"/>
    <w:rsid w:val="008A6850"/>
    <w:rsid w:val="008B166A"/>
    <w:rsid w:val="008B70F7"/>
    <w:rsid w:val="008C0CC7"/>
    <w:rsid w:val="008D2404"/>
    <w:rsid w:val="008D31F7"/>
    <w:rsid w:val="008D5E80"/>
    <w:rsid w:val="008E04E0"/>
    <w:rsid w:val="008E5DCE"/>
    <w:rsid w:val="008F4905"/>
    <w:rsid w:val="0091374B"/>
    <w:rsid w:val="00914DCE"/>
    <w:rsid w:val="009172B3"/>
    <w:rsid w:val="00951B6E"/>
    <w:rsid w:val="009577D6"/>
    <w:rsid w:val="009749B3"/>
    <w:rsid w:val="00991923"/>
    <w:rsid w:val="00991E73"/>
    <w:rsid w:val="0099394C"/>
    <w:rsid w:val="0099588D"/>
    <w:rsid w:val="009A140E"/>
    <w:rsid w:val="009A47F1"/>
    <w:rsid w:val="009A4A1D"/>
    <w:rsid w:val="009B2C2C"/>
    <w:rsid w:val="009C0EC5"/>
    <w:rsid w:val="009C5C45"/>
    <w:rsid w:val="009C7F6C"/>
    <w:rsid w:val="009D77AF"/>
    <w:rsid w:val="009F31A8"/>
    <w:rsid w:val="00A115FB"/>
    <w:rsid w:val="00A15F53"/>
    <w:rsid w:val="00A30C1C"/>
    <w:rsid w:val="00A62C80"/>
    <w:rsid w:val="00A65B0A"/>
    <w:rsid w:val="00A71403"/>
    <w:rsid w:val="00A72069"/>
    <w:rsid w:val="00A8583A"/>
    <w:rsid w:val="00A85CB5"/>
    <w:rsid w:val="00A91EE0"/>
    <w:rsid w:val="00A93E16"/>
    <w:rsid w:val="00A94E5D"/>
    <w:rsid w:val="00A96376"/>
    <w:rsid w:val="00AA4D59"/>
    <w:rsid w:val="00AA5F4E"/>
    <w:rsid w:val="00AB3285"/>
    <w:rsid w:val="00AB32F4"/>
    <w:rsid w:val="00AC5122"/>
    <w:rsid w:val="00AC5BA3"/>
    <w:rsid w:val="00AD3909"/>
    <w:rsid w:val="00AE0237"/>
    <w:rsid w:val="00AE1FEB"/>
    <w:rsid w:val="00AF1810"/>
    <w:rsid w:val="00AF2167"/>
    <w:rsid w:val="00B00996"/>
    <w:rsid w:val="00B14C7C"/>
    <w:rsid w:val="00B3195D"/>
    <w:rsid w:val="00B66DBF"/>
    <w:rsid w:val="00B72021"/>
    <w:rsid w:val="00B80AB8"/>
    <w:rsid w:val="00B81740"/>
    <w:rsid w:val="00BB1564"/>
    <w:rsid w:val="00BB2701"/>
    <w:rsid w:val="00BE4061"/>
    <w:rsid w:val="00BE535D"/>
    <w:rsid w:val="00BF0FD8"/>
    <w:rsid w:val="00BF1790"/>
    <w:rsid w:val="00BF67DA"/>
    <w:rsid w:val="00C11615"/>
    <w:rsid w:val="00C36AE4"/>
    <w:rsid w:val="00C44A75"/>
    <w:rsid w:val="00C576B0"/>
    <w:rsid w:val="00C61B79"/>
    <w:rsid w:val="00C631F0"/>
    <w:rsid w:val="00C63278"/>
    <w:rsid w:val="00C865E2"/>
    <w:rsid w:val="00C904E6"/>
    <w:rsid w:val="00C931EC"/>
    <w:rsid w:val="00CB1CAC"/>
    <w:rsid w:val="00CB28EB"/>
    <w:rsid w:val="00CD1679"/>
    <w:rsid w:val="00CD1996"/>
    <w:rsid w:val="00CD58C1"/>
    <w:rsid w:val="00CE10BE"/>
    <w:rsid w:val="00CF0EF9"/>
    <w:rsid w:val="00CF6A90"/>
    <w:rsid w:val="00D049B8"/>
    <w:rsid w:val="00D33283"/>
    <w:rsid w:val="00D564DE"/>
    <w:rsid w:val="00D6287C"/>
    <w:rsid w:val="00D91015"/>
    <w:rsid w:val="00D91763"/>
    <w:rsid w:val="00DC70C0"/>
    <w:rsid w:val="00DD4BFB"/>
    <w:rsid w:val="00DD701E"/>
    <w:rsid w:val="00DE29DB"/>
    <w:rsid w:val="00E053CC"/>
    <w:rsid w:val="00E06EFD"/>
    <w:rsid w:val="00E07585"/>
    <w:rsid w:val="00E1178C"/>
    <w:rsid w:val="00E12960"/>
    <w:rsid w:val="00E1368D"/>
    <w:rsid w:val="00E23064"/>
    <w:rsid w:val="00E234B8"/>
    <w:rsid w:val="00E26C58"/>
    <w:rsid w:val="00E357F9"/>
    <w:rsid w:val="00E54D47"/>
    <w:rsid w:val="00E5598B"/>
    <w:rsid w:val="00E82799"/>
    <w:rsid w:val="00E83625"/>
    <w:rsid w:val="00E845FF"/>
    <w:rsid w:val="00EA271E"/>
    <w:rsid w:val="00EA38D6"/>
    <w:rsid w:val="00EC35D2"/>
    <w:rsid w:val="00EC6729"/>
    <w:rsid w:val="00EE3432"/>
    <w:rsid w:val="00EE7BFC"/>
    <w:rsid w:val="00EF5FE6"/>
    <w:rsid w:val="00F004D6"/>
    <w:rsid w:val="00F03CFF"/>
    <w:rsid w:val="00F1604B"/>
    <w:rsid w:val="00F17DAA"/>
    <w:rsid w:val="00F22005"/>
    <w:rsid w:val="00F262C7"/>
    <w:rsid w:val="00F31C67"/>
    <w:rsid w:val="00F416CA"/>
    <w:rsid w:val="00F42E2B"/>
    <w:rsid w:val="00F60B4D"/>
    <w:rsid w:val="00F7374F"/>
    <w:rsid w:val="00F737E7"/>
    <w:rsid w:val="00F74D03"/>
    <w:rsid w:val="00F83A61"/>
    <w:rsid w:val="00F8426A"/>
    <w:rsid w:val="00F867DB"/>
    <w:rsid w:val="00FA3CDA"/>
    <w:rsid w:val="00FB2BE7"/>
    <w:rsid w:val="00FB3636"/>
    <w:rsid w:val="00FC34CC"/>
    <w:rsid w:val="00FD05E2"/>
    <w:rsid w:val="00FE261D"/>
    <w:rsid w:val="00FF7B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A69DE"/>
  <w15:docId w15:val="{9D0AE539-C4E4-4FDA-86C6-B9CE1B60A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F67DA"/>
    <w:pPr>
      <w:suppressAutoHyphens/>
      <w:spacing w:after="0" w:line="240" w:lineRule="auto"/>
      <w:jc w:val="both"/>
    </w:pPr>
    <w:rPr>
      <w:rFonts w:ascii="Arial" w:eastAsia="Times New Roman" w:hAnsi="Arial" w:cs="Arial"/>
      <w:sz w:val="20"/>
      <w:szCs w:val="20"/>
      <w:lang w:eastAsia="sl-SI"/>
    </w:rPr>
  </w:style>
  <w:style w:type="paragraph" w:styleId="Naslov1">
    <w:name w:val="heading 1"/>
    <w:basedOn w:val="Navaden"/>
    <w:next w:val="Navaden"/>
    <w:link w:val="Naslov1Znak"/>
    <w:qFormat/>
    <w:rsid w:val="001A7220"/>
    <w:pPr>
      <w:keepNext/>
      <w:numPr>
        <w:numId w:val="3"/>
      </w:numPr>
      <w:outlineLvl w:val="0"/>
    </w:pPr>
    <w:rPr>
      <w:b/>
      <w:bCs/>
      <w:kern w:val="20"/>
      <w:szCs w:val="32"/>
    </w:rPr>
  </w:style>
  <w:style w:type="paragraph" w:styleId="Naslov2">
    <w:name w:val="heading 2"/>
    <w:basedOn w:val="Navaden"/>
    <w:next w:val="Navaden"/>
    <w:link w:val="Naslov2Znak"/>
    <w:uiPriority w:val="9"/>
    <w:semiHidden/>
    <w:unhideWhenUsed/>
    <w:qFormat/>
    <w:rsid w:val="005A2FF6"/>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BF67DA"/>
    <w:pPr>
      <w:tabs>
        <w:tab w:val="center" w:pos="4536"/>
        <w:tab w:val="right" w:pos="9072"/>
      </w:tabs>
    </w:pPr>
  </w:style>
  <w:style w:type="character" w:customStyle="1" w:styleId="GlavaZnak">
    <w:name w:val="Glava Znak"/>
    <w:basedOn w:val="Privzetapisavaodstavka"/>
    <w:link w:val="Glava"/>
    <w:rsid w:val="00BF67DA"/>
  </w:style>
  <w:style w:type="paragraph" w:styleId="Noga">
    <w:name w:val="footer"/>
    <w:basedOn w:val="Navaden"/>
    <w:link w:val="NogaZnak"/>
    <w:uiPriority w:val="99"/>
    <w:unhideWhenUsed/>
    <w:rsid w:val="00BF67DA"/>
    <w:pPr>
      <w:tabs>
        <w:tab w:val="center" w:pos="4536"/>
        <w:tab w:val="right" w:pos="9072"/>
      </w:tabs>
    </w:pPr>
  </w:style>
  <w:style w:type="character" w:customStyle="1" w:styleId="NogaZnak">
    <w:name w:val="Noga Znak"/>
    <w:basedOn w:val="Privzetapisavaodstavka"/>
    <w:link w:val="Noga"/>
    <w:uiPriority w:val="99"/>
    <w:rsid w:val="00BF67DA"/>
  </w:style>
  <w:style w:type="character" w:customStyle="1" w:styleId="Naslov1Znak">
    <w:name w:val="Naslov 1 Znak"/>
    <w:basedOn w:val="Privzetapisavaodstavka"/>
    <w:link w:val="Naslov1"/>
    <w:rsid w:val="001A7220"/>
    <w:rPr>
      <w:rFonts w:ascii="Arial" w:eastAsia="Times New Roman" w:hAnsi="Arial" w:cs="Arial"/>
      <w:b/>
      <w:bCs/>
      <w:kern w:val="20"/>
      <w:sz w:val="20"/>
      <w:szCs w:val="32"/>
      <w:lang w:eastAsia="sl-SI"/>
    </w:rPr>
  </w:style>
  <w:style w:type="character" w:styleId="Hiperpovezava">
    <w:name w:val="Hyperlink"/>
    <w:uiPriority w:val="99"/>
    <w:rsid w:val="004D7734"/>
    <w:rPr>
      <w:color w:val="0000FF"/>
      <w:u w:val="single"/>
    </w:rPr>
  </w:style>
  <w:style w:type="paragraph" w:styleId="Odstavekseznama">
    <w:name w:val="List Paragraph"/>
    <w:aliases w:val="Bullet Number,Num Bullet 1,lp1,List Paragraph1,lp11,List Paragraph11,Bullet Number1,Num Bullet 11,lp12,List Paragraph12,lp111,List Paragraph111,Bullet Number2,Num Bullet 12,lp13,List Paragraph13,lp112,List Paragraph112,Bullet Number3,55"/>
    <w:basedOn w:val="Navaden"/>
    <w:link w:val="OdstavekseznamaZnak"/>
    <w:uiPriority w:val="34"/>
    <w:qFormat/>
    <w:rsid w:val="00791D7A"/>
    <w:pPr>
      <w:ind w:left="720"/>
      <w:contextualSpacing/>
    </w:pPr>
  </w:style>
  <w:style w:type="paragraph" w:styleId="Telobesedila">
    <w:name w:val="Body Text"/>
    <w:basedOn w:val="Navaden"/>
    <w:link w:val="TelobesedilaZnak"/>
    <w:uiPriority w:val="1"/>
    <w:qFormat/>
    <w:rsid w:val="00011566"/>
    <w:rPr>
      <w:rFonts w:ascii="Times New Roman" w:hAnsi="Times New Roman" w:cs="Times New Roman"/>
      <w:sz w:val="24"/>
    </w:rPr>
  </w:style>
  <w:style w:type="character" w:customStyle="1" w:styleId="TelobesedilaZnak">
    <w:name w:val="Telo besedila Znak"/>
    <w:basedOn w:val="Privzetapisavaodstavka"/>
    <w:link w:val="Telobesedila"/>
    <w:uiPriority w:val="1"/>
    <w:rsid w:val="00011566"/>
    <w:rPr>
      <w:rFonts w:ascii="Times New Roman" w:eastAsia="Times New Roman" w:hAnsi="Times New Roman" w:cs="Times New Roman"/>
      <w:sz w:val="24"/>
      <w:szCs w:val="20"/>
      <w:lang w:eastAsia="sl-SI"/>
    </w:rPr>
  </w:style>
  <w:style w:type="character" w:customStyle="1" w:styleId="Naslov2Znak">
    <w:name w:val="Naslov 2 Znak"/>
    <w:basedOn w:val="Privzetapisavaodstavka"/>
    <w:link w:val="Naslov2"/>
    <w:uiPriority w:val="9"/>
    <w:semiHidden/>
    <w:rsid w:val="005A2FF6"/>
    <w:rPr>
      <w:rFonts w:asciiTheme="majorHAnsi" w:eastAsiaTheme="majorEastAsia" w:hAnsiTheme="majorHAnsi" w:cstheme="majorBidi"/>
      <w:b/>
      <w:bCs/>
      <w:color w:val="4472C4" w:themeColor="accent1"/>
      <w:sz w:val="26"/>
      <w:szCs w:val="26"/>
      <w:lang w:eastAsia="sl-SI"/>
    </w:rPr>
  </w:style>
  <w:style w:type="character" w:styleId="Pripombasklic">
    <w:name w:val="annotation reference"/>
    <w:basedOn w:val="Privzetapisavaodstavka"/>
    <w:uiPriority w:val="99"/>
    <w:unhideWhenUsed/>
    <w:rsid w:val="009A47F1"/>
    <w:rPr>
      <w:sz w:val="16"/>
      <w:szCs w:val="16"/>
    </w:rPr>
  </w:style>
  <w:style w:type="paragraph" w:styleId="Pripombabesedilo">
    <w:name w:val="annotation text"/>
    <w:basedOn w:val="Navaden"/>
    <w:link w:val="PripombabesediloZnak"/>
    <w:uiPriority w:val="99"/>
    <w:unhideWhenUsed/>
    <w:rsid w:val="009A47F1"/>
  </w:style>
  <w:style w:type="character" w:customStyle="1" w:styleId="PripombabesediloZnak">
    <w:name w:val="Pripomba – besedilo Znak"/>
    <w:basedOn w:val="Privzetapisavaodstavka"/>
    <w:link w:val="Pripombabesedilo"/>
    <w:rsid w:val="009A47F1"/>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A47F1"/>
    <w:rPr>
      <w:b/>
      <w:bCs/>
    </w:rPr>
  </w:style>
  <w:style w:type="character" w:customStyle="1" w:styleId="ZadevapripombeZnak">
    <w:name w:val="Zadeva pripombe Znak"/>
    <w:basedOn w:val="PripombabesediloZnak"/>
    <w:link w:val="Zadevapripombe"/>
    <w:uiPriority w:val="99"/>
    <w:semiHidden/>
    <w:rsid w:val="009A47F1"/>
    <w:rPr>
      <w:rFonts w:ascii="Arial" w:eastAsia="Times New Roman" w:hAnsi="Arial" w:cs="Arial"/>
      <w:b/>
      <w:bCs/>
      <w:sz w:val="20"/>
      <w:szCs w:val="20"/>
      <w:lang w:eastAsia="sl-SI"/>
    </w:rPr>
  </w:style>
  <w:style w:type="paragraph" w:styleId="Besedilooblaka">
    <w:name w:val="Balloon Text"/>
    <w:basedOn w:val="Navaden"/>
    <w:link w:val="BesedilooblakaZnak"/>
    <w:uiPriority w:val="99"/>
    <w:semiHidden/>
    <w:unhideWhenUsed/>
    <w:rsid w:val="009A47F1"/>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A47F1"/>
    <w:rPr>
      <w:rFonts w:ascii="Tahoma" w:eastAsia="Times New Roman" w:hAnsi="Tahoma" w:cs="Tahoma"/>
      <w:sz w:val="16"/>
      <w:szCs w:val="16"/>
      <w:lang w:eastAsia="sl-SI"/>
    </w:rPr>
  </w:style>
  <w:style w:type="character" w:customStyle="1" w:styleId="OdstavekseznamaZnak">
    <w:name w:val="Odstavek seznama Znak"/>
    <w:aliases w:val="Bullet Number Znak,Num Bullet 1 Znak,lp1 Znak,List Paragraph1 Znak,lp11 Znak,List Paragraph11 Znak,Bullet Number1 Znak,Num Bullet 11 Znak,lp12 Znak,List Paragraph12 Znak,lp111 Znak,List Paragraph111 Znak,Bullet Number2 Znak,55 Znak"/>
    <w:link w:val="Odstavekseznama"/>
    <w:uiPriority w:val="34"/>
    <w:locked/>
    <w:rsid w:val="008B70F7"/>
    <w:rPr>
      <w:rFonts w:ascii="Arial" w:eastAsia="Times New Roman" w:hAnsi="Arial" w:cs="Arial"/>
      <w:sz w:val="20"/>
      <w:szCs w:val="20"/>
      <w:lang w:eastAsia="sl-SI"/>
    </w:rPr>
  </w:style>
  <w:style w:type="paragraph" w:customStyle="1" w:styleId="Slog1">
    <w:name w:val="Slog1"/>
    <w:basedOn w:val="Naslov1"/>
    <w:link w:val="Slog1Znak"/>
    <w:qFormat/>
    <w:rsid w:val="001A7220"/>
    <w:pPr>
      <w:numPr>
        <w:numId w:val="16"/>
      </w:numPr>
    </w:pPr>
  </w:style>
  <w:style w:type="character" w:customStyle="1" w:styleId="Slog1Znak">
    <w:name w:val="Slog1 Znak"/>
    <w:basedOn w:val="Naslov1Znak"/>
    <w:link w:val="Slog1"/>
    <w:rsid w:val="001A7220"/>
    <w:rPr>
      <w:rFonts w:ascii="Arial" w:eastAsia="Times New Roman" w:hAnsi="Arial" w:cs="Arial"/>
      <w:b/>
      <w:bCs/>
      <w:kern w:val="20"/>
      <w:sz w:val="20"/>
      <w:szCs w:val="32"/>
      <w:lang w:eastAsia="sl-SI"/>
    </w:rPr>
  </w:style>
  <w:style w:type="paragraph" w:styleId="Revizija">
    <w:name w:val="Revision"/>
    <w:hidden/>
    <w:uiPriority w:val="99"/>
    <w:semiHidden/>
    <w:rsid w:val="0049027B"/>
    <w:pPr>
      <w:spacing w:after="0" w:line="240" w:lineRule="auto"/>
    </w:pPr>
    <w:rPr>
      <w:rFonts w:ascii="Arial" w:eastAsia="Times New Roman" w:hAnsi="Arial" w:cs="Arial"/>
      <w:sz w:val="20"/>
      <w:szCs w:val="20"/>
      <w:lang w:eastAsia="sl-SI"/>
    </w:rPr>
  </w:style>
  <w:style w:type="paragraph" w:customStyle="1" w:styleId="pogodbaleni">
    <w:name w:val="pogodba členi"/>
    <w:next w:val="Navaden"/>
    <w:uiPriority w:val="99"/>
    <w:qFormat/>
    <w:rsid w:val="00451C42"/>
    <w:pPr>
      <w:suppressAutoHyphens/>
      <w:spacing w:before="120" w:after="120" w:line="240" w:lineRule="atLeast"/>
      <w:jc w:val="center"/>
    </w:pPr>
    <w:rPr>
      <w:rFonts w:ascii="Arial" w:eastAsia="Calibri" w:hAnsi="Arial" w:cs="Arial"/>
      <w:sz w:val="20"/>
      <w:lang w:eastAsia="ar-SA"/>
    </w:rPr>
  </w:style>
  <w:style w:type="character" w:customStyle="1" w:styleId="PripombabesediloZnak3">
    <w:name w:val="Pripomba – besedilo Znak3"/>
    <w:basedOn w:val="Privzetapisavaodstavka"/>
    <w:uiPriority w:val="99"/>
    <w:semiHidden/>
    <w:rsid w:val="008C0C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133937">
      <w:bodyDiv w:val="1"/>
      <w:marLeft w:val="0"/>
      <w:marRight w:val="0"/>
      <w:marTop w:val="0"/>
      <w:marBottom w:val="0"/>
      <w:divBdr>
        <w:top w:val="none" w:sz="0" w:space="0" w:color="auto"/>
        <w:left w:val="none" w:sz="0" w:space="0" w:color="auto"/>
        <w:bottom w:val="none" w:sz="0" w:space="0" w:color="auto"/>
        <w:right w:val="none" w:sz="0" w:space="0" w:color="auto"/>
      </w:divBdr>
    </w:div>
    <w:div w:id="829978836">
      <w:bodyDiv w:val="1"/>
      <w:marLeft w:val="0"/>
      <w:marRight w:val="0"/>
      <w:marTop w:val="0"/>
      <w:marBottom w:val="0"/>
      <w:divBdr>
        <w:top w:val="none" w:sz="0" w:space="0" w:color="auto"/>
        <w:left w:val="none" w:sz="0" w:space="0" w:color="auto"/>
        <w:bottom w:val="none" w:sz="0" w:space="0" w:color="auto"/>
        <w:right w:val="none" w:sz="0" w:space="0" w:color="auto"/>
      </w:divBdr>
    </w:div>
    <w:div w:id="936713160">
      <w:bodyDiv w:val="1"/>
      <w:marLeft w:val="0"/>
      <w:marRight w:val="0"/>
      <w:marTop w:val="0"/>
      <w:marBottom w:val="0"/>
      <w:divBdr>
        <w:top w:val="none" w:sz="0" w:space="0" w:color="auto"/>
        <w:left w:val="none" w:sz="0" w:space="0" w:color="auto"/>
        <w:bottom w:val="none" w:sz="0" w:space="0" w:color="auto"/>
        <w:right w:val="none" w:sz="0" w:space="0" w:color="auto"/>
      </w:divBdr>
    </w:div>
    <w:div w:id="963732661">
      <w:bodyDiv w:val="1"/>
      <w:marLeft w:val="0"/>
      <w:marRight w:val="0"/>
      <w:marTop w:val="0"/>
      <w:marBottom w:val="0"/>
      <w:divBdr>
        <w:top w:val="none" w:sz="0" w:space="0" w:color="auto"/>
        <w:left w:val="none" w:sz="0" w:space="0" w:color="auto"/>
        <w:bottom w:val="none" w:sz="0" w:space="0" w:color="auto"/>
        <w:right w:val="none" w:sz="0" w:space="0" w:color="auto"/>
      </w:divBdr>
    </w:div>
    <w:div w:id="1059868284">
      <w:bodyDiv w:val="1"/>
      <w:marLeft w:val="0"/>
      <w:marRight w:val="0"/>
      <w:marTop w:val="0"/>
      <w:marBottom w:val="0"/>
      <w:divBdr>
        <w:top w:val="none" w:sz="0" w:space="0" w:color="auto"/>
        <w:left w:val="none" w:sz="0" w:space="0" w:color="auto"/>
        <w:bottom w:val="none" w:sz="0" w:space="0" w:color="auto"/>
        <w:right w:val="none" w:sz="0" w:space="0" w:color="auto"/>
      </w:divBdr>
    </w:div>
    <w:div w:id="1099833067">
      <w:bodyDiv w:val="1"/>
      <w:marLeft w:val="0"/>
      <w:marRight w:val="0"/>
      <w:marTop w:val="0"/>
      <w:marBottom w:val="0"/>
      <w:divBdr>
        <w:top w:val="none" w:sz="0" w:space="0" w:color="auto"/>
        <w:left w:val="none" w:sz="0" w:space="0" w:color="auto"/>
        <w:bottom w:val="none" w:sz="0" w:space="0" w:color="auto"/>
        <w:right w:val="none" w:sz="0" w:space="0" w:color="auto"/>
      </w:divBdr>
    </w:div>
    <w:div w:id="1413769701">
      <w:bodyDiv w:val="1"/>
      <w:marLeft w:val="0"/>
      <w:marRight w:val="0"/>
      <w:marTop w:val="0"/>
      <w:marBottom w:val="0"/>
      <w:divBdr>
        <w:top w:val="none" w:sz="0" w:space="0" w:color="auto"/>
        <w:left w:val="none" w:sz="0" w:space="0" w:color="auto"/>
        <w:bottom w:val="none" w:sz="0" w:space="0" w:color="auto"/>
        <w:right w:val="none" w:sz="0" w:space="0" w:color="auto"/>
      </w:divBdr>
    </w:div>
    <w:div w:id="1415930087">
      <w:bodyDiv w:val="1"/>
      <w:marLeft w:val="0"/>
      <w:marRight w:val="0"/>
      <w:marTop w:val="0"/>
      <w:marBottom w:val="0"/>
      <w:divBdr>
        <w:top w:val="none" w:sz="0" w:space="0" w:color="auto"/>
        <w:left w:val="none" w:sz="0" w:space="0" w:color="auto"/>
        <w:bottom w:val="none" w:sz="0" w:space="0" w:color="auto"/>
        <w:right w:val="none" w:sz="0" w:space="0" w:color="auto"/>
      </w:divBdr>
    </w:div>
    <w:div w:id="1552184489">
      <w:bodyDiv w:val="1"/>
      <w:marLeft w:val="0"/>
      <w:marRight w:val="0"/>
      <w:marTop w:val="0"/>
      <w:marBottom w:val="0"/>
      <w:divBdr>
        <w:top w:val="none" w:sz="0" w:space="0" w:color="auto"/>
        <w:left w:val="none" w:sz="0" w:space="0" w:color="auto"/>
        <w:bottom w:val="none" w:sz="0" w:space="0" w:color="auto"/>
        <w:right w:val="none" w:sz="0" w:space="0" w:color="auto"/>
      </w:divBdr>
    </w:div>
    <w:div w:id="1906986166">
      <w:bodyDiv w:val="1"/>
      <w:marLeft w:val="0"/>
      <w:marRight w:val="0"/>
      <w:marTop w:val="0"/>
      <w:marBottom w:val="0"/>
      <w:divBdr>
        <w:top w:val="none" w:sz="0" w:space="0" w:color="auto"/>
        <w:left w:val="none" w:sz="0" w:space="0" w:color="auto"/>
        <w:bottom w:val="none" w:sz="0" w:space="0" w:color="auto"/>
        <w:right w:val="none" w:sz="0" w:space="0" w:color="auto"/>
      </w:divBdr>
    </w:div>
    <w:div w:id="1976132323">
      <w:bodyDiv w:val="1"/>
      <w:marLeft w:val="0"/>
      <w:marRight w:val="0"/>
      <w:marTop w:val="0"/>
      <w:marBottom w:val="0"/>
      <w:divBdr>
        <w:top w:val="none" w:sz="0" w:space="0" w:color="auto"/>
        <w:left w:val="none" w:sz="0" w:space="0" w:color="auto"/>
        <w:bottom w:val="none" w:sz="0" w:space="0" w:color="auto"/>
        <w:right w:val="none" w:sz="0" w:space="0" w:color="auto"/>
      </w:divBdr>
    </w:div>
    <w:div w:id="199563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dp@gov.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uradni-list.si/1/objava.jsp?sop=2018-01-0865" TargetMode="External"/><Relationship Id="rId4" Type="http://schemas.openxmlformats.org/officeDocument/2006/relationships/settings" Target="settings.xml"/><Relationship Id="rId9" Type="http://schemas.openxmlformats.org/officeDocument/2006/relationships/hyperlink" Target="http://www.uradni-list.si/1/objava.jsp?sop=2016-01-2761"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7A9C3-1798-4D93-B6EA-20DEE9AF1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23</Pages>
  <Words>10139</Words>
  <Characters>57793</Characters>
  <Application>Microsoft Office Word</Application>
  <DocSecurity>0</DocSecurity>
  <Lines>481</Lines>
  <Paragraphs>135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67797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Katarina Požar</dc:creator>
  <cp:lastModifiedBy>Jana Vrtovec</cp:lastModifiedBy>
  <cp:revision>5</cp:revision>
  <cp:lastPrinted>2024-08-07T08:45:00Z</cp:lastPrinted>
  <dcterms:created xsi:type="dcterms:W3CDTF">2024-09-03T05:45:00Z</dcterms:created>
  <dcterms:modified xsi:type="dcterms:W3CDTF">2024-09-06T11:41:00Z</dcterms:modified>
</cp:coreProperties>
</file>