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1011E2">
      <w:pPr>
        <w:pStyle w:val="Odstavekseznama"/>
        <w:numPr>
          <w:ilvl w:val="0"/>
          <w:numId w:val="34"/>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167AA2">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7DFF71E3"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bookmarkStart w:id="1" w:name="_Hlk184364776"/>
      <w:r w:rsidR="004E248C" w:rsidRPr="004E248C">
        <w:rPr>
          <w:rFonts w:ascii="Arial" w:hAnsi="Arial" w:cs="Arial"/>
          <w:b/>
          <w:bCs/>
          <w:color w:val="000000"/>
          <w:sz w:val="18"/>
          <w:szCs w:val="18"/>
        </w:rPr>
        <w:t>štirih let – PONOVLJEN ZA SKLOP MESO IN MESNI IZDELKI IZ GOVEDINE, TELETINE, SVINJINE</w:t>
      </w:r>
      <w:bookmarkEnd w:id="1"/>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2" w:name="cbox1597eb9af70fc5"/>
      <w:r>
        <w:instrText xml:space="preserve"> FORMCHECKBOX </w:instrText>
      </w:r>
      <w:r w:rsidR="00000000">
        <w:fldChar w:fldCharType="separate"/>
      </w:r>
      <w:r>
        <w:fldChar w:fldCharType="end"/>
      </w:r>
      <w:bookmarkEnd w:id="2"/>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3" w:name="cbox1597eb9af711fa"/>
      <w:r>
        <w:instrText xml:space="preserve"> FORMCHECKBOX </w:instrText>
      </w:r>
      <w:r w:rsidR="00000000">
        <w:fldChar w:fldCharType="separate"/>
      </w:r>
      <w:r>
        <w:fldChar w:fldCharType="end"/>
      </w:r>
      <w:bookmarkEnd w:id="3"/>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4" w:name="cbox1597eb9af71425"/>
      <w:r>
        <w:instrText xml:space="preserve"> FORMCHECKBOX </w:instrText>
      </w:r>
      <w:r w:rsidR="00000000">
        <w:fldChar w:fldCharType="separate"/>
      </w:r>
      <w:r>
        <w:fldChar w:fldCharType="end"/>
      </w:r>
      <w:bookmarkEnd w:id="4"/>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5" w:name="cbox1597eb9af71651"/>
      <w:r>
        <w:instrText xml:space="preserve"> FORMCHECKBOX </w:instrText>
      </w:r>
      <w:r w:rsidR="00000000">
        <w:fldChar w:fldCharType="separate"/>
      </w:r>
      <w:r>
        <w:fldChar w:fldCharType="end"/>
      </w:r>
      <w:bookmarkEnd w:id="5"/>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817" w:type="dxa"/>
        <w:tblInd w:w="108" w:type="dxa"/>
        <w:tblLook w:val="04A0" w:firstRow="1" w:lastRow="0" w:firstColumn="1" w:lastColumn="0" w:noHBand="0" w:noVBand="1"/>
      </w:tblPr>
      <w:tblGrid>
        <w:gridCol w:w="860"/>
        <w:gridCol w:w="3007"/>
        <w:gridCol w:w="2254"/>
        <w:gridCol w:w="725"/>
        <w:gridCol w:w="1971"/>
      </w:tblGrid>
      <w:tr w:rsidR="005717FC" w:rsidRPr="00291773" w14:paraId="48809819" w14:textId="77777777" w:rsidTr="00E17E76">
        <w:tc>
          <w:tcPr>
            <w:tcW w:w="48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5717FC" w:rsidRPr="00291773" w:rsidRDefault="005717FC" w:rsidP="00E17E76">
            <w:pPr>
              <w:jc w:val="center"/>
            </w:pPr>
            <w:r w:rsidRPr="00291773">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5717FC" w:rsidRPr="00291773" w:rsidRDefault="005717FC" w:rsidP="00E17E76">
            <w:pPr>
              <w:jc w:val="center"/>
            </w:pPr>
            <w:r w:rsidRPr="00291773">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5717FC" w:rsidRPr="00291773" w:rsidRDefault="005717FC" w:rsidP="00E17E76">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5717FC" w:rsidRPr="00291773" w:rsidRDefault="005717FC" w:rsidP="00E17E76">
            <w:pPr>
              <w:jc w:val="center"/>
              <w:rPr>
                <w:rFonts w:ascii="Arial" w:hAnsi="Arial" w:cs="Arial"/>
                <w:b/>
              </w:rPr>
            </w:pPr>
            <w:r w:rsidRPr="00291773">
              <w:rPr>
                <w:rFonts w:ascii="Arial" w:hAnsi="Arial" w:cs="Arial"/>
                <w:b/>
              </w:rPr>
              <w:t>DDV</w:t>
            </w:r>
          </w:p>
        </w:tc>
        <w:tc>
          <w:tcPr>
            <w:tcW w:w="1118"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5717FC" w:rsidRPr="00291773" w:rsidRDefault="005717FC" w:rsidP="00E17E76">
            <w:pPr>
              <w:jc w:val="center"/>
              <w:rPr>
                <w:rFonts w:ascii="Arial" w:hAnsi="Arial" w:cs="Arial"/>
                <w:b/>
              </w:rPr>
            </w:pPr>
            <w:r w:rsidRPr="00291773">
              <w:rPr>
                <w:rFonts w:ascii="Arial" w:hAnsi="Arial" w:cs="Arial"/>
                <w:b/>
              </w:rPr>
              <w:t>Ponudbena vrednost z DDV za ocenjeno količino</w:t>
            </w:r>
          </w:p>
        </w:tc>
      </w:tr>
      <w:tr w:rsidR="002112E4" w:rsidRPr="00291773" w14:paraId="732CFD79"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638D580" w14:textId="72442804" w:rsidR="002112E4" w:rsidRPr="002112E4" w:rsidRDefault="00D42914" w:rsidP="002112E4">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D63569B" w14:textId="383D9BD3" w:rsidR="002112E4" w:rsidRPr="002112E4" w:rsidRDefault="00D42914" w:rsidP="002112E4">
            <w:pPr>
              <w:rPr>
                <w:rFonts w:ascii="Arial" w:hAnsi="Arial" w:cs="Arial"/>
                <w:sz w:val="18"/>
                <w:szCs w:val="18"/>
              </w:rPr>
            </w:pPr>
            <w:r w:rsidRPr="00D42914">
              <w:rPr>
                <w:rFonts w:ascii="Arial" w:hAnsi="Arial" w:cs="Arial"/>
                <w:sz w:val="18"/>
                <w:szCs w:val="18"/>
              </w:rPr>
              <w:t>MESO IN MESNI IZDELKI IZ GOVEDINE, TELETINE, SVINJINE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E609D" w14:textId="77777777" w:rsidR="002112E4" w:rsidRPr="00291773" w:rsidRDefault="002112E4" w:rsidP="002112E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484" w14:textId="77777777" w:rsidR="002112E4" w:rsidRPr="00291773" w:rsidRDefault="002112E4" w:rsidP="002112E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8EF9B" w14:textId="77777777" w:rsidR="002112E4" w:rsidRPr="00291773" w:rsidRDefault="002112E4" w:rsidP="002112E4">
            <w:pPr>
              <w:rPr>
                <w:rFonts w:ascii="Arial" w:hAnsi="Arial" w:cs="Arial"/>
                <w:color w:val="000000"/>
                <w:position w:val="-2"/>
                <w:sz w:val="18"/>
                <w:szCs w:val="18"/>
              </w:rPr>
            </w:pPr>
          </w:p>
        </w:tc>
      </w:tr>
      <w:tr w:rsidR="005717FC" w:rsidRPr="00291773" w14:paraId="1CEDD67F" w14:textId="77777777" w:rsidTr="00E17E76">
        <w:tc>
          <w:tcPr>
            <w:tcW w:w="48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5717FC" w:rsidRPr="00291773" w:rsidRDefault="005717FC" w:rsidP="00E17E76">
            <w:pPr>
              <w:jc w:val="right"/>
            </w:pPr>
            <w:r w:rsidRPr="00291773">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B97977" w14:textId="77777777" w:rsidR="005717FC" w:rsidRPr="00291773" w:rsidRDefault="005717FC" w:rsidP="00E17E76"/>
        </w:tc>
        <w:tc>
          <w:tcPr>
            <w:tcW w:w="1278" w:type="pct"/>
            <w:tcBorders>
              <w:top w:val="single" w:sz="5" w:space="0" w:color="000000"/>
              <w:left w:val="single" w:sz="5" w:space="0" w:color="000000"/>
              <w:bottom w:val="single" w:sz="5" w:space="0" w:color="000000"/>
              <w:right w:val="single" w:sz="5" w:space="0" w:color="000000"/>
            </w:tcBorders>
          </w:tcPr>
          <w:p w14:paraId="4D757730" w14:textId="77777777" w:rsidR="005717FC" w:rsidRPr="00291773" w:rsidRDefault="005717FC" w:rsidP="00E17E76"/>
        </w:tc>
        <w:tc>
          <w:tcPr>
            <w:tcW w:w="411" w:type="pct"/>
            <w:tcBorders>
              <w:top w:val="single" w:sz="5" w:space="0" w:color="000000"/>
              <w:left w:val="single" w:sz="5" w:space="0" w:color="000000"/>
              <w:bottom w:val="single" w:sz="5" w:space="0" w:color="000000"/>
              <w:right w:val="single" w:sz="5" w:space="0" w:color="000000"/>
            </w:tcBorders>
          </w:tcPr>
          <w:p w14:paraId="2E6A45AE" w14:textId="77777777" w:rsidR="005717FC" w:rsidRPr="00291773" w:rsidRDefault="005717FC" w:rsidP="00E17E76"/>
        </w:tc>
        <w:tc>
          <w:tcPr>
            <w:tcW w:w="1118" w:type="pct"/>
            <w:tcBorders>
              <w:top w:val="single" w:sz="5" w:space="0" w:color="000000"/>
              <w:left w:val="single" w:sz="5" w:space="0" w:color="000000"/>
              <w:bottom w:val="single" w:sz="5" w:space="0" w:color="000000"/>
              <w:right w:val="single" w:sz="5" w:space="0" w:color="000000"/>
            </w:tcBorders>
          </w:tcPr>
          <w:p w14:paraId="3DFFE480" w14:textId="77777777" w:rsidR="005717FC" w:rsidRPr="00291773" w:rsidRDefault="005717FC" w:rsidP="00E17E76"/>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180A76C2" w:rsidR="0084141A" w:rsidRDefault="000E73FE">
      <w:pPr>
        <w:spacing w:before="225" w:after="225" w:line="240" w:lineRule="auto"/>
        <w:jc w:val="both"/>
      </w:pPr>
      <w:r>
        <w:rPr>
          <w:rFonts w:ascii="Arial" w:hAnsi="Arial" w:cs="Arial"/>
          <w:color w:val="000000"/>
          <w:sz w:val="18"/>
          <w:szCs w:val="18"/>
        </w:rPr>
        <w:t xml:space="preserve">Ponudba velja </w:t>
      </w:r>
      <w:r w:rsidR="004E248C" w:rsidRPr="004E248C">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22088EE4" w14:textId="7A7E86D3"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w:t>
      </w:r>
      <w:bookmarkStart w:id="6" w:name="_Hlk53731591"/>
      <w:r w:rsidRPr="00E66AEF">
        <w:rPr>
          <w:rFonts w:ascii="Arial" w:hAnsi="Arial" w:cs="Arial"/>
          <w:color w:val="000000"/>
          <w:sz w:val="18"/>
          <w:szCs w:val="18"/>
        </w:rPr>
        <w:t>e-račune pa dobavitelji izdajajo zbirno 1 x mesečno, in sicer 1 zbiren e-račun</w:t>
      </w:r>
      <w:r>
        <w:rPr>
          <w:rFonts w:ascii="Arial" w:hAnsi="Arial" w:cs="Arial"/>
          <w:color w:val="000000"/>
          <w:sz w:val="18"/>
          <w:szCs w:val="18"/>
        </w:rPr>
        <w:t>.</w:t>
      </w:r>
    </w:p>
    <w:bookmarkEnd w:id="6"/>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167AA2">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527211D" w:rsidR="007E6677" w:rsidRPr="00CD6135" w:rsidRDefault="007E6677" w:rsidP="004A2A62">
            <w:pPr>
              <w:spacing w:before="135" w:after="135"/>
              <w:jc w:val="both"/>
              <w:textAlignment w:val="center"/>
              <w:rPr>
                <w:b/>
                <w:bCs/>
              </w:rPr>
            </w:pPr>
            <w:r w:rsidRPr="00CD6135">
              <w:rPr>
                <w:rFonts w:ascii="Arial" w:hAnsi="Arial" w:cs="Arial"/>
                <w:b/>
                <w:bCs/>
                <w:color w:val="000000"/>
                <w:position w:val="-2"/>
                <w:sz w:val="18"/>
                <w:szCs w:val="18"/>
              </w:rPr>
              <w:t xml:space="preserve">*za navedene osebe je potrebno </w:t>
            </w:r>
            <w:r w:rsidR="00CD6135" w:rsidRPr="00CD6135">
              <w:rPr>
                <w:rFonts w:ascii="Arial" w:hAnsi="Arial" w:cs="Arial"/>
                <w:b/>
                <w:bCs/>
                <w:color w:val="000000"/>
                <w:position w:val="-2"/>
                <w:sz w:val="18"/>
                <w:szCs w:val="18"/>
              </w:rPr>
              <w:t xml:space="preserve">navesti tudi </w:t>
            </w:r>
            <w:r w:rsidR="00CD6135" w:rsidRPr="00CD6135">
              <w:rPr>
                <w:rFonts w:ascii="Arial" w:hAnsi="Arial" w:cs="Arial"/>
                <w:b/>
                <w:bCs/>
                <w:color w:val="000000"/>
                <w:position w:val="-2"/>
                <w:sz w:val="18"/>
                <w:szCs w:val="18"/>
                <w:u w:val="single"/>
              </w:rPr>
              <w:t>podatek o EMŠO številki</w:t>
            </w:r>
            <w:r w:rsidR="00CD6135" w:rsidRPr="00CD6135">
              <w:rPr>
                <w:rFonts w:ascii="Arial" w:hAnsi="Arial" w:cs="Arial"/>
                <w:b/>
                <w:bCs/>
                <w:color w:val="000000"/>
                <w:position w:val="-2"/>
                <w:sz w:val="18"/>
                <w:szCs w:val="18"/>
              </w:rPr>
              <w:t xml:space="preserve"> zaradi preverjanja ponudnika v </w:t>
            </w:r>
            <w:proofErr w:type="spellStart"/>
            <w:r w:rsidR="00CD6135" w:rsidRPr="00CD6135">
              <w:rPr>
                <w:rFonts w:ascii="Arial" w:hAnsi="Arial" w:cs="Arial"/>
                <w:b/>
                <w:bCs/>
                <w:color w:val="000000"/>
                <w:position w:val="-2"/>
                <w:sz w:val="18"/>
                <w:szCs w:val="18"/>
              </w:rPr>
              <w:t>eDosjeju</w:t>
            </w:r>
            <w:proofErr w:type="spellEnd"/>
            <w:r w:rsidR="00CD6135" w:rsidRPr="00CD6135">
              <w:rPr>
                <w:rFonts w:ascii="Arial" w:hAnsi="Arial" w:cs="Arial"/>
                <w:b/>
                <w:bCs/>
                <w:color w:val="000000"/>
                <w:position w:val="-2"/>
                <w:sz w:val="18"/>
                <w:szCs w:val="18"/>
              </w:rPr>
              <w:t>.</w:t>
            </w:r>
            <w:r w:rsidRPr="00CD6135">
              <w:rPr>
                <w:rFonts w:ascii="Arial" w:hAnsi="Arial" w:cs="Arial"/>
                <w:b/>
                <w:bCs/>
                <w:color w:val="000000"/>
                <w:position w:val="-2"/>
                <w:sz w:val="18"/>
                <w:szCs w:val="18"/>
              </w:rPr>
              <w:t>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5BBCF6C9"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4E248C" w:rsidRPr="004E248C">
        <w:rPr>
          <w:rFonts w:ascii="Arial" w:hAnsi="Arial" w:cs="Arial"/>
          <w:b/>
          <w:bCs/>
          <w:color w:val="000000"/>
          <w:sz w:val="18"/>
          <w:szCs w:val="18"/>
        </w:rPr>
        <w:t>štirih let – PONOVLJEN ZA SKLOP MESO IN MESNI IZDELKI IZ GOVEDINE, TELETINE, SVINJINE</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167AA2">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7AFCDD9C" w:rsidR="0084141A" w:rsidRPr="00A4001A" w:rsidRDefault="00A4001A" w:rsidP="00E807DF">
      <w:pPr>
        <w:spacing w:before="225" w:after="225" w:line="240" w:lineRule="auto"/>
        <w:jc w:val="both"/>
      </w:pPr>
      <w:bookmarkStart w:id="7"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8"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4E248C" w:rsidRPr="004E248C">
        <w:rPr>
          <w:rFonts w:ascii="Arial" w:hAnsi="Arial" w:cs="Arial"/>
          <w:iCs/>
          <w:color w:val="000000"/>
          <w:sz w:val="18"/>
          <w:szCs w:val="18"/>
        </w:rPr>
        <w:t>štirih let – PONOVLJEN ZA SKLOP MESO IN MESNI IZDELKI IZ GOVEDINE, TELETINE, SVINJINE</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 202</w:t>
      </w:r>
      <w:r w:rsidR="00777020">
        <w:rPr>
          <w:rFonts w:ascii="Arial" w:hAnsi="Arial" w:cs="Arial"/>
          <w:iCs/>
          <w:color w:val="000000"/>
          <w:sz w:val="18"/>
          <w:szCs w:val="18"/>
        </w:rPr>
        <w:t>4</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9" w:name="_Hlk32481429"/>
      <w:r w:rsidR="008A30E7" w:rsidRPr="00B9193D">
        <w:rPr>
          <w:rFonts w:ascii="Arial" w:hAnsi="Arial" w:cs="Arial"/>
          <w:color w:val="000000"/>
          <w:sz w:val="18"/>
          <w:szCs w:val="18"/>
        </w:rPr>
        <w:t>še trideset (30) dni po preteku veljavnosti okvirnega sporazuma</w:t>
      </w:r>
      <w:bookmarkEnd w:id="9"/>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8"/>
      <w:r w:rsidR="000E73FE" w:rsidRPr="00A4001A">
        <w:rPr>
          <w:rFonts w:ascii="Arial" w:hAnsi="Arial" w:cs="Arial"/>
          <w:color w:val="000000"/>
          <w:sz w:val="18"/>
          <w:szCs w:val="18"/>
        </w:rPr>
        <w:t> </w:t>
      </w:r>
    </w:p>
    <w:bookmarkEnd w:id="7"/>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10" w:name="_Hlk53732170"/>
      <w:r w:rsidRPr="00FA1DBE">
        <w:rPr>
          <w:rFonts w:ascii="Arial" w:hAnsi="Arial" w:cs="Arial"/>
          <w:i/>
          <w:iCs/>
          <w:sz w:val="18"/>
          <w:szCs w:val="18"/>
        </w:rPr>
        <w:t xml:space="preserve">Priloga: </w:t>
      </w:r>
    </w:p>
    <w:p w14:paraId="22AE2A08" w14:textId="600B29A9" w:rsidR="00FA1DBE" w:rsidRPr="00FA1DBE" w:rsidRDefault="00FA1DBE" w:rsidP="001011E2">
      <w:pPr>
        <w:pStyle w:val="Odstavekseznama"/>
        <w:numPr>
          <w:ilvl w:val="0"/>
          <w:numId w:val="35"/>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10"/>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1"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64242C6D"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4E248C" w:rsidRPr="004E248C">
        <w:rPr>
          <w:rFonts w:ascii="Arial" w:eastAsia="Calibri" w:hAnsi="Arial" w:cs="Arial"/>
          <w:b/>
          <w:sz w:val="18"/>
          <w:szCs w:val="18"/>
        </w:rPr>
        <w:t>štirih let – PONOVLJEN ZA SKLOP MESO IN MESNI IZDELKI IZ GOVEDINE, TELETINE, SVINJINE</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5717FC" w:rsidRPr="005717FC">
        <w:rPr>
          <w:rFonts w:ascii="Arial" w:eastAsia="Calibri" w:hAnsi="Arial" w:cs="Arial"/>
          <w:b/>
          <w:sz w:val="18"/>
          <w:szCs w:val="18"/>
        </w:rPr>
        <w:t xml:space="preserve">Osnovna šola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5EBB86F7"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5717FC" w:rsidRPr="005717FC">
        <w:rPr>
          <w:rFonts w:ascii="Arial" w:eastAsia="Calibri" w:hAnsi="Arial" w:cs="Arial"/>
          <w:b/>
          <w:bCs/>
          <w:sz w:val="18"/>
          <w:szCs w:val="18"/>
        </w:rPr>
        <w:t xml:space="preserve">Osnovna šola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2"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2"/>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167AA2">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1"/>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7E5CF893"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4E248C" w:rsidRPr="004E248C">
        <w:rPr>
          <w:rFonts w:ascii="Arial" w:hAnsi="Arial" w:cs="Arial"/>
          <w:b/>
          <w:color w:val="000000"/>
          <w:sz w:val="18"/>
          <w:szCs w:val="18"/>
        </w:rPr>
        <w:t>štirih let – PONOVLJEN ZA SKLOP MESO IN MESNI IZDELKI IZ GOVEDINE, TELETINE, SVINJINE</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167AA2">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412699BE"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4E248C" w:rsidRPr="004E248C">
        <w:rPr>
          <w:rFonts w:ascii="Arial" w:hAnsi="Arial" w:cs="Arial"/>
          <w:b/>
          <w:bCs/>
          <w:color w:val="000000"/>
          <w:sz w:val="18"/>
          <w:szCs w:val="18"/>
        </w:rPr>
        <w:t>štirih let – PONOVLJEN ZA SKLOP MESO IN MESNI IZDELKI IZ GOVEDINE, TELETINE, SVINJINE</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167AA2">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3" w:name="_Hlk512503225"/>
      <w:r>
        <w:rPr>
          <w:rFonts w:ascii="Arial" w:hAnsi="Arial" w:cs="Arial"/>
        </w:rPr>
        <w:t>Izjava o lastniških deležih</w:t>
      </w:r>
    </w:p>
    <w:bookmarkEnd w:id="13"/>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4"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4"/>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167AA2">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400DC195" w:rsidR="00DD25D6" w:rsidRPr="00DD25D6" w:rsidRDefault="005717FC" w:rsidP="00DD25D6">
      <w:pPr>
        <w:spacing w:after="0" w:line="240" w:lineRule="auto"/>
        <w:jc w:val="both"/>
        <w:rPr>
          <w:rFonts w:ascii="Arial" w:eastAsia="Times New Roman" w:hAnsi="Arial" w:cs="Arial"/>
          <w:color w:val="000000"/>
          <w:sz w:val="18"/>
          <w:szCs w:val="18"/>
          <w:lang w:eastAsia="sl-SI"/>
        </w:rPr>
      </w:pPr>
      <w:r w:rsidRPr="005717FC">
        <w:rPr>
          <w:rFonts w:ascii="Arial" w:eastAsia="Times New Roman" w:hAnsi="Arial" w:cs="Arial"/>
          <w:b/>
          <w:bCs/>
          <w:sz w:val="18"/>
          <w:szCs w:val="18"/>
          <w:lang w:eastAsia="sl-SI"/>
        </w:rPr>
        <w:t xml:space="preserve">Osnovna šola </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ravnateljica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5"/>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6" w:name="_Hlk32490395"/>
      <w:r w:rsidR="002A5D7F">
        <w:rPr>
          <w:rFonts w:ascii="Arial" w:eastAsia="Times New Roman" w:hAnsi="Arial" w:cs="Arial"/>
          <w:b/>
          <w:color w:val="000000"/>
          <w:sz w:val="18"/>
          <w:szCs w:val="18"/>
          <w:lang w:eastAsia="sl-SI"/>
        </w:rPr>
        <w:t>drugi najugodnejši ponudnik</w:t>
      </w:r>
      <w:bookmarkEnd w:id="16"/>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71CA04BA"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drugi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D3C8C">
      <w:pPr>
        <w:pStyle w:val="Odstavekseznama"/>
        <w:numPr>
          <w:ilvl w:val="0"/>
          <w:numId w:val="47"/>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7"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1DF7BD2B" w14:textId="512B2077" w:rsidR="00FE0A63" w:rsidRDefault="006760AA"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s katerimi bo sklenil okvirni sporazum, s ponovnim odpiranjem konkurence vsakih dvanajst mesecev</w:t>
      </w:r>
      <w:r w:rsidR="00FE0A63">
        <w:rPr>
          <w:rFonts w:ascii="Arial" w:eastAsia="Times New Roman" w:hAnsi="Arial" w:cs="Arial"/>
          <w:sz w:val="18"/>
          <w:szCs w:val="18"/>
          <w:lang w:eastAsia="sl-SI"/>
        </w:rPr>
        <w:t>,</w:t>
      </w:r>
    </w:p>
    <w:p w14:paraId="029025E7" w14:textId="15AC3232" w:rsidR="00FD3C8C" w:rsidRDefault="00FE0A63" w:rsidP="00FD3C8C">
      <w:pPr>
        <w:numPr>
          <w:ilvl w:val="0"/>
          <w:numId w:val="1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 n</w:t>
      </w:r>
      <w:r w:rsidRPr="00FE0A63">
        <w:rPr>
          <w:rFonts w:ascii="Arial" w:eastAsia="Times New Roman" w:hAnsi="Arial" w:cs="Arial"/>
          <w:sz w:val="18"/>
          <w:szCs w:val="18"/>
          <w:lang w:eastAsia="sl-SI"/>
        </w:rPr>
        <w:t xml:space="preserve">aročnik </w:t>
      </w:r>
      <w:r>
        <w:rPr>
          <w:rFonts w:ascii="Arial" w:eastAsia="Times New Roman" w:hAnsi="Arial" w:cs="Arial"/>
          <w:sz w:val="18"/>
          <w:szCs w:val="18"/>
          <w:lang w:eastAsia="sl-SI"/>
        </w:rPr>
        <w:t xml:space="preserve">posamezna </w:t>
      </w:r>
      <w:r w:rsidRPr="00FE0A63">
        <w:rPr>
          <w:rFonts w:ascii="Arial" w:eastAsia="Times New Roman" w:hAnsi="Arial" w:cs="Arial"/>
          <w:sz w:val="18"/>
          <w:szCs w:val="18"/>
          <w:lang w:eastAsia="sl-SI"/>
        </w:rPr>
        <w:t>naročil</w:t>
      </w:r>
      <w:r>
        <w:rPr>
          <w:rFonts w:ascii="Arial" w:eastAsia="Times New Roman" w:hAnsi="Arial" w:cs="Arial"/>
          <w:sz w:val="18"/>
          <w:szCs w:val="18"/>
          <w:lang w:eastAsia="sl-SI"/>
        </w:rPr>
        <w:t>a</w:t>
      </w:r>
      <w:r w:rsidRPr="00FE0A63">
        <w:rPr>
          <w:rFonts w:ascii="Arial" w:eastAsia="Times New Roman" w:hAnsi="Arial" w:cs="Arial"/>
          <w:sz w:val="18"/>
          <w:szCs w:val="18"/>
          <w:lang w:eastAsia="sl-SI"/>
        </w:rPr>
        <w:t xml:space="preserve"> živil za </w:t>
      </w:r>
      <w:r w:rsidRPr="00652CA5">
        <w:rPr>
          <w:rFonts w:ascii="Arial" w:eastAsia="Times New Roman" w:hAnsi="Arial" w:cs="Arial"/>
          <w:sz w:val="18"/>
          <w:szCs w:val="18"/>
          <w:lang w:eastAsia="sl-SI"/>
        </w:rPr>
        <w:t>obdobje prvih dvanajstih mesecev</w:t>
      </w:r>
      <w:r w:rsidRPr="00FE0A63">
        <w:rPr>
          <w:rFonts w:ascii="Arial" w:eastAsia="Times New Roman" w:hAnsi="Arial" w:cs="Arial"/>
          <w:sz w:val="18"/>
          <w:szCs w:val="18"/>
          <w:lang w:eastAsia="sl-SI"/>
        </w:rPr>
        <w:t xml:space="preserve"> oddal tistemu ponudniku, ki </w:t>
      </w:r>
      <w:r>
        <w:rPr>
          <w:rFonts w:ascii="Arial" w:eastAsia="Times New Roman" w:hAnsi="Arial" w:cs="Arial"/>
          <w:sz w:val="18"/>
          <w:szCs w:val="18"/>
          <w:lang w:eastAsia="sl-SI"/>
        </w:rPr>
        <w:t>je</w:t>
      </w:r>
      <w:r w:rsidRPr="00FE0A63">
        <w:rPr>
          <w:rFonts w:ascii="Arial" w:eastAsia="Times New Roman" w:hAnsi="Arial" w:cs="Arial"/>
          <w:sz w:val="18"/>
          <w:szCs w:val="18"/>
          <w:lang w:eastAsia="sl-SI"/>
        </w:rPr>
        <w:t xml:space="preserve"> v postopku izbire strank okvirnega sporazuma podal ekonomsko najugodnejšo ponudbo med sklenitelji okvirnega sporazuma</w:t>
      </w:r>
      <w:r>
        <w:rPr>
          <w:rFonts w:ascii="Arial" w:eastAsia="Times New Roman" w:hAnsi="Arial" w:cs="Arial"/>
          <w:sz w:val="18"/>
          <w:szCs w:val="18"/>
          <w:lang w:eastAsia="sl-SI"/>
        </w:rPr>
        <w:t xml:space="preserve"> (ekonomsko najugodnejši ponudnik)</w:t>
      </w:r>
      <w:r w:rsidRPr="00FE0A63">
        <w:rPr>
          <w:rFonts w:ascii="Arial" w:eastAsia="Times New Roman" w:hAnsi="Arial" w:cs="Arial"/>
          <w:sz w:val="18"/>
          <w:szCs w:val="18"/>
          <w:lang w:eastAsia="sl-SI"/>
        </w:rPr>
        <w:t>, v nadaljevanju pa</w:t>
      </w:r>
      <w:r w:rsidR="008A3697">
        <w:rPr>
          <w:rFonts w:ascii="Arial" w:eastAsia="Times New Roman" w:hAnsi="Arial" w:cs="Arial"/>
          <w:sz w:val="18"/>
          <w:szCs w:val="18"/>
          <w:lang w:eastAsia="sl-SI"/>
        </w:rPr>
        <w:t xml:space="preserve"> bo naročnik oddal posamezna naročila živil</w:t>
      </w:r>
      <w:r w:rsidRPr="00FE0A63">
        <w:rPr>
          <w:rFonts w:ascii="Arial" w:eastAsia="Times New Roman" w:hAnsi="Arial" w:cs="Arial"/>
          <w:sz w:val="18"/>
          <w:szCs w:val="18"/>
          <w:lang w:eastAsia="sl-SI"/>
        </w:rPr>
        <w:t xml:space="preserve"> skladno z rezultati odpiranja konkurence.</w:t>
      </w:r>
    </w:p>
    <w:bookmarkEnd w:id="17"/>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8"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8"/>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9"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9"/>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2282F1A5" w14:textId="033FD736" w:rsidR="00331855"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bookmarkStart w:id="20" w:name="_Hlk53735104"/>
      <w:r>
        <w:rPr>
          <w:rFonts w:ascii="Arial" w:eastAsia="Times New Roman" w:hAnsi="Arial" w:cs="Arial"/>
          <w:sz w:val="18"/>
          <w:szCs w:val="18"/>
          <w:lang w:eastAsia="sl-SI"/>
        </w:rPr>
        <w:t>Naročnik bo med strankami tega sporazuma vsako leto izvedel odpiranje konkurence na način, da jih bo pozval k predložitvi predračuna iz sklopa, za katerega je sklenjen ta sporazum.</w:t>
      </w:r>
    </w:p>
    <w:p w14:paraId="432FD66F" w14:textId="29CC77F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2B4924BE" w14:textId="77777777" w:rsidR="004313D7"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735DFDF4" w14:textId="77777777" w:rsidR="004313D7" w:rsidRDefault="004313D7" w:rsidP="00C22F23">
      <w:pPr>
        <w:autoSpaceDE w:val="0"/>
        <w:autoSpaceDN w:val="0"/>
        <w:adjustRightInd w:val="0"/>
        <w:spacing w:after="0" w:line="240" w:lineRule="auto"/>
        <w:jc w:val="both"/>
        <w:rPr>
          <w:rFonts w:ascii="Arial" w:eastAsia="Times New Roman" w:hAnsi="Arial" w:cs="Arial"/>
          <w:sz w:val="18"/>
          <w:szCs w:val="18"/>
          <w:lang w:eastAsia="sl-SI"/>
        </w:rPr>
      </w:pPr>
    </w:p>
    <w:p w14:paraId="2423F89B" w14:textId="6FA1650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stranka okvirnega sporazuma predračunov ne bo posredovala v roku, ki ga bo določil naročnik, bo naročnik smatral, da za naslednje tekoče obdobje 12-ih mesecev </w:t>
      </w:r>
      <w:r w:rsidR="00281E34">
        <w:rPr>
          <w:rFonts w:ascii="Arial" w:eastAsia="Times New Roman" w:hAnsi="Arial" w:cs="Arial"/>
          <w:sz w:val="18"/>
          <w:szCs w:val="18"/>
          <w:lang w:eastAsia="sl-SI"/>
        </w:rPr>
        <w:t xml:space="preserve">(oziroma 3-eh mesecev v primeru sklopov sadja in zelenjave) </w:t>
      </w:r>
      <w:r>
        <w:rPr>
          <w:rFonts w:ascii="Arial" w:eastAsia="Times New Roman" w:hAnsi="Arial" w:cs="Arial"/>
          <w:sz w:val="18"/>
          <w:szCs w:val="18"/>
          <w:lang w:eastAsia="sl-SI"/>
        </w:rPr>
        <w:t xml:space="preserve">dobavitelj ponuja izdelke po cenah iz </w:t>
      </w:r>
      <w:r w:rsidR="004313D7">
        <w:rPr>
          <w:rFonts w:ascii="Arial" w:eastAsia="Times New Roman" w:hAnsi="Arial" w:cs="Arial"/>
          <w:sz w:val="18"/>
          <w:szCs w:val="18"/>
          <w:lang w:eastAsia="sl-SI"/>
        </w:rPr>
        <w:t>zadnjega predloženega cenika – Predračuna, razen v primeru, da je naročnik v nov obrazec predračuna vključil nove izdelke. V tem primer</w:t>
      </w:r>
      <w:r w:rsidR="006760AA">
        <w:rPr>
          <w:rFonts w:ascii="Arial" w:eastAsia="Times New Roman" w:hAnsi="Arial" w:cs="Arial"/>
          <w:sz w:val="18"/>
          <w:szCs w:val="18"/>
          <w:lang w:eastAsia="sl-SI"/>
        </w:rPr>
        <w:t>u se šteje, da dobavitelj ponudbe za o</w:t>
      </w:r>
      <w:r w:rsidR="008A3697">
        <w:rPr>
          <w:rFonts w:ascii="Arial" w:eastAsia="Times New Roman" w:hAnsi="Arial" w:cs="Arial"/>
          <w:sz w:val="18"/>
          <w:szCs w:val="18"/>
          <w:lang w:eastAsia="sl-SI"/>
        </w:rPr>
        <w:t>bdobje, za katerega se odpira</w:t>
      </w:r>
      <w:r w:rsidR="006760AA">
        <w:rPr>
          <w:rFonts w:ascii="Arial" w:eastAsia="Times New Roman" w:hAnsi="Arial" w:cs="Arial"/>
          <w:sz w:val="18"/>
          <w:szCs w:val="18"/>
          <w:lang w:eastAsia="sl-SI"/>
        </w:rPr>
        <w:t xml:space="preserve"> konkurenca, ni oddal. </w:t>
      </w:r>
    </w:p>
    <w:p w14:paraId="0FBB9193" w14:textId="77777777"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746D130A" w14:textId="6B1B15D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6760AA">
        <w:rPr>
          <w:rFonts w:ascii="Arial" w:eastAsia="Times New Roman" w:hAnsi="Arial" w:cs="Arial"/>
          <w:sz w:val="18"/>
          <w:szCs w:val="18"/>
          <w:lang w:eastAsia="sl-SI"/>
        </w:rPr>
        <w:t xml:space="preserve">Naročnik od </w:t>
      </w:r>
      <w:r w:rsidR="00420D44">
        <w:rPr>
          <w:rFonts w:ascii="Arial" w:eastAsia="Times New Roman" w:hAnsi="Arial" w:cs="Arial"/>
          <w:sz w:val="18"/>
          <w:szCs w:val="18"/>
          <w:lang w:eastAsia="sl-SI"/>
        </w:rPr>
        <w:t xml:space="preserve">dobaviteljev </w:t>
      </w:r>
      <w:r w:rsidRPr="006760AA">
        <w:rPr>
          <w:rFonts w:ascii="Arial" w:eastAsia="Times New Roman" w:hAnsi="Arial" w:cs="Arial"/>
          <w:sz w:val="18"/>
          <w:szCs w:val="18"/>
          <w:lang w:eastAsia="sl-SI"/>
        </w:rPr>
        <w:t>pričakuje aktivno oddajo ponudb</w:t>
      </w:r>
      <w:r w:rsidR="00420D44">
        <w:rPr>
          <w:rFonts w:ascii="Arial" w:eastAsia="Times New Roman" w:hAnsi="Arial" w:cs="Arial"/>
          <w:sz w:val="18"/>
          <w:szCs w:val="18"/>
          <w:lang w:eastAsia="sl-SI"/>
        </w:rPr>
        <w:t xml:space="preserve"> v postopku odpiranja konkurence,</w:t>
      </w:r>
      <w:r w:rsidRPr="006760AA">
        <w:rPr>
          <w:rFonts w:ascii="Arial" w:eastAsia="Times New Roman" w:hAnsi="Arial" w:cs="Arial"/>
          <w:sz w:val="18"/>
          <w:szCs w:val="18"/>
          <w:lang w:eastAsia="sl-SI"/>
        </w:rPr>
        <w:t xml:space="preserve"> v nasprotnem primeru bo naročnik odstopil od sporazuma.</w:t>
      </w:r>
    </w:p>
    <w:p w14:paraId="30CE35E8"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0F7DD64B" w14:textId="1CFEC23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da obseg ponudbenega predračuna v postopku posameznega odpiranja konkurence spremeni. </w:t>
      </w:r>
    </w:p>
    <w:p w14:paraId="29B3B92F" w14:textId="6ED40DEC"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8270C5F" w14:textId="10F4012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bo vse stranke okvirnega sporazuma obvestil o </w:t>
      </w:r>
      <w:r w:rsidR="008A3697">
        <w:rPr>
          <w:rFonts w:ascii="Arial" w:eastAsia="Times New Roman" w:hAnsi="Arial" w:cs="Arial"/>
          <w:sz w:val="18"/>
          <w:szCs w:val="18"/>
          <w:lang w:eastAsia="sl-SI"/>
        </w:rPr>
        <w:t>izidu postopka in izbiri preko P</w:t>
      </w:r>
      <w:r>
        <w:rPr>
          <w:rFonts w:ascii="Arial" w:eastAsia="Times New Roman" w:hAnsi="Arial" w:cs="Arial"/>
          <w:sz w:val="18"/>
          <w:szCs w:val="18"/>
          <w:lang w:eastAsia="sl-SI"/>
        </w:rPr>
        <w:t>ortala javnih naročil. Izbiro bo opravil v skladu z merili iz razpisne dokumentacije.</w:t>
      </w:r>
    </w:p>
    <w:p w14:paraId="5D3D166B" w14:textId="0B91E2BD"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76B4144B" w14:textId="2E07C7DE"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Javnega odpiranja ponudb </w:t>
      </w:r>
      <w:r w:rsidR="00627D98">
        <w:rPr>
          <w:rFonts w:ascii="Arial" w:eastAsia="Times New Roman" w:hAnsi="Arial" w:cs="Arial"/>
          <w:sz w:val="18"/>
          <w:szCs w:val="18"/>
          <w:lang w:eastAsia="sl-SI"/>
        </w:rPr>
        <w:t>v postopku odpiranja konkure</w:t>
      </w:r>
      <w:r w:rsidR="00D35387">
        <w:rPr>
          <w:rFonts w:ascii="Arial" w:eastAsia="Times New Roman" w:hAnsi="Arial" w:cs="Arial"/>
          <w:sz w:val="18"/>
          <w:szCs w:val="18"/>
          <w:lang w:eastAsia="sl-SI"/>
        </w:rPr>
        <w:t>n</w:t>
      </w:r>
      <w:r w:rsidR="00627D98">
        <w:rPr>
          <w:rFonts w:ascii="Arial" w:eastAsia="Times New Roman" w:hAnsi="Arial" w:cs="Arial"/>
          <w:sz w:val="18"/>
          <w:szCs w:val="18"/>
          <w:lang w:eastAsia="sl-SI"/>
        </w:rPr>
        <w:t xml:space="preserve">ce </w:t>
      </w:r>
      <w:r>
        <w:rPr>
          <w:rFonts w:ascii="Arial" w:eastAsia="Times New Roman" w:hAnsi="Arial" w:cs="Arial"/>
          <w:sz w:val="18"/>
          <w:szCs w:val="18"/>
          <w:lang w:eastAsia="sl-SI"/>
        </w:rPr>
        <w:t>ne bo.</w:t>
      </w:r>
    </w:p>
    <w:p w14:paraId="7B8B6091" w14:textId="2D04A179"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3C60D274" w14:textId="1F8F9D08" w:rsidR="00D64BC7" w:rsidRDefault="00D64BC7" w:rsidP="00D64BC7">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si pridržuje pravico, da izjemoma konkurence v določenem obdobje ne bo odpiral, v tem primeru so stranke sporazumne, da se nadaljnje dobave vršijo po </w:t>
      </w:r>
      <w:r>
        <w:rPr>
          <w:rFonts w:ascii="Arial" w:eastAsia="Times New Roman" w:hAnsi="Arial" w:cs="Arial"/>
          <w:sz w:val="18"/>
          <w:szCs w:val="18"/>
          <w:lang w:eastAsia="sl-SI"/>
        </w:rPr>
        <w:t>(zadnji) veljavni ponudbi, ki jo je ponudnik oddal bodisi v postopku prijave za sodelovanje bodisi v zadnjem postopku odpiranja konkurence</w:t>
      </w:r>
      <w:r>
        <w:rPr>
          <w:rFonts w:ascii="Arial" w:hAnsi="Arial" w:cs="Arial"/>
          <w:color w:val="000000"/>
          <w:sz w:val="18"/>
          <w:szCs w:val="18"/>
        </w:rPr>
        <w:t>.</w:t>
      </w:r>
    </w:p>
    <w:bookmarkEnd w:id="20"/>
    <w:p w14:paraId="25B3701B" w14:textId="77777777"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FD3C8C">
      <w:pPr>
        <w:pStyle w:val="Odstavekseznama"/>
        <w:numPr>
          <w:ilvl w:val="0"/>
          <w:numId w:val="20"/>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58B86A3" w14:textId="7BAA252D" w:rsidR="00F84396" w:rsidRDefault="00420D44" w:rsidP="00420D44">
      <w:pPr>
        <w:autoSpaceDE w:val="0"/>
        <w:autoSpaceDN w:val="0"/>
        <w:adjustRightInd w:val="0"/>
        <w:spacing w:after="0" w:line="240" w:lineRule="auto"/>
        <w:jc w:val="both"/>
      </w:pPr>
      <w:r w:rsidRPr="00534DD3">
        <w:rPr>
          <w:rFonts w:ascii="Arial" w:eastAsia="Times New Roman" w:hAnsi="Arial" w:cs="Arial"/>
          <w:sz w:val="18"/>
          <w:szCs w:val="18"/>
          <w:lang w:eastAsia="sl-SI"/>
        </w:rPr>
        <w:t xml:space="preserve">Predmet javnega naročila so stalne nabave </w:t>
      </w:r>
      <w:r w:rsidR="002A5D7F" w:rsidRPr="00534DD3">
        <w:rPr>
          <w:rFonts w:ascii="Arial" w:eastAsia="Times New Roman" w:hAnsi="Arial" w:cs="Arial"/>
          <w:sz w:val="18"/>
          <w:szCs w:val="18"/>
          <w:lang w:eastAsia="sl-SI"/>
        </w:rPr>
        <w:t>živil, ki j</w:t>
      </w:r>
      <w:r w:rsidR="008A3697">
        <w:rPr>
          <w:rFonts w:ascii="Arial" w:eastAsia="Times New Roman" w:hAnsi="Arial" w:cs="Arial"/>
          <w:sz w:val="18"/>
          <w:szCs w:val="18"/>
          <w:lang w:eastAsia="sl-SI"/>
        </w:rPr>
        <w:t>ih naročnik po obsegu in časovno</w:t>
      </w:r>
      <w:r w:rsidR="002A5D7F"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sidR="00CC2CC5">
        <w:rPr>
          <w:rFonts w:ascii="Arial" w:eastAsia="Times New Roman" w:hAnsi="Arial" w:cs="Arial"/>
          <w:sz w:val="18"/>
          <w:szCs w:val="18"/>
          <w:lang w:eastAsia="sl-SI"/>
        </w:rPr>
        <w:t>le tiste vrste in količine živil</w:t>
      </w:r>
      <w:r w:rsidR="002A5D7F" w:rsidRPr="00534DD3">
        <w:rPr>
          <w:rFonts w:ascii="Arial" w:eastAsia="Times New Roman" w:hAnsi="Arial" w:cs="Arial"/>
          <w:sz w:val="18"/>
          <w:szCs w:val="18"/>
          <w:lang w:eastAsia="sl-SI"/>
        </w:rPr>
        <w:t xml:space="preserve"> iz predračuna, ki jih bo dejansko potrebova</w:t>
      </w:r>
      <w:r w:rsidR="00F84396">
        <w:rPr>
          <w:rFonts w:ascii="Arial" w:eastAsia="Times New Roman" w:hAnsi="Arial" w:cs="Arial"/>
          <w:sz w:val="18"/>
          <w:szCs w:val="18"/>
          <w:lang w:eastAsia="sl-SI"/>
        </w:rPr>
        <w:t>l</w:t>
      </w:r>
      <w:r w:rsidR="00CC2CC5">
        <w:rPr>
          <w:rFonts w:ascii="Arial" w:eastAsia="Times New Roman" w:hAnsi="Arial" w:cs="Arial"/>
          <w:sz w:val="18"/>
          <w:szCs w:val="18"/>
          <w:lang w:eastAsia="sl-SI"/>
        </w:rPr>
        <w:t xml:space="preserve"> (glede na št. otrok, zaposlenih in ostalih odjemalcih in sestavljene tedenske jedilnike)</w:t>
      </w:r>
      <w:r w:rsidR="00F84396">
        <w:rPr>
          <w:rFonts w:ascii="Arial" w:eastAsia="Times New Roman" w:hAnsi="Arial" w:cs="Arial"/>
          <w:sz w:val="18"/>
          <w:szCs w:val="18"/>
          <w:lang w:eastAsia="sl-SI"/>
        </w:rPr>
        <w:t>. Naročnik ne nosi odškodninske odgovornosti zaradi nedoseganja nakupov v količini in vrednosti kot izhaja iz ocene v specifikaciji povabila k oddaji ponudbe.</w:t>
      </w:r>
    </w:p>
    <w:p w14:paraId="21DD7133" w14:textId="77777777" w:rsidR="00F84396" w:rsidRDefault="00F84396" w:rsidP="00420D44">
      <w:pPr>
        <w:autoSpaceDE w:val="0"/>
        <w:autoSpaceDN w:val="0"/>
        <w:adjustRightInd w:val="0"/>
        <w:spacing w:after="0" w:line="240" w:lineRule="auto"/>
        <w:jc w:val="both"/>
      </w:pPr>
    </w:p>
    <w:p w14:paraId="6A7211E8" w14:textId="62DFD006" w:rsidR="00420D44" w:rsidRPr="00534DD3" w:rsidRDefault="00F84396" w:rsidP="00420D44">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lastRenderedPageBreak/>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sidR="008A3697">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74708560" w14:textId="1BB9A46B"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BE5701E" w14:textId="3A8EEBDE" w:rsidR="002A5D7F"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t>Naročnik in stranke tega okvirnega sporazuma se nadalje dogovorijo, da bo naročnik pri</w:t>
      </w:r>
      <w:r w:rsidR="00FE0A63">
        <w:rPr>
          <w:rFonts w:ascii="Arial" w:eastAsia="Times New Roman" w:hAnsi="Arial" w:cs="Arial"/>
          <w:sz w:val="18"/>
          <w:szCs w:val="18"/>
          <w:lang w:eastAsia="sl-SI"/>
        </w:rPr>
        <w:t xml:space="preserve"> izbranem</w:t>
      </w:r>
      <w:r w:rsidR="008A3697">
        <w:rPr>
          <w:rFonts w:ascii="Arial" w:eastAsia="Times New Roman" w:hAnsi="Arial" w:cs="Arial"/>
          <w:sz w:val="18"/>
          <w:szCs w:val="18"/>
          <w:lang w:eastAsia="sl-SI"/>
        </w:rPr>
        <w:t>u</w:t>
      </w:r>
      <w:r w:rsidR="00FE0A63">
        <w:rPr>
          <w:rFonts w:ascii="Arial" w:eastAsia="Times New Roman" w:hAnsi="Arial" w:cs="Arial"/>
          <w:sz w:val="18"/>
          <w:szCs w:val="18"/>
          <w:lang w:eastAsia="sl-SI"/>
        </w:rPr>
        <w:t xml:space="preserve"> ekonomsko najugodnejšemu ponudniku</w:t>
      </w:r>
      <w:r w:rsidRPr="00534DD3">
        <w:rPr>
          <w:rFonts w:ascii="Arial" w:eastAsia="Times New Roman" w:hAnsi="Arial" w:cs="Arial"/>
          <w:sz w:val="18"/>
          <w:szCs w:val="18"/>
          <w:lang w:eastAsia="sl-SI"/>
        </w:rPr>
        <w:t xml:space="preserve">, kupoval tudi </w:t>
      </w:r>
      <w:r w:rsidR="008A3697">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sidR="00FE0A63">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sidR="00FE0A63">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sidR="008A3697">
        <w:rPr>
          <w:rFonts w:ascii="Arial" w:eastAsia="Times New Roman" w:hAnsi="Arial" w:cs="Arial"/>
          <w:sz w:val="18"/>
          <w:szCs w:val="18"/>
          <w:lang w:eastAsia="sl-SI"/>
        </w:rPr>
        <w:t>uma in ob vsaki spremembi cen</w:t>
      </w:r>
      <w:r w:rsidR="00FE0A63">
        <w:rPr>
          <w:rFonts w:ascii="Arial" w:eastAsia="Times New Roman" w:hAnsi="Arial" w:cs="Arial"/>
          <w:sz w:val="18"/>
          <w:szCs w:val="18"/>
          <w:lang w:eastAsia="sl-SI"/>
        </w:rPr>
        <w:t>.</w:t>
      </w:r>
    </w:p>
    <w:p w14:paraId="398D60D4" w14:textId="7FC86EEE" w:rsidR="00EA04E3" w:rsidRDefault="00EA04E3" w:rsidP="00420D44">
      <w:pPr>
        <w:autoSpaceDE w:val="0"/>
        <w:autoSpaceDN w:val="0"/>
        <w:adjustRightInd w:val="0"/>
        <w:spacing w:after="0" w:line="240" w:lineRule="auto"/>
        <w:jc w:val="both"/>
        <w:rPr>
          <w:rFonts w:ascii="Arial" w:eastAsia="Times New Roman" w:hAnsi="Arial" w:cs="Arial"/>
          <w:sz w:val="18"/>
          <w:szCs w:val="18"/>
          <w:lang w:eastAsia="sl-SI"/>
        </w:rPr>
      </w:pPr>
    </w:p>
    <w:p w14:paraId="475494C0" w14:textId="0DA132E7" w:rsidR="00EA04E3" w:rsidRDefault="00EA04E3" w:rsidP="00EA04E3">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t xml:space="preserve">Naročnik si pridržuje pravico, da lahko posamezno naročilo blaga odda preostalim skleniteljem okvirnega sporazuma (drugemu in tretjemu najugodnejšemu ponudniku), in sicer v primeru, da izbrani ekonomsko najugodnejši </w:t>
      </w:r>
      <w:r w:rsidR="00990D60">
        <w:rPr>
          <w:rFonts w:ascii="Arial" w:eastAsia="Times New Roman" w:hAnsi="Arial" w:cs="Arial"/>
          <w:sz w:val="18"/>
          <w:szCs w:val="18"/>
          <w:lang w:eastAsia="sl-SI"/>
        </w:rPr>
        <w:t xml:space="preserve">dobavitelj </w:t>
      </w:r>
      <w:r w:rsidRPr="00EA04E3">
        <w:rPr>
          <w:rFonts w:ascii="Arial" w:eastAsia="Times New Roman" w:hAnsi="Arial" w:cs="Arial"/>
          <w:sz w:val="18"/>
          <w:szCs w:val="18"/>
          <w:lang w:eastAsia="sl-SI"/>
        </w:rPr>
        <w:t>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w:t>
      </w:r>
      <w:r w:rsidR="000946F3">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sidR="000946F3">
        <w:rPr>
          <w:rFonts w:ascii="Arial" w:eastAsia="Times New Roman" w:hAnsi="Arial" w:cs="Arial"/>
          <w:sz w:val="18"/>
          <w:szCs w:val="18"/>
          <w:lang w:eastAsia="sl-SI"/>
        </w:rPr>
        <w:t xml:space="preserve"> </w:t>
      </w:r>
      <w:r w:rsidR="00990D60">
        <w:rPr>
          <w:rFonts w:ascii="Arial" w:eastAsia="Times New Roman" w:hAnsi="Arial" w:cs="Arial"/>
          <w:sz w:val="18"/>
          <w:szCs w:val="18"/>
          <w:lang w:eastAsia="sl-SI"/>
        </w:rPr>
        <w:t>Enako lahko ravna naročnik tudi v primeru zamude z dobavo najugodnejšega dobavitelja.</w:t>
      </w:r>
    </w:p>
    <w:p w14:paraId="7C2A7EFD" w14:textId="05569D29"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p>
    <w:p w14:paraId="66D7DB13" w14:textId="773E3F6F"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r w:rsidRPr="00990D60">
        <w:rPr>
          <w:rFonts w:ascii="Arial" w:eastAsia="Times New Roman" w:hAnsi="Arial" w:cs="Arial"/>
          <w:sz w:val="18"/>
          <w:szCs w:val="18"/>
          <w:lang w:eastAsia="sl-SI"/>
        </w:rPr>
        <w:t xml:space="preserve">Če </w:t>
      </w:r>
      <w:r>
        <w:rPr>
          <w:rFonts w:ascii="Arial" w:eastAsia="Times New Roman" w:hAnsi="Arial" w:cs="Arial"/>
          <w:sz w:val="18"/>
          <w:szCs w:val="18"/>
          <w:lang w:eastAsia="sl-SI"/>
        </w:rPr>
        <w:t xml:space="preserve">najugodnejši </w:t>
      </w:r>
      <w:r w:rsidRPr="00990D60">
        <w:rPr>
          <w:rFonts w:ascii="Arial" w:eastAsia="Times New Roman" w:hAnsi="Arial" w:cs="Arial"/>
          <w:sz w:val="18"/>
          <w:szCs w:val="18"/>
          <w:lang w:eastAsia="sl-SI"/>
        </w:rPr>
        <w:t>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p>
    <w:p w14:paraId="5619D1E1" w14:textId="77777777" w:rsidR="000946F3" w:rsidRDefault="000946F3" w:rsidP="00EA04E3">
      <w:pPr>
        <w:autoSpaceDE w:val="0"/>
        <w:autoSpaceDN w:val="0"/>
        <w:adjustRightInd w:val="0"/>
        <w:spacing w:after="0" w:line="240" w:lineRule="auto"/>
        <w:jc w:val="both"/>
        <w:rPr>
          <w:rFonts w:ascii="Arial" w:eastAsia="Times New Roman" w:hAnsi="Arial" w:cs="Arial"/>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4D3ABF7F"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w:t>
      </w:r>
      <w:r w:rsidR="00FE0A63" w:rsidRPr="002333C2">
        <w:rPr>
          <w:rFonts w:ascii="Arial" w:eastAsia="Times New Roman" w:hAnsi="Arial" w:cs="Arial"/>
          <w:b/>
          <w:bCs/>
          <w:sz w:val="18"/>
          <w:szCs w:val="18"/>
          <w:lang w:eastAsia="sl-SI"/>
        </w:rPr>
        <w:t>naslov naročnika</w:t>
      </w:r>
      <w:r w:rsidR="00FE0A63" w:rsidRPr="002333C2">
        <w:rPr>
          <w:rFonts w:ascii="Arial" w:eastAsia="Times New Roman" w:hAnsi="Arial" w:cs="Arial"/>
          <w:sz w:val="18"/>
          <w:szCs w:val="18"/>
          <w:lang w:eastAsia="sl-SI"/>
        </w:rPr>
        <w:t xml:space="preserve"> (</w:t>
      </w:r>
      <w:r w:rsidR="00530814" w:rsidRPr="002333C2">
        <w:rPr>
          <w:rFonts w:ascii="Arial" w:eastAsia="Times New Roman" w:hAnsi="Arial" w:cs="Arial"/>
          <w:sz w:val="18"/>
          <w:szCs w:val="18"/>
          <w:lang w:eastAsia="sl-SI"/>
        </w:rPr>
        <w:t>FCA</w:t>
      </w:r>
      <w:r w:rsidR="00FE0A63" w:rsidRPr="002333C2">
        <w:rPr>
          <w:rFonts w:ascii="Arial" w:eastAsia="Times New Roman" w:hAnsi="Arial" w:cs="Arial"/>
          <w:sz w:val="18"/>
          <w:szCs w:val="18"/>
          <w:lang w:eastAsia="sl-SI"/>
        </w:rPr>
        <w:t xml:space="preserve"> skladišče</w:t>
      </w:r>
      <w:r w:rsidR="00530814" w:rsidRPr="002333C2">
        <w:rPr>
          <w:rFonts w:ascii="Arial" w:eastAsia="Times New Roman" w:hAnsi="Arial" w:cs="Arial"/>
          <w:sz w:val="18"/>
          <w:szCs w:val="18"/>
          <w:lang w:eastAsia="sl-SI"/>
        </w:rPr>
        <w:t xml:space="preserve"> naročnika - </w:t>
      </w:r>
      <w:r w:rsidR="00E45774" w:rsidRPr="002333C2">
        <w:rPr>
          <w:rFonts w:ascii="Arial" w:eastAsia="Times New Roman" w:hAnsi="Arial" w:cs="Arial"/>
          <w:sz w:val="18"/>
          <w:szCs w:val="18"/>
          <w:lang w:eastAsia="sl-SI"/>
        </w:rPr>
        <w:t xml:space="preserve"> razloženo).</w:t>
      </w:r>
    </w:p>
    <w:p w14:paraId="64DAEF74" w14:textId="3E212229"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87259FC" w14:textId="25FB0025" w:rsidR="00D0323B"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w:t>
      </w:r>
      <w:r w:rsidR="00804747">
        <w:rPr>
          <w:rFonts w:ascii="Arial" w:eastAsia="Times New Roman" w:hAnsi="Arial" w:cs="Arial"/>
          <w:sz w:val="18"/>
          <w:szCs w:val="18"/>
          <w:lang w:eastAsia="sl-SI"/>
        </w:rPr>
        <w:t xml:space="preserve"> posredoval dobavitelju</w:t>
      </w:r>
      <w:r>
        <w:rPr>
          <w:rFonts w:ascii="Arial" w:eastAsia="Times New Roman" w:hAnsi="Arial" w:cs="Arial"/>
          <w:sz w:val="18"/>
          <w:szCs w:val="18"/>
          <w:lang w:eastAsia="sl-SI"/>
        </w:rPr>
        <w:t xml:space="preserve"> na način, ki je običajen med strankama</w:t>
      </w:r>
      <w:r w:rsidR="00804747">
        <w:rPr>
          <w:rFonts w:ascii="Arial" w:eastAsia="Times New Roman" w:hAnsi="Arial" w:cs="Arial"/>
          <w:sz w:val="18"/>
          <w:szCs w:val="18"/>
          <w:lang w:eastAsia="sl-SI"/>
        </w:rPr>
        <w:t xml:space="preserve"> (e-pošta, telefonsko naročanje in drugo). </w:t>
      </w:r>
      <w:r w:rsidR="00C02721">
        <w:rPr>
          <w:rFonts w:ascii="Arial" w:eastAsia="Times New Roman" w:hAnsi="Arial" w:cs="Arial"/>
          <w:sz w:val="18"/>
          <w:szCs w:val="18"/>
          <w:lang w:eastAsia="sl-SI"/>
        </w:rPr>
        <w:t>Dobavitelj</w:t>
      </w:r>
      <w:r w:rsidR="002A5D7F" w:rsidRPr="00534DD3">
        <w:rPr>
          <w:rFonts w:ascii="Arial" w:eastAsia="Times New Roman" w:hAnsi="Arial" w:cs="Arial"/>
          <w:sz w:val="18"/>
          <w:szCs w:val="18"/>
          <w:lang w:eastAsia="sl-SI"/>
        </w:rPr>
        <w:t xml:space="preserve"> se obvezuje, da bo blago dobavljal naročniku</w:t>
      </w:r>
      <w:r w:rsidR="00804747">
        <w:rPr>
          <w:rFonts w:ascii="Arial" w:eastAsia="Times New Roman" w:hAnsi="Arial" w:cs="Arial"/>
          <w:sz w:val="18"/>
          <w:szCs w:val="18"/>
          <w:lang w:eastAsia="sl-SI"/>
        </w:rPr>
        <w:t xml:space="preserve"> na podlagi njegovega predhodnega naročila</w:t>
      </w:r>
      <w:r w:rsidR="002A5D7F" w:rsidRPr="00534DD3">
        <w:rPr>
          <w:rFonts w:ascii="Arial" w:eastAsia="Times New Roman" w:hAnsi="Arial" w:cs="Arial"/>
          <w:sz w:val="18"/>
          <w:szCs w:val="18"/>
          <w:lang w:eastAsia="sl-SI"/>
        </w:rPr>
        <w:t xml:space="preserve">, v odzivnem času </w:t>
      </w:r>
      <w:r w:rsidR="00534DD3" w:rsidRPr="00534DD3">
        <w:rPr>
          <w:rFonts w:ascii="Arial" w:eastAsia="Times New Roman" w:hAnsi="Arial" w:cs="Arial"/>
          <w:sz w:val="18"/>
          <w:szCs w:val="18"/>
          <w:lang w:eastAsia="sl-SI"/>
        </w:rPr>
        <w:t>en delovni dan, to je maksimalno štiriindvajset (24) ur</w:t>
      </w:r>
      <w:r w:rsidR="00FE0A63">
        <w:rPr>
          <w:rFonts w:ascii="Arial" w:eastAsia="Times New Roman" w:hAnsi="Arial" w:cs="Arial"/>
          <w:sz w:val="18"/>
          <w:szCs w:val="18"/>
          <w:lang w:eastAsia="sl-SI"/>
        </w:rPr>
        <w:t xml:space="preserve">, </w:t>
      </w:r>
      <w:r w:rsidR="00FE0A63" w:rsidRPr="00DD25D6">
        <w:rPr>
          <w:rFonts w:ascii="Arial" w:eastAsia="Times New Roman" w:hAnsi="Arial" w:cs="Arial"/>
          <w:sz w:val="18"/>
          <w:szCs w:val="18"/>
          <w:lang w:eastAsia="sl-SI"/>
        </w:rPr>
        <w:t xml:space="preserve">razen </w:t>
      </w:r>
      <w:r w:rsidR="00530814">
        <w:rPr>
          <w:rFonts w:ascii="Arial" w:eastAsia="Times New Roman" w:hAnsi="Arial" w:cs="Arial"/>
          <w:sz w:val="18"/>
          <w:szCs w:val="18"/>
          <w:lang w:eastAsia="sl-SI"/>
        </w:rPr>
        <w:t xml:space="preserve">če </w:t>
      </w:r>
      <w:r w:rsidR="00FE0A63" w:rsidRPr="00DD25D6">
        <w:rPr>
          <w:rFonts w:ascii="Arial" w:eastAsia="Times New Roman" w:hAnsi="Arial" w:cs="Arial"/>
          <w:sz w:val="18"/>
          <w:szCs w:val="18"/>
          <w:lang w:eastAsia="sl-SI"/>
        </w:rPr>
        <w:t xml:space="preserve">se naročnik in dobavitelj </w:t>
      </w:r>
      <w:r w:rsidR="00C02721">
        <w:rPr>
          <w:rFonts w:ascii="Arial" w:eastAsia="Times New Roman" w:hAnsi="Arial" w:cs="Arial"/>
          <w:sz w:val="18"/>
          <w:szCs w:val="18"/>
          <w:lang w:eastAsia="sl-SI"/>
        </w:rPr>
        <w:t xml:space="preserve">v konkretnem primeru </w:t>
      </w:r>
      <w:r w:rsidR="00FE0A63" w:rsidRPr="00DD25D6">
        <w:rPr>
          <w:rFonts w:ascii="Arial" w:eastAsia="Times New Roman" w:hAnsi="Arial" w:cs="Arial"/>
          <w:sz w:val="18"/>
          <w:szCs w:val="18"/>
          <w:lang w:eastAsia="sl-SI"/>
        </w:rPr>
        <w:t>dogovorita drugače.</w:t>
      </w:r>
      <w:r w:rsidR="00D0323B">
        <w:rPr>
          <w:rFonts w:ascii="Arial" w:eastAsia="Times New Roman" w:hAnsi="Arial" w:cs="Arial"/>
          <w:sz w:val="18"/>
          <w:szCs w:val="18"/>
          <w:lang w:eastAsia="sl-SI"/>
        </w:rPr>
        <w:t xml:space="preserve"> </w:t>
      </w:r>
    </w:p>
    <w:p w14:paraId="7CCBF1ED" w14:textId="3CED8B74" w:rsidR="006E026A" w:rsidRDefault="006E026A" w:rsidP="00420D44">
      <w:pPr>
        <w:autoSpaceDE w:val="0"/>
        <w:autoSpaceDN w:val="0"/>
        <w:adjustRightInd w:val="0"/>
        <w:spacing w:after="0" w:line="240" w:lineRule="auto"/>
        <w:jc w:val="both"/>
        <w:rPr>
          <w:rFonts w:ascii="Arial" w:eastAsia="Times New Roman" w:hAnsi="Arial" w:cs="Arial"/>
          <w:sz w:val="18"/>
          <w:szCs w:val="18"/>
          <w:lang w:eastAsia="sl-SI"/>
        </w:rPr>
      </w:pPr>
    </w:p>
    <w:p w14:paraId="000BA4CE" w14:textId="6E6416F0" w:rsidR="00D0323B" w:rsidRDefault="00D0323B" w:rsidP="00420D44">
      <w:pPr>
        <w:autoSpaceDE w:val="0"/>
        <w:autoSpaceDN w:val="0"/>
        <w:adjustRightInd w:val="0"/>
        <w:spacing w:after="0" w:line="240" w:lineRule="auto"/>
        <w:jc w:val="both"/>
        <w:rPr>
          <w:rFonts w:ascii="Arial" w:eastAsia="Times New Roman" w:hAnsi="Arial" w:cs="Arial"/>
          <w:sz w:val="18"/>
          <w:szCs w:val="18"/>
          <w:lang w:eastAsia="sl-SI"/>
        </w:rPr>
      </w:pPr>
      <w:r w:rsidRPr="00947C01">
        <w:rPr>
          <w:rFonts w:ascii="Arial" w:eastAsia="Times New Roman" w:hAnsi="Arial" w:cs="Arial"/>
          <w:sz w:val="18"/>
          <w:szCs w:val="18"/>
          <w:lang w:eastAsia="sl-SI"/>
        </w:rPr>
        <w:t xml:space="preserve">Dobavitelj se obvezuje, da se dostava </w:t>
      </w:r>
      <w:r w:rsidR="00BA23B9" w:rsidRPr="00947C01">
        <w:rPr>
          <w:rFonts w:ascii="Arial" w:eastAsia="Times New Roman" w:hAnsi="Arial" w:cs="Arial"/>
          <w:sz w:val="18"/>
          <w:szCs w:val="18"/>
          <w:lang w:eastAsia="sl-SI"/>
        </w:rPr>
        <w:t xml:space="preserve">živil </w:t>
      </w:r>
      <w:r w:rsidRPr="00947C01">
        <w:rPr>
          <w:rFonts w:ascii="Arial" w:eastAsia="Times New Roman" w:hAnsi="Arial" w:cs="Arial"/>
          <w:sz w:val="18"/>
          <w:szCs w:val="18"/>
          <w:lang w:eastAsia="sl-SI"/>
        </w:rPr>
        <w:t xml:space="preserve">vrši naslednji dan od prejema naročila, in sicer </w:t>
      </w:r>
      <w:r w:rsidR="008A3697" w:rsidRPr="00947C01">
        <w:rPr>
          <w:rFonts w:ascii="Arial" w:eastAsia="Times New Roman" w:hAnsi="Arial" w:cs="Arial"/>
          <w:sz w:val="18"/>
          <w:szCs w:val="18"/>
          <w:lang w:eastAsia="sl-SI"/>
        </w:rPr>
        <w:t>v dopoldanskem času</w:t>
      </w:r>
      <w:r w:rsidR="00947C01" w:rsidRPr="00947C01">
        <w:rPr>
          <w:rFonts w:ascii="Arial" w:eastAsia="Times New Roman" w:hAnsi="Arial" w:cs="Arial"/>
          <w:sz w:val="18"/>
          <w:szCs w:val="18"/>
          <w:lang w:eastAsia="sl-SI"/>
        </w:rPr>
        <w:t xml:space="preserve"> do 7.00 zjutraj</w:t>
      </w:r>
      <w:r w:rsidRPr="00947C01">
        <w:rPr>
          <w:rFonts w:ascii="Arial" w:eastAsia="Times New Roman" w:hAnsi="Arial" w:cs="Arial"/>
          <w:sz w:val="18"/>
          <w:szCs w:val="18"/>
          <w:lang w:eastAsia="sl-SI"/>
        </w:rPr>
        <w:t>.</w:t>
      </w: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4961197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663BC47B" w14:textId="14D07604"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 pred objektom naročnika. 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D313037" w14:textId="6C4BB088"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 xml:space="preserve">ena </w:t>
      </w:r>
      <w:r w:rsidR="00393133">
        <w:rPr>
          <w:rFonts w:ascii="Arial" w:eastAsia="Times New Roman" w:hAnsi="Arial" w:cs="Arial"/>
          <w:sz w:val="18"/>
          <w:szCs w:val="18"/>
          <w:lang w:eastAsia="sl-SI"/>
        </w:rPr>
        <w:t xml:space="preserve">vrsta živila, </w:t>
      </w:r>
      <w:r>
        <w:rPr>
          <w:rFonts w:ascii="Arial" w:eastAsia="Times New Roman" w:hAnsi="Arial" w:cs="Arial"/>
          <w:sz w:val="18"/>
          <w:szCs w:val="18"/>
          <w:lang w:eastAsia="sl-SI"/>
        </w:rPr>
        <w:t xml:space="preserve">cena na enoto </w:t>
      </w:r>
      <w:r w:rsidR="008943EC">
        <w:rPr>
          <w:rFonts w:ascii="Arial" w:eastAsia="Times New Roman" w:hAnsi="Arial" w:cs="Arial"/>
          <w:sz w:val="18"/>
          <w:szCs w:val="18"/>
          <w:lang w:eastAsia="sl-SI"/>
        </w:rPr>
        <w:t xml:space="preserve">mere </w:t>
      </w:r>
      <w:r w:rsidR="0026095E">
        <w:rPr>
          <w:rFonts w:ascii="Arial" w:eastAsia="Times New Roman" w:hAnsi="Arial" w:cs="Arial"/>
          <w:sz w:val="18"/>
          <w:szCs w:val="18"/>
          <w:lang w:eastAsia="sl-SI"/>
        </w:rPr>
        <w:t>brez</w:t>
      </w:r>
      <w:r>
        <w:rPr>
          <w:rFonts w:ascii="Arial" w:eastAsia="Times New Roman" w:hAnsi="Arial" w:cs="Arial"/>
          <w:sz w:val="18"/>
          <w:szCs w:val="18"/>
          <w:lang w:eastAsia="sl-SI"/>
        </w:rPr>
        <w:t xml:space="preserve"> DDV, količina živila in merska enota</w:t>
      </w:r>
      <w:r w:rsidRPr="00BA23B9">
        <w:rPr>
          <w:rFonts w:ascii="Arial" w:eastAsia="Times New Roman" w:hAnsi="Arial" w:cs="Arial"/>
          <w:sz w:val="18"/>
          <w:szCs w:val="18"/>
          <w:lang w:eastAsia="sl-SI"/>
        </w:rPr>
        <w:t xml:space="preserve">. </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lastRenderedPageBreak/>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1"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2"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2"/>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21E3898C"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000F6BE6" w:rsidRPr="002333C2">
        <w:rPr>
          <w:rFonts w:ascii="Arial" w:eastAsia="Times New Roman" w:hAnsi="Arial" w:cs="Arial"/>
          <w:b/>
          <w:bCs/>
          <w:sz w:val="18"/>
          <w:szCs w:val="18"/>
          <w:lang w:eastAsia="sl-SI"/>
        </w:rPr>
        <w:t>/3 mesece</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3"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1"/>
    <w:bookmarkEnd w:id="23"/>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7F8FE7B3" w:rsidR="00F84396"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24" w:name="_Hlk32494226"/>
      <w:r w:rsidR="000154F2" w:rsidRPr="000154F2">
        <w:rPr>
          <w:rFonts w:ascii="Arial" w:eastAsia="Times New Roman" w:hAnsi="Arial" w:cs="Arial"/>
          <w:sz w:val="18"/>
          <w:szCs w:val="18"/>
          <w:lang w:eastAsia="sl-SI"/>
        </w:rPr>
        <w:t xml:space="preserve">za pogodbeni </w:t>
      </w:r>
      <w:proofErr w:type="spellStart"/>
      <w:r w:rsidR="000154F2" w:rsidRPr="000154F2">
        <w:rPr>
          <w:rFonts w:ascii="Arial" w:eastAsia="Times New Roman" w:hAnsi="Arial" w:cs="Arial"/>
          <w:sz w:val="18"/>
          <w:szCs w:val="18"/>
          <w:lang w:eastAsia="sl-SI"/>
        </w:rPr>
        <w:t>asortiman</w:t>
      </w:r>
      <w:bookmarkEnd w:id="24"/>
      <w:proofErr w:type="spellEnd"/>
      <w:r w:rsidR="00C563C0">
        <w:rPr>
          <w:rFonts w:ascii="Arial" w:eastAsia="Times New Roman" w:hAnsi="Arial" w:cs="Arial"/>
          <w:sz w:val="18"/>
          <w:szCs w:val="18"/>
          <w:lang w:eastAsia="sl-SI"/>
        </w:rPr>
        <w:t xml:space="preserve"> (pogodbeno blago po vrsti)</w:t>
      </w:r>
      <w:r w:rsidR="000154F2" w:rsidRPr="000154F2">
        <w:rPr>
          <w:rFonts w:ascii="Arial" w:eastAsia="Times New Roman" w:hAnsi="Arial" w:cs="Arial"/>
          <w:sz w:val="18"/>
          <w:szCs w:val="18"/>
          <w:lang w:eastAsia="sl-SI"/>
        </w:rPr>
        <w:t>.</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2C25CFE4"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5"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lastRenderedPageBreak/>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5"/>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80BC1F8"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0DCC7FC0"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342B1C23" w14:textId="5B1538E1"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5833E60E" w14:textId="5A0D8A84"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1104159"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lastRenderedPageBreak/>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5487C537" w14:textId="0B01F06A"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77777777"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5A90B2D8" w14:textId="77777777" w:rsidR="00AF451C" w:rsidRDefault="00AF451C" w:rsidP="00044E86">
      <w:pPr>
        <w:autoSpaceDE w:val="0"/>
        <w:autoSpaceDN w:val="0"/>
        <w:adjustRightInd w:val="0"/>
        <w:spacing w:after="0" w:line="240" w:lineRule="auto"/>
        <w:jc w:val="both"/>
        <w:rPr>
          <w:rFonts w:ascii="Arial" w:eastAsia="Times New Roman" w:hAnsi="Arial" w:cs="Arial"/>
          <w:sz w:val="18"/>
          <w:szCs w:val="18"/>
          <w:lang w:eastAsia="sl-SI"/>
        </w:rPr>
      </w:pP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093B5BC6" w14:textId="453C6E2E"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A5BBDD7" w14:textId="6C8EC6DB"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5C238AAB"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najkasneje v petih (5) dneh od podpis</w:t>
      </w:r>
      <w:r w:rsidR="006A5AB1">
        <w:rPr>
          <w:rFonts w:ascii="Arial" w:eastAsia="Times New Roman" w:hAnsi="Arial" w:cs="Arial"/>
          <w:sz w:val="18"/>
          <w:szCs w:val="18"/>
          <w:lang w:eastAsia="sl-SI"/>
        </w:rPr>
        <w:t>a okvirnega sporazuma 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7E99B49"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E44B88">
      <w:pPr>
        <w:pStyle w:val="Odstavekseznama"/>
        <w:numPr>
          <w:ilvl w:val="0"/>
          <w:numId w:val="37"/>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08086CB2"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(Razvezni pogoj)</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C11B2">
      <w:pPr>
        <w:numPr>
          <w:ilvl w:val="0"/>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3C11B2">
      <w:pPr>
        <w:numPr>
          <w:ilvl w:val="0"/>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C11B2">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C11B2">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C11B2">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C11B2">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C11B2">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47E93DC"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22225DA2" w14:textId="77777777" w:rsidR="00211CB1" w:rsidRPr="003C11B2"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3EFB44F1" w14:textId="6D49261A"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6" w:name="_Hlk53736820"/>
      <w:r w:rsidRPr="00C10D9F">
        <w:rPr>
          <w:rFonts w:ascii="Arial" w:eastAsia="Times New Roman" w:hAnsi="Arial" w:cs="Arial"/>
          <w:b/>
          <w:sz w:val="18"/>
          <w:szCs w:val="18"/>
          <w:lang w:eastAsia="sl-SI"/>
        </w:rPr>
        <w:t>Protikorupcijska določba</w:t>
      </w:r>
      <w:bookmarkEnd w:id="26"/>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lastRenderedPageBreak/>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1920375F"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7"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7"/>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8"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9"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30"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1" w:name="_Hlk53737155"/>
      <w:bookmarkEnd w:id="30"/>
      <w:r w:rsidR="005F1773">
        <w:rPr>
          <w:rFonts w:ascii="Arial" w:eastAsia="Times New Roman" w:hAnsi="Arial" w:cs="Arial"/>
          <w:b/>
          <w:bCs/>
          <w:sz w:val="18"/>
          <w:szCs w:val="18"/>
          <w:lang w:eastAsia="sl-SI"/>
        </w:rPr>
        <w:t>__________________________</w:t>
      </w:r>
      <w:bookmarkEnd w:id="31"/>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8"/>
    <w:bookmarkEnd w:id="29"/>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0A8FEA5D" w14:textId="4E1EBB70"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0C09A6BC" w14:textId="694E351D"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785889ED" w14:textId="77777777"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D3D35A8" w14:textId="77777777" w:rsidR="00DD25D6" w:rsidRDefault="00DD25D6" w:rsidP="00DD25D6">
      <w:pPr>
        <w:autoSpaceDE w:val="0"/>
        <w:autoSpaceDN w:val="0"/>
        <w:adjustRightInd w:val="0"/>
        <w:spacing w:after="0" w:line="240" w:lineRule="auto"/>
        <w:rPr>
          <w:rFonts w:ascii="Arial" w:eastAsia="Times New Roman" w:hAnsi="Arial" w:cs="Arial"/>
          <w:b/>
          <w:bCs/>
          <w:sz w:val="18"/>
          <w:szCs w:val="18"/>
          <w:lang w:eastAsia="sl-SI"/>
        </w:rPr>
      </w:pPr>
    </w:p>
    <w:p w14:paraId="03701E1B" w14:textId="77777777" w:rsidR="00A24321"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p>
    <w:p w14:paraId="167189A7"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39FFDC5D"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004AB535"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6F1E6A8B" w14:textId="5DCDD5E6" w:rsidR="00DD45F9" w:rsidRDefault="00DD45F9">
      <w:pPr>
        <w:rPr>
          <w:rFonts w:ascii="Arial" w:eastAsia="Times New Roman" w:hAnsi="Arial" w:cs="Arial"/>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5D2CFCF2"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bookmarkStart w:id="32" w:name="_Hlk53737558"/>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949EF">
        <w:rPr>
          <w:rFonts w:ascii="Arial" w:eastAsia="Times New Roman" w:hAnsi="Arial" w:cs="Arial"/>
          <w:bCs/>
          <w:i/>
          <w:sz w:val="18"/>
          <w:szCs w:val="18"/>
          <w:lang w:eastAsia="sl-SI"/>
        </w:rPr>
        <w:t>7</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2"/>
    </w:p>
    <w:sectPr w:rsidR="00655C1C" w:rsidRPr="007F0B8D" w:rsidSect="00167AA2">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77E5B9" w14:textId="77777777" w:rsidR="00B65CF9" w:rsidRDefault="00B65CF9" w:rsidP="006975C6">
      <w:pPr>
        <w:spacing w:after="0" w:line="240" w:lineRule="auto"/>
      </w:pPr>
      <w:r>
        <w:separator/>
      </w:r>
    </w:p>
  </w:endnote>
  <w:endnote w:type="continuationSeparator" w:id="0">
    <w:p w14:paraId="6DC140D8" w14:textId="77777777" w:rsidR="00B65CF9" w:rsidRDefault="00B65CF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945809604"/>
      <w:docPartObj>
        <w:docPartGallery w:val="Page Numbers (Bottom of Page)"/>
        <w:docPartUnique/>
      </w:docPartObj>
    </w:sdtPr>
    <w:sdtEndPr>
      <w:rPr>
        <w:noProof/>
      </w:rPr>
    </w:sdtEndPr>
    <w:sdtContent>
      <w:p w14:paraId="31B5E09B" w14:textId="692FC864" w:rsidR="00CD339F" w:rsidRDefault="00CD339F" w:rsidP="003B0E6C">
        <w:pPr>
          <w:pStyle w:val="Noga"/>
          <w:jc w:val="center"/>
        </w:pPr>
      </w:p>
      <w:p w14:paraId="753A5B5C" w14:textId="56EF3534" w:rsidR="00CD339F" w:rsidRPr="006F1DA5" w:rsidRDefault="00CD339F"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E30C37">
          <w:rPr>
            <w:rFonts w:ascii="Arial" w:hAnsi="Arial" w:cs="Arial"/>
            <w:noProof/>
          </w:rPr>
          <w:t>36</w:t>
        </w:r>
        <w:r w:rsidRPr="006F1DA5">
          <w:rPr>
            <w:rFonts w:ascii="Arial" w:hAnsi="Arial" w:cs="Arial"/>
            <w:noProof/>
          </w:rPr>
          <w:fldChar w:fldCharType="end"/>
        </w:r>
      </w:p>
    </w:sdtContent>
  </w:sdt>
  <w:p w14:paraId="5ACFDF11" w14:textId="77777777" w:rsidR="00CD339F" w:rsidRDefault="00CD339F"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FE34F7" w14:textId="77777777" w:rsidR="00CD339F" w:rsidRDefault="00CD339F"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13343" w14:textId="77777777" w:rsidR="00CD339F" w:rsidRDefault="00CD339F"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164BE" w14:textId="77777777" w:rsidR="00CD339F" w:rsidRDefault="00CD339F"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709E6" w14:textId="77777777" w:rsidR="00CD339F" w:rsidRDefault="00CD339F"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77E289" w14:textId="77777777" w:rsidR="00CD339F" w:rsidRDefault="00CD339F"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751BD" w14:textId="77777777" w:rsidR="00CD339F" w:rsidRDefault="00CD339F"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12895" w14:textId="77777777" w:rsidR="00B65CF9" w:rsidRDefault="00B65CF9" w:rsidP="006975C6">
      <w:pPr>
        <w:spacing w:after="0" w:line="240" w:lineRule="auto"/>
      </w:pPr>
      <w:r>
        <w:separator/>
      </w:r>
    </w:p>
  </w:footnote>
  <w:footnote w:type="continuationSeparator" w:id="0">
    <w:p w14:paraId="0FA7A7F7" w14:textId="77777777" w:rsidR="00B65CF9" w:rsidRDefault="00B65CF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9E8B7" w14:textId="621E421E" w:rsidR="00CD339F" w:rsidRPr="00BA0AF0" w:rsidRDefault="00CD339F"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77F4D2A"/>
    <w:multiLevelType w:val="hybridMultilevel"/>
    <w:tmpl w:val="24982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F523D7"/>
    <w:multiLevelType w:val="hybridMultilevel"/>
    <w:tmpl w:val="6E72968A"/>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8"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1"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3"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6" w15:restartNumberingAfterBreak="0">
    <w:nsid w:val="4BBB76E3"/>
    <w:multiLevelType w:val="hybridMultilevel"/>
    <w:tmpl w:val="5A549CD6"/>
    <w:lvl w:ilvl="0" w:tplc="BCA44F22">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4C6183"/>
    <w:multiLevelType w:val="hybridMultilevel"/>
    <w:tmpl w:val="6882C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31"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32"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7B71F7"/>
    <w:multiLevelType w:val="hybridMultilevel"/>
    <w:tmpl w:val="DB8C3E0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584D13"/>
    <w:multiLevelType w:val="multilevel"/>
    <w:tmpl w:val="630C4F8C"/>
    <w:lvl w:ilvl="0">
      <w:start w:val="1"/>
      <w:numFmt w:val="decimal"/>
      <w:lvlText w:val="%1."/>
      <w:lvlJc w:val="left"/>
      <w:pPr>
        <w:ind w:left="720" w:hanging="360"/>
      </w:pPr>
      <w:rPr>
        <w:rFonts w:hint="default"/>
      </w:rPr>
    </w:lvl>
    <w:lvl w:ilvl="1">
      <w:start w:val="8"/>
      <w:numFmt w:val="bullet"/>
      <w:lvlText w:val="-"/>
      <w:lvlJc w:val="left"/>
      <w:pPr>
        <w:tabs>
          <w:tab w:val="num" w:pos="1440"/>
        </w:tabs>
        <w:ind w:left="1440" w:hanging="360"/>
      </w:pPr>
      <w:rPr>
        <w:rFonts w:ascii="Times New Roman" w:eastAsia="Calibri" w:hAnsi="Times New Roman" w:cs="Times New Roman" w:hint="default"/>
      </w:rPr>
    </w:lvl>
    <w:lvl w:ilvl="2">
      <w:start w:val="10"/>
      <w:numFmt w:val="upperRoman"/>
      <w:lvlText w:val="%3."/>
      <w:lvlJc w:val="left"/>
      <w:pPr>
        <w:ind w:left="2700" w:hanging="720"/>
      </w:pPr>
      <w:rPr>
        <w:rFonts w:hint="default"/>
      </w:rPr>
    </w:lvl>
    <w:lvl w:ilvl="3">
      <w:numFmt w:val="bullet"/>
      <w:lvlText w:val="•"/>
      <w:lvlJc w:val="left"/>
      <w:pPr>
        <w:ind w:left="3228" w:hanging="708"/>
      </w:pPr>
      <w:rPr>
        <w:rFonts w:ascii="Calibri" w:eastAsia="Times New Roman" w:hAnsi="Calibri" w:cs="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C873587"/>
    <w:multiLevelType w:val="hybridMultilevel"/>
    <w:tmpl w:val="2BDCF41E"/>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9" w15:restartNumberingAfterBreak="0">
    <w:nsid w:val="74B0563C"/>
    <w:multiLevelType w:val="hybridMultilevel"/>
    <w:tmpl w:val="44E472EC"/>
    <w:lvl w:ilvl="0" w:tplc="785AB48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52" w15:restartNumberingAfterBreak="0">
    <w:nsid w:val="7D3A734C"/>
    <w:multiLevelType w:val="multilevel"/>
    <w:tmpl w:val="28720CB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3713003">
    <w:abstractNumId w:val="22"/>
  </w:num>
  <w:num w:numId="2" w16cid:durableId="1156142393">
    <w:abstractNumId w:val="5"/>
  </w:num>
  <w:num w:numId="3" w16cid:durableId="1328249219">
    <w:abstractNumId w:val="3"/>
  </w:num>
  <w:num w:numId="4" w16cid:durableId="1411076684">
    <w:abstractNumId w:val="25"/>
  </w:num>
  <w:num w:numId="5" w16cid:durableId="1732145404">
    <w:abstractNumId w:val="12"/>
  </w:num>
  <w:num w:numId="6" w16cid:durableId="1660379710">
    <w:abstractNumId w:val="20"/>
  </w:num>
  <w:num w:numId="7" w16cid:durableId="2038657185">
    <w:abstractNumId w:val="17"/>
  </w:num>
  <w:num w:numId="8" w16cid:durableId="1655646264">
    <w:abstractNumId w:val="51"/>
  </w:num>
  <w:num w:numId="9" w16cid:durableId="168372459">
    <w:abstractNumId w:val="11"/>
  </w:num>
  <w:num w:numId="10" w16cid:durableId="1570731485">
    <w:abstractNumId w:val="30"/>
  </w:num>
  <w:num w:numId="11" w16cid:durableId="630936958">
    <w:abstractNumId w:val="31"/>
  </w:num>
  <w:num w:numId="12" w16cid:durableId="1178274233">
    <w:abstractNumId w:val="6"/>
  </w:num>
  <w:num w:numId="13" w16cid:durableId="1835803853">
    <w:abstractNumId w:val="53"/>
  </w:num>
  <w:num w:numId="14" w16cid:durableId="1182475506">
    <w:abstractNumId w:val="46"/>
  </w:num>
  <w:num w:numId="15" w16cid:durableId="804660205">
    <w:abstractNumId w:val="10"/>
  </w:num>
  <w:num w:numId="16" w16cid:durableId="632827176">
    <w:abstractNumId w:val="40"/>
  </w:num>
  <w:num w:numId="17" w16cid:durableId="1150632780">
    <w:abstractNumId w:val="8"/>
  </w:num>
  <w:num w:numId="18" w16cid:durableId="59523469">
    <w:abstractNumId w:val="7"/>
  </w:num>
  <w:num w:numId="19" w16cid:durableId="797340955">
    <w:abstractNumId w:val="45"/>
  </w:num>
  <w:num w:numId="20" w16cid:durableId="448016671">
    <w:abstractNumId w:val="18"/>
  </w:num>
  <w:num w:numId="21" w16cid:durableId="290940660">
    <w:abstractNumId w:val="39"/>
  </w:num>
  <w:num w:numId="22" w16cid:durableId="82530460">
    <w:abstractNumId w:val="37"/>
  </w:num>
  <w:num w:numId="23" w16cid:durableId="1931960793">
    <w:abstractNumId w:val="43"/>
  </w:num>
  <w:num w:numId="24" w16cid:durableId="1322654833">
    <w:abstractNumId w:val="36"/>
  </w:num>
  <w:num w:numId="25" w16cid:durableId="2115438738">
    <w:abstractNumId w:val="24"/>
  </w:num>
  <w:num w:numId="26" w16cid:durableId="753283572">
    <w:abstractNumId w:val="0"/>
  </w:num>
  <w:num w:numId="27" w16cid:durableId="1734161831">
    <w:abstractNumId w:val="16"/>
  </w:num>
  <w:num w:numId="28" w16cid:durableId="1357341907">
    <w:abstractNumId w:val="33"/>
  </w:num>
  <w:num w:numId="29" w16cid:durableId="1762601515">
    <w:abstractNumId w:val="48"/>
  </w:num>
  <w:num w:numId="30" w16cid:durableId="1385564364">
    <w:abstractNumId w:val="35"/>
  </w:num>
  <w:num w:numId="31" w16cid:durableId="280262485">
    <w:abstractNumId w:val="1"/>
  </w:num>
  <w:num w:numId="32" w16cid:durableId="1859274172">
    <w:abstractNumId w:val="47"/>
  </w:num>
  <w:num w:numId="33" w16cid:durableId="1597447018">
    <w:abstractNumId w:val="32"/>
  </w:num>
  <w:num w:numId="34" w16cid:durableId="1465926052">
    <w:abstractNumId w:val="19"/>
  </w:num>
  <w:num w:numId="35" w16cid:durableId="1443067685">
    <w:abstractNumId w:val="42"/>
  </w:num>
  <w:num w:numId="36" w16cid:durableId="1373190490">
    <w:abstractNumId w:val="41"/>
  </w:num>
  <w:num w:numId="37" w16cid:durableId="858474562">
    <w:abstractNumId w:val="29"/>
  </w:num>
  <w:num w:numId="38" w16cid:durableId="1502237883">
    <w:abstractNumId w:val="38"/>
  </w:num>
  <w:num w:numId="39" w16cid:durableId="1570117919">
    <w:abstractNumId w:val="9"/>
  </w:num>
  <w:num w:numId="40" w16cid:durableId="1573617241">
    <w:abstractNumId w:val="2"/>
  </w:num>
  <w:num w:numId="41" w16cid:durableId="1352683509">
    <w:abstractNumId w:val="15"/>
  </w:num>
  <w:num w:numId="42" w16cid:durableId="147598519">
    <w:abstractNumId w:val="23"/>
  </w:num>
  <w:num w:numId="43" w16cid:durableId="1693677675">
    <w:abstractNumId w:val="44"/>
  </w:num>
  <w:num w:numId="44" w16cid:durableId="329991554">
    <w:abstractNumId w:val="13"/>
  </w:num>
  <w:num w:numId="45" w16cid:durableId="1782801356">
    <w:abstractNumId w:val="4"/>
  </w:num>
  <w:num w:numId="46" w16cid:durableId="474880496">
    <w:abstractNumId w:val="34"/>
  </w:num>
  <w:num w:numId="47" w16cid:durableId="799809168">
    <w:abstractNumId w:val="27"/>
  </w:num>
  <w:num w:numId="48" w16cid:durableId="394856135">
    <w:abstractNumId w:val="21"/>
  </w:num>
  <w:num w:numId="49" w16cid:durableId="1310402796">
    <w:abstractNumId w:val="28"/>
  </w:num>
  <w:num w:numId="50" w16cid:durableId="620307379">
    <w:abstractNumId w:val="49"/>
  </w:num>
  <w:num w:numId="51" w16cid:durableId="1540702318">
    <w:abstractNumId w:val="26"/>
  </w:num>
  <w:num w:numId="52" w16cid:durableId="1615866790">
    <w:abstractNumId w:val="52"/>
  </w:num>
  <w:num w:numId="53" w16cid:durableId="944384837">
    <w:abstractNumId w:val="14"/>
  </w:num>
  <w:num w:numId="54" w16cid:durableId="1500652049">
    <w:abstractNumId w:val="5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E86"/>
    <w:rsid w:val="00046493"/>
    <w:rsid w:val="00052F27"/>
    <w:rsid w:val="00057D64"/>
    <w:rsid w:val="00060AEA"/>
    <w:rsid w:val="00067257"/>
    <w:rsid w:val="00070580"/>
    <w:rsid w:val="00076643"/>
    <w:rsid w:val="000771AC"/>
    <w:rsid w:val="0008431E"/>
    <w:rsid w:val="00091A9D"/>
    <w:rsid w:val="000946F3"/>
    <w:rsid w:val="00095250"/>
    <w:rsid w:val="00097F4A"/>
    <w:rsid w:val="000A1F28"/>
    <w:rsid w:val="000A3E98"/>
    <w:rsid w:val="000A6F36"/>
    <w:rsid w:val="000B302B"/>
    <w:rsid w:val="000B3B55"/>
    <w:rsid w:val="000B5E92"/>
    <w:rsid w:val="000B7E57"/>
    <w:rsid w:val="000C5527"/>
    <w:rsid w:val="000C7DF5"/>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7127"/>
    <w:rsid w:val="001312D7"/>
    <w:rsid w:val="00134892"/>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67AA2"/>
    <w:rsid w:val="0017045D"/>
    <w:rsid w:val="001805B2"/>
    <w:rsid w:val="001876E1"/>
    <w:rsid w:val="001934ED"/>
    <w:rsid w:val="00197639"/>
    <w:rsid w:val="001A31A4"/>
    <w:rsid w:val="001A34C8"/>
    <w:rsid w:val="001A699E"/>
    <w:rsid w:val="001B266B"/>
    <w:rsid w:val="001B69AE"/>
    <w:rsid w:val="001B796D"/>
    <w:rsid w:val="001C5203"/>
    <w:rsid w:val="001C6AFD"/>
    <w:rsid w:val="001D0598"/>
    <w:rsid w:val="001D1EA7"/>
    <w:rsid w:val="001E3D03"/>
    <w:rsid w:val="001E5435"/>
    <w:rsid w:val="001E6018"/>
    <w:rsid w:val="001F11D0"/>
    <w:rsid w:val="001F2643"/>
    <w:rsid w:val="001F5386"/>
    <w:rsid w:val="001F5FD8"/>
    <w:rsid w:val="001F72D0"/>
    <w:rsid w:val="001F7761"/>
    <w:rsid w:val="00204EDB"/>
    <w:rsid w:val="00205646"/>
    <w:rsid w:val="00206AA7"/>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61E5"/>
    <w:rsid w:val="0026095E"/>
    <w:rsid w:val="00262B3A"/>
    <w:rsid w:val="002634AA"/>
    <w:rsid w:val="002649DC"/>
    <w:rsid w:val="00265F67"/>
    <w:rsid w:val="00271F38"/>
    <w:rsid w:val="00281200"/>
    <w:rsid w:val="00281E34"/>
    <w:rsid w:val="002825DF"/>
    <w:rsid w:val="002832EC"/>
    <w:rsid w:val="0028337E"/>
    <w:rsid w:val="00297165"/>
    <w:rsid w:val="002A5D7F"/>
    <w:rsid w:val="002A7180"/>
    <w:rsid w:val="002C1213"/>
    <w:rsid w:val="002C2BB6"/>
    <w:rsid w:val="002C782B"/>
    <w:rsid w:val="002D0B81"/>
    <w:rsid w:val="002D26E6"/>
    <w:rsid w:val="002D3368"/>
    <w:rsid w:val="002D58B5"/>
    <w:rsid w:val="002F0BE9"/>
    <w:rsid w:val="00304053"/>
    <w:rsid w:val="00305F59"/>
    <w:rsid w:val="00314C32"/>
    <w:rsid w:val="00330583"/>
    <w:rsid w:val="00331855"/>
    <w:rsid w:val="0033249E"/>
    <w:rsid w:val="00337882"/>
    <w:rsid w:val="00337E4D"/>
    <w:rsid w:val="00343395"/>
    <w:rsid w:val="003451DB"/>
    <w:rsid w:val="00357703"/>
    <w:rsid w:val="003653C9"/>
    <w:rsid w:val="0036650F"/>
    <w:rsid w:val="00366604"/>
    <w:rsid w:val="00374F29"/>
    <w:rsid w:val="00376387"/>
    <w:rsid w:val="00380113"/>
    <w:rsid w:val="0038427A"/>
    <w:rsid w:val="00393133"/>
    <w:rsid w:val="00395773"/>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A01"/>
    <w:rsid w:val="003D2B41"/>
    <w:rsid w:val="003D4BBE"/>
    <w:rsid w:val="003D6F26"/>
    <w:rsid w:val="003E77C7"/>
    <w:rsid w:val="003F34D2"/>
    <w:rsid w:val="003F7E52"/>
    <w:rsid w:val="0040217E"/>
    <w:rsid w:val="00405C30"/>
    <w:rsid w:val="00417F55"/>
    <w:rsid w:val="00420D44"/>
    <w:rsid w:val="004313D7"/>
    <w:rsid w:val="00432317"/>
    <w:rsid w:val="004347A0"/>
    <w:rsid w:val="004425C6"/>
    <w:rsid w:val="00463543"/>
    <w:rsid w:val="00464601"/>
    <w:rsid w:val="004702FB"/>
    <w:rsid w:val="00471503"/>
    <w:rsid w:val="00471A19"/>
    <w:rsid w:val="004742A4"/>
    <w:rsid w:val="004749F9"/>
    <w:rsid w:val="00476FF7"/>
    <w:rsid w:val="004776F1"/>
    <w:rsid w:val="00484126"/>
    <w:rsid w:val="00490DF5"/>
    <w:rsid w:val="0049479E"/>
    <w:rsid w:val="00495438"/>
    <w:rsid w:val="004A2A62"/>
    <w:rsid w:val="004A2E25"/>
    <w:rsid w:val="004A74DD"/>
    <w:rsid w:val="004B060F"/>
    <w:rsid w:val="004B1234"/>
    <w:rsid w:val="004B1820"/>
    <w:rsid w:val="004C315C"/>
    <w:rsid w:val="004C4B22"/>
    <w:rsid w:val="004D2F9F"/>
    <w:rsid w:val="004D5B09"/>
    <w:rsid w:val="004E0C24"/>
    <w:rsid w:val="004E248C"/>
    <w:rsid w:val="004E6129"/>
    <w:rsid w:val="004E7A25"/>
    <w:rsid w:val="004F2927"/>
    <w:rsid w:val="004F65B0"/>
    <w:rsid w:val="004F76E3"/>
    <w:rsid w:val="005062E9"/>
    <w:rsid w:val="00510DA0"/>
    <w:rsid w:val="0051146A"/>
    <w:rsid w:val="005116E9"/>
    <w:rsid w:val="0051414E"/>
    <w:rsid w:val="00520848"/>
    <w:rsid w:val="0052142A"/>
    <w:rsid w:val="00527FBB"/>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A3C10"/>
    <w:rsid w:val="005A72E0"/>
    <w:rsid w:val="005B1C0F"/>
    <w:rsid w:val="005B6195"/>
    <w:rsid w:val="005B6A3D"/>
    <w:rsid w:val="005B6BD4"/>
    <w:rsid w:val="005C3C80"/>
    <w:rsid w:val="005C3FA9"/>
    <w:rsid w:val="005C43DC"/>
    <w:rsid w:val="005D262B"/>
    <w:rsid w:val="005F1773"/>
    <w:rsid w:val="005F261A"/>
    <w:rsid w:val="005F35A3"/>
    <w:rsid w:val="005F7AFB"/>
    <w:rsid w:val="005F7E9A"/>
    <w:rsid w:val="00601528"/>
    <w:rsid w:val="006139A7"/>
    <w:rsid w:val="00620EEE"/>
    <w:rsid w:val="0062112A"/>
    <w:rsid w:val="006224E7"/>
    <w:rsid w:val="006243F9"/>
    <w:rsid w:val="00627D98"/>
    <w:rsid w:val="006333B6"/>
    <w:rsid w:val="00634411"/>
    <w:rsid w:val="006347C3"/>
    <w:rsid w:val="00635CA0"/>
    <w:rsid w:val="0064050F"/>
    <w:rsid w:val="00646A9C"/>
    <w:rsid w:val="00647EC0"/>
    <w:rsid w:val="00652CA5"/>
    <w:rsid w:val="00655C1C"/>
    <w:rsid w:val="006613E5"/>
    <w:rsid w:val="00662A46"/>
    <w:rsid w:val="006737E9"/>
    <w:rsid w:val="006760AA"/>
    <w:rsid w:val="006762B3"/>
    <w:rsid w:val="0067763E"/>
    <w:rsid w:val="00686594"/>
    <w:rsid w:val="00686BAD"/>
    <w:rsid w:val="0068737D"/>
    <w:rsid w:val="0069526B"/>
    <w:rsid w:val="006975C6"/>
    <w:rsid w:val="006A5918"/>
    <w:rsid w:val="006A5AB1"/>
    <w:rsid w:val="006A65C1"/>
    <w:rsid w:val="006B2936"/>
    <w:rsid w:val="006B61F6"/>
    <w:rsid w:val="006D0B65"/>
    <w:rsid w:val="006D22E0"/>
    <w:rsid w:val="006D37C2"/>
    <w:rsid w:val="006D4B75"/>
    <w:rsid w:val="006D75DE"/>
    <w:rsid w:val="006D7BB0"/>
    <w:rsid w:val="006E026A"/>
    <w:rsid w:val="006E3195"/>
    <w:rsid w:val="006E4105"/>
    <w:rsid w:val="006F035E"/>
    <w:rsid w:val="006F1DA5"/>
    <w:rsid w:val="006F4C34"/>
    <w:rsid w:val="007017A7"/>
    <w:rsid w:val="007068E7"/>
    <w:rsid w:val="00706BDD"/>
    <w:rsid w:val="007109D5"/>
    <w:rsid w:val="00714B36"/>
    <w:rsid w:val="00717838"/>
    <w:rsid w:val="007223D3"/>
    <w:rsid w:val="0072524E"/>
    <w:rsid w:val="00727575"/>
    <w:rsid w:val="00740182"/>
    <w:rsid w:val="00743D6B"/>
    <w:rsid w:val="00745429"/>
    <w:rsid w:val="00745C5E"/>
    <w:rsid w:val="00750715"/>
    <w:rsid w:val="0075128C"/>
    <w:rsid w:val="0075244C"/>
    <w:rsid w:val="00754998"/>
    <w:rsid w:val="007641C0"/>
    <w:rsid w:val="007651DB"/>
    <w:rsid w:val="0076594C"/>
    <w:rsid w:val="00775DAE"/>
    <w:rsid w:val="00777020"/>
    <w:rsid w:val="007841A4"/>
    <w:rsid w:val="00785F39"/>
    <w:rsid w:val="00791290"/>
    <w:rsid w:val="007912DB"/>
    <w:rsid w:val="00793793"/>
    <w:rsid w:val="007B5219"/>
    <w:rsid w:val="007B52EB"/>
    <w:rsid w:val="007C3EA0"/>
    <w:rsid w:val="007D6FB3"/>
    <w:rsid w:val="007E0E83"/>
    <w:rsid w:val="007E2EFB"/>
    <w:rsid w:val="007E4767"/>
    <w:rsid w:val="007E5B92"/>
    <w:rsid w:val="007E6677"/>
    <w:rsid w:val="007E7244"/>
    <w:rsid w:val="007F0B8D"/>
    <w:rsid w:val="007F1258"/>
    <w:rsid w:val="007F42EA"/>
    <w:rsid w:val="00800BC0"/>
    <w:rsid w:val="00803ADE"/>
    <w:rsid w:val="00804747"/>
    <w:rsid w:val="0081029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4D94"/>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72CE"/>
    <w:rsid w:val="008D0741"/>
    <w:rsid w:val="008D20B3"/>
    <w:rsid w:val="008D2DCD"/>
    <w:rsid w:val="008D58B9"/>
    <w:rsid w:val="008E400F"/>
    <w:rsid w:val="008F07DC"/>
    <w:rsid w:val="008F7955"/>
    <w:rsid w:val="00902406"/>
    <w:rsid w:val="00902651"/>
    <w:rsid w:val="0090724D"/>
    <w:rsid w:val="009114E3"/>
    <w:rsid w:val="00920408"/>
    <w:rsid w:val="00926458"/>
    <w:rsid w:val="00930867"/>
    <w:rsid w:val="00930868"/>
    <w:rsid w:val="0093150A"/>
    <w:rsid w:val="00933900"/>
    <w:rsid w:val="00941EAE"/>
    <w:rsid w:val="00942482"/>
    <w:rsid w:val="009435CA"/>
    <w:rsid w:val="00946107"/>
    <w:rsid w:val="00947C01"/>
    <w:rsid w:val="0095090F"/>
    <w:rsid w:val="00951866"/>
    <w:rsid w:val="00955274"/>
    <w:rsid w:val="00960022"/>
    <w:rsid w:val="009652C0"/>
    <w:rsid w:val="00967924"/>
    <w:rsid w:val="00972475"/>
    <w:rsid w:val="00973E65"/>
    <w:rsid w:val="0097619E"/>
    <w:rsid w:val="00981974"/>
    <w:rsid w:val="00982370"/>
    <w:rsid w:val="00987C85"/>
    <w:rsid w:val="00987D26"/>
    <w:rsid w:val="00990D60"/>
    <w:rsid w:val="009B6FA3"/>
    <w:rsid w:val="009C2494"/>
    <w:rsid w:val="009D0B6B"/>
    <w:rsid w:val="009D5EA4"/>
    <w:rsid w:val="009D7A22"/>
    <w:rsid w:val="009E214E"/>
    <w:rsid w:val="009E7E51"/>
    <w:rsid w:val="009F1EC0"/>
    <w:rsid w:val="009F579A"/>
    <w:rsid w:val="00A01F5C"/>
    <w:rsid w:val="00A074E0"/>
    <w:rsid w:val="00A11567"/>
    <w:rsid w:val="00A21F80"/>
    <w:rsid w:val="00A22338"/>
    <w:rsid w:val="00A24321"/>
    <w:rsid w:val="00A30660"/>
    <w:rsid w:val="00A31DC6"/>
    <w:rsid w:val="00A3318A"/>
    <w:rsid w:val="00A366BF"/>
    <w:rsid w:val="00A4001A"/>
    <w:rsid w:val="00A441F5"/>
    <w:rsid w:val="00A52459"/>
    <w:rsid w:val="00A62A15"/>
    <w:rsid w:val="00A66E29"/>
    <w:rsid w:val="00A7389A"/>
    <w:rsid w:val="00A75C55"/>
    <w:rsid w:val="00A81DE4"/>
    <w:rsid w:val="00A92B4D"/>
    <w:rsid w:val="00A950C9"/>
    <w:rsid w:val="00A968EF"/>
    <w:rsid w:val="00AA1B4D"/>
    <w:rsid w:val="00AA2CAB"/>
    <w:rsid w:val="00AA4FC0"/>
    <w:rsid w:val="00AA60F9"/>
    <w:rsid w:val="00AB0BE9"/>
    <w:rsid w:val="00AB5F0F"/>
    <w:rsid w:val="00AC0622"/>
    <w:rsid w:val="00AC1E9B"/>
    <w:rsid w:val="00AC4FBC"/>
    <w:rsid w:val="00AD292A"/>
    <w:rsid w:val="00AD469C"/>
    <w:rsid w:val="00AF1C0D"/>
    <w:rsid w:val="00AF36DA"/>
    <w:rsid w:val="00AF451C"/>
    <w:rsid w:val="00AF6B61"/>
    <w:rsid w:val="00AF7FB0"/>
    <w:rsid w:val="00AF7FF9"/>
    <w:rsid w:val="00B00613"/>
    <w:rsid w:val="00B03882"/>
    <w:rsid w:val="00B05760"/>
    <w:rsid w:val="00B05771"/>
    <w:rsid w:val="00B14B09"/>
    <w:rsid w:val="00B169F3"/>
    <w:rsid w:val="00B2338C"/>
    <w:rsid w:val="00B25934"/>
    <w:rsid w:val="00B35942"/>
    <w:rsid w:val="00B36CD0"/>
    <w:rsid w:val="00B43A67"/>
    <w:rsid w:val="00B508B6"/>
    <w:rsid w:val="00B51B0A"/>
    <w:rsid w:val="00B5220B"/>
    <w:rsid w:val="00B535CB"/>
    <w:rsid w:val="00B6382B"/>
    <w:rsid w:val="00B6413F"/>
    <w:rsid w:val="00B65CF9"/>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C2D61"/>
    <w:rsid w:val="00BC3673"/>
    <w:rsid w:val="00BD2BE3"/>
    <w:rsid w:val="00BD2F84"/>
    <w:rsid w:val="00BD4C0D"/>
    <w:rsid w:val="00BD5190"/>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793C"/>
    <w:rsid w:val="00C55D29"/>
    <w:rsid w:val="00C56373"/>
    <w:rsid w:val="00C563C0"/>
    <w:rsid w:val="00C6216A"/>
    <w:rsid w:val="00C64255"/>
    <w:rsid w:val="00C65C1F"/>
    <w:rsid w:val="00C7445A"/>
    <w:rsid w:val="00C745BC"/>
    <w:rsid w:val="00C7465B"/>
    <w:rsid w:val="00C76D3F"/>
    <w:rsid w:val="00C80624"/>
    <w:rsid w:val="00C84C31"/>
    <w:rsid w:val="00C92F23"/>
    <w:rsid w:val="00C95F67"/>
    <w:rsid w:val="00CA5179"/>
    <w:rsid w:val="00CA5C46"/>
    <w:rsid w:val="00CB0190"/>
    <w:rsid w:val="00CB4A95"/>
    <w:rsid w:val="00CC044B"/>
    <w:rsid w:val="00CC2CC5"/>
    <w:rsid w:val="00CC37C9"/>
    <w:rsid w:val="00CC4F1A"/>
    <w:rsid w:val="00CD0D70"/>
    <w:rsid w:val="00CD218D"/>
    <w:rsid w:val="00CD339F"/>
    <w:rsid w:val="00CD6135"/>
    <w:rsid w:val="00CD6E25"/>
    <w:rsid w:val="00CD7DD4"/>
    <w:rsid w:val="00CE17D8"/>
    <w:rsid w:val="00CF38DC"/>
    <w:rsid w:val="00CF52BB"/>
    <w:rsid w:val="00D02BAC"/>
    <w:rsid w:val="00D0323B"/>
    <w:rsid w:val="00D039FA"/>
    <w:rsid w:val="00D11086"/>
    <w:rsid w:val="00D1108A"/>
    <w:rsid w:val="00D24E73"/>
    <w:rsid w:val="00D3178C"/>
    <w:rsid w:val="00D32894"/>
    <w:rsid w:val="00D32BAD"/>
    <w:rsid w:val="00D35387"/>
    <w:rsid w:val="00D379CF"/>
    <w:rsid w:val="00D401DC"/>
    <w:rsid w:val="00D425A0"/>
    <w:rsid w:val="00D42914"/>
    <w:rsid w:val="00D42C31"/>
    <w:rsid w:val="00D443D7"/>
    <w:rsid w:val="00D45079"/>
    <w:rsid w:val="00D53E85"/>
    <w:rsid w:val="00D547C6"/>
    <w:rsid w:val="00D57E2D"/>
    <w:rsid w:val="00D57E62"/>
    <w:rsid w:val="00D60A0B"/>
    <w:rsid w:val="00D6151E"/>
    <w:rsid w:val="00D64BC7"/>
    <w:rsid w:val="00D67CA2"/>
    <w:rsid w:val="00D71591"/>
    <w:rsid w:val="00D7180C"/>
    <w:rsid w:val="00D7467F"/>
    <w:rsid w:val="00D7788E"/>
    <w:rsid w:val="00D77C3E"/>
    <w:rsid w:val="00D82CC3"/>
    <w:rsid w:val="00D833B0"/>
    <w:rsid w:val="00D860AC"/>
    <w:rsid w:val="00D875DB"/>
    <w:rsid w:val="00D915B8"/>
    <w:rsid w:val="00D931BF"/>
    <w:rsid w:val="00D968D5"/>
    <w:rsid w:val="00DA4414"/>
    <w:rsid w:val="00DA74CC"/>
    <w:rsid w:val="00DC46B1"/>
    <w:rsid w:val="00DD25D6"/>
    <w:rsid w:val="00DD2FA1"/>
    <w:rsid w:val="00DD3AEB"/>
    <w:rsid w:val="00DD45F9"/>
    <w:rsid w:val="00DE16CA"/>
    <w:rsid w:val="00DE5603"/>
    <w:rsid w:val="00E0113E"/>
    <w:rsid w:val="00E07227"/>
    <w:rsid w:val="00E07F42"/>
    <w:rsid w:val="00E15807"/>
    <w:rsid w:val="00E17B7E"/>
    <w:rsid w:val="00E20213"/>
    <w:rsid w:val="00E2094B"/>
    <w:rsid w:val="00E30C37"/>
    <w:rsid w:val="00E31DBC"/>
    <w:rsid w:val="00E32A8A"/>
    <w:rsid w:val="00E34FED"/>
    <w:rsid w:val="00E35595"/>
    <w:rsid w:val="00E40639"/>
    <w:rsid w:val="00E43B00"/>
    <w:rsid w:val="00E44B88"/>
    <w:rsid w:val="00E45774"/>
    <w:rsid w:val="00E529AD"/>
    <w:rsid w:val="00E55B9D"/>
    <w:rsid w:val="00E567FE"/>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22A1"/>
    <w:rsid w:val="00ED0813"/>
    <w:rsid w:val="00ED41BC"/>
    <w:rsid w:val="00ED4814"/>
    <w:rsid w:val="00EE5A8F"/>
    <w:rsid w:val="00EF2AA7"/>
    <w:rsid w:val="00EF35BE"/>
    <w:rsid w:val="00EF3AE5"/>
    <w:rsid w:val="00EF76E1"/>
    <w:rsid w:val="00F16441"/>
    <w:rsid w:val="00F16647"/>
    <w:rsid w:val="00F22B99"/>
    <w:rsid w:val="00F45A82"/>
    <w:rsid w:val="00F55723"/>
    <w:rsid w:val="00F60761"/>
    <w:rsid w:val="00F660A1"/>
    <w:rsid w:val="00F76F87"/>
    <w:rsid w:val="00F776A0"/>
    <w:rsid w:val="00F833E9"/>
    <w:rsid w:val="00F83F3C"/>
    <w:rsid w:val="00F84396"/>
    <w:rsid w:val="00F851F3"/>
    <w:rsid w:val="00FA1DBE"/>
    <w:rsid w:val="00FB2BA3"/>
    <w:rsid w:val="00FB2D6A"/>
    <w:rsid w:val="00FB3258"/>
    <w:rsid w:val="00FB5A8B"/>
    <w:rsid w:val="00FC2646"/>
    <w:rsid w:val="00FC307E"/>
    <w:rsid w:val="00FC532C"/>
    <w:rsid w:val="00FD2770"/>
    <w:rsid w:val="00FD3C8C"/>
    <w:rsid w:val="00FE0A63"/>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7"/>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styleId="Nerazreenaomemba">
    <w:name w:val="Unresolved Mention"/>
    <w:basedOn w:val="Privzetapisavaodstavka"/>
    <w:uiPriority w:val="99"/>
    <w:semiHidden/>
    <w:unhideWhenUsed/>
    <w:rsid w:val="005717FC"/>
    <w:rPr>
      <w:color w:val="605E5C"/>
      <w:shd w:val="clear" w:color="auto" w:fill="E1DFDD"/>
    </w:rPr>
  </w:style>
  <w:style w:type="table" w:customStyle="1" w:styleId="Tabelamrea3">
    <w:name w:val="Tabela – mreža3"/>
    <w:basedOn w:val="Navadnatabela"/>
    <w:next w:val="Tabelamrea"/>
    <w:rsid w:val="004E248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4140B-0576-4FAB-993E-DD93ECC47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7097</Words>
  <Characters>40459</Characters>
  <Application>Microsoft Office Word</Application>
  <DocSecurity>0</DocSecurity>
  <Lines>337</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Primož Obreht</cp:lastModifiedBy>
  <cp:revision>2</cp:revision>
  <cp:lastPrinted>2021-03-29T10:33:00Z</cp:lastPrinted>
  <dcterms:created xsi:type="dcterms:W3CDTF">2024-12-19T08:58:00Z</dcterms:created>
  <dcterms:modified xsi:type="dcterms:W3CDTF">2024-12-19T08:58:00Z</dcterms:modified>
</cp:coreProperties>
</file>