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2F05C1A" w14:textId="77777777" w:rsidTr="004F2927">
        <w:trPr>
          <w:trHeight w:val="1268"/>
        </w:trPr>
        <w:tc>
          <w:tcPr>
            <w:tcW w:w="1668" w:type="dxa"/>
          </w:tcPr>
          <w:p w14:paraId="17004693" w14:textId="77777777" w:rsidR="004702FB" w:rsidRPr="006F1DA5" w:rsidRDefault="004702FB" w:rsidP="004702FB">
            <w:pPr>
              <w:pStyle w:val="Glava"/>
              <w:rPr>
                <w:rFonts w:ascii="Arial" w:hAnsi="Arial" w:cs="Arial"/>
                <w:b/>
                <w:color w:val="000000" w:themeColor="text1"/>
              </w:rPr>
            </w:pPr>
          </w:p>
        </w:tc>
        <w:tc>
          <w:tcPr>
            <w:tcW w:w="3361" w:type="dxa"/>
          </w:tcPr>
          <w:p w14:paraId="00A032C6" w14:textId="77777777" w:rsidR="004702FB" w:rsidRPr="006F1DA5" w:rsidRDefault="004702FB" w:rsidP="004702FB">
            <w:pPr>
              <w:pStyle w:val="Glava"/>
              <w:rPr>
                <w:rFonts w:ascii="Arial" w:hAnsi="Arial" w:cs="Arial"/>
                <w:b/>
                <w:color w:val="000000" w:themeColor="text1"/>
              </w:rPr>
            </w:pPr>
          </w:p>
        </w:tc>
        <w:tc>
          <w:tcPr>
            <w:tcW w:w="4209" w:type="dxa"/>
          </w:tcPr>
          <w:p w14:paraId="1CC88057" w14:textId="77777777" w:rsidR="004702FB" w:rsidRPr="006F1DA5" w:rsidRDefault="004702FB" w:rsidP="004702FB">
            <w:pPr>
              <w:pStyle w:val="Glava"/>
              <w:rPr>
                <w:rFonts w:ascii="Arial" w:hAnsi="Arial" w:cs="Arial"/>
                <w:b/>
                <w:color w:val="000000" w:themeColor="text1"/>
              </w:rPr>
            </w:pPr>
          </w:p>
        </w:tc>
      </w:tr>
    </w:tbl>
    <w:p w14:paraId="24D07E36"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16-57/24</w:t>
      </w:r>
    </w:p>
    <w:p w14:paraId="6D86973C" w14:textId="1994B540"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E65C3C">
        <w:rPr>
          <w:rFonts w:ascii="Arial" w:hAnsi="Arial" w:cs="Arial"/>
        </w:rPr>
        <w:t>4</w:t>
      </w:r>
      <w:r w:rsidRPr="006F1DA5">
        <w:rPr>
          <w:rFonts w:ascii="Arial" w:hAnsi="Arial" w:cs="Arial"/>
        </w:rPr>
        <w:t>.</w:t>
      </w:r>
      <w:r w:rsidR="00E65C3C">
        <w:rPr>
          <w:rFonts w:ascii="Arial" w:hAnsi="Arial" w:cs="Arial"/>
        </w:rPr>
        <w:t>11</w:t>
      </w:r>
      <w:r w:rsidRPr="006F1DA5">
        <w:rPr>
          <w:rFonts w:ascii="Arial" w:hAnsi="Arial" w:cs="Arial"/>
        </w:rPr>
        <w:t>.2024</w:t>
      </w:r>
      <w:r w:rsidR="00FC2646" w:rsidRPr="006F1DA5">
        <w:rPr>
          <w:rFonts w:ascii="Arial" w:hAnsi="Arial" w:cs="Arial"/>
        </w:rPr>
        <w:tab/>
      </w:r>
    </w:p>
    <w:p w14:paraId="5F64CCC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E16678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9111BC1"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06281B2" w14:textId="07B565BC"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INŠTRUMENTARIJ</w:t>
            </w:r>
            <w:r w:rsidR="006927BB">
              <w:rPr>
                <w:rFonts w:ascii="Arial" w:hAnsi="Arial" w:cs="Arial"/>
                <w:sz w:val="44"/>
                <w:szCs w:val="44"/>
              </w:rPr>
              <w:t xml:space="preserve"> - popravek</w:t>
            </w:r>
            <w:r w:rsidRPr="006F1DA5">
              <w:rPr>
                <w:rFonts w:ascii="Arial" w:hAnsi="Arial" w:cs="Arial"/>
                <w:sz w:val="44"/>
                <w:szCs w:val="44"/>
              </w:rPr>
              <w:t xml:space="preserve"> </w:t>
            </w:r>
          </w:p>
        </w:tc>
      </w:tr>
    </w:tbl>
    <w:p w14:paraId="7C8F568C" w14:textId="77777777" w:rsidR="00FB3258" w:rsidRPr="006F1DA5" w:rsidRDefault="00FB3258" w:rsidP="006975C6">
      <w:pPr>
        <w:pStyle w:val="Paragraf"/>
        <w:rPr>
          <w:rFonts w:ascii="Arial" w:hAnsi="Arial" w:cs="Arial"/>
        </w:rPr>
      </w:pPr>
    </w:p>
    <w:p w14:paraId="21F84042" w14:textId="77777777" w:rsidR="00FB3258" w:rsidRPr="006F1DA5" w:rsidRDefault="00FB3258" w:rsidP="006975C6">
      <w:pPr>
        <w:pStyle w:val="Paragraf"/>
        <w:rPr>
          <w:rFonts w:ascii="Arial" w:hAnsi="Arial" w:cs="Arial"/>
        </w:rPr>
      </w:pPr>
      <w:r w:rsidRPr="006F1DA5">
        <w:rPr>
          <w:rFonts w:ascii="Arial" w:hAnsi="Arial" w:cs="Arial"/>
        </w:rPr>
        <w:t>Zaporedna številka: 16-57/24</w:t>
      </w:r>
    </w:p>
    <w:p w14:paraId="4BC5E025" w14:textId="6DC6DC02" w:rsidR="00FB3258" w:rsidRPr="006F1DA5" w:rsidRDefault="00FB3258" w:rsidP="006975C6">
      <w:pPr>
        <w:pStyle w:val="Paragraf"/>
        <w:rPr>
          <w:rFonts w:ascii="Arial" w:hAnsi="Arial" w:cs="Arial"/>
        </w:rPr>
      </w:pPr>
      <w:r w:rsidRPr="006F1DA5">
        <w:rPr>
          <w:rFonts w:ascii="Arial" w:hAnsi="Arial" w:cs="Arial"/>
        </w:rPr>
        <w:t xml:space="preserve">Vrsta postopka: </w:t>
      </w:r>
      <w:r w:rsidR="00A05F17" w:rsidRPr="00A05F17">
        <w:rPr>
          <w:rFonts w:ascii="Arial" w:hAnsi="Arial" w:cs="Arial"/>
        </w:rPr>
        <w:t>odprti postopek skladno s 40. členom ZJN-3</w:t>
      </w:r>
    </w:p>
    <w:p w14:paraId="0134BFD1" w14:textId="77777777" w:rsidR="00337E4D" w:rsidRDefault="00337E4D">
      <w:pPr>
        <w:rPr>
          <w:rFonts w:ascii="Arial" w:hAnsi="Arial" w:cs="Arial"/>
          <w:sz w:val="18"/>
          <w:szCs w:val="18"/>
        </w:rPr>
      </w:pPr>
    </w:p>
    <w:p w14:paraId="5FAF5644" w14:textId="77777777" w:rsidR="00960022" w:rsidRDefault="00E55B9D">
      <w:pPr>
        <w:rPr>
          <w:rFonts w:ascii="Arial" w:hAnsi="Arial" w:cs="Arial"/>
          <w:sz w:val="18"/>
          <w:szCs w:val="18"/>
        </w:rPr>
      </w:pPr>
      <w:r>
        <w:rPr>
          <w:rFonts w:ascii="Arial" w:hAnsi="Arial" w:cs="Arial"/>
        </w:rPr>
        <w:br w:type="page"/>
      </w:r>
    </w:p>
    <w:p w14:paraId="648D686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85DF006" w14:textId="77777777" w:rsidTr="004F2927">
        <w:trPr>
          <w:trHeight w:val="1268"/>
        </w:trPr>
        <w:tc>
          <w:tcPr>
            <w:tcW w:w="1668" w:type="dxa"/>
          </w:tcPr>
          <w:p w14:paraId="1FEA82AC" w14:textId="77777777" w:rsidR="004702FB" w:rsidRPr="006F1DA5" w:rsidRDefault="004702FB" w:rsidP="004702FB">
            <w:pPr>
              <w:pStyle w:val="Glava"/>
              <w:rPr>
                <w:rFonts w:ascii="Arial" w:hAnsi="Arial" w:cs="Arial"/>
                <w:b/>
                <w:color w:val="000000" w:themeColor="text1"/>
              </w:rPr>
            </w:pPr>
          </w:p>
        </w:tc>
        <w:tc>
          <w:tcPr>
            <w:tcW w:w="3361" w:type="dxa"/>
          </w:tcPr>
          <w:p w14:paraId="02A3B8C2" w14:textId="77777777" w:rsidR="004702FB" w:rsidRPr="006F1DA5" w:rsidRDefault="004702FB" w:rsidP="004702FB">
            <w:pPr>
              <w:pStyle w:val="Glava"/>
              <w:rPr>
                <w:rFonts w:ascii="Arial" w:hAnsi="Arial" w:cs="Arial"/>
                <w:b/>
                <w:color w:val="000000" w:themeColor="text1"/>
              </w:rPr>
            </w:pPr>
          </w:p>
        </w:tc>
        <w:tc>
          <w:tcPr>
            <w:tcW w:w="4209" w:type="dxa"/>
          </w:tcPr>
          <w:p w14:paraId="5DF3ADC3" w14:textId="77777777" w:rsidR="004702FB" w:rsidRPr="006F1DA5" w:rsidRDefault="004702FB" w:rsidP="004702FB">
            <w:pPr>
              <w:pStyle w:val="Glava"/>
              <w:rPr>
                <w:rFonts w:ascii="Arial" w:hAnsi="Arial" w:cs="Arial"/>
                <w:b/>
                <w:color w:val="000000" w:themeColor="text1"/>
              </w:rPr>
            </w:pPr>
          </w:p>
        </w:tc>
      </w:tr>
    </w:tbl>
    <w:p w14:paraId="76CE1362" w14:textId="77777777" w:rsidR="00BA7809" w:rsidRPr="002B6779" w:rsidRDefault="00BA7809"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ACA8472" w14:textId="77777777" w:rsidR="00BA7809" w:rsidRPr="00D36F2E" w:rsidRDefault="00BA7809"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647EE58" w14:textId="134D7367" w:rsidR="004744EF" w:rsidRDefault="00BA780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Inštrumentarij za </w:t>
      </w:r>
      <w:r w:rsidR="00272632">
        <w:rPr>
          <w:rFonts w:ascii="Arial" w:hAnsi="Arial" w:cs="Arial"/>
          <w:color w:val="000000"/>
          <w:sz w:val="18"/>
          <w:szCs w:val="18"/>
        </w:rPr>
        <w:t xml:space="preserve">COB, ORL ambulante, ginekologijo, urologijo, KRG ambulante, nefrologijo in </w:t>
      </w:r>
      <w:proofErr w:type="spellStart"/>
      <w:r w:rsidR="00272632">
        <w:rPr>
          <w:rFonts w:ascii="Arial" w:hAnsi="Arial" w:cs="Arial"/>
          <w:color w:val="000000"/>
          <w:sz w:val="18"/>
          <w:szCs w:val="18"/>
        </w:rPr>
        <w:t>gastroenterologijo</w:t>
      </w:r>
      <w:proofErr w:type="spellEnd"/>
      <w:r w:rsidR="00F33126">
        <w:rPr>
          <w:rFonts w:ascii="Arial" w:hAnsi="Arial" w:cs="Arial"/>
          <w:color w:val="000000"/>
          <w:sz w:val="18"/>
          <w:szCs w:val="18"/>
        </w:rPr>
        <w:t>:</w:t>
      </w:r>
    </w:p>
    <w:p w14:paraId="45F8930B" w14:textId="0A6BB252" w:rsidR="00F33126" w:rsidRDefault="00F331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SKLOP I: </w:t>
      </w:r>
      <w:r w:rsidRPr="00F33126">
        <w:rPr>
          <w:rFonts w:ascii="Arial" w:hAnsi="Arial" w:cs="Arial"/>
          <w:color w:val="000000"/>
          <w:sz w:val="18"/>
          <w:szCs w:val="18"/>
        </w:rPr>
        <w:t>INŠTRUMENTARIJ ZA COB</w:t>
      </w:r>
    </w:p>
    <w:p w14:paraId="41FFEC43" w14:textId="61FEFE9B" w:rsidR="00F33126" w:rsidRPr="00FD0968" w:rsidRDefault="00F33126" w:rsidP="00F33126">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 xml:space="preserve">Podsklop 1: </w:t>
      </w:r>
      <w:r w:rsidRPr="00F33126">
        <w:rPr>
          <w:rFonts w:ascii="Arial" w:hAnsi="Arial" w:cs="Arial"/>
          <w:color w:val="000000"/>
          <w:sz w:val="18"/>
          <w:szCs w:val="18"/>
        </w:rPr>
        <w:t xml:space="preserve">INŠTRUMENTARIJ - OSNOVNI 1 </w:t>
      </w:r>
      <w:r w:rsidRPr="00FD0968">
        <w:rPr>
          <w:rFonts w:ascii="Arial" w:hAnsi="Arial" w:cs="Arial"/>
          <w:color w:val="000000"/>
          <w:sz w:val="18"/>
          <w:szCs w:val="18"/>
        </w:rPr>
        <w:t>(podsklop je zaprt)</w:t>
      </w:r>
    </w:p>
    <w:p w14:paraId="1217ACFF" w14:textId="443B9E0F" w:rsidR="00F33126" w:rsidRDefault="00F33126" w:rsidP="00F33126">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 xml:space="preserve">Podsklop 2: </w:t>
      </w:r>
      <w:r w:rsidRPr="00F33126">
        <w:rPr>
          <w:rFonts w:ascii="Arial" w:hAnsi="Arial" w:cs="Arial"/>
          <w:color w:val="000000"/>
          <w:sz w:val="18"/>
          <w:szCs w:val="18"/>
        </w:rPr>
        <w:t xml:space="preserve">INŠTRUMENTARIJ - OSNOVNI 2 </w:t>
      </w:r>
      <w:r w:rsidRPr="00FD0968">
        <w:rPr>
          <w:rFonts w:ascii="Arial" w:hAnsi="Arial" w:cs="Arial"/>
          <w:color w:val="000000"/>
          <w:sz w:val="18"/>
          <w:szCs w:val="18"/>
        </w:rPr>
        <w:t xml:space="preserve">(podsklop je </w:t>
      </w:r>
      <w:r>
        <w:rPr>
          <w:rFonts w:ascii="Arial" w:hAnsi="Arial" w:cs="Arial"/>
          <w:color w:val="000000"/>
          <w:sz w:val="18"/>
          <w:szCs w:val="18"/>
        </w:rPr>
        <w:t>odprt</w:t>
      </w:r>
      <w:r w:rsidRPr="00FD0968">
        <w:rPr>
          <w:rFonts w:ascii="Arial" w:hAnsi="Arial" w:cs="Arial"/>
          <w:color w:val="000000"/>
          <w:sz w:val="18"/>
          <w:szCs w:val="18"/>
        </w:rPr>
        <w:t>)</w:t>
      </w:r>
    </w:p>
    <w:p w14:paraId="0DA33CE4" w14:textId="798A2896" w:rsidR="00F33126" w:rsidRP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3: INŠTRUMENTARIJ ZA ŽILNO KIRURGIJO 1 </w:t>
      </w:r>
      <w:r w:rsidRPr="00FD0968">
        <w:rPr>
          <w:rFonts w:ascii="Arial" w:hAnsi="Arial" w:cs="Arial"/>
          <w:color w:val="000000"/>
          <w:sz w:val="18"/>
          <w:szCs w:val="18"/>
        </w:rPr>
        <w:t>(podsklop je zaprt)</w:t>
      </w:r>
    </w:p>
    <w:p w14:paraId="05232974" w14:textId="183E160D"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4: INŠTRUMENTARIJ ZA ŽILNO KIRURGIJO 2 </w:t>
      </w:r>
      <w:r w:rsidRPr="00FD0968">
        <w:rPr>
          <w:rFonts w:ascii="Arial" w:hAnsi="Arial" w:cs="Arial"/>
          <w:color w:val="000000"/>
          <w:sz w:val="18"/>
          <w:szCs w:val="18"/>
        </w:rPr>
        <w:t>(podsklop je zaprt)</w:t>
      </w:r>
    </w:p>
    <w:p w14:paraId="62604891" w14:textId="2411F769"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5: </w:t>
      </w:r>
      <w:r w:rsidRPr="00F33126">
        <w:rPr>
          <w:rFonts w:ascii="Arial" w:hAnsi="Arial" w:cs="Arial"/>
          <w:color w:val="000000"/>
          <w:sz w:val="18"/>
          <w:szCs w:val="18"/>
        </w:rPr>
        <w:t xml:space="preserve">INŠTRUMENTARIJ ZA ORTOPEDIJO IN TRAVMATOLOGIJO </w:t>
      </w:r>
      <w:r w:rsidRPr="00FD0968">
        <w:rPr>
          <w:rFonts w:ascii="Arial" w:hAnsi="Arial" w:cs="Arial"/>
          <w:color w:val="000000"/>
          <w:sz w:val="18"/>
          <w:szCs w:val="18"/>
        </w:rPr>
        <w:t>(podsklop je zaprt)</w:t>
      </w:r>
    </w:p>
    <w:p w14:paraId="0CC943B4" w14:textId="6DA3936B"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6: </w:t>
      </w:r>
      <w:r w:rsidRPr="00F33126">
        <w:rPr>
          <w:rFonts w:ascii="Arial" w:hAnsi="Arial" w:cs="Arial"/>
          <w:color w:val="000000"/>
          <w:sz w:val="18"/>
          <w:szCs w:val="18"/>
        </w:rPr>
        <w:t xml:space="preserve">INŠTRUMENTARIJ ZA </w:t>
      </w:r>
      <w:r>
        <w:rPr>
          <w:rFonts w:ascii="Arial" w:hAnsi="Arial" w:cs="Arial"/>
          <w:color w:val="000000"/>
          <w:sz w:val="18"/>
          <w:szCs w:val="18"/>
        </w:rPr>
        <w:t>UROLOGIJO</w:t>
      </w:r>
      <w:r w:rsidRPr="00F33126">
        <w:rPr>
          <w:rFonts w:ascii="Arial" w:hAnsi="Arial" w:cs="Arial"/>
          <w:color w:val="000000"/>
          <w:sz w:val="18"/>
          <w:szCs w:val="18"/>
        </w:rPr>
        <w:t xml:space="preserve"> </w:t>
      </w:r>
      <w:r w:rsidRPr="00FD0968">
        <w:rPr>
          <w:rFonts w:ascii="Arial" w:hAnsi="Arial" w:cs="Arial"/>
          <w:color w:val="000000"/>
          <w:sz w:val="18"/>
          <w:szCs w:val="18"/>
        </w:rPr>
        <w:t>(podsklop je zaprt)</w:t>
      </w:r>
    </w:p>
    <w:p w14:paraId="44EDF3DE" w14:textId="110BFC4C"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7: </w:t>
      </w:r>
      <w:r w:rsidRPr="00F33126">
        <w:rPr>
          <w:rFonts w:ascii="Arial" w:hAnsi="Arial" w:cs="Arial"/>
          <w:color w:val="000000"/>
          <w:sz w:val="18"/>
          <w:szCs w:val="18"/>
        </w:rPr>
        <w:t xml:space="preserve">INŠTRUMENTARIJ ZA </w:t>
      </w:r>
      <w:r>
        <w:rPr>
          <w:rFonts w:ascii="Arial" w:hAnsi="Arial" w:cs="Arial"/>
          <w:color w:val="000000"/>
          <w:sz w:val="18"/>
          <w:szCs w:val="18"/>
        </w:rPr>
        <w:t>ORTOPEDIJO / OPERACIJE HRBTENIC</w:t>
      </w:r>
      <w:r w:rsidRPr="00F33126">
        <w:rPr>
          <w:rFonts w:ascii="Arial" w:hAnsi="Arial" w:cs="Arial"/>
          <w:color w:val="000000"/>
          <w:sz w:val="18"/>
          <w:szCs w:val="18"/>
        </w:rPr>
        <w:t xml:space="preserve"> </w:t>
      </w:r>
      <w:r w:rsidRPr="00FD0968">
        <w:rPr>
          <w:rFonts w:ascii="Arial" w:hAnsi="Arial" w:cs="Arial"/>
          <w:color w:val="000000"/>
          <w:sz w:val="18"/>
          <w:szCs w:val="18"/>
        </w:rPr>
        <w:t>(podsklop je zaprt)</w:t>
      </w:r>
    </w:p>
    <w:p w14:paraId="44F75CF1" w14:textId="4E397DFF"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8: </w:t>
      </w:r>
      <w:r w:rsidRPr="00F33126">
        <w:rPr>
          <w:rFonts w:ascii="Arial" w:hAnsi="Arial" w:cs="Arial"/>
          <w:color w:val="000000"/>
          <w:sz w:val="18"/>
          <w:szCs w:val="18"/>
        </w:rPr>
        <w:t xml:space="preserve">INŠTRUMENTARIJ ZA </w:t>
      </w:r>
      <w:r>
        <w:rPr>
          <w:rFonts w:ascii="Arial" w:hAnsi="Arial" w:cs="Arial"/>
          <w:color w:val="000000"/>
          <w:sz w:val="18"/>
          <w:szCs w:val="18"/>
        </w:rPr>
        <w:t>TRAVMATOLOGIJO 1</w:t>
      </w:r>
      <w:r w:rsidRPr="00F33126">
        <w:rPr>
          <w:rFonts w:ascii="Arial" w:hAnsi="Arial" w:cs="Arial"/>
          <w:color w:val="000000"/>
          <w:sz w:val="18"/>
          <w:szCs w:val="18"/>
        </w:rPr>
        <w:t xml:space="preserve"> </w:t>
      </w:r>
      <w:r w:rsidRPr="00FD0968">
        <w:rPr>
          <w:rFonts w:ascii="Arial" w:hAnsi="Arial" w:cs="Arial"/>
          <w:color w:val="000000"/>
          <w:sz w:val="18"/>
          <w:szCs w:val="18"/>
        </w:rPr>
        <w:t>(podsklop je zaprt)</w:t>
      </w:r>
    </w:p>
    <w:p w14:paraId="33CDC895" w14:textId="017B820A"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9: </w:t>
      </w:r>
      <w:r w:rsidRPr="00F33126">
        <w:rPr>
          <w:rFonts w:ascii="Arial" w:hAnsi="Arial" w:cs="Arial"/>
          <w:color w:val="000000"/>
          <w:sz w:val="18"/>
          <w:szCs w:val="18"/>
        </w:rPr>
        <w:t xml:space="preserve">INŠTRUMENTARIJ ZA </w:t>
      </w:r>
      <w:r>
        <w:rPr>
          <w:rFonts w:ascii="Arial" w:hAnsi="Arial" w:cs="Arial"/>
          <w:color w:val="000000"/>
          <w:sz w:val="18"/>
          <w:szCs w:val="18"/>
        </w:rPr>
        <w:t>TRAVMATOLOGIJO 2</w:t>
      </w:r>
      <w:r w:rsidRPr="00F33126">
        <w:rPr>
          <w:rFonts w:ascii="Arial" w:hAnsi="Arial" w:cs="Arial"/>
          <w:color w:val="000000"/>
          <w:sz w:val="18"/>
          <w:szCs w:val="18"/>
        </w:rPr>
        <w:t xml:space="preserve"> </w:t>
      </w:r>
      <w:r w:rsidRPr="00FD0968">
        <w:rPr>
          <w:rFonts w:ascii="Arial" w:hAnsi="Arial" w:cs="Arial"/>
          <w:color w:val="000000"/>
          <w:sz w:val="18"/>
          <w:szCs w:val="18"/>
        </w:rPr>
        <w:t>(podsklop je zaprt)</w:t>
      </w:r>
    </w:p>
    <w:p w14:paraId="610984FE" w14:textId="7682DF00"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10: </w:t>
      </w:r>
      <w:r w:rsidRPr="00F33126">
        <w:rPr>
          <w:rFonts w:ascii="Arial" w:hAnsi="Arial" w:cs="Arial"/>
          <w:color w:val="000000"/>
          <w:sz w:val="18"/>
          <w:szCs w:val="18"/>
        </w:rPr>
        <w:t xml:space="preserve">INŠTRUMENTARIJ ZA </w:t>
      </w:r>
      <w:r>
        <w:rPr>
          <w:rFonts w:ascii="Arial" w:hAnsi="Arial" w:cs="Arial"/>
          <w:color w:val="000000"/>
          <w:sz w:val="18"/>
          <w:szCs w:val="18"/>
        </w:rPr>
        <w:t>GINEKOLOGIJO</w:t>
      </w:r>
      <w:r w:rsidRPr="00F33126">
        <w:rPr>
          <w:rFonts w:ascii="Arial" w:hAnsi="Arial" w:cs="Arial"/>
          <w:color w:val="000000"/>
          <w:sz w:val="18"/>
          <w:szCs w:val="18"/>
        </w:rPr>
        <w:t xml:space="preserve"> </w:t>
      </w:r>
      <w:r w:rsidRPr="00FD0968">
        <w:rPr>
          <w:rFonts w:ascii="Arial" w:hAnsi="Arial" w:cs="Arial"/>
          <w:color w:val="000000"/>
          <w:sz w:val="18"/>
          <w:szCs w:val="18"/>
        </w:rPr>
        <w:t>(podsklop je zaprt)</w:t>
      </w:r>
    </w:p>
    <w:p w14:paraId="69B5EDB0" w14:textId="58787D16"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11: </w:t>
      </w:r>
      <w:r w:rsidRPr="00F33126">
        <w:rPr>
          <w:rFonts w:ascii="Arial" w:hAnsi="Arial" w:cs="Arial"/>
          <w:color w:val="000000"/>
          <w:sz w:val="18"/>
          <w:szCs w:val="18"/>
        </w:rPr>
        <w:t xml:space="preserve">INŠTRUMENTARIJ ZA </w:t>
      </w:r>
      <w:r>
        <w:rPr>
          <w:rFonts w:ascii="Arial" w:hAnsi="Arial" w:cs="Arial"/>
          <w:color w:val="000000"/>
          <w:sz w:val="18"/>
          <w:szCs w:val="18"/>
        </w:rPr>
        <w:t>ORL OPERACIJSKE</w:t>
      </w:r>
      <w:r w:rsidRPr="00F33126">
        <w:rPr>
          <w:rFonts w:ascii="Arial" w:hAnsi="Arial" w:cs="Arial"/>
          <w:color w:val="000000"/>
          <w:sz w:val="18"/>
          <w:szCs w:val="18"/>
        </w:rPr>
        <w:t xml:space="preserve"> </w:t>
      </w:r>
      <w:r w:rsidRPr="00FD0968">
        <w:rPr>
          <w:rFonts w:ascii="Arial" w:hAnsi="Arial" w:cs="Arial"/>
          <w:color w:val="000000"/>
          <w:sz w:val="18"/>
          <w:szCs w:val="18"/>
        </w:rPr>
        <w:t>(podsklop je zaprt)</w:t>
      </w:r>
    </w:p>
    <w:p w14:paraId="4DDF288B" w14:textId="7B919B65"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12: </w:t>
      </w:r>
      <w:r w:rsidRPr="00F33126">
        <w:rPr>
          <w:rFonts w:ascii="Arial" w:hAnsi="Arial" w:cs="Arial"/>
          <w:color w:val="000000"/>
          <w:sz w:val="18"/>
          <w:szCs w:val="18"/>
        </w:rPr>
        <w:t xml:space="preserve">RETRAKTOR ZA SPLOŠNO KIRURGIJO OMNI-TRACK ZA POTREBE CELOTNE KRG </w:t>
      </w:r>
      <w:r w:rsidRPr="00FD0968">
        <w:rPr>
          <w:rFonts w:ascii="Arial" w:hAnsi="Arial" w:cs="Arial"/>
          <w:color w:val="000000"/>
          <w:sz w:val="18"/>
          <w:szCs w:val="18"/>
        </w:rPr>
        <w:t>(podsklop je zaprt)</w:t>
      </w:r>
    </w:p>
    <w:p w14:paraId="22968037" w14:textId="4DF05986" w:rsidR="0014237D" w:rsidRPr="0014237D" w:rsidRDefault="0014237D" w:rsidP="0014237D">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13: STERILIZACIJSKI POKROVI </w:t>
      </w:r>
      <w:r w:rsidRPr="00FD0968">
        <w:rPr>
          <w:rFonts w:ascii="Arial" w:hAnsi="Arial" w:cs="Arial"/>
          <w:color w:val="000000"/>
          <w:sz w:val="18"/>
          <w:szCs w:val="18"/>
        </w:rPr>
        <w:t>(podsklop je zaprt)</w:t>
      </w:r>
    </w:p>
    <w:p w14:paraId="53C75BD0" w14:textId="66C34733" w:rsidR="0014237D" w:rsidRPr="0014237D" w:rsidRDefault="0014237D" w:rsidP="0014237D">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14: STERILIZACIJSKI ZABOJNIKI </w:t>
      </w:r>
      <w:r w:rsidRPr="00FD0968">
        <w:rPr>
          <w:rFonts w:ascii="Arial" w:hAnsi="Arial" w:cs="Arial"/>
          <w:color w:val="000000"/>
          <w:sz w:val="18"/>
          <w:szCs w:val="18"/>
        </w:rPr>
        <w:t>(podsklop je zaprt)</w:t>
      </w:r>
    </w:p>
    <w:p w14:paraId="1140E67C" w14:textId="4191EB7E" w:rsidR="0014237D" w:rsidRPr="0014237D" w:rsidRDefault="0014237D" w:rsidP="0014237D">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15: STERILIZACIJSKI ZABOJNIKI / za plazmo </w:t>
      </w:r>
      <w:r w:rsidRPr="00FD0968">
        <w:rPr>
          <w:rFonts w:ascii="Arial" w:hAnsi="Arial" w:cs="Arial"/>
          <w:color w:val="000000"/>
          <w:sz w:val="18"/>
          <w:szCs w:val="18"/>
        </w:rPr>
        <w:t>(podsklop je zaprt)</w:t>
      </w:r>
    </w:p>
    <w:p w14:paraId="40ADCFA2" w14:textId="51B4345F" w:rsidR="00F33126" w:rsidRPr="00F33126" w:rsidRDefault="00F33126" w:rsidP="00F33126">
      <w:pPr>
        <w:spacing w:after="0" w:line="240" w:lineRule="auto"/>
        <w:rPr>
          <w:rFonts w:ascii="Arial CE" w:eastAsia="Times New Roman" w:hAnsi="Arial CE" w:cs="Times New Roman"/>
          <w:b/>
          <w:bCs/>
          <w:color w:val="FFFFFF"/>
          <w:sz w:val="20"/>
          <w:szCs w:val="20"/>
          <w:lang w:eastAsia="sl-SI"/>
        </w:rPr>
      </w:pPr>
      <w:r w:rsidRPr="00F33126">
        <w:rPr>
          <w:rFonts w:ascii="Arial CE" w:eastAsia="Times New Roman" w:hAnsi="Arial CE" w:cs="Times New Roman"/>
          <w:b/>
          <w:bCs/>
          <w:color w:val="FFFFFF"/>
          <w:sz w:val="20"/>
          <w:szCs w:val="20"/>
          <w:lang w:eastAsia="sl-SI"/>
        </w:rPr>
        <w:t>INŠTRUMENTARIJ ZA ŽILNO KIRURGIJ</w:t>
      </w:r>
    </w:p>
    <w:p w14:paraId="7E4EE92A" w14:textId="2070087F" w:rsidR="00F33126" w:rsidRDefault="00F33126" w:rsidP="00F331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SKLOP II: </w:t>
      </w:r>
      <w:r w:rsidR="00480C39" w:rsidRPr="00480C39">
        <w:rPr>
          <w:rFonts w:ascii="Arial" w:hAnsi="Arial" w:cs="Arial"/>
          <w:color w:val="000000"/>
          <w:sz w:val="18"/>
          <w:szCs w:val="18"/>
        </w:rPr>
        <w:t>INŠTRUMENTARIJ ZA ORL AMBULANTE</w:t>
      </w:r>
    </w:p>
    <w:p w14:paraId="6BC1C75B" w14:textId="62AB2470" w:rsidR="00480C39" w:rsidRPr="00480C39" w:rsidRDefault="00480C39" w:rsidP="00480C39">
      <w:pPr>
        <w:numPr>
          <w:ilvl w:val="0"/>
          <w:numId w:val="32"/>
        </w:numPr>
        <w:spacing w:after="225" w:line="240" w:lineRule="auto"/>
        <w:jc w:val="both"/>
        <w:rPr>
          <w:rFonts w:ascii="Arial" w:hAnsi="Arial" w:cs="Arial"/>
          <w:color w:val="000000"/>
          <w:sz w:val="18"/>
          <w:szCs w:val="18"/>
        </w:rPr>
      </w:pPr>
      <w:r w:rsidRPr="00480C39">
        <w:rPr>
          <w:rFonts w:ascii="Arial" w:hAnsi="Arial" w:cs="Arial"/>
          <w:color w:val="000000"/>
          <w:sz w:val="18"/>
          <w:szCs w:val="18"/>
        </w:rPr>
        <w:t xml:space="preserve">Podsklop </w:t>
      </w:r>
      <w:r w:rsidR="0014237D">
        <w:rPr>
          <w:rFonts w:ascii="Arial" w:hAnsi="Arial" w:cs="Arial"/>
          <w:color w:val="000000"/>
          <w:sz w:val="18"/>
          <w:szCs w:val="18"/>
        </w:rPr>
        <w:t>1</w:t>
      </w:r>
      <w:r w:rsidRPr="00480C39">
        <w:rPr>
          <w:rFonts w:ascii="Arial" w:hAnsi="Arial" w:cs="Arial"/>
          <w:color w:val="000000"/>
          <w:sz w:val="18"/>
          <w:szCs w:val="18"/>
        </w:rPr>
        <w:t xml:space="preserve">: INŠTRUMENTARIJ ZA ORL AMBULANTO </w:t>
      </w:r>
      <w:r>
        <w:rPr>
          <w:rFonts w:ascii="Arial" w:hAnsi="Arial" w:cs="Arial"/>
          <w:color w:val="000000"/>
          <w:sz w:val="18"/>
          <w:szCs w:val="18"/>
        </w:rPr>
        <w:t>2</w:t>
      </w:r>
      <w:r w:rsidRPr="00480C39">
        <w:rPr>
          <w:rFonts w:ascii="Arial" w:hAnsi="Arial" w:cs="Arial"/>
          <w:color w:val="000000"/>
          <w:sz w:val="18"/>
          <w:szCs w:val="18"/>
        </w:rPr>
        <w:t xml:space="preserve"> (podsklop je zaprt)</w:t>
      </w:r>
    </w:p>
    <w:p w14:paraId="3453DB08" w14:textId="3FDEF0CE" w:rsidR="00F33126" w:rsidRDefault="00F33126" w:rsidP="00F331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SKLOP III: </w:t>
      </w:r>
      <w:r w:rsidR="00480C39" w:rsidRPr="00480C39">
        <w:rPr>
          <w:rFonts w:ascii="Arial" w:hAnsi="Arial" w:cs="Arial"/>
          <w:color w:val="000000"/>
          <w:sz w:val="18"/>
          <w:szCs w:val="18"/>
        </w:rPr>
        <w:t>INŠTRUMENTARIJ ZA GINEKOLOGIJO</w:t>
      </w:r>
    </w:p>
    <w:p w14:paraId="1EE812DF" w14:textId="6E2C09DE" w:rsidR="00480C39" w:rsidRPr="00FD0968" w:rsidRDefault="00480C39" w:rsidP="00480C39">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 xml:space="preserve">Podsklop 1: </w:t>
      </w:r>
      <w:r w:rsidRPr="00480C39">
        <w:rPr>
          <w:rFonts w:ascii="Arial" w:hAnsi="Arial" w:cs="Arial"/>
          <w:color w:val="000000"/>
          <w:sz w:val="18"/>
          <w:szCs w:val="18"/>
        </w:rPr>
        <w:t xml:space="preserve">INŠTRUMENTARIJ ZA </w:t>
      </w:r>
      <w:r>
        <w:rPr>
          <w:rFonts w:ascii="Arial" w:hAnsi="Arial" w:cs="Arial"/>
          <w:color w:val="000000"/>
          <w:sz w:val="18"/>
          <w:szCs w:val="18"/>
        </w:rPr>
        <w:t>GINEKOLOGIJO</w:t>
      </w:r>
      <w:r w:rsidRPr="00480C39">
        <w:rPr>
          <w:rFonts w:ascii="Arial" w:hAnsi="Arial" w:cs="Arial"/>
          <w:color w:val="000000"/>
          <w:sz w:val="18"/>
          <w:szCs w:val="18"/>
        </w:rPr>
        <w:t xml:space="preserve"> </w:t>
      </w:r>
      <w:r w:rsidRPr="00FD0968">
        <w:rPr>
          <w:rFonts w:ascii="Arial" w:hAnsi="Arial" w:cs="Arial"/>
          <w:color w:val="000000"/>
          <w:sz w:val="18"/>
          <w:szCs w:val="18"/>
        </w:rPr>
        <w:t xml:space="preserve">(podsklop je </w:t>
      </w:r>
      <w:r>
        <w:rPr>
          <w:rFonts w:ascii="Arial" w:hAnsi="Arial" w:cs="Arial"/>
          <w:color w:val="000000"/>
          <w:sz w:val="18"/>
          <w:szCs w:val="18"/>
        </w:rPr>
        <w:t>odprt</w:t>
      </w:r>
      <w:r w:rsidRPr="00FD0968">
        <w:rPr>
          <w:rFonts w:ascii="Arial" w:hAnsi="Arial" w:cs="Arial"/>
          <w:color w:val="000000"/>
          <w:sz w:val="18"/>
          <w:szCs w:val="18"/>
        </w:rPr>
        <w:t>)</w:t>
      </w:r>
    </w:p>
    <w:p w14:paraId="01D68CE6" w14:textId="2794189B" w:rsidR="00480C39" w:rsidRPr="00480C39" w:rsidRDefault="00480C39" w:rsidP="00480C39">
      <w:pPr>
        <w:numPr>
          <w:ilvl w:val="0"/>
          <w:numId w:val="32"/>
        </w:numPr>
        <w:spacing w:after="225" w:line="240" w:lineRule="auto"/>
        <w:jc w:val="both"/>
        <w:rPr>
          <w:rFonts w:ascii="Arial" w:hAnsi="Arial" w:cs="Arial"/>
          <w:color w:val="000000"/>
          <w:sz w:val="18"/>
          <w:szCs w:val="18"/>
        </w:rPr>
      </w:pPr>
      <w:r w:rsidRPr="00480C39">
        <w:rPr>
          <w:rFonts w:ascii="Arial" w:hAnsi="Arial" w:cs="Arial"/>
          <w:color w:val="000000"/>
          <w:sz w:val="18"/>
          <w:szCs w:val="18"/>
        </w:rPr>
        <w:t xml:space="preserve">Podsklop 2: HISTEROSKOPSKA MREŽA ZA HISTEROSKOPSKO VIDEOLINIJO WOLF, </w:t>
      </w:r>
      <w:proofErr w:type="spellStart"/>
      <w:r w:rsidRPr="00480C39">
        <w:rPr>
          <w:rFonts w:ascii="Arial" w:hAnsi="Arial" w:cs="Arial"/>
          <w:color w:val="000000"/>
          <w:sz w:val="18"/>
          <w:szCs w:val="18"/>
        </w:rPr>
        <w:t>Truclear</w:t>
      </w:r>
      <w:proofErr w:type="spellEnd"/>
      <w:r w:rsidRPr="00480C39">
        <w:rPr>
          <w:rFonts w:ascii="Arial" w:hAnsi="Arial" w:cs="Arial"/>
          <w:color w:val="000000"/>
          <w:sz w:val="18"/>
          <w:szCs w:val="18"/>
        </w:rPr>
        <w:t xml:space="preserve"> 5C, 77204752 (podsklop je zaprt)</w:t>
      </w:r>
    </w:p>
    <w:p w14:paraId="1006959B" w14:textId="6FA1A36E" w:rsidR="00F33126" w:rsidRDefault="00F33126" w:rsidP="00F331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SKLOP IV: </w:t>
      </w:r>
      <w:r w:rsidR="00480C39" w:rsidRPr="00480C39">
        <w:rPr>
          <w:rFonts w:ascii="Arial" w:hAnsi="Arial" w:cs="Arial"/>
          <w:color w:val="000000"/>
          <w:sz w:val="18"/>
          <w:szCs w:val="18"/>
        </w:rPr>
        <w:t>INŠTRUMENTARIJ ZA UROLOGIJO</w:t>
      </w:r>
    </w:p>
    <w:p w14:paraId="67C9E2E7" w14:textId="42675801" w:rsidR="00480C39" w:rsidRPr="00480C39" w:rsidRDefault="00480C39" w:rsidP="00480C39">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 xml:space="preserve">Podsklop 1: </w:t>
      </w:r>
      <w:r w:rsidRPr="00480C39">
        <w:rPr>
          <w:rFonts w:ascii="Arial" w:hAnsi="Arial" w:cs="Arial"/>
          <w:color w:val="000000"/>
          <w:sz w:val="18"/>
          <w:szCs w:val="18"/>
        </w:rPr>
        <w:t xml:space="preserve">INŠTRUMENTARIJ ZA </w:t>
      </w:r>
      <w:r>
        <w:rPr>
          <w:rFonts w:ascii="Arial" w:hAnsi="Arial" w:cs="Arial"/>
          <w:color w:val="000000"/>
          <w:sz w:val="18"/>
          <w:szCs w:val="18"/>
        </w:rPr>
        <w:t>UROLOGIJO</w:t>
      </w:r>
      <w:r w:rsidRPr="00480C39">
        <w:rPr>
          <w:rFonts w:ascii="Arial" w:hAnsi="Arial" w:cs="Arial"/>
          <w:color w:val="000000"/>
          <w:sz w:val="18"/>
          <w:szCs w:val="18"/>
        </w:rPr>
        <w:t xml:space="preserve"> </w:t>
      </w:r>
      <w:r w:rsidRPr="00FD0968">
        <w:rPr>
          <w:rFonts w:ascii="Arial" w:hAnsi="Arial" w:cs="Arial"/>
          <w:color w:val="000000"/>
          <w:sz w:val="18"/>
          <w:szCs w:val="18"/>
        </w:rPr>
        <w:t xml:space="preserve">(podsklop je </w:t>
      </w:r>
      <w:r>
        <w:rPr>
          <w:rFonts w:ascii="Arial" w:hAnsi="Arial" w:cs="Arial"/>
          <w:color w:val="000000"/>
          <w:sz w:val="18"/>
          <w:szCs w:val="18"/>
        </w:rPr>
        <w:t>zaprt</w:t>
      </w:r>
      <w:r w:rsidRPr="00FD0968">
        <w:rPr>
          <w:rFonts w:ascii="Arial" w:hAnsi="Arial" w:cs="Arial"/>
          <w:color w:val="000000"/>
          <w:sz w:val="18"/>
          <w:szCs w:val="18"/>
        </w:rPr>
        <w:t>)</w:t>
      </w:r>
    </w:p>
    <w:p w14:paraId="67A60AA9" w14:textId="3585DE80" w:rsidR="00F33126" w:rsidRDefault="00F33126" w:rsidP="00F331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SKLOP V: </w:t>
      </w:r>
      <w:r w:rsidR="00480C39" w:rsidRPr="00480C39">
        <w:rPr>
          <w:rFonts w:ascii="Arial" w:hAnsi="Arial" w:cs="Arial"/>
          <w:color w:val="000000"/>
          <w:sz w:val="18"/>
          <w:szCs w:val="18"/>
        </w:rPr>
        <w:t>INŠTRUMENTARIJ ZA KRG AMBULANTE</w:t>
      </w:r>
    </w:p>
    <w:p w14:paraId="3555611D" w14:textId="51DFF1E4" w:rsidR="00480C39" w:rsidRPr="00480C39" w:rsidRDefault="00480C39" w:rsidP="00480C39">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 xml:space="preserve">Podsklop 1: </w:t>
      </w:r>
      <w:r w:rsidRPr="00480C39">
        <w:rPr>
          <w:rFonts w:ascii="Arial" w:hAnsi="Arial" w:cs="Arial"/>
          <w:color w:val="000000"/>
          <w:sz w:val="18"/>
          <w:szCs w:val="18"/>
        </w:rPr>
        <w:t xml:space="preserve">INŠTRUMENTARIJ ZA </w:t>
      </w:r>
      <w:r>
        <w:rPr>
          <w:rFonts w:ascii="Arial" w:hAnsi="Arial" w:cs="Arial"/>
          <w:color w:val="000000"/>
          <w:sz w:val="18"/>
          <w:szCs w:val="18"/>
        </w:rPr>
        <w:t>PLASTIČNO KIRURGIJO</w:t>
      </w:r>
      <w:r w:rsidRPr="00480C39">
        <w:rPr>
          <w:rFonts w:ascii="Arial" w:hAnsi="Arial" w:cs="Arial"/>
          <w:color w:val="000000"/>
          <w:sz w:val="18"/>
          <w:szCs w:val="18"/>
        </w:rPr>
        <w:t xml:space="preserve"> </w:t>
      </w:r>
      <w:r w:rsidRPr="00FD0968">
        <w:rPr>
          <w:rFonts w:ascii="Arial" w:hAnsi="Arial" w:cs="Arial"/>
          <w:color w:val="000000"/>
          <w:sz w:val="18"/>
          <w:szCs w:val="18"/>
        </w:rPr>
        <w:t xml:space="preserve">(podsklop je </w:t>
      </w:r>
      <w:r>
        <w:rPr>
          <w:rFonts w:ascii="Arial" w:hAnsi="Arial" w:cs="Arial"/>
          <w:color w:val="000000"/>
          <w:sz w:val="18"/>
          <w:szCs w:val="18"/>
        </w:rPr>
        <w:t>zaprt</w:t>
      </w:r>
      <w:r w:rsidRPr="00FD0968">
        <w:rPr>
          <w:rFonts w:ascii="Arial" w:hAnsi="Arial" w:cs="Arial"/>
          <w:color w:val="000000"/>
          <w:sz w:val="18"/>
          <w:szCs w:val="18"/>
        </w:rPr>
        <w:t>)</w:t>
      </w:r>
    </w:p>
    <w:p w14:paraId="67F3EDCD" w14:textId="12DA61A6" w:rsidR="00F33126" w:rsidRDefault="00F33126" w:rsidP="00F331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SKLOP VI: </w:t>
      </w:r>
      <w:r w:rsidR="00480C39" w:rsidRPr="00480C39">
        <w:rPr>
          <w:rFonts w:ascii="Arial" w:hAnsi="Arial" w:cs="Arial"/>
          <w:color w:val="000000"/>
          <w:sz w:val="18"/>
          <w:szCs w:val="18"/>
        </w:rPr>
        <w:t>INŠTRUMENTARIJ ZA NEFROLOŠKI IN GASTROENTEROLOŠKI ODDELEK</w:t>
      </w:r>
    </w:p>
    <w:p w14:paraId="6D9F2DF5" w14:textId="0206DA6B" w:rsidR="00480C39" w:rsidRPr="00480C39" w:rsidRDefault="00480C39" w:rsidP="00480C39">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Podsklop 1:</w:t>
      </w:r>
      <w:r>
        <w:rPr>
          <w:rFonts w:ascii="Arial" w:hAnsi="Arial" w:cs="Arial"/>
          <w:color w:val="000000"/>
          <w:sz w:val="18"/>
          <w:szCs w:val="18"/>
        </w:rPr>
        <w:t xml:space="preserve"> </w:t>
      </w:r>
      <w:r w:rsidRPr="00480C39">
        <w:rPr>
          <w:rFonts w:ascii="Arial" w:hAnsi="Arial" w:cs="Arial"/>
          <w:color w:val="000000"/>
          <w:sz w:val="18"/>
          <w:szCs w:val="18"/>
        </w:rPr>
        <w:t xml:space="preserve">INŠTRUMENTARIJ ZA NEFROLOŠKI IN GASTROENTEROLOŠKI ODDELEK </w:t>
      </w:r>
      <w:r w:rsidRPr="00FD0968">
        <w:rPr>
          <w:rFonts w:ascii="Arial" w:hAnsi="Arial" w:cs="Arial"/>
          <w:color w:val="000000"/>
          <w:sz w:val="18"/>
          <w:szCs w:val="18"/>
        </w:rPr>
        <w:t xml:space="preserve">(podsklop </w:t>
      </w:r>
      <w:r>
        <w:rPr>
          <w:rFonts w:ascii="Arial" w:hAnsi="Arial" w:cs="Arial"/>
          <w:color w:val="000000"/>
          <w:sz w:val="18"/>
          <w:szCs w:val="18"/>
        </w:rPr>
        <w:t>je odprt</w:t>
      </w:r>
      <w:r w:rsidRPr="00FD0968">
        <w:rPr>
          <w:rFonts w:ascii="Arial" w:hAnsi="Arial" w:cs="Arial"/>
          <w:color w:val="000000"/>
          <w:sz w:val="18"/>
          <w:szCs w:val="18"/>
        </w:rPr>
        <w:t>)</w:t>
      </w:r>
    </w:p>
    <w:p w14:paraId="09CFE01D" w14:textId="5104AAAC" w:rsidR="0014237D" w:rsidRDefault="0014237D" w:rsidP="0014237D">
      <w:pPr>
        <w:spacing w:before="225" w:after="225" w:line="240" w:lineRule="auto"/>
        <w:jc w:val="both"/>
        <w:rPr>
          <w:rFonts w:ascii="Arial" w:hAnsi="Arial" w:cs="Arial"/>
          <w:color w:val="000000"/>
          <w:sz w:val="18"/>
          <w:szCs w:val="18"/>
        </w:rPr>
      </w:pPr>
      <w:r w:rsidRPr="0014237D">
        <w:rPr>
          <w:rFonts w:ascii="Arial" w:hAnsi="Arial" w:cs="Arial"/>
          <w:color w:val="000000"/>
          <w:sz w:val="18"/>
          <w:szCs w:val="18"/>
        </w:rPr>
        <w:t>SKLOP V</w:t>
      </w:r>
      <w:r>
        <w:rPr>
          <w:rFonts w:ascii="Arial" w:hAnsi="Arial" w:cs="Arial"/>
          <w:color w:val="000000"/>
          <w:sz w:val="18"/>
          <w:szCs w:val="18"/>
        </w:rPr>
        <w:t>I</w:t>
      </w:r>
      <w:r w:rsidRPr="0014237D">
        <w:rPr>
          <w:rFonts w:ascii="Arial" w:hAnsi="Arial" w:cs="Arial"/>
          <w:color w:val="000000"/>
          <w:sz w:val="18"/>
          <w:szCs w:val="18"/>
        </w:rPr>
        <w:t xml:space="preserve">I: INŠTRUMENTARIJ ZA </w:t>
      </w:r>
      <w:r>
        <w:rPr>
          <w:rFonts w:ascii="Arial" w:hAnsi="Arial" w:cs="Arial"/>
          <w:color w:val="000000"/>
          <w:sz w:val="18"/>
          <w:szCs w:val="18"/>
        </w:rPr>
        <w:t>URGENTNI CENTER</w:t>
      </w:r>
    </w:p>
    <w:p w14:paraId="732F80D7" w14:textId="6497B212" w:rsidR="0014237D" w:rsidRPr="00480C39" w:rsidRDefault="0014237D" w:rsidP="0014237D">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Podsklop 1:</w:t>
      </w:r>
      <w:r>
        <w:rPr>
          <w:rFonts w:ascii="Arial" w:hAnsi="Arial" w:cs="Arial"/>
          <w:color w:val="000000"/>
          <w:sz w:val="18"/>
          <w:szCs w:val="18"/>
        </w:rPr>
        <w:t xml:space="preserve"> </w:t>
      </w:r>
      <w:r w:rsidRPr="00480C39">
        <w:rPr>
          <w:rFonts w:ascii="Arial" w:hAnsi="Arial" w:cs="Arial"/>
          <w:color w:val="000000"/>
          <w:sz w:val="18"/>
          <w:szCs w:val="18"/>
        </w:rPr>
        <w:t xml:space="preserve">INŠTRUMENTARIJ ZA </w:t>
      </w:r>
      <w:r>
        <w:rPr>
          <w:rFonts w:ascii="Arial" w:hAnsi="Arial" w:cs="Arial"/>
          <w:color w:val="000000"/>
          <w:sz w:val="18"/>
          <w:szCs w:val="18"/>
        </w:rPr>
        <w:t>URGENTNI CENTER</w:t>
      </w:r>
      <w:r w:rsidRPr="00480C39">
        <w:rPr>
          <w:rFonts w:ascii="Arial" w:hAnsi="Arial" w:cs="Arial"/>
          <w:color w:val="000000"/>
          <w:sz w:val="18"/>
          <w:szCs w:val="18"/>
        </w:rPr>
        <w:t xml:space="preserve"> </w:t>
      </w:r>
      <w:r w:rsidRPr="00FD0968">
        <w:rPr>
          <w:rFonts w:ascii="Arial" w:hAnsi="Arial" w:cs="Arial"/>
          <w:color w:val="000000"/>
          <w:sz w:val="18"/>
          <w:szCs w:val="18"/>
        </w:rPr>
        <w:t xml:space="preserve">(podsklop </w:t>
      </w:r>
      <w:r>
        <w:rPr>
          <w:rFonts w:ascii="Arial" w:hAnsi="Arial" w:cs="Arial"/>
          <w:color w:val="000000"/>
          <w:sz w:val="18"/>
          <w:szCs w:val="18"/>
        </w:rPr>
        <w:t>je odprt</w:t>
      </w:r>
      <w:r w:rsidRPr="00FD0968">
        <w:rPr>
          <w:rFonts w:ascii="Arial" w:hAnsi="Arial" w:cs="Arial"/>
          <w:color w:val="000000"/>
          <w:sz w:val="18"/>
          <w:szCs w:val="18"/>
        </w:rPr>
        <w:t>)</w:t>
      </w:r>
    </w:p>
    <w:p w14:paraId="328D562B" w14:textId="77777777" w:rsidR="0014237D" w:rsidRPr="0014237D" w:rsidRDefault="0014237D" w:rsidP="0014237D">
      <w:pPr>
        <w:spacing w:before="225" w:after="225" w:line="240" w:lineRule="auto"/>
        <w:jc w:val="both"/>
        <w:rPr>
          <w:rFonts w:ascii="Arial" w:hAnsi="Arial" w:cs="Arial"/>
          <w:color w:val="000000"/>
          <w:sz w:val="18"/>
          <w:szCs w:val="18"/>
        </w:rPr>
      </w:pPr>
    </w:p>
    <w:p w14:paraId="0283D801" w14:textId="77777777" w:rsidR="00480C39" w:rsidRDefault="00480C39" w:rsidP="00480C39">
      <w:pPr>
        <w:spacing w:after="0" w:line="240" w:lineRule="auto"/>
        <w:jc w:val="both"/>
        <w:rPr>
          <w:rFonts w:ascii="Arial" w:hAnsi="Arial" w:cs="Arial"/>
          <w:color w:val="000000"/>
          <w:sz w:val="18"/>
          <w:szCs w:val="18"/>
        </w:rPr>
      </w:pPr>
    </w:p>
    <w:p w14:paraId="308F7325" w14:textId="5BF5DF49" w:rsidR="004744EF" w:rsidRDefault="00BA7809">
      <w:pPr>
        <w:spacing w:before="225" w:after="225" w:line="240" w:lineRule="auto"/>
        <w:jc w:val="both"/>
      </w:pPr>
      <w:r>
        <w:rPr>
          <w:rFonts w:ascii="Arial" w:hAnsi="Arial" w:cs="Arial"/>
          <w:color w:val="000000"/>
          <w:sz w:val="18"/>
          <w:szCs w:val="18"/>
        </w:rPr>
        <w:lastRenderedPageBreak/>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0A412FBB" w14:textId="6A1256F6" w:rsidR="004744EF" w:rsidRDefault="00BA7809">
      <w:pPr>
        <w:spacing w:before="225" w:after="225" w:line="240" w:lineRule="auto"/>
        <w:jc w:val="both"/>
      </w:pPr>
      <w:r>
        <w:rPr>
          <w:rFonts w:ascii="Arial" w:hAnsi="Arial" w:cs="Arial"/>
          <w:color w:val="000000"/>
          <w:sz w:val="18"/>
          <w:szCs w:val="18"/>
        </w:rPr>
        <w:t>Predmet javnega naročila je: INŠTRUMENTARIJ</w:t>
      </w:r>
    </w:p>
    <w:p w14:paraId="01D0D1E2" w14:textId="06AEF1AC" w:rsidR="004744EF" w:rsidRDefault="00BA7809">
      <w:pPr>
        <w:spacing w:before="225" w:after="225" w:line="240" w:lineRule="auto"/>
        <w:jc w:val="both"/>
      </w:pPr>
      <w:r>
        <w:rPr>
          <w:rFonts w:ascii="Arial" w:hAnsi="Arial" w:cs="Arial"/>
          <w:color w:val="000000"/>
          <w:sz w:val="18"/>
          <w:szCs w:val="18"/>
        </w:rPr>
        <w:t xml:space="preserve">Delitev naročila na sklope: naročilo se </w:t>
      </w:r>
      <w:r w:rsidR="005302A2">
        <w:rPr>
          <w:rFonts w:ascii="Arial" w:hAnsi="Arial" w:cs="Arial"/>
          <w:color w:val="000000"/>
          <w:sz w:val="18"/>
          <w:szCs w:val="18"/>
        </w:rPr>
        <w:t xml:space="preserve">po sklopih, sklopov je: </w:t>
      </w:r>
      <w:r w:rsidR="0014237D">
        <w:rPr>
          <w:rFonts w:ascii="Arial" w:hAnsi="Arial" w:cs="Arial"/>
          <w:color w:val="000000"/>
          <w:sz w:val="18"/>
          <w:szCs w:val="18"/>
        </w:rPr>
        <w:t>7</w:t>
      </w:r>
    </w:p>
    <w:p w14:paraId="43108060" w14:textId="77777777" w:rsidR="004744EF" w:rsidRDefault="00BA7809">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B19C255" w14:textId="77777777" w:rsidR="00BA7809" w:rsidRDefault="00BA7809"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4744EF" w14:paraId="5DBE5ED0"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413774" w14:textId="77777777" w:rsidR="004744EF" w:rsidRDefault="00BA7809">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F951A8" w14:textId="77777777" w:rsidR="004744EF" w:rsidRDefault="00BA7809">
            <w:pPr>
              <w:jc w:val="right"/>
            </w:pPr>
            <w:r>
              <w:rPr>
                <w:rFonts w:ascii="Arial" w:hAnsi="Arial" w:cs="Arial"/>
                <w:b/>
                <w:bCs/>
                <w:color w:val="000000"/>
                <w:position w:val="-2"/>
                <w:sz w:val="18"/>
                <w:szCs w:val="18"/>
                <w:shd w:val="clear" w:color="auto" w:fill="D1D1D1"/>
              </w:rPr>
              <w:t>Datumi</w:t>
            </w:r>
          </w:p>
        </w:tc>
      </w:tr>
      <w:tr w:rsidR="004744EF" w14:paraId="4B74ADF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84806" w14:textId="77777777" w:rsidR="004744EF" w:rsidRDefault="00BA7809">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FEEB0" w14:textId="18863004" w:rsidR="004744EF" w:rsidRPr="005E5C51" w:rsidRDefault="00BA7809">
            <w:pPr>
              <w:jc w:val="right"/>
              <w:rPr>
                <w:color w:val="FF0000"/>
              </w:rPr>
            </w:pPr>
            <w:r w:rsidRPr="005E5C51">
              <w:rPr>
                <w:rFonts w:ascii="Arial" w:hAnsi="Arial" w:cs="Arial"/>
                <w:color w:val="FF0000"/>
                <w:position w:val="-2"/>
                <w:sz w:val="18"/>
                <w:szCs w:val="18"/>
              </w:rPr>
              <w:t xml:space="preserve">do </w:t>
            </w:r>
            <w:r w:rsidR="005E5C51" w:rsidRPr="005E5C51">
              <w:rPr>
                <w:rFonts w:ascii="Arial" w:hAnsi="Arial" w:cs="Arial"/>
                <w:color w:val="FF0000"/>
                <w:position w:val="-2"/>
                <w:sz w:val="18"/>
                <w:szCs w:val="18"/>
              </w:rPr>
              <w:t>20</w:t>
            </w:r>
            <w:r w:rsidRPr="005E5C51">
              <w:rPr>
                <w:rFonts w:ascii="Arial" w:hAnsi="Arial" w:cs="Arial"/>
                <w:color w:val="FF0000"/>
                <w:position w:val="-2"/>
                <w:sz w:val="18"/>
                <w:szCs w:val="18"/>
              </w:rPr>
              <w:t>.</w:t>
            </w:r>
            <w:r w:rsidR="00375E12" w:rsidRPr="005E5C51">
              <w:rPr>
                <w:rFonts w:ascii="Arial" w:hAnsi="Arial" w:cs="Arial"/>
                <w:color w:val="FF0000"/>
                <w:position w:val="-2"/>
                <w:sz w:val="18"/>
                <w:szCs w:val="18"/>
              </w:rPr>
              <w:t>12</w:t>
            </w:r>
            <w:r w:rsidRPr="005E5C51">
              <w:rPr>
                <w:rFonts w:ascii="Arial" w:hAnsi="Arial" w:cs="Arial"/>
                <w:color w:val="FF0000"/>
                <w:position w:val="-2"/>
                <w:sz w:val="18"/>
                <w:szCs w:val="18"/>
              </w:rPr>
              <w:t>.2024 do 0</w:t>
            </w:r>
            <w:r w:rsidR="005E5C51" w:rsidRPr="005E5C51">
              <w:rPr>
                <w:rFonts w:ascii="Arial" w:hAnsi="Arial" w:cs="Arial"/>
                <w:color w:val="FF0000"/>
                <w:position w:val="-2"/>
                <w:sz w:val="18"/>
                <w:szCs w:val="18"/>
              </w:rPr>
              <w:t>8</w:t>
            </w:r>
            <w:r w:rsidRPr="005E5C51">
              <w:rPr>
                <w:rFonts w:ascii="Arial" w:hAnsi="Arial" w:cs="Arial"/>
                <w:color w:val="FF0000"/>
                <w:position w:val="-2"/>
                <w:sz w:val="18"/>
                <w:szCs w:val="18"/>
              </w:rPr>
              <w:t>:00</w:t>
            </w:r>
          </w:p>
        </w:tc>
      </w:tr>
      <w:tr w:rsidR="004744EF" w14:paraId="5EA59D9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33A11" w14:textId="77777777" w:rsidR="004744EF" w:rsidRDefault="00BA7809">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78DBE" w14:textId="6DFB5CC3" w:rsidR="004744EF" w:rsidRPr="005E5C51" w:rsidRDefault="00BA7809">
            <w:pPr>
              <w:jc w:val="right"/>
              <w:rPr>
                <w:color w:val="FF0000"/>
              </w:rPr>
            </w:pPr>
            <w:r w:rsidRPr="005E5C51">
              <w:rPr>
                <w:rFonts w:ascii="Arial" w:hAnsi="Arial" w:cs="Arial"/>
                <w:color w:val="FF0000"/>
                <w:position w:val="-2"/>
                <w:sz w:val="18"/>
                <w:szCs w:val="18"/>
              </w:rPr>
              <w:t xml:space="preserve">do </w:t>
            </w:r>
            <w:r w:rsidR="005E5C51" w:rsidRPr="005E5C51">
              <w:rPr>
                <w:rFonts w:ascii="Arial" w:hAnsi="Arial" w:cs="Arial"/>
                <w:color w:val="FF0000"/>
                <w:position w:val="-2"/>
                <w:sz w:val="18"/>
                <w:szCs w:val="18"/>
              </w:rPr>
              <w:t>10</w:t>
            </w:r>
            <w:r w:rsidRPr="005E5C51">
              <w:rPr>
                <w:rFonts w:ascii="Arial" w:hAnsi="Arial" w:cs="Arial"/>
                <w:color w:val="FF0000"/>
                <w:position w:val="-2"/>
                <w:sz w:val="18"/>
                <w:szCs w:val="18"/>
              </w:rPr>
              <w:t>.0</w:t>
            </w:r>
            <w:r w:rsidR="00375E12" w:rsidRPr="005E5C51">
              <w:rPr>
                <w:rFonts w:ascii="Arial" w:hAnsi="Arial" w:cs="Arial"/>
                <w:color w:val="FF0000"/>
                <w:position w:val="-2"/>
                <w:sz w:val="18"/>
                <w:szCs w:val="18"/>
              </w:rPr>
              <w:t>1</w:t>
            </w:r>
            <w:r w:rsidRPr="005E5C51">
              <w:rPr>
                <w:rFonts w:ascii="Arial" w:hAnsi="Arial" w:cs="Arial"/>
                <w:color w:val="FF0000"/>
                <w:position w:val="-2"/>
                <w:sz w:val="18"/>
                <w:szCs w:val="18"/>
              </w:rPr>
              <w:t>.202</w:t>
            </w:r>
            <w:r w:rsidR="00375E12" w:rsidRPr="005E5C51">
              <w:rPr>
                <w:rFonts w:ascii="Arial" w:hAnsi="Arial" w:cs="Arial"/>
                <w:color w:val="FF0000"/>
                <w:position w:val="-2"/>
                <w:sz w:val="18"/>
                <w:szCs w:val="18"/>
              </w:rPr>
              <w:t>5</w:t>
            </w:r>
            <w:r w:rsidRPr="005E5C51">
              <w:rPr>
                <w:rFonts w:ascii="Arial" w:hAnsi="Arial" w:cs="Arial"/>
                <w:color w:val="FF0000"/>
                <w:position w:val="-2"/>
                <w:sz w:val="18"/>
                <w:szCs w:val="18"/>
              </w:rPr>
              <w:t xml:space="preserve"> do </w:t>
            </w:r>
            <w:r w:rsidR="005E5C51" w:rsidRPr="005E5C51">
              <w:rPr>
                <w:rFonts w:ascii="Arial" w:hAnsi="Arial" w:cs="Arial"/>
                <w:color w:val="FF0000"/>
                <w:position w:val="-2"/>
                <w:sz w:val="18"/>
                <w:szCs w:val="18"/>
              </w:rPr>
              <w:t>13</w:t>
            </w:r>
            <w:r w:rsidRPr="005E5C51">
              <w:rPr>
                <w:rFonts w:ascii="Arial" w:hAnsi="Arial" w:cs="Arial"/>
                <w:color w:val="FF0000"/>
                <w:position w:val="-2"/>
                <w:sz w:val="18"/>
                <w:szCs w:val="18"/>
              </w:rPr>
              <w:t>:00</w:t>
            </w:r>
          </w:p>
        </w:tc>
      </w:tr>
      <w:tr w:rsidR="004744EF" w14:paraId="357ADEF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CB04F" w14:textId="77777777" w:rsidR="004744EF" w:rsidRDefault="00BA7809">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248E7C" w14:textId="20D3DA87" w:rsidR="004744EF" w:rsidRPr="005E5C51" w:rsidRDefault="005E5C51">
            <w:pPr>
              <w:jc w:val="right"/>
              <w:rPr>
                <w:color w:val="FF0000"/>
              </w:rPr>
            </w:pPr>
            <w:r w:rsidRPr="005E5C51">
              <w:rPr>
                <w:rFonts w:ascii="Arial" w:hAnsi="Arial" w:cs="Arial"/>
                <w:color w:val="FF0000"/>
                <w:position w:val="-2"/>
                <w:sz w:val="18"/>
                <w:szCs w:val="18"/>
              </w:rPr>
              <w:t>10</w:t>
            </w:r>
            <w:r w:rsidR="00375E12" w:rsidRPr="005E5C51">
              <w:rPr>
                <w:rFonts w:ascii="Arial" w:hAnsi="Arial" w:cs="Arial"/>
                <w:color w:val="FF0000"/>
                <w:position w:val="-2"/>
                <w:sz w:val="18"/>
                <w:szCs w:val="18"/>
              </w:rPr>
              <w:t xml:space="preserve">.01.2025 do </w:t>
            </w:r>
            <w:r w:rsidRPr="005E5C51">
              <w:rPr>
                <w:rFonts w:ascii="Arial" w:hAnsi="Arial" w:cs="Arial"/>
                <w:color w:val="FF0000"/>
                <w:position w:val="-2"/>
                <w:sz w:val="18"/>
                <w:szCs w:val="18"/>
              </w:rPr>
              <w:t>15</w:t>
            </w:r>
            <w:r w:rsidR="00375E12" w:rsidRPr="005E5C51">
              <w:rPr>
                <w:rFonts w:ascii="Arial" w:hAnsi="Arial" w:cs="Arial"/>
                <w:color w:val="FF0000"/>
                <w:position w:val="-2"/>
                <w:sz w:val="18"/>
                <w:szCs w:val="18"/>
              </w:rPr>
              <w:t>:00</w:t>
            </w:r>
          </w:p>
        </w:tc>
      </w:tr>
    </w:tbl>
    <w:p w14:paraId="45C8CB93" w14:textId="77777777" w:rsidR="00BA7809" w:rsidRDefault="00BA7809" w:rsidP="00782787">
      <w:pPr>
        <w:pStyle w:val="Paragraf"/>
        <w:spacing w:line="240" w:lineRule="auto"/>
        <w:rPr>
          <w:rFonts w:ascii="Arial" w:hAnsi="Arial" w:cs="Arial"/>
        </w:rPr>
      </w:pPr>
    </w:p>
    <w:p w14:paraId="4336AD6E" w14:textId="77777777" w:rsidR="00BA7809" w:rsidRPr="008806CE" w:rsidRDefault="00BA780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3A82570" w14:textId="77777777" w:rsidR="00BA7809" w:rsidRDefault="00BA7809"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04B0F050" w14:textId="77777777" w:rsidR="00BA7809" w:rsidRDefault="00BA7809"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12FFF080" w14:textId="77777777" w:rsidR="00BA7809" w:rsidRDefault="00BA7809"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07 39 16 125</w:t>
      </w:r>
    </w:p>
    <w:p w14:paraId="7FBA2441" w14:textId="77777777" w:rsidR="004744EF" w:rsidRDefault="00BA7809">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30DD5F0" w14:textId="77777777" w:rsidR="00BA7809" w:rsidRPr="008806CE" w:rsidRDefault="00BA780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4D529A2" w14:textId="77777777" w:rsidR="00BA7809" w:rsidRDefault="00BA7809"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744EF" w14:paraId="1E92AB9E" w14:textId="77777777">
        <w:tc>
          <w:tcPr>
            <w:tcW w:w="0" w:type="auto"/>
            <w:tcMar>
              <w:top w:w="0" w:type="auto"/>
              <w:bottom w:w="0" w:type="auto"/>
            </w:tcMar>
          </w:tcPr>
          <w:p w14:paraId="60AB16B3" w14:textId="77777777" w:rsidR="004744EF" w:rsidRDefault="00BA7809">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BCE9706" w14:textId="77777777" w:rsidR="004744EF" w:rsidRDefault="00BA7809">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F84BE16" w14:textId="77777777" w:rsidR="004744EF" w:rsidRDefault="00BA7809">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627D2409" w14:textId="77777777" w:rsidR="004744EF" w:rsidRDefault="00BA7809">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5DC697F" w14:textId="77777777" w:rsidR="004744EF" w:rsidRDefault="00BA7809">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23C8337C" w14:textId="77777777" w:rsidR="004744EF" w:rsidRDefault="00BA7809">
      <w:pPr>
        <w:spacing w:before="225" w:after="225" w:line="240" w:lineRule="auto"/>
        <w:jc w:val="both"/>
      </w:pPr>
      <w:r>
        <w:rPr>
          <w:rFonts w:ascii="Arial" w:hAnsi="Arial" w:cs="Arial"/>
          <w:color w:val="000000"/>
          <w:sz w:val="18"/>
          <w:szCs w:val="18"/>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26BE9BF" w14:textId="77777777" w:rsidR="004744EF" w:rsidRDefault="00BA7809">
      <w:pPr>
        <w:spacing w:before="225" w:after="225" w:line="240" w:lineRule="auto"/>
        <w:jc w:val="both"/>
      </w:pPr>
      <w:r>
        <w:rPr>
          <w:rFonts w:ascii="Arial" w:hAnsi="Arial" w:cs="Arial"/>
          <w:color w:val="000000"/>
          <w:sz w:val="18"/>
          <w:szCs w:val="18"/>
        </w:rPr>
        <w:t>Po preteku roka za predložitev ponudb ponudbe ne bo več mogoče oddati.</w:t>
      </w:r>
    </w:p>
    <w:p w14:paraId="10F32C17" w14:textId="77777777" w:rsidR="00BA7809" w:rsidRPr="008806CE" w:rsidRDefault="00BA780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BEF30D1" w14:textId="77777777" w:rsidR="00BA7809" w:rsidRPr="00445A62" w:rsidRDefault="00BA7809"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230A031" w14:textId="77777777" w:rsidR="00BA7809" w:rsidRPr="00445A62" w:rsidRDefault="00BA7809" w:rsidP="005747CB">
      <w:pPr>
        <w:spacing w:before="120" w:after="120"/>
        <w:jc w:val="both"/>
        <w:rPr>
          <w:rFonts w:ascii="Arial" w:hAnsi="Arial" w:cs="Arial"/>
          <w:b/>
          <w:sz w:val="18"/>
          <w:szCs w:val="18"/>
        </w:rPr>
      </w:pPr>
      <w:r>
        <w:rPr>
          <w:rFonts w:ascii="Arial" w:hAnsi="Arial" w:cs="Arial"/>
          <w:b/>
          <w:sz w:val="18"/>
          <w:szCs w:val="18"/>
        </w:rPr>
        <w:t>Spletna aplikacija e-JN</w:t>
      </w:r>
    </w:p>
    <w:p w14:paraId="1E7E183F" w14:textId="4C05BA32" w:rsidR="004744EF" w:rsidRDefault="00BA7809">
      <w:pPr>
        <w:spacing w:before="225" w:after="225" w:line="240" w:lineRule="auto"/>
        <w:jc w:val="both"/>
      </w:pPr>
      <w:r>
        <w:rPr>
          <w:rFonts w:ascii="Arial" w:hAnsi="Arial" w:cs="Arial"/>
          <w:color w:val="000000"/>
          <w:sz w:val="18"/>
          <w:szCs w:val="18"/>
        </w:rPr>
        <w:t>Odpiranje poteka tako, da informacijski sistem e-JN samo</w:t>
      </w:r>
      <w:r w:rsidR="005302A2">
        <w:rPr>
          <w:rFonts w:ascii="Arial" w:hAnsi="Arial" w:cs="Arial"/>
          <w:color w:val="000000"/>
          <w:sz w:val="18"/>
          <w:szCs w:val="18"/>
        </w:rPr>
        <w:t>d</w:t>
      </w:r>
      <w:r>
        <w:rPr>
          <w:rFonts w:ascii="Arial" w:hAnsi="Arial" w:cs="Arial"/>
          <w:color w:val="000000"/>
          <w:sz w:val="18"/>
          <w:szCs w:val="18"/>
        </w:rPr>
        <w:t>e</w:t>
      </w:r>
      <w:r w:rsidR="005302A2">
        <w:rPr>
          <w:rFonts w:ascii="Arial" w:hAnsi="Arial" w:cs="Arial"/>
          <w:color w:val="000000"/>
          <w:sz w:val="18"/>
          <w:szCs w:val="18"/>
        </w:rPr>
        <w:t>j</w:t>
      </w:r>
      <w:r>
        <w:rPr>
          <w:rFonts w:ascii="Arial" w:hAnsi="Arial" w:cs="Arial"/>
          <w:color w:val="000000"/>
          <w:sz w:val="18"/>
          <w:szCs w:val="18"/>
        </w:rPr>
        <w:t xml:space="preserve">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674F550" w14:textId="77777777" w:rsidR="00BA7809" w:rsidRPr="008806CE" w:rsidRDefault="00BA780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FF3F965" w14:textId="77777777" w:rsidR="00BA7809" w:rsidRPr="00445A62" w:rsidRDefault="00BA7809"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3DB370C8" w14:textId="77777777" w:rsidR="004744EF" w:rsidRDefault="00BA7809">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7FA8160" w14:textId="77777777" w:rsidR="00BA7809" w:rsidRPr="008806CE" w:rsidRDefault="00BA780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041F5BF" w14:textId="77777777" w:rsidR="00BA7809" w:rsidRPr="00445A62" w:rsidRDefault="00BA7809"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D7D913B" w14:textId="77777777" w:rsidR="004744EF" w:rsidRDefault="00BA7809">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5394D0B" w14:textId="77777777" w:rsidR="00BA7809" w:rsidRPr="008806CE" w:rsidRDefault="00BA780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24D52D9" w14:textId="77777777" w:rsidR="004744EF" w:rsidRDefault="00BA7809">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744EF" w14:paraId="6714B454" w14:textId="77777777">
        <w:tc>
          <w:tcPr>
            <w:tcW w:w="0" w:type="auto"/>
            <w:tcMar>
              <w:top w:w="0" w:type="auto"/>
              <w:bottom w:w="0" w:type="auto"/>
            </w:tcMar>
          </w:tcPr>
          <w:p w14:paraId="0B701CFC" w14:textId="77777777" w:rsidR="004744EF" w:rsidRDefault="00BA7809">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2056F0FB" w14:textId="77777777" w:rsidR="004744EF" w:rsidRDefault="00BA7809">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8BF798F" w14:textId="4477D78E" w:rsidR="00BA7809" w:rsidRPr="0014237D" w:rsidRDefault="00BA7809" w:rsidP="0014237D">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w:t>
      </w:r>
    </w:p>
    <w:p w14:paraId="1B89A8F3" w14:textId="5A70840C" w:rsidR="004744EF" w:rsidRDefault="00BA7809">
      <w:pPr>
        <w:spacing w:after="0" w:line="240" w:lineRule="auto"/>
      </w:pPr>
      <w:r>
        <w:rPr>
          <w:rFonts w:ascii="Arial" w:hAnsi="Arial" w:cs="Arial"/>
          <w:color w:val="000000"/>
          <w:sz w:val="18"/>
          <w:szCs w:val="18"/>
        </w:rPr>
        <w:t xml:space="preserve">Datum: </w:t>
      </w:r>
      <w:r w:rsidR="00E65C3C">
        <w:rPr>
          <w:rFonts w:ascii="Arial" w:hAnsi="Arial" w:cs="Arial"/>
          <w:color w:val="000000"/>
          <w:sz w:val="18"/>
          <w:szCs w:val="18"/>
        </w:rPr>
        <w:t>4</w:t>
      </w:r>
      <w:r>
        <w:rPr>
          <w:rFonts w:ascii="Arial" w:hAnsi="Arial" w:cs="Arial"/>
          <w:color w:val="000000"/>
          <w:sz w:val="18"/>
          <w:szCs w:val="18"/>
        </w:rPr>
        <w:t>.</w:t>
      </w:r>
      <w:r w:rsidR="00272632">
        <w:rPr>
          <w:rFonts w:ascii="Arial" w:hAnsi="Arial" w:cs="Arial"/>
          <w:color w:val="000000"/>
          <w:sz w:val="18"/>
          <w:szCs w:val="18"/>
        </w:rPr>
        <w:t>1</w:t>
      </w:r>
      <w:r w:rsidR="00E65C3C">
        <w:rPr>
          <w:rFonts w:ascii="Arial" w:hAnsi="Arial" w:cs="Arial"/>
          <w:color w:val="000000"/>
          <w:sz w:val="18"/>
          <w:szCs w:val="18"/>
        </w:rPr>
        <w:t>1</w:t>
      </w:r>
      <w:r>
        <w:rPr>
          <w:rFonts w:ascii="Arial" w:hAnsi="Arial" w:cs="Arial"/>
          <w:color w:val="000000"/>
          <w:sz w:val="18"/>
          <w:szCs w:val="18"/>
        </w:rPr>
        <w:t>.2024</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15"/>
        <w:gridCol w:w="3955"/>
      </w:tblGrid>
      <w:tr w:rsidR="004744EF" w14:paraId="0E7BB680" w14:textId="77777777">
        <w:trPr>
          <w:cantSplit/>
        </w:trPr>
        <w:tc>
          <w:tcPr>
            <w:tcW w:w="0" w:type="auto"/>
            <w:tcMar>
              <w:top w:w="135" w:type="dxa"/>
              <w:bottom w:w="135" w:type="dxa"/>
            </w:tcMar>
            <w:vAlign w:val="center"/>
          </w:tcPr>
          <w:p w14:paraId="2FDE59C6" w14:textId="77777777" w:rsidR="00E65C3C" w:rsidRDefault="00E65C3C">
            <w:pPr>
              <w:rPr>
                <w:rFonts w:ascii="Arial" w:hAnsi="Arial" w:cs="Arial"/>
                <w:color w:val="000000"/>
                <w:position w:val="-2"/>
                <w:sz w:val="18"/>
                <w:szCs w:val="18"/>
              </w:rPr>
            </w:pPr>
          </w:p>
          <w:p w14:paraId="6A538F63" w14:textId="77777777" w:rsidR="00E65C3C" w:rsidRDefault="00E65C3C">
            <w:pPr>
              <w:rPr>
                <w:rFonts w:ascii="Arial" w:hAnsi="Arial" w:cs="Arial"/>
                <w:color w:val="000000"/>
                <w:position w:val="-2"/>
                <w:sz w:val="18"/>
                <w:szCs w:val="18"/>
              </w:rPr>
            </w:pPr>
          </w:p>
          <w:p w14:paraId="0B233784" w14:textId="0026C4AB" w:rsidR="004744EF" w:rsidRDefault="00BA7809">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1157022" w14:textId="447120C5" w:rsidR="004744EF" w:rsidRDefault="00BA7809" w:rsidP="00272632">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r>
            <w:r w:rsidR="00272632">
              <w:rPr>
                <w:rFonts w:ascii="Arial" w:hAnsi="Arial" w:cs="Arial"/>
                <w:color w:val="000000"/>
                <w:position w:val="-2"/>
                <w:sz w:val="18"/>
                <w:szCs w:val="18"/>
              </w:rPr>
              <w:t>D</w:t>
            </w:r>
            <w:r>
              <w:rPr>
                <w:rFonts w:ascii="Arial" w:hAnsi="Arial" w:cs="Arial"/>
                <w:color w:val="000000"/>
                <w:position w:val="-2"/>
                <w:sz w:val="18"/>
                <w:szCs w:val="18"/>
              </w:rPr>
              <w:t>oc. dr. Milena Kramar Zupan</w:t>
            </w:r>
          </w:p>
        </w:tc>
      </w:tr>
    </w:tbl>
    <w:p w14:paraId="3B15006D" w14:textId="77777777" w:rsidR="004744EF" w:rsidRDefault="004744EF">
      <w:pPr>
        <w:sectPr w:rsidR="004744EF" w:rsidSect="006E7A2B">
          <w:headerReference w:type="default" r:id="rId10"/>
          <w:footerReference w:type="default" r:id="rId11"/>
          <w:pgSz w:w="11906" w:h="16838"/>
          <w:pgMar w:top="1418" w:right="1418" w:bottom="1418" w:left="1418" w:header="567" w:footer="596" w:gutter="0"/>
          <w:cols w:space="708"/>
          <w:docGrid w:linePitch="360"/>
        </w:sectPr>
      </w:pPr>
    </w:p>
    <w:p w14:paraId="2FBE2AB8" w14:textId="77777777" w:rsidR="00BA7809" w:rsidRPr="00EF740C" w:rsidRDefault="00BA7809"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D799582" w14:textId="77777777" w:rsidR="00BA7809" w:rsidRDefault="00BA7809"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4744EF" w14:paraId="637BEC03" w14:textId="77777777">
        <w:tc>
          <w:tcPr>
            <w:tcW w:w="0" w:type="auto"/>
            <w:shd w:val="clear" w:color="auto" w:fill="000000"/>
            <w:tcMar>
              <w:top w:w="150" w:type="dxa"/>
              <w:bottom w:w="150" w:type="dxa"/>
            </w:tcMar>
            <w:vAlign w:val="center"/>
          </w:tcPr>
          <w:p w14:paraId="2C696CB3" w14:textId="77777777" w:rsidR="004744EF" w:rsidRDefault="00BA7809">
            <w:r>
              <w:rPr>
                <w:rFonts w:ascii="Arial" w:hAnsi="Arial" w:cs="Arial"/>
                <w:b/>
                <w:bCs/>
                <w:color w:val="FFFFFF"/>
                <w:position w:val="-2"/>
                <w:sz w:val="18"/>
                <w:szCs w:val="18"/>
                <w:shd w:val="clear" w:color="auto" w:fill="000000"/>
              </w:rPr>
              <w:t>1. Splošna navodila</w:t>
            </w:r>
          </w:p>
        </w:tc>
      </w:tr>
    </w:tbl>
    <w:p w14:paraId="241A18E4" w14:textId="77777777" w:rsidR="004744EF" w:rsidRDefault="00BA7809">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1839A897" w14:textId="77777777" w:rsidR="004744EF" w:rsidRDefault="00BA7809">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7056073" w14:textId="77777777" w:rsidR="004744EF" w:rsidRDefault="00BA7809">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4521371" w14:textId="77777777" w:rsidR="004744EF" w:rsidRDefault="00BA7809">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BC08CAC" w14:textId="77777777" w:rsidR="004744EF" w:rsidRDefault="00BA7809">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24E18C49" w14:textId="77777777" w:rsidR="004744EF" w:rsidRDefault="00BA7809">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BCF9246" w14:textId="77777777" w:rsidR="004744EF" w:rsidRDefault="00BA7809">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A05F17" w14:paraId="64D5B737" w14:textId="77777777" w:rsidTr="00C60816">
        <w:tc>
          <w:tcPr>
            <w:tcW w:w="0" w:type="auto"/>
            <w:shd w:val="clear" w:color="auto" w:fill="000000"/>
            <w:tcMar>
              <w:top w:w="150" w:type="dxa"/>
              <w:bottom w:w="150" w:type="dxa"/>
            </w:tcMar>
            <w:vAlign w:val="center"/>
          </w:tcPr>
          <w:p w14:paraId="6C0A5E6F" w14:textId="77777777" w:rsidR="00A05F17" w:rsidRDefault="00A05F17" w:rsidP="00C60816">
            <w:r>
              <w:rPr>
                <w:rFonts w:ascii="Arial" w:hAnsi="Arial" w:cs="Arial"/>
                <w:b/>
                <w:bCs/>
                <w:color w:val="FFFFFF"/>
                <w:position w:val="-2"/>
                <w:sz w:val="18"/>
                <w:szCs w:val="18"/>
                <w:shd w:val="clear" w:color="auto" w:fill="000000"/>
              </w:rPr>
              <w:t>2. Navodilo za oddajo elektronske ponudbe</w:t>
            </w:r>
          </w:p>
        </w:tc>
      </w:tr>
    </w:tbl>
    <w:p w14:paraId="75E2B296" w14:textId="77777777" w:rsidR="00A05F17" w:rsidRPr="00A05F17" w:rsidRDefault="00A05F17" w:rsidP="00A05F17">
      <w:pPr>
        <w:spacing w:before="225" w:after="225" w:line="240" w:lineRule="auto"/>
        <w:jc w:val="both"/>
      </w:pPr>
      <w:r>
        <w:rPr>
          <w:rFonts w:ascii="Arial" w:hAnsi="Arial" w:cs="Arial"/>
          <w:color w:val="000000"/>
          <w:sz w:val="18"/>
          <w:szCs w:val="18"/>
        </w:rPr>
        <w:br/>
      </w:r>
      <w:r w:rsidRPr="00A05F17">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A05F17" w14:paraId="2987A2A3" w14:textId="77777777" w:rsidTr="00C60816">
        <w:tc>
          <w:tcPr>
            <w:tcW w:w="0" w:type="auto"/>
            <w:tcMar>
              <w:top w:w="0" w:type="auto"/>
              <w:bottom w:w="0" w:type="auto"/>
            </w:tcMar>
          </w:tcPr>
          <w:p w14:paraId="14EA1D21" w14:textId="77777777" w:rsidR="00A05F17" w:rsidRPr="00A05F17" w:rsidRDefault="00A05F17" w:rsidP="00A05F17">
            <w:pPr>
              <w:numPr>
                <w:ilvl w:val="0"/>
                <w:numId w:val="33"/>
              </w:numPr>
              <w:rPr>
                <w:rFonts w:ascii="Arial" w:hAnsi="Arial" w:cs="Arial"/>
                <w:color w:val="000000"/>
                <w:sz w:val="18"/>
                <w:szCs w:val="18"/>
              </w:rPr>
            </w:pPr>
            <w:r w:rsidRPr="00A05F17">
              <w:rPr>
                <w:rFonts w:ascii="Arial" w:hAnsi="Arial" w:cs="Arial"/>
                <w:color w:val="000000"/>
                <w:sz w:val="18"/>
                <w:szCs w:val="18"/>
              </w:rPr>
              <w:t>Ponudnik vnese osnovne podatke o ponudbi;</w:t>
            </w:r>
          </w:p>
          <w:p w14:paraId="746C3F8B" w14:textId="77777777" w:rsidR="00A05F17" w:rsidRPr="00A05F17" w:rsidRDefault="00A05F17" w:rsidP="00A05F17">
            <w:pPr>
              <w:numPr>
                <w:ilvl w:val="0"/>
                <w:numId w:val="33"/>
              </w:numPr>
              <w:rPr>
                <w:rFonts w:ascii="Arial" w:hAnsi="Arial" w:cs="Arial"/>
                <w:color w:val="000000"/>
                <w:sz w:val="18"/>
                <w:szCs w:val="18"/>
              </w:rPr>
            </w:pPr>
            <w:r w:rsidRPr="00A05F17">
              <w:rPr>
                <w:rFonts w:ascii="Arial" w:hAnsi="Arial" w:cs="Arial"/>
                <w:color w:val="000000"/>
                <w:sz w:val="18"/>
                <w:szCs w:val="18"/>
              </w:rPr>
              <w:t>Ponudnik v razdelek Predračun naloži scan natisa izpolnjenega obrazca 1 Ponudba.</w:t>
            </w:r>
          </w:p>
          <w:p w14:paraId="77CEBF6A" w14:textId="77777777" w:rsidR="00A05F17" w:rsidRPr="00A05F17" w:rsidRDefault="00A05F17" w:rsidP="00A05F17">
            <w:pPr>
              <w:numPr>
                <w:ilvl w:val="0"/>
                <w:numId w:val="33"/>
              </w:numPr>
              <w:rPr>
                <w:rFonts w:ascii="Arial" w:hAnsi="Arial" w:cs="Arial"/>
                <w:color w:val="000000"/>
                <w:sz w:val="18"/>
                <w:szCs w:val="18"/>
              </w:rPr>
            </w:pPr>
            <w:r w:rsidRPr="00A05F17">
              <w:rPr>
                <w:rFonts w:ascii="Arial" w:hAnsi="Arial" w:cs="Arial"/>
                <w:color w:val="000000"/>
                <w:sz w:val="18"/>
                <w:szCs w:val="18"/>
              </w:rPr>
              <w:t xml:space="preserve">Ponudnik v razdelek ESPD naloži ESPD obrazec ponudnika (v </w:t>
            </w:r>
            <w:proofErr w:type="spellStart"/>
            <w:r w:rsidRPr="00A05F17">
              <w:rPr>
                <w:rFonts w:ascii="Arial" w:hAnsi="Arial" w:cs="Arial"/>
                <w:color w:val="000000"/>
                <w:sz w:val="18"/>
                <w:szCs w:val="18"/>
              </w:rPr>
              <w:t>pdf</w:t>
            </w:r>
            <w:proofErr w:type="spellEnd"/>
            <w:r w:rsidRPr="00A05F17">
              <w:rPr>
                <w:rFonts w:ascii="Arial" w:hAnsi="Arial" w:cs="Arial"/>
                <w:color w:val="000000"/>
                <w:sz w:val="18"/>
                <w:szCs w:val="18"/>
              </w:rPr>
              <w:t xml:space="preserve"> ali </w:t>
            </w:r>
            <w:proofErr w:type="spellStart"/>
            <w:r w:rsidRPr="00A05F17">
              <w:rPr>
                <w:rFonts w:ascii="Arial" w:hAnsi="Arial" w:cs="Arial"/>
                <w:color w:val="000000"/>
                <w:sz w:val="18"/>
                <w:szCs w:val="18"/>
              </w:rPr>
              <w:t>xml</w:t>
            </w:r>
            <w:proofErr w:type="spellEnd"/>
            <w:r w:rsidRPr="00A05F17">
              <w:rPr>
                <w:rFonts w:ascii="Arial" w:hAnsi="Arial" w:cs="Arial"/>
                <w:color w:val="000000"/>
                <w:sz w:val="18"/>
                <w:szCs w:val="18"/>
              </w:rPr>
              <w:t xml:space="preserve"> dat.).</w:t>
            </w:r>
          </w:p>
          <w:p w14:paraId="51923287" w14:textId="77777777" w:rsidR="00A05F17" w:rsidRPr="00A05F17" w:rsidRDefault="00A05F17" w:rsidP="00A05F17">
            <w:pPr>
              <w:numPr>
                <w:ilvl w:val="0"/>
                <w:numId w:val="33"/>
              </w:numPr>
              <w:rPr>
                <w:rFonts w:ascii="Arial" w:hAnsi="Arial" w:cs="Arial"/>
                <w:color w:val="000000"/>
                <w:sz w:val="18"/>
                <w:szCs w:val="18"/>
              </w:rPr>
            </w:pPr>
            <w:r w:rsidRPr="00A05F17">
              <w:rPr>
                <w:rFonts w:ascii="Arial" w:hAnsi="Arial" w:cs="Arial"/>
                <w:color w:val="000000"/>
                <w:sz w:val="18"/>
                <w:szCs w:val="18"/>
              </w:rPr>
              <w:t>Ponudnik v razdelek Druge priloge naloži ostale dele ponudbe, in sicer: scan celotne ponudbene dokumentacije - vse izjave, priloge, vzorec pogodb, izjav,…</w:t>
            </w:r>
          </w:p>
          <w:p w14:paraId="70A949F8" w14:textId="77777777" w:rsidR="00A05F17" w:rsidRPr="00A05F17" w:rsidRDefault="00A05F17" w:rsidP="00A05F17">
            <w:pPr>
              <w:numPr>
                <w:ilvl w:val="0"/>
                <w:numId w:val="33"/>
              </w:numPr>
              <w:rPr>
                <w:rFonts w:ascii="Arial" w:hAnsi="Arial" w:cs="Arial"/>
                <w:color w:val="000000"/>
                <w:sz w:val="18"/>
                <w:szCs w:val="18"/>
              </w:rPr>
            </w:pPr>
            <w:r w:rsidRPr="00A05F17">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652B8BC0" w14:textId="77777777" w:rsidR="004744EF" w:rsidRDefault="004744EF">
      <w:pPr>
        <w:spacing w:before="225" w:after="225" w:line="240" w:lineRule="auto"/>
        <w:jc w:val="both"/>
      </w:pPr>
    </w:p>
    <w:p w14:paraId="4194298A" w14:textId="77777777" w:rsidR="00A05F17" w:rsidRDefault="00A05F17">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4744EF" w14:paraId="752924CB" w14:textId="77777777">
        <w:tc>
          <w:tcPr>
            <w:tcW w:w="0" w:type="auto"/>
            <w:shd w:val="clear" w:color="auto" w:fill="000000"/>
            <w:tcMar>
              <w:top w:w="150" w:type="dxa"/>
              <w:bottom w:w="150" w:type="dxa"/>
            </w:tcMar>
            <w:vAlign w:val="center"/>
          </w:tcPr>
          <w:p w14:paraId="529D3C8F" w14:textId="525BF728" w:rsidR="004744EF" w:rsidRDefault="00A05F17">
            <w:r>
              <w:rPr>
                <w:rFonts w:ascii="Arial" w:hAnsi="Arial" w:cs="Arial"/>
                <w:b/>
                <w:bCs/>
                <w:color w:val="FFFFFF"/>
                <w:position w:val="-2"/>
                <w:sz w:val="18"/>
                <w:szCs w:val="18"/>
                <w:shd w:val="clear" w:color="auto" w:fill="000000"/>
              </w:rPr>
              <w:lastRenderedPageBreak/>
              <w:t>3</w:t>
            </w:r>
            <w:r w:rsidR="00BA7809">
              <w:rPr>
                <w:rFonts w:ascii="Arial" w:hAnsi="Arial" w:cs="Arial"/>
                <w:b/>
                <w:bCs/>
                <w:color w:val="FFFFFF"/>
                <w:position w:val="-2"/>
                <w:sz w:val="18"/>
                <w:szCs w:val="18"/>
                <w:shd w:val="clear" w:color="auto" w:fill="000000"/>
              </w:rPr>
              <w:t>. Zakoni in predpisi</w:t>
            </w:r>
          </w:p>
        </w:tc>
      </w:tr>
    </w:tbl>
    <w:p w14:paraId="467580B3" w14:textId="77777777" w:rsidR="004744EF" w:rsidRDefault="00BA7809">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4744EF" w14:paraId="01447C9E" w14:textId="77777777">
        <w:tc>
          <w:tcPr>
            <w:tcW w:w="0" w:type="auto"/>
            <w:tcMar>
              <w:top w:w="0" w:type="auto"/>
              <w:bottom w:w="0" w:type="auto"/>
            </w:tcMar>
          </w:tcPr>
          <w:p w14:paraId="24D71DBC"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6B9C6C71"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6AF91F43"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7231430D"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66E63159"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8000544"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23D6C4B1"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B6D635C" w14:textId="77777777" w:rsidR="004744EF" w:rsidRDefault="00BA7809">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E34E1A3" w14:textId="77777777" w:rsidR="005302A2" w:rsidRDefault="005302A2" w:rsidP="005302A2">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DC1203A" w14:textId="77777777" w:rsidR="005302A2" w:rsidRDefault="005302A2" w:rsidP="005302A2">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4FE2E36" w14:textId="77777777" w:rsidR="005302A2" w:rsidRDefault="005302A2" w:rsidP="005302A2">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5C7A5E2A" w14:textId="77777777" w:rsidR="004744EF" w:rsidRDefault="00BA7809">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D7B469A" w14:textId="77777777" w:rsidR="004744EF" w:rsidRDefault="00BA7809">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D505783" w14:textId="77777777" w:rsidR="004744EF" w:rsidRDefault="00BA7809" w:rsidP="00272632">
      <w:pPr>
        <w:spacing w:before="225" w:after="0"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1FE54A81" w14:textId="77777777" w:rsidR="00272632" w:rsidRDefault="00272632">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4744EF" w14:paraId="2CDD3B47" w14:textId="77777777">
        <w:tc>
          <w:tcPr>
            <w:tcW w:w="0" w:type="auto"/>
            <w:shd w:val="clear" w:color="auto" w:fill="000000"/>
            <w:tcMar>
              <w:top w:w="150" w:type="dxa"/>
              <w:bottom w:w="150" w:type="dxa"/>
            </w:tcMar>
            <w:vAlign w:val="center"/>
          </w:tcPr>
          <w:p w14:paraId="070D8613" w14:textId="3E6414C3" w:rsidR="004744EF" w:rsidRDefault="00A05F17">
            <w:r>
              <w:rPr>
                <w:rFonts w:ascii="Arial" w:hAnsi="Arial" w:cs="Arial"/>
                <w:b/>
                <w:bCs/>
                <w:color w:val="FFFFFF"/>
                <w:position w:val="-2"/>
                <w:sz w:val="18"/>
                <w:szCs w:val="18"/>
                <w:shd w:val="clear" w:color="auto" w:fill="000000"/>
              </w:rPr>
              <w:t>4</w:t>
            </w:r>
            <w:r w:rsidR="00BA7809">
              <w:rPr>
                <w:rFonts w:ascii="Arial" w:hAnsi="Arial" w:cs="Arial"/>
                <w:b/>
                <w:bCs/>
                <w:color w:val="FFFFFF"/>
                <w:position w:val="-2"/>
                <w:sz w:val="18"/>
                <w:szCs w:val="18"/>
                <w:shd w:val="clear" w:color="auto" w:fill="000000"/>
              </w:rPr>
              <w:t>. Jezik razpisne dokumentacije in ponudbe ter oblika</w:t>
            </w:r>
          </w:p>
        </w:tc>
      </w:tr>
    </w:tbl>
    <w:p w14:paraId="3E37EB5C" w14:textId="77777777" w:rsidR="004744EF" w:rsidRDefault="00BA7809">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24CF6BA" w14:textId="77777777" w:rsidR="004744EF" w:rsidRDefault="00BA7809">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DA1E9ED" w14:textId="77777777" w:rsidR="004744EF" w:rsidRDefault="00BA7809">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7981752" w14:textId="77777777" w:rsidR="004744EF" w:rsidRDefault="00BA7809">
      <w:pPr>
        <w:spacing w:before="225" w:after="225" w:line="240" w:lineRule="auto"/>
        <w:jc w:val="both"/>
      </w:pPr>
      <w:r>
        <w:rPr>
          <w:rFonts w:ascii="Arial" w:hAnsi="Arial" w:cs="Arial"/>
          <w:color w:val="000000"/>
          <w:sz w:val="18"/>
          <w:szCs w:val="18"/>
        </w:rPr>
        <w:lastRenderedPageBreak/>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0C376B0" w14:textId="77777777" w:rsidR="004744EF" w:rsidRDefault="00BA7809">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4744EF" w14:paraId="49C6FDE0" w14:textId="77777777">
        <w:tc>
          <w:tcPr>
            <w:tcW w:w="0" w:type="auto"/>
            <w:shd w:val="clear" w:color="auto" w:fill="000000"/>
            <w:tcMar>
              <w:top w:w="150" w:type="dxa"/>
              <w:bottom w:w="150" w:type="dxa"/>
            </w:tcMar>
            <w:vAlign w:val="center"/>
          </w:tcPr>
          <w:p w14:paraId="35AD05DF" w14:textId="04C093E3" w:rsidR="004744EF" w:rsidRDefault="00A05F17">
            <w:r>
              <w:rPr>
                <w:rFonts w:ascii="Arial" w:hAnsi="Arial" w:cs="Arial"/>
                <w:b/>
                <w:bCs/>
                <w:color w:val="FFFFFF"/>
                <w:position w:val="-2"/>
                <w:sz w:val="18"/>
                <w:szCs w:val="18"/>
                <w:shd w:val="clear" w:color="auto" w:fill="000000"/>
              </w:rPr>
              <w:t>5</w:t>
            </w:r>
            <w:r w:rsidR="00BA7809">
              <w:rPr>
                <w:rFonts w:ascii="Arial" w:hAnsi="Arial" w:cs="Arial"/>
                <w:b/>
                <w:bCs/>
                <w:color w:val="FFFFFF"/>
                <w:position w:val="-2"/>
                <w:sz w:val="18"/>
                <w:szCs w:val="18"/>
                <w:shd w:val="clear" w:color="auto" w:fill="000000"/>
              </w:rPr>
              <w:t>. Skupna ponudba</w:t>
            </w:r>
          </w:p>
        </w:tc>
      </w:tr>
    </w:tbl>
    <w:p w14:paraId="72064740" w14:textId="77777777" w:rsidR="004744EF" w:rsidRDefault="00BA780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4744EF" w14:paraId="2BADA92A" w14:textId="77777777">
        <w:tc>
          <w:tcPr>
            <w:tcW w:w="0" w:type="auto"/>
            <w:tcMar>
              <w:top w:w="0" w:type="auto"/>
              <w:bottom w:w="0" w:type="auto"/>
            </w:tcMar>
          </w:tcPr>
          <w:p w14:paraId="75E84A06" w14:textId="77777777" w:rsidR="004744EF" w:rsidRDefault="00BA7809">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B6CB80C" w14:textId="77777777" w:rsidR="004744EF" w:rsidRDefault="00BA7809">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4DD858B" w14:textId="77777777" w:rsidR="004744EF" w:rsidRDefault="00BA7809">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158EF9B" w14:textId="77777777" w:rsidR="004744EF" w:rsidRDefault="00BA7809">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BECB312" w14:textId="77777777" w:rsidR="004744EF" w:rsidRDefault="00BA7809">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29EA85C" w14:textId="77777777" w:rsidR="004744EF" w:rsidRDefault="00BA7809">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03F7EA2" w14:textId="77777777" w:rsidR="004744EF" w:rsidRDefault="00BA7809">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EE9E68A" w14:textId="77777777" w:rsidR="004744EF" w:rsidRDefault="00BA7809">
      <w:pPr>
        <w:spacing w:before="225" w:after="225" w:line="240" w:lineRule="auto"/>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05F17" w14:paraId="2FE5A634" w14:textId="77777777" w:rsidTr="00C60816">
        <w:tc>
          <w:tcPr>
            <w:tcW w:w="0" w:type="auto"/>
            <w:shd w:val="clear" w:color="auto" w:fill="000000"/>
            <w:tcMar>
              <w:top w:w="150" w:type="dxa"/>
              <w:bottom w:w="150" w:type="dxa"/>
            </w:tcMar>
            <w:vAlign w:val="center"/>
          </w:tcPr>
          <w:p w14:paraId="3D92481F" w14:textId="77777777" w:rsidR="00A05F17" w:rsidRDefault="00A05F17" w:rsidP="00C60816">
            <w:r>
              <w:rPr>
                <w:rFonts w:ascii="Arial" w:hAnsi="Arial" w:cs="Arial"/>
                <w:b/>
                <w:bCs/>
                <w:color w:val="FFFFFF"/>
                <w:position w:val="-2"/>
                <w:sz w:val="18"/>
                <w:szCs w:val="18"/>
                <w:shd w:val="clear" w:color="auto" w:fill="000000"/>
              </w:rPr>
              <w:t>6. ESPD</w:t>
            </w:r>
          </w:p>
        </w:tc>
      </w:tr>
    </w:tbl>
    <w:p w14:paraId="1825E3AC" w14:textId="77777777" w:rsidR="00A05F17" w:rsidRPr="00C27734" w:rsidRDefault="00A05F17" w:rsidP="00A05F17">
      <w:pPr>
        <w:spacing w:before="225" w:after="225" w:line="240" w:lineRule="auto"/>
        <w:jc w:val="both"/>
      </w:pPr>
      <w:r w:rsidRPr="00C27734">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212FD75" w14:textId="6B0B0EEE" w:rsidR="00A05F17" w:rsidRDefault="00A05F17">
      <w:pPr>
        <w:spacing w:before="225" w:after="225" w:line="240" w:lineRule="auto"/>
        <w:jc w:val="both"/>
      </w:pPr>
      <w:r w:rsidRPr="00C2773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4744EF" w14:paraId="414D8711" w14:textId="77777777">
        <w:tc>
          <w:tcPr>
            <w:tcW w:w="0" w:type="auto"/>
            <w:shd w:val="clear" w:color="auto" w:fill="000000"/>
            <w:tcMar>
              <w:top w:w="150" w:type="dxa"/>
              <w:bottom w:w="150" w:type="dxa"/>
            </w:tcMar>
            <w:vAlign w:val="center"/>
          </w:tcPr>
          <w:p w14:paraId="4E3E263B" w14:textId="63A74D50" w:rsidR="004744EF" w:rsidRDefault="00A05F17">
            <w:r>
              <w:rPr>
                <w:rFonts w:ascii="Arial" w:hAnsi="Arial" w:cs="Arial"/>
                <w:b/>
                <w:bCs/>
                <w:color w:val="FFFFFF"/>
                <w:position w:val="-2"/>
                <w:sz w:val="18"/>
                <w:szCs w:val="18"/>
                <w:shd w:val="clear" w:color="auto" w:fill="000000"/>
              </w:rPr>
              <w:t>7</w:t>
            </w:r>
            <w:r w:rsidR="00BA7809">
              <w:rPr>
                <w:rFonts w:ascii="Arial" w:hAnsi="Arial" w:cs="Arial"/>
                <w:b/>
                <w:bCs/>
                <w:color w:val="FFFFFF"/>
                <w:position w:val="-2"/>
                <w:sz w:val="18"/>
                <w:szCs w:val="18"/>
                <w:shd w:val="clear" w:color="auto" w:fill="000000"/>
              </w:rPr>
              <w:t>. Ponudba s podizvajalci</w:t>
            </w:r>
          </w:p>
        </w:tc>
      </w:tr>
    </w:tbl>
    <w:p w14:paraId="564364A7" w14:textId="77777777" w:rsidR="004744EF" w:rsidRDefault="00BA7809">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2792D76" w14:textId="77777777" w:rsidR="004744EF" w:rsidRDefault="00BA7809">
      <w:pPr>
        <w:spacing w:before="225" w:after="225" w:line="240" w:lineRule="auto"/>
        <w:jc w:val="both"/>
      </w:pPr>
      <w:r w:rsidRPr="00B641A2">
        <w:rPr>
          <w:rFonts w:ascii="Arial" w:hAnsi="Arial" w:cs="Arial"/>
          <w:b/>
          <w:bCs/>
          <w:color w:val="000000"/>
          <w:sz w:val="18"/>
          <w:szCs w:val="18"/>
        </w:rPr>
        <w:lastRenderedPageBreak/>
        <w:t xml:space="preserve">V primeru javnega naročila blaga ponudnik v ponudbi ni dolžan navesti podizvajalcev oziroma delov naročila, ki jih namerava oddati v </w:t>
      </w:r>
      <w:proofErr w:type="spellStart"/>
      <w:r w:rsidRPr="00B641A2">
        <w:rPr>
          <w:rFonts w:ascii="Arial" w:hAnsi="Arial" w:cs="Arial"/>
          <w:b/>
          <w:bCs/>
          <w:color w:val="000000"/>
          <w:sz w:val="18"/>
          <w:szCs w:val="18"/>
        </w:rPr>
        <w:t>podizvajanje</w:t>
      </w:r>
      <w:proofErr w:type="spellEnd"/>
      <w:r w:rsidRPr="00B641A2">
        <w:rPr>
          <w:rFonts w:ascii="Arial" w:hAnsi="Arial" w:cs="Arial"/>
          <w:b/>
          <w:bCs/>
          <w:color w:val="000000"/>
          <w:sz w:val="18"/>
          <w:szCs w:val="18"/>
        </w:rPr>
        <w:t>.</w:t>
      </w:r>
      <w:r>
        <w:rPr>
          <w:rFonts w:ascii="Arial" w:hAnsi="Arial" w:cs="Arial"/>
          <w:color w:val="000000"/>
          <w:sz w:val="18"/>
          <w:szCs w:val="18"/>
        </w:rPr>
        <w:t xml:space="preserv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4744EF" w14:paraId="6BE5DF38" w14:textId="77777777">
        <w:tc>
          <w:tcPr>
            <w:tcW w:w="0" w:type="auto"/>
            <w:shd w:val="clear" w:color="auto" w:fill="000000"/>
            <w:tcMar>
              <w:top w:w="150" w:type="dxa"/>
              <w:bottom w:w="150" w:type="dxa"/>
            </w:tcMar>
            <w:vAlign w:val="center"/>
          </w:tcPr>
          <w:p w14:paraId="2DD1FD0E" w14:textId="580EF9CD" w:rsidR="004744EF" w:rsidRDefault="00A05F17">
            <w:r>
              <w:rPr>
                <w:rFonts w:ascii="Arial" w:hAnsi="Arial" w:cs="Arial"/>
                <w:b/>
                <w:bCs/>
                <w:color w:val="FFFFFF"/>
                <w:position w:val="-2"/>
                <w:sz w:val="18"/>
                <w:szCs w:val="18"/>
                <w:shd w:val="clear" w:color="auto" w:fill="000000"/>
              </w:rPr>
              <w:t>8</w:t>
            </w:r>
            <w:r w:rsidR="00BA7809">
              <w:rPr>
                <w:rFonts w:ascii="Arial" w:hAnsi="Arial" w:cs="Arial"/>
                <w:b/>
                <w:bCs/>
                <w:color w:val="FFFFFF"/>
                <w:position w:val="-2"/>
                <w:sz w:val="18"/>
                <w:szCs w:val="18"/>
                <w:shd w:val="clear" w:color="auto" w:fill="000000"/>
              </w:rPr>
              <w:t>. Ustavitev postopka, zavrnitev vseh ponudb, odstop od izvedbe javnega naročila</w:t>
            </w:r>
          </w:p>
        </w:tc>
      </w:tr>
    </w:tbl>
    <w:p w14:paraId="6CB15F14" w14:textId="77777777" w:rsidR="004744EF" w:rsidRDefault="00BA7809">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4744EF" w14:paraId="76F637F7" w14:textId="77777777">
        <w:tc>
          <w:tcPr>
            <w:tcW w:w="0" w:type="auto"/>
            <w:shd w:val="clear" w:color="auto" w:fill="000000"/>
            <w:tcMar>
              <w:top w:w="150" w:type="dxa"/>
              <w:bottom w:w="150" w:type="dxa"/>
            </w:tcMar>
            <w:vAlign w:val="center"/>
          </w:tcPr>
          <w:p w14:paraId="6B99664B" w14:textId="6DCA1038" w:rsidR="004744EF" w:rsidRDefault="00A05F17">
            <w:r>
              <w:rPr>
                <w:rFonts w:ascii="Arial" w:hAnsi="Arial" w:cs="Arial"/>
                <w:b/>
                <w:bCs/>
                <w:color w:val="FFFFFF"/>
                <w:position w:val="-2"/>
                <w:sz w:val="18"/>
                <w:szCs w:val="18"/>
                <w:shd w:val="clear" w:color="auto" w:fill="000000"/>
              </w:rPr>
              <w:t>9</w:t>
            </w:r>
            <w:r w:rsidR="00BA7809">
              <w:rPr>
                <w:rFonts w:ascii="Arial" w:hAnsi="Arial" w:cs="Arial"/>
                <w:b/>
                <w:bCs/>
                <w:color w:val="FFFFFF"/>
                <w:position w:val="-2"/>
                <w:sz w:val="18"/>
                <w:szCs w:val="18"/>
                <w:shd w:val="clear" w:color="auto" w:fill="000000"/>
              </w:rPr>
              <w:t>. Zmanjšanje obsega naročila</w:t>
            </w:r>
          </w:p>
        </w:tc>
      </w:tr>
    </w:tbl>
    <w:p w14:paraId="5ECDEE26" w14:textId="77777777" w:rsidR="004744EF" w:rsidRDefault="00BA7809">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D36058B" w14:textId="77777777" w:rsidR="004744EF" w:rsidRDefault="00BA7809">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4744EF" w14:paraId="7DDB2ABC" w14:textId="77777777">
        <w:tc>
          <w:tcPr>
            <w:tcW w:w="0" w:type="auto"/>
            <w:shd w:val="clear" w:color="auto" w:fill="000000"/>
            <w:tcMar>
              <w:top w:w="150" w:type="dxa"/>
              <w:bottom w:w="150" w:type="dxa"/>
            </w:tcMar>
            <w:vAlign w:val="center"/>
          </w:tcPr>
          <w:p w14:paraId="3C7F61E4" w14:textId="5B314446" w:rsidR="004744EF" w:rsidRDefault="00A05F17">
            <w:r>
              <w:rPr>
                <w:rFonts w:ascii="Arial" w:hAnsi="Arial" w:cs="Arial"/>
                <w:b/>
                <w:bCs/>
                <w:color w:val="FFFFFF"/>
                <w:position w:val="-2"/>
                <w:sz w:val="18"/>
                <w:szCs w:val="18"/>
                <w:shd w:val="clear" w:color="auto" w:fill="000000"/>
              </w:rPr>
              <w:t>10</w:t>
            </w:r>
            <w:r w:rsidR="00BA7809">
              <w:rPr>
                <w:rFonts w:ascii="Arial" w:hAnsi="Arial" w:cs="Arial"/>
                <w:b/>
                <w:bCs/>
                <w:color w:val="FFFFFF"/>
                <w:position w:val="-2"/>
                <w:sz w:val="18"/>
                <w:szCs w:val="18"/>
                <w:shd w:val="clear" w:color="auto" w:fill="000000"/>
              </w:rPr>
              <w:t>. Dopolnjevanje, spreminjanje ter pojasnjevanje ponudb</w:t>
            </w:r>
          </w:p>
        </w:tc>
      </w:tr>
    </w:tbl>
    <w:p w14:paraId="5C03765E" w14:textId="77777777" w:rsidR="004744EF" w:rsidRDefault="00BA7809">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BE0C899" w14:textId="77777777" w:rsidR="004744EF" w:rsidRDefault="00BA7809">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97C3DE5" w14:textId="77777777" w:rsidR="004744EF" w:rsidRDefault="00BA7809">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E5F4964" w14:textId="77777777" w:rsidR="004744EF" w:rsidRDefault="00BA7809">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88F5AF1" w14:textId="77777777" w:rsidR="004744EF" w:rsidRDefault="00BA7809">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EA0B2AE" w14:textId="77777777" w:rsidR="004744EF" w:rsidRDefault="00BA7809">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w:t>
      </w:r>
      <w:r>
        <w:rPr>
          <w:rFonts w:ascii="Arial" w:hAnsi="Arial" w:cs="Arial"/>
          <w:color w:val="000000"/>
          <w:sz w:val="18"/>
          <w:szCs w:val="18"/>
        </w:rPr>
        <w:lastRenderedPageBreak/>
        <w:t xml:space="preserve">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4744EF" w14:paraId="7EBFAAD4" w14:textId="77777777">
        <w:tc>
          <w:tcPr>
            <w:tcW w:w="0" w:type="auto"/>
            <w:shd w:val="clear" w:color="auto" w:fill="000000"/>
            <w:tcMar>
              <w:top w:w="150" w:type="dxa"/>
              <w:bottom w:w="150" w:type="dxa"/>
            </w:tcMar>
            <w:vAlign w:val="center"/>
          </w:tcPr>
          <w:p w14:paraId="55F3A2F6" w14:textId="30A8B41E" w:rsidR="004744EF" w:rsidRDefault="00A05F17">
            <w:r>
              <w:rPr>
                <w:rFonts w:ascii="Arial" w:hAnsi="Arial" w:cs="Arial"/>
                <w:b/>
                <w:bCs/>
                <w:color w:val="FFFFFF"/>
                <w:position w:val="-2"/>
                <w:sz w:val="18"/>
                <w:szCs w:val="18"/>
                <w:shd w:val="clear" w:color="auto" w:fill="000000"/>
              </w:rPr>
              <w:t>11</w:t>
            </w:r>
            <w:r w:rsidR="00BA7809">
              <w:rPr>
                <w:rFonts w:ascii="Arial" w:hAnsi="Arial" w:cs="Arial"/>
                <w:b/>
                <w:bCs/>
                <w:color w:val="FFFFFF"/>
                <w:position w:val="-2"/>
                <w:sz w:val="18"/>
                <w:szCs w:val="18"/>
                <w:shd w:val="clear" w:color="auto" w:fill="000000"/>
              </w:rPr>
              <w:t>. Obvestilo o oddaji naročila</w:t>
            </w:r>
          </w:p>
        </w:tc>
      </w:tr>
    </w:tbl>
    <w:p w14:paraId="1A0983B3" w14:textId="77777777" w:rsidR="004744EF" w:rsidRDefault="00BA7809">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A0E2717" w14:textId="77777777" w:rsidR="004744EF" w:rsidRDefault="00BA7809">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BFE9EFC" w14:textId="77777777" w:rsidR="004744EF" w:rsidRDefault="00BA7809">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225E650" w14:textId="77777777" w:rsidR="004744EF" w:rsidRDefault="00BA7809">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4744EF" w14:paraId="2951CF07" w14:textId="77777777">
        <w:tc>
          <w:tcPr>
            <w:tcW w:w="0" w:type="auto"/>
            <w:shd w:val="clear" w:color="auto" w:fill="000000"/>
            <w:tcMar>
              <w:top w:w="150" w:type="dxa"/>
              <w:bottom w:w="150" w:type="dxa"/>
            </w:tcMar>
            <w:vAlign w:val="center"/>
          </w:tcPr>
          <w:p w14:paraId="430170D1" w14:textId="0EFF65EF" w:rsidR="004744EF" w:rsidRDefault="00BA7809">
            <w:r>
              <w:rPr>
                <w:rFonts w:ascii="Arial" w:hAnsi="Arial" w:cs="Arial"/>
                <w:b/>
                <w:bCs/>
                <w:color w:val="FFFFFF"/>
                <w:position w:val="-2"/>
                <w:sz w:val="18"/>
                <w:szCs w:val="18"/>
                <w:shd w:val="clear" w:color="auto" w:fill="000000"/>
              </w:rPr>
              <w:t>1</w:t>
            </w:r>
            <w:r w:rsidR="00A05F17">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Zaupnost ponudbene dokumentacije</w:t>
            </w:r>
          </w:p>
        </w:tc>
      </w:tr>
    </w:tbl>
    <w:p w14:paraId="428015DC" w14:textId="77777777" w:rsidR="004744EF" w:rsidRDefault="00BA7809">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46D37C5A" w14:textId="77777777" w:rsidR="004744EF" w:rsidRDefault="00BA7809">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A5663F5" w14:textId="77777777" w:rsidR="004744EF" w:rsidRDefault="00BA7809">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1F4590FD" w14:textId="77777777" w:rsidR="004744EF" w:rsidRDefault="00BA7809">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4744EF" w14:paraId="586D2421" w14:textId="77777777">
        <w:tc>
          <w:tcPr>
            <w:tcW w:w="0" w:type="auto"/>
            <w:shd w:val="clear" w:color="auto" w:fill="000000"/>
            <w:tcMar>
              <w:top w:w="150" w:type="dxa"/>
              <w:bottom w:w="150" w:type="dxa"/>
            </w:tcMar>
            <w:vAlign w:val="center"/>
          </w:tcPr>
          <w:p w14:paraId="4AD7EB5D" w14:textId="5DFD416E" w:rsidR="004744EF" w:rsidRDefault="00BA7809">
            <w:r>
              <w:rPr>
                <w:rFonts w:ascii="Arial" w:hAnsi="Arial" w:cs="Arial"/>
                <w:b/>
                <w:bCs/>
                <w:color w:val="FFFFFF"/>
                <w:position w:val="-2"/>
                <w:sz w:val="18"/>
                <w:szCs w:val="18"/>
                <w:shd w:val="clear" w:color="auto" w:fill="000000"/>
              </w:rPr>
              <w:t>1</w:t>
            </w:r>
            <w:r w:rsidR="00A05F17">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Način predložitve dokumentov v ponudbi</w:t>
            </w:r>
          </w:p>
        </w:tc>
      </w:tr>
    </w:tbl>
    <w:p w14:paraId="6E0FDB8E" w14:textId="77777777" w:rsidR="004744EF" w:rsidRDefault="00BA7809">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7166C10E" w14:textId="77777777" w:rsidR="004744EF" w:rsidRDefault="00BA7809">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E093AA3" w14:textId="77777777" w:rsidR="004744EF" w:rsidRDefault="00BA7809">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w:t>
      </w:r>
      <w:r>
        <w:rPr>
          <w:rFonts w:ascii="Arial" w:hAnsi="Arial" w:cs="Arial"/>
          <w:color w:val="000000"/>
          <w:sz w:val="18"/>
          <w:szCs w:val="18"/>
        </w:rPr>
        <w:lastRenderedPageBreak/>
        <w:t>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31B3F22" w14:textId="77777777" w:rsidR="004744EF" w:rsidRDefault="00BA7809">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751AC82" w14:textId="77777777" w:rsidR="004744EF" w:rsidRDefault="00BA7809">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4744EF" w14:paraId="2CAE82B8" w14:textId="77777777">
        <w:tc>
          <w:tcPr>
            <w:tcW w:w="0" w:type="auto"/>
            <w:shd w:val="clear" w:color="auto" w:fill="000000"/>
            <w:tcMar>
              <w:top w:w="150" w:type="dxa"/>
              <w:bottom w:w="150" w:type="dxa"/>
            </w:tcMar>
            <w:vAlign w:val="center"/>
          </w:tcPr>
          <w:p w14:paraId="3353B0B3" w14:textId="1312B67A" w:rsidR="004744EF" w:rsidRDefault="00BA7809">
            <w:r>
              <w:rPr>
                <w:rFonts w:ascii="Arial" w:hAnsi="Arial" w:cs="Arial"/>
                <w:b/>
                <w:bCs/>
                <w:color w:val="FFFFFF"/>
                <w:position w:val="-2"/>
                <w:sz w:val="18"/>
                <w:szCs w:val="18"/>
                <w:shd w:val="clear" w:color="auto" w:fill="000000"/>
              </w:rPr>
              <w:t>1</w:t>
            </w:r>
            <w:r w:rsidR="00A05F17">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Veljavnost ponudbe</w:t>
            </w:r>
          </w:p>
        </w:tc>
      </w:tr>
    </w:tbl>
    <w:p w14:paraId="3DD98F75" w14:textId="77777777" w:rsidR="004744EF" w:rsidRDefault="00BA7809">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E614156" w14:textId="77777777" w:rsidR="004744EF" w:rsidRDefault="00BA7809">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4744EF" w14:paraId="2D7A1629" w14:textId="77777777">
        <w:tc>
          <w:tcPr>
            <w:tcW w:w="0" w:type="auto"/>
            <w:shd w:val="clear" w:color="auto" w:fill="000000"/>
            <w:tcMar>
              <w:top w:w="150" w:type="dxa"/>
              <w:bottom w:w="150" w:type="dxa"/>
            </w:tcMar>
            <w:vAlign w:val="center"/>
          </w:tcPr>
          <w:p w14:paraId="5414652B" w14:textId="224A7DF5" w:rsidR="004744EF" w:rsidRDefault="00BA7809">
            <w:r>
              <w:rPr>
                <w:rFonts w:ascii="Arial" w:hAnsi="Arial" w:cs="Arial"/>
                <w:b/>
                <w:bCs/>
                <w:color w:val="FFFFFF"/>
                <w:position w:val="-2"/>
                <w:sz w:val="18"/>
                <w:szCs w:val="18"/>
                <w:shd w:val="clear" w:color="auto" w:fill="000000"/>
              </w:rPr>
              <w:t>1</w:t>
            </w:r>
            <w:r w:rsidR="00A05F17">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Pravno varstvo</w:t>
            </w:r>
          </w:p>
        </w:tc>
      </w:tr>
    </w:tbl>
    <w:p w14:paraId="3FB1002E" w14:textId="77777777" w:rsidR="004744EF" w:rsidRDefault="00BA7809">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60C406" w14:textId="77777777" w:rsidR="004744EF" w:rsidRDefault="00BA7809">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F4CCF75" w14:textId="77777777" w:rsidR="004744EF" w:rsidRDefault="00BA7809">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0BF749A" w14:textId="77777777" w:rsidR="004744EF" w:rsidRDefault="00BA7809">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37947A" w14:textId="77777777" w:rsidR="00A05F17" w:rsidRDefault="00A05F17" w:rsidP="00A05F17">
      <w:pPr>
        <w:spacing w:before="225" w:after="225" w:line="240" w:lineRule="auto"/>
        <w:jc w:val="both"/>
      </w:pPr>
      <w:r w:rsidRPr="00A05F17">
        <w:rPr>
          <w:rFonts w:ascii="Arial" w:hAnsi="Arial" w:cs="Arial"/>
          <w:color w:val="000000"/>
          <w:sz w:val="18"/>
          <w:szCs w:val="18"/>
        </w:rPr>
        <w:t>Vlagatelj mora pred vložitvijo zahtevka za revizijo zoper vsebino razpisne dokumentacije ali vsebino objave plačati takso v višini 4.000,00 EUR.</w:t>
      </w:r>
    </w:p>
    <w:p w14:paraId="53F804BF" w14:textId="77777777" w:rsidR="004744EF" w:rsidRDefault="00BA7809">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6CDAFDB5" w14:textId="77777777" w:rsidR="004744EF" w:rsidRDefault="00BA7809">
      <w:pPr>
        <w:spacing w:before="225" w:after="225" w:line="240" w:lineRule="auto"/>
        <w:jc w:val="both"/>
      </w:pPr>
      <w:r>
        <w:rPr>
          <w:rFonts w:ascii="Arial" w:hAnsi="Arial" w:cs="Arial"/>
          <w:color w:val="000000"/>
          <w:sz w:val="18"/>
          <w:szCs w:val="18"/>
        </w:rPr>
        <w:t>https://ejn.gov.si/sistem/pravno-varstvo.html</w:t>
      </w:r>
    </w:p>
    <w:p w14:paraId="2843FF4B" w14:textId="77777777" w:rsidR="004744EF" w:rsidRDefault="00BA7809">
      <w:pPr>
        <w:spacing w:before="225" w:after="225" w:line="240" w:lineRule="auto"/>
        <w:jc w:val="both"/>
      </w:pPr>
      <w:r>
        <w:rPr>
          <w:rFonts w:ascii="Arial" w:hAnsi="Arial" w:cs="Arial"/>
          <w:b/>
          <w:bCs/>
          <w:color w:val="000000"/>
          <w:sz w:val="18"/>
          <w:szCs w:val="18"/>
        </w:rPr>
        <w:lastRenderedPageBreak/>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53A5A182" w14:textId="77777777" w:rsidR="004744EF" w:rsidRDefault="00BA7809">
      <w:pPr>
        <w:spacing w:before="225" w:after="225" w:line="240" w:lineRule="auto"/>
        <w:jc w:val="both"/>
      </w:pPr>
      <w:r>
        <w:rPr>
          <w:rFonts w:ascii="Arial" w:hAnsi="Arial" w:cs="Arial"/>
          <w:color w:val="000000"/>
          <w:sz w:val="18"/>
          <w:szCs w:val="18"/>
        </w:rPr>
        <w:t>Zahtevek za revizijo se lahko vloži v roku iz 25. člena ZPVPJN.</w:t>
      </w:r>
    </w:p>
    <w:p w14:paraId="1431DA16" w14:textId="77777777" w:rsidR="004744EF" w:rsidRDefault="00BA7809">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4744EF" w14:paraId="20264B86" w14:textId="77777777">
        <w:tc>
          <w:tcPr>
            <w:tcW w:w="0" w:type="auto"/>
            <w:shd w:val="clear" w:color="auto" w:fill="000000"/>
            <w:tcMar>
              <w:top w:w="150" w:type="dxa"/>
              <w:bottom w:w="150" w:type="dxa"/>
            </w:tcMar>
            <w:vAlign w:val="center"/>
          </w:tcPr>
          <w:p w14:paraId="57883A02" w14:textId="46BA9646" w:rsidR="004744EF" w:rsidRDefault="00BA7809">
            <w:r>
              <w:rPr>
                <w:rFonts w:ascii="Arial" w:hAnsi="Arial" w:cs="Arial"/>
                <w:b/>
                <w:bCs/>
                <w:color w:val="FFFFFF"/>
                <w:position w:val="-2"/>
                <w:sz w:val="18"/>
                <w:szCs w:val="18"/>
                <w:shd w:val="clear" w:color="auto" w:fill="000000"/>
              </w:rPr>
              <w:t>1</w:t>
            </w:r>
            <w:r w:rsidR="00A05F17">
              <w:rPr>
                <w:rFonts w:ascii="Arial" w:hAnsi="Arial" w:cs="Arial"/>
                <w:b/>
                <w:bCs/>
                <w:color w:val="FFFFFF"/>
                <w:position w:val="-2"/>
                <w:sz w:val="18"/>
                <w:szCs w:val="18"/>
                <w:shd w:val="clear" w:color="auto" w:fill="000000"/>
              </w:rPr>
              <w:t>6</w:t>
            </w:r>
            <w:r>
              <w:rPr>
                <w:rFonts w:ascii="Arial" w:hAnsi="Arial" w:cs="Arial"/>
                <w:b/>
                <w:bCs/>
                <w:color w:val="FFFFFF"/>
                <w:position w:val="-2"/>
                <w:sz w:val="18"/>
                <w:szCs w:val="18"/>
                <w:shd w:val="clear" w:color="auto" w:fill="000000"/>
              </w:rPr>
              <w:t>. Sklenitev pogodbe</w:t>
            </w:r>
          </w:p>
        </w:tc>
      </w:tr>
    </w:tbl>
    <w:p w14:paraId="782C23A0" w14:textId="77777777" w:rsidR="004744EF" w:rsidRDefault="00BA7809">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505FAA0F" w14:textId="77777777" w:rsidR="004744EF" w:rsidRDefault="00BA7809">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010BE1E3" w14:textId="77777777" w:rsidR="004744EF" w:rsidRDefault="00BA7809">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FE56C2D" w14:textId="77777777" w:rsidR="004744EF" w:rsidRDefault="004744EF">
      <w:pPr>
        <w:sectPr w:rsidR="004744EF" w:rsidSect="00D931BF">
          <w:pgSz w:w="11906" w:h="16838"/>
          <w:pgMar w:top="1418" w:right="1418" w:bottom="1418" w:left="1418" w:header="567" w:footer="680" w:gutter="0"/>
          <w:cols w:space="708"/>
          <w:docGrid w:linePitch="360"/>
        </w:sectPr>
      </w:pPr>
    </w:p>
    <w:p w14:paraId="5F73C25A" w14:textId="77777777" w:rsidR="00BA7809" w:rsidRPr="00A820C7" w:rsidRDefault="00BA7809"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6F3F15A" w14:textId="77777777" w:rsidR="00BA7809" w:rsidRDefault="00BA7809" w:rsidP="00C25086">
      <w:pPr>
        <w:rPr>
          <w:rFonts w:ascii="Arial" w:hAnsi="Arial" w:cs="Arial"/>
          <w:sz w:val="18"/>
          <w:szCs w:val="18"/>
        </w:rPr>
      </w:pPr>
    </w:p>
    <w:p w14:paraId="2E4B8F26" w14:textId="77777777" w:rsidR="00480C39" w:rsidRDefault="00480C39" w:rsidP="00480C39">
      <w:pPr>
        <w:spacing w:before="225" w:after="225" w:line="240" w:lineRule="auto"/>
        <w:jc w:val="both"/>
      </w:pPr>
      <w:r>
        <w:rPr>
          <w:rFonts w:ascii="Arial" w:hAnsi="Arial" w:cs="Arial"/>
          <w:b/>
          <w:bCs/>
          <w:color w:val="000000"/>
          <w:sz w:val="18"/>
          <w:szCs w:val="18"/>
        </w:rPr>
        <w:t>Merila, ki veljajo za vse sklope, razen če je določeno drugače.</w:t>
      </w:r>
    </w:p>
    <w:p w14:paraId="23BF7F52" w14:textId="77777777" w:rsidR="00480C39" w:rsidRDefault="00480C39" w:rsidP="00480C39">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4843074" w14:textId="77777777" w:rsidR="00480C39" w:rsidRDefault="00480C39" w:rsidP="00480C39">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480C39" w14:paraId="1B63B9EB" w14:textId="77777777" w:rsidTr="00E67ACB">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38670" w14:textId="77777777" w:rsidR="00480C39" w:rsidRDefault="00480C39" w:rsidP="00E67ACB">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96EA5" w14:textId="77777777" w:rsidR="00480C39" w:rsidRDefault="00480C39" w:rsidP="00E67AC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6A8BA" w14:textId="77777777" w:rsidR="00480C39" w:rsidRDefault="00480C39" w:rsidP="00E67ACB">
            <w:pPr>
              <w:jc w:val="both"/>
              <w:textAlignment w:val="center"/>
            </w:pPr>
            <w:r>
              <w:rPr>
                <w:rFonts w:ascii="Arial" w:hAnsi="Arial" w:cs="Arial"/>
                <w:color w:val="000000"/>
                <w:position w:val="-2"/>
                <w:sz w:val="18"/>
                <w:szCs w:val="18"/>
              </w:rPr>
              <w:t> </w:t>
            </w:r>
          </w:p>
        </w:tc>
      </w:tr>
    </w:tbl>
    <w:p w14:paraId="5BE037BF" w14:textId="77777777" w:rsidR="00480C39" w:rsidRDefault="00480C39" w:rsidP="00480C39">
      <w:pPr>
        <w:spacing w:before="225" w:after="225" w:line="240" w:lineRule="auto"/>
        <w:jc w:val="both"/>
        <w:rPr>
          <w:rFonts w:ascii="Arial" w:hAnsi="Arial" w:cs="Arial"/>
          <w:color w:val="000000"/>
          <w:sz w:val="18"/>
          <w:szCs w:val="18"/>
        </w:rPr>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43C79040" w14:textId="77777777" w:rsidR="00480C39" w:rsidRDefault="00480C39" w:rsidP="00480C39">
      <w:pPr>
        <w:rPr>
          <w:rFonts w:ascii="Arial" w:hAnsi="Arial" w:cs="Arial"/>
          <w:color w:val="000000"/>
          <w:sz w:val="18"/>
          <w:szCs w:val="18"/>
        </w:rPr>
      </w:pPr>
      <w:r>
        <w:rPr>
          <w:rFonts w:ascii="Arial" w:hAnsi="Arial" w:cs="Arial"/>
          <w:color w:val="000000"/>
          <w:sz w:val="18"/>
          <w:szCs w:val="18"/>
        </w:rPr>
        <w:br w:type="page"/>
      </w:r>
    </w:p>
    <w:p w14:paraId="2CF8A1A3" w14:textId="77777777" w:rsidR="004744EF" w:rsidRDefault="004744EF">
      <w:pPr>
        <w:sectPr w:rsidR="004744EF" w:rsidSect="00D931BF">
          <w:pgSz w:w="11906" w:h="16838"/>
          <w:pgMar w:top="1418" w:right="1418" w:bottom="1418" w:left="1418" w:header="567" w:footer="680" w:gutter="0"/>
          <w:cols w:space="708"/>
          <w:docGrid w:linePitch="360"/>
        </w:sectPr>
      </w:pPr>
    </w:p>
    <w:p w14:paraId="595DC0AE" w14:textId="77777777" w:rsidR="006975C6" w:rsidRPr="00563971" w:rsidRDefault="00BA7809"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CB5C493" w14:textId="77777777" w:rsidR="004744EF" w:rsidRDefault="00BA7809">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44334C9" w14:textId="77777777" w:rsidR="004744EF" w:rsidRDefault="00BA7809">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4744EF" w14:paraId="7E3D2485"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14CE6C1" w14:textId="77777777" w:rsidR="004744EF" w:rsidRDefault="00BA7809">
            <w:r>
              <w:rPr>
                <w:rFonts w:ascii="Arial" w:hAnsi="Arial" w:cs="Arial"/>
                <w:color w:val="FFFFFF"/>
                <w:position w:val="-2"/>
                <w:sz w:val="18"/>
                <w:szCs w:val="18"/>
              </w:rPr>
              <w:t>Razlogi za izključitev</w:t>
            </w:r>
          </w:p>
        </w:tc>
      </w:tr>
    </w:tbl>
    <w:p w14:paraId="0AAEFB2E"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4400BD4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5E6D246" w14:textId="77777777" w:rsidR="004744EF" w:rsidRDefault="00BA780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DBAF8" w14:textId="77777777" w:rsidR="004744EF" w:rsidRDefault="00BA7809">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169A9988" w14:textId="77777777" w:rsidR="004744EF" w:rsidRDefault="00BA780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744EF" w14:paraId="7B32D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A9347"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0EB00" w14:textId="77777777" w:rsidR="004744EF" w:rsidRDefault="00BA7809">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22644188" w14:textId="77777777" w:rsidR="004744EF" w:rsidRDefault="00BA7809">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4744EF" w14:paraId="65E43A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FC3DE" w14:textId="77777777" w:rsidR="004744EF" w:rsidRDefault="00BA7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A115D" w14:textId="77777777" w:rsidR="004744EF" w:rsidRDefault="00BA780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998DDF9" w14:textId="77777777" w:rsidR="004744EF" w:rsidRDefault="00BA7809">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38887459" w14:textId="77777777" w:rsidR="004744EF" w:rsidRDefault="00BA780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744EF" w14:paraId="079FEA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3FA03"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B3EEC"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3A69CB10" w14:textId="77777777" w:rsidR="004744EF" w:rsidRDefault="00BA7809">
            <w:pPr>
              <w:spacing w:before="135" w:after="135"/>
              <w:jc w:val="both"/>
              <w:textAlignment w:val="center"/>
            </w:pPr>
            <w:r>
              <w:rPr>
                <w:rFonts w:ascii="Arial" w:hAnsi="Arial" w:cs="Arial"/>
                <w:color w:val="000000"/>
                <w:position w:val="-2"/>
                <w:sz w:val="18"/>
                <w:szCs w:val="18"/>
              </w:rPr>
              <w:t>Velja enako kot za vodilnega partnerja.</w:t>
            </w:r>
          </w:p>
        </w:tc>
      </w:tr>
      <w:tr w:rsidR="004744EF" w14:paraId="762417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F609D" w14:textId="77777777" w:rsidR="004744EF" w:rsidRDefault="00BA7809">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A2BF9"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48E5A721" w14:textId="77777777" w:rsidR="004744EF" w:rsidRDefault="00BA7809">
            <w:pPr>
              <w:spacing w:before="135" w:after="135"/>
              <w:jc w:val="both"/>
              <w:textAlignment w:val="center"/>
            </w:pPr>
            <w:r>
              <w:rPr>
                <w:rFonts w:ascii="Arial" w:hAnsi="Arial" w:cs="Arial"/>
                <w:color w:val="000000"/>
                <w:position w:val="-2"/>
                <w:sz w:val="18"/>
                <w:szCs w:val="18"/>
              </w:rPr>
              <w:t>Velja enako kot za ponudnika.</w:t>
            </w:r>
          </w:p>
          <w:p w14:paraId="2D497541" w14:textId="77777777" w:rsidR="004744EF" w:rsidRDefault="00BA780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1A2AD9F"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5BFC1FB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8EB997C" w14:textId="77777777" w:rsidR="004744EF" w:rsidRDefault="00BA7809">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BF307" w14:textId="77777777" w:rsidR="004744EF" w:rsidRDefault="00BA7809">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5572A3C" w14:textId="77777777" w:rsidR="004744EF" w:rsidRDefault="00BA780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744EF" w14:paraId="3D4564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92969"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974AF" w14:textId="77777777" w:rsidR="00A05F17" w:rsidRDefault="00BA780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w:t>
            </w:r>
            <w:r w:rsidR="00A05F17" w:rsidRPr="00A05F17">
              <w:rPr>
                <w:rFonts w:ascii="Arial" w:hAnsi="Arial" w:cs="Arial"/>
                <w:color w:val="000000"/>
                <w:position w:val="-2"/>
                <w:sz w:val="18"/>
                <w:szCs w:val="18"/>
              </w:rPr>
              <w:t>KROVNA IZJAVA in ESPD.</w:t>
            </w:r>
          </w:p>
          <w:p w14:paraId="669F745B" w14:textId="4DBE7C0A" w:rsidR="004744EF" w:rsidRDefault="00BA7809">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E3FB668" w14:textId="77777777" w:rsidR="004744EF" w:rsidRDefault="00BA7809">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4744EF" w14:paraId="3565D4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E6615" w14:textId="77777777" w:rsidR="004744EF" w:rsidRDefault="00BA7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EFA49" w14:textId="77777777" w:rsidR="004744EF" w:rsidRDefault="00BA780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A14A75F" w14:textId="77777777" w:rsidR="004744EF" w:rsidRDefault="00BA780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744EF" w14:paraId="5AEF15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BCAC8"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F0AFB"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34854575" w14:textId="77777777" w:rsidR="004744EF" w:rsidRDefault="00BA7809">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4744EF" w14:paraId="1C67C82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4744EF" w14:paraId="1063E9C0" w14:textId="77777777">
                    <w:tc>
                      <w:tcPr>
                        <w:tcW w:w="0" w:type="auto"/>
                        <w:tcMar>
                          <w:top w:w="0" w:type="auto"/>
                          <w:bottom w:w="0" w:type="auto"/>
                        </w:tcMar>
                      </w:tcPr>
                      <w:p w14:paraId="77C66029" w14:textId="77777777" w:rsidR="004744EF" w:rsidRDefault="004744EF"/>
                    </w:tc>
                  </w:tr>
                </w:tbl>
                <w:p w14:paraId="640B311B" w14:textId="77777777" w:rsidR="004744EF" w:rsidRDefault="004744EF"/>
              </w:tc>
            </w:tr>
          </w:tbl>
          <w:p w14:paraId="547656DC" w14:textId="77777777" w:rsidR="004744EF" w:rsidRDefault="004744EF"/>
        </w:tc>
      </w:tr>
      <w:tr w:rsidR="004744EF" w14:paraId="3E25EB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5530A" w14:textId="77777777" w:rsidR="004744EF" w:rsidRDefault="00BA7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F6520"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0E0742D6" w14:textId="77777777" w:rsidR="004744EF" w:rsidRDefault="00BA780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479BC6C9" w14:textId="77777777" w:rsidR="004744EF" w:rsidRDefault="00BA780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FD9CECD"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3CAE045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DF5C2C" w14:textId="77777777" w:rsidR="004744EF" w:rsidRDefault="00BA7809">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FEBB0" w14:textId="77777777" w:rsidR="004744EF" w:rsidRDefault="00BA7809">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49618166" w14:textId="77777777" w:rsidR="004744EF" w:rsidRDefault="00BA780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744EF" w14:paraId="1A88FE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E85E3B"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A4E8B" w14:textId="77777777" w:rsidR="00A05F17" w:rsidRDefault="00BA780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w:t>
            </w:r>
            <w:r w:rsidR="00A05F17" w:rsidRPr="00A05F17">
              <w:rPr>
                <w:rFonts w:ascii="Arial" w:hAnsi="Arial" w:cs="Arial"/>
                <w:color w:val="000000"/>
                <w:position w:val="-2"/>
                <w:sz w:val="18"/>
                <w:szCs w:val="18"/>
              </w:rPr>
              <w:t>KROVNA IZJAVA in ESPD.</w:t>
            </w:r>
          </w:p>
          <w:p w14:paraId="5DD39F09" w14:textId="76FB243E" w:rsidR="004744EF" w:rsidRDefault="00BA7809">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4744EF" w14:paraId="3667E1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5737E" w14:textId="77777777" w:rsidR="004744EF" w:rsidRDefault="00BA7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C5EB9" w14:textId="77777777" w:rsidR="004744EF" w:rsidRDefault="00BA7809">
            <w:pPr>
              <w:jc w:val="both"/>
              <w:textAlignment w:val="center"/>
            </w:pPr>
            <w:r>
              <w:rPr>
                <w:rFonts w:ascii="Arial" w:hAnsi="Arial" w:cs="Arial"/>
                <w:color w:val="000000"/>
                <w:position w:val="-2"/>
                <w:sz w:val="18"/>
                <w:szCs w:val="18"/>
              </w:rPr>
              <w:t> </w:t>
            </w:r>
          </w:p>
          <w:p w14:paraId="724AB0A7" w14:textId="77777777" w:rsidR="004744EF" w:rsidRDefault="00BA7809">
            <w:r>
              <w:rPr>
                <w:rFonts w:ascii="Arial" w:hAnsi="Arial" w:cs="Arial"/>
                <w:color w:val="000000"/>
                <w:position w:val="-2"/>
                <w:sz w:val="18"/>
                <w:szCs w:val="18"/>
              </w:rPr>
              <w:t xml:space="preserve"> /</w:t>
            </w:r>
          </w:p>
        </w:tc>
      </w:tr>
      <w:tr w:rsidR="004744EF" w14:paraId="04E223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35FB1"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AE1DE"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3D77CFF3" w14:textId="77777777" w:rsidR="004744EF" w:rsidRDefault="00BA7809">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4744EF" w14:paraId="71DC3C1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4744EF" w14:paraId="72E277DA" w14:textId="77777777">
                    <w:tc>
                      <w:tcPr>
                        <w:tcW w:w="0" w:type="auto"/>
                        <w:tcMar>
                          <w:top w:w="0" w:type="auto"/>
                          <w:bottom w:w="0" w:type="auto"/>
                        </w:tcMar>
                      </w:tcPr>
                      <w:p w14:paraId="38717000" w14:textId="77777777" w:rsidR="004744EF" w:rsidRDefault="004744EF"/>
                    </w:tc>
                  </w:tr>
                </w:tbl>
                <w:p w14:paraId="751CEDD0" w14:textId="77777777" w:rsidR="004744EF" w:rsidRDefault="004744EF"/>
              </w:tc>
            </w:tr>
          </w:tbl>
          <w:p w14:paraId="28F973F4" w14:textId="77777777" w:rsidR="004744EF" w:rsidRDefault="004744EF"/>
        </w:tc>
      </w:tr>
      <w:tr w:rsidR="004744EF" w14:paraId="1EE16D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4A5AA" w14:textId="77777777" w:rsidR="004744EF" w:rsidRDefault="00BA7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47202"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459664F5" w14:textId="77777777" w:rsidR="004744EF" w:rsidRDefault="00BA780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35ABE79E" w14:textId="77777777" w:rsidR="004744EF" w:rsidRDefault="00BA780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927C87F"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33AA00B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6439119" w14:textId="77777777" w:rsidR="004744EF" w:rsidRDefault="00BA7809">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22135" w14:textId="77777777" w:rsidR="004744EF" w:rsidRDefault="00BA7809">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D60BFC6" w14:textId="77777777" w:rsidR="004744EF" w:rsidRDefault="00BA780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744EF" w14:paraId="39F398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B75EE"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7FD6F" w14:textId="788A5436" w:rsidR="004744EF" w:rsidRDefault="00BA7809">
            <w:pPr>
              <w:spacing w:before="135" w:after="135"/>
              <w:jc w:val="both"/>
              <w:textAlignment w:val="center"/>
            </w:pPr>
            <w:r>
              <w:rPr>
                <w:rFonts w:ascii="Arial" w:hAnsi="Arial" w:cs="Arial"/>
                <w:color w:val="000000"/>
                <w:position w:val="-2"/>
                <w:sz w:val="18"/>
                <w:szCs w:val="18"/>
              </w:rPr>
              <w:t>Izpolnjen in podpisan Obrazec  </w:t>
            </w:r>
            <w:r w:rsidR="00A05F17" w:rsidRPr="00A05F17">
              <w:rPr>
                <w:rFonts w:ascii="Arial" w:hAnsi="Arial" w:cs="Arial"/>
                <w:color w:val="000000"/>
                <w:position w:val="-2"/>
                <w:sz w:val="18"/>
                <w:szCs w:val="18"/>
              </w:rPr>
              <w:t>KROVNA IZJAVA in ESPD.</w:t>
            </w:r>
          </w:p>
          <w:p w14:paraId="3A625A39" w14:textId="77777777" w:rsidR="004744EF" w:rsidRDefault="00BA7809">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A2C20CF" w14:textId="77777777" w:rsidR="004744EF" w:rsidRDefault="00BA7809">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4744EF" w14:paraId="4EF84C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A47D1" w14:textId="77777777" w:rsidR="004744EF" w:rsidRDefault="00BA7809">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1F81D" w14:textId="77777777" w:rsidR="004744EF" w:rsidRDefault="00BA780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744EF" w14:paraId="3B2E0C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D72CC"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9D115"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07E6C55C" w14:textId="77777777" w:rsidR="004744EF" w:rsidRDefault="00BA7809">
            <w:pPr>
              <w:spacing w:before="135" w:after="135"/>
              <w:jc w:val="both"/>
              <w:textAlignment w:val="center"/>
            </w:pPr>
            <w:r>
              <w:rPr>
                <w:rFonts w:ascii="Arial" w:hAnsi="Arial" w:cs="Arial"/>
                <w:color w:val="000000"/>
                <w:position w:val="-2"/>
                <w:sz w:val="18"/>
                <w:szCs w:val="18"/>
              </w:rPr>
              <w:t>Veljajo enake zahteve kot za vodilnega partnerja.</w:t>
            </w:r>
          </w:p>
        </w:tc>
      </w:tr>
      <w:tr w:rsidR="004744EF" w14:paraId="2B2DEE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ACEFAA" w14:textId="77777777" w:rsidR="004744EF" w:rsidRDefault="00BA7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34C49"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23426C5B" w14:textId="77777777" w:rsidR="004744EF" w:rsidRDefault="00BA780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6439EBF" w14:textId="77777777" w:rsidR="004744EF" w:rsidRDefault="00BA780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C1E2B9F" w14:textId="77777777" w:rsidR="004744EF" w:rsidRDefault="004744EF"/>
    <w:tbl>
      <w:tblPr>
        <w:tblStyle w:val="NormalTablePHPDOCX"/>
        <w:tblW w:w="2500" w:type="pct"/>
        <w:tblInd w:w="108" w:type="dxa"/>
        <w:tblLook w:val="04A0" w:firstRow="1" w:lastRow="0" w:firstColumn="1" w:lastColumn="0" w:noHBand="0" w:noVBand="1"/>
      </w:tblPr>
      <w:tblGrid>
        <w:gridCol w:w="4504"/>
      </w:tblGrid>
      <w:tr w:rsidR="004744EF" w14:paraId="537D30B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C7C3154" w14:textId="77777777" w:rsidR="004744EF" w:rsidRDefault="00BA7809">
            <w:r>
              <w:rPr>
                <w:rFonts w:ascii="Arial" w:hAnsi="Arial" w:cs="Arial"/>
                <w:color w:val="FFFFFF"/>
                <w:position w:val="-2"/>
                <w:sz w:val="18"/>
                <w:szCs w:val="18"/>
              </w:rPr>
              <w:t>Poslovna in finančna sposobnost</w:t>
            </w:r>
          </w:p>
        </w:tc>
      </w:tr>
    </w:tbl>
    <w:p w14:paraId="04C1D397"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24B46B3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ADF00CE" w14:textId="77777777" w:rsidR="004744EF" w:rsidRDefault="00BA780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E941B" w14:textId="77777777" w:rsidR="004744EF" w:rsidRDefault="00BA7809">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DF4D5A2" w14:textId="77777777" w:rsidR="004744EF" w:rsidRDefault="00BA7809">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4744EF" w14:paraId="1A0404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1DBC5"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3A775" w14:textId="77777777" w:rsidR="00A05F17" w:rsidRDefault="00BA780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w:t>
            </w:r>
            <w:r w:rsidR="00A05F17" w:rsidRPr="00A05F17">
              <w:rPr>
                <w:rFonts w:ascii="Arial" w:hAnsi="Arial" w:cs="Arial"/>
                <w:color w:val="000000"/>
                <w:position w:val="-2"/>
                <w:sz w:val="18"/>
                <w:szCs w:val="18"/>
              </w:rPr>
              <w:t>KROVNA IZJAVA in ESPD.</w:t>
            </w:r>
          </w:p>
          <w:p w14:paraId="667B0F3A" w14:textId="4CDB04CA" w:rsidR="004744EF" w:rsidRDefault="00BA7809">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744EF" w14:paraId="49A961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D99F0" w14:textId="77777777" w:rsidR="004744EF" w:rsidRDefault="00BA7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75432" w14:textId="77777777" w:rsidR="004744EF" w:rsidRDefault="00BA780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BE5CAFE" w14:textId="77777777" w:rsidR="004744EF" w:rsidRDefault="00BA7809">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744EF" w14:paraId="05BA21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A217C"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33197"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4A8259C1" w14:textId="77777777" w:rsidR="004744EF" w:rsidRDefault="00BA780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744EF" w14:paraId="0CC24F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76994" w14:textId="77777777" w:rsidR="004744EF" w:rsidRDefault="00BA7809">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A2F60"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10B86333" w14:textId="77777777" w:rsidR="004744EF" w:rsidRDefault="00BA780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571CA22" w14:textId="77777777" w:rsidR="004744EF" w:rsidRDefault="004744EF"/>
    <w:tbl>
      <w:tblPr>
        <w:tblStyle w:val="NormalTablePHPDOCX"/>
        <w:tblW w:w="2500" w:type="pct"/>
        <w:tblInd w:w="108" w:type="dxa"/>
        <w:tblLook w:val="04A0" w:firstRow="1" w:lastRow="0" w:firstColumn="1" w:lastColumn="0" w:noHBand="0" w:noVBand="1"/>
      </w:tblPr>
      <w:tblGrid>
        <w:gridCol w:w="4504"/>
      </w:tblGrid>
      <w:tr w:rsidR="004744EF" w14:paraId="249AC00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96436E5" w14:textId="77777777" w:rsidR="004744EF" w:rsidRDefault="00BA7809">
            <w:r>
              <w:rPr>
                <w:rFonts w:ascii="Arial" w:hAnsi="Arial" w:cs="Arial"/>
                <w:color w:val="FFFFFF"/>
                <w:position w:val="-2"/>
                <w:sz w:val="18"/>
                <w:szCs w:val="18"/>
              </w:rPr>
              <w:t>Tehnična sposobnost</w:t>
            </w:r>
          </w:p>
        </w:tc>
      </w:tr>
    </w:tbl>
    <w:p w14:paraId="5FC61918"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132FB1F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DBDA946" w14:textId="77777777" w:rsidR="004744EF" w:rsidRDefault="00BA780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3D06E" w14:textId="77777777" w:rsidR="004744EF" w:rsidRDefault="00BA7809">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4744EF" w14:paraId="3D5EF4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CA94A4"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D6F99" w14:textId="77777777" w:rsidR="00A05F17" w:rsidRDefault="00A05F17">
            <w:pPr>
              <w:spacing w:before="135" w:after="135"/>
              <w:jc w:val="both"/>
              <w:textAlignment w:val="center"/>
              <w:rPr>
                <w:rFonts w:ascii="Arial" w:hAnsi="Arial" w:cs="Arial"/>
                <w:color w:val="000000"/>
                <w:position w:val="-2"/>
                <w:sz w:val="18"/>
                <w:szCs w:val="18"/>
              </w:rPr>
            </w:pPr>
            <w:r w:rsidRPr="00A05F17">
              <w:rPr>
                <w:rFonts w:ascii="Arial" w:hAnsi="Arial" w:cs="Arial"/>
                <w:color w:val="000000"/>
                <w:position w:val="-2"/>
                <w:sz w:val="18"/>
                <w:szCs w:val="18"/>
              </w:rPr>
              <w:t>Izpolnjen in podpisan Obrazec KROVNA IZJAVA in ESPD ter priloge iz katerih je razvidno, da blago izpolnjuje vse strokovne zahteve naročnika:</w:t>
            </w:r>
          </w:p>
          <w:p w14:paraId="2F99B31C" w14:textId="77777777" w:rsidR="00A05F17" w:rsidRDefault="00BA780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b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in/ali tehnična dokumentacija v slovenskem jeziku ali angleškem jeziku, iz katerih bodo  razvidne vse strokovno tehnične karakteristike ponujenega blaga, ki izhajajo iz naročnikovih strokovnih zahtev. V kolikor je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angleškem jeziku in iz njega niso razvidne vse zahtevane karakteristike ponujenega blaga je potrebno predložiti še lasten opis v slovenskem jeziku. Obvezno pa je potrebno priložiti opis v slovenskem jeziku v kolikor pri ponudniku ne obstaja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slovenskem ali angleškem jeziku.</w:t>
            </w:r>
          </w:p>
          <w:p w14:paraId="0F9FA74A" w14:textId="77777777" w:rsidR="00A05F17" w:rsidRDefault="00BA7809" w:rsidP="00A05F17">
            <w:pPr>
              <w:spacing w:before="135" w:after="135"/>
              <w:jc w:val="both"/>
              <w:textAlignment w:val="center"/>
            </w:pPr>
            <w:r>
              <w:rPr>
                <w:rFonts w:ascii="Arial" w:hAnsi="Arial" w:cs="Arial"/>
                <w:color w:val="000000"/>
                <w:position w:val="-2"/>
                <w:sz w:val="18"/>
                <w:szCs w:val="18"/>
              </w:rPr>
              <w:br/>
            </w:r>
            <w:r w:rsidR="00A05F17">
              <w:rPr>
                <w:rFonts w:ascii="Arial" w:hAnsi="Arial" w:cs="Arial"/>
                <w:color w:val="000000"/>
                <w:position w:val="-2"/>
                <w:sz w:val="18"/>
                <w:szCs w:val="18"/>
              </w:rPr>
              <w:t>Iz priložene dokumentacije, mora biti jasno razvidno izpolnjevanje vseh tehničnih zahtev naročnika (natančno označena dokazila tehničnih karakteristik, po enakem vrstnem redu kot si sledijo posamezne točke zahtevane specifikacije predmeta naročila).</w:t>
            </w:r>
          </w:p>
          <w:p w14:paraId="21B52526" w14:textId="7AE17654" w:rsidR="004744EF" w:rsidRDefault="00A05F17" w:rsidP="00A05F17">
            <w:pPr>
              <w:spacing w:before="135" w:after="135"/>
              <w:jc w:val="both"/>
              <w:textAlignment w:val="center"/>
            </w:pPr>
            <w:r>
              <w:rPr>
                <w:rFonts w:ascii="Arial" w:hAnsi="Arial" w:cs="Arial"/>
                <w:color w:val="000000"/>
                <w:position w:val="-2"/>
                <w:sz w:val="18"/>
                <w:szCs w:val="18"/>
              </w:rPr>
              <w:t>Če ponudnik ne razpolaga dokumentacijo v slovenskem ali angleškem jeziku, mora k ponudbi priložiti opis blaga v slovenskem jezik</w:t>
            </w:r>
          </w:p>
        </w:tc>
      </w:tr>
      <w:tr w:rsidR="004744EF" w14:paraId="58CEDD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E6551" w14:textId="77777777" w:rsidR="004744EF" w:rsidRDefault="00BA7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1E304" w14:textId="77777777" w:rsidR="004744EF" w:rsidRDefault="00BA7809">
            <w:pPr>
              <w:spacing w:before="135" w:after="135"/>
              <w:jc w:val="both"/>
              <w:textAlignment w:val="center"/>
            </w:pPr>
            <w:r>
              <w:rPr>
                <w:rFonts w:ascii="Arial" w:hAnsi="Arial" w:cs="Arial"/>
                <w:color w:val="000000"/>
                <w:position w:val="-2"/>
                <w:sz w:val="18"/>
                <w:szCs w:val="18"/>
              </w:rPr>
              <w:t xml:space="preserve">Opisi blaga in/ali </w:t>
            </w:r>
            <w:proofErr w:type="spellStart"/>
            <w:r>
              <w:rPr>
                <w:rFonts w:ascii="Arial" w:hAnsi="Arial" w:cs="Arial"/>
                <w:color w:val="000000"/>
                <w:position w:val="-2"/>
                <w:sz w:val="18"/>
                <w:szCs w:val="18"/>
              </w:rPr>
              <w:t>prospektno</w:t>
            </w:r>
            <w:proofErr w:type="spellEnd"/>
            <w:r>
              <w:rPr>
                <w:rFonts w:ascii="Arial" w:hAnsi="Arial" w:cs="Arial"/>
                <w:color w:val="000000"/>
                <w:position w:val="-2"/>
                <w:sz w:val="18"/>
                <w:szCs w:val="18"/>
              </w:rPr>
              <w:t xml:space="preserve"> tehnična dokumentacija mora biti označena: </w:t>
            </w:r>
            <w:proofErr w:type="spellStart"/>
            <w:r>
              <w:rPr>
                <w:rFonts w:ascii="Arial" w:hAnsi="Arial" w:cs="Arial"/>
                <w:color w:val="000000"/>
                <w:position w:val="-2"/>
                <w:sz w:val="18"/>
                <w:szCs w:val="18"/>
              </w:rPr>
              <w:t>sklop.podsklop</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zap</w:t>
            </w:r>
            <w:proofErr w:type="spellEnd"/>
            <w:r>
              <w:rPr>
                <w:rFonts w:ascii="Arial" w:hAnsi="Arial" w:cs="Arial"/>
                <w:color w:val="000000"/>
                <w:position w:val="-2"/>
                <w:sz w:val="18"/>
                <w:szCs w:val="18"/>
              </w:rPr>
              <w:t>. št. blaga in zložena v zaporedju kot je navedeno v Predračunu-seznamu razpisanega blaga.</w:t>
            </w:r>
          </w:p>
        </w:tc>
      </w:tr>
      <w:tr w:rsidR="004744EF" w14:paraId="64550F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0A72A"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9BB92"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21CD8431" w14:textId="77777777" w:rsidR="004744EF" w:rsidRDefault="00BA7809">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4744EF" w14:paraId="0BA2E2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F0809" w14:textId="77777777" w:rsidR="004744EF" w:rsidRDefault="00BA7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3FB1D"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56656A11" w14:textId="77777777" w:rsidR="004744EF" w:rsidRDefault="00BA780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2D9DC92"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2A50030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AEF79FE" w14:textId="77777777" w:rsidR="004744EF" w:rsidRDefault="00BA7809">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Servisiranje inštrumentov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804E1" w14:textId="77777777" w:rsidR="004744EF" w:rsidRDefault="00BA7809">
            <w:pPr>
              <w:spacing w:before="135" w:after="135"/>
              <w:jc w:val="both"/>
              <w:textAlignment w:val="center"/>
            </w:pPr>
            <w:r>
              <w:rPr>
                <w:rFonts w:ascii="Arial" w:hAnsi="Arial" w:cs="Arial"/>
                <w:color w:val="000000"/>
                <w:position w:val="-2"/>
                <w:sz w:val="18"/>
                <w:szCs w:val="18"/>
              </w:rPr>
              <w:t>Ponudnik mora za ponujeno opremo zagotoviti pooblaščen servis, ki bo opravljal vzdrževanje in servisiranje v R Sloveniji ali v EU. Servis mora imeti certifikat s strani proizvajalca za servisiranje-vzdrževanje ponujenih inštrumentov.</w:t>
            </w:r>
          </w:p>
        </w:tc>
      </w:tr>
      <w:tr w:rsidR="004744EF" w14:paraId="46F250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114D5"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921CC" w14:textId="06087F01" w:rsidR="004744EF" w:rsidRDefault="00BA7809">
            <w:pPr>
              <w:spacing w:before="135" w:after="135"/>
              <w:jc w:val="both"/>
              <w:textAlignment w:val="center"/>
            </w:pPr>
            <w:r>
              <w:rPr>
                <w:rFonts w:ascii="Arial" w:hAnsi="Arial" w:cs="Arial"/>
                <w:color w:val="000000"/>
                <w:position w:val="-2"/>
                <w:sz w:val="18"/>
                <w:szCs w:val="18"/>
              </w:rPr>
              <w:t xml:space="preserve">Izpolnjen in podpisan Obrazec  </w:t>
            </w:r>
            <w:r w:rsidR="00A05F17" w:rsidRPr="00A05F17">
              <w:rPr>
                <w:rFonts w:ascii="Arial" w:hAnsi="Arial" w:cs="Arial"/>
                <w:color w:val="000000"/>
                <w:position w:val="-2"/>
                <w:sz w:val="18"/>
                <w:szCs w:val="18"/>
              </w:rPr>
              <w:t>Krovne izjave in ESPD</w:t>
            </w:r>
            <w:r>
              <w:rPr>
                <w:rFonts w:ascii="Arial" w:hAnsi="Arial" w:cs="Arial"/>
                <w:color w:val="000000"/>
                <w:position w:val="-2"/>
                <w:sz w:val="18"/>
                <w:szCs w:val="18"/>
              </w:rPr>
              <w:t xml:space="preserve"> ter dokumenti, ki izkazujejo da ponudnik izpolnjuje pogoj.</w:t>
            </w:r>
          </w:p>
        </w:tc>
      </w:tr>
      <w:tr w:rsidR="004744EF" w14:paraId="77ABC5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0ACDFB" w14:textId="77777777" w:rsidR="004744EF" w:rsidRDefault="00BA7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W w:w="0" w:type="auto"/>
              <w:tblLook w:val="04A0" w:firstRow="1" w:lastRow="0" w:firstColumn="1" w:lastColumn="0" w:noHBand="0" w:noVBand="1"/>
            </w:tblPr>
            <w:tblGrid>
              <w:gridCol w:w="7224"/>
            </w:tblGrid>
            <w:tr w:rsidR="00BE5271" w:rsidRPr="00BE5271" w14:paraId="1367F523" w14:textId="77777777" w:rsidTr="00BE5271">
              <w:tc>
                <w:tcPr>
                  <w:tcW w:w="0" w:type="auto"/>
                  <w:hideMark/>
                </w:tcPr>
                <w:p w14:paraId="0777A0FE" w14:textId="77777777" w:rsidR="00BE5271" w:rsidRPr="00BE5271" w:rsidRDefault="00BE5271" w:rsidP="00BE5271">
                  <w:pPr>
                    <w:spacing w:before="135" w:after="135"/>
                    <w:jc w:val="both"/>
                    <w:textAlignment w:val="center"/>
                    <w:rPr>
                      <w:rFonts w:ascii="Arial" w:hAnsi="Arial" w:cs="Arial"/>
                      <w:color w:val="000000"/>
                      <w:position w:val="-2"/>
                      <w:sz w:val="18"/>
                      <w:szCs w:val="18"/>
                    </w:rPr>
                  </w:pPr>
                  <w:r w:rsidRPr="00BE5271">
                    <w:rPr>
                      <w:rFonts w:ascii="Arial" w:hAnsi="Arial" w:cs="Arial"/>
                      <w:color w:val="000000"/>
                      <w:position w:val="-2"/>
                      <w:sz w:val="18"/>
                      <w:szCs w:val="18"/>
                    </w:rPr>
                    <w:t>NAVODILO / OPOMBA Ponudnik za dokazovanje navedenega pogoja  v ponudbeni  dokumentaciji predloži naslednji dokument:</w:t>
                  </w:r>
                </w:p>
              </w:tc>
            </w:tr>
            <w:tr w:rsidR="00BE5271" w:rsidRPr="00BE5271" w14:paraId="158B5D65" w14:textId="77777777" w:rsidTr="00BE5271">
              <w:tc>
                <w:tcPr>
                  <w:tcW w:w="0" w:type="auto"/>
                  <w:hideMark/>
                </w:tcPr>
                <w:p w14:paraId="619B1542" w14:textId="77777777" w:rsidR="00BE5271" w:rsidRPr="00BE5271" w:rsidRDefault="00BE5271" w:rsidP="00BE5271">
                  <w:pPr>
                    <w:spacing w:before="135" w:after="135"/>
                    <w:jc w:val="both"/>
                    <w:textAlignment w:val="center"/>
                    <w:rPr>
                      <w:rFonts w:ascii="Arial" w:hAnsi="Arial" w:cs="Arial"/>
                      <w:color w:val="000000"/>
                      <w:position w:val="-2"/>
                      <w:sz w:val="18"/>
                      <w:szCs w:val="18"/>
                    </w:rPr>
                  </w:pPr>
                  <w:r w:rsidRPr="00BE5271">
                    <w:rPr>
                      <w:rFonts w:ascii="Arial" w:hAnsi="Arial" w:cs="Arial"/>
                      <w:color w:val="000000"/>
                      <w:position w:val="-2"/>
                      <w:sz w:val="18"/>
                      <w:szCs w:val="18"/>
                    </w:rPr>
                    <w:t>- pooblastilo proizvajalca inštrumentarija, da je ponudnik pooblaščen in usposobljen serviser za ponujeni kirurški inštrumentarij</w:t>
                  </w:r>
                </w:p>
              </w:tc>
            </w:tr>
            <w:tr w:rsidR="00BE5271" w:rsidRPr="00BE5271" w14:paraId="579269D4" w14:textId="77777777" w:rsidTr="00BE5271">
              <w:tc>
                <w:tcPr>
                  <w:tcW w:w="0" w:type="auto"/>
                  <w:hideMark/>
                </w:tcPr>
                <w:p w14:paraId="48F7700C" w14:textId="77777777" w:rsidR="00BE5271" w:rsidRPr="00BE5271" w:rsidRDefault="00BE5271" w:rsidP="00BE5271">
                  <w:pPr>
                    <w:spacing w:before="135" w:after="135"/>
                    <w:jc w:val="both"/>
                    <w:textAlignment w:val="center"/>
                    <w:rPr>
                      <w:rFonts w:ascii="Arial" w:hAnsi="Arial" w:cs="Arial"/>
                      <w:color w:val="000000"/>
                      <w:position w:val="-2"/>
                      <w:sz w:val="18"/>
                      <w:szCs w:val="18"/>
                    </w:rPr>
                  </w:pPr>
                  <w:r w:rsidRPr="00BE5271">
                    <w:rPr>
                      <w:rFonts w:ascii="Arial" w:hAnsi="Arial" w:cs="Arial"/>
                      <w:color w:val="000000"/>
                      <w:position w:val="-2"/>
                      <w:sz w:val="18"/>
                      <w:szCs w:val="18"/>
                    </w:rPr>
                    <w:t>ALI</w:t>
                  </w:r>
                </w:p>
              </w:tc>
            </w:tr>
            <w:tr w:rsidR="00BE5271" w:rsidRPr="00BE5271" w14:paraId="0D9C3189" w14:textId="77777777" w:rsidTr="00BE5271">
              <w:tc>
                <w:tcPr>
                  <w:tcW w:w="0" w:type="auto"/>
                </w:tcPr>
                <w:p w14:paraId="4C7B4145" w14:textId="77777777" w:rsidR="00BE5271" w:rsidRPr="00BE5271" w:rsidRDefault="00BE5271" w:rsidP="00BE5271">
                  <w:pPr>
                    <w:spacing w:before="135" w:after="135"/>
                    <w:jc w:val="both"/>
                    <w:textAlignment w:val="center"/>
                    <w:rPr>
                      <w:rFonts w:ascii="Arial" w:hAnsi="Arial" w:cs="Arial"/>
                      <w:color w:val="000000"/>
                      <w:position w:val="-2"/>
                      <w:sz w:val="18"/>
                      <w:szCs w:val="18"/>
                    </w:rPr>
                  </w:pPr>
                  <w:r w:rsidRPr="00BE5271">
                    <w:rPr>
                      <w:rFonts w:ascii="Arial" w:hAnsi="Arial" w:cs="Arial"/>
                      <w:color w:val="000000"/>
                      <w:position w:val="-2"/>
                      <w:sz w:val="18"/>
                      <w:szCs w:val="18"/>
                    </w:rPr>
                    <w:t>- fotokopijo sklenjene pogodbe med ponudnikom in pooblaščenim servisom/serviserjem, ki ima certifikat s strani proizvajalca za servisiranje-vzdrževanje ponujene opreme, v kolikor ni sam pooblaščen</w:t>
                  </w:r>
                </w:p>
                <w:p w14:paraId="6FF79E02" w14:textId="77777777" w:rsidR="00BE5271" w:rsidRPr="00BE5271" w:rsidRDefault="00BE5271" w:rsidP="00BE5271">
                  <w:pPr>
                    <w:spacing w:before="135" w:after="135"/>
                    <w:jc w:val="both"/>
                    <w:textAlignment w:val="center"/>
                    <w:rPr>
                      <w:rFonts w:ascii="Arial" w:hAnsi="Arial" w:cs="Arial"/>
                      <w:color w:val="000000"/>
                      <w:position w:val="-2"/>
                      <w:sz w:val="18"/>
                      <w:szCs w:val="18"/>
                    </w:rPr>
                  </w:pPr>
                  <w:r w:rsidRPr="00BE5271">
                    <w:rPr>
                      <w:rFonts w:ascii="Arial" w:hAnsi="Arial" w:cs="Arial"/>
                      <w:color w:val="000000"/>
                      <w:position w:val="-2"/>
                      <w:sz w:val="18"/>
                      <w:szCs w:val="18"/>
                    </w:rPr>
                    <w:t>ALI</w:t>
                  </w:r>
                </w:p>
                <w:p w14:paraId="4815F671" w14:textId="32BEB2A3" w:rsidR="00BE5271" w:rsidRPr="00BE5271" w:rsidRDefault="00BE5271" w:rsidP="00BE5271">
                  <w:pPr>
                    <w:spacing w:before="135" w:after="135"/>
                    <w:jc w:val="both"/>
                    <w:textAlignment w:val="center"/>
                    <w:rPr>
                      <w:rFonts w:ascii="Arial" w:hAnsi="Arial" w:cs="Arial"/>
                      <w:color w:val="000000"/>
                      <w:position w:val="-2"/>
                      <w:sz w:val="18"/>
                      <w:szCs w:val="18"/>
                    </w:rPr>
                  </w:pPr>
                  <w:r w:rsidRPr="00BE5271">
                    <w:rPr>
                      <w:rFonts w:ascii="Arial" w:hAnsi="Arial" w:cs="Arial"/>
                      <w:color w:val="000000"/>
                      <w:position w:val="-2"/>
                      <w:sz w:val="18"/>
                      <w:szCs w:val="18"/>
                    </w:rPr>
                    <w:t xml:space="preserve">- lastno izjavo (v primeru, da ponujeni inštrumentarij ne potrebuje posebnega vzdrževanja in/ali servisiranja), v kateri bo navedeno, da za ponujeni inštrumentarij ni potrebno servisiranja in da se ga v primeru okvare (pod garancijskimi pogoji) in izključitvijo napačne uporabe, v dogovorjenem roku nadomesti z novim. </w:t>
                  </w:r>
                </w:p>
              </w:tc>
            </w:tr>
          </w:tbl>
          <w:p w14:paraId="2F30A161" w14:textId="7614651B" w:rsidR="004744EF" w:rsidRDefault="004744EF">
            <w:pPr>
              <w:spacing w:before="135" w:after="135"/>
              <w:jc w:val="both"/>
              <w:textAlignment w:val="center"/>
            </w:pPr>
          </w:p>
        </w:tc>
      </w:tr>
      <w:tr w:rsidR="004744EF" w14:paraId="3F0D6A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F3E55"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71108"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0E7524B2" w14:textId="77777777" w:rsidR="004744EF" w:rsidRDefault="00BA780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744EF" w14:paraId="1CDD49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7AB91" w14:textId="77777777" w:rsidR="004744EF" w:rsidRDefault="00BA7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D8B5B"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5117E5F2" w14:textId="77777777" w:rsidR="004744EF" w:rsidRDefault="00BA780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05E2CAE"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07F0A87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7E4F9D5" w14:textId="77777777" w:rsidR="004744EF" w:rsidRDefault="00BA7809">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14C80" w14:textId="77777777" w:rsidR="004744EF" w:rsidRDefault="00BA7809">
            <w:pPr>
              <w:spacing w:before="135" w:after="135"/>
              <w:jc w:val="both"/>
              <w:textAlignment w:val="center"/>
            </w:pPr>
            <w:r>
              <w:rPr>
                <w:rFonts w:ascii="Arial" w:hAnsi="Arial" w:cs="Arial"/>
                <w:color w:val="000000"/>
                <w:position w:val="-2"/>
                <w:sz w:val="18"/>
                <w:szCs w:val="18"/>
              </w:rPr>
              <w:t xml:space="preserve">Da zagotavlja, da ima vse ponujeno blago CE certifikat, s katerim izkazuje varnost, kakovost in uporabnost ponujene opreme v skladu z Uredbo o medicinskih pripomočkih (EU) 2017/745 (MDR) ter za vse ponujeno blago razpolaga z izjavami o skladnosti - </w:t>
            </w:r>
            <w:proofErr w:type="spellStart"/>
            <w:r>
              <w:rPr>
                <w:rFonts w:ascii="Arial" w:hAnsi="Arial" w:cs="Arial"/>
                <w:color w:val="000000"/>
                <w:position w:val="-2"/>
                <w:sz w:val="18"/>
                <w:szCs w:val="18"/>
              </w:rPr>
              <w:t>declaration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conformity</w:t>
            </w:r>
            <w:proofErr w:type="spellEnd"/>
            <w:r>
              <w:rPr>
                <w:rFonts w:ascii="Arial" w:hAnsi="Arial" w:cs="Arial"/>
                <w:color w:val="000000"/>
                <w:position w:val="-2"/>
                <w:sz w:val="18"/>
                <w:szCs w:val="18"/>
              </w:rPr>
              <w:t>., pri čemer se zavezuje, da bo v primeru izbire, ob vsaki spremembi razvrstitve ponujenega blaga v razrede, v času trajanja pogodbe o tem obvestil naročnika in mu posredoval ustrezno dokumentacijo.</w:t>
            </w:r>
          </w:p>
        </w:tc>
      </w:tr>
      <w:tr w:rsidR="004744EF" w14:paraId="3B5EA4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B882A"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3902B" w14:textId="49A5CB3A" w:rsidR="004744EF" w:rsidRDefault="00BA7809">
            <w:pPr>
              <w:spacing w:before="135" w:after="135"/>
              <w:jc w:val="both"/>
              <w:textAlignment w:val="center"/>
            </w:pPr>
            <w:r>
              <w:rPr>
                <w:rFonts w:ascii="Arial" w:hAnsi="Arial" w:cs="Arial"/>
                <w:color w:val="000000"/>
                <w:position w:val="-2"/>
                <w:sz w:val="18"/>
                <w:szCs w:val="18"/>
              </w:rPr>
              <w:t>Ponudnik mora predložiti podpisan ter žigosan obrazec Krovne izjave, s podpisom katerega izjavlja, da izpolnjuje navedeni pogoj.</w:t>
            </w:r>
            <w:r>
              <w:rPr>
                <w:rFonts w:ascii="Arial" w:hAnsi="Arial" w:cs="Arial"/>
                <w:color w:val="000000"/>
                <w:position w:val="-2"/>
                <w:sz w:val="18"/>
                <w:szCs w:val="18"/>
              </w:rPr>
              <w:br/>
            </w:r>
            <w:r>
              <w:rPr>
                <w:rFonts w:ascii="Arial" w:hAnsi="Arial" w:cs="Arial"/>
                <w:color w:val="000000"/>
                <w:position w:val="-2"/>
                <w:sz w:val="18"/>
                <w:szCs w:val="18"/>
              </w:rPr>
              <w:lastRenderedPageBreak/>
              <w:t>Ponudnik bo dokazila dostavil naročniku naknadno</w:t>
            </w:r>
            <w:r w:rsidR="0014237D">
              <w:rPr>
                <w:rFonts w:ascii="Arial" w:hAnsi="Arial" w:cs="Arial"/>
                <w:color w:val="000000"/>
                <w:position w:val="-2"/>
                <w:sz w:val="18"/>
                <w:szCs w:val="18"/>
              </w:rPr>
              <w:t>, ob podpisu pogodbe</w:t>
            </w:r>
            <w:r>
              <w:rPr>
                <w:rFonts w:ascii="Arial" w:hAnsi="Arial" w:cs="Arial"/>
                <w:color w:val="000000"/>
                <w:position w:val="-2"/>
                <w:sz w:val="18"/>
                <w:szCs w:val="18"/>
              </w:rPr>
              <w:t xml:space="preserve">, v kolikor </w:t>
            </w:r>
            <w:r w:rsidR="0014237D">
              <w:rPr>
                <w:rFonts w:ascii="Arial" w:hAnsi="Arial" w:cs="Arial"/>
                <w:color w:val="000000"/>
                <w:position w:val="-2"/>
                <w:sz w:val="18"/>
                <w:szCs w:val="18"/>
              </w:rPr>
              <w:t>bo ponudnik izbran.</w:t>
            </w:r>
          </w:p>
        </w:tc>
      </w:tr>
      <w:tr w:rsidR="004744EF" w14:paraId="7E42A8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7C005" w14:textId="77777777" w:rsidR="004744EF" w:rsidRDefault="00BA7809">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E5D67" w14:textId="77777777" w:rsidR="004744EF" w:rsidRDefault="00BA7809">
            <w:pPr>
              <w:jc w:val="both"/>
              <w:textAlignment w:val="center"/>
            </w:pPr>
            <w:r>
              <w:rPr>
                <w:rFonts w:ascii="Arial" w:hAnsi="Arial" w:cs="Arial"/>
                <w:color w:val="000000"/>
                <w:position w:val="-2"/>
                <w:sz w:val="18"/>
                <w:szCs w:val="18"/>
              </w:rPr>
              <w:t> </w:t>
            </w:r>
          </w:p>
          <w:p w14:paraId="1E820D3D" w14:textId="77777777" w:rsidR="004744EF" w:rsidRDefault="00BA7809">
            <w:r>
              <w:rPr>
                <w:rFonts w:ascii="Arial" w:hAnsi="Arial" w:cs="Arial"/>
                <w:color w:val="000000"/>
                <w:position w:val="-2"/>
                <w:sz w:val="18"/>
                <w:szCs w:val="18"/>
              </w:rPr>
              <w:t xml:space="preserve"> /</w:t>
            </w:r>
          </w:p>
        </w:tc>
      </w:tr>
      <w:tr w:rsidR="004744EF" w14:paraId="35D4A5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FE605"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82974"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3B0B269A" w14:textId="77777777" w:rsidR="004744EF" w:rsidRDefault="00BA780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744EF" w14:paraId="0E716B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0C6C0" w14:textId="77777777" w:rsidR="004744EF" w:rsidRDefault="00BA7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577B6"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64AE514A" w14:textId="77777777" w:rsidR="004744EF" w:rsidRDefault="00BA780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30307C58" w14:textId="77777777" w:rsidR="004744EF" w:rsidRDefault="004744EF">
      <w:pPr>
        <w:sectPr w:rsidR="004744EF" w:rsidSect="00D931BF">
          <w:pgSz w:w="11906" w:h="16838"/>
          <w:pgMar w:top="1418" w:right="1418" w:bottom="1418" w:left="1418" w:header="567" w:footer="680" w:gutter="0"/>
          <w:cols w:space="708"/>
          <w:docGrid w:linePitch="360"/>
        </w:sectPr>
      </w:pPr>
    </w:p>
    <w:p w14:paraId="4F1F003A" w14:textId="77777777" w:rsidR="00BA7809" w:rsidRPr="00141928" w:rsidRDefault="00BA7809"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4744EF" w14:paraId="29905EE4" w14:textId="77777777">
        <w:tc>
          <w:tcPr>
            <w:tcW w:w="0" w:type="auto"/>
            <w:shd w:val="clear" w:color="auto" w:fill="000000"/>
            <w:tcMar>
              <w:top w:w="150" w:type="dxa"/>
              <w:bottom w:w="150" w:type="dxa"/>
            </w:tcMar>
            <w:vAlign w:val="center"/>
          </w:tcPr>
          <w:p w14:paraId="73589D1D" w14:textId="77777777" w:rsidR="004744EF" w:rsidRDefault="00BA7809">
            <w:pPr>
              <w:jc w:val="center"/>
            </w:pPr>
            <w:r>
              <w:rPr>
                <w:rFonts w:ascii="Arial" w:hAnsi="Arial" w:cs="Arial"/>
                <w:b/>
                <w:bCs/>
                <w:color w:val="FFFFFF"/>
                <w:position w:val="-2"/>
                <w:sz w:val="18"/>
                <w:szCs w:val="18"/>
                <w:shd w:val="clear" w:color="auto" w:fill="000000"/>
              </w:rPr>
              <w:t>Zavarovanje za dobro izvedbo</w:t>
            </w:r>
          </w:p>
        </w:tc>
      </w:tr>
    </w:tbl>
    <w:p w14:paraId="664525BA" w14:textId="77777777" w:rsidR="00BE5271" w:rsidRDefault="00BE5271" w:rsidP="00BE5271">
      <w:pPr>
        <w:rPr>
          <w:rFonts w:ascii="Arial" w:hAnsi="Arial" w:cs="Arial"/>
          <w:color w:val="000000"/>
          <w:sz w:val="18"/>
          <w:szCs w:val="18"/>
        </w:rPr>
      </w:pPr>
    </w:p>
    <w:p w14:paraId="1DB3AE55" w14:textId="7241ED9A" w:rsidR="00BE5271" w:rsidRPr="00BE5271" w:rsidRDefault="00BE5271" w:rsidP="00BE5271">
      <w:pPr>
        <w:rPr>
          <w:rFonts w:ascii="Arial" w:hAnsi="Arial" w:cs="Arial"/>
          <w:color w:val="000000"/>
          <w:sz w:val="18"/>
          <w:szCs w:val="18"/>
        </w:rPr>
      </w:pPr>
      <w:r w:rsidRPr="00BE5271">
        <w:rPr>
          <w:rFonts w:ascii="Arial" w:hAnsi="Arial" w:cs="Arial"/>
          <w:color w:val="000000"/>
          <w:sz w:val="18"/>
          <w:szCs w:val="18"/>
        </w:rPr>
        <w:t>Instrument zavarovanja: menica</w:t>
      </w:r>
    </w:p>
    <w:p w14:paraId="1133A42F" w14:textId="77777777" w:rsidR="00BE5271" w:rsidRPr="00BE5271" w:rsidRDefault="00BE5271" w:rsidP="00BE5271">
      <w:pPr>
        <w:rPr>
          <w:rFonts w:ascii="Arial" w:hAnsi="Arial" w:cs="Arial"/>
          <w:color w:val="000000"/>
          <w:sz w:val="18"/>
          <w:szCs w:val="18"/>
        </w:rPr>
      </w:pPr>
      <w:r w:rsidRPr="00BE5271">
        <w:rPr>
          <w:rFonts w:ascii="Arial" w:hAnsi="Arial" w:cs="Arial"/>
          <w:color w:val="000000"/>
          <w:sz w:val="18"/>
          <w:szCs w:val="18"/>
        </w:rPr>
        <w:t>Višina zavarovanja: 10,00 % pogodbene vrednosti z DDV</w:t>
      </w:r>
    </w:p>
    <w:p w14:paraId="052E667C" w14:textId="77777777" w:rsidR="00BE5271" w:rsidRPr="00BE5271" w:rsidRDefault="00BE5271" w:rsidP="00BE5271">
      <w:pPr>
        <w:rPr>
          <w:rFonts w:ascii="Arial" w:hAnsi="Arial" w:cs="Arial"/>
          <w:color w:val="000000"/>
          <w:sz w:val="18"/>
          <w:szCs w:val="18"/>
        </w:rPr>
      </w:pPr>
      <w:r w:rsidRPr="00BE5271">
        <w:rPr>
          <w:rFonts w:ascii="Arial" w:hAnsi="Arial" w:cs="Arial"/>
          <w:color w:val="000000"/>
          <w:sz w:val="18"/>
          <w:szCs w:val="18"/>
        </w:rPr>
        <w:t>Čas veljavnosti: do podpisa primopredajnega zapisnika in izročitve zavarovanja za odpravo napak v garancijskem roku</w:t>
      </w:r>
    </w:p>
    <w:p w14:paraId="601E5A7E" w14:textId="77777777" w:rsidR="00BE5271" w:rsidRPr="00BE5271" w:rsidRDefault="00BE5271" w:rsidP="00BE5271">
      <w:pPr>
        <w:rPr>
          <w:rFonts w:ascii="Arial" w:hAnsi="Arial" w:cs="Arial"/>
          <w:color w:val="000000"/>
          <w:sz w:val="18"/>
          <w:szCs w:val="18"/>
        </w:rPr>
      </w:pPr>
      <w:r w:rsidRPr="00BE5271">
        <w:rPr>
          <w:rFonts w:ascii="Arial" w:hAnsi="Arial" w:cs="Arial"/>
          <w:color w:val="000000"/>
          <w:sz w:val="18"/>
          <w:szCs w:val="18"/>
        </w:rPr>
        <w:t>Zahtevanje dokazila: ni zahtevano dokazilo, ponudnik s podpisom obrazca krovna izjava potrjuje, da bo naročniku izročil ustrezno zavarovanje</w:t>
      </w:r>
    </w:p>
    <w:p w14:paraId="07827D80" w14:textId="77777777" w:rsidR="00BE5271" w:rsidRPr="00BE5271" w:rsidRDefault="00BE5271" w:rsidP="00BE5271">
      <w:pPr>
        <w:rPr>
          <w:rFonts w:ascii="Arial" w:hAnsi="Arial" w:cs="Arial"/>
          <w:color w:val="000000"/>
          <w:sz w:val="18"/>
          <w:szCs w:val="18"/>
        </w:rPr>
      </w:pPr>
      <w:r w:rsidRPr="00BE5271">
        <w:rPr>
          <w:rFonts w:ascii="Arial" w:hAnsi="Arial" w:cs="Arial"/>
          <w:color w:val="000000"/>
          <w:sz w:val="18"/>
          <w:szCs w:val="18"/>
        </w:rPr>
        <w:t>V primeru, da bo skupna pogodbena vrednost pri posameznem izbranem ponudniku nižja od 5.000 EUR z DDV, izbranemu ponudniku menice ne bo potrebno prilagati.</w:t>
      </w:r>
    </w:p>
    <w:p w14:paraId="7C991A88" w14:textId="77777777" w:rsidR="004744EF" w:rsidRDefault="004744EF"/>
    <w:tbl>
      <w:tblPr>
        <w:tblW w:w="3066" w:type="pct"/>
        <w:tblInd w:w="108" w:type="dxa"/>
        <w:tblLook w:val="04A0" w:firstRow="1" w:lastRow="0" w:firstColumn="1" w:lastColumn="0" w:noHBand="0" w:noVBand="1"/>
      </w:tblPr>
      <w:tblGrid>
        <w:gridCol w:w="5562"/>
      </w:tblGrid>
      <w:tr w:rsidR="00BE5271" w:rsidRPr="00BE5271" w14:paraId="05F03A8C" w14:textId="77777777" w:rsidTr="00BE5271">
        <w:tc>
          <w:tcPr>
            <w:tcW w:w="5000" w:type="pct"/>
            <w:shd w:val="clear" w:color="auto" w:fill="000000"/>
            <w:tcMar>
              <w:top w:w="150" w:type="dxa"/>
              <w:left w:w="108" w:type="dxa"/>
              <w:bottom w:w="150" w:type="dxa"/>
              <w:right w:w="108" w:type="dxa"/>
            </w:tcMar>
            <w:vAlign w:val="center"/>
            <w:hideMark/>
          </w:tcPr>
          <w:p w14:paraId="435DF0EB" w14:textId="77777777" w:rsidR="00BE5271" w:rsidRPr="00BE5271" w:rsidRDefault="00BE5271" w:rsidP="00BE5271">
            <w:pPr>
              <w:rPr>
                <w:rFonts w:ascii="Arial" w:hAnsi="Arial" w:cs="Arial"/>
                <w:sz w:val="18"/>
                <w:szCs w:val="18"/>
              </w:rPr>
            </w:pPr>
            <w:r w:rsidRPr="00BE5271">
              <w:rPr>
                <w:rFonts w:ascii="Arial" w:hAnsi="Arial" w:cs="Arial"/>
                <w:b/>
                <w:bCs/>
                <w:sz w:val="18"/>
                <w:szCs w:val="18"/>
              </w:rPr>
              <w:t>Zavarovanje za odpravo napak v času garancijske dobe</w:t>
            </w:r>
          </w:p>
        </w:tc>
      </w:tr>
    </w:tbl>
    <w:p w14:paraId="77CC3F63" w14:textId="77777777" w:rsidR="00BE5271" w:rsidRDefault="00BE5271" w:rsidP="00BE5271">
      <w:pPr>
        <w:rPr>
          <w:rFonts w:ascii="Arial" w:hAnsi="Arial" w:cs="Arial"/>
          <w:sz w:val="18"/>
          <w:szCs w:val="18"/>
        </w:rPr>
      </w:pPr>
    </w:p>
    <w:p w14:paraId="6C02B1CC" w14:textId="3C006FC2" w:rsidR="00BE5271" w:rsidRPr="00BE5271" w:rsidRDefault="00BE5271" w:rsidP="00BE5271">
      <w:pPr>
        <w:rPr>
          <w:rFonts w:ascii="Arial" w:hAnsi="Arial" w:cs="Arial"/>
          <w:sz w:val="18"/>
          <w:szCs w:val="18"/>
        </w:rPr>
      </w:pPr>
      <w:r w:rsidRPr="00BE5271">
        <w:rPr>
          <w:rFonts w:ascii="Arial" w:hAnsi="Arial" w:cs="Arial"/>
          <w:sz w:val="18"/>
          <w:szCs w:val="18"/>
        </w:rPr>
        <w:t>Instrument zavarovanja: menica</w:t>
      </w:r>
    </w:p>
    <w:p w14:paraId="3E6BCE01" w14:textId="77777777" w:rsidR="00BE5271" w:rsidRPr="00BE5271" w:rsidRDefault="00BE5271" w:rsidP="00BE5271">
      <w:pPr>
        <w:rPr>
          <w:rFonts w:ascii="Arial" w:hAnsi="Arial" w:cs="Arial"/>
          <w:sz w:val="18"/>
          <w:szCs w:val="18"/>
        </w:rPr>
      </w:pPr>
      <w:r w:rsidRPr="00BE5271">
        <w:rPr>
          <w:rFonts w:ascii="Arial" w:hAnsi="Arial" w:cs="Arial"/>
          <w:sz w:val="18"/>
          <w:szCs w:val="18"/>
        </w:rPr>
        <w:t>Višina zavarovanja: 5,00 % pogodbene vrednosti z DDV</w:t>
      </w:r>
    </w:p>
    <w:p w14:paraId="48CACF9C" w14:textId="77777777" w:rsidR="00BE5271" w:rsidRPr="00BE5271" w:rsidRDefault="00BE5271" w:rsidP="00BE5271">
      <w:pPr>
        <w:rPr>
          <w:rFonts w:ascii="Arial" w:hAnsi="Arial" w:cs="Arial"/>
          <w:sz w:val="18"/>
          <w:szCs w:val="18"/>
        </w:rPr>
      </w:pPr>
      <w:r w:rsidRPr="00BE5271">
        <w:rPr>
          <w:rFonts w:ascii="Arial" w:hAnsi="Arial" w:cs="Arial"/>
          <w:sz w:val="18"/>
          <w:szCs w:val="18"/>
        </w:rPr>
        <w:t>Čas veljavnosti: še najmanj 30 dni po izteku garancijske dobe za posamezno blago</w:t>
      </w:r>
    </w:p>
    <w:p w14:paraId="278B65F2" w14:textId="77777777" w:rsidR="00BE5271" w:rsidRPr="00BE5271" w:rsidRDefault="00BE5271" w:rsidP="00BE5271">
      <w:pPr>
        <w:rPr>
          <w:rFonts w:ascii="Arial" w:hAnsi="Arial" w:cs="Arial"/>
          <w:sz w:val="18"/>
          <w:szCs w:val="18"/>
        </w:rPr>
      </w:pPr>
      <w:r w:rsidRPr="00BE5271">
        <w:rPr>
          <w:rFonts w:ascii="Arial" w:hAnsi="Arial" w:cs="Arial"/>
          <w:sz w:val="18"/>
          <w:szCs w:val="18"/>
        </w:rPr>
        <w:t>Zahtevanje dokazila: ni zahtevano dokazilo, ponudnik s podpisom obrazca krovna izjava potrjuje, da bo naročniku izročil ustrezno zavarovanje</w:t>
      </w:r>
    </w:p>
    <w:p w14:paraId="29D2B953" w14:textId="77777777" w:rsidR="00BE5271" w:rsidRPr="00BE5271" w:rsidRDefault="00BE5271" w:rsidP="00BE5271">
      <w:pPr>
        <w:rPr>
          <w:rFonts w:ascii="Arial" w:hAnsi="Arial" w:cs="Arial"/>
          <w:sz w:val="18"/>
          <w:szCs w:val="18"/>
        </w:rPr>
      </w:pPr>
      <w:r w:rsidRPr="00BE5271">
        <w:rPr>
          <w:rFonts w:ascii="Arial" w:hAnsi="Arial" w:cs="Arial"/>
          <w:sz w:val="18"/>
          <w:szCs w:val="18"/>
        </w:rPr>
        <w:t>V primeru, da bo skupna pogodbena vrednost pri posameznem izbranem ponudniku nižja od 5.000 EUR z DDV, izbranemu ponudniku menice ne bo potrebno prilagati.</w:t>
      </w:r>
    </w:p>
    <w:p w14:paraId="12B625E8" w14:textId="77777777" w:rsidR="00BE5271" w:rsidRDefault="00BE5271">
      <w:pPr>
        <w:sectPr w:rsidR="00BE5271" w:rsidSect="00D931BF">
          <w:pgSz w:w="11906" w:h="16838"/>
          <w:pgMar w:top="1418" w:right="1418" w:bottom="1418" w:left="1418" w:header="567" w:footer="680" w:gutter="0"/>
          <w:cols w:space="708"/>
          <w:docGrid w:linePitch="360"/>
        </w:sectPr>
      </w:pPr>
    </w:p>
    <w:p w14:paraId="70D8E0D0" w14:textId="77777777" w:rsidR="00BA7809" w:rsidRPr="00A207D9" w:rsidRDefault="00BA7809"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B3579DB" w14:textId="77777777" w:rsidR="00BA7809" w:rsidRDefault="00BA7809"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4744EF" w14:paraId="128E21E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D90AEC8" w14:textId="77777777" w:rsidR="004744EF" w:rsidRDefault="00BA7809">
            <w:r>
              <w:rPr>
                <w:rFonts w:ascii="Arial" w:hAnsi="Arial" w:cs="Arial"/>
                <w:b/>
                <w:bCs/>
                <w:color w:val="000000"/>
                <w:position w:val="-2"/>
                <w:sz w:val="18"/>
                <w:szCs w:val="18"/>
                <w:shd w:val="clear" w:color="auto" w:fill="FFFFFF"/>
              </w:rPr>
              <w:t>Splošne specifikacije</w:t>
            </w:r>
          </w:p>
        </w:tc>
      </w:tr>
    </w:tbl>
    <w:p w14:paraId="71B735F7" w14:textId="77777777" w:rsidR="004744EF" w:rsidRDefault="00BA7809">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1887"/>
      </w:tblGrid>
      <w:tr w:rsidR="004744EF" w14:paraId="7C51D2D1" w14:textId="77777777">
        <w:tc>
          <w:tcPr>
            <w:tcW w:w="0" w:type="auto"/>
            <w:tcMar>
              <w:top w:w="0" w:type="auto"/>
              <w:bottom w:w="0" w:type="auto"/>
            </w:tcMar>
          </w:tcPr>
          <w:p w14:paraId="1C9E3487" w14:textId="77777777" w:rsidR="004744EF" w:rsidRDefault="00BA7809">
            <w:r>
              <w:rPr>
                <w:rFonts w:ascii="Arial" w:hAnsi="Arial" w:cs="Arial"/>
                <w:color w:val="000000"/>
                <w:sz w:val="18"/>
                <w:szCs w:val="18"/>
              </w:rPr>
              <w:t>Splošne specifikacije</w:t>
            </w:r>
          </w:p>
        </w:tc>
      </w:tr>
    </w:tbl>
    <w:p w14:paraId="6A118978"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7D1440BF" w14:textId="77777777">
        <w:tc>
          <w:tcPr>
            <w:tcW w:w="0" w:type="auto"/>
            <w:tcMar>
              <w:top w:w="0" w:type="auto"/>
              <w:bottom w:w="0" w:type="auto"/>
            </w:tcMar>
          </w:tcPr>
          <w:p w14:paraId="3DD3B003" w14:textId="77777777" w:rsidR="004744EF" w:rsidRDefault="00BA7809">
            <w:r>
              <w:rPr>
                <w:rFonts w:ascii="Arial" w:hAnsi="Arial" w:cs="Arial"/>
                <w:color w:val="000000"/>
                <w:sz w:val="18"/>
                <w:szCs w:val="18"/>
              </w:rPr>
              <w:t>1. Ponujeni kirurški inštrumenti morajo imeti veljaven CE certifikat proizvajalca o skladnosti proizvoda z zakonodajo v EU in evropskimi standardi ( certifikat mora biti veljaven za čas trajanja ponudbe in mora biti v ponudbi priložen).</w:t>
            </w:r>
          </w:p>
        </w:tc>
      </w:tr>
    </w:tbl>
    <w:p w14:paraId="0D04E18A"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1F8D3676" w14:textId="77777777">
        <w:tc>
          <w:tcPr>
            <w:tcW w:w="0" w:type="auto"/>
            <w:tcMar>
              <w:top w:w="0" w:type="auto"/>
              <w:bottom w:w="0" w:type="auto"/>
            </w:tcMar>
          </w:tcPr>
          <w:p w14:paraId="0F4D323E" w14:textId="398041AC" w:rsidR="004744EF" w:rsidRDefault="00BA7809">
            <w:r>
              <w:rPr>
                <w:rFonts w:ascii="Arial" w:hAnsi="Arial" w:cs="Arial"/>
                <w:color w:val="000000"/>
                <w:sz w:val="18"/>
                <w:szCs w:val="18"/>
              </w:rPr>
              <w:t xml:space="preserve">2. Za dobavljen inštrumentarij iz te pogodbe zagotavlja prodajalec kupcu vsaj 24-mesečno garancijo. Garancijski roki začno teči z dnem </w:t>
            </w:r>
            <w:r w:rsidR="00EA68DC">
              <w:rPr>
                <w:rFonts w:ascii="Arial" w:hAnsi="Arial" w:cs="Arial"/>
                <w:color w:val="000000"/>
                <w:sz w:val="18"/>
                <w:szCs w:val="18"/>
              </w:rPr>
              <w:t>podpisa dobavnice</w:t>
            </w:r>
            <w:r>
              <w:rPr>
                <w:rFonts w:ascii="Arial" w:hAnsi="Arial" w:cs="Arial"/>
                <w:color w:val="000000"/>
                <w:sz w:val="18"/>
                <w:szCs w:val="18"/>
              </w:rPr>
              <w:t>. Dobavitelj se zavezuje, da bo v času garancijske dobe za kirurške inštrumente opravljal brezplačno odpravo napak oziroma bo kirurške inštrumente brezplačno zamenjal z novimi  kirurškimi inštrumenti, v kolikor napake ne bo mogoče odpraviti s servisom. Brezplačna odprava napak ne velja za okvare in poškodbe, ki bi nastale zaradi malomarne uporabe uporabnika naročnika.</w:t>
            </w:r>
          </w:p>
        </w:tc>
      </w:tr>
    </w:tbl>
    <w:p w14:paraId="076F20B7"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2FB77ABC" w14:textId="77777777">
        <w:tc>
          <w:tcPr>
            <w:tcW w:w="0" w:type="auto"/>
            <w:tcMar>
              <w:top w:w="0" w:type="auto"/>
              <w:bottom w:w="0" w:type="auto"/>
            </w:tcMar>
          </w:tcPr>
          <w:p w14:paraId="4D46C9C5" w14:textId="77777777" w:rsidR="004744EF" w:rsidRDefault="00BA7809">
            <w:r>
              <w:rPr>
                <w:rFonts w:ascii="Arial" w:hAnsi="Arial" w:cs="Arial"/>
                <w:color w:val="000000"/>
                <w:sz w:val="18"/>
                <w:szCs w:val="18"/>
              </w:rPr>
              <w:t>Ponudnik mora za ponujeno opremo zagotoviti pooblaščen servis, ki bo opravljal vzdrževanje in servisiranje v R Sloveniji ali v EU in ima certifikat s strani proizvajalca za servisiranje-vzdrževanje ponujene opreme:</w:t>
            </w:r>
          </w:p>
        </w:tc>
      </w:tr>
    </w:tbl>
    <w:p w14:paraId="2CEC54EA" w14:textId="77777777" w:rsidR="004744EF" w:rsidRDefault="004744EF"/>
    <w:tbl>
      <w:tblPr>
        <w:tblStyle w:val="NormalTablePHPDOCX"/>
        <w:tblW w:w="0" w:type="auto"/>
        <w:tblInd w:w="108" w:type="dxa"/>
        <w:tblLook w:val="04A0" w:firstRow="1" w:lastRow="0" w:firstColumn="1" w:lastColumn="0" w:noHBand="0" w:noVBand="1"/>
      </w:tblPr>
      <w:tblGrid>
        <w:gridCol w:w="7652"/>
      </w:tblGrid>
      <w:tr w:rsidR="004744EF" w14:paraId="03C0CE0F" w14:textId="77777777">
        <w:tc>
          <w:tcPr>
            <w:tcW w:w="0" w:type="auto"/>
            <w:tcMar>
              <w:top w:w="0" w:type="auto"/>
              <w:bottom w:w="0" w:type="auto"/>
            </w:tcMar>
          </w:tcPr>
          <w:p w14:paraId="01826DF4" w14:textId="77777777" w:rsidR="004744EF" w:rsidRDefault="00BA7809">
            <w:r>
              <w:rPr>
                <w:rFonts w:ascii="Arial" w:hAnsi="Arial" w:cs="Arial"/>
                <w:color w:val="000000"/>
                <w:sz w:val="18"/>
                <w:szCs w:val="18"/>
              </w:rPr>
              <w:t>Ponudnik za dokazovanje navedenega pogoja v ponudbeni dokumentaciji predloži dokument:</w:t>
            </w:r>
          </w:p>
        </w:tc>
      </w:tr>
    </w:tbl>
    <w:p w14:paraId="16ADD392"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28391298" w14:textId="77777777">
        <w:tc>
          <w:tcPr>
            <w:tcW w:w="0" w:type="auto"/>
            <w:tcMar>
              <w:top w:w="0" w:type="auto"/>
              <w:bottom w:w="0" w:type="auto"/>
            </w:tcMar>
          </w:tcPr>
          <w:p w14:paraId="259A36E7" w14:textId="77777777" w:rsidR="004744EF" w:rsidRDefault="00BA7809">
            <w:r>
              <w:rPr>
                <w:rFonts w:ascii="Arial" w:hAnsi="Arial" w:cs="Arial"/>
                <w:color w:val="000000"/>
                <w:sz w:val="18"/>
                <w:szCs w:val="18"/>
              </w:rPr>
              <w:t>-  pooblastilo proizvajalca inštrumentarija, da je ponudnik pooblaščen in usposobljen serviser za ponujeni kirurški inštrumentarij</w:t>
            </w:r>
          </w:p>
        </w:tc>
      </w:tr>
    </w:tbl>
    <w:p w14:paraId="308B12A2" w14:textId="77777777" w:rsidR="004744EF" w:rsidRDefault="004744EF"/>
    <w:tbl>
      <w:tblPr>
        <w:tblStyle w:val="NormalTablePHPDOCX"/>
        <w:tblW w:w="0" w:type="auto"/>
        <w:tblInd w:w="108" w:type="dxa"/>
        <w:tblLook w:val="04A0" w:firstRow="1" w:lastRow="0" w:firstColumn="1" w:lastColumn="0" w:noHBand="0" w:noVBand="1"/>
      </w:tblPr>
      <w:tblGrid>
        <w:gridCol w:w="487"/>
      </w:tblGrid>
      <w:tr w:rsidR="004744EF" w14:paraId="2F69964C" w14:textId="77777777">
        <w:tc>
          <w:tcPr>
            <w:tcW w:w="0" w:type="auto"/>
            <w:tcMar>
              <w:top w:w="0" w:type="auto"/>
              <w:bottom w:w="0" w:type="auto"/>
            </w:tcMar>
          </w:tcPr>
          <w:p w14:paraId="62569A48" w14:textId="77777777" w:rsidR="004744EF" w:rsidRDefault="00BA7809">
            <w:r>
              <w:rPr>
                <w:rFonts w:ascii="Arial" w:hAnsi="Arial" w:cs="Arial"/>
                <w:color w:val="000000"/>
                <w:sz w:val="18"/>
                <w:szCs w:val="18"/>
              </w:rPr>
              <w:t>ALI</w:t>
            </w:r>
          </w:p>
        </w:tc>
      </w:tr>
    </w:tbl>
    <w:p w14:paraId="00B7A8CC"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62CAA264" w14:textId="77777777">
        <w:tc>
          <w:tcPr>
            <w:tcW w:w="0" w:type="auto"/>
            <w:tcMar>
              <w:top w:w="0" w:type="auto"/>
              <w:bottom w:w="0" w:type="auto"/>
            </w:tcMar>
          </w:tcPr>
          <w:p w14:paraId="20D33CA7" w14:textId="77777777" w:rsidR="004744EF" w:rsidRDefault="00BA7809">
            <w:r>
              <w:rPr>
                <w:rFonts w:ascii="Arial" w:hAnsi="Arial" w:cs="Arial"/>
                <w:color w:val="000000"/>
                <w:sz w:val="18"/>
                <w:szCs w:val="18"/>
              </w:rPr>
              <w:t>- fotokopijo sklenjene pogodbe med ponudnikom in pooblaščenim servisom/serviserjem, ki ima certifikat s strani proizvajalca za servisiranje-vzdrževanje ponujene opreme, v kolikor ni sam pooblaščen.</w:t>
            </w:r>
          </w:p>
        </w:tc>
      </w:tr>
    </w:tbl>
    <w:p w14:paraId="12C4C5DD"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4409CCEB" w14:textId="77777777">
        <w:tc>
          <w:tcPr>
            <w:tcW w:w="0" w:type="auto"/>
            <w:tcMar>
              <w:top w:w="0" w:type="auto"/>
              <w:bottom w:w="0" w:type="auto"/>
            </w:tcMar>
          </w:tcPr>
          <w:p w14:paraId="21E75DE5" w14:textId="77777777" w:rsidR="004744EF" w:rsidRDefault="00BA7809">
            <w:r>
              <w:rPr>
                <w:rFonts w:ascii="Arial" w:hAnsi="Arial" w:cs="Arial"/>
                <w:color w:val="000000"/>
                <w:sz w:val="18"/>
                <w:szCs w:val="18"/>
              </w:rPr>
              <w:t>V kolikor bo ponudnik zagotavljal ta pogoj s serviserjem iz tujine in bo pri izvajanju servisne dejavnosti potrebna komunikacija v slovenskem jeziku, mora le-to na svoje stroške zagotoviti ponudnik.</w:t>
            </w:r>
          </w:p>
        </w:tc>
      </w:tr>
    </w:tbl>
    <w:p w14:paraId="47072C16"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3A01B5EA" w14:textId="77777777">
        <w:tc>
          <w:tcPr>
            <w:tcW w:w="0" w:type="auto"/>
            <w:tcMar>
              <w:top w:w="0" w:type="auto"/>
              <w:bottom w:w="0" w:type="auto"/>
            </w:tcMar>
          </w:tcPr>
          <w:p w14:paraId="7933243A" w14:textId="77777777" w:rsidR="004744EF" w:rsidRDefault="00BA7809">
            <w:r>
              <w:rPr>
                <w:rFonts w:ascii="Arial" w:hAnsi="Arial" w:cs="Arial"/>
                <w:color w:val="000000"/>
                <w:sz w:val="18"/>
                <w:szCs w:val="18"/>
              </w:rPr>
              <w:t>3. Inštrumenti morajo biti za večkratno uporabo in takšne kvalitete, da prenesejo pogoje večkratne sterilizacije (</w:t>
            </w:r>
            <w:proofErr w:type="spellStart"/>
            <w:r>
              <w:rPr>
                <w:rFonts w:ascii="Arial" w:hAnsi="Arial" w:cs="Arial"/>
                <w:color w:val="000000"/>
                <w:sz w:val="18"/>
                <w:szCs w:val="18"/>
              </w:rPr>
              <w:t>avtoklaviranje</w:t>
            </w:r>
            <w:proofErr w:type="spellEnd"/>
            <w:r>
              <w:rPr>
                <w:rFonts w:ascii="Arial" w:hAnsi="Arial" w:cs="Arial"/>
                <w:color w:val="000000"/>
                <w:sz w:val="18"/>
                <w:szCs w:val="18"/>
              </w:rPr>
              <w:t>).</w:t>
            </w:r>
          </w:p>
        </w:tc>
      </w:tr>
    </w:tbl>
    <w:p w14:paraId="6EAC9AC3"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73776054" w14:textId="77777777">
        <w:tc>
          <w:tcPr>
            <w:tcW w:w="0" w:type="auto"/>
            <w:tcMar>
              <w:top w:w="0" w:type="auto"/>
              <w:bottom w:w="0" w:type="auto"/>
            </w:tcMar>
          </w:tcPr>
          <w:p w14:paraId="6EBA12FD" w14:textId="77777777" w:rsidR="004744EF" w:rsidRDefault="00BA7809">
            <w:r>
              <w:rPr>
                <w:rFonts w:ascii="Arial" w:hAnsi="Arial" w:cs="Arial"/>
                <w:color w:val="000000"/>
                <w:sz w:val="18"/>
                <w:szCs w:val="18"/>
              </w:rPr>
              <w:t>4. Naročnik bo od ponudnika zahteval predložitev vzorcev ponujenega blaga v primeru, da blaga ponujenega proizvajalca še ne pozna. Zahtevane vzorce bo treba predložiti najkasneje v roku 14 delovnih dni od pisnega poziva naročnika.</w:t>
            </w:r>
          </w:p>
        </w:tc>
      </w:tr>
      <w:tr w:rsidR="004744EF" w14:paraId="01B6BC67" w14:textId="77777777">
        <w:tc>
          <w:tcPr>
            <w:tcW w:w="0" w:type="auto"/>
            <w:tcMar>
              <w:top w:w="0" w:type="auto"/>
              <w:bottom w:w="0" w:type="auto"/>
            </w:tcMar>
          </w:tcPr>
          <w:p w14:paraId="70F4F82E" w14:textId="77777777" w:rsidR="00BE5271" w:rsidRDefault="00BE5271" w:rsidP="00BE5271">
            <w:pPr>
              <w:rPr>
                <w:rFonts w:ascii="Arial" w:hAnsi="Arial" w:cs="Arial"/>
                <w:color w:val="000000"/>
                <w:sz w:val="18"/>
                <w:szCs w:val="18"/>
              </w:rPr>
            </w:pPr>
          </w:p>
          <w:p w14:paraId="59AA583E" w14:textId="75B9B8D7" w:rsidR="00BE5271" w:rsidRPr="00BE5271" w:rsidRDefault="00BE5271" w:rsidP="00BE5271">
            <w:pPr>
              <w:rPr>
                <w:rFonts w:ascii="Arial" w:hAnsi="Arial" w:cs="Arial"/>
                <w:color w:val="000000"/>
                <w:sz w:val="18"/>
                <w:szCs w:val="18"/>
              </w:rPr>
            </w:pPr>
            <w:r w:rsidRPr="00BE5271">
              <w:rPr>
                <w:rFonts w:ascii="Arial" w:hAnsi="Arial" w:cs="Arial"/>
                <w:color w:val="000000"/>
                <w:sz w:val="18"/>
                <w:szCs w:val="18"/>
              </w:rPr>
              <w:t>V primeru, da bo potrebno predložiti vzorce, bo zahtevan 1 kos za 1 artikel. Naročnik vzorce testira na način, da si inštrument samo ogleda, po potrebi pa ga tudi sterilizira in uporabi.</w:t>
            </w:r>
          </w:p>
          <w:p w14:paraId="728BA1B0" w14:textId="77777777" w:rsidR="00BE5271" w:rsidRDefault="00BE5271">
            <w:pPr>
              <w:rPr>
                <w:rFonts w:ascii="Arial" w:hAnsi="Arial" w:cs="Arial"/>
                <w:color w:val="000000"/>
                <w:sz w:val="18"/>
                <w:szCs w:val="18"/>
              </w:rPr>
            </w:pPr>
          </w:p>
          <w:p w14:paraId="2960CD75" w14:textId="672ADDCB" w:rsidR="004744EF" w:rsidRDefault="00BA7809">
            <w:r>
              <w:rPr>
                <w:rFonts w:ascii="Arial" w:hAnsi="Arial" w:cs="Arial"/>
                <w:color w:val="000000"/>
                <w:sz w:val="18"/>
                <w:szCs w:val="18"/>
              </w:rPr>
              <w:t>V kolikor ponudnik zahtevanih vzorcev ne dostavi oz. jih ne dostavi v zahtevanem roku, bo naročnik takega ponudnika izločil iz nadaljnjega postopka oddaje javnega naročila.</w:t>
            </w:r>
          </w:p>
        </w:tc>
      </w:tr>
    </w:tbl>
    <w:p w14:paraId="5A66660D" w14:textId="77777777" w:rsidR="004744EF" w:rsidRDefault="004744EF"/>
    <w:tbl>
      <w:tblPr>
        <w:tblStyle w:val="NormalTablePHPDOCX"/>
        <w:tblW w:w="0" w:type="auto"/>
        <w:tblInd w:w="108" w:type="dxa"/>
        <w:tblLook w:val="04A0" w:firstRow="1" w:lastRow="0" w:firstColumn="1" w:lastColumn="0" w:noHBand="0" w:noVBand="1"/>
      </w:tblPr>
      <w:tblGrid>
        <w:gridCol w:w="8782"/>
      </w:tblGrid>
      <w:tr w:rsidR="004744EF" w14:paraId="5186F794" w14:textId="77777777">
        <w:tc>
          <w:tcPr>
            <w:tcW w:w="0" w:type="auto"/>
            <w:tcMar>
              <w:top w:w="0" w:type="auto"/>
              <w:bottom w:w="0" w:type="auto"/>
            </w:tcMar>
          </w:tcPr>
          <w:p w14:paraId="2565E821" w14:textId="77777777" w:rsidR="004744EF" w:rsidRDefault="00BA7809">
            <w:r>
              <w:rPr>
                <w:rFonts w:ascii="Arial" w:hAnsi="Arial" w:cs="Arial"/>
                <w:color w:val="000000"/>
                <w:sz w:val="18"/>
                <w:szCs w:val="18"/>
              </w:rPr>
              <w:lastRenderedPageBreak/>
              <w:t>Ponudniki bodo lahko dostavljene vzorce prevzeli po pravnomočno zaključenem postopku javnega naročila.</w:t>
            </w:r>
          </w:p>
        </w:tc>
      </w:tr>
    </w:tbl>
    <w:p w14:paraId="41D4CE72" w14:textId="77777777" w:rsidR="004744EF" w:rsidRDefault="004744EF"/>
    <w:tbl>
      <w:tblPr>
        <w:tblStyle w:val="NormalTablePHPDOCX"/>
        <w:tblW w:w="0" w:type="auto"/>
        <w:tblInd w:w="108" w:type="dxa"/>
        <w:tblLook w:val="04A0" w:firstRow="1" w:lastRow="0" w:firstColumn="1" w:lastColumn="0" w:noHBand="0" w:noVBand="1"/>
      </w:tblPr>
      <w:tblGrid>
        <w:gridCol w:w="5070"/>
      </w:tblGrid>
      <w:tr w:rsidR="004744EF" w14:paraId="61A8224C" w14:textId="77777777">
        <w:tc>
          <w:tcPr>
            <w:tcW w:w="0" w:type="auto"/>
            <w:tcMar>
              <w:top w:w="0" w:type="auto"/>
              <w:bottom w:w="0" w:type="auto"/>
            </w:tcMar>
          </w:tcPr>
          <w:p w14:paraId="1C00B18D" w14:textId="77777777" w:rsidR="004744EF" w:rsidRDefault="00BA7809">
            <w:r>
              <w:rPr>
                <w:rFonts w:ascii="Arial" w:hAnsi="Arial" w:cs="Arial"/>
                <w:color w:val="000000"/>
                <w:sz w:val="18"/>
                <w:szCs w:val="18"/>
              </w:rPr>
              <w:t>5. Dobavni rok: 60 dni od obojestranskega podpisa pogodbe.</w:t>
            </w:r>
          </w:p>
        </w:tc>
      </w:tr>
    </w:tbl>
    <w:p w14:paraId="0A38A0AB"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5DB53DB8" w14:textId="77777777">
        <w:tc>
          <w:tcPr>
            <w:tcW w:w="0" w:type="auto"/>
            <w:tcMar>
              <w:top w:w="0" w:type="auto"/>
              <w:bottom w:w="0" w:type="auto"/>
            </w:tcMar>
          </w:tcPr>
          <w:p w14:paraId="62005BA0" w14:textId="77777777" w:rsidR="004744EF" w:rsidRDefault="00BA7809">
            <w:pPr>
              <w:rPr>
                <w:rFonts w:ascii="Arial" w:hAnsi="Arial" w:cs="Arial"/>
                <w:color w:val="000000"/>
                <w:sz w:val="18"/>
                <w:szCs w:val="18"/>
              </w:rPr>
            </w:pPr>
            <w:r>
              <w:rPr>
                <w:rFonts w:ascii="Arial" w:hAnsi="Arial" w:cs="Arial"/>
                <w:color w:val="000000"/>
                <w:sz w:val="18"/>
                <w:szCs w:val="18"/>
              </w:rPr>
              <w:t>6. Naročnik je v predračunu pri posamezni vrsti blaga navedel tudi kataloško št. in proizvajalca inštrumenta, ki ga trenutno uporablja pri svojem delu ter priložil tudi slike inštrumentov. To je naredil izključno z namenom, da ponudnika seznani, kakšna mora biti funkcionalnost  ter nivo kakovosti artikla in ne gre za zahtevo po popolnoma identičnem blagu, kot je blago, na katerega se sklicuje.</w:t>
            </w:r>
          </w:p>
          <w:p w14:paraId="0C8B4AAD" w14:textId="77777777" w:rsidR="00272632" w:rsidRDefault="00272632"/>
          <w:p w14:paraId="1BA39C03" w14:textId="77777777" w:rsidR="00272632" w:rsidRDefault="00272632"/>
          <w:p w14:paraId="476AB11A" w14:textId="77777777" w:rsidR="00272632" w:rsidRDefault="00272632"/>
          <w:p w14:paraId="53499A92" w14:textId="77777777" w:rsidR="00272632" w:rsidRDefault="00272632"/>
          <w:p w14:paraId="3FC746B4" w14:textId="77777777" w:rsidR="00272632" w:rsidRDefault="00272632"/>
          <w:p w14:paraId="4E5F41F7" w14:textId="77777777" w:rsidR="00272632" w:rsidRDefault="00272632"/>
          <w:p w14:paraId="40FFA03E" w14:textId="77777777" w:rsidR="00272632" w:rsidRDefault="00272632"/>
          <w:p w14:paraId="5B9209A1" w14:textId="77777777" w:rsidR="00272632" w:rsidRDefault="00272632"/>
          <w:p w14:paraId="663C59C8" w14:textId="77777777" w:rsidR="00272632" w:rsidRDefault="00272632"/>
          <w:p w14:paraId="146BC5B3" w14:textId="77777777" w:rsidR="00272632" w:rsidRDefault="00272632"/>
          <w:p w14:paraId="6DB01C07" w14:textId="77777777" w:rsidR="00272632" w:rsidRDefault="00272632"/>
          <w:p w14:paraId="0C0C5400" w14:textId="77777777" w:rsidR="00272632" w:rsidRDefault="00272632"/>
          <w:p w14:paraId="0E1CA831" w14:textId="77777777" w:rsidR="00272632" w:rsidRDefault="00272632"/>
          <w:p w14:paraId="0191A510" w14:textId="77777777" w:rsidR="00272632" w:rsidRDefault="00272632"/>
          <w:p w14:paraId="07DAA890" w14:textId="77777777" w:rsidR="00272632" w:rsidRDefault="00272632"/>
          <w:p w14:paraId="7F125C37" w14:textId="77777777" w:rsidR="00272632" w:rsidRDefault="00272632"/>
          <w:p w14:paraId="0D6D203F" w14:textId="77777777" w:rsidR="00272632" w:rsidRDefault="00272632"/>
          <w:p w14:paraId="35B801E0" w14:textId="77777777" w:rsidR="00272632" w:rsidRDefault="00272632"/>
          <w:p w14:paraId="2004A5F4" w14:textId="77777777" w:rsidR="00272632" w:rsidRDefault="00272632"/>
          <w:p w14:paraId="7B14F415" w14:textId="77777777" w:rsidR="00272632" w:rsidRDefault="00272632"/>
          <w:p w14:paraId="7A3FE33B" w14:textId="77777777" w:rsidR="00272632" w:rsidRDefault="00272632"/>
          <w:p w14:paraId="31DBAAB1" w14:textId="77777777" w:rsidR="00272632" w:rsidRDefault="00272632"/>
          <w:p w14:paraId="741CC47A" w14:textId="77777777" w:rsidR="00272632" w:rsidRDefault="00272632"/>
          <w:p w14:paraId="3D38B546" w14:textId="77777777" w:rsidR="00272632" w:rsidRDefault="00272632"/>
          <w:p w14:paraId="60F3DFA5" w14:textId="77777777" w:rsidR="00272632" w:rsidRDefault="00272632"/>
          <w:p w14:paraId="1B8EBC7D" w14:textId="77777777" w:rsidR="00272632" w:rsidRDefault="00272632"/>
          <w:p w14:paraId="6B15A23E" w14:textId="77777777" w:rsidR="00272632" w:rsidRDefault="00272632"/>
          <w:p w14:paraId="29080599" w14:textId="77777777" w:rsidR="00272632" w:rsidRDefault="00272632"/>
          <w:p w14:paraId="1F761487" w14:textId="77777777" w:rsidR="00272632" w:rsidRDefault="00272632"/>
          <w:p w14:paraId="28D3283C" w14:textId="77777777" w:rsidR="00272632" w:rsidRDefault="00272632"/>
          <w:p w14:paraId="7A08E51E" w14:textId="77777777" w:rsidR="00272632" w:rsidRDefault="00272632"/>
          <w:p w14:paraId="44729CB7" w14:textId="77777777" w:rsidR="00272632" w:rsidRDefault="00272632"/>
          <w:p w14:paraId="31DCAA3F" w14:textId="77777777" w:rsidR="00272632" w:rsidRDefault="00272632"/>
          <w:p w14:paraId="26CD4F92" w14:textId="77777777" w:rsidR="00272632" w:rsidRDefault="00272632"/>
          <w:p w14:paraId="197B2796" w14:textId="77777777" w:rsidR="00272632" w:rsidRDefault="00272632"/>
          <w:p w14:paraId="37C7A0E3" w14:textId="77777777" w:rsidR="00272632" w:rsidRDefault="00272632"/>
          <w:p w14:paraId="78F0760B" w14:textId="77777777" w:rsidR="00272632" w:rsidRDefault="00272632"/>
          <w:p w14:paraId="2348A68E" w14:textId="77777777" w:rsidR="00272632" w:rsidRDefault="00272632"/>
          <w:p w14:paraId="34F0BD94" w14:textId="77777777" w:rsidR="00272632" w:rsidRDefault="00272632"/>
          <w:p w14:paraId="7584095F" w14:textId="77777777" w:rsidR="00272632" w:rsidRDefault="00272632"/>
          <w:p w14:paraId="3978788B" w14:textId="77777777" w:rsidR="00272632" w:rsidRDefault="00272632"/>
        </w:tc>
      </w:tr>
    </w:tbl>
    <w:p w14:paraId="640874E1" w14:textId="77777777" w:rsidR="00BA7809" w:rsidRPr="00A17BFF" w:rsidRDefault="00BA7809"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378CE4E" w14:textId="77777777" w:rsidR="00BA7809" w:rsidRPr="00A17BFF" w:rsidRDefault="00BA7809" w:rsidP="006A6999">
      <w:pPr>
        <w:pStyle w:val="Paragraf"/>
        <w:spacing w:before="0" w:after="0"/>
        <w:rPr>
          <w:rFonts w:ascii="Arial" w:hAnsi="Arial" w:cs="Arial"/>
        </w:rPr>
      </w:pPr>
    </w:p>
    <w:p w14:paraId="3C8F55C3" w14:textId="77777777" w:rsidR="004744EF" w:rsidRDefault="00BA7809">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1D9E1FE" w14:textId="77777777" w:rsidR="004744EF" w:rsidRDefault="00BA7809">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7EBFCA66" w14:textId="77777777" w:rsidR="004744EF" w:rsidRDefault="00BA7809">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EC4B84C" w14:textId="77777777" w:rsidR="004744EF" w:rsidRDefault="00BA7809">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3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6"/>
        <w:gridCol w:w="4627"/>
        <w:gridCol w:w="3309"/>
      </w:tblGrid>
      <w:tr w:rsidR="004744EF" w14:paraId="2C314A33" w14:textId="77777777" w:rsidTr="006A6999">
        <w:tc>
          <w:tcPr>
            <w:tcW w:w="61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CB968B" w14:textId="77777777" w:rsidR="004744EF" w:rsidRDefault="00BA7809">
            <w:pPr>
              <w:jc w:val="center"/>
            </w:pPr>
            <w:r>
              <w:rPr>
                <w:rFonts w:ascii="Arial" w:hAnsi="Arial" w:cs="Arial"/>
                <w:b/>
                <w:bCs/>
                <w:color w:val="000000"/>
                <w:position w:val="-3"/>
                <w:sz w:val="20"/>
                <w:szCs w:val="20"/>
                <w:shd w:val="clear" w:color="auto" w:fill="AAAAAA"/>
              </w:rPr>
              <w:t>Obrazec</w:t>
            </w:r>
          </w:p>
        </w:tc>
        <w:tc>
          <w:tcPr>
            <w:tcW w:w="2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15B1111" w14:textId="77777777" w:rsidR="004744EF" w:rsidRDefault="00BA7809">
            <w:pPr>
              <w:jc w:val="center"/>
            </w:pPr>
            <w:r>
              <w:rPr>
                <w:rFonts w:ascii="Arial" w:hAnsi="Arial" w:cs="Arial"/>
                <w:b/>
                <w:bCs/>
                <w:color w:val="000000"/>
                <w:position w:val="-3"/>
                <w:sz w:val="20"/>
                <w:szCs w:val="20"/>
                <w:shd w:val="clear" w:color="auto" w:fill="AAAAAA"/>
              </w:rPr>
              <w:t>Naziv</w:t>
            </w:r>
          </w:p>
        </w:tc>
        <w:tc>
          <w:tcPr>
            <w:tcW w:w="182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DAA5FFE" w14:textId="77777777" w:rsidR="004744EF" w:rsidRDefault="00BA7809">
            <w:pPr>
              <w:jc w:val="center"/>
            </w:pPr>
            <w:r>
              <w:rPr>
                <w:rFonts w:ascii="Arial" w:hAnsi="Arial" w:cs="Arial"/>
                <w:b/>
                <w:bCs/>
                <w:color w:val="000000"/>
                <w:position w:val="-3"/>
                <w:sz w:val="20"/>
                <w:szCs w:val="20"/>
                <w:shd w:val="clear" w:color="auto" w:fill="AAAAAA"/>
              </w:rPr>
              <w:t>Opombe</w:t>
            </w:r>
          </w:p>
        </w:tc>
      </w:tr>
      <w:tr w:rsidR="004744EF" w14:paraId="6EAA3C6D"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84AF9" w14:textId="77777777" w:rsidR="004744EF" w:rsidRDefault="00BA7809">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11CBE" w14:textId="77777777" w:rsidR="004744EF" w:rsidRDefault="00BA7809">
            <w:r>
              <w:rPr>
                <w:rFonts w:ascii="Arial" w:hAnsi="Arial" w:cs="Arial"/>
                <w:color w:val="000000"/>
                <w:position w:val="-2"/>
                <w:sz w:val="18"/>
                <w:szCs w:val="18"/>
              </w:rPr>
              <w:t>Ponudba</w:t>
            </w:r>
          </w:p>
          <w:p w14:paraId="39988502" w14:textId="77777777" w:rsidR="004744EF" w:rsidRDefault="004744E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336B5B" w14:textId="5EB6CA39" w:rsidR="004744EF" w:rsidRDefault="005B1BC9">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4744EF" w14:paraId="07B6CCA3"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D0E8C" w14:textId="77777777" w:rsidR="004744EF" w:rsidRDefault="00BA7809">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3C889" w14:textId="77777777" w:rsidR="004744EF" w:rsidRDefault="00BA7809">
            <w:r>
              <w:rPr>
                <w:rFonts w:ascii="Arial" w:hAnsi="Arial" w:cs="Arial"/>
                <w:color w:val="000000"/>
                <w:position w:val="-2"/>
                <w:sz w:val="18"/>
                <w:szCs w:val="18"/>
              </w:rPr>
              <w:t>Krovna izjava</w:t>
            </w:r>
          </w:p>
          <w:p w14:paraId="34B0E1AC" w14:textId="77777777" w:rsidR="004744EF" w:rsidRDefault="004744E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E5C47" w14:textId="77777777" w:rsidR="004744EF" w:rsidRDefault="00BA7809">
            <w:pPr>
              <w:spacing w:before="135" w:after="135"/>
              <w:jc w:val="both"/>
              <w:textAlignment w:val="center"/>
            </w:pPr>
            <w:r>
              <w:rPr>
                <w:rFonts w:ascii="Arial" w:hAnsi="Arial" w:cs="Arial"/>
                <w:color w:val="000000"/>
                <w:position w:val="-2"/>
                <w:sz w:val="18"/>
                <w:szCs w:val="18"/>
              </w:rPr>
              <w:t>Izpolnjen, podpisan in žigosan.</w:t>
            </w:r>
          </w:p>
        </w:tc>
      </w:tr>
      <w:tr w:rsidR="00A05F17" w14:paraId="1FD2AF45"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7B5BB5" w14:textId="2F9868ED" w:rsidR="00A05F17" w:rsidRPr="00A05F17" w:rsidRDefault="00A05F17" w:rsidP="00A05F17">
            <w:pPr>
              <w:rPr>
                <w:rFonts w:ascii="Arial" w:hAnsi="Arial" w:cs="Arial"/>
                <w:color w:val="000000"/>
                <w:position w:val="-2"/>
                <w:sz w:val="18"/>
                <w:szCs w:val="18"/>
              </w:rPr>
            </w:pPr>
            <w:r w:rsidRPr="00A05F1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E124F" w14:textId="77777777" w:rsidR="00A05F17" w:rsidRPr="00A05F17" w:rsidRDefault="00A05F17" w:rsidP="00A05F17">
            <w:r w:rsidRPr="00A05F17">
              <w:rPr>
                <w:rFonts w:ascii="Arial" w:hAnsi="Arial" w:cs="Arial"/>
                <w:color w:val="000000"/>
                <w:position w:val="-2"/>
                <w:sz w:val="18"/>
                <w:szCs w:val="18"/>
              </w:rPr>
              <w:t>ESPD</w:t>
            </w:r>
          </w:p>
          <w:p w14:paraId="577A0A9D" w14:textId="77777777" w:rsidR="00A05F17" w:rsidRPr="00A05F17" w:rsidRDefault="00A05F17" w:rsidP="00A05F1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11BBF" w14:textId="77777777" w:rsidR="00A05F17" w:rsidRPr="00A05F17" w:rsidRDefault="00A05F17" w:rsidP="00A05F17">
            <w:pPr>
              <w:spacing w:before="135" w:after="135"/>
              <w:jc w:val="both"/>
              <w:textAlignment w:val="center"/>
            </w:pPr>
            <w:r w:rsidRPr="00A05F17">
              <w:rPr>
                <w:rFonts w:ascii="Arial" w:hAnsi="Arial" w:cs="Arial"/>
                <w:color w:val="000000"/>
                <w:position w:val="-2"/>
                <w:sz w:val="18"/>
                <w:szCs w:val="18"/>
              </w:rPr>
              <w:t>Izpolnjen .</w:t>
            </w:r>
            <w:proofErr w:type="spellStart"/>
            <w:r w:rsidRPr="00A05F17">
              <w:rPr>
                <w:rFonts w:ascii="Arial" w:hAnsi="Arial" w:cs="Arial"/>
                <w:color w:val="000000"/>
                <w:position w:val="-2"/>
                <w:sz w:val="18"/>
                <w:szCs w:val="18"/>
              </w:rPr>
              <w:t>xml</w:t>
            </w:r>
            <w:proofErr w:type="spellEnd"/>
            <w:r w:rsidRPr="00A05F17">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A05F17" w:rsidRPr="000B4C65" w14:paraId="40F8DAB4" w14:textId="77777777" w:rsidTr="00C60816">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A05F17" w:rsidRPr="00A05F17" w14:paraId="217D642A" w14:textId="77777777" w:rsidTr="00C60816">
                    <w:tc>
                      <w:tcPr>
                        <w:tcW w:w="0" w:type="auto"/>
                        <w:tcMar>
                          <w:top w:w="0" w:type="auto"/>
                          <w:bottom w:w="0" w:type="auto"/>
                        </w:tcMar>
                      </w:tcPr>
                      <w:p w14:paraId="056226F6" w14:textId="77777777" w:rsidR="00A05F17" w:rsidRPr="00A05F17" w:rsidRDefault="00A05F17" w:rsidP="00A05F17"/>
                    </w:tc>
                  </w:tr>
                </w:tbl>
                <w:p w14:paraId="62786CF5" w14:textId="77777777" w:rsidR="00A05F17" w:rsidRPr="00A05F17" w:rsidRDefault="00A05F17" w:rsidP="00A05F17"/>
              </w:tc>
            </w:tr>
          </w:tbl>
          <w:p w14:paraId="7FF61D65" w14:textId="77777777" w:rsidR="00A05F17" w:rsidRDefault="00A05F17" w:rsidP="00A05F17">
            <w:pPr>
              <w:spacing w:before="135" w:after="135"/>
              <w:jc w:val="both"/>
              <w:textAlignment w:val="center"/>
              <w:rPr>
                <w:rFonts w:ascii="Arial" w:hAnsi="Arial" w:cs="Arial"/>
                <w:color w:val="000000"/>
                <w:position w:val="-2"/>
                <w:sz w:val="18"/>
                <w:szCs w:val="18"/>
              </w:rPr>
            </w:pPr>
          </w:p>
        </w:tc>
      </w:tr>
      <w:tr w:rsidR="000D00BF" w14:paraId="6CC02078"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D54F94" w14:textId="0DDEED49" w:rsidR="000D00BF" w:rsidRDefault="00B641A2" w:rsidP="000D00B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A8EE3" w14:textId="77777777" w:rsidR="000D00BF" w:rsidRDefault="000D00BF" w:rsidP="000D00BF">
            <w:r>
              <w:rPr>
                <w:rFonts w:ascii="Arial" w:hAnsi="Arial" w:cs="Arial"/>
                <w:color w:val="000000"/>
                <w:position w:val="-2"/>
                <w:sz w:val="18"/>
                <w:szCs w:val="18"/>
              </w:rPr>
              <w:t>Seznam članov organov in zastopnikov gospodarskega subjekta</w:t>
            </w:r>
          </w:p>
          <w:p w14:paraId="11285972" w14:textId="77777777" w:rsidR="000D00BF" w:rsidRDefault="000D00BF" w:rsidP="000D00B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C245F" w14:textId="77777777" w:rsidR="000D00BF" w:rsidRDefault="000D00BF" w:rsidP="000D00BF">
            <w:pPr>
              <w:spacing w:before="135" w:after="135"/>
              <w:jc w:val="both"/>
              <w:textAlignment w:val="center"/>
            </w:pPr>
            <w:r>
              <w:rPr>
                <w:rFonts w:ascii="Arial" w:hAnsi="Arial" w:cs="Arial"/>
                <w:color w:val="000000"/>
                <w:position w:val="-2"/>
                <w:sz w:val="18"/>
                <w:szCs w:val="18"/>
              </w:rPr>
              <w:t>Izpolnjen, podpisan in žigosan. </w:t>
            </w:r>
          </w:p>
          <w:p w14:paraId="0B0C2A51" w14:textId="77777777" w:rsidR="000D00BF" w:rsidRDefault="000D00BF" w:rsidP="000D00B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D00BF" w14:paraId="70BD3661"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CFBB9" w14:textId="408C395A" w:rsidR="000D00BF" w:rsidRDefault="00B641A2" w:rsidP="000D00BF">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D86E36" w14:textId="77777777" w:rsidR="000D00BF" w:rsidRDefault="000D00BF" w:rsidP="000D00BF">
            <w:r>
              <w:rPr>
                <w:rFonts w:ascii="Arial" w:hAnsi="Arial" w:cs="Arial"/>
                <w:color w:val="000000"/>
                <w:position w:val="-2"/>
                <w:sz w:val="18"/>
                <w:szCs w:val="18"/>
              </w:rPr>
              <w:t>Izjava o nastopu s podizvajalci</w:t>
            </w:r>
          </w:p>
          <w:p w14:paraId="4EE1B2E9" w14:textId="77777777" w:rsidR="000D00BF" w:rsidRDefault="000D00BF" w:rsidP="000D00B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97228" w14:textId="7308FF95" w:rsidR="000D00BF" w:rsidRDefault="000D00BF" w:rsidP="000D00B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0D00BF" w14:paraId="14296981"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8BB38" w14:textId="18A9ECAD" w:rsidR="000D00BF" w:rsidRDefault="00B641A2" w:rsidP="000D00BF">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2B979" w14:textId="77777777" w:rsidR="000D00BF" w:rsidRDefault="000D00BF" w:rsidP="000D00BF">
            <w:r>
              <w:rPr>
                <w:rFonts w:ascii="Arial" w:hAnsi="Arial" w:cs="Arial"/>
                <w:color w:val="000000"/>
                <w:position w:val="-2"/>
                <w:sz w:val="18"/>
                <w:szCs w:val="18"/>
              </w:rPr>
              <w:t>Izjava podizvajalca</w:t>
            </w:r>
          </w:p>
          <w:p w14:paraId="71233F3D" w14:textId="77777777" w:rsidR="000D00BF" w:rsidRDefault="000D00BF" w:rsidP="000D00B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DF693" w14:textId="5FE253F0" w:rsidR="000D00BF" w:rsidRDefault="000D00BF" w:rsidP="000D00B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0D00BF" w14:paraId="331DE2FE"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8CED" w14:textId="19C0FFBB" w:rsidR="000D00BF" w:rsidRDefault="00B641A2" w:rsidP="000D00BF">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B488D" w14:textId="793227DE" w:rsidR="000D00BF" w:rsidRPr="006A4CB8" w:rsidRDefault="000D00BF" w:rsidP="000D00BF">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B04A4" w14:textId="3EAA7EAF" w:rsidR="000D00BF" w:rsidRDefault="000D00BF" w:rsidP="000D00B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0D00BF" w14:paraId="2376B95D" w14:textId="77777777" w:rsidTr="00C60816">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69936" w14:textId="7BC40752" w:rsidR="000D00BF" w:rsidRDefault="00B641A2" w:rsidP="000D00BF">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0887B" w14:textId="77777777" w:rsidR="000D00BF" w:rsidRDefault="000D00BF" w:rsidP="000D00BF">
            <w:r>
              <w:rPr>
                <w:rFonts w:ascii="Arial" w:hAnsi="Arial" w:cs="Arial"/>
                <w:color w:val="000000"/>
                <w:position w:val="-2"/>
                <w:sz w:val="18"/>
                <w:szCs w:val="18"/>
              </w:rPr>
              <w:t>Vzorec menične izjave za dobro izvedbo</w:t>
            </w:r>
          </w:p>
          <w:p w14:paraId="6640A4AF" w14:textId="77777777" w:rsidR="000D00BF" w:rsidRDefault="000D00BF" w:rsidP="000D00B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AAAC9" w14:textId="77777777" w:rsidR="000D00BF" w:rsidRDefault="000D00BF" w:rsidP="000D00BF">
            <w:pPr>
              <w:spacing w:before="135" w:after="135"/>
              <w:jc w:val="both"/>
              <w:textAlignment w:val="center"/>
            </w:pPr>
            <w:r>
              <w:rPr>
                <w:rFonts w:ascii="Arial" w:hAnsi="Arial" w:cs="Arial"/>
                <w:color w:val="000000"/>
                <w:position w:val="-2"/>
                <w:sz w:val="18"/>
                <w:szCs w:val="18"/>
              </w:rPr>
              <w:t>Parafiran ali elektronsko podpisan.</w:t>
            </w:r>
          </w:p>
        </w:tc>
      </w:tr>
      <w:tr w:rsidR="000D00BF" w14:paraId="19414BCC"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1ED07" w14:textId="5127DEA5" w:rsidR="000D00BF" w:rsidRDefault="00B641A2" w:rsidP="000D00BF">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39D1C" w14:textId="2A6CBF6D" w:rsidR="000D00BF" w:rsidRDefault="000D00BF" w:rsidP="000D00BF">
            <w:r>
              <w:rPr>
                <w:rFonts w:ascii="Arial" w:hAnsi="Arial" w:cs="Arial"/>
                <w:color w:val="000000"/>
                <w:position w:val="-2"/>
                <w:sz w:val="18"/>
                <w:szCs w:val="18"/>
              </w:rPr>
              <w:t>Vzorec menične izjave za odpravo napak v garancijski dobi</w:t>
            </w:r>
          </w:p>
          <w:p w14:paraId="26FC4DC6" w14:textId="77777777" w:rsidR="000D00BF" w:rsidRDefault="000D00BF" w:rsidP="000D00B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063CC" w14:textId="0FFF8DDE" w:rsidR="000D00BF" w:rsidRDefault="000D00BF" w:rsidP="000D00BF">
            <w:pPr>
              <w:spacing w:before="135" w:after="135"/>
              <w:jc w:val="both"/>
              <w:textAlignment w:val="center"/>
            </w:pPr>
            <w:r>
              <w:rPr>
                <w:rFonts w:ascii="Arial" w:hAnsi="Arial" w:cs="Arial"/>
                <w:color w:val="000000"/>
                <w:position w:val="-2"/>
                <w:sz w:val="18"/>
                <w:szCs w:val="18"/>
              </w:rPr>
              <w:t>Parafiran ali elektronsko podpisan.</w:t>
            </w:r>
          </w:p>
        </w:tc>
      </w:tr>
      <w:tr w:rsidR="000D00BF" w14:paraId="591DD074"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F56F9" w14:textId="551CB496" w:rsidR="000D00BF" w:rsidRDefault="00B641A2" w:rsidP="000D00BF">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DCEBC" w14:textId="77777777" w:rsidR="000D00BF" w:rsidRDefault="000D00BF" w:rsidP="000D00BF">
            <w:r>
              <w:rPr>
                <w:rFonts w:ascii="Arial" w:hAnsi="Arial" w:cs="Arial"/>
                <w:color w:val="000000"/>
                <w:position w:val="-2"/>
                <w:sz w:val="18"/>
                <w:szCs w:val="18"/>
              </w:rPr>
              <w:t>Izjava o lastniških deležih</w:t>
            </w:r>
          </w:p>
          <w:p w14:paraId="0858733D" w14:textId="77777777" w:rsidR="000D00BF" w:rsidRDefault="000D00BF" w:rsidP="000D00B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9AA7A" w14:textId="2520CCDA" w:rsidR="000D00BF" w:rsidRDefault="000D00BF" w:rsidP="000D00B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0D00BF" w14:paraId="544A41E1"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59DE8" w14:textId="144436F4" w:rsidR="000D00BF" w:rsidRDefault="000D00BF" w:rsidP="000D00BF">
            <w:r>
              <w:rPr>
                <w:rFonts w:ascii="Arial" w:hAnsi="Arial" w:cs="Arial"/>
                <w:color w:val="000000"/>
                <w:position w:val="-2"/>
                <w:sz w:val="18"/>
                <w:szCs w:val="18"/>
              </w:rPr>
              <w:t>Priloga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7D473" w14:textId="10D86C8A" w:rsidR="000D00BF" w:rsidRDefault="000D00BF" w:rsidP="000D00BF">
            <w:r>
              <w:rPr>
                <w:rFonts w:ascii="Arial" w:hAnsi="Arial" w:cs="Arial"/>
                <w:color w:val="000000"/>
                <w:position w:val="-2"/>
                <w:sz w:val="18"/>
                <w:szCs w:val="18"/>
              </w:rPr>
              <w:t>Vzorec pogodbe: Pogodba o dobavi medicinskih pripomočkov</w:t>
            </w:r>
          </w:p>
          <w:p w14:paraId="60EE33B1" w14:textId="77777777" w:rsidR="000D00BF" w:rsidRDefault="000D00BF" w:rsidP="000D00B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1E711" w14:textId="77777777" w:rsidR="000D00BF" w:rsidRDefault="000D00BF" w:rsidP="000D00BF">
            <w:pPr>
              <w:spacing w:before="135" w:after="135"/>
              <w:jc w:val="both"/>
              <w:textAlignment w:val="center"/>
            </w:pPr>
            <w:r>
              <w:rPr>
                <w:rFonts w:ascii="Arial" w:hAnsi="Arial" w:cs="Arial"/>
                <w:color w:val="000000"/>
                <w:position w:val="-2"/>
                <w:sz w:val="18"/>
                <w:szCs w:val="18"/>
              </w:rPr>
              <w:t>Podpisan (ročno ali elektronsko).</w:t>
            </w:r>
          </w:p>
        </w:tc>
      </w:tr>
      <w:tr w:rsidR="000D00BF" w14:paraId="0632A1D0"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863AC" w14:textId="3D208A42" w:rsidR="000D00BF" w:rsidRDefault="000D00BF" w:rsidP="000D00BF">
            <w:pPr>
              <w:rPr>
                <w:rFonts w:ascii="Arial" w:hAnsi="Arial" w:cs="Arial"/>
                <w:color w:val="000000"/>
                <w:position w:val="-2"/>
                <w:sz w:val="18"/>
                <w:szCs w:val="18"/>
              </w:rPr>
            </w:pPr>
            <w:r>
              <w:rPr>
                <w:rFonts w:ascii="Arial" w:hAnsi="Arial" w:cs="Arial"/>
                <w:color w:val="000000"/>
                <w:position w:val="-2"/>
                <w:sz w:val="18"/>
                <w:szCs w:val="18"/>
              </w:rPr>
              <w:t>Priloga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B47AB4" w14:textId="6DD5239E" w:rsidR="000D00BF" w:rsidRDefault="000D00BF" w:rsidP="000D00BF">
            <w:pPr>
              <w:rPr>
                <w:rFonts w:ascii="Arial" w:hAnsi="Arial" w:cs="Arial"/>
                <w:color w:val="000000"/>
                <w:position w:val="-2"/>
                <w:sz w:val="18"/>
                <w:szCs w:val="18"/>
              </w:rPr>
            </w:pPr>
            <w:r w:rsidRPr="00414738">
              <w:rPr>
                <w:rFonts w:ascii="Arial" w:hAnsi="Arial" w:cs="Arial"/>
                <w:color w:val="000000"/>
                <w:position w:val="-2"/>
                <w:sz w:val="18"/>
                <w:szCs w:val="18"/>
              </w:rPr>
              <w:t>Predračun - seznam razpisanega blaga ali storitev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64135" w14:textId="5D28790E" w:rsidR="000D00BF" w:rsidRPr="00585084" w:rsidRDefault="000D00BF" w:rsidP="000D00BF">
            <w:pPr>
              <w:jc w:val="both"/>
              <w:rPr>
                <w:rFonts w:ascii="Arial" w:hAnsi="Arial" w:cs="Arial"/>
                <w:position w:val="-2"/>
                <w:sz w:val="18"/>
                <w:szCs w:val="18"/>
              </w:rPr>
            </w:pPr>
            <w:r w:rsidRPr="00585084">
              <w:rPr>
                <w:rFonts w:ascii="Arial" w:hAnsi="Arial" w:cs="Arial"/>
                <w:position w:val="-2"/>
                <w:sz w:val="18"/>
                <w:szCs w:val="18"/>
              </w:rPr>
              <w:t>Predračun-seznam razpisanega blaga ali storitev (OBR-8A) je sestavni del ponudbe (v elektronski obliki</w:t>
            </w:r>
            <w:r>
              <w:rPr>
                <w:rFonts w:ascii="Arial" w:hAnsi="Arial" w:cs="Arial"/>
                <w:position w:val="-2"/>
                <w:sz w:val="18"/>
                <w:szCs w:val="18"/>
              </w:rPr>
              <w:t xml:space="preserve"> = </w:t>
            </w:r>
            <w:r w:rsidRPr="00585084">
              <w:rPr>
                <w:rFonts w:ascii="Arial" w:hAnsi="Arial" w:cs="Arial"/>
                <w:position w:val="-2"/>
                <w:sz w:val="18"/>
                <w:szCs w:val="18"/>
              </w:rPr>
              <w:t xml:space="preserve">scan </w:t>
            </w:r>
            <w:proofErr w:type="spellStart"/>
            <w:r w:rsidRPr="00585084">
              <w:rPr>
                <w:rFonts w:ascii="Arial" w:hAnsi="Arial" w:cs="Arial"/>
                <w:position w:val="-2"/>
                <w:sz w:val="18"/>
                <w:szCs w:val="18"/>
              </w:rPr>
              <w:t>pdf</w:t>
            </w:r>
            <w:proofErr w:type="spellEnd"/>
            <w:r w:rsidRPr="00585084">
              <w:rPr>
                <w:rFonts w:ascii="Arial" w:hAnsi="Arial" w:cs="Arial"/>
                <w:position w:val="-2"/>
                <w:sz w:val="18"/>
                <w:szCs w:val="18"/>
              </w:rPr>
              <w:t xml:space="preserve"> in datoteka </w:t>
            </w:r>
            <w:proofErr w:type="spellStart"/>
            <w:r w:rsidRPr="00585084">
              <w:rPr>
                <w:rFonts w:ascii="Arial" w:hAnsi="Arial" w:cs="Arial"/>
                <w:position w:val="-2"/>
                <w:sz w:val="18"/>
                <w:szCs w:val="18"/>
              </w:rPr>
              <w:t>excel</w:t>
            </w:r>
            <w:proofErr w:type="spellEnd"/>
            <w:r w:rsidRPr="00585084">
              <w:rPr>
                <w:rFonts w:ascii="Arial" w:hAnsi="Arial" w:cs="Arial"/>
                <w:position w:val="-2"/>
                <w:sz w:val="18"/>
                <w:szCs w:val="18"/>
              </w:rPr>
              <w:t>)</w:t>
            </w:r>
          </w:p>
          <w:p w14:paraId="3B303A8A" w14:textId="77777777" w:rsidR="000D00BF" w:rsidRPr="00585084" w:rsidRDefault="000D00BF" w:rsidP="000D00BF">
            <w:pPr>
              <w:jc w:val="both"/>
              <w:rPr>
                <w:rFonts w:ascii="Arial" w:hAnsi="Arial" w:cs="Arial"/>
                <w:position w:val="-2"/>
                <w:sz w:val="18"/>
                <w:szCs w:val="18"/>
              </w:rPr>
            </w:pPr>
            <w:r w:rsidRPr="00585084">
              <w:rPr>
                <w:rFonts w:ascii="Arial" w:hAnsi="Arial" w:cs="Arial"/>
                <w:position w:val="-2"/>
                <w:sz w:val="18"/>
                <w:szCs w:val="18"/>
              </w:rPr>
              <w:t>Izpolnjen, podpisan in žigosan.</w:t>
            </w:r>
          </w:p>
          <w:p w14:paraId="74D40E39" w14:textId="79C0A85E" w:rsidR="000D00BF" w:rsidRDefault="000D00BF" w:rsidP="000D00BF">
            <w:pPr>
              <w:spacing w:before="135" w:after="135"/>
              <w:jc w:val="both"/>
              <w:textAlignment w:val="center"/>
              <w:rPr>
                <w:rFonts w:ascii="Arial" w:hAnsi="Arial" w:cs="Arial"/>
                <w:color w:val="000000"/>
                <w:position w:val="-2"/>
                <w:sz w:val="18"/>
                <w:szCs w:val="18"/>
              </w:rPr>
            </w:pPr>
            <w:r w:rsidRPr="00585084">
              <w:rPr>
                <w:rFonts w:ascii="Arial" w:hAnsi="Arial" w:cs="Arial"/>
                <w:position w:val="-2"/>
                <w:sz w:val="18"/>
                <w:szCs w:val="18"/>
              </w:rPr>
              <w:t>(ponudnik scan izpolnjenega podpisanega in žigosanega predračuna pripne v razdelek »Predračun«</w:t>
            </w:r>
            <w:r>
              <w:rPr>
                <w:rFonts w:ascii="Arial" w:hAnsi="Arial" w:cs="Arial"/>
                <w:position w:val="-2"/>
                <w:sz w:val="18"/>
                <w:szCs w:val="18"/>
              </w:rPr>
              <w:t xml:space="preserve">, predračun v </w:t>
            </w:r>
            <w:proofErr w:type="spellStart"/>
            <w:r>
              <w:rPr>
                <w:rFonts w:ascii="Arial" w:hAnsi="Arial" w:cs="Arial"/>
                <w:position w:val="-2"/>
                <w:sz w:val="18"/>
                <w:szCs w:val="18"/>
              </w:rPr>
              <w:t>oblixi</w:t>
            </w:r>
            <w:proofErr w:type="spellEnd"/>
            <w:r>
              <w:rPr>
                <w:rFonts w:ascii="Arial" w:hAnsi="Arial" w:cs="Arial"/>
                <w:position w:val="-2"/>
                <w:sz w:val="18"/>
                <w:szCs w:val="18"/>
              </w:rPr>
              <w:t xml:space="preserve"> .</w:t>
            </w:r>
            <w:proofErr w:type="spellStart"/>
            <w:r>
              <w:rPr>
                <w:rFonts w:ascii="Arial" w:hAnsi="Arial" w:cs="Arial"/>
                <w:position w:val="-2"/>
                <w:sz w:val="18"/>
                <w:szCs w:val="18"/>
              </w:rPr>
              <w:t>xls</w:t>
            </w:r>
            <w:proofErr w:type="spellEnd"/>
            <w:r>
              <w:rPr>
                <w:rFonts w:ascii="Arial" w:hAnsi="Arial" w:cs="Arial"/>
                <w:position w:val="-2"/>
                <w:sz w:val="18"/>
                <w:szCs w:val="18"/>
              </w:rPr>
              <w:t xml:space="preserve"> pa v razdelek »Drugi dokumenti«</w:t>
            </w:r>
            <w:r w:rsidRPr="00585084">
              <w:rPr>
                <w:rFonts w:ascii="Arial" w:hAnsi="Arial" w:cs="Arial"/>
                <w:position w:val="-2"/>
                <w:sz w:val="18"/>
                <w:szCs w:val="18"/>
              </w:rPr>
              <w:t xml:space="preserve"> v aplikaciji </w:t>
            </w:r>
            <w:proofErr w:type="spellStart"/>
            <w:r w:rsidRPr="00585084">
              <w:rPr>
                <w:rFonts w:ascii="Arial" w:hAnsi="Arial" w:cs="Arial"/>
                <w:position w:val="-2"/>
                <w:sz w:val="18"/>
                <w:szCs w:val="18"/>
              </w:rPr>
              <w:t>eOddaja</w:t>
            </w:r>
            <w:proofErr w:type="spellEnd"/>
            <w:r w:rsidRPr="00585084">
              <w:rPr>
                <w:rFonts w:ascii="Arial" w:hAnsi="Arial" w:cs="Arial"/>
                <w:position w:val="-2"/>
                <w:sz w:val="18"/>
                <w:szCs w:val="18"/>
              </w:rPr>
              <w:t xml:space="preserve"> ob elektronski oddaji ponudbe (javna objava podatkov iz predračuna ob javnem odpiranji).</w:t>
            </w:r>
          </w:p>
        </w:tc>
      </w:tr>
      <w:tr w:rsidR="000D00BF" w14:paraId="411022C0"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DD48D" w14:textId="2464DB2C" w:rsidR="000D00BF" w:rsidRDefault="000D00BF" w:rsidP="000D00BF">
            <w:pPr>
              <w:rPr>
                <w:rFonts w:ascii="Arial" w:hAnsi="Arial" w:cs="Arial"/>
                <w:color w:val="000000"/>
                <w:position w:val="-2"/>
                <w:sz w:val="18"/>
                <w:szCs w:val="18"/>
              </w:rPr>
            </w:pPr>
            <w:r>
              <w:rPr>
                <w:rFonts w:ascii="Arial" w:hAnsi="Arial" w:cs="Arial"/>
                <w:color w:val="000000"/>
                <w:position w:val="-2"/>
                <w:sz w:val="18"/>
                <w:szCs w:val="18"/>
              </w:rPr>
              <w:t>Priloga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4692C" w14:textId="77777777" w:rsidR="000D00BF" w:rsidRDefault="000D00BF" w:rsidP="000D00BF">
            <w:r>
              <w:rPr>
                <w:rFonts w:ascii="Arial" w:hAnsi="Arial" w:cs="Arial"/>
                <w:color w:val="000000"/>
                <w:position w:val="-2"/>
                <w:sz w:val="18"/>
                <w:szCs w:val="18"/>
              </w:rPr>
              <w:t>Tehnična specifikacija</w:t>
            </w:r>
          </w:p>
          <w:p w14:paraId="3B3002F5" w14:textId="77777777" w:rsidR="000D00BF" w:rsidRDefault="000D00BF" w:rsidP="000D00B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E53C3" w14:textId="649211FC" w:rsidR="000D00BF" w:rsidRDefault="000D00BF" w:rsidP="000D00BF">
            <w:pPr>
              <w:spacing w:before="135" w:after="135"/>
              <w:jc w:val="both"/>
              <w:textAlignment w:val="center"/>
              <w:rPr>
                <w:rFonts w:ascii="Arial" w:hAnsi="Arial" w:cs="Arial"/>
                <w:color w:val="000000"/>
                <w:position w:val="-2"/>
                <w:sz w:val="18"/>
                <w:szCs w:val="18"/>
              </w:rPr>
            </w:pPr>
            <w:r w:rsidRPr="00063E22">
              <w:rPr>
                <w:rFonts w:ascii="Arial" w:hAnsi="Arial" w:cs="Arial"/>
                <w:color w:val="000000"/>
                <w:position w:val="-2"/>
                <w:sz w:val="18"/>
                <w:szCs w:val="18"/>
              </w:rPr>
              <w:t>Tehnična dokumentacija mora biti priložena v skladu z navodili v poglavju Pogoji za priznanje usposobljenosti /Tehnična sposobnost/ Pogoj: Skladnost ponujenega blaga z naročnikovimi strokovnimi zahtevami.</w:t>
            </w:r>
          </w:p>
        </w:tc>
      </w:tr>
    </w:tbl>
    <w:p w14:paraId="3FCE3240" w14:textId="77777777" w:rsidR="004744EF" w:rsidRDefault="004744EF">
      <w:pPr>
        <w:sectPr w:rsidR="004744EF" w:rsidSect="00D931BF">
          <w:pgSz w:w="11906" w:h="16838"/>
          <w:pgMar w:top="1418" w:right="1418" w:bottom="1418" w:left="1418" w:header="567" w:footer="680" w:gutter="0"/>
          <w:cols w:space="708"/>
          <w:docGrid w:linePitch="360"/>
        </w:sectPr>
      </w:pPr>
    </w:p>
    <w:p w14:paraId="646A8F19" w14:textId="77777777" w:rsidR="00BA7809" w:rsidRPr="00590863" w:rsidRDefault="00BA7809"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700A7B8" w14:textId="77777777" w:rsidR="00BA7809" w:rsidRPr="00252358" w:rsidRDefault="00BA7809" w:rsidP="00252358"/>
    <w:p w14:paraId="1F2F1E6E" w14:textId="77777777" w:rsidR="00BA7809" w:rsidRDefault="00BA780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DAF1A9B" w14:textId="77777777" w:rsidR="00BA7809" w:rsidRDefault="00BA7809" w:rsidP="00EB2A75">
      <w:pPr>
        <w:spacing w:after="120"/>
        <w:rPr>
          <w:rFonts w:ascii="Arial" w:hAnsi="Arial" w:cs="Arial"/>
        </w:rPr>
      </w:pPr>
    </w:p>
    <w:p w14:paraId="719C926F" w14:textId="5DD62FCF" w:rsidR="004744EF" w:rsidRDefault="00BA7809">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INŠTRUMENTARIJ</w:t>
      </w:r>
      <w:r>
        <w:rPr>
          <w:rFonts w:ascii="Arial" w:hAnsi="Arial" w:cs="Arial"/>
          <w:color w:val="000000"/>
          <w:sz w:val="18"/>
          <w:szCs w:val="18"/>
        </w:rPr>
        <w:t>« dajemo ponudbo, kot sledi:</w:t>
      </w:r>
    </w:p>
    <w:p w14:paraId="1EAA9C58" w14:textId="77777777" w:rsidR="004744EF" w:rsidRDefault="00BA7809">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744EF" w14:paraId="7373D05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3CA4BA" w14:textId="77777777" w:rsidR="004744EF" w:rsidRDefault="00BA7809">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8355C" w14:textId="77777777" w:rsidR="004744EF" w:rsidRDefault="00BA7809">
            <w:r>
              <w:rPr>
                <w:rFonts w:ascii="Arial" w:hAnsi="Arial" w:cs="Arial"/>
                <w:color w:val="000000"/>
                <w:position w:val="-2"/>
                <w:sz w:val="18"/>
                <w:szCs w:val="18"/>
              </w:rPr>
              <w:t> </w:t>
            </w:r>
          </w:p>
        </w:tc>
      </w:tr>
      <w:tr w:rsidR="004744EF" w14:paraId="7BB2B2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C126A" w14:textId="77777777" w:rsidR="004744EF" w:rsidRDefault="00BA7809">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B3591" w14:textId="77777777" w:rsidR="004744EF" w:rsidRDefault="00BA7809">
            <w:r>
              <w:rPr>
                <w:rFonts w:ascii="Arial" w:hAnsi="Arial" w:cs="Arial"/>
                <w:color w:val="000000"/>
                <w:position w:val="-2"/>
                <w:sz w:val="18"/>
                <w:szCs w:val="18"/>
              </w:rPr>
              <w:t> </w:t>
            </w:r>
          </w:p>
        </w:tc>
      </w:tr>
      <w:tr w:rsidR="004744EF" w14:paraId="32DCF99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88D63F" w14:textId="77777777" w:rsidR="004744EF" w:rsidRDefault="00BA7809">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FF5FE" w14:textId="77777777" w:rsidR="004744EF" w:rsidRDefault="00BA7809">
            <w:r>
              <w:rPr>
                <w:rFonts w:ascii="Arial" w:hAnsi="Arial" w:cs="Arial"/>
                <w:color w:val="000000"/>
                <w:position w:val="-2"/>
                <w:sz w:val="18"/>
                <w:szCs w:val="18"/>
              </w:rPr>
              <w:t> </w:t>
            </w:r>
          </w:p>
        </w:tc>
      </w:tr>
      <w:tr w:rsidR="004744EF" w14:paraId="0D9BF24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F503F" w14:textId="77777777" w:rsidR="004744EF" w:rsidRDefault="00BA7809">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6648A" w14:textId="77777777" w:rsidR="004744EF" w:rsidRDefault="00BA7809">
            <w:r>
              <w:rPr>
                <w:rFonts w:ascii="Arial" w:hAnsi="Arial" w:cs="Arial"/>
                <w:color w:val="000000"/>
                <w:position w:val="-2"/>
                <w:sz w:val="18"/>
                <w:szCs w:val="18"/>
              </w:rPr>
              <w:t> </w:t>
            </w:r>
          </w:p>
        </w:tc>
      </w:tr>
    </w:tbl>
    <w:p w14:paraId="32AB4AAA" w14:textId="77777777" w:rsidR="004744EF" w:rsidRDefault="00BA7809">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05C3BAA" w14:textId="77777777" w:rsidR="004744EF" w:rsidRDefault="00BA7809">
      <w:pPr>
        <w:spacing w:before="225" w:after="225" w:line="240" w:lineRule="auto"/>
      </w:pPr>
      <w:r>
        <w:rPr>
          <w:rFonts w:ascii="Arial" w:hAnsi="Arial" w:cs="Arial"/>
          <w:color w:val="000000"/>
          <w:sz w:val="18"/>
          <w:szCs w:val="18"/>
        </w:rPr>
        <w:t>Ponudbo oddajamo (ustrezno označite):</w:t>
      </w:r>
    </w:p>
    <w:p w14:paraId="1D69D5C8" w14:textId="77777777" w:rsidR="004744EF" w:rsidRDefault="00BA7809">
      <w:pPr>
        <w:spacing w:before="225" w:after="225" w:line="240" w:lineRule="auto"/>
      </w:pPr>
      <w:r>
        <w:fldChar w:fldCharType="begin">
          <w:ffData>
            <w:name w:val="cbox166c83949ea3bc"/>
            <w:enabled/>
            <w:calcOnExit w:val="0"/>
            <w:checkBox>
              <w:sizeAuto/>
              <w:default w:val="0"/>
            </w:checkBox>
          </w:ffData>
        </w:fldChar>
      </w:r>
      <w:bookmarkStart w:id="0" w:name="cbox166c83949ea3bc"/>
      <w:r>
        <w:instrText xml:space="preserve"> FORMCHECKBOX </w:instrText>
      </w:r>
      <w:r>
        <w:fldChar w:fldCharType="separate"/>
      </w:r>
      <w:r>
        <w:fldChar w:fldCharType="end"/>
      </w:r>
      <w:bookmarkEnd w:id="0"/>
      <w:r>
        <w:rPr>
          <w:rFonts w:ascii="Arial" w:hAnsi="Arial" w:cs="Arial"/>
          <w:color w:val="000000"/>
          <w:sz w:val="18"/>
          <w:szCs w:val="18"/>
        </w:rPr>
        <w:t> samostojno</w:t>
      </w:r>
    </w:p>
    <w:p w14:paraId="003B183A" w14:textId="77777777" w:rsidR="004744EF" w:rsidRDefault="00BA7809">
      <w:pPr>
        <w:spacing w:before="225" w:after="225" w:line="240" w:lineRule="auto"/>
      </w:pPr>
      <w:r>
        <w:fldChar w:fldCharType="begin">
          <w:ffData>
            <w:name w:val="cbox166c83949ea5c9"/>
            <w:enabled/>
            <w:calcOnExit w:val="0"/>
            <w:checkBox>
              <w:sizeAuto/>
              <w:default w:val="0"/>
            </w:checkBox>
          </w:ffData>
        </w:fldChar>
      </w:r>
      <w:bookmarkStart w:id="1" w:name="cbox166c83949ea5c9"/>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61D0FE1" w14:textId="77777777" w:rsidR="004744EF" w:rsidRDefault="00BA7809">
      <w:pPr>
        <w:spacing w:before="225" w:after="225" w:line="240" w:lineRule="auto"/>
      </w:pPr>
      <w:r>
        <w:fldChar w:fldCharType="begin">
          <w:ffData>
            <w:name w:val="cbox166c83949ea7d2"/>
            <w:enabled/>
            <w:calcOnExit w:val="0"/>
            <w:checkBox>
              <w:sizeAuto/>
              <w:default w:val="0"/>
            </w:checkBox>
          </w:ffData>
        </w:fldChar>
      </w:r>
      <w:bookmarkStart w:id="2" w:name="cbox166c83949ea7d2"/>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3F72E63" w14:textId="77777777" w:rsidR="004744EF" w:rsidRDefault="00BA7809">
      <w:pPr>
        <w:spacing w:before="225" w:after="225" w:line="240" w:lineRule="auto"/>
      </w:pPr>
      <w:r>
        <w:fldChar w:fldCharType="begin">
          <w:ffData>
            <w:name w:val="cbox166c83949ea9da"/>
            <w:enabled/>
            <w:calcOnExit w:val="0"/>
            <w:checkBox>
              <w:sizeAuto/>
              <w:default w:val="0"/>
            </w:checkBox>
          </w:ffData>
        </w:fldChar>
      </w:r>
      <w:bookmarkStart w:id="3" w:name="cbox166c83949ea9da"/>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CBB79BC" w14:textId="77777777" w:rsidR="004744EF" w:rsidRDefault="00BA7809">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p w14:paraId="1F8AA8A5" w14:textId="77777777" w:rsidR="006A6999" w:rsidRPr="006A6999" w:rsidRDefault="006A6999" w:rsidP="006A6999">
      <w:pPr>
        <w:spacing w:before="225" w:after="225" w:line="240" w:lineRule="auto"/>
        <w:rPr>
          <w:rFonts w:ascii="Arial" w:hAnsi="Arial" w:cs="Arial"/>
          <w:color w:val="000000"/>
          <w:sz w:val="18"/>
          <w:szCs w:val="18"/>
        </w:rPr>
      </w:pPr>
      <w:r w:rsidRPr="006A6999">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sidRPr="006A6999">
        <w:rPr>
          <w:rFonts w:ascii="Arial" w:hAnsi="Arial" w:cs="Arial"/>
          <w:b/>
          <w:bCs/>
          <w:color w:val="000000"/>
          <w:sz w:val="18"/>
          <w:szCs w:val="18"/>
        </w:rPr>
        <w:t>xls</w:t>
      </w:r>
      <w:proofErr w:type="spellEnd"/>
      <w:r w:rsidRPr="006A6999">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25AEC59A" w14:textId="77777777" w:rsidR="004744EF" w:rsidRDefault="00BA7809">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3CDF59EC" w14:textId="77777777" w:rsidR="004744EF" w:rsidRDefault="00BA7809">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5F897651" w14:textId="77777777" w:rsidR="004744EF" w:rsidRDefault="00BA7809">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78CFB7C" w14:textId="77777777" w:rsidR="004744EF" w:rsidRDefault="00BA780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369899C4" w14:textId="77B7F2E5" w:rsidR="004744EF" w:rsidRDefault="00BA7809">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w:t>
      </w:r>
      <w:r w:rsidR="006B1E31">
        <w:rPr>
          <w:rFonts w:ascii="Arial" w:hAnsi="Arial" w:cs="Arial"/>
          <w:color w:val="000000"/>
          <w:sz w:val="18"/>
          <w:szCs w:val="18"/>
        </w:rPr>
        <w:t>30</w:t>
      </w:r>
      <w:r>
        <w:rPr>
          <w:rFonts w:ascii="Arial" w:hAnsi="Arial" w:cs="Arial"/>
          <w:color w:val="000000"/>
          <w:sz w:val="18"/>
          <w:szCs w:val="18"/>
        </w:rPr>
        <w:t xml:space="preserve"> dni od datuma prejema računa. Če naročnik izpodbija del zneska, je dolžan plačati nesporni del zneska. Roki plačil podizvajalcem so enaki kot za izvajalca.</w:t>
      </w:r>
    </w:p>
    <w:p w14:paraId="6A755B1E" w14:textId="7CF50584" w:rsidR="004744EF" w:rsidRDefault="00BA7809" w:rsidP="006A6999">
      <w:pPr>
        <w:spacing w:before="225" w:after="225" w:line="240" w:lineRule="auto"/>
        <w:jc w:val="both"/>
      </w:pPr>
      <w:r>
        <w:rPr>
          <w:rFonts w:ascii="Arial" w:hAnsi="Arial" w:cs="Arial"/>
          <w:color w:val="000000"/>
          <w:sz w:val="18"/>
          <w:szCs w:val="18"/>
        </w:rPr>
        <w:lastRenderedPageBreak/>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 </w:t>
      </w:r>
    </w:p>
    <w:p w14:paraId="33356DE2" w14:textId="77777777" w:rsidR="004744EF" w:rsidRDefault="00BA7809" w:rsidP="006A6999">
      <w:pPr>
        <w:spacing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3C544BB" w14:textId="77777777" w:rsidR="004744EF" w:rsidRDefault="00BA7809">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744EF" w14:paraId="1950074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EA744D" w14:textId="77777777" w:rsidR="004744EF" w:rsidRDefault="00BA7809">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C9AEA" w14:textId="77777777" w:rsidR="004744EF" w:rsidRDefault="00BA7809">
            <w:r>
              <w:rPr>
                <w:rFonts w:ascii="Arial" w:hAnsi="Arial" w:cs="Arial"/>
                <w:color w:val="000000"/>
                <w:position w:val="-2"/>
                <w:sz w:val="18"/>
                <w:szCs w:val="18"/>
              </w:rPr>
              <w:t> </w:t>
            </w:r>
          </w:p>
        </w:tc>
      </w:tr>
      <w:tr w:rsidR="004744EF" w14:paraId="2520D0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33962" w14:textId="77777777" w:rsidR="004744EF" w:rsidRDefault="00BA7809">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D263C" w14:textId="77777777" w:rsidR="004744EF" w:rsidRDefault="00BA7809">
            <w:r>
              <w:rPr>
                <w:rFonts w:ascii="Arial" w:hAnsi="Arial" w:cs="Arial"/>
                <w:color w:val="000000"/>
                <w:position w:val="-2"/>
                <w:sz w:val="18"/>
                <w:szCs w:val="18"/>
              </w:rPr>
              <w:t> </w:t>
            </w:r>
          </w:p>
        </w:tc>
      </w:tr>
      <w:tr w:rsidR="004744EF" w14:paraId="075A6DC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EB65FC" w14:textId="77777777" w:rsidR="004744EF" w:rsidRDefault="00BA7809">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46A2F" w14:textId="77777777" w:rsidR="004744EF" w:rsidRDefault="00BA7809">
            <w:r>
              <w:rPr>
                <w:rFonts w:ascii="Arial" w:hAnsi="Arial" w:cs="Arial"/>
                <w:color w:val="000000"/>
                <w:position w:val="-2"/>
                <w:sz w:val="18"/>
                <w:szCs w:val="18"/>
              </w:rPr>
              <w:t> </w:t>
            </w:r>
          </w:p>
        </w:tc>
      </w:tr>
      <w:tr w:rsidR="004744EF" w14:paraId="15A2E0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3364C8" w14:textId="77777777" w:rsidR="004744EF" w:rsidRDefault="00BA7809">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E2A8A" w14:textId="77777777" w:rsidR="004744EF" w:rsidRDefault="00BA7809">
            <w:r>
              <w:rPr>
                <w:rFonts w:ascii="Arial" w:hAnsi="Arial" w:cs="Arial"/>
                <w:color w:val="000000"/>
                <w:position w:val="-2"/>
                <w:sz w:val="18"/>
                <w:szCs w:val="18"/>
              </w:rPr>
              <w:t> </w:t>
            </w:r>
          </w:p>
        </w:tc>
      </w:tr>
      <w:tr w:rsidR="004744EF" w14:paraId="024C43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7DFB0" w14:textId="77777777" w:rsidR="004744EF" w:rsidRDefault="00BA7809">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D1F07" w14:textId="77777777" w:rsidR="004744EF" w:rsidRDefault="00BA7809">
            <w:r>
              <w:rPr>
                <w:rFonts w:ascii="Arial" w:hAnsi="Arial" w:cs="Arial"/>
                <w:color w:val="000000"/>
                <w:position w:val="-2"/>
                <w:sz w:val="18"/>
                <w:szCs w:val="18"/>
              </w:rPr>
              <w:t> </w:t>
            </w:r>
          </w:p>
        </w:tc>
      </w:tr>
      <w:tr w:rsidR="004744EF" w14:paraId="792F819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BEF99A" w14:textId="77777777" w:rsidR="004744EF" w:rsidRDefault="00BA7809">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A62DD" w14:textId="77777777" w:rsidR="004744EF" w:rsidRDefault="00BA7809">
            <w:r>
              <w:rPr>
                <w:rFonts w:ascii="Arial" w:hAnsi="Arial" w:cs="Arial"/>
                <w:color w:val="000000"/>
                <w:position w:val="-2"/>
                <w:sz w:val="18"/>
                <w:szCs w:val="18"/>
              </w:rPr>
              <w:t> </w:t>
            </w:r>
          </w:p>
        </w:tc>
      </w:tr>
      <w:tr w:rsidR="004744EF" w14:paraId="75C5B94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8A63E1" w14:textId="77777777" w:rsidR="004744EF" w:rsidRDefault="00BA7809">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67E3E" w14:textId="77777777" w:rsidR="004744EF" w:rsidRDefault="00BA7809">
            <w:r>
              <w:rPr>
                <w:rFonts w:ascii="Arial" w:hAnsi="Arial" w:cs="Arial"/>
                <w:color w:val="000000"/>
                <w:position w:val="-2"/>
                <w:sz w:val="18"/>
                <w:szCs w:val="18"/>
              </w:rPr>
              <w:t> </w:t>
            </w:r>
          </w:p>
        </w:tc>
      </w:tr>
      <w:tr w:rsidR="004744EF" w14:paraId="588C227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1F82A" w14:textId="77777777" w:rsidR="004744EF" w:rsidRDefault="00BA7809">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A4A95" w14:textId="77777777" w:rsidR="004744EF" w:rsidRDefault="00BA7809">
            <w:r>
              <w:rPr>
                <w:rFonts w:ascii="Arial" w:hAnsi="Arial" w:cs="Arial"/>
                <w:color w:val="000000"/>
                <w:position w:val="-2"/>
                <w:sz w:val="18"/>
                <w:szCs w:val="18"/>
              </w:rPr>
              <w:t> </w:t>
            </w:r>
          </w:p>
        </w:tc>
      </w:tr>
      <w:tr w:rsidR="004744EF" w14:paraId="51F9814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136EFA" w14:textId="77777777" w:rsidR="004744EF" w:rsidRDefault="00BA7809">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951953" w14:textId="77777777" w:rsidR="004744EF" w:rsidRDefault="00BA7809">
            <w:r>
              <w:rPr>
                <w:rFonts w:ascii="Arial" w:hAnsi="Arial" w:cs="Arial"/>
                <w:color w:val="000000"/>
                <w:position w:val="-2"/>
                <w:sz w:val="18"/>
                <w:szCs w:val="18"/>
              </w:rPr>
              <w:t> </w:t>
            </w:r>
          </w:p>
        </w:tc>
      </w:tr>
      <w:tr w:rsidR="004744EF" w14:paraId="4A6A6D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E28CC9" w14:textId="77777777" w:rsidR="004744EF" w:rsidRDefault="00BA7809">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FA18" w14:textId="77777777" w:rsidR="004744EF" w:rsidRDefault="00BA7809">
            <w:r>
              <w:rPr>
                <w:rFonts w:ascii="Arial" w:hAnsi="Arial" w:cs="Arial"/>
                <w:color w:val="000000"/>
                <w:position w:val="-2"/>
                <w:sz w:val="18"/>
                <w:szCs w:val="18"/>
              </w:rPr>
              <w:t> </w:t>
            </w:r>
          </w:p>
        </w:tc>
      </w:tr>
    </w:tbl>
    <w:p w14:paraId="6FF0AD57" w14:textId="77777777" w:rsidR="004744EF" w:rsidRDefault="004744EF"/>
    <w:tbl>
      <w:tblPr>
        <w:tblStyle w:val="NormalTablePHPDOCX"/>
        <w:tblW w:w="8745" w:type="dxa"/>
        <w:tblInd w:w="108" w:type="dxa"/>
        <w:tblLook w:val="04A0" w:firstRow="1" w:lastRow="0" w:firstColumn="1" w:lastColumn="0" w:noHBand="0" w:noVBand="1"/>
      </w:tblPr>
      <w:tblGrid>
        <w:gridCol w:w="4080"/>
        <w:gridCol w:w="4665"/>
      </w:tblGrid>
      <w:tr w:rsidR="004744EF" w14:paraId="761E22BC" w14:textId="77777777">
        <w:tc>
          <w:tcPr>
            <w:tcW w:w="4080" w:type="dxa"/>
            <w:gridSpan w:val="2"/>
            <w:tcMar>
              <w:top w:w="75" w:type="dxa"/>
              <w:bottom w:w="75" w:type="dxa"/>
            </w:tcMar>
            <w:vAlign w:val="center"/>
          </w:tcPr>
          <w:p w14:paraId="7F36D88A" w14:textId="77777777" w:rsidR="004744EF" w:rsidRDefault="004744EF">
            <w:pPr>
              <w:spacing w:before="135" w:after="135"/>
              <w:textAlignment w:val="center"/>
            </w:pPr>
          </w:p>
        </w:tc>
      </w:tr>
      <w:tr w:rsidR="004744EF" w14:paraId="23936B63" w14:textId="77777777">
        <w:tc>
          <w:tcPr>
            <w:tcW w:w="4080" w:type="dxa"/>
            <w:tcMar>
              <w:top w:w="75" w:type="dxa"/>
              <w:bottom w:w="75" w:type="dxa"/>
            </w:tcMar>
            <w:vAlign w:val="center"/>
          </w:tcPr>
          <w:p w14:paraId="7D278931" w14:textId="77777777" w:rsidR="004744EF" w:rsidRDefault="00BA7809">
            <w:r>
              <w:rPr>
                <w:rFonts w:ascii="Arial" w:hAnsi="Arial" w:cs="Arial"/>
                <w:color w:val="000000"/>
                <w:position w:val="-2"/>
                <w:sz w:val="18"/>
                <w:szCs w:val="18"/>
              </w:rPr>
              <w:t>Kraj in datum:</w:t>
            </w:r>
          </w:p>
        </w:tc>
        <w:tc>
          <w:tcPr>
            <w:tcW w:w="0" w:type="auto"/>
            <w:tcMar>
              <w:top w:w="75" w:type="dxa"/>
              <w:bottom w:w="75" w:type="dxa"/>
            </w:tcMar>
            <w:vAlign w:val="center"/>
          </w:tcPr>
          <w:p w14:paraId="70C72997" w14:textId="77777777" w:rsidR="004744EF" w:rsidRDefault="00BA7809">
            <w:pPr>
              <w:jc w:val="center"/>
            </w:pPr>
            <w:r>
              <w:rPr>
                <w:rFonts w:ascii="Arial" w:hAnsi="Arial" w:cs="Arial"/>
                <w:color w:val="000000"/>
                <w:position w:val="-2"/>
                <w:sz w:val="18"/>
                <w:szCs w:val="18"/>
              </w:rPr>
              <w:t>Ime in priimek: _____________________</w:t>
            </w:r>
          </w:p>
        </w:tc>
      </w:tr>
      <w:tr w:rsidR="004744EF" w14:paraId="03B59ACA" w14:textId="77777777">
        <w:tc>
          <w:tcPr>
            <w:tcW w:w="4080" w:type="dxa"/>
            <w:tcMar>
              <w:top w:w="75" w:type="dxa"/>
              <w:bottom w:w="75" w:type="dxa"/>
            </w:tcMar>
            <w:vAlign w:val="center"/>
          </w:tcPr>
          <w:p w14:paraId="698B6D3C" w14:textId="77777777" w:rsidR="004744EF" w:rsidRDefault="00BA7809">
            <w:r>
              <w:rPr>
                <w:rFonts w:ascii="Arial" w:hAnsi="Arial" w:cs="Arial"/>
                <w:color w:val="000000"/>
                <w:position w:val="-2"/>
                <w:sz w:val="18"/>
                <w:szCs w:val="18"/>
              </w:rPr>
              <w:t> </w:t>
            </w:r>
          </w:p>
        </w:tc>
        <w:tc>
          <w:tcPr>
            <w:tcW w:w="0" w:type="auto"/>
            <w:tcMar>
              <w:top w:w="75" w:type="dxa"/>
              <w:bottom w:w="75" w:type="dxa"/>
            </w:tcMar>
            <w:vAlign w:val="center"/>
          </w:tcPr>
          <w:p w14:paraId="24EA8073" w14:textId="77777777" w:rsidR="004744EF" w:rsidRDefault="004744EF"/>
          <w:p w14:paraId="534E7399" w14:textId="77777777" w:rsidR="004744EF" w:rsidRDefault="00BA7809">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8FFE191" w14:textId="77777777" w:rsidR="004744EF" w:rsidRDefault="004744EF">
      <w:pPr>
        <w:sectPr w:rsidR="004744EF" w:rsidSect="00D7502A">
          <w:footerReference w:type="default" r:id="rId12"/>
          <w:pgSz w:w="11906" w:h="16838"/>
          <w:pgMar w:top="1134" w:right="1418" w:bottom="1134" w:left="1418" w:header="567" w:footer="595" w:gutter="0"/>
          <w:cols w:space="708"/>
          <w:docGrid w:linePitch="360"/>
        </w:sectPr>
      </w:pPr>
    </w:p>
    <w:p w14:paraId="3B7D5BA1" w14:textId="77777777" w:rsidR="00BA7809" w:rsidRPr="00590863" w:rsidRDefault="00BA7809"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331152A" w14:textId="77777777" w:rsidR="00BA7809" w:rsidRPr="00252358" w:rsidRDefault="00BA7809" w:rsidP="00252358"/>
    <w:p w14:paraId="1D05D8C2" w14:textId="77777777" w:rsidR="00BA7809" w:rsidRDefault="00BA780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4593E8E" w14:textId="77777777" w:rsidR="00BA7809" w:rsidRDefault="00BA7809" w:rsidP="00EB2A75">
      <w:pPr>
        <w:spacing w:after="120"/>
        <w:rPr>
          <w:rFonts w:ascii="Arial" w:hAnsi="Arial" w:cs="Arial"/>
        </w:rPr>
      </w:pPr>
    </w:p>
    <w:p w14:paraId="6EC18A46" w14:textId="4F7E9031" w:rsidR="004744EF" w:rsidRDefault="00BA7809">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INŠTRUMENTARIJ</w:t>
      </w:r>
      <w:r>
        <w:rPr>
          <w:rFonts w:ascii="Arial" w:hAnsi="Arial" w:cs="Arial"/>
          <w:color w:val="000000"/>
          <w:sz w:val="18"/>
          <w:szCs w:val="18"/>
        </w:rPr>
        <w:t>«,</w:t>
      </w:r>
    </w:p>
    <w:p w14:paraId="11E2A495" w14:textId="77777777" w:rsidR="004744EF" w:rsidRDefault="00BA7809">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ED09310" w14:textId="77777777" w:rsidR="004744EF" w:rsidRDefault="00BA7809">
      <w:pPr>
        <w:spacing w:before="225" w:after="225" w:line="240" w:lineRule="auto"/>
        <w:jc w:val="both"/>
      </w:pPr>
      <w:r>
        <w:rPr>
          <w:rFonts w:ascii="Arial" w:hAnsi="Arial" w:cs="Arial"/>
          <w:i/>
          <w:iCs/>
          <w:color w:val="000000"/>
          <w:sz w:val="18"/>
          <w:szCs w:val="18"/>
        </w:rPr>
        <w:t>(naziv ponudnika, partnerja v skupni ponudbi)</w:t>
      </w:r>
    </w:p>
    <w:p w14:paraId="62A6A9B9" w14:textId="77777777" w:rsidR="004744EF" w:rsidRDefault="00BA780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744EF" w14:paraId="6BD6CBD4" w14:textId="77777777">
        <w:tc>
          <w:tcPr>
            <w:tcW w:w="0" w:type="auto"/>
            <w:tcMar>
              <w:top w:w="0" w:type="auto"/>
              <w:bottom w:w="0" w:type="auto"/>
            </w:tcMar>
          </w:tcPr>
          <w:p w14:paraId="2ECA010A"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696A684"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C7ECD2D"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920C2B"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8E998C6"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496C4E4"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70C13F3"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566492A"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0119BB5"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E8F6B96"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F1F247E"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8C7EF28"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92EB542"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FEC9C1C"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32DD708"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09F274B"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4B35CD6"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FFD497F"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2F9591E"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2DC8E6B"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2507364"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367AFF9"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A568545" w14:textId="77777777" w:rsidR="004744EF" w:rsidRDefault="00BA7809">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744EF" w14:paraId="126A76DD" w14:textId="77777777">
        <w:tc>
          <w:tcPr>
            <w:tcW w:w="0" w:type="auto"/>
            <w:tcMar>
              <w:top w:w="0" w:type="auto"/>
              <w:bottom w:w="0" w:type="auto"/>
            </w:tcMar>
          </w:tcPr>
          <w:p w14:paraId="54436847"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9045F2F"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7C45D6C"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340DFC9"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AD5FD0F"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E59F686"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C5356DD"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4380A37"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4ECC715"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A9E4812"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53FB368"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7D26097"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CD06974"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95EA92B" w14:textId="77777777" w:rsidR="004744EF" w:rsidRDefault="00BA7809">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F8CA8E4" w14:textId="2202958E" w:rsidR="004744EF" w:rsidRDefault="00BA7809">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6927BB" w:rsidRPr="006927BB">
        <w:rPr>
          <w:rFonts w:ascii="Arial" w:hAnsi="Arial" w:cs="Arial"/>
          <w:b/>
          <w:bCs/>
          <w:color w:val="000000"/>
          <w:sz w:val="18"/>
          <w:szCs w:val="18"/>
        </w:rPr>
        <w:t>»INŠTRUMENTARIJ«</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32381D9A" w14:textId="77777777" w:rsidR="004744EF" w:rsidRDefault="00BA780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744EF" w14:paraId="797AE0C3" w14:textId="77777777">
        <w:tc>
          <w:tcPr>
            <w:tcW w:w="2500" w:type="pct"/>
            <w:tcMar>
              <w:top w:w="75" w:type="dxa"/>
              <w:bottom w:w="75" w:type="dxa"/>
            </w:tcMar>
            <w:vAlign w:val="center"/>
          </w:tcPr>
          <w:p w14:paraId="2DD47091" w14:textId="77777777" w:rsidR="004744EF" w:rsidRDefault="00BA7809">
            <w:r>
              <w:rPr>
                <w:rFonts w:ascii="Arial" w:hAnsi="Arial" w:cs="Arial"/>
                <w:color w:val="000000"/>
                <w:position w:val="-2"/>
                <w:sz w:val="18"/>
                <w:szCs w:val="18"/>
              </w:rPr>
              <w:t>Kraj in datum:</w:t>
            </w:r>
          </w:p>
        </w:tc>
        <w:tc>
          <w:tcPr>
            <w:tcW w:w="0" w:type="auto"/>
            <w:tcMar>
              <w:top w:w="75" w:type="dxa"/>
              <w:bottom w:w="75" w:type="dxa"/>
            </w:tcMar>
            <w:vAlign w:val="center"/>
          </w:tcPr>
          <w:p w14:paraId="49EF396D" w14:textId="77777777" w:rsidR="004744EF" w:rsidRDefault="00BA7809">
            <w:r>
              <w:rPr>
                <w:rFonts w:ascii="Arial" w:hAnsi="Arial" w:cs="Arial"/>
                <w:color w:val="000000"/>
                <w:position w:val="-2"/>
                <w:sz w:val="18"/>
                <w:szCs w:val="18"/>
              </w:rPr>
              <w:t>Ime in priimek: _____________________</w:t>
            </w:r>
          </w:p>
        </w:tc>
      </w:tr>
      <w:tr w:rsidR="004744EF" w14:paraId="2F11EEE4" w14:textId="77777777">
        <w:tc>
          <w:tcPr>
            <w:tcW w:w="2500" w:type="pct"/>
            <w:tcMar>
              <w:top w:w="75" w:type="dxa"/>
              <w:bottom w:w="75" w:type="dxa"/>
            </w:tcMar>
            <w:vAlign w:val="center"/>
          </w:tcPr>
          <w:p w14:paraId="7A0D94B1" w14:textId="77777777" w:rsidR="004744EF" w:rsidRDefault="00BA7809">
            <w:r>
              <w:rPr>
                <w:rFonts w:ascii="Arial" w:hAnsi="Arial" w:cs="Arial"/>
                <w:color w:val="000000"/>
                <w:position w:val="-2"/>
                <w:sz w:val="18"/>
                <w:szCs w:val="18"/>
              </w:rPr>
              <w:t> </w:t>
            </w:r>
          </w:p>
        </w:tc>
        <w:tc>
          <w:tcPr>
            <w:tcW w:w="0" w:type="auto"/>
            <w:tcMar>
              <w:top w:w="75" w:type="dxa"/>
              <w:bottom w:w="75" w:type="dxa"/>
            </w:tcMar>
            <w:vAlign w:val="center"/>
          </w:tcPr>
          <w:p w14:paraId="760E543E" w14:textId="77777777" w:rsidR="004744EF" w:rsidRDefault="004744EF"/>
          <w:p w14:paraId="1EC2B7CD" w14:textId="77777777" w:rsidR="004744EF" w:rsidRDefault="00BA7809">
            <w:pPr>
              <w:jc w:val="center"/>
            </w:pPr>
            <w:r>
              <w:rPr>
                <w:rFonts w:ascii="Arial" w:hAnsi="Arial" w:cs="Arial"/>
                <w:color w:val="A9A9A9"/>
                <w:position w:val="-2"/>
                <w:sz w:val="18"/>
                <w:szCs w:val="18"/>
              </w:rPr>
              <w:t>(žig in podpis)</w:t>
            </w:r>
          </w:p>
        </w:tc>
      </w:tr>
    </w:tbl>
    <w:p w14:paraId="5E067C3D" w14:textId="77777777" w:rsidR="004744EF" w:rsidRDefault="00BA7809">
      <w:pPr>
        <w:spacing w:before="225" w:after="225" w:line="240" w:lineRule="auto"/>
        <w:jc w:val="both"/>
      </w:pPr>
      <w:r>
        <w:rPr>
          <w:rFonts w:ascii="Arial" w:hAnsi="Arial" w:cs="Arial"/>
          <w:color w:val="000000"/>
          <w:sz w:val="18"/>
          <w:szCs w:val="18"/>
        </w:rPr>
        <w:t> </w:t>
      </w:r>
    </w:p>
    <w:p w14:paraId="57A5DE4F" w14:textId="77777777" w:rsidR="006A6999" w:rsidRDefault="006A6999">
      <w:pPr>
        <w:rPr>
          <w:rFonts w:ascii="Arial" w:hAnsi="Arial" w:cs="Arial"/>
          <w:sz w:val="18"/>
          <w:szCs w:val="18"/>
        </w:rPr>
      </w:pPr>
      <w:r>
        <w:rPr>
          <w:rFonts w:ascii="Arial" w:hAnsi="Arial" w:cs="Arial"/>
          <w:sz w:val="18"/>
          <w:szCs w:val="18"/>
        </w:rPr>
        <w:br w:type="page"/>
      </w:r>
    </w:p>
    <w:p w14:paraId="0E6BBE50" w14:textId="77777777" w:rsidR="000D00BF" w:rsidRPr="00590863" w:rsidRDefault="000D00BF" w:rsidP="000D00BF">
      <w:pPr>
        <w:spacing w:after="0"/>
        <w:jc w:val="right"/>
        <w:rPr>
          <w:rFonts w:ascii="Arial" w:hAnsi="Arial" w:cs="Arial"/>
          <w:sz w:val="18"/>
          <w:szCs w:val="18"/>
        </w:rPr>
      </w:pPr>
      <w:r w:rsidRPr="00590863">
        <w:rPr>
          <w:rFonts w:ascii="Arial" w:hAnsi="Arial" w:cs="Arial"/>
          <w:sz w:val="18"/>
          <w:szCs w:val="18"/>
        </w:rPr>
        <w:lastRenderedPageBreak/>
        <w:t>Obrazec št: 3</w:t>
      </w:r>
    </w:p>
    <w:p w14:paraId="5670B9AF" w14:textId="77777777" w:rsidR="000D00BF" w:rsidRPr="00252358" w:rsidRDefault="000D00BF" w:rsidP="000D00BF"/>
    <w:p w14:paraId="3D905860" w14:textId="77777777" w:rsidR="000D00BF" w:rsidRDefault="000D00BF" w:rsidP="000D00B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59B20A2" w14:textId="77777777" w:rsidR="000D00BF" w:rsidRDefault="000D00BF" w:rsidP="000D00BF">
      <w:pPr>
        <w:spacing w:after="120"/>
        <w:rPr>
          <w:rFonts w:ascii="Arial" w:hAnsi="Arial" w:cs="Arial"/>
        </w:rPr>
      </w:pPr>
    </w:p>
    <w:p w14:paraId="0B3FC4D1" w14:textId="77777777" w:rsidR="000D00BF" w:rsidRPr="000D00BF" w:rsidRDefault="000D00BF" w:rsidP="000D00BF">
      <w:pPr>
        <w:spacing w:before="225" w:after="225" w:line="240" w:lineRule="auto"/>
        <w:jc w:val="both"/>
      </w:pPr>
      <w:r w:rsidRPr="000D00BF">
        <w:rPr>
          <w:rFonts w:ascii="Arial" w:hAnsi="Arial" w:cs="Arial"/>
          <w:color w:val="000000"/>
          <w:sz w:val="18"/>
          <w:szCs w:val="18"/>
        </w:rPr>
        <w:t>Ponudnik pri elektronski oddaji ponudbe v razdelek »ESPD – ponudnik« uvozi *.</w:t>
      </w:r>
      <w:proofErr w:type="spellStart"/>
      <w:r w:rsidRPr="000D00BF">
        <w:rPr>
          <w:rFonts w:ascii="Arial" w:hAnsi="Arial" w:cs="Arial"/>
          <w:color w:val="000000"/>
          <w:sz w:val="18"/>
          <w:szCs w:val="18"/>
        </w:rPr>
        <w:t>xml</w:t>
      </w:r>
      <w:proofErr w:type="spellEnd"/>
      <w:r w:rsidRPr="000D00BF">
        <w:rPr>
          <w:rFonts w:ascii="Arial" w:hAnsi="Arial" w:cs="Arial"/>
          <w:color w:val="000000"/>
          <w:sz w:val="18"/>
          <w:szCs w:val="18"/>
        </w:rPr>
        <w:t xml:space="preserve"> obliko datoteke obrazca ESPD, ki je priložen razpisni dokumentaciji.</w:t>
      </w:r>
    </w:p>
    <w:p w14:paraId="286E30DD" w14:textId="77777777" w:rsidR="000D00BF" w:rsidRPr="000D00BF" w:rsidRDefault="000D00BF" w:rsidP="000D00BF">
      <w:pPr>
        <w:spacing w:before="225" w:after="225" w:line="240" w:lineRule="auto"/>
        <w:jc w:val="both"/>
      </w:pPr>
      <w:r w:rsidRPr="000D00BF">
        <w:rPr>
          <w:rFonts w:ascii="Arial" w:hAnsi="Arial" w:cs="Arial"/>
          <w:color w:val="000000"/>
          <w:sz w:val="18"/>
          <w:szCs w:val="18"/>
        </w:rPr>
        <w:t xml:space="preserve">Na portalu e-JN je na spletni povezavi https://ejn.gov.si/espd/ dostopna aplikacija za ESDP, s katero se zagotavlja </w:t>
      </w:r>
      <w:proofErr w:type="spellStart"/>
      <w:r w:rsidRPr="000D00BF">
        <w:rPr>
          <w:rFonts w:ascii="Arial" w:hAnsi="Arial" w:cs="Arial"/>
          <w:color w:val="000000"/>
          <w:sz w:val="18"/>
          <w:szCs w:val="18"/>
        </w:rPr>
        <w:t>brezplačna</w:t>
      </w:r>
      <w:proofErr w:type="spellEnd"/>
      <w:r w:rsidRPr="000D00BF">
        <w:rPr>
          <w:rFonts w:ascii="Arial" w:hAnsi="Arial" w:cs="Arial"/>
          <w:color w:val="000000"/>
          <w:sz w:val="18"/>
          <w:szCs w:val="18"/>
        </w:rPr>
        <w:t xml:space="preserve"> elektronska storitev ESPD. Gospodarski subjekt v to aplikacijo uvozi s strani </w:t>
      </w:r>
      <w:proofErr w:type="spellStart"/>
      <w:r w:rsidRPr="000D00BF">
        <w:rPr>
          <w:rFonts w:ascii="Arial" w:hAnsi="Arial" w:cs="Arial"/>
          <w:color w:val="000000"/>
          <w:sz w:val="18"/>
          <w:szCs w:val="18"/>
        </w:rPr>
        <w:t>naročnika</w:t>
      </w:r>
      <w:proofErr w:type="spellEnd"/>
      <w:r w:rsidRPr="000D00BF">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0D00BF">
        <w:rPr>
          <w:rFonts w:ascii="Arial" w:hAnsi="Arial" w:cs="Arial"/>
          <w:color w:val="000000"/>
          <w:sz w:val="18"/>
          <w:szCs w:val="18"/>
        </w:rPr>
        <w:t>načinu</w:t>
      </w:r>
      <w:proofErr w:type="spellEnd"/>
      <w:r w:rsidRPr="000D00BF">
        <w:rPr>
          <w:rFonts w:ascii="Arial" w:hAnsi="Arial" w:cs="Arial"/>
          <w:color w:val="000000"/>
          <w:sz w:val="18"/>
          <w:szCs w:val="18"/>
        </w:rPr>
        <w:t xml:space="preserve"> </w:t>
      </w:r>
      <w:proofErr w:type="spellStart"/>
      <w:r w:rsidRPr="000D00BF">
        <w:rPr>
          <w:rFonts w:ascii="Arial" w:hAnsi="Arial" w:cs="Arial"/>
          <w:color w:val="000000"/>
          <w:sz w:val="18"/>
          <w:szCs w:val="18"/>
        </w:rPr>
        <w:t>predložitve</w:t>
      </w:r>
      <w:proofErr w:type="spellEnd"/>
      <w:r w:rsidRPr="000D00BF">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0D00BF">
        <w:rPr>
          <w:rFonts w:ascii="Arial" w:hAnsi="Arial" w:cs="Arial"/>
          <w:color w:val="000000"/>
          <w:sz w:val="18"/>
          <w:szCs w:val="18"/>
        </w:rPr>
        <w:t>vec</w:t>
      </w:r>
      <w:proofErr w:type="spellEnd"/>
      <w:r w:rsidRPr="000D00BF">
        <w:rPr>
          <w:rFonts w:ascii="Arial" w:hAnsi="Arial" w:cs="Arial"/>
          <w:color w:val="000000"/>
          <w:sz w:val="18"/>
          <w:szCs w:val="18"/>
        </w:rPr>
        <w:t xml:space="preserve">̌ ali vse sklope) ter se opredeli do zahtevanih pogojev za sodelovanje in uporabljenih razlogov za </w:t>
      </w:r>
      <w:proofErr w:type="spellStart"/>
      <w:r w:rsidRPr="000D00BF">
        <w:rPr>
          <w:rFonts w:ascii="Arial" w:hAnsi="Arial" w:cs="Arial"/>
          <w:color w:val="000000"/>
          <w:sz w:val="18"/>
          <w:szCs w:val="18"/>
        </w:rPr>
        <w:t>izključitev</w:t>
      </w:r>
      <w:proofErr w:type="spellEnd"/>
      <w:r w:rsidRPr="000D00BF">
        <w:rPr>
          <w:rFonts w:ascii="Arial" w:hAnsi="Arial" w:cs="Arial"/>
          <w:color w:val="000000"/>
          <w:sz w:val="18"/>
          <w:szCs w:val="18"/>
        </w:rPr>
        <w:t xml:space="preserve">. Gospodarski subjekt z ESPD </w:t>
      </w:r>
      <w:proofErr w:type="spellStart"/>
      <w:r w:rsidRPr="000D00BF">
        <w:rPr>
          <w:rFonts w:ascii="Arial" w:hAnsi="Arial" w:cs="Arial"/>
          <w:color w:val="000000"/>
          <w:sz w:val="18"/>
          <w:szCs w:val="18"/>
        </w:rPr>
        <w:t>soglaša</w:t>
      </w:r>
      <w:proofErr w:type="spellEnd"/>
      <w:r w:rsidRPr="000D00BF">
        <w:rPr>
          <w:rFonts w:ascii="Arial" w:hAnsi="Arial" w:cs="Arial"/>
          <w:color w:val="000000"/>
          <w:sz w:val="18"/>
          <w:szCs w:val="18"/>
        </w:rPr>
        <w:t xml:space="preserve"> tudi, da se njegov status preveri v posamezni uradni evidenci in da se preverjanje izvede v enotnem informacijskem sistemu (aplikacija e-Dosje).</w:t>
      </w:r>
    </w:p>
    <w:p w14:paraId="265544D6" w14:textId="77777777" w:rsidR="000D00BF" w:rsidRDefault="000D00BF" w:rsidP="000D00BF">
      <w:pPr>
        <w:spacing w:before="225" w:after="225" w:line="240" w:lineRule="auto"/>
        <w:jc w:val="both"/>
      </w:pPr>
      <w:r w:rsidRPr="000D00BF">
        <w:rPr>
          <w:rFonts w:ascii="Arial" w:hAnsi="Arial" w:cs="Arial"/>
          <w:color w:val="000000"/>
          <w:sz w:val="18"/>
          <w:szCs w:val="18"/>
        </w:rPr>
        <w:t xml:space="preserve">Za uporabo aplikacije ESPD, ki v okviru portala javnih </w:t>
      </w:r>
      <w:proofErr w:type="spellStart"/>
      <w:r w:rsidRPr="000D00BF">
        <w:rPr>
          <w:rFonts w:ascii="Arial" w:hAnsi="Arial" w:cs="Arial"/>
          <w:color w:val="000000"/>
          <w:sz w:val="18"/>
          <w:szCs w:val="18"/>
        </w:rPr>
        <w:t>naročil</w:t>
      </w:r>
      <w:proofErr w:type="spellEnd"/>
      <w:r w:rsidRPr="000D00BF">
        <w:rPr>
          <w:rFonts w:ascii="Arial" w:hAnsi="Arial" w:cs="Arial"/>
          <w:color w:val="000000"/>
          <w:sz w:val="18"/>
          <w:szCs w:val="18"/>
        </w:rPr>
        <w:t xml:space="preserve"> zagotavlja elektronsko storitev ESPD, registracija uporabnika ni potrebna. Dostop do aplikacije je </w:t>
      </w:r>
      <w:proofErr w:type="spellStart"/>
      <w:r w:rsidRPr="000D00BF">
        <w:rPr>
          <w:rFonts w:ascii="Arial" w:hAnsi="Arial" w:cs="Arial"/>
          <w:color w:val="000000"/>
          <w:sz w:val="18"/>
          <w:szCs w:val="18"/>
        </w:rPr>
        <w:t>mogoc</w:t>
      </w:r>
      <w:proofErr w:type="spellEnd"/>
      <w:r w:rsidRPr="000D00BF">
        <w:rPr>
          <w:rFonts w:ascii="Arial" w:hAnsi="Arial" w:cs="Arial"/>
          <w:color w:val="000000"/>
          <w:sz w:val="18"/>
          <w:szCs w:val="18"/>
        </w:rPr>
        <w:t xml:space="preserve">̌ v vseh najbolj </w:t>
      </w:r>
      <w:proofErr w:type="spellStart"/>
      <w:r w:rsidRPr="000D00BF">
        <w:rPr>
          <w:rFonts w:ascii="Arial" w:hAnsi="Arial" w:cs="Arial"/>
          <w:color w:val="000000"/>
          <w:sz w:val="18"/>
          <w:szCs w:val="18"/>
        </w:rPr>
        <w:t>razširjenih</w:t>
      </w:r>
      <w:proofErr w:type="spellEnd"/>
      <w:r w:rsidRPr="000D00BF">
        <w:rPr>
          <w:rFonts w:ascii="Arial" w:hAnsi="Arial" w:cs="Arial"/>
          <w:color w:val="000000"/>
          <w:sz w:val="18"/>
          <w:szCs w:val="18"/>
        </w:rPr>
        <w:t xml:space="preserve"> spletnih brskalnikih (npr. Microsoft </w:t>
      </w:r>
      <w:proofErr w:type="spellStart"/>
      <w:r w:rsidRPr="000D00BF">
        <w:rPr>
          <w:rFonts w:ascii="Arial" w:hAnsi="Arial" w:cs="Arial"/>
          <w:color w:val="000000"/>
          <w:sz w:val="18"/>
          <w:szCs w:val="18"/>
        </w:rPr>
        <w:t>Edge</w:t>
      </w:r>
      <w:proofErr w:type="spellEnd"/>
      <w:r w:rsidRPr="000D00BF">
        <w:rPr>
          <w:rFonts w:ascii="Arial" w:hAnsi="Arial" w:cs="Arial"/>
          <w:color w:val="000000"/>
          <w:sz w:val="18"/>
          <w:szCs w:val="18"/>
        </w:rPr>
        <w:t xml:space="preserve">, Google </w:t>
      </w:r>
      <w:proofErr w:type="spellStart"/>
      <w:r w:rsidRPr="000D00BF">
        <w:rPr>
          <w:rFonts w:ascii="Arial" w:hAnsi="Arial" w:cs="Arial"/>
          <w:color w:val="000000"/>
          <w:sz w:val="18"/>
          <w:szCs w:val="18"/>
        </w:rPr>
        <w:t>Chrome</w:t>
      </w:r>
      <w:proofErr w:type="spellEnd"/>
      <w:r w:rsidRPr="000D00BF">
        <w:rPr>
          <w:rFonts w:ascii="Arial" w:hAnsi="Arial" w:cs="Arial"/>
          <w:color w:val="000000"/>
          <w:sz w:val="18"/>
          <w:szCs w:val="18"/>
        </w:rPr>
        <w:t xml:space="preserve">, </w:t>
      </w:r>
      <w:proofErr w:type="spellStart"/>
      <w:r w:rsidRPr="000D00BF">
        <w:rPr>
          <w:rFonts w:ascii="Arial" w:hAnsi="Arial" w:cs="Arial"/>
          <w:color w:val="000000"/>
          <w:sz w:val="18"/>
          <w:szCs w:val="18"/>
        </w:rPr>
        <w:t>Mozilla</w:t>
      </w:r>
      <w:proofErr w:type="spellEnd"/>
      <w:r w:rsidRPr="000D00BF">
        <w:rPr>
          <w:rFonts w:ascii="Arial" w:hAnsi="Arial" w:cs="Arial"/>
          <w:color w:val="000000"/>
          <w:sz w:val="18"/>
          <w:szCs w:val="18"/>
        </w:rPr>
        <w:t xml:space="preserve"> Firefox). Gospodarski subjekt lahko ESPD pripravlja oziroma izpolnjuje postopoma. To stori tako, da ESPD po </w:t>
      </w:r>
      <w:proofErr w:type="spellStart"/>
      <w:r w:rsidRPr="000D00BF">
        <w:rPr>
          <w:rFonts w:ascii="Arial" w:hAnsi="Arial" w:cs="Arial"/>
          <w:color w:val="000000"/>
          <w:sz w:val="18"/>
          <w:szCs w:val="18"/>
        </w:rPr>
        <w:t>zaključku</w:t>
      </w:r>
      <w:proofErr w:type="spellEnd"/>
      <w:r w:rsidRPr="000D00BF">
        <w:rPr>
          <w:rFonts w:ascii="Arial" w:hAnsi="Arial" w:cs="Arial"/>
          <w:color w:val="000000"/>
          <w:sz w:val="18"/>
          <w:szCs w:val="18"/>
        </w:rPr>
        <w:t xml:space="preserve"> vsakokratne priprave oziroma izpolnjevanja izvozi in shrani na svojem </w:t>
      </w:r>
      <w:proofErr w:type="spellStart"/>
      <w:r w:rsidRPr="000D00BF">
        <w:rPr>
          <w:rFonts w:ascii="Arial" w:hAnsi="Arial" w:cs="Arial"/>
          <w:color w:val="000000"/>
          <w:sz w:val="18"/>
          <w:szCs w:val="18"/>
        </w:rPr>
        <w:t>računalniku</w:t>
      </w:r>
      <w:proofErr w:type="spellEnd"/>
      <w:r w:rsidRPr="000D00BF">
        <w:rPr>
          <w:rFonts w:ascii="Arial" w:hAnsi="Arial" w:cs="Arial"/>
          <w:color w:val="000000"/>
          <w:sz w:val="18"/>
          <w:szCs w:val="18"/>
        </w:rPr>
        <w:t xml:space="preserve"> ali drugem elektronskem mediju (.</w:t>
      </w:r>
      <w:proofErr w:type="spellStart"/>
      <w:r w:rsidRPr="000D00BF">
        <w:rPr>
          <w:rFonts w:ascii="Arial" w:hAnsi="Arial" w:cs="Arial"/>
          <w:color w:val="000000"/>
          <w:sz w:val="18"/>
          <w:szCs w:val="18"/>
        </w:rPr>
        <w:t>xml</w:t>
      </w:r>
      <w:proofErr w:type="spellEnd"/>
      <w:r w:rsidRPr="000D00BF">
        <w:rPr>
          <w:rFonts w:ascii="Arial" w:hAnsi="Arial" w:cs="Arial"/>
          <w:color w:val="000000"/>
          <w:sz w:val="18"/>
          <w:szCs w:val="18"/>
        </w:rPr>
        <w:t xml:space="preserve"> oblika).</w:t>
      </w:r>
    </w:p>
    <w:p w14:paraId="72E153F1" w14:textId="77777777" w:rsidR="000D00BF" w:rsidRDefault="000D00BF">
      <w:pPr>
        <w:rPr>
          <w:rFonts w:ascii="Arial" w:hAnsi="Arial" w:cs="Arial"/>
          <w:sz w:val="18"/>
          <w:szCs w:val="18"/>
        </w:rPr>
      </w:pPr>
      <w:r>
        <w:rPr>
          <w:rFonts w:ascii="Arial" w:hAnsi="Arial" w:cs="Arial"/>
          <w:sz w:val="18"/>
          <w:szCs w:val="18"/>
        </w:rPr>
        <w:br w:type="page"/>
      </w:r>
    </w:p>
    <w:p w14:paraId="59D6CBD7" w14:textId="08D9A3C4" w:rsidR="00BA7809" w:rsidRPr="00590863" w:rsidRDefault="00BA7809"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641A2">
        <w:rPr>
          <w:rFonts w:ascii="Arial" w:hAnsi="Arial" w:cs="Arial"/>
          <w:sz w:val="18"/>
          <w:szCs w:val="18"/>
        </w:rPr>
        <w:t>4</w:t>
      </w:r>
    </w:p>
    <w:p w14:paraId="2056CD33" w14:textId="77777777" w:rsidR="00BA7809" w:rsidRPr="00252358" w:rsidRDefault="00BA7809" w:rsidP="00252358"/>
    <w:p w14:paraId="3D0AEC0D" w14:textId="77777777" w:rsidR="00BA7809" w:rsidRDefault="00BA780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70E9659" w14:textId="77777777" w:rsidR="00BA7809" w:rsidRDefault="00BA7809" w:rsidP="00EB2A75">
      <w:pPr>
        <w:spacing w:after="120"/>
        <w:rPr>
          <w:rFonts w:ascii="Arial" w:hAnsi="Arial" w:cs="Arial"/>
        </w:rPr>
      </w:pPr>
    </w:p>
    <w:p w14:paraId="35AAB630" w14:textId="77777777" w:rsidR="004744EF" w:rsidRDefault="00BA7809">
      <w:pPr>
        <w:spacing w:before="225" w:after="225" w:line="240" w:lineRule="auto"/>
        <w:jc w:val="center"/>
      </w:pPr>
      <w:r>
        <w:rPr>
          <w:rFonts w:ascii="Arial" w:hAnsi="Arial" w:cs="Arial"/>
          <w:b/>
          <w:bCs/>
          <w:color w:val="000000"/>
          <w:sz w:val="18"/>
          <w:szCs w:val="18"/>
        </w:rPr>
        <w:t>SEZNAM ČLANOV ORGANOV IN ZASTOPNIKOV GOSPODARSKEGA SUBJEKTA</w:t>
      </w:r>
    </w:p>
    <w:p w14:paraId="711C31D1" w14:textId="77777777" w:rsidR="004744EF" w:rsidRDefault="00BA7809">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4744EF" w14:paraId="5D7A391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00BB8" w14:textId="77777777" w:rsidR="004744EF" w:rsidRDefault="00BA7809">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E8828" w14:textId="77777777" w:rsidR="004744EF" w:rsidRDefault="00BA7809">
            <w:r>
              <w:rPr>
                <w:rFonts w:ascii="Arial" w:hAnsi="Arial" w:cs="Arial"/>
                <w:color w:val="000000"/>
                <w:position w:val="-2"/>
                <w:sz w:val="18"/>
                <w:szCs w:val="18"/>
              </w:rPr>
              <w:t> </w:t>
            </w:r>
          </w:p>
        </w:tc>
      </w:tr>
      <w:tr w:rsidR="004744EF" w14:paraId="6E3D51C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D7ABB" w14:textId="77777777" w:rsidR="004744EF" w:rsidRDefault="00BA7809">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A1B12" w14:textId="77777777" w:rsidR="004744EF" w:rsidRDefault="00BA7809">
            <w:r>
              <w:rPr>
                <w:rFonts w:ascii="Arial" w:hAnsi="Arial" w:cs="Arial"/>
                <w:color w:val="000000"/>
                <w:position w:val="-2"/>
                <w:sz w:val="18"/>
                <w:szCs w:val="18"/>
              </w:rPr>
              <w:t> </w:t>
            </w:r>
          </w:p>
        </w:tc>
      </w:tr>
      <w:tr w:rsidR="004744EF" w14:paraId="2394724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77A77" w14:textId="77777777" w:rsidR="004744EF" w:rsidRDefault="00BA7809">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1F72E" w14:textId="77777777" w:rsidR="004744EF" w:rsidRDefault="00BA7809">
            <w:r>
              <w:rPr>
                <w:rFonts w:ascii="Arial" w:hAnsi="Arial" w:cs="Arial"/>
                <w:color w:val="000000"/>
                <w:position w:val="-2"/>
                <w:sz w:val="18"/>
                <w:szCs w:val="18"/>
              </w:rPr>
              <w:t> </w:t>
            </w:r>
          </w:p>
        </w:tc>
      </w:tr>
      <w:tr w:rsidR="004744EF" w14:paraId="12565FB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11471" w14:textId="77777777" w:rsidR="004744EF" w:rsidRDefault="00BA7809">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9F631" w14:textId="77777777" w:rsidR="004744EF" w:rsidRDefault="00BA7809">
            <w:r>
              <w:rPr>
                <w:rFonts w:ascii="Arial" w:hAnsi="Arial" w:cs="Arial"/>
                <w:color w:val="000000"/>
                <w:position w:val="-2"/>
                <w:sz w:val="18"/>
                <w:szCs w:val="18"/>
              </w:rPr>
              <w:t> </w:t>
            </w:r>
          </w:p>
        </w:tc>
      </w:tr>
    </w:tbl>
    <w:p w14:paraId="16A1AB05" w14:textId="77777777" w:rsidR="004744EF" w:rsidRDefault="00BA7809">
      <w:pPr>
        <w:spacing w:before="225" w:after="225" w:line="240" w:lineRule="auto"/>
        <w:jc w:val="both"/>
      </w:pPr>
      <w:r>
        <w:rPr>
          <w:rFonts w:ascii="Arial" w:hAnsi="Arial" w:cs="Arial"/>
          <w:color w:val="000000"/>
          <w:sz w:val="18"/>
          <w:szCs w:val="18"/>
        </w:rPr>
        <w:t> </w:t>
      </w:r>
    </w:p>
    <w:p w14:paraId="532AAE9D" w14:textId="77777777" w:rsidR="004744EF" w:rsidRDefault="00BA7809">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4744EF" w14:paraId="674FEC6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9A809" w14:textId="77777777" w:rsidR="004744EF" w:rsidRDefault="00BA7809">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0236F" w14:textId="77777777" w:rsidR="004744EF" w:rsidRDefault="00BA7809">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C1BB6" w14:textId="77777777" w:rsidR="004744EF" w:rsidRDefault="00BA7809">
            <w:r>
              <w:rPr>
                <w:rFonts w:ascii="Arial" w:hAnsi="Arial" w:cs="Arial"/>
                <w:color w:val="000000"/>
                <w:position w:val="-2"/>
                <w:sz w:val="18"/>
                <w:szCs w:val="18"/>
              </w:rPr>
              <w:t>EMŠO*</w:t>
            </w:r>
          </w:p>
        </w:tc>
      </w:tr>
      <w:tr w:rsidR="004744EF" w14:paraId="149D4DB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2D4E94"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2C3810"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FB5C6" w14:textId="77777777" w:rsidR="004744EF" w:rsidRDefault="00BA7809">
            <w:r>
              <w:rPr>
                <w:rFonts w:ascii="Arial" w:hAnsi="Arial" w:cs="Arial"/>
                <w:color w:val="000000"/>
                <w:position w:val="-2"/>
                <w:sz w:val="18"/>
                <w:szCs w:val="18"/>
              </w:rPr>
              <w:t> </w:t>
            </w:r>
          </w:p>
        </w:tc>
      </w:tr>
      <w:tr w:rsidR="004744EF" w14:paraId="57C8559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C1935"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00661"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A1A874" w14:textId="77777777" w:rsidR="004744EF" w:rsidRDefault="00BA7809">
            <w:r>
              <w:rPr>
                <w:rFonts w:ascii="Arial" w:hAnsi="Arial" w:cs="Arial"/>
                <w:color w:val="000000"/>
                <w:position w:val="-2"/>
                <w:sz w:val="18"/>
                <w:szCs w:val="18"/>
              </w:rPr>
              <w:t> </w:t>
            </w:r>
          </w:p>
        </w:tc>
      </w:tr>
      <w:tr w:rsidR="004744EF" w14:paraId="78B37F6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84777"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2A7040"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214727" w14:textId="77777777" w:rsidR="004744EF" w:rsidRDefault="00BA7809">
            <w:r>
              <w:rPr>
                <w:rFonts w:ascii="Arial" w:hAnsi="Arial" w:cs="Arial"/>
                <w:color w:val="000000"/>
                <w:position w:val="-2"/>
                <w:sz w:val="18"/>
                <w:szCs w:val="18"/>
              </w:rPr>
              <w:t> </w:t>
            </w:r>
          </w:p>
        </w:tc>
      </w:tr>
      <w:tr w:rsidR="004744EF" w14:paraId="6410EAE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B8343"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576A19"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8E02DE" w14:textId="77777777" w:rsidR="004744EF" w:rsidRDefault="00BA7809">
            <w:r>
              <w:rPr>
                <w:rFonts w:ascii="Arial" w:hAnsi="Arial" w:cs="Arial"/>
                <w:color w:val="000000"/>
                <w:position w:val="-2"/>
                <w:sz w:val="18"/>
                <w:szCs w:val="18"/>
              </w:rPr>
              <w:t> </w:t>
            </w:r>
          </w:p>
        </w:tc>
      </w:tr>
      <w:tr w:rsidR="004744EF" w14:paraId="012A9CB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12557"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D270FE"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599D0" w14:textId="77777777" w:rsidR="004744EF" w:rsidRDefault="00BA7809">
            <w:r>
              <w:rPr>
                <w:rFonts w:ascii="Arial" w:hAnsi="Arial" w:cs="Arial"/>
                <w:color w:val="000000"/>
                <w:position w:val="-2"/>
                <w:sz w:val="18"/>
                <w:szCs w:val="18"/>
              </w:rPr>
              <w:t> </w:t>
            </w:r>
          </w:p>
        </w:tc>
      </w:tr>
      <w:tr w:rsidR="004744EF" w14:paraId="2FCDAE7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CB4F14"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5A55B"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C5795D" w14:textId="77777777" w:rsidR="004744EF" w:rsidRDefault="00BA7809">
            <w:r>
              <w:rPr>
                <w:rFonts w:ascii="Arial" w:hAnsi="Arial" w:cs="Arial"/>
                <w:color w:val="000000"/>
                <w:position w:val="-2"/>
                <w:sz w:val="18"/>
                <w:szCs w:val="18"/>
              </w:rPr>
              <w:t> </w:t>
            </w:r>
          </w:p>
        </w:tc>
      </w:tr>
      <w:tr w:rsidR="004744EF" w14:paraId="7B49A31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9EDBC"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12001E"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B48ED" w14:textId="77777777" w:rsidR="004744EF" w:rsidRDefault="00BA7809">
            <w:r>
              <w:rPr>
                <w:rFonts w:ascii="Arial" w:hAnsi="Arial" w:cs="Arial"/>
                <w:color w:val="000000"/>
                <w:position w:val="-2"/>
                <w:sz w:val="18"/>
                <w:szCs w:val="18"/>
              </w:rPr>
              <w:t> </w:t>
            </w:r>
          </w:p>
        </w:tc>
      </w:tr>
      <w:tr w:rsidR="004744EF" w14:paraId="4628E1B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3B786"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A472CF"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554F4" w14:textId="77777777" w:rsidR="004744EF" w:rsidRDefault="00BA7809">
            <w:r>
              <w:rPr>
                <w:rFonts w:ascii="Arial" w:hAnsi="Arial" w:cs="Arial"/>
                <w:color w:val="000000"/>
                <w:position w:val="-2"/>
                <w:sz w:val="18"/>
                <w:szCs w:val="18"/>
              </w:rPr>
              <w:t> </w:t>
            </w:r>
          </w:p>
        </w:tc>
      </w:tr>
      <w:tr w:rsidR="004744EF" w14:paraId="0DC3796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90C58"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B4909"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DB988" w14:textId="77777777" w:rsidR="004744EF" w:rsidRDefault="00BA7809">
            <w:r>
              <w:rPr>
                <w:rFonts w:ascii="Arial" w:hAnsi="Arial" w:cs="Arial"/>
                <w:color w:val="000000"/>
                <w:position w:val="-2"/>
                <w:sz w:val="18"/>
                <w:szCs w:val="18"/>
              </w:rPr>
              <w:t> </w:t>
            </w:r>
          </w:p>
        </w:tc>
      </w:tr>
    </w:tbl>
    <w:p w14:paraId="1F14A2C8" w14:textId="77777777" w:rsidR="004744EF" w:rsidRDefault="00BA7809">
      <w:pPr>
        <w:spacing w:before="225" w:after="225" w:line="240" w:lineRule="auto"/>
        <w:jc w:val="both"/>
      </w:pPr>
      <w:r>
        <w:rPr>
          <w:rFonts w:ascii="Arial" w:hAnsi="Arial" w:cs="Arial"/>
          <w:color w:val="000000"/>
          <w:sz w:val="18"/>
          <w:szCs w:val="18"/>
        </w:rPr>
        <w:t>* podatek je potreben za preverbo v e-Dosje</w:t>
      </w:r>
    </w:p>
    <w:p w14:paraId="75B5A7FF" w14:textId="77777777" w:rsidR="004744EF" w:rsidRDefault="00BA7809">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4744EF" w14:paraId="6C4CC5A7" w14:textId="77777777">
        <w:tc>
          <w:tcPr>
            <w:tcW w:w="2500" w:type="pct"/>
            <w:tcMar>
              <w:top w:w="75" w:type="dxa"/>
              <w:bottom w:w="75" w:type="dxa"/>
            </w:tcMar>
            <w:vAlign w:val="center"/>
          </w:tcPr>
          <w:p w14:paraId="54FADD91" w14:textId="77777777" w:rsidR="004744EF" w:rsidRDefault="00BA7809">
            <w:r>
              <w:rPr>
                <w:rFonts w:ascii="Arial" w:hAnsi="Arial" w:cs="Arial"/>
                <w:color w:val="000000"/>
                <w:position w:val="-2"/>
                <w:sz w:val="18"/>
                <w:szCs w:val="18"/>
              </w:rPr>
              <w:t>Kraj in datum:</w:t>
            </w:r>
          </w:p>
        </w:tc>
        <w:tc>
          <w:tcPr>
            <w:tcW w:w="0" w:type="auto"/>
            <w:tcMar>
              <w:top w:w="75" w:type="dxa"/>
              <w:bottom w:w="75" w:type="dxa"/>
            </w:tcMar>
            <w:vAlign w:val="center"/>
          </w:tcPr>
          <w:p w14:paraId="3712EE4D" w14:textId="77777777" w:rsidR="004744EF" w:rsidRDefault="00BA7809">
            <w:r>
              <w:rPr>
                <w:rFonts w:ascii="Arial" w:hAnsi="Arial" w:cs="Arial"/>
                <w:color w:val="000000"/>
                <w:position w:val="-2"/>
                <w:sz w:val="18"/>
                <w:szCs w:val="18"/>
              </w:rPr>
              <w:t>Ime in priimek: _____________________</w:t>
            </w:r>
          </w:p>
        </w:tc>
      </w:tr>
      <w:tr w:rsidR="004744EF" w14:paraId="4D1A95FD" w14:textId="77777777">
        <w:tc>
          <w:tcPr>
            <w:tcW w:w="2500" w:type="pct"/>
            <w:tcMar>
              <w:top w:w="75" w:type="dxa"/>
              <w:bottom w:w="75" w:type="dxa"/>
            </w:tcMar>
            <w:vAlign w:val="center"/>
          </w:tcPr>
          <w:p w14:paraId="58479506" w14:textId="77777777" w:rsidR="004744EF" w:rsidRDefault="00BA7809">
            <w:r>
              <w:rPr>
                <w:rFonts w:ascii="Arial" w:hAnsi="Arial" w:cs="Arial"/>
                <w:color w:val="000000"/>
                <w:position w:val="-2"/>
                <w:sz w:val="18"/>
                <w:szCs w:val="18"/>
              </w:rPr>
              <w:t> </w:t>
            </w:r>
          </w:p>
        </w:tc>
        <w:tc>
          <w:tcPr>
            <w:tcW w:w="0" w:type="auto"/>
            <w:tcMar>
              <w:top w:w="75" w:type="dxa"/>
              <w:bottom w:w="75" w:type="dxa"/>
            </w:tcMar>
            <w:vAlign w:val="center"/>
          </w:tcPr>
          <w:p w14:paraId="4D2CDCAC" w14:textId="77777777" w:rsidR="004744EF" w:rsidRDefault="00BA7809">
            <w:pPr>
              <w:jc w:val="center"/>
            </w:pPr>
            <w:r>
              <w:rPr>
                <w:rFonts w:ascii="Arial" w:hAnsi="Arial" w:cs="Arial"/>
                <w:color w:val="A9A9A9"/>
                <w:position w:val="-2"/>
                <w:sz w:val="18"/>
                <w:szCs w:val="18"/>
              </w:rPr>
              <w:t>(podpis)</w:t>
            </w:r>
          </w:p>
        </w:tc>
      </w:tr>
    </w:tbl>
    <w:p w14:paraId="0FF8ED25" w14:textId="77777777" w:rsidR="004744EF" w:rsidRDefault="00BA7809">
      <w:pPr>
        <w:spacing w:before="225" w:after="225" w:line="240" w:lineRule="auto"/>
        <w:jc w:val="both"/>
      </w:pPr>
      <w:r>
        <w:rPr>
          <w:rFonts w:ascii="Arial" w:hAnsi="Arial" w:cs="Arial"/>
          <w:color w:val="000000"/>
          <w:sz w:val="18"/>
          <w:szCs w:val="18"/>
        </w:rPr>
        <w:t> </w:t>
      </w:r>
    </w:p>
    <w:p w14:paraId="5BAE5CF0" w14:textId="77777777" w:rsidR="004744EF" w:rsidRDefault="00BA7809">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462CA10" w14:textId="7EEF1C56" w:rsidR="004744EF" w:rsidRDefault="004744EF" w:rsidP="006B1E31">
      <w:pPr>
        <w:spacing w:before="225" w:after="225" w:line="240" w:lineRule="auto"/>
        <w:jc w:val="both"/>
        <w:sectPr w:rsidR="004744EF" w:rsidSect="006E7A2B">
          <w:footerReference w:type="default" r:id="rId13"/>
          <w:pgSz w:w="11906" w:h="16838"/>
          <w:pgMar w:top="1418" w:right="1418" w:bottom="1418" w:left="1418" w:header="567" w:footer="596" w:gutter="0"/>
          <w:cols w:space="708"/>
          <w:docGrid w:linePitch="360"/>
        </w:sectPr>
      </w:pPr>
    </w:p>
    <w:p w14:paraId="05AC4E51" w14:textId="75DA83CD" w:rsidR="000D00BF" w:rsidRPr="00590863" w:rsidRDefault="000D00BF" w:rsidP="000D00B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641A2">
        <w:rPr>
          <w:rFonts w:ascii="Arial" w:hAnsi="Arial" w:cs="Arial"/>
          <w:sz w:val="18"/>
          <w:szCs w:val="18"/>
        </w:rPr>
        <w:t>5</w:t>
      </w:r>
    </w:p>
    <w:p w14:paraId="3E4529AE" w14:textId="77777777" w:rsidR="000D00BF" w:rsidRPr="00252358" w:rsidRDefault="000D00BF" w:rsidP="000D00BF"/>
    <w:p w14:paraId="7E5CD126" w14:textId="77777777" w:rsidR="000D00BF" w:rsidRDefault="000D00BF" w:rsidP="000D00B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9D08FF2" w14:textId="77777777" w:rsidR="000D00BF" w:rsidRDefault="000D00BF" w:rsidP="000D00BF">
      <w:pPr>
        <w:spacing w:after="120"/>
        <w:rPr>
          <w:rFonts w:ascii="Arial" w:hAnsi="Arial" w:cs="Arial"/>
        </w:rPr>
      </w:pPr>
    </w:p>
    <w:p w14:paraId="612F1B8B" w14:textId="33D91B06" w:rsidR="000D00BF" w:rsidRDefault="000D00BF" w:rsidP="000D00BF">
      <w:pPr>
        <w:spacing w:before="225" w:after="225" w:line="240" w:lineRule="auto"/>
        <w:jc w:val="both"/>
      </w:pPr>
      <w:r>
        <w:rPr>
          <w:rFonts w:ascii="Arial" w:hAnsi="Arial" w:cs="Arial"/>
          <w:color w:val="000000"/>
          <w:sz w:val="18"/>
          <w:szCs w:val="18"/>
        </w:rPr>
        <w:t xml:space="preserve">V razpisu za izvedbo javnega naročila </w:t>
      </w:r>
      <w:r w:rsidR="006927BB" w:rsidRPr="006927BB">
        <w:rPr>
          <w:rFonts w:ascii="Arial" w:hAnsi="Arial" w:cs="Arial"/>
          <w:b/>
          <w:bCs/>
          <w:color w:val="000000"/>
          <w:sz w:val="18"/>
          <w:szCs w:val="18"/>
        </w:rPr>
        <w:t>»INŠTRUMENTARIJ«</w:t>
      </w:r>
      <w:r w:rsidRPr="006927BB">
        <w:rPr>
          <w:rFonts w:ascii="Arial" w:hAnsi="Arial" w:cs="Arial"/>
          <w:color w:val="000000"/>
          <w:sz w:val="18"/>
          <w:szCs w:val="18"/>
        </w:rPr>
        <w:t>,</w:t>
      </w:r>
    </w:p>
    <w:p w14:paraId="67407B29" w14:textId="77777777" w:rsidR="000D00BF" w:rsidRDefault="000D00BF" w:rsidP="000D00BF">
      <w:pPr>
        <w:spacing w:before="225" w:after="225" w:line="240" w:lineRule="auto"/>
        <w:jc w:val="both"/>
      </w:pPr>
      <w:r>
        <w:rPr>
          <w:rFonts w:ascii="Arial" w:hAnsi="Arial" w:cs="Arial"/>
          <w:color w:val="000000"/>
          <w:sz w:val="18"/>
          <w:szCs w:val="18"/>
        </w:rPr>
        <w:t>izjavljamo, da (ustrezno označi in izpolni):</w:t>
      </w:r>
    </w:p>
    <w:p w14:paraId="2FC1C1AA" w14:textId="77777777" w:rsidR="000D00BF" w:rsidRDefault="000D00BF" w:rsidP="000D00BF">
      <w:pPr>
        <w:spacing w:before="225" w:after="225" w:line="240" w:lineRule="auto"/>
        <w:jc w:val="both"/>
      </w:pPr>
      <w:r>
        <w:rPr>
          <w:rFonts w:ascii="Arial" w:hAnsi="Arial" w:cs="Arial"/>
          <w:b/>
          <w:bCs/>
          <w:color w:val="000000"/>
          <w:sz w:val="18"/>
          <w:szCs w:val="18"/>
        </w:rPr>
        <w:t>[   ] ne nastopamo s podizvajalci</w:t>
      </w:r>
    </w:p>
    <w:p w14:paraId="372F7492" w14:textId="77777777" w:rsidR="000D00BF" w:rsidRDefault="000D00BF" w:rsidP="000D00BF">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0D00BF" w14:paraId="22F99156" w14:textId="77777777" w:rsidTr="00C6081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97C867" w14:textId="77777777" w:rsidR="000D00BF" w:rsidRDefault="000D00BF" w:rsidP="00C60816">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3EFD636" w14:textId="77777777" w:rsidR="000D00BF" w:rsidRDefault="000D00BF" w:rsidP="00C60816">
            <w:r>
              <w:rPr>
                <w:rFonts w:ascii="Arial" w:hAnsi="Arial" w:cs="Arial"/>
                <w:color w:val="000000"/>
                <w:position w:val="-2"/>
                <w:sz w:val="18"/>
                <w:szCs w:val="18"/>
              </w:rPr>
              <w:t> </w:t>
            </w:r>
          </w:p>
        </w:tc>
      </w:tr>
      <w:tr w:rsidR="000D00BF" w14:paraId="614E3FEF" w14:textId="77777777" w:rsidTr="00C6081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49612A" w14:textId="77777777" w:rsidR="000D00BF" w:rsidRDefault="000D00BF" w:rsidP="00C6081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2168B1" w14:textId="77777777" w:rsidR="000D00BF" w:rsidRDefault="000D00BF" w:rsidP="00C60816">
            <w:pPr>
              <w:spacing w:before="135" w:after="135"/>
              <w:jc w:val="both"/>
              <w:textAlignment w:val="center"/>
            </w:pPr>
            <w:r>
              <w:rPr>
                <w:rFonts w:ascii="Arial" w:hAnsi="Arial" w:cs="Arial"/>
                <w:color w:val="000000"/>
                <w:position w:val="-2"/>
                <w:sz w:val="18"/>
                <w:szCs w:val="18"/>
              </w:rPr>
              <w:t>Opis del, ki jih bo izvedel podizvajalec:</w:t>
            </w:r>
          </w:p>
          <w:p w14:paraId="01BA1F61" w14:textId="77777777" w:rsidR="000D00BF" w:rsidRDefault="000D00BF" w:rsidP="00C60816">
            <w:pPr>
              <w:spacing w:before="135" w:after="135"/>
              <w:jc w:val="both"/>
              <w:textAlignment w:val="center"/>
            </w:pPr>
            <w:r>
              <w:rPr>
                <w:rFonts w:ascii="Arial" w:hAnsi="Arial" w:cs="Arial"/>
                <w:color w:val="000000"/>
                <w:position w:val="-2"/>
                <w:sz w:val="18"/>
                <w:szCs w:val="18"/>
              </w:rPr>
              <w:t> </w:t>
            </w:r>
          </w:p>
          <w:p w14:paraId="5C526DE1" w14:textId="77777777" w:rsidR="000D00BF" w:rsidRDefault="000D00BF" w:rsidP="00C6081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D00BF" w14:paraId="4059F6B7" w14:textId="77777777" w:rsidTr="00C6081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F79396" w14:textId="77777777" w:rsidR="000D00BF" w:rsidRDefault="000D00BF" w:rsidP="00C60816">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E59A36" w14:textId="77777777" w:rsidR="000D00BF" w:rsidRDefault="000D00BF" w:rsidP="00C60816">
            <w:r>
              <w:rPr>
                <w:rFonts w:ascii="Arial" w:hAnsi="Arial" w:cs="Arial"/>
                <w:color w:val="000000"/>
                <w:position w:val="-2"/>
                <w:sz w:val="18"/>
                <w:szCs w:val="18"/>
              </w:rPr>
              <w:t> </w:t>
            </w:r>
          </w:p>
        </w:tc>
      </w:tr>
      <w:tr w:rsidR="000D00BF" w14:paraId="634DA041" w14:textId="77777777" w:rsidTr="00C6081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5A8FF0" w14:textId="77777777" w:rsidR="000D00BF" w:rsidRDefault="000D00BF" w:rsidP="00C6081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50D2A3" w14:textId="77777777" w:rsidR="000D00BF" w:rsidRDefault="000D00BF" w:rsidP="00C60816">
            <w:pPr>
              <w:spacing w:before="135" w:after="135"/>
              <w:jc w:val="both"/>
              <w:textAlignment w:val="center"/>
            </w:pPr>
            <w:r>
              <w:rPr>
                <w:rFonts w:ascii="Arial" w:hAnsi="Arial" w:cs="Arial"/>
                <w:color w:val="000000"/>
                <w:position w:val="-2"/>
                <w:sz w:val="18"/>
                <w:szCs w:val="18"/>
              </w:rPr>
              <w:t>Opis del, ki jih bo izvedel podizvajalec:</w:t>
            </w:r>
          </w:p>
          <w:p w14:paraId="16AD9900" w14:textId="77777777" w:rsidR="000D00BF" w:rsidRDefault="000D00BF" w:rsidP="00C60816">
            <w:pPr>
              <w:spacing w:before="135" w:after="135"/>
              <w:jc w:val="both"/>
              <w:textAlignment w:val="center"/>
            </w:pPr>
            <w:r>
              <w:rPr>
                <w:rFonts w:ascii="Arial" w:hAnsi="Arial" w:cs="Arial"/>
                <w:color w:val="000000"/>
                <w:position w:val="-2"/>
                <w:sz w:val="18"/>
                <w:szCs w:val="18"/>
              </w:rPr>
              <w:t> </w:t>
            </w:r>
          </w:p>
          <w:p w14:paraId="1CD34A20" w14:textId="77777777" w:rsidR="000D00BF" w:rsidRDefault="000D00BF" w:rsidP="00C60816">
            <w:pPr>
              <w:spacing w:before="135" w:after="135"/>
              <w:jc w:val="both"/>
              <w:textAlignment w:val="center"/>
            </w:pPr>
            <w:r>
              <w:rPr>
                <w:rFonts w:ascii="Arial" w:hAnsi="Arial" w:cs="Arial"/>
                <w:color w:val="000000"/>
                <w:position w:val="-2"/>
                <w:sz w:val="18"/>
                <w:szCs w:val="18"/>
              </w:rPr>
              <w:t>% končne ponudbe vrednosti, ki jo bo izvedel podizvajalec: ____</w:t>
            </w:r>
          </w:p>
          <w:p w14:paraId="70CF7F25" w14:textId="77777777" w:rsidR="000D00BF" w:rsidRDefault="000D00BF" w:rsidP="00C60816">
            <w:pPr>
              <w:spacing w:before="135" w:after="135"/>
              <w:jc w:val="both"/>
              <w:textAlignment w:val="center"/>
            </w:pPr>
            <w:r>
              <w:rPr>
                <w:rFonts w:ascii="Arial" w:hAnsi="Arial" w:cs="Arial"/>
                <w:color w:val="000000"/>
                <w:position w:val="-2"/>
                <w:sz w:val="18"/>
                <w:szCs w:val="18"/>
              </w:rPr>
              <w:t> </w:t>
            </w:r>
          </w:p>
        </w:tc>
      </w:tr>
    </w:tbl>
    <w:p w14:paraId="3409DA85" w14:textId="77777777" w:rsidR="000D00BF" w:rsidRDefault="000D00BF" w:rsidP="000D00BF">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910F249" w14:textId="77777777" w:rsidR="000D00BF" w:rsidRDefault="000D00BF" w:rsidP="000D00BF">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D00BF" w14:paraId="2B9F58F7" w14:textId="77777777" w:rsidTr="00C60816">
        <w:tc>
          <w:tcPr>
            <w:tcW w:w="4080" w:type="dxa"/>
            <w:tcMar>
              <w:top w:w="135" w:type="dxa"/>
              <w:bottom w:w="135" w:type="dxa"/>
            </w:tcMar>
            <w:vAlign w:val="center"/>
          </w:tcPr>
          <w:p w14:paraId="1A2BCFC9" w14:textId="77777777" w:rsidR="000D00BF" w:rsidRDefault="000D00BF" w:rsidP="00C60816">
            <w:r>
              <w:rPr>
                <w:rFonts w:ascii="Arial" w:hAnsi="Arial" w:cs="Arial"/>
                <w:color w:val="000000"/>
                <w:position w:val="-2"/>
                <w:sz w:val="18"/>
                <w:szCs w:val="18"/>
              </w:rPr>
              <w:t>Kraj in datum:</w:t>
            </w:r>
          </w:p>
        </w:tc>
        <w:tc>
          <w:tcPr>
            <w:tcW w:w="0" w:type="auto"/>
            <w:tcMar>
              <w:top w:w="135" w:type="dxa"/>
              <w:bottom w:w="135" w:type="dxa"/>
            </w:tcMar>
            <w:vAlign w:val="center"/>
          </w:tcPr>
          <w:p w14:paraId="1DCF0FD6" w14:textId="77777777" w:rsidR="000D00BF" w:rsidRDefault="000D00BF" w:rsidP="00C60816">
            <w:r>
              <w:rPr>
                <w:rFonts w:ascii="Arial" w:hAnsi="Arial" w:cs="Arial"/>
                <w:color w:val="000000"/>
                <w:position w:val="-2"/>
                <w:sz w:val="18"/>
                <w:szCs w:val="18"/>
              </w:rPr>
              <w:t>Ime in priimek: _____________________</w:t>
            </w:r>
          </w:p>
        </w:tc>
      </w:tr>
      <w:tr w:rsidR="000D00BF" w14:paraId="007F60AC" w14:textId="77777777" w:rsidTr="00C60816">
        <w:tc>
          <w:tcPr>
            <w:tcW w:w="4080" w:type="dxa"/>
            <w:tcMar>
              <w:top w:w="135" w:type="dxa"/>
              <w:bottom w:w="135" w:type="dxa"/>
            </w:tcMar>
            <w:vAlign w:val="center"/>
          </w:tcPr>
          <w:p w14:paraId="1B24B581" w14:textId="77777777" w:rsidR="000D00BF" w:rsidRDefault="000D00BF" w:rsidP="00C60816">
            <w:r>
              <w:rPr>
                <w:rFonts w:ascii="Arial" w:hAnsi="Arial" w:cs="Arial"/>
                <w:color w:val="000000"/>
                <w:position w:val="-2"/>
                <w:sz w:val="18"/>
                <w:szCs w:val="18"/>
              </w:rPr>
              <w:t> </w:t>
            </w:r>
          </w:p>
        </w:tc>
        <w:tc>
          <w:tcPr>
            <w:tcW w:w="0" w:type="auto"/>
            <w:tcMar>
              <w:top w:w="135" w:type="dxa"/>
              <w:bottom w:w="135" w:type="dxa"/>
            </w:tcMar>
            <w:vAlign w:val="center"/>
          </w:tcPr>
          <w:p w14:paraId="6A53CB0F" w14:textId="77777777" w:rsidR="000D00BF" w:rsidRDefault="000D00BF" w:rsidP="00C60816"/>
          <w:p w14:paraId="2BA1FD4E" w14:textId="77777777" w:rsidR="000D00BF" w:rsidRDefault="000D00BF" w:rsidP="00C60816">
            <w:pPr>
              <w:jc w:val="center"/>
            </w:pPr>
            <w:r>
              <w:rPr>
                <w:rFonts w:ascii="Arial" w:hAnsi="Arial" w:cs="Arial"/>
                <w:color w:val="A9A9A9"/>
                <w:position w:val="-2"/>
                <w:sz w:val="18"/>
                <w:szCs w:val="18"/>
              </w:rPr>
              <w:t>(žig in podpis)</w:t>
            </w:r>
          </w:p>
        </w:tc>
      </w:tr>
    </w:tbl>
    <w:p w14:paraId="31AC56F7" w14:textId="77777777" w:rsidR="000D00BF" w:rsidRDefault="000D00BF" w:rsidP="000D00BF">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3B910937" w14:textId="77777777" w:rsidR="000D00BF" w:rsidRDefault="000D00BF" w:rsidP="000D00BF">
      <w:pPr>
        <w:sectPr w:rsidR="000D00BF" w:rsidSect="000D00BF">
          <w:footerReference w:type="default" r:id="rId14"/>
          <w:pgSz w:w="11906" w:h="16838"/>
          <w:pgMar w:top="1418" w:right="1418" w:bottom="1418" w:left="1418" w:header="567" w:footer="596" w:gutter="0"/>
          <w:cols w:space="708"/>
          <w:docGrid w:linePitch="360"/>
        </w:sectPr>
      </w:pPr>
    </w:p>
    <w:p w14:paraId="461B4CE6" w14:textId="0F475588" w:rsidR="000D00BF" w:rsidRPr="00590863" w:rsidRDefault="000D00BF" w:rsidP="000D00B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641A2">
        <w:rPr>
          <w:rFonts w:ascii="Arial" w:hAnsi="Arial" w:cs="Arial"/>
          <w:sz w:val="18"/>
          <w:szCs w:val="18"/>
        </w:rPr>
        <w:t>6</w:t>
      </w:r>
    </w:p>
    <w:p w14:paraId="2061E17B" w14:textId="77777777" w:rsidR="000D00BF" w:rsidRPr="00252358" w:rsidRDefault="000D00BF" w:rsidP="000D00BF"/>
    <w:p w14:paraId="661401ED" w14:textId="77777777" w:rsidR="000D00BF" w:rsidRDefault="000D00BF" w:rsidP="000D00B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89ABD90" w14:textId="77777777" w:rsidR="000D00BF" w:rsidRDefault="000D00BF" w:rsidP="000D00BF">
      <w:pPr>
        <w:spacing w:after="120"/>
        <w:rPr>
          <w:rFonts w:ascii="Arial" w:hAnsi="Arial" w:cs="Arial"/>
        </w:rPr>
      </w:pPr>
    </w:p>
    <w:p w14:paraId="5366F655" w14:textId="0945F524" w:rsidR="000D00BF" w:rsidRDefault="000D00BF" w:rsidP="000D00BF">
      <w:pPr>
        <w:spacing w:before="225" w:after="225" w:line="240" w:lineRule="auto"/>
        <w:jc w:val="both"/>
      </w:pPr>
      <w:r>
        <w:rPr>
          <w:rFonts w:ascii="Arial" w:hAnsi="Arial" w:cs="Arial"/>
          <w:color w:val="000000"/>
          <w:sz w:val="18"/>
          <w:szCs w:val="18"/>
        </w:rPr>
        <w:t xml:space="preserve">V zvezi z javnim naročilom </w:t>
      </w:r>
      <w:r w:rsidRPr="006927BB">
        <w:rPr>
          <w:rFonts w:ascii="Arial" w:hAnsi="Arial" w:cs="Arial"/>
          <w:b/>
          <w:bCs/>
          <w:color w:val="000000"/>
          <w:sz w:val="18"/>
          <w:szCs w:val="18"/>
        </w:rPr>
        <w:t>»</w:t>
      </w:r>
      <w:r w:rsidR="006927BB" w:rsidRPr="006927BB">
        <w:rPr>
          <w:rFonts w:ascii="Arial" w:hAnsi="Arial" w:cs="Arial"/>
          <w:b/>
          <w:bCs/>
          <w:color w:val="000000"/>
          <w:sz w:val="18"/>
          <w:szCs w:val="18"/>
        </w:rPr>
        <w:t>INŠTRUMENTARIJ</w:t>
      </w:r>
      <w:r w:rsidRPr="006927BB">
        <w:rPr>
          <w:rFonts w:ascii="Arial" w:hAnsi="Arial" w:cs="Arial"/>
          <w:b/>
          <w:bCs/>
          <w:color w:val="000000"/>
          <w:sz w:val="18"/>
          <w:szCs w:val="18"/>
        </w:rPr>
        <w:t>«</w:t>
      </w:r>
      <w:r>
        <w:rPr>
          <w:rFonts w:ascii="Arial" w:hAnsi="Arial" w:cs="Arial"/>
          <w:color w:val="000000"/>
          <w:sz w:val="18"/>
          <w:szCs w:val="18"/>
        </w:rPr>
        <w:t>,</w:t>
      </w:r>
    </w:p>
    <w:p w14:paraId="3004FD7C" w14:textId="77777777" w:rsidR="000D00BF" w:rsidRDefault="000D00BF" w:rsidP="000D00BF">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A7D5962" w14:textId="77777777" w:rsidR="000D00BF" w:rsidRDefault="000D00BF" w:rsidP="000D00BF">
      <w:pPr>
        <w:spacing w:before="225" w:after="225" w:line="240" w:lineRule="auto"/>
        <w:jc w:val="both"/>
      </w:pPr>
      <w:r>
        <w:rPr>
          <w:rFonts w:ascii="Arial" w:hAnsi="Arial" w:cs="Arial"/>
          <w:color w:val="000000"/>
          <w:sz w:val="18"/>
          <w:szCs w:val="18"/>
        </w:rPr>
        <w:t>Izjavljamo (ustrezno označi):</w:t>
      </w:r>
    </w:p>
    <w:p w14:paraId="45DAEE8D" w14:textId="77777777" w:rsidR="000D00BF" w:rsidRDefault="000D00BF" w:rsidP="000D00BF">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AFE6AEA" w14:textId="77777777" w:rsidR="000D00BF" w:rsidRDefault="000D00BF" w:rsidP="000D00BF">
      <w:pPr>
        <w:spacing w:before="225" w:after="225" w:line="240" w:lineRule="auto"/>
        <w:jc w:val="both"/>
      </w:pPr>
      <w:r>
        <w:rPr>
          <w:rFonts w:ascii="Arial" w:hAnsi="Arial" w:cs="Arial"/>
          <w:color w:val="000000"/>
          <w:sz w:val="18"/>
          <w:szCs w:val="18"/>
        </w:rPr>
        <w:t>[   ] NE zahtevamo izvedbe neposrednih plačil.</w:t>
      </w:r>
    </w:p>
    <w:p w14:paraId="0D588F18" w14:textId="77777777" w:rsidR="000D00BF" w:rsidRDefault="000D00BF" w:rsidP="000D00BF">
      <w:pPr>
        <w:spacing w:before="225" w:after="225" w:line="240" w:lineRule="auto"/>
        <w:jc w:val="both"/>
      </w:pPr>
      <w:r>
        <w:rPr>
          <w:rFonts w:ascii="Arial" w:hAnsi="Arial" w:cs="Arial"/>
          <w:color w:val="000000"/>
          <w:sz w:val="18"/>
          <w:szCs w:val="18"/>
        </w:rPr>
        <w:t> </w:t>
      </w:r>
    </w:p>
    <w:p w14:paraId="19763768" w14:textId="77777777" w:rsidR="000D00BF" w:rsidRDefault="000D00BF" w:rsidP="000D00B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D00BF" w14:paraId="4E10F27D" w14:textId="77777777" w:rsidTr="00C60816">
        <w:tc>
          <w:tcPr>
            <w:tcW w:w="2500" w:type="pct"/>
            <w:tcMar>
              <w:top w:w="75" w:type="dxa"/>
              <w:bottom w:w="75" w:type="dxa"/>
            </w:tcMar>
            <w:vAlign w:val="center"/>
          </w:tcPr>
          <w:p w14:paraId="67384049" w14:textId="77777777" w:rsidR="000D00BF" w:rsidRDefault="000D00BF" w:rsidP="00C60816">
            <w:r>
              <w:rPr>
                <w:rFonts w:ascii="Arial" w:hAnsi="Arial" w:cs="Arial"/>
                <w:color w:val="000000"/>
                <w:position w:val="-2"/>
                <w:sz w:val="18"/>
                <w:szCs w:val="18"/>
              </w:rPr>
              <w:t>Kraj in datum:</w:t>
            </w:r>
          </w:p>
        </w:tc>
        <w:tc>
          <w:tcPr>
            <w:tcW w:w="0" w:type="auto"/>
            <w:tcMar>
              <w:top w:w="75" w:type="dxa"/>
              <w:bottom w:w="75" w:type="dxa"/>
            </w:tcMar>
            <w:vAlign w:val="center"/>
          </w:tcPr>
          <w:p w14:paraId="74071080" w14:textId="77777777" w:rsidR="000D00BF" w:rsidRDefault="000D00BF" w:rsidP="00C60816">
            <w:r>
              <w:rPr>
                <w:rFonts w:ascii="Arial" w:hAnsi="Arial" w:cs="Arial"/>
                <w:color w:val="000000"/>
                <w:position w:val="-2"/>
                <w:sz w:val="18"/>
                <w:szCs w:val="18"/>
              </w:rPr>
              <w:t>Ime in priimek: _____________________</w:t>
            </w:r>
          </w:p>
        </w:tc>
      </w:tr>
      <w:tr w:rsidR="000D00BF" w14:paraId="0ACB4A40" w14:textId="77777777" w:rsidTr="00C60816">
        <w:tc>
          <w:tcPr>
            <w:tcW w:w="2500" w:type="pct"/>
            <w:tcMar>
              <w:top w:w="75" w:type="dxa"/>
              <w:bottom w:w="75" w:type="dxa"/>
            </w:tcMar>
            <w:vAlign w:val="center"/>
          </w:tcPr>
          <w:p w14:paraId="7B338624" w14:textId="77777777" w:rsidR="000D00BF" w:rsidRDefault="000D00BF" w:rsidP="00C60816">
            <w:r>
              <w:rPr>
                <w:rFonts w:ascii="Arial" w:hAnsi="Arial" w:cs="Arial"/>
                <w:color w:val="000000"/>
                <w:position w:val="-2"/>
                <w:sz w:val="18"/>
                <w:szCs w:val="18"/>
              </w:rPr>
              <w:t> </w:t>
            </w:r>
          </w:p>
        </w:tc>
        <w:tc>
          <w:tcPr>
            <w:tcW w:w="0" w:type="auto"/>
            <w:tcMar>
              <w:top w:w="75" w:type="dxa"/>
              <w:bottom w:w="75" w:type="dxa"/>
            </w:tcMar>
            <w:vAlign w:val="center"/>
          </w:tcPr>
          <w:p w14:paraId="02AE0007" w14:textId="77777777" w:rsidR="000D00BF" w:rsidRDefault="000D00BF" w:rsidP="00C60816"/>
          <w:p w14:paraId="6843C436" w14:textId="77777777" w:rsidR="000D00BF" w:rsidRDefault="000D00BF" w:rsidP="00C60816">
            <w:pPr>
              <w:jc w:val="center"/>
            </w:pPr>
            <w:r>
              <w:rPr>
                <w:rFonts w:ascii="Arial" w:hAnsi="Arial" w:cs="Arial"/>
                <w:color w:val="A9A9A9"/>
                <w:position w:val="-2"/>
                <w:sz w:val="18"/>
                <w:szCs w:val="18"/>
              </w:rPr>
              <w:t>(žig in podpis)</w:t>
            </w:r>
          </w:p>
        </w:tc>
      </w:tr>
    </w:tbl>
    <w:p w14:paraId="33EC42AE" w14:textId="77777777" w:rsidR="000D00BF" w:rsidRDefault="000D00BF" w:rsidP="000D00BF">
      <w:pPr>
        <w:spacing w:before="225" w:after="225" w:line="240" w:lineRule="auto"/>
        <w:jc w:val="both"/>
      </w:pPr>
      <w:r>
        <w:rPr>
          <w:rFonts w:ascii="Arial" w:hAnsi="Arial" w:cs="Arial"/>
          <w:color w:val="000000"/>
          <w:sz w:val="18"/>
          <w:szCs w:val="18"/>
        </w:rPr>
        <w:t> </w:t>
      </w:r>
    </w:p>
    <w:p w14:paraId="09C6E75A" w14:textId="77777777" w:rsidR="000D00BF" w:rsidRDefault="000D00BF" w:rsidP="000D00BF">
      <w:pPr>
        <w:spacing w:before="225" w:after="225" w:line="240" w:lineRule="auto"/>
        <w:jc w:val="both"/>
      </w:pPr>
      <w:r>
        <w:rPr>
          <w:rFonts w:ascii="Arial" w:hAnsi="Arial" w:cs="Arial"/>
          <w:color w:val="000000"/>
          <w:sz w:val="18"/>
          <w:szCs w:val="18"/>
        </w:rPr>
        <w:t> </w:t>
      </w:r>
    </w:p>
    <w:p w14:paraId="2EA62EE1" w14:textId="77777777" w:rsidR="000D00BF" w:rsidRDefault="000D00BF" w:rsidP="000D00BF">
      <w:pPr>
        <w:spacing w:before="225" w:after="225" w:line="240" w:lineRule="auto"/>
        <w:jc w:val="both"/>
      </w:pPr>
      <w:r>
        <w:rPr>
          <w:rFonts w:ascii="Arial" w:hAnsi="Arial" w:cs="Arial"/>
          <w:color w:val="000000"/>
          <w:sz w:val="18"/>
          <w:szCs w:val="18"/>
        </w:rPr>
        <w:t> </w:t>
      </w:r>
    </w:p>
    <w:p w14:paraId="386136A5" w14:textId="77777777" w:rsidR="000D00BF" w:rsidRDefault="000D00BF" w:rsidP="000D00BF">
      <w:pPr>
        <w:spacing w:before="225" w:after="225" w:line="240" w:lineRule="auto"/>
        <w:jc w:val="both"/>
      </w:pPr>
      <w:r>
        <w:rPr>
          <w:rFonts w:ascii="Arial" w:hAnsi="Arial" w:cs="Arial"/>
          <w:b/>
          <w:bCs/>
          <w:i/>
          <w:iCs/>
          <w:color w:val="000000"/>
          <w:sz w:val="18"/>
          <w:szCs w:val="18"/>
          <w:u w:val="single"/>
        </w:rPr>
        <w:t>Opomba:</w:t>
      </w:r>
    </w:p>
    <w:p w14:paraId="047A27AB" w14:textId="77777777" w:rsidR="000D00BF" w:rsidRDefault="000D00BF" w:rsidP="000D00BF">
      <w:pPr>
        <w:spacing w:before="225" w:after="225" w:line="240" w:lineRule="auto"/>
        <w:jc w:val="both"/>
      </w:pPr>
      <w:r>
        <w:rPr>
          <w:rFonts w:ascii="Arial" w:hAnsi="Arial" w:cs="Arial"/>
          <w:i/>
          <w:iCs/>
          <w:color w:val="000000"/>
          <w:sz w:val="18"/>
          <w:szCs w:val="18"/>
        </w:rPr>
        <w:t>V primeru večjega števila podizvajalcev se obrazec fotokopira.</w:t>
      </w:r>
    </w:p>
    <w:p w14:paraId="5D5088C9" w14:textId="77777777" w:rsidR="000D00BF" w:rsidRDefault="000D00BF" w:rsidP="000D00BF"/>
    <w:p w14:paraId="759C73AA" w14:textId="77777777" w:rsidR="000D00BF" w:rsidRDefault="000D00BF" w:rsidP="000D00BF">
      <w:pPr>
        <w:rPr>
          <w:rFonts w:ascii="Arial" w:hAnsi="Arial" w:cs="Arial"/>
          <w:sz w:val="18"/>
          <w:szCs w:val="18"/>
        </w:rPr>
      </w:pPr>
      <w:r>
        <w:rPr>
          <w:rFonts w:ascii="Arial" w:hAnsi="Arial" w:cs="Arial"/>
          <w:sz w:val="18"/>
          <w:szCs w:val="18"/>
        </w:rPr>
        <w:br w:type="page"/>
      </w:r>
    </w:p>
    <w:p w14:paraId="0E0E2923" w14:textId="74C23BB1" w:rsidR="000D00BF" w:rsidRDefault="000D00BF" w:rsidP="000D00B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641A2">
        <w:rPr>
          <w:rFonts w:ascii="Arial" w:hAnsi="Arial" w:cs="Arial"/>
          <w:sz w:val="18"/>
          <w:szCs w:val="18"/>
        </w:rPr>
        <w:t>7</w:t>
      </w:r>
    </w:p>
    <w:p w14:paraId="504CD83D" w14:textId="77777777" w:rsidR="000D00BF" w:rsidRPr="00590863" w:rsidRDefault="000D00BF" w:rsidP="000D00BF">
      <w:pPr>
        <w:spacing w:after="0"/>
        <w:jc w:val="right"/>
        <w:rPr>
          <w:rFonts w:ascii="Arial" w:hAnsi="Arial" w:cs="Arial"/>
          <w:sz w:val="18"/>
          <w:szCs w:val="18"/>
        </w:rPr>
      </w:pPr>
    </w:p>
    <w:p w14:paraId="2F1082AA" w14:textId="77777777" w:rsidR="000D00BF" w:rsidRDefault="000D00BF" w:rsidP="000D00B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77179D1" w14:textId="77777777" w:rsidR="000D00BF" w:rsidRDefault="000D00BF" w:rsidP="000D00BF">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75B1A65" w14:textId="77777777" w:rsidR="000D00BF" w:rsidRDefault="000D00BF" w:rsidP="000D00BF">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D00BF" w14:paraId="3B4B72E0" w14:textId="77777777" w:rsidTr="00C60816">
        <w:tc>
          <w:tcPr>
            <w:tcW w:w="0" w:type="auto"/>
            <w:tcMar>
              <w:top w:w="0" w:type="auto"/>
              <w:bottom w:w="0" w:type="auto"/>
            </w:tcMar>
          </w:tcPr>
          <w:p w14:paraId="0D107BDF"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C6CD20F"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5C35E32"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301685A"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80D0369"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648AE43"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D51EF06"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882CFF8" w14:textId="77777777" w:rsidR="000D00BF" w:rsidRDefault="000D00BF" w:rsidP="000D00B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D7139B5" w14:textId="77777777" w:rsidR="000D00BF" w:rsidRDefault="000D00BF" w:rsidP="000D00BF">
      <w:pPr>
        <w:spacing w:before="225" w:after="225" w:line="240" w:lineRule="auto"/>
        <w:jc w:val="center"/>
      </w:pPr>
      <w:r>
        <w:rPr>
          <w:rFonts w:ascii="Arial" w:hAnsi="Arial" w:cs="Arial"/>
          <w:b/>
          <w:bCs/>
          <w:color w:val="000000"/>
          <w:sz w:val="21"/>
          <w:szCs w:val="21"/>
        </w:rPr>
        <w:t>in   POOBLASTILO</w:t>
      </w:r>
    </w:p>
    <w:p w14:paraId="6BBF9BB5" w14:textId="77777777" w:rsidR="000D00BF" w:rsidRDefault="000D00BF" w:rsidP="000D00BF">
      <w:pPr>
        <w:spacing w:before="225" w:after="225" w:line="240" w:lineRule="auto"/>
        <w:jc w:val="both"/>
      </w:pPr>
      <w:r>
        <w:rPr>
          <w:rFonts w:ascii="Arial" w:hAnsi="Arial" w:cs="Arial"/>
          <w:color w:val="000000"/>
          <w:sz w:val="18"/>
          <w:szCs w:val="18"/>
        </w:rPr>
        <w:t xml:space="preserve">Pooblaščamo naročnika SPLOŠNA BOLNIŠNICA NOVO MESTO, Šmihelska cesta 1, 8000 Novo mesto, da za potrebe preverjanja izpolnjevanja pogojev v postopku javnega naročila od pristojnih organov in iz uradnih evidenc (vključno preko aplikacije </w:t>
      </w:r>
      <w:proofErr w:type="spellStart"/>
      <w:r>
        <w:rPr>
          <w:rFonts w:ascii="Arial" w:hAnsi="Arial" w:cs="Arial"/>
          <w:color w:val="000000"/>
          <w:sz w:val="18"/>
          <w:szCs w:val="18"/>
        </w:rPr>
        <w:t>eDosje</w:t>
      </w:r>
      <w:proofErr w:type="spellEnd"/>
      <w:r>
        <w:rPr>
          <w:rFonts w:ascii="Arial" w:hAnsi="Arial" w:cs="Arial"/>
          <w:color w:val="000000"/>
          <w:sz w:val="18"/>
          <w:szCs w:val="18"/>
        </w:rPr>
        <w:t>)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D00BF" w14:paraId="79813136" w14:textId="77777777" w:rsidTr="00C608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56F7B" w14:textId="77777777" w:rsidR="000D00BF" w:rsidRDefault="000D00BF" w:rsidP="00C6081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29DEC" w14:textId="77777777" w:rsidR="000D00BF" w:rsidRDefault="000D00BF" w:rsidP="00C60816">
            <w:r>
              <w:rPr>
                <w:rFonts w:ascii="Arial" w:hAnsi="Arial" w:cs="Arial"/>
                <w:color w:val="000000"/>
                <w:position w:val="-2"/>
                <w:sz w:val="18"/>
                <w:szCs w:val="18"/>
              </w:rPr>
              <w:t> </w:t>
            </w:r>
          </w:p>
        </w:tc>
      </w:tr>
      <w:tr w:rsidR="000D00BF" w14:paraId="2935FCDA" w14:textId="77777777" w:rsidTr="00C608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9D395" w14:textId="77777777" w:rsidR="000D00BF" w:rsidRDefault="000D00BF" w:rsidP="00C6081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6FBC7" w14:textId="77777777" w:rsidR="000D00BF" w:rsidRDefault="000D00BF" w:rsidP="00C60816">
            <w:r>
              <w:rPr>
                <w:rFonts w:ascii="Arial" w:hAnsi="Arial" w:cs="Arial"/>
                <w:color w:val="000000"/>
                <w:position w:val="-2"/>
                <w:sz w:val="18"/>
                <w:szCs w:val="18"/>
              </w:rPr>
              <w:t> </w:t>
            </w:r>
          </w:p>
        </w:tc>
      </w:tr>
      <w:tr w:rsidR="000D00BF" w14:paraId="38980E83" w14:textId="77777777" w:rsidTr="00C608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1FED4" w14:textId="77777777" w:rsidR="000D00BF" w:rsidRDefault="000D00BF" w:rsidP="00C6081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9D75D" w14:textId="77777777" w:rsidR="000D00BF" w:rsidRDefault="000D00BF" w:rsidP="00C60816">
            <w:r>
              <w:rPr>
                <w:rFonts w:ascii="Arial" w:hAnsi="Arial" w:cs="Arial"/>
                <w:color w:val="000000"/>
                <w:position w:val="-2"/>
                <w:sz w:val="18"/>
                <w:szCs w:val="18"/>
              </w:rPr>
              <w:t> </w:t>
            </w:r>
          </w:p>
        </w:tc>
      </w:tr>
      <w:tr w:rsidR="000D00BF" w14:paraId="1BD1A7DB" w14:textId="77777777" w:rsidTr="00C608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177A7" w14:textId="77777777" w:rsidR="000D00BF" w:rsidRDefault="000D00BF" w:rsidP="00C6081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8271E" w14:textId="77777777" w:rsidR="000D00BF" w:rsidRDefault="000D00BF" w:rsidP="00C60816">
            <w:r>
              <w:rPr>
                <w:rFonts w:ascii="Arial" w:hAnsi="Arial" w:cs="Arial"/>
                <w:color w:val="000000"/>
                <w:position w:val="-2"/>
                <w:sz w:val="18"/>
                <w:szCs w:val="18"/>
              </w:rPr>
              <w:t> </w:t>
            </w:r>
          </w:p>
        </w:tc>
      </w:tr>
      <w:tr w:rsidR="000D00BF" w14:paraId="36A67807" w14:textId="77777777" w:rsidTr="00C608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13CFF" w14:textId="77777777" w:rsidR="000D00BF" w:rsidRDefault="000D00BF" w:rsidP="00C6081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DE491" w14:textId="77777777" w:rsidR="000D00BF" w:rsidRDefault="000D00BF" w:rsidP="00C60816">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0D00BF" w14:paraId="452213EF" w14:textId="77777777" w:rsidTr="00C60816">
        <w:tc>
          <w:tcPr>
            <w:tcW w:w="2500" w:type="pct"/>
            <w:tcMar>
              <w:top w:w="75" w:type="dxa"/>
              <w:bottom w:w="75" w:type="dxa"/>
            </w:tcMar>
            <w:vAlign w:val="center"/>
          </w:tcPr>
          <w:p w14:paraId="2B576702" w14:textId="77777777" w:rsidR="000D00BF" w:rsidRDefault="000D00BF" w:rsidP="00C60816">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53176F9F" w14:textId="77777777" w:rsidR="000D00BF" w:rsidRDefault="000D00BF" w:rsidP="00C60816">
            <w:r>
              <w:rPr>
                <w:rFonts w:ascii="Arial" w:hAnsi="Arial" w:cs="Arial"/>
                <w:color w:val="000000"/>
                <w:position w:val="-2"/>
                <w:sz w:val="18"/>
                <w:szCs w:val="18"/>
              </w:rPr>
              <w:t>Ime in priimek: _____________________</w:t>
            </w:r>
          </w:p>
        </w:tc>
      </w:tr>
      <w:tr w:rsidR="000D00BF" w14:paraId="3DADCFA0" w14:textId="77777777" w:rsidTr="00C60816">
        <w:tc>
          <w:tcPr>
            <w:tcW w:w="2500" w:type="pct"/>
            <w:tcMar>
              <w:top w:w="75" w:type="dxa"/>
              <w:bottom w:w="75" w:type="dxa"/>
            </w:tcMar>
            <w:vAlign w:val="center"/>
          </w:tcPr>
          <w:p w14:paraId="47638440" w14:textId="77777777" w:rsidR="000D00BF" w:rsidRDefault="000D00BF" w:rsidP="00C60816">
            <w:r>
              <w:rPr>
                <w:rFonts w:ascii="Arial" w:hAnsi="Arial" w:cs="Arial"/>
                <w:color w:val="000000"/>
                <w:position w:val="-2"/>
                <w:sz w:val="18"/>
                <w:szCs w:val="18"/>
              </w:rPr>
              <w:t> </w:t>
            </w:r>
          </w:p>
        </w:tc>
        <w:tc>
          <w:tcPr>
            <w:tcW w:w="0" w:type="auto"/>
            <w:tcMar>
              <w:top w:w="75" w:type="dxa"/>
              <w:bottom w:w="75" w:type="dxa"/>
            </w:tcMar>
            <w:vAlign w:val="center"/>
          </w:tcPr>
          <w:p w14:paraId="4FD56F94" w14:textId="77777777" w:rsidR="000D00BF" w:rsidRDefault="000D00BF" w:rsidP="00C60816"/>
          <w:p w14:paraId="4A2662EC" w14:textId="77777777" w:rsidR="000D00BF" w:rsidRDefault="000D00BF" w:rsidP="00C60816">
            <w:pPr>
              <w:jc w:val="center"/>
            </w:pPr>
            <w:r>
              <w:rPr>
                <w:rFonts w:ascii="Arial" w:hAnsi="Arial" w:cs="Arial"/>
                <w:color w:val="A9A9A9"/>
                <w:position w:val="-2"/>
                <w:sz w:val="18"/>
                <w:szCs w:val="18"/>
              </w:rPr>
              <w:t>(žig in podpis)</w:t>
            </w:r>
          </w:p>
        </w:tc>
      </w:tr>
    </w:tbl>
    <w:p w14:paraId="10BA21BE" w14:textId="77777777" w:rsidR="00D84528" w:rsidRDefault="00D84528" w:rsidP="00252358">
      <w:pPr>
        <w:spacing w:after="0"/>
        <w:jc w:val="right"/>
        <w:rPr>
          <w:rFonts w:ascii="Arial" w:hAnsi="Arial" w:cs="Arial"/>
          <w:sz w:val="18"/>
          <w:szCs w:val="18"/>
        </w:rPr>
      </w:pPr>
    </w:p>
    <w:p w14:paraId="55E215F2" w14:textId="6A6FAA10" w:rsidR="00BA7809" w:rsidRPr="00590863" w:rsidRDefault="00BA7809"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641A2">
        <w:rPr>
          <w:rFonts w:ascii="Arial" w:hAnsi="Arial" w:cs="Arial"/>
          <w:sz w:val="18"/>
          <w:szCs w:val="18"/>
        </w:rPr>
        <w:t>8</w:t>
      </w:r>
    </w:p>
    <w:p w14:paraId="5D70D7ED" w14:textId="77777777" w:rsidR="00BA7809" w:rsidRPr="00252358" w:rsidRDefault="00BA7809" w:rsidP="00252358"/>
    <w:p w14:paraId="4D189855" w14:textId="77777777" w:rsidR="00BA7809" w:rsidRDefault="00BA780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398CAAC" w14:textId="77777777" w:rsidR="00BA7809" w:rsidRDefault="00BA7809" w:rsidP="00EB2A75">
      <w:pPr>
        <w:spacing w:after="120"/>
        <w:rPr>
          <w:rFonts w:ascii="Arial" w:hAnsi="Arial" w:cs="Arial"/>
        </w:rPr>
      </w:pPr>
    </w:p>
    <w:p w14:paraId="57A40180" w14:textId="77777777" w:rsidR="004744EF" w:rsidRDefault="00BA7809">
      <w:pPr>
        <w:spacing w:before="225" w:after="225" w:line="240" w:lineRule="auto"/>
        <w:jc w:val="center"/>
      </w:pPr>
      <w:r>
        <w:rPr>
          <w:rFonts w:ascii="Arial" w:hAnsi="Arial" w:cs="Arial"/>
          <w:b/>
          <w:bCs/>
          <w:color w:val="000000"/>
          <w:sz w:val="24"/>
          <w:szCs w:val="24"/>
        </w:rPr>
        <w:t>MENIČNA IZJAVA</w:t>
      </w:r>
    </w:p>
    <w:p w14:paraId="49DA5D3F" w14:textId="77777777" w:rsidR="004744EF" w:rsidRDefault="00BA7809">
      <w:pPr>
        <w:spacing w:before="225" w:after="225" w:line="240" w:lineRule="auto"/>
        <w:jc w:val="center"/>
      </w:pPr>
      <w:r>
        <w:rPr>
          <w:rFonts w:ascii="Arial" w:hAnsi="Arial" w:cs="Arial"/>
          <w:color w:val="000000"/>
          <w:sz w:val="21"/>
          <w:szCs w:val="21"/>
        </w:rPr>
        <w:t>s pooblastilom za izpolnitev in unovčenje menice</w:t>
      </w:r>
    </w:p>
    <w:p w14:paraId="59381A3E" w14:textId="77777777" w:rsidR="004744EF" w:rsidRDefault="00BA7809">
      <w:pPr>
        <w:spacing w:before="225" w:after="225" w:line="240" w:lineRule="auto"/>
        <w:jc w:val="both"/>
      </w:pPr>
      <w:r>
        <w:rPr>
          <w:rFonts w:ascii="Arial" w:hAnsi="Arial" w:cs="Arial"/>
          <w:color w:val="000000"/>
          <w:sz w:val="18"/>
          <w:szCs w:val="18"/>
        </w:rPr>
        <w:t> </w:t>
      </w:r>
    </w:p>
    <w:p w14:paraId="5853ACFD" w14:textId="77777777" w:rsidR="004744EF" w:rsidRDefault="00BA7809">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D205867" w14:textId="61F22308" w:rsidR="004744EF" w:rsidRDefault="00BA7809">
      <w:pPr>
        <w:spacing w:before="225" w:after="225" w:line="240" w:lineRule="auto"/>
        <w:jc w:val="both"/>
      </w:pPr>
      <w:r>
        <w:rPr>
          <w:rFonts w:ascii="Arial" w:hAnsi="Arial" w:cs="Arial"/>
          <w:b/>
          <w:bCs/>
          <w:color w:val="000000"/>
          <w:sz w:val="18"/>
          <w:szCs w:val="18"/>
        </w:rPr>
        <w:t>INŠTRUMENTARIJ</w:t>
      </w:r>
      <w:r w:rsidR="00D7502A">
        <w:rPr>
          <w:rFonts w:ascii="Arial" w:hAnsi="Arial" w:cs="Arial"/>
          <w:b/>
          <w:bCs/>
          <w:color w:val="000000"/>
          <w:sz w:val="18"/>
          <w:szCs w:val="18"/>
        </w:rPr>
        <w:t>, JN</w:t>
      </w:r>
      <w:r w:rsidRPr="00D7502A">
        <w:rPr>
          <w:rFonts w:ascii="Arial" w:hAnsi="Arial" w:cs="Arial"/>
          <w:b/>
          <w:bCs/>
          <w:color w:val="000000"/>
          <w:sz w:val="18"/>
          <w:szCs w:val="18"/>
        </w:rPr>
        <w:t> 16-57/24</w:t>
      </w:r>
    </w:p>
    <w:p w14:paraId="7CEC2FDF" w14:textId="77777777" w:rsidR="004744EF" w:rsidRDefault="00BA780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BF570A8" w14:textId="77777777" w:rsidR="004744EF" w:rsidRDefault="00BA7809">
      <w:pPr>
        <w:spacing w:before="225" w:after="225" w:line="240" w:lineRule="auto"/>
        <w:jc w:val="both"/>
      </w:pPr>
      <w:r>
        <w:rPr>
          <w:rFonts w:ascii="Arial" w:hAnsi="Arial" w:cs="Arial"/>
          <w:color w:val="000000"/>
          <w:sz w:val="18"/>
          <w:szCs w:val="18"/>
        </w:rPr>
        <w:t> </w:t>
      </w:r>
    </w:p>
    <w:p w14:paraId="61EF8D35" w14:textId="35A570C8" w:rsidR="004744EF" w:rsidRDefault="00BA7809">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3E092297" w14:textId="77777777" w:rsidR="004744EF" w:rsidRDefault="00BA780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F80C9C0" w14:textId="77777777" w:rsidR="004744EF" w:rsidRDefault="00BA7809">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0AC8D539" w14:textId="77777777" w:rsidR="004744EF" w:rsidRDefault="00BA780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5A89298" w14:textId="77777777" w:rsidR="004744EF" w:rsidRDefault="00BA780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F0CB579" w14:textId="77777777" w:rsidR="004744EF" w:rsidRDefault="00BA7809">
      <w:pPr>
        <w:spacing w:before="225" w:after="225" w:line="240" w:lineRule="auto"/>
        <w:jc w:val="both"/>
      </w:pPr>
      <w:r>
        <w:rPr>
          <w:rFonts w:ascii="Arial" w:hAnsi="Arial" w:cs="Arial"/>
          <w:color w:val="000000"/>
          <w:sz w:val="18"/>
          <w:szCs w:val="18"/>
        </w:rPr>
        <w:t> </w:t>
      </w:r>
    </w:p>
    <w:p w14:paraId="659ABE25" w14:textId="77777777" w:rsidR="004744EF" w:rsidRDefault="00BA7809">
      <w:pPr>
        <w:spacing w:before="225" w:after="225" w:line="240" w:lineRule="auto"/>
        <w:jc w:val="both"/>
      </w:pPr>
      <w:r>
        <w:rPr>
          <w:rFonts w:ascii="Arial" w:hAnsi="Arial" w:cs="Arial"/>
          <w:color w:val="000000"/>
          <w:sz w:val="18"/>
          <w:szCs w:val="18"/>
        </w:rPr>
        <w:t>Priloga: </w:t>
      </w:r>
    </w:p>
    <w:p w14:paraId="7C7D6D73" w14:textId="77777777" w:rsidR="004744EF" w:rsidRDefault="00BA7809">
      <w:pPr>
        <w:spacing w:before="225" w:after="225" w:line="240" w:lineRule="auto"/>
        <w:jc w:val="both"/>
      </w:pPr>
      <w:r>
        <w:rPr>
          <w:rFonts w:ascii="Arial" w:hAnsi="Arial" w:cs="Arial"/>
          <w:color w:val="000000"/>
          <w:sz w:val="18"/>
          <w:szCs w:val="18"/>
        </w:rPr>
        <w:t>- bianco menica, podpisana in žigosana</w:t>
      </w:r>
    </w:p>
    <w:p w14:paraId="72DCD713" w14:textId="77777777" w:rsidR="004744EF" w:rsidRDefault="00BA780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744EF" w14:paraId="34648BF1" w14:textId="77777777">
        <w:tc>
          <w:tcPr>
            <w:tcW w:w="2500" w:type="pct"/>
            <w:tcMar>
              <w:top w:w="75" w:type="dxa"/>
              <w:bottom w:w="75" w:type="dxa"/>
            </w:tcMar>
            <w:vAlign w:val="center"/>
          </w:tcPr>
          <w:p w14:paraId="1D33EF50" w14:textId="77777777" w:rsidR="004744EF" w:rsidRDefault="00BA7809">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C7089D4" w14:textId="77777777" w:rsidR="004744EF" w:rsidRDefault="00BA7809">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744EF" w14:paraId="1C11A850" w14:textId="77777777">
        <w:tc>
          <w:tcPr>
            <w:tcW w:w="2500" w:type="pct"/>
            <w:tcMar>
              <w:top w:w="75" w:type="dxa"/>
              <w:bottom w:w="75" w:type="dxa"/>
            </w:tcMar>
            <w:vAlign w:val="center"/>
          </w:tcPr>
          <w:p w14:paraId="10597532" w14:textId="77777777" w:rsidR="004744EF" w:rsidRDefault="00BA7809">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2F1AE11" w14:textId="77777777" w:rsidR="004744EF" w:rsidRDefault="004744EF"/>
          <w:p w14:paraId="1CAFB724" w14:textId="77777777" w:rsidR="004744EF" w:rsidRDefault="00BA7809">
            <w:pPr>
              <w:jc w:val="center"/>
            </w:pPr>
            <w:r>
              <w:rPr>
                <w:rFonts w:ascii="Arial" w:hAnsi="Arial" w:cs="Arial"/>
                <w:color w:val="A9A9A9"/>
                <w:position w:val="-2"/>
                <w:sz w:val="18"/>
                <w:szCs w:val="18"/>
              </w:rPr>
              <w:t>(žig in podpis)</w:t>
            </w:r>
          </w:p>
        </w:tc>
      </w:tr>
    </w:tbl>
    <w:p w14:paraId="6C72BC6F" w14:textId="77777777" w:rsidR="004744EF" w:rsidRDefault="00BA7809">
      <w:pPr>
        <w:spacing w:before="225" w:after="225" w:line="240" w:lineRule="auto"/>
        <w:jc w:val="both"/>
      </w:pPr>
      <w:r>
        <w:rPr>
          <w:rFonts w:ascii="Arial" w:hAnsi="Arial" w:cs="Arial"/>
          <w:color w:val="000000"/>
          <w:sz w:val="18"/>
          <w:szCs w:val="18"/>
        </w:rPr>
        <w:t> </w:t>
      </w:r>
    </w:p>
    <w:p w14:paraId="08B3D115" w14:textId="77777777" w:rsidR="004744EF" w:rsidRDefault="00BA7809">
      <w:pPr>
        <w:spacing w:before="225" w:after="225" w:line="240" w:lineRule="auto"/>
        <w:jc w:val="both"/>
      </w:pPr>
      <w:r>
        <w:rPr>
          <w:rFonts w:ascii="Arial" w:hAnsi="Arial" w:cs="Arial"/>
          <w:color w:val="000000"/>
          <w:sz w:val="18"/>
          <w:szCs w:val="18"/>
        </w:rPr>
        <w:t> </w:t>
      </w:r>
    </w:p>
    <w:p w14:paraId="7568D5B0" w14:textId="77777777" w:rsidR="004744EF" w:rsidRDefault="004744EF">
      <w:pPr>
        <w:sectPr w:rsidR="004744EF" w:rsidSect="006E7A2B">
          <w:footerReference w:type="default" r:id="rId15"/>
          <w:pgSz w:w="11906" w:h="16838"/>
          <w:pgMar w:top="1418" w:right="1418" w:bottom="1418" w:left="1418" w:header="567" w:footer="596" w:gutter="0"/>
          <w:cols w:space="708"/>
          <w:docGrid w:linePitch="360"/>
        </w:sectPr>
      </w:pPr>
    </w:p>
    <w:p w14:paraId="328E3A0C" w14:textId="0F1228FC" w:rsidR="00197ED0" w:rsidRPr="00590863" w:rsidRDefault="00197ED0" w:rsidP="00197ED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641A2">
        <w:rPr>
          <w:rFonts w:ascii="Arial" w:hAnsi="Arial" w:cs="Arial"/>
          <w:sz w:val="18"/>
          <w:szCs w:val="18"/>
        </w:rPr>
        <w:t>9</w:t>
      </w:r>
    </w:p>
    <w:p w14:paraId="1555AA1D" w14:textId="77777777" w:rsidR="00197ED0" w:rsidRPr="00252358" w:rsidRDefault="00197ED0" w:rsidP="00197ED0"/>
    <w:p w14:paraId="126BE684" w14:textId="77777777" w:rsidR="00197ED0" w:rsidRDefault="00197ED0" w:rsidP="00197ED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v garancijski dobi</w:t>
      </w:r>
    </w:p>
    <w:p w14:paraId="50771079" w14:textId="77777777" w:rsidR="00197ED0" w:rsidRDefault="00197ED0" w:rsidP="00197ED0">
      <w:pPr>
        <w:spacing w:after="120"/>
        <w:rPr>
          <w:rFonts w:ascii="Arial" w:hAnsi="Arial" w:cs="Arial"/>
        </w:rPr>
      </w:pPr>
    </w:p>
    <w:p w14:paraId="02BFC67B" w14:textId="77777777" w:rsidR="00197ED0" w:rsidRDefault="00197ED0" w:rsidP="00197ED0">
      <w:pPr>
        <w:spacing w:before="225" w:after="225" w:line="240" w:lineRule="auto"/>
        <w:jc w:val="center"/>
      </w:pPr>
      <w:r>
        <w:rPr>
          <w:rFonts w:ascii="Arial" w:hAnsi="Arial" w:cs="Arial"/>
          <w:b/>
          <w:bCs/>
          <w:color w:val="000000"/>
          <w:sz w:val="24"/>
          <w:szCs w:val="24"/>
        </w:rPr>
        <w:t>MENIČNA IZJAVA</w:t>
      </w:r>
    </w:p>
    <w:p w14:paraId="122E0BF7" w14:textId="77777777" w:rsidR="00197ED0" w:rsidRDefault="00197ED0" w:rsidP="00197ED0">
      <w:pPr>
        <w:spacing w:before="225" w:after="225" w:line="240" w:lineRule="auto"/>
        <w:jc w:val="center"/>
      </w:pPr>
      <w:r>
        <w:rPr>
          <w:rFonts w:ascii="Arial" w:hAnsi="Arial" w:cs="Arial"/>
          <w:color w:val="000000"/>
          <w:sz w:val="21"/>
          <w:szCs w:val="21"/>
        </w:rPr>
        <w:t>s pooblastilom za izpolnitev in unovčenje menice</w:t>
      </w:r>
    </w:p>
    <w:p w14:paraId="0B8DCDD1" w14:textId="77777777" w:rsidR="00197ED0" w:rsidRDefault="00197ED0" w:rsidP="00197ED0">
      <w:pPr>
        <w:spacing w:before="225" w:after="225" w:line="240" w:lineRule="auto"/>
        <w:jc w:val="both"/>
      </w:pPr>
      <w:r>
        <w:rPr>
          <w:rFonts w:ascii="Arial" w:hAnsi="Arial" w:cs="Arial"/>
          <w:color w:val="000000"/>
          <w:sz w:val="18"/>
          <w:szCs w:val="18"/>
        </w:rPr>
        <w:t> </w:t>
      </w:r>
    </w:p>
    <w:p w14:paraId="5A1D6F31" w14:textId="77777777" w:rsidR="00197ED0" w:rsidRDefault="00197ED0" w:rsidP="00197ED0">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 v garancijski dobi</w:t>
      </w:r>
      <w:r>
        <w:rPr>
          <w:rFonts w:ascii="Arial" w:hAnsi="Arial" w:cs="Arial"/>
          <w:color w:val="000000"/>
          <w:sz w:val="18"/>
          <w:szCs w:val="18"/>
        </w:rPr>
        <w:t>, ki izhajajo iz del opravljenih v okviru javnega naročila</w:t>
      </w:r>
    </w:p>
    <w:p w14:paraId="363F8158" w14:textId="410F17FA" w:rsidR="00197ED0" w:rsidRDefault="00197ED0" w:rsidP="00197ED0">
      <w:pPr>
        <w:spacing w:before="225" w:after="225" w:line="240" w:lineRule="auto"/>
        <w:jc w:val="both"/>
      </w:pPr>
      <w:r>
        <w:rPr>
          <w:rFonts w:ascii="Arial" w:hAnsi="Arial" w:cs="Arial"/>
          <w:b/>
          <w:bCs/>
          <w:color w:val="000000"/>
          <w:sz w:val="18"/>
          <w:szCs w:val="18"/>
        </w:rPr>
        <w:t>INŠTRUMENTARIJ, JN 16-</w:t>
      </w:r>
      <w:r w:rsidR="00C27734">
        <w:rPr>
          <w:rFonts w:ascii="Arial" w:hAnsi="Arial" w:cs="Arial"/>
          <w:b/>
          <w:bCs/>
          <w:color w:val="000000"/>
          <w:sz w:val="18"/>
          <w:szCs w:val="18"/>
        </w:rPr>
        <w:t>57</w:t>
      </w:r>
      <w:r>
        <w:rPr>
          <w:rFonts w:ascii="Arial" w:hAnsi="Arial" w:cs="Arial"/>
          <w:b/>
          <w:bCs/>
          <w:color w:val="000000"/>
          <w:sz w:val="18"/>
          <w:szCs w:val="18"/>
        </w:rPr>
        <w:t>/2</w:t>
      </w:r>
      <w:r w:rsidR="00C27734">
        <w:rPr>
          <w:rFonts w:ascii="Arial" w:hAnsi="Arial" w:cs="Arial"/>
          <w:b/>
          <w:bCs/>
          <w:color w:val="000000"/>
          <w:sz w:val="18"/>
          <w:szCs w:val="18"/>
        </w:rPr>
        <w:t>4</w:t>
      </w:r>
    </w:p>
    <w:p w14:paraId="3D51DEF1" w14:textId="77777777" w:rsidR="00197ED0" w:rsidRDefault="00197ED0" w:rsidP="00197ED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71929E1" w14:textId="77777777" w:rsidR="00197ED0" w:rsidRDefault="00197ED0" w:rsidP="00197ED0">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1B68905B" w14:textId="77777777" w:rsidR="00197ED0" w:rsidRDefault="00197ED0" w:rsidP="00197ED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576B107" w14:textId="77777777" w:rsidR="00197ED0" w:rsidRDefault="00197ED0" w:rsidP="00197ED0">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05721557" w14:textId="77777777" w:rsidR="00197ED0" w:rsidRDefault="00197ED0" w:rsidP="00197ED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4A95C23" w14:textId="77777777" w:rsidR="00197ED0" w:rsidRDefault="00197ED0" w:rsidP="00197ED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04060A9" w14:textId="77777777" w:rsidR="00197ED0" w:rsidRDefault="00197ED0" w:rsidP="00197ED0">
      <w:pPr>
        <w:spacing w:before="225" w:after="225" w:line="240" w:lineRule="auto"/>
        <w:jc w:val="both"/>
      </w:pPr>
      <w:r>
        <w:rPr>
          <w:rFonts w:ascii="Arial" w:hAnsi="Arial" w:cs="Arial"/>
          <w:color w:val="000000"/>
          <w:sz w:val="18"/>
          <w:szCs w:val="18"/>
        </w:rPr>
        <w:t>Priloga: </w:t>
      </w:r>
    </w:p>
    <w:p w14:paraId="70C92B34" w14:textId="77777777" w:rsidR="00197ED0" w:rsidRDefault="00197ED0" w:rsidP="00197ED0">
      <w:pPr>
        <w:spacing w:before="225" w:after="225" w:line="240" w:lineRule="auto"/>
        <w:jc w:val="both"/>
      </w:pPr>
      <w:r>
        <w:rPr>
          <w:rFonts w:ascii="Arial" w:hAnsi="Arial" w:cs="Arial"/>
          <w:color w:val="000000"/>
          <w:sz w:val="18"/>
          <w:szCs w:val="18"/>
        </w:rPr>
        <w:t>- bianco menica, podpisana in žigosana</w:t>
      </w:r>
    </w:p>
    <w:p w14:paraId="708B54D0" w14:textId="77777777" w:rsidR="00197ED0" w:rsidRDefault="00197ED0" w:rsidP="00197ED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97ED0" w14:paraId="4B315E3F" w14:textId="77777777" w:rsidTr="00E67ACB">
        <w:tc>
          <w:tcPr>
            <w:tcW w:w="2500" w:type="pct"/>
            <w:tcMar>
              <w:top w:w="75" w:type="dxa"/>
              <w:bottom w:w="75" w:type="dxa"/>
            </w:tcMar>
            <w:vAlign w:val="center"/>
          </w:tcPr>
          <w:p w14:paraId="2C419132" w14:textId="77777777" w:rsidR="00197ED0" w:rsidRDefault="00197ED0" w:rsidP="00E67AC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A6BF8B6" w14:textId="77777777" w:rsidR="00197ED0" w:rsidRDefault="00197ED0" w:rsidP="00E67AC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97ED0" w14:paraId="7D347645" w14:textId="77777777" w:rsidTr="00E67ACB">
        <w:tc>
          <w:tcPr>
            <w:tcW w:w="2500" w:type="pct"/>
            <w:tcMar>
              <w:top w:w="75" w:type="dxa"/>
              <w:bottom w:w="75" w:type="dxa"/>
            </w:tcMar>
            <w:vAlign w:val="center"/>
          </w:tcPr>
          <w:p w14:paraId="3FF96197" w14:textId="77777777" w:rsidR="00197ED0" w:rsidRDefault="00197ED0" w:rsidP="00E67AC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D21BB5D" w14:textId="77777777" w:rsidR="00197ED0" w:rsidRDefault="00197ED0" w:rsidP="00E67ACB"/>
          <w:p w14:paraId="721DD2FF" w14:textId="77777777" w:rsidR="00197ED0" w:rsidRDefault="00197ED0" w:rsidP="00E67ACB">
            <w:pPr>
              <w:jc w:val="center"/>
            </w:pPr>
            <w:r>
              <w:rPr>
                <w:rFonts w:ascii="Arial" w:hAnsi="Arial" w:cs="Arial"/>
                <w:color w:val="A9A9A9"/>
                <w:position w:val="-2"/>
                <w:sz w:val="18"/>
                <w:szCs w:val="18"/>
              </w:rPr>
              <w:t>(žig in podpis)</w:t>
            </w:r>
          </w:p>
        </w:tc>
      </w:tr>
    </w:tbl>
    <w:p w14:paraId="60AA3C29" w14:textId="77777777" w:rsidR="00197ED0" w:rsidRDefault="00197ED0" w:rsidP="00197ED0">
      <w:pPr>
        <w:spacing w:before="225" w:after="225" w:line="240" w:lineRule="auto"/>
        <w:jc w:val="both"/>
      </w:pPr>
      <w:r>
        <w:rPr>
          <w:rFonts w:ascii="Arial" w:hAnsi="Arial" w:cs="Arial"/>
          <w:color w:val="000000"/>
          <w:sz w:val="18"/>
          <w:szCs w:val="18"/>
        </w:rPr>
        <w:t> </w:t>
      </w:r>
    </w:p>
    <w:p w14:paraId="7DD2DDE9" w14:textId="77777777" w:rsidR="00197ED0" w:rsidRDefault="00197ED0" w:rsidP="00197ED0">
      <w:pPr>
        <w:spacing w:before="225" w:after="225" w:line="240" w:lineRule="auto"/>
        <w:jc w:val="both"/>
      </w:pPr>
      <w:r>
        <w:rPr>
          <w:rFonts w:ascii="Arial" w:hAnsi="Arial" w:cs="Arial"/>
          <w:color w:val="000000"/>
          <w:sz w:val="18"/>
          <w:szCs w:val="18"/>
        </w:rPr>
        <w:t> </w:t>
      </w:r>
    </w:p>
    <w:p w14:paraId="62762C7D" w14:textId="77777777" w:rsidR="00197ED0" w:rsidRDefault="00197ED0" w:rsidP="00252358">
      <w:pPr>
        <w:spacing w:after="0"/>
        <w:jc w:val="right"/>
        <w:rPr>
          <w:rFonts w:ascii="Arial" w:hAnsi="Arial" w:cs="Arial"/>
          <w:sz w:val="18"/>
          <w:szCs w:val="18"/>
        </w:rPr>
      </w:pPr>
    </w:p>
    <w:p w14:paraId="0B53237D" w14:textId="77777777" w:rsidR="00197ED0" w:rsidRDefault="00197ED0" w:rsidP="00252358">
      <w:pPr>
        <w:spacing w:after="0"/>
        <w:jc w:val="right"/>
        <w:rPr>
          <w:rFonts w:ascii="Arial" w:hAnsi="Arial" w:cs="Arial"/>
          <w:sz w:val="18"/>
          <w:szCs w:val="18"/>
        </w:rPr>
      </w:pPr>
    </w:p>
    <w:p w14:paraId="029540EF" w14:textId="77777777" w:rsidR="00197ED0" w:rsidRDefault="00197ED0" w:rsidP="00252358">
      <w:pPr>
        <w:spacing w:after="0"/>
        <w:jc w:val="right"/>
        <w:rPr>
          <w:rFonts w:ascii="Arial" w:hAnsi="Arial" w:cs="Arial"/>
          <w:sz w:val="18"/>
          <w:szCs w:val="18"/>
        </w:rPr>
      </w:pPr>
    </w:p>
    <w:p w14:paraId="25C85AC5" w14:textId="77777777" w:rsidR="00197ED0" w:rsidRDefault="00197ED0" w:rsidP="00252358">
      <w:pPr>
        <w:spacing w:after="0"/>
        <w:jc w:val="right"/>
        <w:rPr>
          <w:rFonts w:ascii="Arial" w:hAnsi="Arial" w:cs="Arial"/>
          <w:sz w:val="18"/>
          <w:szCs w:val="18"/>
        </w:rPr>
      </w:pPr>
    </w:p>
    <w:p w14:paraId="7D5BBFF6" w14:textId="77777777" w:rsidR="00197ED0" w:rsidRDefault="00197ED0" w:rsidP="00252358">
      <w:pPr>
        <w:spacing w:after="0"/>
        <w:jc w:val="right"/>
        <w:rPr>
          <w:rFonts w:ascii="Arial" w:hAnsi="Arial" w:cs="Arial"/>
          <w:sz w:val="18"/>
          <w:szCs w:val="18"/>
        </w:rPr>
      </w:pPr>
    </w:p>
    <w:p w14:paraId="0A81F097" w14:textId="77777777" w:rsidR="00197ED0" w:rsidRDefault="00197ED0" w:rsidP="00252358">
      <w:pPr>
        <w:spacing w:after="0"/>
        <w:jc w:val="right"/>
        <w:rPr>
          <w:rFonts w:ascii="Arial" w:hAnsi="Arial" w:cs="Arial"/>
          <w:sz w:val="18"/>
          <w:szCs w:val="18"/>
        </w:rPr>
      </w:pPr>
    </w:p>
    <w:p w14:paraId="57ED2F60" w14:textId="77777777" w:rsidR="00C27734" w:rsidRDefault="00C27734">
      <w:pPr>
        <w:rPr>
          <w:rFonts w:ascii="Arial" w:hAnsi="Arial" w:cs="Arial"/>
          <w:sz w:val="18"/>
          <w:szCs w:val="18"/>
        </w:rPr>
      </w:pPr>
      <w:r>
        <w:rPr>
          <w:rFonts w:ascii="Arial" w:hAnsi="Arial" w:cs="Arial"/>
          <w:sz w:val="18"/>
          <w:szCs w:val="18"/>
        </w:rPr>
        <w:br w:type="page"/>
      </w:r>
    </w:p>
    <w:p w14:paraId="51DAB094" w14:textId="0FA8316A" w:rsidR="00BA7809" w:rsidRPr="00590863" w:rsidRDefault="00BA7809"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84528">
        <w:rPr>
          <w:rFonts w:ascii="Arial" w:hAnsi="Arial" w:cs="Arial"/>
          <w:sz w:val="18"/>
          <w:szCs w:val="18"/>
        </w:rPr>
        <w:t>1</w:t>
      </w:r>
      <w:r w:rsidR="00B641A2">
        <w:rPr>
          <w:rFonts w:ascii="Arial" w:hAnsi="Arial" w:cs="Arial"/>
          <w:sz w:val="18"/>
          <w:szCs w:val="18"/>
        </w:rPr>
        <w:t>0</w:t>
      </w:r>
    </w:p>
    <w:p w14:paraId="4DB5107B" w14:textId="77777777" w:rsidR="00BA7809" w:rsidRPr="00252358" w:rsidRDefault="00BA7809" w:rsidP="00252358"/>
    <w:p w14:paraId="36461C0C" w14:textId="77777777" w:rsidR="00BA7809" w:rsidRDefault="00BA780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AAEB846" w14:textId="77777777" w:rsidR="00BA7809" w:rsidRDefault="00BA7809" w:rsidP="00EB2A75">
      <w:pPr>
        <w:spacing w:after="120"/>
        <w:rPr>
          <w:rFonts w:ascii="Arial" w:hAnsi="Arial" w:cs="Arial"/>
        </w:rPr>
      </w:pPr>
    </w:p>
    <w:p w14:paraId="5BE02CF2" w14:textId="77777777" w:rsidR="004744EF" w:rsidRDefault="00BA780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2291FBF" w14:textId="77777777" w:rsidR="004744EF" w:rsidRDefault="00BA780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744EF" w14:paraId="1522DD6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B3C871" w14:textId="77777777" w:rsidR="004744EF" w:rsidRDefault="00BA7809">
            <w:pPr>
              <w:spacing w:before="135" w:after="135"/>
              <w:jc w:val="both"/>
              <w:textAlignment w:val="center"/>
            </w:pPr>
            <w:r>
              <w:rPr>
                <w:rFonts w:ascii="Arial" w:hAnsi="Arial" w:cs="Arial"/>
                <w:b/>
                <w:bCs/>
                <w:color w:val="000000"/>
                <w:position w:val="-2"/>
                <w:sz w:val="18"/>
                <w:szCs w:val="18"/>
              </w:rPr>
              <w:t>Ime in priimek</w:t>
            </w:r>
          </w:p>
          <w:p w14:paraId="121D59AA" w14:textId="77777777" w:rsidR="004744EF" w:rsidRDefault="00BA7809">
            <w:pPr>
              <w:spacing w:before="135" w:after="135"/>
              <w:jc w:val="both"/>
              <w:textAlignment w:val="center"/>
            </w:pPr>
            <w:r>
              <w:rPr>
                <w:rFonts w:ascii="Arial" w:hAnsi="Arial" w:cs="Arial"/>
                <w:b/>
                <w:bCs/>
                <w:color w:val="000000"/>
                <w:position w:val="-2"/>
                <w:sz w:val="18"/>
                <w:szCs w:val="18"/>
              </w:rPr>
              <w:t>ali</w:t>
            </w:r>
          </w:p>
          <w:p w14:paraId="0B059498" w14:textId="77777777" w:rsidR="004744EF" w:rsidRDefault="00BA7809">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249C8" w14:textId="77777777" w:rsidR="004744EF" w:rsidRDefault="00BA7809">
            <w:pPr>
              <w:spacing w:before="135" w:after="135"/>
              <w:jc w:val="both"/>
              <w:textAlignment w:val="center"/>
            </w:pPr>
            <w:r>
              <w:rPr>
                <w:rFonts w:ascii="Arial" w:hAnsi="Arial" w:cs="Arial"/>
                <w:b/>
                <w:bCs/>
                <w:color w:val="000000"/>
                <w:position w:val="-2"/>
                <w:sz w:val="18"/>
                <w:szCs w:val="18"/>
              </w:rPr>
              <w:t>Naslov prebivališča</w:t>
            </w:r>
          </w:p>
          <w:p w14:paraId="6E757131" w14:textId="77777777" w:rsidR="004744EF" w:rsidRDefault="00BA7809">
            <w:pPr>
              <w:spacing w:before="135" w:after="135"/>
              <w:jc w:val="both"/>
              <w:textAlignment w:val="center"/>
            </w:pPr>
            <w:r>
              <w:rPr>
                <w:rFonts w:ascii="Arial" w:hAnsi="Arial" w:cs="Arial"/>
                <w:b/>
                <w:bCs/>
                <w:color w:val="000000"/>
                <w:position w:val="-2"/>
                <w:sz w:val="18"/>
                <w:szCs w:val="18"/>
              </w:rPr>
              <w:t>ali</w:t>
            </w:r>
          </w:p>
          <w:p w14:paraId="2A84689A" w14:textId="77777777" w:rsidR="004744EF" w:rsidRDefault="00BA780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ADA2E7" w14:textId="77777777" w:rsidR="004744EF" w:rsidRDefault="00BA7809">
            <w:pPr>
              <w:spacing w:before="135" w:after="135"/>
              <w:jc w:val="both"/>
              <w:textAlignment w:val="center"/>
            </w:pPr>
            <w:r>
              <w:rPr>
                <w:rFonts w:ascii="Arial" w:hAnsi="Arial" w:cs="Arial"/>
                <w:b/>
                <w:bCs/>
                <w:color w:val="000000"/>
                <w:position w:val="-2"/>
                <w:sz w:val="18"/>
                <w:szCs w:val="18"/>
              </w:rPr>
              <w:t>Delež lastništva</w:t>
            </w:r>
          </w:p>
          <w:p w14:paraId="044F5249" w14:textId="77777777" w:rsidR="004744EF" w:rsidRDefault="00BA7809">
            <w:pPr>
              <w:spacing w:before="135" w:after="135"/>
              <w:jc w:val="both"/>
              <w:textAlignment w:val="center"/>
            </w:pPr>
            <w:r>
              <w:rPr>
                <w:rFonts w:ascii="Arial" w:hAnsi="Arial" w:cs="Arial"/>
                <w:b/>
                <w:bCs/>
                <w:color w:val="000000"/>
                <w:position w:val="-2"/>
                <w:sz w:val="18"/>
                <w:szCs w:val="18"/>
              </w:rPr>
              <w:t>ali</w:t>
            </w:r>
          </w:p>
          <w:p w14:paraId="7214703E" w14:textId="77777777" w:rsidR="004744EF" w:rsidRDefault="00BA7809">
            <w:pPr>
              <w:spacing w:before="135" w:after="135"/>
              <w:jc w:val="both"/>
              <w:textAlignment w:val="center"/>
            </w:pPr>
            <w:r>
              <w:rPr>
                <w:rFonts w:ascii="Arial" w:hAnsi="Arial" w:cs="Arial"/>
                <w:b/>
                <w:bCs/>
                <w:color w:val="000000"/>
                <w:position w:val="-2"/>
                <w:sz w:val="18"/>
                <w:szCs w:val="18"/>
              </w:rPr>
              <w:t>Delež lastništva gospodarskega subjekta</w:t>
            </w:r>
          </w:p>
        </w:tc>
      </w:tr>
      <w:tr w:rsidR="004744EF" w14:paraId="7960A5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595CE"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A0FFAB"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7CF219" w14:textId="77777777" w:rsidR="004744EF" w:rsidRDefault="00BA7809">
            <w:pPr>
              <w:spacing w:before="135" w:after="135"/>
              <w:jc w:val="both"/>
              <w:textAlignment w:val="center"/>
            </w:pPr>
            <w:r>
              <w:rPr>
                <w:rFonts w:ascii="Arial" w:hAnsi="Arial" w:cs="Arial"/>
                <w:color w:val="000000"/>
                <w:position w:val="-2"/>
                <w:sz w:val="18"/>
                <w:szCs w:val="18"/>
              </w:rPr>
              <w:t> </w:t>
            </w:r>
          </w:p>
        </w:tc>
      </w:tr>
      <w:tr w:rsidR="004744EF" w14:paraId="367158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A74E91"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DC880"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819656" w14:textId="77777777" w:rsidR="004744EF" w:rsidRDefault="00BA7809">
            <w:pPr>
              <w:spacing w:before="135" w:after="135"/>
              <w:jc w:val="both"/>
              <w:textAlignment w:val="center"/>
            </w:pPr>
            <w:r>
              <w:rPr>
                <w:rFonts w:ascii="Arial" w:hAnsi="Arial" w:cs="Arial"/>
                <w:color w:val="000000"/>
                <w:position w:val="-2"/>
                <w:sz w:val="18"/>
                <w:szCs w:val="18"/>
              </w:rPr>
              <w:t> </w:t>
            </w:r>
          </w:p>
        </w:tc>
      </w:tr>
      <w:tr w:rsidR="004744EF" w14:paraId="15BDB93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4FB433"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0CECF"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AC392" w14:textId="77777777" w:rsidR="004744EF" w:rsidRDefault="00BA7809">
            <w:pPr>
              <w:spacing w:before="135" w:after="135"/>
              <w:jc w:val="both"/>
              <w:textAlignment w:val="center"/>
            </w:pPr>
            <w:r>
              <w:rPr>
                <w:rFonts w:ascii="Arial" w:hAnsi="Arial" w:cs="Arial"/>
                <w:color w:val="000000"/>
                <w:position w:val="-2"/>
                <w:sz w:val="18"/>
                <w:szCs w:val="18"/>
              </w:rPr>
              <w:t> </w:t>
            </w:r>
          </w:p>
        </w:tc>
      </w:tr>
      <w:tr w:rsidR="004744EF" w14:paraId="02439B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75284"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A55C22"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C5772" w14:textId="77777777" w:rsidR="004744EF" w:rsidRDefault="00BA7809">
            <w:pPr>
              <w:spacing w:before="135" w:after="135"/>
              <w:jc w:val="both"/>
              <w:textAlignment w:val="center"/>
            </w:pPr>
            <w:r>
              <w:rPr>
                <w:rFonts w:ascii="Arial" w:hAnsi="Arial" w:cs="Arial"/>
                <w:color w:val="000000"/>
                <w:position w:val="-2"/>
                <w:sz w:val="18"/>
                <w:szCs w:val="18"/>
              </w:rPr>
              <w:t> </w:t>
            </w:r>
          </w:p>
        </w:tc>
      </w:tr>
    </w:tbl>
    <w:p w14:paraId="76A2742F" w14:textId="77777777" w:rsidR="004744EF" w:rsidRDefault="00BA780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744EF" w14:paraId="5730E3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50284F" w14:textId="77777777" w:rsidR="004744EF" w:rsidRDefault="00BA7809">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274B93" w14:textId="77777777" w:rsidR="004744EF" w:rsidRDefault="00BA780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AF6F4" w14:textId="77777777" w:rsidR="004744EF" w:rsidRDefault="00BA7809">
            <w:pPr>
              <w:spacing w:before="135" w:after="135"/>
              <w:jc w:val="both"/>
              <w:textAlignment w:val="center"/>
            </w:pPr>
            <w:r>
              <w:rPr>
                <w:rFonts w:ascii="Arial" w:hAnsi="Arial" w:cs="Arial"/>
                <w:b/>
                <w:bCs/>
                <w:color w:val="000000"/>
                <w:position w:val="-2"/>
                <w:sz w:val="18"/>
                <w:szCs w:val="18"/>
              </w:rPr>
              <w:t>Delež lastništva gospodarskega subjekta</w:t>
            </w:r>
          </w:p>
        </w:tc>
      </w:tr>
      <w:tr w:rsidR="004744EF" w14:paraId="1A2CA52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92B9E0"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18CF5"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970E4" w14:textId="77777777" w:rsidR="004744EF" w:rsidRDefault="00BA7809">
            <w:pPr>
              <w:spacing w:before="135" w:after="135"/>
              <w:jc w:val="both"/>
              <w:textAlignment w:val="center"/>
            </w:pPr>
            <w:r>
              <w:rPr>
                <w:rFonts w:ascii="Arial" w:hAnsi="Arial" w:cs="Arial"/>
                <w:color w:val="000000"/>
                <w:position w:val="-2"/>
                <w:sz w:val="18"/>
                <w:szCs w:val="18"/>
              </w:rPr>
              <w:t> </w:t>
            </w:r>
          </w:p>
        </w:tc>
      </w:tr>
      <w:tr w:rsidR="004744EF" w14:paraId="125675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C8D090"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F606C4"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6E80F9" w14:textId="77777777" w:rsidR="004744EF" w:rsidRDefault="00BA7809">
            <w:pPr>
              <w:spacing w:before="135" w:after="135"/>
              <w:jc w:val="both"/>
              <w:textAlignment w:val="center"/>
            </w:pPr>
            <w:r>
              <w:rPr>
                <w:rFonts w:ascii="Arial" w:hAnsi="Arial" w:cs="Arial"/>
                <w:color w:val="000000"/>
                <w:position w:val="-2"/>
                <w:sz w:val="18"/>
                <w:szCs w:val="18"/>
              </w:rPr>
              <w:t> </w:t>
            </w:r>
          </w:p>
        </w:tc>
      </w:tr>
      <w:tr w:rsidR="004744EF" w14:paraId="6DEDDB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6B1AF"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B3CF9"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EF15A" w14:textId="77777777" w:rsidR="004744EF" w:rsidRDefault="00BA7809">
            <w:pPr>
              <w:spacing w:before="135" w:after="135"/>
              <w:jc w:val="both"/>
              <w:textAlignment w:val="center"/>
            </w:pPr>
            <w:r>
              <w:rPr>
                <w:rFonts w:ascii="Arial" w:hAnsi="Arial" w:cs="Arial"/>
                <w:color w:val="000000"/>
                <w:position w:val="-2"/>
                <w:sz w:val="18"/>
                <w:szCs w:val="18"/>
              </w:rPr>
              <w:t> </w:t>
            </w:r>
          </w:p>
        </w:tc>
      </w:tr>
      <w:tr w:rsidR="004744EF" w14:paraId="6746F36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BDC3"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ABDC7"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F5042" w14:textId="77777777" w:rsidR="004744EF" w:rsidRDefault="00BA7809">
            <w:pPr>
              <w:spacing w:before="135" w:after="135"/>
              <w:jc w:val="both"/>
              <w:textAlignment w:val="center"/>
            </w:pPr>
            <w:r>
              <w:rPr>
                <w:rFonts w:ascii="Arial" w:hAnsi="Arial" w:cs="Arial"/>
                <w:color w:val="000000"/>
                <w:position w:val="-2"/>
                <w:sz w:val="18"/>
                <w:szCs w:val="18"/>
              </w:rPr>
              <w:t> </w:t>
            </w:r>
          </w:p>
        </w:tc>
      </w:tr>
    </w:tbl>
    <w:p w14:paraId="27F59BC1" w14:textId="77777777" w:rsidR="004744EF" w:rsidRDefault="00BA780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744EF" w14:paraId="2B4410C4" w14:textId="77777777">
        <w:tc>
          <w:tcPr>
            <w:tcW w:w="4080" w:type="dxa"/>
            <w:tcMar>
              <w:top w:w="75" w:type="dxa"/>
              <w:bottom w:w="75" w:type="dxa"/>
            </w:tcMar>
            <w:vAlign w:val="center"/>
          </w:tcPr>
          <w:p w14:paraId="1464F7F5" w14:textId="77777777" w:rsidR="004744EF" w:rsidRDefault="00BA7809">
            <w:r>
              <w:rPr>
                <w:rFonts w:ascii="Arial" w:hAnsi="Arial" w:cs="Arial"/>
                <w:color w:val="000000"/>
                <w:position w:val="-2"/>
                <w:sz w:val="18"/>
                <w:szCs w:val="18"/>
              </w:rPr>
              <w:t>Kraj in datum:</w:t>
            </w:r>
          </w:p>
        </w:tc>
        <w:tc>
          <w:tcPr>
            <w:tcW w:w="0" w:type="auto"/>
            <w:tcMar>
              <w:top w:w="75" w:type="dxa"/>
              <w:bottom w:w="75" w:type="dxa"/>
            </w:tcMar>
            <w:vAlign w:val="center"/>
          </w:tcPr>
          <w:p w14:paraId="0089385E" w14:textId="77777777" w:rsidR="004744EF" w:rsidRDefault="00BA7809">
            <w:r>
              <w:rPr>
                <w:rFonts w:ascii="Arial" w:hAnsi="Arial" w:cs="Arial"/>
                <w:color w:val="000000"/>
                <w:position w:val="-2"/>
                <w:sz w:val="18"/>
                <w:szCs w:val="18"/>
              </w:rPr>
              <w:t>Ime in priimek: _____________________</w:t>
            </w:r>
          </w:p>
        </w:tc>
      </w:tr>
      <w:tr w:rsidR="004744EF" w14:paraId="3B4DA24A" w14:textId="77777777">
        <w:tc>
          <w:tcPr>
            <w:tcW w:w="4080" w:type="dxa"/>
            <w:tcMar>
              <w:top w:w="75" w:type="dxa"/>
              <w:bottom w:w="75" w:type="dxa"/>
            </w:tcMar>
            <w:vAlign w:val="center"/>
          </w:tcPr>
          <w:p w14:paraId="6D4405E5" w14:textId="77777777" w:rsidR="004744EF" w:rsidRDefault="00BA7809">
            <w:r>
              <w:rPr>
                <w:rFonts w:ascii="Arial" w:hAnsi="Arial" w:cs="Arial"/>
                <w:color w:val="000000"/>
                <w:position w:val="-2"/>
                <w:sz w:val="18"/>
                <w:szCs w:val="18"/>
              </w:rPr>
              <w:t> </w:t>
            </w:r>
          </w:p>
        </w:tc>
        <w:tc>
          <w:tcPr>
            <w:tcW w:w="0" w:type="auto"/>
            <w:tcMar>
              <w:top w:w="75" w:type="dxa"/>
              <w:bottom w:w="75" w:type="dxa"/>
            </w:tcMar>
            <w:vAlign w:val="center"/>
          </w:tcPr>
          <w:p w14:paraId="65A30D99" w14:textId="77777777" w:rsidR="004744EF" w:rsidRDefault="00BA7809">
            <w:pPr>
              <w:jc w:val="center"/>
            </w:pPr>
            <w:r>
              <w:rPr>
                <w:rFonts w:ascii="Arial" w:hAnsi="Arial" w:cs="Arial"/>
                <w:color w:val="000000"/>
                <w:position w:val="-2"/>
                <w:sz w:val="18"/>
                <w:szCs w:val="18"/>
              </w:rPr>
              <w:t>(žig in podpis)</w:t>
            </w:r>
          </w:p>
        </w:tc>
      </w:tr>
    </w:tbl>
    <w:p w14:paraId="2C57C674" w14:textId="77777777" w:rsidR="004744EF" w:rsidRDefault="00BA7809">
      <w:pPr>
        <w:spacing w:before="225" w:after="225" w:line="240" w:lineRule="auto"/>
        <w:jc w:val="both"/>
      </w:pPr>
      <w:r>
        <w:rPr>
          <w:rFonts w:ascii="Arial" w:hAnsi="Arial" w:cs="Arial"/>
          <w:color w:val="000000"/>
          <w:sz w:val="18"/>
          <w:szCs w:val="18"/>
        </w:rPr>
        <w:t> </w:t>
      </w:r>
    </w:p>
    <w:p w14:paraId="3E651440" w14:textId="77777777" w:rsidR="004744EF" w:rsidRDefault="00BA780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6C6B95C" w14:textId="77777777" w:rsidR="004744EF" w:rsidRDefault="004744EF">
      <w:pPr>
        <w:sectPr w:rsidR="004744EF" w:rsidSect="006E7A2B">
          <w:footerReference w:type="default" r:id="rId16"/>
          <w:pgSz w:w="11906" w:h="16838"/>
          <w:pgMar w:top="1418" w:right="1418" w:bottom="1418" w:left="1418" w:header="567" w:footer="596" w:gutter="0"/>
          <w:cols w:space="708"/>
          <w:docGrid w:linePitch="360"/>
        </w:sectPr>
      </w:pPr>
    </w:p>
    <w:p w14:paraId="50C1DDA8" w14:textId="77777777" w:rsidR="00BA7809" w:rsidRPr="00116091" w:rsidRDefault="00BA7809"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8614AB3" w14:textId="77777777" w:rsidR="00BA7809" w:rsidRDefault="00BA7809" w:rsidP="00AC0380">
      <w:pPr>
        <w:rPr>
          <w:rFonts w:ascii="Arial" w:hAnsi="Arial" w:cs="Arial"/>
        </w:rPr>
      </w:pPr>
    </w:p>
    <w:p w14:paraId="4800DD3B" w14:textId="77777777" w:rsidR="00D7502A" w:rsidRDefault="00D7502A" w:rsidP="00D7502A">
      <w:pPr>
        <w:spacing w:before="224" w:after="224" w:line="240" w:lineRule="auto"/>
        <w:jc w:val="center"/>
        <w:outlineLvl w:val="1"/>
      </w:pPr>
      <w:r>
        <w:rPr>
          <w:rFonts w:ascii="Arial" w:hAnsi="Arial" w:cs="Arial"/>
          <w:b/>
          <w:bCs/>
          <w:color w:val="000000"/>
          <w:sz w:val="27"/>
          <w:szCs w:val="27"/>
        </w:rPr>
        <w:t>POGODBA O DOBAVI MEDICINSKIH PRIPOMOČKOV</w:t>
      </w:r>
    </w:p>
    <w:p w14:paraId="6433EF2E" w14:textId="77777777" w:rsidR="00D7502A" w:rsidRDefault="00D7502A" w:rsidP="00D7502A">
      <w:pPr>
        <w:spacing w:before="225" w:after="225" w:line="240" w:lineRule="auto"/>
        <w:jc w:val="center"/>
      </w:pPr>
      <w:r>
        <w:rPr>
          <w:rFonts w:ascii="Arial" w:hAnsi="Arial" w:cs="Arial"/>
          <w:color w:val="000000"/>
          <w:sz w:val="18"/>
          <w:szCs w:val="18"/>
        </w:rPr>
        <w:t>sklenjena med</w:t>
      </w:r>
    </w:p>
    <w:p w14:paraId="376BB43E" w14:textId="77777777" w:rsidR="00D7502A" w:rsidRDefault="00D7502A" w:rsidP="00D7502A">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D7502A" w14:paraId="7F39493B" w14:textId="77777777" w:rsidTr="00026351">
        <w:tc>
          <w:tcPr>
            <w:tcW w:w="3300" w:type="dxa"/>
            <w:tcMar>
              <w:top w:w="0" w:type="auto"/>
              <w:bottom w:w="0" w:type="auto"/>
            </w:tcMar>
            <w:vAlign w:val="center"/>
          </w:tcPr>
          <w:p w14:paraId="39EE8404" w14:textId="77777777" w:rsidR="00D7502A" w:rsidRDefault="00D7502A" w:rsidP="00026351">
            <w:r>
              <w:rPr>
                <w:rFonts w:ascii="Arial" w:hAnsi="Arial" w:cs="Arial"/>
                <w:color w:val="000000"/>
                <w:position w:val="-2"/>
                <w:sz w:val="18"/>
                <w:szCs w:val="18"/>
              </w:rPr>
              <w:t>Matična številka:</w:t>
            </w:r>
          </w:p>
        </w:tc>
        <w:tc>
          <w:tcPr>
            <w:tcW w:w="0" w:type="auto"/>
            <w:tcMar>
              <w:top w:w="0" w:type="auto"/>
              <w:bottom w:w="0" w:type="auto"/>
            </w:tcMar>
            <w:vAlign w:val="center"/>
          </w:tcPr>
          <w:p w14:paraId="0E4B70F6" w14:textId="77777777" w:rsidR="00D7502A" w:rsidRDefault="00D7502A" w:rsidP="00026351">
            <w:r>
              <w:rPr>
                <w:rFonts w:ascii="Arial" w:hAnsi="Arial" w:cs="Arial"/>
                <w:color w:val="000000"/>
                <w:position w:val="-2"/>
                <w:sz w:val="18"/>
                <w:szCs w:val="18"/>
              </w:rPr>
              <w:t>5054621000</w:t>
            </w:r>
          </w:p>
        </w:tc>
      </w:tr>
      <w:tr w:rsidR="00D7502A" w14:paraId="10651646" w14:textId="77777777" w:rsidTr="00026351">
        <w:tc>
          <w:tcPr>
            <w:tcW w:w="3300" w:type="dxa"/>
            <w:tcMar>
              <w:top w:w="0" w:type="auto"/>
              <w:bottom w:w="0" w:type="auto"/>
            </w:tcMar>
            <w:vAlign w:val="center"/>
          </w:tcPr>
          <w:p w14:paraId="53BB61A8" w14:textId="77777777" w:rsidR="00D7502A" w:rsidRDefault="00D7502A" w:rsidP="00026351">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69E425F" w14:textId="77777777" w:rsidR="00D7502A" w:rsidRDefault="00D7502A" w:rsidP="00026351">
            <w:r>
              <w:rPr>
                <w:rFonts w:ascii="Arial" w:hAnsi="Arial" w:cs="Arial"/>
                <w:color w:val="000000"/>
                <w:position w:val="-2"/>
                <w:sz w:val="18"/>
                <w:szCs w:val="18"/>
              </w:rPr>
              <w:t>SI 82657106</w:t>
            </w:r>
          </w:p>
        </w:tc>
      </w:tr>
      <w:tr w:rsidR="00D7502A" w14:paraId="53A79D60" w14:textId="77777777" w:rsidTr="00026351">
        <w:tc>
          <w:tcPr>
            <w:tcW w:w="3300" w:type="dxa"/>
            <w:tcMar>
              <w:top w:w="0" w:type="auto"/>
              <w:bottom w:w="0" w:type="auto"/>
            </w:tcMar>
            <w:vAlign w:val="center"/>
          </w:tcPr>
          <w:p w14:paraId="11143427" w14:textId="77777777" w:rsidR="00D7502A" w:rsidRDefault="00D7502A" w:rsidP="00026351">
            <w:r>
              <w:rPr>
                <w:rFonts w:ascii="Arial" w:hAnsi="Arial" w:cs="Arial"/>
                <w:color w:val="000000"/>
                <w:position w:val="-2"/>
                <w:sz w:val="18"/>
                <w:szCs w:val="18"/>
              </w:rPr>
              <w:t>Transakcijski račun (TRR):</w:t>
            </w:r>
          </w:p>
        </w:tc>
        <w:tc>
          <w:tcPr>
            <w:tcW w:w="0" w:type="auto"/>
            <w:tcMar>
              <w:top w:w="0" w:type="auto"/>
              <w:bottom w:w="0" w:type="auto"/>
            </w:tcMar>
            <w:vAlign w:val="center"/>
          </w:tcPr>
          <w:p w14:paraId="4F2182E6" w14:textId="77777777" w:rsidR="00D7502A" w:rsidRDefault="00D7502A" w:rsidP="00026351">
            <w:r>
              <w:rPr>
                <w:rFonts w:ascii="Arial" w:hAnsi="Arial" w:cs="Arial"/>
                <w:color w:val="000000"/>
                <w:position w:val="-2"/>
                <w:sz w:val="18"/>
                <w:szCs w:val="18"/>
              </w:rPr>
              <w:t>SI56 0110 0603 0278 379</w:t>
            </w:r>
          </w:p>
        </w:tc>
      </w:tr>
    </w:tbl>
    <w:p w14:paraId="604D5453" w14:textId="77777777" w:rsidR="00D7502A" w:rsidRDefault="00D7502A" w:rsidP="00D7502A"/>
    <w:p w14:paraId="11A8D5F0" w14:textId="77777777" w:rsidR="00D7502A" w:rsidRDefault="00D7502A" w:rsidP="00D7502A">
      <w:pPr>
        <w:spacing w:before="225" w:after="225" w:line="240" w:lineRule="auto"/>
        <w:jc w:val="center"/>
      </w:pPr>
      <w:r>
        <w:rPr>
          <w:rFonts w:ascii="Arial" w:hAnsi="Arial" w:cs="Arial"/>
          <w:color w:val="000000"/>
          <w:sz w:val="18"/>
          <w:szCs w:val="18"/>
        </w:rPr>
        <w:t>in</w:t>
      </w:r>
    </w:p>
    <w:p w14:paraId="15240D3D" w14:textId="77777777" w:rsidR="00D7502A" w:rsidRDefault="00D7502A" w:rsidP="00D7502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7502A" w14:paraId="435EDA2E" w14:textId="77777777" w:rsidTr="00026351">
        <w:tc>
          <w:tcPr>
            <w:tcW w:w="3300" w:type="dxa"/>
            <w:tcMar>
              <w:top w:w="0" w:type="auto"/>
              <w:bottom w:w="0" w:type="auto"/>
            </w:tcMar>
            <w:vAlign w:val="center"/>
          </w:tcPr>
          <w:p w14:paraId="231CA7B7" w14:textId="77777777" w:rsidR="00D7502A" w:rsidRDefault="00D7502A" w:rsidP="0002635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D5AE70F" w14:textId="77777777" w:rsidR="00D7502A" w:rsidRDefault="00D7502A" w:rsidP="00026351">
            <w:r>
              <w:rPr>
                <w:rFonts w:ascii="Arial" w:hAnsi="Arial" w:cs="Arial"/>
                <w:color w:val="000000"/>
                <w:position w:val="-2"/>
                <w:sz w:val="18"/>
                <w:szCs w:val="18"/>
              </w:rPr>
              <w:t> </w:t>
            </w:r>
          </w:p>
        </w:tc>
      </w:tr>
      <w:tr w:rsidR="00D7502A" w14:paraId="25D80F18" w14:textId="77777777" w:rsidTr="00026351">
        <w:tc>
          <w:tcPr>
            <w:tcW w:w="3300" w:type="dxa"/>
            <w:tcMar>
              <w:top w:w="0" w:type="auto"/>
              <w:bottom w:w="0" w:type="auto"/>
            </w:tcMar>
            <w:vAlign w:val="center"/>
          </w:tcPr>
          <w:p w14:paraId="28E4E53D" w14:textId="77777777" w:rsidR="00D7502A" w:rsidRDefault="00D7502A" w:rsidP="0002635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03B166C" w14:textId="77777777" w:rsidR="00D7502A" w:rsidRDefault="00D7502A" w:rsidP="00026351">
            <w:r>
              <w:rPr>
                <w:rFonts w:ascii="Arial" w:hAnsi="Arial" w:cs="Arial"/>
                <w:color w:val="000000"/>
                <w:position w:val="-2"/>
                <w:sz w:val="18"/>
                <w:szCs w:val="18"/>
              </w:rPr>
              <w:t> </w:t>
            </w:r>
          </w:p>
        </w:tc>
      </w:tr>
      <w:tr w:rsidR="00D7502A" w14:paraId="4F079099" w14:textId="77777777" w:rsidTr="00026351">
        <w:tc>
          <w:tcPr>
            <w:tcW w:w="3300" w:type="dxa"/>
            <w:tcMar>
              <w:top w:w="0" w:type="auto"/>
              <w:bottom w:w="0" w:type="auto"/>
            </w:tcMar>
            <w:vAlign w:val="center"/>
          </w:tcPr>
          <w:p w14:paraId="6CC7C7E2" w14:textId="77777777" w:rsidR="00D7502A" w:rsidRDefault="00D7502A" w:rsidP="0002635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74C23D6" w14:textId="77777777" w:rsidR="00D7502A" w:rsidRDefault="00D7502A" w:rsidP="00026351">
            <w:r>
              <w:rPr>
                <w:rFonts w:ascii="Arial" w:hAnsi="Arial" w:cs="Arial"/>
                <w:color w:val="000000"/>
                <w:position w:val="-2"/>
                <w:sz w:val="18"/>
                <w:szCs w:val="18"/>
              </w:rPr>
              <w:t> </w:t>
            </w:r>
          </w:p>
        </w:tc>
      </w:tr>
    </w:tbl>
    <w:p w14:paraId="70431ED6" w14:textId="77777777" w:rsidR="00D7502A" w:rsidRDefault="00D7502A" w:rsidP="00D7502A">
      <w:pPr>
        <w:spacing w:before="225" w:after="225" w:line="240" w:lineRule="auto"/>
        <w:jc w:val="both"/>
      </w:pPr>
      <w:r>
        <w:rPr>
          <w:rFonts w:ascii="Arial" w:hAnsi="Arial" w:cs="Arial"/>
          <w:color w:val="000000"/>
          <w:sz w:val="18"/>
          <w:szCs w:val="18"/>
        </w:rPr>
        <w:t> </w:t>
      </w:r>
    </w:p>
    <w:p w14:paraId="5A02EF1A" w14:textId="77777777" w:rsidR="00D7502A" w:rsidRDefault="00D7502A" w:rsidP="00D7502A">
      <w:pPr>
        <w:spacing w:before="225" w:after="225" w:line="240" w:lineRule="auto"/>
        <w:jc w:val="both"/>
      </w:pPr>
      <w:r>
        <w:rPr>
          <w:rFonts w:ascii="Arial" w:hAnsi="Arial" w:cs="Arial"/>
          <w:b/>
          <w:bCs/>
          <w:color w:val="000000"/>
          <w:sz w:val="18"/>
          <w:szCs w:val="18"/>
        </w:rPr>
        <w:t>I. UVODNE DOLOČBE</w:t>
      </w:r>
    </w:p>
    <w:p w14:paraId="3D9B9FEC" w14:textId="77777777" w:rsidR="00D7502A" w:rsidRDefault="00D7502A" w:rsidP="00D7502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7502A" w14:paraId="0AC31CA9" w14:textId="77777777" w:rsidTr="00026351">
        <w:tc>
          <w:tcPr>
            <w:tcW w:w="0" w:type="auto"/>
            <w:tcMar>
              <w:top w:w="0" w:type="auto"/>
              <w:bottom w:w="0" w:type="auto"/>
            </w:tcMar>
          </w:tcPr>
          <w:p w14:paraId="1652F4A8" w14:textId="77777777" w:rsidR="00D7502A" w:rsidRDefault="00D7502A" w:rsidP="00026351">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D7502A" w14:paraId="002B3875" w14:textId="77777777" w:rsidTr="00026351">
              <w:tc>
                <w:tcPr>
                  <w:tcW w:w="0" w:type="auto"/>
                  <w:tcMar>
                    <w:top w:w="0" w:type="auto"/>
                    <w:bottom w:w="0" w:type="auto"/>
                  </w:tcMar>
                </w:tcPr>
                <w:p w14:paraId="732759D3" w14:textId="42FA1636" w:rsidR="00D84528" w:rsidRPr="00D84528" w:rsidRDefault="00D84528" w:rsidP="00D84528">
                  <w:pPr>
                    <w:pStyle w:val="Odstavekseznama"/>
                    <w:numPr>
                      <w:ilvl w:val="0"/>
                      <w:numId w:val="24"/>
                    </w:numPr>
                    <w:rPr>
                      <w:rFonts w:ascii="Arial" w:hAnsi="Arial" w:cs="Arial"/>
                      <w:color w:val="000000"/>
                      <w:sz w:val="18"/>
                      <w:szCs w:val="18"/>
                    </w:rPr>
                  </w:pPr>
                  <w:r w:rsidRPr="00D84528">
                    <w:rPr>
                      <w:rFonts w:ascii="Arial" w:hAnsi="Arial" w:cs="Arial"/>
                      <w:color w:val="000000"/>
                      <w:sz w:val="18"/>
                      <w:szCs w:val="18"/>
                    </w:rPr>
                    <w:t>javnega naročila po odprtem postopku, objavljenega na Portalu javnih naročil številka _____________ z dne ___________ pod št. ______________ z dne _____________</w:t>
                  </w:r>
                  <w:r>
                    <w:rPr>
                      <w:rFonts w:ascii="Arial" w:hAnsi="Arial" w:cs="Arial"/>
                      <w:color w:val="000000"/>
                      <w:sz w:val="18"/>
                      <w:szCs w:val="18"/>
                    </w:rPr>
                    <w:t xml:space="preserve"> in</w:t>
                  </w:r>
                </w:p>
                <w:p w14:paraId="0780954B" w14:textId="689B076F" w:rsidR="00D7502A" w:rsidRDefault="00D7502A" w:rsidP="00D84528">
                  <w:pPr>
                    <w:ind w:left="360"/>
                    <w:jc w:val="both"/>
                    <w:rPr>
                      <w:rFonts w:ascii="Arial" w:hAnsi="Arial" w:cs="Arial"/>
                      <w:color w:val="000000"/>
                      <w:sz w:val="18"/>
                      <w:szCs w:val="18"/>
                    </w:rPr>
                  </w:pPr>
                </w:p>
                <w:p w14:paraId="6AEC23ED" w14:textId="77777777" w:rsidR="00D7502A" w:rsidRDefault="00D7502A" w:rsidP="00D7502A">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5218FA3" w14:textId="77777777" w:rsidR="00D7502A" w:rsidRDefault="00D7502A" w:rsidP="00026351"/>
          <w:p w14:paraId="43901D5C" w14:textId="77777777" w:rsidR="00D7502A" w:rsidRDefault="00D7502A" w:rsidP="00026351">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7A2F3AF6" w14:textId="77777777" w:rsidR="00D7502A" w:rsidRDefault="00D7502A" w:rsidP="00D7502A">
      <w:pPr>
        <w:spacing w:before="225" w:after="225" w:line="240" w:lineRule="auto"/>
        <w:jc w:val="both"/>
      </w:pPr>
      <w:r>
        <w:rPr>
          <w:rFonts w:ascii="Arial" w:hAnsi="Arial" w:cs="Arial"/>
          <w:b/>
          <w:bCs/>
          <w:color w:val="000000"/>
          <w:sz w:val="18"/>
          <w:szCs w:val="18"/>
        </w:rPr>
        <w:t>II. PREDMET POGODBE</w:t>
      </w:r>
    </w:p>
    <w:p w14:paraId="00F5D8B8" w14:textId="77777777" w:rsidR="00D7502A" w:rsidRDefault="00D7502A" w:rsidP="00D7502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7502A" w14:paraId="3A1C4AEE" w14:textId="77777777" w:rsidTr="00026351">
        <w:tc>
          <w:tcPr>
            <w:tcW w:w="0" w:type="auto"/>
            <w:tcMar>
              <w:top w:w="0" w:type="auto"/>
              <w:bottom w:w="0" w:type="auto"/>
            </w:tcMar>
          </w:tcPr>
          <w:p w14:paraId="6906B2F9" w14:textId="77777777" w:rsidR="00E0561A" w:rsidRDefault="00D7502A" w:rsidP="00026351">
            <w:pPr>
              <w:spacing w:before="225" w:after="225"/>
              <w:jc w:val="both"/>
              <w:rPr>
                <w:rFonts w:ascii="Arial" w:hAnsi="Arial" w:cs="Arial"/>
                <w:bCs/>
                <w:color w:val="000000"/>
                <w:sz w:val="18"/>
                <w:szCs w:val="18"/>
              </w:rPr>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Pr="00501E5F">
              <w:rPr>
                <w:rFonts w:ascii="Arial" w:hAnsi="Arial" w:cs="Arial"/>
                <w:b/>
                <w:bCs/>
                <w:color w:val="000000"/>
                <w:sz w:val="18"/>
                <w:szCs w:val="18"/>
              </w:rPr>
              <w:t>INŠTRUMENTARI</w:t>
            </w:r>
            <w:r>
              <w:rPr>
                <w:rFonts w:ascii="Arial" w:hAnsi="Arial" w:cs="Arial"/>
                <w:b/>
                <w:bCs/>
                <w:color w:val="000000"/>
                <w:sz w:val="18"/>
                <w:szCs w:val="18"/>
              </w:rPr>
              <w:t>J</w:t>
            </w:r>
            <w:r w:rsidRPr="00C812FD">
              <w:rPr>
                <w:rFonts w:ascii="Arial" w:hAnsi="Arial" w:cs="Arial"/>
                <w:bCs/>
                <w:color w:val="000000"/>
                <w:sz w:val="18"/>
                <w:szCs w:val="18"/>
              </w:rPr>
              <w:t xml:space="preserve">, </w:t>
            </w:r>
          </w:p>
          <w:p w14:paraId="7287CD4D" w14:textId="0CB724AD" w:rsidR="00D7502A" w:rsidRPr="00C812FD" w:rsidRDefault="00D7502A" w:rsidP="00026351">
            <w:pPr>
              <w:spacing w:before="225" w:after="225"/>
              <w:jc w:val="both"/>
              <w:rPr>
                <w:rFonts w:ascii="Arial" w:hAnsi="Arial" w:cs="Arial"/>
                <w:bCs/>
                <w:color w:val="000000"/>
                <w:sz w:val="18"/>
                <w:szCs w:val="18"/>
              </w:rPr>
            </w:pPr>
            <w:r w:rsidRPr="00C812FD">
              <w:rPr>
                <w:rFonts w:ascii="Arial" w:hAnsi="Arial" w:cs="Arial"/>
                <w:bCs/>
                <w:color w:val="000000"/>
                <w:sz w:val="18"/>
                <w:szCs w:val="18"/>
              </w:rPr>
              <w:t>in sicer:</w:t>
            </w:r>
            <w:r>
              <w:rPr>
                <w:rFonts w:ascii="Arial" w:hAnsi="Arial" w:cs="Arial"/>
                <w:bCs/>
                <w:color w:val="000000"/>
                <w:sz w:val="18"/>
                <w:szCs w:val="18"/>
              </w:rPr>
              <w:t xml:space="preserve"> </w:t>
            </w:r>
            <w:r w:rsidRPr="00C812FD">
              <w:rPr>
                <w:rFonts w:ascii="Arial" w:hAnsi="Arial" w:cs="Arial"/>
                <w:bCs/>
                <w:color w:val="000000"/>
                <w:sz w:val="18"/>
                <w:szCs w:val="18"/>
              </w:rPr>
              <w:t>………..</w:t>
            </w:r>
          </w:p>
          <w:p w14:paraId="5EDC0798" w14:textId="77777777" w:rsidR="00D7502A" w:rsidRDefault="00D7502A" w:rsidP="00026351">
            <w:pPr>
              <w:spacing w:before="225" w:after="225"/>
              <w:jc w:val="both"/>
            </w:pPr>
            <w:r w:rsidRPr="00063E22">
              <w:rPr>
                <w:rFonts w:ascii="Arial" w:hAnsi="Arial" w:cs="Arial"/>
                <w:color w:val="000000"/>
                <w:sz w:val="18"/>
                <w:szCs w:val="18"/>
              </w:rPr>
              <w:t>Vrste in količine posameznih inštrumentov so razvidne v prilogi te pogodbe: Izbrane ponudbe po ponudnikih.</w:t>
            </w:r>
          </w:p>
        </w:tc>
      </w:tr>
    </w:tbl>
    <w:p w14:paraId="39C5C585" w14:textId="77777777" w:rsidR="00B641A2" w:rsidRDefault="00B641A2" w:rsidP="00D7502A">
      <w:pPr>
        <w:spacing w:after="0" w:line="240" w:lineRule="auto"/>
        <w:jc w:val="center"/>
        <w:rPr>
          <w:rFonts w:ascii="Arial" w:hAnsi="Arial" w:cs="Arial"/>
          <w:b/>
          <w:bCs/>
          <w:color w:val="000000"/>
          <w:sz w:val="18"/>
          <w:szCs w:val="18"/>
        </w:rPr>
      </w:pPr>
    </w:p>
    <w:p w14:paraId="2CFF89BB" w14:textId="77777777" w:rsidR="00B641A2" w:rsidRDefault="00B641A2" w:rsidP="00D7502A">
      <w:pPr>
        <w:spacing w:after="0" w:line="240" w:lineRule="auto"/>
        <w:jc w:val="center"/>
        <w:rPr>
          <w:rFonts w:ascii="Arial" w:hAnsi="Arial" w:cs="Arial"/>
          <w:b/>
          <w:bCs/>
          <w:color w:val="000000"/>
          <w:sz w:val="18"/>
          <w:szCs w:val="18"/>
        </w:rPr>
      </w:pPr>
    </w:p>
    <w:p w14:paraId="3C752228" w14:textId="77777777" w:rsidR="00B641A2" w:rsidRDefault="00B641A2" w:rsidP="00D7502A">
      <w:pPr>
        <w:spacing w:after="0" w:line="240" w:lineRule="auto"/>
        <w:jc w:val="center"/>
        <w:rPr>
          <w:rFonts w:ascii="Arial" w:hAnsi="Arial" w:cs="Arial"/>
          <w:b/>
          <w:bCs/>
          <w:color w:val="000000"/>
          <w:sz w:val="18"/>
          <w:szCs w:val="18"/>
        </w:rPr>
      </w:pPr>
    </w:p>
    <w:p w14:paraId="0B940984" w14:textId="77777777" w:rsidR="00B641A2" w:rsidRDefault="00B641A2" w:rsidP="00D7502A">
      <w:pPr>
        <w:spacing w:after="0" w:line="240" w:lineRule="auto"/>
        <w:jc w:val="center"/>
        <w:rPr>
          <w:rFonts w:ascii="Arial" w:hAnsi="Arial" w:cs="Arial"/>
          <w:b/>
          <w:bCs/>
          <w:color w:val="000000"/>
          <w:sz w:val="18"/>
          <w:szCs w:val="18"/>
        </w:rPr>
      </w:pPr>
    </w:p>
    <w:p w14:paraId="633F7448" w14:textId="77777777" w:rsidR="00B641A2" w:rsidRDefault="00B641A2" w:rsidP="00D7502A">
      <w:pPr>
        <w:spacing w:after="0" w:line="240" w:lineRule="auto"/>
        <w:jc w:val="center"/>
        <w:rPr>
          <w:rFonts w:ascii="Arial" w:hAnsi="Arial" w:cs="Arial"/>
          <w:b/>
          <w:bCs/>
          <w:color w:val="000000"/>
          <w:sz w:val="18"/>
          <w:szCs w:val="18"/>
        </w:rPr>
      </w:pPr>
    </w:p>
    <w:p w14:paraId="6A7357D6" w14:textId="493DCF1D" w:rsidR="00D7502A" w:rsidRDefault="00D7502A" w:rsidP="00D7502A">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D7502A" w14:paraId="0348EBF9" w14:textId="77777777" w:rsidTr="00026351">
        <w:tc>
          <w:tcPr>
            <w:tcW w:w="0" w:type="auto"/>
            <w:tcMar>
              <w:top w:w="0" w:type="auto"/>
              <w:bottom w:w="0" w:type="auto"/>
            </w:tcMar>
          </w:tcPr>
          <w:p w14:paraId="65FDA29A" w14:textId="77777777" w:rsidR="00D7502A" w:rsidRDefault="00D7502A" w:rsidP="00026351">
            <w:pPr>
              <w:spacing w:before="225" w:after="225"/>
              <w:jc w:val="both"/>
            </w:pPr>
            <w:r>
              <w:rPr>
                <w:rFonts w:ascii="Arial" w:hAnsi="Arial" w:cs="Arial"/>
                <w:color w:val="000000"/>
                <w:sz w:val="18"/>
                <w:szCs w:val="18"/>
              </w:rPr>
              <w:t>Predmet pogodbe je dobava medicinskih pripomočkov. Medicinski pripomoček mora pri dajanju na trg nositi oznako CE, ki jo pridobi po postopku ugotavljanja skladnosti z bistvenimi zahtevami predpisov Republike Slovenije (RS) ter predpisov Evropske unije, ki urejajo to področje.</w:t>
            </w:r>
          </w:p>
          <w:p w14:paraId="4E53E36F" w14:textId="77777777" w:rsidR="00D7502A" w:rsidRDefault="00D7502A" w:rsidP="00026351">
            <w:pPr>
              <w:spacing w:before="225" w:after="225"/>
              <w:jc w:val="both"/>
            </w:pPr>
            <w:r>
              <w:rPr>
                <w:rFonts w:ascii="Arial" w:hAnsi="Arial" w:cs="Arial"/>
                <w:color w:val="000000"/>
                <w:sz w:val="18"/>
                <w:szCs w:val="18"/>
              </w:rPr>
              <w:t>Dobavitelj mora biti vpisan v register poslovnih subjektov, ki opravljajo promet z medicinskimi pripomočki na debelo pri JAZMP.</w:t>
            </w:r>
          </w:p>
        </w:tc>
      </w:tr>
    </w:tbl>
    <w:p w14:paraId="1F917059" w14:textId="77777777" w:rsidR="00D7502A" w:rsidRDefault="00D7502A" w:rsidP="00D7502A">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D7502A" w14:paraId="031BD04F" w14:textId="77777777" w:rsidTr="00026351">
        <w:tc>
          <w:tcPr>
            <w:tcW w:w="0" w:type="auto"/>
            <w:tcMar>
              <w:top w:w="0" w:type="auto"/>
              <w:bottom w:w="0" w:type="auto"/>
            </w:tcMar>
          </w:tcPr>
          <w:p w14:paraId="298FC55A" w14:textId="77777777" w:rsidR="00D7502A" w:rsidRDefault="00D7502A" w:rsidP="00026351">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0B92CEF6" w14:textId="77777777" w:rsidR="00D7502A" w:rsidRDefault="00D7502A" w:rsidP="00026351">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1A1A6EDD" w14:textId="77777777" w:rsidR="00D7502A" w:rsidRDefault="00D7502A" w:rsidP="00026351">
            <w:pPr>
              <w:spacing w:before="225" w:after="225"/>
              <w:jc w:val="both"/>
            </w:pPr>
            <w:r>
              <w:rPr>
                <w:rFonts w:ascii="Arial" w:hAnsi="Arial" w:cs="Arial"/>
                <w:color w:val="000000"/>
                <w:sz w:val="18"/>
                <w:szCs w:val="18"/>
              </w:rPr>
              <w:t>Z dobaviteljem se v tem primeru sklene dodatek k osnovni pogodbi ali nova pogodba.</w:t>
            </w:r>
          </w:p>
        </w:tc>
      </w:tr>
    </w:tbl>
    <w:p w14:paraId="5D1306C4" w14:textId="77777777" w:rsidR="00D7502A" w:rsidRDefault="00D7502A" w:rsidP="00D7502A">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D7502A" w14:paraId="7BE8BA38" w14:textId="77777777" w:rsidTr="00026351">
        <w:tc>
          <w:tcPr>
            <w:tcW w:w="0" w:type="auto"/>
            <w:tcMar>
              <w:top w:w="0" w:type="auto"/>
              <w:bottom w:w="0" w:type="auto"/>
            </w:tcMar>
          </w:tcPr>
          <w:p w14:paraId="3DF78385" w14:textId="77777777" w:rsidR="00D7502A" w:rsidRDefault="00D7502A" w:rsidP="00026351">
            <w:pPr>
              <w:spacing w:before="225" w:after="225"/>
              <w:jc w:val="both"/>
            </w:pPr>
            <w:r>
              <w:rPr>
                <w:rFonts w:ascii="Arial" w:hAnsi="Arial" w:cs="Arial"/>
                <w:color w:val="000000"/>
                <w:sz w:val="18"/>
                <w:szCs w:val="18"/>
              </w:rPr>
              <w:t>Pogodbena vrednost je dogovorjena na osnovi ponudbe dobavitelja in znaša:</w:t>
            </w:r>
          </w:p>
          <w:p w14:paraId="5B7D4887" w14:textId="77777777" w:rsidR="00D7502A" w:rsidRDefault="00D7502A" w:rsidP="00026351">
            <w:pPr>
              <w:spacing w:before="225" w:after="225"/>
              <w:jc w:val="both"/>
            </w:pPr>
            <w:r>
              <w:rPr>
                <w:rFonts w:ascii="Arial" w:hAnsi="Arial" w:cs="Arial"/>
                <w:color w:val="000000"/>
                <w:sz w:val="18"/>
                <w:szCs w:val="18"/>
              </w:rPr>
              <w:t>Vrednost brez davka na dodano vrednost (DDV): ____________ EUR</w:t>
            </w:r>
          </w:p>
          <w:p w14:paraId="70543A42" w14:textId="77777777" w:rsidR="00D7502A" w:rsidRDefault="00D7502A" w:rsidP="00026351">
            <w:pPr>
              <w:spacing w:before="225" w:after="225"/>
              <w:jc w:val="both"/>
            </w:pPr>
            <w:r>
              <w:rPr>
                <w:rFonts w:ascii="Arial" w:hAnsi="Arial" w:cs="Arial"/>
                <w:color w:val="000000"/>
                <w:sz w:val="18"/>
                <w:szCs w:val="18"/>
              </w:rPr>
              <w:t>Davek na dodano vrednost (DDV): __________________ EUR</w:t>
            </w:r>
          </w:p>
          <w:p w14:paraId="6A4BE04C" w14:textId="77777777" w:rsidR="00D7502A" w:rsidRDefault="00D7502A" w:rsidP="00026351">
            <w:pPr>
              <w:spacing w:before="225" w:after="225"/>
              <w:jc w:val="both"/>
            </w:pPr>
            <w:r>
              <w:rPr>
                <w:rFonts w:ascii="Arial" w:hAnsi="Arial" w:cs="Arial"/>
                <w:color w:val="000000"/>
                <w:sz w:val="18"/>
                <w:szCs w:val="18"/>
              </w:rPr>
              <w:t>Pogodbena vrednost vključno z davkom na dodano vrednost (DDV): _________________ EUR</w:t>
            </w:r>
          </w:p>
        </w:tc>
      </w:tr>
    </w:tbl>
    <w:p w14:paraId="2A3CE4CA" w14:textId="77777777" w:rsidR="00D7502A" w:rsidRDefault="00D7502A" w:rsidP="00D7502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D7502A" w14:paraId="19013474" w14:textId="77777777" w:rsidTr="00026351">
        <w:tc>
          <w:tcPr>
            <w:tcW w:w="0" w:type="auto"/>
            <w:tcMar>
              <w:top w:w="0" w:type="auto"/>
              <w:bottom w:w="0" w:type="auto"/>
            </w:tcMar>
          </w:tcPr>
          <w:p w14:paraId="7D21E954" w14:textId="2FF40158" w:rsidR="00D7502A" w:rsidRDefault="00D7502A" w:rsidP="00026351">
            <w:pPr>
              <w:spacing w:before="225" w:after="225"/>
              <w:jc w:val="both"/>
            </w:pPr>
            <w:r w:rsidRPr="00D7502A">
              <w:rPr>
                <w:rFonts w:ascii="Arial" w:hAnsi="Arial" w:cs="Arial"/>
                <w:color w:val="000000"/>
                <w:sz w:val="18"/>
                <w:szCs w:val="18"/>
              </w:rPr>
              <w:t>Če ni z zakonom ali drugim predpisom določeno drugače, je rok plačila 30 dni od datuma prejema pravilno izstavljenega računa.</w:t>
            </w:r>
          </w:p>
        </w:tc>
      </w:tr>
    </w:tbl>
    <w:p w14:paraId="5E460035" w14:textId="77777777" w:rsidR="00D7502A" w:rsidRDefault="00D7502A" w:rsidP="00D7502A">
      <w:pPr>
        <w:spacing w:before="225" w:after="225" w:line="240" w:lineRule="auto"/>
        <w:jc w:val="both"/>
      </w:pPr>
      <w:r>
        <w:rPr>
          <w:rFonts w:ascii="Arial" w:hAnsi="Arial" w:cs="Arial"/>
          <w:b/>
          <w:bCs/>
          <w:color w:val="000000"/>
          <w:sz w:val="18"/>
          <w:szCs w:val="18"/>
        </w:rPr>
        <w:t>III. POGODBENA CENA</w:t>
      </w:r>
    </w:p>
    <w:p w14:paraId="3E82E8B1" w14:textId="77777777" w:rsidR="00D7502A" w:rsidRDefault="00D7502A" w:rsidP="00D7502A">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7502A" w14:paraId="1818DA9A" w14:textId="77777777" w:rsidTr="00026351">
        <w:tc>
          <w:tcPr>
            <w:tcW w:w="0" w:type="auto"/>
            <w:tcMar>
              <w:top w:w="0" w:type="auto"/>
              <w:bottom w:w="0" w:type="auto"/>
            </w:tcMar>
          </w:tcPr>
          <w:p w14:paraId="3F25964F" w14:textId="77777777" w:rsidR="00D7502A" w:rsidRDefault="00D7502A" w:rsidP="00026351">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0041D88" w14:textId="77777777" w:rsidR="00D7502A" w:rsidRDefault="00D7502A" w:rsidP="00026351">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8EDB329" w14:textId="77777777" w:rsidR="00D7502A" w:rsidRDefault="00D7502A" w:rsidP="00026351">
            <w:pPr>
              <w:spacing w:before="225" w:after="225"/>
              <w:jc w:val="both"/>
            </w:pPr>
            <w:r>
              <w:rPr>
                <w:rFonts w:ascii="Arial" w:hAnsi="Arial" w:cs="Arial"/>
                <w:color w:val="000000"/>
                <w:sz w:val="18"/>
                <w:szCs w:val="18"/>
              </w:rPr>
              <w:t>V kolikor naročnik računa ne zavrne v roku 8 delovnih dni od prejema, se račun šteje za potrjenega.</w:t>
            </w:r>
          </w:p>
          <w:p w14:paraId="31FF140C" w14:textId="77777777" w:rsidR="00D7502A" w:rsidRDefault="00D7502A" w:rsidP="00026351">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1B0D645" w14:textId="77777777" w:rsidR="00D7502A" w:rsidRDefault="00D7502A" w:rsidP="00026351">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C870F01" w14:textId="77777777" w:rsidR="00D7502A" w:rsidRDefault="00D7502A" w:rsidP="00D7502A">
      <w:pPr>
        <w:spacing w:before="225" w:after="225" w:line="240" w:lineRule="auto"/>
        <w:jc w:val="both"/>
      </w:pPr>
      <w:r>
        <w:rPr>
          <w:rFonts w:ascii="Arial" w:hAnsi="Arial" w:cs="Arial"/>
          <w:b/>
          <w:bCs/>
          <w:color w:val="000000"/>
          <w:sz w:val="18"/>
          <w:szCs w:val="18"/>
        </w:rPr>
        <w:t>IV. DOBAVNI ROK</w:t>
      </w:r>
    </w:p>
    <w:p w14:paraId="345750A9" w14:textId="77777777" w:rsidR="00D7502A" w:rsidRDefault="00D7502A" w:rsidP="00D7502A">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7502A" w14:paraId="2C1D5047" w14:textId="77777777" w:rsidTr="00026351">
        <w:tc>
          <w:tcPr>
            <w:tcW w:w="0" w:type="auto"/>
            <w:tcMar>
              <w:top w:w="0" w:type="auto"/>
              <w:bottom w:w="0" w:type="auto"/>
            </w:tcMar>
          </w:tcPr>
          <w:p w14:paraId="14BE3F2F" w14:textId="2DFE176B" w:rsidR="00D7502A" w:rsidRDefault="00D7502A" w:rsidP="00026351">
            <w:pPr>
              <w:spacing w:before="225" w:after="225"/>
              <w:jc w:val="both"/>
            </w:pPr>
            <w:r>
              <w:rPr>
                <w:rFonts w:ascii="Arial" w:hAnsi="Arial" w:cs="Arial"/>
                <w:color w:val="000000"/>
                <w:sz w:val="18"/>
                <w:szCs w:val="18"/>
              </w:rPr>
              <w:t xml:space="preserve">Dobavitelj se zavezuje, da bo celotno količino dobavil v roku </w:t>
            </w:r>
            <w:r w:rsidR="00197ED0">
              <w:rPr>
                <w:rFonts w:ascii="Arial" w:hAnsi="Arial" w:cs="Arial"/>
                <w:color w:val="000000"/>
                <w:sz w:val="18"/>
                <w:szCs w:val="18"/>
              </w:rPr>
              <w:t>60</w:t>
            </w:r>
            <w:r w:rsidRPr="00194A99">
              <w:rPr>
                <w:rFonts w:ascii="Arial" w:hAnsi="Arial" w:cs="Arial"/>
                <w:color w:val="000000"/>
                <w:sz w:val="18"/>
                <w:szCs w:val="18"/>
              </w:rPr>
              <w:t xml:space="preserve"> dni</w:t>
            </w:r>
            <w:r>
              <w:rPr>
                <w:rFonts w:ascii="Arial" w:hAnsi="Arial" w:cs="Arial"/>
                <w:color w:val="000000"/>
                <w:sz w:val="18"/>
                <w:szCs w:val="18"/>
              </w:rPr>
              <w:t xml:space="preserve"> po podpisu predmetne pogodbe. Rok dobave je bistvena sestavina te pogodbe.</w:t>
            </w:r>
          </w:p>
          <w:p w14:paraId="618AB51B" w14:textId="60666CC4" w:rsidR="00D7502A" w:rsidRDefault="00D7502A" w:rsidP="00026351">
            <w:pPr>
              <w:spacing w:before="225" w:after="225"/>
              <w:jc w:val="both"/>
            </w:pPr>
            <w:r>
              <w:rPr>
                <w:rFonts w:ascii="Arial" w:hAnsi="Arial" w:cs="Arial"/>
                <w:color w:val="000000"/>
                <w:sz w:val="18"/>
                <w:szCs w:val="18"/>
              </w:rPr>
              <w:lastRenderedPageBreak/>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w:t>
            </w:r>
            <w:r w:rsidR="00197ED0">
              <w:rPr>
                <w:rFonts w:ascii="Arial" w:hAnsi="Arial" w:cs="Arial"/>
                <w:color w:val="000000"/>
                <w:sz w:val="18"/>
                <w:szCs w:val="18"/>
              </w:rPr>
              <w:t xml:space="preserve">. </w:t>
            </w:r>
          </w:p>
          <w:p w14:paraId="2152AE25" w14:textId="77777777" w:rsidR="00D7502A" w:rsidRDefault="00D7502A" w:rsidP="00026351">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7BEF730A" w14:textId="77777777" w:rsidR="00D7502A" w:rsidRDefault="00D7502A" w:rsidP="00026351">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7B9D8131" w14:textId="77777777" w:rsidR="00D7502A" w:rsidRDefault="00D7502A" w:rsidP="00D7502A">
      <w:pPr>
        <w:spacing w:before="225" w:after="225" w:line="240" w:lineRule="auto"/>
        <w:jc w:val="both"/>
      </w:pPr>
      <w:r>
        <w:rPr>
          <w:rFonts w:ascii="Arial" w:hAnsi="Arial" w:cs="Arial"/>
          <w:b/>
          <w:bCs/>
          <w:color w:val="000000"/>
          <w:sz w:val="18"/>
          <w:szCs w:val="18"/>
        </w:rPr>
        <w:lastRenderedPageBreak/>
        <w:t>V. PODIZVAJALCI</w:t>
      </w:r>
    </w:p>
    <w:p w14:paraId="647226FD" w14:textId="77777777" w:rsidR="00D7502A" w:rsidRDefault="00D7502A" w:rsidP="00D7502A">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D7502A" w14:paraId="14CB8051" w14:textId="77777777" w:rsidTr="00026351">
        <w:tc>
          <w:tcPr>
            <w:tcW w:w="0" w:type="auto"/>
            <w:tcMar>
              <w:top w:w="0" w:type="auto"/>
              <w:bottom w:w="0" w:type="auto"/>
            </w:tcMar>
          </w:tcPr>
          <w:p w14:paraId="0A4EB139" w14:textId="77777777" w:rsidR="00D7502A" w:rsidRDefault="00D7502A" w:rsidP="00026351">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7502A" w14:paraId="7607A982" w14:textId="77777777" w:rsidTr="0002635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F18E1C" w14:textId="77777777" w:rsidR="00D7502A" w:rsidRDefault="00D7502A" w:rsidP="0002635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8E576B3" w14:textId="77777777" w:rsidR="00D7502A" w:rsidRDefault="00D7502A" w:rsidP="00026351"/>
              </w:tc>
            </w:tr>
            <w:tr w:rsidR="00D7502A" w14:paraId="255A7FC0" w14:textId="77777777" w:rsidTr="0002635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FEE36E" w14:textId="77777777" w:rsidR="00D7502A" w:rsidRDefault="00D7502A" w:rsidP="0002635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367A889" w14:textId="77777777" w:rsidR="00D7502A" w:rsidRDefault="00D7502A" w:rsidP="00026351">
                  <w:pPr>
                    <w:spacing w:before="135" w:after="135"/>
                    <w:jc w:val="both"/>
                    <w:textAlignment w:val="center"/>
                  </w:pPr>
                  <w:r>
                    <w:rPr>
                      <w:rFonts w:ascii="Arial" w:hAnsi="Arial" w:cs="Arial"/>
                      <w:color w:val="000000"/>
                      <w:position w:val="-2"/>
                      <w:sz w:val="18"/>
                      <w:szCs w:val="18"/>
                    </w:rPr>
                    <w:t>Opis del, ki jih bo izvedel podizvajalec:</w:t>
                  </w:r>
                </w:p>
                <w:p w14:paraId="2AB964BD" w14:textId="77777777" w:rsidR="00D7502A" w:rsidRDefault="00D7502A" w:rsidP="0002635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7502A" w14:paraId="0DDA9C13" w14:textId="77777777" w:rsidTr="0002635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E3C178" w14:textId="77777777" w:rsidR="00D7502A" w:rsidRDefault="00D7502A" w:rsidP="0002635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B81CE79" w14:textId="77777777" w:rsidR="00D7502A" w:rsidRDefault="00D7502A" w:rsidP="00026351"/>
              </w:tc>
            </w:tr>
            <w:tr w:rsidR="00D7502A" w14:paraId="296776C0" w14:textId="77777777" w:rsidTr="0002635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A24D83" w14:textId="77777777" w:rsidR="00D7502A" w:rsidRDefault="00D7502A" w:rsidP="0002635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B844E70" w14:textId="77777777" w:rsidR="00D7502A" w:rsidRDefault="00D7502A" w:rsidP="00026351">
                  <w:pPr>
                    <w:spacing w:before="135" w:after="135"/>
                    <w:jc w:val="both"/>
                    <w:textAlignment w:val="center"/>
                  </w:pPr>
                  <w:r>
                    <w:rPr>
                      <w:rFonts w:ascii="Arial" w:hAnsi="Arial" w:cs="Arial"/>
                      <w:color w:val="000000"/>
                      <w:position w:val="-2"/>
                      <w:sz w:val="18"/>
                      <w:szCs w:val="18"/>
                    </w:rPr>
                    <w:t>Opis del, ki jih bo izvedel podizvajalec:</w:t>
                  </w:r>
                </w:p>
                <w:p w14:paraId="4DC21333" w14:textId="77777777" w:rsidR="00D7502A" w:rsidRDefault="00D7502A" w:rsidP="0002635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1437AD2" w14:textId="77777777" w:rsidR="00D7502A" w:rsidRDefault="00D7502A" w:rsidP="00026351">
            <w:pPr>
              <w:spacing w:after="225"/>
              <w:jc w:val="both"/>
            </w:pPr>
            <w:r>
              <w:rPr>
                <w:rFonts w:ascii="Arial" w:hAnsi="Arial" w:cs="Arial"/>
                <w:i/>
                <w:iCs/>
                <w:color w:val="000000"/>
                <w:sz w:val="18"/>
                <w:szCs w:val="18"/>
              </w:rPr>
              <w:t>Opomba:</w:t>
            </w:r>
            <w:r>
              <w:t xml:space="preserve"> </w:t>
            </w:r>
            <w:r>
              <w:rPr>
                <w:rFonts w:ascii="Arial" w:hAnsi="Arial" w:cs="Arial"/>
                <w:i/>
                <w:iCs/>
                <w:color w:val="000000"/>
                <w:sz w:val="18"/>
                <w:szCs w:val="18"/>
              </w:rPr>
              <w:t>V KOLIKOR PONUDNIK NE NASTOPA S PODIZVAJALCI, SE RAZDELEK IZBRIŠE</w:t>
            </w:r>
          </w:p>
        </w:tc>
      </w:tr>
    </w:tbl>
    <w:p w14:paraId="5E06557A" w14:textId="77777777" w:rsidR="00D7502A" w:rsidRDefault="00D7502A" w:rsidP="00D7502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7502A" w14:paraId="61A6C0DD" w14:textId="77777777" w:rsidTr="00026351">
        <w:tc>
          <w:tcPr>
            <w:tcW w:w="0" w:type="auto"/>
            <w:tcMar>
              <w:top w:w="0" w:type="auto"/>
              <w:bottom w:w="0" w:type="auto"/>
            </w:tcMar>
          </w:tcPr>
          <w:p w14:paraId="340A1B8D" w14:textId="77777777" w:rsidR="00D7502A" w:rsidRDefault="00D7502A" w:rsidP="0002635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2CFB383" w14:textId="77777777" w:rsidR="00D7502A" w:rsidRDefault="00D7502A" w:rsidP="0002635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7502A" w14:paraId="089CD3DD" w14:textId="77777777" w:rsidTr="00026351">
              <w:tc>
                <w:tcPr>
                  <w:tcW w:w="0" w:type="auto"/>
                  <w:tcMar>
                    <w:top w:w="0" w:type="auto"/>
                    <w:bottom w:w="0" w:type="auto"/>
                  </w:tcMar>
                </w:tcPr>
                <w:p w14:paraId="75266069" w14:textId="77777777" w:rsidR="00D7502A" w:rsidRDefault="00D7502A" w:rsidP="00D7502A">
                  <w:pPr>
                    <w:numPr>
                      <w:ilvl w:val="0"/>
                      <w:numId w:val="2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C4D8259" w14:textId="77777777" w:rsidR="00D7502A" w:rsidRDefault="00D7502A" w:rsidP="00D7502A">
                  <w:pPr>
                    <w:numPr>
                      <w:ilvl w:val="0"/>
                      <w:numId w:val="2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48E77F6" w14:textId="77777777" w:rsidR="00D7502A" w:rsidRDefault="00D7502A" w:rsidP="00D7502A">
                  <w:pPr>
                    <w:numPr>
                      <w:ilvl w:val="0"/>
                      <w:numId w:val="2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378814F" w14:textId="77777777" w:rsidR="00D7502A" w:rsidRDefault="00D7502A" w:rsidP="0002635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10553C5" w14:textId="77777777" w:rsidR="00D7502A" w:rsidRDefault="00D7502A" w:rsidP="00026351">
            <w:pPr>
              <w:spacing w:before="225" w:after="225"/>
              <w:jc w:val="both"/>
            </w:pPr>
            <w:r>
              <w:rPr>
                <w:rFonts w:ascii="Arial" w:hAnsi="Arial" w:cs="Arial"/>
                <w:color w:val="000000"/>
                <w:sz w:val="18"/>
                <w:szCs w:val="18"/>
              </w:rPr>
              <w:t>Plačila podizvajalcem se izvedejo v rokih in na enak način kot velja za plačila izvajalcu.</w:t>
            </w:r>
          </w:p>
          <w:p w14:paraId="046B7C85" w14:textId="77777777" w:rsidR="00D7502A" w:rsidRDefault="00D7502A" w:rsidP="00026351">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A94A687" w14:textId="77777777" w:rsidR="00D7502A" w:rsidRDefault="00D7502A" w:rsidP="00026351">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3C542F7" w14:textId="77777777" w:rsidR="00D7502A" w:rsidRDefault="00D7502A" w:rsidP="00026351">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541D4E5" w14:textId="77777777" w:rsidR="00D7502A" w:rsidRDefault="00D7502A" w:rsidP="00D7502A">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D7502A" w14:paraId="0D272217" w14:textId="77777777" w:rsidTr="00026351">
        <w:tc>
          <w:tcPr>
            <w:tcW w:w="0" w:type="auto"/>
            <w:tcMar>
              <w:top w:w="0" w:type="auto"/>
              <w:bottom w:w="0" w:type="auto"/>
            </w:tcMar>
          </w:tcPr>
          <w:p w14:paraId="599143A2" w14:textId="77777777" w:rsidR="00D7502A" w:rsidRDefault="00D7502A" w:rsidP="00026351">
            <w:pPr>
              <w:spacing w:before="225" w:after="225"/>
              <w:jc w:val="both"/>
            </w:pPr>
            <w:r>
              <w:rPr>
                <w:rFonts w:ascii="Arial" w:hAnsi="Arial" w:cs="Arial"/>
                <w:color w:val="000000"/>
                <w:sz w:val="18"/>
                <w:szCs w:val="18"/>
              </w:rPr>
              <w:t>Naročnik se zavezuje poravnati pogodbeno ceno za pravilno dobavo blaga na podlagi te pogodbe.</w:t>
            </w:r>
          </w:p>
          <w:p w14:paraId="34DC9404" w14:textId="77777777" w:rsidR="00D7502A" w:rsidRDefault="00D7502A" w:rsidP="00026351">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31538E85" w14:textId="77777777" w:rsidR="00D7502A" w:rsidRDefault="00D7502A" w:rsidP="00D7502A">
      <w:pPr>
        <w:spacing w:before="225" w:after="225" w:line="240" w:lineRule="auto"/>
        <w:jc w:val="both"/>
      </w:pPr>
      <w:r>
        <w:rPr>
          <w:rFonts w:ascii="Arial" w:hAnsi="Arial" w:cs="Arial"/>
          <w:b/>
          <w:bCs/>
          <w:color w:val="000000"/>
          <w:sz w:val="18"/>
          <w:szCs w:val="18"/>
        </w:rPr>
        <w:t>VI. OBVEZNOSTI DOBAVITELJA</w:t>
      </w:r>
    </w:p>
    <w:p w14:paraId="6D8F46B3" w14:textId="77777777" w:rsidR="00D7502A" w:rsidRDefault="00D7502A" w:rsidP="00D7502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7502A" w14:paraId="58B291B2" w14:textId="77777777" w:rsidTr="00026351">
        <w:tc>
          <w:tcPr>
            <w:tcW w:w="0" w:type="auto"/>
            <w:tcMar>
              <w:top w:w="0" w:type="auto"/>
              <w:bottom w:w="0" w:type="auto"/>
            </w:tcMar>
          </w:tcPr>
          <w:p w14:paraId="2C983EAF" w14:textId="77777777" w:rsidR="00D7502A" w:rsidRDefault="00D7502A" w:rsidP="00026351">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D7502A" w14:paraId="01437E8F" w14:textId="77777777" w:rsidTr="00026351">
              <w:tc>
                <w:tcPr>
                  <w:tcW w:w="0" w:type="auto"/>
                  <w:tcMar>
                    <w:top w:w="0" w:type="auto"/>
                    <w:bottom w:w="0" w:type="auto"/>
                  </w:tcMar>
                </w:tcPr>
                <w:p w14:paraId="67A98A93" w14:textId="77777777" w:rsidR="00D7502A" w:rsidRDefault="00D7502A" w:rsidP="00D7502A">
                  <w:pPr>
                    <w:numPr>
                      <w:ilvl w:val="0"/>
                      <w:numId w:val="26"/>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E3622C9" w14:textId="77777777" w:rsidR="00D7502A" w:rsidRDefault="00D7502A" w:rsidP="00D7502A">
                  <w:pPr>
                    <w:numPr>
                      <w:ilvl w:val="0"/>
                      <w:numId w:val="26"/>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2DE15CC0" w14:textId="77777777" w:rsidR="00D7502A" w:rsidRDefault="00D7502A" w:rsidP="00D7502A">
                  <w:pPr>
                    <w:numPr>
                      <w:ilvl w:val="0"/>
                      <w:numId w:val="26"/>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39B00299" w14:textId="77777777" w:rsidR="00D7502A" w:rsidRDefault="00D7502A" w:rsidP="00D7502A">
                  <w:pPr>
                    <w:numPr>
                      <w:ilvl w:val="0"/>
                      <w:numId w:val="26"/>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3060810C" w14:textId="77777777" w:rsidR="00D7502A" w:rsidRDefault="00D7502A" w:rsidP="00D7502A">
                  <w:pPr>
                    <w:numPr>
                      <w:ilvl w:val="0"/>
                      <w:numId w:val="26"/>
                    </w:numPr>
                    <w:jc w:val="both"/>
                    <w:rPr>
                      <w:rFonts w:ascii="Arial" w:hAnsi="Arial" w:cs="Arial"/>
                      <w:color w:val="000000"/>
                      <w:sz w:val="18"/>
                      <w:szCs w:val="18"/>
                    </w:rPr>
                  </w:pPr>
                  <w:r>
                    <w:rPr>
                      <w:rFonts w:ascii="Arial" w:hAnsi="Arial" w:cs="Arial"/>
                      <w:color w:val="000000"/>
                      <w:sz w:val="18"/>
                      <w:szCs w:val="18"/>
                    </w:rPr>
                    <w:t>ščitil interese naročnika.</w:t>
                  </w:r>
                </w:p>
              </w:tc>
            </w:tr>
          </w:tbl>
          <w:p w14:paraId="155AD538" w14:textId="77777777" w:rsidR="00D7502A" w:rsidRDefault="00D7502A" w:rsidP="00026351"/>
        </w:tc>
      </w:tr>
    </w:tbl>
    <w:p w14:paraId="558C4286" w14:textId="77777777" w:rsidR="00D7502A" w:rsidRDefault="00D7502A" w:rsidP="00D7502A">
      <w:pPr>
        <w:spacing w:before="225" w:after="225" w:line="240" w:lineRule="auto"/>
        <w:jc w:val="both"/>
      </w:pPr>
      <w:r>
        <w:rPr>
          <w:rFonts w:ascii="Arial" w:hAnsi="Arial" w:cs="Arial"/>
          <w:b/>
          <w:bCs/>
          <w:color w:val="000000"/>
          <w:sz w:val="18"/>
          <w:szCs w:val="18"/>
        </w:rPr>
        <w:t>VII. SKRBNIKI POGODBE</w:t>
      </w:r>
    </w:p>
    <w:p w14:paraId="00E10392" w14:textId="77777777" w:rsidR="00D7502A" w:rsidRDefault="00D7502A" w:rsidP="00D7502A">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7502A" w14:paraId="7B2726B2" w14:textId="77777777" w:rsidTr="00026351">
        <w:tc>
          <w:tcPr>
            <w:tcW w:w="0" w:type="auto"/>
            <w:tcMar>
              <w:top w:w="0" w:type="auto"/>
              <w:bottom w:w="0" w:type="auto"/>
            </w:tcMar>
          </w:tcPr>
          <w:p w14:paraId="5352B94D" w14:textId="3A1783CD" w:rsidR="00D7502A" w:rsidRDefault="00D7502A" w:rsidP="00026351">
            <w:pPr>
              <w:spacing w:before="225" w:after="225"/>
              <w:jc w:val="both"/>
            </w:pPr>
            <w:r>
              <w:rPr>
                <w:rFonts w:ascii="Arial" w:hAnsi="Arial" w:cs="Arial"/>
                <w:color w:val="000000"/>
                <w:sz w:val="18"/>
                <w:szCs w:val="18"/>
              </w:rPr>
              <w:t xml:space="preserve">Pooblaščena predstavnica naročnika za nadzor nad izvajanjem pogodbe, prevzemom blaga ter kontrolo kakovosti dobavljenega blaga po tej pogodbi je </w:t>
            </w:r>
            <w:r w:rsidR="00E0561A">
              <w:rPr>
                <w:rFonts w:ascii="Arial" w:hAnsi="Arial" w:cs="Arial"/>
                <w:color w:val="000000"/>
                <w:sz w:val="18"/>
                <w:szCs w:val="18"/>
              </w:rPr>
              <w:t>Katarina Prah</w:t>
            </w:r>
            <w:r w:rsidRPr="00412D09">
              <w:rPr>
                <w:rFonts w:ascii="Arial" w:hAnsi="Arial" w:cs="Arial"/>
                <w:color w:val="000000"/>
                <w:sz w:val="18"/>
                <w:szCs w:val="18"/>
              </w:rPr>
              <w:t>.</w:t>
            </w:r>
          </w:p>
          <w:p w14:paraId="279BA0D5" w14:textId="77777777" w:rsidR="00D7502A" w:rsidRDefault="00D7502A" w:rsidP="00026351">
            <w:pPr>
              <w:spacing w:before="225" w:after="225"/>
              <w:jc w:val="both"/>
            </w:pPr>
            <w:r>
              <w:rPr>
                <w:rFonts w:ascii="Arial" w:hAnsi="Arial" w:cs="Arial"/>
                <w:color w:val="000000"/>
                <w:sz w:val="18"/>
                <w:szCs w:val="18"/>
              </w:rPr>
              <w:t xml:space="preserve">Skrbnik pogodbe s strani naročnika je </w:t>
            </w:r>
            <w:r w:rsidRPr="00412D09">
              <w:rPr>
                <w:rFonts w:ascii="Arial" w:hAnsi="Arial" w:cs="Arial"/>
                <w:color w:val="000000"/>
                <w:sz w:val="18"/>
                <w:szCs w:val="18"/>
              </w:rPr>
              <w:t>Barbara Slak Turk</w:t>
            </w:r>
            <w:r>
              <w:rPr>
                <w:rFonts w:ascii="Arial" w:hAnsi="Arial" w:cs="Arial"/>
                <w:color w:val="000000"/>
                <w:sz w:val="18"/>
                <w:szCs w:val="18"/>
              </w:rPr>
              <w:t>.</w:t>
            </w:r>
          </w:p>
          <w:p w14:paraId="1875D2DD" w14:textId="77777777" w:rsidR="00D7502A" w:rsidRDefault="00D7502A" w:rsidP="00026351">
            <w:pPr>
              <w:spacing w:before="225" w:after="225"/>
              <w:jc w:val="both"/>
            </w:pPr>
            <w:r>
              <w:rPr>
                <w:rFonts w:ascii="Arial" w:hAnsi="Arial" w:cs="Arial"/>
                <w:color w:val="000000"/>
                <w:sz w:val="18"/>
                <w:szCs w:val="18"/>
              </w:rPr>
              <w:t>Skrbnik pogodbe s strani izvajalca je___________________________.</w:t>
            </w:r>
          </w:p>
        </w:tc>
      </w:tr>
    </w:tbl>
    <w:p w14:paraId="280486A2" w14:textId="77777777" w:rsidR="00D7502A" w:rsidRDefault="00D7502A" w:rsidP="00D7502A">
      <w:pPr>
        <w:spacing w:before="225" w:after="225" w:line="240" w:lineRule="auto"/>
        <w:jc w:val="both"/>
      </w:pPr>
      <w:r>
        <w:rPr>
          <w:rFonts w:ascii="Arial" w:hAnsi="Arial" w:cs="Arial"/>
          <w:b/>
          <w:bCs/>
          <w:color w:val="000000"/>
          <w:sz w:val="18"/>
          <w:szCs w:val="18"/>
        </w:rPr>
        <w:t>VIII. POGODBENA KAZEN</w:t>
      </w:r>
    </w:p>
    <w:p w14:paraId="50ADB404" w14:textId="77777777" w:rsidR="00D7502A" w:rsidRDefault="00D7502A" w:rsidP="00D7502A">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7502A" w14:paraId="7B57C4D6" w14:textId="77777777" w:rsidTr="00026351">
        <w:tc>
          <w:tcPr>
            <w:tcW w:w="0" w:type="auto"/>
            <w:tcMar>
              <w:top w:w="0" w:type="auto"/>
              <w:bottom w:w="0" w:type="auto"/>
            </w:tcMar>
          </w:tcPr>
          <w:p w14:paraId="32DFDC04" w14:textId="77777777" w:rsidR="00D7502A" w:rsidRDefault="00D7502A" w:rsidP="00026351">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10841C5" w14:textId="77777777" w:rsidR="00D7502A" w:rsidRDefault="00D7502A" w:rsidP="00026351">
            <w:pPr>
              <w:spacing w:before="225" w:after="225"/>
              <w:jc w:val="both"/>
            </w:pPr>
            <w:r>
              <w:rPr>
                <w:rFonts w:ascii="Arial" w:hAnsi="Arial" w:cs="Arial"/>
                <w:color w:val="000000"/>
                <w:sz w:val="18"/>
                <w:szCs w:val="18"/>
              </w:rPr>
              <w:t>Pogodbena kazen se obračuna pri plačilu za opravljeno dobavo.</w:t>
            </w:r>
          </w:p>
          <w:p w14:paraId="44D004DF" w14:textId="77777777" w:rsidR="00D7502A" w:rsidRDefault="00D7502A" w:rsidP="00026351">
            <w:pPr>
              <w:spacing w:before="225" w:after="225"/>
              <w:jc w:val="both"/>
            </w:pPr>
            <w:r>
              <w:rPr>
                <w:rFonts w:ascii="Arial" w:hAnsi="Arial" w:cs="Arial"/>
                <w:color w:val="000000"/>
                <w:sz w:val="18"/>
                <w:szCs w:val="18"/>
              </w:rPr>
              <w:t xml:space="preserve">Če je zaradi zamude dobavitelja naročniku povzročena škoda, ki presega vrednost pogodbene kazni, ima naročnik pravico do povrnitve vse škode nad zneskom pogodbene kazni. Povračilo tako nastale škode bo </w:t>
            </w:r>
            <w:r>
              <w:rPr>
                <w:rFonts w:ascii="Arial" w:hAnsi="Arial" w:cs="Arial"/>
                <w:color w:val="000000"/>
                <w:sz w:val="18"/>
                <w:szCs w:val="18"/>
              </w:rPr>
              <w:lastRenderedPageBreak/>
              <w:t>naročnik uveljavljal po splošnih načelih odškodninske odgovornosti, neodvisno od uveljavljanja pogodbene kazni.</w:t>
            </w:r>
          </w:p>
        </w:tc>
      </w:tr>
    </w:tbl>
    <w:p w14:paraId="09D5D0B3" w14:textId="77777777" w:rsidR="00D7502A" w:rsidRDefault="00D7502A" w:rsidP="00D7502A">
      <w:pPr>
        <w:spacing w:before="225" w:after="225" w:line="240" w:lineRule="auto"/>
        <w:jc w:val="both"/>
      </w:pPr>
      <w:r>
        <w:rPr>
          <w:rFonts w:ascii="Arial" w:hAnsi="Arial" w:cs="Arial"/>
          <w:b/>
          <w:bCs/>
          <w:color w:val="000000"/>
          <w:sz w:val="18"/>
          <w:szCs w:val="18"/>
        </w:rPr>
        <w:lastRenderedPageBreak/>
        <w:t>IX. ODPRAVA NAPAK IN GARANCIJSKA DOBA</w:t>
      </w:r>
    </w:p>
    <w:p w14:paraId="6AB4081D" w14:textId="77777777" w:rsidR="00D7502A" w:rsidRDefault="00D7502A" w:rsidP="00D7502A">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7502A" w14:paraId="1726ED31" w14:textId="77777777" w:rsidTr="00026351">
        <w:tc>
          <w:tcPr>
            <w:tcW w:w="0" w:type="auto"/>
            <w:tcMar>
              <w:top w:w="0" w:type="auto"/>
              <w:bottom w:w="0" w:type="auto"/>
            </w:tcMar>
          </w:tcPr>
          <w:p w14:paraId="17A83D5E" w14:textId="77777777" w:rsidR="00D7502A" w:rsidRDefault="00D7502A" w:rsidP="00026351">
            <w:pPr>
              <w:spacing w:before="225" w:after="225"/>
              <w:jc w:val="both"/>
            </w:pPr>
            <w:r>
              <w:rPr>
                <w:rFonts w:ascii="Arial" w:hAnsi="Arial" w:cs="Arial"/>
                <w:color w:val="000000"/>
                <w:sz w:val="18"/>
                <w:szCs w:val="18"/>
              </w:rPr>
              <w:t>Garancijska doba po tej pogodbi je 24 mesecev - za posamezni inštrument.</w:t>
            </w:r>
          </w:p>
          <w:p w14:paraId="2C470A27" w14:textId="77777777" w:rsidR="00D7502A" w:rsidRDefault="00D7502A" w:rsidP="00026351">
            <w:pPr>
              <w:spacing w:before="225" w:after="225"/>
              <w:jc w:val="both"/>
            </w:pPr>
            <w:r>
              <w:rPr>
                <w:rFonts w:ascii="Arial" w:hAnsi="Arial" w:cs="Arial"/>
                <w:color w:val="000000"/>
                <w:sz w:val="18"/>
                <w:szCs w:val="18"/>
              </w:rPr>
              <w:t>Garancijski roki začnejo teči z dnem uspešne dobave inštrumentarija.</w:t>
            </w:r>
          </w:p>
          <w:p w14:paraId="3C5D4D30" w14:textId="77777777" w:rsidR="00D7502A" w:rsidRDefault="00D7502A" w:rsidP="00026351">
            <w:pPr>
              <w:spacing w:before="225" w:after="225"/>
              <w:jc w:val="both"/>
            </w:pPr>
            <w:r>
              <w:rPr>
                <w:rFonts w:ascii="Arial" w:hAnsi="Arial" w:cs="Arial"/>
                <w:color w:val="000000"/>
                <w:sz w:val="18"/>
                <w:szCs w:val="18"/>
              </w:rPr>
              <w:t>Garancija je vezana na normalne pogoje uporabe in primerno ter strokovno vzdrževanje.</w:t>
            </w:r>
          </w:p>
          <w:p w14:paraId="62670E2A" w14:textId="77777777" w:rsidR="00D7502A" w:rsidRDefault="00D7502A" w:rsidP="00026351">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26975865" w14:textId="77777777" w:rsidR="00D7502A" w:rsidRDefault="00D7502A" w:rsidP="00026351">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4B6623C0" w14:textId="77777777" w:rsidR="00D7502A" w:rsidRDefault="00D7502A" w:rsidP="00D7502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7502A" w14:paraId="6D4A9A14" w14:textId="77777777" w:rsidTr="00026351">
        <w:tc>
          <w:tcPr>
            <w:tcW w:w="0" w:type="auto"/>
            <w:tcMar>
              <w:top w:w="0" w:type="auto"/>
              <w:bottom w:w="0" w:type="auto"/>
            </w:tcMar>
          </w:tcPr>
          <w:p w14:paraId="28766A5F" w14:textId="7E85F92A" w:rsidR="00D7502A" w:rsidRDefault="00D7502A" w:rsidP="00026351">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61DB8E62" w14:textId="77777777" w:rsidR="00D7502A" w:rsidRDefault="00D7502A" w:rsidP="00026351">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3EF23791" w14:textId="77777777" w:rsidR="00D7502A" w:rsidRDefault="00D7502A" w:rsidP="00026351">
            <w:pPr>
              <w:spacing w:before="225" w:after="225"/>
              <w:jc w:val="both"/>
            </w:pPr>
            <w:r>
              <w:rPr>
                <w:rFonts w:ascii="Arial" w:hAnsi="Arial" w:cs="Arial"/>
                <w:color w:val="000000"/>
                <w:sz w:val="18"/>
                <w:szCs w:val="18"/>
              </w:rPr>
              <w:t>Za zamenjane dele v garancijski dobi prične teči nov garancijski rok z dnem zamenjave.</w:t>
            </w:r>
          </w:p>
        </w:tc>
      </w:tr>
    </w:tbl>
    <w:p w14:paraId="6205DA63" w14:textId="77777777" w:rsidR="00D7502A" w:rsidRDefault="00D7502A" w:rsidP="00D7502A">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7950"/>
      </w:tblGrid>
      <w:tr w:rsidR="00D7502A" w14:paraId="039835A5" w14:textId="77777777" w:rsidTr="00026351">
        <w:tc>
          <w:tcPr>
            <w:tcW w:w="0" w:type="auto"/>
            <w:tcMar>
              <w:top w:w="0" w:type="auto"/>
              <w:bottom w:w="0" w:type="auto"/>
            </w:tcMar>
          </w:tcPr>
          <w:p w14:paraId="1598022D" w14:textId="77777777" w:rsidR="00D7502A" w:rsidRDefault="00D7502A" w:rsidP="00026351">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14E9E63" w14:textId="77777777" w:rsidR="00D7502A" w:rsidRDefault="00D7502A" w:rsidP="00D7502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7502A" w14:paraId="5009FB5F" w14:textId="77777777" w:rsidTr="00026351">
        <w:tc>
          <w:tcPr>
            <w:tcW w:w="0" w:type="auto"/>
            <w:tcMar>
              <w:top w:w="0" w:type="auto"/>
              <w:bottom w:w="0" w:type="auto"/>
            </w:tcMar>
          </w:tcPr>
          <w:p w14:paraId="401EEC38" w14:textId="77777777" w:rsidR="00D7502A" w:rsidRDefault="00D7502A" w:rsidP="00026351">
            <w:pPr>
              <w:spacing w:before="225" w:after="225"/>
              <w:jc w:val="both"/>
            </w:pPr>
            <w:r>
              <w:rPr>
                <w:rFonts w:ascii="Arial" w:hAnsi="Arial" w:cs="Arial"/>
                <w:color w:val="000000"/>
                <w:sz w:val="18"/>
                <w:szCs w:val="18"/>
              </w:rPr>
              <w:t>ZAVAROVANJE ZA DOBRO IZVEDBO</w:t>
            </w:r>
          </w:p>
          <w:p w14:paraId="7D58F948" w14:textId="77777777" w:rsidR="00D7502A" w:rsidRDefault="00D7502A" w:rsidP="00026351">
            <w:pPr>
              <w:spacing w:before="225" w:after="225"/>
              <w:jc w:val="both"/>
            </w:pPr>
            <w:r>
              <w:rPr>
                <w:rFonts w:ascii="Arial" w:hAnsi="Arial" w:cs="Arial"/>
                <w:color w:val="000000"/>
                <w:sz w:val="18"/>
                <w:szCs w:val="18"/>
              </w:rPr>
              <w:t>Instrument zavarovanja: menica z menično izjavo</w:t>
            </w:r>
          </w:p>
          <w:p w14:paraId="59603BC3" w14:textId="77777777" w:rsidR="00D7502A" w:rsidRDefault="00D7502A" w:rsidP="00026351">
            <w:pPr>
              <w:spacing w:before="225" w:after="225"/>
              <w:jc w:val="both"/>
            </w:pPr>
            <w:r>
              <w:rPr>
                <w:rFonts w:ascii="Arial" w:hAnsi="Arial" w:cs="Arial"/>
                <w:color w:val="000000"/>
                <w:sz w:val="18"/>
                <w:szCs w:val="18"/>
              </w:rPr>
              <w:t>Višina zavarovanja: 10 % pogodbene vrednosti</w:t>
            </w:r>
          </w:p>
          <w:p w14:paraId="5BE18460" w14:textId="77777777" w:rsidR="00D7502A" w:rsidRDefault="00D7502A" w:rsidP="00026351">
            <w:pPr>
              <w:spacing w:before="225" w:after="225"/>
              <w:jc w:val="both"/>
            </w:pPr>
            <w:r>
              <w:rPr>
                <w:rFonts w:ascii="Arial" w:hAnsi="Arial" w:cs="Arial"/>
                <w:color w:val="000000"/>
                <w:sz w:val="18"/>
                <w:szCs w:val="18"/>
              </w:rPr>
              <w:t>Čas veljavnosti: do podpisa dobavnice s strani naročnika</w:t>
            </w:r>
          </w:p>
          <w:p w14:paraId="75A03D39" w14:textId="77777777" w:rsidR="00D7502A" w:rsidRDefault="00D7502A" w:rsidP="00026351">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2110DBB3" w14:textId="77777777" w:rsidR="00D7502A" w:rsidRDefault="00D7502A" w:rsidP="00026351">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1EC9380C" w14:textId="77777777" w:rsidR="00197ED0" w:rsidRDefault="00197ED0" w:rsidP="00197ED0">
            <w:pPr>
              <w:spacing w:before="225" w:after="225"/>
              <w:jc w:val="both"/>
            </w:pPr>
            <w:r>
              <w:rPr>
                <w:rFonts w:ascii="Arial" w:hAnsi="Arial" w:cs="Arial"/>
                <w:color w:val="000000"/>
                <w:sz w:val="18"/>
                <w:szCs w:val="18"/>
              </w:rPr>
              <w:t>ZAVAROVANJE ZA ODPRAVO NAPAK</w:t>
            </w:r>
          </w:p>
          <w:p w14:paraId="2877EBEB" w14:textId="77777777" w:rsidR="00197ED0" w:rsidRDefault="00197ED0" w:rsidP="00197ED0">
            <w:pPr>
              <w:spacing w:before="225" w:after="225"/>
              <w:jc w:val="both"/>
            </w:pPr>
            <w:r>
              <w:rPr>
                <w:rFonts w:ascii="Arial" w:hAnsi="Arial" w:cs="Arial"/>
                <w:color w:val="000000"/>
                <w:sz w:val="18"/>
                <w:szCs w:val="18"/>
              </w:rPr>
              <w:t>Instrument zavarovanja: menica z menično izjavo</w:t>
            </w:r>
          </w:p>
          <w:p w14:paraId="1BA25BC2" w14:textId="77777777" w:rsidR="00197ED0" w:rsidRDefault="00197ED0" w:rsidP="00197ED0">
            <w:pPr>
              <w:spacing w:before="225" w:after="225"/>
              <w:jc w:val="both"/>
            </w:pPr>
            <w:r>
              <w:rPr>
                <w:rFonts w:ascii="Arial" w:hAnsi="Arial" w:cs="Arial"/>
                <w:color w:val="000000"/>
                <w:sz w:val="18"/>
                <w:szCs w:val="18"/>
              </w:rPr>
              <w:t>Višina zavarovanja: 5 % pogodbene vrednosti</w:t>
            </w:r>
          </w:p>
          <w:p w14:paraId="3EA6DC98" w14:textId="77777777" w:rsidR="00197ED0" w:rsidRDefault="00197ED0" w:rsidP="00197ED0">
            <w:pPr>
              <w:spacing w:before="225" w:after="225"/>
              <w:jc w:val="both"/>
            </w:pPr>
            <w:r>
              <w:rPr>
                <w:rFonts w:ascii="Arial" w:hAnsi="Arial" w:cs="Arial"/>
                <w:color w:val="000000"/>
                <w:sz w:val="18"/>
                <w:szCs w:val="18"/>
              </w:rPr>
              <w:lastRenderedPageBreak/>
              <w:t>Čas veljavnosti: vsaj še 30 dni po izteku garancijske dobe za posamezni inštrument.</w:t>
            </w:r>
          </w:p>
          <w:p w14:paraId="22699920" w14:textId="7737F855" w:rsidR="00197ED0" w:rsidRDefault="00197ED0" w:rsidP="00197ED0">
            <w:pPr>
              <w:spacing w:before="225" w:after="225"/>
              <w:jc w:val="both"/>
            </w:pPr>
            <w:r>
              <w:rPr>
                <w:rFonts w:ascii="Arial" w:hAnsi="Arial" w:cs="Arial"/>
                <w:color w:val="000000"/>
                <w:sz w:val="18"/>
                <w:szCs w:val="18"/>
              </w:rPr>
              <w:t>Dobavitelj je dolžan ob dobavi inštrumentarija predložiti zavarovanje za odpravo napak v garancijskem roku, sicer se bo štelo, da javno naročilo ni uspešno izvedeno, naročnik pa lahko unovči garancijo za dobro izvedbo pogodbenih obveznosti.</w:t>
            </w:r>
          </w:p>
          <w:p w14:paraId="1F59B88F" w14:textId="4824154D" w:rsidR="00197ED0" w:rsidRDefault="00197ED0" w:rsidP="00197ED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37D36800" w14:textId="77777777" w:rsidR="00D7502A" w:rsidRDefault="00D7502A" w:rsidP="00D7502A">
      <w:pPr>
        <w:spacing w:before="225" w:after="225" w:line="240" w:lineRule="auto"/>
        <w:jc w:val="both"/>
      </w:pPr>
      <w:r>
        <w:rPr>
          <w:rFonts w:ascii="Arial" w:hAnsi="Arial" w:cs="Arial"/>
          <w:b/>
          <w:bCs/>
          <w:color w:val="000000"/>
          <w:sz w:val="18"/>
          <w:szCs w:val="18"/>
        </w:rPr>
        <w:lastRenderedPageBreak/>
        <w:t>X. ODSTOP OD POGODBE</w:t>
      </w:r>
    </w:p>
    <w:p w14:paraId="4449AB6E" w14:textId="77777777" w:rsidR="00D7502A" w:rsidRDefault="00D7502A" w:rsidP="00D7502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D7502A" w14:paraId="0E9B5586" w14:textId="77777777" w:rsidTr="00026351">
        <w:tc>
          <w:tcPr>
            <w:tcW w:w="0" w:type="auto"/>
            <w:tcMar>
              <w:top w:w="0" w:type="auto"/>
              <w:bottom w:w="0" w:type="auto"/>
            </w:tcMar>
          </w:tcPr>
          <w:p w14:paraId="59427639" w14:textId="74B4BA03" w:rsidR="00D7502A" w:rsidRPr="00D7502A" w:rsidRDefault="00D7502A" w:rsidP="00026351">
            <w:pPr>
              <w:spacing w:before="225" w:after="225"/>
              <w:jc w:val="both"/>
              <w:rPr>
                <w:rFonts w:ascii="Arial" w:hAnsi="Arial" w:cs="Arial"/>
                <w:color w:val="000000"/>
                <w:sz w:val="18"/>
                <w:szCs w:val="18"/>
              </w:rPr>
            </w:pPr>
            <w:r w:rsidRPr="00D7502A">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r w:rsidR="0024308E">
              <w:rPr>
                <w:rFonts w:ascii="Arial" w:hAnsi="Arial" w:cs="Arial"/>
                <w:color w:val="000000"/>
                <w:sz w:val="18"/>
                <w:szCs w:val="18"/>
              </w:rPr>
              <w:t>.</w:t>
            </w:r>
          </w:p>
          <w:p w14:paraId="65BE4BAF" w14:textId="77777777" w:rsidR="00D7502A" w:rsidRPr="00D7502A" w:rsidRDefault="00D7502A" w:rsidP="00026351">
            <w:pPr>
              <w:spacing w:before="225" w:after="225"/>
              <w:jc w:val="both"/>
            </w:pPr>
            <w:r w:rsidRPr="00D7502A">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06A76C1" w14:textId="77777777" w:rsidR="00D7502A" w:rsidRPr="00D7502A" w:rsidRDefault="00D7502A" w:rsidP="00026351">
            <w:pPr>
              <w:spacing w:before="225" w:after="225"/>
              <w:jc w:val="both"/>
            </w:pPr>
            <w:r w:rsidRPr="00D7502A">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7502A" w:rsidRPr="00D7502A" w14:paraId="1D959A04" w14:textId="77777777" w:rsidTr="00026351">
              <w:tc>
                <w:tcPr>
                  <w:tcW w:w="0" w:type="auto"/>
                  <w:tcMar>
                    <w:top w:w="0" w:type="auto"/>
                    <w:bottom w:w="0" w:type="auto"/>
                  </w:tcMar>
                </w:tcPr>
                <w:p w14:paraId="1F5A9F75" w14:textId="77777777" w:rsidR="00D7502A" w:rsidRPr="00D7502A" w:rsidRDefault="00D7502A" w:rsidP="00D7502A">
                  <w:pPr>
                    <w:numPr>
                      <w:ilvl w:val="0"/>
                      <w:numId w:val="27"/>
                    </w:numPr>
                    <w:jc w:val="both"/>
                    <w:rPr>
                      <w:rFonts w:ascii="Arial" w:hAnsi="Arial" w:cs="Arial"/>
                      <w:color w:val="000000"/>
                      <w:sz w:val="18"/>
                      <w:szCs w:val="18"/>
                    </w:rPr>
                  </w:pPr>
                  <w:r w:rsidRPr="00D7502A">
                    <w:rPr>
                      <w:rFonts w:ascii="Arial" w:hAnsi="Arial" w:cs="Arial"/>
                      <w:color w:val="000000"/>
                      <w:sz w:val="18"/>
                      <w:szCs w:val="18"/>
                    </w:rPr>
                    <w:t>pride izvajalec v takšno finančno situacijo, ki bi mu onemogočila izvedbo pogodbenih obveznosti;</w:t>
                  </w:r>
                </w:p>
                <w:p w14:paraId="72A42112" w14:textId="77777777" w:rsidR="00D7502A" w:rsidRPr="00D7502A" w:rsidRDefault="00D7502A" w:rsidP="00D7502A">
                  <w:pPr>
                    <w:numPr>
                      <w:ilvl w:val="0"/>
                      <w:numId w:val="27"/>
                    </w:numPr>
                    <w:jc w:val="both"/>
                    <w:rPr>
                      <w:rFonts w:ascii="Arial" w:hAnsi="Arial" w:cs="Arial"/>
                      <w:color w:val="000000"/>
                      <w:sz w:val="18"/>
                      <w:szCs w:val="18"/>
                    </w:rPr>
                  </w:pPr>
                  <w:r w:rsidRPr="00D7502A">
                    <w:rPr>
                      <w:rFonts w:ascii="Arial" w:hAnsi="Arial" w:cs="Arial"/>
                      <w:color w:val="000000"/>
                      <w:sz w:val="18"/>
                      <w:szCs w:val="18"/>
                    </w:rPr>
                    <w:t>izvajalec po svoji krivdi kasni oziroma če ne dosega pogodbeno dogovorjene kvalitete in standardov in je ne more vzpostaviti niti v naknadno dogovorjenem roku, ki mu ga določi naročnik.</w:t>
                  </w:r>
                </w:p>
              </w:tc>
            </w:tr>
          </w:tbl>
          <w:p w14:paraId="0F424347" w14:textId="77777777" w:rsidR="00D7502A" w:rsidRPr="00D7502A" w:rsidRDefault="00D7502A" w:rsidP="00026351"/>
          <w:p w14:paraId="7C1BBAA1" w14:textId="77777777" w:rsidR="00D7502A" w:rsidRPr="00D7502A" w:rsidRDefault="00D7502A" w:rsidP="00026351">
            <w:pPr>
              <w:spacing w:before="225" w:after="225"/>
              <w:jc w:val="both"/>
            </w:pPr>
            <w:r w:rsidRPr="00D7502A">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7502A" w:rsidRPr="00D7502A" w14:paraId="2D1C91CE" w14:textId="77777777" w:rsidTr="00026351">
              <w:tc>
                <w:tcPr>
                  <w:tcW w:w="0" w:type="auto"/>
                  <w:tcMar>
                    <w:top w:w="0" w:type="auto"/>
                    <w:bottom w:w="0" w:type="auto"/>
                  </w:tcMar>
                </w:tcPr>
                <w:p w14:paraId="4ED3A966" w14:textId="77777777" w:rsidR="00D7502A" w:rsidRPr="00D7502A" w:rsidRDefault="00D7502A" w:rsidP="00D7502A">
                  <w:pPr>
                    <w:numPr>
                      <w:ilvl w:val="0"/>
                      <w:numId w:val="28"/>
                    </w:numPr>
                    <w:jc w:val="both"/>
                    <w:rPr>
                      <w:rFonts w:ascii="Arial" w:hAnsi="Arial" w:cs="Arial"/>
                      <w:color w:val="000000"/>
                      <w:sz w:val="18"/>
                      <w:szCs w:val="18"/>
                    </w:rPr>
                  </w:pPr>
                  <w:r w:rsidRPr="00D7502A">
                    <w:rPr>
                      <w:rFonts w:ascii="Arial" w:hAnsi="Arial" w:cs="Arial"/>
                      <w:color w:val="000000"/>
                      <w:sz w:val="18"/>
                      <w:szCs w:val="18"/>
                    </w:rPr>
                    <w:t>javno naročilo je bilo bistveno spremenjeno, kar terja nov postopek javnega naročanja;</w:t>
                  </w:r>
                </w:p>
                <w:p w14:paraId="29169216" w14:textId="77777777" w:rsidR="00D7502A" w:rsidRPr="00D7502A" w:rsidRDefault="00D7502A" w:rsidP="00D7502A">
                  <w:pPr>
                    <w:numPr>
                      <w:ilvl w:val="0"/>
                      <w:numId w:val="28"/>
                    </w:numPr>
                    <w:jc w:val="both"/>
                    <w:rPr>
                      <w:rFonts w:ascii="Arial" w:hAnsi="Arial" w:cs="Arial"/>
                      <w:color w:val="000000"/>
                      <w:sz w:val="18"/>
                      <w:szCs w:val="18"/>
                    </w:rPr>
                  </w:pPr>
                  <w:r w:rsidRPr="00D7502A">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1EF1C46" w14:textId="77777777" w:rsidR="00D7502A" w:rsidRPr="00D7502A" w:rsidRDefault="00D7502A" w:rsidP="00D7502A">
                  <w:pPr>
                    <w:numPr>
                      <w:ilvl w:val="0"/>
                      <w:numId w:val="28"/>
                    </w:numPr>
                    <w:jc w:val="both"/>
                    <w:rPr>
                      <w:rFonts w:ascii="Arial" w:hAnsi="Arial" w:cs="Arial"/>
                      <w:color w:val="000000"/>
                      <w:sz w:val="18"/>
                      <w:szCs w:val="18"/>
                    </w:rPr>
                  </w:pPr>
                  <w:r w:rsidRPr="00D7502A">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3C1266A6" w14:textId="77777777" w:rsidR="00D7502A" w:rsidRPr="00D7502A" w:rsidRDefault="00D7502A" w:rsidP="00026351"/>
          <w:p w14:paraId="28F8CDD7" w14:textId="77777777" w:rsidR="00D7502A" w:rsidRPr="00D7502A" w:rsidRDefault="00D7502A" w:rsidP="00026351">
            <w:pPr>
              <w:spacing w:before="225" w:after="225"/>
              <w:jc w:val="both"/>
            </w:pPr>
            <w:r w:rsidRPr="00D7502A">
              <w:rPr>
                <w:rFonts w:ascii="Arial" w:hAnsi="Arial" w:cs="Arial"/>
                <w:color w:val="000000"/>
                <w:sz w:val="18"/>
                <w:szCs w:val="18"/>
              </w:rPr>
              <w:t>Odstop od pogodbe učinkuje z dnem, ko izvajalec prejme pisno izjavo naročnika o odstopu.</w:t>
            </w:r>
          </w:p>
          <w:p w14:paraId="6BFD7B48" w14:textId="77777777" w:rsidR="00D7502A" w:rsidRPr="00D7502A" w:rsidRDefault="00D7502A" w:rsidP="00026351">
            <w:pPr>
              <w:spacing w:before="225" w:after="225"/>
              <w:jc w:val="both"/>
              <w:rPr>
                <w:rFonts w:ascii="Arial" w:hAnsi="Arial" w:cs="Arial"/>
                <w:color w:val="000000"/>
                <w:sz w:val="18"/>
                <w:szCs w:val="18"/>
              </w:rPr>
            </w:pPr>
            <w:r w:rsidRPr="00D7502A">
              <w:rPr>
                <w:rFonts w:ascii="Arial" w:hAnsi="Arial" w:cs="Arial"/>
                <w:color w:val="000000"/>
                <w:sz w:val="18"/>
                <w:szCs w:val="18"/>
              </w:rPr>
              <w:t>Naročnik bo istočasno z odstopom od pogodbe pričel s postopki za unovčenje zavarovanja za dobro izvedbo pogodbenih obveznosti.</w:t>
            </w:r>
          </w:p>
          <w:p w14:paraId="766F729D" w14:textId="77777777" w:rsidR="00D7502A" w:rsidRPr="00D7502A" w:rsidRDefault="00D7502A" w:rsidP="00026351">
            <w:pPr>
              <w:spacing w:before="225" w:after="225"/>
              <w:jc w:val="both"/>
            </w:pPr>
            <w:r w:rsidRPr="00D7502A">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C8CDBCF" w14:textId="77777777" w:rsidR="00D7502A" w:rsidRPr="00D7502A" w:rsidRDefault="00D7502A" w:rsidP="00026351">
            <w:pPr>
              <w:spacing w:before="225" w:after="225"/>
              <w:jc w:val="both"/>
            </w:pPr>
            <w:r w:rsidRPr="00D7502A">
              <w:rPr>
                <w:rFonts w:ascii="Arial" w:hAnsi="Arial" w:cs="Arial"/>
                <w:color w:val="000000"/>
                <w:sz w:val="18"/>
                <w:szCs w:val="18"/>
              </w:rPr>
              <w:t>Naročnik ima pravico enostransko odstopiti od pogodbe brez odpovednega roka v primeru, da zanjo nima zagotovljenih sredstev.</w:t>
            </w:r>
          </w:p>
          <w:p w14:paraId="32D967E5" w14:textId="77777777" w:rsidR="00D7502A" w:rsidRPr="00D7502A" w:rsidRDefault="00D7502A" w:rsidP="00026351">
            <w:pPr>
              <w:spacing w:before="225" w:after="225"/>
              <w:jc w:val="both"/>
            </w:pPr>
            <w:r w:rsidRPr="00D7502A">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97391E8" w14:textId="77777777" w:rsidR="00D7502A" w:rsidRPr="00D7502A" w:rsidRDefault="00D7502A" w:rsidP="00026351">
            <w:pPr>
              <w:spacing w:before="225" w:after="225"/>
              <w:jc w:val="both"/>
              <w:rPr>
                <w:rFonts w:ascii="Arial" w:hAnsi="Arial" w:cs="Arial"/>
                <w:color w:val="000000"/>
                <w:sz w:val="18"/>
                <w:szCs w:val="18"/>
              </w:rPr>
            </w:pPr>
            <w:r w:rsidRPr="00D7502A">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3A7E7895" w14:textId="77777777" w:rsidR="00197ED0" w:rsidRDefault="00197ED0" w:rsidP="00026351">
            <w:pPr>
              <w:spacing w:before="225" w:after="225"/>
              <w:jc w:val="both"/>
              <w:rPr>
                <w:rFonts w:ascii="Arial" w:hAnsi="Arial" w:cs="Arial"/>
                <w:b/>
                <w:bCs/>
                <w:color w:val="000000"/>
                <w:sz w:val="18"/>
                <w:szCs w:val="18"/>
              </w:rPr>
            </w:pPr>
          </w:p>
          <w:p w14:paraId="41B169B1" w14:textId="20E4B137" w:rsidR="00D7502A" w:rsidRPr="00D7502A" w:rsidRDefault="00D7502A" w:rsidP="00026351">
            <w:pPr>
              <w:spacing w:before="225" w:after="225"/>
              <w:jc w:val="both"/>
              <w:rPr>
                <w:rFonts w:ascii="Arial" w:hAnsi="Arial" w:cs="Arial"/>
                <w:b/>
                <w:bCs/>
                <w:color w:val="000000"/>
                <w:sz w:val="18"/>
                <w:szCs w:val="18"/>
              </w:rPr>
            </w:pPr>
            <w:r w:rsidRPr="00D7502A">
              <w:rPr>
                <w:rFonts w:ascii="Arial" w:hAnsi="Arial" w:cs="Arial"/>
                <w:b/>
                <w:bCs/>
                <w:color w:val="000000"/>
                <w:sz w:val="18"/>
                <w:szCs w:val="18"/>
              </w:rPr>
              <w:lastRenderedPageBreak/>
              <w:t>XI. SOCIALNA KLAVZULA IN RAZVEZNI POGOJ</w:t>
            </w:r>
          </w:p>
          <w:p w14:paraId="4E30812B" w14:textId="77777777" w:rsidR="00D7502A" w:rsidRPr="00D7502A" w:rsidRDefault="00D7502A" w:rsidP="00026351">
            <w:pPr>
              <w:jc w:val="center"/>
            </w:pPr>
            <w:r w:rsidRPr="00D7502A">
              <w:rPr>
                <w:rFonts w:ascii="Arial" w:hAnsi="Arial" w:cs="Arial"/>
                <w:b/>
                <w:bCs/>
                <w:color w:val="000000"/>
                <w:sz w:val="18"/>
                <w:szCs w:val="18"/>
              </w:rPr>
              <w:t>20. člen</w:t>
            </w:r>
          </w:p>
          <w:p w14:paraId="35D82E9B" w14:textId="77777777" w:rsidR="00D7502A" w:rsidRPr="00D7502A" w:rsidRDefault="00D7502A" w:rsidP="00026351">
            <w:pPr>
              <w:spacing w:before="100" w:beforeAutospacing="1" w:after="100" w:afterAutospacing="1"/>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Ta pogodba je sklenjena pod razveznim pogojem, ki se uresniči v primeru izpolnitve ene od naslednjih okoliščin: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46"/>
            </w:tblGrid>
            <w:tr w:rsidR="00D7502A" w:rsidRPr="00D7502A" w14:paraId="639E4936" w14:textId="77777777" w:rsidTr="00026351">
              <w:trPr>
                <w:tblCellSpacing w:w="15" w:type="dxa"/>
              </w:trPr>
              <w:tc>
                <w:tcPr>
                  <w:tcW w:w="0" w:type="auto"/>
                  <w:vAlign w:val="center"/>
                  <w:hideMark/>
                </w:tcPr>
                <w:p w14:paraId="4180BDEF" w14:textId="77777777" w:rsidR="00D7502A" w:rsidRPr="00D7502A" w:rsidRDefault="00D7502A" w:rsidP="00D7502A">
                  <w:pPr>
                    <w:numPr>
                      <w:ilvl w:val="0"/>
                      <w:numId w:val="30"/>
                    </w:numPr>
                    <w:spacing w:before="100" w:beforeAutospacing="1" w:after="100" w:afterAutospacing="1" w:line="240" w:lineRule="auto"/>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D7502A">
                    <w:rPr>
                      <w:rFonts w:ascii="Arial" w:eastAsia="Times New Roman" w:hAnsi="Arial" w:cs="Arial"/>
                      <w:sz w:val="18"/>
                      <w:szCs w:val="18"/>
                      <w:lang w:eastAsia="sl-SI"/>
                    </w:rPr>
                    <w:t>okoljske</w:t>
                  </w:r>
                  <w:proofErr w:type="spellEnd"/>
                  <w:r w:rsidRPr="00D7502A">
                    <w:rPr>
                      <w:rFonts w:ascii="Arial" w:eastAsia="Times New Roman" w:hAnsi="Arial" w:cs="Arial"/>
                      <w:sz w:val="18"/>
                      <w:szCs w:val="18"/>
                      <w:lang w:eastAsia="sl-SI"/>
                    </w:rPr>
                    <w:t xml:space="preserve"> ali socialne zakonodaje s strani izvajalca ali podizvajalca ali</w:t>
                  </w:r>
                </w:p>
                <w:p w14:paraId="03035A90" w14:textId="77777777" w:rsidR="00D7502A" w:rsidRPr="00D7502A" w:rsidRDefault="00D7502A" w:rsidP="00D7502A">
                  <w:pPr>
                    <w:numPr>
                      <w:ilvl w:val="0"/>
                      <w:numId w:val="30"/>
                    </w:numPr>
                    <w:spacing w:before="100" w:beforeAutospacing="1" w:after="0" w:line="240" w:lineRule="auto"/>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 xml:space="preserve">če bo naročnik seznanjen, da je pristojni državni organ pri izvajalcu ali podizvajalcu v času izvajanja pogodbe ugotovil najmanj dve kršitvi v zvezi: </w:t>
                  </w:r>
                </w:p>
                <w:p w14:paraId="32B5E688" w14:textId="77777777" w:rsidR="00D7502A" w:rsidRPr="00D7502A" w:rsidRDefault="00D7502A" w:rsidP="00D7502A">
                  <w:pPr>
                    <w:numPr>
                      <w:ilvl w:val="1"/>
                      <w:numId w:val="30"/>
                    </w:numPr>
                    <w:spacing w:before="100" w:beforeAutospacing="1" w:after="0" w:line="240" w:lineRule="auto"/>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s plačilom za delo,</w:t>
                  </w:r>
                </w:p>
                <w:p w14:paraId="0759CD4C" w14:textId="77777777" w:rsidR="00D7502A" w:rsidRPr="00D7502A" w:rsidRDefault="00D7502A" w:rsidP="00D7502A">
                  <w:pPr>
                    <w:numPr>
                      <w:ilvl w:val="1"/>
                      <w:numId w:val="30"/>
                    </w:numPr>
                    <w:spacing w:before="100" w:beforeAutospacing="1" w:after="0" w:line="240" w:lineRule="auto"/>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z delovnim časom,</w:t>
                  </w:r>
                </w:p>
                <w:p w14:paraId="1B259795" w14:textId="77777777" w:rsidR="00D7502A" w:rsidRPr="00D7502A" w:rsidRDefault="00D7502A" w:rsidP="00D7502A">
                  <w:pPr>
                    <w:numPr>
                      <w:ilvl w:val="1"/>
                      <w:numId w:val="30"/>
                    </w:numPr>
                    <w:spacing w:before="100" w:beforeAutospacing="1" w:after="0" w:line="240" w:lineRule="auto"/>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s počitki,</w:t>
                  </w:r>
                </w:p>
                <w:p w14:paraId="0C34E0BC" w14:textId="77777777" w:rsidR="00D7502A" w:rsidRPr="00D7502A" w:rsidRDefault="00D7502A" w:rsidP="00D7502A">
                  <w:pPr>
                    <w:numPr>
                      <w:ilvl w:val="1"/>
                      <w:numId w:val="30"/>
                    </w:numPr>
                    <w:spacing w:before="100" w:beforeAutospacing="1" w:after="0" w:line="240" w:lineRule="auto"/>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z opravljanjem dela na podlagi pogodb civilnega prava kljub obstoju elementov delovnega razmerja ali v zvezi z zaposlovanjem na črno</w:t>
                  </w:r>
                </w:p>
              </w:tc>
            </w:tr>
          </w:tbl>
          <w:p w14:paraId="4A6B904E" w14:textId="77777777" w:rsidR="00D7502A" w:rsidRPr="00D7502A" w:rsidRDefault="00D7502A" w:rsidP="00026351">
            <w:pPr>
              <w:spacing w:after="100" w:afterAutospacing="1"/>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in za kateri mu je bila s pravnomočno odločitvijo ali več pravnomočnimi odločitvami izrečena globa za prekršek,</w:t>
            </w:r>
          </w:p>
          <w:p w14:paraId="1B8BEB90" w14:textId="77777777" w:rsidR="00D7502A" w:rsidRPr="00D7502A" w:rsidRDefault="00D7502A" w:rsidP="00026351">
            <w:pPr>
              <w:spacing w:before="100" w:beforeAutospacing="1" w:after="100" w:afterAutospacing="1"/>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1D8A404" w14:textId="77777777" w:rsidR="00D7502A" w:rsidRPr="00D7502A" w:rsidRDefault="00D7502A" w:rsidP="00026351">
            <w:pPr>
              <w:spacing w:before="100" w:beforeAutospacing="1" w:after="100" w:afterAutospacing="1"/>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F1909D7" w14:textId="77777777" w:rsidR="00D7502A" w:rsidRPr="00F54627" w:rsidRDefault="00D7502A" w:rsidP="00026351">
            <w:pPr>
              <w:spacing w:before="225" w:after="225"/>
              <w:jc w:val="both"/>
              <w:rPr>
                <w:rFonts w:ascii="Arial" w:hAnsi="Arial" w:cs="Arial"/>
                <w:b/>
                <w:bCs/>
                <w:color w:val="000000"/>
                <w:sz w:val="18"/>
                <w:szCs w:val="18"/>
              </w:rPr>
            </w:pPr>
            <w:r w:rsidRPr="00D7502A">
              <w:rPr>
                <w:rFonts w:ascii="Arial" w:eastAsia="Times New Roman" w:hAnsi="Arial" w:cs="Arial"/>
                <w:sz w:val="18"/>
                <w:szCs w:val="18"/>
                <w:lang w:eastAsia="sl-SI"/>
              </w:rPr>
              <w:t>Če naročnik v roku 30 dni od seznanitve s kršitvijo ne začne novega postopka javnega naročila, se šteje, da je pogodba razvezana trideseti dan od seznanitve s kršitvijo.</w:t>
            </w:r>
          </w:p>
        </w:tc>
      </w:tr>
    </w:tbl>
    <w:p w14:paraId="782CB60A" w14:textId="77777777" w:rsidR="00D7502A" w:rsidRDefault="00D7502A" w:rsidP="00D7502A">
      <w:pPr>
        <w:spacing w:before="225" w:after="225" w:line="240" w:lineRule="auto"/>
        <w:jc w:val="both"/>
      </w:pPr>
      <w:r>
        <w:rPr>
          <w:rFonts w:ascii="Arial" w:hAnsi="Arial" w:cs="Arial"/>
          <w:b/>
          <w:bCs/>
          <w:color w:val="000000"/>
          <w:sz w:val="18"/>
          <w:szCs w:val="18"/>
        </w:rPr>
        <w:lastRenderedPageBreak/>
        <w:t>XII. REVIZIJSKA SLED</w:t>
      </w:r>
    </w:p>
    <w:p w14:paraId="66509EF5" w14:textId="77777777" w:rsidR="00D7502A" w:rsidRDefault="00D7502A" w:rsidP="00D7502A">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7502A" w14:paraId="79221A45" w14:textId="77777777" w:rsidTr="00026351">
        <w:tc>
          <w:tcPr>
            <w:tcW w:w="0" w:type="auto"/>
            <w:tcMar>
              <w:top w:w="0" w:type="auto"/>
              <w:bottom w:w="0" w:type="auto"/>
            </w:tcMar>
          </w:tcPr>
          <w:p w14:paraId="3DEF0AA0" w14:textId="77777777" w:rsidR="00D7502A" w:rsidRDefault="00D7502A" w:rsidP="00026351">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6776C00" w14:textId="77777777" w:rsidR="00D7502A" w:rsidRDefault="00D7502A" w:rsidP="00026351">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E770799" w14:textId="77777777" w:rsidR="00D7502A" w:rsidRDefault="00D7502A" w:rsidP="00026351">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76B835A" w14:textId="77777777" w:rsidR="00D7502A" w:rsidRDefault="00D7502A" w:rsidP="00026351">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29AD675" w14:textId="77777777" w:rsidR="00D7502A" w:rsidRDefault="00D7502A" w:rsidP="00026351">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F241147" w14:textId="77777777" w:rsidR="00197ED0" w:rsidRDefault="00197ED0" w:rsidP="00D7502A">
      <w:pPr>
        <w:spacing w:before="225" w:after="225" w:line="240" w:lineRule="auto"/>
        <w:jc w:val="both"/>
        <w:rPr>
          <w:rFonts w:ascii="Arial" w:hAnsi="Arial" w:cs="Arial"/>
          <w:b/>
          <w:bCs/>
          <w:color w:val="000000"/>
          <w:sz w:val="18"/>
          <w:szCs w:val="18"/>
        </w:rPr>
      </w:pPr>
    </w:p>
    <w:p w14:paraId="042AC2CE" w14:textId="77777777" w:rsidR="00197ED0" w:rsidRDefault="00197ED0" w:rsidP="00D7502A">
      <w:pPr>
        <w:spacing w:before="225" w:after="225" w:line="240" w:lineRule="auto"/>
        <w:jc w:val="both"/>
        <w:rPr>
          <w:rFonts w:ascii="Arial" w:hAnsi="Arial" w:cs="Arial"/>
          <w:b/>
          <w:bCs/>
          <w:color w:val="000000"/>
          <w:sz w:val="18"/>
          <w:szCs w:val="18"/>
        </w:rPr>
      </w:pPr>
    </w:p>
    <w:p w14:paraId="2C56CC1E" w14:textId="55B7B86B" w:rsidR="00D7502A" w:rsidRDefault="00D7502A" w:rsidP="00D7502A">
      <w:pPr>
        <w:spacing w:before="225" w:after="225" w:line="240" w:lineRule="auto"/>
        <w:jc w:val="both"/>
      </w:pPr>
      <w:r>
        <w:rPr>
          <w:rFonts w:ascii="Arial" w:hAnsi="Arial" w:cs="Arial"/>
          <w:b/>
          <w:bCs/>
          <w:color w:val="000000"/>
          <w:sz w:val="18"/>
          <w:szCs w:val="18"/>
        </w:rPr>
        <w:lastRenderedPageBreak/>
        <w:t>XIII. PROTIKORUPCIJSKA KLAVZULA</w:t>
      </w:r>
    </w:p>
    <w:p w14:paraId="18E168E7" w14:textId="77777777" w:rsidR="00D7502A" w:rsidRDefault="00D7502A" w:rsidP="00D7502A">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7502A" w14:paraId="25C91C81" w14:textId="77777777" w:rsidTr="00026351">
        <w:tc>
          <w:tcPr>
            <w:tcW w:w="0" w:type="auto"/>
            <w:tcMar>
              <w:top w:w="0" w:type="auto"/>
              <w:bottom w:w="0" w:type="auto"/>
            </w:tcMar>
          </w:tcPr>
          <w:p w14:paraId="1A821CC5" w14:textId="77777777" w:rsidR="00D7502A" w:rsidRDefault="00D7502A" w:rsidP="00026351">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D7502A" w14:paraId="141371C4" w14:textId="77777777" w:rsidTr="00026351">
              <w:tc>
                <w:tcPr>
                  <w:tcW w:w="0" w:type="auto"/>
                  <w:tcMar>
                    <w:top w:w="0" w:type="auto"/>
                    <w:bottom w:w="0" w:type="auto"/>
                  </w:tcMar>
                </w:tcPr>
                <w:p w14:paraId="0C96638C" w14:textId="77777777" w:rsidR="00D7502A" w:rsidRDefault="00D7502A" w:rsidP="00D7502A">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0075AB42" w14:textId="77777777" w:rsidR="00D7502A" w:rsidRDefault="00D7502A" w:rsidP="00D7502A">
                  <w:pPr>
                    <w:numPr>
                      <w:ilvl w:val="0"/>
                      <w:numId w:val="2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D37BBB3" w14:textId="77777777" w:rsidR="00D7502A" w:rsidRDefault="00D7502A" w:rsidP="00D7502A">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E2888C3" w14:textId="77777777" w:rsidR="00D7502A" w:rsidRDefault="00D7502A" w:rsidP="00D7502A">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9002646" w14:textId="77777777" w:rsidR="00D7502A" w:rsidRDefault="00D7502A" w:rsidP="00026351">
            <w:pPr>
              <w:spacing w:before="225" w:after="225"/>
              <w:jc w:val="both"/>
            </w:pPr>
            <w:r>
              <w:rPr>
                <w:rFonts w:ascii="Arial" w:hAnsi="Arial" w:cs="Arial"/>
                <w:color w:val="000000"/>
                <w:sz w:val="18"/>
                <w:szCs w:val="18"/>
              </w:rPr>
              <w:t>je pogodba nična.</w:t>
            </w:r>
          </w:p>
        </w:tc>
      </w:tr>
    </w:tbl>
    <w:p w14:paraId="2F5748DF" w14:textId="77777777" w:rsidR="00D7502A" w:rsidRDefault="00D7502A" w:rsidP="00D7502A">
      <w:pPr>
        <w:spacing w:before="225" w:after="225" w:line="240" w:lineRule="auto"/>
        <w:jc w:val="both"/>
      </w:pPr>
      <w:r>
        <w:rPr>
          <w:rFonts w:ascii="Arial" w:hAnsi="Arial" w:cs="Arial"/>
          <w:b/>
          <w:bCs/>
          <w:color w:val="000000"/>
          <w:sz w:val="18"/>
          <w:szCs w:val="18"/>
        </w:rPr>
        <w:t>XIV. REŠEVANJE SPOROV</w:t>
      </w:r>
    </w:p>
    <w:p w14:paraId="42935BD8" w14:textId="77777777" w:rsidR="00D7502A" w:rsidRDefault="00D7502A" w:rsidP="00D7502A">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7502A" w14:paraId="232810DC" w14:textId="77777777" w:rsidTr="00026351">
        <w:tc>
          <w:tcPr>
            <w:tcW w:w="0" w:type="auto"/>
            <w:tcMar>
              <w:top w:w="0" w:type="auto"/>
              <w:bottom w:w="0" w:type="auto"/>
            </w:tcMar>
          </w:tcPr>
          <w:p w14:paraId="2A37363A" w14:textId="77777777" w:rsidR="00D7502A" w:rsidRDefault="00D7502A" w:rsidP="0002635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31B8DD4" w14:textId="77777777" w:rsidR="00D7502A" w:rsidRDefault="00D7502A" w:rsidP="00D7502A">
      <w:pPr>
        <w:spacing w:before="225" w:after="225" w:line="240" w:lineRule="auto"/>
        <w:jc w:val="both"/>
      </w:pPr>
      <w:r>
        <w:rPr>
          <w:rFonts w:ascii="Arial" w:hAnsi="Arial" w:cs="Arial"/>
          <w:b/>
          <w:bCs/>
          <w:color w:val="000000"/>
          <w:sz w:val="18"/>
          <w:szCs w:val="18"/>
        </w:rPr>
        <w:t>XV. KONČNE DOLOČBE</w:t>
      </w:r>
    </w:p>
    <w:p w14:paraId="631CE9E9" w14:textId="77777777" w:rsidR="00D7502A" w:rsidRDefault="00D7502A" w:rsidP="00D7502A">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7502A" w14:paraId="16B90BBF" w14:textId="77777777" w:rsidTr="00026351">
        <w:tc>
          <w:tcPr>
            <w:tcW w:w="0" w:type="auto"/>
            <w:tcMar>
              <w:top w:w="0" w:type="auto"/>
              <w:bottom w:w="0" w:type="auto"/>
            </w:tcMar>
          </w:tcPr>
          <w:p w14:paraId="67467F10" w14:textId="77777777" w:rsidR="00D7502A" w:rsidRDefault="00D7502A" w:rsidP="0002635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685667A" w14:textId="77777777" w:rsidR="00D7502A" w:rsidRDefault="00D7502A" w:rsidP="00026351">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404656B" w14:textId="77777777" w:rsidR="00D7502A" w:rsidRDefault="00D7502A" w:rsidP="00D7502A">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7502A" w14:paraId="5055F1DB" w14:textId="77777777" w:rsidTr="00026351">
        <w:tc>
          <w:tcPr>
            <w:tcW w:w="0" w:type="auto"/>
            <w:tcMar>
              <w:top w:w="0" w:type="auto"/>
              <w:bottom w:w="0" w:type="auto"/>
            </w:tcMar>
          </w:tcPr>
          <w:p w14:paraId="47B39B34" w14:textId="77777777" w:rsidR="00D7502A" w:rsidRDefault="00D7502A" w:rsidP="00026351">
            <w:pPr>
              <w:spacing w:before="225" w:after="225"/>
              <w:jc w:val="both"/>
            </w:pPr>
            <w:r>
              <w:rPr>
                <w:rFonts w:ascii="Arial" w:hAnsi="Arial" w:cs="Arial"/>
                <w:color w:val="000000"/>
                <w:sz w:val="18"/>
                <w:szCs w:val="18"/>
              </w:rPr>
              <w:t>Pogodba je sestavljena in podpisana v dveh (2) enakih izvodih, od katerih dobavitelj prejme en izvod in naročnik en izvod.</w:t>
            </w:r>
          </w:p>
        </w:tc>
      </w:tr>
    </w:tbl>
    <w:p w14:paraId="0C2C41D8" w14:textId="77777777" w:rsidR="00D7502A" w:rsidRDefault="00D7502A" w:rsidP="00D7502A">
      <w:pPr>
        <w:spacing w:after="0" w:line="240" w:lineRule="auto"/>
        <w:rPr>
          <w:rFonts w:ascii="Arial" w:hAnsi="Arial" w:cs="Arial"/>
          <w:b/>
          <w:bCs/>
          <w:color w:val="000000"/>
          <w:sz w:val="18"/>
          <w:szCs w:val="18"/>
        </w:rPr>
      </w:pPr>
    </w:p>
    <w:p w14:paraId="18E6A26F" w14:textId="77777777" w:rsidR="00D7502A" w:rsidRPr="00BB7F94" w:rsidRDefault="00D7502A" w:rsidP="00D7502A">
      <w:pPr>
        <w:jc w:val="center"/>
        <w:rPr>
          <w:rFonts w:ascii="Arial" w:hAnsi="Arial" w:cs="Arial"/>
          <w:b/>
          <w:bCs/>
          <w:color w:val="000000"/>
          <w:sz w:val="18"/>
          <w:szCs w:val="18"/>
        </w:rP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3849"/>
      </w:tblGrid>
      <w:tr w:rsidR="00D7502A" w14:paraId="796001A5" w14:textId="77777777" w:rsidTr="00026351">
        <w:tc>
          <w:tcPr>
            <w:tcW w:w="0" w:type="auto"/>
            <w:tcMar>
              <w:top w:w="0" w:type="auto"/>
              <w:bottom w:w="0" w:type="auto"/>
            </w:tcMar>
          </w:tcPr>
          <w:p w14:paraId="62F2412E" w14:textId="77777777" w:rsidR="00D7502A" w:rsidRDefault="00D7502A" w:rsidP="00026351">
            <w:pPr>
              <w:spacing w:after="225"/>
              <w:jc w:val="both"/>
            </w:pPr>
            <w:r>
              <w:rPr>
                <w:rFonts w:ascii="Arial" w:hAnsi="Arial" w:cs="Arial"/>
                <w:color w:val="000000"/>
                <w:sz w:val="18"/>
                <w:szCs w:val="18"/>
              </w:rPr>
              <w:t>Sestavni del te pogodbe so naslednje priloge:</w:t>
            </w:r>
          </w:p>
          <w:p w14:paraId="02BB7F25" w14:textId="77777777" w:rsidR="00D7502A" w:rsidRDefault="00D7502A" w:rsidP="00026351">
            <w:pPr>
              <w:spacing w:after="225"/>
              <w:jc w:val="both"/>
            </w:pPr>
            <w:r>
              <w:rPr>
                <w:rFonts w:ascii="Arial" w:hAnsi="Arial" w:cs="Arial"/>
                <w:color w:val="000000"/>
                <w:sz w:val="18"/>
                <w:szCs w:val="18"/>
              </w:rPr>
              <w:t>- ponudba,</w:t>
            </w:r>
          </w:p>
          <w:p w14:paraId="6E096476" w14:textId="77777777" w:rsidR="00D7502A" w:rsidRDefault="00D7502A" w:rsidP="00026351">
            <w:pPr>
              <w:spacing w:after="225"/>
              <w:jc w:val="both"/>
            </w:pPr>
            <w:r>
              <w:rPr>
                <w:rFonts w:ascii="Arial" w:hAnsi="Arial" w:cs="Arial"/>
                <w:color w:val="000000"/>
                <w:sz w:val="18"/>
                <w:szCs w:val="18"/>
              </w:rPr>
              <w:t>- Izbrane ponudbe po ponudnikih.</w:t>
            </w:r>
          </w:p>
        </w:tc>
      </w:tr>
    </w:tbl>
    <w:p w14:paraId="3DB69C51" w14:textId="732C14BE" w:rsidR="004744EF" w:rsidRDefault="00D7502A" w:rsidP="00A01888">
      <w:pPr>
        <w:spacing w:before="224" w:after="224" w:line="240" w:lineRule="auto"/>
        <w:jc w:val="center"/>
        <w:outlineLvl w:val="1"/>
      </w:pPr>
      <w:r>
        <w:rPr>
          <w:rFonts w:ascii="Arial" w:hAnsi="Arial" w:cs="Arial"/>
          <w:color w:val="000000"/>
          <w:sz w:val="18"/>
          <w:szCs w:val="18"/>
        </w:rPr>
        <w:t>V/na ________________, dne _______________</w:t>
      </w:r>
    </w:p>
    <w:sectPr w:rsidR="004744E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1E4E0" w14:textId="77777777" w:rsidR="006B2936" w:rsidRDefault="006B2936" w:rsidP="006975C6">
      <w:pPr>
        <w:spacing w:after="0" w:line="240" w:lineRule="auto"/>
      </w:pPr>
      <w:r>
        <w:separator/>
      </w:r>
    </w:p>
  </w:endnote>
  <w:endnote w:type="continuationSeparator" w:id="0">
    <w:p w14:paraId="5A1F7222"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D2C2C"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1044F" w14:textId="77777777" w:rsidR="00BA7809" w:rsidRPr="006F1DA5" w:rsidRDefault="005E5C51"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BA7809" w:rsidRPr="006F1DA5">
          <w:rPr>
            <w:rFonts w:ascii="Arial" w:hAnsi="Arial" w:cs="Arial"/>
          </w:rPr>
          <w:fldChar w:fldCharType="begin"/>
        </w:r>
        <w:r w:rsidR="00BA7809" w:rsidRPr="006F1DA5">
          <w:rPr>
            <w:rFonts w:ascii="Arial" w:hAnsi="Arial" w:cs="Arial"/>
          </w:rPr>
          <w:instrText xml:space="preserve"> PAGE   \* MERGEFORMAT </w:instrText>
        </w:r>
        <w:r w:rsidR="00BA7809" w:rsidRPr="006F1DA5">
          <w:rPr>
            <w:rFonts w:ascii="Arial" w:hAnsi="Arial" w:cs="Arial"/>
          </w:rPr>
          <w:fldChar w:fldCharType="separate"/>
        </w:r>
        <w:r w:rsidR="00BA7809">
          <w:rPr>
            <w:rFonts w:ascii="Arial" w:hAnsi="Arial" w:cs="Arial"/>
            <w:noProof/>
          </w:rPr>
          <w:t>1</w:t>
        </w:r>
        <w:r w:rsidR="00BA7809" w:rsidRPr="006F1DA5">
          <w:rPr>
            <w:rFonts w:ascii="Arial" w:hAnsi="Arial" w:cs="Arial"/>
            <w:noProof/>
          </w:rPr>
          <w:fldChar w:fldCharType="end"/>
        </w:r>
      </w:sdtContent>
    </w:sdt>
  </w:p>
  <w:p w14:paraId="089F2DFC" w14:textId="77777777" w:rsidR="00BA7809" w:rsidRDefault="00BA7809"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03D73"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64D2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30970" w14:textId="77777777" w:rsidR="000D00BF" w:rsidRDefault="000D00BF" w:rsidP="008A02D3">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67A7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5FC5A"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4B515" w14:textId="77777777" w:rsidR="006B2936" w:rsidRDefault="006B2936" w:rsidP="006975C6">
      <w:pPr>
        <w:spacing w:after="0" w:line="240" w:lineRule="auto"/>
      </w:pPr>
      <w:r>
        <w:separator/>
      </w:r>
    </w:p>
  </w:footnote>
  <w:footnote w:type="continuationSeparator" w:id="0">
    <w:p w14:paraId="4FD3746F"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1617D05D" w14:textId="77777777" w:rsidTr="007C4767">
      <w:trPr>
        <w:trHeight w:val="1268"/>
      </w:trPr>
      <w:tc>
        <w:tcPr>
          <w:tcW w:w="1668" w:type="dxa"/>
        </w:tcPr>
        <w:p w14:paraId="2595B07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7E58AB4" wp14:editId="7C06F467">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AA06913"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6EBEA8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391E56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F19C96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B5138DC"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35FF16B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31DB0B87" wp14:editId="3B561A7A">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2AA13DC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2DDBA2A3" w14:textId="77777777" w:rsidTr="00B169F3">
      <w:trPr>
        <w:trHeight w:val="1268"/>
      </w:trPr>
      <w:tc>
        <w:tcPr>
          <w:tcW w:w="1668" w:type="dxa"/>
        </w:tcPr>
        <w:p w14:paraId="3B64E50F" w14:textId="77777777" w:rsidR="00BA7809" w:rsidRPr="006F1DA5" w:rsidRDefault="00BA7809"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1428B64" wp14:editId="20EA69B3">
                <wp:simplePos x="0" y="0"/>
                <wp:positionH relativeFrom="page">
                  <wp:posOffset>4433</wp:posOffset>
                </wp:positionH>
                <wp:positionV relativeFrom="paragraph">
                  <wp:posOffset>-3810</wp:posOffset>
                </wp:positionV>
                <wp:extent cx="990000" cy="720000"/>
                <wp:effectExtent l="0" t="0" r="0" b="0"/>
                <wp:wrapNone/>
                <wp:docPr id="150575586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8B434EF" w14:textId="77777777" w:rsidR="00BA7809" w:rsidRPr="006F1DA5" w:rsidRDefault="00BA7809"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45F8F6A" w14:textId="77777777" w:rsidR="00BA7809" w:rsidRPr="006F1DA5" w:rsidRDefault="00BA780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10DA024" w14:textId="77777777" w:rsidR="00BA7809" w:rsidRPr="006F1DA5" w:rsidRDefault="00BA780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2C53543" w14:textId="77777777" w:rsidR="00BA7809" w:rsidRPr="006F1DA5" w:rsidRDefault="00BA780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298F6F3" w14:textId="77777777" w:rsidR="00BA7809" w:rsidRPr="006F1DA5" w:rsidRDefault="00BA7809"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2146A2AE" w14:textId="77777777" w:rsidR="00BA7809" w:rsidRPr="006F1DA5" w:rsidRDefault="00BA7809"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BE5C0EE" wp14:editId="1827608D">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DFB0E3F" w14:textId="77777777" w:rsidR="00BA7809" w:rsidRPr="006F1DA5" w:rsidRDefault="00BA7809"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53AA4"/>
    <w:multiLevelType w:val="hybridMultilevel"/>
    <w:tmpl w:val="E60CE624"/>
    <w:lvl w:ilvl="0" w:tplc="6F58F5FC">
      <w:start w:val="1"/>
      <w:numFmt w:val="bullet"/>
      <w:lvlText w:val=""/>
      <w:lvlJc w:val="left"/>
      <w:pPr>
        <w:ind w:left="720" w:hanging="360"/>
      </w:pPr>
      <w:rPr>
        <w:rFonts w:ascii="Symbol" w:hAnsi="Symbol" w:cs="Symbol" w:hint="default"/>
        <w:sz w:val="18"/>
        <w:szCs w:val="18"/>
      </w:rPr>
    </w:lvl>
    <w:lvl w:ilvl="1" w:tplc="60980274">
      <w:start w:val="1"/>
      <w:numFmt w:val="bullet"/>
      <w:lvlText w:val="o"/>
      <w:lvlJc w:val="left"/>
      <w:pPr>
        <w:ind w:left="1440" w:hanging="360"/>
      </w:pPr>
      <w:rPr>
        <w:rFonts w:ascii="Courier New" w:hAnsi="Courier New" w:cs="Courier New" w:hint="default"/>
      </w:rPr>
    </w:lvl>
    <w:lvl w:ilvl="2" w:tplc="834EE542">
      <w:start w:val="1"/>
      <w:numFmt w:val="bullet"/>
      <w:lvlText w:val=""/>
      <w:lvlJc w:val="left"/>
      <w:pPr>
        <w:ind w:left="2160" w:hanging="360"/>
      </w:pPr>
      <w:rPr>
        <w:rFonts w:ascii="Wingdings" w:hAnsi="Wingdings" w:cs="Wingdings" w:hint="default"/>
      </w:rPr>
    </w:lvl>
    <w:lvl w:ilvl="3" w:tplc="A36E42B0">
      <w:start w:val="1"/>
      <w:numFmt w:val="bullet"/>
      <w:lvlText w:val=""/>
      <w:lvlJc w:val="left"/>
      <w:pPr>
        <w:ind w:left="2880" w:hanging="360"/>
      </w:pPr>
      <w:rPr>
        <w:rFonts w:ascii="Symbol" w:hAnsi="Symbol" w:cs="Symbol" w:hint="default"/>
      </w:rPr>
    </w:lvl>
    <w:lvl w:ilvl="4" w:tplc="E1CE3DBC">
      <w:start w:val="1"/>
      <w:numFmt w:val="bullet"/>
      <w:lvlText w:val="o"/>
      <w:lvlJc w:val="left"/>
      <w:pPr>
        <w:ind w:left="3600" w:hanging="360"/>
      </w:pPr>
      <w:rPr>
        <w:rFonts w:ascii="Courier New" w:hAnsi="Courier New" w:cs="Courier New" w:hint="default"/>
      </w:rPr>
    </w:lvl>
    <w:lvl w:ilvl="5" w:tplc="C874899A">
      <w:start w:val="1"/>
      <w:numFmt w:val="bullet"/>
      <w:lvlText w:val=""/>
      <w:lvlJc w:val="left"/>
      <w:pPr>
        <w:ind w:left="4320" w:hanging="360"/>
      </w:pPr>
      <w:rPr>
        <w:rFonts w:ascii="Wingdings" w:hAnsi="Wingdings" w:cs="Wingdings" w:hint="default"/>
      </w:rPr>
    </w:lvl>
    <w:lvl w:ilvl="6" w:tplc="4D1E0D8C">
      <w:start w:val="1"/>
      <w:numFmt w:val="bullet"/>
      <w:lvlText w:val=""/>
      <w:lvlJc w:val="left"/>
      <w:pPr>
        <w:ind w:left="5040" w:hanging="360"/>
      </w:pPr>
      <w:rPr>
        <w:rFonts w:ascii="Symbol" w:hAnsi="Symbol" w:cs="Symbol" w:hint="default"/>
      </w:rPr>
    </w:lvl>
    <w:lvl w:ilvl="7" w:tplc="1E2E1EC4">
      <w:start w:val="1"/>
      <w:numFmt w:val="bullet"/>
      <w:lvlText w:val="o"/>
      <w:lvlJc w:val="left"/>
      <w:pPr>
        <w:ind w:left="5760" w:hanging="360"/>
      </w:pPr>
      <w:rPr>
        <w:rFonts w:ascii="Courier New" w:hAnsi="Courier New" w:cs="Courier New" w:hint="default"/>
      </w:rPr>
    </w:lvl>
    <w:lvl w:ilvl="8" w:tplc="98F0BA12">
      <w:start w:val="1"/>
      <w:numFmt w:val="bullet"/>
      <w:lvlText w:val=""/>
      <w:lvlJc w:val="left"/>
      <w:pPr>
        <w:ind w:left="6480" w:hanging="360"/>
      </w:pPr>
      <w:rPr>
        <w:rFonts w:ascii="Wingdings" w:hAnsi="Wingdings" w:cs="Wingdings" w:hint="default"/>
      </w:rPr>
    </w:lvl>
  </w:abstractNum>
  <w:abstractNum w:abstractNumId="1" w15:restartNumberingAfterBreak="0">
    <w:nsid w:val="04C65E9C"/>
    <w:multiLevelType w:val="hybridMultilevel"/>
    <w:tmpl w:val="A8E4E7B2"/>
    <w:lvl w:ilvl="0" w:tplc="179064EA">
      <w:start w:val="1"/>
      <w:numFmt w:val="bullet"/>
      <w:lvlText w:val=""/>
      <w:lvlJc w:val="left"/>
      <w:pPr>
        <w:ind w:left="720" w:hanging="360"/>
      </w:pPr>
      <w:rPr>
        <w:rFonts w:ascii="Symbol" w:hAnsi="Symbol" w:cs="Symbol" w:hint="default"/>
        <w:sz w:val="18"/>
        <w:szCs w:val="18"/>
      </w:rPr>
    </w:lvl>
    <w:lvl w:ilvl="1" w:tplc="BC50F062">
      <w:start w:val="1"/>
      <w:numFmt w:val="bullet"/>
      <w:lvlText w:val="o"/>
      <w:lvlJc w:val="left"/>
      <w:pPr>
        <w:ind w:left="1440" w:hanging="360"/>
      </w:pPr>
      <w:rPr>
        <w:rFonts w:ascii="Courier New" w:hAnsi="Courier New" w:cs="Courier New" w:hint="default"/>
      </w:rPr>
    </w:lvl>
    <w:lvl w:ilvl="2" w:tplc="98F2EE56">
      <w:start w:val="1"/>
      <w:numFmt w:val="bullet"/>
      <w:lvlText w:val=""/>
      <w:lvlJc w:val="left"/>
      <w:pPr>
        <w:ind w:left="2160" w:hanging="360"/>
      </w:pPr>
      <w:rPr>
        <w:rFonts w:ascii="Wingdings" w:hAnsi="Wingdings" w:cs="Wingdings" w:hint="default"/>
      </w:rPr>
    </w:lvl>
    <w:lvl w:ilvl="3" w:tplc="E67485A0">
      <w:start w:val="1"/>
      <w:numFmt w:val="bullet"/>
      <w:lvlText w:val=""/>
      <w:lvlJc w:val="left"/>
      <w:pPr>
        <w:ind w:left="2880" w:hanging="360"/>
      </w:pPr>
      <w:rPr>
        <w:rFonts w:ascii="Symbol" w:hAnsi="Symbol" w:cs="Symbol" w:hint="default"/>
      </w:rPr>
    </w:lvl>
    <w:lvl w:ilvl="4" w:tplc="E0BAD878">
      <w:start w:val="1"/>
      <w:numFmt w:val="bullet"/>
      <w:lvlText w:val="o"/>
      <w:lvlJc w:val="left"/>
      <w:pPr>
        <w:ind w:left="3600" w:hanging="360"/>
      </w:pPr>
      <w:rPr>
        <w:rFonts w:ascii="Courier New" w:hAnsi="Courier New" w:cs="Courier New" w:hint="default"/>
      </w:rPr>
    </w:lvl>
    <w:lvl w:ilvl="5" w:tplc="35964A2E">
      <w:start w:val="1"/>
      <w:numFmt w:val="bullet"/>
      <w:lvlText w:val=""/>
      <w:lvlJc w:val="left"/>
      <w:pPr>
        <w:ind w:left="4320" w:hanging="360"/>
      </w:pPr>
      <w:rPr>
        <w:rFonts w:ascii="Wingdings" w:hAnsi="Wingdings" w:cs="Wingdings" w:hint="default"/>
      </w:rPr>
    </w:lvl>
    <w:lvl w:ilvl="6" w:tplc="1F3232FC">
      <w:start w:val="1"/>
      <w:numFmt w:val="bullet"/>
      <w:lvlText w:val=""/>
      <w:lvlJc w:val="left"/>
      <w:pPr>
        <w:ind w:left="5040" w:hanging="360"/>
      </w:pPr>
      <w:rPr>
        <w:rFonts w:ascii="Symbol" w:hAnsi="Symbol" w:cs="Symbol" w:hint="default"/>
      </w:rPr>
    </w:lvl>
    <w:lvl w:ilvl="7" w:tplc="602E20A0">
      <w:start w:val="1"/>
      <w:numFmt w:val="bullet"/>
      <w:lvlText w:val="o"/>
      <w:lvlJc w:val="left"/>
      <w:pPr>
        <w:ind w:left="5760" w:hanging="360"/>
      </w:pPr>
      <w:rPr>
        <w:rFonts w:ascii="Courier New" w:hAnsi="Courier New" w:cs="Courier New" w:hint="default"/>
      </w:rPr>
    </w:lvl>
    <w:lvl w:ilvl="8" w:tplc="2692003C">
      <w:start w:val="1"/>
      <w:numFmt w:val="bullet"/>
      <w:lvlText w:val=""/>
      <w:lvlJc w:val="left"/>
      <w:pPr>
        <w:ind w:left="6480" w:hanging="360"/>
      </w:pPr>
      <w:rPr>
        <w:rFonts w:ascii="Wingdings" w:hAnsi="Wingdings" w:cs="Wingdings" w:hint="default"/>
      </w:rPr>
    </w:lvl>
  </w:abstractNum>
  <w:abstractNum w:abstractNumId="2" w15:restartNumberingAfterBreak="0">
    <w:nsid w:val="08931A1F"/>
    <w:multiLevelType w:val="hybridMultilevel"/>
    <w:tmpl w:val="AA786C7A"/>
    <w:lvl w:ilvl="0" w:tplc="EA2EAEA2">
      <w:start w:val="1"/>
      <w:numFmt w:val="decimal"/>
      <w:lvlText w:val="%1."/>
      <w:lvlJc w:val="left"/>
      <w:pPr>
        <w:ind w:left="720" w:hanging="360"/>
      </w:pPr>
      <w:rPr>
        <w:rFonts w:ascii="Arial" w:hAnsi="Arial" w:cs="Arial" w:hint="default"/>
        <w:sz w:val="18"/>
        <w:szCs w:val="18"/>
      </w:rPr>
    </w:lvl>
    <w:lvl w:ilvl="1" w:tplc="0EDED168">
      <w:start w:val="1"/>
      <w:numFmt w:val="decimal"/>
      <w:lvlText w:val="%2."/>
      <w:lvlJc w:val="left"/>
      <w:pPr>
        <w:ind w:left="1440" w:hanging="360"/>
      </w:pPr>
    </w:lvl>
    <w:lvl w:ilvl="2" w:tplc="1E68078E">
      <w:start w:val="1"/>
      <w:numFmt w:val="decimal"/>
      <w:lvlText w:val="%3."/>
      <w:lvlJc w:val="left"/>
      <w:pPr>
        <w:ind w:left="2160" w:hanging="360"/>
      </w:pPr>
    </w:lvl>
    <w:lvl w:ilvl="3" w:tplc="38BE5EBE">
      <w:start w:val="1"/>
      <w:numFmt w:val="decimal"/>
      <w:lvlText w:val="%4."/>
      <w:lvlJc w:val="left"/>
      <w:pPr>
        <w:ind w:left="2880" w:hanging="360"/>
      </w:pPr>
    </w:lvl>
    <w:lvl w:ilvl="4" w:tplc="2544F64C">
      <w:start w:val="1"/>
      <w:numFmt w:val="decimal"/>
      <w:lvlText w:val="%5."/>
      <w:lvlJc w:val="left"/>
      <w:pPr>
        <w:ind w:left="3600" w:hanging="360"/>
      </w:pPr>
    </w:lvl>
    <w:lvl w:ilvl="5" w:tplc="64686B4A">
      <w:start w:val="1"/>
      <w:numFmt w:val="decimal"/>
      <w:lvlText w:val="%6."/>
      <w:lvlJc w:val="left"/>
      <w:pPr>
        <w:ind w:left="4320" w:hanging="360"/>
      </w:pPr>
    </w:lvl>
    <w:lvl w:ilvl="6" w:tplc="5D620A5C">
      <w:start w:val="1"/>
      <w:numFmt w:val="decimal"/>
      <w:lvlText w:val="%7."/>
      <w:lvlJc w:val="left"/>
      <w:pPr>
        <w:ind w:left="5040" w:hanging="360"/>
      </w:pPr>
    </w:lvl>
    <w:lvl w:ilvl="7" w:tplc="D7CC6A9A">
      <w:start w:val="1"/>
      <w:numFmt w:val="decimal"/>
      <w:lvlText w:val="%8."/>
      <w:lvlJc w:val="left"/>
      <w:pPr>
        <w:ind w:left="5760" w:hanging="360"/>
      </w:pPr>
    </w:lvl>
    <w:lvl w:ilvl="8" w:tplc="EEC497F0">
      <w:start w:val="1"/>
      <w:numFmt w:val="decimal"/>
      <w:lvlText w:val="%9."/>
      <w:lvlJc w:val="left"/>
      <w:pPr>
        <w:ind w:left="6480" w:hanging="360"/>
      </w:pPr>
    </w:lvl>
  </w:abstractNum>
  <w:abstractNum w:abstractNumId="3" w15:restartNumberingAfterBreak="0">
    <w:nsid w:val="0E300008"/>
    <w:multiLevelType w:val="hybridMultilevel"/>
    <w:tmpl w:val="D696F22E"/>
    <w:lvl w:ilvl="0" w:tplc="85881EBE">
      <w:start w:val="1"/>
      <w:numFmt w:val="bullet"/>
      <w:lvlText w:val=""/>
      <w:lvlJc w:val="left"/>
      <w:pPr>
        <w:ind w:left="720" w:hanging="360"/>
      </w:pPr>
      <w:rPr>
        <w:rFonts w:ascii="Symbol" w:hAnsi="Symbol" w:cs="Symbol" w:hint="default"/>
        <w:sz w:val="18"/>
        <w:szCs w:val="18"/>
      </w:rPr>
    </w:lvl>
    <w:lvl w:ilvl="1" w:tplc="D9B82126">
      <w:start w:val="1"/>
      <w:numFmt w:val="bullet"/>
      <w:lvlText w:val="o"/>
      <w:lvlJc w:val="left"/>
      <w:pPr>
        <w:ind w:left="1440" w:hanging="360"/>
      </w:pPr>
      <w:rPr>
        <w:rFonts w:ascii="Courier New" w:hAnsi="Courier New" w:cs="Courier New" w:hint="default"/>
      </w:rPr>
    </w:lvl>
    <w:lvl w:ilvl="2" w:tplc="0EE83ACE">
      <w:start w:val="1"/>
      <w:numFmt w:val="bullet"/>
      <w:lvlText w:val=""/>
      <w:lvlJc w:val="left"/>
      <w:pPr>
        <w:ind w:left="2160" w:hanging="360"/>
      </w:pPr>
      <w:rPr>
        <w:rFonts w:ascii="Wingdings" w:hAnsi="Wingdings" w:cs="Wingdings" w:hint="default"/>
      </w:rPr>
    </w:lvl>
    <w:lvl w:ilvl="3" w:tplc="4A0C3482">
      <w:start w:val="1"/>
      <w:numFmt w:val="bullet"/>
      <w:lvlText w:val=""/>
      <w:lvlJc w:val="left"/>
      <w:pPr>
        <w:ind w:left="2880" w:hanging="360"/>
      </w:pPr>
      <w:rPr>
        <w:rFonts w:ascii="Symbol" w:hAnsi="Symbol" w:cs="Symbol" w:hint="default"/>
      </w:rPr>
    </w:lvl>
    <w:lvl w:ilvl="4" w:tplc="CA326304">
      <w:start w:val="1"/>
      <w:numFmt w:val="bullet"/>
      <w:lvlText w:val="o"/>
      <w:lvlJc w:val="left"/>
      <w:pPr>
        <w:ind w:left="3600" w:hanging="360"/>
      </w:pPr>
      <w:rPr>
        <w:rFonts w:ascii="Courier New" w:hAnsi="Courier New" w:cs="Courier New" w:hint="default"/>
      </w:rPr>
    </w:lvl>
    <w:lvl w:ilvl="5" w:tplc="2C46FDE6">
      <w:start w:val="1"/>
      <w:numFmt w:val="bullet"/>
      <w:lvlText w:val=""/>
      <w:lvlJc w:val="left"/>
      <w:pPr>
        <w:ind w:left="4320" w:hanging="360"/>
      </w:pPr>
      <w:rPr>
        <w:rFonts w:ascii="Wingdings" w:hAnsi="Wingdings" w:cs="Wingdings" w:hint="default"/>
      </w:rPr>
    </w:lvl>
    <w:lvl w:ilvl="6" w:tplc="015C798E">
      <w:start w:val="1"/>
      <w:numFmt w:val="bullet"/>
      <w:lvlText w:val=""/>
      <w:lvlJc w:val="left"/>
      <w:pPr>
        <w:ind w:left="5040" w:hanging="360"/>
      </w:pPr>
      <w:rPr>
        <w:rFonts w:ascii="Symbol" w:hAnsi="Symbol" w:cs="Symbol" w:hint="default"/>
      </w:rPr>
    </w:lvl>
    <w:lvl w:ilvl="7" w:tplc="C47676EA">
      <w:start w:val="1"/>
      <w:numFmt w:val="bullet"/>
      <w:lvlText w:val="o"/>
      <w:lvlJc w:val="left"/>
      <w:pPr>
        <w:ind w:left="5760" w:hanging="360"/>
      </w:pPr>
      <w:rPr>
        <w:rFonts w:ascii="Courier New" w:hAnsi="Courier New" w:cs="Courier New" w:hint="default"/>
      </w:rPr>
    </w:lvl>
    <w:lvl w:ilvl="8" w:tplc="92869C56">
      <w:start w:val="1"/>
      <w:numFmt w:val="bullet"/>
      <w:lvlText w:val=""/>
      <w:lvlJc w:val="left"/>
      <w:pPr>
        <w:ind w:left="6480" w:hanging="360"/>
      </w:pPr>
      <w:rPr>
        <w:rFonts w:ascii="Wingdings" w:hAnsi="Wingdings" w:cs="Wingdings" w:hint="default"/>
      </w:rPr>
    </w:lvl>
  </w:abstractNum>
  <w:abstractNum w:abstractNumId="4" w15:restartNumberingAfterBreak="0">
    <w:nsid w:val="0E6318F5"/>
    <w:multiLevelType w:val="hybridMultilevel"/>
    <w:tmpl w:val="3A2C2D94"/>
    <w:lvl w:ilvl="0" w:tplc="CBDA1D34">
      <w:start w:val="1"/>
      <w:numFmt w:val="bullet"/>
      <w:lvlText w:val=""/>
      <w:lvlJc w:val="left"/>
      <w:pPr>
        <w:ind w:left="720" w:hanging="360"/>
      </w:pPr>
      <w:rPr>
        <w:rFonts w:ascii="Symbol" w:hAnsi="Symbol" w:cs="Symbol" w:hint="default"/>
        <w:sz w:val="18"/>
        <w:szCs w:val="18"/>
      </w:rPr>
    </w:lvl>
    <w:lvl w:ilvl="1" w:tplc="ADF879AA">
      <w:start w:val="1"/>
      <w:numFmt w:val="bullet"/>
      <w:lvlText w:val="o"/>
      <w:lvlJc w:val="left"/>
      <w:pPr>
        <w:ind w:left="1440" w:hanging="360"/>
      </w:pPr>
      <w:rPr>
        <w:rFonts w:ascii="Courier New" w:hAnsi="Courier New" w:cs="Courier New" w:hint="default"/>
      </w:rPr>
    </w:lvl>
    <w:lvl w:ilvl="2" w:tplc="E4761A4C">
      <w:start w:val="1"/>
      <w:numFmt w:val="bullet"/>
      <w:lvlText w:val=""/>
      <w:lvlJc w:val="left"/>
      <w:pPr>
        <w:ind w:left="2160" w:hanging="360"/>
      </w:pPr>
      <w:rPr>
        <w:rFonts w:ascii="Wingdings" w:hAnsi="Wingdings" w:cs="Wingdings" w:hint="default"/>
      </w:rPr>
    </w:lvl>
    <w:lvl w:ilvl="3" w:tplc="42FC270E">
      <w:start w:val="1"/>
      <w:numFmt w:val="bullet"/>
      <w:lvlText w:val=""/>
      <w:lvlJc w:val="left"/>
      <w:pPr>
        <w:ind w:left="2880" w:hanging="360"/>
      </w:pPr>
      <w:rPr>
        <w:rFonts w:ascii="Symbol" w:hAnsi="Symbol" w:cs="Symbol" w:hint="default"/>
      </w:rPr>
    </w:lvl>
    <w:lvl w:ilvl="4" w:tplc="90661730">
      <w:start w:val="1"/>
      <w:numFmt w:val="bullet"/>
      <w:lvlText w:val="o"/>
      <w:lvlJc w:val="left"/>
      <w:pPr>
        <w:ind w:left="3600" w:hanging="360"/>
      </w:pPr>
      <w:rPr>
        <w:rFonts w:ascii="Courier New" w:hAnsi="Courier New" w:cs="Courier New" w:hint="default"/>
      </w:rPr>
    </w:lvl>
    <w:lvl w:ilvl="5" w:tplc="0E508ADC">
      <w:start w:val="1"/>
      <w:numFmt w:val="bullet"/>
      <w:lvlText w:val=""/>
      <w:lvlJc w:val="left"/>
      <w:pPr>
        <w:ind w:left="4320" w:hanging="360"/>
      </w:pPr>
      <w:rPr>
        <w:rFonts w:ascii="Wingdings" w:hAnsi="Wingdings" w:cs="Wingdings" w:hint="default"/>
      </w:rPr>
    </w:lvl>
    <w:lvl w:ilvl="6" w:tplc="BFBE8B56">
      <w:start w:val="1"/>
      <w:numFmt w:val="bullet"/>
      <w:lvlText w:val=""/>
      <w:lvlJc w:val="left"/>
      <w:pPr>
        <w:ind w:left="5040" w:hanging="360"/>
      </w:pPr>
      <w:rPr>
        <w:rFonts w:ascii="Symbol" w:hAnsi="Symbol" w:cs="Symbol" w:hint="default"/>
      </w:rPr>
    </w:lvl>
    <w:lvl w:ilvl="7" w:tplc="CA72EA60">
      <w:start w:val="1"/>
      <w:numFmt w:val="bullet"/>
      <w:lvlText w:val="o"/>
      <w:lvlJc w:val="left"/>
      <w:pPr>
        <w:ind w:left="5760" w:hanging="360"/>
      </w:pPr>
      <w:rPr>
        <w:rFonts w:ascii="Courier New" w:hAnsi="Courier New" w:cs="Courier New" w:hint="default"/>
      </w:rPr>
    </w:lvl>
    <w:lvl w:ilvl="8" w:tplc="1C4C1832">
      <w:start w:val="1"/>
      <w:numFmt w:val="bullet"/>
      <w:lvlText w:val=""/>
      <w:lvlJc w:val="left"/>
      <w:pPr>
        <w:ind w:left="6480" w:hanging="360"/>
      </w:pPr>
      <w:rPr>
        <w:rFonts w:ascii="Wingdings" w:hAnsi="Wingdings" w:cs="Wingdings" w:hint="default"/>
      </w:rPr>
    </w:lvl>
  </w:abstractNum>
  <w:abstractNum w:abstractNumId="5" w15:restartNumberingAfterBreak="0">
    <w:nsid w:val="0FDE7921"/>
    <w:multiLevelType w:val="hybridMultilevel"/>
    <w:tmpl w:val="928C8CBC"/>
    <w:lvl w:ilvl="0" w:tplc="967CA078">
      <w:start w:val="1"/>
      <w:numFmt w:val="bullet"/>
      <w:lvlText w:val=""/>
      <w:lvlJc w:val="left"/>
      <w:pPr>
        <w:ind w:left="720" w:hanging="360"/>
      </w:pPr>
      <w:rPr>
        <w:rFonts w:ascii="Symbol" w:hAnsi="Symbol" w:cs="Symbol" w:hint="default"/>
        <w:sz w:val="18"/>
        <w:szCs w:val="18"/>
      </w:rPr>
    </w:lvl>
    <w:lvl w:ilvl="1" w:tplc="ABEE69AE">
      <w:start w:val="1"/>
      <w:numFmt w:val="bullet"/>
      <w:lvlText w:val="o"/>
      <w:lvlJc w:val="left"/>
      <w:pPr>
        <w:ind w:left="1440" w:hanging="360"/>
      </w:pPr>
      <w:rPr>
        <w:rFonts w:ascii="Courier New" w:hAnsi="Courier New" w:cs="Courier New" w:hint="default"/>
      </w:rPr>
    </w:lvl>
    <w:lvl w:ilvl="2" w:tplc="AFE2EF92">
      <w:start w:val="1"/>
      <w:numFmt w:val="bullet"/>
      <w:lvlText w:val=""/>
      <w:lvlJc w:val="left"/>
      <w:pPr>
        <w:ind w:left="2160" w:hanging="360"/>
      </w:pPr>
      <w:rPr>
        <w:rFonts w:ascii="Wingdings" w:hAnsi="Wingdings" w:cs="Wingdings" w:hint="default"/>
      </w:rPr>
    </w:lvl>
    <w:lvl w:ilvl="3" w:tplc="504283E8">
      <w:start w:val="1"/>
      <w:numFmt w:val="bullet"/>
      <w:lvlText w:val=""/>
      <w:lvlJc w:val="left"/>
      <w:pPr>
        <w:ind w:left="2880" w:hanging="360"/>
      </w:pPr>
      <w:rPr>
        <w:rFonts w:ascii="Symbol" w:hAnsi="Symbol" w:cs="Symbol" w:hint="default"/>
      </w:rPr>
    </w:lvl>
    <w:lvl w:ilvl="4" w:tplc="031A3730">
      <w:start w:val="1"/>
      <w:numFmt w:val="bullet"/>
      <w:lvlText w:val="o"/>
      <w:lvlJc w:val="left"/>
      <w:pPr>
        <w:ind w:left="3600" w:hanging="360"/>
      </w:pPr>
      <w:rPr>
        <w:rFonts w:ascii="Courier New" w:hAnsi="Courier New" w:cs="Courier New" w:hint="default"/>
      </w:rPr>
    </w:lvl>
    <w:lvl w:ilvl="5" w:tplc="B2C0E48A">
      <w:start w:val="1"/>
      <w:numFmt w:val="bullet"/>
      <w:lvlText w:val=""/>
      <w:lvlJc w:val="left"/>
      <w:pPr>
        <w:ind w:left="4320" w:hanging="360"/>
      </w:pPr>
      <w:rPr>
        <w:rFonts w:ascii="Wingdings" w:hAnsi="Wingdings" w:cs="Wingdings" w:hint="default"/>
      </w:rPr>
    </w:lvl>
    <w:lvl w:ilvl="6" w:tplc="1E2A7A3C">
      <w:start w:val="1"/>
      <w:numFmt w:val="bullet"/>
      <w:lvlText w:val=""/>
      <w:lvlJc w:val="left"/>
      <w:pPr>
        <w:ind w:left="5040" w:hanging="360"/>
      </w:pPr>
      <w:rPr>
        <w:rFonts w:ascii="Symbol" w:hAnsi="Symbol" w:cs="Symbol" w:hint="default"/>
      </w:rPr>
    </w:lvl>
    <w:lvl w:ilvl="7" w:tplc="E6027FC4">
      <w:start w:val="1"/>
      <w:numFmt w:val="bullet"/>
      <w:lvlText w:val="o"/>
      <w:lvlJc w:val="left"/>
      <w:pPr>
        <w:ind w:left="5760" w:hanging="360"/>
      </w:pPr>
      <w:rPr>
        <w:rFonts w:ascii="Courier New" w:hAnsi="Courier New" w:cs="Courier New" w:hint="default"/>
      </w:rPr>
    </w:lvl>
    <w:lvl w:ilvl="8" w:tplc="E2544924">
      <w:start w:val="1"/>
      <w:numFmt w:val="bullet"/>
      <w:lvlText w:val=""/>
      <w:lvlJc w:val="left"/>
      <w:pPr>
        <w:ind w:left="6480" w:hanging="360"/>
      </w:pPr>
      <w:rPr>
        <w:rFonts w:ascii="Wingdings" w:hAnsi="Wingdings" w:cs="Wingdings" w:hint="default"/>
      </w:rPr>
    </w:lvl>
  </w:abstractNum>
  <w:abstractNum w:abstractNumId="6" w15:restartNumberingAfterBreak="0">
    <w:nsid w:val="173513B9"/>
    <w:multiLevelType w:val="hybridMultilevel"/>
    <w:tmpl w:val="832EDADE"/>
    <w:lvl w:ilvl="0" w:tplc="F79CA41E">
      <w:start w:val="1"/>
      <w:numFmt w:val="bullet"/>
      <w:lvlText w:val=""/>
      <w:lvlJc w:val="left"/>
      <w:pPr>
        <w:ind w:left="720" w:hanging="360"/>
      </w:pPr>
      <w:rPr>
        <w:rFonts w:ascii="Symbol" w:hAnsi="Symbol" w:cs="Symbol" w:hint="default"/>
        <w:sz w:val="18"/>
        <w:szCs w:val="18"/>
      </w:rPr>
    </w:lvl>
    <w:lvl w:ilvl="1" w:tplc="A1187CFA">
      <w:start w:val="1"/>
      <w:numFmt w:val="bullet"/>
      <w:lvlText w:val="o"/>
      <w:lvlJc w:val="left"/>
      <w:pPr>
        <w:ind w:left="1440" w:hanging="360"/>
      </w:pPr>
      <w:rPr>
        <w:rFonts w:ascii="Courier New" w:hAnsi="Courier New" w:cs="Courier New" w:hint="default"/>
      </w:rPr>
    </w:lvl>
    <w:lvl w:ilvl="2" w:tplc="ED602C5C">
      <w:start w:val="1"/>
      <w:numFmt w:val="bullet"/>
      <w:lvlText w:val=""/>
      <w:lvlJc w:val="left"/>
      <w:pPr>
        <w:ind w:left="2160" w:hanging="360"/>
      </w:pPr>
      <w:rPr>
        <w:rFonts w:ascii="Wingdings" w:hAnsi="Wingdings" w:cs="Wingdings" w:hint="default"/>
      </w:rPr>
    </w:lvl>
    <w:lvl w:ilvl="3" w:tplc="372603E4">
      <w:start w:val="1"/>
      <w:numFmt w:val="bullet"/>
      <w:lvlText w:val=""/>
      <w:lvlJc w:val="left"/>
      <w:pPr>
        <w:ind w:left="2880" w:hanging="360"/>
      </w:pPr>
      <w:rPr>
        <w:rFonts w:ascii="Symbol" w:hAnsi="Symbol" w:cs="Symbol" w:hint="default"/>
      </w:rPr>
    </w:lvl>
    <w:lvl w:ilvl="4" w:tplc="7DA6C8D0">
      <w:start w:val="1"/>
      <w:numFmt w:val="bullet"/>
      <w:lvlText w:val="o"/>
      <w:lvlJc w:val="left"/>
      <w:pPr>
        <w:ind w:left="3600" w:hanging="360"/>
      </w:pPr>
      <w:rPr>
        <w:rFonts w:ascii="Courier New" w:hAnsi="Courier New" w:cs="Courier New" w:hint="default"/>
      </w:rPr>
    </w:lvl>
    <w:lvl w:ilvl="5" w:tplc="6C14DDAC">
      <w:start w:val="1"/>
      <w:numFmt w:val="bullet"/>
      <w:lvlText w:val=""/>
      <w:lvlJc w:val="left"/>
      <w:pPr>
        <w:ind w:left="4320" w:hanging="360"/>
      </w:pPr>
      <w:rPr>
        <w:rFonts w:ascii="Wingdings" w:hAnsi="Wingdings" w:cs="Wingdings" w:hint="default"/>
      </w:rPr>
    </w:lvl>
    <w:lvl w:ilvl="6" w:tplc="8D94D7F4">
      <w:start w:val="1"/>
      <w:numFmt w:val="bullet"/>
      <w:lvlText w:val=""/>
      <w:lvlJc w:val="left"/>
      <w:pPr>
        <w:ind w:left="5040" w:hanging="360"/>
      </w:pPr>
      <w:rPr>
        <w:rFonts w:ascii="Symbol" w:hAnsi="Symbol" w:cs="Symbol" w:hint="default"/>
      </w:rPr>
    </w:lvl>
    <w:lvl w:ilvl="7" w:tplc="3708B014">
      <w:start w:val="1"/>
      <w:numFmt w:val="bullet"/>
      <w:lvlText w:val="o"/>
      <w:lvlJc w:val="left"/>
      <w:pPr>
        <w:ind w:left="5760" w:hanging="360"/>
      </w:pPr>
      <w:rPr>
        <w:rFonts w:ascii="Courier New" w:hAnsi="Courier New" w:cs="Courier New" w:hint="default"/>
      </w:rPr>
    </w:lvl>
    <w:lvl w:ilvl="8" w:tplc="65862DE4">
      <w:start w:val="1"/>
      <w:numFmt w:val="bullet"/>
      <w:lvlText w:val=""/>
      <w:lvlJc w:val="left"/>
      <w:pPr>
        <w:ind w:left="6480" w:hanging="360"/>
      </w:pPr>
      <w:rPr>
        <w:rFonts w:ascii="Wingdings" w:hAnsi="Wingdings" w:cs="Wingdings" w:hint="default"/>
      </w:rPr>
    </w:lvl>
  </w:abstractNum>
  <w:abstractNum w:abstractNumId="7"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8" w15:restartNumberingAfterBreak="0">
    <w:nsid w:val="1B5A0711"/>
    <w:multiLevelType w:val="hybridMultilevel"/>
    <w:tmpl w:val="99BEA63A"/>
    <w:lvl w:ilvl="0" w:tplc="70025696">
      <w:start w:val="1"/>
      <w:numFmt w:val="bullet"/>
      <w:lvlText w:val=""/>
      <w:lvlJc w:val="left"/>
      <w:pPr>
        <w:ind w:left="720" w:hanging="360"/>
      </w:pPr>
      <w:rPr>
        <w:rFonts w:ascii="Symbol" w:hAnsi="Symbol" w:cs="Symbol" w:hint="default"/>
        <w:sz w:val="18"/>
        <w:szCs w:val="18"/>
      </w:rPr>
    </w:lvl>
    <w:lvl w:ilvl="1" w:tplc="121866E8">
      <w:start w:val="1"/>
      <w:numFmt w:val="bullet"/>
      <w:lvlText w:val="o"/>
      <w:lvlJc w:val="left"/>
      <w:pPr>
        <w:ind w:left="1440" w:hanging="360"/>
      </w:pPr>
      <w:rPr>
        <w:rFonts w:ascii="Courier New" w:hAnsi="Courier New" w:cs="Courier New" w:hint="default"/>
      </w:rPr>
    </w:lvl>
    <w:lvl w:ilvl="2" w:tplc="682488B4">
      <w:start w:val="1"/>
      <w:numFmt w:val="bullet"/>
      <w:lvlText w:val=""/>
      <w:lvlJc w:val="left"/>
      <w:pPr>
        <w:ind w:left="2160" w:hanging="360"/>
      </w:pPr>
      <w:rPr>
        <w:rFonts w:ascii="Wingdings" w:hAnsi="Wingdings" w:cs="Wingdings" w:hint="default"/>
      </w:rPr>
    </w:lvl>
    <w:lvl w:ilvl="3" w:tplc="DA2AF8F8">
      <w:start w:val="1"/>
      <w:numFmt w:val="bullet"/>
      <w:lvlText w:val=""/>
      <w:lvlJc w:val="left"/>
      <w:pPr>
        <w:ind w:left="2880" w:hanging="360"/>
      </w:pPr>
      <w:rPr>
        <w:rFonts w:ascii="Symbol" w:hAnsi="Symbol" w:cs="Symbol" w:hint="default"/>
      </w:rPr>
    </w:lvl>
    <w:lvl w:ilvl="4" w:tplc="0096D152">
      <w:start w:val="1"/>
      <w:numFmt w:val="bullet"/>
      <w:lvlText w:val="o"/>
      <w:lvlJc w:val="left"/>
      <w:pPr>
        <w:ind w:left="3600" w:hanging="360"/>
      </w:pPr>
      <w:rPr>
        <w:rFonts w:ascii="Courier New" w:hAnsi="Courier New" w:cs="Courier New" w:hint="default"/>
      </w:rPr>
    </w:lvl>
    <w:lvl w:ilvl="5" w:tplc="DC2C26A6">
      <w:start w:val="1"/>
      <w:numFmt w:val="bullet"/>
      <w:lvlText w:val=""/>
      <w:lvlJc w:val="left"/>
      <w:pPr>
        <w:ind w:left="4320" w:hanging="360"/>
      </w:pPr>
      <w:rPr>
        <w:rFonts w:ascii="Wingdings" w:hAnsi="Wingdings" w:cs="Wingdings" w:hint="default"/>
      </w:rPr>
    </w:lvl>
    <w:lvl w:ilvl="6" w:tplc="F976F036">
      <w:start w:val="1"/>
      <w:numFmt w:val="bullet"/>
      <w:lvlText w:val=""/>
      <w:lvlJc w:val="left"/>
      <w:pPr>
        <w:ind w:left="5040" w:hanging="360"/>
      </w:pPr>
      <w:rPr>
        <w:rFonts w:ascii="Symbol" w:hAnsi="Symbol" w:cs="Symbol" w:hint="default"/>
      </w:rPr>
    </w:lvl>
    <w:lvl w:ilvl="7" w:tplc="EB142708">
      <w:start w:val="1"/>
      <w:numFmt w:val="bullet"/>
      <w:lvlText w:val="o"/>
      <w:lvlJc w:val="left"/>
      <w:pPr>
        <w:ind w:left="5760" w:hanging="360"/>
      </w:pPr>
      <w:rPr>
        <w:rFonts w:ascii="Courier New" w:hAnsi="Courier New" w:cs="Courier New" w:hint="default"/>
      </w:rPr>
    </w:lvl>
    <w:lvl w:ilvl="8" w:tplc="AD6ED27E">
      <w:start w:val="1"/>
      <w:numFmt w:val="bullet"/>
      <w:lvlText w:val=""/>
      <w:lvlJc w:val="left"/>
      <w:pPr>
        <w:ind w:left="6480" w:hanging="360"/>
      </w:pPr>
      <w:rPr>
        <w:rFonts w:ascii="Wingdings" w:hAnsi="Wingdings" w:cs="Wingdings" w:hint="default"/>
      </w:rPr>
    </w:lvl>
  </w:abstractNum>
  <w:abstractNum w:abstractNumId="9" w15:restartNumberingAfterBreak="0">
    <w:nsid w:val="1D5D40D6"/>
    <w:multiLevelType w:val="hybridMultilevel"/>
    <w:tmpl w:val="35B60FA4"/>
    <w:lvl w:ilvl="0" w:tplc="5EF6A058">
      <w:start w:val="1"/>
      <w:numFmt w:val="bullet"/>
      <w:lvlText w:val=""/>
      <w:lvlJc w:val="left"/>
      <w:pPr>
        <w:ind w:left="720" w:hanging="360"/>
      </w:pPr>
      <w:rPr>
        <w:rFonts w:ascii="Symbol" w:hAnsi="Symbol" w:cs="Symbol" w:hint="default"/>
        <w:sz w:val="18"/>
        <w:szCs w:val="18"/>
      </w:rPr>
    </w:lvl>
    <w:lvl w:ilvl="1" w:tplc="D340E524">
      <w:start w:val="1"/>
      <w:numFmt w:val="bullet"/>
      <w:lvlText w:val="o"/>
      <w:lvlJc w:val="left"/>
      <w:pPr>
        <w:ind w:left="1440" w:hanging="360"/>
      </w:pPr>
      <w:rPr>
        <w:rFonts w:ascii="Courier New" w:hAnsi="Courier New" w:cs="Courier New" w:hint="default"/>
      </w:rPr>
    </w:lvl>
    <w:lvl w:ilvl="2" w:tplc="2004AB94">
      <w:start w:val="1"/>
      <w:numFmt w:val="bullet"/>
      <w:lvlText w:val=""/>
      <w:lvlJc w:val="left"/>
      <w:pPr>
        <w:ind w:left="2160" w:hanging="360"/>
      </w:pPr>
      <w:rPr>
        <w:rFonts w:ascii="Wingdings" w:hAnsi="Wingdings" w:cs="Wingdings" w:hint="default"/>
      </w:rPr>
    </w:lvl>
    <w:lvl w:ilvl="3" w:tplc="F48AE6DE">
      <w:start w:val="1"/>
      <w:numFmt w:val="bullet"/>
      <w:lvlText w:val=""/>
      <w:lvlJc w:val="left"/>
      <w:pPr>
        <w:ind w:left="2880" w:hanging="360"/>
      </w:pPr>
      <w:rPr>
        <w:rFonts w:ascii="Symbol" w:hAnsi="Symbol" w:cs="Symbol" w:hint="default"/>
      </w:rPr>
    </w:lvl>
    <w:lvl w:ilvl="4" w:tplc="98C08B7E">
      <w:start w:val="1"/>
      <w:numFmt w:val="bullet"/>
      <w:lvlText w:val="o"/>
      <w:lvlJc w:val="left"/>
      <w:pPr>
        <w:ind w:left="3600" w:hanging="360"/>
      </w:pPr>
      <w:rPr>
        <w:rFonts w:ascii="Courier New" w:hAnsi="Courier New" w:cs="Courier New" w:hint="default"/>
      </w:rPr>
    </w:lvl>
    <w:lvl w:ilvl="5" w:tplc="FE1E86FE">
      <w:start w:val="1"/>
      <w:numFmt w:val="bullet"/>
      <w:lvlText w:val=""/>
      <w:lvlJc w:val="left"/>
      <w:pPr>
        <w:ind w:left="4320" w:hanging="360"/>
      </w:pPr>
      <w:rPr>
        <w:rFonts w:ascii="Wingdings" w:hAnsi="Wingdings" w:cs="Wingdings" w:hint="default"/>
      </w:rPr>
    </w:lvl>
    <w:lvl w:ilvl="6" w:tplc="328ED60A">
      <w:start w:val="1"/>
      <w:numFmt w:val="bullet"/>
      <w:lvlText w:val=""/>
      <w:lvlJc w:val="left"/>
      <w:pPr>
        <w:ind w:left="5040" w:hanging="360"/>
      </w:pPr>
      <w:rPr>
        <w:rFonts w:ascii="Symbol" w:hAnsi="Symbol" w:cs="Symbol" w:hint="default"/>
      </w:rPr>
    </w:lvl>
    <w:lvl w:ilvl="7" w:tplc="DD16410E">
      <w:start w:val="1"/>
      <w:numFmt w:val="bullet"/>
      <w:lvlText w:val="o"/>
      <w:lvlJc w:val="left"/>
      <w:pPr>
        <w:ind w:left="5760" w:hanging="360"/>
      </w:pPr>
      <w:rPr>
        <w:rFonts w:ascii="Courier New" w:hAnsi="Courier New" w:cs="Courier New" w:hint="default"/>
      </w:rPr>
    </w:lvl>
    <w:lvl w:ilvl="8" w:tplc="1F06A592">
      <w:start w:val="1"/>
      <w:numFmt w:val="bullet"/>
      <w:lvlText w:val=""/>
      <w:lvlJc w:val="left"/>
      <w:pPr>
        <w:ind w:left="6480" w:hanging="360"/>
      </w:pPr>
      <w:rPr>
        <w:rFonts w:ascii="Wingdings" w:hAnsi="Wingdings" w:cs="Wingdings" w:hint="default"/>
      </w:rPr>
    </w:lvl>
  </w:abstractNum>
  <w:abstractNum w:abstractNumId="10" w15:restartNumberingAfterBreak="0">
    <w:nsid w:val="1DB321BD"/>
    <w:multiLevelType w:val="hybridMultilevel"/>
    <w:tmpl w:val="EE2A6778"/>
    <w:lvl w:ilvl="0" w:tplc="C22E06E4">
      <w:start w:val="1"/>
      <w:numFmt w:val="bullet"/>
      <w:lvlText w:val=""/>
      <w:lvlJc w:val="left"/>
      <w:pPr>
        <w:ind w:left="720" w:hanging="360"/>
      </w:pPr>
      <w:rPr>
        <w:rFonts w:ascii="Symbol" w:hAnsi="Symbol" w:cs="Symbol" w:hint="default"/>
        <w:sz w:val="18"/>
        <w:szCs w:val="18"/>
      </w:rPr>
    </w:lvl>
    <w:lvl w:ilvl="1" w:tplc="D96A79E4">
      <w:start w:val="1"/>
      <w:numFmt w:val="bullet"/>
      <w:lvlText w:val="o"/>
      <w:lvlJc w:val="left"/>
      <w:pPr>
        <w:ind w:left="1440" w:hanging="360"/>
      </w:pPr>
      <w:rPr>
        <w:rFonts w:ascii="Courier New" w:hAnsi="Courier New" w:cs="Courier New" w:hint="default"/>
      </w:rPr>
    </w:lvl>
    <w:lvl w:ilvl="2" w:tplc="94AAB578">
      <w:start w:val="1"/>
      <w:numFmt w:val="bullet"/>
      <w:lvlText w:val=""/>
      <w:lvlJc w:val="left"/>
      <w:pPr>
        <w:ind w:left="2160" w:hanging="360"/>
      </w:pPr>
      <w:rPr>
        <w:rFonts w:ascii="Wingdings" w:hAnsi="Wingdings" w:cs="Wingdings" w:hint="default"/>
      </w:rPr>
    </w:lvl>
    <w:lvl w:ilvl="3" w:tplc="375290C8">
      <w:start w:val="1"/>
      <w:numFmt w:val="bullet"/>
      <w:lvlText w:val=""/>
      <w:lvlJc w:val="left"/>
      <w:pPr>
        <w:ind w:left="2880" w:hanging="360"/>
      </w:pPr>
      <w:rPr>
        <w:rFonts w:ascii="Symbol" w:hAnsi="Symbol" w:cs="Symbol" w:hint="default"/>
      </w:rPr>
    </w:lvl>
    <w:lvl w:ilvl="4" w:tplc="DCECD692">
      <w:start w:val="1"/>
      <w:numFmt w:val="bullet"/>
      <w:lvlText w:val="o"/>
      <w:lvlJc w:val="left"/>
      <w:pPr>
        <w:ind w:left="3600" w:hanging="360"/>
      </w:pPr>
      <w:rPr>
        <w:rFonts w:ascii="Courier New" w:hAnsi="Courier New" w:cs="Courier New" w:hint="default"/>
      </w:rPr>
    </w:lvl>
    <w:lvl w:ilvl="5" w:tplc="3446EBC8">
      <w:start w:val="1"/>
      <w:numFmt w:val="bullet"/>
      <w:lvlText w:val=""/>
      <w:lvlJc w:val="left"/>
      <w:pPr>
        <w:ind w:left="4320" w:hanging="360"/>
      </w:pPr>
      <w:rPr>
        <w:rFonts w:ascii="Wingdings" w:hAnsi="Wingdings" w:cs="Wingdings" w:hint="default"/>
      </w:rPr>
    </w:lvl>
    <w:lvl w:ilvl="6" w:tplc="15C45682">
      <w:start w:val="1"/>
      <w:numFmt w:val="bullet"/>
      <w:lvlText w:val=""/>
      <w:lvlJc w:val="left"/>
      <w:pPr>
        <w:ind w:left="5040" w:hanging="360"/>
      </w:pPr>
      <w:rPr>
        <w:rFonts w:ascii="Symbol" w:hAnsi="Symbol" w:cs="Symbol" w:hint="default"/>
      </w:rPr>
    </w:lvl>
    <w:lvl w:ilvl="7" w:tplc="2214AF78">
      <w:start w:val="1"/>
      <w:numFmt w:val="bullet"/>
      <w:lvlText w:val="o"/>
      <w:lvlJc w:val="left"/>
      <w:pPr>
        <w:ind w:left="5760" w:hanging="360"/>
      </w:pPr>
      <w:rPr>
        <w:rFonts w:ascii="Courier New" w:hAnsi="Courier New" w:cs="Courier New" w:hint="default"/>
      </w:rPr>
    </w:lvl>
    <w:lvl w:ilvl="8" w:tplc="0D9671E8">
      <w:start w:val="1"/>
      <w:numFmt w:val="bullet"/>
      <w:lvlText w:val=""/>
      <w:lvlJc w:val="left"/>
      <w:pPr>
        <w:ind w:left="6480" w:hanging="360"/>
      </w:pPr>
      <w:rPr>
        <w:rFonts w:ascii="Wingdings" w:hAnsi="Wingdings" w:cs="Wingdings" w:hint="default"/>
      </w:rPr>
    </w:lvl>
  </w:abstractNum>
  <w:abstractNum w:abstractNumId="11" w15:restartNumberingAfterBreak="0">
    <w:nsid w:val="21045183"/>
    <w:multiLevelType w:val="hybridMultilevel"/>
    <w:tmpl w:val="8CE250F8"/>
    <w:lvl w:ilvl="0" w:tplc="C08E9426">
      <w:start w:val="1"/>
      <w:numFmt w:val="bullet"/>
      <w:lvlText w:val=""/>
      <w:lvlJc w:val="left"/>
      <w:pPr>
        <w:ind w:left="720" w:hanging="360"/>
      </w:pPr>
      <w:rPr>
        <w:rFonts w:ascii="Symbol" w:hAnsi="Symbol" w:cs="Symbol" w:hint="default"/>
        <w:sz w:val="18"/>
        <w:szCs w:val="18"/>
      </w:rPr>
    </w:lvl>
    <w:lvl w:ilvl="1" w:tplc="085AA99A">
      <w:start w:val="1"/>
      <w:numFmt w:val="bullet"/>
      <w:lvlText w:val="o"/>
      <w:lvlJc w:val="left"/>
      <w:pPr>
        <w:ind w:left="1440" w:hanging="360"/>
      </w:pPr>
      <w:rPr>
        <w:rFonts w:ascii="Courier New" w:hAnsi="Courier New" w:cs="Courier New" w:hint="default"/>
      </w:rPr>
    </w:lvl>
    <w:lvl w:ilvl="2" w:tplc="1E7498C0">
      <w:start w:val="1"/>
      <w:numFmt w:val="bullet"/>
      <w:lvlText w:val=""/>
      <w:lvlJc w:val="left"/>
      <w:pPr>
        <w:ind w:left="2160" w:hanging="360"/>
      </w:pPr>
      <w:rPr>
        <w:rFonts w:ascii="Wingdings" w:hAnsi="Wingdings" w:cs="Wingdings" w:hint="default"/>
      </w:rPr>
    </w:lvl>
    <w:lvl w:ilvl="3" w:tplc="7C987696">
      <w:start w:val="1"/>
      <w:numFmt w:val="bullet"/>
      <w:lvlText w:val=""/>
      <w:lvlJc w:val="left"/>
      <w:pPr>
        <w:ind w:left="2880" w:hanging="360"/>
      </w:pPr>
      <w:rPr>
        <w:rFonts w:ascii="Symbol" w:hAnsi="Symbol" w:cs="Symbol" w:hint="default"/>
      </w:rPr>
    </w:lvl>
    <w:lvl w:ilvl="4" w:tplc="CB00408C">
      <w:start w:val="1"/>
      <w:numFmt w:val="bullet"/>
      <w:lvlText w:val="o"/>
      <w:lvlJc w:val="left"/>
      <w:pPr>
        <w:ind w:left="3600" w:hanging="360"/>
      </w:pPr>
      <w:rPr>
        <w:rFonts w:ascii="Courier New" w:hAnsi="Courier New" w:cs="Courier New" w:hint="default"/>
      </w:rPr>
    </w:lvl>
    <w:lvl w:ilvl="5" w:tplc="A26ECA72">
      <w:start w:val="1"/>
      <w:numFmt w:val="bullet"/>
      <w:lvlText w:val=""/>
      <w:lvlJc w:val="left"/>
      <w:pPr>
        <w:ind w:left="4320" w:hanging="360"/>
      </w:pPr>
      <w:rPr>
        <w:rFonts w:ascii="Wingdings" w:hAnsi="Wingdings" w:cs="Wingdings" w:hint="default"/>
      </w:rPr>
    </w:lvl>
    <w:lvl w:ilvl="6" w:tplc="0088CB1C">
      <w:start w:val="1"/>
      <w:numFmt w:val="bullet"/>
      <w:lvlText w:val=""/>
      <w:lvlJc w:val="left"/>
      <w:pPr>
        <w:ind w:left="5040" w:hanging="360"/>
      </w:pPr>
      <w:rPr>
        <w:rFonts w:ascii="Symbol" w:hAnsi="Symbol" w:cs="Symbol" w:hint="default"/>
      </w:rPr>
    </w:lvl>
    <w:lvl w:ilvl="7" w:tplc="A5E85044">
      <w:start w:val="1"/>
      <w:numFmt w:val="bullet"/>
      <w:lvlText w:val="o"/>
      <w:lvlJc w:val="left"/>
      <w:pPr>
        <w:ind w:left="5760" w:hanging="360"/>
      </w:pPr>
      <w:rPr>
        <w:rFonts w:ascii="Courier New" w:hAnsi="Courier New" w:cs="Courier New" w:hint="default"/>
      </w:rPr>
    </w:lvl>
    <w:lvl w:ilvl="8" w:tplc="CC74204E">
      <w:start w:val="1"/>
      <w:numFmt w:val="bullet"/>
      <w:lvlText w:val=""/>
      <w:lvlJc w:val="left"/>
      <w:pPr>
        <w:ind w:left="6480" w:hanging="360"/>
      </w:pPr>
      <w:rPr>
        <w:rFonts w:ascii="Wingdings" w:hAnsi="Wingdings" w:cs="Wingdings" w:hint="default"/>
      </w:rPr>
    </w:lvl>
  </w:abstractNum>
  <w:abstractNum w:abstractNumId="12" w15:restartNumberingAfterBreak="0">
    <w:nsid w:val="235A5E8C"/>
    <w:multiLevelType w:val="hybridMultilevel"/>
    <w:tmpl w:val="E590645C"/>
    <w:lvl w:ilvl="0" w:tplc="AF42F090">
      <w:start w:val="1"/>
      <w:numFmt w:val="bullet"/>
      <w:lvlText w:val=""/>
      <w:lvlJc w:val="left"/>
      <w:pPr>
        <w:ind w:left="720" w:hanging="360"/>
      </w:pPr>
      <w:rPr>
        <w:rFonts w:ascii="Symbol" w:hAnsi="Symbol" w:cs="Symbol" w:hint="default"/>
        <w:sz w:val="18"/>
        <w:szCs w:val="18"/>
      </w:rPr>
    </w:lvl>
    <w:lvl w:ilvl="1" w:tplc="43E2B320">
      <w:start w:val="1"/>
      <w:numFmt w:val="bullet"/>
      <w:lvlText w:val="o"/>
      <w:lvlJc w:val="left"/>
      <w:pPr>
        <w:ind w:left="1440" w:hanging="360"/>
      </w:pPr>
      <w:rPr>
        <w:rFonts w:ascii="Courier New" w:hAnsi="Courier New" w:cs="Courier New" w:hint="default"/>
      </w:rPr>
    </w:lvl>
    <w:lvl w:ilvl="2" w:tplc="544EC2A2">
      <w:start w:val="1"/>
      <w:numFmt w:val="bullet"/>
      <w:lvlText w:val=""/>
      <w:lvlJc w:val="left"/>
      <w:pPr>
        <w:ind w:left="2160" w:hanging="360"/>
      </w:pPr>
      <w:rPr>
        <w:rFonts w:ascii="Wingdings" w:hAnsi="Wingdings" w:cs="Wingdings" w:hint="default"/>
      </w:rPr>
    </w:lvl>
    <w:lvl w:ilvl="3" w:tplc="7B4A6572">
      <w:start w:val="1"/>
      <w:numFmt w:val="bullet"/>
      <w:lvlText w:val=""/>
      <w:lvlJc w:val="left"/>
      <w:pPr>
        <w:ind w:left="2880" w:hanging="360"/>
      </w:pPr>
      <w:rPr>
        <w:rFonts w:ascii="Symbol" w:hAnsi="Symbol" w:cs="Symbol" w:hint="default"/>
      </w:rPr>
    </w:lvl>
    <w:lvl w:ilvl="4" w:tplc="349465DA">
      <w:start w:val="1"/>
      <w:numFmt w:val="bullet"/>
      <w:lvlText w:val="o"/>
      <w:lvlJc w:val="left"/>
      <w:pPr>
        <w:ind w:left="3600" w:hanging="360"/>
      </w:pPr>
      <w:rPr>
        <w:rFonts w:ascii="Courier New" w:hAnsi="Courier New" w:cs="Courier New" w:hint="default"/>
      </w:rPr>
    </w:lvl>
    <w:lvl w:ilvl="5" w:tplc="E4728A84">
      <w:start w:val="1"/>
      <w:numFmt w:val="bullet"/>
      <w:lvlText w:val=""/>
      <w:lvlJc w:val="left"/>
      <w:pPr>
        <w:ind w:left="4320" w:hanging="360"/>
      </w:pPr>
      <w:rPr>
        <w:rFonts w:ascii="Wingdings" w:hAnsi="Wingdings" w:cs="Wingdings" w:hint="default"/>
      </w:rPr>
    </w:lvl>
    <w:lvl w:ilvl="6" w:tplc="6C02DF40">
      <w:start w:val="1"/>
      <w:numFmt w:val="bullet"/>
      <w:lvlText w:val=""/>
      <w:lvlJc w:val="left"/>
      <w:pPr>
        <w:ind w:left="5040" w:hanging="360"/>
      </w:pPr>
      <w:rPr>
        <w:rFonts w:ascii="Symbol" w:hAnsi="Symbol" w:cs="Symbol" w:hint="default"/>
      </w:rPr>
    </w:lvl>
    <w:lvl w:ilvl="7" w:tplc="1D9A15C0">
      <w:start w:val="1"/>
      <w:numFmt w:val="bullet"/>
      <w:lvlText w:val="o"/>
      <w:lvlJc w:val="left"/>
      <w:pPr>
        <w:ind w:left="5760" w:hanging="360"/>
      </w:pPr>
      <w:rPr>
        <w:rFonts w:ascii="Courier New" w:hAnsi="Courier New" w:cs="Courier New" w:hint="default"/>
      </w:rPr>
    </w:lvl>
    <w:lvl w:ilvl="8" w:tplc="C0F8A69E">
      <w:start w:val="1"/>
      <w:numFmt w:val="bullet"/>
      <w:lvlText w:val=""/>
      <w:lvlJc w:val="left"/>
      <w:pPr>
        <w:ind w:left="6480" w:hanging="360"/>
      </w:pPr>
      <w:rPr>
        <w:rFonts w:ascii="Wingdings" w:hAnsi="Wingdings" w:cs="Wingdings" w:hint="default"/>
      </w:rPr>
    </w:lvl>
  </w:abstractNum>
  <w:abstractNum w:abstractNumId="13" w15:restartNumberingAfterBreak="0">
    <w:nsid w:val="23F23EEA"/>
    <w:multiLevelType w:val="hybridMultilevel"/>
    <w:tmpl w:val="8D42890A"/>
    <w:lvl w:ilvl="0" w:tplc="CBDC7072">
      <w:start w:val="1"/>
      <w:numFmt w:val="bullet"/>
      <w:lvlText w:val=""/>
      <w:lvlJc w:val="left"/>
      <w:pPr>
        <w:ind w:left="720" w:hanging="360"/>
      </w:pPr>
      <w:rPr>
        <w:rFonts w:ascii="Symbol" w:hAnsi="Symbol" w:cs="Symbol" w:hint="default"/>
        <w:sz w:val="18"/>
        <w:szCs w:val="18"/>
      </w:rPr>
    </w:lvl>
    <w:lvl w:ilvl="1" w:tplc="68888CF0">
      <w:start w:val="1"/>
      <w:numFmt w:val="bullet"/>
      <w:lvlText w:val="o"/>
      <w:lvlJc w:val="left"/>
      <w:pPr>
        <w:ind w:left="1440" w:hanging="360"/>
      </w:pPr>
      <w:rPr>
        <w:rFonts w:ascii="Courier New" w:hAnsi="Courier New" w:cs="Courier New" w:hint="default"/>
      </w:rPr>
    </w:lvl>
    <w:lvl w:ilvl="2" w:tplc="6D302CDE">
      <w:start w:val="1"/>
      <w:numFmt w:val="bullet"/>
      <w:lvlText w:val=""/>
      <w:lvlJc w:val="left"/>
      <w:pPr>
        <w:ind w:left="2160" w:hanging="360"/>
      </w:pPr>
      <w:rPr>
        <w:rFonts w:ascii="Wingdings" w:hAnsi="Wingdings" w:cs="Wingdings" w:hint="default"/>
      </w:rPr>
    </w:lvl>
    <w:lvl w:ilvl="3" w:tplc="8ECCC990">
      <w:start w:val="1"/>
      <w:numFmt w:val="bullet"/>
      <w:lvlText w:val=""/>
      <w:lvlJc w:val="left"/>
      <w:pPr>
        <w:ind w:left="2880" w:hanging="360"/>
      </w:pPr>
      <w:rPr>
        <w:rFonts w:ascii="Symbol" w:hAnsi="Symbol" w:cs="Symbol" w:hint="default"/>
      </w:rPr>
    </w:lvl>
    <w:lvl w:ilvl="4" w:tplc="35C65F24">
      <w:start w:val="1"/>
      <w:numFmt w:val="bullet"/>
      <w:lvlText w:val="o"/>
      <w:lvlJc w:val="left"/>
      <w:pPr>
        <w:ind w:left="3600" w:hanging="360"/>
      </w:pPr>
      <w:rPr>
        <w:rFonts w:ascii="Courier New" w:hAnsi="Courier New" w:cs="Courier New" w:hint="default"/>
      </w:rPr>
    </w:lvl>
    <w:lvl w:ilvl="5" w:tplc="59405076">
      <w:start w:val="1"/>
      <w:numFmt w:val="bullet"/>
      <w:lvlText w:val=""/>
      <w:lvlJc w:val="left"/>
      <w:pPr>
        <w:ind w:left="4320" w:hanging="360"/>
      </w:pPr>
      <w:rPr>
        <w:rFonts w:ascii="Wingdings" w:hAnsi="Wingdings" w:cs="Wingdings" w:hint="default"/>
      </w:rPr>
    </w:lvl>
    <w:lvl w:ilvl="6" w:tplc="211465DC">
      <w:start w:val="1"/>
      <w:numFmt w:val="bullet"/>
      <w:lvlText w:val=""/>
      <w:lvlJc w:val="left"/>
      <w:pPr>
        <w:ind w:left="5040" w:hanging="360"/>
      </w:pPr>
      <w:rPr>
        <w:rFonts w:ascii="Symbol" w:hAnsi="Symbol" w:cs="Symbol" w:hint="default"/>
      </w:rPr>
    </w:lvl>
    <w:lvl w:ilvl="7" w:tplc="043A773C">
      <w:start w:val="1"/>
      <w:numFmt w:val="bullet"/>
      <w:lvlText w:val="o"/>
      <w:lvlJc w:val="left"/>
      <w:pPr>
        <w:ind w:left="5760" w:hanging="360"/>
      </w:pPr>
      <w:rPr>
        <w:rFonts w:ascii="Courier New" w:hAnsi="Courier New" w:cs="Courier New" w:hint="default"/>
      </w:rPr>
    </w:lvl>
    <w:lvl w:ilvl="8" w:tplc="98767EFC">
      <w:start w:val="1"/>
      <w:numFmt w:val="bullet"/>
      <w:lvlText w:val=""/>
      <w:lvlJc w:val="left"/>
      <w:pPr>
        <w:ind w:left="6480" w:hanging="360"/>
      </w:pPr>
      <w:rPr>
        <w:rFonts w:ascii="Wingdings" w:hAnsi="Wingdings" w:cs="Wingdings" w:hint="default"/>
      </w:rPr>
    </w:lvl>
  </w:abstractNum>
  <w:abstractNum w:abstractNumId="1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8DF248D"/>
    <w:multiLevelType w:val="hybridMultilevel"/>
    <w:tmpl w:val="F7C0015A"/>
    <w:lvl w:ilvl="0" w:tplc="2CBC8474">
      <w:start w:val="1"/>
      <w:numFmt w:val="bullet"/>
      <w:lvlText w:val=""/>
      <w:lvlJc w:val="left"/>
      <w:pPr>
        <w:ind w:left="720" w:hanging="360"/>
      </w:pPr>
      <w:rPr>
        <w:rFonts w:ascii="Symbol" w:hAnsi="Symbol" w:cs="Symbol" w:hint="default"/>
        <w:sz w:val="18"/>
        <w:szCs w:val="18"/>
      </w:rPr>
    </w:lvl>
    <w:lvl w:ilvl="1" w:tplc="E600329A">
      <w:start w:val="1"/>
      <w:numFmt w:val="bullet"/>
      <w:lvlText w:val="o"/>
      <w:lvlJc w:val="left"/>
      <w:pPr>
        <w:ind w:left="1440" w:hanging="360"/>
      </w:pPr>
      <w:rPr>
        <w:rFonts w:ascii="Courier New" w:hAnsi="Courier New" w:cs="Courier New" w:hint="default"/>
      </w:rPr>
    </w:lvl>
    <w:lvl w:ilvl="2" w:tplc="AC025ED0">
      <w:start w:val="1"/>
      <w:numFmt w:val="bullet"/>
      <w:lvlText w:val=""/>
      <w:lvlJc w:val="left"/>
      <w:pPr>
        <w:ind w:left="2160" w:hanging="360"/>
      </w:pPr>
      <w:rPr>
        <w:rFonts w:ascii="Wingdings" w:hAnsi="Wingdings" w:cs="Wingdings" w:hint="default"/>
      </w:rPr>
    </w:lvl>
    <w:lvl w:ilvl="3" w:tplc="B97669B0">
      <w:start w:val="1"/>
      <w:numFmt w:val="bullet"/>
      <w:lvlText w:val=""/>
      <w:lvlJc w:val="left"/>
      <w:pPr>
        <w:ind w:left="2880" w:hanging="360"/>
      </w:pPr>
      <w:rPr>
        <w:rFonts w:ascii="Symbol" w:hAnsi="Symbol" w:cs="Symbol" w:hint="default"/>
      </w:rPr>
    </w:lvl>
    <w:lvl w:ilvl="4" w:tplc="E72C2776">
      <w:start w:val="1"/>
      <w:numFmt w:val="bullet"/>
      <w:lvlText w:val="o"/>
      <w:lvlJc w:val="left"/>
      <w:pPr>
        <w:ind w:left="3600" w:hanging="360"/>
      </w:pPr>
      <w:rPr>
        <w:rFonts w:ascii="Courier New" w:hAnsi="Courier New" w:cs="Courier New" w:hint="default"/>
      </w:rPr>
    </w:lvl>
    <w:lvl w:ilvl="5" w:tplc="5B540FE2">
      <w:start w:val="1"/>
      <w:numFmt w:val="bullet"/>
      <w:lvlText w:val=""/>
      <w:lvlJc w:val="left"/>
      <w:pPr>
        <w:ind w:left="4320" w:hanging="360"/>
      </w:pPr>
      <w:rPr>
        <w:rFonts w:ascii="Wingdings" w:hAnsi="Wingdings" w:cs="Wingdings" w:hint="default"/>
      </w:rPr>
    </w:lvl>
    <w:lvl w:ilvl="6" w:tplc="D2DCCE7E">
      <w:start w:val="1"/>
      <w:numFmt w:val="bullet"/>
      <w:lvlText w:val=""/>
      <w:lvlJc w:val="left"/>
      <w:pPr>
        <w:ind w:left="5040" w:hanging="360"/>
      </w:pPr>
      <w:rPr>
        <w:rFonts w:ascii="Symbol" w:hAnsi="Symbol" w:cs="Symbol" w:hint="default"/>
      </w:rPr>
    </w:lvl>
    <w:lvl w:ilvl="7" w:tplc="57AA879C">
      <w:start w:val="1"/>
      <w:numFmt w:val="bullet"/>
      <w:lvlText w:val="o"/>
      <w:lvlJc w:val="left"/>
      <w:pPr>
        <w:ind w:left="5760" w:hanging="360"/>
      </w:pPr>
      <w:rPr>
        <w:rFonts w:ascii="Courier New" w:hAnsi="Courier New" w:cs="Courier New" w:hint="default"/>
      </w:rPr>
    </w:lvl>
    <w:lvl w:ilvl="8" w:tplc="CB7A8712">
      <w:start w:val="1"/>
      <w:numFmt w:val="bullet"/>
      <w:lvlText w:val=""/>
      <w:lvlJc w:val="left"/>
      <w:pPr>
        <w:ind w:left="6480" w:hanging="360"/>
      </w:pPr>
      <w:rPr>
        <w:rFonts w:ascii="Wingdings" w:hAnsi="Wingdings" w:cs="Wingdings" w:hint="default"/>
      </w:rPr>
    </w:lvl>
  </w:abstractNum>
  <w:abstractNum w:abstractNumId="1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7376712"/>
    <w:multiLevelType w:val="hybridMultilevel"/>
    <w:tmpl w:val="F77E69A2"/>
    <w:lvl w:ilvl="0" w:tplc="1737980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E2A0B47"/>
    <w:multiLevelType w:val="hybridMultilevel"/>
    <w:tmpl w:val="BFE8AB0A"/>
    <w:lvl w:ilvl="0" w:tplc="32B231A4">
      <w:start w:val="1"/>
      <w:numFmt w:val="bullet"/>
      <w:lvlText w:val=""/>
      <w:lvlJc w:val="left"/>
      <w:pPr>
        <w:ind w:left="720" w:hanging="360"/>
      </w:pPr>
      <w:rPr>
        <w:rFonts w:ascii="Symbol" w:hAnsi="Symbol" w:cs="Symbol" w:hint="default"/>
        <w:sz w:val="18"/>
        <w:szCs w:val="18"/>
      </w:rPr>
    </w:lvl>
    <w:lvl w:ilvl="1" w:tplc="CF42D4A4">
      <w:start w:val="1"/>
      <w:numFmt w:val="bullet"/>
      <w:lvlText w:val="o"/>
      <w:lvlJc w:val="left"/>
      <w:pPr>
        <w:ind w:left="1440" w:hanging="360"/>
      </w:pPr>
      <w:rPr>
        <w:rFonts w:ascii="Courier New" w:hAnsi="Courier New" w:cs="Courier New" w:hint="default"/>
      </w:rPr>
    </w:lvl>
    <w:lvl w:ilvl="2" w:tplc="264CB63C">
      <w:start w:val="1"/>
      <w:numFmt w:val="bullet"/>
      <w:lvlText w:val=""/>
      <w:lvlJc w:val="left"/>
      <w:pPr>
        <w:ind w:left="2160" w:hanging="360"/>
      </w:pPr>
      <w:rPr>
        <w:rFonts w:ascii="Wingdings" w:hAnsi="Wingdings" w:cs="Wingdings" w:hint="default"/>
      </w:rPr>
    </w:lvl>
    <w:lvl w:ilvl="3" w:tplc="9586A45E">
      <w:start w:val="1"/>
      <w:numFmt w:val="bullet"/>
      <w:lvlText w:val=""/>
      <w:lvlJc w:val="left"/>
      <w:pPr>
        <w:ind w:left="2880" w:hanging="360"/>
      </w:pPr>
      <w:rPr>
        <w:rFonts w:ascii="Symbol" w:hAnsi="Symbol" w:cs="Symbol" w:hint="default"/>
      </w:rPr>
    </w:lvl>
    <w:lvl w:ilvl="4" w:tplc="2354D798">
      <w:start w:val="1"/>
      <w:numFmt w:val="bullet"/>
      <w:lvlText w:val="o"/>
      <w:lvlJc w:val="left"/>
      <w:pPr>
        <w:ind w:left="3600" w:hanging="360"/>
      </w:pPr>
      <w:rPr>
        <w:rFonts w:ascii="Courier New" w:hAnsi="Courier New" w:cs="Courier New" w:hint="default"/>
      </w:rPr>
    </w:lvl>
    <w:lvl w:ilvl="5" w:tplc="A48C06EA">
      <w:start w:val="1"/>
      <w:numFmt w:val="bullet"/>
      <w:lvlText w:val=""/>
      <w:lvlJc w:val="left"/>
      <w:pPr>
        <w:ind w:left="4320" w:hanging="360"/>
      </w:pPr>
      <w:rPr>
        <w:rFonts w:ascii="Wingdings" w:hAnsi="Wingdings" w:cs="Wingdings" w:hint="default"/>
      </w:rPr>
    </w:lvl>
    <w:lvl w:ilvl="6" w:tplc="9AAAD4EA">
      <w:start w:val="1"/>
      <w:numFmt w:val="bullet"/>
      <w:lvlText w:val=""/>
      <w:lvlJc w:val="left"/>
      <w:pPr>
        <w:ind w:left="5040" w:hanging="360"/>
      </w:pPr>
      <w:rPr>
        <w:rFonts w:ascii="Symbol" w:hAnsi="Symbol" w:cs="Symbol" w:hint="default"/>
      </w:rPr>
    </w:lvl>
    <w:lvl w:ilvl="7" w:tplc="96468182">
      <w:start w:val="1"/>
      <w:numFmt w:val="bullet"/>
      <w:lvlText w:val="o"/>
      <w:lvlJc w:val="left"/>
      <w:pPr>
        <w:ind w:left="5760" w:hanging="360"/>
      </w:pPr>
      <w:rPr>
        <w:rFonts w:ascii="Courier New" w:hAnsi="Courier New" w:cs="Courier New" w:hint="default"/>
      </w:rPr>
    </w:lvl>
    <w:lvl w:ilvl="8" w:tplc="E59A0BB2">
      <w:start w:val="1"/>
      <w:numFmt w:val="bullet"/>
      <w:lvlText w:val=""/>
      <w:lvlJc w:val="left"/>
      <w:pPr>
        <w:ind w:left="6480" w:hanging="360"/>
      </w:pPr>
      <w:rPr>
        <w:rFonts w:ascii="Wingdings" w:hAnsi="Wingdings" w:cs="Wingdings" w:hint="default"/>
      </w:rPr>
    </w:lvl>
  </w:abstractNum>
  <w:abstractNum w:abstractNumId="19" w15:restartNumberingAfterBreak="0">
    <w:nsid w:val="3F974144"/>
    <w:multiLevelType w:val="hybridMultilevel"/>
    <w:tmpl w:val="2B0A8438"/>
    <w:lvl w:ilvl="0" w:tplc="BF68A4C8">
      <w:start w:val="1"/>
      <w:numFmt w:val="bullet"/>
      <w:lvlText w:val=""/>
      <w:lvlJc w:val="left"/>
      <w:pPr>
        <w:ind w:left="720" w:hanging="360"/>
      </w:pPr>
      <w:rPr>
        <w:rFonts w:ascii="Symbol" w:hAnsi="Symbol" w:cs="Symbol" w:hint="default"/>
        <w:sz w:val="18"/>
        <w:szCs w:val="18"/>
      </w:rPr>
    </w:lvl>
    <w:lvl w:ilvl="1" w:tplc="07A6C35E">
      <w:start w:val="1"/>
      <w:numFmt w:val="bullet"/>
      <w:lvlText w:val="o"/>
      <w:lvlJc w:val="left"/>
      <w:pPr>
        <w:ind w:left="1440" w:hanging="360"/>
      </w:pPr>
      <w:rPr>
        <w:rFonts w:ascii="Courier New" w:hAnsi="Courier New" w:cs="Courier New" w:hint="default"/>
      </w:rPr>
    </w:lvl>
    <w:lvl w:ilvl="2" w:tplc="98046456">
      <w:start w:val="1"/>
      <w:numFmt w:val="bullet"/>
      <w:lvlText w:val=""/>
      <w:lvlJc w:val="left"/>
      <w:pPr>
        <w:ind w:left="2160" w:hanging="360"/>
      </w:pPr>
      <w:rPr>
        <w:rFonts w:ascii="Wingdings" w:hAnsi="Wingdings" w:cs="Wingdings" w:hint="default"/>
      </w:rPr>
    </w:lvl>
    <w:lvl w:ilvl="3" w:tplc="BDDE5DC0">
      <w:start w:val="1"/>
      <w:numFmt w:val="bullet"/>
      <w:lvlText w:val=""/>
      <w:lvlJc w:val="left"/>
      <w:pPr>
        <w:ind w:left="2880" w:hanging="360"/>
      </w:pPr>
      <w:rPr>
        <w:rFonts w:ascii="Symbol" w:hAnsi="Symbol" w:cs="Symbol" w:hint="default"/>
      </w:rPr>
    </w:lvl>
    <w:lvl w:ilvl="4" w:tplc="E93C55F4">
      <w:start w:val="1"/>
      <w:numFmt w:val="bullet"/>
      <w:lvlText w:val="o"/>
      <w:lvlJc w:val="left"/>
      <w:pPr>
        <w:ind w:left="3600" w:hanging="360"/>
      </w:pPr>
      <w:rPr>
        <w:rFonts w:ascii="Courier New" w:hAnsi="Courier New" w:cs="Courier New" w:hint="default"/>
      </w:rPr>
    </w:lvl>
    <w:lvl w:ilvl="5" w:tplc="D4F66164">
      <w:start w:val="1"/>
      <w:numFmt w:val="bullet"/>
      <w:lvlText w:val=""/>
      <w:lvlJc w:val="left"/>
      <w:pPr>
        <w:ind w:left="4320" w:hanging="360"/>
      </w:pPr>
      <w:rPr>
        <w:rFonts w:ascii="Wingdings" w:hAnsi="Wingdings" w:cs="Wingdings" w:hint="default"/>
      </w:rPr>
    </w:lvl>
    <w:lvl w:ilvl="6" w:tplc="8D462224">
      <w:start w:val="1"/>
      <w:numFmt w:val="bullet"/>
      <w:lvlText w:val=""/>
      <w:lvlJc w:val="left"/>
      <w:pPr>
        <w:ind w:left="5040" w:hanging="360"/>
      </w:pPr>
      <w:rPr>
        <w:rFonts w:ascii="Symbol" w:hAnsi="Symbol" w:cs="Symbol" w:hint="default"/>
      </w:rPr>
    </w:lvl>
    <w:lvl w:ilvl="7" w:tplc="1066567E">
      <w:start w:val="1"/>
      <w:numFmt w:val="bullet"/>
      <w:lvlText w:val="o"/>
      <w:lvlJc w:val="left"/>
      <w:pPr>
        <w:ind w:left="5760" w:hanging="360"/>
      </w:pPr>
      <w:rPr>
        <w:rFonts w:ascii="Courier New" w:hAnsi="Courier New" w:cs="Courier New" w:hint="default"/>
      </w:rPr>
    </w:lvl>
    <w:lvl w:ilvl="8" w:tplc="A8BC9D5A">
      <w:start w:val="1"/>
      <w:numFmt w:val="bullet"/>
      <w:lvlText w:val=""/>
      <w:lvlJc w:val="left"/>
      <w:pPr>
        <w:ind w:left="6480" w:hanging="360"/>
      </w:pPr>
      <w:rPr>
        <w:rFonts w:ascii="Wingdings" w:hAnsi="Wingdings" w:cs="Wingdings" w:hint="default"/>
      </w:rPr>
    </w:lvl>
  </w:abstractNum>
  <w:abstractNum w:abstractNumId="20" w15:restartNumberingAfterBreak="0">
    <w:nsid w:val="407462A7"/>
    <w:multiLevelType w:val="hybridMultilevel"/>
    <w:tmpl w:val="DC0A2296"/>
    <w:lvl w:ilvl="0" w:tplc="49B29F94">
      <w:start w:val="1"/>
      <w:numFmt w:val="bullet"/>
      <w:lvlText w:val=""/>
      <w:lvlJc w:val="left"/>
      <w:pPr>
        <w:ind w:left="720" w:hanging="360"/>
      </w:pPr>
      <w:rPr>
        <w:rFonts w:ascii="Symbol" w:hAnsi="Symbol" w:cs="Symbol" w:hint="default"/>
        <w:sz w:val="18"/>
        <w:szCs w:val="18"/>
      </w:rPr>
    </w:lvl>
    <w:lvl w:ilvl="1" w:tplc="730E3D92">
      <w:start w:val="1"/>
      <w:numFmt w:val="bullet"/>
      <w:lvlText w:val="o"/>
      <w:lvlJc w:val="left"/>
      <w:pPr>
        <w:ind w:left="1440" w:hanging="360"/>
      </w:pPr>
      <w:rPr>
        <w:rFonts w:ascii="Courier New" w:hAnsi="Courier New" w:cs="Courier New" w:hint="default"/>
      </w:rPr>
    </w:lvl>
    <w:lvl w:ilvl="2" w:tplc="9244B5B0">
      <w:start w:val="1"/>
      <w:numFmt w:val="bullet"/>
      <w:lvlText w:val=""/>
      <w:lvlJc w:val="left"/>
      <w:pPr>
        <w:ind w:left="2160" w:hanging="360"/>
      </w:pPr>
      <w:rPr>
        <w:rFonts w:ascii="Wingdings" w:hAnsi="Wingdings" w:cs="Wingdings" w:hint="default"/>
      </w:rPr>
    </w:lvl>
    <w:lvl w:ilvl="3" w:tplc="C2782FAE">
      <w:start w:val="1"/>
      <w:numFmt w:val="bullet"/>
      <w:lvlText w:val=""/>
      <w:lvlJc w:val="left"/>
      <w:pPr>
        <w:ind w:left="2880" w:hanging="360"/>
      </w:pPr>
      <w:rPr>
        <w:rFonts w:ascii="Symbol" w:hAnsi="Symbol" w:cs="Symbol" w:hint="default"/>
      </w:rPr>
    </w:lvl>
    <w:lvl w:ilvl="4" w:tplc="6E202776">
      <w:start w:val="1"/>
      <w:numFmt w:val="bullet"/>
      <w:lvlText w:val="o"/>
      <w:lvlJc w:val="left"/>
      <w:pPr>
        <w:ind w:left="3600" w:hanging="360"/>
      </w:pPr>
      <w:rPr>
        <w:rFonts w:ascii="Courier New" w:hAnsi="Courier New" w:cs="Courier New" w:hint="default"/>
      </w:rPr>
    </w:lvl>
    <w:lvl w:ilvl="5" w:tplc="4B043AE8">
      <w:start w:val="1"/>
      <w:numFmt w:val="bullet"/>
      <w:lvlText w:val=""/>
      <w:lvlJc w:val="left"/>
      <w:pPr>
        <w:ind w:left="4320" w:hanging="360"/>
      </w:pPr>
      <w:rPr>
        <w:rFonts w:ascii="Wingdings" w:hAnsi="Wingdings" w:cs="Wingdings" w:hint="default"/>
      </w:rPr>
    </w:lvl>
    <w:lvl w:ilvl="6" w:tplc="492ED144">
      <w:start w:val="1"/>
      <w:numFmt w:val="bullet"/>
      <w:lvlText w:val=""/>
      <w:lvlJc w:val="left"/>
      <w:pPr>
        <w:ind w:left="5040" w:hanging="360"/>
      </w:pPr>
      <w:rPr>
        <w:rFonts w:ascii="Symbol" w:hAnsi="Symbol" w:cs="Symbol" w:hint="default"/>
      </w:rPr>
    </w:lvl>
    <w:lvl w:ilvl="7" w:tplc="DE40EC06">
      <w:start w:val="1"/>
      <w:numFmt w:val="bullet"/>
      <w:lvlText w:val="o"/>
      <w:lvlJc w:val="left"/>
      <w:pPr>
        <w:ind w:left="5760" w:hanging="360"/>
      </w:pPr>
      <w:rPr>
        <w:rFonts w:ascii="Courier New" w:hAnsi="Courier New" w:cs="Courier New" w:hint="default"/>
      </w:rPr>
    </w:lvl>
    <w:lvl w:ilvl="8" w:tplc="3AE029BE">
      <w:start w:val="1"/>
      <w:numFmt w:val="bullet"/>
      <w:lvlText w:val=""/>
      <w:lvlJc w:val="left"/>
      <w:pPr>
        <w:ind w:left="6480" w:hanging="360"/>
      </w:pPr>
      <w:rPr>
        <w:rFonts w:ascii="Wingdings" w:hAnsi="Wingdings" w:cs="Wingdings" w:hint="default"/>
      </w:rPr>
    </w:lvl>
  </w:abstractNum>
  <w:abstractNum w:abstractNumId="21" w15:restartNumberingAfterBreak="0">
    <w:nsid w:val="4BF41BF0"/>
    <w:multiLevelType w:val="hybridMultilevel"/>
    <w:tmpl w:val="D4FECCA8"/>
    <w:lvl w:ilvl="0" w:tplc="E4A2C488">
      <w:start w:val="1"/>
      <w:numFmt w:val="bullet"/>
      <w:lvlText w:val=""/>
      <w:lvlJc w:val="left"/>
      <w:pPr>
        <w:ind w:left="720" w:hanging="360"/>
      </w:pPr>
      <w:rPr>
        <w:rFonts w:ascii="Symbol" w:hAnsi="Symbol" w:cs="Symbol" w:hint="default"/>
        <w:sz w:val="18"/>
        <w:szCs w:val="18"/>
      </w:rPr>
    </w:lvl>
    <w:lvl w:ilvl="1" w:tplc="0F267526">
      <w:start w:val="1"/>
      <w:numFmt w:val="bullet"/>
      <w:lvlText w:val="o"/>
      <w:lvlJc w:val="left"/>
      <w:pPr>
        <w:ind w:left="1440" w:hanging="360"/>
      </w:pPr>
      <w:rPr>
        <w:rFonts w:ascii="Courier New" w:hAnsi="Courier New" w:cs="Courier New" w:hint="default"/>
      </w:rPr>
    </w:lvl>
    <w:lvl w:ilvl="2" w:tplc="AA7E5800">
      <w:start w:val="1"/>
      <w:numFmt w:val="bullet"/>
      <w:lvlText w:val=""/>
      <w:lvlJc w:val="left"/>
      <w:pPr>
        <w:ind w:left="2160" w:hanging="360"/>
      </w:pPr>
      <w:rPr>
        <w:rFonts w:ascii="Wingdings" w:hAnsi="Wingdings" w:cs="Wingdings" w:hint="default"/>
      </w:rPr>
    </w:lvl>
    <w:lvl w:ilvl="3" w:tplc="9170E7FE">
      <w:start w:val="1"/>
      <w:numFmt w:val="bullet"/>
      <w:lvlText w:val=""/>
      <w:lvlJc w:val="left"/>
      <w:pPr>
        <w:ind w:left="2880" w:hanging="360"/>
      </w:pPr>
      <w:rPr>
        <w:rFonts w:ascii="Symbol" w:hAnsi="Symbol" w:cs="Symbol" w:hint="default"/>
      </w:rPr>
    </w:lvl>
    <w:lvl w:ilvl="4" w:tplc="8F96D182">
      <w:start w:val="1"/>
      <w:numFmt w:val="bullet"/>
      <w:lvlText w:val="o"/>
      <w:lvlJc w:val="left"/>
      <w:pPr>
        <w:ind w:left="3600" w:hanging="360"/>
      </w:pPr>
      <w:rPr>
        <w:rFonts w:ascii="Courier New" w:hAnsi="Courier New" w:cs="Courier New" w:hint="default"/>
      </w:rPr>
    </w:lvl>
    <w:lvl w:ilvl="5" w:tplc="1572138C">
      <w:start w:val="1"/>
      <w:numFmt w:val="bullet"/>
      <w:lvlText w:val=""/>
      <w:lvlJc w:val="left"/>
      <w:pPr>
        <w:ind w:left="4320" w:hanging="360"/>
      </w:pPr>
      <w:rPr>
        <w:rFonts w:ascii="Wingdings" w:hAnsi="Wingdings" w:cs="Wingdings" w:hint="default"/>
      </w:rPr>
    </w:lvl>
    <w:lvl w:ilvl="6" w:tplc="3384CBA8">
      <w:start w:val="1"/>
      <w:numFmt w:val="bullet"/>
      <w:lvlText w:val=""/>
      <w:lvlJc w:val="left"/>
      <w:pPr>
        <w:ind w:left="5040" w:hanging="360"/>
      </w:pPr>
      <w:rPr>
        <w:rFonts w:ascii="Symbol" w:hAnsi="Symbol" w:cs="Symbol" w:hint="default"/>
      </w:rPr>
    </w:lvl>
    <w:lvl w:ilvl="7" w:tplc="73C49286">
      <w:start w:val="1"/>
      <w:numFmt w:val="bullet"/>
      <w:lvlText w:val="o"/>
      <w:lvlJc w:val="left"/>
      <w:pPr>
        <w:ind w:left="5760" w:hanging="360"/>
      </w:pPr>
      <w:rPr>
        <w:rFonts w:ascii="Courier New" w:hAnsi="Courier New" w:cs="Courier New" w:hint="default"/>
      </w:rPr>
    </w:lvl>
    <w:lvl w:ilvl="8" w:tplc="9574192C">
      <w:start w:val="1"/>
      <w:numFmt w:val="bullet"/>
      <w:lvlText w:val=""/>
      <w:lvlJc w:val="left"/>
      <w:pPr>
        <w:ind w:left="6480" w:hanging="360"/>
      </w:pPr>
      <w:rPr>
        <w:rFonts w:ascii="Wingdings" w:hAnsi="Wingdings" w:cs="Wingdings" w:hint="default"/>
      </w:rPr>
    </w:lvl>
  </w:abstractNum>
  <w:abstractNum w:abstractNumId="22" w15:restartNumberingAfterBreak="0">
    <w:nsid w:val="4CE93BDD"/>
    <w:multiLevelType w:val="multilevel"/>
    <w:tmpl w:val="C04C9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25" w15:restartNumberingAfterBreak="0">
    <w:nsid w:val="4F1C26AE"/>
    <w:multiLevelType w:val="hybridMultilevel"/>
    <w:tmpl w:val="35682EF8"/>
    <w:lvl w:ilvl="0" w:tplc="5C5A633A">
      <w:start w:val="1"/>
      <w:numFmt w:val="bullet"/>
      <w:lvlText w:val=""/>
      <w:lvlJc w:val="left"/>
      <w:pPr>
        <w:ind w:left="720" w:hanging="360"/>
      </w:pPr>
      <w:rPr>
        <w:rFonts w:ascii="Symbol" w:hAnsi="Symbol" w:cs="Symbol" w:hint="default"/>
        <w:sz w:val="18"/>
        <w:szCs w:val="18"/>
      </w:rPr>
    </w:lvl>
    <w:lvl w:ilvl="1" w:tplc="35487D80">
      <w:start w:val="1"/>
      <w:numFmt w:val="bullet"/>
      <w:lvlText w:val="o"/>
      <w:lvlJc w:val="left"/>
      <w:pPr>
        <w:ind w:left="1440" w:hanging="360"/>
      </w:pPr>
      <w:rPr>
        <w:rFonts w:ascii="Courier New" w:hAnsi="Courier New" w:cs="Courier New" w:hint="default"/>
      </w:rPr>
    </w:lvl>
    <w:lvl w:ilvl="2" w:tplc="003AF670">
      <w:start w:val="1"/>
      <w:numFmt w:val="bullet"/>
      <w:lvlText w:val=""/>
      <w:lvlJc w:val="left"/>
      <w:pPr>
        <w:ind w:left="2160" w:hanging="360"/>
      </w:pPr>
      <w:rPr>
        <w:rFonts w:ascii="Wingdings" w:hAnsi="Wingdings" w:cs="Wingdings" w:hint="default"/>
      </w:rPr>
    </w:lvl>
    <w:lvl w:ilvl="3" w:tplc="E862A0FC">
      <w:start w:val="1"/>
      <w:numFmt w:val="bullet"/>
      <w:lvlText w:val=""/>
      <w:lvlJc w:val="left"/>
      <w:pPr>
        <w:ind w:left="2880" w:hanging="360"/>
      </w:pPr>
      <w:rPr>
        <w:rFonts w:ascii="Symbol" w:hAnsi="Symbol" w:cs="Symbol" w:hint="default"/>
      </w:rPr>
    </w:lvl>
    <w:lvl w:ilvl="4" w:tplc="528C380C">
      <w:start w:val="1"/>
      <w:numFmt w:val="bullet"/>
      <w:lvlText w:val="o"/>
      <w:lvlJc w:val="left"/>
      <w:pPr>
        <w:ind w:left="3600" w:hanging="360"/>
      </w:pPr>
      <w:rPr>
        <w:rFonts w:ascii="Courier New" w:hAnsi="Courier New" w:cs="Courier New" w:hint="default"/>
      </w:rPr>
    </w:lvl>
    <w:lvl w:ilvl="5" w:tplc="85C8EF72">
      <w:start w:val="1"/>
      <w:numFmt w:val="bullet"/>
      <w:lvlText w:val=""/>
      <w:lvlJc w:val="left"/>
      <w:pPr>
        <w:ind w:left="4320" w:hanging="360"/>
      </w:pPr>
      <w:rPr>
        <w:rFonts w:ascii="Wingdings" w:hAnsi="Wingdings" w:cs="Wingdings" w:hint="default"/>
      </w:rPr>
    </w:lvl>
    <w:lvl w:ilvl="6" w:tplc="67E09306">
      <w:start w:val="1"/>
      <w:numFmt w:val="bullet"/>
      <w:lvlText w:val=""/>
      <w:lvlJc w:val="left"/>
      <w:pPr>
        <w:ind w:left="5040" w:hanging="360"/>
      </w:pPr>
      <w:rPr>
        <w:rFonts w:ascii="Symbol" w:hAnsi="Symbol" w:cs="Symbol" w:hint="default"/>
      </w:rPr>
    </w:lvl>
    <w:lvl w:ilvl="7" w:tplc="B0F08F42">
      <w:start w:val="1"/>
      <w:numFmt w:val="bullet"/>
      <w:lvlText w:val="o"/>
      <w:lvlJc w:val="left"/>
      <w:pPr>
        <w:ind w:left="5760" w:hanging="360"/>
      </w:pPr>
      <w:rPr>
        <w:rFonts w:ascii="Courier New" w:hAnsi="Courier New" w:cs="Courier New" w:hint="default"/>
      </w:rPr>
    </w:lvl>
    <w:lvl w:ilvl="8" w:tplc="43580F58">
      <w:start w:val="1"/>
      <w:numFmt w:val="bullet"/>
      <w:lvlText w:val=""/>
      <w:lvlJc w:val="left"/>
      <w:pPr>
        <w:ind w:left="6480" w:hanging="360"/>
      </w:pPr>
      <w:rPr>
        <w:rFonts w:ascii="Wingdings" w:hAnsi="Wingdings" w:cs="Wingdings" w:hint="default"/>
      </w:rPr>
    </w:lvl>
  </w:abstractNum>
  <w:abstractNum w:abstractNumId="2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8CF383C"/>
    <w:multiLevelType w:val="hybridMultilevel"/>
    <w:tmpl w:val="1B3ADC10"/>
    <w:lvl w:ilvl="0" w:tplc="EA2C5284">
      <w:start w:val="1"/>
      <w:numFmt w:val="bullet"/>
      <w:lvlText w:val=""/>
      <w:lvlJc w:val="left"/>
      <w:pPr>
        <w:ind w:left="720" w:hanging="360"/>
      </w:pPr>
      <w:rPr>
        <w:rFonts w:ascii="Symbol" w:hAnsi="Symbol" w:cs="Symbol" w:hint="default"/>
        <w:sz w:val="18"/>
        <w:szCs w:val="18"/>
      </w:rPr>
    </w:lvl>
    <w:lvl w:ilvl="1" w:tplc="E1D2E1A8">
      <w:start w:val="1"/>
      <w:numFmt w:val="bullet"/>
      <w:lvlText w:val="o"/>
      <w:lvlJc w:val="left"/>
      <w:pPr>
        <w:ind w:left="1440" w:hanging="360"/>
      </w:pPr>
      <w:rPr>
        <w:rFonts w:ascii="Courier New" w:hAnsi="Courier New" w:cs="Courier New" w:hint="default"/>
      </w:rPr>
    </w:lvl>
    <w:lvl w:ilvl="2" w:tplc="760AC892">
      <w:start w:val="1"/>
      <w:numFmt w:val="bullet"/>
      <w:lvlText w:val=""/>
      <w:lvlJc w:val="left"/>
      <w:pPr>
        <w:ind w:left="2160" w:hanging="360"/>
      </w:pPr>
      <w:rPr>
        <w:rFonts w:ascii="Wingdings" w:hAnsi="Wingdings" w:cs="Wingdings" w:hint="default"/>
      </w:rPr>
    </w:lvl>
    <w:lvl w:ilvl="3" w:tplc="2902A71C">
      <w:start w:val="1"/>
      <w:numFmt w:val="bullet"/>
      <w:lvlText w:val=""/>
      <w:lvlJc w:val="left"/>
      <w:pPr>
        <w:ind w:left="2880" w:hanging="360"/>
      </w:pPr>
      <w:rPr>
        <w:rFonts w:ascii="Symbol" w:hAnsi="Symbol" w:cs="Symbol" w:hint="default"/>
      </w:rPr>
    </w:lvl>
    <w:lvl w:ilvl="4" w:tplc="7AF8FC74">
      <w:start w:val="1"/>
      <w:numFmt w:val="bullet"/>
      <w:lvlText w:val="o"/>
      <w:lvlJc w:val="left"/>
      <w:pPr>
        <w:ind w:left="3600" w:hanging="360"/>
      </w:pPr>
      <w:rPr>
        <w:rFonts w:ascii="Courier New" w:hAnsi="Courier New" w:cs="Courier New" w:hint="default"/>
      </w:rPr>
    </w:lvl>
    <w:lvl w:ilvl="5" w:tplc="A53C7B3E">
      <w:start w:val="1"/>
      <w:numFmt w:val="bullet"/>
      <w:lvlText w:val=""/>
      <w:lvlJc w:val="left"/>
      <w:pPr>
        <w:ind w:left="4320" w:hanging="360"/>
      </w:pPr>
      <w:rPr>
        <w:rFonts w:ascii="Wingdings" w:hAnsi="Wingdings" w:cs="Wingdings" w:hint="default"/>
      </w:rPr>
    </w:lvl>
    <w:lvl w:ilvl="6" w:tplc="9A0E8F50">
      <w:start w:val="1"/>
      <w:numFmt w:val="bullet"/>
      <w:lvlText w:val=""/>
      <w:lvlJc w:val="left"/>
      <w:pPr>
        <w:ind w:left="5040" w:hanging="360"/>
      </w:pPr>
      <w:rPr>
        <w:rFonts w:ascii="Symbol" w:hAnsi="Symbol" w:cs="Symbol" w:hint="default"/>
      </w:rPr>
    </w:lvl>
    <w:lvl w:ilvl="7" w:tplc="5F687E98">
      <w:start w:val="1"/>
      <w:numFmt w:val="bullet"/>
      <w:lvlText w:val="o"/>
      <w:lvlJc w:val="left"/>
      <w:pPr>
        <w:ind w:left="5760" w:hanging="360"/>
      </w:pPr>
      <w:rPr>
        <w:rFonts w:ascii="Courier New" w:hAnsi="Courier New" w:cs="Courier New" w:hint="default"/>
      </w:rPr>
    </w:lvl>
    <w:lvl w:ilvl="8" w:tplc="13A26FAC">
      <w:start w:val="1"/>
      <w:numFmt w:val="bullet"/>
      <w:lvlText w:val=""/>
      <w:lvlJc w:val="left"/>
      <w:pPr>
        <w:ind w:left="6480" w:hanging="360"/>
      </w:pPr>
      <w:rPr>
        <w:rFonts w:ascii="Wingdings" w:hAnsi="Wingdings" w:cs="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460312"/>
    <w:multiLevelType w:val="hybridMultilevel"/>
    <w:tmpl w:val="FC304930"/>
    <w:lvl w:ilvl="0" w:tplc="029C937A">
      <w:start w:val="1"/>
      <w:numFmt w:val="bullet"/>
      <w:lvlText w:val=""/>
      <w:lvlJc w:val="left"/>
      <w:pPr>
        <w:ind w:left="720" w:hanging="360"/>
      </w:pPr>
      <w:rPr>
        <w:rFonts w:ascii="Symbol" w:hAnsi="Symbol" w:cs="Symbol" w:hint="default"/>
        <w:sz w:val="18"/>
        <w:szCs w:val="18"/>
      </w:rPr>
    </w:lvl>
    <w:lvl w:ilvl="1" w:tplc="3F9A5FC4">
      <w:start w:val="1"/>
      <w:numFmt w:val="bullet"/>
      <w:lvlText w:val="o"/>
      <w:lvlJc w:val="left"/>
      <w:pPr>
        <w:ind w:left="1440" w:hanging="360"/>
      </w:pPr>
      <w:rPr>
        <w:rFonts w:ascii="Courier New" w:hAnsi="Courier New" w:cs="Courier New" w:hint="default"/>
      </w:rPr>
    </w:lvl>
    <w:lvl w:ilvl="2" w:tplc="6CE626E4">
      <w:start w:val="1"/>
      <w:numFmt w:val="bullet"/>
      <w:lvlText w:val=""/>
      <w:lvlJc w:val="left"/>
      <w:pPr>
        <w:ind w:left="2160" w:hanging="360"/>
      </w:pPr>
      <w:rPr>
        <w:rFonts w:ascii="Wingdings" w:hAnsi="Wingdings" w:cs="Wingdings" w:hint="default"/>
      </w:rPr>
    </w:lvl>
    <w:lvl w:ilvl="3" w:tplc="7E2C058A">
      <w:start w:val="1"/>
      <w:numFmt w:val="bullet"/>
      <w:lvlText w:val=""/>
      <w:lvlJc w:val="left"/>
      <w:pPr>
        <w:ind w:left="2880" w:hanging="360"/>
      </w:pPr>
      <w:rPr>
        <w:rFonts w:ascii="Symbol" w:hAnsi="Symbol" w:cs="Symbol" w:hint="default"/>
      </w:rPr>
    </w:lvl>
    <w:lvl w:ilvl="4" w:tplc="FB6E7144">
      <w:start w:val="1"/>
      <w:numFmt w:val="bullet"/>
      <w:lvlText w:val="o"/>
      <w:lvlJc w:val="left"/>
      <w:pPr>
        <w:ind w:left="3600" w:hanging="360"/>
      </w:pPr>
      <w:rPr>
        <w:rFonts w:ascii="Courier New" w:hAnsi="Courier New" w:cs="Courier New" w:hint="default"/>
      </w:rPr>
    </w:lvl>
    <w:lvl w:ilvl="5" w:tplc="A7A88A00">
      <w:start w:val="1"/>
      <w:numFmt w:val="bullet"/>
      <w:lvlText w:val=""/>
      <w:lvlJc w:val="left"/>
      <w:pPr>
        <w:ind w:left="4320" w:hanging="360"/>
      </w:pPr>
      <w:rPr>
        <w:rFonts w:ascii="Wingdings" w:hAnsi="Wingdings" w:cs="Wingdings" w:hint="default"/>
      </w:rPr>
    </w:lvl>
    <w:lvl w:ilvl="6" w:tplc="AFF85B2E">
      <w:start w:val="1"/>
      <w:numFmt w:val="bullet"/>
      <w:lvlText w:val=""/>
      <w:lvlJc w:val="left"/>
      <w:pPr>
        <w:ind w:left="5040" w:hanging="360"/>
      </w:pPr>
      <w:rPr>
        <w:rFonts w:ascii="Symbol" w:hAnsi="Symbol" w:cs="Symbol" w:hint="default"/>
      </w:rPr>
    </w:lvl>
    <w:lvl w:ilvl="7" w:tplc="5080B754">
      <w:start w:val="1"/>
      <w:numFmt w:val="bullet"/>
      <w:lvlText w:val="o"/>
      <w:lvlJc w:val="left"/>
      <w:pPr>
        <w:ind w:left="5760" w:hanging="360"/>
      </w:pPr>
      <w:rPr>
        <w:rFonts w:ascii="Courier New" w:hAnsi="Courier New" w:cs="Courier New" w:hint="default"/>
      </w:rPr>
    </w:lvl>
    <w:lvl w:ilvl="8" w:tplc="A6327FA2">
      <w:start w:val="1"/>
      <w:numFmt w:val="bullet"/>
      <w:lvlText w:val=""/>
      <w:lvlJc w:val="left"/>
      <w:pPr>
        <w:ind w:left="6480" w:hanging="360"/>
      </w:pPr>
      <w:rPr>
        <w:rFonts w:ascii="Wingdings" w:hAnsi="Wingdings" w:cs="Wingdings" w:hint="default"/>
      </w:rPr>
    </w:lvl>
  </w:abstractNum>
  <w:abstractNum w:abstractNumId="32" w15:restartNumberingAfterBreak="0">
    <w:nsid w:val="70DA3537"/>
    <w:multiLevelType w:val="hybridMultilevel"/>
    <w:tmpl w:val="80DCF826"/>
    <w:lvl w:ilvl="0" w:tplc="6C2E81AA">
      <w:start w:val="1"/>
      <w:numFmt w:val="bullet"/>
      <w:lvlText w:val=""/>
      <w:lvlJc w:val="left"/>
      <w:pPr>
        <w:ind w:left="720" w:hanging="360"/>
      </w:pPr>
      <w:rPr>
        <w:rFonts w:ascii="Symbol" w:hAnsi="Symbol" w:cs="Symbol" w:hint="default"/>
        <w:sz w:val="18"/>
        <w:szCs w:val="18"/>
      </w:rPr>
    </w:lvl>
    <w:lvl w:ilvl="1" w:tplc="CC881AC8">
      <w:start w:val="1"/>
      <w:numFmt w:val="bullet"/>
      <w:lvlText w:val="o"/>
      <w:lvlJc w:val="left"/>
      <w:pPr>
        <w:ind w:left="1440" w:hanging="360"/>
      </w:pPr>
      <w:rPr>
        <w:rFonts w:ascii="Courier New" w:hAnsi="Courier New" w:cs="Courier New" w:hint="default"/>
      </w:rPr>
    </w:lvl>
    <w:lvl w:ilvl="2" w:tplc="B7FCCD80">
      <w:start w:val="1"/>
      <w:numFmt w:val="bullet"/>
      <w:lvlText w:val=""/>
      <w:lvlJc w:val="left"/>
      <w:pPr>
        <w:ind w:left="2160" w:hanging="360"/>
      </w:pPr>
      <w:rPr>
        <w:rFonts w:ascii="Wingdings" w:hAnsi="Wingdings" w:cs="Wingdings" w:hint="default"/>
      </w:rPr>
    </w:lvl>
    <w:lvl w:ilvl="3" w:tplc="1F320234">
      <w:start w:val="1"/>
      <w:numFmt w:val="bullet"/>
      <w:lvlText w:val=""/>
      <w:lvlJc w:val="left"/>
      <w:pPr>
        <w:ind w:left="2880" w:hanging="360"/>
      </w:pPr>
      <w:rPr>
        <w:rFonts w:ascii="Symbol" w:hAnsi="Symbol" w:cs="Symbol" w:hint="default"/>
      </w:rPr>
    </w:lvl>
    <w:lvl w:ilvl="4" w:tplc="D0DC1C30">
      <w:start w:val="1"/>
      <w:numFmt w:val="bullet"/>
      <w:lvlText w:val="o"/>
      <w:lvlJc w:val="left"/>
      <w:pPr>
        <w:ind w:left="3600" w:hanging="360"/>
      </w:pPr>
      <w:rPr>
        <w:rFonts w:ascii="Courier New" w:hAnsi="Courier New" w:cs="Courier New" w:hint="default"/>
      </w:rPr>
    </w:lvl>
    <w:lvl w:ilvl="5" w:tplc="BE64AD30">
      <w:start w:val="1"/>
      <w:numFmt w:val="bullet"/>
      <w:lvlText w:val=""/>
      <w:lvlJc w:val="left"/>
      <w:pPr>
        <w:ind w:left="4320" w:hanging="360"/>
      </w:pPr>
      <w:rPr>
        <w:rFonts w:ascii="Wingdings" w:hAnsi="Wingdings" w:cs="Wingdings" w:hint="default"/>
      </w:rPr>
    </w:lvl>
    <w:lvl w:ilvl="6" w:tplc="BF442108">
      <w:start w:val="1"/>
      <w:numFmt w:val="bullet"/>
      <w:lvlText w:val=""/>
      <w:lvlJc w:val="left"/>
      <w:pPr>
        <w:ind w:left="5040" w:hanging="360"/>
      </w:pPr>
      <w:rPr>
        <w:rFonts w:ascii="Symbol" w:hAnsi="Symbol" w:cs="Symbol" w:hint="default"/>
      </w:rPr>
    </w:lvl>
    <w:lvl w:ilvl="7" w:tplc="A1E41006">
      <w:start w:val="1"/>
      <w:numFmt w:val="bullet"/>
      <w:lvlText w:val="o"/>
      <w:lvlJc w:val="left"/>
      <w:pPr>
        <w:ind w:left="5760" w:hanging="360"/>
      </w:pPr>
      <w:rPr>
        <w:rFonts w:ascii="Courier New" w:hAnsi="Courier New" w:cs="Courier New" w:hint="default"/>
      </w:rPr>
    </w:lvl>
    <w:lvl w:ilvl="8" w:tplc="379A7BA0">
      <w:start w:val="1"/>
      <w:numFmt w:val="bullet"/>
      <w:lvlText w:val=""/>
      <w:lvlJc w:val="left"/>
      <w:pPr>
        <w:ind w:left="6480" w:hanging="360"/>
      </w:pPr>
      <w:rPr>
        <w:rFonts w:ascii="Wingdings" w:hAnsi="Wingdings" w:cs="Wingdings" w:hint="default"/>
      </w:rPr>
    </w:lvl>
  </w:abstractNum>
  <w:abstractNum w:abstractNumId="33" w15:restartNumberingAfterBreak="0">
    <w:nsid w:val="7AC65E86"/>
    <w:multiLevelType w:val="hybridMultilevel"/>
    <w:tmpl w:val="08DAD252"/>
    <w:lvl w:ilvl="0" w:tplc="0C02F026">
      <w:start w:val="1"/>
      <w:numFmt w:val="bullet"/>
      <w:lvlText w:val=""/>
      <w:lvlJc w:val="left"/>
      <w:pPr>
        <w:ind w:left="720" w:hanging="360"/>
      </w:pPr>
      <w:rPr>
        <w:rFonts w:ascii="Symbol" w:hAnsi="Symbol" w:cs="Symbol" w:hint="default"/>
        <w:sz w:val="18"/>
        <w:szCs w:val="18"/>
      </w:rPr>
    </w:lvl>
    <w:lvl w:ilvl="1" w:tplc="A7BA1E56">
      <w:start w:val="1"/>
      <w:numFmt w:val="bullet"/>
      <w:lvlText w:val="o"/>
      <w:lvlJc w:val="left"/>
      <w:pPr>
        <w:ind w:left="1440" w:hanging="360"/>
      </w:pPr>
      <w:rPr>
        <w:rFonts w:ascii="Courier New" w:hAnsi="Courier New" w:cs="Courier New" w:hint="default"/>
      </w:rPr>
    </w:lvl>
    <w:lvl w:ilvl="2" w:tplc="0B7E3428">
      <w:start w:val="1"/>
      <w:numFmt w:val="bullet"/>
      <w:lvlText w:val=""/>
      <w:lvlJc w:val="left"/>
      <w:pPr>
        <w:ind w:left="2160" w:hanging="360"/>
      </w:pPr>
      <w:rPr>
        <w:rFonts w:ascii="Wingdings" w:hAnsi="Wingdings" w:cs="Wingdings" w:hint="default"/>
      </w:rPr>
    </w:lvl>
    <w:lvl w:ilvl="3" w:tplc="4AFC37AE">
      <w:start w:val="1"/>
      <w:numFmt w:val="bullet"/>
      <w:lvlText w:val=""/>
      <w:lvlJc w:val="left"/>
      <w:pPr>
        <w:ind w:left="2880" w:hanging="360"/>
      </w:pPr>
      <w:rPr>
        <w:rFonts w:ascii="Symbol" w:hAnsi="Symbol" w:cs="Symbol" w:hint="default"/>
      </w:rPr>
    </w:lvl>
    <w:lvl w:ilvl="4" w:tplc="87A43E0A">
      <w:start w:val="1"/>
      <w:numFmt w:val="bullet"/>
      <w:lvlText w:val="o"/>
      <w:lvlJc w:val="left"/>
      <w:pPr>
        <w:ind w:left="3600" w:hanging="360"/>
      </w:pPr>
      <w:rPr>
        <w:rFonts w:ascii="Courier New" w:hAnsi="Courier New" w:cs="Courier New" w:hint="default"/>
      </w:rPr>
    </w:lvl>
    <w:lvl w:ilvl="5" w:tplc="748213B0">
      <w:start w:val="1"/>
      <w:numFmt w:val="bullet"/>
      <w:lvlText w:val=""/>
      <w:lvlJc w:val="left"/>
      <w:pPr>
        <w:ind w:left="4320" w:hanging="360"/>
      </w:pPr>
      <w:rPr>
        <w:rFonts w:ascii="Wingdings" w:hAnsi="Wingdings" w:cs="Wingdings" w:hint="default"/>
      </w:rPr>
    </w:lvl>
    <w:lvl w:ilvl="6" w:tplc="924AB61E">
      <w:start w:val="1"/>
      <w:numFmt w:val="bullet"/>
      <w:lvlText w:val=""/>
      <w:lvlJc w:val="left"/>
      <w:pPr>
        <w:ind w:left="5040" w:hanging="360"/>
      </w:pPr>
      <w:rPr>
        <w:rFonts w:ascii="Symbol" w:hAnsi="Symbol" w:cs="Symbol" w:hint="default"/>
      </w:rPr>
    </w:lvl>
    <w:lvl w:ilvl="7" w:tplc="3DAC4D58">
      <w:start w:val="1"/>
      <w:numFmt w:val="bullet"/>
      <w:lvlText w:val="o"/>
      <w:lvlJc w:val="left"/>
      <w:pPr>
        <w:ind w:left="5760" w:hanging="360"/>
      </w:pPr>
      <w:rPr>
        <w:rFonts w:ascii="Courier New" w:hAnsi="Courier New" w:cs="Courier New" w:hint="default"/>
      </w:rPr>
    </w:lvl>
    <w:lvl w:ilvl="8" w:tplc="7A2EB2D6">
      <w:start w:val="1"/>
      <w:numFmt w:val="bullet"/>
      <w:lvlText w:val=""/>
      <w:lvlJc w:val="left"/>
      <w:pPr>
        <w:ind w:left="6480" w:hanging="360"/>
      </w:pPr>
      <w:rPr>
        <w:rFonts w:ascii="Wingdings" w:hAnsi="Wingdings" w:cs="Wingdings" w:hint="default"/>
      </w:rPr>
    </w:lvl>
  </w:abstractNum>
  <w:abstractNum w:abstractNumId="34" w15:restartNumberingAfterBreak="0">
    <w:nsid w:val="7AFB3864"/>
    <w:multiLevelType w:val="hybridMultilevel"/>
    <w:tmpl w:val="4BDE0A26"/>
    <w:lvl w:ilvl="0" w:tplc="A13290DC">
      <w:start w:val="1"/>
      <w:numFmt w:val="bullet"/>
      <w:lvlText w:val=""/>
      <w:lvlJc w:val="left"/>
      <w:pPr>
        <w:ind w:left="720" w:hanging="360"/>
      </w:pPr>
      <w:rPr>
        <w:rFonts w:ascii="Symbol" w:hAnsi="Symbol" w:cs="Symbol" w:hint="default"/>
        <w:sz w:val="18"/>
        <w:szCs w:val="18"/>
      </w:rPr>
    </w:lvl>
    <w:lvl w:ilvl="1" w:tplc="B91E40AC">
      <w:start w:val="1"/>
      <w:numFmt w:val="bullet"/>
      <w:lvlText w:val="o"/>
      <w:lvlJc w:val="left"/>
      <w:pPr>
        <w:ind w:left="1440" w:hanging="360"/>
      </w:pPr>
      <w:rPr>
        <w:rFonts w:ascii="Courier New" w:hAnsi="Courier New" w:cs="Courier New" w:hint="default"/>
      </w:rPr>
    </w:lvl>
    <w:lvl w:ilvl="2" w:tplc="61C2A8D4">
      <w:start w:val="1"/>
      <w:numFmt w:val="bullet"/>
      <w:lvlText w:val=""/>
      <w:lvlJc w:val="left"/>
      <w:pPr>
        <w:ind w:left="2160" w:hanging="360"/>
      </w:pPr>
      <w:rPr>
        <w:rFonts w:ascii="Wingdings" w:hAnsi="Wingdings" w:cs="Wingdings" w:hint="default"/>
      </w:rPr>
    </w:lvl>
    <w:lvl w:ilvl="3" w:tplc="78CEF1F0">
      <w:start w:val="1"/>
      <w:numFmt w:val="bullet"/>
      <w:lvlText w:val=""/>
      <w:lvlJc w:val="left"/>
      <w:pPr>
        <w:ind w:left="2880" w:hanging="360"/>
      </w:pPr>
      <w:rPr>
        <w:rFonts w:ascii="Symbol" w:hAnsi="Symbol" w:cs="Symbol" w:hint="default"/>
      </w:rPr>
    </w:lvl>
    <w:lvl w:ilvl="4" w:tplc="2702D822">
      <w:start w:val="1"/>
      <w:numFmt w:val="bullet"/>
      <w:lvlText w:val="o"/>
      <w:lvlJc w:val="left"/>
      <w:pPr>
        <w:ind w:left="3600" w:hanging="360"/>
      </w:pPr>
      <w:rPr>
        <w:rFonts w:ascii="Courier New" w:hAnsi="Courier New" w:cs="Courier New" w:hint="default"/>
      </w:rPr>
    </w:lvl>
    <w:lvl w:ilvl="5" w:tplc="2354977A">
      <w:start w:val="1"/>
      <w:numFmt w:val="bullet"/>
      <w:lvlText w:val=""/>
      <w:lvlJc w:val="left"/>
      <w:pPr>
        <w:ind w:left="4320" w:hanging="360"/>
      </w:pPr>
      <w:rPr>
        <w:rFonts w:ascii="Wingdings" w:hAnsi="Wingdings" w:cs="Wingdings" w:hint="default"/>
      </w:rPr>
    </w:lvl>
    <w:lvl w:ilvl="6" w:tplc="B25ADA02">
      <w:start w:val="1"/>
      <w:numFmt w:val="bullet"/>
      <w:lvlText w:val=""/>
      <w:lvlJc w:val="left"/>
      <w:pPr>
        <w:ind w:left="5040" w:hanging="360"/>
      </w:pPr>
      <w:rPr>
        <w:rFonts w:ascii="Symbol" w:hAnsi="Symbol" w:cs="Symbol" w:hint="default"/>
      </w:rPr>
    </w:lvl>
    <w:lvl w:ilvl="7" w:tplc="FB20B752">
      <w:start w:val="1"/>
      <w:numFmt w:val="bullet"/>
      <w:lvlText w:val="o"/>
      <w:lvlJc w:val="left"/>
      <w:pPr>
        <w:ind w:left="5760" w:hanging="360"/>
      </w:pPr>
      <w:rPr>
        <w:rFonts w:ascii="Courier New" w:hAnsi="Courier New" w:cs="Courier New" w:hint="default"/>
      </w:rPr>
    </w:lvl>
    <w:lvl w:ilvl="8" w:tplc="4418AAA2">
      <w:start w:val="1"/>
      <w:numFmt w:val="bullet"/>
      <w:lvlText w:val=""/>
      <w:lvlJc w:val="left"/>
      <w:pPr>
        <w:ind w:left="6480" w:hanging="360"/>
      </w:pPr>
      <w:rPr>
        <w:rFonts w:ascii="Wingdings" w:hAnsi="Wingdings" w:cs="Wingdings" w:hint="default"/>
      </w:rPr>
    </w:lvl>
  </w:abstractNum>
  <w:num w:numId="1" w16cid:durableId="2089383888">
    <w:abstractNumId w:val="26"/>
  </w:num>
  <w:num w:numId="2" w16cid:durableId="1600259389">
    <w:abstractNumId w:val="28"/>
  </w:num>
  <w:num w:numId="3" w16cid:durableId="1542595076">
    <w:abstractNumId w:val="30"/>
  </w:num>
  <w:num w:numId="4" w16cid:durableId="1579442300">
    <w:abstractNumId w:val="27"/>
  </w:num>
  <w:num w:numId="5" w16cid:durableId="714936223">
    <w:abstractNumId w:val="16"/>
  </w:num>
  <w:num w:numId="6" w16cid:durableId="1864322961">
    <w:abstractNumId w:val="14"/>
  </w:num>
  <w:num w:numId="7" w16cid:durableId="1514612935">
    <w:abstractNumId w:val="23"/>
  </w:num>
  <w:num w:numId="8" w16cid:durableId="3939330">
    <w:abstractNumId w:val="17"/>
  </w:num>
  <w:num w:numId="9" w16cid:durableId="1221945727">
    <w:abstractNumId w:val="0"/>
  </w:num>
  <w:num w:numId="10" w16cid:durableId="1099985853">
    <w:abstractNumId w:val="3"/>
  </w:num>
  <w:num w:numId="11" w16cid:durableId="1410078217">
    <w:abstractNumId w:val="32"/>
  </w:num>
  <w:num w:numId="12" w16cid:durableId="1700667767">
    <w:abstractNumId w:val="31"/>
  </w:num>
  <w:num w:numId="13" w16cid:durableId="1311595817">
    <w:abstractNumId w:val="4"/>
  </w:num>
  <w:num w:numId="14" w16cid:durableId="966010539">
    <w:abstractNumId w:val="12"/>
  </w:num>
  <w:num w:numId="15" w16cid:durableId="170681621">
    <w:abstractNumId w:val="19"/>
  </w:num>
  <w:num w:numId="16" w16cid:durableId="623997447">
    <w:abstractNumId w:val="2"/>
  </w:num>
  <w:num w:numId="17" w16cid:durableId="466508870">
    <w:abstractNumId w:val="20"/>
  </w:num>
  <w:num w:numId="18" w16cid:durableId="123282535">
    <w:abstractNumId w:val="34"/>
  </w:num>
  <w:num w:numId="19" w16cid:durableId="1015809522">
    <w:abstractNumId w:val="29"/>
  </w:num>
  <w:num w:numId="20" w16cid:durableId="989287437">
    <w:abstractNumId w:val="18"/>
  </w:num>
  <w:num w:numId="21" w16cid:durableId="127287100">
    <w:abstractNumId w:val="8"/>
  </w:num>
  <w:num w:numId="22" w16cid:durableId="1616674406">
    <w:abstractNumId w:val="1"/>
  </w:num>
  <w:num w:numId="23" w16cid:durableId="1029188725">
    <w:abstractNumId w:val="25"/>
  </w:num>
  <w:num w:numId="24" w16cid:durableId="2044595047">
    <w:abstractNumId w:val="11"/>
  </w:num>
  <w:num w:numId="25" w16cid:durableId="242375575">
    <w:abstractNumId w:val="10"/>
  </w:num>
  <w:num w:numId="26" w16cid:durableId="2057464295">
    <w:abstractNumId w:val="33"/>
  </w:num>
  <w:num w:numId="27" w16cid:durableId="215817658">
    <w:abstractNumId w:val="13"/>
  </w:num>
  <w:num w:numId="28" w16cid:durableId="486479599">
    <w:abstractNumId w:val="5"/>
  </w:num>
  <w:num w:numId="29" w16cid:durableId="376203745">
    <w:abstractNumId w:val="21"/>
  </w:num>
  <w:num w:numId="30" w16cid:durableId="731541115">
    <w:abstractNumId w:val="22"/>
  </w:num>
  <w:num w:numId="31" w16cid:durableId="785540960">
    <w:abstractNumId w:val="9"/>
  </w:num>
  <w:num w:numId="32" w16cid:durableId="1565146123">
    <w:abstractNumId w:val="6"/>
  </w:num>
  <w:num w:numId="33" w16cid:durableId="1068531595">
    <w:abstractNumId w:val="24"/>
  </w:num>
  <w:num w:numId="34" w16cid:durableId="574778960">
    <w:abstractNumId w:val="7"/>
  </w:num>
  <w:num w:numId="35" w16cid:durableId="15661382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76CF5"/>
    <w:rsid w:val="00097F4A"/>
    <w:rsid w:val="000C5527"/>
    <w:rsid w:val="000D00BF"/>
    <w:rsid w:val="000E76C6"/>
    <w:rsid w:val="00127127"/>
    <w:rsid w:val="00134892"/>
    <w:rsid w:val="0014237D"/>
    <w:rsid w:val="00197ED0"/>
    <w:rsid w:val="001D2102"/>
    <w:rsid w:val="00203E53"/>
    <w:rsid w:val="00204EDB"/>
    <w:rsid w:val="00222140"/>
    <w:rsid w:val="0024308E"/>
    <w:rsid w:val="002634AA"/>
    <w:rsid w:val="0026759A"/>
    <w:rsid w:val="00272632"/>
    <w:rsid w:val="00281A49"/>
    <w:rsid w:val="00294B6B"/>
    <w:rsid w:val="002D58B5"/>
    <w:rsid w:val="00323559"/>
    <w:rsid w:val="003309B1"/>
    <w:rsid w:val="0033249E"/>
    <w:rsid w:val="00337E4D"/>
    <w:rsid w:val="00343395"/>
    <w:rsid w:val="00373605"/>
    <w:rsid w:val="00375E12"/>
    <w:rsid w:val="003A1AA2"/>
    <w:rsid w:val="003F621B"/>
    <w:rsid w:val="004702FB"/>
    <w:rsid w:val="00471503"/>
    <w:rsid w:val="004744EF"/>
    <w:rsid w:val="00480C39"/>
    <w:rsid w:val="0049479E"/>
    <w:rsid w:val="004C578C"/>
    <w:rsid w:val="004D2F9F"/>
    <w:rsid w:val="004F2927"/>
    <w:rsid w:val="0052142A"/>
    <w:rsid w:val="005302A2"/>
    <w:rsid w:val="0053510E"/>
    <w:rsid w:val="005423BF"/>
    <w:rsid w:val="00585084"/>
    <w:rsid w:val="005A5AA6"/>
    <w:rsid w:val="005A6D1A"/>
    <w:rsid w:val="005B1BC9"/>
    <w:rsid w:val="005B6195"/>
    <w:rsid w:val="005E5C51"/>
    <w:rsid w:val="006347C3"/>
    <w:rsid w:val="006718A6"/>
    <w:rsid w:val="006927BB"/>
    <w:rsid w:val="006975C6"/>
    <w:rsid w:val="006A4CB8"/>
    <w:rsid w:val="006A5918"/>
    <w:rsid w:val="006A6999"/>
    <w:rsid w:val="006B1E31"/>
    <w:rsid w:val="006B2936"/>
    <w:rsid w:val="006F1DA5"/>
    <w:rsid w:val="007109D5"/>
    <w:rsid w:val="00756D0F"/>
    <w:rsid w:val="00785F39"/>
    <w:rsid w:val="007C3EA0"/>
    <w:rsid w:val="007D6FB3"/>
    <w:rsid w:val="007E0E83"/>
    <w:rsid w:val="008114E1"/>
    <w:rsid w:val="008278F5"/>
    <w:rsid w:val="008B72CE"/>
    <w:rsid w:val="00930868"/>
    <w:rsid w:val="00960022"/>
    <w:rsid w:val="00A01888"/>
    <w:rsid w:val="00A05F17"/>
    <w:rsid w:val="00A52459"/>
    <w:rsid w:val="00AF7FB0"/>
    <w:rsid w:val="00B05771"/>
    <w:rsid w:val="00B169F3"/>
    <w:rsid w:val="00B56757"/>
    <w:rsid w:val="00B641A2"/>
    <w:rsid w:val="00B757D1"/>
    <w:rsid w:val="00B93434"/>
    <w:rsid w:val="00BA7809"/>
    <w:rsid w:val="00BC2D61"/>
    <w:rsid w:val="00BE5271"/>
    <w:rsid w:val="00C02EF0"/>
    <w:rsid w:val="00C125C6"/>
    <w:rsid w:val="00C24613"/>
    <w:rsid w:val="00C27734"/>
    <w:rsid w:val="00C315C9"/>
    <w:rsid w:val="00C4793C"/>
    <w:rsid w:val="00C70E27"/>
    <w:rsid w:val="00CD6E25"/>
    <w:rsid w:val="00D379CF"/>
    <w:rsid w:val="00D60A0B"/>
    <w:rsid w:val="00D7467F"/>
    <w:rsid w:val="00D7502A"/>
    <w:rsid w:val="00D84528"/>
    <w:rsid w:val="00D931BF"/>
    <w:rsid w:val="00DD2FA1"/>
    <w:rsid w:val="00E0561A"/>
    <w:rsid w:val="00E106F8"/>
    <w:rsid w:val="00E55B9D"/>
    <w:rsid w:val="00E65C3C"/>
    <w:rsid w:val="00E87A3D"/>
    <w:rsid w:val="00EA68DC"/>
    <w:rsid w:val="00ED41BC"/>
    <w:rsid w:val="00EF3AE5"/>
    <w:rsid w:val="00F06FF0"/>
    <w:rsid w:val="00F33126"/>
    <w:rsid w:val="00F3659C"/>
    <w:rsid w:val="00F55F61"/>
    <w:rsid w:val="00F851F3"/>
    <w:rsid w:val="00FA2544"/>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AF71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aliases w:val="hh1,H1,SKLOP_AZ"/>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aliases w:val="hh1 Znak,H1 Znak,SKLOP_AZ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42604">
      <w:bodyDiv w:val="1"/>
      <w:marLeft w:val="0"/>
      <w:marRight w:val="0"/>
      <w:marTop w:val="0"/>
      <w:marBottom w:val="0"/>
      <w:divBdr>
        <w:top w:val="none" w:sz="0" w:space="0" w:color="auto"/>
        <w:left w:val="none" w:sz="0" w:space="0" w:color="auto"/>
        <w:bottom w:val="none" w:sz="0" w:space="0" w:color="auto"/>
        <w:right w:val="none" w:sz="0" w:space="0" w:color="auto"/>
      </w:divBdr>
    </w:div>
    <w:div w:id="90518395">
      <w:bodyDiv w:val="1"/>
      <w:marLeft w:val="0"/>
      <w:marRight w:val="0"/>
      <w:marTop w:val="0"/>
      <w:marBottom w:val="0"/>
      <w:divBdr>
        <w:top w:val="none" w:sz="0" w:space="0" w:color="auto"/>
        <w:left w:val="none" w:sz="0" w:space="0" w:color="auto"/>
        <w:bottom w:val="none" w:sz="0" w:space="0" w:color="auto"/>
        <w:right w:val="none" w:sz="0" w:space="0" w:color="auto"/>
      </w:divBdr>
    </w:div>
    <w:div w:id="96677054">
      <w:bodyDiv w:val="1"/>
      <w:marLeft w:val="0"/>
      <w:marRight w:val="0"/>
      <w:marTop w:val="0"/>
      <w:marBottom w:val="0"/>
      <w:divBdr>
        <w:top w:val="none" w:sz="0" w:space="0" w:color="auto"/>
        <w:left w:val="none" w:sz="0" w:space="0" w:color="auto"/>
        <w:bottom w:val="none" w:sz="0" w:space="0" w:color="auto"/>
        <w:right w:val="none" w:sz="0" w:space="0" w:color="auto"/>
      </w:divBdr>
    </w:div>
    <w:div w:id="138689038">
      <w:bodyDiv w:val="1"/>
      <w:marLeft w:val="0"/>
      <w:marRight w:val="0"/>
      <w:marTop w:val="0"/>
      <w:marBottom w:val="0"/>
      <w:divBdr>
        <w:top w:val="none" w:sz="0" w:space="0" w:color="auto"/>
        <w:left w:val="none" w:sz="0" w:space="0" w:color="auto"/>
        <w:bottom w:val="none" w:sz="0" w:space="0" w:color="auto"/>
        <w:right w:val="none" w:sz="0" w:space="0" w:color="auto"/>
      </w:divBdr>
    </w:div>
    <w:div w:id="201672430">
      <w:bodyDiv w:val="1"/>
      <w:marLeft w:val="0"/>
      <w:marRight w:val="0"/>
      <w:marTop w:val="0"/>
      <w:marBottom w:val="0"/>
      <w:divBdr>
        <w:top w:val="none" w:sz="0" w:space="0" w:color="auto"/>
        <w:left w:val="none" w:sz="0" w:space="0" w:color="auto"/>
        <w:bottom w:val="none" w:sz="0" w:space="0" w:color="auto"/>
        <w:right w:val="none" w:sz="0" w:space="0" w:color="auto"/>
      </w:divBdr>
    </w:div>
    <w:div w:id="256061928">
      <w:bodyDiv w:val="1"/>
      <w:marLeft w:val="0"/>
      <w:marRight w:val="0"/>
      <w:marTop w:val="0"/>
      <w:marBottom w:val="0"/>
      <w:divBdr>
        <w:top w:val="none" w:sz="0" w:space="0" w:color="auto"/>
        <w:left w:val="none" w:sz="0" w:space="0" w:color="auto"/>
        <w:bottom w:val="none" w:sz="0" w:space="0" w:color="auto"/>
        <w:right w:val="none" w:sz="0" w:space="0" w:color="auto"/>
      </w:divBdr>
    </w:div>
    <w:div w:id="258880597">
      <w:bodyDiv w:val="1"/>
      <w:marLeft w:val="0"/>
      <w:marRight w:val="0"/>
      <w:marTop w:val="0"/>
      <w:marBottom w:val="0"/>
      <w:divBdr>
        <w:top w:val="none" w:sz="0" w:space="0" w:color="auto"/>
        <w:left w:val="none" w:sz="0" w:space="0" w:color="auto"/>
        <w:bottom w:val="none" w:sz="0" w:space="0" w:color="auto"/>
        <w:right w:val="none" w:sz="0" w:space="0" w:color="auto"/>
      </w:divBdr>
    </w:div>
    <w:div w:id="313221875">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11969628">
      <w:bodyDiv w:val="1"/>
      <w:marLeft w:val="0"/>
      <w:marRight w:val="0"/>
      <w:marTop w:val="0"/>
      <w:marBottom w:val="0"/>
      <w:divBdr>
        <w:top w:val="none" w:sz="0" w:space="0" w:color="auto"/>
        <w:left w:val="none" w:sz="0" w:space="0" w:color="auto"/>
        <w:bottom w:val="none" w:sz="0" w:space="0" w:color="auto"/>
        <w:right w:val="none" w:sz="0" w:space="0" w:color="auto"/>
      </w:divBdr>
    </w:div>
    <w:div w:id="439762875">
      <w:bodyDiv w:val="1"/>
      <w:marLeft w:val="0"/>
      <w:marRight w:val="0"/>
      <w:marTop w:val="0"/>
      <w:marBottom w:val="0"/>
      <w:divBdr>
        <w:top w:val="none" w:sz="0" w:space="0" w:color="auto"/>
        <w:left w:val="none" w:sz="0" w:space="0" w:color="auto"/>
        <w:bottom w:val="none" w:sz="0" w:space="0" w:color="auto"/>
        <w:right w:val="none" w:sz="0" w:space="0" w:color="auto"/>
      </w:divBdr>
    </w:div>
    <w:div w:id="498428626">
      <w:bodyDiv w:val="1"/>
      <w:marLeft w:val="0"/>
      <w:marRight w:val="0"/>
      <w:marTop w:val="0"/>
      <w:marBottom w:val="0"/>
      <w:divBdr>
        <w:top w:val="none" w:sz="0" w:space="0" w:color="auto"/>
        <w:left w:val="none" w:sz="0" w:space="0" w:color="auto"/>
        <w:bottom w:val="none" w:sz="0" w:space="0" w:color="auto"/>
        <w:right w:val="none" w:sz="0" w:space="0" w:color="auto"/>
      </w:divBdr>
    </w:div>
    <w:div w:id="568662299">
      <w:bodyDiv w:val="1"/>
      <w:marLeft w:val="0"/>
      <w:marRight w:val="0"/>
      <w:marTop w:val="0"/>
      <w:marBottom w:val="0"/>
      <w:divBdr>
        <w:top w:val="none" w:sz="0" w:space="0" w:color="auto"/>
        <w:left w:val="none" w:sz="0" w:space="0" w:color="auto"/>
        <w:bottom w:val="none" w:sz="0" w:space="0" w:color="auto"/>
        <w:right w:val="none" w:sz="0" w:space="0" w:color="auto"/>
      </w:divBdr>
    </w:div>
    <w:div w:id="782265528">
      <w:bodyDiv w:val="1"/>
      <w:marLeft w:val="0"/>
      <w:marRight w:val="0"/>
      <w:marTop w:val="0"/>
      <w:marBottom w:val="0"/>
      <w:divBdr>
        <w:top w:val="none" w:sz="0" w:space="0" w:color="auto"/>
        <w:left w:val="none" w:sz="0" w:space="0" w:color="auto"/>
        <w:bottom w:val="none" w:sz="0" w:space="0" w:color="auto"/>
        <w:right w:val="none" w:sz="0" w:space="0" w:color="auto"/>
      </w:divBdr>
    </w:div>
    <w:div w:id="791050546">
      <w:bodyDiv w:val="1"/>
      <w:marLeft w:val="0"/>
      <w:marRight w:val="0"/>
      <w:marTop w:val="0"/>
      <w:marBottom w:val="0"/>
      <w:divBdr>
        <w:top w:val="none" w:sz="0" w:space="0" w:color="auto"/>
        <w:left w:val="none" w:sz="0" w:space="0" w:color="auto"/>
        <w:bottom w:val="none" w:sz="0" w:space="0" w:color="auto"/>
        <w:right w:val="none" w:sz="0" w:space="0" w:color="auto"/>
      </w:divBdr>
    </w:div>
    <w:div w:id="1007946457">
      <w:bodyDiv w:val="1"/>
      <w:marLeft w:val="0"/>
      <w:marRight w:val="0"/>
      <w:marTop w:val="0"/>
      <w:marBottom w:val="0"/>
      <w:divBdr>
        <w:top w:val="none" w:sz="0" w:space="0" w:color="auto"/>
        <w:left w:val="none" w:sz="0" w:space="0" w:color="auto"/>
        <w:bottom w:val="none" w:sz="0" w:space="0" w:color="auto"/>
        <w:right w:val="none" w:sz="0" w:space="0" w:color="auto"/>
      </w:divBdr>
    </w:div>
    <w:div w:id="1035156248">
      <w:bodyDiv w:val="1"/>
      <w:marLeft w:val="0"/>
      <w:marRight w:val="0"/>
      <w:marTop w:val="0"/>
      <w:marBottom w:val="0"/>
      <w:divBdr>
        <w:top w:val="none" w:sz="0" w:space="0" w:color="auto"/>
        <w:left w:val="none" w:sz="0" w:space="0" w:color="auto"/>
        <w:bottom w:val="none" w:sz="0" w:space="0" w:color="auto"/>
        <w:right w:val="none" w:sz="0" w:space="0" w:color="auto"/>
      </w:divBdr>
    </w:div>
    <w:div w:id="1075667765">
      <w:bodyDiv w:val="1"/>
      <w:marLeft w:val="0"/>
      <w:marRight w:val="0"/>
      <w:marTop w:val="0"/>
      <w:marBottom w:val="0"/>
      <w:divBdr>
        <w:top w:val="none" w:sz="0" w:space="0" w:color="auto"/>
        <w:left w:val="none" w:sz="0" w:space="0" w:color="auto"/>
        <w:bottom w:val="none" w:sz="0" w:space="0" w:color="auto"/>
        <w:right w:val="none" w:sz="0" w:space="0" w:color="auto"/>
      </w:divBdr>
    </w:div>
    <w:div w:id="1206992383">
      <w:bodyDiv w:val="1"/>
      <w:marLeft w:val="0"/>
      <w:marRight w:val="0"/>
      <w:marTop w:val="0"/>
      <w:marBottom w:val="0"/>
      <w:divBdr>
        <w:top w:val="none" w:sz="0" w:space="0" w:color="auto"/>
        <w:left w:val="none" w:sz="0" w:space="0" w:color="auto"/>
        <w:bottom w:val="none" w:sz="0" w:space="0" w:color="auto"/>
        <w:right w:val="none" w:sz="0" w:space="0" w:color="auto"/>
      </w:divBdr>
    </w:div>
    <w:div w:id="1310329389">
      <w:bodyDiv w:val="1"/>
      <w:marLeft w:val="0"/>
      <w:marRight w:val="0"/>
      <w:marTop w:val="0"/>
      <w:marBottom w:val="0"/>
      <w:divBdr>
        <w:top w:val="none" w:sz="0" w:space="0" w:color="auto"/>
        <w:left w:val="none" w:sz="0" w:space="0" w:color="auto"/>
        <w:bottom w:val="none" w:sz="0" w:space="0" w:color="auto"/>
        <w:right w:val="none" w:sz="0" w:space="0" w:color="auto"/>
      </w:divBdr>
    </w:div>
    <w:div w:id="1366099125">
      <w:bodyDiv w:val="1"/>
      <w:marLeft w:val="0"/>
      <w:marRight w:val="0"/>
      <w:marTop w:val="0"/>
      <w:marBottom w:val="0"/>
      <w:divBdr>
        <w:top w:val="none" w:sz="0" w:space="0" w:color="auto"/>
        <w:left w:val="none" w:sz="0" w:space="0" w:color="auto"/>
        <w:bottom w:val="none" w:sz="0" w:space="0" w:color="auto"/>
        <w:right w:val="none" w:sz="0" w:space="0" w:color="auto"/>
      </w:divBdr>
    </w:div>
    <w:div w:id="1457993356">
      <w:bodyDiv w:val="1"/>
      <w:marLeft w:val="0"/>
      <w:marRight w:val="0"/>
      <w:marTop w:val="0"/>
      <w:marBottom w:val="0"/>
      <w:divBdr>
        <w:top w:val="none" w:sz="0" w:space="0" w:color="auto"/>
        <w:left w:val="none" w:sz="0" w:space="0" w:color="auto"/>
        <w:bottom w:val="none" w:sz="0" w:space="0" w:color="auto"/>
        <w:right w:val="none" w:sz="0" w:space="0" w:color="auto"/>
      </w:divBdr>
    </w:div>
    <w:div w:id="1530414123">
      <w:bodyDiv w:val="1"/>
      <w:marLeft w:val="0"/>
      <w:marRight w:val="0"/>
      <w:marTop w:val="0"/>
      <w:marBottom w:val="0"/>
      <w:divBdr>
        <w:top w:val="none" w:sz="0" w:space="0" w:color="auto"/>
        <w:left w:val="none" w:sz="0" w:space="0" w:color="auto"/>
        <w:bottom w:val="none" w:sz="0" w:space="0" w:color="auto"/>
        <w:right w:val="none" w:sz="0" w:space="0" w:color="auto"/>
      </w:divBdr>
    </w:div>
    <w:div w:id="1581326388">
      <w:bodyDiv w:val="1"/>
      <w:marLeft w:val="0"/>
      <w:marRight w:val="0"/>
      <w:marTop w:val="0"/>
      <w:marBottom w:val="0"/>
      <w:divBdr>
        <w:top w:val="none" w:sz="0" w:space="0" w:color="auto"/>
        <w:left w:val="none" w:sz="0" w:space="0" w:color="auto"/>
        <w:bottom w:val="none" w:sz="0" w:space="0" w:color="auto"/>
        <w:right w:val="none" w:sz="0" w:space="0" w:color="auto"/>
      </w:divBdr>
    </w:div>
    <w:div w:id="1601915054">
      <w:bodyDiv w:val="1"/>
      <w:marLeft w:val="0"/>
      <w:marRight w:val="0"/>
      <w:marTop w:val="0"/>
      <w:marBottom w:val="0"/>
      <w:divBdr>
        <w:top w:val="none" w:sz="0" w:space="0" w:color="auto"/>
        <w:left w:val="none" w:sz="0" w:space="0" w:color="auto"/>
        <w:bottom w:val="none" w:sz="0" w:space="0" w:color="auto"/>
        <w:right w:val="none" w:sz="0" w:space="0" w:color="auto"/>
      </w:divBdr>
    </w:div>
    <w:div w:id="1625234426">
      <w:bodyDiv w:val="1"/>
      <w:marLeft w:val="0"/>
      <w:marRight w:val="0"/>
      <w:marTop w:val="0"/>
      <w:marBottom w:val="0"/>
      <w:divBdr>
        <w:top w:val="none" w:sz="0" w:space="0" w:color="auto"/>
        <w:left w:val="none" w:sz="0" w:space="0" w:color="auto"/>
        <w:bottom w:val="none" w:sz="0" w:space="0" w:color="auto"/>
        <w:right w:val="none" w:sz="0" w:space="0" w:color="auto"/>
      </w:divBdr>
    </w:div>
    <w:div w:id="1767730289">
      <w:bodyDiv w:val="1"/>
      <w:marLeft w:val="0"/>
      <w:marRight w:val="0"/>
      <w:marTop w:val="0"/>
      <w:marBottom w:val="0"/>
      <w:divBdr>
        <w:top w:val="none" w:sz="0" w:space="0" w:color="auto"/>
        <w:left w:val="none" w:sz="0" w:space="0" w:color="auto"/>
        <w:bottom w:val="none" w:sz="0" w:space="0" w:color="auto"/>
        <w:right w:val="none" w:sz="0" w:space="0" w:color="auto"/>
      </w:divBdr>
    </w:div>
    <w:div w:id="1866753439">
      <w:bodyDiv w:val="1"/>
      <w:marLeft w:val="0"/>
      <w:marRight w:val="0"/>
      <w:marTop w:val="0"/>
      <w:marBottom w:val="0"/>
      <w:divBdr>
        <w:top w:val="none" w:sz="0" w:space="0" w:color="auto"/>
        <w:left w:val="none" w:sz="0" w:space="0" w:color="auto"/>
        <w:bottom w:val="none" w:sz="0" w:space="0" w:color="auto"/>
        <w:right w:val="none" w:sz="0" w:space="0" w:color="auto"/>
      </w:divBdr>
    </w:div>
    <w:div w:id="1893492043">
      <w:bodyDiv w:val="1"/>
      <w:marLeft w:val="0"/>
      <w:marRight w:val="0"/>
      <w:marTop w:val="0"/>
      <w:marBottom w:val="0"/>
      <w:divBdr>
        <w:top w:val="none" w:sz="0" w:space="0" w:color="auto"/>
        <w:left w:val="none" w:sz="0" w:space="0" w:color="auto"/>
        <w:bottom w:val="none" w:sz="0" w:space="0" w:color="auto"/>
        <w:right w:val="none" w:sz="0" w:space="0" w:color="auto"/>
      </w:divBdr>
    </w:div>
    <w:div w:id="1912499944">
      <w:bodyDiv w:val="1"/>
      <w:marLeft w:val="0"/>
      <w:marRight w:val="0"/>
      <w:marTop w:val="0"/>
      <w:marBottom w:val="0"/>
      <w:divBdr>
        <w:top w:val="none" w:sz="0" w:space="0" w:color="auto"/>
        <w:left w:val="none" w:sz="0" w:space="0" w:color="auto"/>
        <w:bottom w:val="none" w:sz="0" w:space="0" w:color="auto"/>
        <w:right w:val="none" w:sz="0" w:space="0" w:color="auto"/>
      </w:divBdr>
    </w:div>
    <w:div w:id="2083136444">
      <w:bodyDiv w:val="1"/>
      <w:marLeft w:val="0"/>
      <w:marRight w:val="0"/>
      <w:marTop w:val="0"/>
      <w:marBottom w:val="0"/>
      <w:divBdr>
        <w:top w:val="none" w:sz="0" w:space="0" w:color="auto"/>
        <w:left w:val="none" w:sz="0" w:space="0" w:color="auto"/>
        <w:bottom w:val="none" w:sz="0" w:space="0" w:color="auto"/>
        <w:right w:val="none" w:sz="0" w:space="0" w:color="auto"/>
      </w:divBdr>
    </w:div>
    <w:div w:id="2137796851">
      <w:bodyDiv w:val="1"/>
      <w:marLeft w:val="0"/>
      <w:marRight w:val="0"/>
      <w:marTop w:val="0"/>
      <w:marBottom w:val="0"/>
      <w:divBdr>
        <w:top w:val="none" w:sz="0" w:space="0" w:color="auto"/>
        <w:left w:val="none" w:sz="0" w:space="0" w:color="auto"/>
        <w:bottom w:val="none" w:sz="0" w:space="0" w:color="auto"/>
        <w:right w:val="none" w:sz="0" w:space="0" w:color="auto"/>
      </w:divBdr>
    </w:div>
    <w:div w:id="214508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44</Pages>
  <Words>14439</Words>
  <Characters>82307</Characters>
  <Application>Microsoft Office Word</Application>
  <DocSecurity>0</DocSecurity>
  <Lines>685</Lines>
  <Paragraphs>193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4</cp:revision>
  <cp:lastPrinted>2024-11-26T11:46:00Z</cp:lastPrinted>
  <dcterms:created xsi:type="dcterms:W3CDTF">2024-12-20T07:17:00Z</dcterms:created>
  <dcterms:modified xsi:type="dcterms:W3CDTF">2024-12-20T11:30:00Z</dcterms:modified>
</cp:coreProperties>
</file>