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D67FDCD" w14:textId="77777777" w:rsidR="00C209B5" w:rsidRPr="00A369CD" w:rsidRDefault="00C209B5" w:rsidP="007E6600">
      <w:pPr>
        <w:pStyle w:val="Naslov4"/>
      </w:pPr>
      <w:r w:rsidRPr="00A369CD">
        <w:t>PODATKI O PODIZVAJALCIH</w:t>
      </w:r>
    </w:p>
    <w:p w14:paraId="398054CD" w14:textId="77777777" w:rsidR="00C209B5" w:rsidRPr="00A369CD" w:rsidRDefault="00C209B5" w:rsidP="00B956A6">
      <w:pPr>
        <w:pStyle w:val="PODNASLOV"/>
        <w:spacing w:after="120" w:line="240" w:lineRule="exact"/>
        <w:jc w:val="both"/>
        <w:rPr>
          <w:rFonts w:ascii="Arial" w:hAnsi="Arial" w:cs="Arial"/>
          <w:color w:val="auto"/>
          <w:sz w:val="20"/>
          <w:szCs w:val="20"/>
        </w:rPr>
      </w:pPr>
      <w:r w:rsidRPr="00A369CD">
        <w:rPr>
          <w:rFonts w:ascii="Arial" w:hAnsi="Arial" w:cs="Arial"/>
          <w:b w:val="0"/>
          <w:caps w:val="0"/>
          <w:color w:val="auto"/>
          <w:sz w:val="20"/>
          <w:szCs w:val="20"/>
          <w:u w:val="none"/>
        </w:rPr>
        <w:t>Izjavljamo, da bomo pri izvedbi javnega naročila sodelovali z naslednjimi podizvajalci:</w:t>
      </w:r>
    </w:p>
    <w:tbl>
      <w:tblPr>
        <w:tblW w:w="0" w:type="auto"/>
        <w:tblLayout w:type="fixed"/>
        <w:tblLook w:val="0000" w:firstRow="0" w:lastRow="0" w:firstColumn="0" w:lastColumn="0" w:noHBand="0" w:noVBand="0"/>
      </w:tblPr>
      <w:tblGrid>
        <w:gridCol w:w="108"/>
        <w:gridCol w:w="1985"/>
        <w:gridCol w:w="850"/>
        <w:gridCol w:w="1512"/>
        <w:gridCol w:w="1607"/>
        <w:gridCol w:w="755"/>
        <w:gridCol w:w="2291"/>
        <w:gridCol w:w="72"/>
      </w:tblGrid>
      <w:tr w:rsidR="00A369CD" w:rsidRPr="00A369CD" w14:paraId="36F047E6" w14:textId="77777777" w:rsidTr="00C56C35">
        <w:trPr>
          <w:cantSplit/>
          <w:trHeight w:val="461"/>
        </w:trPr>
        <w:tc>
          <w:tcPr>
            <w:tcW w:w="2093" w:type="dxa"/>
            <w:gridSpan w:val="2"/>
            <w:tcBorders>
              <w:bottom w:val="single" w:sz="4" w:space="0" w:color="000000"/>
              <w:right w:val="single" w:sz="12" w:space="0" w:color="000000"/>
            </w:tcBorders>
            <w:shd w:val="clear" w:color="auto" w:fill="auto"/>
            <w:vAlign w:val="center"/>
          </w:tcPr>
          <w:p w14:paraId="0B420036" w14:textId="77777777" w:rsidR="00C209B5" w:rsidRPr="00A369CD" w:rsidRDefault="00C209B5" w:rsidP="00B956A6">
            <w:pPr>
              <w:snapToGrid w:val="0"/>
              <w:spacing w:line="240" w:lineRule="exact"/>
              <w:jc w:val="center"/>
              <w:rPr>
                <w:b/>
              </w:rPr>
            </w:pPr>
          </w:p>
        </w:tc>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7E0ED2E2" w14:textId="77777777" w:rsidR="00C209B5" w:rsidRPr="00A369CD" w:rsidRDefault="00C209B5" w:rsidP="00B956A6">
            <w:pPr>
              <w:spacing w:line="240" w:lineRule="exact"/>
              <w:jc w:val="center"/>
            </w:pPr>
            <w:r w:rsidRPr="00A369CD">
              <w:rPr>
                <w:b/>
              </w:rPr>
              <w:t>Podizvajalec 1</w:t>
            </w:r>
          </w:p>
        </w:tc>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19BD1BF2" w14:textId="77777777" w:rsidR="00C209B5" w:rsidRPr="00A369CD" w:rsidRDefault="00C209B5" w:rsidP="00B956A6">
            <w:pPr>
              <w:spacing w:line="240" w:lineRule="exact"/>
              <w:jc w:val="center"/>
            </w:pPr>
            <w:r w:rsidRPr="00A369CD">
              <w:rPr>
                <w:b/>
              </w:rPr>
              <w:t>Podizvajalec 2</w:t>
            </w:r>
          </w:p>
        </w:tc>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vAlign w:val="center"/>
          </w:tcPr>
          <w:p w14:paraId="06E5BF80" w14:textId="77777777" w:rsidR="00C209B5" w:rsidRPr="00A369CD" w:rsidRDefault="00C209B5" w:rsidP="00B956A6">
            <w:pPr>
              <w:spacing w:line="240" w:lineRule="exact"/>
              <w:jc w:val="center"/>
            </w:pPr>
            <w:r w:rsidRPr="00A369CD">
              <w:rPr>
                <w:b/>
              </w:rPr>
              <w:t>Podizvajalec 3</w:t>
            </w:r>
          </w:p>
        </w:tc>
      </w:tr>
      <w:tr w:rsidR="00A369CD" w:rsidRPr="00A369CD" w14:paraId="0FF3A54E"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3B031773" w14:textId="77777777" w:rsidR="00C209B5" w:rsidRPr="00A369CD" w:rsidRDefault="00C209B5" w:rsidP="00B956A6">
            <w:pPr>
              <w:spacing w:line="240" w:lineRule="exact"/>
            </w:pPr>
            <w:r w:rsidRPr="00A369CD">
              <w:t>Naziv</w:t>
            </w:r>
          </w:p>
        </w:tc>
        <w:bookmarkStart w:id="0" w:name="Besedilo51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0A768E7"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0"/>
          </w:p>
        </w:tc>
        <w:bookmarkStart w:id="1" w:name="Besedilo5121"/>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31701C64"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
          </w:p>
        </w:tc>
        <w:bookmarkStart w:id="2" w:name="Besedilo5122"/>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34FE0431"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
          </w:p>
        </w:tc>
      </w:tr>
      <w:tr w:rsidR="00A369CD" w:rsidRPr="00A369CD" w14:paraId="033C90CC"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111966D6" w14:textId="77777777" w:rsidR="00C209B5" w:rsidRPr="00A369CD" w:rsidRDefault="00C209B5" w:rsidP="00B956A6">
            <w:pPr>
              <w:spacing w:line="240" w:lineRule="exact"/>
            </w:pPr>
            <w:r w:rsidRPr="00A369CD">
              <w:t>Naslov</w:t>
            </w:r>
          </w:p>
        </w:tc>
        <w:bookmarkStart w:id="3" w:name="Besedilo5123"/>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168AD222"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3"/>
          </w:p>
        </w:tc>
        <w:bookmarkStart w:id="4" w:name="Besedilo5124"/>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6AC2EE4"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4"/>
          </w:p>
        </w:tc>
        <w:bookmarkStart w:id="5" w:name="Besedilo5125"/>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768FBC6D"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5"/>
          </w:p>
        </w:tc>
      </w:tr>
      <w:tr w:rsidR="00A369CD" w:rsidRPr="00A369CD" w14:paraId="7569F475"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458B8480" w14:textId="77777777" w:rsidR="00C209B5" w:rsidRPr="00A369CD" w:rsidRDefault="00C209B5" w:rsidP="00B956A6">
            <w:pPr>
              <w:spacing w:line="240" w:lineRule="exact"/>
            </w:pPr>
            <w:r w:rsidRPr="00A369CD">
              <w:t>Matična številka</w:t>
            </w:r>
          </w:p>
        </w:tc>
        <w:bookmarkStart w:id="6" w:name="Besedilo5126"/>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14670AA8"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6"/>
          </w:p>
        </w:tc>
        <w:bookmarkStart w:id="7" w:name="Besedilo5127"/>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50108594"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7"/>
          </w:p>
        </w:tc>
        <w:bookmarkStart w:id="8" w:name="Besedilo5128"/>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24E16199"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8"/>
          </w:p>
        </w:tc>
      </w:tr>
      <w:tr w:rsidR="00A369CD" w:rsidRPr="00A369CD" w14:paraId="0DA94BF6"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7CD43073" w14:textId="77777777" w:rsidR="00C209B5" w:rsidRPr="00A369CD" w:rsidRDefault="00C209B5" w:rsidP="00B956A6">
            <w:pPr>
              <w:spacing w:line="240" w:lineRule="exact"/>
            </w:pPr>
            <w:r w:rsidRPr="00A369CD">
              <w:t>Identifikacijska številka za DDV</w:t>
            </w:r>
          </w:p>
        </w:tc>
        <w:bookmarkStart w:id="9" w:name="Besedilo5129"/>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353A708"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9"/>
          </w:p>
        </w:tc>
        <w:bookmarkStart w:id="10" w:name="Besedilo51210"/>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B3BD677"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0"/>
          </w:p>
        </w:tc>
        <w:bookmarkStart w:id="11" w:name="Besedilo51211"/>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719F771B"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1"/>
          </w:p>
        </w:tc>
      </w:tr>
      <w:tr w:rsidR="00A369CD" w:rsidRPr="00A369CD" w14:paraId="0B410972"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32D3C74D" w14:textId="77777777" w:rsidR="00C209B5" w:rsidRPr="00A369CD" w:rsidRDefault="00C209B5" w:rsidP="00B956A6">
            <w:pPr>
              <w:spacing w:line="240" w:lineRule="exact"/>
            </w:pPr>
            <w:r w:rsidRPr="00A369CD">
              <w:t>Kontaktna oseba (ime, priimek, tel. št., el. naslov)</w:t>
            </w:r>
          </w:p>
        </w:tc>
        <w:bookmarkStart w:id="12" w:name="Besedilo5121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191B1E3"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2"/>
          </w:p>
        </w:tc>
        <w:bookmarkStart w:id="13" w:name="Besedilo51213"/>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4D620DEE"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3"/>
          </w:p>
        </w:tc>
        <w:bookmarkStart w:id="14" w:name="Besedilo51214"/>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45BD53B4"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4"/>
          </w:p>
        </w:tc>
      </w:tr>
      <w:tr w:rsidR="00A369CD" w:rsidRPr="00A369CD" w14:paraId="787ADF93"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591400DA" w14:textId="77777777" w:rsidR="00C209B5" w:rsidRPr="00A369CD" w:rsidRDefault="00C209B5" w:rsidP="00B956A6">
            <w:pPr>
              <w:spacing w:line="240" w:lineRule="exact"/>
            </w:pPr>
            <w:r w:rsidRPr="00A369CD">
              <w:t>Transakcijski račun, odprt pri banki</w:t>
            </w:r>
          </w:p>
        </w:tc>
        <w:bookmarkStart w:id="15" w:name="Besedilo51215"/>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F718C00"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5"/>
          </w:p>
        </w:tc>
        <w:bookmarkStart w:id="16" w:name="Besedilo51216"/>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214CFE9"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6"/>
          </w:p>
        </w:tc>
        <w:bookmarkStart w:id="17" w:name="Besedilo51217"/>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23791DD9"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7"/>
          </w:p>
        </w:tc>
      </w:tr>
      <w:tr w:rsidR="00A369CD" w:rsidRPr="00A369CD" w14:paraId="47A325C0"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1CE01120" w14:textId="77777777" w:rsidR="00C209B5" w:rsidRPr="00A369CD" w:rsidRDefault="00C209B5" w:rsidP="00B956A6">
            <w:pPr>
              <w:spacing w:line="240" w:lineRule="exact"/>
            </w:pPr>
            <w:r w:rsidRPr="00A369CD">
              <w:t>Zakoniti zastopnik</w:t>
            </w:r>
          </w:p>
        </w:tc>
        <w:bookmarkStart w:id="18" w:name="Besedilo51218"/>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5AFDC2E1"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8"/>
          </w:p>
        </w:tc>
        <w:bookmarkStart w:id="19" w:name="Besedilo51219"/>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542A0BCD"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19"/>
          </w:p>
        </w:tc>
        <w:bookmarkStart w:id="20" w:name="Besedilo51220"/>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6C139E0C"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0"/>
          </w:p>
        </w:tc>
      </w:tr>
      <w:tr w:rsidR="00A369CD" w:rsidRPr="00A369CD" w14:paraId="1A27B344" w14:textId="77777777" w:rsidTr="00433CBB">
        <w:trPr>
          <w:trHeight w:val="539"/>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58EC0619" w14:textId="77777777" w:rsidR="00C209B5" w:rsidRPr="00A369CD" w:rsidRDefault="00C209B5" w:rsidP="00B956A6">
            <w:pPr>
              <w:spacing w:line="240" w:lineRule="exact"/>
            </w:pPr>
            <w:r w:rsidRPr="00A369CD">
              <w:t>Delež javnega naročila, ki ga prevzema</w:t>
            </w:r>
          </w:p>
        </w:tc>
        <w:bookmarkStart w:id="21" w:name="Besedilo51221"/>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1B2D4A1"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1"/>
          </w:p>
        </w:tc>
        <w:bookmarkStart w:id="22" w:name="Besedilo51222"/>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49425BD"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2"/>
          </w:p>
        </w:tc>
        <w:bookmarkStart w:id="23" w:name="Besedilo51223"/>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7278AA3C"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3"/>
          </w:p>
        </w:tc>
      </w:tr>
      <w:tr w:rsidR="00A369CD" w:rsidRPr="00A369CD" w14:paraId="39EC46BE" w14:textId="77777777" w:rsidTr="00C56C35">
        <w:trPr>
          <w:trHeight w:val="1012"/>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0014E7BD" w14:textId="1C3D3D2C" w:rsidR="00C209B5" w:rsidRPr="00A369CD" w:rsidRDefault="00C209B5" w:rsidP="00B956A6">
            <w:pPr>
              <w:spacing w:line="240" w:lineRule="exact"/>
            </w:pPr>
            <w:r w:rsidRPr="00A369CD">
              <w:t xml:space="preserve">Vrsta </w:t>
            </w:r>
            <w:r w:rsidR="00EF200B" w:rsidRPr="00A369CD">
              <w:t>dobave</w:t>
            </w:r>
            <w:r w:rsidR="00B35B08" w:rsidRPr="00A369CD">
              <w:t>/dela</w:t>
            </w:r>
            <w:r w:rsidRPr="00A369CD">
              <w:t xml:space="preserve">, ki </w:t>
            </w:r>
            <w:r w:rsidR="00EF200B" w:rsidRPr="00A369CD">
              <w:t>jo</w:t>
            </w:r>
            <w:r w:rsidR="006865C9" w:rsidRPr="00A369CD">
              <w:t>/ga</w:t>
            </w:r>
            <w:r w:rsidRPr="00A369CD">
              <w:t xml:space="preserve"> prevzema</w:t>
            </w:r>
          </w:p>
        </w:tc>
        <w:bookmarkStart w:id="24" w:name="Besedilo51224"/>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3D0ADB55"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4"/>
          </w:p>
        </w:tc>
        <w:bookmarkStart w:id="25" w:name="Besedilo51225"/>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648D2305"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5"/>
          </w:p>
        </w:tc>
        <w:bookmarkStart w:id="26" w:name="Besedilo51226"/>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158567D0"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6"/>
          </w:p>
        </w:tc>
      </w:tr>
      <w:tr w:rsidR="00A369CD" w:rsidRPr="00A369CD" w14:paraId="17B23C4D" w14:textId="77777777" w:rsidTr="00433CBB">
        <w:trPr>
          <w:trHeight w:val="610"/>
        </w:trPr>
        <w:tc>
          <w:tcPr>
            <w:tcW w:w="209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14:paraId="3862B8FF" w14:textId="77777777" w:rsidR="00C209B5" w:rsidRPr="00A369CD" w:rsidRDefault="00C209B5" w:rsidP="00B956A6">
            <w:pPr>
              <w:spacing w:line="240" w:lineRule="exact"/>
            </w:pPr>
            <w:r w:rsidRPr="00A369CD">
              <w:t xml:space="preserve">Neposredno plačilo </w:t>
            </w:r>
          </w:p>
          <w:p w14:paraId="3E5FDD89" w14:textId="77777777" w:rsidR="00C209B5" w:rsidRPr="00A369CD" w:rsidRDefault="00C209B5" w:rsidP="00B956A6">
            <w:pPr>
              <w:spacing w:line="240" w:lineRule="exact"/>
            </w:pPr>
            <w:r w:rsidRPr="00A369CD">
              <w:t>(DA/NE)</w:t>
            </w:r>
          </w:p>
        </w:tc>
        <w:bookmarkStart w:id="27" w:name="Besedilo51227"/>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7EC2B4DF"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7"/>
          </w:p>
        </w:tc>
        <w:bookmarkStart w:id="28" w:name="Besedilo51228"/>
        <w:tc>
          <w:tcPr>
            <w:tcW w:w="2362" w:type="dxa"/>
            <w:gridSpan w:val="2"/>
            <w:tcBorders>
              <w:top w:val="single" w:sz="4" w:space="0" w:color="000000"/>
              <w:left w:val="single" w:sz="12" w:space="0" w:color="000000"/>
              <w:bottom w:val="single" w:sz="4" w:space="0" w:color="000000"/>
              <w:right w:val="single" w:sz="12" w:space="0" w:color="000000"/>
            </w:tcBorders>
            <w:shd w:val="clear" w:color="auto" w:fill="auto"/>
          </w:tcPr>
          <w:p w14:paraId="0EA1C2A1"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8"/>
          </w:p>
        </w:tc>
        <w:bookmarkStart w:id="29" w:name="Besedilo51229"/>
        <w:tc>
          <w:tcPr>
            <w:tcW w:w="2363" w:type="dxa"/>
            <w:gridSpan w:val="2"/>
            <w:tcBorders>
              <w:top w:val="single" w:sz="4" w:space="0" w:color="000000"/>
              <w:left w:val="single" w:sz="12" w:space="0" w:color="000000"/>
              <w:bottom w:val="single" w:sz="4" w:space="0" w:color="000000"/>
              <w:right w:val="single" w:sz="12" w:space="0" w:color="000000"/>
            </w:tcBorders>
            <w:shd w:val="clear" w:color="auto" w:fill="auto"/>
          </w:tcPr>
          <w:p w14:paraId="6EB45874" w14:textId="77777777" w:rsidR="00C209B5" w:rsidRPr="00A369CD" w:rsidRDefault="00C209B5" w:rsidP="00B956A6">
            <w:pPr>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29"/>
          </w:p>
        </w:tc>
      </w:tr>
      <w:tr w:rsidR="00A369CD" w:rsidRPr="00A369CD" w14:paraId="3C638ECD" w14:textId="77777777" w:rsidTr="00C56C35">
        <w:tblPrEx>
          <w:tblCellMar>
            <w:left w:w="70" w:type="dxa"/>
            <w:right w:w="70" w:type="dxa"/>
          </w:tblCellMar>
        </w:tblPrEx>
        <w:trPr>
          <w:gridBefore w:val="1"/>
          <w:gridAfter w:val="1"/>
          <w:wBefore w:w="108" w:type="dxa"/>
          <w:wAfter w:w="72" w:type="dxa"/>
        </w:trPr>
        <w:tc>
          <w:tcPr>
            <w:tcW w:w="2835" w:type="dxa"/>
            <w:gridSpan w:val="2"/>
            <w:shd w:val="clear" w:color="auto" w:fill="auto"/>
            <w:vAlign w:val="center"/>
          </w:tcPr>
          <w:p w14:paraId="2BC007A7" w14:textId="77777777" w:rsidR="00C56C35" w:rsidRPr="00A369CD" w:rsidRDefault="00C56C35" w:rsidP="00B956A6">
            <w:pPr>
              <w:widowControl/>
              <w:suppressAutoHyphens w:val="0"/>
              <w:spacing w:line="240" w:lineRule="exact"/>
            </w:pPr>
          </w:p>
          <w:p w14:paraId="00F2558F" w14:textId="77777777" w:rsidR="00C56C35" w:rsidRPr="00A369CD" w:rsidRDefault="00C56C35" w:rsidP="00B956A6">
            <w:pPr>
              <w:widowControl/>
              <w:suppressAutoHyphens w:val="0"/>
              <w:spacing w:line="240" w:lineRule="exact"/>
            </w:pPr>
          </w:p>
          <w:p w14:paraId="6BC8F1CA" w14:textId="77777777" w:rsidR="00C209B5" w:rsidRPr="00A369CD" w:rsidRDefault="00C209B5" w:rsidP="00B956A6">
            <w:pPr>
              <w:widowControl/>
              <w:suppressAutoHyphens w:val="0"/>
              <w:spacing w:line="240" w:lineRule="exact"/>
            </w:pPr>
            <w:r w:rsidRPr="00A369CD">
              <w:t>Datum:</w:t>
            </w:r>
          </w:p>
        </w:tc>
        <w:tc>
          <w:tcPr>
            <w:tcW w:w="3119" w:type="dxa"/>
            <w:gridSpan w:val="2"/>
            <w:shd w:val="clear" w:color="auto" w:fill="auto"/>
          </w:tcPr>
          <w:p w14:paraId="16F0BDFC" w14:textId="77777777" w:rsidR="00C209B5" w:rsidRPr="00A369CD" w:rsidRDefault="00C209B5" w:rsidP="00B956A6">
            <w:pPr>
              <w:widowControl/>
              <w:suppressAutoHyphens w:val="0"/>
              <w:snapToGrid w:val="0"/>
              <w:spacing w:line="240" w:lineRule="exact"/>
              <w:jc w:val="center"/>
            </w:pPr>
          </w:p>
        </w:tc>
        <w:tc>
          <w:tcPr>
            <w:tcW w:w="3046" w:type="dxa"/>
            <w:gridSpan w:val="2"/>
            <w:shd w:val="clear" w:color="auto" w:fill="auto"/>
            <w:vAlign w:val="center"/>
          </w:tcPr>
          <w:p w14:paraId="263CABD9" w14:textId="77777777" w:rsidR="00BD1EE3" w:rsidRPr="00A369CD" w:rsidRDefault="00BD1EE3" w:rsidP="00B956A6">
            <w:pPr>
              <w:widowControl/>
              <w:suppressAutoHyphens w:val="0"/>
              <w:spacing w:line="240" w:lineRule="exact"/>
            </w:pPr>
          </w:p>
          <w:p w14:paraId="187A638F" w14:textId="77777777" w:rsidR="00BD1EE3" w:rsidRPr="00A369CD" w:rsidRDefault="00BD1EE3" w:rsidP="00B956A6">
            <w:pPr>
              <w:widowControl/>
              <w:suppressAutoHyphens w:val="0"/>
              <w:spacing w:line="240" w:lineRule="exact"/>
            </w:pPr>
          </w:p>
          <w:p w14:paraId="2CB52545" w14:textId="009969BF" w:rsidR="00C209B5" w:rsidRPr="00A369CD" w:rsidRDefault="00C209B5" w:rsidP="00B956A6">
            <w:pPr>
              <w:widowControl/>
              <w:suppressAutoHyphens w:val="0"/>
              <w:spacing w:line="240" w:lineRule="exact"/>
            </w:pPr>
            <w:r w:rsidRPr="00A369CD">
              <w:t>Podpis pooblaščene osebe:</w:t>
            </w:r>
          </w:p>
        </w:tc>
      </w:tr>
      <w:tr w:rsidR="00A369CD" w:rsidRPr="00A369CD" w14:paraId="68F6F083" w14:textId="77777777" w:rsidTr="00C56C35">
        <w:tblPrEx>
          <w:tblCellMar>
            <w:left w:w="70" w:type="dxa"/>
            <w:right w:w="70" w:type="dxa"/>
          </w:tblCellMar>
        </w:tblPrEx>
        <w:trPr>
          <w:gridBefore w:val="1"/>
          <w:gridAfter w:val="1"/>
          <w:wBefore w:w="108" w:type="dxa"/>
          <w:wAfter w:w="72" w:type="dxa"/>
        </w:trPr>
        <w:tc>
          <w:tcPr>
            <w:tcW w:w="2835" w:type="dxa"/>
            <w:gridSpan w:val="2"/>
            <w:tcBorders>
              <w:bottom w:val="single" w:sz="6" w:space="0" w:color="000000"/>
            </w:tcBorders>
            <w:shd w:val="clear" w:color="auto" w:fill="auto"/>
            <w:vAlign w:val="center"/>
          </w:tcPr>
          <w:p w14:paraId="526A13EE" w14:textId="77777777" w:rsidR="00C209B5" w:rsidRPr="00A369CD" w:rsidRDefault="00C209B5" w:rsidP="00B956A6">
            <w:pPr>
              <w:widowControl/>
              <w:suppressAutoHyphens w:val="0"/>
              <w:snapToGrid w:val="0"/>
              <w:spacing w:line="240" w:lineRule="exact"/>
              <w:rPr>
                <w:b/>
              </w:rPr>
            </w:pPr>
          </w:p>
          <w:bookmarkStart w:id="30" w:name="Besedilo378"/>
          <w:p w14:paraId="4A8B79E9" w14:textId="77777777" w:rsidR="00C209B5" w:rsidRPr="00A369CD" w:rsidRDefault="00C209B5" w:rsidP="00B956A6">
            <w:pPr>
              <w:widowControl/>
              <w:suppressAutoHyphens w:val="0"/>
              <w:spacing w:line="240" w:lineRule="exact"/>
            </w:pPr>
            <w:r w:rsidRPr="00A369CD">
              <w:fldChar w:fldCharType="begin">
                <w:ffData>
                  <w:name w:val=""/>
                  <w:enabled/>
                  <w:calcOnExit w:val="0"/>
                  <w:textInput/>
                </w:ffData>
              </w:fldChar>
            </w:r>
            <w:r w:rsidRPr="00A369CD">
              <w:instrText xml:space="preserve"> FORMTEXT </w:instrText>
            </w:r>
            <w:r w:rsidRPr="00A369CD">
              <w:fldChar w:fldCharType="separate"/>
            </w:r>
            <w:r w:rsidRPr="00A369CD">
              <w:t>     </w:t>
            </w:r>
            <w:r w:rsidRPr="00A369CD">
              <w:fldChar w:fldCharType="end"/>
            </w:r>
            <w:bookmarkEnd w:id="30"/>
          </w:p>
        </w:tc>
        <w:tc>
          <w:tcPr>
            <w:tcW w:w="3119" w:type="dxa"/>
            <w:gridSpan w:val="2"/>
            <w:shd w:val="clear" w:color="auto" w:fill="auto"/>
          </w:tcPr>
          <w:p w14:paraId="63D0C16D" w14:textId="77777777" w:rsidR="00C209B5" w:rsidRPr="00A369CD" w:rsidRDefault="00C209B5" w:rsidP="00B956A6">
            <w:pPr>
              <w:widowControl/>
              <w:suppressAutoHyphens w:val="0"/>
              <w:snapToGrid w:val="0"/>
              <w:spacing w:line="240" w:lineRule="exact"/>
              <w:jc w:val="center"/>
              <w:rPr>
                <w:b/>
              </w:rPr>
            </w:pPr>
          </w:p>
        </w:tc>
        <w:tc>
          <w:tcPr>
            <w:tcW w:w="3046" w:type="dxa"/>
            <w:gridSpan w:val="2"/>
            <w:tcBorders>
              <w:bottom w:val="single" w:sz="6" w:space="0" w:color="000000"/>
            </w:tcBorders>
            <w:shd w:val="clear" w:color="auto" w:fill="auto"/>
          </w:tcPr>
          <w:p w14:paraId="5A994E02" w14:textId="77777777" w:rsidR="00C209B5" w:rsidRPr="00A369CD" w:rsidRDefault="00C209B5" w:rsidP="00B956A6">
            <w:pPr>
              <w:widowControl/>
              <w:suppressAutoHyphens w:val="0"/>
              <w:snapToGrid w:val="0"/>
              <w:spacing w:line="240" w:lineRule="exact"/>
              <w:jc w:val="center"/>
              <w:rPr>
                <w:b/>
              </w:rPr>
            </w:pPr>
          </w:p>
          <w:p w14:paraId="465293A5" w14:textId="77777777" w:rsidR="00C209B5" w:rsidRPr="00A369CD" w:rsidRDefault="00C209B5" w:rsidP="00B956A6">
            <w:pPr>
              <w:widowControl/>
              <w:suppressAutoHyphens w:val="0"/>
              <w:spacing w:line="240" w:lineRule="exact"/>
              <w:jc w:val="center"/>
              <w:rPr>
                <w:b/>
              </w:rPr>
            </w:pPr>
          </w:p>
        </w:tc>
      </w:tr>
    </w:tbl>
    <w:p w14:paraId="6475CE0B" w14:textId="77777777" w:rsidR="00C209B5" w:rsidRPr="008D7A9B" w:rsidRDefault="00C209B5" w:rsidP="00B956A6">
      <w:pPr>
        <w:keepNext/>
        <w:widowControl/>
        <w:tabs>
          <w:tab w:val="left" w:pos="540"/>
        </w:tabs>
        <w:suppressAutoHyphens w:val="0"/>
        <w:spacing w:before="120" w:after="120" w:line="240" w:lineRule="exact"/>
        <w:outlineLvl w:val="1"/>
        <w:rPr>
          <w:b/>
          <w:bCs/>
          <w:iCs/>
          <w:color w:val="5B9BD5" w:themeColor="accent1"/>
        </w:rPr>
        <w:sectPr w:rsidR="00C209B5" w:rsidRPr="008D7A9B" w:rsidSect="002436E5">
          <w:headerReference w:type="default" r:id="rId8"/>
          <w:footerReference w:type="even" r:id="rId9"/>
          <w:footerReference w:type="default" r:id="rId10"/>
          <w:headerReference w:type="first" r:id="rId11"/>
          <w:footerReference w:type="first" r:id="rId12"/>
          <w:pgSz w:w="11906" w:h="16838"/>
          <w:pgMar w:top="1418" w:right="1457" w:bottom="1134" w:left="1440" w:header="1304" w:footer="850" w:gutter="0"/>
          <w:cols w:space="708"/>
          <w:titlePg/>
          <w:docGrid w:linePitch="272"/>
        </w:sectPr>
      </w:pPr>
    </w:p>
    <w:p w14:paraId="166E70E3" w14:textId="77777777" w:rsidR="00C209B5" w:rsidRPr="002104AB" w:rsidRDefault="00C209B5" w:rsidP="007E6600">
      <w:pPr>
        <w:pStyle w:val="Naslov4"/>
      </w:pPr>
      <w:r w:rsidRPr="002104AB">
        <w:lastRenderedPageBreak/>
        <w:t>SOGLASJE PODIZVAJALCA ZA NEPOSREDNO PLAČILO</w:t>
      </w:r>
    </w:p>
    <w:p w14:paraId="25ED75BB" w14:textId="77777777" w:rsidR="00C209B5" w:rsidRPr="002104AB" w:rsidRDefault="00C209B5" w:rsidP="00B956A6">
      <w:pPr>
        <w:widowControl/>
        <w:suppressAutoHyphens w:val="0"/>
        <w:spacing w:line="240" w:lineRule="exact"/>
        <w:jc w:val="both"/>
        <w:rPr>
          <w:b/>
          <w:bCs/>
          <w:iCs/>
        </w:rPr>
      </w:pPr>
    </w:p>
    <w:p w14:paraId="676331FA" w14:textId="0A0B36EB" w:rsidR="00C209B5" w:rsidRPr="002104AB" w:rsidRDefault="00BC4C2E" w:rsidP="00B956A6">
      <w:pPr>
        <w:widowControl/>
        <w:suppressAutoHyphens w:val="0"/>
        <w:spacing w:line="240" w:lineRule="exact"/>
        <w:jc w:val="both"/>
      </w:pPr>
      <w:r w:rsidRPr="002104AB">
        <w:rPr>
          <w:noProof/>
        </w:rPr>
        <mc:AlternateContent>
          <mc:Choice Requires="wps">
            <w:drawing>
              <wp:anchor distT="0" distB="0" distL="89535" distR="0" simplePos="0" relativeHeight="251656192" behindDoc="0" locked="0" layoutInCell="1" allowOverlap="1" wp14:anchorId="37B4087B" wp14:editId="0C307C2E">
                <wp:simplePos x="0" y="0"/>
                <wp:positionH relativeFrom="page">
                  <wp:posOffset>1790700</wp:posOffset>
                </wp:positionH>
                <wp:positionV relativeFrom="paragraph">
                  <wp:posOffset>10160</wp:posOffset>
                </wp:positionV>
                <wp:extent cx="4982210" cy="266700"/>
                <wp:effectExtent l="1905" t="3810" r="6985" b="571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7955" w:type="dxa"/>
                              <w:tblLayout w:type="fixed"/>
                              <w:tblCellMar>
                                <w:top w:w="142" w:type="dxa"/>
                              </w:tblCellMar>
                              <w:tblLook w:val="0000" w:firstRow="0" w:lastRow="0" w:firstColumn="0" w:lastColumn="0" w:noHBand="0" w:noVBand="0"/>
                            </w:tblPr>
                            <w:tblGrid>
                              <w:gridCol w:w="7955"/>
                            </w:tblGrid>
                            <w:tr w:rsidR="00641C4C" w14:paraId="45381A57" w14:textId="77777777" w:rsidTr="00BC4C2E">
                              <w:trPr>
                                <w:trHeight w:val="23"/>
                              </w:trPr>
                              <w:tc>
                                <w:tcPr>
                                  <w:tcW w:w="7955" w:type="dxa"/>
                                  <w:tcBorders>
                                    <w:bottom w:val="single" w:sz="4" w:space="0" w:color="000000"/>
                                  </w:tcBorders>
                                  <w:shd w:val="clear" w:color="auto" w:fill="auto"/>
                                  <w:vAlign w:val="center"/>
                                </w:tcPr>
                                <w:p w14:paraId="54791C1B" w14:textId="77777777" w:rsidR="00641C4C" w:rsidRDefault="00641C4C" w:rsidP="00AD6606">
                                  <w:pPr>
                                    <w:suppressAutoHyphens w:val="0"/>
                                    <w:spacing w:line="240" w:lineRule="auto"/>
                                    <w:jc w:val="center"/>
                                  </w:pPr>
                                  <w:r>
                                    <w:fldChar w:fldCharType="begin">
                                      <w:ffData>
                                        <w:name w:val=""/>
                                        <w:enabled/>
                                        <w:calcOnExit w:val="0"/>
                                        <w:textInput/>
                                      </w:ffData>
                                    </w:fldChar>
                                  </w:r>
                                  <w:r>
                                    <w:instrText xml:space="preserve"> FORMTEXT </w:instrText>
                                  </w:r>
                                  <w:r>
                                    <w:fldChar w:fldCharType="separate"/>
                                  </w:r>
                                  <w:r>
                                    <w:rPr>
                                      <w:rFonts w:ascii="Calibri" w:hAnsi="Calibri"/>
                                      <w:sz w:val="22"/>
                                      <w:szCs w:val="22"/>
                                    </w:rPr>
                                    <w:t>     </w:t>
                                  </w:r>
                                  <w:r>
                                    <w:rPr>
                                      <w:rFonts w:ascii="Calibri" w:hAnsi="Calibri"/>
                                      <w:sz w:val="22"/>
                                      <w:szCs w:val="22"/>
                                    </w:rPr>
                                    <w:fldChar w:fldCharType="end"/>
                                  </w:r>
                                </w:p>
                              </w:tc>
                            </w:tr>
                          </w:tbl>
                          <w:p w14:paraId="14574FFA" w14:textId="77777777" w:rsidR="00641C4C" w:rsidRDefault="00641C4C">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B4087B" id="_x0000_t202" coordsize="21600,21600" o:spt="202" path="m,l,21600r21600,l21600,xe">
                <v:stroke joinstyle="miter"/>
                <v:path gradientshapeok="t" o:connecttype="rect"/>
              </v:shapetype>
              <v:shape id="Text Box 2" o:spid="_x0000_s1026" type="#_x0000_t202" style="position:absolute;left:0;text-align:left;margin-left:141pt;margin-top:.8pt;width:392.3pt;height:21pt;z-index:251656192;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" stroked="f">
                <v:fill opacity="0"/>
                <v:textbox inset="0,0,0,0">
                  <w:txbxContent>
                    <w:tbl>
                      <w:tblPr>
                        <w:tblW w:w="7955" w:type="dxa"/>
                        <w:tblLayout w:type="fixed"/>
                        <w:tblCellMar>
                          <w:top w:w="142" w:type="dxa"/>
                        </w:tblCellMar>
                        <w:tblLook w:val="0000" w:firstRow="0" w:lastRow="0" w:firstColumn="0" w:lastColumn="0" w:noHBand="0" w:noVBand="0"/>
                      </w:tblPr>
                      <w:tblGrid>
                        <w:gridCol w:w="7955"/>
                      </w:tblGrid>
                      <w:tr w:rsidR="00641C4C" w14:paraId="45381A57" w14:textId="77777777" w:rsidTr="00BC4C2E">
                        <w:trPr>
                          <w:trHeight w:val="23"/>
                        </w:trPr>
                        <w:tc>
                          <w:tcPr>
                            <w:tcW w:w="7955" w:type="dxa"/>
                            <w:tcBorders>
                              <w:bottom w:val="single" w:sz="4" w:space="0" w:color="000000"/>
                            </w:tcBorders>
                            <w:shd w:val="clear" w:color="auto" w:fill="auto"/>
                            <w:vAlign w:val="center"/>
                          </w:tcPr>
                          <w:p w14:paraId="54791C1B" w14:textId="77777777" w:rsidR="00641C4C" w:rsidRDefault="00641C4C" w:rsidP="00AD6606">
                            <w:pPr>
                              <w:suppressAutoHyphens w:val="0"/>
                              <w:spacing w:line="240" w:lineRule="auto"/>
                              <w:jc w:val="center"/>
                            </w:pPr>
                            <w:r>
                              <w:fldChar w:fldCharType="begin">
                                <w:ffData>
                                  <w:name w:val=""/>
                                  <w:enabled/>
                                  <w:calcOnExit w:val="0"/>
                                  <w:textInput/>
                                </w:ffData>
                              </w:fldChar>
                            </w:r>
                            <w:r>
                              <w:instrText xml:space="preserve"> FORMTEXT </w:instrText>
                            </w:r>
                            <w:r>
                              <w:fldChar w:fldCharType="separate"/>
                            </w:r>
                            <w:r>
                              <w:rPr>
                                <w:rFonts w:ascii="Calibri" w:hAnsi="Calibri"/>
                                <w:sz w:val="22"/>
                                <w:szCs w:val="22"/>
                              </w:rPr>
                              <w:t>     </w:t>
                            </w:r>
                            <w:r>
                              <w:rPr>
                                <w:rFonts w:ascii="Calibri" w:hAnsi="Calibri"/>
                                <w:sz w:val="22"/>
                                <w:szCs w:val="22"/>
                              </w:rPr>
                              <w:fldChar w:fldCharType="end"/>
                            </w:r>
                          </w:p>
                        </w:tc>
                      </w:tr>
                    </w:tbl>
                    <w:p w14:paraId="14574FFA" w14:textId="77777777" w:rsidR="00641C4C" w:rsidRDefault="00641C4C">
                      <w:r>
                        <w:t xml:space="preserve"> </w:t>
                      </w:r>
                    </w:p>
                  </w:txbxContent>
                </v:textbox>
                <w10:wrap type="square" anchorx="page"/>
              </v:shape>
            </w:pict>
          </mc:Fallback>
        </mc:AlternateContent>
      </w:r>
      <w:r w:rsidR="00C209B5" w:rsidRPr="002104AB">
        <w:t>Pod</w:t>
      </w:r>
      <w:r w:rsidR="00CB2D46" w:rsidRPr="002104AB">
        <w:t>izvajalec</w:t>
      </w:r>
      <w:r w:rsidR="00C209B5" w:rsidRPr="002104AB">
        <w:t xml:space="preserve"> </w:t>
      </w:r>
    </w:p>
    <w:p w14:paraId="6381309D" w14:textId="0CD6847B" w:rsidR="00C209B5" w:rsidRPr="002104AB" w:rsidRDefault="00C209B5" w:rsidP="00B956A6">
      <w:pPr>
        <w:widowControl/>
        <w:suppressAutoHyphens w:val="0"/>
        <w:spacing w:line="240" w:lineRule="exact"/>
        <w:ind w:firstLine="720"/>
        <w:jc w:val="center"/>
      </w:pPr>
      <w:r w:rsidRPr="002104AB">
        <w:rPr>
          <w:rFonts w:eastAsia="Calibri"/>
        </w:rPr>
        <w:t xml:space="preserve"> </w:t>
      </w:r>
      <w:r w:rsidR="00AD6606" w:rsidRPr="002104AB">
        <w:rPr>
          <w:rFonts w:eastAsia="Calibri"/>
        </w:rPr>
        <w:t xml:space="preserve">  </w:t>
      </w:r>
      <w:r w:rsidRPr="002104AB">
        <w:t>(naziv, naslov)</w:t>
      </w:r>
    </w:p>
    <w:p w14:paraId="6E32ED58" w14:textId="77777777" w:rsidR="00C209B5" w:rsidRPr="002104AB" w:rsidRDefault="00C209B5" w:rsidP="00B956A6">
      <w:pPr>
        <w:widowControl/>
        <w:suppressAutoHyphens w:val="0"/>
        <w:spacing w:line="240" w:lineRule="exact"/>
        <w:jc w:val="both"/>
      </w:pPr>
    </w:p>
    <w:p w14:paraId="32C841E7" w14:textId="66722659" w:rsidR="00C209B5" w:rsidRPr="002104AB" w:rsidRDefault="00AD6606" w:rsidP="00B956A6">
      <w:pPr>
        <w:widowControl/>
        <w:suppressAutoHyphens w:val="0"/>
        <w:spacing w:line="240" w:lineRule="exact"/>
        <w:jc w:val="both"/>
      </w:pPr>
      <w:r w:rsidRPr="002104AB">
        <w:rPr>
          <w:noProof/>
        </w:rPr>
        <mc:AlternateContent>
          <mc:Choice Requires="wps">
            <w:drawing>
              <wp:anchor distT="0" distB="0" distL="89535" distR="0" simplePos="0" relativeHeight="251657216" behindDoc="0" locked="0" layoutInCell="1" allowOverlap="1" wp14:anchorId="34AD61AD" wp14:editId="31B7A1C8">
                <wp:simplePos x="0" y="0"/>
                <wp:positionH relativeFrom="margin">
                  <wp:align>center</wp:align>
                </wp:positionH>
                <wp:positionV relativeFrom="paragraph">
                  <wp:posOffset>655320</wp:posOffset>
                </wp:positionV>
                <wp:extent cx="5057775" cy="266700"/>
                <wp:effectExtent l="0" t="0" r="0" b="0"/>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266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6484D6" w14:textId="77777777" w:rsidR="00641C4C" w:rsidRDefault="00641C4C">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D61AD" id="Text Box 3" o:spid="_x0000_s1027" type="#_x0000_t202" style="position:absolute;left:0;text-align:left;margin-left:0;margin-top:51.6pt;width:398.25pt;height:21pt;z-index:251657216;visibility:visible;mso-wrap-style:square;mso-width-percent:0;mso-height-percent:0;mso-wrap-distance-left:7.05pt;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" stroked="f">
                <v:fill opacity="0"/>
                <v:textbox inset="0,0,0,0">
                  <w:txbxContent>
                    <w:p w14:paraId="126484D6" w14:textId="77777777" w:rsidR="00641C4C" w:rsidRDefault="00641C4C">
                      <w:r>
                        <w:t xml:space="preserve"> </w:t>
                      </w:r>
                    </w:p>
                  </w:txbxContent>
                </v:textbox>
                <w10:wrap type="square" anchorx="margin"/>
              </v:shape>
            </w:pict>
          </mc:Fallback>
        </mc:AlternateContent>
      </w:r>
      <w:r w:rsidR="00C209B5" w:rsidRPr="002104AB">
        <w:t xml:space="preserve">dajem soglasje, na podlagi katerega naročnik Ministrstvo za okolje, </w:t>
      </w:r>
      <w:r w:rsidR="00506536" w:rsidRPr="002104AB">
        <w:t xml:space="preserve">podnebje in energijo, </w:t>
      </w:r>
      <w:r w:rsidR="00C209B5" w:rsidRPr="002104AB">
        <w:t>Agencija Republike Slovenije za okolje, za</w:t>
      </w:r>
      <w:r w:rsidR="009B7870" w:rsidRPr="002104AB">
        <w:t xml:space="preserve"> javno naročilo z oznako </w:t>
      </w:r>
      <w:r w:rsidR="00A90D40">
        <w:t>43009</w:t>
      </w:r>
      <w:r w:rsidR="0098199E">
        <w:t>-1/2024</w:t>
      </w:r>
      <w:r w:rsidR="00C209B5" w:rsidRPr="002104AB">
        <w:t xml:space="preserve">, katerega predmet je </w:t>
      </w:r>
      <w:r w:rsidR="002104AB" w:rsidRPr="002104AB">
        <w:rPr>
          <w:b/>
          <w:bCs/>
          <w:i/>
          <w:iCs/>
        </w:rPr>
        <w:t>digitizacija meteorološkega in hidrološkega arhivskega gradiva, e-hramba in s tem povezane storitve</w:t>
      </w:r>
      <w:r w:rsidR="005D6928" w:rsidRPr="002104AB">
        <w:rPr>
          <w:b/>
          <w:bCs/>
        </w:rPr>
        <w:t>,</w:t>
      </w:r>
      <w:r w:rsidR="00C209B5" w:rsidRPr="002104AB">
        <w:t xml:space="preserve"> namesto</w:t>
      </w:r>
      <w:r w:rsidRPr="002104AB">
        <w:t xml:space="preserve"> ponudnika</w:t>
      </w:r>
    </w:p>
    <w:tbl>
      <w:tblPr>
        <w:tblpPr w:leftFromText="141" w:rightFromText="141" w:vertAnchor="text" w:horzAnchor="page" w:tblpX="1625" w:tblpY="301"/>
        <w:tblW w:w="9242" w:type="dxa"/>
        <w:tblLayout w:type="fixed"/>
        <w:tblCellMar>
          <w:top w:w="142" w:type="dxa"/>
        </w:tblCellMar>
        <w:tblLook w:val="0000" w:firstRow="0" w:lastRow="0" w:firstColumn="0" w:lastColumn="0" w:noHBand="0" w:noVBand="0"/>
      </w:tblPr>
      <w:tblGrid>
        <w:gridCol w:w="9242"/>
      </w:tblGrid>
      <w:tr w:rsidR="002104AB" w:rsidRPr="002104AB" w14:paraId="29BE8A55" w14:textId="77777777" w:rsidTr="00AD6606">
        <w:trPr>
          <w:trHeight w:val="23"/>
        </w:trPr>
        <w:tc>
          <w:tcPr>
            <w:tcW w:w="9242" w:type="dxa"/>
            <w:tcBorders>
              <w:bottom w:val="single" w:sz="4" w:space="0" w:color="000000"/>
            </w:tcBorders>
            <w:shd w:val="clear" w:color="auto" w:fill="auto"/>
            <w:vAlign w:val="center"/>
          </w:tcPr>
          <w:p w14:paraId="4DB4BCDF" w14:textId="7BBEB0A6" w:rsidR="00E23794" w:rsidRPr="002104AB" w:rsidRDefault="00E23794" w:rsidP="00B956A6">
            <w:pPr>
              <w:suppressAutoHyphens w:val="0"/>
              <w:spacing w:line="240" w:lineRule="exact"/>
              <w:jc w:val="center"/>
            </w:pPr>
            <w:r w:rsidRPr="002104AB">
              <w:fldChar w:fldCharType="begin">
                <w:ffData>
                  <w:name w:val=""/>
                  <w:enabled/>
                  <w:calcOnExit w:val="0"/>
                  <w:textInput/>
                </w:ffData>
              </w:fldChar>
            </w:r>
            <w:r w:rsidRPr="002104AB">
              <w:instrText xml:space="preserve"> FORMTEXT </w:instrText>
            </w:r>
            <w:r w:rsidRPr="002104AB">
              <w:fldChar w:fldCharType="separate"/>
            </w:r>
            <w:r w:rsidRPr="002104AB">
              <w:t>     </w:t>
            </w:r>
            <w:r w:rsidRPr="002104AB">
              <w:fldChar w:fldCharType="end"/>
            </w:r>
          </w:p>
        </w:tc>
      </w:tr>
    </w:tbl>
    <w:p w14:paraId="3E471CC5" w14:textId="26900DA5" w:rsidR="00C209B5" w:rsidRPr="002104AB" w:rsidRDefault="00C209B5" w:rsidP="00B956A6">
      <w:pPr>
        <w:widowControl/>
        <w:suppressAutoHyphens w:val="0"/>
        <w:spacing w:line="240" w:lineRule="exact"/>
        <w:jc w:val="both"/>
      </w:pPr>
    </w:p>
    <w:p w14:paraId="49277992" w14:textId="1BDA011E" w:rsidR="00C209B5" w:rsidRPr="002104AB" w:rsidRDefault="00AD6606" w:rsidP="00EB0B66">
      <w:pPr>
        <w:widowControl/>
        <w:suppressAutoHyphens w:val="0"/>
        <w:spacing w:line="240" w:lineRule="exact"/>
        <w:jc w:val="center"/>
      </w:pPr>
      <w:r w:rsidRPr="002104AB">
        <w:t xml:space="preserve">(naziv, </w:t>
      </w:r>
      <w:r w:rsidR="00C209B5" w:rsidRPr="002104AB">
        <w:t>naslov)</w:t>
      </w:r>
    </w:p>
    <w:p w14:paraId="0A6FC53C" w14:textId="77777777" w:rsidR="00C209B5" w:rsidRPr="002104AB" w:rsidRDefault="00C209B5" w:rsidP="00B956A6">
      <w:pPr>
        <w:widowControl/>
        <w:suppressAutoHyphens w:val="0"/>
        <w:spacing w:line="240" w:lineRule="exact"/>
        <w:jc w:val="both"/>
      </w:pPr>
    </w:p>
    <w:p w14:paraId="7CEE578D" w14:textId="024A8BD9" w:rsidR="00C209B5" w:rsidRPr="002104AB" w:rsidRDefault="00C209B5" w:rsidP="00B956A6">
      <w:pPr>
        <w:widowControl/>
        <w:suppressAutoHyphens w:val="0"/>
        <w:spacing w:line="240" w:lineRule="exact"/>
        <w:jc w:val="both"/>
      </w:pPr>
      <w:r w:rsidRPr="002104AB">
        <w:t xml:space="preserve">poravna naše terjatve do </w:t>
      </w:r>
      <w:r w:rsidR="00AD6606" w:rsidRPr="002104AB">
        <w:t>ponudnika</w:t>
      </w:r>
      <w:r w:rsidRPr="002104AB">
        <w:t xml:space="preserve"> neposredno nam.</w:t>
      </w:r>
    </w:p>
    <w:p w14:paraId="5EA1A45F" w14:textId="77777777" w:rsidR="00C209B5" w:rsidRPr="002104AB" w:rsidRDefault="00C209B5" w:rsidP="00B956A6">
      <w:pPr>
        <w:widowControl/>
        <w:suppressAutoHyphens w:val="0"/>
        <w:spacing w:line="240" w:lineRule="exact"/>
        <w:ind w:left="360" w:hanging="357"/>
        <w:jc w:val="both"/>
        <w:rPr>
          <w:u w:val="single"/>
        </w:rPr>
      </w:pPr>
    </w:p>
    <w:p w14:paraId="7A2BBCEE" w14:textId="77777777" w:rsidR="00C209B5" w:rsidRPr="002104AB" w:rsidRDefault="00C209B5" w:rsidP="00B956A6">
      <w:pPr>
        <w:widowControl/>
        <w:suppressAutoHyphens w:val="0"/>
        <w:spacing w:line="240" w:lineRule="exact"/>
        <w:jc w:val="both"/>
        <w:rPr>
          <w:u w:val="single"/>
        </w:rPr>
      </w:pPr>
    </w:p>
    <w:p w14:paraId="7AFBF04B" w14:textId="77777777" w:rsidR="00C209B5" w:rsidRPr="002104AB" w:rsidRDefault="00C209B5" w:rsidP="00B956A6">
      <w:pPr>
        <w:widowControl/>
        <w:suppressAutoHyphens w:val="0"/>
        <w:spacing w:line="240" w:lineRule="exact"/>
        <w:jc w:val="both"/>
      </w:pPr>
    </w:p>
    <w:p w14:paraId="2E3E5493" w14:textId="77777777" w:rsidR="00C209B5" w:rsidRPr="002104AB" w:rsidRDefault="00C209B5" w:rsidP="00B956A6">
      <w:pPr>
        <w:widowControl/>
        <w:suppressAutoHyphens w:val="0"/>
        <w:spacing w:line="240" w:lineRule="exact"/>
        <w:jc w:val="both"/>
      </w:pPr>
    </w:p>
    <w:tbl>
      <w:tblPr>
        <w:tblW w:w="0" w:type="auto"/>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2104AB" w:rsidRPr="002104AB" w14:paraId="19E9F049" w14:textId="77777777">
        <w:tc>
          <w:tcPr>
            <w:tcW w:w="2835" w:type="dxa"/>
            <w:shd w:val="clear" w:color="auto" w:fill="auto"/>
          </w:tcPr>
          <w:p w14:paraId="283F5176" w14:textId="77777777" w:rsidR="00C209B5" w:rsidRPr="002104AB" w:rsidRDefault="00C209B5" w:rsidP="00B956A6">
            <w:pPr>
              <w:widowControl/>
              <w:suppressAutoHyphens w:val="0"/>
              <w:spacing w:line="240" w:lineRule="exact"/>
              <w:jc w:val="center"/>
            </w:pPr>
            <w:r w:rsidRPr="002104AB">
              <w:t>Kraj in datum:</w:t>
            </w:r>
          </w:p>
        </w:tc>
        <w:tc>
          <w:tcPr>
            <w:tcW w:w="3119" w:type="dxa"/>
            <w:shd w:val="clear" w:color="auto" w:fill="auto"/>
          </w:tcPr>
          <w:p w14:paraId="2024EF57" w14:textId="77777777" w:rsidR="00C209B5" w:rsidRPr="002104AB" w:rsidRDefault="00C209B5" w:rsidP="00B956A6">
            <w:pPr>
              <w:widowControl/>
              <w:suppressAutoHyphens w:val="0"/>
              <w:snapToGrid w:val="0"/>
              <w:spacing w:line="240" w:lineRule="exact"/>
              <w:jc w:val="center"/>
            </w:pPr>
          </w:p>
        </w:tc>
        <w:tc>
          <w:tcPr>
            <w:tcW w:w="3046" w:type="dxa"/>
            <w:shd w:val="clear" w:color="auto" w:fill="auto"/>
          </w:tcPr>
          <w:p w14:paraId="43FE9D6B" w14:textId="77777777" w:rsidR="00C209B5" w:rsidRPr="002104AB" w:rsidRDefault="00C209B5" w:rsidP="00B956A6">
            <w:pPr>
              <w:widowControl/>
              <w:suppressAutoHyphens w:val="0"/>
              <w:spacing w:line="240" w:lineRule="exact"/>
              <w:jc w:val="center"/>
            </w:pPr>
            <w:r w:rsidRPr="002104AB">
              <w:t>Podpis odgovorne osebe podizvajalca:</w:t>
            </w:r>
          </w:p>
        </w:tc>
      </w:tr>
      <w:tr w:rsidR="002104AB" w:rsidRPr="00143F8E" w14:paraId="14AEB672" w14:textId="77777777">
        <w:tc>
          <w:tcPr>
            <w:tcW w:w="2835" w:type="dxa"/>
            <w:tcBorders>
              <w:bottom w:val="single" w:sz="6" w:space="0" w:color="000000"/>
            </w:tcBorders>
            <w:shd w:val="clear" w:color="auto" w:fill="auto"/>
          </w:tcPr>
          <w:p w14:paraId="3EB3CEE7" w14:textId="77777777" w:rsidR="00C209B5" w:rsidRPr="00143F8E" w:rsidRDefault="00C209B5" w:rsidP="00B956A6">
            <w:pPr>
              <w:widowControl/>
              <w:suppressAutoHyphens w:val="0"/>
              <w:snapToGrid w:val="0"/>
              <w:spacing w:line="240" w:lineRule="exact"/>
              <w:rPr>
                <w:b/>
              </w:rPr>
            </w:pPr>
          </w:p>
          <w:bookmarkStart w:id="31" w:name="Besedilo3783"/>
          <w:p w14:paraId="1315381B" w14:textId="77777777" w:rsidR="00C209B5" w:rsidRPr="00143F8E" w:rsidRDefault="00C209B5" w:rsidP="00B956A6">
            <w:pPr>
              <w:widowControl/>
              <w:suppressAutoHyphens w:val="0"/>
              <w:spacing w:line="240" w:lineRule="exact"/>
              <w:jc w:val="center"/>
            </w:pPr>
            <w:r w:rsidRPr="00143F8E">
              <w:fldChar w:fldCharType="begin">
                <w:ffData>
                  <w:name w:val=""/>
                  <w:enabled/>
                  <w:calcOnExit w:val="0"/>
                  <w:textInput/>
                </w:ffData>
              </w:fldChar>
            </w:r>
            <w:r w:rsidRPr="00143F8E">
              <w:instrText xml:space="preserve"> FORMTEXT </w:instrText>
            </w:r>
            <w:r w:rsidRPr="00143F8E">
              <w:fldChar w:fldCharType="separate"/>
            </w:r>
            <w:r w:rsidRPr="00143F8E">
              <w:t>     </w:t>
            </w:r>
            <w:r w:rsidRPr="00143F8E">
              <w:fldChar w:fldCharType="end"/>
            </w:r>
            <w:bookmarkEnd w:id="31"/>
          </w:p>
        </w:tc>
        <w:tc>
          <w:tcPr>
            <w:tcW w:w="3119" w:type="dxa"/>
            <w:shd w:val="clear" w:color="auto" w:fill="auto"/>
          </w:tcPr>
          <w:p w14:paraId="30162286" w14:textId="77777777" w:rsidR="00C209B5" w:rsidRPr="00143F8E" w:rsidRDefault="00C209B5" w:rsidP="00B956A6">
            <w:pPr>
              <w:widowControl/>
              <w:suppressAutoHyphens w:val="0"/>
              <w:snapToGrid w:val="0"/>
              <w:spacing w:line="240" w:lineRule="exact"/>
              <w:jc w:val="center"/>
              <w:rPr>
                <w:b/>
              </w:rPr>
            </w:pPr>
          </w:p>
        </w:tc>
        <w:tc>
          <w:tcPr>
            <w:tcW w:w="3046" w:type="dxa"/>
            <w:tcBorders>
              <w:bottom w:val="single" w:sz="6" w:space="0" w:color="000000"/>
            </w:tcBorders>
            <w:shd w:val="clear" w:color="auto" w:fill="auto"/>
          </w:tcPr>
          <w:p w14:paraId="5C3749CB" w14:textId="77777777" w:rsidR="00C209B5" w:rsidRPr="00143F8E" w:rsidRDefault="00C209B5" w:rsidP="00B956A6">
            <w:pPr>
              <w:widowControl/>
              <w:suppressAutoHyphens w:val="0"/>
              <w:snapToGrid w:val="0"/>
              <w:spacing w:line="240" w:lineRule="exact"/>
              <w:jc w:val="center"/>
              <w:rPr>
                <w:b/>
              </w:rPr>
            </w:pPr>
          </w:p>
          <w:p w14:paraId="5016C5CA" w14:textId="77777777" w:rsidR="00C209B5" w:rsidRPr="00143F8E" w:rsidRDefault="00C209B5" w:rsidP="00B956A6">
            <w:pPr>
              <w:widowControl/>
              <w:suppressAutoHyphens w:val="0"/>
              <w:spacing w:line="240" w:lineRule="exact"/>
              <w:jc w:val="center"/>
              <w:rPr>
                <w:b/>
              </w:rPr>
            </w:pPr>
          </w:p>
        </w:tc>
      </w:tr>
    </w:tbl>
    <w:p w14:paraId="0D99E1A6" w14:textId="77777777" w:rsidR="00C209B5" w:rsidRPr="00143F8E" w:rsidRDefault="00C209B5" w:rsidP="00B956A6">
      <w:pPr>
        <w:widowControl/>
        <w:suppressAutoHyphens w:val="0"/>
        <w:spacing w:line="240" w:lineRule="exact"/>
        <w:jc w:val="both"/>
      </w:pPr>
    </w:p>
    <w:p w14:paraId="6372538D" w14:textId="77777777" w:rsidR="00C209B5" w:rsidRPr="00143F8E" w:rsidRDefault="00C209B5" w:rsidP="00B956A6">
      <w:pPr>
        <w:widowControl/>
        <w:suppressAutoHyphens w:val="0"/>
        <w:spacing w:line="240" w:lineRule="exact"/>
        <w:jc w:val="both"/>
      </w:pPr>
    </w:p>
    <w:p w14:paraId="33FC358B" w14:textId="77777777" w:rsidR="00C209B5" w:rsidRPr="00143F8E" w:rsidRDefault="00C209B5" w:rsidP="00B956A6">
      <w:pPr>
        <w:widowControl/>
        <w:suppressAutoHyphens w:val="0"/>
        <w:spacing w:line="240" w:lineRule="exact"/>
        <w:jc w:val="both"/>
      </w:pPr>
    </w:p>
    <w:p w14:paraId="6D9EEFDB" w14:textId="77777777" w:rsidR="00C209B5" w:rsidRPr="00143F8E" w:rsidRDefault="00C209B5" w:rsidP="00B956A6">
      <w:pPr>
        <w:widowControl/>
        <w:suppressAutoHyphens w:val="0"/>
        <w:spacing w:line="240" w:lineRule="exact"/>
      </w:pPr>
    </w:p>
    <w:p w14:paraId="0564A703" w14:textId="77777777" w:rsidR="00C209B5" w:rsidRPr="00143F8E" w:rsidRDefault="00C209B5" w:rsidP="00B956A6">
      <w:pPr>
        <w:widowControl/>
        <w:suppressAutoHyphens w:val="0"/>
        <w:spacing w:line="240" w:lineRule="exact"/>
      </w:pPr>
    </w:p>
    <w:p w14:paraId="0167DAB6" w14:textId="77777777" w:rsidR="00C209B5" w:rsidRPr="00143F8E" w:rsidRDefault="00C209B5" w:rsidP="00B956A6">
      <w:pPr>
        <w:widowControl/>
        <w:suppressAutoHyphens w:val="0"/>
        <w:spacing w:line="240" w:lineRule="exact"/>
      </w:pPr>
    </w:p>
    <w:p w14:paraId="083E2993" w14:textId="77777777" w:rsidR="00C209B5" w:rsidRPr="00143F8E" w:rsidRDefault="00C209B5" w:rsidP="00B956A6">
      <w:pPr>
        <w:widowControl/>
        <w:tabs>
          <w:tab w:val="left" w:pos="3930"/>
        </w:tabs>
        <w:suppressAutoHyphens w:val="0"/>
        <w:spacing w:line="240" w:lineRule="exact"/>
      </w:pPr>
      <w:r w:rsidRPr="00143F8E">
        <w:tab/>
      </w:r>
    </w:p>
    <w:p w14:paraId="53CD9B62" w14:textId="77777777" w:rsidR="00C209B5" w:rsidRPr="00143F8E" w:rsidRDefault="00C209B5" w:rsidP="00B956A6">
      <w:pPr>
        <w:widowControl/>
        <w:suppressAutoHyphens w:val="0"/>
        <w:spacing w:line="240" w:lineRule="exact"/>
      </w:pPr>
    </w:p>
    <w:p w14:paraId="11CEDFAD" w14:textId="77777777" w:rsidR="00C209B5" w:rsidRPr="00143F8E" w:rsidRDefault="00C209B5" w:rsidP="00B956A6">
      <w:pPr>
        <w:widowControl/>
        <w:suppressAutoHyphens w:val="0"/>
        <w:spacing w:line="240" w:lineRule="exact"/>
      </w:pPr>
    </w:p>
    <w:p w14:paraId="48679C34" w14:textId="77777777" w:rsidR="00C209B5" w:rsidRPr="00143F8E" w:rsidRDefault="00C209B5" w:rsidP="00B956A6">
      <w:pPr>
        <w:widowControl/>
        <w:suppressAutoHyphens w:val="0"/>
        <w:spacing w:line="240" w:lineRule="exact"/>
      </w:pPr>
    </w:p>
    <w:p w14:paraId="49E0651C" w14:textId="77777777" w:rsidR="00C209B5" w:rsidRPr="00143F8E" w:rsidRDefault="00C209B5" w:rsidP="00B956A6">
      <w:pPr>
        <w:widowControl/>
        <w:suppressAutoHyphens w:val="0"/>
        <w:spacing w:line="240" w:lineRule="exact"/>
      </w:pPr>
    </w:p>
    <w:p w14:paraId="4093C46E" w14:textId="77777777" w:rsidR="00C209B5" w:rsidRPr="00143F8E" w:rsidRDefault="00C209B5" w:rsidP="00B956A6">
      <w:pPr>
        <w:widowControl/>
        <w:suppressAutoHyphens w:val="0"/>
        <w:spacing w:line="240" w:lineRule="exact"/>
      </w:pPr>
    </w:p>
    <w:p w14:paraId="55D71E67" w14:textId="77777777" w:rsidR="00C209B5" w:rsidRPr="008D7A9B" w:rsidRDefault="00C209B5" w:rsidP="00B956A6">
      <w:pPr>
        <w:spacing w:line="240" w:lineRule="exact"/>
        <w:rPr>
          <w:color w:val="5B9BD5" w:themeColor="accent1"/>
        </w:rPr>
        <w:sectPr w:rsidR="00C209B5" w:rsidRPr="008D7A9B" w:rsidSect="002436E5">
          <w:headerReference w:type="even" r:id="rId13"/>
          <w:headerReference w:type="default" r:id="rId14"/>
          <w:footerReference w:type="even" r:id="rId15"/>
          <w:footerReference w:type="default" r:id="rId16"/>
          <w:headerReference w:type="first" r:id="rId17"/>
          <w:footerReference w:type="first" r:id="rId18"/>
          <w:pgSz w:w="11906" w:h="16838"/>
          <w:pgMar w:top="1418" w:right="1457" w:bottom="1134" w:left="1440" w:header="1304" w:footer="850" w:gutter="0"/>
          <w:cols w:space="708"/>
          <w:titlePg/>
          <w:docGrid w:linePitch="272"/>
        </w:sectPr>
      </w:pPr>
    </w:p>
    <w:p w14:paraId="540891B0" w14:textId="4CD229D2" w:rsidR="00976597" w:rsidRPr="002104AB" w:rsidRDefault="00976597" w:rsidP="007E6600">
      <w:pPr>
        <w:pStyle w:val="Naslov4"/>
      </w:pPr>
      <w:r w:rsidRPr="002104AB">
        <w:lastRenderedPageBreak/>
        <w:t xml:space="preserve">P </w:t>
      </w:r>
      <w:r w:rsidR="007A7CB9">
        <w:t>O V Z E T E K</w:t>
      </w:r>
      <w:r w:rsidRPr="002104AB">
        <w:t xml:space="preserve">   </w:t>
      </w:r>
      <w:r w:rsidR="007A7CB9" w:rsidRPr="002104AB">
        <w:t xml:space="preserve">P O N U D B E N </w:t>
      </w:r>
      <w:r w:rsidR="007A7CB9">
        <w:t>E G A</w:t>
      </w:r>
      <w:r w:rsidR="007A7CB9" w:rsidRPr="002104AB">
        <w:t xml:space="preserve">   </w:t>
      </w:r>
      <w:r w:rsidRPr="002104AB">
        <w:t>P R E D R A Č U N</w:t>
      </w:r>
      <w:r w:rsidR="007A7CB9">
        <w:t xml:space="preserve"> A</w:t>
      </w:r>
    </w:p>
    <w:p w14:paraId="67C9FFCD" w14:textId="77777777" w:rsidR="00976597" w:rsidRPr="002104AB" w:rsidRDefault="00976597" w:rsidP="00976597">
      <w:pPr>
        <w:spacing w:line="240" w:lineRule="exact"/>
        <w:ind w:right="136"/>
        <w:jc w:val="center"/>
      </w:pPr>
      <w:r w:rsidRPr="002104AB">
        <w:t>za javno naročilo:</w:t>
      </w:r>
    </w:p>
    <w:p w14:paraId="4A886670" w14:textId="77777777" w:rsidR="002104AB" w:rsidRDefault="002104AB" w:rsidP="002104AB">
      <w:pPr>
        <w:pBdr>
          <w:bottom w:val="single" w:sz="12" w:space="1" w:color="auto"/>
        </w:pBdr>
        <w:spacing w:line="240" w:lineRule="exact"/>
        <w:jc w:val="center"/>
        <w:rPr>
          <w:b/>
          <w:sz w:val="22"/>
          <w:szCs w:val="22"/>
        </w:rPr>
      </w:pPr>
      <w:r w:rsidRPr="002104AB">
        <w:rPr>
          <w:b/>
          <w:sz w:val="22"/>
          <w:szCs w:val="22"/>
        </w:rPr>
        <w:t>Digitizacija meteorološkega in hidrološkega arhivskega gradiva, e-hramba in s tem povezane storitve</w:t>
      </w:r>
    </w:p>
    <w:p w14:paraId="2CD88268" w14:textId="77777777" w:rsidR="002104AB" w:rsidRPr="002104AB" w:rsidRDefault="002104AB" w:rsidP="00976597">
      <w:pPr>
        <w:pBdr>
          <w:bottom w:val="single" w:sz="12" w:space="1" w:color="auto"/>
        </w:pBdr>
        <w:spacing w:line="240" w:lineRule="exact"/>
        <w:rPr>
          <w:b/>
          <w:sz w:val="22"/>
          <w:szCs w:val="22"/>
        </w:rPr>
      </w:pPr>
    </w:p>
    <w:p w14:paraId="106E0A11" w14:textId="6DCEAD3A" w:rsidR="00976597" w:rsidRPr="002104AB" w:rsidRDefault="00976597" w:rsidP="00976597">
      <w:pPr>
        <w:pBdr>
          <w:bottom w:val="single" w:sz="12" w:space="1" w:color="auto"/>
        </w:pBdr>
        <w:spacing w:line="240" w:lineRule="exact"/>
        <w:rPr>
          <w:sz w:val="19"/>
          <w:szCs w:val="19"/>
        </w:rPr>
      </w:pPr>
      <w:r w:rsidRPr="002104AB">
        <w:rPr>
          <w:sz w:val="19"/>
          <w:szCs w:val="19"/>
        </w:rPr>
        <w:t xml:space="preserve">1. PONUDNIK: </w:t>
      </w:r>
    </w:p>
    <w:p w14:paraId="6884D523" w14:textId="77777777" w:rsidR="00976597" w:rsidRPr="002104AB" w:rsidRDefault="00976597" w:rsidP="00976597">
      <w:pPr>
        <w:pBdr>
          <w:bottom w:val="single" w:sz="12" w:space="1" w:color="auto"/>
        </w:pBdr>
        <w:spacing w:line="240" w:lineRule="exact"/>
        <w:rPr>
          <w:sz w:val="19"/>
          <w:szCs w:val="19"/>
        </w:rPr>
      </w:pPr>
      <w:r w:rsidRPr="002104AB">
        <w:rPr>
          <w:sz w:val="19"/>
          <w:szCs w:val="19"/>
        </w:rPr>
        <w:fldChar w:fldCharType="begin">
          <w:ffData>
            <w:name w:val="Besedilo383"/>
            <w:enabled/>
            <w:calcOnExit w:val="0"/>
            <w:textInput/>
          </w:ffData>
        </w:fldChar>
      </w:r>
      <w:r w:rsidRPr="002104AB">
        <w:rPr>
          <w:sz w:val="19"/>
          <w:szCs w:val="19"/>
        </w:rPr>
        <w:instrText xml:space="preserve"> FORMTEXT </w:instrText>
      </w:r>
      <w:r w:rsidRPr="002104AB">
        <w:rPr>
          <w:sz w:val="19"/>
          <w:szCs w:val="19"/>
        </w:rPr>
      </w:r>
      <w:r w:rsidRPr="002104AB">
        <w:rPr>
          <w:sz w:val="19"/>
          <w:szCs w:val="19"/>
        </w:rPr>
        <w:fldChar w:fldCharType="separate"/>
      </w:r>
      <w:r w:rsidRPr="002104AB">
        <w:rPr>
          <w:sz w:val="19"/>
          <w:szCs w:val="19"/>
        </w:rPr>
        <w:t> </w:t>
      </w:r>
      <w:r w:rsidRPr="002104AB">
        <w:rPr>
          <w:sz w:val="19"/>
          <w:szCs w:val="19"/>
        </w:rPr>
        <w:t> </w:t>
      </w:r>
      <w:r w:rsidRPr="002104AB">
        <w:rPr>
          <w:sz w:val="19"/>
          <w:szCs w:val="19"/>
        </w:rPr>
        <w:t> </w:t>
      </w:r>
      <w:r w:rsidRPr="002104AB">
        <w:rPr>
          <w:sz w:val="19"/>
          <w:szCs w:val="19"/>
        </w:rPr>
        <w:t> </w:t>
      </w:r>
      <w:r w:rsidRPr="002104AB">
        <w:rPr>
          <w:sz w:val="19"/>
          <w:szCs w:val="19"/>
        </w:rPr>
        <w:t> </w:t>
      </w:r>
      <w:r w:rsidRPr="002104AB">
        <w:rPr>
          <w:sz w:val="19"/>
          <w:szCs w:val="19"/>
        </w:rPr>
        <w:fldChar w:fldCharType="end"/>
      </w:r>
    </w:p>
    <w:p w14:paraId="00690919" w14:textId="475D7A49" w:rsidR="00722646" w:rsidRPr="00FF2A7A" w:rsidRDefault="00976597" w:rsidP="00FF2A7A">
      <w:pPr>
        <w:spacing w:line="240" w:lineRule="exact"/>
        <w:jc w:val="center"/>
        <w:rPr>
          <w:sz w:val="19"/>
          <w:szCs w:val="19"/>
        </w:rPr>
      </w:pPr>
      <w:r w:rsidRPr="002104AB">
        <w:rPr>
          <w:sz w:val="19"/>
          <w:szCs w:val="19"/>
        </w:rPr>
        <w:t>(naziv in naslov ponudnika)</w:t>
      </w:r>
    </w:p>
    <w:p w14:paraId="253041EA" w14:textId="77777777" w:rsidR="00FF2A7A" w:rsidRPr="00722646" w:rsidRDefault="00FF2A7A" w:rsidP="007A7CB9">
      <w:pPr>
        <w:spacing w:after="240" w:line="240" w:lineRule="exact"/>
        <w:jc w:val="both"/>
        <w:rPr>
          <w:bCs/>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2126"/>
        <w:gridCol w:w="2268"/>
      </w:tblGrid>
      <w:tr w:rsidR="00722646" w:rsidRPr="00722646" w14:paraId="52618882" w14:textId="77777777" w:rsidTr="00722646">
        <w:trPr>
          <w:trHeight w:val="520"/>
        </w:trPr>
        <w:tc>
          <w:tcPr>
            <w:tcW w:w="709" w:type="dxa"/>
            <w:tcBorders>
              <w:top w:val="single" w:sz="8" w:space="0" w:color="auto"/>
              <w:bottom w:val="single" w:sz="6" w:space="0" w:color="auto"/>
            </w:tcBorders>
            <w:shd w:val="clear" w:color="auto" w:fill="D9D9D9"/>
            <w:vAlign w:val="center"/>
          </w:tcPr>
          <w:p w14:paraId="253F76D9" w14:textId="668F6617" w:rsidR="00722646" w:rsidRPr="00722646" w:rsidRDefault="00722646" w:rsidP="00722646">
            <w:pPr>
              <w:widowControl/>
              <w:suppressAutoHyphens w:val="0"/>
              <w:autoSpaceDE w:val="0"/>
              <w:autoSpaceDN w:val="0"/>
              <w:adjustRightInd w:val="0"/>
              <w:spacing w:line="240" w:lineRule="auto"/>
              <w:jc w:val="center"/>
              <w:rPr>
                <w:b/>
                <w:lang w:eastAsia="ar-SA"/>
              </w:rPr>
            </w:pPr>
            <w:proofErr w:type="spellStart"/>
            <w:r w:rsidRPr="00722646">
              <w:rPr>
                <w:b/>
                <w:lang w:eastAsia="ar-SA"/>
              </w:rPr>
              <w:t>Za</w:t>
            </w:r>
            <w:r>
              <w:rPr>
                <w:b/>
                <w:lang w:eastAsia="ar-SA"/>
              </w:rPr>
              <w:t>p</w:t>
            </w:r>
            <w:proofErr w:type="spellEnd"/>
            <w:r>
              <w:rPr>
                <w:b/>
                <w:lang w:eastAsia="ar-SA"/>
              </w:rPr>
              <w:t xml:space="preserve">. </w:t>
            </w:r>
            <w:r w:rsidRPr="00722646">
              <w:rPr>
                <w:b/>
                <w:lang w:eastAsia="ar-SA"/>
              </w:rPr>
              <w:t>št.</w:t>
            </w:r>
          </w:p>
        </w:tc>
        <w:tc>
          <w:tcPr>
            <w:tcW w:w="4253" w:type="dxa"/>
            <w:tcBorders>
              <w:top w:val="single" w:sz="8" w:space="0" w:color="auto"/>
              <w:bottom w:val="single" w:sz="6" w:space="0" w:color="auto"/>
            </w:tcBorders>
            <w:shd w:val="clear" w:color="auto" w:fill="D9D9D9"/>
            <w:vAlign w:val="center"/>
          </w:tcPr>
          <w:p w14:paraId="6ACD3FCE" w14:textId="77777777" w:rsidR="00722646" w:rsidRDefault="00722646" w:rsidP="00722646">
            <w:pPr>
              <w:widowControl/>
              <w:suppressAutoHyphens w:val="0"/>
              <w:autoSpaceDE w:val="0"/>
              <w:autoSpaceDN w:val="0"/>
              <w:adjustRightInd w:val="0"/>
              <w:spacing w:line="240" w:lineRule="auto"/>
              <w:jc w:val="center"/>
              <w:rPr>
                <w:b/>
                <w:lang w:eastAsia="ar-SA"/>
              </w:rPr>
            </w:pPr>
            <w:r>
              <w:rPr>
                <w:b/>
                <w:lang w:eastAsia="ar-SA"/>
              </w:rPr>
              <w:t>Vrsta storitve/dobave</w:t>
            </w:r>
          </w:p>
          <w:p w14:paraId="57DDF74C" w14:textId="657DF6BE" w:rsidR="007A7CB9" w:rsidRPr="00722646" w:rsidRDefault="007A7CB9" w:rsidP="00722646">
            <w:pPr>
              <w:widowControl/>
              <w:suppressAutoHyphens w:val="0"/>
              <w:autoSpaceDE w:val="0"/>
              <w:autoSpaceDN w:val="0"/>
              <w:adjustRightInd w:val="0"/>
              <w:spacing w:line="240" w:lineRule="auto"/>
              <w:jc w:val="center"/>
              <w:rPr>
                <w:bCs/>
                <w:lang w:eastAsia="ar-SA"/>
              </w:rPr>
            </w:pPr>
            <w:r w:rsidRPr="007A7CB9">
              <w:rPr>
                <w:bCs/>
                <w:lang w:eastAsia="ar-SA"/>
              </w:rPr>
              <w:t>(v skladu s tehničnimi specifikacijami)</w:t>
            </w:r>
          </w:p>
        </w:tc>
        <w:tc>
          <w:tcPr>
            <w:tcW w:w="2126" w:type="dxa"/>
            <w:tcBorders>
              <w:top w:val="single" w:sz="8" w:space="0" w:color="auto"/>
            </w:tcBorders>
            <w:shd w:val="clear" w:color="auto" w:fill="D9D9D9"/>
          </w:tcPr>
          <w:p w14:paraId="7964F419" w14:textId="77777777" w:rsidR="00722646" w:rsidRPr="00722646" w:rsidRDefault="00722646" w:rsidP="00722646">
            <w:pPr>
              <w:widowControl/>
              <w:suppressAutoHyphens w:val="0"/>
              <w:autoSpaceDE w:val="0"/>
              <w:autoSpaceDN w:val="0"/>
              <w:adjustRightInd w:val="0"/>
              <w:spacing w:line="240" w:lineRule="auto"/>
              <w:jc w:val="center"/>
              <w:rPr>
                <w:b/>
                <w:lang w:eastAsia="ar-SA"/>
              </w:rPr>
            </w:pPr>
            <w:r w:rsidRPr="00722646">
              <w:rPr>
                <w:b/>
                <w:lang w:eastAsia="ar-SA"/>
              </w:rPr>
              <w:t>Skupna ponudbena cena v EUR brez DDV</w:t>
            </w:r>
          </w:p>
        </w:tc>
        <w:tc>
          <w:tcPr>
            <w:tcW w:w="2268" w:type="dxa"/>
            <w:tcBorders>
              <w:top w:val="single" w:sz="8" w:space="0" w:color="auto"/>
            </w:tcBorders>
            <w:shd w:val="clear" w:color="auto" w:fill="D9D9D9"/>
            <w:vAlign w:val="center"/>
          </w:tcPr>
          <w:p w14:paraId="30F56CF4" w14:textId="77777777" w:rsidR="00722646" w:rsidRPr="00722646" w:rsidRDefault="00722646" w:rsidP="00722646">
            <w:pPr>
              <w:widowControl/>
              <w:suppressAutoHyphens w:val="0"/>
              <w:autoSpaceDE w:val="0"/>
              <w:autoSpaceDN w:val="0"/>
              <w:adjustRightInd w:val="0"/>
              <w:spacing w:line="240" w:lineRule="auto"/>
              <w:jc w:val="center"/>
              <w:rPr>
                <w:b/>
                <w:lang w:eastAsia="ar-SA"/>
              </w:rPr>
            </w:pPr>
            <w:r w:rsidRPr="00722646">
              <w:rPr>
                <w:b/>
                <w:lang w:eastAsia="ar-SA"/>
              </w:rPr>
              <w:t>Skupna ponudbena cena v EUR z DDV</w:t>
            </w:r>
          </w:p>
        </w:tc>
      </w:tr>
      <w:tr w:rsidR="00722646" w:rsidRPr="00722646" w14:paraId="1E4C3678" w14:textId="77777777" w:rsidTr="00722646">
        <w:trPr>
          <w:trHeight w:val="405"/>
        </w:trPr>
        <w:tc>
          <w:tcPr>
            <w:tcW w:w="709" w:type="dxa"/>
            <w:tcBorders>
              <w:top w:val="single" w:sz="8" w:space="0" w:color="auto"/>
              <w:bottom w:val="single" w:sz="8" w:space="0" w:color="auto"/>
            </w:tcBorders>
            <w:vAlign w:val="center"/>
          </w:tcPr>
          <w:p w14:paraId="02BEC217"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t>1.</w:t>
            </w:r>
          </w:p>
        </w:tc>
        <w:tc>
          <w:tcPr>
            <w:tcW w:w="4253" w:type="dxa"/>
            <w:tcBorders>
              <w:top w:val="single" w:sz="8" w:space="0" w:color="auto"/>
              <w:bottom w:val="single" w:sz="8" w:space="0" w:color="auto"/>
            </w:tcBorders>
            <w:shd w:val="clear" w:color="auto" w:fill="auto"/>
            <w:vAlign w:val="center"/>
          </w:tcPr>
          <w:p w14:paraId="6B289E2E" w14:textId="3567474A" w:rsidR="00722646" w:rsidRPr="00722646" w:rsidRDefault="00A65AD4" w:rsidP="00722646">
            <w:pPr>
              <w:widowControl/>
              <w:suppressAutoHyphens w:val="0"/>
              <w:autoSpaceDE w:val="0"/>
              <w:autoSpaceDN w:val="0"/>
              <w:adjustRightInd w:val="0"/>
              <w:spacing w:line="240" w:lineRule="auto"/>
              <w:jc w:val="both"/>
              <w:rPr>
                <w:lang w:eastAsia="ar-SA"/>
              </w:rPr>
            </w:pPr>
            <w:r w:rsidRPr="00A65AD4">
              <w:rPr>
                <w:u w:val="single"/>
                <w:lang w:eastAsia="ar-SA"/>
              </w:rPr>
              <w:t>Razdelek 1:</w:t>
            </w:r>
            <w:r>
              <w:rPr>
                <w:lang w:eastAsia="ar-SA"/>
              </w:rPr>
              <w:t xml:space="preserve"> </w:t>
            </w:r>
            <w:r w:rsidRPr="00A65AD4">
              <w:rPr>
                <w:lang w:eastAsia="ar-SA"/>
              </w:rPr>
              <w:t>Najem prostorov za fizično hrambo</w:t>
            </w:r>
            <w:r w:rsidR="00FF2A7A">
              <w:rPr>
                <w:lang w:eastAsia="ar-SA"/>
              </w:rPr>
              <w:t>,</w:t>
            </w:r>
            <w:r w:rsidRPr="00A65AD4">
              <w:rPr>
                <w:lang w:eastAsia="ar-SA"/>
              </w:rPr>
              <w:t xml:space="preserve"> selitev</w:t>
            </w:r>
            <w:r w:rsidR="00FF2A7A">
              <w:rPr>
                <w:lang w:eastAsia="ar-SA"/>
              </w:rPr>
              <w:t xml:space="preserve">, podrobni </w:t>
            </w:r>
            <w:r w:rsidRPr="00A65AD4">
              <w:rPr>
                <w:lang w:eastAsia="ar-SA"/>
              </w:rPr>
              <w:t xml:space="preserve">popis in priprava </w:t>
            </w:r>
            <w:r w:rsidR="00FF2A7A">
              <w:rPr>
                <w:lang w:eastAsia="ar-SA"/>
              </w:rPr>
              <w:t xml:space="preserve">arhivskega </w:t>
            </w:r>
            <w:r w:rsidRPr="00A65AD4">
              <w:rPr>
                <w:lang w:eastAsia="ar-SA"/>
              </w:rPr>
              <w:t>gradiva za izročanje Arhivu Republike Slovenije</w:t>
            </w:r>
          </w:p>
        </w:tc>
        <w:tc>
          <w:tcPr>
            <w:tcW w:w="2126" w:type="dxa"/>
            <w:vAlign w:val="center"/>
          </w:tcPr>
          <w:p w14:paraId="104942E7"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c>
          <w:tcPr>
            <w:tcW w:w="2268" w:type="dxa"/>
            <w:vAlign w:val="center"/>
          </w:tcPr>
          <w:p w14:paraId="65984998"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r>
      <w:tr w:rsidR="00722646" w:rsidRPr="00722646" w14:paraId="727B7166" w14:textId="77777777" w:rsidTr="00A65AD4">
        <w:trPr>
          <w:trHeight w:val="432"/>
        </w:trPr>
        <w:tc>
          <w:tcPr>
            <w:tcW w:w="709" w:type="dxa"/>
            <w:tcBorders>
              <w:top w:val="single" w:sz="8" w:space="0" w:color="auto"/>
              <w:bottom w:val="single" w:sz="8" w:space="0" w:color="auto"/>
            </w:tcBorders>
            <w:vAlign w:val="center"/>
          </w:tcPr>
          <w:p w14:paraId="6CD262CC"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t>2.</w:t>
            </w:r>
          </w:p>
        </w:tc>
        <w:tc>
          <w:tcPr>
            <w:tcW w:w="4253" w:type="dxa"/>
            <w:tcBorders>
              <w:top w:val="single" w:sz="8" w:space="0" w:color="auto"/>
              <w:bottom w:val="single" w:sz="8" w:space="0" w:color="auto"/>
            </w:tcBorders>
            <w:shd w:val="clear" w:color="auto" w:fill="auto"/>
            <w:vAlign w:val="center"/>
          </w:tcPr>
          <w:p w14:paraId="5E2517B4" w14:textId="7A16F5B1" w:rsidR="00722646" w:rsidRPr="00722646" w:rsidRDefault="00A65AD4" w:rsidP="00722646">
            <w:pPr>
              <w:widowControl/>
              <w:suppressAutoHyphens w:val="0"/>
              <w:autoSpaceDE w:val="0"/>
              <w:autoSpaceDN w:val="0"/>
              <w:adjustRightInd w:val="0"/>
              <w:spacing w:line="240" w:lineRule="auto"/>
              <w:jc w:val="both"/>
              <w:rPr>
                <w:lang w:eastAsia="ar-SA"/>
              </w:rPr>
            </w:pPr>
            <w:r w:rsidRPr="00A65AD4">
              <w:rPr>
                <w:u w:val="single"/>
                <w:lang w:eastAsia="ar-SA"/>
              </w:rPr>
              <w:t>Razdelek 2:</w:t>
            </w:r>
            <w:r>
              <w:rPr>
                <w:lang w:eastAsia="ar-SA"/>
              </w:rPr>
              <w:t xml:space="preserve"> </w:t>
            </w:r>
            <w:r w:rsidRPr="00A65AD4">
              <w:rPr>
                <w:lang w:eastAsia="ar-SA"/>
              </w:rPr>
              <w:t>Vzpostavitev in najem e-hrambe</w:t>
            </w:r>
          </w:p>
        </w:tc>
        <w:tc>
          <w:tcPr>
            <w:tcW w:w="2126" w:type="dxa"/>
            <w:vAlign w:val="center"/>
          </w:tcPr>
          <w:p w14:paraId="500B4E4C"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c>
          <w:tcPr>
            <w:tcW w:w="2268" w:type="dxa"/>
            <w:vAlign w:val="center"/>
          </w:tcPr>
          <w:p w14:paraId="5CC7A7C1"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r>
      <w:tr w:rsidR="00722646" w:rsidRPr="00722646" w14:paraId="6CDA0813" w14:textId="77777777" w:rsidTr="00722646">
        <w:trPr>
          <w:trHeight w:val="520"/>
        </w:trPr>
        <w:tc>
          <w:tcPr>
            <w:tcW w:w="709" w:type="dxa"/>
            <w:tcBorders>
              <w:top w:val="single" w:sz="8" w:space="0" w:color="auto"/>
              <w:bottom w:val="single" w:sz="8" w:space="0" w:color="auto"/>
            </w:tcBorders>
            <w:vAlign w:val="center"/>
          </w:tcPr>
          <w:p w14:paraId="04BA518A"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t>3.</w:t>
            </w:r>
          </w:p>
        </w:tc>
        <w:tc>
          <w:tcPr>
            <w:tcW w:w="4253" w:type="dxa"/>
            <w:tcBorders>
              <w:top w:val="single" w:sz="8" w:space="0" w:color="auto"/>
              <w:bottom w:val="single" w:sz="8" w:space="0" w:color="auto"/>
            </w:tcBorders>
            <w:shd w:val="clear" w:color="auto" w:fill="auto"/>
            <w:vAlign w:val="center"/>
          </w:tcPr>
          <w:p w14:paraId="7AD6DBCB" w14:textId="32777E67" w:rsidR="00722646" w:rsidRPr="00722646" w:rsidRDefault="00A65AD4" w:rsidP="00722646">
            <w:pPr>
              <w:widowControl/>
              <w:suppressAutoHyphens w:val="0"/>
              <w:autoSpaceDE w:val="0"/>
              <w:autoSpaceDN w:val="0"/>
              <w:adjustRightInd w:val="0"/>
              <w:spacing w:line="240" w:lineRule="auto"/>
              <w:jc w:val="both"/>
              <w:rPr>
                <w:bCs/>
                <w:lang w:eastAsia="ar-SA"/>
              </w:rPr>
            </w:pPr>
            <w:r w:rsidRPr="00A65AD4">
              <w:rPr>
                <w:bCs/>
                <w:u w:val="single"/>
                <w:lang w:eastAsia="ar-SA"/>
              </w:rPr>
              <w:t>Razdelek 3:</w:t>
            </w:r>
            <w:r>
              <w:rPr>
                <w:bCs/>
                <w:lang w:eastAsia="ar-SA"/>
              </w:rPr>
              <w:t xml:space="preserve"> </w:t>
            </w:r>
            <w:r w:rsidRPr="00A65AD4">
              <w:rPr>
                <w:bCs/>
                <w:lang w:eastAsia="ar-SA"/>
              </w:rPr>
              <w:t>Vzpostavitev lastnega zajemnega mesta</w:t>
            </w:r>
          </w:p>
        </w:tc>
        <w:tc>
          <w:tcPr>
            <w:tcW w:w="2126" w:type="dxa"/>
            <w:vAlign w:val="center"/>
          </w:tcPr>
          <w:p w14:paraId="1FBAF196"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c>
          <w:tcPr>
            <w:tcW w:w="2268" w:type="dxa"/>
            <w:vAlign w:val="center"/>
          </w:tcPr>
          <w:p w14:paraId="61D2BE43"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r>
      <w:tr w:rsidR="00722646" w:rsidRPr="00722646" w14:paraId="5F062176" w14:textId="77777777" w:rsidTr="00722646">
        <w:trPr>
          <w:trHeight w:val="331"/>
        </w:trPr>
        <w:tc>
          <w:tcPr>
            <w:tcW w:w="709" w:type="dxa"/>
            <w:tcBorders>
              <w:top w:val="single" w:sz="8" w:space="0" w:color="auto"/>
              <w:bottom w:val="single" w:sz="8" w:space="0" w:color="auto"/>
            </w:tcBorders>
            <w:vAlign w:val="center"/>
          </w:tcPr>
          <w:p w14:paraId="0374A4C9"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t>4.</w:t>
            </w:r>
          </w:p>
        </w:tc>
        <w:tc>
          <w:tcPr>
            <w:tcW w:w="4253" w:type="dxa"/>
            <w:tcBorders>
              <w:top w:val="single" w:sz="8" w:space="0" w:color="auto"/>
              <w:bottom w:val="single" w:sz="8" w:space="0" w:color="auto"/>
            </w:tcBorders>
            <w:shd w:val="clear" w:color="auto" w:fill="auto"/>
            <w:vAlign w:val="center"/>
          </w:tcPr>
          <w:p w14:paraId="2CE26B71" w14:textId="1FABDC6F" w:rsidR="00722646" w:rsidRPr="00722646" w:rsidRDefault="00A65AD4" w:rsidP="00722646">
            <w:pPr>
              <w:widowControl/>
              <w:suppressAutoHyphens w:val="0"/>
              <w:autoSpaceDE w:val="0"/>
              <w:autoSpaceDN w:val="0"/>
              <w:adjustRightInd w:val="0"/>
              <w:spacing w:line="240" w:lineRule="auto"/>
              <w:jc w:val="both"/>
              <w:rPr>
                <w:lang w:eastAsia="ar-SA"/>
              </w:rPr>
            </w:pPr>
            <w:r w:rsidRPr="00A65AD4">
              <w:rPr>
                <w:u w:val="single"/>
                <w:lang w:eastAsia="ar-SA"/>
              </w:rPr>
              <w:t>Razdelek 4:</w:t>
            </w:r>
            <w:r>
              <w:rPr>
                <w:lang w:eastAsia="ar-SA"/>
              </w:rPr>
              <w:t xml:space="preserve"> </w:t>
            </w:r>
            <w:r w:rsidRPr="00A65AD4">
              <w:rPr>
                <w:lang w:eastAsia="ar-SA"/>
              </w:rPr>
              <w:t xml:space="preserve">Priprava </w:t>
            </w:r>
            <w:r w:rsidR="003D46C6">
              <w:rPr>
                <w:lang w:eastAsia="ar-SA"/>
              </w:rPr>
              <w:t>n</w:t>
            </w:r>
            <w:r w:rsidRPr="00A65AD4">
              <w:rPr>
                <w:lang w:eastAsia="ar-SA"/>
              </w:rPr>
              <w:t>otranjih pravil</w:t>
            </w:r>
          </w:p>
        </w:tc>
        <w:tc>
          <w:tcPr>
            <w:tcW w:w="2126" w:type="dxa"/>
            <w:tcBorders>
              <w:bottom w:val="single" w:sz="4" w:space="0" w:color="auto"/>
            </w:tcBorders>
            <w:vAlign w:val="center"/>
          </w:tcPr>
          <w:p w14:paraId="05409F47"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c>
          <w:tcPr>
            <w:tcW w:w="2268" w:type="dxa"/>
            <w:vAlign w:val="center"/>
          </w:tcPr>
          <w:p w14:paraId="1B2B1660"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r>
      <w:tr w:rsidR="00A65AD4" w:rsidRPr="00722646" w14:paraId="75C920D1" w14:textId="77777777" w:rsidTr="00722646">
        <w:trPr>
          <w:trHeight w:val="331"/>
        </w:trPr>
        <w:tc>
          <w:tcPr>
            <w:tcW w:w="709" w:type="dxa"/>
            <w:tcBorders>
              <w:top w:val="single" w:sz="8" w:space="0" w:color="auto"/>
              <w:bottom w:val="single" w:sz="8" w:space="0" w:color="auto"/>
            </w:tcBorders>
            <w:vAlign w:val="center"/>
          </w:tcPr>
          <w:p w14:paraId="01BC192B" w14:textId="634F6B6C" w:rsidR="00A65AD4" w:rsidRPr="00A65AD4" w:rsidRDefault="00A65AD4" w:rsidP="00722646">
            <w:pPr>
              <w:widowControl/>
              <w:suppressAutoHyphens w:val="0"/>
              <w:autoSpaceDE w:val="0"/>
              <w:autoSpaceDN w:val="0"/>
              <w:adjustRightInd w:val="0"/>
              <w:spacing w:line="240" w:lineRule="auto"/>
              <w:jc w:val="center"/>
              <w:rPr>
                <w:lang w:eastAsia="ar-SA"/>
              </w:rPr>
            </w:pPr>
            <w:r w:rsidRPr="00A65AD4">
              <w:rPr>
                <w:lang w:eastAsia="ar-SA"/>
              </w:rPr>
              <w:t>5.</w:t>
            </w:r>
          </w:p>
        </w:tc>
        <w:tc>
          <w:tcPr>
            <w:tcW w:w="4253" w:type="dxa"/>
            <w:tcBorders>
              <w:top w:val="single" w:sz="8" w:space="0" w:color="auto"/>
              <w:bottom w:val="single" w:sz="8" w:space="0" w:color="auto"/>
            </w:tcBorders>
            <w:shd w:val="clear" w:color="auto" w:fill="auto"/>
            <w:vAlign w:val="center"/>
          </w:tcPr>
          <w:p w14:paraId="281E3AFF" w14:textId="412E461F" w:rsidR="00A65AD4" w:rsidRPr="00A65AD4" w:rsidRDefault="00A65AD4" w:rsidP="00722646">
            <w:pPr>
              <w:widowControl/>
              <w:suppressAutoHyphens w:val="0"/>
              <w:autoSpaceDE w:val="0"/>
              <w:autoSpaceDN w:val="0"/>
              <w:adjustRightInd w:val="0"/>
              <w:spacing w:line="240" w:lineRule="auto"/>
              <w:jc w:val="both"/>
              <w:rPr>
                <w:lang w:eastAsia="ar-SA"/>
              </w:rPr>
            </w:pPr>
            <w:r w:rsidRPr="00A65AD4">
              <w:rPr>
                <w:u w:val="single"/>
                <w:lang w:eastAsia="ar-SA"/>
              </w:rPr>
              <w:t>Razdelek 5:</w:t>
            </w:r>
            <w:r>
              <w:rPr>
                <w:lang w:eastAsia="ar-SA"/>
              </w:rPr>
              <w:t xml:space="preserve"> </w:t>
            </w:r>
            <w:r w:rsidRPr="00A65AD4">
              <w:rPr>
                <w:lang w:eastAsia="ar-SA"/>
              </w:rPr>
              <w:t>Digitizacija arhivskega gradiva</w:t>
            </w:r>
          </w:p>
        </w:tc>
        <w:tc>
          <w:tcPr>
            <w:tcW w:w="2126" w:type="dxa"/>
            <w:tcBorders>
              <w:bottom w:val="single" w:sz="4" w:space="0" w:color="auto"/>
            </w:tcBorders>
            <w:vAlign w:val="center"/>
          </w:tcPr>
          <w:p w14:paraId="2ACA2135" w14:textId="60AF75C3" w:rsidR="00A65AD4" w:rsidRPr="00722646" w:rsidRDefault="00A65AD4"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c>
          <w:tcPr>
            <w:tcW w:w="2268" w:type="dxa"/>
            <w:vAlign w:val="center"/>
          </w:tcPr>
          <w:p w14:paraId="2768AD32" w14:textId="4645B3AC" w:rsidR="00A65AD4" w:rsidRPr="00722646" w:rsidRDefault="00A65AD4"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r>
      <w:tr w:rsidR="00722646" w:rsidRPr="00722646" w14:paraId="7A02A0F3" w14:textId="77777777" w:rsidTr="00722646">
        <w:trPr>
          <w:trHeight w:val="331"/>
        </w:trPr>
        <w:tc>
          <w:tcPr>
            <w:tcW w:w="709" w:type="dxa"/>
            <w:tcBorders>
              <w:top w:val="single" w:sz="8" w:space="0" w:color="auto"/>
              <w:left w:val="nil"/>
              <w:bottom w:val="nil"/>
              <w:right w:val="nil"/>
            </w:tcBorders>
            <w:vAlign w:val="center"/>
          </w:tcPr>
          <w:p w14:paraId="093E9BBD" w14:textId="77777777" w:rsidR="00722646" w:rsidRPr="00722646" w:rsidRDefault="00722646" w:rsidP="00722646">
            <w:pPr>
              <w:widowControl/>
              <w:suppressAutoHyphens w:val="0"/>
              <w:autoSpaceDE w:val="0"/>
              <w:autoSpaceDN w:val="0"/>
              <w:adjustRightInd w:val="0"/>
              <w:spacing w:line="240" w:lineRule="auto"/>
              <w:jc w:val="both"/>
              <w:rPr>
                <w:lang w:eastAsia="ar-SA"/>
              </w:rPr>
            </w:pPr>
          </w:p>
        </w:tc>
        <w:tc>
          <w:tcPr>
            <w:tcW w:w="4253" w:type="dxa"/>
            <w:tcBorders>
              <w:top w:val="single" w:sz="8" w:space="0" w:color="auto"/>
              <w:left w:val="nil"/>
              <w:bottom w:val="nil"/>
              <w:right w:val="single" w:sz="8" w:space="0" w:color="auto"/>
            </w:tcBorders>
            <w:shd w:val="clear" w:color="auto" w:fill="auto"/>
            <w:vAlign w:val="center"/>
          </w:tcPr>
          <w:p w14:paraId="41E95C67" w14:textId="77777777" w:rsidR="00722646" w:rsidRPr="00722646" w:rsidRDefault="00722646" w:rsidP="00722646">
            <w:pPr>
              <w:widowControl/>
              <w:suppressAutoHyphens w:val="0"/>
              <w:autoSpaceDE w:val="0"/>
              <w:autoSpaceDN w:val="0"/>
              <w:adjustRightInd w:val="0"/>
              <w:spacing w:line="240" w:lineRule="auto"/>
              <w:jc w:val="right"/>
              <w:rPr>
                <w:b/>
                <w:lang w:eastAsia="ar-SA"/>
              </w:rPr>
            </w:pPr>
            <w:r w:rsidRPr="00722646">
              <w:rPr>
                <w:lang w:eastAsia="ar-SA"/>
              </w:rPr>
              <w:t xml:space="preserve">                                                </w:t>
            </w:r>
            <w:r w:rsidRPr="00722646">
              <w:rPr>
                <w:b/>
                <w:lang w:eastAsia="ar-SA"/>
              </w:rPr>
              <w:t>Skupaj:</w:t>
            </w:r>
          </w:p>
        </w:tc>
        <w:tc>
          <w:tcPr>
            <w:tcW w:w="2126" w:type="dxa"/>
            <w:tcBorders>
              <w:left w:val="single" w:sz="8" w:space="0" w:color="auto"/>
            </w:tcBorders>
            <w:vAlign w:val="center"/>
          </w:tcPr>
          <w:p w14:paraId="308AC4D8"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c>
          <w:tcPr>
            <w:tcW w:w="2268" w:type="dxa"/>
            <w:vAlign w:val="center"/>
          </w:tcPr>
          <w:p w14:paraId="56AE5BBF" w14:textId="77777777" w:rsidR="00722646" w:rsidRPr="00722646" w:rsidRDefault="00722646" w:rsidP="00722646">
            <w:pPr>
              <w:widowControl/>
              <w:suppressAutoHyphens w:val="0"/>
              <w:autoSpaceDE w:val="0"/>
              <w:autoSpaceDN w:val="0"/>
              <w:adjustRightInd w:val="0"/>
              <w:spacing w:line="240" w:lineRule="auto"/>
              <w:jc w:val="center"/>
              <w:rPr>
                <w:lang w:eastAsia="ar-SA"/>
              </w:rPr>
            </w:pPr>
            <w:r w:rsidRPr="00722646">
              <w:rPr>
                <w:lang w:eastAsia="ar-SA"/>
              </w:rPr>
              <w:fldChar w:fldCharType="begin">
                <w:ffData>
                  <w:name w:val="Besedilo383"/>
                  <w:enabled/>
                  <w:calcOnExit w:val="0"/>
                  <w:textInput/>
                </w:ffData>
              </w:fldChar>
            </w:r>
            <w:r w:rsidRPr="00722646">
              <w:rPr>
                <w:lang w:eastAsia="ar-SA"/>
              </w:rPr>
              <w:instrText xml:space="preserve"> FORMTEXT </w:instrText>
            </w:r>
            <w:r w:rsidRPr="00722646">
              <w:rPr>
                <w:lang w:eastAsia="ar-SA"/>
              </w:rPr>
            </w:r>
            <w:r w:rsidRPr="00722646">
              <w:rPr>
                <w:lang w:eastAsia="ar-SA"/>
              </w:rPr>
              <w:fldChar w:fldCharType="separate"/>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t> </w:t>
            </w:r>
            <w:r w:rsidRPr="00722646">
              <w:rPr>
                <w:lang w:eastAsia="ar-SA"/>
              </w:rPr>
              <w:fldChar w:fldCharType="end"/>
            </w:r>
          </w:p>
        </w:tc>
      </w:tr>
    </w:tbl>
    <w:p w14:paraId="739FA122" w14:textId="277AD922" w:rsidR="006B352E" w:rsidRPr="006B352E" w:rsidRDefault="006B352E" w:rsidP="00976597">
      <w:pPr>
        <w:spacing w:before="200" w:line="240" w:lineRule="exact"/>
        <w:ind w:right="17"/>
        <w:jc w:val="both"/>
        <w:rPr>
          <w:bCs/>
          <w:szCs w:val="22"/>
        </w:rPr>
      </w:pPr>
      <w:r w:rsidRPr="006B352E">
        <w:rPr>
          <w:bCs/>
          <w:szCs w:val="22"/>
        </w:rPr>
        <w:t>Skupna p</w:t>
      </w:r>
      <w:r w:rsidR="00976597" w:rsidRPr="006B352E">
        <w:rPr>
          <w:bCs/>
          <w:szCs w:val="22"/>
        </w:rPr>
        <w:t xml:space="preserve">onudbena cena vključuje </w:t>
      </w:r>
      <w:r w:rsidRPr="006B352E">
        <w:rPr>
          <w:bCs/>
          <w:szCs w:val="22"/>
        </w:rPr>
        <w:t>vse stroške</w:t>
      </w:r>
      <w:r w:rsidRPr="006B352E">
        <w:t xml:space="preserve"> </w:t>
      </w:r>
      <w:r w:rsidRPr="006B352E">
        <w:rPr>
          <w:bCs/>
          <w:szCs w:val="22"/>
        </w:rPr>
        <w:t xml:space="preserve">ki so potrebni za izvedbo predmeta </w:t>
      </w:r>
      <w:r>
        <w:rPr>
          <w:bCs/>
          <w:szCs w:val="22"/>
        </w:rPr>
        <w:t>javnega naročila</w:t>
      </w:r>
      <w:r w:rsidRPr="006B352E">
        <w:rPr>
          <w:bCs/>
          <w:szCs w:val="22"/>
        </w:rPr>
        <w:t xml:space="preserve">, med drugim tudi vse stroške transporta, dokumentacije, </w:t>
      </w:r>
      <w:r w:rsidR="000E2BEF" w:rsidRPr="005C5909">
        <w:rPr>
          <w:bCs/>
          <w:szCs w:val="22"/>
        </w:rPr>
        <w:t xml:space="preserve">kalibracije in nadgradnje </w:t>
      </w:r>
      <w:r w:rsidR="003428C5" w:rsidRPr="005C5909">
        <w:rPr>
          <w:bCs/>
          <w:szCs w:val="22"/>
        </w:rPr>
        <w:t>opreme,</w:t>
      </w:r>
      <w:r w:rsidRPr="005C5909">
        <w:rPr>
          <w:bCs/>
          <w:szCs w:val="22"/>
        </w:rPr>
        <w:t xml:space="preserve"> </w:t>
      </w:r>
      <w:r w:rsidR="00FF2A7A" w:rsidRPr="005C5909">
        <w:rPr>
          <w:bCs/>
          <w:szCs w:val="22"/>
        </w:rPr>
        <w:t xml:space="preserve">materiala, ki je potreben, za </w:t>
      </w:r>
      <w:r w:rsidR="000E2BEF" w:rsidRPr="005C5909">
        <w:rPr>
          <w:bCs/>
          <w:szCs w:val="22"/>
        </w:rPr>
        <w:t xml:space="preserve">kalibracijo in nadgradnjo </w:t>
      </w:r>
      <w:r w:rsidR="00FF2A7A" w:rsidRPr="005C5909">
        <w:rPr>
          <w:bCs/>
          <w:szCs w:val="22"/>
        </w:rPr>
        <w:t xml:space="preserve">opreme, </w:t>
      </w:r>
      <w:r w:rsidRPr="005C5909">
        <w:rPr>
          <w:bCs/>
          <w:szCs w:val="22"/>
        </w:rPr>
        <w:t>morebit</w:t>
      </w:r>
      <w:r w:rsidRPr="006B352E">
        <w:rPr>
          <w:bCs/>
          <w:szCs w:val="22"/>
        </w:rPr>
        <w:t>ne popuste in rabate ter vse morebitne druge stroške, ki bi lahko vplivali na po</w:t>
      </w:r>
      <w:r>
        <w:rPr>
          <w:bCs/>
          <w:szCs w:val="22"/>
        </w:rPr>
        <w:t>nudbeno ceno</w:t>
      </w:r>
      <w:r w:rsidRPr="006B352E">
        <w:rPr>
          <w:bCs/>
          <w:szCs w:val="22"/>
        </w:rPr>
        <w:t xml:space="preserve">, ter </w:t>
      </w:r>
      <w:r>
        <w:rPr>
          <w:bCs/>
          <w:szCs w:val="22"/>
        </w:rPr>
        <w:t xml:space="preserve">morebitne </w:t>
      </w:r>
      <w:r w:rsidRPr="006B352E">
        <w:rPr>
          <w:bCs/>
          <w:szCs w:val="22"/>
        </w:rPr>
        <w:t>spremembe cen na trgu v času trajanja pogodbe.</w:t>
      </w:r>
    </w:p>
    <w:p w14:paraId="4442EF9B" w14:textId="77777777" w:rsidR="00976597" w:rsidRPr="006B352E" w:rsidRDefault="00976597" w:rsidP="00976597">
      <w:pPr>
        <w:spacing w:before="200" w:line="240" w:lineRule="exact"/>
        <w:ind w:right="17"/>
        <w:jc w:val="both"/>
        <w:rPr>
          <w:bCs/>
          <w:szCs w:val="22"/>
        </w:rPr>
      </w:pPr>
      <w:r w:rsidRPr="006B352E">
        <w:rPr>
          <w:bCs/>
          <w:szCs w:val="22"/>
        </w:rPr>
        <w:t>Ponudbene cene so nespremenljive ves čas trajanja pogodbe. S podpisom ponudbenega predračuna ponudnik jamči za resničnost oziroma verodostojnost podatkov v ponudbi.</w:t>
      </w:r>
    </w:p>
    <w:p w14:paraId="56EED6BD" w14:textId="77777777" w:rsidR="00976597" w:rsidRDefault="00976597" w:rsidP="00976597">
      <w:pPr>
        <w:spacing w:before="200" w:line="240" w:lineRule="exact"/>
        <w:jc w:val="both"/>
        <w:rPr>
          <w:szCs w:val="22"/>
        </w:rPr>
      </w:pPr>
      <w:r w:rsidRPr="00AD4041">
        <w:rPr>
          <w:szCs w:val="22"/>
        </w:rPr>
        <w:t>Ponudba velja najmanj tri (3) mesece po izteku roka za prejem ponudb.</w:t>
      </w:r>
    </w:p>
    <w:p w14:paraId="5CA54D82" w14:textId="68292FEA" w:rsidR="00333AE6" w:rsidRPr="00333AE6" w:rsidRDefault="00333AE6" w:rsidP="00333AE6">
      <w:pPr>
        <w:widowControl/>
        <w:suppressAutoHyphens w:val="0"/>
        <w:spacing w:before="240" w:line="240" w:lineRule="auto"/>
        <w:jc w:val="both"/>
        <w:rPr>
          <w:bCs/>
          <w:lang w:eastAsia="ar-SA"/>
        </w:rPr>
      </w:pPr>
      <w:r w:rsidRPr="00333AE6">
        <w:rPr>
          <w:b/>
          <w:bCs/>
          <w:lang w:eastAsia="ar-SA"/>
        </w:rPr>
        <w:t>GARANCIJSKI ROK</w:t>
      </w:r>
      <w:r w:rsidRPr="00333AE6">
        <w:rPr>
          <w:sz w:val="22"/>
          <w:szCs w:val="22"/>
        </w:rPr>
        <w:t xml:space="preserve"> </w:t>
      </w:r>
      <w:r w:rsidR="00F53C0E">
        <w:t>za dobavljeno strojno opremo</w:t>
      </w:r>
      <w:r w:rsidR="00E710C9">
        <w:t xml:space="preserve"> (optični čitalnik)</w:t>
      </w:r>
      <w:r w:rsidR="00F53C0E">
        <w:t xml:space="preserve"> iz Razdelka 3 </w:t>
      </w:r>
      <w:r w:rsidRPr="00333AE6">
        <w:rPr>
          <w:i/>
          <w:iCs/>
          <w:sz w:val="22"/>
          <w:szCs w:val="22"/>
        </w:rPr>
        <w:t>/</w:t>
      </w:r>
      <w:r w:rsidRPr="00333AE6">
        <w:rPr>
          <w:bCs/>
          <w:i/>
          <w:iCs/>
          <w:lang w:eastAsia="ar-SA"/>
        </w:rPr>
        <w:t>najmanj dvanajst (12) mesecev/:</w:t>
      </w:r>
      <w:r w:rsidRPr="00333AE6">
        <w:rPr>
          <w:bCs/>
          <w:lang w:eastAsia="ar-SA"/>
        </w:rPr>
        <w:t xml:space="preserve"> </w:t>
      </w:r>
    </w:p>
    <w:p w14:paraId="4C9B570E" w14:textId="77777777" w:rsidR="00333AE6" w:rsidRPr="00333AE6" w:rsidRDefault="00333AE6" w:rsidP="00333AE6">
      <w:pPr>
        <w:widowControl/>
        <w:suppressAutoHyphens w:val="0"/>
        <w:spacing w:line="240" w:lineRule="auto"/>
        <w:jc w:val="both"/>
        <w:rPr>
          <w:bCs/>
          <w:szCs w:val="22"/>
          <w:lang w:eastAsia="ar-SA"/>
        </w:rPr>
      </w:pPr>
      <w:r w:rsidRPr="00333AE6">
        <w:rPr>
          <w:bCs/>
          <w:lang w:eastAsia="ar-SA"/>
        </w:rPr>
        <w:t xml:space="preserve">(izpolniti)  </w:t>
      </w:r>
      <w:r w:rsidRPr="00333AE6">
        <w:rPr>
          <w:bCs/>
          <w:szCs w:val="22"/>
          <w:lang w:eastAsia="ar-SA"/>
        </w:rPr>
        <w:t xml:space="preserve"> </w:t>
      </w:r>
    </w:p>
    <w:p w14:paraId="7E6D315A" w14:textId="75055D22" w:rsidR="00333AE6" w:rsidRPr="00F53C0E" w:rsidRDefault="00333AE6" w:rsidP="00F53C0E">
      <w:pPr>
        <w:widowControl/>
        <w:suppressAutoHyphens w:val="0"/>
        <w:spacing w:before="120" w:line="240" w:lineRule="auto"/>
        <w:ind w:right="17"/>
        <w:jc w:val="both"/>
        <w:rPr>
          <w:bCs/>
          <w:szCs w:val="22"/>
          <w:lang w:eastAsia="ar-SA"/>
        </w:rPr>
      </w:pPr>
      <w:r w:rsidRPr="00333AE6">
        <w:rPr>
          <w:lang w:eastAsia="ar-SA"/>
        </w:rPr>
        <w:fldChar w:fldCharType="begin">
          <w:ffData>
            <w:name w:val=""/>
            <w:enabled/>
            <w:calcOnExit w:val="0"/>
            <w:textInput/>
          </w:ffData>
        </w:fldChar>
      </w:r>
      <w:r w:rsidRPr="00333AE6">
        <w:rPr>
          <w:lang w:eastAsia="ar-SA"/>
        </w:rPr>
        <w:instrText xml:space="preserve"> FORMTEXT </w:instrText>
      </w:r>
      <w:r w:rsidRPr="00333AE6">
        <w:rPr>
          <w:lang w:eastAsia="ar-SA"/>
        </w:rPr>
      </w:r>
      <w:r w:rsidRPr="00333AE6">
        <w:rPr>
          <w:lang w:eastAsia="ar-SA"/>
        </w:rPr>
        <w:fldChar w:fldCharType="separate"/>
      </w:r>
      <w:r w:rsidRPr="00333AE6">
        <w:rPr>
          <w:lang w:eastAsia="ar-SA"/>
        </w:rPr>
        <w:t>     </w:t>
      </w:r>
      <w:r w:rsidRPr="00333AE6">
        <w:rPr>
          <w:lang w:eastAsia="ar-SA"/>
        </w:rPr>
        <w:fldChar w:fldCharType="end"/>
      </w:r>
      <w:r w:rsidRPr="00333AE6">
        <w:rPr>
          <w:lang w:eastAsia="ar-SA"/>
        </w:rPr>
        <w:t xml:space="preserve"> </w:t>
      </w:r>
      <w:r w:rsidRPr="00333AE6">
        <w:rPr>
          <w:bCs/>
          <w:szCs w:val="22"/>
          <w:lang w:eastAsia="ar-SA"/>
        </w:rPr>
        <w:t>mesecev</w:t>
      </w:r>
    </w:p>
    <w:p w14:paraId="48B4FB29" w14:textId="77777777" w:rsidR="00FF2A7A" w:rsidRDefault="00FF2A7A" w:rsidP="00976597">
      <w:pPr>
        <w:spacing w:before="240" w:line="240" w:lineRule="exact"/>
        <w:jc w:val="both"/>
      </w:pPr>
    </w:p>
    <w:p w14:paraId="58F41921" w14:textId="21DA2472" w:rsidR="00976597" w:rsidRPr="00AD4041" w:rsidRDefault="00976597" w:rsidP="00976597">
      <w:pPr>
        <w:spacing w:before="240" w:line="240" w:lineRule="exact"/>
        <w:jc w:val="both"/>
      </w:pPr>
      <w:r w:rsidRPr="00AD4041">
        <w:t xml:space="preserve">Številka ponudbenega predračuna: </w:t>
      </w:r>
      <w:r w:rsidRPr="00AD4041">
        <w:fldChar w:fldCharType="begin">
          <w:ffData>
            <w:name w:val=""/>
            <w:enabled/>
            <w:calcOnExit w:val="0"/>
            <w:textInput/>
          </w:ffData>
        </w:fldChar>
      </w:r>
      <w:r w:rsidRPr="00AD4041">
        <w:instrText xml:space="preserve"> FORMTEXT </w:instrText>
      </w:r>
      <w:r w:rsidRPr="00AD4041">
        <w:fldChar w:fldCharType="separate"/>
      </w:r>
      <w:r w:rsidRPr="00AD4041">
        <w:t>     </w:t>
      </w:r>
      <w:r w:rsidRPr="00AD4041">
        <w:fldChar w:fldCharType="end"/>
      </w:r>
    </w:p>
    <w:p w14:paraId="2774EF5D" w14:textId="77777777" w:rsidR="00976597" w:rsidRPr="00AD4041" w:rsidRDefault="00976597" w:rsidP="00976597">
      <w:pPr>
        <w:spacing w:before="240" w:line="240" w:lineRule="exact"/>
        <w:jc w:val="both"/>
        <w:rPr>
          <w:sz w:val="18"/>
        </w:rPr>
      </w:pPr>
    </w:p>
    <w:tbl>
      <w:tblPr>
        <w:tblW w:w="0" w:type="auto"/>
        <w:tblLook w:val="04A0" w:firstRow="1" w:lastRow="0" w:firstColumn="1" w:lastColumn="0" w:noHBand="0" w:noVBand="1"/>
      </w:tblPr>
      <w:tblGrid>
        <w:gridCol w:w="3550"/>
        <w:gridCol w:w="3360"/>
        <w:gridCol w:w="2162"/>
      </w:tblGrid>
      <w:tr w:rsidR="00AD4041" w:rsidRPr="00AD4041" w14:paraId="47985D5C" w14:textId="77777777" w:rsidTr="00976597">
        <w:tc>
          <w:tcPr>
            <w:tcW w:w="3593" w:type="dxa"/>
            <w:shd w:val="clear" w:color="auto" w:fill="auto"/>
          </w:tcPr>
          <w:p w14:paraId="4C0F9D99" w14:textId="77777777" w:rsidR="00976597" w:rsidRPr="00AD4041" w:rsidRDefault="00976597" w:rsidP="00976597">
            <w:pPr>
              <w:spacing w:line="240" w:lineRule="exact"/>
              <w:rPr>
                <w:szCs w:val="22"/>
              </w:rPr>
            </w:pPr>
            <w:r w:rsidRPr="00AD4041">
              <w:rPr>
                <w:szCs w:val="22"/>
              </w:rPr>
              <w:t xml:space="preserve">Datum: </w:t>
            </w:r>
            <w:r w:rsidRPr="00AD4041">
              <w:rPr>
                <w:sz w:val="18"/>
              </w:rPr>
              <w:fldChar w:fldCharType="begin">
                <w:ffData>
                  <w:name w:val=""/>
                  <w:enabled/>
                  <w:calcOnExit w:val="0"/>
                  <w:textInput/>
                </w:ffData>
              </w:fldChar>
            </w:r>
            <w:r w:rsidRPr="00AD4041">
              <w:rPr>
                <w:sz w:val="18"/>
              </w:rPr>
              <w:instrText xml:space="preserve"> FORMTEXT </w:instrText>
            </w:r>
            <w:r w:rsidRPr="00AD4041">
              <w:rPr>
                <w:sz w:val="18"/>
              </w:rPr>
            </w:r>
            <w:r w:rsidRPr="00AD4041">
              <w:rPr>
                <w:sz w:val="18"/>
              </w:rPr>
              <w:fldChar w:fldCharType="separate"/>
            </w:r>
            <w:r w:rsidRPr="00AD4041">
              <w:rPr>
                <w:rFonts w:eastAsia="MS Mincho"/>
                <w:szCs w:val="22"/>
              </w:rPr>
              <w:t>     </w:t>
            </w:r>
            <w:r w:rsidRPr="00AD4041">
              <w:rPr>
                <w:rFonts w:eastAsia="MS Mincho"/>
                <w:szCs w:val="22"/>
              </w:rPr>
              <w:fldChar w:fldCharType="end"/>
            </w:r>
          </w:p>
        </w:tc>
        <w:tc>
          <w:tcPr>
            <w:tcW w:w="3410" w:type="dxa"/>
            <w:shd w:val="clear" w:color="auto" w:fill="auto"/>
          </w:tcPr>
          <w:p w14:paraId="0E1DD61E" w14:textId="77777777" w:rsidR="00976597" w:rsidRPr="00AD4041" w:rsidRDefault="00976597" w:rsidP="00976597">
            <w:pPr>
              <w:spacing w:line="240" w:lineRule="exact"/>
              <w:rPr>
                <w:szCs w:val="22"/>
              </w:rPr>
            </w:pPr>
          </w:p>
        </w:tc>
        <w:tc>
          <w:tcPr>
            <w:tcW w:w="2177" w:type="dxa"/>
            <w:shd w:val="clear" w:color="auto" w:fill="auto"/>
          </w:tcPr>
          <w:p w14:paraId="29AC0714" w14:textId="77777777" w:rsidR="00976597" w:rsidRPr="00AD4041" w:rsidRDefault="00976597" w:rsidP="00976597">
            <w:pPr>
              <w:spacing w:line="240" w:lineRule="exact"/>
              <w:rPr>
                <w:szCs w:val="22"/>
              </w:rPr>
            </w:pPr>
            <w:r w:rsidRPr="00AD4041">
              <w:rPr>
                <w:szCs w:val="22"/>
              </w:rPr>
              <w:t>Podpis odgovorne osebe ponudnika:</w:t>
            </w:r>
          </w:p>
        </w:tc>
      </w:tr>
      <w:tr w:rsidR="00AD4041" w:rsidRPr="00AD4041" w14:paraId="28592E89" w14:textId="77777777" w:rsidTr="00976597">
        <w:tc>
          <w:tcPr>
            <w:tcW w:w="3593" w:type="dxa"/>
            <w:shd w:val="clear" w:color="auto" w:fill="auto"/>
          </w:tcPr>
          <w:p w14:paraId="3B427D1F" w14:textId="77777777" w:rsidR="00976597" w:rsidRPr="00AD4041" w:rsidRDefault="00976597" w:rsidP="00976597">
            <w:pPr>
              <w:spacing w:line="240" w:lineRule="exact"/>
              <w:rPr>
                <w:szCs w:val="22"/>
              </w:rPr>
            </w:pPr>
          </w:p>
        </w:tc>
        <w:tc>
          <w:tcPr>
            <w:tcW w:w="3410" w:type="dxa"/>
            <w:shd w:val="clear" w:color="auto" w:fill="auto"/>
          </w:tcPr>
          <w:p w14:paraId="00C6DAEB" w14:textId="77777777" w:rsidR="00976597" w:rsidRPr="00AD4041" w:rsidRDefault="00976597" w:rsidP="00976597">
            <w:pPr>
              <w:spacing w:line="240" w:lineRule="exact"/>
              <w:jc w:val="center"/>
              <w:rPr>
                <w:szCs w:val="22"/>
              </w:rPr>
            </w:pPr>
          </w:p>
        </w:tc>
        <w:tc>
          <w:tcPr>
            <w:tcW w:w="2177" w:type="dxa"/>
            <w:shd w:val="clear" w:color="auto" w:fill="auto"/>
          </w:tcPr>
          <w:p w14:paraId="67C915E0" w14:textId="77777777" w:rsidR="00976597" w:rsidRPr="00AD4041" w:rsidRDefault="00976597" w:rsidP="00976597">
            <w:pPr>
              <w:spacing w:line="240" w:lineRule="exact"/>
              <w:rPr>
                <w:szCs w:val="22"/>
              </w:rPr>
            </w:pPr>
          </w:p>
        </w:tc>
      </w:tr>
      <w:tr w:rsidR="00976597" w:rsidRPr="00AD4041" w14:paraId="03AEB504" w14:textId="77777777" w:rsidTr="00976597">
        <w:tc>
          <w:tcPr>
            <w:tcW w:w="3593" w:type="dxa"/>
            <w:shd w:val="clear" w:color="auto" w:fill="auto"/>
          </w:tcPr>
          <w:p w14:paraId="005AFBE4" w14:textId="77777777" w:rsidR="00976597" w:rsidRPr="00AD4041" w:rsidRDefault="00976597" w:rsidP="00976597">
            <w:pPr>
              <w:spacing w:line="240" w:lineRule="exact"/>
              <w:rPr>
                <w:szCs w:val="22"/>
              </w:rPr>
            </w:pPr>
          </w:p>
        </w:tc>
        <w:tc>
          <w:tcPr>
            <w:tcW w:w="3410" w:type="dxa"/>
            <w:shd w:val="clear" w:color="auto" w:fill="auto"/>
          </w:tcPr>
          <w:p w14:paraId="3D7DFD32" w14:textId="77777777" w:rsidR="00976597" w:rsidRPr="00AD4041" w:rsidRDefault="00976597" w:rsidP="00976597">
            <w:pPr>
              <w:spacing w:line="240" w:lineRule="exact"/>
              <w:rPr>
                <w:szCs w:val="22"/>
              </w:rPr>
            </w:pPr>
          </w:p>
        </w:tc>
        <w:tc>
          <w:tcPr>
            <w:tcW w:w="2177" w:type="dxa"/>
            <w:tcBorders>
              <w:bottom w:val="single" w:sz="4" w:space="0" w:color="auto"/>
            </w:tcBorders>
            <w:shd w:val="clear" w:color="auto" w:fill="auto"/>
          </w:tcPr>
          <w:p w14:paraId="256736D1" w14:textId="77777777" w:rsidR="00976597" w:rsidRPr="00AD4041" w:rsidRDefault="00976597" w:rsidP="00976597">
            <w:pPr>
              <w:spacing w:line="240" w:lineRule="exact"/>
              <w:rPr>
                <w:szCs w:val="22"/>
              </w:rPr>
            </w:pPr>
            <w:r w:rsidRPr="00AD4041">
              <w:rPr>
                <w:szCs w:val="22"/>
              </w:rPr>
              <w:fldChar w:fldCharType="begin">
                <w:ffData>
                  <w:name w:val=""/>
                  <w:enabled/>
                  <w:calcOnExit w:val="0"/>
                  <w:textInput/>
                </w:ffData>
              </w:fldChar>
            </w:r>
            <w:r w:rsidRPr="00AD4041">
              <w:rPr>
                <w:szCs w:val="22"/>
              </w:rPr>
              <w:instrText xml:space="preserve"> FORMTEXT </w:instrText>
            </w:r>
            <w:r w:rsidRPr="00AD4041">
              <w:rPr>
                <w:szCs w:val="22"/>
              </w:rPr>
            </w:r>
            <w:r w:rsidRPr="00AD4041">
              <w:rPr>
                <w:szCs w:val="22"/>
              </w:rPr>
              <w:fldChar w:fldCharType="separate"/>
            </w:r>
            <w:r w:rsidRPr="00AD4041">
              <w:rPr>
                <w:szCs w:val="22"/>
              </w:rPr>
              <w:t>     </w:t>
            </w:r>
            <w:r w:rsidRPr="00AD4041">
              <w:rPr>
                <w:szCs w:val="22"/>
              </w:rPr>
              <w:fldChar w:fldCharType="end"/>
            </w:r>
          </w:p>
        </w:tc>
      </w:tr>
    </w:tbl>
    <w:p w14:paraId="6062F9B2" w14:textId="77777777" w:rsidR="00976597" w:rsidRPr="00AD4041" w:rsidRDefault="00976597" w:rsidP="00976597">
      <w:pPr>
        <w:spacing w:line="240" w:lineRule="exact"/>
        <w:jc w:val="both"/>
        <w:rPr>
          <w:i/>
          <w:sz w:val="16"/>
          <w:szCs w:val="18"/>
        </w:rPr>
      </w:pPr>
    </w:p>
    <w:p w14:paraId="1E0385A5" w14:textId="5A79B292" w:rsidR="007A7CB9" w:rsidRDefault="00976597" w:rsidP="003D114E">
      <w:pPr>
        <w:shd w:val="clear" w:color="auto" w:fill="FFFFFF"/>
        <w:spacing w:before="240" w:line="240" w:lineRule="auto"/>
        <w:ind w:right="-214"/>
        <w:jc w:val="both"/>
        <w:rPr>
          <w:i/>
          <w:iCs/>
          <w:sz w:val="16"/>
          <w:szCs w:val="18"/>
        </w:rPr>
      </w:pPr>
      <w:r w:rsidRPr="00AD4041">
        <w:rPr>
          <w:i/>
          <w:iCs/>
          <w:sz w:val="16"/>
          <w:szCs w:val="18"/>
          <w:u w:val="single"/>
        </w:rPr>
        <w:t>Opomb</w:t>
      </w:r>
      <w:r w:rsidR="005F544E">
        <w:rPr>
          <w:i/>
          <w:iCs/>
          <w:sz w:val="16"/>
          <w:szCs w:val="18"/>
          <w:u w:val="single"/>
        </w:rPr>
        <w:t>i</w:t>
      </w:r>
      <w:r w:rsidRPr="00AD4041">
        <w:rPr>
          <w:i/>
          <w:iCs/>
          <w:sz w:val="16"/>
          <w:szCs w:val="18"/>
        </w:rPr>
        <w:t xml:space="preserve">: </w:t>
      </w:r>
    </w:p>
    <w:p w14:paraId="4B17B7FB" w14:textId="3685CD7B" w:rsidR="007A7CB9" w:rsidRPr="007A7CB9" w:rsidRDefault="007A7CB9" w:rsidP="003D114E">
      <w:pPr>
        <w:pStyle w:val="Odstavekseznama"/>
        <w:numPr>
          <w:ilvl w:val="6"/>
          <w:numId w:val="18"/>
        </w:numPr>
        <w:shd w:val="clear" w:color="auto" w:fill="FFFFFF"/>
        <w:spacing w:line="240" w:lineRule="auto"/>
        <w:ind w:left="567"/>
        <w:jc w:val="both"/>
        <w:rPr>
          <w:rFonts w:ascii="Arial" w:hAnsi="Arial" w:cs="Arial"/>
          <w:i/>
          <w:iCs/>
          <w:sz w:val="16"/>
          <w:szCs w:val="18"/>
        </w:rPr>
      </w:pPr>
      <w:r w:rsidRPr="007A7CB9">
        <w:rPr>
          <w:rFonts w:ascii="Arial" w:hAnsi="Arial" w:cs="Arial"/>
          <w:i/>
          <w:iCs/>
          <w:sz w:val="16"/>
          <w:szCs w:val="18"/>
        </w:rPr>
        <w:t xml:space="preserve">Ponudnik </w:t>
      </w:r>
      <w:r>
        <w:rPr>
          <w:rFonts w:ascii="Arial" w:hAnsi="Arial" w:cs="Arial"/>
          <w:i/>
          <w:iCs/>
          <w:sz w:val="16"/>
          <w:szCs w:val="18"/>
        </w:rPr>
        <w:t>izpolni tudi obrazec »Specifikacija ponudbenega predračuna« (OBR-</w:t>
      </w:r>
      <w:r w:rsidR="00844A9A">
        <w:rPr>
          <w:rFonts w:ascii="Arial" w:hAnsi="Arial" w:cs="Arial"/>
          <w:i/>
          <w:iCs/>
          <w:sz w:val="16"/>
          <w:szCs w:val="18"/>
        </w:rPr>
        <w:t>3a</w:t>
      </w:r>
      <w:r>
        <w:rPr>
          <w:rFonts w:ascii="Arial" w:hAnsi="Arial" w:cs="Arial"/>
          <w:i/>
          <w:iCs/>
          <w:sz w:val="16"/>
          <w:szCs w:val="18"/>
        </w:rPr>
        <w:t xml:space="preserve">), ki je del dokumentacije v zvezi z oddajo javnega naročila. Izpolnjen obrazec </w:t>
      </w:r>
      <w:r w:rsidRPr="007A7CB9">
        <w:rPr>
          <w:rFonts w:ascii="Arial" w:hAnsi="Arial" w:cs="Arial"/>
          <w:i/>
          <w:iCs/>
          <w:sz w:val="16"/>
          <w:szCs w:val="18"/>
        </w:rPr>
        <w:t>»Specifikacija ponudb</w:t>
      </w:r>
      <w:r>
        <w:rPr>
          <w:rFonts w:ascii="Arial" w:hAnsi="Arial" w:cs="Arial"/>
          <w:i/>
          <w:iCs/>
          <w:sz w:val="16"/>
          <w:szCs w:val="18"/>
        </w:rPr>
        <w:t>enega predračuna</w:t>
      </w:r>
      <w:r w:rsidRPr="007A7CB9">
        <w:rPr>
          <w:rFonts w:ascii="Arial" w:hAnsi="Arial" w:cs="Arial"/>
          <w:i/>
          <w:iCs/>
          <w:sz w:val="16"/>
          <w:szCs w:val="18"/>
        </w:rPr>
        <w:t>« (OBR-</w:t>
      </w:r>
      <w:r w:rsidR="00844A9A">
        <w:rPr>
          <w:rFonts w:ascii="Arial" w:hAnsi="Arial" w:cs="Arial"/>
          <w:i/>
          <w:iCs/>
          <w:sz w:val="16"/>
          <w:szCs w:val="18"/>
        </w:rPr>
        <w:t>3a</w:t>
      </w:r>
      <w:r w:rsidRPr="007A7CB9">
        <w:rPr>
          <w:rFonts w:ascii="Arial" w:hAnsi="Arial" w:cs="Arial"/>
          <w:i/>
          <w:iCs/>
          <w:sz w:val="16"/>
          <w:szCs w:val="18"/>
        </w:rPr>
        <w:t>)</w:t>
      </w:r>
      <w:r>
        <w:rPr>
          <w:rFonts w:ascii="Arial" w:hAnsi="Arial" w:cs="Arial"/>
          <w:i/>
          <w:iCs/>
          <w:sz w:val="16"/>
          <w:szCs w:val="18"/>
        </w:rPr>
        <w:t xml:space="preserve"> ponudnik naloži v sistem e-JN pod </w:t>
      </w:r>
      <w:r w:rsidR="004A0B65">
        <w:rPr>
          <w:rFonts w:ascii="Arial" w:hAnsi="Arial" w:cs="Arial"/>
          <w:i/>
          <w:iCs/>
          <w:sz w:val="16"/>
          <w:szCs w:val="18"/>
        </w:rPr>
        <w:t>oddelek</w:t>
      </w:r>
      <w:r>
        <w:rPr>
          <w:rFonts w:ascii="Arial" w:hAnsi="Arial" w:cs="Arial"/>
          <w:i/>
          <w:iCs/>
          <w:sz w:val="16"/>
          <w:szCs w:val="18"/>
        </w:rPr>
        <w:t xml:space="preserve"> »Dokumenti«, del »Ostale priloge«.</w:t>
      </w:r>
    </w:p>
    <w:p w14:paraId="2CF5B64F" w14:textId="6AB69E0A" w:rsidR="00DE57EB" w:rsidRPr="00143F8E" w:rsidRDefault="00976597" w:rsidP="003D114E">
      <w:pPr>
        <w:pStyle w:val="Odstavekseznama"/>
        <w:numPr>
          <w:ilvl w:val="6"/>
          <w:numId w:val="18"/>
        </w:numPr>
        <w:spacing w:line="240" w:lineRule="auto"/>
        <w:jc w:val="both"/>
        <w:rPr>
          <w:rFonts w:ascii="Arial" w:hAnsi="Arial" w:cs="Arial"/>
          <w:i/>
          <w:iCs/>
          <w:sz w:val="16"/>
          <w:szCs w:val="18"/>
        </w:rPr>
        <w:sectPr w:rsidR="00DE57EB" w:rsidRPr="00143F8E" w:rsidSect="002436E5">
          <w:headerReference w:type="default" r:id="rId19"/>
          <w:headerReference w:type="first" r:id="rId20"/>
          <w:pgSz w:w="11900" w:h="16840" w:code="9"/>
          <w:pgMar w:top="1418" w:right="1410" w:bottom="1134" w:left="1418" w:header="1304" w:footer="850" w:gutter="0"/>
          <w:paperSrc w:first="7" w:other="7"/>
          <w:cols w:space="708"/>
          <w:docGrid w:linePitch="272"/>
        </w:sectPr>
      </w:pPr>
      <w:r w:rsidRPr="007A7CB9">
        <w:rPr>
          <w:rFonts w:ascii="Arial" w:hAnsi="Arial" w:cs="Arial"/>
          <w:i/>
          <w:iCs/>
          <w:sz w:val="16"/>
          <w:szCs w:val="18"/>
        </w:rPr>
        <w:lastRenderedPageBreak/>
        <w:t xml:space="preserve">Izpolnjen </w:t>
      </w:r>
      <w:r w:rsidR="007A7CB9" w:rsidRPr="007A7CB9">
        <w:rPr>
          <w:rFonts w:ascii="Arial" w:hAnsi="Arial" w:cs="Arial"/>
          <w:i/>
          <w:iCs/>
          <w:sz w:val="16"/>
          <w:szCs w:val="18"/>
        </w:rPr>
        <w:t xml:space="preserve">obrazec »Povzetek ponudbenega predračuna« </w:t>
      </w:r>
      <w:r w:rsidRPr="007A7CB9">
        <w:rPr>
          <w:rFonts w:ascii="Arial" w:hAnsi="Arial" w:cs="Arial"/>
          <w:i/>
          <w:iCs/>
          <w:sz w:val="16"/>
          <w:szCs w:val="18"/>
        </w:rPr>
        <w:t>(OBR</w:t>
      </w:r>
      <w:r w:rsidRPr="007A7CB9">
        <w:rPr>
          <w:rFonts w:ascii="Cambria Math" w:hAnsi="Cambria Math" w:cs="Cambria Math"/>
          <w:i/>
          <w:iCs/>
          <w:sz w:val="16"/>
          <w:szCs w:val="18"/>
        </w:rPr>
        <w:t>‐</w:t>
      </w:r>
      <w:r w:rsidRPr="007A7CB9">
        <w:rPr>
          <w:rFonts w:ascii="Arial" w:hAnsi="Arial" w:cs="Arial"/>
          <w:i/>
          <w:iCs/>
          <w:sz w:val="16"/>
          <w:szCs w:val="18"/>
        </w:rPr>
        <w:t>3)</w:t>
      </w:r>
      <w:r w:rsidR="007A7CB9" w:rsidRPr="007A7CB9">
        <w:rPr>
          <w:rFonts w:ascii="Arial" w:hAnsi="Arial" w:cs="Arial"/>
          <w:i/>
          <w:iCs/>
          <w:sz w:val="16"/>
          <w:szCs w:val="18"/>
        </w:rPr>
        <w:t xml:space="preserve">, ki bo dostopen na javnem odpiranju ponudb, ponudnik </w:t>
      </w:r>
      <w:r w:rsidRPr="007A7CB9">
        <w:rPr>
          <w:rFonts w:ascii="Arial" w:hAnsi="Arial" w:cs="Arial"/>
          <w:i/>
          <w:iCs/>
          <w:sz w:val="16"/>
          <w:szCs w:val="18"/>
        </w:rPr>
        <w:t xml:space="preserve"> </w:t>
      </w:r>
      <w:r w:rsidR="007A7CB9" w:rsidRPr="007A7CB9">
        <w:rPr>
          <w:rFonts w:ascii="Arial" w:hAnsi="Arial" w:cs="Arial"/>
          <w:i/>
          <w:iCs/>
          <w:sz w:val="16"/>
          <w:szCs w:val="18"/>
        </w:rPr>
        <w:t>naloži v informacijski sistem e</w:t>
      </w:r>
      <w:r w:rsidR="007A7CB9" w:rsidRPr="007A7CB9">
        <w:rPr>
          <w:rFonts w:ascii="Cambria Math" w:hAnsi="Cambria Math" w:cs="Cambria Math"/>
          <w:i/>
          <w:iCs/>
          <w:sz w:val="16"/>
          <w:szCs w:val="18"/>
        </w:rPr>
        <w:t>‐</w:t>
      </w:r>
      <w:r w:rsidR="007A7CB9" w:rsidRPr="007A7CB9">
        <w:rPr>
          <w:rFonts w:ascii="Arial" w:hAnsi="Arial" w:cs="Arial"/>
          <w:i/>
          <w:iCs/>
          <w:sz w:val="16"/>
          <w:szCs w:val="18"/>
        </w:rPr>
        <w:t xml:space="preserve">JN v </w:t>
      </w:r>
      <w:r w:rsidR="004A0B65">
        <w:rPr>
          <w:rFonts w:ascii="Arial" w:hAnsi="Arial" w:cs="Arial"/>
          <w:i/>
          <w:iCs/>
          <w:sz w:val="16"/>
          <w:szCs w:val="18"/>
        </w:rPr>
        <w:t>oddelek</w:t>
      </w:r>
      <w:r w:rsidR="004A0B65" w:rsidRPr="007A7CB9">
        <w:rPr>
          <w:rFonts w:ascii="Arial" w:hAnsi="Arial" w:cs="Arial"/>
          <w:i/>
          <w:iCs/>
          <w:sz w:val="16"/>
          <w:szCs w:val="18"/>
        </w:rPr>
        <w:t xml:space="preserve"> </w:t>
      </w:r>
      <w:r w:rsidR="007A7CB9" w:rsidRPr="007A7CB9">
        <w:rPr>
          <w:rFonts w:ascii="Arial" w:hAnsi="Arial" w:cs="Arial"/>
          <w:i/>
          <w:iCs/>
          <w:sz w:val="16"/>
          <w:szCs w:val="18"/>
        </w:rPr>
        <w:t xml:space="preserve">»Skupna ponudbena vrednost«, v del »Predračun«. V primeru razlikovanja med podatki </w:t>
      </w:r>
      <w:r w:rsidR="007A7CB9">
        <w:rPr>
          <w:rFonts w:ascii="Arial" w:hAnsi="Arial" w:cs="Arial"/>
          <w:i/>
          <w:iCs/>
          <w:sz w:val="16"/>
          <w:szCs w:val="18"/>
        </w:rPr>
        <w:t xml:space="preserve">v obrazcu </w:t>
      </w:r>
      <w:r w:rsidR="007A7CB9" w:rsidRPr="007A7CB9">
        <w:rPr>
          <w:rFonts w:ascii="Arial" w:hAnsi="Arial" w:cs="Arial"/>
          <w:i/>
          <w:iCs/>
          <w:sz w:val="16"/>
          <w:szCs w:val="18"/>
        </w:rPr>
        <w:t>»Specifikacija ponudbenega predračuna« (OBR-</w:t>
      </w:r>
      <w:r w:rsidR="00844A9A">
        <w:rPr>
          <w:rFonts w:ascii="Arial" w:hAnsi="Arial" w:cs="Arial"/>
          <w:i/>
          <w:iCs/>
          <w:sz w:val="16"/>
          <w:szCs w:val="18"/>
        </w:rPr>
        <w:t>3a</w:t>
      </w:r>
      <w:r w:rsidR="007A7CB9" w:rsidRPr="007A7CB9">
        <w:rPr>
          <w:rFonts w:ascii="Arial" w:hAnsi="Arial" w:cs="Arial"/>
          <w:i/>
          <w:iCs/>
          <w:sz w:val="16"/>
          <w:szCs w:val="18"/>
        </w:rPr>
        <w:t>) in podatki »Povzetek ponudbenega predračuna« (OBR-3), ki bo dostopen na javnem odpiranju ponudb, bo naročnik upošteval podatke v</w:t>
      </w:r>
      <w:r w:rsidR="007A7CB9" w:rsidRPr="007A7CB9">
        <w:t xml:space="preserve"> </w:t>
      </w:r>
      <w:r w:rsidR="007A7CB9" w:rsidRPr="007A7CB9">
        <w:rPr>
          <w:rFonts w:ascii="Arial" w:hAnsi="Arial" w:cs="Arial"/>
          <w:i/>
          <w:iCs/>
          <w:sz w:val="16"/>
          <w:szCs w:val="18"/>
        </w:rPr>
        <w:t>obrazcu »Specifikacija ponudbenega predračuna« (OBR-</w:t>
      </w:r>
      <w:r w:rsidR="00844A9A">
        <w:rPr>
          <w:rFonts w:ascii="Arial" w:hAnsi="Arial" w:cs="Arial"/>
          <w:i/>
          <w:iCs/>
          <w:sz w:val="16"/>
          <w:szCs w:val="18"/>
        </w:rPr>
        <w:t>3a</w:t>
      </w:r>
      <w:r w:rsidR="007A7CB9" w:rsidRPr="007A7CB9">
        <w:rPr>
          <w:rFonts w:ascii="Arial" w:hAnsi="Arial" w:cs="Arial"/>
          <w:i/>
          <w:iCs/>
          <w:sz w:val="16"/>
          <w:szCs w:val="18"/>
        </w:rPr>
        <w:t>).</w:t>
      </w:r>
      <w:r w:rsidRPr="007A7CB9">
        <w:rPr>
          <w:i/>
          <w:sz w:val="16"/>
          <w:szCs w:val="18"/>
        </w:rPr>
        <w:t xml:space="preserve"> </w:t>
      </w:r>
    </w:p>
    <w:p w14:paraId="64F2D871" w14:textId="7363C40C" w:rsidR="00DE57EB" w:rsidRPr="002104AB" w:rsidRDefault="007A7CB9" w:rsidP="007E6600">
      <w:pPr>
        <w:pStyle w:val="Naslov4"/>
      </w:pPr>
      <w:r>
        <w:lastRenderedPageBreak/>
        <w:t>S</w:t>
      </w:r>
      <w:r w:rsidR="005F544E">
        <w:t>PECIFIKACIJA PONUDBENEGA PREDRAČUNA</w:t>
      </w:r>
    </w:p>
    <w:p w14:paraId="53665AE4" w14:textId="77777777" w:rsidR="00DE57EB" w:rsidRPr="002104AB" w:rsidRDefault="00DE57EB" w:rsidP="00DE57EB">
      <w:pPr>
        <w:spacing w:line="240" w:lineRule="exact"/>
        <w:ind w:right="136"/>
        <w:jc w:val="center"/>
      </w:pPr>
      <w:r w:rsidRPr="002104AB">
        <w:t>za javno naročilo:</w:t>
      </w:r>
    </w:p>
    <w:p w14:paraId="18B9AFA0" w14:textId="77777777" w:rsidR="00DE57EB" w:rsidRPr="002104AB" w:rsidRDefault="00DE57EB" w:rsidP="00DE57EB">
      <w:pPr>
        <w:pBdr>
          <w:bottom w:val="single" w:sz="12" w:space="1" w:color="auto"/>
        </w:pBdr>
        <w:spacing w:line="240" w:lineRule="exact"/>
        <w:jc w:val="center"/>
        <w:rPr>
          <w:b/>
          <w:sz w:val="22"/>
          <w:szCs w:val="22"/>
        </w:rPr>
      </w:pPr>
      <w:r w:rsidRPr="002104AB">
        <w:rPr>
          <w:b/>
          <w:sz w:val="22"/>
          <w:szCs w:val="22"/>
        </w:rPr>
        <w:t>Digitizacija meteorološkega in hidrološkega arhivskega gradiva, e-hramba in s tem povezane storitve</w:t>
      </w:r>
    </w:p>
    <w:p w14:paraId="26935BF4" w14:textId="77777777" w:rsidR="00DE57EB" w:rsidRPr="002104AB" w:rsidRDefault="00DE57EB" w:rsidP="00DE57EB">
      <w:pPr>
        <w:pBdr>
          <w:bottom w:val="single" w:sz="12" w:space="1" w:color="auto"/>
        </w:pBdr>
        <w:spacing w:line="240" w:lineRule="exact"/>
        <w:rPr>
          <w:b/>
          <w:sz w:val="22"/>
          <w:szCs w:val="22"/>
        </w:rPr>
      </w:pPr>
    </w:p>
    <w:p w14:paraId="75C0C81F" w14:textId="77777777" w:rsidR="00A92FF0" w:rsidRDefault="00A92FF0" w:rsidP="00DE57EB">
      <w:pPr>
        <w:pBdr>
          <w:bottom w:val="single" w:sz="12" w:space="1" w:color="auto"/>
        </w:pBdr>
        <w:spacing w:line="240" w:lineRule="exact"/>
        <w:rPr>
          <w:sz w:val="19"/>
          <w:szCs w:val="19"/>
        </w:rPr>
      </w:pPr>
    </w:p>
    <w:p w14:paraId="7E3B5669" w14:textId="5DB14C16" w:rsidR="00DE57EB" w:rsidRPr="002104AB" w:rsidRDefault="00DE57EB" w:rsidP="00DE57EB">
      <w:pPr>
        <w:pBdr>
          <w:bottom w:val="single" w:sz="12" w:space="1" w:color="auto"/>
        </w:pBdr>
        <w:spacing w:line="240" w:lineRule="exact"/>
        <w:rPr>
          <w:sz w:val="19"/>
          <w:szCs w:val="19"/>
        </w:rPr>
      </w:pPr>
      <w:r w:rsidRPr="002104AB">
        <w:rPr>
          <w:sz w:val="19"/>
          <w:szCs w:val="19"/>
        </w:rPr>
        <w:t xml:space="preserve">PONUDNIK: </w:t>
      </w:r>
    </w:p>
    <w:p w14:paraId="456EF1E1" w14:textId="77777777" w:rsidR="00DE57EB" w:rsidRPr="002104AB" w:rsidRDefault="00DE57EB" w:rsidP="00DE57EB">
      <w:pPr>
        <w:pBdr>
          <w:bottom w:val="single" w:sz="12" w:space="1" w:color="auto"/>
        </w:pBdr>
        <w:spacing w:line="240" w:lineRule="exact"/>
        <w:rPr>
          <w:sz w:val="19"/>
          <w:szCs w:val="19"/>
        </w:rPr>
      </w:pPr>
      <w:r w:rsidRPr="002104AB">
        <w:rPr>
          <w:sz w:val="19"/>
          <w:szCs w:val="19"/>
        </w:rPr>
        <w:fldChar w:fldCharType="begin">
          <w:ffData>
            <w:name w:val="Besedilo383"/>
            <w:enabled/>
            <w:calcOnExit w:val="0"/>
            <w:textInput/>
          </w:ffData>
        </w:fldChar>
      </w:r>
      <w:r w:rsidRPr="002104AB">
        <w:rPr>
          <w:sz w:val="19"/>
          <w:szCs w:val="19"/>
        </w:rPr>
        <w:instrText xml:space="preserve"> FORMTEXT </w:instrText>
      </w:r>
      <w:r w:rsidRPr="002104AB">
        <w:rPr>
          <w:sz w:val="19"/>
          <w:szCs w:val="19"/>
        </w:rPr>
      </w:r>
      <w:r w:rsidRPr="002104AB">
        <w:rPr>
          <w:sz w:val="19"/>
          <w:szCs w:val="19"/>
        </w:rPr>
        <w:fldChar w:fldCharType="separate"/>
      </w:r>
      <w:r w:rsidRPr="002104AB">
        <w:rPr>
          <w:sz w:val="19"/>
          <w:szCs w:val="19"/>
        </w:rPr>
        <w:t> </w:t>
      </w:r>
      <w:r w:rsidRPr="002104AB">
        <w:rPr>
          <w:sz w:val="19"/>
          <w:szCs w:val="19"/>
        </w:rPr>
        <w:t> </w:t>
      </w:r>
      <w:r w:rsidRPr="002104AB">
        <w:rPr>
          <w:sz w:val="19"/>
          <w:szCs w:val="19"/>
        </w:rPr>
        <w:t> </w:t>
      </w:r>
      <w:r w:rsidRPr="002104AB">
        <w:rPr>
          <w:sz w:val="19"/>
          <w:szCs w:val="19"/>
        </w:rPr>
        <w:t> </w:t>
      </w:r>
      <w:r w:rsidRPr="002104AB">
        <w:rPr>
          <w:sz w:val="19"/>
          <w:szCs w:val="19"/>
        </w:rPr>
        <w:t> </w:t>
      </w:r>
      <w:r w:rsidRPr="002104AB">
        <w:rPr>
          <w:sz w:val="19"/>
          <w:szCs w:val="19"/>
        </w:rPr>
        <w:fldChar w:fldCharType="end"/>
      </w:r>
    </w:p>
    <w:p w14:paraId="4C4228C4" w14:textId="77777777" w:rsidR="00DE57EB" w:rsidRPr="002104AB" w:rsidRDefault="00DE57EB" w:rsidP="00DE57EB">
      <w:pPr>
        <w:spacing w:line="240" w:lineRule="exact"/>
        <w:jc w:val="center"/>
        <w:rPr>
          <w:sz w:val="19"/>
          <w:szCs w:val="19"/>
        </w:rPr>
      </w:pPr>
      <w:r w:rsidRPr="002104AB">
        <w:rPr>
          <w:sz w:val="19"/>
          <w:szCs w:val="19"/>
        </w:rPr>
        <w:t>(naziv in naslov ponudnika)</w:t>
      </w:r>
    </w:p>
    <w:p w14:paraId="53DA150A" w14:textId="77777777" w:rsidR="007E6600" w:rsidRDefault="007E6600" w:rsidP="00225F6E">
      <w:pPr>
        <w:spacing w:before="360" w:after="120" w:line="240" w:lineRule="exact"/>
        <w:jc w:val="both"/>
        <w:rPr>
          <w:bCs/>
          <w:szCs w:val="22"/>
        </w:rPr>
      </w:pPr>
    </w:p>
    <w:p w14:paraId="5FE21011" w14:textId="65464536" w:rsidR="00DE57EB" w:rsidRPr="00225F6E" w:rsidRDefault="00DE57EB" w:rsidP="007E6600">
      <w:pPr>
        <w:spacing w:after="120" w:line="240" w:lineRule="exact"/>
        <w:jc w:val="both"/>
        <w:rPr>
          <w:bCs/>
          <w:szCs w:val="22"/>
        </w:rPr>
      </w:pPr>
      <w:r w:rsidRPr="00225F6E">
        <w:rPr>
          <w:bCs/>
          <w:szCs w:val="22"/>
        </w:rPr>
        <w:t>PONUDBENA CENA PO POSAMEZNIH RAZDELIKIH GLEDE NA TEHNIČNE SPECIFIKACIJE</w:t>
      </w:r>
    </w:p>
    <w:p w14:paraId="7E8F3BB5" w14:textId="4C906E3A" w:rsidR="00DE57EB" w:rsidRPr="007E6600" w:rsidRDefault="00DE57EB" w:rsidP="00A92FF0">
      <w:pPr>
        <w:pStyle w:val="Odstavekseznama"/>
        <w:numPr>
          <w:ilvl w:val="0"/>
          <w:numId w:val="102"/>
        </w:numPr>
        <w:spacing w:before="240" w:after="240" w:line="240" w:lineRule="exact"/>
        <w:jc w:val="both"/>
        <w:rPr>
          <w:i/>
          <w:iCs/>
        </w:rPr>
      </w:pPr>
      <w:r w:rsidRPr="00E667B2">
        <w:rPr>
          <w:rFonts w:ascii="Arial" w:hAnsi="Arial" w:cs="Arial"/>
          <w:i/>
          <w:iCs/>
          <w:sz w:val="20"/>
          <w:szCs w:val="20"/>
        </w:rPr>
        <w:t>Razdelek 1: Najem prostorov za fizično hrambo</w:t>
      </w:r>
      <w:r w:rsidR="00FF2A7A">
        <w:rPr>
          <w:rFonts w:ascii="Arial" w:hAnsi="Arial" w:cs="Arial"/>
          <w:i/>
          <w:iCs/>
          <w:sz w:val="20"/>
          <w:szCs w:val="20"/>
        </w:rPr>
        <w:t>,</w:t>
      </w:r>
      <w:r w:rsidRPr="00E667B2">
        <w:rPr>
          <w:rFonts w:ascii="Arial" w:hAnsi="Arial" w:cs="Arial"/>
          <w:i/>
          <w:iCs/>
          <w:sz w:val="20"/>
          <w:szCs w:val="20"/>
        </w:rPr>
        <w:t xml:space="preserve"> selitev</w:t>
      </w:r>
      <w:r w:rsidR="00FF2A7A">
        <w:rPr>
          <w:rFonts w:ascii="Arial" w:hAnsi="Arial" w:cs="Arial"/>
          <w:i/>
          <w:iCs/>
          <w:sz w:val="20"/>
          <w:szCs w:val="20"/>
        </w:rPr>
        <w:t>, podrobni</w:t>
      </w:r>
      <w:r w:rsidRPr="00E667B2">
        <w:rPr>
          <w:rFonts w:ascii="Arial" w:hAnsi="Arial" w:cs="Arial"/>
          <w:i/>
          <w:iCs/>
          <w:sz w:val="20"/>
          <w:szCs w:val="20"/>
        </w:rPr>
        <w:t xml:space="preserve"> popis in priprava </w:t>
      </w:r>
      <w:r w:rsidR="00FF2A7A">
        <w:rPr>
          <w:rFonts w:ascii="Arial" w:hAnsi="Arial" w:cs="Arial"/>
          <w:i/>
          <w:iCs/>
          <w:sz w:val="20"/>
          <w:szCs w:val="20"/>
        </w:rPr>
        <w:t xml:space="preserve">arhivskega </w:t>
      </w:r>
      <w:r w:rsidRPr="00E667B2">
        <w:rPr>
          <w:rFonts w:ascii="Arial" w:hAnsi="Arial" w:cs="Arial"/>
          <w:i/>
          <w:iCs/>
          <w:sz w:val="20"/>
          <w:szCs w:val="20"/>
        </w:rPr>
        <w:t>gradiva za izročanje Arhivu Republike Slovenije</w:t>
      </w:r>
    </w:p>
    <w:p w14:paraId="469E8F85" w14:textId="77777777" w:rsidR="007E6600" w:rsidRPr="00E667B2" w:rsidRDefault="007E6600" w:rsidP="007E6600">
      <w:pPr>
        <w:pStyle w:val="Odstavekseznama"/>
        <w:spacing w:before="240" w:after="240" w:line="240" w:lineRule="exact"/>
        <w:jc w:val="both"/>
        <w:rPr>
          <w:i/>
          <w:iCs/>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596"/>
        <w:gridCol w:w="853"/>
        <w:gridCol w:w="991"/>
        <w:gridCol w:w="1556"/>
        <w:gridCol w:w="1417"/>
        <w:gridCol w:w="1417"/>
      </w:tblGrid>
      <w:tr w:rsidR="00DE57EB" w:rsidRPr="00230C9F" w14:paraId="5B441624" w14:textId="77777777" w:rsidTr="00B430C7">
        <w:trPr>
          <w:trHeight w:val="1050"/>
        </w:trPr>
        <w:tc>
          <w:tcPr>
            <w:tcW w:w="278" w:type="pct"/>
            <w:tcBorders>
              <w:top w:val="single" w:sz="8" w:space="0" w:color="auto"/>
            </w:tcBorders>
            <w:shd w:val="clear" w:color="auto" w:fill="D9D9D9"/>
            <w:vAlign w:val="center"/>
          </w:tcPr>
          <w:p w14:paraId="57F27F4C" w14:textId="77777777" w:rsidR="00DE57EB" w:rsidRPr="00230C9F" w:rsidRDefault="00DE57EB" w:rsidP="00B430C7">
            <w:pPr>
              <w:spacing w:line="240" w:lineRule="exact"/>
              <w:ind w:left="-108" w:right="-108"/>
              <w:jc w:val="center"/>
              <w:rPr>
                <w:b/>
                <w:szCs w:val="16"/>
              </w:rPr>
            </w:pPr>
            <w:proofErr w:type="spellStart"/>
            <w:r w:rsidRPr="00230C9F">
              <w:rPr>
                <w:b/>
                <w:szCs w:val="16"/>
              </w:rPr>
              <w:t>Zap</w:t>
            </w:r>
            <w:proofErr w:type="spellEnd"/>
            <w:r w:rsidRPr="00230C9F">
              <w:rPr>
                <w:b/>
                <w:szCs w:val="16"/>
              </w:rPr>
              <w:t>. št.</w:t>
            </w:r>
          </w:p>
        </w:tc>
        <w:tc>
          <w:tcPr>
            <w:tcW w:w="1388" w:type="pct"/>
            <w:tcBorders>
              <w:top w:val="single" w:sz="8" w:space="0" w:color="auto"/>
            </w:tcBorders>
            <w:shd w:val="clear" w:color="auto" w:fill="D9D9D9"/>
            <w:vAlign w:val="center"/>
          </w:tcPr>
          <w:p w14:paraId="0D0A59DC" w14:textId="5206C7F6" w:rsidR="00DE57EB" w:rsidRPr="00230C9F" w:rsidRDefault="005F544E" w:rsidP="00B430C7">
            <w:pPr>
              <w:spacing w:line="240" w:lineRule="exact"/>
              <w:ind w:left="-108" w:right="-108"/>
              <w:jc w:val="center"/>
              <w:rPr>
                <w:b/>
                <w:szCs w:val="16"/>
              </w:rPr>
            </w:pPr>
            <w:r>
              <w:rPr>
                <w:b/>
                <w:szCs w:val="16"/>
              </w:rPr>
              <w:t>Vrsta storitve/dobave</w:t>
            </w:r>
          </w:p>
          <w:p w14:paraId="6125F8D4" w14:textId="77777777" w:rsidR="00DE57EB" w:rsidRPr="00230C9F" w:rsidRDefault="00DE57EB" w:rsidP="00B430C7">
            <w:pPr>
              <w:spacing w:line="240" w:lineRule="exact"/>
              <w:ind w:left="-108" w:right="-108"/>
              <w:jc w:val="center"/>
              <w:rPr>
                <w:b/>
                <w:szCs w:val="16"/>
              </w:rPr>
            </w:pPr>
            <w:r w:rsidRPr="00230C9F">
              <w:rPr>
                <w:szCs w:val="16"/>
              </w:rPr>
              <w:t>(v skladu s tehničnimi specifikacijami)</w:t>
            </w:r>
          </w:p>
        </w:tc>
        <w:tc>
          <w:tcPr>
            <w:tcW w:w="456" w:type="pct"/>
            <w:tcBorders>
              <w:top w:val="single" w:sz="8" w:space="0" w:color="auto"/>
            </w:tcBorders>
            <w:shd w:val="clear" w:color="auto" w:fill="D9D9D9"/>
            <w:vAlign w:val="center"/>
          </w:tcPr>
          <w:p w14:paraId="08C7C7CB" w14:textId="77777777" w:rsidR="00DE57EB" w:rsidRPr="00230C9F" w:rsidRDefault="00DE57EB" w:rsidP="00B430C7">
            <w:pPr>
              <w:spacing w:line="240" w:lineRule="exact"/>
              <w:ind w:left="-108" w:right="-108"/>
              <w:jc w:val="center"/>
              <w:rPr>
                <w:b/>
                <w:bCs/>
                <w:szCs w:val="16"/>
              </w:rPr>
            </w:pPr>
            <w:r w:rsidRPr="00230C9F">
              <w:rPr>
                <w:b/>
                <w:bCs/>
                <w:szCs w:val="16"/>
              </w:rPr>
              <w:t>Enota</w:t>
            </w:r>
          </w:p>
        </w:tc>
        <w:tc>
          <w:tcPr>
            <w:tcW w:w="530" w:type="pct"/>
            <w:tcBorders>
              <w:top w:val="single" w:sz="8" w:space="0" w:color="auto"/>
            </w:tcBorders>
            <w:shd w:val="clear" w:color="auto" w:fill="D9D9D9"/>
            <w:vAlign w:val="center"/>
          </w:tcPr>
          <w:p w14:paraId="73486400" w14:textId="77777777" w:rsidR="00DE57EB" w:rsidRPr="00230C9F" w:rsidRDefault="00DE57EB" w:rsidP="00B430C7">
            <w:pPr>
              <w:spacing w:line="240" w:lineRule="exact"/>
              <w:ind w:left="-108" w:right="-108"/>
              <w:jc w:val="center"/>
              <w:rPr>
                <w:b/>
                <w:bCs/>
                <w:szCs w:val="16"/>
              </w:rPr>
            </w:pPr>
            <w:r w:rsidRPr="00230C9F">
              <w:rPr>
                <w:b/>
                <w:bCs/>
                <w:szCs w:val="16"/>
              </w:rPr>
              <w:t>Količina</w:t>
            </w:r>
            <w:r>
              <w:rPr>
                <w:rStyle w:val="Sprotnaopomba-sklic"/>
                <w:b/>
                <w:bCs/>
                <w:szCs w:val="16"/>
              </w:rPr>
              <w:footnoteReference w:id="1"/>
            </w:r>
          </w:p>
        </w:tc>
        <w:tc>
          <w:tcPr>
            <w:tcW w:w="832" w:type="pct"/>
            <w:tcBorders>
              <w:top w:val="single" w:sz="8" w:space="0" w:color="auto"/>
            </w:tcBorders>
            <w:shd w:val="clear" w:color="auto" w:fill="D9D9D9"/>
            <w:vAlign w:val="center"/>
          </w:tcPr>
          <w:p w14:paraId="3B31491D" w14:textId="77777777" w:rsidR="00DE57EB" w:rsidRPr="00230C9F" w:rsidRDefault="00DE57EB" w:rsidP="00B430C7">
            <w:pPr>
              <w:spacing w:line="240" w:lineRule="exact"/>
              <w:jc w:val="center"/>
              <w:rPr>
                <w:b/>
                <w:szCs w:val="16"/>
              </w:rPr>
            </w:pPr>
            <w:r w:rsidRPr="00230C9F">
              <w:rPr>
                <w:b/>
                <w:szCs w:val="16"/>
              </w:rPr>
              <w:t>Cena na enoto</w:t>
            </w:r>
          </w:p>
          <w:p w14:paraId="6CCEB3C6" w14:textId="77777777" w:rsidR="00DE57EB" w:rsidRPr="00230C9F" w:rsidRDefault="00DE57EB" w:rsidP="00B430C7">
            <w:pPr>
              <w:spacing w:line="240" w:lineRule="exact"/>
              <w:jc w:val="center"/>
              <w:rPr>
                <w:b/>
                <w:szCs w:val="16"/>
              </w:rPr>
            </w:pPr>
            <w:r w:rsidRPr="00230C9F">
              <w:rPr>
                <w:szCs w:val="16"/>
              </w:rPr>
              <w:t xml:space="preserve">v EUR </w:t>
            </w:r>
            <w:r w:rsidRPr="00230C9F">
              <w:rPr>
                <w:b/>
                <w:szCs w:val="16"/>
              </w:rPr>
              <w:t>brez DDV</w:t>
            </w:r>
          </w:p>
        </w:tc>
        <w:tc>
          <w:tcPr>
            <w:tcW w:w="758" w:type="pct"/>
            <w:tcBorders>
              <w:top w:val="single" w:sz="8" w:space="0" w:color="auto"/>
            </w:tcBorders>
            <w:shd w:val="clear" w:color="auto" w:fill="D9D9D9"/>
          </w:tcPr>
          <w:p w14:paraId="50D3B5C1" w14:textId="77777777" w:rsidR="00DE57EB" w:rsidRPr="00230C9F" w:rsidRDefault="00DE57EB" w:rsidP="00B430C7">
            <w:pPr>
              <w:spacing w:line="240" w:lineRule="exact"/>
              <w:jc w:val="center"/>
              <w:rPr>
                <w:b/>
                <w:szCs w:val="16"/>
              </w:rPr>
            </w:pPr>
          </w:p>
          <w:p w14:paraId="64F08CA5" w14:textId="77777777" w:rsidR="00DE57EB" w:rsidRPr="00230C9F" w:rsidRDefault="00DE57EB" w:rsidP="00B430C7">
            <w:pPr>
              <w:spacing w:line="240" w:lineRule="exact"/>
              <w:jc w:val="center"/>
              <w:rPr>
                <w:b/>
                <w:szCs w:val="16"/>
              </w:rPr>
            </w:pPr>
            <w:r w:rsidRPr="00230C9F">
              <w:rPr>
                <w:b/>
                <w:szCs w:val="16"/>
              </w:rPr>
              <w:t xml:space="preserve">Skupna cena </w:t>
            </w:r>
            <w:r w:rsidRPr="00230C9F">
              <w:rPr>
                <w:szCs w:val="16"/>
              </w:rPr>
              <w:t xml:space="preserve">v EUR </w:t>
            </w:r>
            <w:r w:rsidRPr="00230C9F">
              <w:rPr>
                <w:b/>
                <w:szCs w:val="16"/>
              </w:rPr>
              <w:t>brez DDV</w:t>
            </w:r>
          </w:p>
        </w:tc>
        <w:tc>
          <w:tcPr>
            <w:tcW w:w="758" w:type="pct"/>
            <w:tcBorders>
              <w:top w:val="single" w:sz="8" w:space="0" w:color="auto"/>
            </w:tcBorders>
            <w:shd w:val="clear" w:color="auto" w:fill="D9D9D9"/>
            <w:vAlign w:val="center"/>
          </w:tcPr>
          <w:p w14:paraId="7B50867B" w14:textId="77777777" w:rsidR="00DE57EB" w:rsidRPr="00230C9F" w:rsidRDefault="00DE57EB" w:rsidP="00B430C7">
            <w:pPr>
              <w:spacing w:line="240" w:lineRule="exact"/>
              <w:jc w:val="center"/>
              <w:rPr>
                <w:b/>
                <w:szCs w:val="16"/>
              </w:rPr>
            </w:pPr>
            <w:r w:rsidRPr="00230C9F">
              <w:rPr>
                <w:b/>
                <w:szCs w:val="16"/>
              </w:rPr>
              <w:t xml:space="preserve">Skupna cena </w:t>
            </w:r>
            <w:r w:rsidRPr="00230C9F">
              <w:rPr>
                <w:szCs w:val="16"/>
              </w:rPr>
              <w:t xml:space="preserve">v EUR </w:t>
            </w:r>
            <w:r w:rsidRPr="00230C9F">
              <w:rPr>
                <w:b/>
                <w:szCs w:val="16"/>
              </w:rPr>
              <w:t>z DDV</w:t>
            </w:r>
          </w:p>
        </w:tc>
      </w:tr>
      <w:tr w:rsidR="00DE57EB" w:rsidRPr="00230C9F" w14:paraId="153331AD" w14:textId="77777777" w:rsidTr="00B430C7">
        <w:trPr>
          <w:trHeight w:val="362"/>
        </w:trPr>
        <w:tc>
          <w:tcPr>
            <w:tcW w:w="278" w:type="pct"/>
            <w:tcBorders>
              <w:top w:val="single" w:sz="8" w:space="0" w:color="auto"/>
              <w:bottom w:val="single" w:sz="8" w:space="0" w:color="auto"/>
            </w:tcBorders>
            <w:vAlign w:val="center"/>
          </w:tcPr>
          <w:p w14:paraId="5E124DD9" w14:textId="77777777" w:rsidR="00DE57EB" w:rsidRPr="00230C9F" w:rsidRDefault="00DE57EB" w:rsidP="00B430C7">
            <w:pPr>
              <w:spacing w:line="240" w:lineRule="exact"/>
              <w:ind w:left="-57" w:right="-57"/>
              <w:jc w:val="center"/>
              <w:rPr>
                <w:szCs w:val="16"/>
              </w:rPr>
            </w:pPr>
            <w:r w:rsidRPr="00230C9F">
              <w:rPr>
                <w:szCs w:val="16"/>
              </w:rPr>
              <w:t>1</w:t>
            </w:r>
          </w:p>
        </w:tc>
        <w:tc>
          <w:tcPr>
            <w:tcW w:w="1388" w:type="pct"/>
            <w:tcBorders>
              <w:top w:val="single" w:sz="8" w:space="0" w:color="auto"/>
              <w:bottom w:val="single" w:sz="8" w:space="0" w:color="auto"/>
            </w:tcBorders>
            <w:shd w:val="clear" w:color="auto" w:fill="auto"/>
            <w:vAlign w:val="center"/>
          </w:tcPr>
          <w:p w14:paraId="7F4177D0" w14:textId="77777777" w:rsidR="00DE57EB" w:rsidRPr="00230C9F" w:rsidRDefault="00DE57EB" w:rsidP="00B430C7">
            <w:pPr>
              <w:spacing w:line="240" w:lineRule="exact"/>
              <w:rPr>
                <w:szCs w:val="16"/>
              </w:rPr>
            </w:pPr>
            <w:r w:rsidRPr="00230C9F">
              <w:rPr>
                <w:szCs w:val="16"/>
              </w:rPr>
              <w:t>Prevzem in nalaganje arhivskega gradiva</w:t>
            </w:r>
          </w:p>
        </w:tc>
        <w:tc>
          <w:tcPr>
            <w:tcW w:w="456" w:type="pct"/>
            <w:tcBorders>
              <w:top w:val="single" w:sz="8" w:space="0" w:color="auto"/>
              <w:bottom w:val="single" w:sz="8" w:space="0" w:color="auto"/>
            </w:tcBorders>
            <w:vAlign w:val="center"/>
          </w:tcPr>
          <w:p w14:paraId="0D9E5BAE" w14:textId="77777777" w:rsidR="00DE57EB" w:rsidRPr="00230C9F" w:rsidRDefault="00DE57EB" w:rsidP="00B430C7">
            <w:pPr>
              <w:spacing w:line="240" w:lineRule="exact"/>
              <w:jc w:val="center"/>
              <w:rPr>
                <w:szCs w:val="16"/>
              </w:rPr>
            </w:pPr>
            <w:r w:rsidRPr="00230C9F">
              <w:rPr>
                <w:szCs w:val="16"/>
              </w:rPr>
              <w:t>ura</w:t>
            </w:r>
          </w:p>
        </w:tc>
        <w:tc>
          <w:tcPr>
            <w:tcW w:w="530" w:type="pct"/>
            <w:tcBorders>
              <w:top w:val="single" w:sz="8" w:space="0" w:color="auto"/>
              <w:bottom w:val="single" w:sz="8" w:space="0" w:color="auto"/>
            </w:tcBorders>
            <w:vAlign w:val="center"/>
          </w:tcPr>
          <w:p w14:paraId="0F2FD218" w14:textId="77777777" w:rsidR="00DE57EB" w:rsidRPr="00230C9F" w:rsidRDefault="00DE57EB" w:rsidP="00B430C7">
            <w:pPr>
              <w:spacing w:line="240" w:lineRule="exact"/>
              <w:jc w:val="center"/>
              <w:rPr>
                <w:szCs w:val="16"/>
              </w:rPr>
            </w:pPr>
            <w:r w:rsidRPr="00230C9F">
              <w:rPr>
                <w:szCs w:val="16"/>
              </w:rPr>
              <w:t>250</w:t>
            </w:r>
          </w:p>
        </w:tc>
        <w:tc>
          <w:tcPr>
            <w:tcW w:w="832" w:type="pct"/>
            <w:tcBorders>
              <w:top w:val="single" w:sz="8" w:space="0" w:color="auto"/>
              <w:bottom w:val="single" w:sz="8" w:space="0" w:color="auto"/>
            </w:tcBorders>
            <w:vAlign w:val="center"/>
          </w:tcPr>
          <w:p w14:paraId="389B98D1"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vAlign w:val="center"/>
          </w:tcPr>
          <w:p w14:paraId="4442694F"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shd w:val="clear" w:color="auto" w:fill="auto"/>
            <w:vAlign w:val="center"/>
          </w:tcPr>
          <w:p w14:paraId="42CEDE4E"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r>
      <w:tr w:rsidR="00DE57EB" w:rsidRPr="00230C9F" w14:paraId="0DC8FCAF" w14:textId="77777777" w:rsidTr="00B430C7">
        <w:trPr>
          <w:trHeight w:val="362"/>
        </w:trPr>
        <w:tc>
          <w:tcPr>
            <w:tcW w:w="278" w:type="pct"/>
            <w:tcBorders>
              <w:top w:val="single" w:sz="8" w:space="0" w:color="auto"/>
              <w:bottom w:val="single" w:sz="8" w:space="0" w:color="auto"/>
            </w:tcBorders>
            <w:vAlign w:val="center"/>
          </w:tcPr>
          <w:p w14:paraId="68057D6E" w14:textId="77777777" w:rsidR="00DE57EB" w:rsidRPr="00230C9F" w:rsidRDefault="00DE57EB" w:rsidP="00B430C7">
            <w:pPr>
              <w:spacing w:line="240" w:lineRule="exact"/>
              <w:ind w:left="-57" w:right="-57"/>
              <w:jc w:val="center"/>
              <w:rPr>
                <w:szCs w:val="16"/>
              </w:rPr>
            </w:pPr>
            <w:r w:rsidRPr="00230C9F">
              <w:rPr>
                <w:szCs w:val="16"/>
              </w:rPr>
              <w:t>2</w:t>
            </w:r>
          </w:p>
        </w:tc>
        <w:tc>
          <w:tcPr>
            <w:tcW w:w="1388" w:type="pct"/>
            <w:tcBorders>
              <w:top w:val="single" w:sz="8" w:space="0" w:color="auto"/>
              <w:bottom w:val="single" w:sz="8" w:space="0" w:color="auto"/>
            </w:tcBorders>
            <w:shd w:val="clear" w:color="auto" w:fill="auto"/>
            <w:vAlign w:val="center"/>
          </w:tcPr>
          <w:p w14:paraId="35A9DF05" w14:textId="77777777" w:rsidR="00DE57EB" w:rsidRPr="00230C9F" w:rsidRDefault="00DE57EB" w:rsidP="00B430C7">
            <w:pPr>
              <w:spacing w:line="240" w:lineRule="exact"/>
              <w:rPr>
                <w:szCs w:val="16"/>
              </w:rPr>
            </w:pPr>
            <w:r w:rsidRPr="00230C9F">
              <w:rPr>
                <w:szCs w:val="16"/>
              </w:rPr>
              <w:t>Prevozna storitev (vožnja s kombijem)</w:t>
            </w:r>
            <w:r w:rsidRPr="00230C9F">
              <w:rPr>
                <w:rStyle w:val="Sprotnaopomba-sklic"/>
                <w:szCs w:val="16"/>
              </w:rPr>
              <w:footnoteReference w:id="2"/>
            </w:r>
          </w:p>
        </w:tc>
        <w:tc>
          <w:tcPr>
            <w:tcW w:w="456" w:type="pct"/>
            <w:tcBorders>
              <w:top w:val="single" w:sz="8" w:space="0" w:color="auto"/>
              <w:bottom w:val="single" w:sz="8" w:space="0" w:color="auto"/>
            </w:tcBorders>
            <w:vAlign w:val="center"/>
          </w:tcPr>
          <w:p w14:paraId="50DD9889" w14:textId="003EB996" w:rsidR="00DE57EB" w:rsidRPr="00230C9F" w:rsidRDefault="005E6F9D" w:rsidP="00B430C7">
            <w:pPr>
              <w:spacing w:line="240" w:lineRule="exact"/>
              <w:jc w:val="center"/>
              <w:rPr>
                <w:szCs w:val="16"/>
              </w:rPr>
            </w:pPr>
            <w:r>
              <w:rPr>
                <w:szCs w:val="16"/>
              </w:rPr>
              <w:t>vožnja</w:t>
            </w:r>
          </w:p>
        </w:tc>
        <w:tc>
          <w:tcPr>
            <w:tcW w:w="530" w:type="pct"/>
            <w:tcBorders>
              <w:top w:val="single" w:sz="8" w:space="0" w:color="auto"/>
              <w:bottom w:val="single" w:sz="8" w:space="0" w:color="auto"/>
            </w:tcBorders>
            <w:vAlign w:val="center"/>
          </w:tcPr>
          <w:p w14:paraId="603191D0" w14:textId="77777777" w:rsidR="00DE57EB" w:rsidRPr="00230C9F" w:rsidRDefault="00DE57EB" w:rsidP="00B430C7">
            <w:pPr>
              <w:spacing w:line="240" w:lineRule="exact"/>
              <w:jc w:val="center"/>
              <w:rPr>
                <w:szCs w:val="16"/>
              </w:rPr>
            </w:pPr>
            <w:r w:rsidRPr="00230C9F">
              <w:rPr>
                <w:szCs w:val="16"/>
              </w:rPr>
              <w:t>30</w:t>
            </w:r>
          </w:p>
        </w:tc>
        <w:tc>
          <w:tcPr>
            <w:tcW w:w="832" w:type="pct"/>
            <w:tcBorders>
              <w:top w:val="single" w:sz="8" w:space="0" w:color="auto"/>
              <w:bottom w:val="single" w:sz="8" w:space="0" w:color="auto"/>
            </w:tcBorders>
            <w:vAlign w:val="center"/>
          </w:tcPr>
          <w:p w14:paraId="68B3D4CB"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vAlign w:val="center"/>
          </w:tcPr>
          <w:p w14:paraId="55F74FBA"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shd w:val="clear" w:color="auto" w:fill="auto"/>
            <w:vAlign w:val="center"/>
          </w:tcPr>
          <w:p w14:paraId="0BBA8690"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r>
      <w:tr w:rsidR="00DE57EB" w:rsidRPr="00230C9F" w14:paraId="227383A5" w14:textId="77777777" w:rsidTr="00B430C7">
        <w:trPr>
          <w:trHeight w:val="362"/>
        </w:trPr>
        <w:tc>
          <w:tcPr>
            <w:tcW w:w="278" w:type="pct"/>
            <w:tcBorders>
              <w:top w:val="single" w:sz="8" w:space="0" w:color="auto"/>
              <w:bottom w:val="single" w:sz="8" w:space="0" w:color="auto"/>
            </w:tcBorders>
            <w:vAlign w:val="center"/>
          </w:tcPr>
          <w:p w14:paraId="72928C27" w14:textId="77777777" w:rsidR="00DE57EB" w:rsidRPr="00230C9F" w:rsidRDefault="00DE57EB" w:rsidP="00B430C7">
            <w:pPr>
              <w:spacing w:line="240" w:lineRule="exact"/>
              <w:ind w:left="-57" w:right="-57"/>
              <w:jc w:val="center"/>
              <w:rPr>
                <w:szCs w:val="16"/>
              </w:rPr>
            </w:pPr>
            <w:r w:rsidRPr="00230C9F">
              <w:rPr>
                <w:szCs w:val="16"/>
              </w:rPr>
              <w:t>3</w:t>
            </w:r>
          </w:p>
        </w:tc>
        <w:tc>
          <w:tcPr>
            <w:tcW w:w="1388" w:type="pct"/>
            <w:tcBorders>
              <w:top w:val="single" w:sz="8" w:space="0" w:color="auto"/>
              <w:bottom w:val="single" w:sz="8" w:space="0" w:color="auto"/>
            </w:tcBorders>
            <w:shd w:val="clear" w:color="auto" w:fill="auto"/>
            <w:vAlign w:val="center"/>
          </w:tcPr>
          <w:p w14:paraId="7B17B86A" w14:textId="77777777" w:rsidR="00DE57EB" w:rsidRPr="00230C9F" w:rsidRDefault="00DE57EB" w:rsidP="00B430C7">
            <w:pPr>
              <w:spacing w:line="240" w:lineRule="exact"/>
              <w:rPr>
                <w:szCs w:val="16"/>
              </w:rPr>
            </w:pPr>
            <w:r w:rsidRPr="00230C9F">
              <w:rPr>
                <w:szCs w:val="16"/>
              </w:rPr>
              <w:t>Prevozna storitev (vožnja s tovornjakom)</w:t>
            </w:r>
            <w:r w:rsidRPr="00230C9F">
              <w:rPr>
                <w:rStyle w:val="Sprotnaopomba-sklic"/>
                <w:szCs w:val="16"/>
              </w:rPr>
              <w:footnoteReference w:id="3"/>
            </w:r>
          </w:p>
        </w:tc>
        <w:tc>
          <w:tcPr>
            <w:tcW w:w="456" w:type="pct"/>
            <w:tcBorders>
              <w:top w:val="single" w:sz="8" w:space="0" w:color="auto"/>
              <w:bottom w:val="single" w:sz="8" w:space="0" w:color="auto"/>
            </w:tcBorders>
            <w:vAlign w:val="center"/>
          </w:tcPr>
          <w:p w14:paraId="580AAB46" w14:textId="6EB0CBBF" w:rsidR="00DE57EB" w:rsidRPr="00230C9F" w:rsidRDefault="005E6F9D" w:rsidP="00B430C7">
            <w:pPr>
              <w:spacing w:line="240" w:lineRule="exact"/>
              <w:jc w:val="center"/>
              <w:rPr>
                <w:szCs w:val="16"/>
              </w:rPr>
            </w:pPr>
            <w:r>
              <w:rPr>
                <w:szCs w:val="16"/>
              </w:rPr>
              <w:t>vožnja</w:t>
            </w:r>
          </w:p>
        </w:tc>
        <w:tc>
          <w:tcPr>
            <w:tcW w:w="530" w:type="pct"/>
            <w:tcBorders>
              <w:top w:val="single" w:sz="8" w:space="0" w:color="auto"/>
              <w:bottom w:val="single" w:sz="8" w:space="0" w:color="auto"/>
            </w:tcBorders>
            <w:vAlign w:val="center"/>
          </w:tcPr>
          <w:p w14:paraId="2C598482" w14:textId="77777777" w:rsidR="00DE57EB" w:rsidRPr="00230C9F" w:rsidRDefault="00DE57EB" w:rsidP="00B430C7">
            <w:pPr>
              <w:spacing w:line="240" w:lineRule="exact"/>
              <w:jc w:val="center"/>
              <w:rPr>
                <w:szCs w:val="16"/>
              </w:rPr>
            </w:pPr>
            <w:r w:rsidRPr="00230C9F">
              <w:rPr>
                <w:szCs w:val="16"/>
              </w:rPr>
              <w:t>4</w:t>
            </w:r>
          </w:p>
        </w:tc>
        <w:tc>
          <w:tcPr>
            <w:tcW w:w="832" w:type="pct"/>
            <w:tcBorders>
              <w:top w:val="single" w:sz="8" w:space="0" w:color="auto"/>
              <w:bottom w:val="single" w:sz="8" w:space="0" w:color="auto"/>
            </w:tcBorders>
            <w:vAlign w:val="center"/>
          </w:tcPr>
          <w:p w14:paraId="013D2E2C"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vAlign w:val="center"/>
          </w:tcPr>
          <w:p w14:paraId="2320F147"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shd w:val="clear" w:color="auto" w:fill="auto"/>
            <w:vAlign w:val="center"/>
          </w:tcPr>
          <w:p w14:paraId="41D4F97A"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r>
      <w:tr w:rsidR="00DE57EB" w:rsidRPr="00230C9F" w14:paraId="42D4BD8A" w14:textId="77777777" w:rsidTr="00B430C7">
        <w:trPr>
          <w:trHeight w:val="362"/>
        </w:trPr>
        <w:tc>
          <w:tcPr>
            <w:tcW w:w="278" w:type="pct"/>
            <w:tcBorders>
              <w:top w:val="single" w:sz="8" w:space="0" w:color="auto"/>
              <w:bottom w:val="single" w:sz="8" w:space="0" w:color="auto"/>
            </w:tcBorders>
            <w:vAlign w:val="center"/>
          </w:tcPr>
          <w:p w14:paraId="448E034B" w14:textId="77777777" w:rsidR="00DE57EB" w:rsidRPr="00230C9F" w:rsidRDefault="00DE57EB" w:rsidP="00B430C7">
            <w:pPr>
              <w:spacing w:line="240" w:lineRule="exact"/>
              <w:ind w:left="-57" w:right="-57"/>
              <w:jc w:val="center"/>
              <w:rPr>
                <w:szCs w:val="16"/>
              </w:rPr>
            </w:pPr>
            <w:r w:rsidRPr="00230C9F">
              <w:rPr>
                <w:szCs w:val="16"/>
              </w:rPr>
              <w:t>4</w:t>
            </w:r>
          </w:p>
        </w:tc>
        <w:tc>
          <w:tcPr>
            <w:tcW w:w="1388" w:type="pct"/>
            <w:tcBorders>
              <w:top w:val="single" w:sz="8" w:space="0" w:color="auto"/>
              <w:bottom w:val="single" w:sz="8" w:space="0" w:color="auto"/>
            </w:tcBorders>
            <w:shd w:val="clear" w:color="auto" w:fill="auto"/>
            <w:vAlign w:val="center"/>
          </w:tcPr>
          <w:p w14:paraId="1721307C" w14:textId="77777777" w:rsidR="00DE57EB" w:rsidRPr="00230C9F" w:rsidRDefault="00DE57EB" w:rsidP="00B430C7">
            <w:pPr>
              <w:spacing w:line="240" w:lineRule="exact"/>
              <w:rPr>
                <w:szCs w:val="16"/>
              </w:rPr>
            </w:pPr>
            <w:r w:rsidRPr="00230C9F">
              <w:rPr>
                <w:szCs w:val="16"/>
              </w:rPr>
              <w:t>Podroben popis in priprava arhivskega gradiva za izročanje pristojnemu arhivu</w:t>
            </w:r>
            <w:r w:rsidRPr="00230C9F">
              <w:rPr>
                <w:rStyle w:val="Sprotnaopomba-sklic"/>
                <w:szCs w:val="16"/>
              </w:rPr>
              <w:footnoteReference w:id="4"/>
            </w:r>
          </w:p>
        </w:tc>
        <w:tc>
          <w:tcPr>
            <w:tcW w:w="456" w:type="pct"/>
            <w:tcBorders>
              <w:top w:val="single" w:sz="8" w:space="0" w:color="auto"/>
              <w:bottom w:val="single" w:sz="8" w:space="0" w:color="auto"/>
            </w:tcBorders>
            <w:vAlign w:val="center"/>
          </w:tcPr>
          <w:p w14:paraId="6F4DCF86" w14:textId="77777777" w:rsidR="00DE57EB" w:rsidRPr="00230C9F" w:rsidRDefault="00DE57EB" w:rsidP="00B430C7">
            <w:pPr>
              <w:spacing w:line="240" w:lineRule="exact"/>
              <w:jc w:val="center"/>
              <w:rPr>
                <w:szCs w:val="16"/>
              </w:rPr>
            </w:pPr>
            <w:r w:rsidRPr="00230C9F">
              <w:rPr>
                <w:szCs w:val="16"/>
              </w:rPr>
              <w:t>ura</w:t>
            </w:r>
          </w:p>
        </w:tc>
        <w:tc>
          <w:tcPr>
            <w:tcW w:w="530" w:type="pct"/>
            <w:tcBorders>
              <w:top w:val="single" w:sz="8" w:space="0" w:color="auto"/>
              <w:bottom w:val="single" w:sz="8" w:space="0" w:color="auto"/>
            </w:tcBorders>
            <w:vAlign w:val="center"/>
          </w:tcPr>
          <w:p w14:paraId="171F36A7" w14:textId="77777777" w:rsidR="00DE57EB" w:rsidRPr="00230C9F" w:rsidRDefault="00DE57EB" w:rsidP="00B430C7">
            <w:pPr>
              <w:spacing w:line="240" w:lineRule="exact"/>
              <w:jc w:val="center"/>
              <w:rPr>
                <w:szCs w:val="16"/>
              </w:rPr>
            </w:pPr>
            <w:r w:rsidRPr="00230C9F">
              <w:rPr>
                <w:szCs w:val="16"/>
              </w:rPr>
              <w:t>500</w:t>
            </w:r>
          </w:p>
        </w:tc>
        <w:tc>
          <w:tcPr>
            <w:tcW w:w="832" w:type="pct"/>
            <w:tcBorders>
              <w:top w:val="single" w:sz="8" w:space="0" w:color="auto"/>
              <w:bottom w:val="single" w:sz="8" w:space="0" w:color="auto"/>
            </w:tcBorders>
            <w:vAlign w:val="center"/>
          </w:tcPr>
          <w:p w14:paraId="23805898"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vAlign w:val="center"/>
          </w:tcPr>
          <w:p w14:paraId="0DD39457"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shd w:val="clear" w:color="auto" w:fill="auto"/>
            <w:vAlign w:val="center"/>
          </w:tcPr>
          <w:p w14:paraId="08EE8E46"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r>
      <w:tr w:rsidR="004B1743" w:rsidRPr="00230C9F" w14:paraId="35E0992E" w14:textId="77777777" w:rsidTr="00B430C7">
        <w:trPr>
          <w:trHeight w:val="362"/>
        </w:trPr>
        <w:tc>
          <w:tcPr>
            <w:tcW w:w="278" w:type="pct"/>
            <w:tcBorders>
              <w:top w:val="single" w:sz="8" w:space="0" w:color="auto"/>
              <w:bottom w:val="single" w:sz="8" w:space="0" w:color="auto"/>
            </w:tcBorders>
            <w:vAlign w:val="center"/>
          </w:tcPr>
          <w:p w14:paraId="62FEC4F4" w14:textId="04615B1F" w:rsidR="004B1743" w:rsidRPr="00230C9F" w:rsidRDefault="004B1743" w:rsidP="00B430C7">
            <w:pPr>
              <w:spacing w:line="240" w:lineRule="exact"/>
              <w:ind w:left="-57" w:right="-57"/>
              <w:jc w:val="center"/>
              <w:rPr>
                <w:szCs w:val="16"/>
              </w:rPr>
            </w:pPr>
            <w:r>
              <w:rPr>
                <w:szCs w:val="16"/>
              </w:rPr>
              <w:t>5</w:t>
            </w:r>
          </w:p>
        </w:tc>
        <w:tc>
          <w:tcPr>
            <w:tcW w:w="1388" w:type="pct"/>
            <w:tcBorders>
              <w:top w:val="single" w:sz="8" w:space="0" w:color="auto"/>
              <w:bottom w:val="single" w:sz="8" w:space="0" w:color="auto"/>
            </w:tcBorders>
            <w:shd w:val="clear" w:color="auto" w:fill="auto"/>
            <w:vAlign w:val="center"/>
          </w:tcPr>
          <w:p w14:paraId="62D6B15C" w14:textId="10028F97" w:rsidR="004B1743" w:rsidRPr="00230C9F" w:rsidRDefault="004B1743" w:rsidP="00B430C7">
            <w:pPr>
              <w:spacing w:line="240" w:lineRule="exact"/>
              <w:rPr>
                <w:szCs w:val="16"/>
              </w:rPr>
            </w:pPr>
            <w:r w:rsidRPr="004B1743">
              <w:rPr>
                <w:szCs w:val="16"/>
              </w:rPr>
              <w:t>Arhivske škatle</w:t>
            </w:r>
            <w:r w:rsidRPr="004B1743">
              <w:rPr>
                <w:szCs w:val="16"/>
                <w:vertAlign w:val="superscript"/>
              </w:rPr>
              <w:footnoteReference w:id="5"/>
            </w:r>
          </w:p>
        </w:tc>
        <w:tc>
          <w:tcPr>
            <w:tcW w:w="456" w:type="pct"/>
            <w:tcBorders>
              <w:top w:val="single" w:sz="8" w:space="0" w:color="auto"/>
              <w:bottom w:val="single" w:sz="8" w:space="0" w:color="auto"/>
            </w:tcBorders>
            <w:vAlign w:val="center"/>
          </w:tcPr>
          <w:p w14:paraId="615F05C3" w14:textId="3505FAB0" w:rsidR="004B1743" w:rsidRPr="00230C9F" w:rsidRDefault="004B1743" w:rsidP="00B430C7">
            <w:pPr>
              <w:spacing w:line="240" w:lineRule="exact"/>
              <w:jc w:val="center"/>
              <w:rPr>
                <w:szCs w:val="16"/>
              </w:rPr>
            </w:pPr>
            <w:r>
              <w:rPr>
                <w:szCs w:val="16"/>
              </w:rPr>
              <w:t>kos</w:t>
            </w:r>
          </w:p>
        </w:tc>
        <w:tc>
          <w:tcPr>
            <w:tcW w:w="530" w:type="pct"/>
            <w:tcBorders>
              <w:top w:val="single" w:sz="8" w:space="0" w:color="auto"/>
              <w:bottom w:val="single" w:sz="8" w:space="0" w:color="auto"/>
            </w:tcBorders>
            <w:vAlign w:val="center"/>
          </w:tcPr>
          <w:p w14:paraId="156D06E6" w14:textId="40EDAB85" w:rsidR="004B1743" w:rsidRPr="00230C9F" w:rsidRDefault="004B1743" w:rsidP="00B430C7">
            <w:pPr>
              <w:spacing w:line="240" w:lineRule="exact"/>
              <w:jc w:val="center"/>
              <w:rPr>
                <w:szCs w:val="16"/>
              </w:rPr>
            </w:pPr>
            <w:r>
              <w:rPr>
                <w:szCs w:val="16"/>
              </w:rPr>
              <w:t>200</w:t>
            </w:r>
          </w:p>
        </w:tc>
        <w:tc>
          <w:tcPr>
            <w:tcW w:w="832" w:type="pct"/>
            <w:tcBorders>
              <w:top w:val="single" w:sz="8" w:space="0" w:color="auto"/>
              <w:bottom w:val="single" w:sz="8" w:space="0" w:color="auto"/>
            </w:tcBorders>
            <w:vAlign w:val="center"/>
          </w:tcPr>
          <w:p w14:paraId="12AE5F1A" w14:textId="0043BAFA" w:rsidR="004B1743" w:rsidRPr="00230C9F" w:rsidRDefault="0080016A"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vAlign w:val="center"/>
          </w:tcPr>
          <w:p w14:paraId="46832F1A" w14:textId="41618AB6" w:rsidR="004B1743" w:rsidRPr="00230C9F" w:rsidRDefault="0080016A"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shd w:val="clear" w:color="auto" w:fill="auto"/>
            <w:vAlign w:val="center"/>
          </w:tcPr>
          <w:p w14:paraId="31B2DD4D" w14:textId="2B44340E" w:rsidR="004B1743" w:rsidRPr="00230C9F" w:rsidRDefault="0080016A"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r>
      <w:tr w:rsidR="00DE57EB" w:rsidRPr="00230C9F" w14:paraId="5D9C3EF8" w14:textId="77777777" w:rsidTr="00B430C7">
        <w:trPr>
          <w:trHeight w:val="362"/>
        </w:trPr>
        <w:tc>
          <w:tcPr>
            <w:tcW w:w="278" w:type="pct"/>
            <w:tcBorders>
              <w:top w:val="single" w:sz="8" w:space="0" w:color="auto"/>
              <w:bottom w:val="single" w:sz="8" w:space="0" w:color="auto"/>
            </w:tcBorders>
            <w:vAlign w:val="center"/>
          </w:tcPr>
          <w:p w14:paraId="7678341E" w14:textId="39E9068A" w:rsidR="00DE57EB" w:rsidRPr="00230C9F" w:rsidRDefault="004B1743" w:rsidP="00B430C7">
            <w:pPr>
              <w:spacing w:line="240" w:lineRule="exact"/>
              <w:ind w:left="-57" w:right="-57"/>
              <w:jc w:val="center"/>
              <w:rPr>
                <w:szCs w:val="16"/>
              </w:rPr>
            </w:pPr>
            <w:r>
              <w:rPr>
                <w:szCs w:val="16"/>
              </w:rPr>
              <w:t>6</w:t>
            </w:r>
          </w:p>
        </w:tc>
        <w:tc>
          <w:tcPr>
            <w:tcW w:w="1388" w:type="pct"/>
            <w:tcBorders>
              <w:top w:val="single" w:sz="8" w:space="0" w:color="auto"/>
              <w:bottom w:val="single" w:sz="8" w:space="0" w:color="auto"/>
            </w:tcBorders>
            <w:shd w:val="clear" w:color="auto" w:fill="auto"/>
            <w:vAlign w:val="center"/>
          </w:tcPr>
          <w:p w14:paraId="7C744CB2" w14:textId="2B9F3853" w:rsidR="00DE57EB" w:rsidRPr="00230C9F" w:rsidRDefault="00DE57EB" w:rsidP="00B430C7">
            <w:pPr>
              <w:spacing w:line="240" w:lineRule="exact"/>
              <w:rPr>
                <w:szCs w:val="16"/>
              </w:rPr>
            </w:pPr>
            <w:r w:rsidRPr="00230C9F">
              <w:rPr>
                <w:szCs w:val="16"/>
              </w:rPr>
              <w:t>Najem prostora za hrambo fizičnega arhivskega gradiva</w:t>
            </w:r>
            <w:r w:rsidRPr="00230C9F">
              <w:rPr>
                <w:rStyle w:val="Sprotnaopomba-sklic"/>
                <w:szCs w:val="16"/>
              </w:rPr>
              <w:footnoteReference w:id="6"/>
            </w:r>
          </w:p>
        </w:tc>
        <w:tc>
          <w:tcPr>
            <w:tcW w:w="456" w:type="pct"/>
            <w:tcBorders>
              <w:top w:val="single" w:sz="8" w:space="0" w:color="auto"/>
              <w:bottom w:val="single" w:sz="8" w:space="0" w:color="auto"/>
            </w:tcBorders>
            <w:vAlign w:val="center"/>
          </w:tcPr>
          <w:p w14:paraId="14AF34CA" w14:textId="77777777" w:rsidR="00DE57EB" w:rsidRPr="00230C9F" w:rsidRDefault="00DE57EB" w:rsidP="00B430C7">
            <w:pPr>
              <w:spacing w:line="240" w:lineRule="exact"/>
              <w:jc w:val="center"/>
              <w:rPr>
                <w:szCs w:val="16"/>
              </w:rPr>
            </w:pPr>
            <w:r w:rsidRPr="00230C9F">
              <w:rPr>
                <w:szCs w:val="16"/>
              </w:rPr>
              <w:t>tekoči meter</w:t>
            </w:r>
          </w:p>
        </w:tc>
        <w:tc>
          <w:tcPr>
            <w:tcW w:w="530" w:type="pct"/>
            <w:tcBorders>
              <w:top w:val="single" w:sz="8" w:space="0" w:color="auto"/>
              <w:bottom w:val="single" w:sz="8" w:space="0" w:color="auto"/>
            </w:tcBorders>
            <w:vAlign w:val="center"/>
          </w:tcPr>
          <w:p w14:paraId="2088E10F" w14:textId="77777777" w:rsidR="00DE57EB" w:rsidRPr="00230C9F" w:rsidRDefault="00DE57EB" w:rsidP="00B430C7">
            <w:pPr>
              <w:spacing w:line="240" w:lineRule="exact"/>
              <w:jc w:val="center"/>
              <w:rPr>
                <w:szCs w:val="16"/>
              </w:rPr>
            </w:pPr>
            <w:r>
              <w:rPr>
                <w:szCs w:val="16"/>
              </w:rPr>
              <w:t>8.000</w:t>
            </w:r>
          </w:p>
        </w:tc>
        <w:tc>
          <w:tcPr>
            <w:tcW w:w="832" w:type="pct"/>
            <w:tcBorders>
              <w:top w:val="single" w:sz="8" w:space="0" w:color="auto"/>
              <w:bottom w:val="single" w:sz="8" w:space="0" w:color="auto"/>
            </w:tcBorders>
            <w:vAlign w:val="center"/>
          </w:tcPr>
          <w:p w14:paraId="3E2EAE5A"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vAlign w:val="center"/>
          </w:tcPr>
          <w:p w14:paraId="1FE38B7D"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shd w:val="clear" w:color="auto" w:fill="auto"/>
            <w:vAlign w:val="center"/>
          </w:tcPr>
          <w:p w14:paraId="776AF740"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r>
      <w:tr w:rsidR="00DE57EB" w:rsidRPr="00230C9F" w14:paraId="75F6C8DD" w14:textId="77777777" w:rsidTr="00B430C7">
        <w:trPr>
          <w:trHeight w:val="362"/>
        </w:trPr>
        <w:tc>
          <w:tcPr>
            <w:tcW w:w="278" w:type="pct"/>
            <w:tcBorders>
              <w:top w:val="single" w:sz="8" w:space="0" w:color="auto"/>
              <w:left w:val="nil"/>
              <w:bottom w:val="nil"/>
              <w:right w:val="nil"/>
            </w:tcBorders>
            <w:vAlign w:val="center"/>
          </w:tcPr>
          <w:p w14:paraId="4E289F83" w14:textId="77777777" w:rsidR="00DE57EB" w:rsidRPr="00230C9F" w:rsidRDefault="00DE57EB" w:rsidP="00B430C7">
            <w:pPr>
              <w:spacing w:line="240" w:lineRule="exact"/>
              <w:jc w:val="center"/>
              <w:rPr>
                <w:szCs w:val="16"/>
              </w:rPr>
            </w:pPr>
          </w:p>
        </w:tc>
        <w:tc>
          <w:tcPr>
            <w:tcW w:w="1388" w:type="pct"/>
            <w:tcBorders>
              <w:top w:val="single" w:sz="8" w:space="0" w:color="auto"/>
              <w:left w:val="nil"/>
              <w:bottom w:val="nil"/>
              <w:right w:val="nil"/>
            </w:tcBorders>
            <w:shd w:val="clear" w:color="auto" w:fill="auto"/>
            <w:vAlign w:val="center"/>
          </w:tcPr>
          <w:p w14:paraId="077C4241" w14:textId="77777777" w:rsidR="00DE57EB" w:rsidRPr="00230C9F" w:rsidRDefault="00DE57EB" w:rsidP="00B430C7">
            <w:pPr>
              <w:spacing w:line="240" w:lineRule="exact"/>
              <w:jc w:val="center"/>
              <w:rPr>
                <w:szCs w:val="16"/>
              </w:rPr>
            </w:pPr>
          </w:p>
        </w:tc>
        <w:tc>
          <w:tcPr>
            <w:tcW w:w="456" w:type="pct"/>
            <w:tcBorders>
              <w:top w:val="single" w:sz="8" w:space="0" w:color="auto"/>
              <w:left w:val="nil"/>
              <w:bottom w:val="nil"/>
              <w:right w:val="nil"/>
            </w:tcBorders>
            <w:vAlign w:val="center"/>
          </w:tcPr>
          <w:p w14:paraId="45066D0A" w14:textId="77777777" w:rsidR="00DE57EB" w:rsidRPr="00230C9F" w:rsidRDefault="00DE57EB" w:rsidP="00B430C7">
            <w:pPr>
              <w:spacing w:line="240" w:lineRule="exact"/>
              <w:jc w:val="center"/>
              <w:rPr>
                <w:szCs w:val="16"/>
              </w:rPr>
            </w:pPr>
          </w:p>
        </w:tc>
        <w:tc>
          <w:tcPr>
            <w:tcW w:w="530" w:type="pct"/>
            <w:tcBorders>
              <w:top w:val="single" w:sz="8" w:space="0" w:color="auto"/>
              <w:left w:val="nil"/>
              <w:bottom w:val="nil"/>
              <w:right w:val="nil"/>
            </w:tcBorders>
            <w:vAlign w:val="center"/>
          </w:tcPr>
          <w:p w14:paraId="2291DFAB" w14:textId="77777777" w:rsidR="00DE57EB" w:rsidRPr="00230C9F" w:rsidRDefault="00DE57EB" w:rsidP="00B430C7">
            <w:pPr>
              <w:spacing w:line="240" w:lineRule="exact"/>
              <w:jc w:val="center"/>
              <w:rPr>
                <w:szCs w:val="16"/>
              </w:rPr>
            </w:pPr>
          </w:p>
        </w:tc>
        <w:tc>
          <w:tcPr>
            <w:tcW w:w="832" w:type="pct"/>
            <w:tcBorders>
              <w:top w:val="single" w:sz="8" w:space="0" w:color="auto"/>
              <w:left w:val="nil"/>
              <w:bottom w:val="nil"/>
            </w:tcBorders>
            <w:vAlign w:val="center"/>
          </w:tcPr>
          <w:p w14:paraId="513E5E17" w14:textId="77777777" w:rsidR="00DE57EB" w:rsidRPr="00230C9F" w:rsidRDefault="00DE57EB" w:rsidP="00B430C7">
            <w:pPr>
              <w:spacing w:line="240" w:lineRule="exact"/>
              <w:jc w:val="center"/>
              <w:rPr>
                <w:b/>
                <w:szCs w:val="16"/>
              </w:rPr>
            </w:pPr>
            <w:r w:rsidRPr="00230C9F">
              <w:rPr>
                <w:b/>
                <w:szCs w:val="16"/>
              </w:rPr>
              <w:t>Skupaj</w:t>
            </w:r>
          </w:p>
        </w:tc>
        <w:tc>
          <w:tcPr>
            <w:tcW w:w="758" w:type="pct"/>
            <w:tcBorders>
              <w:top w:val="single" w:sz="8" w:space="0" w:color="auto"/>
              <w:bottom w:val="single" w:sz="8" w:space="0" w:color="auto"/>
            </w:tcBorders>
            <w:vAlign w:val="center"/>
          </w:tcPr>
          <w:p w14:paraId="60AC7052"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c>
          <w:tcPr>
            <w:tcW w:w="758" w:type="pct"/>
            <w:tcBorders>
              <w:top w:val="single" w:sz="8" w:space="0" w:color="auto"/>
              <w:bottom w:val="single" w:sz="8" w:space="0" w:color="auto"/>
            </w:tcBorders>
            <w:shd w:val="clear" w:color="auto" w:fill="auto"/>
            <w:vAlign w:val="center"/>
          </w:tcPr>
          <w:p w14:paraId="525DDD11" w14:textId="77777777" w:rsidR="00DE57EB" w:rsidRPr="00230C9F" w:rsidRDefault="00DE57EB" w:rsidP="00B430C7">
            <w:pPr>
              <w:spacing w:line="240" w:lineRule="exact"/>
              <w:jc w:val="center"/>
              <w:rPr>
                <w:szCs w:val="16"/>
              </w:rPr>
            </w:pPr>
            <w:r w:rsidRPr="00230C9F">
              <w:rPr>
                <w:szCs w:val="16"/>
              </w:rPr>
              <w:fldChar w:fldCharType="begin">
                <w:ffData>
                  <w:name w:val="Besedilo40"/>
                  <w:enabled/>
                  <w:calcOnExit w:val="0"/>
                  <w:textInput/>
                </w:ffData>
              </w:fldChar>
            </w:r>
            <w:r w:rsidRPr="00230C9F">
              <w:rPr>
                <w:szCs w:val="16"/>
              </w:rPr>
              <w:instrText xml:space="preserve"> FORMTEXT </w:instrText>
            </w:r>
            <w:r w:rsidRPr="00230C9F">
              <w:rPr>
                <w:szCs w:val="16"/>
              </w:rPr>
            </w:r>
            <w:r w:rsidRPr="00230C9F">
              <w:rPr>
                <w:szCs w:val="16"/>
              </w:rPr>
              <w:fldChar w:fldCharType="separate"/>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rFonts w:eastAsia="MS Mincho"/>
                <w:szCs w:val="16"/>
              </w:rPr>
              <w:t> </w:t>
            </w:r>
            <w:r w:rsidRPr="00230C9F">
              <w:rPr>
                <w:szCs w:val="16"/>
              </w:rPr>
              <w:fldChar w:fldCharType="end"/>
            </w:r>
          </w:p>
        </w:tc>
      </w:tr>
    </w:tbl>
    <w:p w14:paraId="1784B183" w14:textId="77777777" w:rsidR="00DE57EB" w:rsidRDefault="00DE57EB" w:rsidP="00DE57EB">
      <w:pPr>
        <w:spacing w:after="240" w:line="240" w:lineRule="exact"/>
        <w:jc w:val="both"/>
      </w:pPr>
    </w:p>
    <w:p w14:paraId="090724D3" w14:textId="77777777" w:rsidR="007E6600" w:rsidRDefault="007E6600" w:rsidP="00DE57EB">
      <w:pPr>
        <w:spacing w:after="240" w:line="240" w:lineRule="exact"/>
        <w:jc w:val="both"/>
      </w:pPr>
    </w:p>
    <w:p w14:paraId="46F40CBF" w14:textId="77777777" w:rsidR="007E6600" w:rsidRPr="00BF2191" w:rsidRDefault="007E6600" w:rsidP="00DE57EB">
      <w:pPr>
        <w:spacing w:after="240" w:line="240" w:lineRule="exact"/>
        <w:jc w:val="both"/>
      </w:pPr>
    </w:p>
    <w:p w14:paraId="589A9F5E" w14:textId="77777777" w:rsidR="00DE57EB" w:rsidRDefault="00DE57EB" w:rsidP="00A92FF0">
      <w:pPr>
        <w:pStyle w:val="Odstavekseznama"/>
        <w:numPr>
          <w:ilvl w:val="0"/>
          <w:numId w:val="102"/>
        </w:numPr>
        <w:spacing w:before="240" w:after="240" w:line="240" w:lineRule="exact"/>
        <w:jc w:val="both"/>
        <w:rPr>
          <w:rFonts w:ascii="Arial" w:hAnsi="Arial" w:cs="Arial"/>
          <w:i/>
          <w:iCs/>
          <w:sz w:val="20"/>
          <w:szCs w:val="20"/>
        </w:rPr>
      </w:pPr>
      <w:r w:rsidRPr="00E667B2">
        <w:rPr>
          <w:rFonts w:ascii="Arial" w:hAnsi="Arial" w:cs="Arial"/>
          <w:i/>
          <w:iCs/>
          <w:sz w:val="20"/>
          <w:szCs w:val="20"/>
        </w:rPr>
        <w:lastRenderedPageBreak/>
        <w:t>Razdelek 2: Vzpostavitev in najem e-hrambe</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267"/>
        <w:gridCol w:w="1002"/>
        <w:gridCol w:w="989"/>
        <w:gridCol w:w="1561"/>
        <w:gridCol w:w="1417"/>
        <w:gridCol w:w="1558"/>
      </w:tblGrid>
      <w:tr w:rsidR="007E6600" w:rsidRPr="0056794F" w14:paraId="6720B07E" w14:textId="77777777" w:rsidTr="007E6600">
        <w:trPr>
          <w:trHeight w:val="1050"/>
        </w:trPr>
        <w:tc>
          <w:tcPr>
            <w:tcW w:w="297" w:type="pct"/>
            <w:tcBorders>
              <w:top w:val="single" w:sz="8" w:space="0" w:color="auto"/>
            </w:tcBorders>
            <w:shd w:val="clear" w:color="auto" w:fill="D9D9D9"/>
            <w:vAlign w:val="center"/>
          </w:tcPr>
          <w:p w14:paraId="4F6A17C7" w14:textId="77777777" w:rsidR="00A92FF0" w:rsidRPr="0056794F" w:rsidRDefault="00A92FF0" w:rsidP="00685021">
            <w:pPr>
              <w:spacing w:line="240" w:lineRule="exact"/>
              <w:ind w:left="-108" w:right="-108"/>
              <w:jc w:val="center"/>
              <w:rPr>
                <w:b/>
                <w:szCs w:val="16"/>
              </w:rPr>
            </w:pPr>
            <w:proofErr w:type="spellStart"/>
            <w:r w:rsidRPr="0056794F">
              <w:rPr>
                <w:b/>
                <w:szCs w:val="16"/>
              </w:rPr>
              <w:t>Zap</w:t>
            </w:r>
            <w:proofErr w:type="spellEnd"/>
            <w:r w:rsidRPr="0056794F">
              <w:rPr>
                <w:b/>
                <w:szCs w:val="16"/>
              </w:rPr>
              <w:t>. št.</w:t>
            </w:r>
          </w:p>
        </w:tc>
        <w:tc>
          <w:tcPr>
            <w:tcW w:w="1212" w:type="pct"/>
            <w:tcBorders>
              <w:top w:val="single" w:sz="8" w:space="0" w:color="auto"/>
            </w:tcBorders>
            <w:shd w:val="clear" w:color="auto" w:fill="D9D9D9"/>
            <w:vAlign w:val="center"/>
          </w:tcPr>
          <w:p w14:paraId="3DD3B021" w14:textId="1B0254D5" w:rsidR="007E6600" w:rsidRPr="007E6600" w:rsidRDefault="007E6600" w:rsidP="00685021">
            <w:pPr>
              <w:spacing w:line="240" w:lineRule="exact"/>
              <w:ind w:left="-108" w:right="-108"/>
              <w:jc w:val="center"/>
              <w:rPr>
                <w:b/>
                <w:bCs/>
                <w:szCs w:val="16"/>
              </w:rPr>
            </w:pPr>
            <w:r>
              <w:rPr>
                <w:b/>
                <w:bCs/>
                <w:szCs w:val="16"/>
              </w:rPr>
              <w:t>Vrsta storitve/dobave</w:t>
            </w:r>
          </w:p>
          <w:p w14:paraId="24E8BA75" w14:textId="5551CA88" w:rsidR="00A92FF0" w:rsidRPr="0056794F" w:rsidRDefault="00A92FF0" w:rsidP="00685021">
            <w:pPr>
              <w:spacing w:line="240" w:lineRule="exact"/>
              <w:ind w:left="-108" w:right="-108"/>
              <w:jc w:val="center"/>
              <w:rPr>
                <w:b/>
                <w:szCs w:val="16"/>
              </w:rPr>
            </w:pPr>
            <w:r w:rsidRPr="0056794F">
              <w:rPr>
                <w:szCs w:val="16"/>
              </w:rPr>
              <w:t>(v skladu s tehničnimi specifikacijami)</w:t>
            </w:r>
          </w:p>
        </w:tc>
        <w:tc>
          <w:tcPr>
            <w:tcW w:w="536" w:type="pct"/>
            <w:tcBorders>
              <w:top w:val="single" w:sz="8" w:space="0" w:color="auto"/>
            </w:tcBorders>
            <w:shd w:val="clear" w:color="auto" w:fill="D9D9D9"/>
            <w:vAlign w:val="center"/>
          </w:tcPr>
          <w:p w14:paraId="0F45E12A" w14:textId="77777777" w:rsidR="00A92FF0" w:rsidRPr="0056794F" w:rsidRDefault="00A92FF0" w:rsidP="00685021">
            <w:pPr>
              <w:spacing w:line="240" w:lineRule="exact"/>
              <w:ind w:left="-108" w:right="-108"/>
              <w:jc w:val="center"/>
              <w:rPr>
                <w:b/>
                <w:bCs/>
                <w:szCs w:val="16"/>
              </w:rPr>
            </w:pPr>
            <w:r w:rsidRPr="0056794F">
              <w:rPr>
                <w:b/>
                <w:bCs/>
                <w:szCs w:val="16"/>
              </w:rPr>
              <w:t>Enota</w:t>
            </w:r>
          </w:p>
        </w:tc>
        <w:tc>
          <w:tcPr>
            <w:tcW w:w="529" w:type="pct"/>
            <w:tcBorders>
              <w:top w:val="single" w:sz="8" w:space="0" w:color="auto"/>
            </w:tcBorders>
            <w:shd w:val="clear" w:color="auto" w:fill="D9D9D9"/>
            <w:vAlign w:val="center"/>
          </w:tcPr>
          <w:p w14:paraId="06DBC6C0" w14:textId="77777777" w:rsidR="00A92FF0" w:rsidRPr="0056794F" w:rsidRDefault="00A92FF0" w:rsidP="00685021">
            <w:pPr>
              <w:spacing w:line="240" w:lineRule="exact"/>
              <w:ind w:left="-108" w:right="-108"/>
              <w:jc w:val="center"/>
              <w:rPr>
                <w:b/>
                <w:bCs/>
                <w:szCs w:val="16"/>
              </w:rPr>
            </w:pPr>
            <w:r w:rsidRPr="0056794F">
              <w:rPr>
                <w:b/>
                <w:bCs/>
                <w:szCs w:val="16"/>
              </w:rPr>
              <w:t>Količina</w:t>
            </w:r>
          </w:p>
        </w:tc>
        <w:tc>
          <w:tcPr>
            <w:tcW w:w="835" w:type="pct"/>
            <w:tcBorders>
              <w:top w:val="single" w:sz="8" w:space="0" w:color="auto"/>
            </w:tcBorders>
            <w:shd w:val="clear" w:color="auto" w:fill="D9D9D9"/>
            <w:vAlign w:val="center"/>
          </w:tcPr>
          <w:p w14:paraId="386479F5" w14:textId="77777777" w:rsidR="00A92FF0" w:rsidRPr="0056794F" w:rsidRDefault="00A92FF0" w:rsidP="00685021">
            <w:pPr>
              <w:spacing w:line="240" w:lineRule="exact"/>
              <w:jc w:val="center"/>
              <w:rPr>
                <w:b/>
                <w:szCs w:val="16"/>
              </w:rPr>
            </w:pPr>
            <w:r w:rsidRPr="0056794F">
              <w:rPr>
                <w:b/>
                <w:szCs w:val="16"/>
              </w:rPr>
              <w:t>Cena na enoto</w:t>
            </w:r>
          </w:p>
          <w:p w14:paraId="01A78D6A" w14:textId="77777777" w:rsidR="00A92FF0" w:rsidRPr="0056794F" w:rsidRDefault="00A92FF0" w:rsidP="00685021">
            <w:pPr>
              <w:spacing w:line="240" w:lineRule="exact"/>
              <w:jc w:val="center"/>
              <w:rPr>
                <w:b/>
                <w:szCs w:val="16"/>
              </w:rPr>
            </w:pPr>
            <w:r w:rsidRPr="0056794F">
              <w:rPr>
                <w:szCs w:val="16"/>
              </w:rPr>
              <w:t xml:space="preserve">v EUR </w:t>
            </w:r>
            <w:r w:rsidRPr="0056794F">
              <w:rPr>
                <w:b/>
                <w:szCs w:val="16"/>
              </w:rPr>
              <w:t>brez DDV</w:t>
            </w:r>
          </w:p>
        </w:tc>
        <w:tc>
          <w:tcPr>
            <w:tcW w:w="758" w:type="pct"/>
            <w:tcBorders>
              <w:top w:val="single" w:sz="8" w:space="0" w:color="auto"/>
            </w:tcBorders>
            <w:shd w:val="clear" w:color="auto" w:fill="D9D9D9"/>
          </w:tcPr>
          <w:p w14:paraId="13E8D415" w14:textId="77777777" w:rsidR="00A92FF0" w:rsidRPr="0056794F" w:rsidRDefault="00A92FF0" w:rsidP="00685021">
            <w:pPr>
              <w:spacing w:line="240" w:lineRule="exact"/>
              <w:jc w:val="center"/>
              <w:rPr>
                <w:b/>
                <w:szCs w:val="16"/>
              </w:rPr>
            </w:pPr>
          </w:p>
          <w:p w14:paraId="661CE26C" w14:textId="77777777" w:rsidR="00A92FF0" w:rsidRPr="0056794F" w:rsidRDefault="00A92FF0" w:rsidP="00685021">
            <w:pPr>
              <w:spacing w:line="240" w:lineRule="exact"/>
              <w:jc w:val="center"/>
              <w:rPr>
                <w:b/>
                <w:szCs w:val="16"/>
              </w:rPr>
            </w:pPr>
            <w:r w:rsidRPr="0056794F">
              <w:rPr>
                <w:b/>
                <w:szCs w:val="16"/>
              </w:rPr>
              <w:t xml:space="preserve">Skupna cena </w:t>
            </w:r>
            <w:r w:rsidRPr="0056794F">
              <w:rPr>
                <w:szCs w:val="16"/>
              </w:rPr>
              <w:t xml:space="preserve">v EUR </w:t>
            </w:r>
            <w:r w:rsidRPr="0056794F">
              <w:rPr>
                <w:b/>
                <w:szCs w:val="16"/>
              </w:rPr>
              <w:t>brez DDV</w:t>
            </w:r>
          </w:p>
        </w:tc>
        <w:tc>
          <w:tcPr>
            <w:tcW w:w="833" w:type="pct"/>
            <w:tcBorders>
              <w:top w:val="single" w:sz="8" w:space="0" w:color="auto"/>
            </w:tcBorders>
            <w:shd w:val="clear" w:color="auto" w:fill="D9D9D9"/>
            <w:vAlign w:val="center"/>
          </w:tcPr>
          <w:p w14:paraId="7D2748CC" w14:textId="77777777" w:rsidR="00A92FF0" w:rsidRPr="0056794F" w:rsidRDefault="00A92FF0" w:rsidP="00685021">
            <w:pPr>
              <w:spacing w:line="240" w:lineRule="exact"/>
              <w:jc w:val="center"/>
              <w:rPr>
                <w:b/>
                <w:szCs w:val="16"/>
              </w:rPr>
            </w:pPr>
            <w:r w:rsidRPr="0056794F">
              <w:rPr>
                <w:b/>
                <w:szCs w:val="16"/>
              </w:rPr>
              <w:t xml:space="preserve">Skupna cena </w:t>
            </w:r>
            <w:r w:rsidRPr="0056794F">
              <w:rPr>
                <w:szCs w:val="16"/>
              </w:rPr>
              <w:t xml:space="preserve">v EUR </w:t>
            </w:r>
            <w:r w:rsidRPr="0056794F">
              <w:rPr>
                <w:b/>
                <w:szCs w:val="16"/>
              </w:rPr>
              <w:t>z DDV</w:t>
            </w:r>
          </w:p>
        </w:tc>
      </w:tr>
      <w:tr w:rsidR="007E6600" w:rsidRPr="004E7453" w14:paraId="75E65F1B" w14:textId="77777777" w:rsidTr="007E6600">
        <w:trPr>
          <w:trHeight w:val="362"/>
        </w:trPr>
        <w:tc>
          <w:tcPr>
            <w:tcW w:w="297" w:type="pct"/>
            <w:tcBorders>
              <w:top w:val="single" w:sz="8" w:space="0" w:color="auto"/>
              <w:bottom w:val="single" w:sz="8" w:space="0" w:color="auto"/>
            </w:tcBorders>
            <w:vAlign w:val="center"/>
          </w:tcPr>
          <w:p w14:paraId="6C1FD1AC" w14:textId="77777777" w:rsidR="00A92FF0" w:rsidRPr="004E7453" w:rsidRDefault="00A92FF0" w:rsidP="00685021">
            <w:pPr>
              <w:spacing w:line="240" w:lineRule="exact"/>
              <w:ind w:left="-57" w:right="-57"/>
              <w:jc w:val="center"/>
              <w:rPr>
                <w:szCs w:val="16"/>
              </w:rPr>
            </w:pPr>
            <w:r w:rsidRPr="004E7453">
              <w:rPr>
                <w:szCs w:val="16"/>
              </w:rPr>
              <w:t>1</w:t>
            </w:r>
          </w:p>
        </w:tc>
        <w:tc>
          <w:tcPr>
            <w:tcW w:w="1212" w:type="pct"/>
            <w:tcBorders>
              <w:top w:val="single" w:sz="8" w:space="0" w:color="auto"/>
              <w:bottom w:val="single" w:sz="8" w:space="0" w:color="auto"/>
            </w:tcBorders>
            <w:shd w:val="clear" w:color="auto" w:fill="auto"/>
            <w:vAlign w:val="center"/>
          </w:tcPr>
          <w:p w14:paraId="1BBBB603" w14:textId="1A18D198" w:rsidR="00A92FF0" w:rsidRPr="004E7453" w:rsidRDefault="007E6600" w:rsidP="00685021">
            <w:pPr>
              <w:spacing w:line="240" w:lineRule="exact"/>
              <w:rPr>
                <w:szCs w:val="16"/>
              </w:rPr>
            </w:pPr>
            <w:r w:rsidRPr="007E6600">
              <w:rPr>
                <w:szCs w:val="16"/>
              </w:rPr>
              <w:t>Vzpostavitev e-hrambe</w:t>
            </w:r>
          </w:p>
        </w:tc>
        <w:tc>
          <w:tcPr>
            <w:tcW w:w="536" w:type="pct"/>
            <w:tcBorders>
              <w:top w:val="single" w:sz="8" w:space="0" w:color="auto"/>
              <w:bottom w:val="single" w:sz="8" w:space="0" w:color="auto"/>
            </w:tcBorders>
            <w:vAlign w:val="center"/>
          </w:tcPr>
          <w:p w14:paraId="0B4254C1" w14:textId="75AFCC06" w:rsidR="00A92FF0" w:rsidRPr="004E7453" w:rsidRDefault="007E6600" w:rsidP="00685021">
            <w:pPr>
              <w:spacing w:line="240" w:lineRule="exact"/>
              <w:jc w:val="center"/>
              <w:rPr>
                <w:szCs w:val="16"/>
              </w:rPr>
            </w:pPr>
            <w:r w:rsidRPr="007E6600">
              <w:rPr>
                <w:szCs w:val="16"/>
              </w:rPr>
              <w:t xml:space="preserve">komplet  </w:t>
            </w:r>
          </w:p>
        </w:tc>
        <w:tc>
          <w:tcPr>
            <w:tcW w:w="529" w:type="pct"/>
            <w:tcBorders>
              <w:top w:val="single" w:sz="8" w:space="0" w:color="auto"/>
              <w:bottom w:val="single" w:sz="8" w:space="0" w:color="auto"/>
            </w:tcBorders>
            <w:vAlign w:val="center"/>
          </w:tcPr>
          <w:p w14:paraId="0ABA246B" w14:textId="77777777" w:rsidR="00A92FF0" w:rsidRPr="004E7453" w:rsidRDefault="00A92FF0" w:rsidP="00685021">
            <w:pPr>
              <w:spacing w:line="240" w:lineRule="exact"/>
              <w:jc w:val="center"/>
              <w:rPr>
                <w:szCs w:val="16"/>
              </w:rPr>
            </w:pPr>
            <w:r w:rsidRPr="004E7453">
              <w:rPr>
                <w:szCs w:val="16"/>
              </w:rPr>
              <w:t>1</w:t>
            </w:r>
          </w:p>
        </w:tc>
        <w:tc>
          <w:tcPr>
            <w:tcW w:w="835" w:type="pct"/>
            <w:tcBorders>
              <w:top w:val="single" w:sz="8" w:space="0" w:color="auto"/>
              <w:bottom w:val="single" w:sz="8" w:space="0" w:color="auto"/>
            </w:tcBorders>
            <w:vAlign w:val="center"/>
          </w:tcPr>
          <w:p w14:paraId="2213C81B" w14:textId="77777777" w:rsidR="00A92FF0" w:rsidRPr="004E7453" w:rsidRDefault="00A92FF0" w:rsidP="00685021">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758" w:type="pct"/>
            <w:tcBorders>
              <w:top w:val="single" w:sz="8" w:space="0" w:color="auto"/>
              <w:bottom w:val="single" w:sz="8" w:space="0" w:color="auto"/>
            </w:tcBorders>
            <w:vAlign w:val="center"/>
          </w:tcPr>
          <w:p w14:paraId="6BF0863A" w14:textId="77777777" w:rsidR="00A92FF0" w:rsidRPr="004E7453" w:rsidRDefault="00A92FF0" w:rsidP="00685021">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833" w:type="pct"/>
            <w:tcBorders>
              <w:top w:val="single" w:sz="8" w:space="0" w:color="auto"/>
              <w:bottom w:val="single" w:sz="8" w:space="0" w:color="auto"/>
            </w:tcBorders>
            <w:shd w:val="clear" w:color="auto" w:fill="auto"/>
            <w:vAlign w:val="center"/>
          </w:tcPr>
          <w:p w14:paraId="055A57C9" w14:textId="77777777" w:rsidR="00A92FF0" w:rsidRPr="004E7453" w:rsidRDefault="00A92FF0" w:rsidP="00685021">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r>
      <w:tr w:rsidR="007E6600" w:rsidRPr="004E7453" w14:paraId="303E9F29" w14:textId="77777777" w:rsidTr="007E6600">
        <w:trPr>
          <w:trHeight w:val="362"/>
        </w:trPr>
        <w:tc>
          <w:tcPr>
            <w:tcW w:w="297" w:type="pct"/>
            <w:tcBorders>
              <w:top w:val="single" w:sz="8" w:space="0" w:color="auto"/>
              <w:bottom w:val="single" w:sz="8" w:space="0" w:color="auto"/>
            </w:tcBorders>
            <w:vAlign w:val="center"/>
          </w:tcPr>
          <w:p w14:paraId="21DB8BA4" w14:textId="77777777" w:rsidR="00A92FF0" w:rsidRPr="004E7453" w:rsidRDefault="00A92FF0" w:rsidP="00685021">
            <w:pPr>
              <w:spacing w:line="240" w:lineRule="exact"/>
              <w:ind w:left="-57" w:right="-57"/>
              <w:jc w:val="center"/>
              <w:rPr>
                <w:szCs w:val="16"/>
              </w:rPr>
            </w:pPr>
            <w:r w:rsidRPr="004E7453">
              <w:rPr>
                <w:szCs w:val="16"/>
              </w:rPr>
              <w:t>2</w:t>
            </w:r>
          </w:p>
        </w:tc>
        <w:tc>
          <w:tcPr>
            <w:tcW w:w="1212" w:type="pct"/>
            <w:tcBorders>
              <w:top w:val="single" w:sz="8" w:space="0" w:color="auto"/>
              <w:bottom w:val="single" w:sz="8" w:space="0" w:color="auto"/>
            </w:tcBorders>
            <w:shd w:val="clear" w:color="auto" w:fill="auto"/>
            <w:vAlign w:val="center"/>
          </w:tcPr>
          <w:p w14:paraId="7E88DDBA" w14:textId="58AC301D" w:rsidR="00A92FF0" w:rsidRPr="004E7453" w:rsidRDefault="007E6600" w:rsidP="00685021">
            <w:pPr>
              <w:spacing w:line="240" w:lineRule="exact"/>
              <w:rPr>
                <w:szCs w:val="16"/>
              </w:rPr>
            </w:pPr>
            <w:r w:rsidRPr="007E6600">
              <w:rPr>
                <w:szCs w:val="16"/>
              </w:rPr>
              <w:t>Najem e-hrambe</w:t>
            </w:r>
          </w:p>
        </w:tc>
        <w:tc>
          <w:tcPr>
            <w:tcW w:w="536" w:type="pct"/>
            <w:tcBorders>
              <w:top w:val="single" w:sz="8" w:space="0" w:color="auto"/>
              <w:bottom w:val="single" w:sz="8" w:space="0" w:color="auto"/>
            </w:tcBorders>
            <w:vAlign w:val="center"/>
          </w:tcPr>
          <w:p w14:paraId="63AF2FE4" w14:textId="41404AD7" w:rsidR="00A92FF0" w:rsidRPr="004E7453" w:rsidRDefault="007E6600" w:rsidP="00685021">
            <w:pPr>
              <w:spacing w:line="240" w:lineRule="exact"/>
              <w:jc w:val="center"/>
              <w:rPr>
                <w:szCs w:val="16"/>
              </w:rPr>
            </w:pPr>
            <w:r w:rsidRPr="007E6600">
              <w:rPr>
                <w:szCs w:val="16"/>
              </w:rPr>
              <w:t>GB</w:t>
            </w:r>
          </w:p>
        </w:tc>
        <w:tc>
          <w:tcPr>
            <w:tcW w:w="529" w:type="pct"/>
            <w:tcBorders>
              <w:top w:val="single" w:sz="8" w:space="0" w:color="auto"/>
              <w:bottom w:val="single" w:sz="8" w:space="0" w:color="auto"/>
            </w:tcBorders>
            <w:vAlign w:val="center"/>
          </w:tcPr>
          <w:p w14:paraId="52CD1977" w14:textId="6697B5A0" w:rsidR="00A92FF0" w:rsidRPr="004E7453" w:rsidRDefault="007E6600" w:rsidP="00685021">
            <w:pPr>
              <w:spacing w:line="240" w:lineRule="exact"/>
              <w:jc w:val="center"/>
              <w:rPr>
                <w:szCs w:val="16"/>
              </w:rPr>
            </w:pPr>
            <w:r w:rsidRPr="002814C2">
              <w:rPr>
                <w:szCs w:val="16"/>
              </w:rPr>
              <w:t>50.000</w:t>
            </w:r>
            <w:r>
              <w:rPr>
                <w:rStyle w:val="Sprotnaopomba-sklic"/>
                <w:szCs w:val="16"/>
              </w:rPr>
              <w:footnoteReference w:id="7"/>
            </w:r>
          </w:p>
        </w:tc>
        <w:tc>
          <w:tcPr>
            <w:tcW w:w="835" w:type="pct"/>
            <w:tcBorders>
              <w:top w:val="single" w:sz="8" w:space="0" w:color="auto"/>
              <w:bottom w:val="single" w:sz="8" w:space="0" w:color="auto"/>
            </w:tcBorders>
            <w:vAlign w:val="center"/>
          </w:tcPr>
          <w:p w14:paraId="2156C9B1" w14:textId="77777777" w:rsidR="00A92FF0" w:rsidRPr="004E7453" w:rsidRDefault="00A92FF0" w:rsidP="00685021">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758" w:type="pct"/>
            <w:tcBorders>
              <w:top w:val="single" w:sz="8" w:space="0" w:color="auto"/>
              <w:bottom w:val="single" w:sz="8" w:space="0" w:color="auto"/>
            </w:tcBorders>
            <w:vAlign w:val="center"/>
          </w:tcPr>
          <w:p w14:paraId="19844E84" w14:textId="77777777" w:rsidR="00A92FF0" w:rsidRPr="004E7453" w:rsidRDefault="00A92FF0" w:rsidP="00685021">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833" w:type="pct"/>
            <w:tcBorders>
              <w:top w:val="single" w:sz="8" w:space="0" w:color="auto"/>
              <w:bottom w:val="single" w:sz="8" w:space="0" w:color="auto"/>
            </w:tcBorders>
            <w:shd w:val="clear" w:color="auto" w:fill="auto"/>
            <w:vAlign w:val="center"/>
          </w:tcPr>
          <w:p w14:paraId="03C4CECF" w14:textId="77777777" w:rsidR="00A92FF0" w:rsidRPr="004E7453" w:rsidRDefault="00A92FF0" w:rsidP="00685021">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r>
      <w:tr w:rsidR="007E6600" w:rsidRPr="004E7453" w14:paraId="59C60D06" w14:textId="77777777" w:rsidTr="007E6600">
        <w:trPr>
          <w:trHeight w:val="362"/>
        </w:trPr>
        <w:tc>
          <w:tcPr>
            <w:tcW w:w="297" w:type="pct"/>
            <w:tcBorders>
              <w:top w:val="single" w:sz="8" w:space="0" w:color="auto"/>
              <w:left w:val="nil"/>
              <w:bottom w:val="nil"/>
              <w:right w:val="nil"/>
            </w:tcBorders>
            <w:vAlign w:val="center"/>
          </w:tcPr>
          <w:p w14:paraId="6D6CB811" w14:textId="77777777" w:rsidR="00A92FF0" w:rsidRPr="004E7453" w:rsidRDefault="00A92FF0" w:rsidP="00685021">
            <w:pPr>
              <w:spacing w:line="240" w:lineRule="exact"/>
              <w:jc w:val="center"/>
              <w:rPr>
                <w:szCs w:val="16"/>
              </w:rPr>
            </w:pPr>
          </w:p>
        </w:tc>
        <w:tc>
          <w:tcPr>
            <w:tcW w:w="1212" w:type="pct"/>
            <w:tcBorders>
              <w:top w:val="single" w:sz="8" w:space="0" w:color="auto"/>
              <w:left w:val="nil"/>
              <w:bottom w:val="nil"/>
              <w:right w:val="nil"/>
            </w:tcBorders>
            <w:shd w:val="clear" w:color="auto" w:fill="auto"/>
            <w:vAlign w:val="center"/>
          </w:tcPr>
          <w:p w14:paraId="7EDE4BA6" w14:textId="77777777" w:rsidR="00A92FF0" w:rsidRPr="004E7453" w:rsidRDefault="00A92FF0" w:rsidP="00685021">
            <w:pPr>
              <w:spacing w:line="240" w:lineRule="exact"/>
              <w:jc w:val="center"/>
              <w:rPr>
                <w:szCs w:val="16"/>
              </w:rPr>
            </w:pPr>
          </w:p>
        </w:tc>
        <w:tc>
          <w:tcPr>
            <w:tcW w:w="536" w:type="pct"/>
            <w:tcBorders>
              <w:top w:val="single" w:sz="8" w:space="0" w:color="auto"/>
              <w:left w:val="nil"/>
              <w:bottom w:val="nil"/>
              <w:right w:val="nil"/>
            </w:tcBorders>
            <w:vAlign w:val="center"/>
          </w:tcPr>
          <w:p w14:paraId="310919AA" w14:textId="77777777" w:rsidR="00A92FF0" w:rsidRPr="004E7453" w:rsidRDefault="00A92FF0" w:rsidP="00685021">
            <w:pPr>
              <w:spacing w:line="240" w:lineRule="exact"/>
              <w:jc w:val="center"/>
              <w:rPr>
                <w:szCs w:val="16"/>
              </w:rPr>
            </w:pPr>
          </w:p>
        </w:tc>
        <w:tc>
          <w:tcPr>
            <w:tcW w:w="529" w:type="pct"/>
            <w:tcBorders>
              <w:top w:val="single" w:sz="8" w:space="0" w:color="auto"/>
              <w:left w:val="nil"/>
              <w:bottom w:val="nil"/>
              <w:right w:val="nil"/>
            </w:tcBorders>
            <w:vAlign w:val="center"/>
          </w:tcPr>
          <w:p w14:paraId="452A5A10" w14:textId="77777777" w:rsidR="00A92FF0" w:rsidRPr="004E7453" w:rsidRDefault="00A92FF0" w:rsidP="00685021">
            <w:pPr>
              <w:spacing w:line="240" w:lineRule="exact"/>
              <w:jc w:val="center"/>
              <w:rPr>
                <w:szCs w:val="16"/>
              </w:rPr>
            </w:pPr>
          </w:p>
        </w:tc>
        <w:tc>
          <w:tcPr>
            <w:tcW w:w="835" w:type="pct"/>
            <w:tcBorders>
              <w:top w:val="single" w:sz="8" w:space="0" w:color="auto"/>
              <w:left w:val="nil"/>
              <w:bottom w:val="nil"/>
            </w:tcBorders>
            <w:vAlign w:val="center"/>
          </w:tcPr>
          <w:p w14:paraId="04CDE059" w14:textId="77777777" w:rsidR="00A92FF0" w:rsidRPr="004E7453" w:rsidRDefault="00A92FF0" w:rsidP="00685021">
            <w:pPr>
              <w:spacing w:line="240" w:lineRule="exact"/>
              <w:jc w:val="center"/>
              <w:rPr>
                <w:b/>
                <w:szCs w:val="16"/>
              </w:rPr>
            </w:pPr>
            <w:r w:rsidRPr="004E7453">
              <w:rPr>
                <w:b/>
                <w:szCs w:val="16"/>
              </w:rPr>
              <w:t>Skupaj</w:t>
            </w:r>
          </w:p>
        </w:tc>
        <w:tc>
          <w:tcPr>
            <w:tcW w:w="758" w:type="pct"/>
            <w:tcBorders>
              <w:top w:val="single" w:sz="8" w:space="0" w:color="auto"/>
              <w:bottom w:val="single" w:sz="8" w:space="0" w:color="auto"/>
            </w:tcBorders>
            <w:vAlign w:val="center"/>
          </w:tcPr>
          <w:p w14:paraId="69246336" w14:textId="77777777" w:rsidR="00A92FF0" w:rsidRPr="004E7453" w:rsidRDefault="00A92FF0" w:rsidP="00685021">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833" w:type="pct"/>
            <w:tcBorders>
              <w:top w:val="single" w:sz="8" w:space="0" w:color="auto"/>
              <w:bottom w:val="single" w:sz="8" w:space="0" w:color="auto"/>
            </w:tcBorders>
            <w:shd w:val="clear" w:color="auto" w:fill="auto"/>
            <w:vAlign w:val="center"/>
          </w:tcPr>
          <w:p w14:paraId="33FF0741" w14:textId="77777777" w:rsidR="00A92FF0" w:rsidRPr="004E7453" w:rsidRDefault="00A92FF0" w:rsidP="00685021">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r>
    </w:tbl>
    <w:p w14:paraId="770BE9F2" w14:textId="77777777" w:rsidR="007E6600" w:rsidRPr="0060000F" w:rsidRDefault="007E6600" w:rsidP="00DE57EB">
      <w:pPr>
        <w:spacing w:after="240" w:line="240" w:lineRule="exact"/>
        <w:jc w:val="both"/>
        <w:rPr>
          <w:i/>
          <w:iCs/>
          <w:u w:val="single"/>
        </w:rPr>
      </w:pPr>
    </w:p>
    <w:p w14:paraId="1EB93E32" w14:textId="77777777" w:rsidR="00DE57EB" w:rsidRPr="00E667B2" w:rsidRDefault="00DE57EB" w:rsidP="00DE57EB">
      <w:pPr>
        <w:pStyle w:val="Odstavekseznama"/>
        <w:numPr>
          <w:ilvl w:val="0"/>
          <w:numId w:val="102"/>
        </w:numPr>
        <w:spacing w:after="240" w:line="240" w:lineRule="exact"/>
        <w:jc w:val="both"/>
        <w:rPr>
          <w:rFonts w:ascii="Arial" w:hAnsi="Arial" w:cs="Arial"/>
          <w:i/>
          <w:iCs/>
          <w:sz w:val="20"/>
          <w:szCs w:val="20"/>
        </w:rPr>
      </w:pPr>
      <w:r w:rsidRPr="00E667B2">
        <w:rPr>
          <w:rFonts w:ascii="Arial" w:hAnsi="Arial" w:cs="Arial"/>
          <w:i/>
          <w:iCs/>
          <w:sz w:val="20"/>
          <w:szCs w:val="20"/>
        </w:rPr>
        <w:t>Razdelek 3: Vzpostavitev lastnega zajemnega mesta</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16"/>
        <w:gridCol w:w="995"/>
        <w:gridCol w:w="1133"/>
        <w:gridCol w:w="1416"/>
        <w:gridCol w:w="1417"/>
        <w:gridCol w:w="1417"/>
      </w:tblGrid>
      <w:tr w:rsidR="00DE57EB" w:rsidRPr="0056794F" w14:paraId="1062E27E" w14:textId="77777777" w:rsidTr="00AC33E0">
        <w:trPr>
          <w:trHeight w:val="1050"/>
        </w:trPr>
        <w:tc>
          <w:tcPr>
            <w:tcW w:w="297" w:type="pct"/>
            <w:tcBorders>
              <w:top w:val="single" w:sz="8" w:space="0" w:color="auto"/>
            </w:tcBorders>
            <w:shd w:val="clear" w:color="auto" w:fill="D9D9D9"/>
            <w:vAlign w:val="center"/>
          </w:tcPr>
          <w:p w14:paraId="4393D7EF" w14:textId="77777777" w:rsidR="00DE57EB" w:rsidRPr="0056794F" w:rsidRDefault="00DE57EB" w:rsidP="00B430C7">
            <w:pPr>
              <w:spacing w:line="240" w:lineRule="exact"/>
              <w:ind w:left="-108" w:right="-108"/>
              <w:jc w:val="center"/>
              <w:rPr>
                <w:b/>
                <w:szCs w:val="16"/>
              </w:rPr>
            </w:pPr>
            <w:proofErr w:type="spellStart"/>
            <w:r w:rsidRPr="0056794F">
              <w:rPr>
                <w:b/>
                <w:szCs w:val="16"/>
              </w:rPr>
              <w:t>Zap</w:t>
            </w:r>
            <w:proofErr w:type="spellEnd"/>
            <w:r w:rsidRPr="0056794F">
              <w:rPr>
                <w:b/>
                <w:szCs w:val="16"/>
              </w:rPr>
              <w:t>. št.</w:t>
            </w:r>
          </w:p>
        </w:tc>
        <w:tc>
          <w:tcPr>
            <w:tcW w:w="1292" w:type="pct"/>
            <w:tcBorders>
              <w:top w:val="single" w:sz="8" w:space="0" w:color="auto"/>
            </w:tcBorders>
            <w:shd w:val="clear" w:color="auto" w:fill="D9D9D9"/>
            <w:vAlign w:val="center"/>
          </w:tcPr>
          <w:p w14:paraId="19CFC883" w14:textId="5F9D2B68" w:rsidR="00DE57EB" w:rsidRPr="0056794F" w:rsidRDefault="007E6600" w:rsidP="00B430C7">
            <w:pPr>
              <w:spacing w:line="240" w:lineRule="exact"/>
              <w:ind w:left="-108" w:right="-108"/>
              <w:jc w:val="center"/>
              <w:rPr>
                <w:b/>
                <w:szCs w:val="16"/>
              </w:rPr>
            </w:pPr>
            <w:r>
              <w:rPr>
                <w:b/>
                <w:szCs w:val="16"/>
              </w:rPr>
              <w:t>Vrsta storitve/dobave</w:t>
            </w:r>
            <w:r w:rsidR="00E10BD1">
              <w:rPr>
                <w:rStyle w:val="Sprotnaopomba-sklic"/>
                <w:b/>
                <w:szCs w:val="16"/>
              </w:rPr>
              <w:footnoteReference w:id="8"/>
            </w:r>
          </w:p>
          <w:p w14:paraId="534C1784" w14:textId="77777777" w:rsidR="00DE57EB" w:rsidRPr="0056794F" w:rsidRDefault="00DE57EB" w:rsidP="00B430C7">
            <w:pPr>
              <w:spacing w:line="240" w:lineRule="exact"/>
              <w:ind w:left="-108" w:right="-108"/>
              <w:jc w:val="center"/>
              <w:rPr>
                <w:b/>
                <w:szCs w:val="16"/>
              </w:rPr>
            </w:pPr>
            <w:r w:rsidRPr="0056794F">
              <w:rPr>
                <w:szCs w:val="16"/>
              </w:rPr>
              <w:t>(v skladu s tehničnimi specifikacijami)</w:t>
            </w:r>
          </w:p>
        </w:tc>
        <w:tc>
          <w:tcPr>
            <w:tcW w:w="532" w:type="pct"/>
            <w:tcBorders>
              <w:top w:val="single" w:sz="8" w:space="0" w:color="auto"/>
            </w:tcBorders>
            <w:shd w:val="clear" w:color="auto" w:fill="D9D9D9"/>
            <w:vAlign w:val="center"/>
          </w:tcPr>
          <w:p w14:paraId="292EF933" w14:textId="77777777" w:rsidR="00DE57EB" w:rsidRPr="0056794F" w:rsidRDefault="00DE57EB" w:rsidP="00B430C7">
            <w:pPr>
              <w:spacing w:line="240" w:lineRule="exact"/>
              <w:ind w:left="-108" w:right="-108"/>
              <w:jc w:val="center"/>
              <w:rPr>
                <w:b/>
                <w:bCs/>
                <w:szCs w:val="16"/>
              </w:rPr>
            </w:pPr>
            <w:r w:rsidRPr="0056794F">
              <w:rPr>
                <w:b/>
                <w:bCs/>
                <w:szCs w:val="16"/>
              </w:rPr>
              <w:t>Enota</w:t>
            </w:r>
          </w:p>
        </w:tc>
        <w:tc>
          <w:tcPr>
            <w:tcW w:w="606" w:type="pct"/>
            <w:tcBorders>
              <w:top w:val="single" w:sz="8" w:space="0" w:color="auto"/>
            </w:tcBorders>
            <w:shd w:val="clear" w:color="auto" w:fill="D9D9D9"/>
            <w:vAlign w:val="center"/>
          </w:tcPr>
          <w:p w14:paraId="0A1ACFA1" w14:textId="77777777" w:rsidR="00DE57EB" w:rsidRPr="0056794F" w:rsidRDefault="00DE57EB" w:rsidP="00B430C7">
            <w:pPr>
              <w:spacing w:line="240" w:lineRule="exact"/>
              <w:ind w:left="-108" w:right="-108"/>
              <w:jc w:val="center"/>
              <w:rPr>
                <w:b/>
                <w:bCs/>
                <w:szCs w:val="16"/>
              </w:rPr>
            </w:pPr>
            <w:r w:rsidRPr="0056794F">
              <w:rPr>
                <w:b/>
                <w:bCs/>
                <w:szCs w:val="16"/>
              </w:rPr>
              <w:t>Količina</w:t>
            </w:r>
          </w:p>
        </w:tc>
        <w:tc>
          <w:tcPr>
            <w:tcW w:w="757" w:type="pct"/>
            <w:tcBorders>
              <w:top w:val="single" w:sz="8" w:space="0" w:color="auto"/>
            </w:tcBorders>
            <w:shd w:val="clear" w:color="auto" w:fill="D9D9D9"/>
            <w:vAlign w:val="center"/>
          </w:tcPr>
          <w:p w14:paraId="419C0C82" w14:textId="77777777" w:rsidR="00DE57EB" w:rsidRPr="0056794F" w:rsidRDefault="00DE57EB" w:rsidP="00B430C7">
            <w:pPr>
              <w:spacing w:line="240" w:lineRule="exact"/>
              <w:jc w:val="center"/>
              <w:rPr>
                <w:b/>
                <w:szCs w:val="16"/>
              </w:rPr>
            </w:pPr>
            <w:r w:rsidRPr="0056794F">
              <w:rPr>
                <w:b/>
                <w:szCs w:val="16"/>
              </w:rPr>
              <w:t>Cena na enoto</w:t>
            </w:r>
          </w:p>
          <w:p w14:paraId="1A98B9D6" w14:textId="77777777" w:rsidR="00DE57EB" w:rsidRPr="0056794F" w:rsidRDefault="00DE57EB" w:rsidP="00B430C7">
            <w:pPr>
              <w:spacing w:line="240" w:lineRule="exact"/>
              <w:jc w:val="center"/>
              <w:rPr>
                <w:b/>
                <w:szCs w:val="16"/>
              </w:rPr>
            </w:pPr>
            <w:r w:rsidRPr="0056794F">
              <w:rPr>
                <w:szCs w:val="16"/>
              </w:rPr>
              <w:t xml:space="preserve">v EUR </w:t>
            </w:r>
            <w:r w:rsidRPr="0056794F">
              <w:rPr>
                <w:b/>
                <w:szCs w:val="16"/>
              </w:rPr>
              <w:t>brez DDV</w:t>
            </w:r>
          </w:p>
        </w:tc>
        <w:tc>
          <w:tcPr>
            <w:tcW w:w="758" w:type="pct"/>
            <w:tcBorders>
              <w:top w:val="single" w:sz="8" w:space="0" w:color="auto"/>
            </w:tcBorders>
            <w:shd w:val="clear" w:color="auto" w:fill="D9D9D9"/>
          </w:tcPr>
          <w:p w14:paraId="701DFBB7" w14:textId="77777777" w:rsidR="00DE57EB" w:rsidRPr="0056794F" w:rsidRDefault="00DE57EB" w:rsidP="00B430C7">
            <w:pPr>
              <w:spacing w:line="240" w:lineRule="exact"/>
              <w:jc w:val="center"/>
              <w:rPr>
                <w:b/>
                <w:szCs w:val="16"/>
              </w:rPr>
            </w:pPr>
          </w:p>
          <w:p w14:paraId="494E856E" w14:textId="77777777" w:rsidR="00DE57EB" w:rsidRPr="0056794F" w:rsidRDefault="00DE57EB" w:rsidP="00B430C7">
            <w:pPr>
              <w:spacing w:line="240" w:lineRule="exact"/>
              <w:jc w:val="center"/>
              <w:rPr>
                <w:b/>
                <w:szCs w:val="16"/>
              </w:rPr>
            </w:pPr>
            <w:r w:rsidRPr="0056794F">
              <w:rPr>
                <w:b/>
                <w:szCs w:val="16"/>
              </w:rPr>
              <w:t xml:space="preserve">Skupna cena </w:t>
            </w:r>
            <w:r w:rsidRPr="0056794F">
              <w:rPr>
                <w:szCs w:val="16"/>
              </w:rPr>
              <w:t xml:space="preserve">v EUR </w:t>
            </w:r>
            <w:r w:rsidRPr="0056794F">
              <w:rPr>
                <w:b/>
                <w:szCs w:val="16"/>
              </w:rPr>
              <w:t>brez DDV</w:t>
            </w:r>
          </w:p>
        </w:tc>
        <w:tc>
          <w:tcPr>
            <w:tcW w:w="758" w:type="pct"/>
            <w:tcBorders>
              <w:top w:val="single" w:sz="8" w:space="0" w:color="auto"/>
            </w:tcBorders>
            <w:shd w:val="clear" w:color="auto" w:fill="D9D9D9"/>
            <w:vAlign w:val="center"/>
          </w:tcPr>
          <w:p w14:paraId="6461A0CE" w14:textId="77777777" w:rsidR="00DE57EB" w:rsidRPr="0056794F" w:rsidRDefault="00DE57EB" w:rsidP="00B430C7">
            <w:pPr>
              <w:spacing w:line="240" w:lineRule="exact"/>
              <w:jc w:val="center"/>
              <w:rPr>
                <w:b/>
                <w:szCs w:val="16"/>
              </w:rPr>
            </w:pPr>
            <w:r w:rsidRPr="0056794F">
              <w:rPr>
                <w:b/>
                <w:szCs w:val="16"/>
              </w:rPr>
              <w:t xml:space="preserve">Skupna cena </w:t>
            </w:r>
            <w:r w:rsidRPr="0056794F">
              <w:rPr>
                <w:szCs w:val="16"/>
              </w:rPr>
              <w:t xml:space="preserve">v EUR </w:t>
            </w:r>
            <w:r w:rsidRPr="0056794F">
              <w:rPr>
                <w:b/>
                <w:szCs w:val="16"/>
              </w:rPr>
              <w:t>z DDV</w:t>
            </w:r>
          </w:p>
        </w:tc>
      </w:tr>
      <w:tr w:rsidR="00DE57EB" w:rsidRPr="004E7453" w14:paraId="61B598D0" w14:textId="77777777" w:rsidTr="00AC33E0">
        <w:trPr>
          <w:trHeight w:val="362"/>
        </w:trPr>
        <w:tc>
          <w:tcPr>
            <w:tcW w:w="297" w:type="pct"/>
            <w:tcBorders>
              <w:top w:val="single" w:sz="8" w:space="0" w:color="auto"/>
              <w:bottom w:val="single" w:sz="8" w:space="0" w:color="auto"/>
            </w:tcBorders>
            <w:vAlign w:val="center"/>
          </w:tcPr>
          <w:p w14:paraId="3C97C594" w14:textId="77777777" w:rsidR="00DE57EB" w:rsidRPr="004E7453" w:rsidRDefault="00DE57EB" w:rsidP="00B430C7">
            <w:pPr>
              <w:spacing w:line="240" w:lineRule="exact"/>
              <w:ind w:left="-57" w:right="-57"/>
              <w:jc w:val="center"/>
              <w:rPr>
                <w:szCs w:val="16"/>
              </w:rPr>
            </w:pPr>
            <w:r w:rsidRPr="004E7453">
              <w:rPr>
                <w:szCs w:val="16"/>
              </w:rPr>
              <w:t>1</w:t>
            </w:r>
          </w:p>
        </w:tc>
        <w:tc>
          <w:tcPr>
            <w:tcW w:w="1292" w:type="pct"/>
            <w:tcBorders>
              <w:top w:val="single" w:sz="8" w:space="0" w:color="auto"/>
              <w:bottom w:val="single" w:sz="8" w:space="0" w:color="auto"/>
            </w:tcBorders>
            <w:shd w:val="clear" w:color="auto" w:fill="auto"/>
            <w:vAlign w:val="center"/>
          </w:tcPr>
          <w:p w14:paraId="25839562" w14:textId="77777777" w:rsidR="00DE57EB" w:rsidRPr="004E7453" w:rsidRDefault="00DE57EB" w:rsidP="00B430C7">
            <w:pPr>
              <w:spacing w:line="240" w:lineRule="exact"/>
              <w:rPr>
                <w:szCs w:val="16"/>
              </w:rPr>
            </w:pPr>
            <w:r w:rsidRPr="004E7453">
              <w:rPr>
                <w:szCs w:val="16"/>
              </w:rPr>
              <w:t>Optični čitalnik</w:t>
            </w:r>
          </w:p>
        </w:tc>
        <w:tc>
          <w:tcPr>
            <w:tcW w:w="532" w:type="pct"/>
            <w:tcBorders>
              <w:top w:val="single" w:sz="8" w:space="0" w:color="auto"/>
              <w:bottom w:val="single" w:sz="8" w:space="0" w:color="auto"/>
            </w:tcBorders>
            <w:vAlign w:val="center"/>
          </w:tcPr>
          <w:p w14:paraId="4406A98B" w14:textId="77777777" w:rsidR="00DE57EB" w:rsidRPr="004E7453" w:rsidRDefault="00DE57EB" w:rsidP="00B430C7">
            <w:pPr>
              <w:spacing w:line="240" w:lineRule="exact"/>
              <w:jc w:val="center"/>
              <w:rPr>
                <w:szCs w:val="16"/>
              </w:rPr>
            </w:pPr>
            <w:r w:rsidRPr="004E7453">
              <w:rPr>
                <w:szCs w:val="16"/>
              </w:rPr>
              <w:t>kos</w:t>
            </w:r>
          </w:p>
        </w:tc>
        <w:tc>
          <w:tcPr>
            <w:tcW w:w="606" w:type="pct"/>
            <w:tcBorders>
              <w:top w:val="single" w:sz="8" w:space="0" w:color="auto"/>
              <w:bottom w:val="single" w:sz="8" w:space="0" w:color="auto"/>
            </w:tcBorders>
            <w:vAlign w:val="center"/>
          </w:tcPr>
          <w:p w14:paraId="4EA30446" w14:textId="77777777" w:rsidR="00DE57EB" w:rsidRPr="004E7453" w:rsidRDefault="00DE57EB" w:rsidP="00B430C7">
            <w:pPr>
              <w:spacing w:line="240" w:lineRule="exact"/>
              <w:jc w:val="center"/>
              <w:rPr>
                <w:szCs w:val="16"/>
              </w:rPr>
            </w:pPr>
            <w:r w:rsidRPr="004E7453">
              <w:rPr>
                <w:szCs w:val="16"/>
              </w:rPr>
              <w:t>1</w:t>
            </w:r>
          </w:p>
        </w:tc>
        <w:tc>
          <w:tcPr>
            <w:tcW w:w="757" w:type="pct"/>
            <w:tcBorders>
              <w:top w:val="single" w:sz="8" w:space="0" w:color="auto"/>
              <w:bottom w:val="single" w:sz="8" w:space="0" w:color="auto"/>
            </w:tcBorders>
            <w:vAlign w:val="center"/>
          </w:tcPr>
          <w:p w14:paraId="5EE7D5E8" w14:textId="77777777" w:rsidR="00DE57EB" w:rsidRPr="004E7453" w:rsidRDefault="00DE57EB" w:rsidP="00B430C7">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758" w:type="pct"/>
            <w:tcBorders>
              <w:top w:val="single" w:sz="8" w:space="0" w:color="auto"/>
              <w:bottom w:val="single" w:sz="8" w:space="0" w:color="auto"/>
            </w:tcBorders>
            <w:vAlign w:val="center"/>
          </w:tcPr>
          <w:p w14:paraId="7F06155F" w14:textId="77777777" w:rsidR="00DE57EB" w:rsidRPr="004E7453" w:rsidRDefault="00DE57EB" w:rsidP="00B430C7">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758" w:type="pct"/>
            <w:tcBorders>
              <w:top w:val="single" w:sz="8" w:space="0" w:color="auto"/>
              <w:bottom w:val="single" w:sz="8" w:space="0" w:color="auto"/>
            </w:tcBorders>
            <w:shd w:val="clear" w:color="auto" w:fill="auto"/>
            <w:vAlign w:val="center"/>
          </w:tcPr>
          <w:p w14:paraId="276ED387" w14:textId="77777777" w:rsidR="00DE57EB" w:rsidRPr="004E7453" w:rsidRDefault="00DE57EB" w:rsidP="00B430C7">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r>
      <w:tr w:rsidR="00DE57EB" w:rsidRPr="004E7453" w14:paraId="5D9A9B2D" w14:textId="77777777" w:rsidTr="00AC33E0">
        <w:trPr>
          <w:trHeight w:val="362"/>
        </w:trPr>
        <w:tc>
          <w:tcPr>
            <w:tcW w:w="297" w:type="pct"/>
            <w:tcBorders>
              <w:top w:val="single" w:sz="8" w:space="0" w:color="auto"/>
              <w:bottom w:val="single" w:sz="8" w:space="0" w:color="auto"/>
            </w:tcBorders>
            <w:vAlign w:val="center"/>
          </w:tcPr>
          <w:p w14:paraId="0EB45B4D" w14:textId="77777777" w:rsidR="00DE57EB" w:rsidRPr="004E7453" w:rsidRDefault="00DE57EB" w:rsidP="00B430C7">
            <w:pPr>
              <w:spacing w:line="240" w:lineRule="exact"/>
              <w:ind w:left="-57" w:right="-57"/>
              <w:jc w:val="center"/>
              <w:rPr>
                <w:szCs w:val="16"/>
              </w:rPr>
            </w:pPr>
            <w:r w:rsidRPr="004E7453">
              <w:rPr>
                <w:szCs w:val="16"/>
              </w:rPr>
              <w:t>2</w:t>
            </w:r>
          </w:p>
        </w:tc>
        <w:tc>
          <w:tcPr>
            <w:tcW w:w="1292" w:type="pct"/>
            <w:tcBorders>
              <w:top w:val="single" w:sz="8" w:space="0" w:color="auto"/>
              <w:bottom w:val="single" w:sz="8" w:space="0" w:color="auto"/>
            </w:tcBorders>
            <w:shd w:val="clear" w:color="auto" w:fill="auto"/>
            <w:vAlign w:val="center"/>
          </w:tcPr>
          <w:p w14:paraId="381F567D" w14:textId="77777777" w:rsidR="00DE57EB" w:rsidRPr="004E7453" w:rsidRDefault="00DE57EB" w:rsidP="00B430C7">
            <w:pPr>
              <w:spacing w:line="240" w:lineRule="exact"/>
              <w:rPr>
                <w:szCs w:val="16"/>
              </w:rPr>
            </w:pPr>
            <w:r w:rsidRPr="004E7453">
              <w:rPr>
                <w:szCs w:val="16"/>
              </w:rPr>
              <w:t>Programska oprema za masovni zajem</w:t>
            </w:r>
          </w:p>
        </w:tc>
        <w:tc>
          <w:tcPr>
            <w:tcW w:w="532" w:type="pct"/>
            <w:tcBorders>
              <w:top w:val="single" w:sz="8" w:space="0" w:color="auto"/>
              <w:bottom w:val="single" w:sz="8" w:space="0" w:color="auto"/>
            </w:tcBorders>
            <w:vAlign w:val="center"/>
          </w:tcPr>
          <w:p w14:paraId="2545D81F" w14:textId="77777777" w:rsidR="00DE57EB" w:rsidRPr="004E7453" w:rsidRDefault="00DE57EB" w:rsidP="00B430C7">
            <w:pPr>
              <w:spacing w:line="240" w:lineRule="exact"/>
              <w:jc w:val="center"/>
              <w:rPr>
                <w:szCs w:val="16"/>
              </w:rPr>
            </w:pPr>
            <w:r w:rsidRPr="004E7453">
              <w:rPr>
                <w:szCs w:val="16"/>
              </w:rPr>
              <w:t>kos</w:t>
            </w:r>
          </w:p>
        </w:tc>
        <w:tc>
          <w:tcPr>
            <w:tcW w:w="606" w:type="pct"/>
            <w:tcBorders>
              <w:top w:val="single" w:sz="8" w:space="0" w:color="auto"/>
              <w:bottom w:val="single" w:sz="8" w:space="0" w:color="auto"/>
            </w:tcBorders>
            <w:vAlign w:val="center"/>
          </w:tcPr>
          <w:p w14:paraId="0380E785" w14:textId="77777777" w:rsidR="00DE57EB" w:rsidRPr="004E7453" w:rsidRDefault="00DE57EB" w:rsidP="00B430C7">
            <w:pPr>
              <w:spacing w:line="240" w:lineRule="exact"/>
              <w:jc w:val="center"/>
              <w:rPr>
                <w:szCs w:val="16"/>
              </w:rPr>
            </w:pPr>
            <w:r>
              <w:rPr>
                <w:szCs w:val="16"/>
              </w:rPr>
              <w:t>1</w:t>
            </w:r>
          </w:p>
        </w:tc>
        <w:tc>
          <w:tcPr>
            <w:tcW w:w="757" w:type="pct"/>
            <w:tcBorders>
              <w:top w:val="single" w:sz="8" w:space="0" w:color="auto"/>
              <w:bottom w:val="single" w:sz="8" w:space="0" w:color="auto"/>
            </w:tcBorders>
            <w:vAlign w:val="center"/>
          </w:tcPr>
          <w:p w14:paraId="033E8D05" w14:textId="77777777" w:rsidR="00DE57EB" w:rsidRPr="004E7453" w:rsidRDefault="00DE57EB" w:rsidP="00B430C7">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758" w:type="pct"/>
            <w:tcBorders>
              <w:top w:val="single" w:sz="8" w:space="0" w:color="auto"/>
              <w:bottom w:val="single" w:sz="8" w:space="0" w:color="auto"/>
            </w:tcBorders>
            <w:vAlign w:val="center"/>
          </w:tcPr>
          <w:p w14:paraId="11B4B908" w14:textId="77777777" w:rsidR="00DE57EB" w:rsidRPr="004E7453" w:rsidRDefault="00DE57EB" w:rsidP="00B430C7">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758" w:type="pct"/>
            <w:tcBorders>
              <w:top w:val="single" w:sz="8" w:space="0" w:color="auto"/>
              <w:bottom w:val="single" w:sz="8" w:space="0" w:color="auto"/>
            </w:tcBorders>
            <w:shd w:val="clear" w:color="auto" w:fill="auto"/>
            <w:vAlign w:val="center"/>
          </w:tcPr>
          <w:p w14:paraId="5D2B34EF" w14:textId="77777777" w:rsidR="00DE57EB" w:rsidRPr="004E7453" w:rsidRDefault="00DE57EB" w:rsidP="00B430C7">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r>
      <w:tr w:rsidR="00DE57EB" w:rsidRPr="004E7453" w14:paraId="069D7D45" w14:textId="77777777" w:rsidTr="00AC33E0">
        <w:trPr>
          <w:trHeight w:val="362"/>
        </w:trPr>
        <w:tc>
          <w:tcPr>
            <w:tcW w:w="297" w:type="pct"/>
            <w:tcBorders>
              <w:top w:val="single" w:sz="8" w:space="0" w:color="auto"/>
              <w:left w:val="nil"/>
              <w:bottom w:val="nil"/>
              <w:right w:val="nil"/>
            </w:tcBorders>
            <w:vAlign w:val="center"/>
          </w:tcPr>
          <w:p w14:paraId="067B5115" w14:textId="77777777" w:rsidR="00DE57EB" w:rsidRPr="004E7453" w:rsidRDefault="00DE57EB" w:rsidP="00B430C7">
            <w:pPr>
              <w:spacing w:line="240" w:lineRule="exact"/>
              <w:jc w:val="center"/>
              <w:rPr>
                <w:szCs w:val="16"/>
              </w:rPr>
            </w:pPr>
          </w:p>
        </w:tc>
        <w:tc>
          <w:tcPr>
            <w:tcW w:w="1292" w:type="pct"/>
            <w:tcBorders>
              <w:top w:val="single" w:sz="8" w:space="0" w:color="auto"/>
              <w:left w:val="nil"/>
              <w:bottom w:val="nil"/>
              <w:right w:val="nil"/>
            </w:tcBorders>
            <w:shd w:val="clear" w:color="auto" w:fill="auto"/>
            <w:vAlign w:val="center"/>
          </w:tcPr>
          <w:p w14:paraId="43E23C97" w14:textId="77777777" w:rsidR="00DE57EB" w:rsidRPr="004E7453" w:rsidRDefault="00DE57EB" w:rsidP="00B430C7">
            <w:pPr>
              <w:spacing w:line="240" w:lineRule="exact"/>
              <w:jc w:val="center"/>
              <w:rPr>
                <w:szCs w:val="16"/>
              </w:rPr>
            </w:pPr>
          </w:p>
        </w:tc>
        <w:tc>
          <w:tcPr>
            <w:tcW w:w="532" w:type="pct"/>
            <w:tcBorders>
              <w:top w:val="single" w:sz="8" w:space="0" w:color="auto"/>
              <w:left w:val="nil"/>
              <w:bottom w:val="nil"/>
              <w:right w:val="nil"/>
            </w:tcBorders>
            <w:vAlign w:val="center"/>
          </w:tcPr>
          <w:p w14:paraId="593B3BE7" w14:textId="77777777" w:rsidR="00DE57EB" w:rsidRPr="004E7453" w:rsidRDefault="00DE57EB" w:rsidP="00B430C7">
            <w:pPr>
              <w:spacing w:line="240" w:lineRule="exact"/>
              <w:jc w:val="center"/>
              <w:rPr>
                <w:szCs w:val="16"/>
              </w:rPr>
            </w:pPr>
          </w:p>
        </w:tc>
        <w:tc>
          <w:tcPr>
            <w:tcW w:w="606" w:type="pct"/>
            <w:tcBorders>
              <w:top w:val="single" w:sz="8" w:space="0" w:color="auto"/>
              <w:left w:val="nil"/>
              <w:bottom w:val="nil"/>
              <w:right w:val="nil"/>
            </w:tcBorders>
            <w:vAlign w:val="center"/>
          </w:tcPr>
          <w:p w14:paraId="5075FEF5" w14:textId="77777777" w:rsidR="00DE57EB" w:rsidRPr="004E7453" w:rsidRDefault="00DE57EB" w:rsidP="00B430C7">
            <w:pPr>
              <w:spacing w:line="240" w:lineRule="exact"/>
              <w:jc w:val="center"/>
              <w:rPr>
                <w:szCs w:val="16"/>
              </w:rPr>
            </w:pPr>
          </w:p>
        </w:tc>
        <w:tc>
          <w:tcPr>
            <w:tcW w:w="757" w:type="pct"/>
            <w:tcBorders>
              <w:top w:val="single" w:sz="8" w:space="0" w:color="auto"/>
              <w:left w:val="nil"/>
              <w:bottom w:val="nil"/>
            </w:tcBorders>
            <w:vAlign w:val="center"/>
          </w:tcPr>
          <w:p w14:paraId="59C2E860" w14:textId="77777777" w:rsidR="00DE57EB" w:rsidRPr="004E7453" w:rsidRDefault="00DE57EB" w:rsidP="00B430C7">
            <w:pPr>
              <w:spacing w:line="240" w:lineRule="exact"/>
              <w:jc w:val="center"/>
              <w:rPr>
                <w:b/>
                <w:szCs w:val="16"/>
              </w:rPr>
            </w:pPr>
            <w:r w:rsidRPr="004E7453">
              <w:rPr>
                <w:b/>
                <w:szCs w:val="16"/>
              </w:rPr>
              <w:t>Skupaj</w:t>
            </w:r>
          </w:p>
        </w:tc>
        <w:tc>
          <w:tcPr>
            <w:tcW w:w="758" w:type="pct"/>
            <w:tcBorders>
              <w:top w:val="single" w:sz="8" w:space="0" w:color="auto"/>
              <w:bottom w:val="single" w:sz="8" w:space="0" w:color="auto"/>
            </w:tcBorders>
            <w:vAlign w:val="center"/>
          </w:tcPr>
          <w:p w14:paraId="25598FE1" w14:textId="77777777" w:rsidR="00DE57EB" w:rsidRPr="004E7453" w:rsidRDefault="00DE57EB" w:rsidP="00B430C7">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c>
          <w:tcPr>
            <w:tcW w:w="758" w:type="pct"/>
            <w:tcBorders>
              <w:top w:val="single" w:sz="8" w:space="0" w:color="auto"/>
              <w:bottom w:val="single" w:sz="8" w:space="0" w:color="auto"/>
            </w:tcBorders>
            <w:shd w:val="clear" w:color="auto" w:fill="auto"/>
            <w:vAlign w:val="center"/>
          </w:tcPr>
          <w:p w14:paraId="77F17EE1" w14:textId="77777777" w:rsidR="00DE57EB" w:rsidRPr="004E7453" w:rsidRDefault="00DE57EB" w:rsidP="00B430C7">
            <w:pPr>
              <w:spacing w:line="240" w:lineRule="exact"/>
              <w:jc w:val="center"/>
              <w:rPr>
                <w:szCs w:val="16"/>
              </w:rPr>
            </w:pPr>
            <w:r w:rsidRPr="004E7453">
              <w:rPr>
                <w:szCs w:val="16"/>
              </w:rPr>
              <w:fldChar w:fldCharType="begin">
                <w:ffData>
                  <w:name w:val="Besedilo40"/>
                  <w:enabled/>
                  <w:calcOnExit w:val="0"/>
                  <w:textInput/>
                </w:ffData>
              </w:fldChar>
            </w:r>
            <w:r w:rsidRPr="004E7453">
              <w:rPr>
                <w:szCs w:val="16"/>
              </w:rPr>
              <w:instrText xml:space="preserve"> FORMTEXT </w:instrText>
            </w:r>
            <w:r w:rsidRPr="004E7453">
              <w:rPr>
                <w:szCs w:val="16"/>
              </w:rPr>
            </w:r>
            <w:r w:rsidRPr="004E7453">
              <w:rPr>
                <w:szCs w:val="16"/>
              </w:rPr>
              <w:fldChar w:fldCharType="separate"/>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rFonts w:eastAsia="MS Mincho"/>
                <w:szCs w:val="16"/>
              </w:rPr>
              <w:t> </w:t>
            </w:r>
            <w:r w:rsidRPr="004E7453">
              <w:rPr>
                <w:szCs w:val="16"/>
              </w:rPr>
              <w:fldChar w:fldCharType="end"/>
            </w:r>
          </w:p>
        </w:tc>
      </w:tr>
    </w:tbl>
    <w:p w14:paraId="6742AC13" w14:textId="77777777" w:rsidR="007E6600" w:rsidRPr="0056794F" w:rsidRDefault="007E6600" w:rsidP="00DE57EB">
      <w:pPr>
        <w:spacing w:after="240" w:line="240" w:lineRule="exact"/>
        <w:jc w:val="both"/>
      </w:pPr>
    </w:p>
    <w:p w14:paraId="18D262D3" w14:textId="710BFC39" w:rsidR="00DE57EB" w:rsidRPr="00E667B2" w:rsidRDefault="00DE57EB" w:rsidP="00DE57EB">
      <w:pPr>
        <w:pStyle w:val="Odstavekseznama"/>
        <w:numPr>
          <w:ilvl w:val="0"/>
          <w:numId w:val="102"/>
        </w:numPr>
        <w:spacing w:after="240" w:line="240" w:lineRule="exact"/>
        <w:jc w:val="both"/>
        <w:rPr>
          <w:rFonts w:ascii="Arial" w:hAnsi="Arial" w:cs="Arial"/>
          <w:i/>
          <w:iCs/>
          <w:sz w:val="20"/>
          <w:szCs w:val="20"/>
        </w:rPr>
      </w:pPr>
      <w:r w:rsidRPr="00E667B2">
        <w:rPr>
          <w:rFonts w:ascii="Arial" w:hAnsi="Arial" w:cs="Arial"/>
          <w:i/>
          <w:iCs/>
          <w:sz w:val="20"/>
          <w:szCs w:val="20"/>
        </w:rPr>
        <w:t xml:space="preserve">Razdelek 4: Priprava </w:t>
      </w:r>
      <w:r w:rsidR="007E6600">
        <w:rPr>
          <w:rFonts w:ascii="Arial" w:hAnsi="Arial" w:cs="Arial"/>
          <w:i/>
          <w:iCs/>
          <w:sz w:val="20"/>
          <w:szCs w:val="20"/>
        </w:rPr>
        <w:t>n</w:t>
      </w:r>
      <w:r w:rsidRPr="00E667B2">
        <w:rPr>
          <w:rFonts w:ascii="Arial" w:hAnsi="Arial" w:cs="Arial"/>
          <w:i/>
          <w:iCs/>
          <w:sz w:val="20"/>
          <w:szCs w:val="20"/>
        </w:rPr>
        <w:t>otranjih pravil</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167"/>
        <w:gridCol w:w="991"/>
        <w:gridCol w:w="1277"/>
        <w:gridCol w:w="1560"/>
        <w:gridCol w:w="1417"/>
        <w:gridCol w:w="1417"/>
      </w:tblGrid>
      <w:tr w:rsidR="007E6600" w:rsidRPr="0060000F" w14:paraId="1CFB6299" w14:textId="77777777" w:rsidTr="007E6600">
        <w:trPr>
          <w:trHeight w:val="1050"/>
        </w:trPr>
        <w:tc>
          <w:tcPr>
            <w:tcW w:w="278" w:type="pct"/>
            <w:tcBorders>
              <w:top w:val="single" w:sz="8" w:space="0" w:color="auto"/>
            </w:tcBorders>
            <w:shd w:val="clear" w:color="auto" w:fill="D9D9D9"/>
            <w:vAlign w:val="center"/>
          </w:tcPr>
          <w:p w14:paraId="5A25FB43" w14:textId="77777777" w:rsidR="00DE57EB" w:rsidRPr="0060000F" w:rsidRDefault="00DE57EB" w:rsidP="00B430C7">
            <w:pPr>
              <w:spacing w:line="240" w:lineRule="exact"/>
              <w:ind w:left="-108" w:right="-108"/>
              <w:jc w:val="center"/>
              <w:rPr>
                <w:b/>
                <w:szCs w:val="16"/>
              </w:rPr>
            </w:pPr>
            <w:proofErr w:type="spellStart"/>
            <w:r w:rsidRPr="0060000F">
              <w:rPr>
                <w:b/>
                <w:szCs w:val="16"/>
              </w:rPr>
              <w:t>Zap</w:t>
            </w:r>
            <w:proofErr w:type="spellEnd"/>
            <w:r w:rsidRPr="0060000F">
              <w:rPr>
                <w:b/>
                <w:szCs w:val="16"/>
              </w:rPr>
              <w:t>. št.</w:t>
            </w:r>
          </w:p>
        </w:tc>
        <w:tc>
          <w:tcPr>
            <w:tcW w:w="1159" w:type="pct"/>
            <w:tcBorders>
              <w:top w:val="single" w:sz="8" w:space="0" w:color="auto"/>
            </w:tcBorders>
            <w:shd w:val="clear" w:color="auto" w:fill="D9D9D9"/>
            <w:vAlign w:val="center"/>
          </w:tcPr>
          <w:p w14:paraId="7E252588" w14:textId="52961F7F" w:rsidR="00DE57EB" w:rsidRPr="0060000F" w:rsidRDefault="00171333" w:rsidP="00B430C7">
            <w:pPr>
              <w:spacing w:line="240" w:lineRule="exact"/>
              <w:ind w:left="-108" w:right="-108"/>
              <w:jc w:val="center"/>
              <w:rPr>
                <w:b/>
                <w:szCs w:val="16"/>
              </w:rPr>
            </w:pPr>
            <w:r>
              <w:rPr>
                <w:b/>
                <w:szCs w:val="16"/>
              </w:rPr>
              <w:t>Vrsta storitve/dobave</w:t>
            </w:r>
          </w:p>
          <w:p w14:paraId="721DDDB2" w14:textId="77777777" w:rsidR="00DE57EB" w:rsidRPr="0060000F" w:rsidRDefault="00DE57EB" w:rsidP="00B430C7">
            <w:pPr>
              <w:spacing w:line="240" w:lineRule="exact"/>
              <w:ind w:left="-108" w:right="-108"/>
              <w:jc w:val="center"/>
              <w:rPr>
                <w:b/>
                <w:szCs w:val="16"/>
              </w:rPr>
            </w:pPr>
            <w:r w:rsidRPr="0060000F">
              <w:rPr>
                <w:szCs w:val="16"/>
              </w:rPr>
              <w:t>(v skladu s tehničnimi specifikacijami)</w:t>
            </w:r>
          </w:p>
        </w:tc>
        <w:tc>
          <w:tcPr>
            <w:tcW w:w="530" w:type="pct"/>
            <w:tcBorders>
              <w:top w:val="single" w:sz="8" w:space="0" w:color="auto"/>
            </w:tcBorders>
            <w:shd w:val="clear" w:color="auto" w:fill="D9D9D9"/>
            <w:vAlign w:val="center"/>
          </w:tcPr>
          <w:p w14:paraId="7ECEE946" w14:textId="77777777" w:rsidR="00DE57EB" w:rsidRPr="0060000F" w:rsidRDefault="00DE57EB" w:rsidP="00B430C7">
            <w:pPr>
              <w:spacing w:line="240" w:lineRule="exact"/>
              <w:ind w:left="-108" w:right="-108"/>
              <w:jc w:val="center"/>
              <w:rPr>
                <w:b/>
                <w:bCs/>
                <w:szCs w:val="16"/>
              </w:rPr>
            </w:pPr>
            <w:r w:rsidRPr="0060000F">
              <w:rPr>
                <w:b/>
                <w:bCs/>
                <w:szCs w:val="16"/>
              </w:rPr>
              <w:t>Enota</w:t>
            </w:r>
          </w:p>
        </w:tc>
        <w:tc>
          <w:tcPr>
            <w:tcW w:w="683" w:type="pct"/>
            <w:tcBorders>
              <w:top w:val="single" w:sz="8" w:space="0" w:color="auto"/>
            </w:tcBorders>
            <w:shd w:val="clear" w:color="auto" w:fill="D9D9D9"/>
            <w:vAlign w:val="center"/>
          </w:tcPr>
          <w:p w14:paraId="62D82D1F" w14:textId="77777777" w:rsidR="00DE57EB" w:rsidRPr="0060000F" w:rsidRDefault="00DE57EB" w:rsidP="00B430C7">
            <w:pPr>
              <w:spacing w:line="240" w:lineRule="exact"/>
              <w:ind w:left="-108" w:right="-108"/>
              <w:jc w:val="center"/>
              <w:rPr>
                <w:b/>
                <w:bCs/>
                <w:szCs w:val="16"/>
              </w:rPr>
            </w:pPr>
            <w:r w:rsidRPr="0060000F">
              <w:rPr>
                <w:b/>
                <w:bCs/>
                <w:szCs w:val="16"/>
              </w:rPr>
              <w:t>Količina</w:t>
            </w:r>
          </w:p>
        </w:tc>
        <w:tc>
          <w:tcPr>
            <w:tcW w:w="834" w:type="pct"/>
            <w:tcBorders>
              <w:top w:val="single" w:sz="8" w:space="0" w:color="auto"/>
            </w:tcBorders>
            <w:shd w:val="clear" w:color="auto" w:fill="D9D9D9"/>
            <w:vAlign w:val="center"/>
          </w:tcPr>
          <w:p w14:paraId="1A47E07F" w14:textId="77777777" w:rsidR="00DE57EB" w:rsidRPr="0060000F" w:rsidRDefault="00DE57EB" w:rsidP="00B430C7">
            <w:pPr>
              <w:spacing w:line="240" w:lineRule="exact"/>
              <w:jc w:val="center"/>
              <w:rPr>
                <w:b/>
                <w:szCs w:val="16"/>
              </w:rPr>
            </w:pPr>
            <w:r w:rsidRPr="0060000F">
              <w:rPr>
                <w:b/>
                <w:szCs w:val="16"/>
              </w:rPr>
              <w:t>Cena na enoto</w:t>
            </w:r>
          </w:p>
          <w:p w14:paraId="527C20A2" w14:textId="77777777" w:rsidR="00DE57EB" w:rsidRPr="0060000F" w:rsidRDefault="00DE57EB" w:rsidP="00B430C7">
            <w:pPr>
              <w:spacing w:line="240" w:lineRule="exact"/>
              <w:jc w:val="center"/>
              <w:rPr>
                <w:b/>
                <w:szCs w:val="16"/>
              </w:rPr>
            </w:pPr>
            <w:r w:rsidRPr="0060000F">
              <w:rPr>
                <w:szCs w:val="16"/>
              </w:rPr>
              <w:t xml:space="preserve">v EUR </w:t>
            </w:r>
            <w:r w:rsidRPr="0060000F">
              <w:rPr>
                <w:b/>
                <w:szCs w:val="16"/>
              </w:rPr>
              <w:t>brez DDV</w:t>
            </w:r>
          </w:p>
        </w:tc>
        <w:tc>
          <w:tcPr>
            <w:tcW w:w="758" w:type="pct"/>
            <w:tcBorders>
              <w:top w:val="single" w:sz="8" w:space="0" w:color="auto"/>
            </w:tcBorders>
            <w:shd w:val="clear" w:color="auto" w:fill="D9D9D9"/>
          </w:tcPr>
          <w:p w14:paraId="7EFCBF0A" w14:textId="77777777" w:rsidR="00DE57EB" w:rsidRPr="0060000F" w:rsidRDefault="00DE57EB" w:rsidP="00B430C7">
            <w:pPr>
              <w:spacing w:line="240" w:lineRule="exact"/>
              <w:jc w:val="center"/>
              <w:rPr>
                <w:b/>
                <w:szCs w:val="16"/>
              </w:rPr>
            </w:pPr>
          </w:p>
          <w:p w14:paraId="4139DAD1" w14:textId="77777777" w:rsidR="00DE57EB" w:rsidRPr="0060000F" w:rsidRDefault="00DE57EB" w:rsidP="00B430C7">
            <w:pPr>
              <w:spacing w:line="240" w:lineRule="exact"/>
              <w:jc w:val="center"/>
              <w:rPr>
                <w:b/>
                <w:szCs w:val="16"/>
              </w:rPr>
            </w:pPr>
            <w:r w:rsidRPr="0060000F">
              <w:rPr>
                <w:b/>
                <w:szCs w:val="16"/>
              </w:rPr>
              <w:t xml:space="preserve">Skupna cena </w:t>
            </w:r>
            <w:r w:rsidRPr="0060000F">
              <w:rPr>
                <w:szCs w:val="16"/>
              </w:rPr>
              <w:t xml:space="preserve">v EUR </w:t>
            </w:r>
            <w:r w:rsidRPr="0060000F">
              <w:rPr>
                <w:b/>
                <w:szCs w:val="16"/>
              </w:rPr>
              <w:t>brez DDV</w:t>
            </w:r>
          </w:p>
        </w:tc>
        <w:tc>
          <w:tcPr>
            <w:tcW w:w="758" w:type="pct"/>
            <w:tcBorders>
              <w:top w:val="single" w:sz="8" w:space="0" w:color="auto"/>
            </w:tcBorders>
            <w:shd w:val="clear" w:color="auto" w:fill="D9D9D9"/>
            <w:vAlign w:val="center"/>
          </w:tcPr>
          <w:p w14:paraId="638C6B40" w14:textId="77777777" w:rsidR="00DE57EB" w:rsidRPr="0060000F" w:rsidRDefault="00DE57EB" w:rsidP="00B430C7">
            <w:pPr>
              <w:spacing w:line="240" w:lineRule="exact"/>
              <w:jc w:val="center"/>
              <w:rPr>
                <w:b/>
                <w:szCs w:val="16"/>
              </w:rPr>
            </w:pPr>
            <w:r w:rsidRPr="0060000F">
              <w:rPr>
                <w:b/>
                <w:szCs w:val="16"/>
              </w:rPr>
              <w:t xml:space="preserve">Skupna cena </w:t>
            </w:r>
            <w:r w:rsidRPr="0060000F">
              <w:rPr>
                <w:szCs w:val="16"/>
              </w:rPr>
              <w:t xml:space="preserve">v EUR </w:t>
            </w:r>
            <w:r w:rsidRPr="0060000F">
              <w:rPr>
                <w:b/>
                <w:szCs w:val="16"/>
              </w:rPr>
              <w:t>z DDV</w:t>
            </w:r>
          </w:p>
        </w:tc>
      </w:tr>
      <w:tr w:rsidR="007E6600" w:rsidRPr="0060000F" w14:paraId="0DD84ECC" w14:textId="77777777" w:rsidTr="007E6600">
        <w:trPr>
          <w:trHeight w:val="362"/>
        </w:trPr>
        <w:tc>
          <w:tcPr>
            <w:tcW w:w="278" w:type="pct"/>
            <w:tcBorders>
              <w:top w:val="single" w:sz="8" w:space="0" w:color="auto"/>
              <w:bottom w:val="single" w:sz="8" w:space="0" w:color="auto"/>
            </w:tcBorders>
            <w:vAlign w:val="center"/>
          </w:tcPr>
          <w:p w14:paraId="73025415" w14:textId="77777777" w:rsidR="00DE57EB" w:rsidRPr="0060000F" w:rsidRDefault="00DE57EB" w:rsidP="00B430C7">
            <w:pPr>
              <w:spacing w:line="240" w:lineRule="exact"/>
              <w:ind w:left="-57" w:right="-57"/>
              <w:jc w:val="center"/>
              <w:rPr>
                <w:szCs w:val="16"/>
              </w:rPr>
            </w:pPr>
            <w:r w:rsidRPr="0060000F">
              <w:rPr>
                <w:szCs w:val="16"/>
              </w:rPr>
              <w:t>1</w:t>
            </w:r>
          </w:p>
        </w:tc>
        <w:tc>
          <w:tcPr>
            <w:tcW w:w="1159" w:type="pct"/>
            <w:tcBorders>
              <w:top w:val="single" w:sz="8" w:space="0" w:color="auto"/>
              <w:bottom w:val="single" w:sz="8" w:space="0" w:color="auto"/>
            </w:tcBorders>
            <w:shd w:val="clear" w:color="auto" w:fill="auto"/>
            <w:vAlign w:val="center"/>
          </w:tcPr>
          <w:p w14:paraId="3B6094ED" w14:textId="6E411C69" w:rsidR="00DE57EB" w:rsidRPr="0060000F" w:rsidRDefault="00171333" w:rsidP="00B430C7">
            <w:pPr>
              <w:spacing w:line="240" w:lineRule="exact"/>
              <w:rPr>
                <w:szCs w:val="16"/>
              </w:rPr>
            </w:pPr>
            <w:r>
              <w:rPr>
                <w:szCs w:val="16"/>
              </w:rPr>
              <w:t>Priprava</w:t>
            </w:r>
            <w:r w:rsidR="00DE57EB" w:rsidRPr="0060000F">
              <w:rPr>
                <w:szCs w:val="16"/>
              </w:rPr>
              <w:t xml:space="preserve"> </w:t>
            </w:r>
            <w:r w:rsidR="007E6600">
              <w:rPr>
                <w:szCs w:val="16"/>
              </w:rPr>
              <w:t>n</w:t>
            </w:r>
            <w:r w:rsidR="00DE57EB" w:rsidRPr="0060000F">
              <w:rPr>
                <w:szCs w:val="16"/>
              </w:rPr>
              <w:t>otranjih pravil</w:t>
            </w:r>
          </w:p>
        </w:tc>
        <w:tc>
          <w:tcPr>
            <w:tcW w:w="530" w:type="pct"/>
            <w:tcBorders>
              <w:top w:val="single" w:sz="8" w:space="0" w:color="auto"/>
              <w:bottom w:val="single" w:sz="8" w:space="0" w:color="auto"/>
            </w:tcBorders>
            <w:vAlign w:val="center"/>
          </w:tcPr>
          <w:p w14:paraId="033E2623" w14:textId="4DF224C9" w:rsidR="00DE57EB" w:rsidRPr="0060000F" w:rsidRDefault="00CA23B8" w:rsidP="00B430C7">
            <w:pPr>
              <w:spacing w:line="240" w:lineRule="exact"/>
              <w:jc w:val="center"/>
              <w:rPr>
                <w:szCs w:val="16"/>
              </w:rPr>
            </w:pPr>
            <w:r w:rsidRPr="0060000F">
              <w:rPr>
                <w:szCs w:val="16"/>
              </w:rPr>
              <w:t>komplet</w:t>
            </w:r>
          </w:p>
        </w:tc>
        <w:tc>
          <w:tcPr>
            <w:tcW w:w="683" w:type="pct"/>
            <w:tcBorders>
              <w:top w:val="single" w:sz="8" w:space="0" w:color="auto"/>
              <w:bottom w:val="single" w:sz="8" w:space="0" w:color="auto"/>
            </w:tcBorders>
            <w:vAlign w:val="center"/>
          </w:tcPr>
          <w:p w14:paraId="0249BE9F" w14:textId="77777777" w:rsidR="00DE57EB" w:rsidRPr="0060000F" w:rsidRDefault="00DE57EB" w:rsidP="00B430C7">
            <w:pPr>
              <w:spacing w:line="240" w:lineRule="exact"/>
              <w:jc w:val="center"/>
              <w:rPr>
                <w:szCs w:val="16"/>
              </w:rPr>
            </w:pPr>
            <w:r w:rsidRPr="0060000F">
              <w:rPr>
                <w:szCs w:val="16"/>
              </w:rPr>
              <w:t>1</w:t>
            </w:r>
          </w:p>
        </w:tc>
        <w:tc>
          <w:tcPr>
            <w:tcW w:w="834" w:type="pct"/>
            <w:tcBorders>
              <w:top w:val="single" w:sz="8" w:space="0" w:color="auto"/>
              <w:bottom w:val="single" w:sz="8" w:space="0" w:color="auto"/>
            </w:tcBorders>
            <w:vAlign w:val="center"/>
          </w:tcPr>
          <w:p w14:paraId="62228C30" w14:textId="77777777" w:rsidR="00DE57EB" w:rsidRPr="0060000F" w:rsidRDefault="00DE57EB" w:rsidP="00B430C7">
            <w:pPr>
              <w:spacing w:line="240" w:lineRule="exact"/>
              <w:jc w:val="center"/>
              <w:rPr>
                <w:szCs w:val="16"/>
              </w:rPr>
            </w:pPr>
            <w:r w:rsidRPr="0060000F">
              <w:rPr>
                <w:szCs w:val="16"/>
              </w:rPr>
              <w:fldChar w:fldCharType="begin">
                <w:ffData>
                  <w:name w:val="Besedilo40"/>
                  <w:enabled/>
                  <w:calcOnExit w:val="0"/>
                  <w:textInput/>
                </w:ffData>
              </w:fldChar>
            </w:r>
            <w:r w:rsidRPr="0060000F">
              <w:rPr>
                <w:szCs w:val="16"/>
              </w:rPr>
              <w:instrText xml:space="preserve"> FORMTEXT </w:instrText>
            </w:r>
            <w:r w:rsidRPr="0060000F">
              <w:rPr>
                <w:szCs w:val="16"/>
              </w:rPr>
            </w:r>
            <w:r w:rsidRPr="0060000F">
              <w:rPr>
                <w:szCs w:val="16"/>
              </w:rPr>
              <w:fldChar w:fldCharType="separate"/>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szCs w:val="16"/>
              </w:rPr>
              <w:fldChar w:fldCharType="end"/>
            </w:r>
          </w:p>
        </w:tc>
        <w:tc>
          <w:tcPr>
            <w:tcW w:w="758" w:type="pct"/>
            <w:tcBorders>
              <w:top w:val="single" w:sz="8" w:space="0" w:color="auto"/>
              <w:bottom w:val="single" w:sz="8" w:space="0" w:color="auto"/>
            </w:tcBorders>
            <w:vAlign w:val="center"/>
          </w:tcPr>
          <w:p w14:paraId="626907A4" w14:textId="77777777" w:rsidR="00DE57EB" w:rsidRPr="0060000F" w:rsidRDefault="00DE57EB" w:rsidP="00B430C7">
            <w:pPr>
              <w:spacing w:line="240" w:lineRule="exact"/>
              <w:jc w:val="center"/>
              <w:rPr>
                <w:szCs w:val="16"/>
              </w:rPr>
            </w:pPr>
            <w:r w:rsidRPr="0060000F">
              <w:rPr>
                <w:szCs w:val="16"/>
              </w:rPr>
              <w:fldChar w:fldCharType="begin">
                <w:ffData>
                  <w:name w:val="Besedilo40"/>
                  <w:enabled/>
                  <w:calcOnExit w:val="0"/>
                  <w:textInput/>
                </w:ffData>
              </w:fldChar>
            </w:r>
            <w:r w:rsidRPr="0060000F">
              <w:rPr>
                <w:szCs w:val="16"/>
              </w:rPr>
              <w:instrText xml:space="preserve"> FORMTEXT </w:instrText>
            </w:r>
            <w:r w:rsidRPr="0060000F">
              <w:rPr>
                <w:szCs w:val="16"/>
              </w:rPr>
            </w:r>
            <w:r w:rsidRPr="0060000F">
              <w:rPr>
                <w:szCs w:val="16"/>
              </w:rPr>
              <w:fldChar w:fldCharType="separate"/>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szCs w:val="16"/>
              </w:rPr>
              <w:fldChar w:fldCharType="end"/>
            </w:r>
          </w:p>
        </w:tc>
        <w:tc>
          <w:tcPr>
            <w:tcW w:w="758" w:type="pct"/>
            <w:tcBorders>
              <w:top w:val="single" w:sz="8" w:space="0" w:color="auto"/>
              <w:bottom w:val="single" w:sz="8" w:space="0" w:color="auto"/>
            </w:tcBorders>
            <w:shd w:val="clear" w:color="auto" w:fill="auto"/>
            <w:vAlign w:val="center"/>
          </w:tcPr>
          <w:p w14:paraId="7256FA96" w14:textId="77777777" w:rsidR="00DE57EB" w:rsidRPr="0060000F" w:rsidRDefault="00DE57EB" w:rsidP="00B430C7">
            <w:pPr>
              <w:spacing w:line="240" w:lineRule="exact"/>
              <w:jc w:val="center"/>
              <w:rPr>
                <w:szCs w:val="16"/>
              </w:rPr>
            </w:pPr>
            <w:r w:rsidRPr="0060000F">
              <w:rPr>
                <w:szCs w:val="16"/>
              </w:rPr>
              <w:fldChar w:fldCharType="begin">
                <w:ffData>
                  <w:name w:val="Besedilo40"/>
                  <w:enabled/>
                  <w:calcOnExit w:val="0"/>
                  <w:textInput/>
                </w:ffData>
              </w:fldChar>
            </w:r>
            <w:r w:rsidRPr="0060000F">
              <w:rPr>
                <w:szCs w:val="16"/>
              </w:rPr>
              <w:instrText xml:space="preserve"> FORMTEXT </w:instrText>
            </w:r>
            <w:r w:rsidRPr="0060000F">
              <w:rPr>
                <w:szCs w:val="16"/>
              </w:rPr>
            </w:r>
            <w:r w:rsidRPr="0060000F">
              <w:rPr>
                <w:szCs w:val="16"/>
              </w:rPr>
              <w:fldChar w:fldCharType="separate"/>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szCs w:val="16"/>
              </w:rPr>
              <w:fldChar w:fldCharType="end"/>
            </w:r>
          </w:p>
        </w:tc>
      </w:tr>
      <w:tr w:rsidR="007E6600" w:rsidRPr="0060000F" w14:paraId="50E3FFA2" w14:textId="77777777" w:rsidTr="007E6600">
        <w:trPr>
          <w:trHeight w:val="362"/>
        </w:trPr>
        <w:tc>
          <w:tcPr>
            <w:tcW w:w="278" w:type="pct"/>
            <w:tcBorders>
              <w:top w:val="single" w:sz="8" w:space="0" w:color="auto"/>
              <w:left w:val="nil"/>
              <w:bottom w:val="nil"/>
              <w:right w:val="nil"/>
            </w:tcBorders>
            <w:vAlign w:val="center"/>
          </w:tcPr>
          <w:p w14:paraId="3E5396CA" w14:textId="77777777" w:rsidR="00DE57EB" w:rsidRPr="0060000F" w:rsidRDefault="00DE57EB" w:rsidP="00B430C7">
            <w:pPr>
              <w:spacing w:line="240" w:lineRule="exact"/>
              <w:jc w:val="center"/>
              <w:rPr>
                <w:szCs w:val="16"/>
              </w:rPr>
            </w:pPr>
          </w:p>
        </w:tc>
        <w:tc>
          <w:tcPr>
            <w:tcW w:w="1159" w:type="pct"/>
            <w:tcBorders>
              <w:top w:val="single" w:sz="8" w:space="0" w:color="auto"/>
              <w:left w:val="nil"/>
              <w:bottom w:val="nil"/>
              <w:right w:val="nil"/>
            </w:tcBorders>
            <w:shd w:val="clear" w:color="auto" w:fill="auto"/>
            <w:vAlign w:val="center"/>
          </w:tcPr>
          <w:p w14:paraId="27CCA371" w14:textId="77777777" w:rsidR="00DE57EB" w:rsidRPr="0060000F" w:rsidRDefault="00DE57EB" w:rsidP="00B430C7">
            <w:pPr>
              <w:spacing w:line="240" w:lineRule="exact"/>
              <w:jc w:val="center"/>
              <w:rPr>
                <w:szCs w:val="16"/>
              </w:rPr>
            </w:pPr>
          </w:p>
        </w:tc>
        <w:tc>
          <w:tcPr>
            <w:tcW w:w="530" w:type="pct"/>
            <w:tcBorders>
              <w:top w:val="single" w:sz="8" w:space="0" w:color="auto"/>
              <w:left w:val="nil"/>
              <w:bottom w:val="nil"/>
              <w:right w:val="nil"/>
            </w:tcBorders>
            <w:vAlign w:val="center"/>
          </w:tcPr>
          <w:p w14:paraId="70A6FAA4" w14:textId="77777777" w:rsidR="00DE57EB" w:rsidRPr="0060000F" w:rsidRDefault="00DE57EB" w:rsidP="00B430C7">
            <w:pPr>
              <w:spacing w:line="240" w:lineRule="exact"/>
              <w:jc w:val="center"/>
              <w:rPr>
                <w:szCs w:val="16"/>
              </w:rPr>
            </w:pPr>
          </w:p>
        </w:tc>
        <w:tc>
          <w:tcPr>
            <w:tcW w:w="683" w:type="pct"/>
            <w:tcBorders>
              <w:top w:val="single" w:sz="8" w:space="0" w:color="auto"/>
              <w:left w:val="nil"/>
              <w:bottom w:val="nil"/>
              <w:right w:val="nil"/>
            </w:tcBorders>
            <w:vAlign w:val="center"/>
          </w:tcPr>
          <w:p w14:paraId="50EA688D" w14:textId="77777777" w:rsidR="00DE57EB" w:rsidRPr="0060000F" w:rsidRDefault="00DE57EB" w:rsidP="00B430C7">
            <w:pPr>
              <w:spacing w:line="240" w:lineRule="exact"/>
              <w:jc w:val="center"/>
              <w:rPr>
                <w:szCs w:val="16"/>
              </w:rPr>
            </w:pPr>
          </w:p>
        </w:tc>
        <w:tc>
          <w:tcPr>
            <w:tcW w:w="834" w:type="pct"/>
            <w:tcBorders>
              <w:top w:val="single" w:sz="8" w:space="0" w:color="auto"/>
              <w:left w:val="nil"/>
              <w:bottom w:val="nil"/>
            </w:tcBorders>
            <w:vAlign w:val="center"/>
          </w:tcPr>
          <w:p w14:paraId="4BB9D68B" w14:textId="77777777" w:rsidR="00DE57EB" w:rsidRPr="0060000F" w:rsidRDefault="00DE57EB" w:rsidP="00B430C7">
            <w:pPr>
              <w:spacing w:line="240" w:lineRule="exact"/>
              <w:jc w:val="center"/>
              <w:rPr>
                <w:b/>
                <w:szCs w:val="16"/>
              </w:rPr>
            </w:pPr>
            <w:r w:rsidRPr="0060000F">
              <w:rPr>
                <w:b/>
                <w:szCs w:val="16"/>
              </w:rPr>
              <w:t>Skupaj</w:t>
            </w:r>
          </w:p>
        </w:tc>
        <w:tc>
          <w:tcPr>
            <w:tcW w:w="758" w:type="pct"/>
            <w:tcBorders>
              <w:top w:val="single" w:sz="8" w:space="0" w:color="auto"/>
              <w:bottom w:val="single" w:sz="8" w:space="0" w:color="auto"/>
            </w:tcBorders>
            <w:vAlign w:val="center"/>
          </w:tcPr>
          <w:p w14:paraId="33686CDC" w14:textId="77777777" w:rsidR="00DE57EB" w:rsidRPr="0060000F" w:rsidRDefault="00DE57EB" w:rsidP="00B430C7">
            <w:pPr>
              <w:spacing w:line="240" w:lineRule="exact"/>
              <w:jc w:val="center"/>
              <w:rPr>
                <w:szCs w:val="16"/>
              </w:rPr>
            </w:pPr>
            <w:r w:rsidRPr="0060000F">
              <w:rPr>
                <w:szCs w:val="16"/>
              </w:rPr>
              <w:fldChar w:fldCharType="begin">
                <w:ffData>
                  <w:name w:val="Besedilo40"/>
                  <w:enabled/>
                  <w:calcOnExit w:val="0"/>
                  <w:textInput/>
                </w:ffData>
              </w:fldChar>
            </w:r>
            <w:r w:rsidRPr="0060000F">
              <w:rPr>
                <w:szCs w:val="16"/>
              </w:rPr>
              <w:instrText xml:space="preserve"> FORMTEXT </w:instrText>
            </w:r>
            <w:r w:rsidRPr="0060000F">
              <w:rPr>
                <w:szCs w:val="16"/>
              </w:rPr>
            </w:r>
            <w:r w:rsidRPr="0060000F">
              <w:rPr>
                <w:szCs w:val="16"/>
              </w:rPr>
              <w:fldChar w:fldCharType="separate"/>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szCs w:val="16"/>
              </w:rPr>
              <w:fldChar w:fldCharType="end"/>
            </w:r>
          </w:p>
        </w:tc>
        <w:tc>
          <w:tcPr>
            <w:tcW w:w="758" w:type="pct"/>
            <w:tcBorders>
              <w:top w:val="single" w:sz="8" w:space="0" w:color="auto"/>
              <w:bottom w:val="single" w:sz="8" w:space="0" w:color="auto"/>
            </w:tcBorders>
            <w:shd w:val="clear" w:color="auto" w:fill="auto"/>
            <w:vAlign w:val="center"/>
          </w:tcPr>
          <w:p w14:paraId="48251002" w14:textId="77777777" w:rsidR="00DE57EB" w:rsidRPr="0060000F" w:rsidRDefault="00DE57EB" w:rsidP="00B430C7">
            <w:pPr>
              <w:spacing w:line="240" w:lineRule="exact"/>
              <w:jc w:val="center"/>
              <w:rPr>
                <w:szCs w:val="16"/>
              </w:rPr>
            </w:pPr>
            <w:r w:rsidRPr="0060000F">
              <w:rPr>
                <w:szCs w:val="16"/>
              </w:rPr>
              <w:fldChar w:fldCharType="begin">
                <w:ffData>
                  <w:name w:val="Besedilo40"/>
                  <w:enabled/>
                  <w:calcOnExit w:val="0"/>
                  <w:textInput/>
                </w:ffData>
              </w:fldChar>
            </w:r>
            <w:r w:rsidRPr="0060000F">
              <w:rPr>
                <w:szCs w:val="16"/>
              </w:rPr>
              <w:instrText xml:space="preserve"> FORMTEXT </w:instrText>
            </w:r>
            <w:r w:rsidRPr="0060000F">
              <w:rPr>
                <w:szCs w:val="16"/>
              </w:rPr>
            </w:r>
            <w:r w:rsidRPr="0060000F">
              <w:rPr>
                <w:szCs w:val="16"/>
              </w:rPr>
              <w:fldChar w:fldCharType="separate"/>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rFonts w:eastAsia="MS Mincho"/>
                <w:szCs w:val="16"/>
              </w:rPr>
              <w:t> </w:t>
            </w:r>
            <w:r w:rsidRPr="0060000F">
              <w:rPr>
                <w:szCs w:val="16"/>
              </w:rPr>
              <w:fldChar w:fldCharType="end"/>
            </w:r>
          </w:p>
        </w:tc>
      </w:tr>
    </w:tbl>
    <w:p w14:paraId="65E2D214" w14:textId="77777777" w:rsidR="007E6600" w:rsidRPr="0060000F" w:rsidRDefault="007E6600" w:rsidP="00DE57EB">
      <w:pPr>
        <w:spacing w:after="240" w:line="240" w:lineRule="exact"/>
        <w:jc w:val="both"/>
      </w:pPr>
    </w:p>
    <w:p w14:paraId="10513E7F" w14:textId="7065F41A" w:rsidR="00DE57EB" w:rsidRPr="00E667B2" w:rsidRDefault="00DE57EB" w:rsidP="00DE57EB">
      <w:pPr>
        <w:pStyle w:val="Odstavekseznama"/>
        <w:numPr>
          <w:ilvl w:val="0"/>
          <w:numId w:val="102"/>
        </w:numPr>
        <w:spacing w:after="240" w:line="240" w:lineRule="exact"/>
        <w:jc w:val="both"/>
        <w:rPr>
          <w:rFonts w:ascii="Arial" w:hAnsi="Arial" w:cs="Arial"/>
          <w:i/>
          <w:iCs/>
          <w:sz w:val="20"/>
          <w:szCs w:val="20"/>
        </w:rPr>
      </w:pPr>
      <w:r w:rsidRPr="00E667B2">
        <w:rPr>
          <w:rFonts w:ascii="Arial" w:hAnsi="Arial" w:cs="Arial"/>
          <w:i/>
          <w:iCs/>
          <w:sz w:val="20"/>
          <w:szCs w:val="20"/>
        </w:rPr>
        <w:t>Razdelek 5: Digitizacija arhivskega gradiva</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169"/>
        <w:gridCol w:w="1447"/>
        <w:gridCol w:w="1217"/>
        <w:gridCol w:w="1380"/>
        <w:gridCol w:w="1380"/>
        <w:gridCol w:w="1236"/>
      </w:tblGrid>
      <w:tr w:rsidR="00DE57EB" w:rsidRPr="00F06BA5" w14:paraId="2C4A08AB" w14:textId="77777777" w:rsidTr="00B430C7">
        <w:trPr>
          <w:trHeight w:val="1050"/>
        </w:trPr>
        <w:tc>
          <w:tcPr>
            <w:tcW w:w="278" w:type="pct"/>
            <w:tcBorders>
              <w:top w:val="single" w:sz="8" w:space="0" w:color="auto"/>
            </w:tcBorders>
            <w:shd w:val="clear" w:color="auto" w:fill="D9D9D9"/>
            <w:vAlign w:val="center"/>
          </w:tcPr>
          <w:p w14:paraId="17D73CF8" w14:textId="77777777" w:rsidR="00DE57EB" w:rsidRPr="00F06BA5" w:rsidRDefault="00DE57EB" w:rsidP="00B430C7">
            <w:pPr>
              <w:spacing w:line="240" w:lineRule="exact"/>
              <w:ind w:left="-108" w:right="-108"/>
              <w:jc w:val="center"/>
              <w:rPr>
                <w:b/>
                <w:szCs w:val="16"/>
              </w:rPr>
            </w:pPr>
            <w:proofErr w:type="spellStart"/>
            <w:r w:rsidRPr="00F06BA5">
              <w:rPr>
                <w:b/>
                <w:szCs w:val="16"/>
              </w:rPr>
              <w:t>Zap</w:t>
            </w:r>
            <w:proofErr w:type="spellEnd"/>
            <w:r w:rsidRPr="00F06BA5">
              <w:rPr>
                <w:b/>
                <w:szCs w:val="16"/>
              </w:rPr>
              <w:t>. št.</w:t>
            </w:r>
          </w:p>
        </w:tc>
        <w:tc>
          <w:tcPr>
            <w:tcW w:w="1160" w:type="pct"/>
            <w:tcBorders>
              <w:top w:val="single" w:sz="8" w:space="0" w:color="auto"/>
            </w:tcBorders>
            <w:shd w:val="clear" w:color="auto" w:fill="D9D9D9"/>
            <w:vAlign w:val="center"/>
          </w:tcPr>
          <w:p w14:paraId="374ABDBA" w14:textId="663C1E84" w:rsidR="00DE57EB" w:rsidRPr="00F06BA5" w:rsidRDefault="00171333" w:rsidP="00B430C7">
            <w:pPr>
              <w:spacing w:line="240" w:lineRule="exact"/>
              <w:ind w:left="-108" w:right="-108"/>
              <w:jc w:val="center"/>
              <w:rPr>
                <w:b/>
                <w:szCs w:val="16"/>
              </w:rPr>
            </w:pPr>
            <w:r>
              <w:rPr>
                <w:b/>
                <w:szCs w:val="16"/>
              </w:rPr>
              <w:t>Vrsta dobave/storitve</w:t>
            </w:r>
          </w:p>
          <w:p w14:paraId="495D54EC" w14:textId="77777777" w:rsidR="00DE57EB" w:rsidRPr="00F06BA5" w:rsidRDefault="00DE57EB" w:rsidP="00B430C7">
            <w:pPr>
              <w:spacing w:line="240" w:lineRule="exact"/>
              <w:ind w:left="-108" w:right="-108"/>
              <w:jc w:val="center"/>
              <w:rPr>
                <w:b/>
                <w:szCs w:val="16"/>
              </w:rPr>
            </w:pPr>
            <w:r w:rsidRPr="00F06BA5">
              <w:rPr>
                <w:szCs w:val="16"/>
              </w:rPr>
              <w:t>(v skladu s tehničnimi specifikacijami)</w:t>
            </w:r>
          </w:p>
        </w:tc>
        <w:tc>
          <w:tcPr>
            <w:tcW w:w="774" w:type="pct"/>
            <w:tcBorders>
              <w:top w:val="single" w:sz="8" w:space="0" w:color="auto"/>
            </w:tcBorders>
            <w:shd w:val="clear" w:color="auto" w:fill="D9D9D9"/>
            <w:vAlign w:val="center"/>
          </w:tcPr>
          <w:p w14:paraId="1C8FBF19" w14:textId="77777777" w:rsidR="00DE57EB" w:rsidRPr="00F06BA5" w:rsidRDefault="00DE57EB" w:rsidP="00B430C7">
            <w:pPr>
              <w:spacing w:line="240" w:lineRule="exact"/>
              <w:ind w:left="-108" w:right="-108"/>
              <w:jc w:val="center"/>
              <w:rPr>
                <w:b/>
                <w:bCs/>
                <w:szCs w:val="16"/>
              </w:rPr>
            </w:pPr>
            <w:r w:rsidRPr="00F06BA5">
              <w:rPr>
                <w:b/>
                <w:bCs/>
                <w:szCs w:val="16"/>
              </w:rPr>
              <w:t>Enota</w:t>
            </w:r>
          </w:p>
        </w:tc>
        <w:tc>
          <w:tcPr>
            <w:tcW w:w="651" w:type="pct"/>
            <w:tcBorders>
              <w:top w:val="single" w:sz="8" w:space="0" w:color="auto"/>
            </w:tcBorders>
            <w:shd w:val="clear" w:color="auto" w:fill="D9D9D9"/>
            <w:vAlign w:val="center"/>
          </w:tcPr>
          <w:p w14:paraId="51A2E1FF" w14:textId="77777777" w:rsidR="00DE57EB" w:rsidRPr="00F06BA5" w:rsidRDefault="00DE57EB" w:rsidP="00B430C7">
            <w:pPr>
              <w:spacing w:line="240" w:lineRule="exact"/>
              <w:ind w:left="-108" w:right="-108"/>
              <w:jc w:val="center"/>
              <w:rPr>
                <w:b/>
                <w:bCs/>
                <w:szCs w:val="16"/>
              </w:rPr>
            </w:pPr>
            <w:r w:rsidRPr="00F06BA5">
              <w:rPr>
                <w:b/>
                <w:bCs/>
                <w:szCs w:val="16"/>
              </w:rPr>
              <w:t>Količina</w:t>
            </w:r>
            <w:r w:rsidRPr="00F06BA5">
              <w:rPr>
                <w:rStyle w:val="Sprotnaopomba-sklic"/>
                <w:b/>
                <w:bCs/>
                <w:szCs w:val="16"/>
              </w:rPr>
              <w:footnoteReference w:id="9"/>
            </w:r>
          </w:p>
        </w:tc>
        <w:tc>
          <w:tcPr>
            <w:tcW w:w="738" w:type="pct"/>
            <w:tcBorders>
              <w:top w:val="single" w:sz="8" w:space="0" w:color="auto"/>
            </w:tcBorders>
            <w:shd w:val="clear" w:color="auto" w:fill="D9D9D9"/>
            <w:vAlign w:val="center"/>
          </w:tcPr>
          <w:p w14:paraId="70C4CB26" w14:textId="77777777" w:rsidR="00DE57EB" w:rsidRPr="00F06BA5" w:rsidRDefault="00DE57EB" w:rsidP="00B430C7">
            <w:pPr>
              <w:spacing w:line="240" w:lineRule="exact"/>
              <w:jc w:val="center"/>
              <w:rPr>
                <w:b/>
                <w:szCs w:val="16"/>
              </w:rPr>
            </w:pPr>
            <w:r w:rsidRPr="00F06BA5">
              <w:rPr>
                <w:b/>
                <w:szCs w:val="16"/>
              </w:rPr>
              <w:t>Cena na enoto</w:t>
            </w:r>
          </w:p>
          <w:p w14:paraId="48B27700" w14:textId="77777777" w:rsidR="00DE57EB" w:rsidRPr="00F06BA5" w:rsidRDefault="00DE57EB" w:rsidP="00B430C7">
            <w:pPr>
              <w:spacing w:line="240" w:lineRule="exact"/>
              <w:jc w:val="center"/>
              <w:rPr>
                <w:b/>
                <w:szCs w:val="16"/>
              </w:rPr>
            </w:pPr>
            <w:r w:rsidRPr="00F06BA5">
              <w:rPr>
                <w:szCs w:val="16"/>
              </w:rPr>
              <w:t xml:space="preserve">v EUR </w:t>
            </w:r>
            <w:r w:rsidRPr="00F06BA5">
              <w:rPr>
                <w:b/>
                <w:szCs w:val="16"/>
              </w:rPr>
              <w:t>brez DDV</w:t>
            </w:r>
          </w:p>
        </w:tc>
        <w:tc>
          <w:tcPr>
            <w:tcW w:w="738" w:type="pct"/>
            <w:tcBorders>
              <w:top w:val="single" w:sz="8" w:space="0" w:color="auto"/>
            </w:tcBorders>
            <w:shd w:val="clear" w:color="auto" w:fill="D9D9D9"/>
          </w:tcPr>
          <w:p w14:paraId="018C2122" w14:textId="77777777" w:rsidR="00DE57EB" w:rsidRPr="00F06BA5" w:rsidRDefault="00DE57EB" w:rsidP="00B430C7">
            <w:pPr>
              <w:spacing w:line="240" w:lineRule="exact"/>
              <w:jc w:val="center"/>
              <w:rPr>
                <w:b/>
                <w:szCs w:val="16"/>
              </w:rPr>
            </w:pPr>
          </w:p>
          <w:p w14:paraId="77DFB891" w14:textId="77777777" w:rsidR="00DE57EB" w:rsidRPr="00F06BA5" w:rsidRDefault="00DE57EB" w:rsidP="00B430C7">
            <w:pPr>
              <w:spacing w:line="240" w:lineRule="exact"/>
              <w:jc w:val="center"/>
              <w:rPr>
                <w:b/>
                <w:szCs w:val="16"/>
              </w:rPr>
            </w:pPr>
            <w:r w:rsidRPr="00F06BA5">
              <w:rPr>
                <w:b/>
                <w:szCs w:val="16"/>
              </w:rPr>
              <w:t xml:space="preserve">Skupna cena </w:t>
            </w:r>
            <w:r w:rsidRPr="00F06BA5">
              <w:rPr>
                <w:szCs w:val="16"/>
              </w:rPr>
              <w:t xml:space="preserve">v EUR </w:t>
            </w:r>
            <w:r w:rsidRPr="00F06BA5">
              <w:rPr>
                <w:b/>
                <w:szCs w:val="16"/>
              </w:rPr>
              <w:t>brez DDV</w:t>
            </w:r>
          </w:p>
        </w:tc>
        <w:tc>
          <w:tcPr>
            <w:tcW w:w="661" w:type="pct"/>
            <w:tcBorders>
              <w:top w:val="single" w:sz="8" w:space="0" w:color="auto"/>
            </w:tcBorders>
            <w:shd w:val="clear" w:color="auto" w:fill="D9D9D9"/>
            <w:vAlign w:val="center"/>
          </w:tcPr>
          <w:p w14:paraId="5CB87AC0" w14:textId="77777777" w:rsidR="00DE57EB" w:rsidRPr="00F06BA5" w:rsidRDefault="00DE57EB" w:rsidP="00B430C7">
            <w:pPr>
              <w:spacing w:line="240" w:lineRule="exact"/>
              <w:jc w:val="center"/>
              <w:rPr>
                <w:b/>
                <w:szCs w:val="16"/>
              </w:rPr>
            </w:pPr>
            <w:r w:rsidRPr="00F06BA5">
              <w:rPr>
                <w:b/>
                <w:szCs w:val="16"/>
              </w:rPr>
              <w:t xml:space="preserve">Skupna cena </w:t>
            </w:r>
            <w:r w:rsidRPr="00F06BA5">
              <w:rPr>
                <w:szCs w:val="16"/>
              </w:rPr>
              <w:t xml:space="preserve">v EUR </w:t>
            </w:r>
            <w:r w:rsidRPr="00F06BA5">
              <w:rPr>
                <w:b/>
                <w:szCs w:val="16"/>
              </w:rPr>
              <w:t>z DDV</w:t>
            </w:r>
          </w:p>
        </w:tc>
      </w:tr>
      <w:tr w:rsidR="00DE57EB" w:rsidRPr="00F06BA5" w14:paraId="23A26A01" w14:textId="77777777" w:rsidTr="00B430C7">
        <w:trPr>
          <w:trHeight w:val="362"/>
        </w:trPr>
        <w:tc>
          <w:tcPr>
            <w:tcW w:w="278" w:type="pct"/>
            <w:vMerge w:val="restart"/>
            <w:tcBorders>
              <w:top w:val="single" w:sz="8" w:space="0" w:color="auto"/>
            </w:tcBorders>
            <w:vAlign w:val="center"/>
          </w:tcPr>
          <w:p w14:paraId="2F3B57B2" w14:textId="77777777" w:rsidR="00DE57EB" w:rsidRPr="00F06BA5" w:rsidRDefault="00DE57EB" w:rsidP="00B430C7">
            <w:pPr>
              <w:spacing w:line="240" w:lineRule="exact"/>
              <w:ind w:left="-57" w:right="-57"/>
              <w:jc w:val="center"/>
              <w:rPr>
                <w:szCs w:val="16"/>
              </w:rPr>
            </w:pPr>
            <w:r w:rsidRPr="00F06BA5">
              <w:rPr>
                <w:szCs w:val="16"/>
              </w:rPr>
              <w:t>1</w:t>
            </w:r>
          </w:p>
        </w:tc>
        <w:tc>
          <w:tcPr>
            <w:tcW w:w="4722" w:type="pct"/>
            <w:gridSpan w:val="6"/>
            <w:tcBorders>
              <w:top w:val="single" w:sz="8" w:space="0" w:color="auto"/>
              <w:bottom w:val="single" w:sz="8" w:space="0" w:color="auto"/>
            </w:tcBorders>
            <w:shd w:val="clear" w:color="auto" w:fill="auto"/>
            <w:vAlign w:val="center"/>
          </w:tcPr>
          <w:p w14:paraId="12A01DC2" w14:textId="675AB3FF" w:rsidR="00DE57EB" w:rsidRPr="00F06BA5" w:rsidRDefault="00DE57EB" w:rsidP="00B430C7">
            <w:pPr>
              <w:spacing w:line="240" w:lineRule="exact"/>
              <w:jc w:val="both"/>
              <w:rPr>
                <w:szCs w:val="16"/>
              </w:rPr>
            </w:pPr>
            <w:r w:rsidRPr="00F06BA5">
              <w:rPr>
                <w:szCs w:val="16"/>
              </w:rPr>
              <w:t>Digit</w:t>
            </w:r>
            <w:r w:rsidR="004A051A">
              <w:rPr>
                <w:szCs w:val="16"/>
              </w:rPr>
              <w:t>izacija</w:t>
            </w:r>
            <w:r w:rsidRPr="00F06BA5">
              <w:rPr>
                <w:szCs w:val="16"/>
              </w:rPr>
              <w:t xml:space="preserve"> arhivskega gradiva</w:t>
            </w:r>
          </w:p>
        </w:tc>
      </w:tr>
      <w:tr w:rsidR="00DE57EB" w:rsidRPr="00F06BA5" w14:paraId="239058E5" w14:textId="77777777" w:rsidTr="00B430C7">
        <w:trPr>
          <w:trHeight w:val="362"/>
        </w:trPr>
        <w:tc>
          <w:tcPr>
            <w:tcW w:w="278" w:type="pct"/>
            <w:vMerge/>
            <w:vAlign w:val="center"/>
          </w:tcPr>
          <w:p w14:paraId="28C969A1"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51E600FB" w14:textId="77777777" w:rsidR="00DE57EB" w:rsidRPr="00F06BA5" w:rsidRDefault="00DE57EB" w:rsidP="00B430C7">
            <w:pPr>
              <w:spacing w:line="240" w:lineRule="exact"/>
              <w:rPr>
                <w:szCs w:val="16"/>
              </w:rPr>
            </w:pPr>
            <w:r w:rsidRPr="00F06BA5">
              <w:rPr>
                <w:szCs w:val="16"/>
              </w:rPr>
              <w:t>A2 nevezano</w:t>
            </w:r>
          </w:p>
        </w:tc>
        <w:tc>
          <w:tcPr>
            <w:tcW w:w="774" w:type="pct"/>
            <w:tcBorders>
              <w:top w:val="single" w:sz="8" w:space="0" w:color="auto"/>
              <w:bottom w:val="single" w:sz="8" w:space="0" w:color="auto"/>
            </w:tcBorders>
            <w:vAlign w:val="center"/>
          </w:tcPr>
          <w:p w14:paraId="7FC07F90"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16EAA41C" w14:textId="77777777" w:rsidR="00DE57EB" w:rsidRPr="00F06BA5" w:rsidRDefault="00DE57EB" w:rsidP="00B430C7">
            <w:pPr>
              <w:spacing w:line="240" w:lineRule="exact"/>
              <w:jc w:val="center"/>
              <w:rPr>
                <w:szCs w:val="16"/>
              </w:rPr>
            </w:pPr>
            <w:r w:rsidRPr="00F06BA5">
              <w:rPr>
                <w:szCs w:val="16"/>
              </w:rPr>
              <w:t>250</w:t>
            </w:r>
          </w:p>
        </w:tc>
        <w:tc>
          <w:tcPr>
            <w:tcW w:w="738" w:type="pct"/>
            <w:tcBorders>
              <w:top w:val="single" w:sz="8" w:space="0" w:color="auto"/>
              <w:bottom w:val="single" w:sz="8" w:space="0" w:color="auto"/>
            </w:tcBorders>
            <w:vAlign w:val="center"/>
          </w:tcPr>
          <w:p w14:paraId="42A6961F"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0BD9F5D6"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43B8CCA9"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381394B8" w14:textId="77777777" w:rsidTr="00B430C7">
        <w:trPr>
          <w:trHeight w:val="362"/>
        </w:trPr>
        <w:tc>
          <w:tcPr>
            <w:tcW w:w="278" w:type="pct"/>
            <w:vMerge/>
            <w:vAlign w:val="center"/>
          </w:tcPr>
          <w:p w14:paraId="73AF1970"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1F6FCC22" w14:textId="77777777" w:rsidR="00DE57EB" w:rsidRPr="00F06BA5" w:rsidRDefault="00DE57EB" w:rsidP="00B430C7">
            <w:pPr>
              <w:spacing w:line="240" w:lineRule="exact"/>
              <w:rPr>
                <w:szCs w:val="16"/>
              </w:rPr>
            </w:pPr>
            <w:r w:rsidRPr="00F06BA5">
              <w:rPr>
                <w:szCs w:val="16"/>
              </w:rPr>
              <w:t>A2 vezano</w:t>
            </w:r>
          </w:p>
        </w:tc>
        <w:tc>
          <w:tcPr>
            <w:tcW w:w="774" w:type="pct"/>
            <w:tcBorders>
              <w:top w:val="single" w:sz="8" w:space="0" w:color="auto"/>
              <w:bottom w:val="single" w:sz="8" w:space="0" w:color="auto"/>
            </w:tcBorders>
            <w:vAlign w:val="center"/>
          </w:tcPr>
          <w:p w14:paraId="1EF7044D"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056CD08C" w14:textId="77777777" w:rsidR="00DE57EB" w:rsidRPr="00F06BA5" w:rsidRDefault="00DE57EB" w:rsidP="00B430C7">
            <w:pPr>
              <w:spacing w:line="240" w:lineRule="exact"/>
              <w:jc w:val="center"/>
              <w:rPr>
                <w:szCs w:val="16"/>
              </w:rPr>
            </w:pPr>
            <w:r w:rsidRPr="00F06BA5">
              <w:rPr>
                <w:szCs w:val="16"/>
              </w:rPr>
              <w:t>700</w:t>
            </w:r>
          </w:p>
        </w:tc>
        <w:tc>
          <w:tcPr>
            <w:tcW w:w="738" w:type="pct"/>
            <w:tcBorders>
              <w:top w:val="single" w:sz="8" w:space="0" w:color="auto"/>
              <w:bottom w:val="single" w:sz="8" w:space="0" w:color="auto"/>
            </w:tcBorders>
            <w:vAlign w:val="center"/>
          </w:tcPr>
          <w:p w14:paraId="3A8944C8"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3F206FCB"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5A6D8EFE"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5F46A910" w14:textId="77777777" w:rsidTr="00B430C7">
        <w:trPr>
          <w:trHeight w:val="362"/>
        </w:trPr>
        <w:tc>
          <w:tcPr>
            <w:tcW w:w="278" w:type="pct"/>
            <w:vMerge/>
            <w:vAlign w:val="center"/>
          </w:tcPr>
          <w:p w14:paraId="623D26A4"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5F004C93" w14:textId="77777777" w:rsidR="00DE57EB" w:rsidRPr="00F06BA5" w:rsidRDefault="00DE57EB" w:rsidP="00B430C7">
            <w:pPr>
              <w:spacing w:line="240" w:lineRule="exact"/>
              <w:rPr>
                <w:szCs w:val="16"/>
              </w:rPr>
            </w:pPr>
            <w:r w:rsidRPr="00F06BA5">
              <w:rPr>
                <w:szCs w:val="16"/>
              </w:rPr>
              <w:t>A3 nevezano</w:t>
            </w:r>
          </w:p>
        </w:tc>
        <w:tc>
          <w:tcPr>
            <w:tcW w:w="774" w:type="pct"/>
            <w:tcBorders>
              <w:top w:val="single" w:sz="8" w:space="0" w:color="auto"/>
              <w:bottom w:val="single" w:sz="8" w:space="0" w:color="auto"/>
            </w:tcBorders>
            <w:vAlign w:val="center"/>
          </w:tcPr>
          <w:p w14:paraId="29868BEE"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29B2EBD9" w14:textId="77777777" w:rsidR="00DE57EB" w:rsidRPr="00F06BA5" w:rsidRDefault="00DE57EB" w:rsidP="00B430C7">
            <w:pPr>
              <w:spacing w:line="240" w:lineRule="exact"/>
              <w:jc w:val="center"/>
              <w:rPr>
                <w:szCs w:val="16"/>
              </w:rPr>
            </w:pPr>
            <w:r w:rsidRPr="00F06BA5">
              <w:rPr>
                <w:szCs w:val="16"/>
              </w:rPr>
              <w:t>75.110</w:t>
            </w:r>
          </w:p>
        </w:tc>
        <w:tc>
          <w:tcPr>
            <w:tcW w:w="738" w:type="pct"/>
            <w:tcBorders>
              <w:top w:val="single" w:sz="8" w:space="0" w:color="auto"/>
              <w:bottom w:val="single" w:sz="8" w:space="0" w:color="auto"/>
            </w:tcBorders>
            <w:vAlign w:val="center"/>
          </w:tcPr>
          <w:p w14:paraId="500EBB1F"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602D858D"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4D6964A3"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51FFF47F" w14:textId="77777777" w:rsidTr="00B430C7">
        <w:trPr>
          <w:trHeight w:val="362"/>
        </w:trPr>
        <w:tc>
          <w:tcPr>
            <w:tcW w:w="278" w:type="pct"/>
            <w:vMerge/>
            <w:vAlign w:val="center"/>
          </w:tcPr>
          <w:p w14:paraId="34D0C193"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479EFA6B" w14:textId="77777777" w:rsidR="00DE57EB" w:rsidRPr="00F06BA5" w:rsidRDefault="00DE57EB" w:rsidP="00B430C7">
            <w:pPr>
              <w:spacing w:line="240" w:lineRule="exact"/>
              <w:rPr>
                <w:szCs w:val="16"/>
              </w:rPr>
            </w:pPr>
            <w:r w:rsidRPr="00F06BA5">
              <w:rPr>
                <w:szCs w:val="16"/>
              </w:rPr>
              <w:t>A3 vezano</w:t>
            </w:r>
          </w:p>
        </w:tc>
        <w:tc>
          <w:tcPr>
            <w:tcW w:w="774" w:type="pct"/>
            <w:tcBorders>
              <w:top w:val="single" w:sz="8" w:space="0" w:color="auto"/>
              <w:bottom w:val="single" w:sz="8" w:space="0" w:color="auto"/>
            </w:tcBorders>
            <w:vAlign w:val="center"/>
          </w:tcPr>
          <w:p w14:paraId="38F9C8CB"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6198D921" w14:textId="77777777" w:rsidR="00DE57EB" w:rsidRPr="00F06BA5" w:rsidRDefault="00DE57EB" w:rsidP="00B430C7">
            <w:pPr>
              <w:spacing w:line="240" w:lineRule="exact"/>
              <w:jc w:val="center"/>
              <w:rPr>
                <w:szCs w:val="16"/>
              </w:rPr>
            </w:pPr>
            <w:r w:rsidRPr="00F06BA5">
              <w:rPr>
                <w:szCs w:val="16"/>
              </w:rPr>
              <w:t>228.000</w:t>
            </w:r>
          </w:p>
        </w:tc>
        <w:tc>
          <w:tcPr>
            <w:tcW w:w="738" w:type="pct"/>
            <w:tcBorders>
              <w:top w:val="single" w:sz="8" w:space="0" w:color="auto"/>
              <w:bottom w:val="single" w:sz="8" w:space="0" w:color="auto"/>
            </w:tcBorders>
            <w:vAlign w:val="center"/>
          </w:tcPr>
          <w:p w14:paraId="3FCEA878"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7621E97E"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0E07882E"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084A3A06" w14:textId="77777777" w:rsidTr="00B430C7">
        <w:trPr>
          <w:trHeight w:val="362"/>
        </w:trPr>
        <w:tc>
          <w:tcPr>
            <w:tcW w:w="278" w:type="pct"/>
            <w:vMerge/>
            <w:vAlign w:val="center"/>
          </w:tcPr>
          <w:p w14:paraId="63539748"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18DF9B9F" w14:textId="77777777" w:rsidR="00DE57EB" w:rsidRPr="00F06BA5" w:rsidRDefault="00DE57EB" w:rsidP="00B430C7">
            <w:pPr>
              <w:spacing w:line="240" w:lineRule="exact"/>
              <w:rPr>
                <w:szCs w:val="16"/>
              </w:rPr>
            </w:pPr>
            <w:r w:rsidRPr="00F06BA5">
              <w:rPr>
                <w:szCs w:val="16"/>
              </w:rPr>
              <w:t>A4 nevezano</w:t>
            </w:r>
          </w:p>
        </w:tc>
        <w:tc>
          <w:tcPr>
            <w:tcW w:w="774" w:type="pct"/>
            <w:tcBorders>
              <w:top w:val="single" w:sz="8" w:space="0" w:color="auto"/>
              <w:bottom w:val="single" w:sz="8" w:space="0" w:color="auto"/>
            </w:tcBorders>
            <w:vAlign w:val="center"/>
          </w:tcPr>
          <w:p w14:paraId="5561DCE8"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26648853" w14:textId="77777777" w:rsidR="00DE57EB" w:rsidRPr="00F06BA5" w:rsidRDefault="00DE57EB" w:rsidP="00B430C7">
            <w:pPr>
              <w:spacing w:line="240" w:lineRule="exact"/>
              <w:jc w:val="center"/>
              <w:rPr>
                <w:szCs w:val="16"/>
              </w:rPr>
            </w:pPr>
            <w:r w:rsidRPr="00F06BA5">
              <w:rPr>
                <w:szCs w:val="16"/>
              </w:rPr>
              <w:t>330.330</w:t>
            </w:r>
          </w:p>
        </w:tc>
        <w:tc>
          <w:tcPr>
            <w:tcW w:w="738" w:type="pct"/>
            <w:tcBorders>
              <w:top w:val="single" w:sz="8" w:space="0" w:color="auto"/>
              <w:bottom w:val="single" w:sz="8" w:space="0" w:color="auto"/>
            </w:tcBorders>
            <w:vAlign w:val="center"/>
          </w:tcPr>
          <w:p w14:paraId="79CE9C09"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0644F4D7"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1E71A16B"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57510194" w14:textId="77777777" w:rsidTr="00B430C7">
        <w:trPr>
          <w:trHeight w:val="362"/>
        </w:trPr>
        <w:tc>
          <w:tcPr>
            <w:tcW w:w="278" w:type="pct"/>
            <w:vMerge/>
            <w:vAlign w:val="center"/>
          </w:tcPr>
          <w:p w14:paraId="22A0BBD8"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0B5301C6" w14:textId="77777777" w:rsidR="00DE57EB" w:rsidRPr="00F06BA5" w:rsidRDefault="00DE57EB" w:rsidP="00B430C7">
            <w:pPr>
              <w:spacing w:line="240" w:lineRule="exact"/>
              <w:rPr>
                <w:szCs w:val="16"/>
              </w:rPr>
            </w:pPr>
            <w:r w:rsidRPr="00F06BA5">
              <w:rPr>
                <w:szCs w:val="16"/>
              </w:rPr>
              <w:t>A5 – B4 nevezano OCR</w:t>
            </w:r>
          </w:p>
        </w:tc>
        <w:tc>
          <w:tcPr>
            <w:tcW w:w="774" w:type="pct"/>
            <w:tcBorders>
              <w:top w:val="single" w:sz="8" w:space="0" w:color="auto"/>
              <w:bottom w:val="single" w:sz="8" w:space="0" w:color="auto"/>
            </w:tcBorders>
            <w:vAlign w:val="center"/>
          </w:tcPr>
          <w:p w14:paraId="0A77B42B"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2D4781AE" w14:textId="77777777" w:rsidR="00DE57EB" w:rsidRPr="00F06BA5" w:rsidRDefault="00DE57EB" w:rsidP="00B430C7">
            <w:pPr>
              <w:spacing w:line="240" w:lineRule="exact"/>
              <w:jc w:val="center"/>
              <w:rPr>
                <w:szCs w:val="16"/>
              </w:rPr>
            </w:pPr>
            <w:r w:rsidRPr="00F06BA5">
              <w:rPr>
                <w:szCs w:val="16"/>
              </w:rPr>
              <w:t>17.120</w:t>
            </w:r>
          </w:p>
        </w:tc>
        <w:tc>
          <w:tcPr>
            <w:tcW w:w="738" w:type="pct"/>
            <w:tcBorders>
              <w:top w:val="single" w:sz="8" w:space="0" w:color="auto"/>
              <w:bottom w:val="single" w:sz="8" w:space="0" w:color="auto"/>
            </w:tcBorders>
            <w:vAlign w:val="center"/>
          </w:tcPr>
          <w:p w14:paraId="2B46C28F"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54A2B353"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00C66D05"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08F84223" w14:textId="77777777" w:rsidTr="00B430C7">
        <w:trPr>
          <w:trHeight w:val="362"/>
        </w:trPr>
        <w:tc>
          <w:tcPr>
            <w:tcW w:w="278" w:type="pct"/>
            <w:vMerge/>
            <w:vAlign w:val="center"/>
          </w:tcPr>
          <w:p w14:paraId="59B65D69"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442A77DC" w14:textId="77777777" w:rsidR="00DE57EB" w:rsidRPr="00F06BA5" w:rsidRDefault="00DE57EB" w:rsidP="00B430C7">
            <w:pPr>
              <w:spacing w:line="240" w:lineRule="exact"/>
              <w:rPr>
                <w:szCs w:val="16"/>
              </w:rPr>
            </w:pPr>
            <w:r w:rsidRPr="00F06BA5">
              <w:rPr>
                <w:szCs w:val="16"/>
              </w:rPr>
              <w:t>A4 vezano</w:t>
            </w:r>
          </w:p>
        </w:tc>
        <w:tc>
          <w:tcPr>
            <w:tcW w:w="774" w:type="pct"/>
            <w:tcBorders>
              <w:top w:val="single" w:sz="8" w:space="0" w:color="auto"/>
              <w:bottom w:val="single" w:sz="8" w:space="0" w:color="auto"/>
            </w:tcBorders>
            <w:vAlign w:val="center"/>
          </w:tcPr>
          <w:p w14:paraId="2C451049"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708E806E" w14:textId="77777777" w:rsidR="00DE57EB" w:rsidRPr="00F06BA5" w:rsidRDefault="00DE57EB" w:rsidP="00B430C7">
            <w:pPr>
              <w:spacing w:line="240" w:lineRule="exact"/>
              <w:jc w:val="center"/>
              <w:rPr>
                <w:szCs w:val="16"/>
              </w:rPr>
            </w:pPr>
            <w:r w:rsidRPr="00F06BA5">
              <w:rPr>
                <w:szCs w:val="16"/>
              </w:rPr>
              <w:t>676.000</w:t>
            </w:r>
          </w:p>
        </w:tc>
        <w:tc>
          <w:tcPr>
            <w:tcW w:w="738" w:type="pct"/>
            <w:tcBorders>
              <w:top w:val="single" w:sz="8" w:space="0" w:color="auto"/>
              <w:bottom w:val="single" w:sz="8" w:space="0" w:color="auto"/>
            </w:tcBorders>
            <w:vAlign w:val="center"/>
          </w:tcPr>
          <w:p w14:paraId="25E1F9D8"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693A8CF0"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063DB93E"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71782A95" w14:textId="77777777" w:rsidTr="00B430C7">
        <w:trPr>
          <w:trHeight w:val="362"/>
        </w:trPr>
        <w:tc>
          <w:tcPr>
            <w:tcW w:w="278" w:type="pct"/>
            <w:vMerge/>
            <w:vAlign w:val="center"/>
          </w:tcPr>
          <w:p w14:paraId="370DFE8D"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2EEB25CA" w14:textId="77777777" w:rsidR="00DE57EB" w:rsidRPr="00F06BA5" w:rsidRDefault="00DE57EB" w:rsidP="00B430C7">
            <w:pPr>
              <w:spacing w:line="240" w:lineRule="exact"/>
              <w:rPr>
                <w:szCs w:val="16"/>
              </w:rPr>
            </w:pPr>
            <w:r w:rsidRPr="00F06BA5">
              <w:rPr>
                <w:szCs w:val="16"/>
              </w:rPr>
              <w:t>A5 nevezano</w:t>
            </w:r>
          </w:p>
        </w:tc>
        <w:tc>
          <w:tcPr>
            <w:tcW w:w="774" w:type="pct"/>
            <w:tcBorders>
              <w:top w:val="single" w:sz="8" w:space="0" w:color="auto"/>
              <w:bottom w:val="single" w:sz="8" w:space="0" w:color="auto"/>
            </w:tcBorders>
            <w:vAlign w:val="center"/>
          </w:tcPr>
          <w:p w14:paraId="0E158390"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6A64E23C" w14:textId="77777777" w:rsidR="00DE57EB" w:rsidRPr="00F06BA5" w:rsidRDefault="00DE57EB" w:rsidP="00B430C7">
            <w:pPr>
              <w:spacing w:line="240" w:lineRule="exact"/>
              <w:jc w:val="center"/>
              <w:rPr>
                <w:szCs w:val="16"/>
              </w:rPr>
            </w:pPr>
            <w:r w:rsidRPr="00F06BA5">
              <w:rPr>
                <w:szCs w:val="16"/>
              </w:rPr>
              <w:t>170</w:t>
            </w:r>
          </w:p>
        </w:tc>
        <w:tc>
          <w:tcPr>
            <w:tcW w:w="738" w:type="pct"/>
            <w:tcBorders>
              <w:top w:val="single" w:sz="8" w:space="0" w:color="auto"/>
              <w:bottom w:val="single" w:sz="8" w:space="0" w:color="auto"/>
            </w:tcBorders>
            <w:vAlign w:val="center"/>
          </w:tcPr>
          <w:p w14:paraId="3B47F71B"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52DFA272"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6867CEDF"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5C866959" w14:textId="77777777" w:rsidTr="00B430C7">
        <w:trPr>
          <w:trHeight w:val="362"/>
        </w:trPr>
        <w:tc>
          <w:tcPr>
            <w:tcW w:w="278" w:type="pct"/>
            <w:vMerge/>
            <w:vAlign w:val="center"/>
          </w:tcPr>
          <w:p w14:paraId="2A0693B6"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595D7113" w14:textId="77777777" w:rsidR="00DE57EB" w:rsidRPr="00F06BA5" w:rsidRDefault="00DE57EB" w:rsidP="00B430C7">
            <w:pPr>
              <w:spacing w:line="240" w:lineRule="exact"/>
              <w:rPr>
                <w:szCs w:val="16"/>
              </w:rPr>
            </w:pPr>
            <w:r w:rsidRPr="00F06BA5">
              <w:rPr>
                <w:szCs w:val="16"/>
              </w:rPr>
              <w:t>A5 vezano</w:t>
            </w:r>
          </w:p>
        </w:tc>
        <w:tc>
          <w:tcPr>
            <w:tcW w:w="774" w:type="pct"/>
            <w:tcBorders>
              <w:top w:val="single" w:sz="8" w:space="0" w:color="auto"/>
              <w:bottom w:val="single" w:sz="8" w:space="0" w:color="auto"/>
            </w:tcBorders>
            <w:vAlign w:val="center"/>
          </w:tcPr>
          <w:p w14:paraId="70C7DC70"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3E609C2A" w14:textId="77777777" w:rsidR="00DE57EB" w:rsidRPr="00F06BA5" w:rsidRDefault="00DE57EB" w:rsidP="00B430C7">
            <w:pPr>
              <w:spacing w:line="240" w:lineRule="exact"/>
              <w:jc w:val="center"/>
              <w:rPr>
                <w:szCs w:val="16"/>
              </w:rPr>
            </w:pPr>
            <w:r w:rsidRPr="00F06BA5">
              <w:rPr>
                <w:szCs w:val="16"/>
              </w:rPr>
              <w:t>1.457.000</w:t>
            </w:r>
          </w:p>
        </w:tc>
        <w:tc>
          <w:tcPr>
            <w:tcW w:w="738" w:type="pct"/>
            <w:tcBorders>
              <w:top w:val="single" w:sz="8" w:space="0" w:color="auto"/>
              <w:bottom w:val="single" w:sz="8" w:space="0" w:color="auto"/>
            </w:tcBorders>
            <w:vAlign w:val="center"/>
          </w:tcPr>
          <w:p w14:paraId="1B53CB41"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78A947D7"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1135EB09"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52B8F273" w14:textId="77777777" w:rsidTr="00B430C7">
        <w:trPr>
          <w:trHeight w:val="362"/>
        </w:trPr>
        <w:tc>
          <w:tcPr>
            <w:tcW w:w="278" w:type="pct"/>
            <w:vMerge/>
            <w:vAlign w:val="center"/>
          </w:tcPr>
          <w:p w14:paraId="2B845433"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0E9EEC57" w14:textId="77777777" w:rsidR="00DE57EB" w:rsidRPr="00F06BA5" w:rsidRDefault="00DE57EB" w:rsidP="00B430C7">
            <w:pPr>
              <w:spacing w:line="240" w:lineRule="exact"/>
              <w:rPr>
                <w:szCs w:val="16"/>
              </w:rPr>
            </w:pPr>
            <w:r w:rsidRPr="00F06BA5">
              <w:rPr>
                <w:szCs w:val="16"/>
              </w:rPr>
              <w:t>B3 nevezano</w:t>
            </w:r>
          </w:p>
        </w:tc>
        <w:tc>
          <w:tcPr>
            <w:tcW w:w="774" w:type="pct"/>
            <w:tcBorders>
              <w:top w:val="single" w:sz="8" w:space="0" w:color="auto"/>
              <w:bottom w:val="single" w:sz="8" w:space="0" w:color="auto"/>
            </w:tcBorders>
            <w:vAlign w:val="center"/>
          </w:tcPr>
          <w:p w14:paraId="01DD87D9"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2AB132D3" w14:textId="77777777" w:rsidR="00DE57EB" w:rsidRPr="00F06BA5" w:rsidRDefault="00DE57EB" w:rsidP="00B430C7">
            <w:pPr>
              <w:spacing w:line="240" w:lineRule="exact"/>
              <w:jc w:val="center"/>
              <w:rPr>
                <w:szCs w:val="16"/>
              </w:rPr>
            </w:pPr>
            <w:r w:rsidRPr="00F06BA5">
              <w:rPr>
                <w:szCs w:val="16"/>
              </w:rPr>
              <w:t>3.400</w:t>
            </w:r>
          </w:p>
        </w:tc>
        <w:tc>
          <w:tcPr>
            <w:tcW w:w="738" w:type="pct"/>
            <w:tcBorders>
              <w:top w:val="single" w:sz="8" w:space="0" w:color="auto"/>
              <w:bottom w:val="single" w:sz="8" w:space="0" w:color="auto"/>
            </w:tcBorders>
            <w:vAlign w:val="center"/>
          </w:tcPr>
          <w:p w14:paraId="6AF79BD3"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3821CFF6"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0433CFD6"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28858C3C" w14:textId="77777777" w:rsidTr="00B430C7">
        <w:trPr>
          <w:trHeight w:val="362"/>
        </w:trPr>
        <w:tc>
          <w:tcPr>
            <w:tcW w:w="278" w:type="pct"/>
            <w:vMerge/>
            <w:vAlign w:val="center"/>
          </w:tcPr>
          <w:p w14:paraId="1C39F7FA"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76EAEF42" w14:textId="77777777" w:rsidR="00DE57EB" w:rsidRPr="00F06BA5" w:rsidRDefault="00DE57EB" w:rsidP="00B430C7">
            <w:pPr>
              <w:spacing w:line="240" w:lineRule="exact"/>
              <w:rPr>
                <w:szCs w:val="16"/>
              </w:rPr>
            </w:pPr>
            <w:r w:rsidRPr="00F06BA5">
              <w:rPr>
                <w:szCs w:val="16"/>
              </w:rPr>
              <w:t>B3 vezano</w:t>
            </w:r>
          </w:p>
        </w:tc>
        <w:tc>
          <w:tcPr>
            <w:tcW w:w="774" w:type="pct"/>
            <w:tcBorders>
              <w:top w:val="single" w:sz="8" w:space="0" w:color="auto"/>
              <w:bottom w:val="single" w:sz="8" w:space="0" w:color="auto"/>
            </w:tcBorders>
            <w:vAlign w:val="center"/>
          </w:tcPr>
          <w:p w14:paraId="2DE9B515"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79D4B513" w14:textId="77777777" w:rsidR="00DE57EB" w:rsidRPr="00F06BA5" w:rsidRDefault="00DE57EB" w:rsidP="00B430C7">
            <w:pPr>
              <w:spacing w:line="240" w:lineRule="exact"/>
              <w:jc w:val="center"/>
              <w:rPr>
                <w:szCs w:val="16"/>
              </w:rPr>
            </w:pPr>
            <w:r w:rsidRPr="00F06BA5">
              <w:rPr>
                <w:szCs w:val="16"/>
              </w:rPr>
              <w:t>5.000</w:t>
            </w:r>
          </w:p>
        </w:tc>
        <w:tc>
          <w:tcPr>
            <w:tcW w:w="738" w:type="pct"/>
            <w:tcBorders>
              <w:top w:val="single" w:sz="8" w:space="0" w:color="auto"/>
              <w:bottom w:val="single" w:sz="8" w:space="0" w:color="auto"/>
            </w:tcBorders>
            <w:vAlign w:val="center"/>
          </w:tcPr>
          <w:p w14:paraId="7033A0EC"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07B163DE"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3B50DEF1"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36223105" w14:textId="77777777" w:rsidTr="00B430C7">
        <w:trPr>
          <w:trHeight w:val="362"/>
        </w:trPr>
        <w:tc>
          <w:tcPr>
            <w:tcW w:w="278" w:type="pct"/>
            <w:vMerge/>
            <w:vAlign w:val="center"/>
          </w:tcPr>
          <w:p w14:paraId="2661949E"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088F3B6E" w14:textId="77777777" w:rsidR="00DE57EB" w:rsidRPr="00F06BA5" w:rsidRDefault="00DE57EB" w:rsidP="00B430C7">
            <w:pPr>
              <w:spacing w:line="240" w:lineRule="exact"/>
              <w:rPr>
                <w:szCs w:val="16"/>
              </w:rPr>
            </w:pPr>
            <w:r w:rsidRPr="00F06BA5">
              <w:rPr>
                <w:szCs w:val="16"/>
              </w:rPr>
              <w:t>B4 nevezano</w:t>
            </w:r>
          </w:p>
        </w:tc>
        <w:tc>
          <w:tcPr>
            <w:tcW w:w="774" w:type="pct"/>
            <w:tcBorders>
              <w:top w:val="single" w:sz="8" w:space="0" w:color="auto"/>
              <w:bottom w:val="single" w:sz="8" w:space="0" w:color="auto"/>
            </w:tcBorders>
            <w:vAlign w:val="center"/>
          </w:tcPr>
          <w:p w14:paraId="79E7B01E"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485C61D7" w14:textId="77777777" w:rsidR="00DE57EB" w:rsidRPr="00F06BA5" w:rsidRDefault="00DE57EB" w:rsidP="00B430C7">
            <w:pPr>
              <w:spacing w:line="240" w:lineRule="exact"/>
              <w:jc w:val="center"/>
              <w:rPr>
                <w:szCs w:val="16"/>
              </w:rPr>
            </w:pPr>
            <w:r w:rsidRPr="00F06BA5">
              <w:rPr>
                <w:szCs w:val="16"/>
              </w:rPr>
              <w:t>71.500</w:t>
            </w:r>
          </w:p>
        </w:tc>
        <w:tc>
          <w:tcPr>
            <w:tcW w:w="738" w:type="pct"/>
            <w:tcBorders>
              <w:top w:val="single" w:sz="8" w:space="0" w:color="auto"/>
              <w:bottom w:val="single" w:sz="8" w:space="0" w:color="auto"/>
            </w:tcBorders>
            <w:vAlign w:val="center"/>
          </w:tcPr>
          <w:p w14:paraId="1B224129"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0C2A8363"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55FF1700"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51A709D8" w14:textId="77777777" w:rsidTr="00B430C7">
        <w:trPr>
          <w:trHeight w:val="362"/>
        </w:trPr>
        <w:tc>
          <w:tcPr>
            <w:tcW w:w="278" w:type="pct"/>
            <w:vMerge/>
            <w:vAlign w:val="center"/>
          </w:tcPr>
          <w:p w14:paraId="58BF545F"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3F14AC42" w14:textId="77777777" w:rsidR="00DE57EB" w:rsidRPr="00F06BA5" w:rsidRDefault="00DE57EB" w:rsidP="00B430C7">
            <w:pPr>
              <w:spacing w:line="240" w:lineRule="exact"/>
              <w:rPr>
                <w:szCs w:val="16"/>
              </w:rPr>
            </w:pPr>
            <w:r w:rsidRPr="00F06BA5">
              <w:rPr>
                <w:szCs w:val="16"/>
              </w:rPr>
              <w:t>B4 vezano</w:t>
            </w:r>
          </w:p>
        </w:tc>
        <w:tc>
          <w:tcPr>
            <w:tcW w:w="774" w:type="pct"/>
            <w:tcBorders>
              <w:top w:val="single" w:sz="8" w:space="0" w:color="auto"/>
              <w:bottom w:val="single" w:sz="8" w:space="0" w:color="auto"/>
            </w:tcBorders>
            <w:vAlign w:val="center"/>
          </w:tcPr>
          <w:p w14:paraId="17214176"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71D90B67" w14:textId="77777777" w:rsidR="00DE57EB" w:rsidRPr="00F06BA5" w:rsidRDefault="00DE57EB" w:rsidP="00B430C7">
            <w:pPr>
              <w:spacing w:line="240" w:lineRule="exact"/>
              <w:jc w:val="center"/>
              <w:rPr>
                <w:szCs w:val="16"/>
              </w:rPr>
            </w:pPr>
            <w:r w:rsidRPr="00F06BA5">
              <w:rPr>
                <w:szCs w:val="16"/>
              </w:rPr>
              <w:t>43.600</w:t>
            </w:r>
          </w:p>
        </w:tc>
        <w:tc>
          <w:tcPr>
            <w:tcW w:w="738" w:type="pct"/>
            <w:tcBorders>
              <w:top w:val="single" w:sz="8" w:space="0" w:color="auto"/>
              <w:bottom w:val="single" w:sz="8" w:space="0" w:color="auto"/>
            </w:tcBorders>
            <w:vAlign w:val="center"/>
          </w:tcPr>
          <w:p w14:paraId="2E976FD2"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02A99971"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3F7048D6"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3F163A8C" w14:textId="77777777" w:rsidTr="00B430C7">
        <w:trPr>
          <w:trHeight w:val="362"/>
        </w:trPr>
        <w:tc>
          <w:tcPr>
            <w:tcW w:w="278" w:type="pct"/>
            <w:vMerge/>
            <w:vAlign w:val="center"/>
          </w:tcPr>
          <w:p w14:paraId="1031749F"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5453A05F" w14:textId="77777777" w:rsidR="00DE57EB" w:rsidRPr="00F06BA5" w:rsidRDefault="00DE57EB" w:rsidP="00B430C7">
            <w:pPr>
              <w:spacing w:line="240" w:lineRule="exact"/>
              <w:rPr>
                <w:szCs w:val="16"/>
              </w:rPr>
            </w:pPr>
            <w:r w:rsidRPr="00F06BA5">
              <w:rPr>
                <w:szCs w:val="16"/>
              </w:rPr>
              <w:t>B5 vezano</w:t>
            </w:r>
          </w:p>
        </w:tc>
        <w:tc>
          <w:tcPr>
            <w:tcW w:w="774" w:type="pct"/>
            <w:tcBorders>
              <w:top w:val="single" w:sz="8" w:space="0" w:color="auto"/>
              <w:bottom w:val="single" w:sz="8" w:space="0" w:color="auto"/>
            </w:tcBorders>
            <w:vAlign w:val="center"/>
          </w:tcPr>
          <w:p w14:paraId="273C4796" w14:textId="77777777" w:rsidR="00DE57EB" w:rsidRPr="00F06BA5" w:rsidRDefault="00DE57EB" w:rsidP="00B430C7">
            <w:pPr>
              <w:spacing w:line="240" w:lineRule="exact"/>
              <w:jc w:val="center"/>
              <w:rPr>
                <w:szCs w:val="16"/>
              </w:rPr>
            </w:pPr>
            <w:r w:rsidRPr="00F06BA5">
              <w:rPr>
                <w:szCs w:val="16"/>
              </w:rPr>
              <w:t>stran</w:t>
            </w:r>
          </w:p>
        </w:tc>
        <w:tc>
          <w:tcPr>
            <w:tcW w:w="651" w:type="pct"/>
            <w:tcBorders>
              <w:top w:val="single" w:sz="8" w:space="0" w:color="auto"/>
              <w:bottom w:val="single" w:sz="8" w:space="0" w:color="auto"/>
            </w:tcBorders>
            <w:vAlign w:val="center"/>
          </w:tcPr>
          <w:p w14:paraId="4E930E9F" w14:textId="77777777" w:rsidR="00DE57EB" w:rsidRPr="00F06BA5" w:rsidRDefault="00DE57EB" w:rsidP="00B430C7">
            <w:pPr>
              <w:spacing w:line="240" w:lineRule="exact"/>
              <w:jc w:val="center"/>
              <w:rPr>
                <w:szCs w:val="16"/>
              </w:rPr>
            </w:pPr>
            <w:r w:rsidRPr="00F06BA5">
              <w:rPr>
                <w:szCs w:val="16"/>
              </w:rPr>
              <w:t>170</w:t>
            </w:r>
          </w:p>
        </w:tc>
        <w:tc>
          <w:tcPr>
            <w:tcW w:w="738" w:type="pct"/>
            <w:tcBorders>
              <w:top w:val="single" w:sz="8" w:space="0" w:color="auto"/>
              <w:bottom w:val="single" w:sz="8" w:space="0" w:color="auto"/>
            </w:tcBorders>
            <w:vAlign w:val="center"/>
          </w:tcPr>
          <w:p w14:paraId="7AA4CE63"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1F8EA9FF"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3F1C6332"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0C75B58C" w14:textId="77777777" w:rsidTr="00B430C7">
        <w:trPr>
          <w:trHeight w:val="362"/>
        </w:trPr>
        <w:tc>
          <w:tcPr>
            <w:tcW w:w="278" w:type="pct"/>
            <w:vMerge/>
            <w:vAlign w:val="center"/>
          </w:tcPr>
          <w:p w14:paraId="52D0EE57"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34546582" w14:textId="77777777" w:rsidR="00DE57EB" w:rsidRPr="00F06BA5" w:rsidRDefault="00DE57EB" w:rsidP="00B430C7">
            <w:pPr>
              <w:spacing w:line="240" w:lineRule="exact"/>
              <w:rPr>
                <w:szCs w:val="16"/>
              </w:rPr>
            </w:pPr>
            <w:r w:rsidRPr="00F06BA5">
              <w:rPr>
                <w:szCs w:val="16"/>
              </w:rPr>
              <w:t>Trakovi dolžine do 56 cm in širine do 17 cm, nevezano</w:t>
            </w:r>
          </w:p>
        </w:tc>
        <w:tc>
          <w:tcPr>
            <w:tcW w:w="774" w:type="pct"/>
            <w:tcBorders>
              <w:top w:val="single" w:sz="8" w:space="0" w:color="auto"/>
              <w:bottom w:val="single" w:sz="8" w:space="0" w:color="auto"/>
            </w:tcBorders>
            <w:vAlign w:val="center"/>
          </w:tcPr>
          <w:p w14:paraId="24C70744" w14:textId="77777777" w:rsidR="00DE57EB" w:rsidRPr="00AD555A" w:rsidRDefault="00DE57EB" w:rsidP="00B430C7">
            <w:pPr>
              <w:spacing w:line="240" w:lineRule="exact"/>
              <w:jc w:val="center"/>
              <w:rPr>
                <w:szCs w:val="16"/>
              </w:rPr>
            </w:pPr>
            <w:r w:rsidRPr="00AD555A">
              <w:rPr>
                <w:szCs w:val="16"/>
              </w:rPr>
              <w:t>stran</w:t>
            </w:r>
          </w:p>
        </w:tc>
        <w:tc>
          <w:tcPr>
            <w:tcW w:w="651" w:type="pct"/>
            <w:tcBorders>
              <w:top w:val="single" w:sz="8" w:space="0" w:color="auto"/>
              <w:bottom w:val="single" w:sz="8" w:space="0" w:color="auto"/>
            </w:tcBorders>
            <w:vAlign w:val="center"/>
          </w:tcPr>
          <w:p w14:paraId="026E89C8" w14:textId="77777777" w:rsidR="00DE57EB" w:rsidRPr="00F06BA5" w:rsidRDefault="00DE57EB" w:rsidP="00B430C7">
            <w:pPr>
              <w:spacing w:line="240" w:lineRule="exact"/>
              <w:jc w:val="center"/>
              <w:rPr>
                <w:szCs w:val="16"/>
              </w:rPr>
            </w:pPr>
            <w:r w:rsidRPr="00F06BA5">
              <w:rPr>
                <w:szCs w:val="16"/>
              </w:rPr>
              <w:t>275.000</w:t>
            </w:r>
          </w:p>
        </w:tc>
        <w:tc>
          <w:tcPr>
            <w:tcW w:w="738" w:type="pct"/>
            <w:tcBorders>
              <w:top w:val="single" w:sz="8" w:space="0" w:color="auto"/>
              <w:bottom w:val="single" w:sz="8" w:space="0" w:color="auto"/>
            </w:tcBorders>
            <w:vAlign w:val="center"/>
          </w:tcPr>
          <w:p w14:paraId="65A87B78"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0B95A52F"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06EEA67D"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6FD11F25" w14:textId="77777777" w:rsidTr="00B430C7">
        <w:trPr>
          <w:trHeight w:val="362"/>
        </w:trPr>
        <w:tc>
          <w:tcPr>
            <w:tcW w:w="278" w:type="pct"/>
            <w:vMerge/>
            <w:vAlign w:val="center"/>
          </w:tcPr>
          <w:p w14:paraId="1AC26ED0"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3021E8D2" w14:textId="77777777" w:rsidR="00DE57EB" w:rsidRPr="00F06BA5" w:rsidRDefault="00DE57EB" w:rsidP="00B430C7">
            <w:pPr>
              <w:spacing w:line="240" w:lineRule="exact"/>
              <w:rPr>
                <w:szCs w:val="16"/>
              </w:rPr>
            </w:pPr>
            <w:r w:rsidRPr="00F06BA5">
              <w:rPr>
                <w:szCs w:val="16"/>
              </w:rPr>
              <w:t>Trakovi dolžine 42 cm in širine 9 cm ali 11 cm</w:t>
            </w:r>
            <w:r>
              <w:rPr>
                <w:szCs w:val="16"/>
              </w:rPr>
              <w:t>, nevezano</w:t>
            </w:r>
          </w:p>
        </w:tc>
        <w:tc>
          <w:tcPr>
            <w:tcW w:w="774" w:type="pct"/>
            <w:tcBorders>
              <w:top w:val="single" w:sz="8" w:space="0" w:color="auto"/>
              <w:bottom w:val="single" w:sz="8" w:space="0" w:color="auto"/>
            </w:tcBorders>
            <w:vAlign w:val="center"/>
          </w:tcPr>
          <w:p w14:paraId="1FED902A" w14:textId="77777777" w:rsidR="00DE57EB" w:rsidRPr="00AD555A" w:rsidRDefault="00DE57EB" w:rsidP="00B430C7">
            <w:pPr>
              <w:spacing w:line="240" w:lineRule="exact"/>
              <w:jc w:val="center"/>
              <w:rPr>
                <w:szCs w:val="16"/>
              </w:rPr>
            </w:pPr>
            <w:r w:rsidRPr="00AD555A">
              <w:rPr>
                <w:szCs w:val="16"/>
              </w:rPr>
              <w:t>stran</w:t>
            </w:r>
          </w:p>
        </w:tc>
        <w:tc>
          <w:tcPr>
            <w:tcW w:w="651" w:type="pct"/>
            <w:tcBorders>
              <w:top w:val="single" w:sz="8" w:space="0" w:color="auto"/>
              <w:bottom w:val="single" w:sz="8" w:space="0" w:color="auto"/>
            </w:tcBorders>
            <w:vAlign w:val="center"/>
          </w:tcPr>
          <w:p w14:paraId="77C066DB" w14:textId="77777777" w:rsidR="00DE57EB" w:rsidRPr="00F06BA5" w:rsidRDefault="00DE57EB" w:rsidP="00B430C7">
            <w:pPr>
              <w:spacing w:line="240" w:lineRule="exact"/>
              <w:jc w:val="center"/>
              <w:rPr>
                <w:szCs w:val="16"/>
              </w:rPr>
            </w:pPr>
            <w:r>
              <w:rPr>
                <w:szCs w:val="16"/>
              </w:rPr>
              <w:t>2.486.000</w:t>
            </w:r>
          </w:p>
        </w:tc>
        <w:tc>
          <w:tcPr>
            <w:tcW w:w="738" w:type="pct"/>
            <w:tcBorders>
              <w:top w:val="single" w:sz="8" w:space="0" w:color="auto"/>
              <w:bottom w:val="single" w:sz="8" w:space="0" w:color="auto"/>
            </w:tcBorders>
            <w:vAlign w:val="center"/>
          </w:tcPr>
          <w:p w14:paraId="2B36EA54"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74C85B46"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45628690"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6C0EF77F" w14:textId="77777777" w:rsidTr="00B430C7">
        <w:trPr>
          <w:trHeight w:val="362"/>
        </w:trPr>
        <w:tc>
          <w:tcPr>
            <w:tcW w:w="278" w:type="pct"/>
            <w:vMerge/>
            <w:tcBorders>
              <w:bottom w:val="single" w:sz="8" w:space="0" w:color="auto"/>
            </w:tcBorders>
            <w:vAlign w:val="center"/>
          </w:tcPr>
          <w:p w14:paraId="44A4D0AB" w14:textId="77777777" w:rsidR="00DE57EB" w:rsidRPr="00F06BA5" w:rsidRDefault="00DE57EB" w:rsidP="00B430C7">
            <w:pPr>
              <w:spacing w:line="240" w:lineRule="exact"/>
              <w:ind w:left="-57" w:right="-57"/>
              <w:jc w:val="center"/>
              <w:rPr>
                <w:szCs w:val="16"/>
              </w:rPr>
            </w:pPr>
          </w:p>
        </w:tc>
        <w:tc>
          <w:tcPr>
            <w:tcW w:w="1160" w:type="pct"/>
            <w:tcBorders>
              <w:top w:val="single" w:sz="8" w:space="0" w:color="auto"/>
              <w:bottom w:val="single" w:sz="8" w:space="0" w:color="auto"/>
            </w:tcBorders>
            <w:shd w:val="clear" w:color="auto" w:fill="auto"/>
            <w:vAlign w:val="center"/>
          </w:tcPr>
          <w:p w14:paraId="01E5FE47" w14:textId="77777777" w:rsidR="00DE57EB" w:rsidRPr="00F06BA5" w:rsidRDefault="00DE57EB" w:rsidP="00B430C7">
            <w:pPr>
              <w:spacing w:line="240" w:lineRule="exact"/>
              <w:rPr>
                <w:szCs w:val="16"/>
              </w:rPr>
            </w:pPr>
            <w:r w:rsidRPr="00F06BA5">
              <w:rPr>
                <w:szCs w:val="16"/>
              </w:rPr>
              <w:t>Kartoni 60 cm x 80 cm</w:t>
            </w:r>
          </w:p>
        </w:tc>
        <w:tc>
          <w:tcPr>
            <w:tcW w:w="774" w:type="pct"/>
            <w:tcBorders>
              <w:top w:val="single" w:sz="8" w:space="0" w:color="auto"/>
              <w:bottom w:val="single" w:sz="8" w:space="0" w:color="auto"/>
            </w:tcBorders>
            <w:vAlign w:val="center"/>
          </w:tcPr>
          <w:p w14:paraId="6F588836" w14:textId="19AC634D" w:rsidR="00DE57EB" w:rsidRPr="00AD555A" w:rsidRDefault="00714AD9" w:rsidP="00B430C7">
            <w:pPr>
              <w:spacing w:line="240" w:lineRule="exact"/>
              <w:jc w:val="center"/>
              <w:rPr>
                <w:szCs w:val="16"/>
              </w:rPr>
            </w:pPr>
            <w:r>
              <w:rPr>
                <w:szCs w:val="16"/>
              </w:rPr>
              <w:t>kos</w:t>
            </w:r>
          </w:p>
        </w:tc>
        <w:tc>
          <w:tcPr>
            <w:tcW w:w="651" w:type="pct"/>
            <w:tcBorders>
              <w:top w:val="single" w:sz="8" w:space="0" w:color="auto"/>
              <w:bottom w:val="single" w:sz="8" w:space="0" w:color="auto"/>
            </w:tcBorders>
            <w:vAlign w:val="center"/>
          </w:tcPr>
          <w:p w14:paraId="326E7615" w14:textId="77777777" w:rsidR="00DE57EB" w:rsidRPr="00F06BA5" w:rsidRDefault="00DE57EB" w:rsidP="00B430C7">
            <w:pPr>
              <w:spacing w:line="240" w:lineRule="exact"/>
              <w:jc w:val="center"/>
              <w:rPr>
                <w:szCs w:val="16"/>
              </w:rPr>
            </w:pPr>
            <w:r>
              <w:rPr>
                <w:szCs w:val="16"/>
              </w:rPr>
              <w:t>650</w:t>
            </w:r>
          </w:p>
        </w:tc>
        <w:tc>
          <w:tcPr>
            <w:tcW w:w="738" w:type="pct"/>
            <w:tcBorders>
              <w:top w:val="single" w:sz="8" w:space="0" w:color="auto"/>
              <w:bottom w:val="single" w:sz="8" w:space="0" w:color="auto"/>
            </w:tcBorders>
            <w:vAlign w:val="center"/>
          </w:tcPr>
          <w:p w14:paraId="52B4D4C7"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7E53A544"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69F80CC6"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639E4AB0" w14:textId="77777777" w:rsidTr="00B430C7">
        <w:trPr>
          <w:trHeight w:val="362"/>
        </w:trPr>
        <w:tc>
          <w:tcPr>
            <w:tcW w:w="278" w:type="pct"/>
            <w:tcBorders>
              <w:top w:val="single" w:sz="8" w:space="0" w:color="auto"/>
              <w:bottom w:val="single" w:sz="8" w:space="0" w:color="auto"/>
            </w:tcBorders>
            <w:vAlign w:val="center"/>
          </w:tcPr>
          <w:p w14:paraId="1539AEBD" w14:textId="77777777" w:rsidR="00DE57EB" w:rsidRPr="00F06BA5" w:rsidRDefault="00DE57EB" w:rsidP="00B430C7">
            <w:pPr>
              <w:spacing w:line="240" w:lineRule="exact"/>
              <w:ind w:left="-57" w:right="-57"/>
              <w:jc w:val="center"/>
              <w:rPr>
                <w:szCs w:val="16"/>
              </w:rPr>
            </w:pPr>
            <w:r w:rsidRPr="00F06BA5">
              <w:rPr>
                <w:szCs w:val="16"/>
              </w:rPr>
              <w:t>2</w:t>
            </w:r>
          </w:p>
        </w:tc>
        <w:tc>
          <w:tcPr>
            <w:tcW w:w="1160" w:type="pct"/>
            <w:tcBorders>
              <w:top w:val="single" w:sz="8" w:space="0" w:color="auto"/>
              <w:bottom w:val="single" w:sz="8" w:space="0" w:color="auto"/>
            </w:tcBorders>
            <w:shd w:val="clear" w:color="auto" w:fill="auto"/>
            <w:vAlign w:val="center"/>
          </w:tcPr>
          <w:p w14:paraId="60F135D7" w14:textId="77777777" w:rsidR="00DE57EB" w:rsidRPr="00F06BA5" w:rsidRDefault="00DE57EB" w:rsidP="00B430C7">
            <w:pPr>
              <w:spacing w:line="240" w:lineRule="exact"/>
              <w:rPr>
                <w:szCs w:val="16"/>
              </w:rPr>
            </w:pPr>
            <w:r w:rsidRPr="00F06BA5">
              <w:rPr>
                <w:szCs w:val="16"/>
              </w:rPr>
              <w:t>Ročni vnos metapodatkov</w:t>
            </w:r>
          </w:p>
        </w:tc>
        <w:tc>
          <w:tcPr>
            <w:tcW w:w="774" w:type="pct"/>
            <w:tcBorders>
              <w:top w:val="single" w:sz="8" w:space="0" w:color="auto"/>
              <w:bottom w:val="single" w:sz="8" w:space="0" w:color="auto"/>
            </w:tcBorders>
            <w:vAlign w:val="center"/>
          </w:tcPr>
          <w:p w14:paraId="20AB6741" w14:textId="77777777" w:rsidR="00DE57EB" w:rsidRPr="00F06BA5" w:rsidRDefault="00DE57EB" w:rsidP="00B430C7">
            <w:pPr>
              <w:spacing w:line="240" w:lineRule="exact"/>
              <w:jc w:val="center"/>
              <w:rPr>
                <w:szCs w:val="16"/>
              </w:rPr>
            </w:pPr>
            <w:r w:rsidRPr="00F06BA5">
              <w:rPr>
                <w:szCs w:val="16"/>
              </w:rPr>
              <w:t>digitizat</w:t>
            </w:r>
          </w:p>
        </w:tc>
        <w:tc>
          <w:tcPr>
            <w:tcW w:w="651" w:type="pct"/>
            <w:tcBorders>
              <w:top w:val="single" w:sz="8" w:space="0" w:color="auto"/>
              <w:bottom w:val="single" w:sz="8" w:space="0" w:color="auto"/>
            </w:tcBorders>
            <w:vAlign w:val="center"/>
          </w:tcPr>
          <w:p w14:paraId="6AA4DC89" w14:textId="77777777" w:rsidR="00DE57EB" w:rsidRPr="00F06BA5" w:rsidRDefault="00DE57EB" w:rsidP="00B430C7">
            <w:pPr>
              <w:spacing w:line="240" w:lineRule="exact"/>
              <w:jc w:val="center"/>
              <w:rPr>
                <w:szCs w:val="16"/>
              </w:rPr>
            </w:pPr>
            <w:r w:rsidRPr="00F06BA5">
              <w:rPr>
                <w:szCs w:val="16"/>
              </w:rPr>
              <w:t>706.750</w:t>
            </w:r>
          </w:p>
        </w:tc>
        <w:tc>
          <w:tcPr>
            <w:tcW w:w="738" w:type="pct"/>
            <w:tcBorders>
              <w:top w:val="single" w:sz="8" w:space="0" w:color="auto"/>
              <w:bottom w:val="single" w:sz="8" w:space="0" w:color="auto"/>
            </w:tcBorders>
            <w:vAlign w:val="center"/>
          </w:tcPr>
          <w:p w14:paraId="51AD6F40"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0591D148"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46166144"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46167872" w14:textId="77777777" w:rsidTr="00B430C7">
        <w:trPr>
          <w:trHeight w:val="362"/>
        </w:trPr>
        <w:tc>
          <w:tcPr>
            <w:tcW w:w="278" w:type="pct"/>
            <w:tcBorders>
              <w:top w:val="single" w:sz="8" w:space="0" w:color="auto"/>
              <w:bottom w:val="single" w:sz="8" w:space="0" w:color="auto"/>
            </w:tcBorders>
            <w:vAlign w:val="center"/>
          </w:tcPr>
          <w:p w14:paraId="4AA42BBC" w14:textId="77777777" w:rsidR="00DE57EB" w:rsidRPr="00F06BA5" w:rsidRDefault="00DE57EB" w:rsidP="00B430C7">
            <w:pPr>
              <w:spacing w:line="240" w:lineRule="exact"/>
              <w:ind w:left="-57" w:right="-57"/>
              <w:jc w:val="center"/>
              <w:rPr>
                <w:szCs w:val="16"/>
              </w:rPr>
            </w:pPr>
            <w:r w:rsidRPr="00F06BA5">
              <w:rPr>
                <w:szCs w:val="16"/>
              </w:rPr>
              <w:t>3</w:t>
            </w:r>
          </w:p>
        </w:tc>
        <w:tc>
          <w:tcPr>
            <w:tcW w:w="1160" w:type="pct"/>
            <w:tcBorders>
              <w:top w:val="single" w:sz="8" w:space="0" w:color="auto"/>
              <w:bottom w:val="single" w:sz="8" w:space="0" w:color="auto"/>
            </w:tcBorders>
            <w:shd w:val="clear" w:color="auto" w:fill="auto"/>
            <w:vAlign w:val="center"/>
          </w:tcPr>
          <w:p w14:paraId="172EB76C" w14:textId="544714A2" w:rsidR="00DE57EB" w:rsidRPr="00F06BA5" w:rsidRDefault="00DE57EB" w:rsidP="00B430C7">
            <w:pPr>
              <w:spacing w:line="240" w:lineRule="exact"/>
              <w:rPr>
                <w:szCs w:val="16"/>
              </w:rPr>
            </w:pPr>
            <w:r w:rsidRPr="00F06BA5">
              <w:rPr>
                <w:szCs w:val="16"/>
              </w:rPr>
              <w:t>Digit</w:t>
            </w:r>
            <w:r w:rsidR="004A051A">
              <w:rPr>
                <w:szCs w:val="16"/>
              </w:rPr>
              <w:t>izacija</w:t>
            </w:r>
            <w:r w:rsidRPr="00F06BA5">
              <w:rPr>
                <w:szCs w:val="16"/>
              </w:rPr>
              <w:t xml:space="preserve"> podatkov z digitizatov </w:t>
            </w:r>
            <w:r w:rsidR="00714AD9">
              <w:rPr>
                <w:szCs w:val="16"/>
              </w:rPr>
              <w:t>arhivskega gradiva</w:t>
            </w:r>
          </w:p>
        </w:tc>
        <w:tc>
          <w:tcPr>
            <w:tcW w:w="774" w:type="pct"/>
            <w:tcBorders>
              <w:top w:val="single" w:sz="8" w:space="0" w:color="auto"/>
              <w:bottom w:val="single" w:sz="8" w:space="0" w:color="auto"/>
            </w:tcBorders>
            <w:vAlign w:val="center"/>
          </w:tcPr>
          <w:p w14:paraId="763F61D4" w14:textId="77777777" w:rsidR="00DE57EB" w:rsidRPr="00F06BA5" w:rsidRDefault="00DE57EB" w:rsidP="00B430C7">
            <w:pPr>
              <w:spacing w:line="240" w:lineRule="exact"/>
              <w:jc w:val="center"/>
              <w:rPr>
                <w:szCs w:val="16"/>
              </w:rPr>
            </w:pPr>
            <w:proofErr w:type="spellStart"/>
            <w:r w:rsidRPr="00F06BA5">
              <w:rPr>
                <w:szCs w:val="16"/>
              </w:rPr>
              <w:t>alfanumerični</w:t>
            </w:r>
            <w:proofErr w:type="spellEnd"/>
            <w:r w:rsidRPr="00F06BA5">
              <w:rPr>
                <w:szCs w:val="16"/>
              </w:rPr>
              <w:t xml:space="preserve"> znak</w:t>
            </w:r>
          </w:p>
        </w:tc>
        <w:tc>
          <w:tcPr>
            <w:tcW w:w="651" w:type="pct"/>
            <w:tcBorders>
              <w:top w:val="single" w:sz="8" w:space="0" w:color="auto"/>
              <w:bottom w:val="single" w:sz="8" w:space="0" w:color="auto"/>
            </w:tcBorders>
            <w:vAlign w:val="center"/>
          </w:tcPr>
          <w:p w14:paraId="7898F9AC" w14:textId="77777777" w:rsidR="00DE57EB" w:rsidRPr="00F06BA5" w:rsidRDefault="00DE57EB" w:rsidP="00B430C7">
            <w:pPr>
              <w:spacing w:line="240" w:lineRule="exact"/>
              <w:jc w:val="center"/>
              <w:rPr>
                <w:szCs w:val="16"/>
              </w:rPr>
            </w:pPr>
            <w:r w:rsidRPr="00F06BA5">
              <w:rPr>
                <w:szCs w:val="16"/>
              </w:rPr>
              <w:t>44.210.000</w:t>
            </w:r>
          </w:p>
        </w:tc>
        <w:tc>
          <w:tcPr>
            <w:tcW w:w="738" w:type="pct"/>
            <w:tcBorders>
              <w:top w:val="single" w:sz="8" w:space="0" w:color="auto"/>
              <w:bottom w:val="single" w:sz="8" w:space="0" w:color="auto"/>
            </w:tcBorders>
            <w:vAlign w:val="center"/>
          </w:tcPr>
          <w:p w14:paraId="1FAF3ED6"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738" w:type="pct"/>
            <w:tcBorders>
              <w:top w:val="single" w:sz="8" w:space="0" w:color="auto"/>
              <w:bottom w:val="single" w:sz="8" w:space="0" w:color="auto"/>
            </w:tcBorders>
            <w:vAlign w:val="center"/>
          </w:tcPr>
          <w:p w14:paraId="210A5B41"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255B9958"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r w:rsidR="00DE57EB" w:rsidRPr="00F06BA5" w14:paraId="256EB41F" w14:textId="77777777" w:rsidTr="00B430C7">
        <w:trPr>
          <w:trHeight w:val="362"/>
        </w:trPr>
        <w:tc>
          <w:tcPr>
            <w:tcW w:w="278" w:type="pct"/>
            <w:tcBorders>
              <w:top w:val="single" w:sz="8" w:space="0" w:color="auto"/>
              <w:left w:val="nil"/>
              <w:bottom w:val="nil"/>
              <w:right w:val="nil"/>
            </w:tcBorders>
            <w:vAlign w:val="center"/>
          </w:tcPr>
          <w:p w14:paraId="67177F15" w14:textId="77777777" w:rsidR="00DE57EB" w:rsidRPr="00F06BA5" w:rsidRDefault="00DE57EB" w:rsidP="00B430C7">
            <w:pPr>
              <w:spacing w:line="240" w:lineRule="exact"/>
              <w:jc w:val="center"/>
              <w:rPr>
                <w:szCs w:val="16"/>
              </w:rPr>
            </w:pPr>
          </w:p>
        </w:tc>
        <w:tc>
          <w:tcPr>
            <w:tcW w:w="1160" w:type="pct"/>
            <w:tcBorders>
              <w:top w:val="single" w:sz="8" w:space="0" w:color="auto"/>
              <w:left w:val="nil"/>
              <w:bottom w:val="nil"/>
              <w:right w:val="nil"/>
            </w:tcBorders>
            <w:shd w:val="clear" w:color="auto" w:fill="auto"/>
            <w:vAlign w:val="center"/>
          </w:tcPr>
          <w:p w14:paraId="0B734863" w14:textId="77777777" w:rsidR="00DE57EB" w:rsidRPr="00F06BA5" w:rsidRDefault="00DE57EB" w:rsidP="00B430C7">
            <w:pPr>
              <w:spacing w:line="240" w:lineRule="exact"/>
              <w:jc w:val="center"/>
              <w:rPr>
                <w:szCs w:val="16"/>
              </w:rPr>
            </w:pPr>
          </w:p>
        </w:tc>
        <w:tc>
          <w:tcPr>
            <w:tcW w:w="774" w:type="pct"/>
            <w:tcBorders>
              <w:top w:val="single" w:sz="8" w:space="0" w:color="auto"/>
              <w:left w:val="nil"/>
              <w:bottom w:val="nil"/>
              <w:right w:val="nil"/>
            </w:tcBorders>
            <w:vAlign w:val="center"/>
          </w:tcPr>
          <w:p w14:paraId="60ACA5D3" w14:textId="77777777" w:rsidR="00DE57EB" w:rsidRPr="00F06BA5" w:rsidRDefault="00DE57EB" w:rsidP="00B430C7">
            <w:pPr>
              <w:spacing w:line="240" w:lineRule="exact"/>
              <w:jc w:val="center"/>
              <w:rPr>
                <w:szCs w:val="16"/>
              </w:rPr>
            </w:pPr>
          </w:p>
        </w:tc>
        <w:tc>
          <w:tcPr>
            <w:tcW w:w="651" w:type="pct"/>
            <w:tcBorders>
              <w:top w:val="single" w:sz="8" w:space="0" w:color="auto"/>
              <w:left w:val="nil"/>
              <w:bottom w:val="nil"/>
              <w:right w:val="nil"/>
            </w:tcBorders>
            <w:vAlign w:val="center"/>
          </w:tcPr>
          <w:p w14:paraId="5A6281C4" w14:textId="77777777" w:rsidR="00DE57EB" w:rsidRPr="00F06BA5" w:rsidRDefault="00DE57EB" w:rsidP="00B430C7">
            <w:pPr>
              <w:spacing w:line="240" w:lineRule="exact"/>
              <w:jc w:val="center"/>
              <w:rPr>
                <w:szCs w:val="16"/>
              </w:rPr>
            </w:pPr>
          </w:p>
        </w:tc>
        <w:tc>
          <w:tcPr>
            <w:tcW w:w="738" w:type="pct"/>
            <w:tcBorders>
              <w:top w:val="single" w:sz="8" w:space="0" w:color="auto"/>
              <w:left w:val="nil"/>
              <w:bottom w:val="nil"/>
            </w:tcBorders>
            <w:vAlign w:val="center"/>
          </w:tcPr>
          <w:p w14:paraId="10192E8C" w14:textId="77777777" w:rsidR="00DE57EB" w:rsidRPr="00F06BA5" w:rsidRDefault="00DE57EB" w:rsidP="00B430C7">
            <w:pPr>
              <w:spacing w:line="240" w:lineRule="exact"/>
              <w:jc w:val="center"/>
              <w:rPr>
                <w:b/>
                <w:szCs w:val="16"/>
              </w:rPr>
            </w:pPr>
            <w:r w:rsidRPr="00F06BA5">
              <w:rPr>
                <w:b/>
                <w:szCs w:val="16"/>
              </w:rPr>
              <w:t>Skupaj</w:t>
            </w:r>
          </w:p>
        </w:tc>
        <w:tc>
          <w:tcPr>
            <w:tcW w:w="738" w:type="pct"/>
            <w:tcBorders>
              <w:top w:val="single" w:sz="8" w:space="0" w:color="auto"/>
              <w:bottom w:val="single" w:sz="8" w:space="0" w:color="auto"/>
            </w:tcBorders>
            <w:vAlign w:val="center"/>
          </w:tcPr>
          <w:p w14:paraId="311B6B61"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c>
          <w:tcPr>
            <w:tcW w:w="661" w:type="pct"/>
            <w:tcBorders>
              <w:top w:val="single" w:sz="8" w:space="0" w:color="auto"/>
              <w:bottom w:val="single" w:sz="8" w:space="0" w:color="auto"/>
            </w:tcBorders>
            <w:shd w:val="clear" w:color="auto" w:fill="auto"/>
            <w:vAlign w:val="center"/>
          </w:tcPr>
          <w:p w14:paraId="03F33CC3" w14:textId="77777777" w:rsidR="00DE57EB" w:rsidRPr="00F06BA5" w:rsidRDefault="00DE57EB" w:rsidP="00B430C7">
            <w:pPr>
              <w:spacing w:line="240" w:lineRule="exact"/>
              <w:jc w:val="center"/>
              <w:rPr>
                <w:szCs w:val="16"/>
              </w:rPr>
            </w:pPr>
            <w:r w:rsidRPr="00F06BA5">
              <w:rPr>
                <w:szCs w:val="16"/>
              </w:rPr>
              <w:fldChar w:fldCharType="begin">
                <w:ffData>
                  <w:name w:val="Besedilo40"/>
                  <w:enabled/>
                  <w:calcOnExit w:val="0"/>
                  <w:textInput/>
                </w:ffData>
              </w:fldChar>
            </w:r>
            <w:r w:rsidRPr="00F06BA5">
              <w:rPr>
                <w:szCs w:val="16"/>
              </w:rPr>
              <w:instrText xml:space="preserve"> FORMTEXT </w:instrText>
            </w:r>
            <w:r w:rsidRPr="00F06BA5">
              <w:rPr>
                <w:szCs w:val="16"/>
              </w:rPr>
            </w:r>
            <w:r w:rsidRPr="00F06BA5">
              <w:rPr>
                <w:szCs w:val="16"/>
              </w:rPr>
              <w:fldChar w:fldCharType="separate"/>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rFonts w:eastAsia="MS Mincho"/>
                <w:szCs w:val="16"/>
              </w:rPr>
              <w:t> </w:t>
            </w:r>
            <w:r w:rsidRPr="00F06BA5">
              <w:rPr>
                <w:szCs w:val="16"/>
              </w:rPr>
              <w:fldChar w:fldCharType="end"/>
            </w:r>
          </w:p>
        </w:tc>
      </w:tr>
    </w:tbl>
    <w:p w14:paraId="34EAA86D" w14:textId="1BE52F52" w:rsidR="00DE57EB" w:rsidRPr="006B352E" w:rsidRDefault="005F544E" w:rsidP="00DE57EB">
      <w:pPr>
        <w:spacing w:before="200" w:line="240" w:lineRule="exact"/>
        <w:ind w:right="17"/>
        <w:jc w:val="both"/>
        <w:rPr>
          <w:bCs/>
          <w:szCs w:val="22"/>
        </w:rPr>
      </w:pPr>
      <w:r>
        <w:rPr>
          <w:bCs/>
          <w:szCs w:val="22"/>
        </w:rPr>
        <w:t>Ponudbene cene</w:t>
      </w:r>
      <w:r w:rsidR="00DE57EB" w:rsidRPr="006B352E">
        <w:rPr>
          <w:bCs/>
          <w:szCs w:val="22"/>
        </w:rPr>
        <w:t xml:space="preserve"> vključuje</w:t>
      </w:r>
      <w:r>
        <w:rPr>
          <w:bCs/>
          <w:szCs w:val="22"/>
        </w:rPr>
        <w:t>jo</w:t>
      </w:r>
      <w:r w:rsidR="00DE57EB" w:rsidRPr="006B352E">
        <w:rPr>
          <w:bCs/>
          <w:szCs w:val="22"/>
        </w:rPr>
        <w:t xml:space="preserve"> vse stroške</w:t>
      </w:r>
      <w:r w:rsidR="00DE57EB" w:rsidRPr="006B352E">
        <w:t xml:space="preserve"> </w:t>
      </w:r>
      <w:r w:rsidR="00DE57EB" w:rsidRPr="006B352E">
        <w:rPr>
          <w:bCs/>
          <w:szCs w:val="22"/>
        </w:rPr>
        <w:t xml:space="preserve">ki so potrebni za izvedbo predmeta </w:t>
      </w:r>
      <w:r w:rsidR="00DE57EB">
        <w:rPr>
          <w:bCs/>
          <w:szCs w:val="22"/>
        </w:rPr>
        <w:t>javnega naročila</w:t>
      </w:r>
      <w:r w:rsidR="00DE57EB" w:rsidRPr="006B352E">
        <w:rPr>
          <w:bCs/>
          <w:szCs w:val="22"/>
        </w:rPr>
        <w:t>, med drugim tudi vse stroške transporta, dokumentacije</w:t>
      </w:r>
      <w:r w:rsidR="00DE57EB" w:rsidRPr="005C5909">
        <w:rPr>
          <w:bCs/>
          <w:szCs w:val="22"/>
        </w:rPr>
        <w:t>,</w:t>
      </w:r>
      <w:r w:rsidR="007E6600" w:rsidRPr="005C5909">
        <w:rPr>
          <w:bCs/>
          <w:szCs w:val="22"/>
        </w:rPr>
        <w:t xml:space="preserve"> </w:t>
      </w:r>
      <w:r w:rsidR="004A0853" w:rsidRPr="005C5909">
        <w:rPr>
          <w:bCs/>
          <w:szCs w:val="22"/>
        </w:rPr>
        <w:t>kalibracij</w:t>
      </w:r>
      <w:r w:rsidR="005C5909" w:rsidRPr="005C5909">
        <w:rPr>
          <w:bCs/>
          <w:szCs w:val="22"/>
        </w:rPr>
        <w:t>e</w:t>
      </w:r>
      <w:r w:rsidR="004A0853" w:rsidRPr="005C5909">
        <w:rPr>
          <w:bCs/>
          <w:szCs w:val="22"/>
        </w:rPr>
        <w:t xml:space="preserve"> in nadgradnj</w:t>
      </w:r>
      <w:r w:rsidR="005C5909" w:rsidRPr="005C5909">
        <w:rPr>
          <w:bCs/>
          <w:szCs w:val="22"/>
        </w:rPr>
        <w:t>e</w:t>
      </w:r>
      <w:r w:rsidR="004A0853" w:rsidRPr="005C5909">
        <w:rPr>
          <w:bCs/>
          <w:szCs w:val="22"/>
        </w:rPr>
        <w:t xml:space="preserve"> </w:t>
      </w:r>
      <w:r w:rsidR="007E6600" w:rsidRPr="005C5909">
        <w:rPr>
          <w:bCs/>
          <w:szCs w:val="22"/>
        </w:rPr>
        <w:t>opreme,</w:t>
      </w:r>
      <w:r w:rsidR="00DE57EB" w:rsidRPr="005C5909">
        <w:rPr>
          <w:bCs/>
          <w:szCs w:val="22"/>
        </w:rPr>
        <w:t xml:space="preserve"> materiala,</w:t>
      </w:r>
      <w:r w:rsidR="007E6600" w:rsidRPr="005C5909">
        <w:rPr>
          <w:bCs/>
          <w:szCs w:val="22"/>
        </w:rPr>
        <w:t xml:space="preserve"> ki je potreben za </w:t>
      </w:r>
      <w:r w:rsidR="004A0853" w:rsidRPr="005C5909">
        <w:rPr>
          <w:bCs/>
          <w:szCs w:val="22"/>
        </w:rPr>
        <w:t>kalibracijo in nadgradnjo</w:t>
      </w:r>
      <w:r w:rsidR="007E6600" w:rsidRPr="005C5909">
        <w:rPr>
          <w:bCs/>
          <w:szCs w:val="22"/>
        </w:rPr>
        <w:t xml:space="preserve"> opreme,</w:t>
      </w:r>
      <w:r w:rsidR="00DE57EB" w:rsidRPr="005C5909">
        <w:rPr>
          <w:bCs/>
          <w:szCs w:val="22"/>
        </w:rPr>
        <w:t xml:space="preserve"> mo</w:t>
      </w:r>
      <w:r w:rsidR="00DE57EB" w:rsidRPr="006B352E">
        <w:rPr>
          <w:bCs/>
          <w:szCs w:val="22"/>
        </w:rPr>
        <w:t>rebitne popuste in rabate ter vse morebitne druge stroške, ki bi lahko vplivali na po</w:t>
      </w:r>
      <w:r w:rsidR="00DE57EB">
        <w:rPr>
          <w:bCs/>
          <w:szCs w:val="22"/>
        </w:rPr>
        <w:t>nudbeno ceno</w:t>
      </w:r>
      <w:r w:rsidR="00DE57EB" w:rsidRPr="006B352E">
        <w:rPr>
          <w:bCs/>
          <w:szCs w:val="22"/>
        </w:rPr>
        <w:t xml:space="preserve">, ter </w:t>
      </w:r>
      <w:r w:rsidR="00DE57EB">
        <w:rPr>
          <w:bCs/>
          <w:szCs w:val="22"/>
        </w:rPr>
        <w:t xml:space="preserve">morebitne </w:t>
      </w:r>
      <w:r w:rsidR="00DE57EB" w:rsidRPr="006B352E">
        <w:rPr>
          <w:bCs/>
          <w:szCs w:val="22"/>
        </w:rPr>
        <w:t>spremembe cen na trgu v času trajanja pogodbe.</w:t>
      </w:r>
    </w:p>
    <w:p w14:paraId="294C2A2D" w14:textId="77777777" w:rsidR="00DE57EB" w:rsidRPr="006B352E" w:rsidRDefault="00DE57EB" w:rsidP="00DE57EB">
      <w:pPr>
        <w:spacing w:before="200" w:line="240" w:lineRule="exact"/>
        <w:ind w:right="17"/>
        <w:jc w:val="both"/>
        <w:rPr>
          <w:bCs/>
          <w:szCs w:val="22"/>
        </w:rPr>
      </w:pPr>
      <w:r w:rsidRPr="006B352E">
        <w:rPr>
          <w:bCs/>
          <w:szCs w:val="22"/>
        </w:rPr>
        <w:t>Ponudbene cene so nespremenljive ves čas trajanja pogodbe. S podpisom ponudbenega predračuna ponudnik jamči za resničnost oziroma verodostojnost podatkov v ponudbi.</w:t>
      </w:r>
    </w:p>
    <w:p w14:paraId="69FACC3F" w14:textId="77777777" w:rsidR="00DE57EB" w:rsidRPr="00AD4041" w:rsidRDefault="00DE57EB" w:rsidP="00DE57EB">
      <w:pPr>
        <w:spacing w:before="200" w:line="240" w:lineRule="exact"/>
        <w:jc w:val="both"/>
        <w:rPr>
          <w:szCs w:val="22"/>
        </w:rPr>
      </w:pPr>
      <w:r w:rsidRPr="00AD4041">
        <w:rPr>
          <w:szCs w:val="22"/>
        </w:rPr>
        <w:t>Ponudba velja najmanj tri (3) mesece po izteku roka za prejem ponudb.</w:t>
      </w:r>
    </w:p>
    <w:p w14:paraId="557A8D2A" w14:textId="3BBB3E6B" w:rsidR="00DE57EB" w:rsidRPr="00AD4041" w:rsidRDefault="00DE57EB" w:rsidP="00DE57EB">
      <w:pPr>
        <w:spacing w:before="240" w:line="240" w:lineRule="exact"/>
        <w:jc w:val="both"/>
      </w:pPr>
      <w:r w:rsidRPr="00AD4041">
        <w:t xml:space="preserve">Številka </w:t>
      </w:r>
      <w:r w:rsidR="007E6600">
        <w:t xml:space="preserve">specifikacije </w:t>
      </w:r>
      <w:r w:rsidRPr="00AD4041">
        <w:t xml:space="preserve">ponudbenega predračuna: </w:t>
      </w:r>
      <w:r w:rsidRPr="00AD4041">
        <w:fldChar w:fldCharType="begin">
          <w:ffData>
            <w:name w:val=""/>
            <w:enabled/>
            <w:calcOnExit w:val="0"/>
            <w:textInput/>
          </w:ffData>
        </w:fldChar>
      </w:r>
      <w:r w:rsidRPr="00AD4041">
        <w:instrText xml:space="preserve"> FORMTEXT </w:instrText>
      </w:r>
      <w:r w:rsidRPr="00AD4041">
        <w:fldChar w:fldCharType="separate"/>
      </w:r>
      <w:r w:rsidRPr="00AD4041">
        <w:t>     </w:t>
      </w:r>
      <w:r w:rsidRPr="00AD4041">
        <w:fldChar w:fldCharType="end"/>
      </w:r>
    </w:p>
    <w:p w14:paraId="59865CE6" w14:textId="77777777" w:rsidR="00DE57EB" w:rsidRPr="00AD4041" w:rsidRDefault="00DE57EB" w:rsidP="00DE57EB">
      <w:pPr>
        <w:spacing w:before="240" w:line="240" w:lineRule="exact"/>
        <w:jc w:val="both"/>
        <w:rPr>
          <w:sz w:val="18"/>
        </w:rPr>
      </w:pPr>
    </w:p>
    <w:tbl>
      <w:tblPr>
        <w:tblW w:w="0" w:type="auto"/>
        <w:tblLook w:val="04A0" w:firstRow="1" w:lastRow="0" w:firstColumn="1" w:lastColumn="0" w:noHBand="0" w:noVBand="1"/>
      </w:tblPr>
      <w:tblGrid>
        <w:gridCol w:w="3550"/>
        <w:gridCol w:w="3360"/>
        <w:gridCol w:w="2162"/>
      </w:tblGrid>
      <w:tr w:rsidR="00DE57EB" w:rsidRPr="00AD4041" w14:paraId="0475BA35" w14:textId="77777777" w:rsidTr="00B430C7">
        <w:tc>
          <w:tcPr>
            <w:tcW w:w="3593" w:type="dxa"/>
            <w:shd w:val="clear" w:color="auto" w:fill="auto"/>
          </w:tcPr>
          <w:p w14:paraId="12A6B8D4" w14:textId="77777777" w:rsidR="00DE57EB" w:rsidRPr="00AD4041" w:rsidRDefault="00DE57EB" w:rsidP="00B430C7">
            <w:pPr>
              <w:spacing w:line="240" w:lineRule="exact"/>
              <w:rPr>
                <w:szCs w:val="22"/>
              </w:rPr>
            </w:pPr>
            <w:r w:rsidRPr="00AD4041">
              <w:rPr>
                <w:szCs w:val="22"/>
              </w:rPr>
              <w:t xml:space="preserve">Datum: </w:t>
            </w:r>
            <w:r w:rsidRPr="00AD4041">
              <w:rPr>
                <w:sz w:val="18"/>
              </w:rPr>
              <w:fldChar w:fldCharType="begin">
                <w:ffData>
                  <w:name w:val=""/>
                  <w:enabled/>
                  <w:calcOnExit w:val="0"/>
                  <w:textInput/>
                </w:ffData>
              </w:fldChar>
            </w:r>
            <w:r w:rsidRPr="00AD4041">
              <w:rPr>
                <w:sz w:val="18"/>
              </w:rPr>
              <w:instrText xml:space="preserve"> FORMTEXT </w:instrText>
            </w:r>
            <w:r w:rsidRPr="00AD4041">
              <w:rPr>
                <w:sz w:val="18"/>
              </w:rPr>
            </w:r>
            <w:r w:rsidRPr="00AD4041">
              <w:rPr>
                <w:sz w:val="18"/>
              </w:rPr>
              <w:fldChar w:fldCharType="separate"/>
            </w:r>
            <w:r w:rsidRPr="00AD4041">
              <w:rPr>
                <w:rFonts w:eastAsia="MS Mincho"/>
                <w:szCs w:val="22"/>
              </w:rPr>
              <w:t>     </w:t>
            </w:r>
            <w:r w:rsidRPr="00AD4041">
              <w:rPr>
                <w:rFonts w:eastAsia="MS Mincho"/>
                <w:szCs w:val="22"/>
              </w:rPr>
              <w:fldChar w:fldCharType="end"/>
            </w:r>
          </w:p>
        </w:tc>
        <w:tc>
          <w:tcPr>
            <w:tcW w:w="3410" w:type="dxa"/>
            <w:shd w:val="clear" w:color="auto" w:fill="auto"/>
          </w:tcPr>
          <w:p w14:paraId="210D4541" w14:textId="77777777" w:rsidR="00DE57EB" w:rsidRPr="00AD4041" w:rsidRDefault="00DE57EB" w:rsidP="00B430C7">
            <w:pPr>
              <w:spacing w:line="240" w:lineRule="exact"/>
              <w:rPr>
                <w:szCs w:val="22"/>
              </w:rPr>
            </w:pPr>
          </w:p>
        </w:tc>
        <w:tc>
          <w:tcPr>
            <w:tcW w:w="2177" w:type="dxa"/>
            <w:shd w:val="clear" w:color="auto" w:fill="auto"/>
          </w:tcPr>
          <w:p w14:paraId="152696D9" w14:textId="77777777" w:rsidR="00DE57EB" w:rsidRPr="00AD4041" w:rsidRDefault="00DE57EB" w:rsidP="00B430C7">
            <w:pPr>
              <w:spacing w:line="240" w:lineRule="exact"/>
              <w:rPr>
                <w:szCs w:val="22"/>
              </w:rPr>
            </w:pPr>
            <w:r w:rsidRPr="00AD4041">
              <w:rPr>
                <w:szCs w:val="22"/>
              </w:rPr>
              <w:t>Podpis odgovorne osebe ponudnika:</w:t>
            </w:r>
          </w:p>
        </w:tc>
      </w:tr>
      <w:tr w:rsidR="00DE57EB" w:rsidRPr="00AD4041" w14:paraId="52D3AD62" w14:textId="77777777" w:rsidTr="00B430C7">
        <w:tc>
          <w:tcPr>
            <w:tcW w:w="3593" w:type="dxa"/>
            <w:shd w:val="clear" w:color="auto" w:fill="auto"/>
          </w:tcPr>
          <w:p w14:paraId="33753FA6" w14:textId="77777777" w:rsidR="00DE57EB" w:rsidRPr="00AD4041" w:rsidRDefault="00DE57EB" w:rsidP="00B430C7">
            <w:pPr>
              <w:spacing w:line="240" w:lineRule="exact"/>
              <w:rPr>
                <w:szCs w:val="22"/>
              </w:rPr>
            </w:pPr>
          </w:p>
        </w:tc>
        <w:tc>
          <w:tcPr>
            <w:tcW w:w="3410" w:type="dxa"/>
            <w:shd w:val="clear" w:color="auto" w:fill="auto"/>
          </w:tcPr>
          <w:p w14:paraId="34178637" w14:textId="77777777" w:rsidR="00DE57EB" w:rsidRPr="00AD4041" w:rsidRDefault="00DE57EB" w:rsidP="00B430C7">
            <w:pPr>
              <w:spacing w:line="240" w:lineRule="exact"/>
              <w:jc w:val="center"/>
              <w:rPr>
                <w:szCs w:val="22"/>
              </w:rPr>
            </w:pPr>
          </w:p>
        </w:tc>
        <w:tc>
          <w:tcPr>
            <w:tcW w:w="2177" w:type="dxa"/>
            <w:shd w:val="clear" w:color="auto" w:fill="auto"/>
          </w:tcPr>
          <w:p w14:paraId="0584CDB1" w14:textId="77777777" w:rsidR="00DE57EB" w:rsidRPr="00AD4041" w:rsidRDefault="00DE57EB" w:rsidP="00B430C7">
            <w:pPr>
              <w:spacing w:line="240" w:lineRule="exact"/>
              <w:rPr>
                <w:szCs w:val="22"/>
              </w:rPr>
            </w:pPr>
          </w:p>
        </w:tc>
      </w:tr>
      <w:tr w:rsidR="00DE57EB" w:rsidRPr="00AD4041" w14:paraId="733AC198" w14:textId="77777777" w:rsidTr="00B430C7">
        <w:tc>
          <w:tcPr>
            <w:tcW w:w="3593" w:type="dxa"/>
            <w:shd w:val="clear" w:color="auto" w:fill="auto"/>
          </w:tcPr>
          <w:p w14:paraId="1DAF5747" w14:textId="77777777" w:rsidR="00DE57EB" w:rsidRPr="00AD4041" w:rsidRDefault="00DE57EB" w:rsidP="00B430C7">
            <w:pPr>
              <w:spacing w:line="240" w:lineRule="exact"/>
              <w:rPr>
                <w:szCs w:val="22"/>
              </w:rPr>
            </w:pPr>
          </w:p>
        </w:tc>
        <w:tc>
          <w:tcPr>
            <w:tcW w:w="3410" w:type="dxa"/>
            <w:shd w:val="clear" w:color="auto" w:fill="auto"/>
          </w:tcPr>
          <w:p w14:paraId="6AB40DFD" w14:textId="77777777" w:rsidR="00DE57EB" w:rsidRPr="00AD4041" w:rsidRDefault="00DE57EB" w:rsidP="00B430C7">
            <w:pPr>
              <w:spacing w:line="240" w:lineRule="exact"/>
              <w:rPr>
                <w:szCs w:val="22"/>
              </w:rPr>
            </w:pPr>
          </w:p>
        </w:tc>
        <w:tc>
          <w:tcPr>
            <w:tcW w:w="2177" w:type="dxa"/>
            <w:tcBorders>
              <w:bottom w:val="single" w:sz="4" w:space="0" w:color="auto"/>
            </w:tcBorders>
            <w:shd w:val="clear" w:color="auto" w:fill="auto"/>
          </w:tcPr>
          <w:p w14:paraId="1889A2E4" w14:textId="77777777" w:rsidR="00DE57EB" w:rsidRPr="00AD4041" w:rsidRDefault="00DE57EB" w:rsidP="00B430C7">
            <w:pPr>
              <w:spacing w:line="240" w:lineRule="exact"/>
              <w:rPr>
                <w:szCs w:val="22"/>
              </w:rPr>
            </w:pPr>
            <w:r w:rsidRPr="00AD4041">
              <w:rPr>
                <w:szCs w:val="22"/>
              </w:rPr>
              <w:fldChar w:fldCharType="begin">
                <w:ffData>
                  <w:name w:val=""/>
                  <w:enabled/>
                  <w:calcOnExit w:val="0"/>
                  <w:textInput/>
                </w:ffData>
              </w:fldChar>
            </w:r>
            <w:r w:rsidRPr="00AD4041">
              <w:rPr>
                <w:szCs w:val="22"/>
              </w:rPr>
              <w:instrText xml:space="preserve"> FORMTEXT </w:instrText>
            </w:r>
            <w:r w:rsidRPr="00AD4041">
              <w:rPr>
                <w:szCs w:val="22"/>
              </w:rPr>
            </w:r>
            <w:r w:rsidRPr="00AD4041">
              <w:rPr>
                <w:szCs w:val="22"/>
              </w:rPr>
              <w:fldChar w:fldCharType="separate"/>
            </w:r>
            <w:r w:rsidRPr="00AD4041">
              <w:rPr>
                <w:szCs w:val="22"/>
              </w:rPr>
              <w:t>     </w:t>
            </w:r>
            <w:r w:rsidRPr="00AD4041">
              <w:rPr>
                <w:szCs w:val="22"/>
              </w:rPr>
              <w:fldChar w:fldCharType="end"/>
            </w:r>
          </w:p>
        </w:tc>
      </w:tr>
    </w:tbl>
    <w:p w14:paraId="3021C9F9" w14:textId="77777777" w:rsidR="00DE57EB" w:rsidRPr="00AD4041" w:rsidRDefault="00DE57EB" w:rsidP="00DE57EB">
      <w:pPr>
        <w:spacing w:line="240" w:lineRule="exact"/>
        <w:jc w:val="both"/>
        <w:rPr>
          <w:i/>
          <w:sz w:val="16"/>
          <w:szCs w:val="18"/>
        </w:rPr>
      </w:pPr>
    </w:p>
    <w:p w14:paraId="1B4E22B6" w14:textId="77777777" w:rsidR="00DE57EB" w:rsidRPr="00AD4041" w:rsidRDefault="00DE57EB" w:rsidP="00DE57EB">
      <w:pPr>
        <w:spacing w:line="240" w:lineRule="exact"/>
        <w:jc w:val="both"/>
        <w:rPr>
          <w:i/>
          <w:sz w:val="16"/>
          <w:szCs w:val="18"/>
        </w:rPr>
      </w:pPr>
    </w:p>
    <w:p w14:paraId="1BF6C511" w14:textId="21FFF9F8" w:rsidR="00DE57EB" w:rsidRPr="005F544E" w:rsidRDefault="005F544E" w:rsidP="003D114E">
      <w:pPr>
        <w:spacing w:line="240" w:lineRule="auto"/>
        <w:jc w:val="both"/>
        <w:rPr>
          <w:sz w:val="16"/>
          <w:szCs w:val="18"/>
          <w:u w:val="single"/>
        </w:rPr>
      </w:pPr>
      <w:r w:rsidRPr="005F544E">
        <w:rPr>
          <w:sz w:val="16"/>
          <w:szCs w:val="18"/>
          <w:u w:val="single"/>
        </w:rPr>
        <w:t>Opomb</w:t>
      </w:r>
      <w:r>
        <w:rPr>
          <w:sz w:val="16"/>
          <w:szCs w:val="18"/>
          <w:u w:val="single"/>
        </w:rPr>
        <w:t>a</w:t>
      </w:r>
      <w:r w:rsidRPr="005F544E">
        <w:rPr>
          <w:sz w:val="16"/>
          <w:szCs w:val="18"/>
          <w:u w:val="single"/>
        </w:rPr>
        <w:t>:</w:t>
      </w:r>
      <w:r w:rsidRPr="005F544E">
        <w:rPr>
          <w:sz w:val="16"/>
          <w:szCs w:val="18"/>
        </w:rPr>
        <w:t xml:space="preserve"> </w:t>
      </w:r>
      <w:r w:rsidRPr="005F544E">
        <w:rPr>
          <w:i/>
          <w:iCs/>
          <w:sz w:val="16"/>
          <w:szCs w:val="18"/>
        </w:rPr>
        <w:t>Ponudnik izpoln</w:t>
      </w:r>
      <w:r>
        <w:rPr>
          <w:i/>
          <w:iCs/>
          <w:sz w:val="16"/>
          <w:szCs w:val="18"/>
        </w:rPr>
        <w:t xml:space="preserve">jen </w:t>
      </w:r>
      <w:r w:rsidRPr="005F544E">
        <w:rPr>
          <w:i/>
          <w:iCs/>
          <w:sz w:val="16"/>
          <w:szCs w:val="18"/>
        </w:rPr>
        <w:t>obrazec »Specifikacija ponudbenega predračuna« (OBR-</w:t>
      </w:r>
      <w:r w:rsidR="00844A9A">
        <w:rPr>
          <w:i/>
          <w:iCs/>
          <w:sz w:val="16"/>
          <w:szCs w:val="18"/>
        </w:rPr>
        <w:t>3a</w:t>
      </w:r>
      <w:r>
        <w:rPr>
          <w:i/>
          <w:iCs/>
          <w:sz w:val="16"/>
          <w:szCs w:val="18"/>
        </w:rPr>
        <w:t>)</w:t>
      </w:r>
      <w:r w:rsidRPr="005F544E">
        <w:rPr>
          <w:i/>
          <w:iCs/>
          <w:sz w:val="16"/>
          <w:szCs w:val="18"/>
        </w:rPr>
        <w:t xml:space="preserve"> naloži v sistem e-JN pod </w:t>
      </w:r>
      <w:r w:rsidR="004A0B65">
        <w:rPr>
          <w:i/>
          <w:iCs/>
          <w:sz w:val="16"/>
          <w:szCs w:val="18"/>
        </w:rPr>
        <w:t>oddelek</w:t>
      </w:r>
      <w:r w:rsidR="004A0B65" w:rsidRPr="005F544E">
        <w:rPr>
          <w:i/>
          <w:iCs/>
          <w:sz w:val="16"/>
          <w:szCs w:val="18"/>
        </w:rPr>
        <w:t xml:space="preserve"> </w:t>
      </w:r>
      <w:r w:rsidRPr="005F544E">
        <w:rPr>
          <w:i/>
          <w:iCs/>
          <w:sz w:val="16"/>
          <w:szCs w:val="18"/>
        </w:rPr>
        <w:t>»Dokumenti«, del »Ostale priloge«.</w:t>
      </w:r>
      <w:r>
        <w:rPr>
          <w:i/>
          <w:iCs/>
          <w:sz w:val="16"/>
          <w:szCs w:val="18"/>
        </w:rPr>
        <w:t xml:space="preserve"> </w:t>
      </w:r>
      <w:r w:rsidRPr="005F544E">
        <w:rPr>
          <w:i/>
          <w:iCs/>
          <w:sz w:val="16"/>
          <w:szCs w:val="18"/>
        </w:rPr>
        <w:t>V primeru razlikovanja med podatki v obrazcu »Specifikacija ponudbenega predračuna« (OBR-</w:t>
      </w:r>
      <w:r w:rsidR="00844A9A">
        <w:rPr>
          <w:i/>
          <w:iCs/>
          <w:sz w:val="16"/>
          <w:szCs w:val="18"/>
        </w:rPr>
        <w:t>3a)</w:t>
      </w:r>
      <w:r w:rsidRPr="005F544E">
        <w:rPr>
          <w:i/>
          <w:iCs/>
          <w:sz w:val="16"/>
          <w:szCs w:val="18"/>
        </w:rPr>
        <w:t xml:space="preserve"> in podatki »Povzetek ponudbenega predračuna« (OBR-3), ki bo dostopen na javnem odpiranju ponudb, bo naročnik upošteval podatke v obrazcu »Specifikacija ponudbenega predračuna« (OBR-</w:t>
      </w:r>
      <w:r w:rsidR="00844A9A">
        <w:rPr>
          <w:i/>
          <w:iCs/>
          <w:sz w:val="16"/>
          <w:szCs w:val="18"/>
        </w:rPr>
        <w:t>3a</w:t>
      </w:r>
      <w:r w:rsidRPr="005F544E">
        <w:rPr>
          <w:i/>
          <w:iCs/>
          <w:sz w:val="16"/>
          <w:szCs w:val="18"/>
        </w:rPr>
        <w:t xml:space="preserve">).  </w:t>
      </w:r>
    </w:p>
    <w:p w14:paraId="7FCE73E8" w14:textId="77777777" w:rsidR="00DE57EB" w:rsidRPr="00DE57EB" w:rsidRDefault="00DE57EB" w:rsidP="00DE57EB">
      <w:pPr>
        <w:sectPr w:rsidR="00DE57EB" w:rsidRPr="00DE57EB" w:rsidSect="002436E5">
          <w:headerReference w:type="default" r:id="rId21"/>
          <w:pgSz w:w="11900" w:h="16840" w:code="9"/>
          <w:pgMar w:top="1418" w:right="1410" w:bottom="1134" w:left="1418" w:header="1304" w:footer="850" w:gutter="0"/>
          <w:paperSrc w:first="7" w:other="7"/>
          <w:cols w:space="708"/>
          <w:docGrid w:linePitch="272"/>
        </w:sectPr>
      </w:pPr>
    </w:p>
    <w:p w14:paraId="0C634027" w14:textId="53D481AC" w:rsidR="00C610B3" w:rsidRPr="005D5668" w:rsidRDefault="00C610B3" w:rsidP="000377DF">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2"/>
          <w:szCs w:val="22"/>
        </w:rPr>
      </w:pPr>
      <w:r w:rsidRPr="005D5668">
        <w:rPr>
          <w:rFonts w:ascii="Arial" w:hAnsi="Arial" w:cs="Arial"/>
          <w:b/>
          <w:bCs/>
          <w:color w:val="auto"/>
          <w:sz w:val="22"/>
          <w:szCs w:val="22"/>
        </w:rPr>
        <w:lastRenderedPageBreak/>
        <w:t>POTRDILO REFERENCE GOSPODARSKEGA SUBJEKTA</w:t>
      </w:r>
      <w:r w:rsidR="00DF0CB9" w:rsidRPr="005D5668">
        <w:rPr>
          <w:rFonts w:ascii="Arial" w:hAnsi="Arial" w:cs="Arial"/>
          <w:b/>
          <w:bCs/>
          <w:color w:val="auto"/>
          <w:sz w:val="22"/>
          <w:szCs w:val="22"/>
        </w:rPr>
        <w:t xml:space="preserve"> </w:t>
      </w:r>
    </w:p>
    <w:p w14:paraId="56A0CC04" w14:textId="77777777" w:rsidR="00C610B3" w:rsidRPr="005D5668" w:rsidRDefault="00C610B3" w:rsidP="00C610B3">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40" w:lineRule="exact"/>
        <w:ind w:right="-568"/>
        <w:jc w:val="center"/>
        <w:rPr>
          <w:rFonts w:ascii="Arial" w:hAnsi="Arial" w:cs="Arial"/>
          <w:b/>
          <w:bCs/>
          <w:color w:val="auto"/>
          <w:sz w:val="20"/>
        </w:rPr>
      </w:pPr>
    </w:p>
    <w:tbl>
      <w:tblPr>
        <w:tblW w:w="92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5D5668" w:rsidRPr="005D5668" w14:paraId="580BBC2A" w14:textId="77777777" w:rsidTr="00645CDB">
        <w:trPr>
          <w:trHeight w:val="649"/>
        </w:trPr>
        <w:tc>
          <w:tcPr>
            <w:tcW w:w="3261" w:type="dxa"/>
            <w:shd w:val="clear" w:color="auto" w:fill="auto"/>
            <w:vAlign w:val="center"/>
          </w:tcPr>
          <w:p w14:paraId="2EE2A1D2" w14:textId="77777777" w:rsidR="00374317" w:rsidRPr="005D5668" w:rsidRDefault="00374317"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 xml:space="preserve">Pogoj iz točke 9.2.2. navodil, za </w:t>
            </w:r>
          </w:p>
          <w:p w14:paraId="58DB2428" w14:textId="77777777" w:rsidR="00374317" w:rsidRPr="005D5668" w:rsidRDefault="00374317"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katerega gospodarski subjekt              izkazuje izpolnjevanje</w:t>
            </w:r>
          </w:p>
          <w:p w14:paraId="3B77CB13" w14:textId="5C41F4C0" w:rsidR="00C610B3" w:rsidRPr="005D5668" w:rsidRDefault="00374317" w:rsidP="00645CDB">
            <w:pPr>
              <w:pStyle w:val="HTML-oblikovano"/>
              <w:spacing w:line="240" w:lineRule="exact"/>
              <w:ind w:left="-28" w:right="-568"/>
              <w:rPr>
                <w:rFonts w:ascii="Arial" w:hAnsi="Arial" w:cs="Arial"/>
                <w:b/>
                <w:bCs/>
                <w:color w:val="auto"/>
                <w:sz w:val="20"/>
                <w:szCs w:val="20"/>
              </w:rPr>
            </w:pPr>
            <w:r w:rsidRPr="005D5668">
              <w:rPr>
                <w:rFonts w:ascii="Arial" w:hAnsi="Arial" w:cs="Arial"/>
                <w:color w:val="auto"/>
                <w:sz w:val="20"/>
                <w:szCs w:val="20"/>
              </w:rPr>
              <w:t>(označiti)</w:t>
            </w:r>
            <w:r w:rsidRPr="005D5668">
              <w:rPr>
                <w:rFonts w:ascii="Arial" w:hAnsi="Arial" w:cs="Arial"/>
                <w:b/>
                <w:bCs/>
                <w:color w:val="auto"/>
                <w:sz w:val="20"/>
                <w:szCs w:val="20"/>
              </w:rPr>
              <w:t xml:space="preserve">   </w:t>
            </w:r>
          </w:p>
        </w:tc>
        <w:tc>
          <w:tcPr>
            <w:tcW w:w="5953" w:type="dxa"/>
            <w:shd w:val="clear" w:color="auto" w:fill="auto"/>
            <w:vAlign w:val="center"/>
          </w:tcPr>
          <w:p w14:paraId="18BE4163" w14:textId="11F86861" w:rsidR="00374317" w:rsidRPr="005D5668" w:rsidRDefault="00374317" w:rsidP="00374317">
            <w:pPr>
              <w:spacing w:line="240" w:lineRule="auto"/>
              <w:jc w:val="both"/>
              <w:rPr>
                <w:lang w:eastAsia="ar-SA"/>
              </w:rPr>
            </w:pPr>
            <w:r w:rsidRPr="005D5668">
              <w:rPr>
                <w:lang w:eastAsia="ar-SA"/>
              </w:rPr>
              <w:fldChar w:fldCharType="begin">
                <w:ffData>
                  <w:name w:val="Check2"/>
                  <w:enabled/>
                  <w:calcOnExit w:val="0"/>
                  <w:checkBox>
                    <w:size w:val="20"/>
                    <w:default w:val="0"/>
                  </w:checkBox>
                </w:ffData>
              </w:fldChar>
            </w:r>
            <w:r w:rsidRPr="005D5668">
              <w:rPr>
                <w:lang w:eastAsia="ar-SA"/>
              </w:rPr>
              <w:instrText xml:space="preserve"> FORMCHECKBOX </w:instrText>
            </w:r>
            <w:r w:rsidRPr="005D5668">
              <w:rPr>
                <w:lang w:eastAsia="ar-SA"/>
              </w:rPr>
            </w:r>
            <w:r w:rsidRPr="005D5668">
              <w:rPr>
                <w:lang w:eastAsia="ar-SA"/>
              </w:rPr>
              <w:fldChar w:fldCharType="separate"/>
            </w:r>
            <w:r w:rsidRPr="005D5668">
              <w:rPr>
                <w:lang w:eastAsia="ar-SA"/>
              </w:rPr>
              <w:fldChar w:fldCharType="end"/>
            </w:r>
            <w:r w:rsidRPr="005D5668">
              <w:rPr>
                <w:lang w:eastAsia="ar-SA"/>
              </w:rPr>
              <w:t xml:space="preserve"> podtočka </w:t>
            </w:r>
            <w:r w:rsidR="005D5668" w:rsidRPr="005D5668">
              <w:rPr>
                <w:lang w:eastAsia="ar-SA"/>
              </w:rPr>
              <w:t>5</w:t>
            </w:r>
            <w:r w:rsidRPr="005D5668">
              <w:rPr>
                <w:lang w:eastAsia="ar-SA"/>
              </w:rPr>
              <w:t>.</w:t>
            </w:r>
          </w:p>
          <w:p w14:paraId="1C292B13" w14:textId="77777777" w:rsidR="00374317" w:rsidRPr="005D5668" w:rsidRDefault="00374317" w:rsidP="00374317">
            <w:pPr>
              <w:spacing w:line="240" w:lineRule="auto"/>
              <w:jc w:val="both"/>
              <w:rPr>
                <w:lang w:eastAsia="ar-SA"/>
              </w:rPr>
            </w:pPr>
          </w:p>
          <w:p w14:paraId="7DB65C9C" w14:textId="17597712" w:rsidR="00C610B3" w:rsidRPr="005D5668" w:rsidRDefault="00374317" w:rsidP="00374317">
            <w:pPr>
              <w:pStyle w:val="HTML-oblikovano"/>
              <w:spacing w:line="240" w:lineRule="exact"/>
              <w:ind w:right="-568"/>
              <w:rPr>
                <w:rFonts w:ascii="Arial" w:hAnsi="Arial" w:cs="Arial"/>
                <w:b/>
                <w:color w:val="auto"/>
                <w:sz w:val="20"/>
                <w:szCs w:val="20"/>
              </w:rPr>
            </w:pPr>
            <w:r w:rsidRPr="005D5668">
              <w:rPr>
                <w:color w:val="auto"/>
                <w:lang w:eastAsia="ar-SA"/>
              </w:rPr>
              <w:fldChar w:fldCharType="begin">
                <w:ffData>
                  <w:name w:val="Check2"/>
                  <w:enabled/>
                  <w:calcOnExit w:val="0"/>
                  <w:checkBox>
                    <w:size w:val="20"/>
                    <w:default w:val="0"/>
                  </w:checkBox>
                </w:ffData>
              </w:fldChar>
            </w:r>
            <w:r w:rsidRPr="005D5668">
              <w:rPr>
                <w:color w:val="auto"/>
                <w:lang w:eastAsia="ar-SA"/>
              </w:rPr>
              <w:instrText xml:space="preserve"> FORMCHECKBOX </w:instrText>
            </w:r>
            <w:r w:rsidRPr="005D5668">
              <w:rPr>
                <w:color w:val="auto"/>
                <w:lang w:eastAsia="ar-SA"/>
              </w:rPr>
            </w:r>
            <w:r w:rsidRPr="005D5668">
              <w:rPr>
                <w:color w:val="auto"/>
                <w:lang w:eastAsia="ar-SA"/>
              </w:rPr>
              <w:fldChar w:fldCharType="separate"/>
            </w:r>
            <w:r w:rsidRPr="005D5668">
              <w:rPr>
                <w:color w:val="auto"/>
                <w:lang w:eastAsia="ar-SA"/>
              </w:rPr>
              <w:fldChar w:fldCharType="end"/>
            </w:r>
            <w:r w:rsidRPr="005D5668">
              <w:rPr>
                <w:rFonts w:ascii="Arial" w:hAnsi="Arial" w:cs="Arial"/>
                <w:color w:val="auto"/>
                <w:sz w:val="20"/>
                <w:szCs w:val="20"/>
                <w:lang w:eastAsia="ar-SA"/>
              </w:rPr>
              <w:t xml:space="preserve"> podtočka </w:t>
            </w:r>
            <w:r w:rsidR="005D5668" w:rsidRPr="005D5668">
              <w:rPr>
                <w:rFonts w:ascii="Arial" w:hAnsi="Arial" w:cs="Arial"/>
                <w:color w:val="auto"/>
                <w:sz w:val="20"/>
                <w:szCs w:val="20"/>
                <w:lang w:eastAsia="ar-SA"/>
              </w:rPr>
              <w:t>6</w:t>
            </w:r>
            <w:r w:rsidRPr="005D5668">
              <w:rPr>
                <w:rFonts w:ascii="Arial" w:hAnsi="Arial" w:cs="Arial"/>
                <w:color w:val="auto"/>
                <w:sz w:val="20"/>
                <w:szCs w:val="20"/>
                <w:lang w:eastAsia="ar-SA"/>
              </w:rPr>
              <w:t>.</w:t>
            </w:r>
          </w:p>
        </w:tc>
      </w:tr>
      <w:tr w:rsidR="005D5668" w:rsidRPr="005D5668" w14:paraId="53A25D96" w14:textId="77777777" w:rsidTr="00645CDB">
        <w:trPr>
          <w:trHeight w:val="649"/>
        </w:trPr>
        <w:tc>
          <w:tcPr>
            <w:tcW w:w="3261" w:type="dxa"/>
            <w:shd w:val="clear" w:color="auto" w:fill="auto"/>
            <w:vAlign w:val="center"/>
          </w:tcPr>
          <w:p w14:paraId="6D8D2E1D" w14:textId="77777777" w:rsidR="00374317" w:rsidRPr="005D5668" w:rsidRDefault="00374317" w:rsidP="00374317">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Naročnik referenčnega posla</w:t>
            </w:r>
          </w:p>
          <w:p w14:paraId="36F1A047" w14:textId="5C2EF3B0" w:rsidR="00374317" w:rsidRPr="005D5668" w:rsidRDefault="00374317" w:rsidP="00374317">
            <w:pPr>
              <w:pStyle w:val="HTML-oblikovano"/>
              <w:spacing w:line="240" w:lineRule="exact"/>
              <w:ind w:left="-28" w:right="-568"/>
              <w:rPr>
                <w:rFonts w:ascii="Arial" w:hAnsi="Arial" w:cs="Arial"/>
                <w:b/>
                <w:bCs/>
                <w:color w:val="auto"/>
                <w:sz w:val="20"/>
                <w:szCs w:val="20"/>
              </w:rPr>
            </w:pPr>
            <w:r w:rsidRPr="005D5668">
              <w:rPr>
                <w:rFonts w:ascii="Arial" w:hAnsi="Arial" w:cs="Arial"/>
                <w:bCs/>
                <w:color w:val="auto"/>
                <w:sz w:val="20"/>
                <w:szCs w:val="20"/>
              </w:rPr>
              <w:t>(naziv, naslov)</w:t>
            </w:r>
          </w:p>
        </w:tc>
        <w:tc>
          <w:tcPr>
            <w:tcW w:w="5953" w:type="dxa"/>
            <w:shd w:val="clear" w:color="auto" w:fill="auto"/>
            <w:vAlign w:val="center"/>
          </w:tcPr>
          <w:p w14:paraId="6E9E8D5F" w14:textId="48B5FDD4" w:rsidR="00374317" w:rsidRPr="005D5668" w:rsidRDefault="00374317" w:rsidP="00645CDB">
            <w:pPr>
              <w:pStyle w:val="HTML-oblikovano"/>
              <w:spacing w:line="240" w:lineRule="exact"/>
              <w:ind w:right="-568"/>
              <w:rPr>
                <w:rFonts w:ascii="Arial" w:hAnsi="Arial" w:cs="Arial"/>
                <w:b/>
                <w:color w:val="auto"/>
                <w:sz w:val="20"/>
                <w:szCs w:val="20"/>
              </w:rPr>
            </w:pP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tc>
      </w:tr>
      <w:tr w:rsidR="005D5668" w:rsidRPr="005D5668" w14:paraId="439D5EC2" w14:textId="77777777" w:rsidTr="00645CDB">
        <w:trPr>
          <w:trHeight w:val="649"/>
        </w:trPr>
        <w:tc>
          <w:tcPr>
            <w:tcW w:w="3261" w:type="dxa"/>
            <w:shd w:val="clear" w:color="auto" w:fill="auto"/>
            <w:vAlign w:val="center"/>
          </w:tcPr>
          <w:p w14:paraId="553E7BE3" w14:textId="77777777" w:rsidR="00C610B3" w:rsidRPr="005D5668" w:rsidRDefault="00C610B3"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Naziv referenčnega posla</w:t>
            </w:r>
          </w:p>
        </w:tc>
        <w:tc>
          <w:tcPr>
            <w:tcW w:w="5953" w:type="dxa"/>
            <w:shd w:val="clear" w:color="auto" w:fill="auto"/>
            <w:vAlign w:val="center"/>
          </w:tcPr>
          <w:p w14:paraId="59238B21" w14:textId="77777777" w:rsidR="00C610B3" w:rsidRPr="005D5668" w:rsidRDefault="00C610B3" w:rsidP="00645CDB">
            <w:pPr>
              <w:pStyle w:val="HTML-oblikovano"/>
              <w:spacing w:line="240" w:lineRule="exact"/>
              <w:ind w:right="-568"/>
              <w:rPr>
                <w:rFonts w:ascii="Arial" w:hAnsi="Arial" w:cs="Arial"/>
                <w:color w:val="auto"/>
                <w:sz w:val="20"/>
                <w:szCs w:val="20"/>
              </w:rPr>
            </w:pP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tc>
      </w:tr>
      <w:tr w:rsidR="005D5668" w:rsidRPr="005D5668" w14:paraId="247979EE" w14:textId="77777777" w:rsidTr="00645CDB">
        <w:trPr>
          <w:trHeight w:val="628"/>
        </w:trPr>
        <w:tc>
          <w:tcPr>
            <w:tcW w:w="3261" w:type="dxa"/>
            <w:shd w:val="clear" w:color="auto" w:fill="auto"/>
            <w:vAlign w:val="center"/>
          </w:tcPr>
          <w:p w14:paraId="0749164A" w14:textId="2432F8BA" w:rsidR="00C610B3" w:rsidRPr="005D5668" w:rsidRDefault="005D5668" w:rsidP="00645CDB">
            <w:pPr>
              <w:pStyle w:val="HTML-oblikovano"/>
              <w:spacing w:line="240" w:lineRule="exact"/>
              <w:ind w:right="-568"/>
              <w:rPr>
                <w:rFonts w:ascii="Arial" w:hAnsi="Arial" w:cs="Arial"/>
                <w:b/>
                <w:bCs/>
                <w:color w:val="auto"/>
                <w:sz w:val="20"/>
                <w:szCs w:val="20"/>
              </w:rPr>
            </w:pPr>
            <w:r w:rsidRPr="005D5668">
              <w:rPr>
                <w:rFonts w:ascii="Arial" w:hAnsi="Arial" w:cs="Arial"/>
                <w:b/>
                <w:bCs/>
                <w:color w:val="auto"/>
                <w:sz w:val="20"/>
                <w:szCs w:val="20"/>
              </w:rPr>
              <w:t>Izvajalec</w:t>
            </w:r>
            <w:r w:rsidR="00C610B3" w:rsidRPr="005D5668">
              <w:rPr>
                <w:rFonts w:ascii="Arial" w:hAnsi="Arial" w:cs="Arial"/>
                <w:b/>
                <w:bCs/>
                <w:color w:val="auto"/>
                <w:sz w:val="20"/>
                <w:szCs w:val="20"/>
              </w:rPr>
              <w:t xml:space="preserve"> referenčnega posla</w:t>
            </w:r>
          </w:p>
          <w:p w14:paraId="19E8D83F" w14:textId="77777777" w:rsidR="00C610B3" w:rsidRPr="005D5668" w:rsidRDefault="00C610B3" w:rsidP="00645CDB">
            <w:pPr>
              <w:pStyle w:val="HTML-oblikovano"/>
              <w:spacing w:line="240" w:lineRule="exact"/>
              <w:ind w:left="-28" w:right="-568"/>
              <w:rPr>
                <w:rFonts w:ascii="Arial" w:hAnsi="Arial" w:cs="Arial"/>
                <w:bCs/>
                <w:color w:val="auto"/>
                <w:sz w:val="20"/>
                <w:szCs w:val="20"/>
              </w:rPr>
            </w:pPr>
            <w:r w:rsidRPr="005D5668">
              <w:rPr>
                <w:rFonts w:ascii="Arial" w:hAnsi="Arial" w:cs="Arial"/>
                <w:bCs/>
                <w:color w:val="auto"/>
                <w:sz w:val="20"/>
                <w:szCs w:val="20"/>
              </w:rPr>
              <w:t>(naziv, naslov)</w:t>
            </w:r>
          </w:p>
        </w:tc>
        <w:tc>
          <w:tcPr>
            <w:tcW w:w="5953" w:type="dxa"/>
            <w:shd w:val="clear" w:color="auto" w:fill="auto"/>
            <w:vAlign w:val="center"/>
          </w:tcPr>
          <w:p w14:paraId="14BCA7AE" w14:textId="77777777" w:rsidR="00C610B3" w:rsidRPr="005D5668" w:rsidRDefault="00C610B3" w:rsidP="00645CDB">
            <w:pPr>
              <w:pStyle w:val="HTML-oblikovano"/>
              <w:spacing w:line="240" w:lineRule="exact"/>
              <w:ind w:right="-568"/>
              <w:rPr>
                <w:rFonts w:ascii="Arial" w:hAnsi="Arial" w:cs="Arial"/>
                <w:color w:val="auto"/>
                <w:sz w:val="20"/>
                <w:szCs w:val="20"/>
              </w:rPr>
            </w:pP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tc>
      </w:tr>
      <w:tr w:rsidR="005D5668" w:rsidRPr="005D5668" w14:paraId="2B5479FA" w14:textId="77777777" w:rsidTr="00645CDB">
        <w:trPr>
          <w:trHeight w:val="880"/>
        </w:trPr>
        <w:tc>
          <w:tcPr>
            <w:tcW w:w="3261" w:type="dxa"/>
            <w:shd w:val="clear" w:color="auto" w:fill="auto"/>
            <w:vAlign w:val="center"/>
          </w:tcPr>
          <w:p w14:paraId="63477062" w14:textId="77777777" w:rsidR="00C610B3" w:rsidRPr="005D5668" w:rsidRDefault="00C610B3" w:rsidP="00645CDB">
            <w:pPr>
              <w:pStyle w:val="HTML-oblikovano"/>
              <w:spacing w:line="240" w:lineRule="exact"/>
              <w:ind w:right="-568"/>
              <w:rPr>
                <w:rFonts w:ascii="Arial" w:hAnsi="Arial" w:cs="Arial"/>
                <w:b/>
                <w:bCs/>
                <w:color w:val="auto"/>
                <w:sz w:val="20"/>
                <w:szCs w:val="20"/>
              </w:rPr>
            </w:pPr>
            <w:r w:rsidRPr="005D5668">
              <w:rPr>
                <w:rFonts w:ascii="Arial" w:hAnsi="Arial" w:cs="Arial"/>
                <w:b/>
                <w:bCs/>
                <w:color w:val="auto"/>
                <w:sz w:val="20"/>
                <w:szCs w:val="20"/>
              </w:rPr>
              <w:t>Vloga gospodarskega subjekta v referenčnem poslu</w:t>
            </w:r>
          </w:p>
          <w:p w14:paraId="46AF4009" w14:textId="77777777" w:rsidR="00C610B3" w:rsidRPr="005D5668" w:rsidRDefault="00C610B3" w:rsidP="00645CDB">
            <w:pPr>
              <w:pStyle w:val="HTML-oblikovano"/>
              <w:spacing w:line="240" w:lineRule="exact"/>
              <w:ind w:left="-28" w:right="-568"/>
              <w:rPr>
                <w:rFonts w:ascii="Arial" w:hAnsi="Arial" w:cs="Arial"/>
                <w:bCs/>
                <w:color w:val="auto"/>
                <w:sz w:val="20"/>
                <w:szCs w:val="20"/>
              </w:rPr>
            </w:pPr>
            <w:r w:rsidRPr="005D5668">
              <w:rPr>
                <w:rFonts w:ascii="Arial" w:hAnsi="Arial" w:cs="Arial"/>
                <w:bCs/>
                <w:color w:val="auto"/>
                <w:sz w:val="20"/>
                <w:szCs w:val="20"/>
              </w:rPr>
              <w:t>(izvajalec, partner, podizvajalec)</w:t>
            </w:r>
          </w:p>
        </w:tc>
        <w:tc>
          <w:tcPr>
            <w:tcW w:w="5953" w:type="dxa"/>
            <w:shd w:val="clear" w:color="auto" w:fill="auto"/>
            <w:vAlign w:val="center"/>
          </w:tcPr>
          <w:p w14:paraId="4C386A57" w14:textId="77777777" w:rsidR="00C610B3" w:rsidRPr="005D5668" w:rsidRDefault="00C610B3" w:rsidP="00645CDB">
            <w:pPr>
              <w:pStyle w:val="HTML-oblikovano"/>
              <w:spacing w:line="240" w:lineRule="exact"/>
              <w:ind w:right="-568"/>
              <w:rPr>
                <w:rFonts w:ascii="Arial" w:hAnsi="Arial" w:cs="Arial"/>
                <w:b/>
                <w:color w:val="auto"/>
                <w:sz w:val="20"/>
                <w:szCs w:val="20"/>
              </w:rPr>
            </w:pP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tc>
      </w:tr>
      <w:tr w:rsidR="005D5668" w:rsidRPr="005D5668" w14:paraId="247281E0" w14:textId="77777777" w:rsidTr="00645CDB">
        <w:trPr>
          <w:trHeight w:val="738"/>
        </w:trPr>
        <w:tc>
          <w:tcPr>
            <w:tcW w:w="3261" w:type="dxa"/>
            <w:shd w:val="clear" w:color="auto" w:fill="auto"/>
            <w:vAlign w:val="center"/>
          </w:tcPr>
          <w:p w14:paraId="62D834A6" w14:textId="2A40C54B" w:rsidR="00C610B3" w:rsidRPr="005D5668" w:rsidRDefault="00C610B3"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 xml:space="preserve">Delež </w:t>
            </w:r>
            <w:r w:rsidR="005D5668" w:rsidRPr="005D5668">
              <w:rPr>
                <w:rFonts w:ascii="Arial" w:hAnsi="Arial" w:cs="Arial"/>
                <w:b/>
                <w:bCs/>
                <w:color w:val="auto"/>
                <w:sz w:val="20"/>
                <w:szCs w:val="20"/>
              </w:rPr>
              <w:t>izvajalca</w:t>
            </w:r>
            <w:r w:rsidRPr="005D5668">
              <w:rPr>
                <w:rFonts w:ascii="Arial" w:hAnsi="Arial" w:cs="Arial"/>
                <w:b/>
                <w:bCs/>
                <w:color w:val="auto"/>
                <w:sz w:val="20"/>
                <w:szCs w:val="20"/>
              </w:rPr>
              <w:t xml:space="preserve"> v %</w:t>
            </w:r>
          </w:p>
          <w:p w14:paraId="1B68B36D" w14:textId="77777777" w:rsidR="00C610B3" w:rsidRPr="005D5668" w:rsidRDefault="00C610B3" w:rsidP="00645CDB">
            <w:pPr>
              <w:pStyle w:val="HTML-oblikovano"/>
              <w:spacing w:line="240" w:lineRule="exact"/>
              <w:ind w:left="-28" w:right="-568"/>
              <w:rPr>
                <w:rFonts w:ascii="Arial" w:hAnsi="Arial" w:cs="Arial"/>
                <w:bCs/>
                <w:color w:val="auto"/>
                <w:sz w:val="20"/>
                <w:szCs w:val="20"/>
              </w:rPr>
            </w:pPr>
            <w:r w:rsidRPr="005D5668">
              <w:rPr>
                <w:rFonts w:ascii="Arial" w:hAnsi="Arial" w:cs="Arial"/>
                <w:bCs/>
                <w:color w:val="auto"/>
                <w:sz w:val="20"/>
                <w:szCs w:val="20"/>
              </w:rPr>
              <w:t>(v primeru skupnega posla)</w:t>
            </w:r>
          </w:p>
        </w:tc>
        <w:tc>
          <w:tcPr>
            <w:tcW w:w="5953" w:type="dxa"/>
            <w:shd w:val="clear" w:color="auto" w:fill="auto"/>
            <w:vAlign w:val="center"/>
          </w:tcPr>
          <w:p w14:paraId="1AB81E63" w14:textId="77777777" w:rsidR="00C610B3" w:rsidRPr="005D5668" w:rsidRDefault="00C610B3" w:rsidP="00645CDB">
            <w:pPr>
              <w:pStyle w:val="HTML-oblikovano"/>
              <w:spacing w:line="240" w:lineRule="exact"/>
              <w:ind w:right="-568"/>
              <w:rPr>
                <w:rFonts w:ascii="Arial" w:hAnsi="Arial" w:cs="Arial"/>
                <w:b/>
                <w:color w:val="auto"/>
                <w:sz w:val="20"/>
                <w:szCs w:val="20"/>
              </w:rPr>
            </w:pPr>
            <w:r w:rsidRPr="005D5668">
              <w:rPr>
                <w:rFonts w:cs="Arial"/>
                <w:color w:val="auto"/>
                <w:szCs w:val="20"/>
              </w:rPr>
              <w:fldChar w:fldCharType="begin">
                <w:ffData>
                  <w:name w:val="Besedilo378"/>
                  <w:enabled/>
                  <w:calcOnExit w:val="0"/>
                  <w:textInput/>
                </w:ffData>
              </w:fldChar>
            </w:r>
            <w:r w:rsidRPr="005D5668">
              <w:rPr>
                <w:rFonts w:cs="Arial"/>
                <w:color w:val="auto"/>
                <w:szCs w:val="20"/>
              </w:rPr>
              <w:instrText xml:space="preserve"> FORMTEXT </w:instrText>
            </w:r>
            <w:r w:rsidRPr="005D5668">
              <w:rPr>
                <w:rFonts w:cs="Arial"/>
                <w:color w:val="auto"/>
                <w:szCs w:val="20"/>
              </w:rPr>
            </w:r>
            <w:r w:rsidRPr="005D5668">
              <w:rPr>
                <w:rFonts w:cs="Arial"/>
                <w:color w:val="auto"/>
                <w:szCs w:val="20"/>
              </w:rPr>
              <w:fldChar w:fldCharType="separate"/>
            </w:r>
            <w:r w:rsidRPr="005D5668">
              <w:rPr>
                <w:rFonts w:ascii="Calibri" w:hAnsi="Calibri" w:cs="Arial"/>
                <w:color w:val="auto"/>
                <w:szCs w:val="20"/>
              </w:rPr>
              <w:t> </w:t>
            </w:r>
            <w:r w:rsidRPr="005D5668">
              <w:rPr>
                <w:rFonts w:ascii="Calibri" w:hAnsi="Calibri" w:cs="Arial"/>
                <w:color w:val="auto"/>
                <w:szCs w:val="20"/>
              </w:rPr>
              <w:t> </w:t>
            </w:r>
            <w:r w:rsidRPr="005D5668">
              <w:rPr>
                <w:rFonts w:ascii="Calibri" w:hAnsi="Calibri" w:cs="Arial"/>
                <w:color w:val="auto"/>
                <w:szCs w:val="20"/>
              </w:rPr>
              <w:t> </w:t>
            </w:r>
            <w:r w:rsidRPr="005D5668">
              <w:rPr>
                <w:rFonts w:ascii="Calibri" w:hAnsi="Calibri" w:cs="Arial"/>
                <w:color w:val="auto"/>
                <w:szCs w:val="20"/>
              </w:rPr>
              <w:t> </w:t>
            </w:r>
            <w:r w:rsidRPr="005D5668">
              <w:rPr>
                <w:rFonts w:ascii="Calibri" w:hAnsi="Calibri" w:cs="Arial"/>
                <w:color w:val="auto"/>
                <w:szCs w:val="20"/>
              </w:rPr>
              <w:t> </w:t>
            </w:r>
            <w:r w:rsidRPr="005D5668">
              <w:rPr>
                <w:rFonts w:cs="Arial"/>
                <w:color w:val="auto"/>
                <w:szCs w:val="20"/>
              </w:rPr>
              <w:fldChar w:fldCharType="end"/>
            </w:r>
          </w:p>
        </w:tc>
      </w:tr>
      <w:tr w:rsidR="005D5668" w:rsidRPr="005D5668" w14:paraId="09C6B5BA" w14:textId="77777777" w:rsidTr="00645CDB">
        <w:trPr>
          <w:trHeight w:val="630"/>
        </w:trPr>
        <w:tc>
          <w:tcPr>
            <w:tcW w:w="3261" w:type="dxa"/>
            <w:shd w:val="clear" w:color="auto" w:fill="auto"/>
            <w:vAlign w:val="center"/>
          </w:tcPr>
          <w:p w14:paraId="57ED33E8" w14:textId="77777777" w:rsidR="00C610B3" w:rsidRPr="005D5668" w:rsidRDefault="00C610B3"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Vrednost referenčnega posla</w:t>
            </w:r>
          </w:p>
          <w:p w14:paraId="41ED3AB3" w14:textId="5D2081A6" w:rsidR="00C610B3" w:rsidRPr="005D5668" w:rsidRDefault="00DB7E14" w:rsidP="00645CDB">
            <w:pPr>
              <w:pStyle w:val="HTML-oblikovano"/>
              <w:spacing w:line="240" w:lineRule="exact"/>
              <w:ind w:left="-28" w:right="-568"/>
              <w:rPr>
                <w:rFonts w:ascii="Arial" w:hAnsi="Arial" w:cs="Arial"/>
                <w:bCs/>
                <w:color w:val="auto"/>
                <w:sz w:val="20"/>
                <w:szCs w:val="20"/>
              </w:rPr>
            </w:pPr>
            <w:r w:rsidRPr="005D5668">
              <w:rPr>
                <w:rFonts w:ascii="Arial" w:hAnsi="Arial" w:cs="Arial"/>
                <w:bCs/>
                <w:color w:val="auto"/>
                <w:sz w:val="20"/>
                <w:szCs w:val="20"/>
              </w:rPr>
              <w:t xml:space="preserve">(v EUR </w:t>
            </w:r>
            <w:r w:rsidR="00C610B3" w:rsidRPr="005D5668">
              <w:rPr>
                <w:rFonts w:ascii="Arial" w:hAnsi="Arial" w:cs="Arial"/>
                <w:bCs/>
                <w:color w:val="auto"/>
                <w:sz w:val="20"/>
                <w:szCs w:val="20"/>
              </w:rPr>
              <w:t>z DDV)</w:t>
            </w:r>
          </w:p>
        </w:tc>
        <w:tc>
          <w:tcPr>
            <w:tcW w:w="5953" w:type="dxa"/>
            <w:shd w:val="clear" w:color="auto" w:fill="auto"/>
            <w:vAlign w:val="center"/>
          </w:tcPr>
          <w:p w14:paraId="44F1C2B0" w14:textId="77777777" w:rsidR="00C610B3" w:rsidRPr="005D5668" w:rsidRDefault="00C610B3" w:rsidP="00645CDB">
            <w:pPr>
              <w:pStyle w:val="HTML-oblikovano"/>
              <w:spacing w:line="240" w:lineRule="exact"/>
              <w:ind w:right="-568"/>
              <w:rPr>
                <w:rFonts w:ascii="Arial" w:hAnsi="Arial" w:cs="Arial"/>
                <w:b/>
                <w:color w:val="auto"/>
                <w:sz w:val="20"/>
                <w:szCs w:val="20"/>
              </w:rPr>
            </w:pP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tc>
      </w:tr>
      <w:tr w:rsidR="005D5668" w:rsidRPr="005D5668" w14:paraId="01CE8F05" w14:textId="77777777" w:rsidTr="003C70CC">
        <w:trPr>
          <w:trHeight w:val="1930"/>
        </w:trPr>
        <w:tc>
          <w:tcPr>
            <w:tcW w:w="3261" w:type="dxa"/>
            <w:shd w:val="clear" w:color="auto" w:fill="auto"/>
            <w:vAlign w:val="center"/>
          </w:tcPr>
          <w:p w14:paraId="2736679B" w14:textId="77777777" w:rsidR="00C610B3" w:rsidRPr="005D5668" w:rsidRDefault="00C610B3" w:rsidP="003C70CC">
            <w:pPr>
              <w:pStyle w:val="HTML-oblikovano"/>
              <w:spacing w:line="240" w:lineRule="exact"/>
              <w:ind w:left="-28" w:right="-568"/>
              <w:rPr>
                <w:rFonts w:ascii="Arial" w:hAnsi="Arial" w:cs="Arial"/>
                <w:b/>
                <w:color w:val="auto"/>
                <w:sz w:val="20"/>
                <w:szCs w:val="20"/>
              </w:rPr>
            </w:pPr>
            <w:r w:rsidRPr="005D5668">
              <w:rPr>
                <w:rFonts w:ascii="Arial" w:hAnsi="Arial" w:cs="Arial"/>
                <w:b/>
                <w:color w:val="auto"/>
                <w:sz w:val="20"/>
                <w:szCs w:val="20"/>
              </w:rPr>
              <w:t>Pod kazensko in materialno</w:t>
            </w:r>
          </w:p>
          <w:p w14:paraId="6D316046" w14:textId="77777777" w:rsidR="00C610B3" w:rsidRPr="005D5668" w:rsidRDefault="00C610B3" w:rsidP="003C70CC">
            <w:pPr>
              <w:pStyle w:val="HTML-oblikovano"/>
              <w:spacing w:line="240" w:lineRule="exact"/>
              <w:ind w:left="-28" w:right="-568"/>
              <w:rPr>
                <w:rFonts w:ascii="Arial" w:hAnsi="Arial" w:cs="Arial"/>
                <w:b/>
                <w:color w:val="auto"/>
                <w:sz w:val="20"/>
                <w:szCs w:val="20"/>
              </w:rPr>
            </w:pPr>
            <w:r w:rsidRPr="005D5668">
              <w:rPr>
                <w:rFonts w:ascii="Arial" w:hAnsi="Arial" w:cs="Arial"/>
                <w:b/>
                <w:color w:val="auto"/>
                <w:sz w:val="20"/>
                <w:szCs w:val="20"/>
              </w:rPr>
              <w:t>odgovornostjo izjavljamo, da je</w:t>
            </w:r>
          </w:p>
          <w:p w14:paraId="1A475BC3" w14:textId="10208296" w:rsidR="00C610B3" w:rsidRPr="005D5668" w:rsidRDefault="005D5668" w:rsidP="003C70CC">
            <w:pPr>
              <w:pStyle w:val="HTML-oblikovano"/>
              <w:spacing w:line="240" w:lineRule="exact"/>
              <w:ind w:left="-28" w:right="-568"/>
              <w:rPr>
                <w:rFonts w:ascii="Arial" w:hAnsi="Arial" w:cs="Arial"/>
                <w:b/>
                <w:color w:val="auto"/>
                <w:sz w:val="20"/>
                <w:szCs w:val="20"/>
              </w:rPr>
            </w:pPr>
            <w:r w:rsidRPr="005D5668">
              <w:rPr>
                <w:rFonts w:ascii="Arial" w:hAnsi="Arial" w:cs="Arial"/>
                <w:b/>
                <w:color w:val="auto"/>
                <w:sz w:val="20"/>
                <w:szCs w:val="20"/>
              </w:rPr>
              <w:t>izvajalec</w:t>
            </w:r>
            <w:r w:rsidR="00C610B3" w:rsidRPr="005D5668">
              <w:rPr>
                <w:rFonts w:ascii="Arial" w:hAnsi="Arial" w:cs="Arial"/>
                <w:b/>
                <w:color w:val="auto"/>
                <w:sz w:val="20"/>
                <w:szCs w:val="20"/>
              </w:rPr>
              <w:t xml:space="preserve"> po pravilih stroke,</w:t>
            </w:r>
          </w:p>
          <w:p w14:paraId="3E9804E8" w14:textId="77777777" w:rsidR="00C610B3" w:rsidRPr="005D5668" w:rsidRDefault="00C610B3" w:rsidP="003C70CC">
            <w:pPr>
              <w:pStyle w:val="HTML-oblikovano"/>
              <w:spacing w:line="240" w:lineRule="exact"/>
              <w:ind w:left="-28" w:right="-568"/>
              <w:rPr>
                <w:rFonts w:ascii="Arial" w:hAnsi="Arial" w:cs="Arial"/>
                <w:b/>
                <w:color w:val="auto"/>
                <w:sz w:val="20"/>
                <w:szCs w:val="20"/>
              </w:rPr>
            </w:pPr>
            <w:r w:rsidRPr="005D5668">
              <w:rPr>
                <w:rFonts w:ascii="Arial" w:hAnsi="Arial" w:cs="Arial"/>
                <w:b/>
                <w:color w:val="auto"/>
                <w:sz w:val="20"/>
                <w:szCs w:val="20"/>
              </w:rPr>
              <w:t>pravočasno, kakovostno in v</w:t>
            </w:r>
          </w:p>
          <w:p w14:paraId="6901138B" w14:textId="77777777" w:rsidR="00C610B3" w:rsidRPr="005D5668" w:rsidRDefault="00C610B3" w:rsidP="003C70CC">
            <w:pPr>
              <w:pStyle w:val="HTML-oblikovano"/>
              <w:spacing w:line="240" w:lineRule="exact"/>
              <w:ind w:left="-28" w:right="-568"/>
              <w:rPr>
                <w:rFonts w:ascii="Arial" w:hAnsi="Arial" w:cs="Arial"/>
                <w:b/>
                <w:color w:val="auto"/>
                <w:sz w:val="20"/>
                <w:szCs w:val="20"/>
              </w:rPr>
            </w:pPr>
            <w:r w:rsidRPr="005D5668">
              <w:rPr>
                <w:rFonts w:ascii="Arial" w:hAnsi="Arial" w:cs="Arial"/>
                <w:b/>
                <w:color w:val="auto"/>
                <w:sz w:val="20"/>
                <w:szCs w:val="20"/>
              </w:rPr>
              <w:t>skladu s pogodbenimi določili</w:t>
            </w:r>
          </w:p>
          <w:p w14:paraId="061B7240" w14:textId="77777777" w:rsidR="00C610B3" w:rsidRPr="005D5668" w:rsidRDefault="00C610B3" w:rsidP="003C70CC">
            <w:pPr>
              <w:pStyle w:val="HTML-oblikovano"/>
              <w:spacing w:line="240" w:lineRule="exact"/>
              <w:ind w:left="-28" w:right="-568"/>
              <w:rPr>
                <w:rFonts w:ascii="Arial" w:hAnsi="Arial" w:cs="Arial"/>
                <w:b/>
                <w:color w:val="auto"/>
                <w:sz w:val="20"/>
                <w:szCs w:val="20"/>
              </w:rPr>
            </w:pPr>
            <w:r w:rsidRPr="005D5668">
              <w:rPr>
                <w:rFonts w:ascii="Arial" w:hAnsi="Arial" w:cs="Arial"/>
                <w:b/>
                <w:color w:val="auto"/>
                <w:sz w:val="20"/>
                <w:szCs w:val="20"/>
              </w:rPr>
              <w:t>izvedel:</w:t>
            </w:r>
          </w:p>
          <w:p w14:paraId="69579E79" w14:textId="042AB743" w:rsidR="00DF0CB9" w:rsidRPr="005D5668" w:rsidRDefault="00DF0CB9" w:rsidP="003C70CC">
            <w:pPr>
              <w:pStyle w:val="HTML-oblikovano"/>
              <w:spacing w:line="240" w:lineRule="exact"/>
              <w:ind w:left="-28" w:right="-568"/>
              <w:rPr>
                <w:rFonts w:ascii="Arial" w:hAnsi="Arial" w:cs="Arial"/>
                <w:color w:val="auto"/>
                <w:sz w:val="20"/>
                <w:szCs w:val="20"/>
              </w:rPr>
            </w:pPr>
          </w:p>
        </w:tc>
        <w:tc>
          <w:tcPr>
            <w:tcW w:w="5953" w:type="dxa"/>
            <w:shd w:val="clear" w:color="auto" w:fill="auto"/>
          </w:tcPr>
          <w:p w14:paraId="7C134962" w14:textId="77777777" w:rsidR="00C41CDE" w:rsidRPr="005D5668" w:rsidRDefault="00C41CDE" w:rsidP="00C41CDE">
            <w:pPr>
              <w:pStyle w:val="HTML-oblikovano"/>
              <w:spacing w:line="240" w:lineRule="exact"/>
              <w:ind w:right="-568"/>
              <w:rPr>
                <w:rFonts w:ascii="Arial" w:hAnsi="Arial" w:cs="Arial"/>
                <w:color w:val="auto"/>
                <w:sz w:val="20"/>
                <w:szCs w:val="20"/>
              </w:rPr>
            </w:pPr>
            <w:r w:rsidRPr="005D5668">
              <w:rPr>
                <w:rFonts w:ascii="Arial" w:hAnsi="Arial" w:cs="Arial"/>
                <w:color w:val="auto"/>
                <w:sz w:val="20"/>
                <w:szCs w:val="20"/>
              </w:rPr>
              <w:t>Opis:</w:t>
            </w:r>
          </w:p>
          <w:p w14:paraId="5B91C20F" w14:textId="61BAEBE5" w:rsidR="001C4861" w:rsidRPr="005D5668" w:rsidRDefault="001C4861" w:rsidP="003C70CC">
            <w:pPr>
              <w:pStyle w:val="HTML-oblikovano"/>
              <w:spacing w:before="240" w:line="240" w:lineRule="exact"/>
              <w:ind w:right="-568"/>
              <w:rPr>
                <w:rFonts w:ascii="Arial" w:hAnsi="Arial" w:cs="Arial"/>
                <w:color w:val="auto"/>
                <w:sz w:val="20"/>
                <w:szCs w:val="20"/>
              </w:rPr>
            </w:pPr>
          </w:p>
        </w:tc>
      </w:tr>
      <w:tr w:rsidR="005D5668" w:rsidRPr="005D5668" w14:paraId="64482790" w14:textId="77777777" w:rsidTr="00645CDB">
        <w:trPr>
          <w:trHeight w:val="587"/>
        </w:trPr>
        <w:tc>
          <w:tcPr>
            <w:tcW w:w="3261" w:type="dxa"/>
            <w:shd w:val="clear" w:color="auto" w:fill="auto"/>
            <w:vAlign w:val="center"/>
          </w:tcPr>
          <w:p w14:paraId="6C5176ED" w14:textId="77777777" w:rsidR="00C610B3" w:rsidRPr="005D5668" w:rsidRDefault="00C610B3"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Datum začetka in končanja posla</w:t>
            </w:r>
          </w:p>
        </w:tc>
        <w:tc>
          <w:tcPr>
            <w:tcW w:w="5953" w:type="dxa"/>
            <w:shd w:val="clear" w:color="auto" w:fill="auto"/>
            <w:vAlign w:val="center"/>
          </w:tcPr>
          <w:p w14:paraId="0C4C4037" w14:textId="3D2DDBC6" w:rsidR="00C610B3" w:rsidRPr="005D5668" w:rsidRDefault="00D017B1" w:rsidP="00645CDB">
            <w:pPr>
              <w:pStyle w:val="HTML-oblikovano"/>
              <w:spacing w:line="240" w:lineRule="exact"/>
              <w:ind w:right="-568"/>
              <w:rPr>
                <w:rFonts w:ascii="Arial" w:hAnsi="Arial" w:cs="Arial"/>
                <w:b/>
                <w:color w:val="auto"/>
                <w:sz w:val="20"/>
                <w:szCs w:val="20"/>
              </w:rPr>
            </w:pP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tc>
      </w:tr>
      <w:tr w:rsidR="005D5668" w:rsidRPr="005D5668" w14:paraId="1624D849" w14:textId="77777777" w:rsidTr="00645CDB">
        <w:trPr>
          <w:trHeight w:val="1431"/>
        </w:trPr>
        <w:tc>
          <w:tcPr>
            <w:tcW w:w="3261" w:type="dxa"/>
            <w:shd w:val="clear" w:color="auto" w:fill="auto"/>
            <w:vAlign w:val="center"/>
          </w:tcPr>
          <w:p w14:paraId="3F22B83F" w14:textId="77777777" w:rsidR="00C610B3" w:rsidRPr="005D5668" w:rsidRDefault="00C610B3"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 xml:space="preserve">Kontaktna oseba pri naročniku referenčnega posla, ki lahko </w:t>
            </w:r>
          </w:p>
          <w:p w14:paraId="3203292C" w14:textId="77777777" w:rsidR="00C610B3" w:rsidRPr="005D5668" w:rsidRDefault="00C610B3"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potrdi referenco</w:t>
            </w:r>
          </w:p>
        </w:tc>
        <w:tc>
          <w:tcPr>
            <w:tcW w:w="5953" w:type="dxa"/>
            <w:shd w:val="clear" w:color="auto" w:fill="auto"/>
            <w:vAlign w:val="center"/>
          </w:tcPr>
          <w:p w14:paraId="3E4F401F" w14:textId="77777777" w:rsidR="00C610B3" w:rsidRPr="005D5668" w:rsidRDefault="00C610B3" w:rsidP="00645CDB">
            <w:pPr>
              <w:pStyle w:val="HTML-oblikovano"/>
              <w:spacing w:line="240" w:lineRule="exact"/>
              <w:ind w:right="-568"/>
              <w:jc w:val="both"/>
              <w:rPr>
                <w:rFonts w:ascii="Arial" w:hAnsi="Arial" w:cs="Arial"/>
                <w:color w:val="auto"/>
                <w:sz w:val="20"/>
                <w:szCs w:val="20"/>
              </w:rPr>
            </w:pPr>
            <w:r w:rsidRPr="005D5668">
              <w:rPr>
                <w:rFonts w:ascii="Arial" w:hAnsi="Arial" w:cs="Arial"/>
                <w:color w:val="auto"/>
                <w:sz w:val="20"/>
                <w:szCs w:val="20"/>
              </w:rPr>
              <w:t xml:space="preserve">Ime in priimek: </w:t>
            </w: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p w14:paraId="015BB584" w14:textId="77777777" w:rsidR="00C610B3" w:rsidRPr="005D5668" w:rsidRDefault="00C610B3" w:rsidP="00645CDB">
            <w:pPr>
              <w:pStyle w:val="HTML-oblikovano"/>
              <w:spacing w:before="240" w:line="240" w:lineRule="exact"/>
              <w:ind w:right="-568"/>
              <w:jc w:val="both"/>
              <w:rPr>
                <w:rFonts w:ascii="Arial" w:hAnsi="Arial" w:cs="Arial"/>
                <w:color w:val="auto"/>
                <w:sz w:val="20"/>
                <w:szCs w:val="20"/>
              </w:rPr>
            </w:pPr>
            <w:r w:rsidRPr="005D5668">
              <w:rPr>
                <w:rFonts w:ascii="Arial" w:hAnsi="Arial" w:cs="Arial"/>
                <w:color w:val="auto"/>
                <w:sz w:val="20"/>
                <w:szCs w:val="20"/>
              </w:rPr>
              <w:t xml:space="preserve">E-pošta: </w:t>
            </w: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p w14:paraId="364F2AAC" w14:textId="77777777" w:rsidR="00C610B3" w:rsidRPr="005D5668" w:rsidRDefault="00C610B3" w:rsidP="00645CDB">
            <w:pPr>
              <w:pStyle w:val="HTML-oblikovano"/>
              <w:spacing w:before="240" w:line="240" w:lineRule="exact"/>
              <w:ind w:right="-568"/>
              <w:jc w:val="both"/>
              <w:rPr>
                <w:rFonts w:ascii="Arial" w:hAnsi="Arial" w:cs="Arial"/>
                <w:color w:val="auto"/>
                <w:sz w:val="20"/>
                <w:szCs w:val="20"/>
              </w:rPr>
            </w:pPr>
            <w:r w:rsidRPr="005D5668">
              <w:rPr>
                <w:rFonts w:ascii="Arial" w:hAnsi="Arial" w:cs="Arial"/>
                <w:color w:val="auto"/>
                <w:sz w:val="20"/>
                <w:szCs w:val="20"/>
              </w:rPr>
              <w:t xml:space="preserve">Telefon: </w:t>
            </w: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tc>
      </w:tr>
      <w:tr w:rsidR="005D5668" w:rsidRPr="005D5668" w14:paraId="51CC32F3" w14:textId="77777777" w:rsidTr="00645CDB">
        <w:trPr>
          <w:trHeight w:val="1453"/>
        </w:trPr>
        <w:tc>
          <w:tcPr>
            <w:tcW w:w="3261" w:type="dxa"/>
            <w:shd w:val="clear" w:color="auto" w:fill="auto"/>
            <w:vAlign w:val="center"/>
          </w:tcPr>
          <w:p w14:paraId="1E8A389F" w14:textId="77777777" w:rsidR="00C610B3" w:rsidRPr="005D5668" w:rsidRDefault="00C610B3"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 xml:space="preserve">Podpis in žig naročnika </w:t>
            </w:r>
          </w:p>
          <w:p w14:paraId="37AAE5E8" w14:textId="77777777" w:rsidR="00C610B3" w:rsidRPr="005D5668" w:rsidRDefault="00C610B3" w:rsidP="00645CDB">
            <w:pPr>
              <w:pStyle w:val="HTML-oblikovano"/>
              <w:spacing w:line="240" w:lineRule="exact"/>
              <w:ind w:left="-28" w:right="-568"/>
              <w:rPr>
                <w:rFonts w:ascii="Arial" w:hAnsi="Arial" w:cs="Arial"/>
                <w:b/>
                <w:bCs/>
                <w:color w:val="auto"/>
                <w:sz w:val="20"/>
                <w:szCs w:val="20"/>
              </w:rPr>
            </w:pPr>
            <w:r w:rsidRPr="005D5668">
              <w:rPr>
                <w:rFonts w:ascii="Arial" w:hAnsi="Arial" w:cs="Arial"/>
                <w:b/>
                <w:bCs/>
                <w:color w:val="auto"/>
                <w:sz w:val="20"/>
                <w:szCs w:val="20"/>
              </w:rPr>
              <w:t>referenčnega posla</w:t>
            </w:r>
          </w:p>
        </w:tc>
        <w:tc>
          <w:tcPr>
            <w:tcW w:w="5953" w:type="dxa"/>
            <w:shd w:val="clear" w:color="auto" w:fill="auto"/>
            <w:vAlign w:val="center"/>
          </w:tcPr>
          <w:p w14:paraId="3242CD53" w14:textId="77777777" w:rsidR="00C610B3" w:rsidRPr="005D5668" w:rsidRDefault="00C610B3" w:rsidP="00645CDB">
            <w:pPr>
              <w:pStyle w:val="HTML-oblikovano"/>
              <w:spacing w:line="240" w:lineRule="exact"/>
              <w:ind w:right="-568"/>
              <w:rPr>
                <w:rFonts w:ascii="Arial" w:hAnsi="Arial" w:cs="Arial"/>
                <w:color w:val="auto"/>
                <w:sz w:val="20"/>
                <w:szCs w:val="20"/>
              </w:rPr>
            </w:pPr>
            <w:r w:rsidRPr="005D5668">
              <w:rPr>
                <w:rFonts w:ascii="Arial" w:hAnsi="Arial" w:cs="Arial"/>
                <w:color w:val="auto"/>
                <w:sz w:val="20"/>
                <w:szCs w:val="20"/>
              </w:rPr>
              <w:t xml:space="preserve">V/na </w:t>
            </w:r>
            <w:r w:rsidRPr="005D5668">
              <w:rPr>
                <w:rFonts w:ascii="Arial" w:hAnsi="Arial" w:cs="Arial"/>
                <w:color w:val="auto"/>
                <w:sz w:val="20"/>
                <w:szCs w:val="20"/>
              </w:rPr>
              <w:fldChar w:fldCharType="begin">
                <w:ffData>
                  <w:name w:val="Besedilo40"/>
                  <w:enabled/>
                  <w:calcOnExit w:val="0"/>
                  <w:textInput/>
                </w:ffData>
              </w:fldChar>
            </w:r>
            <w:r w:rsidRPr="005D5668">
              <w:rPr>
                <w:rFonts w:ascii="Arial" w:hAnsi="Arial" w:cs="Arial"/>
                <w:color w:val="auto"/>
                <w:sz w:val="20"/>
                <w:szCs w:val="20"/>
              </w:rPr>
              <w:instrText xml:space="preserve"> FORMTEXT </w:instrText>
            </w:r>
            <w:r w:rsidRPr="005D5668">
              <w:rPr>
                <w:rFonts w:ascii="Arial" w:hAnsi="Arial" w:cs="Arial"/>
                <w:color w:val="auto"/>
                <w:sz w:val="20"/>
                <w:szCs w:val="20"/>
              </w:rPr>
            </w:r>
            <w:r w:rsidRPr="005D5668">
              <w:rPr>
                <w:rFonts w:ascii="Arial" w:hAnsi="Arial" w:cs="Arial"/>
                <w:color w:val="auto"/>
                <w:sz w:val="20"/>
                <w:szCs w:val="20"/>
              </w:rPr>
              <w:fldChar w:fldCharType="separate"/>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hAnsi="Arial" w:cs="Arial"/>
                <w:color w:val="auto"/>
                <w:sz w:val="20"/>
                <w:szCs w:val="20"/>
              </w:rPr>
              <w:fldChar w:fldCharType="end"/>
            </w:r>
            <w:r w:rsidRPr="005D5668">
              <w:rPr>
                <w:rFonts w:ascii="Arial" w:hAnsi="Arial" w:cs="Arial"/>
                <w:color w:val="auto"/>
                <w:sz w:val="20"/>
                <w:szCs w:val="20"/>
              </w:rPr>
              <w:fldChar w:fldCharType="begin">
                <w:ffData>
                  <w:name w:val="Besedilo40"/>
                  <w:enabled/>
                  <w:calcOnExit w:val="0"/>
                  <w:textInput/>
                </w:ffData>
              </w:fldChar>
            </w:r>
            <w:r w:rsidRPr="005D5668">
              <w:rPr>
                <w:rFonts w:ascii="Arial" w:hAnsi="Arial" w:cs="Arial"/>
                <w:color w:val="auto"/>
                <w:sz w:val="20"/>
                <w:szCs w:val="20"/>
              </w:rPr>
              <w:instrText xml:space="preserve"> FORMTEXT </w:instrText>
            </w:r>
            <w:r w:rsidRPr="005D5668">
              <w:rPr>
                <w:rFonts w:ascii="Arial" w:hAnsi="Arial" w:cs="Arial"/>
                <w:color w:val="auto"/>
                <w:sz w:val="20"/>
                <w:szCs w:val="20"/>
              </w:rPr>
            </w:r>
            <w:r w:rsidRPr="005D5668">
              <w:rPr>
                <w:rFonts w:ascii="Arial" w:hAnsi="Arial" w:cs="Arial"/>
                <w:color w:val="auto"/>
                <w:sz w:val="20"/>
                <w:szCs w:val="20"/>
              </w:rPr>
              <w:fldChar w:fldCharType="separate"/>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hAnsi="Arial" w:cs="Arial"/>
                <w:color w:val="auto"/>
                <w:sz w:val="20"/>
                <w:szCs w:val="20"/>
              </w:rPr>
              <w:fldChar w:fldCharType="end"/>
            </w:r>
            <w:r w:rsidRPr="005D5668">
              <w:rPr>
                <w:rFonts w:ascii="Arial" w:hAnsi="Arial" w:cs="Arial"/>
                <w:color w:val="auto"/>
                <w:sz w:val="20"/>
                <w:szCs w:val="20"/>
              </w:rPr>
              <w:fldChar w:fldCharType="begin">
                <w:ffData>
                  <w:name w:val="Besedilo40"/>
                  <w:enabled/>
                  <w:calcOnExit w:val="0"/>
                  <w:textInput/>
                </w:ffData>
              </w:fldChar>
            </w:r>
            <w:r w:rsidRPr="005D5668">
              <w:rPr>
                <w:rFonts w:ascii="Arial" w:hAnsi="Arial" w:cs="Arial"/>
                <w:color w:val="auto"/>
                <w:sz w:val="20"/>
                <w:szCs w:val="20"/>
              </w:rPr>
              <w:instrText xml:space="preserve"> FORMTEXT </w:instrText>
            </w:r>
            <w:r w:rsidRPr="005D5668">
              <w:rPr>
                <w:rFonts w:ascii="Arial" w:hAnsi="Arial" w:cs="Arial"/>
                <w:color w:val="auto"/>
                <w:sz w:val="20"/>
                <w:szCs w:val="20"/>
              </w:rPr>
            </w:r>
            <w:r w:rsidRPr="005D5668">
              <w:rPr>
                <w:rFonts w:ascii="Arial" w:hAnsi="Arial" w:cs="Arial"/>
                <w:color w:val="auto"/>
                <w:sz w:val="20"/>
                <w:szCs w:val="20"/>
              </w:rPr>
              <w:fldChar w:fldCharType="separate"/>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hAnsi="Arial" w:cs="Arial"/>
                <w:color w:val="auto"/>
                <w:sz w:val="20"/>
                <w:szCs w:val="20"/>
              </w:rPr>
              <w:fldChar w:fldCharType="end"/>
            </w:r>
            <w:r w:rsidRPr="005D5668">
              <w:rPr>
                <w:rFonts w:ascii="Arial" w:hAnsi="Arial" w:cs="Arial"/>
                <w:color w:val="auto"/>
                <w:sz w:val="20"/>
                <w:szCs w:val="20"/>
              </w:rPr>
              <w:fldChar w:fldCharType="begin">
                <w:ffData>
                  <w:name w:val="Besedilo40"/>
                  <w:enabled/>
                  <w:calcOnExit w:val="0"/>
                  <w:textInput/>
                </w:ffData>
              </w:fldChar>
            </w:r>
            <w:r w:rsidRPr="005D5668">
              <w:rPr>
                <w:rFonts w:ascii="Arial" w:hAnsi="Arial" w:cs="Arial"/>
                <w:color w:val="auto"/>
                <w:sz w:val="20"/>
                <w:szCs w:val="20"/>
              </w:rPr>
              <w:instrText xml:space="preserve"> FORMTEXT </w:instrText>
            </w:r>
            <w:r w:rsidRPr="005D5668">
              <w:rPr>
                <w:rFonts w:ascii="Arial" w:hAnsi="Arial" w:cs="Arial"/>
                <w:color w:val="auto"/>
                <w:sz w:val="20"/>
                <w:szCs w:val="20"/>
              </w:rPr>
            </w:r>
            <w:r w:rsidRPr="005D5668">
              <w:rPr>
                <w:rFonts w:ascii="Arial" w:hAnsi="Arial" w:cs="Arial"/>
                <w:color w:val="auto"/>
                <w:sz w:val="20"/>
                <w:szCs w:val="20"/>
              </w:rPr>
              <w:fldChar w:fldCharType="separate"/>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hAnsi="Arial" w:cs="Arial"/>
                <w:color w:val="auto"/>
                <w:sz w:val="20"/>
                <w:szCs w:val="20"/>
              </w:rPr>
              <w:fldChar w:fldCharType="end"/>
            </w:r>
            <w:r w:rsidRPr="005D5668">
              <w:rPr>
                <w:rFonts w:ascii="Arial" w:hAnsi="Arial" w:cs="Arial"/>
                <w:color w:val="auto"/>
                <w:sz w:val="20"/>
                <w:szCs w:val="20"/>
              </w:rPr>
              <w:t xml:space="preserve">, dne </w:t>
            </w:r>
            <w:r w:rsidRPr="005D5668">
              <w:rPr>
                <w:rFonts w:ascii="Arial" w:hAnsi="Arial" w:cs="Arial"/>
                <w:color w:val="auto"/>
                <w:sz w:val="20"/>
                <w:szCs w:val="20"/>
              </w:rPr>
              <w:fldChar w:fldCharType="begin">
                <w:ffData>
                  <w:name w:val="Besedilo40"/>
                  <w:enabled/>
                  <w:calcOnExit w:val="0"/>
                  <w:textInput/>
                </w:ffData>
              </w:fldChar>
            </w:r>
            <w:r w:rsidRPr="005D5668">
              <w:rPr>
                <w:rFonts w:ascii="Arial" w:hAnsi="Arial" w:cs="Arial"/>
                <w:color w:val="auto"/>
                <w:sz w:val="20"/>
                <w:szCs w:val="20"/>
              </w:rPr>
              <w:instrText xml:space="preserve"> FORMTEXT </w:instrText>
            </w:r>
            <w:r w:rsidRPr="005D5668">
              <w:rPr>
                <w:rFonts w:ascii="Arial" w:hAnsi="Arial" w:cs="Arial"/>
                <w:color w:val="auto"/>
                <w:sz w:val="20"/>
                <w:szCs w:val="20"/>
              </w:rPr>
            </w:r>
            <w:r w:rsidRPr="005D5668">
              <w:rPr>
                <w:rFonts w:ascii="Arial" w:hAnsi="Arial" w:cs="Arial"/>
                <w:color w:val="auto"/>
                <w:sz w:val="20"/>
                <w:szCs w:val="20"/>
              </w:rPr>
              <w:fldChar w:fldCharType="separate"/>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hAnsi="Arial" w:cs="Arial"/>
                <w:color w:val="auto"/>
                <w:sz w:val="20"/>
                <w:szCs w:val="20"/>
              </w:rPr>
              <w:fldChar w:fldCharType="end"/>
            </w:r>
            <w:r w:rsidRPr="005D5668">
              <w:rPr>
                <w:rFonts w:ascii="Arial" w:hAnsi="Arial" w:cs="Arial"/>
                <w:color w:val="auto"/>
                <w:sz w:val="20"/>
                <w:szCs w:val="20"/>
              </w:rPr>
              <w:fldChar w:fldCharType="begin">
                <w:ffData>
                  <w:name w:val="Besedilo40"/>
                  <w:enabled/>
                  <w:calcOnExit w:val="0"/>
                  <w:textInput/>
                </w:ffData>
              </w:fldChar>
            </w:r>
            <w:r w:rsidRPr="005D5668">
              <w:rPr>
                <w:rFonts w:ascii="Arial" w:hAnsi="Arial" w:cs="Arial"/>
                <w:color w:val="auto"/>
                <w:sz w:val="20"/>
                <w:szCs w:val="20"/>
              </w:rPr>
              <w:instrText xml:space="preserve"> FORMTEXT </w:instrText>
            </w:r>
            <w:r w:rsidRPr="005D5668">
              <w:rPr>
                <w:rFonts w:ascii="Arial" w:hAnsi="Arial" w:cs="Arial"/>
                <w:color w:val="auto"/>
                <w:sz w:val="20"/>
                <w:szCs w:val="20"/>
              </w:rPr>
            </w:r>
            <w:r w:rsidRPr="005D5668">
              <w:rPr>
                <w:rFonts w:ascii="Arial" w:hAnsi="Arial" w:cs="Arial"/>
                <w:color w:val="auto"/>
                <w:sz w:val="20"/>
                <w:szCs w:val="20"/>
              </w:rPr>
              <w:fldChar w:fldCharType="separate"/>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hAnsi="Arial" w:cs="Arial"/>
                <w:color w:val="auto"/>
                <w:sz w:val="20"/>
                <w:szCs w:val="20"/>
              </w:rPr>
              <w:fldChar w:fldCharType="end"/>
            </w:r>
            <w:r w:rsidRPr="005D5668">
              <w:rPr>
                <w:rFonts w:ascii="Arial" w:hAnsi="Arial" w:cs="Arial"/>
                <w:color w:val="auto"/>
                <w:sz w:val="20"/>
                <w:szCs w:val="20"/>
              </w:rPr>
              <w:fldChar w:fldCharType="begin">
                <w:ffData>
                  <w:name w:val="Besedilo40"/>
                  <w:enabled/>
                  <w:calcOnExit w:val="0"/>
                  <w:textInput/>
                </w:ffData>
              </w:fldChar>
            </w:r>
            <w:r w:rsidRPr="005D5668">
              <w:rPr>
                <w:rFonts w:ascii="Arial" w:hAnsi="Arial" w:cs="Arial"/>
                <w:color w:val="auto"/>
                <w:sz w:val="20"/>
                <w:szCs w:val="20"/>
              </w:rPr>
              <w:instrText xml:space="preserve"> FORMTEXT </w:instrText>
            </w:r>
            <w:r w:rsidRPr="005D5668">
              <w:rPr>
                <w:rFonts w:ascii="Arial" w:hAnsi="Arial" w:cs="Arial"/>
                <w:color w:val="auto"/>
                <w:sz w:val="20"/>
                <w:szCs w:val="20"/>
              </w:rPr>
            </w:r>
            <w:r w:rsidRPr="005D5668">
              <w:rPr>
                <w:rFonts w:ascii="Arial" w:hAnsi="Arial" w:cs="Arial"/>
                <w:color w:val="auto"/>
                <w:sz w:val="20"/>
                <w:szCs w:val="20"/>
              </w:rPr>
              <w:fldChar w:fldCharType="separate"/>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eastAsia="MS Mincho" w:hAnsi="Calibri" w:cs="Arial"/>
                <w:color w:val="auto"/>
                <w:sz w:val="20"/>
                <w:szCs w:val="20"/>
              </w:rPr>
              <w:t> </w:t>
            </w:r>
            <w:r w:rsidRPr="005D5668">
              <w:rPr>
                <w:rFonts w:ascii="Arial" w:hAnsi="Arial" w:cs="Arial"/>
                <w:color w:val="auto"/>
                <w:sz w:val="20"/>
                <w:szCs w:val="20"/>
              </w:rPr>
              <w:fldChar w:fldCharType="end"/>
            </w:r>
          </w:p>
          <w:p w14:paraId="47CBAD0A" w14:textId="77777777" w:rsidR="00C610B3" w:rsidRPr="005D5668" w:rsidRDefault="00C610B3" w:rsidP="00645CDB">
            <w:pPr>
              <w:pStyle w:val="HTML-oblikovano"/>
              <w:spacing w:line="240" w:lineRule="exact"/>
              <w:ind w:right="-568"/>
              <w:rPr>
                <w:rFonts w:ascii="Arial" w:hAnsi="Arial" w:cs="Arial"/>
                <w:color w:val="auto"/>
                <w:sz w:val="20"/>
                <w:szCs w:val="20"/>
              </w:rPr>
            </w:pPr>
          </w:p>
          <w:p w14:paraId="6BBA21D6" w14:textId="77777777" w:rsidR="00C610B3" w:rsidRPr="005D5668" w:rsidRDefault="00C610B3" w:rsidP="00645CDB">
            <w:pPr>
              <w:pStyle w:val="HTML-oblikovano"/>
              <w:spacing w:line="240" w:lineRule="exact"/>
              <w:ind w:right="-568"/>
              <w:rPr>
                <w:rFonts w:ascii="Arial" w:hAnsi="Arial" w:cs="Arial"/>
                <w:color w:val="auto"/>
                <w:sz w:val="20"/>
                <w:szCs w:val="20"/>
              </w:rPr>
            </w:pPr>
            <w:r w:rsidRPr="005D5668">
              <w:rPr>
                <w:rFonts w:ascii="Arial" w:hAnsi="Arial" w:cs="Arial"/>
                <w:color w:val="auto"/>
                <w:sz w:val="20"/>
                <w:szCs w:val="20"/>
              </w:rPr>
              <w:t xml:space="preserve">Ime in priimek podpisnika: </w:t>
            </w:r>
            <w:r w:rsidRPr="005D5668">
              <w:rPr>
                <w:rFonts w:ascii="Arial" w:hAnsi="Arial" w:cs="Arial"/>
                <w:b/>
                <w:color w:val="auto"/>
                <w:sz w:val="20"/>
                <w:szCs w:val="20"/>
              </w:rPr>
              <w:fldChar w:fldCharType="begin">
                <w:ffData>
                  <w:name w:val="Besedilo40"/>
                  <w:enabled/>
                  <w:calcOnExit w:val="0"/>
                  <w:textInput/>
                </w:ffData>
              </w:fldChar>
            </w:r>
            <w:r w:rsidRPr="005D5668">
              <w:rPr>
                <w:rFonts w:ascii="Arial" w:hAnsi="Arial" w:cs="Arial"/>
                <w:b/>
                <w:color w:val="auto"/>
                <w:sz w:val="20"/>
                <w:szCs w:val="20"/>
              </w:rPr>
              <w:instrText xml:space="preserve"> FORMTEXT </w:instrText>
            </w:r>
            <w:r w:rsidRPr="005D5668">
              <w:rPr>
                <w:rFonts w:ascii="Arial" w:hAnsi="Arial" w:cs="Arial"/>
                <w:b/>
                <w:color w:val="auto"/>
                <w:sz w:val="20"/>
                <w:szCs w:val="20"/>
              </w:rPr>
            </w:r>
            <w:r w:rsidRPr="005D5668">
              <w:rPr>
                <w:rFonts w:ascii="Arial" w:hAnsi="Arial" w:cs="Arial"/>
                <w:b/>
                <w:color w:val="auto"/>
                <w:sz w:val="20"/>
                <w:szCs w:val="20"/>
              </w:rPr>
              <w:fldChar w:fldCharType="separate"/>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eastAsia="MS Mincho" w:hAnsi="Calibri" w:cs="Arial"/>
                <w:b/>
                <w:color w:val="auto"/>
                <w:sz w:val="20"/>
                <w:szCs w:val="20"/>
              </w:rPr>
              <w:t> </w:t>
            </w:r>
            <w:r w:rsidRPr="005D5668">
              <w:rPr>
                <w:rFonts w:ascii="Arial" w:hAnsi="Arial" w:cs="Arial"/>
                <w:b/>
                <w:color w:val="auto"/>
                <w:sz w:val="20"/>
                <w:szCs w:val="20"/>
              </w:rPr>
              <w:fldChar w:fldCharType="end"/>
            </w:r>
          </w:p>
          <w:p w14:paraId="5EB0FA56" w14:textId="77777777" w:rsidR="00C610B3" w:rsidRPr="005D5668" w:rsidRDefault="00C610B3" w:rsidP="00645CDB">
            <w:pPr>
              <w:pStyle w:val="HTML-oblikovano"/>
              <w:spacing w:line="240" w:lineRule="exact"/>
              <w:ind w:right="-568"/>
              <w:rPr>
                <w:rFonts w:ascii="Arial" w:hAnsi="Arial" w:cs="Arial"/>
                <w:color w:val="auto"/>
                <w:sz w:val="20"/>
                <w:szCs w:val="20"/>
              </w:rPr>
            </w:pPr>
          </w:p>
          <w:p w14:paraId="4680AF27" w14:textId="77777777" w:rsidR="00C610B3" w:rsidRPr="005D5668" w:rsidRDefault="00C610B3" w:rsidP="00645CDB">
            <w:pPr>
              <w:pStyle w:val="HTML-oblikovano"/>
              <w:spacing w:line="240" w:lineRule="exact"/>
              <w:ind w:right="-568"/>
              <w:jc w:val="both"/>
              <w:rPr>
                <w:rFonts w:ascii="Arial" w:hAnsi="Arial" w:cs="Arial"/>
                <w:color w:val="auto"/>
                <w:sz w:val="20"/>
                <w:szCs w:val="20"/>
              </w:rPr>
            </w:pPr>
            <w:r w:rsidRPr="005D5668">
              <w:rPr>
                <w:rFonts w:ascii="Arial" w:hAnsi="Arial" w:cs="Arial"/>
                <w:color w:val="auto"/>
                <w:sz w:val="20"/>
                <w:szCs w:val="20"/>
              </w:rPr>
              <w:t>Podpis in žig:</w:t>
            </w:r>
          </w:p>
        </w:tc>
      </w:tr>
    </w:tbl>
    <w:p w14:paraId="66573E85" w14:textId="01434FFF" w:rsidR="001F4EB9" w:rsidRPr="005D5668" w:rsidRDefault="00C610B3" w:rsidP="00937BC1">
      <w:pPr>
        <w:spacing w:line="240" w:lineRule="auto"/>
        <w:jc w:val="both"/>
      </w:pPr>
      <w:r w:rsidRPr="005D5668">
        <w:rPr>
          <w:i/>
          <w:sz w:val="16"/>
          <w:szCs w:val="16"/>
          <w:u w:val="single"/>
        </w:rPr>
        <w:t>Opomba:</w:t>
      </w:r>
      <w:r w:rsidRPr="005D5668">
        <w:rPr>
          <w:i/>
          <w:sz w:val="16"/>
          <w:szCs w:val="16"/>
        </w:rPr>
        <w:t xml:space="preserve"> Iz potrdila reference mora biti razvidno izpolnjevanje pogoja iz točke 9.2.2, </w:t>
      </w:r>
      <w:r w:rsidR="00645CDB" w:rsidRPr="005D5668">
        <w:rPr>
          <w:i/>
          <w:sz w:val="16"/>
          <w:szCs w:val="16"/>
        </w:rPr>
        <w:t xml:space="preserve">podtočke </w:t>
      </w:r>
      <w:r w:rsidR="005D5668" w:rsidRPr="005D5668">
        <w:rPr>
          <w:i/>
          <w:sz w:val="16"/>
          <w:szCs w:val="16"/>
        </w:rPr>
        <w:t>5.</w:t>
      </w:r>
      <w:r w:rsidR="001C4861" w:rsidRPr="005D5668">
        <w:rPr>
          <w:i/>
          <w:sz w:val="16"/>
          <w:szCs w:val="16"/>
        </w:rPr>
        <w:t xml:space="preserve"> / podtočke </w:t>
      </w:r>
      <w:r w:rsidR="005D5668" w:rsidRPr="005D5668">
        <w:rPr>
          <w:i/>
          <w:sz w:val="16"/>
          <w:szCs w:val="16"/>
        </w:rPr>
        <w:t>6.</w:t>
      </w:r>
      <w:r w:rsidR="003B3BCA">
        <w:rPr>
          <w:i/>
          <w:sz w:val="16"/>
          <w:szCs w:val="16"/>
        </w:rPr>
        <w:t xml:space="preserve"> </w:t>
      </w:r>
      <w:r w:rsidRPr="005D5668">
        <w:rPr>
          <w:i/>
          <w:sz w:val="16"/>
          <w:szCs w:val="16"/>
        </w:rPr>
        <w:t>navodil ponudnikom za pripravo ponudbe. Za vsako referenco gospodarski subjekti izpolnijo ločeno potrdilo</w:t>
      </w:r>
      <w:r w:rsidR="00C41CDE" w:rsidRPr="005D5668">
        <w:rPr>
          <w:i/>
          <w:sz w:val="16"/>
          <w:szCs w:val="16"/>
        </w:rPr>
        <w:t>.</w:t>
      </w:r>
      <w:r w:rsidR="00937BC1" w:rsidRPr="005D5668">
        <w:t xml:space="preserve"> </w:t>
      </w:r>
      <w:r w:rsidR="00937BC1" w:rsidRPr="005D5668">
        <w:rPr>
          <w:i/>
          <w:sz w:val="16"/>
          <w:szCs w:val="16"/>
        </w:rPr>
        <w:t>Gospodarski subjekt mora predložiti v celoti izpolnjeno potrdilo reference najmanj v zahtevanem številu referenc.</w:t>
      </w:r>
    </w:p>
    <w:p w14:paraId="28DEF0C5" w14:textId="77777777" w:rsidR="008104BC" w:rsidRPr="008D7A9B" w:rsidRDefault="008104BC" w:rsidP="00B956A6">
      <w:pPr>
        <w:spacing w:line="240" w:lineRule="exact"/>
        <w:jc w:val="both"/>
        <w:rPr>
          <w:i/>
          <w:color w:val="5B9BD5" w:themeColor="accent1"/>
          <w:sz w:val="18"/>
          <w:szCs w:val="18"/>
        </w:rPr>
        <w:sectPr w:rsidR="008104BC" w:rsidRPr="008D7A9B" w:rsidSect="002436E5">
          <w:headerReference w:type="default" r:id="rId22"/>
          <w:pgSz w:w="11900" w:h="16840" w:code="9"/>
          <w:pgMar w:top="1418" w:right="1410" w:bottom="1134" w:left="1418" w:header="1304" w:footer="850" w:gutter="0"/>
          <w:paperSrc w:first="7" w:other="7"/>
          <w:cols w:space="708"/>
          <w:docGrid w:linePitch="272"/>
        </w:sectPr>
      </w:pPr>
    </w:p>
    <w:p w14:paraId="061BFC9B" w14:textId="77777777" w:rsidR="001F4EB9" w:rsidRDefault="001F4EB9" w:rsidP="001F4EB9">
      <w:pPr>
        <w:widowControl/>
        <w:tabs>
          <w:tab w:val="left" w:pos="0"/>
          <w:tab w:val="left" w:pos="851"/>
        </w:tabs>
        <w:suppressAutoHyphens w:val="0"/>
        <w:overflowPunct w:val="0"/>
        <w:autoSpaceDE w:val="0"/>
        <w:autoSpaceDN w:val="0"/>
        <w:adjustRightInd w:val="0"/>
        <w:spacing w:line="264" w:lineRule="auto"/>
        <w:ind w:left="9"/>
        <w:jc w:val="center"/>
        <w:textAlignment w:val="baseline"/>
        <w:rPr>
          <w:b/>
          <w:bCs/>
          <w:sz w:val="22"/>
          <w:szCs w:val="22"/>
          <w:lang w:eastAsia="en-US"/>
        </w:rPr>
      </w:pPr>
      <w:r w:rsidRPr="007566C1">
        <w:rPr>
          <w:b/>
          <w:bCs/>
          <w:sz w:val="22"/>
          <w:szCs w:val="22"/>
          <w:lang w:eastAsia="en-US"/>
        </w:rPr>
        <w:lastRenderedPageBreak/>
        <w:t>SEZNAM NOMINIRANEGA KADRA</w:t>
      </w:r>
    </w:p>
    <w:p w14:paraId="4BFD14BA" w14:textId="77777777" w:rsidR="00BA4102" w:rsidRDefault="00BA4102" w:rsidP="001F4EB9">
      <w:pPr>
        <w:widowControl/>
        <w:tabs>
          <w:tab w:val="left" w:pos="0"/>
          <w:tab w:val="left" w:pos="851"/>
        </w:tabs>
        <w:suppressAutoHyphens w:val="0"/>
        <w:overflowPunct w:val="0"/>
        <w:autoSpaceDE w:val="0"/>
        <w:autoSpaceDN w:val="0"/>
        <w:adjustRightInd w:val="0"/>
        <w:spacing w:line="264" w:lineRule="auto"/>
        <w:ind w:left="9"/>
        <w:jc w:val="center"/>
        <w:textAlignment w:val="baseline"/>
        <w:rPr>
          <w:b/>
          <w:bCs/>
          <w:sz w:val="22"/>
          <w:szCs w:val="22"/>
          <w:lang w:eastAsia="en-US"/>
        </w:rPr>
      </w:pPr>
    </w:p>
    <w:p w14:paraId="730FC8B8" w14:textId="100FACD8" w:rsidR="00BA4102" w:rsidRPr="00BA4102" w:rsidRDefault="00BA4102" w:rsidP="00BA4102">
      <w:pPr>
        <w:tabs>
          <w:tab w:val="left" w:pos="0"/>
          <w:tab w:val="left" w:pos="851"/>
        </w:tabs>
        <w:overflowPunct w:val="0"/>
        <w:autoSpaceDE w:val="0"/>
        <w:autoSpaceDN w:val="0"/>
        <w:adjustRightInd w:val="0"/>
        <w:spacing w:line="264" w:lineRule="auto"/>
        <w:ind w:left="9"/>
        <w:jc w:val="both"/>
        <w:textAlignment w:val="baseline"/>
        <w:rPr>
          <w:b/>
          <w:bCs/>
          <w:lang w:eastAsia="en-US"/>
        </w:rPr>
      </w:pPr>
      <w:r w:rsidRPr="00BA4102">
        <w:rPr>
          <w:b/>
          <w:bCs/>
          <w:sz w:val="22"/>
          <w:szCs w:val="22"/>
          <w:lang w:eastAsia="en-US"/>
        </w:rPr>
        <w:t>1.</w:t>
      </w:r>
      <w:r>
        <w:rPr>
          <w:b/>
          <w:bCs/>
          <w:lang w:eastAsia="en-US"/>
        </w:rPr>
        <w:t xml:space="preserve"> Vodja projekta</w:t>
      </w:r>
    </w:p>
    <w:p w14:paraId="7AB66F71" w14:textId="77777777" w:rsidR="001F4EB9" w:rsidRPr="007566C1" w:rsidRDefault="001F4EB9" w:rsidP="001F4EB9">
      <w:pPr>
        <w:widowControl/>
        <w:suppressAutoHyphens w:val="0"/>
        <w:overflowPunct w:val="0"/>
        <w:autoSpaceDE w:val="0"/>
        <w:autoSpaceDN w:val="0"/>
        <w:adjustRightInd w:val="0"/>
        <w:spacing w:line="264" w:lineRule="auto"/>
        <w:ind w:left="9"/>
        <w:jc w:val="both"/>
        <w:textAlignment w:val="baseline"/>
        <w:rPr>
          <w:b/>
          <w:bCs/>
          <w:lang w:eastAsia="en-US"/>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5944"/>
      </w:tblGrid>
      <w:tr w:rsidR="007566C1" w:rsidRPr="007566C1" w14:paraId="0FB6DDD1" w14:textId="77777777" w:rsidTr="00AA2E26">
        <w:trPr>
          <w:trHeight w:val="567"/>
        </w:trPr>
        <w:tc>
          <w:tcPr>
            <w:tcW w:w="3107" w:type="dxa"/>
            <w:shd w:val="clear" w:color="auto" w:fill="auto"/>
            <w:vAlign w:val="center"/>
          </w:tcPr>
          <w:p w14:paraId="7558EB5D" w14:textId="1CC71AB1" w:rsidR="001F4EB9" w:rsidRPr="007566C1" w:rsidRDefault="002B538F" w:rsidP="001F4EB9">
            <w:pPr>
              <w:widowControl/>
              <w:suppressAutoHyphens w:val="0"/>
              <w:overflowPunct w:val="0"/>
              <w:autoSpaceDE w:val="0"/>
              <w:autoSpaceDN w:val="0"/>
              <w:adjustRightInd w:val="0"/>
              <w:spacing w:line="264" w:lineRule="auto"/>
              <w:jc w:val="both"/>
              <w:textAlignment w:val="baseline"/>
              <w:rPr>
                <w:b/>
                <w:bCs/>
                <w:lang w:eastAsia="en-US"/>
              </w:rPr>
            </w:pPr>
            <w:r>
              <w:rPr>
                <w:b/>
                <w:bCs/>
                <w:lang w:eastAsia="en-US"/>
              </w:rPr>
              <w:t>Vloga</w:t>
            </w:r>
          </w:p>
        </w:tc>
        <w:tc>
          <w:tcPr>
            <w:tcW w:w="5944" w:type="dxa"/>
            <w:shd w:val="clear" w:color="auto" w:fill="auto"/>
            <w:vAlign w:val="center"/>
          </w:tcPr>
          <w:p w14:paraId="6F4A47F1" w14:textId="4DD594BD" w:rsidR="001F4EB9" w:rsidRPr="007566C1" w:rsidRDefault="002B538F" w:rsidP="001F4EB9">
            <w:pPr>
              <w:widowControl/>
              <w:suppressAutoHyphens w:val="0"/>
              <w:overflowPunct w:val="0"/>
              <w:autoSpaceDE w:val="0"/>
              <w:autoSpaceDN w:val="0"/>
              <w:adjustRightInd w:val="0"/>
              <w:spacing w:line="264" w:lineRule="auto"/>
              <w:textAlignment w:val="baseline"/>
              <w:rPr>
                <w:b/>
                <w:bCs/>
                <w:lang w:eastAsia="en-US"/>
              </w:rPr>
            </w:pPr>
            <w:r>
              <w:rPr>
                <w:b/>
                <w:bCs/>
                <w:lang w:eastAsia="en-US"/>
              </w:rPr>
              <w:t>VODJA PROJKTA</w:t>
            </w:r>
          </w:p>
        </w:tc>
      </w:tr>
      <w:tr w:rsidR="002B538F" w:rsidRPr="007566C1" w14:paraId="634A607A" w14:textId="77777777" w:rsidTr="00AA2E26">
        <w:trPr>
          <w:trHeight w:val="567"/>
        </w:trPr>
        <w:tc>
          <w:tcPr>
            <w:tcW w:w="3107" w:type="dxa"/>
            <w:shd w:val="clear" w:color="auto" w:fill="auto"/>
            <w:vAlign w:val="center"/>
          </w:tcPr>
          <w:p w14:paraId="499F2EF1" w14:textId="59B00A91" w:rsidR="002B538F" w:rsidRPr="007566C1" w:rsidRDefault="002B538F" w:rsidP="001F4EB9">
            <w:pPr>
              <w:widowControl/>
              <w:suppressAutoHyphens w:val="0"/>
              <w:overflowPunct w:val="0"/>
              <w:autoSpaceDE w:val="0"/>
              <w:autoSpaceDN w:val="0"/>
              <w:adjustRightInd w:val="0"/>
              <w:spacing w:line="264" w:lineRule="auto"/>
              <w:jc w:val="both"/>
              <w:textAlignment w:val="baseline"/>
              <w:rPr>
                <w:b/>
                <w:bCs/>
                <w:lang w:eastAsia="en-US"/>
              </w:rPr>
            </w:pPr>
            <w:r>
              <w:rPr>
                <w:b/>
                <w:bCs/>
                <w:lang w:eastAsia="en-US"/>
              </w:rPr>
              <w:t>Ime in priimek</w:t>
            </w:r>
          </w:p>
        </w:tc>
        <w:tc>
          <w:tcPr>
            <w:tcW w:w="5944" w:type="dxa"/>
            <w:shd w:val="clear" w:color="auto" w:fill="auto"/>
            <w:vAlign w:val="center"/>
          </w:tcPr>
          <w:p w14:paraId="7AD89EA0" w14:textId="2BFDC78A" w:rsidR="002B538F" w:rsidRPr="007566C1" w:rsidRDefault="002B538F" w:rsidP="001F4EB9">
            <w:pPr>
              <w:widowControl/>
              <w:suppressAutoHyphens w:val="0"/>
              <w:overflowPunct w:val="0"/>
              <w:autoSpaceDE w:val="0"/>
              <w:autoSpaceDN w:val="0"/>
              <w:adjustRightInd w:val="0"/>
              <w:spacing w:line="264" w:lineRule="auto"/>
              <w:textAlignment w:val="baseline"/>
              <w:rPr>
                <w:lang w:eastAsia="en-US"/>
              </w:rPr>
            </w:pPr>
            <w:r w:rsidRPr="007566C1">
              <w:rPr>
                <w:lang w:eastAsia="en-US"/>
              </w:rPr>
              <w:fldChar w:fldCharType="begin">
                <w:ffData>
                  <w:name w:val="Besedilo512"/>
                  <w:enabled/>
                  <w:calcOnExit w:val="0"/>
                  <w:textInput/>
                </w:ffData>
              </w:fldChar>
            </w:r>
            <w:r w:rsidRPr="007566C1">
              <w:rPr>
                <w:lang w:eastAsia="en-US"/>
              </w:rPr>
              <w:instrText xml:space="preserve"> FORMTEXT </w:instrText>
            </w:r>
            <w:r w:rsidRPr="007566C1">
              <w:rPr>
                <w:lang w:eastAsia="en-US"/>
              </w:rPr>
            </w:r>
            <w:r w:rsidRPr="007566C1">
              <w:rPr>
                <w:lang w:eastAsia="en-US"/>
              </w:rPr>
              <w:fldChar w:fldCharType="separate"/>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lang w:eastAsia="en-US"/>
              </w:rPr>
              <w:fldChar w:fldCharType="end"/>
            </w:r>
          </w:p>
        </w:tc>
      </w:tr>
      <w:tr w:rsidR="007566C1" w:rsidRPr="007566C1" w14:paraId="63A70CF1" w14:textId="77777777" w:rsidTr="00AA2E26">
        <w:trPr>
          <w:trHeight w:val="3235"/>
        </w:trPr>
        <w:tc>
          <w:tcPr>
            <w:tcW w:w="3107" w:type="dxa"/>
            <w:shd w:val="clear" w:color="auto" w:fill="auto"/>
            <w:vAlign w:val="center"/>
          </w:tcPr>
          <w:p w14:paraId="20A7FF31" w14:textId="4F58303A" w:rsidR="001F4EB9" w:rsidRPr="007566C1" w:rsidRDefault="001F4EB9" w:rsidP="001F4EB9">
            <w:pPr>
              <w:widowControl/>
              <w:suppressAutoHyphens w:val="0"/>
              <w:overflowPunct w:val="0"/>
              <w:autoSpaceDE w:val="0"/>
              <w:autoSpaceDN w:val="0"/>
              <w:adjustRightInd w:val="0"/>
              <w:spacing w:before="60" w:line="264" w:lineRule="auto"/>
              <w:ind w:right="-57"/>
              <w:textAlignment w:val="baseline"/>
              <w:rPr>
                <w:b/>
                <w:bCs/>
                <w:lang w:eastAsia="en-US"/>
              </w:rPr>
            </w:pPr>
            <w:r w:rsidRPr="007566C1">
              <w:rPr>
                <w:b/>
                <w:bCs/>
                <w:lang w:eastAsia="en-US"/>
              </w:rPr>
              <w:t>Delovne izkušnje</w:t>
            </w:r>
          </w:p>
          <w:p w14:paraId="67F5C966" w14:textId="77777777" w:rsidR="001F4EB9" w:rsidRPr="007566C1" w:rsidRDefault="001F4EB9" w:rsidP="00AC0EF2">
            <w:pPr>
              <w:widowControl/>
              <w:numPr>
                <w:ilvl w:val="0"/>
                <w:numId w:val="27"/>
              </w:numPr>
              <w:suppressAutoHyphens w:val="0"/>
              <w:overflowPunct w:val="0"/>
              <w:autoSpaceDE w:val="0"/>
              <w:autoSpaceDN w:val="0"/>
              <w:adjustRightInd w:val="0"/>
              <w:spacing w:before="60" w:after="200" w:line="264" w:lineRule="auto"/>
              <w:ind w:left="587" w:right="-57"/>
              <w:contextualSpacing/>
              <w:textAlignment w:val="baseline"/>
              <w:rPr>
                <w:lang w:eastAsia="en-US"/>
              </w:rPr>
            </w:pPr>
            <w:r w:rsidRPr="007566C1">
              <w:rPr>
                <w:lang w:eastAsia="en-US"/>
              </w:rPr>
              <w:t xml:space="preserve">opis, </w:t>
            </w:r>
          </w:p>
          <w:p w14:paraId="5B3C3CA6" w14:textId="77777777" w:rsidR="001F4EB9" w:rsidRPr="007566C1" w:rsidRDefault="001F4EB9" w:rsidP="00AC0EF2">
            <w:pPr>
              <w:widowControl/>
              <w:numPr>
                <w:ilvl w:val="0"/>
                <w:numId w:val="27"/>
              </w:numPr>
              <w:suppressAutoHyphens w:val="0"/>
              <w:overflowPunct w:val="0"/>
              <w:autoSpaceDE w:val="0"/>
              <w:autoSpaceDN w:val="0"/>
              <w:adjustRightInd w:val="0"/>
              <w:spacing w:before="60" w:after="200" w:line="264" w:lineRule="auto"/>
              <w:ind w:left="587" w:right="-57"/>
              <w:contextualSpacing/>
              <w:textAlignment w:val="baseline"/>
              <w:rPr>
                <w:lang w:eastAsia="en-US"/>
              </w:rPr>
            </w:pPr>
            <w:r w:rsidRPr="007566C1">
              <w:rPr>
                <w:lang w:eastAsia="en-US"/>
              </w:rPr>
              <w:t>čas pridobitve (obdobje)</w:t>
            </w:r>
          </w:p>
          <w:p w14:paraId="30EF8A0B" w14:textId="77777777" w:rsidR="001F4EB9" w:rsidRPr="007566C1" w:rsidRDefault="001F4EB9" w:rsidP="00AC0EF2">
            <w:pPr>
              <w:widowControl/>
              <w:numPr>
                <w:ilvl w:val="0"/>
                <w:numId w:val="27"/>
              </w:numPr>
              <w:suppressAutoHyphens w:val="0"/>
              <w:overflowPunct w:val="0"/>
              <w:autoSpaceDE w:val="0"/>
              <w:autoSpaceDN w:val="0"/>
              <w:adjustRightInd w:val="0"/>
              <w:spacing w:before="60" w:after="200" w:line="264" w:lineRule="auto"/>
              <w:ind w:left="587" w:right="-57"/>
              <w:contextualSpacing/>
              <w:textAlignment w:val="baseline"/>
              <w:rPr>
                <w:lang w:eastAsia="en-US"/>
              </w:rPr>
            </w:pPr>
            <w:r w:rsidRPr="007566C1">
              <w:rPr>
                <w:lang w:eastAsia="en-US"/>
              </w:rPr>
              <w:t>način pridobitve (delodajalec oziroma naročnik),</w:t>
            </w:r>
          </w:p>
          <w:p w14:paraId="3E24F2FA" w14:textId="77777777" w:rsidR="001F4EB9" w:rsidRPr="007566C1" w:rsidRDefault="001F4EB9" w:rsidP="00AC0EF2">
            <w:pPr>
              <w:widowControl/>
              <w:numPr>
                <w:ilvl w:val="0"/>
                <w:numId w:val="27"/>
              </w:numPr>
              <w:suppressAutoHyphens w:val="0"/>
              <w:overflowPunct w:val="0"/>
              <w:autoSpaceDE w:val="0"/>
              <w:autoSpaceDN w:val="0"/>
              <w:adjustRightInd w:val="0"/>
              <w:spacing w:before="60" w:after="200" w:line="264" w:lineRule="auto"/>
              <w:ind w:left="587" w:right="-57"/>
              <w:contextualSpacing/>
              <w:textAlignment w:val="baseline"/>
              <w:rPr>
                <w:b/>
                <w:bCs/>
                <w:lang w:eastAsia="en-US"/>
              </w:rPr>
            </w:pPr>
            <w:r w:rsidRPr="007566C1">
              <w:rPr>
                <w:lang w:eastAsia="en-US"/>
              </w:rPr>
              <w:t>kontaktna oseba pri delodajalcu oziroma naročniku (ime, priimek, telefon, e-pošta)</w:t>
            </w:r>
          </w:p>
          <w:p w14:paraId="708F8463" w14:textId="15B80302" w:rsidR="007566C1" w:rsidRPr="007566C1" w:rsidRDefault="007566C1" w:rsidP="007566C1">
            <w:pPr>
              <w:widowControl/>
              <w:suppressAutoHyphens w:val="0"/>
              <w:overflowPunct w:val="0"/>
              <w:autoSpaceDE w:val="0"/>
              <w:autoSpaceDN w:val="0"/>
              <w:adjustRightInd w:val="0"/>
              <w:spacing w:before="60" w:after="200" w:line="264" w:lineRule="auto"/>
              <w:ind w:right="-57"/>
              <w:contextualSpacing/>
              <w:textAlignment w:val="baseline"/>
              <w:rPr>
                <w:b/>
                <w:bCs/>
                <w:i/>
                <w:iCs/>
                <w:sz w:val="18"/>
                <w:szCs w:val="18"/>
                <w:lang w:eastAsia="en-US"/>
              </w:rPr>
            </w:pPr>
          </w:p>
        </w:tc>
        <w:tc>
          <w:tcPr>
            <w:tcW w:w="5944" w:type="dxa"/>
            <w:shd w:val="clear" w:color="auto" w:fill="auto"/>
          </w:tcPr>
          <w:p w14:paraId="4CD6B33D" w14:textId="77777777" w:rsidR="001F4EB9" w:rsidRPr="007566C1" w:rsidRDefault="001F4EB9" w:rsidP="001F4EB9">
            <w:pPr>
              <w:widowControl/>
              <w:suppressAutoHyphens w:val="0"/>
              <w:overflowPunct w:val="0"/>
              <w:autoSpaceDE w:val="0"/>
              <w:autoSpaceDN w:val="0"/>
              <w:adjustRightInd w:val="0"/>
              <w:spacing w:before="120" w:line="264" w:lineRule="auto"/>
              <w:textAlignment w:val="baseline"/>
              <w:rPr>
                <w:b/>
                <w:bCs/>
                <w:lang w:eastAsia="en-US"/>
              </w:rPr>
            </w:pPr>
            <w:r w:rsidRPr="007566C1">
              <w:rPr>
                <w:lang w:eastAsia="en-US"/>
              </w:rPr>
              <w:fldChar w:fldCharType="begin">
                <w:ffData>
                  <w:name w:val="Besedilo512"/>
                  <w:enabled/>
                  <w:calcOnExit w:val="0"/>
                  <w:textInput/>
                </w:ffData>
              </w:fldChar>
            </w:r>
            <w:r w:rsidRPr="007566C1">
              <w:rPr>
                <w:lang w:eastAsia="en-US"/>
              </w:rPr>
              <w:instrText xml:space="preserve"> FORMTEXT </w:instrText>
            </w:r>
            <w:r w:rsidRPr="007566C1">
              <w:rPr>
                <w:lang w:eastAsia="en-US"/>
              </w:rPr>
            </w:r>
            <w:r w:rsidRPr="007566C1">
              <w:rPr>
                <w:lang w:eastAsia="en-US"/>
              </w:rPr>
              <w:fldChar w:fldCharType="separate"/>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lang w:eastAsia="en-US"/>
              </w:rPr>
              <w:fldChar w:fldCharType="end"/>
            </w:r>
          </w:p>
        </w:tc>
      </w:tr>
      <w:tr w:rsidR="007566C1" w:rsidRPr="007566C1" w14:paraId="25AC3042" w14:textId="77777777" w:rsidTr="001F4EB9">
        <w:trPr>
          <w:trHeight w:val="1580"/>
        </w:trPr>
        <w:tc>
          <w:tcPr>
            <w:tcW w:w="3107" w:type="dxa"/>
            <w:shd w:val="clear" w:color="auto" w:fill="auto"/>
            <w:vAlign w:val="center"/>
          </w:tcPr>
          <w:p w14:paraId="71A3980E" w14:textId="1ADC7FA9" w:rsidR="001F4EB9" w:rsidRDefault="002B538F" w:rsidP="001F4EB9">
            <w:pPr>
              <w:widowControl/>
              <w:suppressAutoHyphens w:val="0"/>
              <w:overflowPunct w:val="0"/>
              <w:autoSpaceDE w:val="0"/>
              <w:autoSpaceDN w:val="0"/>
              <w:adjustRightInd w:val="0"/>
              <w:spacing w:before="60" w:after="200" w:line="264" w:lineRule="auto"/>
              <w:ind w:right="-57"/>
              <w:contextualSpacing/>
              <w:textAlignment w:val="baseline"/>
              <w:rPr>
                <w:b/>
                <w:bCs/>
                <w:lang w:eastAsia="en-US"/>
              </w:rPr>
            </w:pPr>
            <w:r>
              <w:rPr>
                <w:b/>
                <w:bCs/>
                <w:lang w:eastAsia="en-US"/>
              </w:rPr>
              <w:t>Opravljen preizkus strokovne usposobljenosti za delo z dokumentarnim gradivom</w:t>
            </w:r>
          </w:p>
          <w:p w14:paraId="29496045" w14:textId="468A65F4" w:rsidR="002B538F" w:rsidRPr="002B538F" w:rsidRDefault="002B538F" w:rsidP="002B538F">
            <w:pPr>
              <w:pStyle w:val="Odstavekseznama"/>
              <w:numPr>
                <w:ilvl w:val="0"/>
                <w:numId w:val="99"/>
              </w:numPr>
              <w:overflowPunct w:val="0"/>
              <w:autoSpaceDE w:val="0"/>
              <w:autoSpaceDN w:val="0"/>
              <w:adjustRightInd w:val="0"/>
              <w:spacing w:before="60" w:after="200" w:line="264" w:lineRule="auto"/>
              <w:ind w:left="582" w:right="-57"/>
              <w:textAlignment w:val="baseline"/>
              <w:rPr>
                <w:b/>
                <w:bCs/>
                <w:lang w:eastAsia="en-US"/>
              </w:rPr>
            </w:pPr>
            <w:r>
              <w:rPr>
                <w:rFonts w:ascii="Arial" w:hAnsi="Arial" w:cs="Arial"/>
                <w:sz w:val="20"/>
                <w:szCs w:val="20"/>
                <w:lang w:eastAsia="en-US"/>
              </w:rPr>
              <w:t>leto opravljenega preizkusa</w:t>
            </w:r>
          </w:p>
          <w:p w14:paraId="3A2EC4B2" w14:textId="6EC1C092" w:rsidR="002B538F" w:rsidRPr="002B538F" w:rsidRDefault="002B538F" w:rsidP="002B538F">
            <w:pPr>
              <w:pStyle w:val="Odstavekseznama"/>
              <w:numPr>
                <w:ilvl w:val="0"/>
                <w:numId w:val="99"/>
              </w:numPr>
              <w:overflowPunct w:val="0"/>
              <w:autoSpaceDE w:val="0"/>
              <w:autoSpaceDN w:val="0"/>
              <w:adjustRightInd w:val="0"/>
              <w:spacing w:before="60" w:after="200" w:line="264" w:lineRule="auto"/>
              <w:ind w:left="582" w:right="-57"/>
              <w:textAlignment w:val="baseline"/>
              <w:rPr>
                <w:b/>
                <w:bCs/>
                <w:lang w:eastAsia="en-US"/>
              </w:rPr>
            </w:pPr>
            <w:r>
              <w:rPr>
                <w:rFonts w:ascii="Arial" w:hAnsi="Arial" w:cs="Arial"/>
                <w:sz w:val="20"/>
                <w:szCs w:val="20"/>
                <w:lang w:eastAsia="en-US"/>
              </w:rPr>
              <w:t>veljavnost opravljenega preizkusa oziroma zadnja obnovitev / dopolnitev strokovnega znanja</w:t>
            </w:r>
          </w:p>
          <w:p w14:paraId="26FF4A17" w14:textId="3285BCD0" w:rsidR="001F4EB9" w:rsidRPr="007566C1" w:rsidRDefault="001F4EB9" w:rsidP="001F4EB9">
            <w:pPr>
              <w:widowControl/>
              <w:suppressAutoHyphens w:val="0"/>
              <w:overflowPunct w:val="0"/>
              <w:autoSpaceDE w:val="0"/>
              <w:autoSpaceDN w:val="0"/>
              <w:adjustRightInd w:val="0"/>
              <w:spacing w:before="60" w:after="200" w:line="264" w:lineRule="auto"/>
              <w:ind w:right="-57"/>
              <w:contextualSpacing/>
              <w:textAlignment w:val="baseline"/>
              <w:rPr>
                <w:bCs/>
                <w:lang w:eastAsia="en-US"/>
              </w:rPr>
            </w:pPr>
          </w:p>
        </w:tc>
        <w:tc>
          <w:tcPr>
            <w:tcW w:w="5944" w:type="dxa"/>
            <w:shd w:val="clear" w:color="auto" w:fill="auto"/>
          </w:tcPr>
          <w:p w14:paraId="2ACA159F" w14:textId="77777777" w:rsidR="001F4EB9" w:rsidRPr="007566C1" w:rsidRDefault="001F4EB9" w:rsidP="001F4EB9">
            <w:pPr>
              <w:widowControl/>
              <w:suppressAutoHyphens w:val="0"/>
              <w:overflowPunct w:val="0"/>
              <w:autoSpaceDE w:val="0"/>
              <w:autoSpaceDN w:val="0"/>
              <w:adjustRightInd w:val="0"/>
              <w:spacing w:before="120" w:line="264" w:lineRule="auto"/>
              <w:textAlignment w:val="baseline"/>
              <w:rPr>
                <w:lang w:eastAsia="en-US"/>
              </w:rPr>
            </w:pPr>
            <w:r w:rsidRPr="007566C1">
              <w:rPr>
                <w:lang w:eastAsia="en-US"/>
              </w:rPr>
              <w:fldChar w:fldCharType="begin">
                <w:ffData>
                  <w:name w:val="Besedilo512"/>
                  <w:enabled/>
                  <w:calcOnExit w:val="0"/>
                  <w:textInput/>
                </w:ffData>
              </w:fldChar>
            </w:r>
            <w:r w:rsidRPr="007566C1">
              <w:rPr>
                <w:lang w:eastAsia="en-US"/>
              </w:rPr>
              <w:instrText xml:space="preserve"> FORMTEXT </w:instrText>
            </w:r>
            <w:r w:rsidRPr="007566C1">
              <w:rPr>
                <w:lang w:eastAsia="en-US"/>
              </w:rPr>
            </w:r>
            <w:r w:rsidRPr="007566C1">
              <w:rPr>
                <w:lang w:eastAsia="en-US"/>
              </w:rPr>
              <w:fldChar w:fldCharType="separate"/>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lang w:eastAsia="en-US"/>
              </w:rPr>
              <w:fldChar w:fldCharType="end"/>
            </w:r>
          </w:p>
        </w:tc>
      </w:tr>
    </w:tbl>
    <w:p w14:paraId="4F9FDF2A" w14:textId="51218150" w:rsidR="00DA3092" w:rsidRDefault="001F4EB9" w:rsidP="00D017B1">
      <w:pPr>
        <w:widowControl/>
        <w:tabs>
          <w:tab w:val="left" w:pos="3168"/>
        </w:tabs>
        <w:suppressAutoHyphens w:val="0"/>
        <w:spacing w:after="200" w:line="240" w:lineRule="auto"/>
        <w:jc w:val="both"/>
        <w:rPr>
          <w:i/>
          <w:sz w:val="16"/>
          <w:szCs w:val="16"/>
          <w:lang w:eastAsia="ar-SA"/>
        </w:rPr>
      </w:pPr>
      <w:r w:rsidRPr="007566C1">
        <w:rPr>
          <w:i/>
          <w:sz w:val="16"/>
          <w:szCs w:val="16"/>
          <w:u w:val="single"/>
          <w:lang w:eastAsia="ar-SA"/>
        </w:rPr>
        <w:t>Opomba:</w:t>
      </w:r>
      <w:r w:rsidR="00063CB0" w:rsidRPr="007566C1">
        <w:rPr>
          <w:i/>
          <w:sz w:val="16"/>
          <w:szCs w:val="16"/>
          <w:lang w:eastAsia="ar-SA"/>
        </w:rPr>
        <w:t xml:space="preserve"> G</w:t>
      </w:r>
      <w:r w:rsidRPr="007566C1">
        <w:rPr>
          <w:bCs/>
          <w:i/>
          <w:sz w:val="16"/>
          <w:szCs w:val="16"/>
          <w:lang w:eastAsia="ar-SA"/>
        </w:rPr>
        <w:t>ospodarski subjekti</w:t>
      </w:r>
      <w:r w:rsidR="00063CB0" w:rsidRPr="007566C1">
        <w:rPr>
          <w:bCs/>
          <w:i/>
          <w:sz w:val="16"/>
          <w:szCs w:val="16"/>
          <w:lang w:eastAsia="ar-SA"/>
        </w:rPr>
        <w:t xml:space="preserve"> </w:t>
      </w:r>
      <w:r w:rsidR="00DA3092">
        <w:rPr>
          <w:bCs/>
          <w:i/>
          <w:sz w:val="16"/>
          <w:szCs w:val="16"/>
          <w:lang w:eastAsia="ar-SA"/>
        </w:rPr>
        <w:t>zgornjo tabelo izpolni za osebo, ki bo nominirana kot vodja projekta, tako da bo razvidno</w:t>
      </w:r>
      <w:r w:rsidRPr="007566C1">
        <w:rPr>
          <w:bCs/>
          <w:i/>
          <w:sz w:val="16"/>
          <w:szCs w:val="16"/>
          <w:lang w:eastAsia="ar-SA"/>
        </w:rPr>
        <w:t xml:space="preserve"> </w:t>
      </w:r>
      <w:r w:rsidRPr="007566C1">
        <w:rPr>
          <w:i/>
          <w:sz w:val="16"/>
          <w:szCs w:val="16"/>
          <w:lang w:eastAsia="ar-SA"/>
        </w:rPr>
        <w:t>izpolnjevanje pogoja iz točke 9</w:t>
      </w:r>
      <w:r w:rsidR="00063CB0" w:rsidRPr="007566C1">
        <w:rPr>
          <w:i/>
          <w:sz w:val="16"/>
          <w:szCs w:val="16"/>
          <w:lang w:eastAsia="ar-SA"/>
        </w:rPr>
        <w:t xml:space="preserve">.2.2., podtočka </w:t>
      </w:r>
      <w:r w:rsidR="005D5668">
        <w:rPr>
          <w:i/>
          <w:sz w:val="16"/>
          <w:szCs w:val="16"/>
          <w:lang w:eastAsia="ar-SA"/>
        </w:rPr>
        <w:t>7</w:t>
      </w:r>
      <w:r w:rsidR="00DA3092">
        <w:rPr>
          <w:i/>
          <w:sz w:val="16"/>
          <w:szCs w:val="16"/>
          <w:lang w:eastAsia="ar-SA"/>
        </w:rPr>
        <w:t>, prva alineja</w:t>
      </w:r>
      <w:r w:rsidR="00D017B1" w:rsidRPr="007566C1">
        <w:rPr>
          <w:i/>
          <w:sz w:val="16"/>
          <w:szCs w:val="16"/>
          <w:lang w:eastAsia="ar-SA"/>
        </w:rPr>
        <w:t xml:space="preserve"> </w:t>
      </w:r>
      <w:r w:rsidRPr="007566C1">
        <w:rPr>
          <w:i/>
          <w:sz w:val="16"/>
          <w:szCs w:val="16"/>
          <w:lang w:eastAsia="ar-SA"/>
        </w:rPr>
        <w:t>navodil ponudnikom za pripravo ponudbe</w:t>
      </w:r>
      <w:r w:rsidR="00DA3092">
        <w:rPr>
          <w:i/>
          <w:sz w:val="16"/>
          <w:szCs w:val="16"/>
          <w:lang w:eastAsia="ar-SA"/>
        </w:rPr>
        <w:t>.</w:t>
      </w:r>
    </w:p>
    <w:p w14:paraId="38835809" w14:textId="77777777" w:rsidR="00DA3092" w:rsidRDefault="00DA3092">
      <w:pPr>
        <w:widowControl/>
        <w:suppressAutoHyphens w:val="0"/>
        <w:spacing w:line="240" w:lineRule="auto"/>
        <w:rPr>
          <w:i/>
          <w:sz w:val="16"/>
          <w:szCs w:val="16"/>
          <w:lang w:eastAsia="ar-SA"/>
        </w:rPr>
      </w:pPr>
      <w:r>
        <w:rPr>
          <w:i/>
          <w:sz w:val="16"/>
          <w:szCs w:val="16"/>
          <w:lang w:eastAsia="ar-SA"/>
        </w:rPr>
        <w:br w:type="page"/>
      </w:r>
    </w:p>
    <w:p w14:paraId="550563E4" w14:textId="4D3E91E0" w:rsidR="00DA3092" w:rsidRDefault="00BA4102" w:rsidP="00BA4102">
      <w:pPr>
        <w:overflowPunct w:val="0"/>
        <w:autoSpaceDE w:val="0"/>
        <w:autoSpaceDN w:val="0"/>
        <w:adjustRightInd w:val="0"/>
        <w:spacing w:line="264" w:lineRule="auto"/>
        <w:ind w:left="9"/>
        <w:jc w:val="both"/>
        <w:textAlignment w:val="baseline"/>
        <w:rPr>
          <w:b/>
          <w:bCs/>
          <w:lang w:eastAsia="en-US"/>
        </w:rPr>
      </w:pPr>
      <w:r w:rsidRPr="00BA4102">
        <w:rPr>
          <w:b/>
          <w:bCs/>
          <w:lang w:eastAsia="en-US"/>
        </w:rPr>
        <w:lastRenderedPageBreak/>
        <w:t>2.</w:t>
      </w:r>
      <w:r>
        <w:rPr>
          <w:b/>
          <w:bCs/>
          <w:lang w:eastAsia="en-US"/>
        </w:rPr>
        <w:t xml:space="preserve"> Strokovnjak za pripravo notranjih pravil</w:t>
      </w:r>
    </w:p>
    <w:p w14:paraId="2D2CE3C0" w14:textId="77777777" w:rsidR="00BA4102" w:rsidRPr="00BA4102" w:rsidRDefault="00BA4102" w:rsidP="00BA4102">
      <w:pPr>
        <w:overflowPunct w:val="0"/>
        <w:autoSpaceDE w:val="0"/>
        <w:autoSpaceDN w:val="0"/>
        <w:adjustRightInd w:val="0"/>
        <w:spacing w:line="264" w:lineRule="auto"/>
        <w:ind w:left="9"/>
        <w:jc w:val="both"/>
        <w:textAlignment w:val="baseline"/>
        <w:rPr>
          <w:b/>
          <w:bCs/>
          <w:lang w:eastAsia="en-US"/>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5944"/>
      </w:tblGrid>
      <w:tr w:rsidR="00DA3092" w:rsidRPr="007566C1" w14:paraId="6E832703" w14:textId="77777777" w:rsidTr="00E248C4">
        <w:trPr>
          <w:trHeight w:val="567"/>
        </w:trPr>
        <w:tc>
          <w:tcPr>
            <w:tcW w:w="3107" w:type="dxa"/>
            <w:shd w:val="clear" w:color="auto" w:fill="auto"/>
            <w:vAlign w:val="center"/>
          </w:tcPr>
          <w:p w14:paraId="4AD617CD" w14:textId="77777777" w:rsidR="00DA3092" w:rsidRPr="007566C1" w:rsidRDefault="00DA3092" w:rsidP="00E248C4">
            <w:pPr>
              <w:widowControl/>
              <w:suppressAutoHyphens w:val="0"/>
              <w:overflowPunct w:val="0"/>
              <w:autoSpaceDE w:val="0"/>
              <w:autoSpaceDN w:val="0"/>
              <w:adjustRightInd w:val="0"/>
              <w:spacing w:line="264" w:lineRule="auto"/>
              <w:jc w:val="both"/>
              <w:textAlignment w:val="baseline"/>
              <w:rPr>
                <w:b/>
                <w:bCs/>
                <w:lang w:eastAsia="en-US"/>
              </w:rPr>
            </w:pPr>
            <w:r>
              <w:rPr>
                <w:b/>
                <w:bCs/>
                <w:lang w:eastAsia="en-US"/>
              </w:rPr>
              <w:t>Vloga</w:t>
            </w:r>
          </w:p>
        </w:tc>
        <w:tc>
          <w:tcPr>
            <w:tcW w:w="5944" w:type="dxa"/>
            <w:shd w:val="clear" w:color="auto" w:fill="auto"/>
            <w:vAlign w:val="center"/>
          </w:tcPr>
          <w:p w14:paraId="125C0046" w14:textId="5080FFF9" w:rsidR="00DA3092" w:rsidRPr="007566C1" w:rsidRDefault="00BA4102" w:rsidP="00E248C4">
            <w:pPr>
              <w:widowControl/>
              <w:suppressAutoHyphens w:val="0"/>
              <w:overflowPunct w:val="0"/>
              <w:autoSpaceDE w:val="0"/>
              <w:autoSpaceDN w:val="0"/>
              <w:adjustRightInd w:val="0"/>
              <w:spacing w:line="264" w:lineRule="auto"/>
              <w:textAlignment w:val="baseline"/>
              <w:rPr>
                <w:b/>
                <w:bCs/>
                <w:lang w:eastAsia="en-US"/>
              </w:rPr>
            </w:pPr>
            <w:r>
              <w:rPr>
                <w:b/>
                <w:bCs/>
                <w:lang w:eastAsia="en-US"/>
              </w:rPr>
              <w:t>STROKOVNJAK ZA PRIPRAVO NOTRANJIH PRAVIL</w:t>
            </w:r>
          </w:p>
        </w:tc>
      </w:tr>
      <w:tr w:rsidR="00DA3092" w:rsidRPr="007566C1" w14:paraId="78D6D51B" w14:textId="77777777" w:rsidTr="00E248C4">
        <w:trPr>
          <w:trHeight w:val="567"/>
        </w:trPr>
        <w:tc>
          <w:tcPr>
            <w:tcW w:w="3107" w:type="dxa"/>
            <w:shd w:val="clear" w:color="auto" w:fill="auto"/>
            <w:vAlign w:val="center"/>
          </w:tcPr>
          <w:p w14:paraId="387C9706" w14:textId="77777777" w:rsidR="00DA3092" w:rsidRPr="007566C1" w:rsidRDefault="00DA3092" w:rsidP="00E248C4">
            <w:pPr>
              <w:widowControl/>
              <w:suppressAutoHyphens w:val="0"/>
              <w:overflowPunct w:val="0"/>
              <w:autoSpaceDE w:val="0"/>
              <w:autoSpaceDN w:val="0"/>
              <w:adjustRightInd w:val="0"/>
              <w:spacing w:line="264" w:lineRule="auto"/>
              <w:jc w:val="both"/>
              <w:textAlignment w:val="baseline"/>
              <w:rPr>
                <w:b/>
                <w:bCs/>
                <w:lang w:eastAsia="en-US"/>
              </w:rPr>
            </w:pPr>
            <w:r>
              <w:rPr>
                <w:b/>
                <w:bCs/>
                <w:lang w:eastAsia="en-US"/>
              </w:rPr>
              <w:t>Ime in priimek</w:t>
            </w:r>
          </w:p>
        </w:tc>
        <w:tc>
          <w:tcPr>
            <w:tcW w:w="5944" w:type="dxa"/>
            <w:shd w:val="clear" w:color="auto" w:fill="auto"/>
            <w:vAlign w:val="center"/>
          </w:tcPr>
          <w:p w14:paraId="1EBAA19D" w14:textId="77777777" w:rsidR="00DA3092" w:rsidRPr="007566C1" w:rsidRDefault="00DA3092" w:rsidP="00E248C4">
            <w:pPr>
              <w:widowControl/>
              <w:suppressAutoHyphens w:val="0"/>
              <w:overflowPunct w:val="0"/>
              <w:autoSpaceDE w:val="0"/>
              <w:autoSpaceDN w:val="0"/>
              <w:adjustRightInd w:val="0"/>
              <w:spacing w:line="264" w:lineRule="auto"/>
              <w:textAlignment w:val="baseline"/>
              <w:rPr>
                <w:lang w:eastAsia="en-US"/>
              </w:rPr>
            </w:pPr>
            <w:r w:rsidRPr="007566C1">
              <w:rPr>
                <w:lang w:eastAsia="en-US"/>
              </w:rPr>
              <w:fldChar w:fldCharType="begin">
                <w:ffData>
                  <w:name w:val="Besedilo512"/>
                  <w:enabled/>
                  <w:calcOnExit w:val="0"/>
                  <w:textInput/>
                </w:ffData>
              </w:fldChar>
            </w:r>
            <w:r w:rsidRPr="007566C1">
              <w:rPr>
                <w:lang w:eastAsia="en-US"/>
              </w:rPr>
              <w:instrText xml:space="preserve"> FORMTEXT </w:instrText>
            </w:r>
            <w:r w:rsidRPr="007566C1">
              <w:rPr>
                <w:lang w:eastAsia="en-US"/>
              </w:rPr>
            </w:r>
            <w:r w:rsidRPr="007566C1">
              <w:rPr>
                <w:lang w:eastAsia="en-US"/>
              </w:rPr>
              <w:fldChar w:fldCharType="separate"/>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rFonts w:ascii="Calibri" w:hAnsi="Calibri"/>
                <w:lang w:eastAsia="en-US"/>
              </w:rPr>
              <w:t> </w:t>
            </w:r>
            <w:r w:rsidRPr="007566C1">
              <w:rPr>
                <w:lang w:eastAsia="en-US"/>
              </w:rPr>
              <w:fldChar w:fldCharType="end"/>
            </w:r>
          </w:p>
        </w:tc>
      </w:tr>
    </w:tbl>
    <w:p w14:paraId="71DBB273" w14:textId="30E9BAEF" w:rsidR="00DA3092" w:rsidRDefault="00DA3092" w:rsidP="00DA3092">
      <w:pPr>
        <w:widowControl/>
        <w:tabs>
          <w:tab w:val="left" w:pos="3168"/>
        </w:tabs>
        <w:suppressAutoHyphens w:val="0"/>
        <w:spacing w:after="200" w:line="240" w:lineRule="auto"/>
        <w:jc w:val="both"/>
        <w:rPr>
          <w:i/>
          <w:sz w:val="16"/>
          <w:szCs w:val="16"/>
          <w:lang w:eastAsia="ar-SA"/>
        </w:rPr>
      </w:pPr>
      <w:r w:rsidRPr="007566C1">
        <w:rPr>
          <w:i/>
          <w:sz w:val="16"/>
          <w:szCs w:val="16"/>
          <w:u w:val="single"/>
          <w:lang w:eastAsia="ar-SA"/>
        </w:rPr>
        <w:t>Opomba:</w:t>
      </w:r>
      <w:r w:rsidRPr="007566C1">
        <w:rPr>
          <w:i/>
          <w:sz w:val="16"/>
          <w:szCs w:val="16"/>
          <w:lang w:eastAsia="ar-SA"/>
        </w:rPr>
        <w:t xml:space="preserve"> G</w:t>
      </w:r>
      <w:r w:rsidRPr="007566C1">
        <w:rPr>
          <w:bCs/>
          <w:i/>
          <w:sz w:val="16"/>
          <w:szCs w:val="16"/>
          <w:lang w:eastAsia="ar-SA"/>
        </w:rPr>
        <w:t xml:space="preserve">ospodarski subjekti </w:t>
      </w:r>
      <w:r w:rsidR="00554888">
        <w:rPr>
          <w:bCs/>
          <w:i/>
          <w:sz w:val="16"/>
          <w:szCs w:val="16"/>
          <w:lang w:eastAsia="ar-SA"/>
        </w:rPr>
        <w:t xml:space="preserve">v </w:t>
      </w:r>
      <w:r>
        <w:rPr>
          <w:bCs/>
          <w:i/>
          <w:sz w:val="16"/>
          <w:szCs w:val="16"/>
          <w:lang w:eastAsia="ar-SA"/>
        </w:rPr>
        <w:t xml:space="preserve">zgornjo tabelo </w:t>
      </w:r>
      <w:r w:rsidR="00554888">
        <w:rPr>
          <w:bCs/>
          <w:i/>
          <w:sz w:val="16"/>
          <w:szCs w:val="16"/>
          <w:lang w:eastAsia="ar-SA"/>
        </w:rPr>
        <w:t>navede</w:t>
      </w:r>
      <w:r>
        <w:rPr>
          <w:bCs/>
          <w:i/>
          <w:sz w:val="16"/>
          <w:szCs w:val="16"/>
          <w:lang w:eastAsia="ar-SA"/>
        </w:rPr>
        <w:t xml:space="preserve"> osebo, ki bo nominirana kot </w:t>
      </w:r>
      <w:r w:rsidR="00BA4102">
        <w:rPr>
          <w:bCs/>
          <w:i/>
          <w:sz w:val="16"/>
          <w:szCs w:val="16"/>
          <w:lang w:eastAsia="ar-SA"/>
        </w:rPr>
        <w:t>strokovnjak za pripravo notranjih pravil</w:t>
      </w:r>
      <w:r w:rsidRPr="007566C1">
        <w:rPr>
          <w:i/>
          <w:sz w:val="16"/>
          <w:szCs w:val="16"/>
          <w:lang w:eastAsia="ar-SA"/>
        </w:rPr>
        <w:t xml:space="preserve"> iz točke 9.2.2., podtočka </w:t>
      </w:r>
      <w:r>
        <w:rPr>
          <w:i/>
          <w:sz w:val="16"/>
          <w:szCs w:val="16"/>
          <w:lang w:eastAsia="ar-SA"/>
        </w:rPr>
        <w:t xml:space="preserve">7, </w:t>
      </w:r>
      <w:r w:rsidR="00BA4102">
        <w:rPr>
          <w:i/>
          <w:sz w:val="16"/>
          <w:szCs w:val="16"/>
          <w:lang w:eastAsia="ar-SA"/>
        </w:rPr>
        <w:t>druga</w:t>
      </w:r>
      <w:r>
        <w:rPr>
          <w:i/>
          <w:sz w:val="16"/>
          <w:szCs w:val="16"/>
          <w:lang w:eastAsia="ar-SA"/>
        </w:rPr>
        <w:t xml:space="preserve"> alineja</w:t>
      </w:r>
      <w:r w:rsidRPr="007566C1">
        <w:rPr>
          <w:i/>
          <w:sz w:val="16"/>
          <w:szCs w:val="16"/>
          <w:lang w:eastAsia="ar-SA"/>
        </w:rPr>
        <w:t xml:space="preserve"> navodil ponudnikom za pripravo ponudbe</w:t>
      </w:r>
      <w:r>
        <w:rPr>
          <w:i/>
          <w:sz w:val="16"/>
          <w:szCs w:val="16"/>
          <w:lang w:eastAsia="ar-SA"/>
        </w:rPr>
        <w:t>.</w:t>
      </w:r>
    </w:p>
    <w:p w14:paraId="51A67012" w14:textId="6E944020" w:rsidR="00BA4102" w:rsidRDefault="001F4EB9" w:rsidP="00D017B1">
      <w:pPr>
        <w:widowControl/>
        <w:tabs>
          <w:tab w:val="left" w:pos="3168"/>
        </w:tabs>
        <w:suppressAutoHyphens w:val="0"/>
        <w:spacing w:after="200" w:line="240" w:lineRule="auto"/>
        <w:jc w:val="both"/>
        <w:rPr>
          <w:i/>
          <w:sz w:val="16"/>
          <w:szCs w:val="16"/>
          <w:lang w:eastAsia="ar-SA"/>
        </w:rPr>
      </w:pPr>
      <w:r w:rsidRPr="007566C1">
        <w:rPr>
          <w:i/>
          <w:sz w:val="16"/>
          <w:szCs w:val="16"/>
          <w:lang w:eastAsia="ar-SA"/>
        </w:rPr>
        <w:t xml:space="preserve"> </w:t>
      </w:r>
    </w:p>
    <w:p w14:paraId="486D030F" w14:textId="77777777" w:rsidR="00BA4102" w:rsidRDefault="00BA4102">
      <w:pPr>
        <w:widowControl/>
        <w:suppressAutoHyphens w:val="0"/>
        <w:spacing w:line="240" w:lineRule="auto"/>
        <w:rPr>
          <w:i/>
          <w:sz w:val="16"/>
          <w:szCs w:val="16"/>
          <w:lang w:eastAsia="ar-SA"/>
        </w:rPr>
      </w:pPr>
      <w:r>
        <w:rPr>
          <w:i/>
          <w:sz w:val="16"/>
          <w:szCs w:val="16"/>
          <w:lang w:eastAsia="ar-SA"/>
        </w:rPr>
        <w:br w:type="page"/>
      </w:r>
    </w:p>
    <w:p w14:paraId="54E4F179" w14:textId="3F125494" w:rsidR="00BA4102" w:rsidRPr="00BA4102" w:rsidRDefault="00BA4102" w:rsidP="00BA4102">
      <w:pPr>
        <w:spacing w:line="240" w:lineRule="auto"/>
        <w:rPr>
          <w:b/>
          <w:bCs/>
          <w:lang w:eastAsia="en-US"/>
        </w:rPr>
      </w:pPr>
      <w:r w:rsidRPr="00BA4102">
        <w:rPr>
          <w:b/>
          <w:bCs/>
          <w:iCs/>
          <w:lang w:eastAsia="ar-SA"/>
        </w:rPr>
        <w:lastRenderedPageBreak/>
        <w:t>3.</w:t>
      </w:r>
      <w:r>
        <w:rPr>
          <w:b/>
          <w:bCs/>
          <w:lang w:eastAsia="en-US"/>
        </w:rPr>
        <w:t xml:space="preserve"> </w:t>
      </w:r>
      <w:r w:rsidRPr="00BA4102">
        <w:rPr>
          <w:b/>
          <w:bCs/>
          <w:lang w:eastAsia="en-US"/>
        </w:rPr>
        <w:t xml:space="preserve">Seznam oseb, ki bodo delale z </w:t>
      </w:r>
      <w:r w:rsidR="001A0D81">
        <w:rPr>
          <w:b/>
          <w:bCs/>
          <w:lang w:eastAsia="en-US"/>
        </w:rPr>
        <w:t>dokumentarnim</w:t>
      </w:r>
      <w:r w:rsidRPr="00BA4102">
        <w:rPr>
          <w:b/>
          <w:bCs/>
          <w:lang w:eastAsia="en-US"/>
        </w:rPr>
        <w:t xml:space="preserve"> gradivom</w:t>
      </w:r>
    </w:p>
    <w:p w14:paraId="56F74E5B" w14:textId="77777777" w:rsidR="00BA4102" w:rsidRDefault="00BA4102" w:rsidP="00BA4102">
      <w:pPr>
        <w:spacing w:line="240" w:lineRule="auto"/>
        <w:rPr>
          <w:b/>
          <w:bCs/>
          <w:lang w:eastAsia="en-US"/>
        </w:rPr>
      </w:pPr>
    </w:p>
    <w:tbl>
      <w:tblPr>
        <w:tblStyle w:val="Tabelamrea"/>
        <w:tblW w:w="0" w:type="auto"/>
        <w:tblLook w:val="04A0" w:firstRow="1" w:lastRow="0" w:firstColumn="1" w:lastColumn="0" w:noHBand="0" w:noVBand="1"/>
      </w:tblPr>
      <w:tblGrid>
        <w:gridCol w:w="846"/>
        <w:gridCol w:w="2268"/>
        <w:gridCol w:w="3118"/>
        <w:gridCol w:w="2828"/>
      </w:tblGrid>
      <w:tr w:rsidR="00BA4102" w:rsidRPr="0037333B" w14:paraId="78583580" w14:textId="77777777" w:rsidTr="0037333B">
        <w:tc>
          <w:tcPr>
            <w:tcW w:w="846" w:type="dxa"/>
          </w:tcPr>
          <w:p w14:paraId="5F6BFB85" w14:textId="20D555F1" w:rsidR="00BA4102" w:rsidRPr="0037333B" w:rsidRDefault="00BA4102" w:rsidP="00BA4102">
            <w:pPr>
              <w:spacing w:line="240" w:lineRule="auto"/>
              <w:rPr>
                <w:rFonts w:ascii="Arial" w:hAnsi="Arial" w:cs="Arial"/>
                <w:b/>
                <w:bCs/>
                <w:sz w:val="20"/>
                <w:szCs w:val="20"/>
              </w:rPr>
            </w:pPr>
            <w:proofErr w:type="spellStart"/>
            <w:r w:rsidRPr="0037333B">
              <w:rPr>
                <w:rFonts w:ascii="Arial" w:hAnsi="Arial" w:cs="Arial"/>
                <w:b/>
                <w:bCs/>
                <w:sz w:val="20"/>
                <w:szCs w:val="20"/>
              </w:rPr>
              <w:t>Zap</w:t>
            </w:r>
            <w:proofErr w:type="spellEnd"/>
            <w:r w:rsidRPr="0037333B">
              <w:rPr>
                <w:rFonts w:ascii="Arial" w:hAnsi="Arial" w:cs="Arial"/>
                <w:b/>
                <w:bCs/>
                <w:sz w:val="20"/>
                <w:szCs w:val="20"/>
              </w:rPr>
              <w:t>. št.</w:t>
            </w:r>
          </w:p>
        </w:tc>
        <w:tc>
          <w:tcPr>
            <w:tcW w:w="2268" w:type="dxa"/>
          </w:tcPr>
          <w:p w14:paraId="4C9D053E" w14:textId="15A2D41C" w:rsidR="00BA4102" w:rsidRPr="0037333B" w:rsidRDefault="00BA4102" w:rsidP="00BA4102">
            <w:pPr>
              <w:spacing w:line="240" w:lineRule="auto"/>
              <w:rPr>
                <w:rFonts w:ascii="Arial" w:hAnsi="Arial" w:cs="Arial"/>
                <w:b/>
                <w:bCs/>
                <w:sz w:val="20"/>
                <w:szCs w:val="20"/>
              </w:rPr>
            </w:pPr>
            <w:r w:rsidRPr="0037333B">
              <w:rPr>
                <w:rFonts w:ascii="Arial" w:hAnsi="Arial" w:cs="Arial"/>
                <w:b/>
                <w:bCs/>
                <w:sz w:val="20"/>
                <w:szCs w:val="20"/>
              </w:rPr>
              <w:t>Ime in priimek</w:t>
            </w:r>
          </w:p>
        </w:tc>
        <w:tc>
          <w:tcPr>
            <w:tcW w:w="3118" w:type="dxa"/>
          </w:tcPr>
          <w:p w14:paraId="3EDEF2E4" w14:textId="13BD4B97" w:rsidR="00BA4102" w:rsidRPr="0037333B" w:rsidRDefault="00BA4102" w:rsidP="00BA4102">
            <w:pPr>
              <w:spacing w:line="240" w:lineRule="auto"/>
              <w:rPr>
                <w:rFonts w:ascii="Arial" w:hAnsi="Arial" w:cs="Arial"/>
                <w:b/>
                <w:bCs/>
                <w:sz w:val="20"/>
                <w:szCs w:val="20"/>
              </w:rPr>
            </w:pPr>
            <w:r w:rsidRPr="0037333B">
              <w:rPr>
                <w:rFonts w:ascii="Arial" w:hAnsi="Arial" w:cs="Arial"/>
                <w:b/>
                <w:bCs/>
                <w:sz w:val="20"/>
                <w:szCs w:val="20"/>
              </w:rPr>
              <w:t>Leto opravljenega preizkusa</w:t>
            </w:r>
            <w:r w:rsidR="0037333B" w:rsidRPr="0037333B">
              <w:rPr>
                <w:rFonts w:ascii="Arial" w:hAnsi="Arial" w:cs="Arial"/>
                <w:b/>
                <w:bCs/>
                <w:sz w:val="20"/>
                <w:szCs w:val="20"/>
              </w:rPr>
              <w:t xml:space="preserve"> strokovne usposobljenosti za delo z dokumentarnim gradivom</w:t>
            </w:r>
          </w:p>
        </w:tc>
        <w:tc>
          <w:tcPr>
            <w:tcW w:w="2828" w:type="dxa"/>
          </w:tcPr>
          <w:p w14:paraId="0A18E6BA" w14:textId="196ABC68" w:rsidR="00BA4102" w:rsidRPr="0037333B" w:rsidRDefault="0037333B" w:rsidP="00BA4102">
            <w:pPr>
              <w:spacing w:line="240" w:lineRule="auto"/>
              <w:rPr>
                <w:rFonts w:ascii="Arial" w:hAnsi="Arial" w:cs="Arial"/>
                <w:b/>
                <w:bCs/>
                <w:sz w:val="20"/>
                <w:szCs w:val="20"/>
              </w:rPr>
            </w:pPr>
            <w:r w:rsidRPr="0037333B">
              <w:rPr>
                <w:rFonts w:ascii="Arial" w:hAnsi="Arial" w:cs="Arial"/>
                <w:b/>
                <w:bCs/>
                <w:sz w:val="20"/>
                <w:szCs w:val="20"/>
              </w:rPr>
              <w:t>Veljavnost opravljenega preizkusa strokovne usposobljenosti za delo z dokumentarnim gradivom oziroma zadnja obnovitev / dopolnitev strokovnega znanja</w:t>
            </w:r>
          </w:p>
        </w:tc>
      </w:tr>
      <w:tr w:rsidR="0037333B" w:rsidRPr="0037333B" w14:paraId="27FF70AB" w14:textId="77777777" w:rsidTr="0037333B">
        <w:trPr>
          <w:trHeight w:val="624"/>
        </w:trPr>
        <w:tc>
          <w:tcPr>
            <w:tcW w:w="846" w:type="dxa"/>
            <w:vAlign w:val="center"/>
          </w:tcPr>
          <w:p w14:paraId="6B0957B9" w14:textId="61216A7F" w:rsidR="0037333B" w:rsidRPr="0037333B" w:rsidRDefault="0037333B" w:rsidP="0037333B">
            <w:pPr>
              <w:spacing w:line="240" w:lineRule="auto"/>
              <w:rPr>
                <w:rFonts w:ascii="Arial" w:hAnsi="Arial" w:cs="Arial"/>
                <w:sz w:val="20"/>
                <w:szCs w:val="20"/>
              </w:rPr>
            </w:pPr>
            <w:r w:rsidRPr="0037333B">
              <w:rPr>
                <w:rFonts w:ascii="Arial" w:hAnsi="Arial" w:cs="Arial"/>
                <w:sz w:val="20"/>
                <w:szCs w:val="20"/>
              </w:rPr>
              <w:t>1.</w:t>
            </w:r>
          </w:p>
        </w:tc>
        <w:tc>
          <w:tcPr>
            <w:tcW w:w="2268" w:type="dxa"/>
            <w:vAlign w:val="center"/>
          </w:tcPr>
          <w:p w14:paraId="60774785" w14:textId="76FF1A97"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5AFFA822" w14:textId="550F0D2B"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1CE212FF" w14:textId="087E8330"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13CABFAD" w14:textId="77777777" w:rsidTr="0037333B">
        <w:trPr>
          <w:trHeight w:val="624"/>
        </w:trPr>
        <w:tc>
          <w:tcPr>
            <w:tcW w:w="846" w:type="dxa"/>
            <w:vAlign w:val="center"/>
          </w:tcPr>
          <w:p w14:paraId="5C385765" w14:textId="38AD9CD5" w:rsidR="0037333B" w:rsidRPr="0037333B" w:rsidRDefault="0037333B" w:rsidP="0037333B">
            <w:pPr>
              <w:spacing w:line="240" w:lineRule="auto"/>
              <w:rPr>
                <w:rFonts w:ascii="Arial" w:hAnsi="Arial" w:cs="Arial"/>
              </w:rPr>
            </w:pPr>
            <w:r w:rsidRPr="0037333B">
              <w:rPr>
                <w:rFonts w:ascii="Arial" w:hAnsi="Arial" w:cs="Arial"/>
              </w:rPr>
              <w:t>2.</w:t>
            </w:r>
          </w:p>
        </w:tc>
        <w:tc>
          <w:tcPr>
            <w:tcW w:w="2268" w:type="dxa"/>
            <w:vAlign w:val="center"/>
          </w:tcPr>
          <w:p w14:paraId="787DB499" w14:textId="49FB6F8E"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09865BE7" w14:textId="6EE6BC4B"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02806C63" w14:textId="12D64A11"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1FFA26CF" w14:textId="77777777" w:rsidTr="0037333B">
        <w:trPr>
          <w:trHeight w:val="624"/>
        </w:trPr>
        <w:tc>
          <w:tcPr>
            <w:tcW w:w="846" w:type="dxa"/>
            <w:vAlign w:val="center"/>
          </w:tcPr>
          <w:p w14:paraId="4A037016" w14:textId="313775D3" w:rsidR="0037333B" w:rsidRPr="0037333B" w:rsidRDefault="0037333B" w:rsidP="0037333B">
            <w:pPr>
              <w:spacing w:line="240" w:lineRule="auto"/>
              <w:rPr>
                <w:rFonts w:ascii="Arial" w:hAnsi="Arial" w:cs="Arial"/>
              </w:rPr>
            </w:pPr>
            <w:r w:rsidRPr="0037333B">
              <w:rPr>
                <w:rFonts w:ascii="Arial" w:hAnsi="Arial" w:cs="Arial"/>
              </w:rPr>
              <w:t>3.</w:t>
            </w:r>
          </w:p>
        </w:tc>
        <w:tc>
          <w:tcPr>
            <w:tcW w:w="2268" w:type="dxa"/>
            <w:vAlign w:val="center"/>
          </w:tcPr>
          <w:p w14:paraId="00EFD9BB" w14:textId="4DF368E3"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0C809754" w14:textId="24D26A81"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3C3A346E" w14:textId="41E432E3"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2D1F20B6" w14:textId="77777777" w:rsidTr="0037333B">
        <w:trPr>
          <w:trHeight w:val="624"/>
        </w:trPr>
        <w:tc>
          <w:tcPr>
            <w:tcW w:w="846" w:type="dxa"/>
            <w:vAlign w:val="center"/>
          </w:tcPr>
          <w:p w14:paraId="6DAC5A11" w14:textId="75312660" w:rsidR="0037333B" w:rsidRPr="0037333B" w:rsidRDefault="0037333B" w:rsidP="0037333B">
            <w:pPr>
              <w:spacing w:line="240" w:lineRule="auto"/>
              <w:rPr>
                <w:rFonts w:ascii="Arial" w:hAnsi="Arial" w:cs="Arial"/>
              </w:rPr>
            </w:pPr>
            <w:r w:rsidRPr="0037333B">
              <w:rPr>
                <w:rFonts w:ascii="Arial" w:hAnsi="Arial" w:cs="Arial"/>
              </w:rPr>
              <w:t>4.</w:t>
            </w:r>
          </w:p>
        </w:tc>
        <w:tc>
          <w:tcPr>
            <w:tcW w:w="2268" w:type="dxa"/>
            <w:vAlign w:val="center"/>
          </w:tcPr>
          <w:p w14:paraId="08082E92" w14:textId="0E0B9F30"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3CEF5C33" w14:textId="374CA803"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45B0DD1B" w14:textId="6A80F798"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4475BA28" w14:textId="77777777" w:rsidTr="0037333B">
        <w:trPr>
          <w:trHeight w:val="624"/>
        </w:trPr>
        <w:tc>
          <w:tcPr>
            <w:tcW w:w="846" w:type="dxa"/>
            <w:vAlign w:val="center"/>
          </w:tcPr>
          <w:p w14:paraId="0D921429" w14:textId="27268E62" w:rsidR="0037333B" w:rsidRPr="0037333B" w:rsidRDefault="0037333B" w:rsidP="0037333B">
            <w:pPr>
              <w:spacing w:line="240" w:lineRule="auto"/>
              <w:rPr>
                <w:rFonts w:ascii="Arial" w:hAnsi="Arial" w:cs="Arial"/>
                <w:sz w:val="20"/>
                <w:szCs w:val="20"/>
              </w:rPr>
            </w:pPr>
            <w:r w:rsidRPr="0037333B">
              <w:rPr>
                <w:rFonts w:ascii="Arial" w:hAnsi="Arial" w:cs="Arial"/>
                <w:sz w:val="20"/>
                <w:szCs w:val="20"/>
              </w:rPr>
              <w:t>5.</w:t>
            </w:r>
          </w:p>
        </w:tc>
        <w:tc>
          <w:tcPr>
            <w:tcW w:w="2268" w:type="dxa"/>
            <w:vAlign w:val="center"/>
          </w:tcPr>
          <w:p w14:paraId="381C19AC" w14:textId="33AC001A"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2911BED7" w14:textId="3D791D56"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28D31267" w14:textId="787B8B32"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3D2C473B" w14:textId="77777777" w:rsidTr="0037333B">
        <w:trPr>
          <w:trHeight w:val="624"/>
        </w:trPr>
        <w:tc>
          <w:tcPr>
            <w:tcW w:w="846" w:type="dxa"/>
            <w:vAlign w:val="center"/>
          </w:tcPr>
          <w:p w14:paraId="737367F8" w14:textId="2CCFEEEB" w:rsidR="0037333B" w:rsidRPr="0037333B" w:rsidRDefault="0037333B" w:rsidP="0037333B">
            <w:pPr>
              <w:spacing w:line="240" w:lineRule="auto"/>
              <w:rPr>
                <w:rFonts w:ascii="Arial" w:hAnsi="Arial" w:cs="Arial"/>
                <w:sz w:val="20"/>
                <w:szCs w:val="20"/>
              </w:rPr>
            </w:pPr>
            <w:r w:rsidRPr="0037333B">
              <w:rPr>
                <w:rFonts w:ascii="Arial" w:hAnsi="Arial" w:cs="Arial"/>
                <w:sz w:val="20"/>
                <w:szCs w:val="20"/>
              </w:rPr>
              <w:t>6.</w:t>
            </w:r>
          </w:p>
        </w:tc>
        <w:tc>
          <w:tcPr>
            <w:tcW w:w="2268" w:type="dxa"/>
            <w:vAlign w:val="center"/>
          </w:tcPr>
          <w:p w14:paraId="2D689453" w14:textId="688CB8FD"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200EF81D" w14:textId="6A67499A"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795140B5" w14:textId="3697F74C"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363D4F37" w14:textId="77777777" w:rsidTr="0037333B">
        <w:trPr>
          <w:trHeight w:val="624"/>
        </w:trPr>
        <w:tc>
          <w:tcPr>
            <w:tcW w:w="846" w:type="dxa"/>
            <w:vAlign w:val="center"/>
          </w:tcPr>
          <w:p w14:paraId="66B5766D" w14:textId="61457D15" w:rsidR="0037333B" w:rsidRPr="0037333B" w:rsidRDefault="0037333B" w:rsidP="0037333B">
            <w:pPr>
              <w:spacing w:line="240" w:lineRule="auto"/>
              <w:rPr>
                <w:rFonts w:ascii="Arial" w:hAnsi="Arial" w:cs="Arial"/>
                <w:sz w:val="20"/>
                <w:szCs w:val="20"/>
              </w:rPr>
            </w:pPr>
            <w:r w:rsidRPr="0037333B">
              <w:rPr>
                <w:rFonts w:ascii="Arial" w:hAnsi="Arial" w:cs="Arial"/>
                <w:sz w:val="20"/>
                <w:szCs w:val="20"/>
              </w:rPr>
              <w:t>7.</w:t>
            </w:r>
          </w:p>
        </w:tc>
        <w:tc>
          <w:tcPr>
            <w:tcW w:w="2268" w:type="dxa"/>
            <w:vAlign w:val="center"/>
          </w:tcPr>
          <w:p w14:paraId="5A8D2530" w14:textId="79A1B00D"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73D88A5C" w14:textId="177F7F3A"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5540E927" w14:textId="7EF6FB71"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5BDBCB96" w14:textId="77777777" w:rsidTr="0037333B">
        <w:trPr>
          <w:trHeight w:val="624"/>
        </w:trPr>
        <w:tc>
          <w:tcPr>
            <w:tcW w:w="846" w:type="dxa"/>
            <w:vAlign w:val="center"/>
          </w:tcPr>
          <w:p w14:paraId="6914C6D9" w14:textId="414FC1DE" w:rsidR="0037333B" w:rsidRPr="0037333B" w:rsidRDefault="0037333B" w:rsidP="0037333B">
            <w:pPr>
              <w:spacing w:line="240" w:lineRule="auto"/>
              <w:rPr>
                <w:rFonts w:ascii="Arial" w:hAnsi="Arial" w:cs="Arial"/>
                <w:sz w:val="20"/>
                <w:szCs w:val="20"/>
              </w:rPr>
            </w:pPr>
            <w:r w:rsidRPr="0037333B">
              <w:rPr>
                <w:rFonts w:ascii="Arial" w:hAnsi="Arial" w:cs="Arial"/>
                <w:sz w:val="20"/>
                <w:szCs w:val="20"/>
              </w:rPr>
              <w:t>8.</w:t>
            </w:r>
          </w:p>
        </w:tc>
        <w:tc>
          <w:tcPr>
            <w:tcW w:w="2268" w:type="dxa"/>
            <w:vAlign w:val="center"/>
          </w:tcPr>
          <w:p w14:paraId="5D1D52D0" w14:textId="4AEBE360"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48FEE98D" w14:textId="1140853A"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7652A6F4" w14:textId="64192046"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61328D1E" w14:textId="77777777" w:rsidTr="0037333B">
        <w:trPr>
          <w:trHeight w:val="624"/>
        </w:trPr>
        <w:tc>
          <w:tcPr>
            <w:tcW w:w="846" w:type="dxa"/>
            <w:vAlign w:val="center"/>
          </w:tcPr>
          <w:p w14:paraId="33BE3301" w14:textId="7E922271" w:rsidR="0037333B" w:rsidRPr="0037333B" w:rsidRDefault="0037333B" w:rsidP="0037333B">
            <w:pPr>
              <w:spacing w:line="240" w:lineRule="auto"/>
              <w:rPr>
                <w:rFonts w:ascii="Arial" w:hAnsi="Arial" w:cs="Arial"/>
              </w:rPr>
            </w:pPr>
            <w:r w:rsidRPr="0037333B">
              <w:rPr>
                <w:rFonts w:ascii="Arial" w:hAnsi="Arial" w:cs="Arial"/>
              </w:rPr>
              <w:t>9.</w:t>
            </w:r>
          </w:p>
        </w:tc>
        <w:tc>
          <w:tcPr>
            <w:tcW w:w="2268" w:type="dxa"/>
            <w:vAlign w:val="center"/>
          </w:tcPr>
          <w:p w14:paraId="22B78F1C" w14:textId="1D37DAB3"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76F9E9EA" w14:textId="02CDB549"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6C8FBC2A" w14:textId="28B06419" w:rsidR="0037333B" w:rsidRPr="0037333B" w:rsidRDefault="0037333B" w:rsidP="0037333B">
            <w:pPr>
              <w:spacing w:line="240" w:lineRule="auto"/>
              <w:rPr>
                <w:rFonts w:ascii="Arial" w:hAnsi="Arial" w:cs="Arial"/>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r w:rsidR="0037333B" w:rsidRPr="0037333B" w14:paraId="0CF866C2" w14:textId="77777777" w:rsidTr="0037333B">
        <w:trPr>
          <w:trHeight w:val="624"/>
        </w:trPr>
        <w:tc>
          <w:tcPr>
            <w:tcW w:w="846" w:type="dxa"/>
            <w:vAlign w:val="center"/>
          </w:tcPr>
          <w:p w14:paraId="1A1E1788" w14:textId="51861951" w:rsidR="0037333B" w:rsidRPr="0037333B" w:rsidRDefault="0037333B" w:rsidP="0037333B">
            <w:pPr>
              <w:spacing w:line="240" w:lineRule="auto"/>
              <w:rPr>
                <w:rFonts w:ascii="Arial" w:hAnsi="Arial" w:cs="Arial"/>
                <w:sz w:val="20"/>
                <w:szCs w:val="20"/>
              </w:rPr>
            </w:pPr>
            <w:r w:rsidRPr="0037333B">
              <w:rPr>
                <w:rFonts w:ascii="Arial" w:hAnsi="Arial" w:cs="Arial"/>
                <w:sz w:val="20"/>
                <w:szCs w:val="20"/>
              </w:rPr>
              <w:t>10.</w:t>
            </w:r>
          </w:p>
        </w:tc>
        <w:tc>
          <w:tcPr>
            <w:tcW w:w="2268" w:type="dxa"/>
            <w:vAlign w:val="center"/>
          </w:tcPr>
          <w:p w14:paraId="0F796E50" w14:textId="567EAF11"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3118" w:type="dxa"/>
            <w:vAlign w:val="center"/>
          </w:tcPr>
          <w:p w14:paraId="4089A57D" w14:textId="7343BB8A"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c>
          <w:tcPr>
            <w:tcW w:w="2828" w:type="dxa"/>
            <w:vAlign w:val="center"/>
          </w:tcPr>
          <w:p w14:paraId="7B9E8F9D" w14:textId="32F811F2" w:rsidR="0037333B" w:rsidRPr="0037333B" w:rsidRDefault="0037333B" w:rsidP="0037333B">
            <w:pPr>
              <w:spacing w:line="240" w:lineRule="auto"/>
              <w:rPr>
                <w:rFonts w:ascii="Arial" w:hAnsi="Arial" w:cs="Arial"/>
                <w:sz w:val="20"/>
                <w:szCs w:val="20"/>
              </w:rPr>
            </w:pPr>
            <w:r w:rsidRPr="0037333B">
              <w:fldChar w:fldCharType="begin">
                <w:ffData>
                  <w:name w:val="Besedilo512"/>
                  <w:enabled/>
                  <w:calcOnExit w:val="0"/>
                  <w:textInput/>
                </w:ffData>
              </w:fldChar>
            </w:r>
            <w:r w:rsidRPr="0037333B">
              <w:rPr>
                <w:rFonts w:ascii="Arial" w:hAnsi="Arial" w:cs="Arial"/>
                <w:sz w:val="20"/>
                <w:szCs w:val="20"/>
              </w:rPr>
              <w:instrText xml:space="preserve"> FORMTEXT </w:instrText>
            </w:r>
            <w:r w:rsidRPr="0037333B">
              <w:fldChar w:fldCharType="separate"/>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rPr>
                <w:rFonts w:ascii="Arial" w:hAnsi="Arial" w:cs="Arial"/>
                <w:sz w:val="20"/>
                <w:szCs w:val="20"/>
              </w:rPr>
              <w:t> </w:t>
            </w:r>
            <w:r w:rsidRPr="0037333B">
              <w:fldChar w:fldCharType="end"/>
            </w:r>
          </w:p>
        </w:tc>
      </w:tr>
    </w:tbl>
    <w:p w14:paraId="6F072F16" w14:textId="00C3213B" w:rsidR="003D114E" w:rsidRPr="003D114E" w:rsidRDefault="0037333B" w:rsidP="0037333B">
      <w:pPr>
        <w:widowControl/>
        <w:tabs>
          <w:tab w:val="left" w:pos="3168"/>
        </w:tabs>
        <w:suppressAutoHyphens w:val="0"/>
        <w:spacing w:after="200" w:line="240" w:lineRule="auto"/>
        <w:jc w:val="both"/>
        <w:rPr>
          <w:i/>
          <w:sz w:val="16"/>
          <w:szCs w:val="16"/>
          <w:lang w:eastAsia="ar-SA"/>
        </w:rPr>
      </w:pPr>
      <w:r w:rsidRPr="007566C1">
        <w:rPr>
          <w:i/>
          <w:sz w:val="16"/>
          <w:szCs w:val="16"/>
          <w:u w:val="single"/>
          <w:lang w:eastAsia="ar-SA"/>
        </w:rPr>
        <w:t>Opomba:</w:t>
      </w:r>
      <w:r w:rsidRPr="007566C1">
        <w:rPr>
          <w:i/>
          <w:sz w:val="16"/>
          <w:szCs w:val="16"/>
          <w:lang w:eastAsia="ar-SA"/>
        </w:rPr>
        <w:t xml:space="preserve"> G</w:t>
      </w:r>
      <w:r w:rsidRPr="007566C1">
        <w:rPr>
          <w:bCs/>
          <w:i/>
          <w:sz w:val="16"/>
          <w:szCs w:val="16"/>
          <w:lang w:eastAsia="ar-SA"/>
        </w:rPr>
        <w:t>ospodarski subjekti</w:t>
      </w:r>
      <w:r w:rsidR="008F40CB">
        <w:rPr>
          <w:bCs/>
          <w:i/>
          <w:sz w:val="16"/>
          <w:szCs w:val="16"/>
          <w:lang w:eastAsia="ar-SA"/>
        </w:rPr>
        <w:t xml:space="preserve"> v zgornjo tabelo</w:t>
      </w:r>
      <w:r w:rsidRPr="007566C1">
        <w:rPr>
          <w:bCs/>
          <w:i/>
          <w:sz w:val="16"/>
          <w:szCs w:val="16"/>
          <w:lang w:eastAsia="ar-SA"/>
        </w:rPr>
        <w:t xml:space="preserve"> </w:t>
      </w:r>
      <w:r>
        <w:rPr>
          <w:bCs/>
          <w:i/>
          <w:sz w:val="16"/>
          <w:szCs w:val="16"/>
          <w:lang w:eastAsia="ar-SA"/>
        </w:rPr>
        <w:t>navede osebe, ki bodo sodelovale pri izvedbi predmetnega javnega naročila, tako da bo razvidno</w:t>
      </w:r>
      <w:r w:rsidRPr="007566C1">
        <w:rPr>
          <w:bCs/>
          <w:i/>
          <w:sz w:val="16"/>
          <w:szCs w:val="16"/>
          <w:lang w:eastAsia="ar-SA"/>
        </w:rPr>
        <w:t xml:space="preserve"> </w:t>
      </w:r>
      <w:r w:rsidRPr="007566C1">
        <w:rPr>
          <w:i/>
          <w:sz w:val="16"/>
          <w:szCs w:val="16"/>
          <w:lang w:eastAsia="ar-SA"/>
        </w:rPr>
        <w:t>izpolnjevan</w:t>
      </w:r>
      <w:r w:rsidRPr="008F40CB">
        <w:rPr>
          <w:i/>
          <w:sz w:val="16"/>
          <w:szCs w:val="16"/>
          <w:lang w:eastAsia="ar-SA"/>
        </w:rPr>
        <w:t>je pogoja iz točke 9.2.2., podtočka 7, tretja alineja navodil ponudnikom za pripravo ponudbe.</w:t>
      </w:r>
      <w:r w:rsidR="003D114E" w:rsidRPr="008F40CB">
        <w:rPr>
          <w:i/>
          <w:sz w:val="16"/>
          <w:szCs w:val="16"/>
          <w:lang w:eastAsia="ar-SA"/>
        </w:rPr>
        <w:t xml:space="preserve"> Ponudnik lahko po potrebi doda dodatne vrstice.</w:t>
      </w:r>
    </w:p>
    <w:p w14:paraId="4631B4DC" w14:textId="22E21974" w:rsidR="001F4EB9" w:rsidRPr="00BA4102" w:rsidRDefault="00BA4102" w:rsidP="00BA4102">
      <w:pPr>
        <w:spacing w:line="240" w:lineRule="auto"/>
        <w:rPr>
          <w:b/>
          <w:bCs/>
          <w:sz w:val="22"/>
          <w:szCs w:val="22"/>
          <w:lang w:eastAsia="en-US"/>
        </w:rPr>
        <w:sectPr w:rsidR="001F4EB9" w:rsidRPr="00BA4102" w:rsidSect="001C4861">
          <w:headerReference w:type="default" r:id="rId23"/>
          <w:pgSz w:w="11906" w:h="16838"/>
          <w:pgMar w:top="2029" w:right="1418" w:bottom="1418" w:left="1418" w:header="1304" w:footer="850" w:gutter="0"/>
          <w:cols w:space="708"/>
          <w:docGrid w:linePitch="360"/>
        </w:sectPr>
      </w:pPr>
      <w:r w:rsidRPr="00BA4102">
        <w:rPr>
          <w:b/>
          <w:bCs/>
          <w:sz w:val="22"/>
          <w:szCs w:val="22"/>
          <w:lang w:eastAsia="en-US"/>
        </w:rPr>
        <w:br w:type="page"/>
      </w:r>
    </w:p>
    <w:p w14:paraId="593A07FE" w14:textId="77777777" w:rsidR="00BA4102" w:rsidRDefault="002104AB" w:rsidP="002104AB">
      <w:pPr>
        <w:widowControl/>
        <w:tabs>
          <w:tab w:val="left" w:pos="0"/>
          <w:tab w:val="left" w:pos="851"/>
        </w:tabs>
        <w:suppressAutoHyphens w:val="0"/>
        <w:overflowPunct w:val="0"/>
        <w:autoSpaceDE w:val="0"/>
        <w:autoSpaceDN w:val="0"/>
        <w:adjustRightInd w:val="0"/>
        <w:spacing w:line="240" w:lineRule="auto"/>
        <w:ind w:left="9"/>
        <w:jc w:val="center"/>
        <w:textAlignment w:val="baseline"/>
        <w:rPr>
          <w:b/>
          <w:bCs/>
          <w:sz w:val="22"/>
          <w:szCs w:val="22"/>
          <w:lang w:eastAsia="en-US"/>
        </w:rPr>
      </w:pPr>
      <w:r w:rsidRPr="002104AB">
        <w:rPr>
          <w:b/>
          <w:bCs/>
          <w:sz w:val="22"/>
          <w:szCs w:val="22"/>
          <w:lang w:eastAsia="en-US"/>
        </w:rPr>
        <w:lastRenderedPageBreak/>
        <w:t>SEZNAM REFERENC NOMINIRANEGA KADRA</w:t>
      </w:r>
      <w:r w:rsidR="00BA4102">
        <w:rPr>
          <w:b/>
          <w:bCs/>
          <w:sz w:val="22"/>
          <w:szCs w:val="22"/>
          <w:lang w:eastAsia="en-US"/>
        </w:rPr>
        <w:t xml:space="preserve"> – </w:t>
      </w:r>
    </w:p>
    <w:p w14:paraId="57556A69" w14:textId="733165B7" w:rsidR="002104AB" w:rsidRPr="002104AB" w:rsidRDefault="00BA4102" w:rsidP="002104AB">
      <w:pPr>
        <w:widowControl/>
        <w:tabs>
          <w:tab w:val="left" w:pos="0"/>
          <w:tab w:val="left" w:pos="851"/>
        </w:tabs>
        <w:suppressAutoHyphens w:val="0"/>
        <w:overflowPunct w:val="0"/>
        <w:autoSpaceDE w:val="0"/>
        <w:autoSpaceDN w:val="0"/>
        <w:adjustRightInd w:val="0"/>
        <w:spacing w:line="240" w:lineRule="auto"/>
        <w:ind w:left="9"/>
        <w:jc w:val="center"/>
        <w:textAlignment w:val="baseline"/>
        <w:rPr>
          <w:b/>
          <w:bCs/>
          <w:sz w:val="22"/>
          <w:szCs w:val="22"/>
          <w:lang w:eastAsia="en-US"/>
        </w:rPr>
      </w:pPr>
      <w:r w:rsidRPr="00D31A03">
        <w:rPr>
          <w:b/>
          <w:bCs/>
          <w:sz w:val="22"/>
          <w:szCs w:val="22"/>
          <w:lang w:eastAsia="en-US"/>
        </w:rPr>
        <w:t xml:space="preserve">za </w:t>
      </w:r>
      <w:r w:rsidR="00CC1793" w:rsidRPr="00D31A03">
        <w:rPr>
          <w:b/>
          <w:bCs/>
          <w:sz w:val="22"/>
          <w:szCs w:val="22"/>
          <w:lang w:eastAsia="en-US"/>
        </w:rPr>
        <w:t>vodjo projekta</w:t>
      </w:r>
      <w:r w:rsidR="00CC1793">
        <w:rPr>
          <w:b/>
          <w:bCs/>
          <w:sz w:val="22"/>
          <w:szCs w:val="22"/>
          <w:lang w:eastAsia="en-US"/>
        </w:rPr>
        <w:t xml:space="preserve"> in </w:t>
      </w:r>
      <w:r>
        <w:rPr>
          <w:b/>
          <w:bCs/>
          <w:sz w:val="22"/>
          <w:szCs w:val="22"/>
          <w:lang w:eastAsia="en-US"/>
        </w:rPr>
        <w:t>strokovnjaka za pripravo notranjih pravil</w:t>
      </w:r>
    </w:p>
    <w:p w14:paraId="02E0113E" w14:textId="77777777" w:rsidR="002104AB" w:rsidRPr="002104AB" w:rsidRDefault="002104AB" w:rsidP="002104AB">
      <w:pPr>
        <w:widowControl/>
        <w:tabs>
          <w:tab w:val="left" w:pos="0"/>
          <w:tab w:val="left" w:pos="851"/>
        </w:tabs>
        <w:suppressAutoHyphens w:val="0"/>
        <w:overflowPunct w:val="0"/>
        <w:autoSpaceDE w:val="0"/>
        <w:autoSpaceDN w:val="0"/>
        <w:adjustRightInd w:val="0"/>
        <w:spacing w:line="240" w:lineRule="auto"/>
        <w:ind w:left="9"/>
        <w:jc w:val="center"/>
        <w:textAlignment w:val="baseline"/>
        <w:rPr>
          <w:b/>
          <w:bCs/>
          <w:lang w:eastAsia="en-US"/>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2104AB" w:rsidRPr="002104AB" w14:paraId="632A7846" w14:textId="77777777" w:rsidTr="00E248C4">
        <w:trPr>
          <w:trHeight w:val="567"/>
        </w:trPr>
        <w:tc>
          <w:tcPr>
            <w:tcW w:w="3137" w:type="dxa"/>
            <w:shd w:val="clear" w:color="auto" w:fill="auto"/>
            <w:vAlign w:val="center"/>
          </w:tcPr>
          <w:p w14:paraId="21466F29" w14:textId="77777777" w:rsidR="002104AB" w:rsidRDefault="00D31A03" w:rsidP="002104AB">
            <w:pPr>
              <w:widowControl/>
              <w:suppressAutoHyphens w:val="0"/>
              <w:spacing w:line="240" w:lineRule="auto"/>
              <w:jc w:val="both"/>
              <w:rPr>
                <w:b/>
                <w:bCs/>
                <w:lang w:eastAsia="ar-SA"/>
              </w:rPr>
            </w:pPr>
            <w:r>
              <w:rPr>
                <w:b/>
                <w:bCs/>
                <w:lang w:eastAsia="ar-SA"/>
              </w:rPr>
              <w:t>Vloga</w:t>
            </w:r>
          </w:p>
          <w:p w14:paraId="69023BDB" w14:textId="3D48F771" w:rsidR="00D31A03" w:rsidRPr="00D31A03" w:rsidRDefault="00D31A03" w:rsidP="002104AB">
            <w:pPr>
              <w:widowControl/>
              <w:suppressAutoHyphens w:val="0"/>
              <w:spacing w:line="240" w:lineRule="auto"/>
              <w:jc w:val="both"/>
              <w:rPr>
                <w:lang w:eastAsia="ar-SA"/>
              </w:rPr>
            </w:pPr>
            <w:r>
              <w:rPr>
                <w:lang w:eastAsia="ar-SA"/>
              </w:rPr>
              <w:t>(označiti)</w:t>
            </w:r>
          </w:p>
        </w:tc>
        <w:tc>
          <w:tcPr>
            <w:tcW w:w="5914" w:type="dxa"/>
            <w:shd w:val="clear" w:color="auto" w:fill="auto"/>
            <w:vAlign w:val="center"/>
          </w:tcPr>
          <w:p w14:paraId="0E9E7DE0" w14:textId="77777777" w:rsidR="00D31A03" w:rsidRPr="00D31A03" w:rsidRDefault="00D31A03" w:rsidP="00D31A03">
            <w:pPr>
              <w:widowControl/>
              <w:suppressAutoHyphens w:val="0"/>
              <w:overflowPunct w:val="0"/>
              <w:autoSpaceDE w:val="0"/>
              <w:autoSpaceDN w:val="0"/>
              <w:adjustRightInd w:val="0"/>
              <w:spacing w:before="120" w:line="264" w:lineRule="auto"/>
              <w:textAlignment w:val="baseline"/>
              <w:rPr>
                <w:bCs/>
                <w:lang w:eastAsia="en-US"/>
              </w:rPr>
            </w:pPr>
            <w:r w:rsidRPr="00D31A03">
              <w:rPr>
                <w:bCs/>
                <w:lang w:eastAsia="en-US"/>
              </w:rPr>
              <w:fldChar w:fldCharType="begin">
                <w:ffData>
                  <w:name w:val="Check2"/>
                  <w:enabled/>
                  <w:calcOnExit w:val="0"/>
                  <w:checkBox>
                    <w:size w:val="20"/>
                    <w:default w:val="0"/>
                  </w:checkBox>
                </w:ffData>
              </w:fldChar>
            </w:r>
            <w:r w:rsidRPr="00D31A03">
              <w:rPr>
                <w:bCs/>
                <w:lang w:eastAsia="en-US"/>
              </w:rPr>
              <w:instrText xml:space="preserve"> FORMCHECKBOX </w:instrText>
            </w:r>
            <w:r w:rsidRPr="00D31A03">
              <w:rPr>
                <w:bCs/>
                <w:lang w:eastAsia="en-US"/>
              </w:rPr>
            </w:r>
            <w:r w:rsidRPr="00D31A03">
              <w:rPr>
                <w:bCs/>
                <w:lang w:eastAsia="en-US"/>
              </w:rPr>
              <w:fldChar w:fldCharType="separate"/>
            </w:r>
            <w:r w:rsidRPr="00D31A03">
              <w:rPr>
                <w:bCs/>
                <w:lang w:eastAsia="en-US"/>
              </w:rPr>
              <w:fldChar w:fldCharType="end"/>
            </w:r>
            <w:r w:rsidRPr="00D31A03">
              <w:rPr>
                <w:bCs/>
                <w:lang w:eastAsia="en-US"/>
              </w:rPr>
              <w:t xml:space="preserve"> </w:t>
            </w:r>
            <w:r w:rsidRPr="00D31A03">
              <w:rPr>
                <w:b/>
                <w:bCs/>
                <w:lang w:eastAsia="en-US"/>
              </w:rPr>
              <w:t>VODJA PROJEKTA</w:t>
            </w:r>
            <w:r w:rsidRPr="00D31A03">
              <w:rPr>
                <w:bCs/>
                <w:lang w:eastAsia="en-US"/>
              </w:rPr>
              <w:t xml:space="preserve">  </w:t>
            </w:r>
          </w:p>
          <w:p w14:paraId="714FB078" w14:textId="275A16FD" w:rsidR="00D31A03" w:rsidRPr="00D31A03" w:rsidRDefault="00D31A03" w:rsidP="00D31A03">
            <w:pPr>
              <w:widowControl/>
              <w:suppressAutoHyphens w:val="0"/>
              <w:overflowPunct w:val="0"/>
              <w:autoSpaceDE w:val="0"/>
              <w:autoSpaceDN w:val="0"/>
              <w:adjustRightInd w:val="0"/>
              <w:spacing w:before="120" w:line="264" w:lineRule="auto"/>
              <w:textAlignment w:val="baseline"/>
              <w:rPr>
                <w:bCs/>
                <w:lang w:eastAsia="en-US"/>
              </w:rPr>
            </w:pPr>
            <w:r w:rsidRPr="00D31A03">
              <w:rPr>
                <w:bCs/>
                <w:lang w:eastAsia="en-US"/>
              </w:rPr>
              <w:fldChar w:fldCharType="begin">
                <w:ffData>
                  <w:name w:val="Check2"/>
                  <w:enabled/>
                  <w:calcOnExit w:val="0"/>
                  <w:checkBox>
                    <w:size w:val="20"/>
                    <w:default w:val="0"/>
                  </w:checkBox>
                </w:ffData>
              </w:fldChar>
            </w:r>
            <w:r w:rsidRPr="00D31A03">
              <w:rPr>
                <w:bCs/>
                <w:lang w:eastAsia="en-US"/>
              </w:rPr>
              <w:instrText xml:space="preserve"> FORMCHECKBOX </w:instrText>
            </w:r>
            <w:r w:rsidRPr="00D31A03">
              <w:rPr>
                <w:bCs/>
                <w:lang w:eastAsia="en-US"/>
              </w:rPr>
            </w:r>
            <w:r w:rsidRPr="00D31A03">
              <w:rPr>
                <w:bCs/>
                <w:lang w:eastAsia="en-US"/>
              </w:rPr>
              <w:fldChar w:fldCharType="separate"/>
            </w:r>
            <w:r w:rsidRPr="00D31A03">
              <w:rPr>
                <w:bCs/>
                <w:lang w:eastAsia="en-US"/>
              </w:rPr>
              <w:fldChar w:fldCharType="end"/>
            </w:r>
            <w:r w:rsidRPr="00D31A03">
              <w:rPr>
                <w:bCs/>
                <w:lang w:eastAsia="en-US"/>
              </w:rPr>
              <w:t xml:space="preserve"> </w:t>
            </w:r>
            <w:r>
              <w:rPr>
                <w:b/>
                <w:bCs/>
                <w:lang w:eastAsia="en-US"/>
              </w:rPr>
              <w:t>STROKOVNJAK ZA PRIPRAVO NOTRANJIH PRAVIL</w:t>
            </w:r>
            <w:r w:rsidRPr="00D31A03">
              <w:rPr>
                <w:bCs/>
                <w:lang w:eastAsia="en-US"/>
              </w:rPr>
              <w:t xml:space="preserve">  </w:t>
            </w:r>
          </w:p>
          <w:p w14:paraId="15BF3394" w14:textId="25CA6D97" w:rsidR="002104AB" w:rsidRPr="002104AB" w:rsidRDefault="002104AB" w:rsidP="002104AB">
            <w:pPr>
              <w:widowControl/>
              <w:suppressAutoHyphens w:val="0"/>
              <w:spacing w:line="240" w:lineRule="auto"/>
              <w:jc w:val="both"/>
              <w:rPr>
                <w:b/>
                <w:bCs/>
                <w:lang w:eastAsia="ar-SA"/>
              </w:rPr>
            </w:pPr>
          </w:p>
        </w:tc>
      </w:tr>
      <w:tr w:rsidR="00D31A03" w:rsidRPr="002104AB" w14:paraId="5FECDCF0" w14:textId="77777777" w:rsidTr="00E248C4">
        <w:trPr>
          <w:trHeight w:val="567"/>
        </w:trPr>
        <w:tc>
          <w:tcPr>
            <w:tcW w:w="3137" w:type="dxa"/>
            <w:shd w:val="clear" w:color="auto" w:fill="auto"/>
            <w:vAlign w:val="center"/>
          </w:tcPr>
          <w:p w14:paraId="23CFA301" w14:textId="54B5DCE1" w:rsidR="00D31A03" w:rsidRPr="002104AB" w:rsidRDefault="00D31A03" w:rsidP="002104AB">
            <w:pPr>
              <w:widowControl/>
              <w:suppressAutoHyphens w:val="0"/>
              <w:spacing w:line="240" w:lineRule="auto"/>
              <w:jc w:val="both"/>
              <w:rPr>
                <w:b/>
                <w:bCs/>
                <w:lang w:eastAsia="ar-SA"/>
              </w:rPr>
            </w:pPr>
            <w:r w:rsidRPr="002104AB">
              <w:rPr>
                <w:b/>
                <w:bCs/>
                <w:lang w:eastAsia="ar-SA"/>
              </w:rPr>
              <w:t>Ime in priimek kadra</w:t>
            </w:r>
          </w:p>
        </w:tc>
        <w:tc>
          <w:tcPr>
            <w:tcW w:w="5914" w:type="dxa"/>
            <w:shd w:val="clear" w:color="auto" w:fill="auto"/>
            <w:vAlign w:val="center"/>
          </w:tcPr>
          <w:p w14:paraId="6FAD218C" w14:textId="74682545" w:rsidR="00D31A03" w:rsidRPr="002104AB" w:rsidRDefault="00D31A03" w:rsidP="002104AB">
            <w:pPr>
              <w:widowControl/>
              <w:suppressAutoHyphens w:val="0"/>
              <w:spacing w:line="240" w:lineRule="auto"/>
              <w:jc w:val="both"/>
              <w:rPr>
                <w:lang w:eastAsia="ar-SA"/>
              </w:rPr>
            </w:pP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p>
        </w:tc>
      </w:tr>
      <w:tr w:rsidR="002104AB" w:rsidRPr="002104AB" w14:paraId="271B4427" w14:textId="77777777" w:rsidTr="00E248C4">
        <w:trPr>
          <w:trHeight w:val="1763"/>
        </w:trPr>
        <w:tc>
          <w:tcPr>
            <w:tcW w:w="3137" w:type="dxa"/>
            <w:shd w:val="clear" w:color="auto" w:fill="auto"/>
            <w:vAlign w:val="center"/>
          </w:tcPr>
          <w:p w14:paraId="6F550884" w14:textId="11FE6AD8" w:rsidR="002104AB" w:rsidRPr="002104AB" w:rsidRDefault="002104AB" w:rsidP="002104AB">
            <w:pPr>
              <w:widowControl/>
              <w:suppressAutoHyphens w:val="0"/>
              <w:spacing w:line="240" w:lineRule="auto"/>
              <w:rPr>
                <w:b/>
                <w:bCs/>
                <w:lang w:eastAsia="ar-SA"/>
              </w:rPr>
            </w:pPr>
            <w:r w:rsidRPr="002104AB">
              <w:rPr>
                <w:b/>
                <w:bCs/>
                <w:lang w:eastAsia="ar-SA"/>
              </w:rPr>
              <w:t>Ref</w:t>
            </w:r>
            <w:r>
              <w:rPr>
                <w:b/>
                <w:bCs/>
                <w:lang w:eastAsia="ar-SA"/>
              </w:rPr>
              <w:t>erenčni projekt / posel</w:t>
            </w:r>
          </w:p>
          <w:p w14:paraId="2C34B028" w14:textId="0972DD29" w:rsidR="002104AB" w:rsidRPr="002104AB" w:rsidRDefault="002104AB" w:rsidP="002104AB">
            <w:pPr>
              <w:widowControl/>
              <w:suppressAutoHyphens w:val="0"/>
              <w:spacing w:line="240" w:lineRule="auto"/>
              <w:rPr>
                <w:bCs/>
                <w:lang w:eastAsia="ar-SA"/>
              </w:rPr>
            </w:pPr>
            <w:r w:rsidRPr="002104AB">
              <w:rPr>
                <w:bCs/>
                <w:lang w:eastAsia="ar-SA"/>
              </w:rPr>
              <w:t>(naziv</w:t>
            </w:r>
            <w:r w:rsidR="0075248F">
              <w:rPr>
                <w:bCs/>
                <w:lang w:eastAsia="ar-SA"/>
              </w:rPr>
              <w:t xml:space="preserve"> in opis</w:t>
            </w:r>
            <w:r w:rsidRPr="002104AB">
              <w:rPr>
                <w:bCs/>
                <w:lang w:eastAsia="ar-SA"/>
              </w:rPr>
              <w:t>)</w:t>
            </w:r>
          </w:p>
        </w:tc>
        <w:tc>
          <w:tcPr>
            <w:tcW w:w="5914" w:type="dxa"/>
            <w:shd w:val="clear" w:color="auto" w:fill="auto"/>
          </w:tcPr>
          <w:p w14:paraId="7C56C046" w14:textId="1C57149B" w:rsidR="002104AB" w:rsidRPr="002104AB" w:rsidRDefault="002104AB" w:rsidP="002104AB">
            <w:pPr>
              <w:widowControl/>
              <w:suppressAutoHyphens w:val="0"/>
              <w:overflowPunct w:val="0"/>
              <w:autoSpaceDE w:val="0"/>
              <w:autoSpaceDN w:val="0"/>
              <w:adjustRightInd w:val="0"/>
              <w:spacing w:before="120" w:line="240" w:lineRule="auto"/>
              <w:textAlignment w:val="baseline"/>
              <w:rPr>
                <w:bCs/>
                <w:lang w:eastAsia="en-US"/>
              </w:rPr>
            </w:pP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r w:rsidRPr="002104AB">
              <w:rPr>
                <w:bCs/>
                <w:lang w:eastAsia="en-US"/>
              </w:rPr>
              <w:t xml:space="preserve">   </w:t>
            </w:r>
          </w:p>
        </w:tc>
      </w:tr>
      <w:tr w:rsidR="002104AB" w:rsidRPr="002104AB" w14:paraId="483235F0" w14:textId="77777777" w:rsidTr="00E248C4">
        <w:trPr>
          <w:trHeight w:val="3665"/>
        </w:trPr>
        <w:tc>
          <w:tcPr>
            <w:tcW w:w="3137" w:type="dxa"/>
            <w:shd w:val="clear" w:color="auto" w:fill="auto"/>
            <w:vAlign w:val="center"/>
          </w:tcPr>
          <w:p w14:paraId="7FDF9F76" w14:textId="77777777" w:rsidR="002104AB" w:rsidRPr="002104AB" w:rsidRDefault="002104AB" w:rsidP="002104AB">
            <w:pPr>
              <w:widowControl/>
              <w:suppressAutoHyphens w:val="0"/>
              <w:spacing w:line="240" w:lineRule="auto"/>
              <w:jc w:val="both"/>
              <w:rPr>
                <w:bCs/>
                <w:lang w:eastAsia="ar-SA"/>
              </w:rPr>
            </w:pPr>
            <w:r w:rsidRPr="002104AB">
              <w:rPr>
                <w:b/>
                <w:bCs/>
                <w:lang w:eastAsia="ar-SA"/>
              </w:rPr>
              <w:t>Opis referenčnih storitev</w:t>
            </w:r>
          </w:p>
          <w:p w14:paraId="40F56794" w14:textId="77777777" w:rsidR="002104AB" w:rsidRPr="002104AB" w:rsidRDefault="002104AB" w:rsidP="002104AB">
            <w:pPr>
              <w:widowControl/>
              <w:suppressAutoHyphens w:val="0"/>
              <w:spacing w:line="240" w:lineRule="auto"/>
              <w:rPr>
                <w:bCs/>
                <w:lang w:eastAsia="ar-SA"/>
              </w:rPr>
            </w:pPr>
            <w:r w:rsidRPr="002104AB">
              <w:rPr>
                <w:bCs/>
                <w:lang w:eastAsia="ar-SA"/>
              </w:rPr>
              <w:t>(skladno s pogojem za sodelovanje)</w:t>
            </w:r>
          </w:p>
        </w:tc>
        <w:tc>
          <w:tcPr>
            <w:tcW w:w="5914" w:type="dxa"/>
            <w:shd w:val="clear" w:color="auto" w:fill="auto"/>
          </w:tcPr>
          <w:p w14:paraId="21938065" w14:textId="77777777" w:rsidR="002104AB" w:rsidRPr="002104AB" w:rsidRDefault="002104AB" w:rsidP="002104AB">
            <w:pPr>
              <w:widowControl/>
              <w:suppressAutoHyphens w:val="0"/>
              <w:spacing w:line="240" w:lineRule="auto"/>
              <w:jc w:val="both"/>
              <w:rPr>
                <w:lang w:eastAsia="ar-SA"/>
              </w:rPr>
            </w:pPr>
            <w:r w:rsidRPr="002104AB">
              <w:rPr>
                <w:lang w:eastAsia="ar-SA"/>
              </w:rPr>
              <w:t>Opis vloge in izvedenih storitev:</w:t>
            </w:r>
          </w:p>
          <w:p w14:paraId="32B15E30" w14:textId="77777777" w:rsidR="002104AB" w:rsidRPr="002104AB" w:rsidRDefault="002104AB" w:rsidP="002104AB">
            <w:pPr>
              <w:widowControl/>
              <w:suppressAutoHyphens w:val="0"/>
              <w:spacing w:line="240" w:lineRule="auto"/>
              <w:jc w:val="both"/>
              <w:rPr>
                <w:lang w:eastAsia="ar-SA"/>
              </w:rPr>
            </w:pPr>
          </w:p>
          <w:p w14:paraId="59771374" w14:textId="77777777" w:rsidR="002104AB" w:rsidRPr="002104AB" w:rsidRDefault="002104AB" w:rsidP="002104AB">
            <w:pPr>
              <w:widowControl/>
              <w:suppressAutoHyphens w:val="0"/>
              <w:spacing w:line="240" w:lineRule="auto"/>
              <w:jc w:val="both"/>
              <w:rPr>
                <w:lang w:eastAsia="ar-SA"/>
              </w:rPr>
            </w:pP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p>
        </w:tc>
      </w:tr>
      <w:tr w:rsidR="0075248F" w:rsidRPr="002104AB" w14:paraId="6450CD2B" w14:textId="77777777" w:rsidTr="0075248F">
        <w:trPr>
          <w:trHeight w:val="422"/>
        </w:trPr>
        <w:tc>
          <w:tcPr>
            <w:tcW w:w="3137" w:type="dxa"/>
            <w:shd w:val="clear" w:color="auto" w:fill="auto"/>
            <w:vAlign w:val="center"/>
          </w:tcPr>
          <w:p w14:paraId="3C9C083A" w14:textId="5A976132" w:rsidR="0075248F" w:rsidRPr="002104AB" w:rsidRDefault="0075248F" w:rsidP="002104AB">
            <w:pPr>
              <w:widowControl/>
              <w:suppressAutoHyphens w:val="0"/>
              <w:spacing w:line="240" w:lineRule="auto"/>
              <w:jc w:val="both"/>
              <w:rPr>
                <w:b/>
                <w:bCs/>
                <w:lang w:eastAsia="ar-SA"/>
              </w:rPr>
            </w:pPr>
            <w:r>
              <w:rPr>
                <w:b/>
                <w:bCs/>
                <w:lang w:eastAsia="ar-SA"/>
              </w:rPr>
              <w:t>Položaj nominiranega kadra pri referenčnem projektu / poslu</w:t>
            </w:r>
          </w:p>
        </w:tc>
        <w:tc>
          <w:tcPr>
            <w:tcW w:w="5914" w:type="dxa"/>
            <w:shd w:val="clear" w:color="auto" w:fill="auto"/>
            <w:vAlign w:val="center"/>
          </w:tcPr>
          <w:p w14:paraId="48F46EF0" w14:textId="3D96BB2C" w:rsidR="0075248F" w:rsidRPr="002104AB" w:rsidRDefault="0075248F" w:rsidP="0075248F">
            <w:pPr>
              <w:widowControl/>
              <w:suppressAutoHyphens w:val="0"/>
              <w:spacing w:line="240" w:lineRule="auto"/>
              <w:rPr>
                <w:lang w:eastAsia="ar-SA"/>
              </w:rPr>
            </w:pP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p>
        </w:tc>
      </w:tr>
      <w:tr w:rsidR="002104AB" w:rsidRPr="002104AB" w14:paraId="1420CAB5" w14:textId="77777777" w:rsidTr="00E248C4">
        <w:trPr>
          <w:trHeight w:val="708"/>
        </w:trPr>
        <w:tc>
          <w:tcPr>
            <w:tcW w:w="3137" w:type="dxa"/>
            <w:shd w:val="clear" w:color="auto" w:fill="auto"/>
            <w:vAlign w:val="center"/>
          </w:tcPr>
          <w:p w14:paraId="494C0823" w14:textId="77777777" w:rsidR="002104AB" w:rsidRPr="002104AB" w:rsidRDefault="002104AB" w:rsidP="002104AB">
            <w:pPr>
              <w:widowControl/>
              <w:suppressAutoHyphens w:val="0"/>
              <w:spacing w:line="240" w:lineRule="auto"/>
              <w:jc w:val="both"/>
              <w:rPr>
                <w:b/>
                <w:bCs/>
                <w:lang w:eastAsia="ar-SA"/>
              </w:rPr>
            </w:pPr>
            <w:r w:rsidRPr="002104AB">
              <w:rPr>
                <w:b/>
                <w:bCs/>
                <w:lang w:eastAsia="ar-SA"/>
              </w:rPr>
              <w:t>Čas izvajanja</w:t>
            </w:r>
          </w:p>
          <w:p w14:paraId="04E0F94A" w14:textId="77777777" w:rsidR="002104AB" w:rsidRPr="002104AB" w:rsidRDefault="002104AB" w:rsidP="002104AB">
            <w:pPr>
              <w:widowControl/>
              <w:suppressAutoHyphens w:val="0"/>
              <w:spacing w:line="240" w:lineRule="auto"/>
              <w:jc w:val="both"/>
              <w:rPr>
                <w:bCs/>
                <w:lang w:eastAsia="ar-SA"/>
              </w:rPr>
            </w:pPr>
            <w:r w:rsidRPr="002104AB">
              <w:rPr>
                <w:b/>
                <w:bCs/>
                <w:lang w:eastAsia="ar-SA"/>
              </w:rPr>
              <w:t>referenčnih storitev</w:t>
            </w:r>
            <w:r w:rsidRPr="002104AB">
              <w:rPr>
                <w:bCs/>
                <w:lang w:eastAsia="ar-SA"/>
              </w:rPr>
              <w:t xml:space="preserve"> </w:t>
            </w:r>
          </w:p>
          <w:p w14:paraId="45C845CD" w14:textId="77777777" w:rsidR="002104AB" w:rsidRPr="002104AB" w:rsidRDefault="002104AB" w:rsidP="002104AB">
            <w:pPr>
              <w:widowControl/>
              <w:suppressAutoHyphens w:val="0"/>
              <w:spacing w:line="240" w:lineRule="auto"/>
              <w:jc w:val="both"/>
              <w:rPr>
                <w:bCs/>
                <w:lang w:eastAsia="ar-SA"/>
              </w:rPr>
            </w:pPr>
            <w:r w:rsidRPr="002104AB">
              <w:rPr>
                <w:bCs/>
                <w:lang w:eastAsia="ar-SA"/>
              </w:rPr>
              <w:t>(od, do)</w:t>
            </w:r>
          </w:p>
        </w:tc>
        <w:tc>
          <w:tcPr>
            <w:tcW w:w="5914" w:type="dxa"/>
            <w:shd w:val="clear" w:color="auto" w:fill="auto"/>
            <w:vAlign w:val="center"/>
          </w:tcPr>
          <w:p w14:paraId="2F2AB2F9" w14:textId="77777777" w:rsidR="002104AB" w:rsidRPr="002104AB" w:rsidRDefault="002104AB" w:rsidP="002104AB">
            <w:pPr>
              <w:widowControl/>
              <w:suppressAutoHyphens w:val="0"/>
              <w:spacing w:line="240" w:lineRule="auto"/>
              <w:rPr>
                <w:lang w:eastAsia="ar-SA"/>
              </w:rPr>
            </w:pP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p>
        </w:tc>
      </w:tr>
      <w:tr w:rsidR="002104AB" w:rsidRPr="002104AB" w14:paraId="43A08583" w14:textId="77777777" w:rsidTr="00E248C4">
        <w:trPr>
          <w:trHeight w:val="777"/>
        </w:trPr>
        <w:tc>
          <w:tcPr>
            <w:tcW w:w="3137" w:type="dxa"/>
            <w:shd w:val="clear" w:color="auto" w:fill="auto"/>
            <w:vAlign w:val="center"/>
          </w:tcPr>
          <w:p w14:paraId="490D49D6" w14:textId="77777777" w:rsidR="002104AB" w:rsidRPr="002104AB" w:rsidRDefault="002104AB" w:rsidP="002104AB">
            <w:pPr>
              <w:widowControl/>
              <w:suppressAutoHyphens w:val="0"/>
              <w:spacing w:line="240" w:lineRule="auto"/>
              <w:rPr>
                <w:bCs/>
                <w:lang w:eastAsia="ar-SA"/>
              </w:rPr>
            </w:pPr>
            <w:r w:rsidRPr="002104AB">
              <w:rPr>
                <w:b/>
                <w:bCs/>
                <w:lang w:eastAsia="ar-SA"/>
              </w:rPr>
              <w:t>Delodajalec/naročnik</w:t>
            </w:r>
            <w:r w:rsidRPr="002104AB">
              <w:rPr>
                <w:bCs/>
                <w:lang w:eastAsia="ar-SA"/>
              </w:rPr>
              <w:t xml:space="preserve"> </w:t>
            </w:r>
          </w:p>
          <w:p w14:paraId="1DD6668B" w14:textId="77777777" w:rsidR="002104AB" w:rsidRPr="002104AB" w:rsidRDefault="002104AB" w:rsidP="002104AB">
            <w:pPr>
              <w:widowControl/>
              <w:suppressAutoHyphens w:val="0"/>
              <w:spacing w:line="240" w:lineRule="auto"/>
              <w:rPr>
                <w:bCs/>
                <w:lang w:eastAsia="ar-SA"/>
              </w:rPr>
            </w:pPr>
            <w:r w:rsidRPr="002104AB">
              <w:rPr>
                <w:bCs/>
                <w:lang w:eastAsia="ar-SA"/>
              </w:rPr>
              <w:t>(naziv, naslov)</w:t>
            </w:r>
          </w:p>
        </w:tc>
        <w:tc>
          <w:tcPr>
            <w:tcW w:w="5914" w:type="dxa"/>
            <w:shd w:val="clear" w:color="auto" w:fill="auto"/>
            <w:vAlign w:val="center"/>
          </w:tcPr>
          <w:p w14:paraId="4528A721" w14:textId="77777777" w:rsidR="002104AB" w:rsidRPr="002104AB" w:rsidRDefault="002104AB" w:rsidP="002104AB">
            <w:pPr>
              <w:widowControl/>
              <w:suppressAutoHyphens w:val="0"/>
              <w:spacing w:line="240" w:lineRule="auto"/>
              <w:rPr>
                <w:lang w:eastAsia="ar-SA"/>
              </w:rPr>
            </w:pP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p>
        </w:tc>
      </w:tr>
      <w:tr w:rsidR="002104AB" w:rsidRPr="002104AB" w14:paraId="78FA272C" w14:textId="77777777" w:rsidTr="00E248C4">
        <w:trPr>
          <w:trHeight w:val="1272"/>
        </w:trPr>
        <w:tc>
          <w:tcPr>
            <w:tcW w:w="3137" w:type="dxa"/>
            <w:shd w:val="clear" w:color="auto" w:fill="auto"/>
            <w:vAlign w:val="center"/>
          </w:tcPr>
          <w:p w14:paraId="002EDB58" w14:textId="77777777" w:rsidR="002104AB" w:rsidRPr="002104AB" w:rsidRDefault="002104AB" w:rsidP="002104AB">
            <w:pPr>
              <w:widowControl/>
              <w:suppressAutoHyphens w:val="0"/>
              <w:spacing w:line="240" w:lineRule="auto"/>
              <w:rPr>
                <w:b/>
                <w:bCs/>
                <w:lang w:eastAsia="ar-SA"/>
              </w:rPr>
            </w:pPr>
            <w:r w:rsidRPr="002104AB">
              <w:rPr>
                <w:b/>
                <w:bCs/>
                <w:lang w:eastAsia="ar-SA"/>
              </w:rPr>
              <w:t>Kontaktna oseba pri delodajalcu/naročniku, ki lahko potrdi referenco</w:t>
            </w:r>
          </w:p>
        </w:tc>
        <w:tc>
          <w:tcPr>
            <w:tcW w:w="5914" w:type="dxa"/>
            <w:shd w:val="clear" w:color="auto" w:fill="auto"/>
          </w:tcPr>
          <w:p w14:paraId="20A16FE6" w14:textId="77777777" w:rsidR="002104AB" w:rsidRPr="002104AB" w:rsidRDefault="002104AB" w:rsidP="002104AB">
            <w:pPr>
              <w:widowControl/>
              <w:suppressAutoHyphens w:val="0"/>
              <w:spacing w:line="240" w:lineRule="auto"/>
              <w:jc w:val="both"/>
              <w:rPr>
                <w:lang w:eastAsia="ar-SA"/>
              </w:rPr>
            </w:pPr>
          </w:p>
          <w:p w14:paraId="6C4E957B" w14:textId="77777777" w:rsidR="002104AB" w:rsidRPr="002104AB" w:rsidRDefault="002104AB" w:rsidP="002104AB">
            <w:pPr>
              <w:widowControl/>
              <w:suppressAutoHyphens w:val="0"/>
              <w:spacing w:line="240" w:lineRule="auto"/>
              <w:jc w:val="both"/>
              <w:rPr>
                <w:lang w:eastAsia="ar-SA"/>
              </w:rPr>
            </w:pPr>
            <w:r w:rsidRPr="002104AB">
              <w:rPr>
                <w:lang w:eastAsia="ar-SA"/>
              </w:rPr>
              <w:t xml:space="preserve">Ime in priimek: </w:t>
            </w: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p>
          <w:p w14:paraId="1DC9907D" w14:textId="77777777" w:rsidR="002104AB" w:rsidRPr="002104AB" w:rsidRDefault="002104AB" w:rsidP="002104AB">
            <w:pPr>
              <w:widowControl/>
              <w:suppressAutoHyphens w:val="0"/>
              <w:spacing w:line="240" w:lineRule="auto"/>
              <w:jc w:val="both"/>
              <w:rPr>
                <w:lang w:eastAsia="ar-SA"/>
              </w:rPr>
            </w:pPr>
          </w:p>
          <w:p w14:paraId="58B8C82D" w14:textId="77777777" w:rsidR="002104AB" w:rsidRPr="002104AB" w:rsidRDefault="002104AB" w:rsidP="002104AB">
            <w:pPr>
              <w:widowControl/>
              <w:suppressAutoHyphens w:val="0"/>
              <w:spacing w:line="240" w:lineRule="auto"/>
              <w:jc w:val="both"/>
              <w:rPr>
                <w:lang w:eastAsia="ar-SA"/>
              </w:rPr>
            </w:pPr>
            <w:r w:rsidRPr="002104AB">
              <w:rPr>
                <w:lang w:eastAsia="ar-SA"/>
              </w:rPr>
              <w:t xml:space="preserve">E-pošta: </w:t>
            </w: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p>
          <w:p w14:paraId="43E44C1A" w14:textId="77777777" w:rsidR="002104AB" w:rsidRPr="002104AB" w:rsidRDefault="002104AB" w:rsidP="002104AB">
            <w:pPr>
              <w:widowControl/>
              <w:suppressAutoHyphens w:val="0"/>
              <w:spacing w:line="240" w:lineRule="auto"/>
              <w:jc w:val="both"/>
              <w:rPr>
                <w:lang w:eastAsia="ar-SA"/>
              </w:rPr>
            </w:pPr>
          </w:p>
          <w:p w14:paraId="28484E8C" w14:textId="77777777" w:rsidR="002104AB" w:rsidRPr="002104AB" w:rsidRDefault="002104AB" w:rsidP="002104AB">
            <w:pPr>
              <w:widowControl/>
              <w:suppressAutoHyphens w:val="0"/>
              <w:spacing w:line="240" w:lineRule="auto"/>
              <w:jc w:val="both"/>
              <w:rPr>
                <w:lang w:eastAsia="ar-SA"/>
              </w:rPr>
            </w:pPr>
            <w:r w:rsidRPr="002104AB">
              <w:rPr>
                <w:lang w:eastAsia="ar-SA"/>
              </w:rPr>
              <w:t xml:space="preserve">Telefon: </w:t>
            </w:r>
            <w:r w:rsidRPr="002104AB">
              <w:rPr>
                <w:lang w:eastAsia="ar-SA"/>
              </w:rPr>
              <w:fldChar w:fldCharType="begin">
                <w:ffData>
                  <w:name w:val="Besedilo512"/>
                  <w:enabled/>
                  <w:calcOnExit w:val="0"/>
                  <w:textInput/>
                </w:ffData>
              </w:fldChar>
            </w:r>
            <w:r w:rsidRPr="002104AB">
              <w:rPr>
                <w:lang w:eastAsia="ar-SA"/>
              </w:rPr>
              <w:instrText xml:space="preserve"> FORMTEXT </w:instrText>
            </w:r>
            <w:r w:rsidRPr="002104AB">
              <w:rPr>
                <w:lang w:eastAsia="ar-SA"/>
              </w:rPr>
            </w:r>
            <w:r w:rsidRPr="002104AB">
              <w:rPr>
                <w:lang w:eastAsia="ar-SA"/>
              </w:rPr>
              <w:fldChar w:fldCharType="separate"/>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t> </w:t>
            </w:r>
            <w:r w:rsidRPr="002104AB">
              <w:rPr>
                <w:lang w:eastAsia="ar-SA"/>
              </w:rPr>
              <w:fldChar w:fldCharType="end"/>
            </w:r>
          </w:p>
        </w:tc>
      </w:tr>
    </w:tbl>
    <w:p w14:paraId="2FBDCCC7" w14:textId="77777777" w:rsidR="002104AB" w:rsidRPr="002104AB" w:rsidRDefault="002104AB" w:rsidP="002104AB">
      <w:pPr>
        <w:widowControl/>
        <w:suppressAutoHyphens w:val="0"/>
        <w:spacing w:line="240" w:lineRule="auto"/>
        <w:jc w:val="both"/>
        <w:rPr>
          <w:i/>
          <w:sz w:val="18"/>
          <w:szCs w:val="18"/>
          <w:u w:val="single"/>
          <w:lang w:eastAsia="ar-SA"/>
        </w:rPr>
      </w:pPr>
    </w:p>
    <w:p w14:paraId="1F65C9A2" w14:textId="16E592EA" w:rsidR="002104AB" w:rsidRPr="002104AB" w:rsidRDefault="002104AB" w:rsidP="002104AB">
      <w:pPr>
        <w:widowControl/>
        <w:suppressAutoHyphens w:val="0"/>
        <w:spacing w:line="240" w:lineRule="auto"/>
        <w:jc w:val="both"/>
        <w:rPr>
          <w:i/>
          <w:sz w:val="16"/>
          <w:szCs w:val="16"/>
          <w:lang w:eastAsia="ar-SA"/>
        </w:rPr>
        <w:sectPr w:rsidR="002104AB" w:rsidRPr="002104AB" w:rsidSect="006A7C77">
          <w:headerReference w:type="default" r:id="rId24"/>
          <w:pgSz w:w="11906" w:h="16838"/>
          <w:pgMar w:top="1778" w:right="1418" w:bottom="1418" w:left="1418" w:header="1304" w:footer="300" w:gutter="0"/>
          <w:cols w:space="708"/>
          <w:docGrid w:linePitch="360"/>
        </w:sectPr>
      </w:pPr>
      <w:r w:rsidRPr="002104AB">
        <w:rPr>
          <w:i/>
          <w:sz w:val="16"/>
          <w:szCs w:val="16"/>
          <w:u w:val="single"/>
          <w:lang w:eastAsia="ar-SA"/>
        </w:rPr>
        <w:t>Opomba</w:t>
      </w:r>
      <w:r w:rsidRPr="002104AB">
        <w:rPr>
          <w:i/>
          <w:sz w:val="16"/>
          <w:szCs w:val="16"/>
          <w:lang w:eastAsia="ar-SA"/>
        </w:rPr>
        <w:t>: Iz opisa referenčnih storitev mora biti razvidno izpolnjevanje pogoj</w:t>
      </w:r>
      <w:r w:rsidR="00042F27">
        <w:rPr>
          <w:i/>
          <w:sz w:val="16"/>
          <w:szCs w:val="16"/>
          <w:lang w:eastAsia="ar-SA"/>
        </w:rPr>
        <w:t>a</w:t>
      </w:r>
      <w:r w:rsidRPr="002104AB">
        <w:rPr>
          <w:i/>
          <w:sz w:val="16"/>
          <w:szCs w:val="16"/>
          <w:lang w:eastAsia="ar-SA"/>
        </w:rPr>
        <w:t xml:space="preserve"> iz točke 9.2.2, podtočke </w:t>
      </w:r>
      <w:r w:rsidR="00042F27">
        <w:rPr>
          <w:i/>
          <w:sz w:val="16"/>
          <w:szCs w:val="16"/>
          <w:lang w:eastAsia="ar-SA"/>
        </w:rPr>
        <w:t>7</w:t>
      </w:r>
      <w:r w:rsidRPr="002104AB">
        <w:rPr>
          <w:i/>
          <w:sz w:val="16"/>
          <w:szCs w:val="16"/>
          <w:lang w:eastAsia="ar-SA"/>
        </w:rPr>
        <w:t>.</w:t>
      </w:r>
      <w:r w:rsidR="00042F27">
        <w:rPr>
          <w:i/>
          <w:sz w:val="16"/>
          <w:szCs w:val="16"/>
          <w:lang w:eastAsia="ar-SA"/>
        </w:rPr>
        <w:t>, prve oziroma druge alineje</w:t>
      </w:r>
      <w:r w:rsidRPr="002104AB">
        <w:rPr>
          <w:i/>
          <w:sz w:val="16"/>
          <w:szCs w:val="16"/>
          <w:lang w:eastAsia="ar-SA"/>
        </w:rPr>
        <w:t xml:space="preserve"> navodil ponudnikom za pripravo ponudbe. Gospodarski subjekti morajo predložiti izpolnjeno tabelo za vsako posamezno referenco nominiranega ka</w:t>
      </w:r>
      <w:r w:rsidR="00042F27">
        <w:rPr>
          <w:i/>
          <w:sz w:val="16"/>
          <w:szCs w:val="16"/>
          <w:lang w:eastAsia="ar-SA"/>
        </w:rPr>
        <w:t>dra</w:t>
      </w:r>
      <w:r w:rsidRPr="002104AB">
        <w:rPr>
          <w:i/>
          <w:sz w:val="16"/>
          <w:szCs w:val="16"/>
          <w:lang w:eastAsia="ar-SA"/>
        </w:rPr>
        <w:t>. Naročnik si pridružuje pravico, da navedene reference preveri pri referenčnih naročnikih oziroma delodajalcih. Navedene reference nominiranega kadra se upoštevajo pri ugotavljanju pogojev za sodelovanje.</w:t>
      </w:r>
      <w:r w:rsidRPr="002104AB">
        <w:rPr>
          <w:rFonts w:ascii="Calibri" w:eastAsia="Calibri" w:hAnsi="Calibri" w:cs="Times New Roman"/>
          <w:sz w:val="22"/>
          <w:szCs w:val="22"/>
          <w:lang w:eastAsia="en-US"/>
        </w:rPr>
        <w:t xml:space="preserve"> </w:t>
      </w:r>
      <w:r w:rsidRPr="00F5006D">
        <w:rPr>
          <w:i/>
          <w:sz w:val="16"/>
          <w:szCs w:val="16"/>
          <w:lang w:eastAsia="ar-SA"/>
        </w:rPr>
        <w:t>V primeru, da</w:t>
      </w:r>
      <w:r w:rsidR="00042F27" w:rsidRPr="00F5006D">
        <w:rPr>
          <w:i/>
          <w:sz w:val="16"/>
          <w:szCs w:val="16"/>
          <w:lang w:eastAsia="ar-SA"/>
        </w:rPr>
        <w:t xml:space="preserve"> je</w:t>
      </w:r>
      <w:r w:rsidRPr="00F5006D">
        <w:rPr>
          <w:i/>
          <w:sz w:val="16"/>
          <w:szCs w:val="16"/>
          <w:lang w:eastAsia="ar-SA"/>
        </w:rPr>
        <w:t xml:space="preserve"> vodja projekta</w:t>
      </w:r>
      <w:r w:rsidR="00042F27" w:rsidRPr="00F5006D">
        <w:rPr>
          <w:i/>
          <w:sz w:val="16"/>
          <w:szCs w:val="16"/>
          <w:lang w:eastAsia="ar-SA"/>
        </w:rPr>
        <w:t xml:space="preserve"> nominiran tudi kot strokovnjak za pripravo notranjih pravil, mora biti iz tabele jasno razvidno, za katero </w:t>
      </w:r>
      <w:r w:rsidRPr="00F5006D">
        <w:rPr>
          <w:i/>
          <w:sz w:val="16"/>
          <w:szCs w:val="16"/>
          <w:lang w:eastAsia="ar-SA"/>
        </w:rPr>
        <w:t>vlogo nominiranega kadra je podana referenca.</w:t>
      </w:r>
      <w:r w:rsidRPr="002104AB">
        <w:rPr>
          <w:i/>
          <w:sz w:val="16"/>
          <w:szCs w:val="16"/>
          <w:lang w:eastAsia="ar-SA"/>
        </w:rPr>
        <w:t xml:space="preserve">   </w:t>
      </w:r>
    </w:p>
    <w:p w14:paraId="224B63DC" w14:textId="0145680D" w:rsidR="00460D5A" w:rsidRPr="00CC1793" w:rsidRDefault="00B26412" w:rsidP="00887E9F">
      <w:pPr>
        <w:keepNext/>
        <w:spacing w:line="240" w:lineRule="exact"/>
        <w:jc w:val="center"/>
        <w:outlineLvl w:val="3"/>
        <w:rPr>
          <w:b/>
          <w:bCs/>
          <w:sz w:val="22"/>
          <w:szCs w:val="22"/>
        </w:rPr>
      </w:pPr>
      <w:r w:rsidRPr="00CC1793">
        <w:rPr>
          <w:b/>
          <w:bCs/>
          <w:sz w:val="22"/>
          <w:szCs w:val="22"/>
        </w:rPr>
        <w:lastRenderedPageBreak/>
        <w:t>SPECIFIKACIJE PONUJENEGA PREDMETA NAROČILA</w:t>
      </w:r>
    </w:p>
    <w:p w14:paraId="51625051" w14:textId="78B1955B" w:rsidR="00B26412" w:rsidRDefault="00B26412" w:rsidP="00B26412">
      <w:pPr>
        <w:spacing w:after="120" w:line="240" w:lineRule="exact"/>
        <w:jc w:val="both"/>
      </w:pPr>
    </w:p>
    <w:p w14:paraId="72FA5DC6" w14:textId="1DBBE101" w:rsidR="00CC1793" w:rsidRPr="00CC1793" w:rsidRDefault="00CC1793" w:rsidP="00B26412">
      <w:pPr>
        <w:spacing w:after="120" w:line="240" w:lineRule="exact"/>
        <w:jc w:val="both"/>
        <w:rPr>
          <w:b/>
          <w:bCs/>
        </w:rPr>
      </w:pPr>
      <w:r w:rsidRPr="00CC1793">
        <w:rPr>
          <w:b/>
          <w:bCs/>
        </w:rPr>
        <w:t>Ponudnik mora k ponudbi predložiti tehnično dokumentacijo, iz katere je razvidno, da ponujeni predmet naročila ustreza tehničnim zahtevam iz tehničnih specifikacij, ki so navedene v spodnji tabeli.</w:t>
      </w:r>
    </w:p>
    <w:p w14:paraId="571317AE" w14:textId="04D831A1" w:rsidR="00B26412" w:rsidRPr="00CC1793" w:rsidRDefault="00CC1793" w:rsidP="00B26412">
      <w:pPr>
        <w:spacing w:before="240" w:line="240" w:lineRule="exact"/>
        <w:jc w:val="both"/>
        <w:rPr>
          <w:b/>
        </w:rPr>
      </w:pPr>
      <w:r w:rsidRPr="00CC1793">
        <w:rPr>
          <w:b/>
        </w:rPr>
        <w:t>V primeru, da tehnična ali druga dokumentacija, s katero razpolaga ponudnik, ne vsebuje spodaj zahtevanega podatka oziroma podatek ni razviden, lahko ponudnik pod kazensko in materialno odgovornostjo priloži izjavo, da ponujena oprema ustreza določeni zahtevani tehnični lastnosti.</w:t>
      </w:r>
    </w:p>
    <w:p w14:paraId="12805517" w14:textId="77777777" w:rsidR="00B26412" w:rsidRPr="00CC1793" w:rsidRDefault="00B26412" w:rsidP="00B26412">
      <w:pPr>
        <w:spacing w:line="240" w:lineRule="exact"/>
        <w:jc w:val="both"/>
      </w:pPr>
    </w:p>
    <w:tbl>
      <w:tblPr>
        <w:tblW w:w="5000" w:type="pct"/>
        <w:tblCellMar>
          <w:top w:w="85" w:type="dxa"/>
          <w:bottom w:w="85" w:type="dxa"/>
        </w:tblCellMar>
        <w:tblLook w:val="04A0" w:firstRow="1" w:lastRow="0" w:firstColumn="1" w:lastColumn="0" w:noHBand="0" w:noVBand="1"/>
      </w:tblPr>
      <w:tblGrid>
        <w:gridCol w:w="2684"/>
        <w:gridCol w:w="3118"/>
        <w:gridCol w:w="3250"/>
      </w:tblGrid>
      <w:tr w:rsidR="00047EB1" w:rsidRPr="008D7A9B" w14:paraId="4A441AAC" w14:textId="77777777" w:rsidTr="00CC1793">
        <w:tc>
          <w:tcPr>
            <w:tcW w:w="1483" w:type="pct"/>
            <w:tcBorders>
              <w:top w:val="single" w:sz="8" w:space="0" w:color="auto"/>
              <w:left w:val="single" w:sz="8" w:space="0" w:color="auto"/>
              <w:bottom w:val="single" w:sz="4" w:space="0" w:color="000000"/>
              <w:right w:val="single" w:sz="12" w:space="0" w:color="auto"/>
            </w:tcBorders>
            <w:vAlign w:val="center"/>
          </w:tcPr>
          <w:p w14:paraId="3CF0470E" w14:textId="5B571197" w:rsidR="00FD22C2" w:rsidRPr="00CC1793" w:rsidRDefault="00FD22C2" w:rsidP="00FD22C2">
            <w:pPr>
              <w:spacing w:line="240" w:lineRule="exact"/>
              <w:jc w:val="center"/>
              <w:rPr>
                <w:b/>
              </w:rPr>
            </w:pPr>
            <w:r w:rsidRPr="00CC1793">
              <w:rPr>
                <w:b/>
              </w:rPr>
              <w:t>Zahtevane tehnične specifikacije</w:t>
            </w:r>
          </w:p>
        </w:tc>
        <w:tc>
          <w:tcPr>
            <w:tcW w:w="1722" w:type="pct"/>
            <w:tcBorders>
              <w:top w:val="single" w:sz="8" w:space="0" w:color="auto"/>
              <w:left w:val="single" w:sz="12" w:space="0" w:color="auto"/>
              <w:bottom w:val="single" w:sz="4" w:space="0" w:color="000000"/>
              <w:right w:val="single" w:sz="12" w:space="0" w:color="auto"/>
            </w:tcBorders>
            <w:vAlign w:val="center"/>
          </w:tcPr>
          <w:p w14:paraId="2A629AB2" w14:textId="79D804A8" w:rsidR="00FD22C2" w:rsidRPr="00CC1793" w:rsidRDefault="00FD22C2" w:rsidP="00FD22C2">
            <w:pPr>
              <w:spacing w:line="240" w:lineRule="exact"/>
              <w:jc w:val="center"/>
              <w:rPr>
                <w:b/>
              </w:rPr>
            </w:pPr>
            <w:r w:rsidRPr="00CC1793">
              <w:rPr>
                <w:b/>
              </w:rPr>
              <w:t>Ponujene tehnične specifikacije</w:t>
            </w:r>
            <w:r w:rsidR="00CC1793" w:rsidRPr="00CC1793">
              <w:rPr>
                <w:rStyle w:val="Sprotnaopomba-sklic"/>
                <w:b/>
              </w:rPr>
              <w:footnoteReference w:id="10"/>
            </w:r>
          </w:p>
        </w:tc>
        <w:tc>
          <w:tcPr>
            <w:tcW w:w="1795" w:type="pct"/>
            <w:tcBorders>
              <w:top w:val="single" w:sz="8" w:space="0" w:color="auto"/>
              <w:left w:val="single" w:sz="12" w:space="0" w:color="auto"/>
              <w:bottom w:val="single" w:sz="4" w:space="0" w:color="000000"/>
              <w:right w:val="single" w:sz="8" w:space="0" w:color="auto"/>
            </w:tcBorders>
          </w:tcPr>
          <w:p w14:paraId="499ABA72" w14:textId="0D2237E0" w:rsidR="00CC1793" w:rsidRPr="00CC1793" w:rsidRDefault="00CC1793" w:rsidP="00CC1793">
            <w:pPr>
              <w:spacing w:line="240" w:lineRule="exact"/>
              <w:jc w:val="center"/>
              <w:rPr>
                <w:b/>
              </w:rPr>
            </w:pPr>
            <w:r w:rsidRPr="00CC1793">
              <w:rPr>
                <w:b/>
              </w:rPr>
              <w:t xml:space="preserve">Navedba, kje v ponudbi se podatek nahaja </w:t>
            </w:r>
            <w:r w:rsidRPr="00CC1793">
              <w:rPr>
                <w:rStyle w:val="Sprotnaopomba-sklic"/>
                <w:b/>
              </w:rPr>
              <w:footnoteReference w:id="11"/>
            </w:r>
          </w:p>
          <w:p w14:paraId="23D555AA" w14:textId="4FEF81C7" w:rsidR="00FD22C2" w:rsidRPr="00CC1793" w:rsidRDefault="00CC1793" w:rsidP="00CC1793">
            <w:pPr>
              <w:spacing w:line="240" w:lineRule="exact"/>
              <w:jc w:val="center"/>
              <w:rPr>
                <w:bCs/>
              </w:rPr>
            </w:pPr>
            <w:r w:rsidRPr="00CC1793">
              <w:rPr>
                <w:bCs/>
              </w:rPr>
              <w:t>/sklicevanje na katalog ali drugo tehnično dokumentacijo/</w:t>
            </w:r>
          </w:p>
        </w:tc>
      </w:tr>
      <w:tr w:rsidR="00047EB1" w:rsidRPr="008D7A9B" w14:paraId="2390646F" w14:textId="77777777" w:rsidTr="0094399A">
        <w:trPr>
          <w:trHeight w:val="23"/>
        </w:trPr>
        <w:tc>
          <w:tcPr>
            <w:tcW w:w="5000" w:type="pct"/>
            <w:gridSpan w:val="3"/>
            <w:tcBorders>
              <w:top w:val="single" w:sz="4" w:space="0" w:color="000000"/>
              <w:left w:val="single" w:sz="8" w:space="0" w:color="auto"/>
              <w:bottom w:val="single" w:sz="4" w:space="0" w:color="000000"/>
              <w:right w:val="single" w:sz="8" w:space="0" w:color="auto"/>
            </w:tcBorders>
            <w:shd w:val="clear" w:color="auto" w:fill="DEEAF6"/>
          </w:tcPr>
          <w:p w14:paraId="3032AFD6" w14:textId="4FC78309" w:rsidR="00FD22C2" w:rsidRPr="00CC1793" w:rsidRDefault="00F4477D" w:rsidP="00FD22C2">
            <w:pPr>
              <w:widowControl/>
              <w:suppressLineNumbers/>
              <w:suppressAutoHyphens w:val="0"/>
              <w:spacing w:line="240" w:lineRule="exact"/>
              <w:jc w:val="center"/>
              <w:rPr>
                <w:b/>
              </w:rPr>
            </w:pPr>
            <w:r w:rsidRPr="00CC1793">
              <w:rPr>
                <w:b/>
              </w:rPr>
              <w:t>Optični čitalnik</w:t>
            </w:r>
          </w:p>
        </w:tc>
      </w:tr>
      <w:tr w:rsidR="00F4477D" w:rsidRPr="008D7A9B" w14:paraId="5813FDA3" w14:textId="77777777" w:rsidTr="00CC1793">
        <w:tc>
          <w:tcPr>
            <w:tcW w:w="1483" w:type="pct"/>
            <w:tcBorders>
              <w:top w:val="single" w:sz="12" w:space="0" w:color="auto"/>
              <w:left w:val="single" w:sz="8" w:space="0" w:color="auto"/>
              <w:bottom w:val="single" w:sz="4" w:space="0" w:color="000000"/>
              <w:right w:val="single" w:sz="12" w:space="0" w:color="auto"/>
            </w:tcBorders>
          </w:tcPr>
          <w:p w14:paraId="2966911F" w14:textId="7DAE0C46" w:rsidR="00F4477D" w:rsidRPr="00CC1793" w:rsidRDefault="00F4477D" w:rsidP="00F4477D">
            <w:pPr>
              <w:spacing w:line="240" w:lineRule="exact"/>
              <w:rPr>
                <w:b/>
              </w:rPr>
            </w:pPr>
            <w:r w:rsidRPr="00CC1793">
              <w:rPr>
                <w:b/>
              </w:rPr>
              <w:t>Proizvajalec in model</w:t>
            </w:r>
          </w:p>
        </w:tc>
        <w:tc>
          <w:tcPr>
            <w:tcW w:w="1722" w:type="pct"/>
            <w:tcBorders>
              <w:top w:val="single" w:sz="12" w:space="0" w:color="auto"/>
              <w:left w:val="single" w:sz="12" w:space="0" w:color="auto"/>
              <w:bottom w:val="single" w:sz="4" w:space="0" w:color="000000"/>
              <w:right w:val="single" w:sz="12" w:space="0" w:color="auto"/>
            </w:tcBorders>
          </w:tcPr>
          <w:p w14:paraId="73E89505" w14:textId="0C1EEA08" w:rsidR="00F4477D" w:rsidRPr="00F4477D" w:rsidRDefault="00F4477D" w:rsidP="00FD22C2">
            <w:pPr>
              <w:snapToGrid w:val="0"/>
              <w:spacing w:line="240" w:lineRule="exact"/>
              <w:rPr>
                <w:b/>
              </w:rPr>
            </w:pPr>
          </w:p>
        </w:tc>
        <w:tc>
          <w:tcPr>
            <w:tcW w:w="1795" w:type="pct"/>
            <w:tcBorders>
              <w:top w:val="single" w:sz="12" w:space="0" w:color="auto"/>
              <w:left w:val="single" w:sz="12" w:space="0" w:color="auto"/>
              <w:bottom w:val="single" w:sz="4" w:space="0" w:color="000000"/>
              <w:right w:val="single" w:sz="8" w:space="0" w:color="auto"/>
            </w:tcBorders>
          </w:tcPr>
          <w:p w14:paraId="3CA9C5BF" w14:textId="77777777" w:rsidR="00F4477D" w:rsidRPr="00F4477D" w:rsidRDefault="00F4477D" w:rsidP="00FD22C2">
            <w:pPr>
              <w:snapToGrid w:val="0"/>
              <w:spacing w:line="240" w:lineRule="exact"/>
              <w:jc w:val="center"/>
              <w:rPr>
                <w:b/>
              </w:rPr>
            </w:pPr>
          </w:p>
        </w:tc>
      </w:tr>
      <w:tr w:rsidR="00F4477D" w:rsidRPr="008D7A9B" w14:paraId="1380A810" w14:textId="77777777" w:rsidTr="00CC1793">
        <w:tc>
          <w:tcPr>
            <w:tcW w:w="1483" w:type="pct"/>
            <w:tcBorders>
              <w:top w:val="single" w:sz="4" w:space="0" w:color="000000"/>
              <w:left w:val="single" w:sz="8" w:space="0" w:color="auto"/>
              <w:bottom w:val="single" w:sz="4" w:space="0" w:color="000000"/>
              <w:right w:val="single" w:sz="12" w:space="0" w:color="auto"/>
            </w:tcBorders>
          </w:tcPr>
          <w:p w14:paraId="6EDB6128" w14:textId="35868190" w:rsidR="00F4477D" w:rsidRPr="00CC1793" w:rsidRDefault="00CA3152" w:rsidP="00CA3152">
            <w:pPr>
              <w:snapToGrid w:val="0"/>
              <w:spacing w:line="240" w:lineRule="exact"/>
              <w:rPr>
                <w:bCs/>
              </w:rPr>
            </w:pPr>
            <w:r>
              <w:rPr>
                <w:bCs/>
              </w:rPr>
              <w:t>O</w:t>
            </w:r>
            <w:r w:rsidR="00952AA5" w:rsidRPr="00CC1793">
              <w:rPr>
                <w:bCs/>
              </w:rPr>
              <w:t>mogoča skeniranje več kot 15.000 strani dnevno</w:t>
            </w:r>
          </w:p>
        </w:tc>
        <w:tc>
          <w:tcPr>
            <w:tcW w:w="1722" w:type="pct"/>
            <w:tcBorders>
              <w:top w:val="single" w:sz="4" w:space="0" w:color="000000"/>
              <w:left w:val="single" w:sz="12" w:space="0" w:color="auto"/>
              <w:bottom w:val="single" w:sz="4" w:space="0" w:color="000000"/>
              <w:right w:val="single" w:sz="12" w:space="0" w:color="auto"/>
            </w:tcBorders>
          </w:tcPr>
          <w:p w14:paraId="2E2DE8C8" w14:textId="7BBEE29E"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32481CAB" w14:textId="5D78F710" w:rsidR="00F4477D" w:rsidRPr="00F4477D" w:rsidRDefault="00F4477D" w:rsidP="000D2DC0">
            <w:pPr>
              <w:snapToGrid w:val="0"/>
              <w:spacing w:line="240" w:lineRule="exact"/>
              <w:jc w:val="center"/>
              <w:rPr>
                <w:bCs/>
              </w:rPr>
            </w:pPr>
          </w:p>
        </w:tc>
      </w:tr>
      <w:tr w:rsidR="00F4477D" w:rsidRPr="008D7A9B" w14:paraId="527954DD" w14:textId="77777777" w:rsidTr="00CC1793">
        <w:tc>
          <w:tcPr>
            <w:tcW w:w="1483" w:type="pct"/>
            <w:tcBorders>
              <w:top w:val="single" w:sz="4" w:space="0" w:color="000000"/>
              <w:left w:val="single" w:sz="8" w:space="0" w:color="auto"/>
              <w:bottom w:val="single" w:sz="4" w:space="0" w:color="000000"/>
              <w:right w:val="single" w:sz="12" w:space="0" w:color="auto"/>
            </w:tcBorders>
          </w:tcPr>
          <w:p w14:paraId="1E32E000" w14:textId="21AD77CA" w:rsidR="00F4477D" w:rsidRPr="00CC1793" w:rsidRDefault="00CA3152" w:rsidP="00CA3152">
            <w:pPr>
              <w:snapToGrid w:val="0"/>
              <w:spacing w:line="240" w:lineRule="exact"/>
              <w:rPr>
                <w:bCs/>
              </w:rPr>
            </w:pPr>
            <w:r>
              <w:rPr>
                <w:bCs/>
              </w:rPr>
              <w:t>H</w:t>
            </w:r>
            <w:r w:rsidR="00952AA5" w:rsidRPr="00CC1793">
              <w:rPr>
                <w:bCs/>
              </w:rPr>
              <w:t xml:space="preserve">itrost skeniranja več kot 50  stani/minuto pri ločljivosti 300 </w:t>
            </w:r>
            <w:proofErr w:type="spellStart"/>
            <w:r w:rsidR="00952AA5" w:rsidRPr="00CC1793">
              <w:rPr>
                <w:bCs/>
              </w:rPr>
              <w:t>dpi</w:t>
            </w:r>
            <w:proofErr w:type="spellEnd"/>
          </w:p>
        </w:tc>
        <w:tc>
          <w:tcPr>
            <w:tcW w:w="1722" w:type="pct"/>
            <w:tcBorders>
              <w:top w:val="single" w:sz="4" w:space="0" w:color="000000"/>
              <w:left w:val="single" w:sz="12" w:space="0" w:color="auto"/>
              <w:bottom w:val="single" w:sz="4" w:space="0" w:color="000000"/>
              <w:right w:val="single" w:sz="12" w:space="0" w:color="auto"/>
            </w:tcBorders>
          </w:tcPr>
          <w:p w14:paraId="509B0DF6" w14:textId="712B1E36"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67736F15" w14:textId="2F22218C" w:rsidR="00F4477D" w:rsidRPr="00F4477D" w:rsidRDefault="00F4477D" w:rsidP="000D2DC0">
            <w:pPr>
              <w:snapToGrid w:val="0"/>
              <w:spacing w:line="240" w:lineRule="exact"/>
              <w:jc w:val="center"/>
              <w:rPr>
                <w:bCs/>
              </w:rPr>
            </w:pPr>
          </w:p>
        </w:tc>
      </w:tr>
      <w:tr w:rsidR="00F4477D" w:rsidRPr="008D7A9B" w14:paraId="64A9D679" w14:textId="77777777" w:rsidTr="00CC1793">
        <w:tc>
          <w:tcPr>
            <w:tcW w:w="1483" w:type="pct"/>
            <w:tcBorders>
              <w:top w:val="single" w:sz="4" w:space="0" w:color="000000"/>
              <w:left w:val="single" w:sz="8" w:space="0" w:color="auto"/>
              <w:bottom w:val="single" w:sz="4" w:space="0" w:color="000000"/>
              <w:right w:val="single" w:sz="12" w:space="0" w:color="auto"/>
            </w:tcBorders>
          </w:tcPr>
          <w:p w14:paraId="397A2025" w14:textId="258D71C2" w:rsidR="00F4477D" w:rsidRPr="00CC1793" w:rsidRDefault="00CA3152" w:rsidP="00CA3152">
            <w:pPr>
              <w:snapToGrid w:val="0"/>
              <w:spacing w:line="240" w:lineRule="exact"/>
              <w:rPr>
                <w:bCs/>
              </w:rPr>
            </w:pPr>
            <w:r>
              <w:rPr>
                <w:bCs/>
              </w:rPr>
              <w:t>P</w:t>
            </w:r>
            <w:r w:rsidR="00952AA5" w:rsidRPr="00CC1793">
              <w:rPr>
                <w:bCs/>
              </w:rPr>
              <w:t>loskovni del za skeniranje vezanih gradiv do formata A3</w:t>
            </w:r>
          </w:p>
        </w:tc>
        <w:tc>
          <w:tcPr>
            <w:tcW w:w="1722" w:type="pct"/>
            <w:tcBorders>
              <w:top w:val="single" w:sz="4" w:space="0" w:color="000000"/>
              <w:left w:val="single" w:sz="12" w:space="0" w:color="auto"/>
              <w:bottom w:val="single" w:sz="4" w:space="0" w:color="000000"/>
              <w:right w:val="single" w:sz="12" w:space="0" w:color="auto"/>
            </w:tcBorders>
          </w:tcPr>
          <w:p w14:paraId="514E2198" w14:textId="675CBB4B" w:rsidR="00F4477D" w:rsidRPr="00F4477D" w:rsidRDefault="00F4477D" w:rsidP="00FD22C2">
            <w:pPr>
              <w:snapToGrid w:val="0"/>
              <w:spacing w:line="240" w:lineRule="exact"/>
              <w:rPr>
                <w:bCs/>
                <w:sz w:val="24"/>
                <w:szCs w:val="24"/>
              </w:rPr>
            </w:pPr>
          </w:p>
        </w:tc>
        <w:tc>
          <w:tcPr>
            <w:tcW w:w="1795" w:type="pct"/>
            <w:tcBorders>
              <w:top w:val="single" w:sz="4" w:space="0" w:color="000000"/>
              <w:left w:val="single" w:sz="12" w:space="0" w:color="auto"/>
              <w:bottom w:val="single" w:sz="4" w:space="0" w:color="000000"/>
              <w:right w:val="single" w:sz="8" w:space="0" w:color="auto"/>
            </w:tcBorders>
            <w:vAlign w:val="center"/>
          </w:tcPr>
          <w:p w14:paraId="3D6B9E6F" w14:textId="4D40E6A6" w:rsidR="00F4477D" w:rsidRPr="00F4477D" w:rsidRDefault="00F4477D" w:rsidP="000D2DC0">
            <w:pPr>
              <w:snapToGrid w:val="0"/>
              <w:spacing w:line="240" w:lineRule="exact"/>
              <w:jc w:val="center"/>
              <w:rPr>
                <w:bCs/>
              </w:rPr>
            </w:pPr>
          </w:p>
        </w:tc>
      </w:tr>
      <w:tr w:rsidR="00F4477D" w:rsidRPr="008D7A9B" w14:paraId="69419B6C" w14:textId="77777777" w:rsidTr="00CC1793">
        <w:tc>
          <w:tcPr>
            <w:tcW w:w="1483" w:type="pct"/>
            <w:tcBorders>
              <w:top w:val="single" w:sz="4" w:space="0" w:color="000000"/>
              <w:left w:val="single" w:sz="8" w:space="0" w:color="auto"/>
              <w:bottom w:val="single" w:sz="4" w:space="0" w:color="000000"/>
              <w:right w:val="single" w:sz="12" w:space="0" w:color="auto"/>
            </w:tcBorders>
          </w:tcPr>
          <w:p w14:paraId="5492807C" w14:textId="69944D12" w:rsidR="00F4477D" w:rsidRPr="00CC1793" w:rsidRDefault="00CA3152" w:rsidP="00CA3152">
            <w:pPr>
              <w:snapToGrid w:val="0"/>
              <w:spacing w:line="240" w:lineRule="exact"/>
              <w:rPr>
                <w:bCs/>
              </w:rPr>
            </w:pPr>
            <w:r>
              <w:rPr>
                <w:bCs/>
              </w:rPr>
              <w:t>B</w:t>
            </w:r>
            <w:r w:rsidR="00952AA5" w:rsidRPr="00CC1793">
              <w:rPr>
                <w:bCs/>
              </w:rPr>
              <w:t>arvna globina : 48 bit</w:t>
            </w:r>
          </w:p>
        </w:tc>
        <w:tc>
          <w:tcPr>
            <w:tcW w:w="1722" w:type="pct"/>
            <w:tcBorders>
              <w:top w:val="single" w:sz="4" w:space="0" w:color="000000"/>
              <w:left w:val="single" w:sz="12" w:space="0" w:color="auto"/>
              <w:bottom w:val="single" w:sz="4" w:space="0" w:color="000000"/>
              <w:right w:val="single" w:sz="12" w:space="0" w:color="auto"/>
            </w:tcBorders>
          </w:tcPr>
          <w:p w14:paraId="279D9AE9" w14:textId="1D2FF9E5"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644C96C9" w14:textId="3F646B40" w:rsidR="00F4477D" w:rsidRPr="00F4477D" w:rsidRDefault="00F4477D" w:rsidP="000D2DC0">
            <w:pPr>
              <w:snapToGrid w:val="0"/>
              <w:spacing w:line="240" w:lineRule="exact"/>
              <w:jc w:val="center"/>
              <w:rPr>
                <w:bCs/>
              </w:rPr>
            </w:pPr>
          </w:p>
        </w:tc>
      </w:tr>
      <w:tr w:rsidR="00F4477D" w:rsidRPr="008D7A9B" w14:paraId="71B36860" w14:textId="77777777" w:rsidTr="00CC1793">
        <w:tc>
          <w:tcPr>
            <w:tcW w:w="1483" w:type="pct"/>
            <w:tcBorders>
              <w:top w:val="single" w:sz="4" w:space="0" w:color="000000"/>
              <w:left w:val="single" w:sz="8" w:space="0" w:color="auto"/>
              <w:bottom w:val="single" w:sz="4" w:space="0" w:color="000000"/>
              <w:right w:val="single" w:sz="12" w:space="0" w:color="auto"/>
            </w:tcBorders>
          </w:tcPr>
          <w:p w14:paraId="3145F730" w14:textId="16762D85" w:rsidR="00F4477D" w:rsidRPr="00CC1793" w:rsidRDefault="00CA3152" w:rsidP="00CA3152">
            <w:pPr>
              <w:snapToGrid w:val="0"/>
              <w:spacing w:line="240" w:lineRule="exact"/>
              <w:rPr>
                <w:bCs/>
              </w:rPr>
            </w:pPr>
            <w:r>
              <w:rPr>
                <w:bCs/>
              </w:rPr>
              <w:t>P</w:t>
            </w:r>
            <w:r w:rsidR="00952AA5" w:rsidRPr="00CC1793">
              <w:rPr>
                <w:bCs/>
              </w:rPr>
              <w:t>ri skeniranju mora biti uporabljena LED tehnologija</w:t>
            </w:r>
          </w:p>
        </w:tc>
        <w:tc>
          <w:tcPr>
            <w:tcW w:w="1722" w:type="pct"/>
            <w:tcBorders>
              <w:top w:val="single" w:sz="4" w:space="0" w:color="000000"/>
              <w:left w:val="single" w:sz="12" w:space="0" w:color="auto"/>
              <w:bottom w:val="single" w:sz="4" w:space="0" w:color="000000"/>
              <w:right w:val="single" w:sz="12" w:space="0" w:color="auto"/>
            </w:tcBorders>
          </w:tcPr>
          <w:p w14:paraId="7F592640" w14:textId="1357FB07"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1A1D50DA" w14:textId="01FA34E1" w:rsidR="00F4477D" w:rsidRPr="00F4477D" w:rsidRDefault="00F4477D" w:rsidP="000D2DC0">
            <w:pPr>
              <w:snapToGrid w:val="0"/>
              <w:spacing w:line="240" w:lineRule="exact"/>
              <w:jc w:val="center"/>
              <w:rPr>
                <w:bCs/>
              </w:rPr>
            </w:pPr>
          </w:p>
        </w:tc>
      </w:tr>
      <w:tr w:rsidR="00F4477D" w:rsidRPr="008D7A9B" w14:paraId="209F05E8" w14:textId="77777777" w:rsidTr="00CC1793">
        <w:tc>
          <w:tcPr>
            <w:tcW w:w="1483" w:type="pct"/>
            <w:tcBorders>
              <w:top w:val="single" w:sz="4" w:space="0" w:color="000000"/>
              <w:left w:val="single" w:sz="8" w:space="0" w:color="auto"/>
              <w:bottom w:val="single" w:sz="4" w:space="0" w:color="000000"/>
              <w:right w:val="single" w:sz="12" w:space="0" w:color="auto"/>
            </w:tcBorders>
          </w:tcPr>
          <w:p w14:paraId="08E9FEE3" w14:textId="47381E04" w:rsidR="00F4477D" w:rsidRPr="00CC1793" w:rsidRDefault="00CA3152" w:rsidP="00CA3152">
            <w:pPr>
              <w:snapToGrid w:val="0"/>
              <w:spacing w:line="240" w:lineRule="exact"/>
              <w:rPr>
                <w:bCs/>
              </w:rPr>
            </w:pPr>
            <w:r>
              <w:rPr>
                <w:bCs/>
              </w:rPr>
              <w:t>O</w:t>
            </w:r>
            <w:r w:rsidR="00952AA5" w:rsidRPr="00CC1793">
              <w:rPr>
                <w:bCs/>
              </w:rPr>
              <w:t xml:space="preserve">ptična ločljivost: 600 </w:t>
            </w:r>
            <w:proofErr w:type="spellStart"/>
            <w:r w:rsidR="00952AA5" w:rsidRPr="00CC1793">
              <w:rPr>
                <w:bCs/>
              </w:rPr>
              <w:t>dpi</w:t>
            </w:r>
            <w:proofErr w:type="spellEnd"/>
          </w:p>
        </w:tc>
        <w:tc>
          <w:tcPr>
            <w:tcW w:w="1722" w:type="pct"/>
            <w:tcBorders>
              <w:top w:val="single" w:sz="4" w:space="0" w:color="000000"/>
              <w:left w:val="single" w:sz="12" w:space="0" w:color="auto"/>
              <w:bottom w:val="single" w:sz="4" w:space="0" w:color="000000"/>
              <w:right w:val="single" w:sz="12" w:space="0" w:color="auto"/>
            </w:tcBorders>
          </w:tcPr>
          <w:p w14:paraId="53A4AF41" w14:textId="2E3CDF07"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6FE433AA" w14:textId="723D308C" w:rsidR="00F4477D" w:rsidRPr="00F4477D" w:rsidRDefault="00F4477D" w:rsidP="000D2DC0">
            <w:pPr>
              <w:snapToGrid w:val="0"/>
              <w:spacing w:line="240" w:lineRule="exact"/>
              <w:jc w:val="center"/>
              <w:rPr>
                <w:bCs/>
              </w:rPr>
            </w:pPr>
          </w:p>
        </w:tc>
      </w:tr>
      <w:tr w:rsidR="00F4477D" w:rsidRPr="008D7A9B" w14:paraId="1E0AE818" w14:textId="77777777" w:rsidTr="00CC1793">
        <w:tc>
          <w:tcPr>
            <w:tcW w:w="1483" w:type="pct"/>
            <w:tcBorders>
              <w:top w:val="single" w:sz="4" w:space="0" w:color="000000"/>
              <w:left w:val="single" w:sz="8" w:space="0" w:color="auto"/>
              <w:bottom w:val="single" w:sz="4" w:space="0" w:color="000000"/>
              <w:right w:val="single" w:sz="12" w:space="0" w:color="auto"/>
            </w:tcBorders>
          </w:tcPr>
          <w:p w14:paraId="2B332801" w14:textId="28FD6706" w:rsidR="00F4477D" w:rsidRPr="00CC1793" w:rsidRDefault="00CA3152" w:rsidP="00CA3152">
            <w:pPr>
              <w:snapToGrid w:val="0"/>
              <w:spacing w:line="240" w:lineRule="exact"/>
              <w:rPr>
                <w:bCs/>
              </w:rPr>
            </w:pPr>
            <w:r>
              <w:rPr>
                <w:bCs/>
              </w:rPr>
              <w:t>I</w:t>
            </w:r>
            <w:r w:rsidR="00952AA5" w:rsidRPr="00CC1793">
              <w:rPr>
                <w:bCs/>
              </w:rPr>
              <w:t>ma možnost skeniranja z ravno potjo papirja</w:t>
            </w:r>
          </w:p>
        </w:tc>
        <w:tc>
          <w:tcPr>
            <w:tcW w:w="1722" w:type="pct"/>
            <w:tcBorders>
              <w:top w:val="single" w:sz="4" w:space="0" w:color="000000"/>
              <w:left w:val="single" w:sz="12" w:space="0" w:color="auto"/>
              <w:bottom w:val="single" w:sz="4" w:space="0" w:color="000000"/>
              <w:right w:val="single" w:sz="12" w:space="0" w:color="auto"/>
            </w:tcBorders>
          </w:tcPr>
          <w:p w14:paraId="4A1618AD" w14:textId="13E3F4CD"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4CBD87AD" w14:textId="2D8EF44E" w:rsidR="00F4477D" w:rsidRPr="00F4477D" w:rsidRDefault="00F4477D" w:rsidP="000D2DC0">
            <w:pPr>
              <w:snapToGrid w:val="0"/>
              <w:spacing w:line="240" w:lineRule="exact"/>
              <w:jc w:val="center"/>
              <w:rPr>
                <w:bCs/>
              </w:rPr>
            </w:pPr>
          </w:p>
        </w:tc>
      </w:tr>
      <w:tr w:rsidR="00F4477D" w:rsidRPr="008D7A9B" w14:paraId="4D62DAB7" w14:textId="77777777" w:rsidTr="00CC1793">
        <w:tc>
          <w:tcPr>
            <w:tcW w:w="1483" w:type="pct"/>
            <w:tcBorders>
              <w:top w:val="single" w:sz="4" w:space="0" w:color="000000"/>
              <w:left w:val="single" w:sz="8" w:space="0" w:color="auto"/>
              <w:bottom w:val="single" w:sz="4" w:space="0" w:color="000000"/>
              <w:right w:val="single" w:sz="12" w:space="0" w:color="auto"/>
            </w:tcBorders>
          </w:tcPr>
          <w:p w14:paraId="5F4A4091" w14:textId="140F0D34" w:rsidR="00F4477D" w:rsidRPr="00CC1793" w:rsidRDefault="00CA3152" w:rsidP="00CA3152">
            <w:pPr>
              <w:snapToGrid w:val="0"/>
              <w:spacing w:line="240" w:lineRule="exact"/>
              <w:rPr>
                <w:bCs/>
              </w:rPr>
            </w:pPr>
            <w:r>
              <w:rPr>
                <w:bCs/>
              </w:rPr>
              <w:t>I</w:t>
            </w:r>
            <w:r w:rsidR="00952AA5" w:rsidRPr="00CC1793">
              <w:rPr>
                <w:bCs/>
              </w:rPr>
              <w:t>ma možnost skeniranja daljših dokumentov od 4 m</w:t>
            </w:r>
          </w:p>
        </w:tc>
        <w:tc>
          <w:tcPr>
            <w:tcW w:w="1722" w:type="pct"/>
            <w:tcBorders>
              <w:top w:val="single" w:sz="4" w:space="0" w:color="000000"/>
              <w:left w:val="single" w:sz="12" w:space="0" w:color="auto"/>
              <w:bottom w:val="single" w:sz="4" w:space="0" w:color="000000"/>
              <w:right w:val="single" w:sz="12" w:space="0" w:color="auto"/>
            </w:tcBorders>
          </w:tcPr>
          <w:p w14:paraId="17AFCD5F" w14:textId="6492656F"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4E6680AA" w14:textId="72262E2A" w:rsidR="00F4477D" w:rsidRPr="00F4477D" w:rsidRDefault="00F4477D" w:rsidP="000D2DC0">
            <w:pPr>
              <w:snapToGrid w:val="0"/>
              <w:spacing w:line="240" w:lineRule="exact"/>
              <w:jc w:val="center"/>
              <w:rPr>
                <w:bCs/>
              </w:rPr>
            </w:pPr>
          </w:p>
        </w:tc>
      </w:tr>
      <w:tr w:rsidR="00F4477D" w:rsidRPr="008D7A9B" w14:paraId="1E7589AA" w14:textId="77777777" w:rsidTr="00CC1793">
        <w:tc>
          <w:tcPr>
            <w:tcW w:w="1483" w:type="pct"/>
            <w:tcBorders>
              <w:top w:val="single" w:sz="4" w:space="0" w:color="000000"/>
              <w:left w:val="single" w:sz="8" w:space="0" w:color="auto"/>
              <w:bottom w:val="single" w:sz="4" w:space="0" w:color="000000"/>
              <w:right w:val="single" w:sz="12" w:space="0" w:color="auto"/>
            </w:tcBorders>
          </w:tcPr>
          <w:p w14:paraId="7FFD2687" w14:textId="0AB96DB0" w:rsidR="00F4477D" w:rsidRPr="00CC1793" w:rsidRDefault="00CA3152" w:rsidP="00CA3152">
            <w:pPr>
              <w:snapToGrid w:val="0"/>
              <w:spacing w:line="240" w:lineRule="exact"/>
              <w:rPr>
                <w:bCs/>
              </w:rPr>
            </w:pPr>
            <w:r>
              <w:rPr>
                <w:bCs/>
              </w:rPr>
              <w:t>A</w:t>
            </w:r>
            <w:r w:rsidR="00952AA5" w:rsidRPr="00CC1793">
              <w:rPr>
                <w:bCs/>
              </w:rPr>
              <w:t xml:space="preserve">vtomatski podajalec papirja (ADF) mora imeti zmogljivost več kot 240 </w:t>
            </w:r>
            <w:r w:rsidR="00952AA5" w:rsidRPr="00CC1793">
              <w:rPr>
                <w:bCs/>
              </w:rPr>
              <w:lastRenderedPageBreak/>
              <w:t>listov</w:t>
            </w:r>
          </w:p>
        </w:tc>
        <w:tc>
          <w:tcPr>
            <w:tcW w:w="1722" w:type="pct"/>
            <w:tcBorders>
              <w:top w:val="single" w:sz="4" w:space="0" w:color="000000"/>
              <w:left w:val="single" w:sz="12" w:space="0" w:color="auto"/>
              <w:bottom w:val="single" w:sz="4" w:space="0" w:color="000000"/>
              <w:right w:val="single" w:sz="12" w:space="0" w:color="auto"/>
            </w:tcBorders>
          </w:tcPr>
          <w:p w14:paraId="56ECF09D" w14:textId="3E9BF46F" w:rsidR="00F4477D" w:rsidRPr="00F4477D" w:rsidRDefault="00F4477D" w:rsidP="00FD22C2">
            <w:pPr>
              <w:snapToGrid w:val="0"/>
              <w:spacing w:line="240" w:lineRule="exact"/>
              <w:rPr>
                <w:bCs/>
              </w:rPr>
            </w:pPr>
          </w:p>
        </w:tc>
        <w:tc>
          <w:tcPr>
            <w:tcW w:w="1795" w:type="pct"/>
            <w:tcBorders>
              <w:top w:val="single" w:sz="4" w:space="0" w:color="000000"/>
              <w:left w:val="single" w:sz="12" w:space="0" w:color="auto"/>
              <w:bottom w:val="single" w:sz="4" w:space="0" w:color="000000"/>
              <w:right w:val="single" w:sz="8" w:space="0" w:color="auto"/>
            </w:tcBorders>
            <w:vAlign w:val="center"/>
          </w:tcPr>
          <w:p w14:paraId="5AD7A8DA" w14:textId="6ECB8DDA" w:rsidR="00F4477D" w:rsidRPr="00F4477D" w:rsidRDefault="00F4477D" w:rsidP="000D2DC0">
            <w:pPr>
              <w:snapToGrid w:val="0"/>
              <w:spacing w:line="240" w:lineRule="exact"/>
              <w:jc w:val="center"/>
              <w:rPr>
                <w:bCs/>
              </w:rPr>
            </w:pPr>
          </w:p>
        </w:tc>
      </w:tr>
      <w:tr w:rsidR="00952AA5" w:rsidRPr="00952AA5" w14:paraId="1D653671" w14:textId="77777777" w:rsidTr="00CC1793">
        <w:tc>
          <w:tcPr>
            <w:tcW w:w="1483" w:type="pct"/>
            <w:tcBorders>
              <w:left w:val="single" w:sz="8" w:space="0" w:color="auto"/>
              <w:bottom w:val="single" w:sz="4" w:space="0" w:color="auto"/>
              <w:right w:val="single" w:sz="12" w:space="0" w:color="auto"/>
            </w:tcBorders>
          </w:tcPr>
          <w:p w14:paraId="2308F8A2" w14:textId="69416F67" w:rsidR="00952AA5" w:rsidRPr="00CC1793" w:rsidRDefault="00CA3152" w:rsidP="00CA3152">
            <w:pPr>
              <w:snapToGrid w:val="0"/>
              <w:spacing w:line="240" w:lineRule="exact"/>
              <w:rPr>
                <w:bCs/>
              </w:rPr>
            </w:pPr>
            <w:r>
              <w:rPr>
                <w:bCs/>
              </w:rPr>
              <w:t>P</w:t>
            </w:r>
            <w:r w:rsidR="00952AA5" w:rsidRPr="00CC1793">
              <w:rPr>
                <w:bCs/>
              </w:rPr>
              <w:t xml:space="preserve">ovezljivost z osebnim računalnikom preko USB3 </w:t>
            </w:r>
          </w:p>
        </w:tc>
        <w:tc>
          <w:tcPr>
            <w:tcW w:w="1722" w:type="pct"/>
            <w:tcBorders>
              <w:left w:val="single" w:sz="12" w:space="0" w:color="auto"/>
              <w:bottom w:val="single" w:sz="4" w:space="0" w:color="auto"/>
              <w:right w:val="single" w:sz="12" w:space="0" w:color="auto"/>
            </w:tcBorders>
          </w:tcPr>
          <w:p w14:paraId="0D9650DD" w14:textId="2DBC11F0" w:rsidR="00952AA5" w:rsidRPr="00952AA5" w:rsidRDefault="00952AA5" w:rsidP="00FD22C2">
            <w:pPr>
              <w:snapToGrid w:val="0"/>
              <w:spacing w:line="240" w:lineRule="exact"/>
              <w:rPr>
                <w:bCs/>
              </w:rPr>
            </w:pPr>
          </w:p>
        </w:tc>
        <w:tc>
          <w:tcPr>
            <w:tcW w:w="1795" w:type="pct"/>
            <w:tcBorders>
              <w:left w:val="single" w:sz="12" w:space="0" w:color="auto"/>
              <w:bottom w:val="single" w:sz="4" w:space="0" w:color="auto"/>
              <w:right w:val="single" w:sz="8" w:space="0" w:color="auto"/>
            </w:tcBorders>
            <w:vAlign w:val="center"/>
          </w:tcPr>
          <w:p w14:paraId="5AA8EBA6" w14:textId="675F287C" w:rsidR="00952AA5" w:rsidRPr="00952AA5" w:rsidRDefault="00952AA5" w:rsidP="000D2DC0">
            <w:pPr>
              <w:snapToGrid w:val="0"/>
              <w:spacing w:line="240" w:lineRule="exact"/>
              <w:jc w:val="center"/>
              <w:rPr>
                <w:bCs/>
              </w:rPr>
            </w:pPr>
          </w:p>
        </w:tc>
      </w:tr>
      <w:tr w:rsidR="00952AA5" w:rsidRPr="008F40CB" w14:paraId="0BB8A4F9" w14:textId="77777777" w:rsidTr="00CC1793">
        <w:tc>
          <w:tcPr>
            <w:tcW w:w="1483" w:type="pct"/>
            <w:tcBorders>
              <w:top w:val="single" w:sz="4" w:space="0" w:color="auto"/>
              <w:left w:val="single" w:sz="8" w:space="0" w:color="auto"/>
              <w:bottom w:val="single" w:sz="4" w:space="0" w:color="000000"/>
              <w:right w:val="single" w:sz="12" w:space="0" w:color="auto"/>
            </w:tcBorders>
          </w:tcPr>
          <w:p w14:paraId="5DBBD739" w14:textId="7A6C36C5" w:rsidR="00952AA5" w:rsidRPr="008F40CB" w:rsidRDefault="00CA3152" w:rsidP="00952AA5">
            <w:pPr>
              <w:snapToGrid w:val="0"/>
              <w:spacing w:line="240" w:lineRule="exact"/>
              <w:jc w:val="both"/>
              <w:rPr>
                <w:bCs/>
              </w:rPr>
            </w:pPr>
            <w:r w:rsidRPr="008F40CB">
              <w:rPr>
                <w:bCs/>
              </w:rPr>
              <w:t>P</w:t>
            </w:r>
            <w:r w:rsidR="00952AA5" w:rsidRPr="008F40CB">
              <w:rPr>
                <w:bCs/>
              </w:rPr>
              <w:t>riložen mora biti USB3 kabel</w:t>
            </w:r>
          </w:p>
        </w:tc>
        <w:tc>
          <w:tcPr>
            <w:tcW w:w="1722" w:type="pct"/>
            <w:tcBorders>
              <w:top w:val="single" w:sz="4" w:space="0" w:color="auto"/>
              <w:left w:val="single" w:sz="12" w:space="0" w:color="auto"/>
              <w:bottom w:val="single" w:sz="4" w:space="0" w:color="000000"/>
              <w:right w:val="single" w:sz="12" w:space="0" w:color="auto"/>
            </w:tcBorders>
          </w:tcPr>
          <w:p w14:paraId="0A3C9E45" w14:textId="77777777" w:rsidR="00952AA5" w:rsidRPr="008F40CB" w:rsidRDefault="00952AA5" w:rsidP="00FD22C2">
            <w:pPr>
              <w:snapToGrid w:val="0"/>
              <w:spacing w:line="240" w:lineRule="exact"/>
              <w:rPr>
                <w:bCs/>
              </w:rPr>
            </w:pPr>
          </w:p>
        </w:tc>
        <w:tc>
          <w:tcPr>
            <w:tcW w:w="1795" w:type="pct"/>
            <w:tcBorders>
              <w:top w:val="single" w:sz="4" w:space="0" w:color="auto"/>
              <w:left w:val="single" w:sz="12" w:space="0" w:color="auto"/>
              <w:bottom w:val="single" w:sz="4" w:space="0" w:color="000000"/>
              <w:right w:val="single" w:sz="8" w:space="0" w:color="auto"/>
            </w:tcBorders>
            <w:vAlign w:val="center"/>
          </w:tcPr>
          <w:p w14:paraId="52907A82" w14:textId="77777777" w:rsidR="00952AA5" w:rsidRPr="008F40CB" w:rsidRDefault="00952AA5" w:rsidP="000D2DC0">
            <w:pPr>
              <w:snapToGrid w:val="0"/>
              <w:spacing w:line="240" w:lineRule="exact"/>
              <w:jc w:val="center"/>
              <w:rPr>
                <w:bCs/>
              </w:rPr>
            </w:pPr>
          </w:p>
        </w:tc>
      </w:tr>
    </w:tbl>
    <w:p w14:paraId="194356EB" w14:textId="77777777" w:rsidR="00301BE3" w:rsidRPr="008F40CB" w:rsidRDefault="00301BE3" w:rsidP="00615E2F">
      <w:pPr>
        <w:spacing w:line="240" w:lineRule="exact"/>
        <w:jc w:val="both"/>
        <w:rPr>
          <w:sz w:val="18"/>
        </w:rPr>
      </w:pPr>
    </w:p>
    <w:p w14:paraId="312D13BD" w14:textId="77777777" w:rsidR="00B865E3" w:rsidRPr="008F40CB" w:rsidRDefault="00B865E3" w:rsidP="00615E2F">
      <w:pPr>
        <w:spacing w:line="240" w:lineRule="exact"/>
        <w:jc w:val="both"/>
        <w:rPr>
          <w:sz w:val="18"/>
        </w:rPr>
      </w:pPr>
    </w:p>
    <w:p w14:paraId="256CC529" w14:textId="77777777" w:rsidR="00B865E3" w:rsidRPr="008F40CB" w:rsidRDefault="00B865E3" w:rsidP="00615E2F">
      <w:pPr>
        <w:spacing w:line="240" w:lineRule="exact"/>
        <w:jc w:val="both"/>
        <w:rPr>
          <w:sz w:val="18"/>
        </w:rPr>
      </w:pPr>
    </w:p>
    <w:p w14:paraId="6B08AE95" w14:textId="77777777" w:rsidR="00B865E3" w:rsidRPr="008F40CB" w:rsidRDefault="00B865E3" w:rsidP="00615E2F">
      <w:pPr>
        <w:spacing w:line="240" w:lineRule="exact"/>
        <w:jc w:val="both"/>
        <w:rPr>
          <w:sz w:val="18"/>
        </w:rPr>
      </w:pPr>
    </w:p>
    <w:tbl>
      <w:tblPr>
        <w:tblW w:w="0" w:type="auto"/>
        <w:tblLook w:val="04A0" w:firstRow="1" w:lastRow="0" w:firstColumn="1" w:lastColumn="0" w:noHBand="0" w:noVBand="1"/>
      </w:tblPr>
      <w:tblGrid>
        <w:gridCol w:w="3550"/>
        <w:gridCol w:w="3360"/>
        <w:gridCol w:w="2162"/>
      </w:tblGrid>
      <w:tr w:rsidR="008F40CB" w:rsidRPr="008F40CB" w14:paraId="57D41564" w14:textId="77777777" w:rsidTr="00B26412">
        <w:tc>
          <w:tcPr>
            <w:tcW w:w="3593" w:type="dxa"/>
            <w:shd w:val="clear" w:color="auto" w:fill="auto"/>
          </w:tcPr>
          <w:p w14:paraId="1E626ABC" w14:textId="77777777" w:rsidR="00B26412" w:rsidRPr="008F40CB" w:rsidRDefault="00B26412" w:rsidP="00B26412">
            <w:pPr>
              <w:spacing w:line="240" w:lineRule="exact"/>
              <w:rPr>
                <w:szCs w:val="22"/>
              </w:rPr>
            </w:pPr>
            <w:r w:rsidRPr="008F40CB">
              <w:rPr>
                <w:szCs w:val="22"/>
              </w:rPr>
              <w:t xml:space="preserve">Datum: </w:t>
            </w:r>
            <w:r w:rsidRPr="008F40CB">
              <w:rPr>
                <w:sz w:val="18"/>
              </w:rPr>
              <w:fldChar w:fldCharType="begin">
                <w:ffData>
                  <w:name w:val=""/>
                  <w:enabled/>
                  <w:calcOnExit w:val="0"/>
                  <w:textInput/>
                </w:ffData>
              </w:fldChar>
            </w:r>
            <w:r w:rsidRPr="008F40CB">
              <w:rPr>
                <w:sz w:val="18"/>
              </w:rPr>
              <w:instrText xml:space="preserve"> FORMTEXT </w:instrText>
            </w:r>
            <w:r w:rsidRPr="008F40CB">
              <w:rPr>
                <w:sz w:val="18"/>
              </w:rPr>
            </w:r>
            <w:r w:rsidRPr="008F40CB">
              <w:rPr>
                <w:sz w:val="18"/>
              </w:rPr>
              <w:fldChar w:fldCharType="separate"/>
            </w:r>
            <w:r w:rsidRPr="008F40CB">
              <w:rPr>
                <w:rFonts w:eastAsia="MS Mincho"/>
                <w:szCs w:val="22"/>
              </w:rPr>
              <w:t>     </w:t>
            </w:r>
            <w:r w:rsidRPr="008F40CB">
              <w:rPr>
                <w:rFonts w:eastAsia="MS Mincho"/>
                <w:szCs w:val="22"/>
              </w:rPr>
              <w:fldChar w:fldCharType="end"/>
            </w:r>
          </w:p>
        </w:tc>
        <w:tc>
          <w:tcPr>
            <w:tcW w:w="3410" w:type="dxa"/>
            <w:shd w:val="clear" w:color="auto" w:fill="auto"/>
          </w:tcPr>
          <w:p w14:paraId="40A5722F" w14:textId="77777777" w:rsidR="00B26412" w:rsidRPr="008F40CB" w:rsidRDefault="00B26412" w:rsidP="00B26412">
            <w:pPr>
              <w:spacing w:line="240" w:lineRule="exact"/>
              <w:rPr>
                <w:szCs w:val="22"/>
              </w:rPr>
            </w:pPr>
          </w:p>
        </w:tc>
        <w:tc>
          <w:tcPr>
            <w:tcW w:w="2177" w:type="dxa"/>
            <w:shd w:val="clear" w:color="auto" w:fill="auto"/>
          </w:tcPr>
          <w:p w14:paraId="261A3E48" w14:textId="77777777" w:rsidR="00B26412" w:rsidRPr="008F40CB" w:rsidRDefault="00B26412" w:rsidP="00B26412">
            <w:pPr>
              <w:spacing w:line="240" w:lineRule="exact"/>
              <w:rPr>
                <w:szCs w:val="22"/>
              </w:rPr>
            </w:pPr>
            <w:r w:rsidRPr="008F40CB">
              <w:rPr>
                <w:szCs w:val="22"/>
              </w:rPr>
              <w:t>Podpis odgovorne osebe ponudnika:</w:t>
            </w:r>
          </w:p>
        </w:tc>
      </w:tr>
      <w:tr w:rsidR="008F40CB" w:rsidRPr="008F40CB" w14:paraId="3A0E9626" w14:textId="77777777" w:rsidTr="00B26412">
        <w:tc>
          <w:tcPr>
            <w:tcW w:w="3593" w:type="dxa"/>
            <w:shd w:val="clear" w:color="auto" w:fill="auto"/>
          </w:tcPr>
          <w:p w14:paraId="7E4570DF" w14:textId="77777777" w:rsidR="00B26412" w:rsidRPr="008F40CB" w:rsidRDefault="00B26412" w:rsidP="00B26412">
            <w:pPr>
              <w:spacing w:line="240" w:lineRule="exact"/>
              <w:rPr>
                <w:szCs w:val="22"/>
              </w:rPr>
            </w:pPr>
          </w:p>
        </w:tc>
        <w:tc>
          <w:tcPr>
            <w:tcW w:w="3410" w:type="dxa"/>
            <w:shd w:val="clear" w:color="auto" w:fill="auto"/>
          </w:tcPr>
          <w:p w14:paraId="49080928" w14:textId="77777777" w:rsidR="00B26412" w:rsidRPr="008F40CB" w:rsidRDefault="00B26412" w:rsidP="00B26412">
            <w:pPr>
              <w:spacing w:line="240" w:lineRule="exact"/>
              <w:jc w:val="center"/>
              <w:rPr>
                <w:szCs w:val="22"/>
              </w:rPr>
            </w:pPr>
          </w:p>
        </w:tc>
        <w:tc>
          <w:tcPr>
            <w:tcW w:w="2177" w:type="dxa"/>
            <w:shd w:val="clear" w:color="auto" w:fill="auto"/>
          </w:tcPr>
          <w:p w14:paraId="54541DF8" w14:textId="77777777" w:rsidR="00B26412" w:rsidRPr="008F40CB" w:rsidRDefault="00B26412" w:rsidP="00B26412">
            <w:pPr>
              <w:spacing w:line="240" w:lineRule="exact"/>
              <w:rPr>
                <w:szCs w:val="22"/>
              </w:rPr>
            </w:pPr>
          </w:p>
        </w:tc>
      </w:tr>
      <w:tr w:rsidR="000832E5" w:rsidRPr="008F40CB" w14:paraId="0D910149" w14:textId="77777777" w:rsidTr="00B26412">
        <w:tc>
          <w:tcPr>
            <w:tcW w:w="3593" w:type="dxa"/>
            <w:shd w:val="clear" w:color="auto" w:fill="auto"/>
          </w:tcPr>
          <w:p w14:paraId="5CA30E96" w14:textId="77777777" w:rsidR="00B26412" w:rsidRPr="008F40CB" w:rsidRDefault="00B26412" w:rsidP="00B26412">
            <w:pPr>
              <w:spacing w:line="240" w:lineRule="exact"/>
              <w:rPr>
                <w:szCs w:val="22"/>
              </w:rPr>
            </w:pPr>
          </w:p>
        </w:tc>
        <w:tc>
          <w:tcPr>
            <w:tcW w:w="3410" w:type="dxa"/>
            <w:shd w:val="clear" w:color="auto" w:fill="auto"/>
          </w:tcPr>
          <w:p w14:paraId="76738813" w14:textId="77777777" w:rsidR="00B26412" w:rsidRPr="008F40CB" w:rsidRDefault="00B26412" w:rsidP="00B26412">
            <w:pPr>
              <w:spacing w:line="240" w:lineRule="exact"/>
              <w:rPr>
                <w:szCs w:val="22"/>
              </w:rPr>
            </w:pPr>
          </w:p>
        </w:tc>
        <w:tc>
          <w:tcPr>
            <w:tcW w:w="2177" w:type="dxa"/>
            <w:tcBorders>
              <w:bottom w:val="single" w:sz="4" w:space="0" w:color="auto"/>
            </w:tcBorders>
            <w:shd w:val="clear" w:color="auto" w:fill="auto"/>
          </w:tcPr>
          <w:p w14:paraId="49383D35" w14:textId="77777777" w:rsidR="00B26412" w:rsidRPr="008F40CB" w:rsidRDefault="00B26412" w:rsidP="00B26412">
            <w:pPr>
              <w:spacing w:line="240" w:lineRule="exact"/>
              <w:rPr>
                <w:szCs w:val="22"/>
              </w:rPr>
            </w:pPr>
            <w:r w:rsidRPr="008F40CB">
              <w:rPr>
                <w:szCs w:val="22"/>
              </w:rPr>
              <w:fldChar w:fldCharType="begin">
                <w:ffData>
                  <w:name w:val=""/>
                  <w:enabled/>
                  <w:calcOnExit w:val="0"/>
                  <w:textInput/>
                </w:ffData>
              </w:fldChar>
            </w:r>
            <w:r w:rsidRPr="008F40CB">
              <w:rPr>
                <w:szCs w:val="22"/>
              </w:rPr>
              <w:instrText xml:space="preserve"> FORMTEXT </w:instrText>
            </w:r>
            <w:r w:rsidRPr="008F40CB">
              <w:rPr>
                <w:szCs w:val="22"/>
              </w:rPr>
            </w:r>
            <w:r w:rsidRPr="008F40CB">
              <w:rPr>
                <w:szCs w:val="22"/>
              </w:rPr>
              <w:fldChar w:fldCharType="separate"/>
            </w:r>
            <w:r w:rsidRPr="008F40CB">
              <w:rPr>
                <w:szCs w:val="22"/>
              </w:rPr>
              <w:t>     </w:t>
            </w:r>
            <w:r w:rsidRPr="008F40CB">
              <w:rPr>
                <w:szCs w:val="22"/>
              </w:rPr>
              <w:fldChar w:fldCharType="end"/>
            </w:r>
          </w:p>
        </w:tc>
      </w:tr>
    </w:tbl>
    <w:p w14:paraId="5A129848" w14:textId="77777777" w:rsidR="00B26412" w:rsidRPr="008F40CB" w:rsidRDefault="00B26412" w:rsidP="00B956A6">
      <w:pPr>
        <w:widowControl/>
        <w:suppressAutoHyphens w:val="0"/>
        <w:spacing w:line="240" w:lineRule="exact"/>
      </w:pPr>
    </w:p>
    <w:p w14:paraId="15FAB4A5" w14:textId="77777777" w:rsidR="00B26412" w:rsidRPr="008F40CB" w:rsidRDefault="00B26412" w:rsidP="00B956A6">
      <w:pPr>
        <w:widowControl/>
        <w:suppressAutoHyphens w:val="0"/>
        <w:spacing w:line="240" w:lineRule="exact"/>
      </w:pPr>
    </w:p>
    <w:p w14:paraId="4DF0D46A" w14:textId="77777777" w:rsidR="00B26412" w:rsidRPr="008D7A9B" w:rsidRDefault="00B26412" w:rsidP="00B956A6">
      <w:pPr>
        <w:widowControl/>
        <w:suppressAutoHyphens w:val="0"/>
        <w:spacing w:line="240" w:lineRule="exact"/>
        <w:rPr>
          <w:color w:val="5B9BD5" w:themeColor="accent1"/>
        </w:rPr>
        <w:sectPr w:rsidR="00B26412" w:rsidRPr="008D7A9B" w:rsidSect="002436E5">
          <w:headerReference w:type="default" r:id="rId25"/>
          <w:headerReference w:type="first" r:id="rId26"/>
          <w:pgSz w:w="11906" w:h="16838"/>
          <w:pgMar w:top="1417" w:right="1417" w:bottom="851" w:left="1417" w:header="1304" w:footer="850" w:gutter="0"/>
          <w:cols w:space="708"/>
          <w:docGrid w:linePitch="360"/>
        </w:sectPr>
      </w:pPr>
    </w:p>
    <w:p w14:paraId="286F6B92" w14:textId="77777777" w:rsidR="001D5931" w:rsidRPr="00417547" w:rsidRDefault="001D5931" w:rsidP="00B956A6">
      <w:pPr>
        <w:spacing w:before="120" w:after="120" w:line="240" w:lineRule="exact"/>
      </w:pPr>
    </w:p>
    <w:sectPr w:rsidR="001D5931" w:rsidRPr="00417547" w:rsidSect="00F26888">
      <w:headerReference w:type="default" r:id="rId27"/>
      <w:footerReference w:type="default" r:id="rId28"/>
      <w:pgSz w:w="11906" w:h="16838"/>
      <w:pgMar w:top="1417" w:right="1417" w:bottom="851" w:left="1417" w:header="1304"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1C766" w14:textId="77777777" w:rsidR="00C50D91" w:rsidRDefault="00C50D91">
      <w:pPr>
        <w:spacing w:line="240" w:lineRule="auto"/>
      </w:pPr>
      <w:r>
        <w:separator/>
      </w:r>
    </w:p>
  </w:endnote>
  <w:endnote w:type="continuationSeparator" w:id="0">
    <w:p w14:paraId="728D7FBE" w14:textId="77777777" w:rsidR="00C50D91" w:rsidRDefault="00C50D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Symbol">
    <w:altName w:val="Courier New"/>
    <w:charset w:val="02"/>
    <w:family w:val="auto"/>
    <w:pitch w:val="default"/>
    <w:sig w:usb0="00000005" w:usb1="00000000" w:usb2="00000000" w:usb3="00000000" w:csb0="00000002" w:csb1="00000000"/>
  </w:font>
  <w:font w:name="Albany AMT">
    <w:altName w:val="MS Gothic"/>
    <w:charset w:val="80"/>
    <w:family w:val="auto"/>
    <w:pitch w:val="variable"/>
    <w:sig w:usb0="00000001" w:usb1="08070000" w:usb2="00000010" w:usb3="00000000" w:csb0="00020000" w:csb1="00000000"/>
  </w:font>
  <w:font w:name="Noto Sans Devanagari">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B1EF8" w14:textId="77777777" w:rsidR="00641C4C" w:rsidRDefault="00641C4C">
    <w:pPr>
      <w:pStyle w:val="Noga"/>
      <w:ind w:left="-142"/>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0</w:t>
    </w:r>
    <w:r>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ARABIC </w:instrText>
    </w:r>
    <w:r>
      <w:rPr>
        <w:rFonts w:ascii="Calibri" w:hAnsi="Calibri" w:cs="Calibri"/>
      </w:rPr>
      <w:fldChar w:fldCharType="separate"/>
    </w:r>
    <w:r>
      <w:rPr>
        <w:rFonts w:ascii="Calibri" w:hAnsi="Calibri" w:cs="Calibri"/>
        <w:noProof/>
      </w:rPr>
      <w:t>62</w:t>
    </w:r>
    <w:r>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8D8A0" w14:textId="77777777" w:rsidR="00641C4C" w:rsidRDefault="00641C4C">
    <w:pPr>
      <w:pStyle w:val="Noga"/>
      <w:tabs>
        <w:tab w:val="clear" w:pos="8640"/>
        <w:tab w:val="left" w:pos="9072"/>
      </w:tabs>
      <w:jc w:val="right"/>
    </w:pPr>
    <w:r>
      <w:rPr>
        <w:rStyle w:val="tevilkastrani"/>
        <w:rFonts w:ascii="Calibri" w:eastAsia="Calibri" w:hAnsi="Calibri" w:cs="Calibri"/>
        <w:sz w:val="18"/>
        <w:szCs w:val="18"/>
      </w:rPr>
      <w:t xml:space="preserve"> </w:t>
    </w:r>
    <w:r>
      <w:rPr>
        <w:rStyle w:val="tevilkastrani"/>
        <w:rFonts w:ascii="Calibri" w:hAnsi="Calibri"/>
        <w:sz w:val="18"/>
        <w:szCs w:val="18"/>
      </w:rPr>
      <w:fldChar w:fldCharType="begin"/>
    </w:r>
    <w:r>
      <w:rPr>
        <w:rStyle w:val="tevilkastrani"/>
        <w:rFonts w:ascii="Calibri" w:hAnsi="Calibri"/>
        <w:sz w:val="18"/>
        <w:szCs w:val="18"/>
      </w:rPr>
      <w:instrText xml:space="preserve"> PAGE </w:instrText>
    </w:r>
    <w:r>
      <w:rPr>
        <w:rStyle w:val="tevilkastrani"/>
        <w:rFonts w:ascii="Calibri" w:hAnsi="Calibri"/>
        <w:sz w:val="18"/>
        <w:szCs w:val="18"/>
      </w:rPr>
      <w:fldChar w:fldCharType="separate"/>
    </w:r>
    <w:r>
      <w:rPr>
        <w:rStyle w:val="tevilkastrani"/>
        <w:rFonts w:ascii="Calibri" w:hAnsi="Calibri"/>
        <w:noProof/>
        <w:sz w:val="18"/>
        <w:szCs w:val="18"/>
      </w:rPr>
      <w:t>1</w:t>
    </w:r>
    <w:r>
      <w:rPr>
        <w:rStyle w:val="tevilkastrani"/>
        <w:rFonts w:ascii="Calibri" w:hAnsi="Calibri"/>
        <w:noProof/>
        <w:sz w:val="18"/>
        <w:szCs w:val="18"/>
      </w:rPr>
      <w:t>3</w:t>
    </w:r>
    <w:r>
      <w:rPr>
        <w:rStyle w:val="tevilkastrani"/>
        <w:rFonts w:ascii="Calibri" w:hAnsi="Calibri"/>
        <w:sz w:val="18"/>
        <w:szCs w:val="18"/>
      </w:rPr>
      <w:fldChar w:fldCharType="end"/>
    </w:r>
    <w:r>
      <w:rPr>
        <w:rStyle w:val="tevilkastrani"/>
        <w:rFonts w:ascii="Calibri" w:hAnsi="Calibri"/>
        <w:sz w:val="18"/>
        <w:szCs w:val="18"/>
      </w:rPr>
      <w:t>/</w:t>
    </w:r>
    <w:r>
      <w:rPr>
        <w:rStyle w:val="tevilkastrani"/>
        <w:rFonts w:ascii="Calibri" w:hAnsi="Calibri"/>
        <w:sz w:val="18"/>
        <w:szCs w:val="18"/>
      </w:rPr>
      <w:fldChar w:fldCharType="begin"/>
    </w:r>
    <w:r>
      <w:rPr>
        <w:rStyle w:val="tevilkastrani"/>
        <w:rFonts w:ascii="Calibri" w:hAnsi="Calibri"/>
        <w:sz w:val="18"/>
        <w:szCs w:val="18"/>
      </w:rPr>
      <w:instrText xml:space="preserve"> NUMPAGES \* ARABIC </w:instrText>
    </w:r>
    <w:r>
      <w:rPr>
        <w:rStyle w:val="tevilkastrani"/>
        <w:rFonts w:ascii="Calibri" w:hAnsi="Calibri"/>
        <w:sz w:val="18"/>
        <w:szCs w:val="18"/>
      </w:rPr>
      <w:fldChar w:fldCharType="separate"/>
    </w:r>
    <w:r>
      <w:rPr>
        <w:rStyle w:val="tevilkastrani"/>
        <w:rFonts w:ascii="Calibri" w:hAnsi="Calibri"/>
        <w:noProof/>
        <w:sz w:val="18"/>
        <w:szCs w:val="18"/>
      </w:rPr>
      <w:t>62</w:t>
    </w:r>
    <w:r>
      <w:rPr>
        <w:rStyle w:val="tevilkastrani"/>
        <w:rFonts w:ascii="Calibri" w:hAnsi="Calibr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B5132" w14:textId="529DD31F" w:rsidR="00641C4C" w:rsidRPr="00DD533B" w:rsidRDefault="00641C4C" w:rsidP="00223C2D">
    <w:pPr>
      <w:pStyle w:val="Noga"/>
      <w:jc w:val="right"/>
      <w:rPr>
        <w:sz w:val="16"/>
        <w:szCs w:val="16"/>
      </w:rPr>
    </w:pPr>
    <w:r w:rsidRPr="00DD533B">
      <w:rPr>
        <w:sz w:val="16"/>
        <w:szCs w:val="16"/>
      </w:rPr>
      <w:fldChar w:fldCharType="begin"/>
    </w:r>
    <w:r w:rsidRPr="00DD533B">
      <w:rPr>
        <w:sz w:val="16"/>
        <w:szCs w:val="16"/>
      </w:rPr>
      <w:instrText xml:space="preserve"> PAGE </w:instrText>
    </w:r>
    <w:r w:rsidRPr="00DD533B">
      <w:rPr>
        <w:sz w:val="16"/>
        <w:szCs w:val="16"/>
      </w:rPr>
      <w:fldChar w:fldCharType="separate"/>
    </w:r>
    <w:r w:rsidR="0018088B">
      <w:rPr>
        <w:noProof/>
        <w:sz w:val="16"/>
        <w:szCs w:val="16"/>
      </w:rPr>
      <w:t>1</w:t>
    </w:r>
    <w:r w:rsidR="0018088B">
      <w:rPr>
        <w:noProof/>
        <w:sz w:val="16"/>
        <w:szCs w:val="16"/>
      </w:rPr>
      <w:t>6</w:t>
    </w:r>
    <w:r w:rsidRPr="00DD533B">
      <w:rPr>
        <w:sz w:val="16"/>
        <w:szCs w:val="16"/>
      </w:rPr>
      <w:fldChar w:fldCharType="end"/>
    </w:r>
    <w:r w:rsidRPr="00DD533B">
      <w:rPr>
        <w:sz w:val="16"/>
        <w:szCs w:val="16"/>
      </w:rPr>
      <w:t>/</w:t>
    </w:r>
    <w:r w:rsidRPr="00DD533B">
      <w:rPr>
        <w:sz w:val="16"/>
        <w:szCs w:val="16"/>
      </w:rPr>
      <w:fldChar w:fldCharType="begin"/>
    </w:r>
    <w:r w:rsidRPr="00DD533B">
      <w:rPr>
        <w:sz w:val="16"/>
        <w:szCs w:val="16"/>
      </w:rPr>
      <w:instrText xml:space="preserve"> NUMPAGES \* ARABIC </w:instrText>
    </w:r>
    <w:r w:rsidRPr="00DD533B">
      <w:rPr>
        <w:sz w:val="16"/>
        <w:szCs w:val="16"/>
      </w:rPr>
      <w:fldChar w:fldCharType="separate"/>
    </w:r>
    <w:r w:rsidR="0018088B">
      <w:rPr>
        <w:noProof/>
        <w:sz w:val="16"/>
        <w:szCs w:val="16"/>
      </w:rPr>
      <w:t>40</w:t>
    </w:r>
    <w:r w:rsidRPr="00DD533B">
      <w:rPr>
        <w:sz w:val="16"/>
        <w:szCs w:val="16"/>
      </w:rPr>
      <w:fldChar w:fldCharType="end"/>
    </w:r>
  </w:p>
  <w:p w14:paraId="2C46D650" w14:textId="5502336C" w:rsidR="00641C4C" w:rsidRDefault="00641C4C">
    <w:pPr>
      <w:pStyle w:val="Noga"/>
      <w:rPr>
        <w:rFonts w:ascii="Calibri" w:hAnsi="Calibri" w:cs="Calibri"/>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B7919" w14:textId="77777777" w:rsidR="00641C4C" w:rsidRDefault="00641C4C">
    <w:pPr>
      <w:pStyle w:val="Noga"/>
      <w:ind w:left="-142"/>
      <w:jc w:val="right"/>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noProof/>
      </w:rPr>
      <w:t>1</w:t>
    </w:r>
    <w:r>
      <w:rPr>
        <w:rFonts w:ascii="Calibri" w:hAnsi="Calibri" w:cs="Calibri"/>
        <w:noProof/>
      </w:rPr>
      <w:t>6</w:t>
    </w:r>
    <w:r>
      <w:rPr>
        <w:rFonts w:ascii="Calibri" w:hAnsi="Calibri" w:cs="Calibri"/>
      </w:rPr>
      <w:fldChar w:fldCharType="end"/>
    </w:r>
    <w:r>
      <w:rPr>
        <w:rFonts w:ascii="Calibri" w:hAnsi="Calibri" w:cs="Calibri"/>
      </w:rPr>
      <w:t>/</w:t>
    </w:r>
    <w:r>
      <w:rPr>
        <w:rFonts w:ascii="Calibri" w:hAnsi="Calibri" w:cs="Calibri"/>
      </w:rPr>
      <w:fldChar w:fldCharType="begin"/>
    </w:r>
    <w:r>
      <w:rPr>
        <w:rFonts w:ascii="Calibri" w:hAnsi="Calibri" w:cs="Calibri"/>
      </w:rPr>
      <w:instrText xml:space="preserve"> NUMPAGES \* ARABIC </w:instrText>
    </w:r>
    <w:r>
      <w:rPr>
        <w:rFonts w:ascii="Calibri" w:hAnsi="Calibri" w:cs="Calibri"/>
      </w:rPr>
      <w:fldChar w:fldCharType="separate"/>
    </w:r>
    <w:r>
      <w:rPr>
        <w:rFonts w:ascii="Calibri" w:hAnsi="Calibri" w:cs="Calibri"/>
        <w:noProof/>
      </w:rPr>
      <w:t>62</w:t>
    </w:r>
    <w:r>
      <w:rPr>
        <w:rFonts w:ascii="Calibri" w:hAnsi="Calibri" w:cs="Calibri"/>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38473F" w14:textId="61148629" w:rsidR="00641C4C" w:rsidRPr="000349AC" w:rsidRDefault="00641C4C">
    <w:pPr>
      <w:pStyle w:val="Noga"/>
      <w:tabs>
        <w:tab w:val="clear" w:pos="8640"/>
        <w:tab w:val="left" w:pos="9072"/>
      </w:tabs>
      <w:jc w:val="right"/>
      <w:rPr>
        <w:sz w:val="16"/>
        <w:szCs w:val="16"/>
      </w:rPr>
    </w:pPr>
    <w:r w:rsidRPr="000349AC">
      <w:rPr>
        <w:rStyle w:val="tevilkastrani"/>
        <w:sz w:val="16"/>
        <w:szCs w:val="16"/>
      </w:rPr>
      <w:fldChar w:fldCharType="begin"/>
    </w:r>
    <w:r w:rsidRPr="000349AC">
      <w:rPr>
        <w:rStyle w:val="tevilkastrani"/>
        <w:sz w:val="16"/>
        <w:szCs w:val="16"/>
      </w:rPr>
      <w:instrText xml:space="preserve"> PAGE </w:instrText>
    </w:r>
    <w:r w:rsidRPr="000349AC">
      <w:rPr>
        <w:rStyle w:val="tevilkastrani"/>
        <w:sz w:val="16"/>
        <w:szCs w:val="16"/>
      </w:rPr>
      <w:fldChar w:fldCharType="separate"/>
    </w:r>
    <w:r w:rsidR="0018088B">
      <w:rPr>
        <w:rStyle w:val="tevilkastrani"/>
        <w:noProof/>
        <w:sz w:val="16"/>
        <w:szCs w:val="16"/>
      </w:rPr>
      <w:t>1</w:t>
    </w:r>
    <w:r w:rsidR="0018088B">
      <w:rPr>
        <w:rStyle w:val="tevilkastrani"/>
        <w:noProof/>
        <w:sz w:val="16"/>
        <w:szCs w:val="16"/>
      </w:rPr>
      <w:t>9</w:t>
    </w:r>
    <w:r w:rsidRPr="000349AC">
      <w:rPr>
        <w:rStyle w:val="tevilkastrani"/>
        <w:sz w:val="16"/>
        <w:szCs w:val="16"/>
      </w:rPr>
      <w:fldChar w:fldCharType="end"/>
    </w:r>
    <w:r w:rsidRPr="000349AC">
      <w:rPr>
        <w:rStyle w:val="tevilkastrani"/>
        <w:sz w:val="16"/>
        <w:szCs w:val="16"/>
      </w:rPr>
      <w:t>/</w:t>
    </w:r>
    <w:r w:rsidRPr="000349AC">
      <w:rPr>
        <w:rStyle w:val="tevilkastrani"/>
        <w:sz w:val="16"/>
        <w:szCs w:val="16"/>
      </w:rPr>
      <w:fldChar w:fldCharType="begin"/>
    </w:r>
    <w:r w:rsidRPr="000349AC">
      <w:rPr>
        <w:rStyle w:val="tevilkastrani"/>
        <w:sz w:val="16"/>
        <w:szCs w:val="16"/>
      </w:rPr>
      <w:instrText xml:space="preserve"> NUMPAGES \* ARABIC </w:instrText>
    </w:r>
    <w:r w:rsidRPr="000349AC">
      <w:rPr>
        <w:rStyle w:val="tevilkastrani"/>
        <w:sz w:val="16"/>
        <w:szCs w:val="16"/>
      </w:rPr>
      <w:fldChar w:fldCharType="separate"/>
    </w:r>
    <w:r w:rsidR="0018088B">
      <w:rPr>
        <w:rStyle w:val="tevilkastrani"/>
        <w:noProof/>
        <w:sz w:val="16"/>
        <w:szCs w:val="16"/>
      </w:rPr>
      <w:t>40</w:t>
    </w:r>
    <w:r w:rsidRPr="000349AC">
      <w:rPr>
        <w:rStyle w:val="tevilkastrani"/>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0009647"/>
      <w:docPartObj>
        <w:docPartGallery w:val="Page Numbers (Bottom of Page)"/>
        <w:docPartUnique/>
      </w:docPartObj>
    </w:sdtPr>
    <w:sdtContent>
      <w:sdt>
        <w:sdtPr>
          <w:id w:val="734823282"/>
          <w:docPartObj>
            <w:docPartGallery w:val="Page Numbers (Top of Page)"/>
            <w:docPartUnique/>
          </w:docPartObj>
        </w:sdtPr>
        <w:sdtContent>
          <w:p w14:paraId="0783DC62" w14:textId="7BA4B7A1" w:rsidR="00641C4C" w:rsidRPr="00D87A6D" w:rsidRDefault="00641C4C" w:rsidP="00D87A6D">
            <w:pPr>
              <w:pStyle w:val="Noga"/>
              <w:jc w:val="right"/>
            </w:pPr>
            <w:r w:rsidRPr="00DD533B">
              <w:rPr>
                <w:bCs/>
                <w:sz w:val="16"/>
                <w:szCs w:val="16"/>
              </w:rPr>
              <w:fldChar w:fldCharType="begin"/>
            </w:r>
            <w:r w:rsidRPr="00DD533B">
              <w:rPr>
                <w:bCs/>
                <w:sz w:val="16"/>
                <w:szCs w:val="16"/>
              </w:rPr>
              <w:instrText>PAGE</w:instrText>
            </w:r>
            <w:r w:rsidRPr="00DD533B">
              <w:rPr>
                <w:bCs/>
                <w:sz w:val="16"/>
                <w:szCs w:val="16"/>
              </w:rPr>
              <w:fldChar w:fldCharType="separate"/>
            </w:r>
            <w:r w:rsidR="0018088B">
              <w:rPr>
                <w:bCs/>
                <w:noProof/>
                <w:sz w:val="16"/>
                <w:szCs w:val="16"/>
              </w:rPr>
              <w:t>1</w:t>
            </w:r>
            <w:r w:rsidR="0018088B">
              <w:rPr>
                <w:bCs/>
                <w:noProof/>
                <w:sz w:val="16"/>
                <w:szCs w:val="16"/>
              </w:rPr>
              <w:t>7</w:t>
            </w:r>
            <w:r w:rsidRPr="00DD533B">
              <w:rPr>
                <w:bCs/>
                <w:sz w:val="16"/>
                <w:szCs w:val="16"/>
              </w:rPr>
              <w:fldChar w:fldCharType="end"/>
            </w:r>
            <w:r w:rsidRPr="00DD533B">
              <w:rPr>
                <w:sz w:val="16"/>
                <w:szCs w:val="16"/>
              </w:rPr>
              <w:t>/</w:t>
            </w:r>
            <w:r w:rsidRPr="00DD533B">
              <w:rPr>
                <w:bCs/>
                <w:sz w:val="16"/>
                <w:szCs w:val="16"/>
              </w:rPr>
              <w:fldChar w:fldCharType="begin"/>
            </w:r>
            <w:r w:rsidRPr="00DD533B">
              <w:rPr>
                <w:bCs/>
                <w:sz w:val="16"/>
                <w:szCs w:val="16"/>
              </w:rPr>
              <w:instrText>NUMPAGES</w:instrText>
            </w:r>
            <w:r w:rsidRPr="00DD533B">
              <w:rPr>
                <w:bCs/>
                <w:sz w:val="16"/>
                <w:szCs w:val="16"/>
              </w:rPr>
              <w:fldChar w:fldCharType="separate"/>
            </w:r>
            <w:r w:rsidR="0018088B">
              <w:rPr>
                <w:bCs/>
                <w:noProof/>
                <w:sz w:val="16"/>
                <w:szCs w:val="16"/>
              </w:rPr>
              <w:t>40</w:t>
            </w:r>
            <w:r w:rsidRPr="00DD533B">
              <w:rPr>
                <w:bCs/>
                <w:sz w:val="16"/>
                <w:szCs w:val="16"/>
              </w:rPr>
              <w:fldChar w:fldCharType="end"/>
            </w:r>
          </w:p>
        </w:sdtContent>
      </w:sdt>
    </w:sdtContent>
  </w:sdt>
  <w:p w14:paraId="7C7E151B" w14:textId="13839599" w:rsidR="00641C4C" w:rsidRDefault="00641C4C" w:rsidP="0058760D">
    <w:pPr>
      <w:pStyle w:val="Noga"/>
      <w:ind w:firstLine="720"/>
      <w:rPr>
        <w:rFonts w:ascii="Calibri" w:hAnsi="Calibri" w:cs="Calibri"/>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0BAC7" w14:textId="77777777" w:rsidR="00F26888" w:rsidRDefault="00F26888">
    <w:pPr>
      <w:pStyle w:val="Noga"/>
      <w:tabs>
        <w:tab w:val="clear" w:pos="8640"/>
        <w:tab w:val="left" w:pos="9072"/>
      </w:tabs>
      <w:jc w:val="right"/>
      <w:rPr>
        <w:rStyle w:val="tevilkastrani"/>
        <w:rFonts w:ascii="Calibri" w:eastAsia="Calibri" w:hAnsi="Calibri" w:cs="Calibri"/>
        <w:sz w:val="18"/>
        <w:szCs w:val="18"/>
      </w:rPr>
    </w:pPr>
  </w:p>
  <w:p w14:paraId="27F6C95B" w14:textId="16A5DC4A" w:rsidR="00641C4C" w:rsidRPr="000349AC" w:rsidRDefault="00641C4C">
    <w:pPr>
      <w:pStyle w:val="Noga"/>
      <w:tabs>
        <w:tab w:val="clear" w:pos="8640"/>
        <w:tab w:val="left" w:pos="9072"/>
      </w:tabs>
      <w:jc w:val="right"/>
      <w:rPr>
        <w:sz w:val="16"/>
        <w:szCs w:val="16"/>
      </w:rPr>
    </w:pPr>
    <w:r>
      <w:rPr>
        <w:rStyle w:val="tevilkastrani"/>
        <w:rFonts w:ascii="Calibri" w:eastAsia="Calibri" w:hAnsi="Calibri" w:cs="Calibri"/>
        <w:sz w:val="18"/>
        <w:szCs w:val="18"/>
      </w:rPr>
      <w:t xml:space="preserve"> </w:t>
    </w:r>
    <w:r w:rsidRPr="000349AC">
      <w:rPr>
        <w:rStyle w:val="tevilkastrani"/>
        <w:sz w:val="16"/>
        <w:szCs w:val="16"/>
      </w:rPr>
      <w:fldChar w:fldCharType="begin"/>
    </w:r>
    <w:r w:rsidRPr="000349AC">
      <w:rPr>
        <w:rStyle w:val="tevilkastrani"/>
        <w:sz w:val="16"/>
        <w:szCs w:val="16"/>
      </w:rPr>
      <w:instrText xml:space="preserve"> PAGE </w:instrText>
    </w:r>
    <w:r w:rsidRPr="000349AC">
      <w:rPr>
        <w:rStyle w:val="tevilkastrani"/>
        <w:sz w:val="16"/>
        <w:szCs w:val="16"/>
      </w:rPr>
      <w:fldChar w:fldCharType="separate"/>
    </w:r>
    <w:r w:rsidR="0018088B">
      <w:rPr>
        <w:rStyle w:val="tevilkastrani"/>
        <w:noProof/>
        <w:sz w:val="16"/>
        <w:szCs w:val="16"/>
      </w:rPr>
      <w:t>4</w:t>
    </w:r>
    <w:r w:rsidR="0018088B">
      <w:rPr>
        <w:rStyle w:val="tevilkastrani"/>
        <w:noProof/>
        <w:sz w:val="16"/>
        <w:szCs w:val="16"/>
      </w:rPr>
      <w:t>0</w:t>
    </w:r>
    <w:r w:rsidRPr="000349AC">
      <w:rPr>
        <w:rStyle w:val="tevilkastrani"/>
        <w:sz w:val="16"/>
        <w:szCs w:val="16"/>
      </w:rPr>
      <w:fldChar w:fldCharType="end"/>
    </w:r>
    <w:r w:rsidRPr="000349AC">
      <w:rPr>
        <w:rStyle w:val="tevilkastrani"/>
        <w:sz w:val="16"/>
        <w:szCs w:val="16"/>
      </w:rPr>
      <w:t>/</w:t>
    </w:r>
    <w:r w:rsidRPr="000349AC">
      <w:rPr>
        <w:rStyle w:val="tevilkastrani"/>
        <w:sz w:val="16"/>
        <w:szCs w:val="16"/>
      </w:rPr>
      <w:fldChar w:fldCharType="begin"/>
    </w:r>
    <w:r w:rsidRPr="000349AC">
      <w:rPr>
        <w:rStyle w:val="tevilkastrani"/>
        <w:sz w:val="16"/>
        <w:szCs w:val="16"/>
      </w:rPr>
      <w:instrText xml:space="preserve"> NUMPAGES \* ARABIC </w:instrText>
    </w:r>
    <w:r w:rsidRPr="000349AC">
      <w:rPr>
        <w:rStyle w:val="tevilkastrani"/>
        <w:sz w:val="16"/>
        <w:szCs w:val="16"/>
      </w:rPr>
      <w:fldChar w:fldCharType="separate"/>
    </w:r>
    <w:r w:rsidR="0018088B">
      <w:rPr>
        <w:rStyle w:val="tevilkastrani"/>
        <w:noProof/>
        <w:sz w:val="16"/>
        <w:szCs w:val="16"/>
      </w:rPr>
      <w:t>40</w:t>
    </w:r>
    <w:r w:rsidRPr="000349AC">
      <w:rPr>
        <w:rStyle w:val="tevilkastran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C3E58" w14:textId="77777777" w:rsidR="00C50D91" w:rsidRDefault="00C50D91">
      <w:pPr>
        <w:spacing w:line="240" w:lineRule="auto"/>
      </w:pPr>
      <w:r>
        <w:separator/>
      </w:r>
    </w:p>
  </w:footnote>
  <w:footnote w:type="continuationSeparator" w:id="0">
    <w:p w14:paraId="22AC4412" w14:textId="77777777" w:rsidR="00C50D91" w:rsidRDefault="00C50D91">
      <w:pPr>
        <w:spacing w:line="240" w:lineRule="auto"/>
      </w:pPr>
      <w:r>
        <w:continuationSeparator/>
      </w:r>
    </w:p>
  </w:footnote>
  <w:footnote w:id="1">
    <w:p w14:paraId="47A907A2" w14:textId="77777777" w:rsidR="00DE57EB" w:rsidRPr="0056794F" w:rsidRDefault="00DE57EB" w:rsidP="00DE57EB">
      <w:pPr>
        <w:pStyle w:val="Sprotnaopomba-besedilo"/>
        <w:rPr>
          <w:rFonts w:ascii="Arial" w:hAnsi="Arial" w:cs="Arial"/>
          <w:sz w:val="18"/>
          <w:szCs w:val="18"/>
        </w:rPr>
      </w:pPr>
      <w:r w:rsidRPr="0056794F">
        <w:rPr>
          <w:rStyle w:val="Sprotnaopomba-sklic"/>
          <w:rFonts w:ascii="Arial" w:hAnsi="Arial" w:cs="Arial"/>
          <w:sz w:val="18"/>
          <w:szCs w:val="18"/>
        </w:rPr>
        <w:footnoteRef/>
      </w:r>
      <w:r w:rsidRPr="0056794F">
        <w:rPr>
          <w:rFonts w:ascii="Arial" w:hAnsi="Arial" w:cs="Arial"/>
          <w:sz w:val="18"/>
          <w:szCs w:val="18"/>
        </w:rPr>
        <w:t xml:space="preserve"> </w:t>
      </w:r>
      <w:r>
        <w:rPr>
          <w:rFonts w:ascii="Arial" w:hAnsi="Arial" w:cs="Arial"/>
          <w:sz w:val="18"/>
          <w:szCs w:val="18"/>
        </w:rPr>
        <w:t>Navedene količine so ocenjene.</w:t>
      </w:r>
      <w:r w:rsidRPr="00E667B2">
        <w:rPr>
          <w:rFonts w:ascii="Arial" w:hAnsi="Arial" w:cs="Arial"/>
          <w:sz w:val="18"/>
          <w:szCs w:val="18"/>
        </w:rPr>
        <w:t xml:space="preserve"> </w:t>
      </w:r>
      <w:r>
        <w:rPr>
          <w:rFonts w:ascii="Arial" w:hAnsi="Arial" w:cs="Arial"/>
          <w:sz w:val="18"/>
          <w:szCs w:val="18"/>
        </w:rPr>
        <w:t>Obračun bo po dejanskem obsegu in času.</w:t>
      </w:r>
    </w:p>
  </w:footnote>
  <w:footnote w:id="2">
    <w:p w14:paraId="3A96B50F" w14:textId="332CCAEF" w:rsidR="00DE57EB" w:rsidRPr="00BF2191" w:rsidRDefault="00DE57EB" w:rsidP="00DE57EB">
      <w:pPr>
        <w:pStyle w:val="Sprotnaopomba-besedilo"/>
        <w:jc w:val="both"/>
        <w:rPr>
          <w:rFonts w:ascii="Arial" w:hAnsi="Arial" w:cs="Arial"/>
          <w:sz w:val="18"/>
          <w:szCs w:val="18"/>
        </w:rPr>
      </w:pPr>
      <w:r w:rsidRPr="00BF2191">
        <w:rPr>
          <w:rStyle w:val="Sprotnaopomba-sklic"/>
          <w:rFonts w:ascii="Arial" w:hAnsi="Arial" w:cs="Arial"/>
          <w:sz w:val="18"/>
          <w:szCs w:val="18"/>
        </w:rPr>
        <w:footnoteRef/>
      </w:r>
      <w:r w:rsidRPr="00BF2191">
        <w:rPr>
          <w:rFonts w:ascii="Arial" w:hAnsi="Arial" w:cs="Arial"/>
          <w:sz w:val="18"/>
          <w:szCs w:val="18"/>
        </w:rPr>
        <w:t xml:space="preserve"> </w:t>
      </w:r>
      <w:r>
        <w:rPr>
          <w:rFonts w:ascii="Arial" w:hAnsi="Arial" w:cs="Arial"/>
          <w:sz w:val="18"/>
          <w:szCs w:val="18"/>
        </w:rPr>
        <w:t>Predmet naročila pod točko »</w:t>
      </w:r>
      <w:r w:rsidRPr="00BF2191">
        <w:rPr>
          <w:rFonts w:ascii="Arial" w:hAnsi="Arial" w:cs="Arial"/>
          <w:sz w:val="18"/>
          <w:szCs w:val="18"/>
        </w:rPr>
        <w:t>Prevozna storitev (vožnja s kombijem)</w:t>
      </w:r>
      <w:r>
        <w:rPr>
          <w:rFonts w:ascii="Arial" w:hAnsi="Arial" w:cs="Arial"/>
          <w:sz w:val="18"/>
          <w:szCs w:val="18"/>
        </w:rPr>
        <w:t>«</w:t>
      </w:r>
      <w:r w:rsidRPr="00BF2191">
        <w:rPr>
          <w:rFonts w:ascii="Arial" w:hAnsi="Arial" w:cs="Arial"/>
          <w:sz w:val="18"/>
          <w:szCs w:val="18"/>
        </w:rPr>
        <w:t xml:space="preserve"> </w:t>
      </w:r>
      <w:r>
        <w:rPr>
          <w:rFonts w:ascii="Arial" w:hAnsi="Arial" w:cs="Arial"/>
          <w:sz w:val="18"/>
          <w:szCs w:val="18"/>
        </w:rPr>
        <w:t>zajema</w:t>
      </w:r>
      <w:r w:rsidRPr="00BF2191">
        <w:rPr>
          <w:rFonts w:ascii="Arial" w:hAnsi="Arial" w:cs="Arial"/>
          <w:sz w:val="18"/>
          <w:szCs w:val="18"/>
        </w:rPr>
        <w:t xml:space="preserve"> tudi vožnje v okviru Razdelka 5 tehničnih specifikacij, in sicer vožnje </w:t>
      </w:r>
      <w:r w:rsidR="00F62097">
        <w:rPr>
          <w:rFonts w:ascii="Arial" w:hAnsi="Arial" w:cs="Arial"/>
          <w:sz w:val="18"/>
          <w:szCs w:val="18"/>
        </w:rPr>
        <w:t>iz/</w:t>
      </w:r>
      <w:r>
        <w:rPr>
          <w:rFonts w:ascii="Arial" w:hAnsi="Arial" w:cs="Arial"/>
          <w:sz w:val="18"/>
          <w:szCs w:val="18"/>
        </w:rPr>
        <w:t>na lokacijo Arhiva Republike Slovenije oziroma nazaj na sedež naročnika.</w:t>
      </w:r>
    </w:p>
  </w:footnote>
  <w:footnote w:id="3">
    <w:p w14:paraId="42ACC6CF" w14:textId="571D5FC2" w:rsidR="00DE57EB" w:rsidRPr="00975E24" w:rsidRDefault="00DE57EB" w:rsidP="00DE57EB">
      <w:pPr>
        <w:pStyle w:val="Sprotnaopomba-besedilo"/>
        <w:jc w:val="both"/>
        <w:rPr>
          <w:rFonts w:ascii="Arial" w:hAnsi="Arial" w:cs="Arial"/>
          <w:sz w:val="18"/>
          <w:szCs w:val="18"/>
        </w:rPr>
      </w:pPr>
      <w:r w:rsidRPr="00975E24">
        <w:rPr>
          <w:rStyle w:val="Sprotnaopomba-sklic"/>
          <w:rFonts w:ascii="Arial" w:hAnsi="Arial" w:cs="Arial"/>
          <w:sz w:val="18"/>
          <w:szCs w:val="18"/>
        </w:rPr>
        <w:footnoteRef/>
      </w:r>
      <w:r w:rsidRPr="00975E24">
        <w:rPr>
          <w:rFonts w:ascii="Arial" w:hAnsi="Arial" w:cs="Arial"/>
          <w:sz w:val="18"/>
          <w:szCs w:val="18"/>
        </w:rPr>
        <w:t xml:space="preserve"> </w:t>
      </w:r>
      <w:r w:rsidRPr="00975E24">
        <w:rPr>
          <w:rFonts w:ascii="Arial" w:hAnsi="Arial" w:cs="Arial"/>
          <w:sz w:val="18"/>
          <w:szCs w:val="18"/>
        </w:rPr>
        <w:t>P</w:t>
      </w:r>
      <w:r>
        <w:rPr>
          <w:rFonts w:ascii="Arial" w:hAnsi="Arial" w:cs="Arial"/>
          <w:sz w:val="18"/>
          <w:szCs w:val="18"/>
        </w:rPr>
        <w:t xml:space="preserve">redmet naročila </w:t>
      </w:r>
      <w:r w:rsidRPr="00975E24">
        <w:rPr>
          <w:rFonts w:ascii="Arial" w:hAnsi="Arial" w:cs="Arial"/>
          <w:sz w:val="18"/>
          <w:szCs w:val="18"/>
        </w:rPr>
        <w:t xml:space="preserve">pod točko »Prevozna storitev (vožnja s </w:t>
      </w:r>
      <w:r>
        <w:rPr>
          <w:rFonts w:ascii="Arial" w:hAnsi="Arial" w:cs="Arial"/>
          <w:sz w:val="18"/>
          <w:szCs w:val="18"/>
        </w:rPr>
        <w:t>tovornjakom</w:t>
      </w:r>
      <w:r w:rsidRPr="00975E24">
        <w:rPr>
          <w:rFonts w:ascii="Arial" w:hAnsi="Arial" w:cs="Arial"/>
          <w:sz w:val="18"/>
          <w:szCs w:val="18"/>
        </w:rPr>
        <w:t xml:space="preserve">)« zajema tudi vožnje v okviru Razdelka 5 tehničnih specifikacij, in sicer vožnje </w:t>
      </w:r>
      <w:r w:rsidR="00F62097">
        <w:rPr>
          <w:rFonts w:ascii="Arial" w:hAnsi="Arial" w:cs="Arial"/>
          <w:sz w:val="18"/>
          <w:szCs w:val="18"/>
        </w:rPr>
        <w:t>iz/</w:t>
      </w:r>
      <w:r w:rsidRPr="00975E24">
        <w:rPr>
          <w:rFonts w:ascii="Arial" w:hAnsi="Arial" w:cs="Arial"/>
          <w:sz w:val="18"/>
          <w:szCs w:val="18"/>
        </w:rPr>
        <w:t>na lokacijo Arhiva Republike Slovenije oziroma nazaj na sedež naročnika.</w:t>
      </w:r>
    </w:p>
  </w:footnote>
  <w:footnote w:id="4">
    <w:p w14:paraId="7953BC2D" w14:textId="77777777" w:rsidR="00DE57EB" w:rsidRPr="00975E24" w:rsidRDefault="00DE57EB" w:rsidP="00DE57EB">
      <w:pPr>
        <w:pStyle w:val="Sprotnaopomba-besedilo"/>
        <w:jc w:val="both"/>
        <w:rPr>
          <w:rFonts w:ascii="Arial" w:hAnsi="Arial" w:cs="Arial"/>
          <w:sz w:val="18"/>
          <w:szCs w:val="18"/>
        </w:rPr>
      </w:pPr>
      <w:r w:rsidRPr="00975E24">
        <w:rPr>
          <w:rStyle w:val="Sprotnaopomba-sklic"/>
          <w:rFonts w:ascii="Arial" w:hAnsi="Arial" w:cs="Arial"/>
          <w:sz w:val="18"/>
          <w:szCs w:val="18"/>
        </w:rPr>
        <w:footnoteRef/>
      </w:r>
      <w:r w:rsidRPr="00975E24">
        <w:rPr>
          <w:rFonts w:ascii="Arial" w:hAnsi="Arial" w:cs="Arial"/>
          <w:sz w:val="18"/>
          <w:szCs w:val="18"/>
        </w:rPr>
        <w:t xml:space="preserve"> </w:t>
      </w:r>
      <w:r>
        <w:rPr>
          <w:rFonts w:ascii="Arial" w:hAnsi="Arial" w:cs="Arial"/>
          <w:sz w:val="18"/>
          <w:szCs w:val="18"/>
        </w:rPr>
        <w:t>Predmet naročila pod točko »Podroben popis in priprava arhivskega gradiva za izročanje pristojnemu arhivu« zajema tudi podroben popis in pripravo za izročanje pristojnemu arhivu v okviru Razdelka 5 tehničnih specifikacij.</w:t>
      </w:r>
    </w:p>
  </w:footnote>
  <w:footnote w:id="5">
    <w:p w14:paraId="712F97E3" w14:textId="1D88B82F" w:rsidR="004B1743" w:rsidRPr="00975E24" w:rsidRDefault="004B1743" w:rsidP="004B1743">
      <w:pPr>
        <w:pStyle w:val="Sprotnaopomba-besedilo"/>
        <w:jc w:val="both"/>
        <w:rPr>
          <w:rFonts w:ascii="Arial" w:hAnsi="Arial" w:cs="Arial"/>
          <w:sz w:val="18"/>
          <w:szCs w:val="18"/>
        </w:rPr>
      </w:pPr>
      <w:r w:rsidRPr="00975E24">
        <w:rPr>
          <w:rStyle w:val="Sprotnaopomba-sklic"/>
          <w:rFonts w:ascii="Arial" w:hAnsi="Arial" w:cs="Arial"/>
          <w:sz w:val="18"/>
          <w:szCs w:val="18"/>
        </w:rPr>
        <w:footnoteRef/>
      </w:r>
      <w:r w:rsidRPr="00975E24">
        <w:rPr>
          <w:rFonts w:ascii="Arial" w:hAnsi="Arial" w:cs="Arial"/>
          <w:sz w:val="18"/>
          <w:szCs w:val="18"/>
        </w:rPr>
        <w:t xml:space="preserve"> </w:t>
      </w:r>
      <w:r>
        <w:rPr>
          <w:rFonts w:ascii="Arial" w:hAnsi="Arial" w:cs="Arial"/>
          <w:sz w:val="18"/>
          <w:szCs w:val="18"/>
        </w:rPr>
        <w:t xml:space="preserve">Predmet naročila pod točko »Arhivske škatle« zajema </w:t>
      </w:r>
      <w:r w:rsidR="004E554C">
        <w:rPr>
          <w:rFonts w:ascii="Arial" w:hAnsi="Arial" w:cs="Arial"/>
          <w:sz w:val="18"/>
          <w:szCs w:val="18"/>
        </w:rPr>
        <w:t xml:space="preserve">tudi </w:t>
      </w:r>
      <w:r>
        <w:rPr>
          <w:rFonts w:ascii="Arial" w:hAnsi="Arial" w:cs="Arial"/>
          <w:sz w:val="18"/>
          <w:szCs w:val="18"/>
        </w:rPr>
        <w:t>arhivske škatle v okviru Razdelka 5 tehničnih specifikacij.</w:t>
      </w:r>
    </w:p>
  </w:footnote>
  <w:footnote w:id="6">
    <w:p w14:paraId="1C670768" w14:textId="6C7C2486" w:rsidR="00DE57EB" w:rsidRPr="00230C9F" w:rsidRDefault="00DE57EB" w:rsidP="00DE57EB">
      <w:pPr>
        <w:pStyle w:val="Sprotnaopomba-besedilo"/>
        <w:jc w:val="both"/>
        <w:rPr>
          <w:rFonts w:ascii="Arial" w:hAnsi="Arial" w:cs="Arial"/>
          <w:sz w:val="18"/>
          <w:szCs w:val="18"/>
        </w:rPr>
      </w:pPr>
      <w:r w:rsidRPr="00230C9F">
        <w:rPr>
          <w:rStyle w:val="Sprotnaopomba-sklic"/>
          <w:rFonts w:ascii="Arial" w:hAnsi="Arial" w:cs="Arial"/>
          <w:sz w:val="18"/>
          <w:szCs w:val="18"/>
        </w:rPr>
        <w:footnoteRef/>
      </w:r>
      <w:r w:rsidRPr="00230C9F">
        <w:rPr>
          <w:rFonts w:ascii="Arial" w:hAnsi="Arial" w:cs="Arial"/>
          <w:sz w:val="18"/>
          <w:szCs w:val="18"/>
        </w:rPr>
        <w:t xml:space="preserve"> </w:t>
      </w:r>
      <w:r>
        <w:rPr>
          <w:rFonts w:ascii="Arial" w:hAnsi="Arial" w:cs="Arial"/>
          <w:sz w:val="18"/>
          <w:szCs w:val="18"/>
        </w:rPr>
        <w:t xml:space="preserve">Za predmet naročila pod točko »Najem prostora za hrambo fizičnega arhivskega gradiva« je predvideno mesečno plačilo glede na zasedenost prostora (tekočih metrov). Količina gradiva, ki bo v hrambi pri ponudniku, </w:t>
      </w:r>
      <w:r w:rsidR="0080016A">
        <w:rPr>
          <w:rFonts w:ascii="Arial" w:hAnsi="Arial" w:cs="Arial"/>
          <w:sz w:val="18"/>
          <w:szCs w:val="18"/>
        </w:rPr>
        <w:t xml:space="preserve">se </w:t>
      </w:r>
      <w:r>
        <w:rPr>
          <w:rFonts w:ascii="Arial" w:hAnsi="Arial" w:cs="Arial"/>
          <w:sz w:val="18"/>
          <w:szCs w:val="18"/>
        </w:rPr>
        <w:t xml:space="preserve">bo </w:t>
      </w:r>
      <w:r w:rsidR="0080016A">
        <w:rPr>
          <w:rFonts w:ascii="Arial" w:hAnsi="Arial" w:cs="Arial"/>
          <w:sz w:val="18"/>
          <w:szCs w:val="18"/>
        </w:rPr>
        <w:t xml:space="preserve">v času </w:t>
      </w:r>
      <w:r>
        <w:rPr>
          <w:rFonts w:ascii="Arial" w:hAnsi="Arial" w:cs="Arial"/>
          <w:sz w:val="18"/>
          <w:szCs w:val="18"/>
        </w:rPr>
        <w:t>izvajanja pogodbe</w:t>
      </w:r>
      <w:r w:rsidR="0080016A">
        <w:rPr>
          <w:rFonts w:ascii="Arial" w:hAnsi="Arial" w:cs="Arial"/>
          <w:sz w:val="18"/>
          <w:szCs w:val="18"/>
        </w:rPr>
        <w:t xml:space="preserve"> zmanjševala</w:t>
      </w:r>
      <w:r>
        <w:rPr>
          <w:rFonts w:ascii="Arial" w:hAnsi="Arial" w:cs="Arial"/>
          <w:sz w:val="18"/>
          <w:szCs w:val="18"/>
        </w:rPr>
        <w:t xml:space="preserve">. Predvidena mesečna količina je 400 tekočih metrov, predvidena obdobje hrambe je do 16. 11. 2026. </w:t>
      </w:r>
    </w:p>
  </w:footnote>
  <w:footnote w:id="7">
    <w:p w14:paraId="651F9736" w14:textId="77777777" w:rsidR="007E6600" w:rsidRPr="0056794F" w:rsidRDefault="007E6600" w:rsidP="007E6600">
      <w:pPr>
        <w:pStyle w:val="Sprotnaopomba-besedilo"/>
        <w:rPr>
          <w:rFonts w:ascii="Arial" w:hAnsi="Arial" w:cs="Arial"/>
          <w:sz w:val="18"/>
          <w:szCs w:val="18"/>
        </w:rPr>
      </w:pPr>
      <w:r w:rsidRPr="0056794F">
        <w:rPr>
          <w:rStyle w:val="Sprotnaopomba-sklic"/>
          <w:rFonts w:ascii="Arial" w:hAnsi="Arial" w:cs="Arial"/>
          <w:sz w:val="18"/>
          <w:szCs w:val="18"/>
        </w:rPr>
        <w:footnoteRef/>
      </w:r>
      <w:r w:rsidRPr="0056794F">
        <w:rPr>
          <w:rFonts w:ascii="Arial" w:hAnsi="Arial" w:cs="Arial"/>
          <w:sz w:val="18"/>
          <w:szCs w:val="18"/>
        </w:rPr>
        <w:t xml:space="preserve"> </w:t>
      </w:r>
      <w:r>
        <w:rPr>
          <w:rFonts w:ascii="Arial" w:hAnsi="Arial" w:cs="Arial"/>
          <w:sz w:val="18"/>
          <w:szCs w:val="18"/>
        </w:rPr>
        <w:t>Gre le za ocenjeno količino, ki bo v času izvajanja pogodbe naraščala.</w:t>
      </w:r>
      <w:r w:rsidRPr="00E667B2">
        <w:t xml:space="preserve"> </w:t>
      </w:r>
      <w:r w:rsidRPr="00E667B2">
        <w:rPr>
          <w:rFonts w:ascii="Arial" w:hAnsi="Arial" w:cs="Arial"/>
          <w:sz w:val="18"/>
          <w:szCs w:val="18"/>
        </w:rPr>
        <w:t>Obračun bo po dejanskem obsegu</w:t>
      </w:r>
      <w:r>
        <w:rPr>
          <w:rFonts w:ascii="Arial" w:hAnsi="Arial" w:cs="Arial"/>
          <w:sz w:val="18"/>
          <w:szCs w:val="18"/>
        </w:rPr>
        <w:t>.</w:t>
      </w:r>
    </w:p>
  </w:footnote>
  <w:footnote w:id="8">
    <w:p w14:paraId="68F9863C" w14:textId="2B6B94D5" w:rsidR="00E10BD1" w:rsidRPr="00E10BD1" w:rsidRDefault="00E10BD1">
      <w:pPr>
        <w:pStyle w:val="Sprotnaopomba-besedilo"/>
        <w:rPr>
          <w:rFonts w:ascii="Arial" w:hAnsi="Arial" w:cs="Arial"/>
          <w:sz w:val="18"/>
          <w:szCs w:val="18"/>
        </w:rPr>
      </w:pPr>
      <w:r w:rsidRPr="00E10BD1">
        <w:rPr>
          <w:rStyle w:val="Sprotnaopomba-sklic"/>
          <w:rFonts w:ascii="Arial" w:hAnsi="Arial" w:cs="Arial"/>
          <w:sz w:val="18"/>
          <w:szCs w:val="18"/>
        </w:rPr>
        <w:footnoteRef/>
      </w:r>
      <w:r w:rsidRPr="00E10BD1">
        <w:rPr>
          <w:rFonts w:ascii="Arial" w:hAnsi="Arial" w:cs="Arial"/>
          <w:sz w:val="18"/>
          <w:szCs w:val="18"/>
        </w:rPr>
        <w:t xml:space="preserve"> </w:t>
      </w:r>
      <w:r>
        <w:rPr>
          <w:rFonts w:ascii="Arial" w:hAnsi="Arial" w:cs="Arial"/>
          <w:sz w:val="18"/>
          <w:szCs w:val="18"/>
        </w:rPr>
        <w:t xml:space="preserve">V ceno dobave je vključeno tudi </w:t>
      </w:r>
      <w:r w:rsidR="0098300F" w:rsidRPr="00D018DE">
        <w:rPr>
          <w:rFonts w:ascii="Arial" w:hAnsi="Arial" w:cs="Arial"/>
          <w:sz w:val="18"/>
          <w:szCs w:val="18"/>
        </w:rPr>
        <w:t xml:space="preserve">kalibracija </w:t>
      </w:r>
      <w:r>
        <w:rPr>
          <w:rFonts w:ascii="Arial" w:hAnsi="Arial" w:cs="Arial"/>
          <w:sz w:val="18"/>
          <w:szCs w:val="18"/>
        </w:rPr>
        <w:t xml:space="preserve">optičnega čitalnika in </w:t>
      </w:r>
      <w:r w:rsidR="0098300F" w:rsidRPr="00D036C3">
        <w:rPr>
          <w:rFonts w:ascii="Arial" w:hAnsi="Arial" w:cs="Arial"/>
          <w:sz w:val="18"/>
          <w:szCs w:val="18"/>
        </w:rPr>
        <w:t>nadgradnja</w:t>
      </w:r>
      <w:r w:rsidR="0098300F">
        <w:rPr>
          <w:rFonts w:ascii="Arial" w:hAnsi="Arial" w:cs="Arial"/>
          <w:sz w:val="18"/>
          <w:szCs w:val="18"/>
        </w:rPr>
        <w:t xml:space="preserve"> </w:t>
      </w:r>
      <w:r>
        <w:rPr>
          <w:rFonts w:ascii="Arial" w:hAnsi="Arial" w:cs="Arial"/>
          <w:sz w:val="18"/>
          <w:szCs w:val="18"/>
        </w:rPr>
        <w:t>programske opreme.</w:t>
      </w:r>
    </w:p>
  </w:footnote>
  <w:footnote w:id="9">
    <w:p w14:paraId="1666D9BB" w14:textId="0BD4033D" w:rsidR="00DE57EB" w:rsidRPr="007C054A" w:rsidRDefault="00DE57EB" w:rsidP="00DE57EB">
      <w:pPr>
        <w:pStyle w:val="Sprotnaopomba-besedilo"/>
        <w:rPr>
          <w:rFonts w:ascii="Arial" w:hAnsi="Arial" w:cs="Arial"/>
          <w:sz w:val="18"/>
          <w:szCs w:val="18"/>
        </w:rPr>
      </w:pPr>
      <w:r w:rsidRPr="007C054A">
        <w:rPr>
          <w:rStyle w:val="Sprotnaopomba-sklic"/>
          <w:rFonts w:ascii="Arial" w:hAnsi="Arial" w:cs="Arial"/>
          <w:sz w:val="18"/>
          <w:szCs w:val="18"/>
        </w:rPr>
        <w:footnoteRef/>
      </w:r>
      <w:r w:rsidRPr="007C054A">
        <w:rPr>
          <w:rFonts w:ascii="Arial" w:hAnsi="Arial" w:cs="Arial"/>
          <w:sz w:val="18"/>
          <w:szCs w:val="18"/>
        </w:rPr>
        <w:t xml:space="preserve"> </w:t>
      </w:r>
      <w:r w:rsidRPr="007C054A">
        <w:rPr>
          <w:rFonts w:ascii="Arial" w:hAnsi="Arial" w:cs="Arial"/>
          <w:sz w:val="18"/>
          <w:szCs w:val="18"/>
        </w:rPr>
        <w:t>Gre le za ocenjene količin</w:t>
      </w:r>
      <w:r w:rsidR="00171333">
        <w:rPr>
          <w:rFonts w:ascii="Arial" w:hAnsi="Arial" w:cs="Arial"/>
          <w:sz w:val="18"/>
          <w:szCs w:val="18"/>
        </w:rPr>
        <w:t>e</w:t>
      </w:r>
      <w:r w:rsidRPr="007C054A">
        <w:rPr>
          <w:rFonts w:ascii="Arial" w:hAnsi="Arial" w:cs="Arial"/>
          <w:sz w:val="18"/>
          <w:szCs w:val="18"/>
        </w:rPr>
        <w:t>.</w:t>
      </w:r>
      <w:r w:rsidRPr="00E667B2">
        <w:t xml:space="preserve"> </w:t>
      </w:r>
      <w:r w:rsidRPr="00E667B2">
        <w:rPr>
          <w:rFonts w:ascii="Arial" w:hAnsi="Arial" w:cs="Arial"/>
          <w:sz w:val="18"/>
          <w:szCs w:val="18"/>
        </w:rPr>
        <w:t>Obračun bo po dejanskem obsegu</w:t>
      </w:r>
      <w:r>
        <w:rPr>
          <w:rFonts w:ascii="Arial" w:hAnsi="Arial" w:cs="Arial"/>
          <w:sz w:val="18"/>
          <w:szCs w:val="18"/>
        </w:rPr>
        <w:t xml:space="preserve">. </w:t>
      </w:r>
    </w:p>
  </w:footnote>
  <w:footnote w:id="10">
    <w:p w14:paraId="30AB265E" w14:textId="0E879DBB" w:rsidR="00CC1793" w:rsidRPr="00CC1793" w:rsidRDefault="00CC1793" w:rsidP="00CC1793">
      <w:pPr>
        <w:pStyle w:val="Sprotnaopomba-besedilo"/>
        <w:jc w:val="both"/>
        <w:rPr>
          <w:rFonts w:ascii="Arial" w:hAnsi="Arial" w:cs="Arial"/>
          <w:sz w:val="18"/>
          <w:szCs w:val="18"/>
          <w:u w:val="single"/>
        </w:rPr>
      </w:pPr>
      <w:r w:rsidRPr="00CC1793">
        <w:rPr>
          <w:rFonts w:ascii="Arial" w:hAnsi="Arial" w:cs="Arial"/>
          <w:sz w:val="18"/>
          <w:szCs w:val="18"/>
          <w:u w:val="single"/>
        </w:rPr>
        <w:t>NAVODILA ZA IZPOLNJEVANJE OBRAZCA</w:t>
      </w:r>
    </w:p>
    <w:p w14:paraId="6F37AB59" w14:textId="273F7B8F" w:rsidR="00CC1793" w:rsidRPr="00CC1793" w:rsidRDefault="00CC1793" w:rsidP="00CC1793">
      <w:pPr>
        <w:pStyle w:val="Sprotnaopomba-besedilo"/>
        <w:jc w:val="both"/>
        <w:rPr>
          <w:rFonts w:ascii="Arial" w:hAnsi="Arial" w:cs="Arial"/>
          <w:sz w:val="18"/>
          <w:szCs w:val="18"/>
        </w:rPr>
      </w:pPr>
      <w:r w:rsidRPr="00CC1793">
        <w:rPr>
          <w:rStyle w:val="Sprotnaopomba-sklic"/>
          <w:rFonts w:ascii="Arial" w:hAnsi="Arial" w:cs="Arial"/>
          <w:sz w:val="18"/>
          <w:szCs w:val="18"/>
        </w:rPr>
        <w:footnoteRef/>
      </w:r>
      <w:r w:rsidRPr="00CC1793">
        <w:rPr>
          <w:rFonts w:ascii="Arial" w:hAnsi="Arial" w:cs="Arial"/>
          <w:sz w:val="18"/>
          <w:szCs w:val="18"/>
        </w:rPr>
        <w:t xml:space="preserve"> V stolpcu »Ponujene tehnične specifikacije« ponudnik navede odgovor na naročnikovo zahtevo iz stolpca »Zahtevane tehnične specifikacije« tako, da vpiše pisne ali številčne podatke, pojasnilo, opombe (v skladu z zahtevami in navodili), naziv proizvajalca, </w:t>
      </w:r>
      <w:r w:rsidR="00F5006D">
        <w:rPr>
          <w:rFonts w:ascii="Arial" w:hAnsi="Arial" w:cs="Arial"/>
          <w:sz w:val="18"/>
          <w:szCs w:val="18"/>
        </w:rPr>
        <w:t>model</w:t>
      </w:r>
      <w:r w:rsidRPr="00CC1793">
        <w:rPr>
          <w:rFonts w:ascii="Arial" w:hAnsi="Arial" w:cs="Arial"/>
          <w:sz w:val="18"/>
          <w:szCs w:val="18"/>
        </w:rPr>
        <w:t xml:space="preserve"> (oznako), opis, osnovne tehnične podatke/karakteristike ipd. Če ponujeni predmet naročila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footnote>
  <w:footnote w:id="11">
    <w:p w14:paraId="74C63668" w14:textId="52C8EF47" w:rsidR="00CC1793" w:rsidRPr="00CC1793" w:rsidRDefault="00CC1793" w:rsidP="00CC1793">
      <w:pPr>
        <w:pStyle w:val="Sprotnaopomba-besedilo"/>
        <w:jc w:val="both"/>
        <w:rPr>
          <w:rFonts w:ascii="Arial" w:hAnsi="Arial" w:cs="Arial"/>
          <w:sz w:val="18"/>
          <w:szCs w:val="18"/>
        </w:rPr>
      </w:pPr>
      <w:r w:rsidRPr="00CC1793">
        <w:rPr>
          <w:rStyle w:val="Sprotnaopomba-sklic"/>
          <w:rFonts w:ascii="Arial" w:hAnsi="Arial" w:cs="Arial"/>
          <w:sz w:val="18"/>
          <w:szCs w:val="18"/>
        </w:rPr>
        <w:footnoteRef/>
      </w:r>
      <w:r w:rsidRPr="00CC1793">
        <w:rPr>
          <w:rFonts w:ascii="Arial" w:hAnsi="Arial" w:cs="Arial"/>
          <w:sz w:val="18"/>
          <w:szCs w:val="18"/>
        </w:rPr>
        <w:t xml:space="preserve"> </w:t>
      </w:r>
      <w:r w:rsidRPr="00CC1793">
        <w:rPr>
          <w:rFonts w:ascii="Arial" w:hAnsi="Arial" w:cs="Arial"/>
          <w:sz w:val="18"/>
          <w:szCs w:val="18"/>
        </w:rPr>
        <w:t>V stolpcu »Navedba, kje v ponudbi se podatek nahaja« ponudnik navede, v kateri priloženi tehnični dokumentaciji (v slovenskem ali angleškem jeziku) je razvidno izpolnjevanje zahteve naročnika iz stolpca »Zahtevane tehnične specifikacije«.</w:t>
      </w:r>
      <w:r>
        <w:rPr>
          <w:rFonts w:ascii="Arial" w:hAnsi="Arial" w:cs="Arial"/>
          <w:sz w:val="18"/>
          <w:szCs w:val="18"/>
        </w:rPr>
        <w:t xml:space="preserve"> </w:t>
      </w:r>
      <w:r w:rsidRPr="00CC1793">
        <w:rPr>
          <w:rFonts w:ascii="Arial" w:hAnsi="Arial" w:cs="Arial"/>
          <w:sz w:val="18"/>
          <w:szCs w:val="18"/>
        </w:rPr>
        <w:t>V primeru, da tehnična dokumentacija, s katero razpolaga ponudnik, ne vsebuje zahtevanega podatka, oziroma podatek ni razviden, lahko ponudnik priloži izjavo pod kazensko in materialno odgovornostjo, da ponujeno blago ustreza določeni zahtevi naročnika iz stolpca »Zahtevane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8600B" w14:textId="77777777" w:rsidR="00641C4C" w:rsidRDefault="00641C4C">
    <w:pPr>
      <w:pStyle w:val="Glava"/>
    </w:pPr>
    <w:r>
      <w:rPr>
        <w:rFonts w:eastAsia="Arial"/>
        <w:sz w:val="16"/>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95A4A" w14:textId="2A08F62A" w:rsidR="00641C4C" w:rsidRDefault="00641C4C" w:rsidP="00AA2E26">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09"/>
    </w:tblGrid>
    <w:tr w:rsidR="00641C4C" w:rsidRPr="00E46CFD" w14:paraId="2FB79679" w14:textId="77777777" w:rsidTr="0005131C">
      <w:trPr>
        <w:trHeight w:val="70"/>
      </w:trPr>
      <w:tc>
        <w:tcPr>
          <w:tcW w:w="9070" w:type="dxa"/>
          <w:shd w:val="clear" w:color="auto" w:fill="auto"/>
        </w:tcPr>
        <w:p w14:paraId="447DF89E" w14:textId="5B2479CD" w:rsidR="00641C4C" w:rsidRPr="00E46CFD" w:rsidRDefault="00641C4C" w:rsidP="00AA2E26">
          <w:pPr>
            <w:pStyle w:val="Glava"/>
            <w:spacing w:line="240" w:lineRule="exact"/>
            <w:jc w:val="right"/>
            <w:rPr>
              <w:sz w:val="18"/>
              <w:szCs w:val="18"/>
            </w:rPr>
          </w:pPr>
          <w:r w:rsidRPr="00E46CFD">
            <w:rPr>
              <w:sz w:val="18"/>
              <w:szCs w:val="18"/>
            </w:rPr>
            <w:t>OBR-</w:t>
          </w:r>
          <w:r w:rsidR="001C786E">
            <w:rPr>
              <w:sz w:val="18"/>
              <w:szCs w:val="18"/>
            </w:rPr>
            <w:t>5</w:t>
          </w:r>
        </w:p>
      </w:tc>
    </w:tr>
  </w:tbl>
  <w:p w14:paraId="311467F7" w14:textId="660045BE" w:rsidR="00641C4C" w:rsidRDefault="00641C4C" w:rsidP="0005131C">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09"/>
    </w:tblGrid>
    <w:tr w:rsidR="002104AB" w:rsidRPr="00E46CFD" w14:paraId="7FC333D5" w14:textId="77777777" w:rsidTr="006A7C77">
      <w:trPr>
        <w:trHeight w:val="70"/>
      </w:trPr>
      <w:tc>
        <w:tcPr>
          <w:tcW w:w="9070" w:type="dxa"/>
          <w:shd w:val="clear" w:color="auto" w:fill="auto"/>
        </w:tcPr>
        <w:p w14:paraId="4580F852" w14:textId="36265303" w:rsidR="002104AB" w:rsidRPr="00E46CFD" w:rsidRDefault="002104AB" w:rsidP="00E46CFD">
          <w:pPr>
            <w:pStyle w:val="Glava"/>
            <w:spacing w:line="240" w:lineRule="exact"/>
            <w:jc w:val="right"/>
            <w:rPr>
              <w:sz w:val="18"/>
              <w:szCs w:val="18"/>
            </w:rPr>
          </w:pPr>
          <w:r w:rsidRPr="00E46CFD">
            <w:rPr>
              <w:sz w:val="18"/>
              <w:szCs w:val="18"/>
            </w:rPr>
            <w:t>OBR-</w:t>
          </w:r>
          <w:r w:rsidR="001C786E">
            <w:rPr>
              <w:sz w:val="18"/>
              <w:szCs w:val="18"/>
            </w:rPr>
            <w:t>6</w:t>
          </w:r>
        </w:p>
      </w:tc>
    </w:tr>
  </w:tbl>
  <w:p w14:paraId="7EA86E9B" w14:textId="77777777" w:rsidR="002104AB" w:rsidRDefault="002104AB" w:rsidP="006A7C77">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07" w:type="dxa"/>
      <w:tblInd w:w="108" w:type="dxa"/>
      <w:tblLook w:val="00A0" w:firstRow="1" w:lastRow="0" w:firstColumn="1" w:lastColumn="0" w:noHBand="0" w:noVBand="0"/>
    </w:tblPr>
    <w:tblGrid>
      <w:gridCol w:w="9107"/>
    </w:tblGrid>
    <w:tr w:rsidR="00641C4C" w:rsidRPr="006560DA" w14:paraId="37CB6117" w14:textId="77777777">
      <w:trPr>
        <w:trHeight w:val="182"/>
      </w:trPr>
      <w:tc>
        <w:tcPr>
          <w:tcW w:w="9107" w:type="dxa"/>
          <w:tcBorders>
            <w:bottom w:val="single" w:sz="4" w:space="0" w:color="7F7F7F"/>
            <w:right w:val="nil"/>
          </w:tcBorders>
          <w:shd w:val="clear" w:color="auto" w:fill="FFFFFF"/>
        </w:tcPr>
        <w:p w14:paraId="18315660" w14:textId="213BAAB5" w:rsidR="00641C4C" w:rsidRPr="00C77D47" w:rsidRDefault="00641C4C" w:rsidP="008D4835">
          <w:pPr>
            <w:autoSpaceDE w:val="0"/>
            <w:autoSpaceDN w:val="0"/>
            <w:adjustRightInd w:val="0"/>
            <w:jc w:val="right"/>
            <w:rPr>
              <w:iCs/>
              <w:sz w:val="16"/>
              <w:szCs w:val="16"/>
            </w:rPr>
          </w:pPr>
          <w:r>
            <w:rPr>
              <w:iCs/>
              <w:sz w:val="16"/>
              <w:szCs w:val="16"/>
            </w:rPr>
            <w:t>OBR-</w:t>
          </w:r>
          <w:r w:rsidR="001C786E">
            <w:rPr>
              <w:iCs/>
              <w:sz w:val="16"/>
              <w:szCs w:val="16"/>
            </w:rPr>
            <w:t>7</w:t>
          </w:r>
        </w:p>
      </w:tc>
    </w:tr>
  </w:tbl>
  <w:p w14:paraId="10587C63" w14:textId="0B9EE488" w:rsidR="00641C4C" w:rsidRPr="007C35C7" w:rsidRDefault="00641C4C" w:rsidP="00F061ED">
    <w:pPr>
      <w:pStyle w:val="Glava"/>
      <w:jc w:val="both"/>
      <w:rPr>
        <w:b/>
        <w:i/>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773D4" w14:textId="77777777" w:rsidR="00641C4C" w:rsidRPr="00C01594" w:rsidRDefault="00641C4C" w:rsidP="008D4835">
    <w:pPr>
      <w:tabs>
        <w:tab w:val="right" w:pos="9639"/>
      </w:tabs>
      <w:ind w:left="-680" w:right="-680"/>
      <w:jc w:val="both"/>
      <w:rPr>
        <w:rFonts w:ascii="Calibri" w:hAnsi="Calibri"/>
        <w:sz w:val="22"/>
        <w:szCs w:val="22"/>
        <w:lang w:eastAsia="en-US"/>
      </w:rPr>
    </w:pPr>
    <w:r>
      <w:rPr>
        <w:rFonts w:ascii="Calibri" w:hAnsi="Calibri"/>
        <w:noProof/>
        <w:sz w:val="22"/>
        <w:szCs w:val="22"/>
      </w:rPr>
      <w:t xml:space="preserve">  </w:t>
    </w:r>
    <w:r w:rsidRPr="00C01594">
      <w:rPr>
        <w:rFonts w:ascii="Calibri" w:hAnsi="Calibri"/>
        <w:noProof/>
        <w:sz w:val="22"/>
        <w:szCs w:val="22"/>
      </w:rPr>
      <w:t xml:space="preserve">                                              </w:t>
    </w:r>
  </w:p>
  <w:tbl>
    <w:tblPr>
      <w:tblW w:w="9318" w:type="dxa"/>
      <w:tblInd w:w="108" w:type="dxa"/>
      <w:tblLook w:val="00A0" w:firstRow="1" w:lastRow="0" w:firstColumn="1" w:lastColumn="0" w:noHBand="0" w:noVBand="0"/>
    </w:tblPr>
    <w:tblGrid>
      <w:gridCol w:w="9318"/>
    </w:tblGrid>
    <w:tr w:rsidR="00641C4C" w14:paraId="199F926C" w14:textId="77777777">
      <w:trPr>
        <w:trHeight w:val="141"/>
      </w:trPr>
      <w:tc>
        <w:tcPr>
          <w:tcW w:w="9318" w:type="dxa"/>
          <w:tcBorders>
            <w:bottom w:val="single" w:sz="4" w:space="0" w:color="7F7F7F"/>
            <w:right w:val="nil"/>
          </w:tcBorders>
          <w:shd w:val="clear" w:color="auto" w:fill="FFFFFF"/>
        </w:tcPr>
        <w:p w14:paraId="0B5366E8" w14:textId="41E9F8AD" w:rsidR="00641C4C" w:rsidRPr="006560DA" w:rsidRDefault="00641C4C" w:rsidP="008D4835">
          <w:pPr>
            <w:autoSpaceDE w:val="0"/>
            <w:autoSpaceDN w:val="0"/>
            <w:adjustRightInd w:val="0"/>
            <w:jc w:val="right"/>
            <w:rPr>
              <w:iCs/>
              <w:sz w:val="18"/>
              <w:szCs w:val="18"/>
            </w:rPr>
          </w:pPr>
          <w:r>
            <w:rPr>
              <w:bCs/>
              <w:szCs w:val="18"/>
            </w:rPr>
            <w:t>OBR-5</w:t>
          </w:r>
        </w:p>
      </w:tc>
    </w:tr>
  </w:tbl>
  <w:p w14:paraId="19C0FF4C" w14:textId="77777777" w:rsidR="00641C4C" w:rsidRPr="008F3500" w:rsidRDefault="00641C4C" w:rsidP="008D4835">
    <w:pPr>
      <w:autoSpaceDE w:val="0"/>
      <w:autoSpaceDN w:val="0"/>
      <w:adjustRightInd w:val="0"/>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AB95D" w14:textId="2E0197A1" w:rsidR="00641C4C" w:rsidRPr="00E94DA5" w:rsidRDefault="00641C4C" w:rsidP="00F061ED">
    <w:pPr>
      <w:pStyle w:val="Glava"/>
      <w:spacing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11" w:type="dxa"/>
      <w:tblInd w:w="108" w:type="dxa"/>
      <w:tblLayout w:type="fixed"/>
      <w:tblLook w:val="0000" w:firstRow="0" w:lastRow="0" w:firstColumn="0" w:lastColumn="0" w:noHBand="0" w:noVBand="0"/>
    </w:tblPr>
    <w:tblGrid>
      <w:gridCol w:w="9111"/>
    </w:tblGrid>
    <w:tr w:rsidR="00641C4C" w14:paraId="4F8E9B18" w14:textId="77777777" w:rsidTr="00420F2F">
      <w:tc>
        <w:tcPr>
          <w:tcW w:w="9111" w:type="dxa"/>
          <w:tcBorders>
            <w:bottom w:val="single" w:sz="4" w:space="0" w:color="7F7F7F"/>
            <w:right w:val="none" w:sz="0" w:space="0" w:color="000000"/>
          </w:tcBorders>
          <w:shd w:val="clear" w:color="auto" w:fill="FFFFFF"/>
        </w:tcPr>
        <w:p w14:paraId="4196C19E" w14:textId="72551835" w:rsidR="00641C4C" w:rsidRPr="00092446" w:rsidRDefault="00641C4C" w:rsidP="00420F2F">
          <w:pPr>
            <w:pStyle w:val="Glava"/>
            <w:tabs>
              <w:tab w:val="clear" w:pos="4320"/>
              <w:tab w:val="clear" w:pos="8640"/>
              <w:tab w:val="left" w:pos="5112"/>
            </w:tabs>
            <w:jc w:val="right"/>
            <w:rPr>
              <w:sz w:val="16"/>
              <w:szCs w:val="16"/>
            </w:rPr>
          </w:pPr>
          <w:r>
            <w:rPr>
              <w:sz w:val="16"/>
              <w:szCs w:val="16"/>
            </w:rPr>
            <w:t>OBR-1</w:t>
          </w:r>
        </w:p>
      </w:tc>
    </w:tr>
  </w:tbl>
  <w:p w14:paraId="7EC9CD2A" w14:textId="3694C055" w:rsidR="00641C4C" w:rsidRDefault="00641C4C" w:rsidP="00420F2F">
    <w:pPr>
      <w:autoSpaceDE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F8467" w14:textId="77777777" w:rsidR="00641C4C" w:rsidRDefault="00641C4C">
    <w:pPr>
      <w:pStyle w:val="Header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0E1C0" w14:textId="77777777" w:rsidR="00641C4C" w:rsidRDefault="00641C4C">
    <w:pPr>
      <w:pStyle w:val="Glava"/>
    </w:pPr>
    <w:r>
      <w:rPr>
        <w:rFonts w:eastAsia="Arial"/>
        <w:sz w:val="16"/>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11" w:type="dxa"/>
      <w:tblInd w:w="108" w:type="dxa"/>
      <w:tblLayout w:type="fixed"/>
      <w:tblLook w:val="0000" w:firstRow="0" w:lastRow="0" w:firstColumn="0" w:lastColumn="0" w:noHBand="0" w:noVBand="0"/>
    </w:tblPr>
    <w:tblGrid>
      <w:gridCol w:w="9111"/>
    </w:tblGrid>
    <w:tr w:rsidR="00641C4C" w14:paraId="30C1621E" w14:textId="77777777" w:rsidTr="00F061ED">
      <w:tc>
        <w:tcPr>
          <w:tcW w:w="9111" w:type="dxa"/>
          <w:tcBorders>
            <w:bottom w:val="single" w:sz="4" w:space="0" w:color="7F7F7F"/>
            <w:right w:val="none" w:sz="0" w:space="0" w:color="000000"/>
          </w:tcBorders>
          <w:shd w:val="clear" w:color="auto" w:fill="FFFFFF"/>
        </w:tcPr>
        <w:p w14:paraId="4BE87AF2" w14:textId="63E77061" w:rsidR="00641C4C" w:rsidRPr="00092446" w:rsidRDefault="00641C4C">
          <w:pPr>
            <w:pStyle w:val="Glava"/>
            <w:tabs>
              <w:tab w:val="clear" w:pos="4320"/>
              <w:tab w:val="clear" w:pos="8640"/>
              <w:tab w:val="left" w:pos="5112"/>
            </w:tabs>
            <w:jc w:val="right"/>
            <w:rPr>
              <w:sz w:val="16"/>
              <w:szCs w:val="16"/>
            </w:rPr>
          </w:pPr>
          <w:r>
            <w:rPr>
              <w:sz w:val="16"/>
              <w:szCs w:val="16"/>
            </w:rPr>
            <w:t>OBR-2</w:t>
          </w:r>
        </w:p>
      </w:tc>
    </w:tr>
  </w:tbl>
  <w:p w14:paraId="05DDE854" w14:textId="4B66863E" w:rsidR="00641C4C" w:rsidRDefault="00641C4C">
    <w:pPr>
      <w:autoSpaceDE w:val="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9009"/>
    </w:tblGrid>
    <w:tr w:rsidR="00641C4C" w:rsidRPr="00FB4F1D" w14:paraId="564E6CC9" w14:textId="77777777" w:rsidTr="0005131C">
      <w:trPr>
        <w:trHeight w:val="256"/>
      </w:trPr>
      <w:tc>
        <w:tcPr>
          <w:tcW w:w="9072" w:type="dxa"/>
          <w:tcBorders>
            <w:bottom w:val="single" w:sz="4" w:space="0" w:color="7F7F7F"/>
            <w:right w:val="nil"/>
          </w:tcBorders>
          <w:shd w:val="clear" w:color="auto" w:fill="FFFFFF"/>
        </w:tcPr>
        <w:p w14:paraId="6F923028" w14:textId="6EEB2215" w:rsidR="00641C4C" w:rsidRPr="00C77D47" w:rsidRDefault="00641C4C" w:rsidP="008D4835">
          <w:pPr>
            <w:autoSpaceDE w:val="0"/>
            <w:autoSpaceDN w:val="0"/>
            <w:adjustRightInd w:val="0"/>
            <w:jc w:val="right"/>
            <w:rPr>
              <w:iCs/>
              <w:sz w:val="16"/>
              <w:szCs w:val="16"/>
            </w:rPr>
          </w:pPr>
          <w:r>
            <w:rPr>
              <w:iCs/>
              <w:sz w:val="16"/>
              <w:szCs w:val="16"/>
            </w:rPr>
            <w:t>OBR-3</w:t>
          </w:r>
        </w:p>
      </w:tc>
    </w:tr>
  </w:tbl>
  <w:p w14:paraId="1E3C91C4" w14:textId="176A78EC" w:rsidR="00641C4C" w:rsidRDefault="00641C4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9072"/>
    </w:tblGrid>
    <w:tr w:rsidR="00641C4C" w:rsidRPr="00FB4F1D" w14:paraId="5160CACA" w14:textId="77777777">
      <w:tc>
        <w:tcPr>
          <w:tcW w:w="9140" w:type="dxa"/>
          <w:tcBorders>
            <w:bottom w:val="single" w:sz="4" w:space="0" w:color="7F7F7F"/>
            <w:right w:val="nil"/>
          </w:tcBorders>
          <w:shd w:val="clear" w:color="auto" w:fill="FFFFFF"/>
        </w:tcPr>
        <w:p w14:paraId="79B289E3" w14:textId="77777777" w:rsidR="00641C4C" w:rsidRPr="00FB4F1D" w:rsidRDefault="00641C4C" w:rsidP="008D4835">
          <w:pPr>
            <w:autoSpaceDE w:val="0"/>
            <w:autoSpaceDN w:val="0"/>
            <w:adjustRightInd w:val="0"/>
            <w:jc w:val="right"/>
            <w:rPr>
              <w:rFonts w:ascii="Calibri" w:hAnsi="Calibri"/>
              <w:iCs/>
              <w:szCs w:val="18"/>
            </w:rPr>
          </w:pPr>
          <w:r w:rsidRPr="00FB4F1D">
            <w:rPr>
              <w:rFonts w:ascii="Calibri" w:hAnsi="Calibri"/>
              <w:iCs/>
              <w:szCs w:val="18"/>
            </w:rPr>
            <w:t>OBR-6</w:t>
          </w:r>
        </w:p>
      </w:tc>
    </w:tr>
  </w:tbl>
  <w:p w14:paraId="09509502" w14:textId="77777777" w:rsidR="00641C4C" w:rsidRPr="008F3500" w:rsidRDefault="00641C4C" w:rsidP="008D4835">
    <w:pPr>
      <w:autoSpaceDE w:val="0"/>
      <w:autoSpaceDN w:val="0"/>
      <w:adjustRightInd w:val="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9009"/>
    </w:tblGrid>
    <w:tr w:rsidR="00DE57EB" w:rsidRPr="00FB4F1D" w14:paraId="56BBE033" w14:textId="77777777" w:rsidTr="0005131C">
      <w:trPr>
        <w:trHeight w:val="256"/>
      </w:trPr>
      <w:tc>
        <w:tcPr>
          <w:tcW w:w="9072" w:type="dxa"/>
          <w:tcBorders>
            <w:bottom w:val="single" w:sz="4" w:space="0" w:color="7F7F7F"/>
            <w:right w:val="nil"/>
          </w:tcBorders>
          <w:shd w:val="clear" w:color="auto" w:fill="FFFFFF"/>
        </w:tcPr>
        <w:p w14:paraId="05778F2A" w14:textId="54C07FBE" w:rsidR="00DE57EB" w:rsidRPr="00C77D47" w:rsidRDefault="00DE57EB" w:rsidP="008D4835">
          <w:pPr>
            <w:autoSpaceDE w:val="0"/>
            <w:autoSpaceDN w:val="0"/>
            <w:adjustRightInd w:val="0"/>
            <w:jc w:val="right"/>
            <w:rPr>
              <w:iCs/>
              <w:sz w:val="16"/>
              <w:szCs w:val="16"/>
            </w:rPr>
          </w:pPr>
          <w:r>
            <w:rPr>
              <w:iCs/>
              <w:sz w:val="16"/>
              <w:szCs w:val="16"/>
            </w:rPr>
            <w:t>OBR-</w:t>
          </w:r>
          <w:r w:rsidR="001C786E">
            <w:rPr>
              <w:iCs/>
              <w:sz w:val="16"/>
              <w:szCs w:val="16"/>
            </w:rPr>
            <w:t>3a</w:t>
          </w:r>
        </w:p>
      </w:tc>
    </w:tr>
  </w:tbl>
  <w:p w14:paraId="0094E93C" w14:textId="77777777" w:rsidR="00DE57EB" w:rsidRDefault="00DE57EB">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9009"/>
    </w:tblGrid>
    <w:tr w:rsidR="00641C4C" w:rsidRPr="00FB4F1D" w14:paraId="7E5D19B1" w14:textId="77777777" w:rsidTr="008D4835">
      <w:trPr>
        <w:trHeight w:val="256"/>
      </w:trPr>
      <w:tc>
        <w:tcPr>
          <w:tcW w:w="14412" w:type="dxa"/>
          <w:tcBorders>
            <w:bottom w:val="single" w:sz="4" w:space="0" w:color="7F7F7F"/>
            <w:right w:val="nil"/>
          </w:tcBorders>
          <w:shd w:val="clear" w:color="auto" w:fill="FFFFFF"/>
        </w:tcPr>
        <w:p w14:paraId="2BA1EF11" w14:textId="03FBBFB4" w:rsidR="00641C4C" w:rsidRPr="00C77D47" w:rsidRDefault="00641C4C" w:rsidP="008D4835">
          <w:pPr>
            <w:autoSpaceDE w:val="0"/>
            <w:autoSpaceDN w:val="0"/>
            <w:adjustRightInd w:val="0"/>
            <w:jc w:val="right"/>
            <w:rPr>
              <w:iCs/>
              <w:sz w:val="16"/>
              <w:szCs w:val="16"/>
            </w:rPr>
          </w:pPr>
          <w:r>
            <w:rPr>
              <w:iCs/>
              <w:sz w:val="16"/>
              <w:szCs w:val="16"/>
            </w:rPr>
            <w:t>OBR-</w:t>
          </w:r>
          <w:r w:rsidR="001C786E">
            <w:rPr>
              <w:iCs/>
              <w:sz w:val="16"/>
              <w:szCs w:val="16"/>
            </w:rPr>
            <w:t>4</w:t>
          </w:r>
        </w:p>
      </w:tc>
    </w:tr>
  </w:tbl>
  <w:p w14:paraId="54AF962F" w14:textId="0A6CAB08" w:rsidR="00641C4C" w:rsidRDefault="00641C4C" w:rsidP="0005131C">
    <w:pPr>
      <w:pStyle w:val="Glava"/>
      <w:tabs>
        <w:tab w:val="clear" w:pos="4320"/>
        <w:tab w:val="clear" w:pos="8640"/>
        <w:tab w:val="left" w:pos="145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MB3"/>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3" w15:restartNumberingAfterBreak="0">
    <w:nsid w:val="00000004"/>
    <w:multiLevelType w:val="multilevel"/>
    <w:tmpl w:val="A79220F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sz w:val="22"/>
      </w:rPr>
    </w:lvl>
    <w:lvl w:ilvl="4">
      <w:start w:val="1"/>
      <w:numFmt w:val="bullet"/>
      <w:lvlText w:val=""/>
      <w:lvlJc w:val="left"/>
      <w:pPr>
        <w:tabs>
          <w:tab w:val="num" w:pos="0"/>
        </w:tabs>
        <w:ind w:left="3600" w:hanging="360"/>
      </w:pPr>
      <w:rPr>
        <w:rFonts w:ascii="Symbol" w:hAnsi="Symbol" w:hint="default"/>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5"/>
    <w:multiLevelType w:val="singleLevel"/>
    <w:tmpl w:val="00000005"/>
    <w:name w:val="WW8Num9"/>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Symbol" w:hAnsi="Symbol" w:cs="Symbol" w:hint="default"/>
      </w:rPr>
    </w:lvl>
  </w:abstractNum>
  <w:abstractNum w:abstractNumId="6" w15:restartNumberingAfterBreak="0">
    <w:nsid w:val="00000008"/>
    <w:multiLevelType w:val="singleLevel"/>
    <w:tmpl w:val="00000008"/>
    <w:name w:val="WW8Num16"/>
    <w:lvl w:ilvl="0">
      <w:numFmt w:val="bullet"/>
      <w:pStyle w:val="Odmik0"/>
      <w:lvlText w:val="-"/>
      <w:lvlJc w:val="left"/>
      <w:pPr>
        <w:tabs>
          <w:tab w:val="num" w:pos="357"/>
        </w:tabs>
        <w:ind w:left="357" w:hanging="357"/>
      </w:pPr>
      <w:rPr>
        <w:rFonts w:ascii="Liberation Serif" w:hAnsi="Liberation Serif" w:hint="default"/>
      </w:rPr>
    </w:lvl>
  </w:abstractNum>
  <w:abstractNum w:abstractNumId="7" w15:restartNumberingAfterBreak="0">
    <w:nsid w:val="00000009"/>
    <w:multiLevelType w:val="multilevel"/>
    <w:tmpl w:val="3EDE472C"/>
    <w:name w:val="WW8Num17"/>
    <w:lvl w:ilvl="0">
      <w:start w:val="1"/>
      <w:numFmt w:val="decimal"/>
      <w:lvlText w:val="%1."/>
      <w:lvlJc w:val="left"/>
      <w:pPr>
        <w:tabs>
          <w:tab w:val="num" w:pos="720"/>
        </w:tabs>
        <w:ind w:left="720" w:hanging="360"/>
      </w:pPr>
      <w:rPr>
        <w:rFonts w:ascii="Calibri" w:hAnsi="Calibri" w:cs="Calibri" w:hint="default"/>
        <w:b/>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000000A"/>
    <w:multiLevelType w:val="singleLevel"/>
    <w:tmpl w:val="0000000A"/>
    <w:name w:val="WW8Num18"/>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0B"/>
    <w:multiLevelType w:val="singleLevel"/>
    <w:tmpl w:val="0000000B"/>
    <w:name w:val="WW8Num19"/>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C"/>
    <w:multiLevelType w:val="singleLevel"/>
    <w:tmpl w:val="0000000C"/>
    <w:name w:val="WW8Num21"/>
    <w:lvl w:ilvl="0">
      <w:numFmt w:val="bullet"/>
      <w:pStyle w:val="MBA1"/>
      <w:lvlText w:val="-"/>
      <w:lvlJc w:val="left"/>
      <w:pPr>
        <w:tabs>
          <w:tab w:val="num" w:pos="0"/>
        </w:tabs>
        <w:ind w:left="1077" w:hanging="360"/>
      </w:pPr>
      <w:rPr>
        <w:rFonts w:ascii="Calibri Light" w:hAnsi="Calibri Light" w:cs="Times New Roman" w:hint="default"/>
      </w:rPr>
    </w:lvl>
  </w:abstractNum>
  <w:abstractNum w:abstractNumId="11" w15:restartNumberingAfterBreak="0">
    <w:nsid w:val="0000000D"/>
    <w:multiLevelType w:val="singleLevel"/>
    <w:tmpl w:val="5AA4E10E"/>
    <w:name w:val="WW8Num22"/>
    <w:lvl w:ilvl="0">
      <w:start w:val="1"/>
      <w:numFmt w:val="upperLetter"/>
      <w:lvlText w:val="%1.)"/>
      <w:lvlJc w:val="left"/>
      <w:pPr>
        <w:tabs>
          <w:tab w:val="num" w:pos="0"/>
        </w:tabs>
        <w:ind w:left="720" w:hanging="360"/>
      </w:pPr>
      <w:rPr>
        <w:rFonts w:hint="default"/>
        <w:b/>
      </w:rPr>
    </w:lvl>
  </w:abstractNum>
  <w:abstractNum w:abstractNumId="12" w15:restartNumberingAfterBreak="0">
    <w:nsid w:val="0000000E"/>
    <w:multiLevelType w:val="multilevel"/>
    <w:tmpl w:val="FE06D73A"/>
    <w:name w:val="WW8Num24"/>
    <w:lvl w:ilvl="0">
      <w:start w:val="1"/>
      <w:numFmt w:val="decimal"/>
      <w:lvlText w:val="%1."/>
      <w:lvlJc w:val="left"/>
      <w:pPr>
        <w:tabs>
          <w:tab w:val="num" w:pos="284"/>
        </w:tabs>
        <w:ind w:left="1004" w:hanging="360"/>
      </w:pPr>
      <w:rPr>
        <w:rFonts w:ascii="Calibri" w:hAnsi="Calibri" w:cs="Calibri" w:hint="default"/>
        <w:b w:val="0"/>
        <w:sz w:val="22"/>
        <w:szCs w:val="22"/>
      </w:rPr>
    </w:lvl>
    <w:lvl w:ilvl="1">
      <w:start w:val="1"/>
      <w:numFmt w:val="lowerLetter"/>
      <w:lvlText w:val="%2."/>
      <w:lvlJc w:val="left"/>
      <w:pPr>
        <w:tabs>
          <w:tab w:val="num" w:pos="284"/>
        </w:tabs>
        <w:ind w:left="1724" w:hanging="360"/>
      </w:pPr>
    </w:lvl>
    <w:lvl w:ilvl="2">
      <w:start w:val="1"/>
      <w:numFmt w:val="lowerRoman"/>
      <w:lvlText w:val="%3."/>
      <w:lvlJc w:val="left"/>
      <w:pPr>
        <w:tabs>
          <w:tab w:val="num" w:pos="284"/>
        </w:tabs>
        <w:ind w:left="2444" w:hanging="180"/>
      </w:pPr>
    </w:lvl>
    <w:lvl w:ilvl="3">
      <w:start w:val="1"/>
      <w:numFmt w:val="decimal"/>
      <w:lvlText w:val="%4."/>
      <w:lvlJc w:val="left"/>
      <w:pPr>
        <w:tabs>
          <w:tab w:val="num" w:pos="284"/>
        </w:tabs>
        <w:ind w:left="3164" w:hanging="360"/>
      </w:pPr>
    </w:lvl>
    <w:lvl w:ilvl="4">
      <w:start w:val="1"/>
      <w:numFmt w:val="lowerLetter"/>
      <w:lvlText w:val="%5."/>
      <w:lvlJc w:val="left"/>
      <w:pPr>
        <w:tabs>
          <w:tab w:val="num" w:pos="284"/>
        </w:tabs>
        <w:ind w:left="3884" w:hanging="360"/>
      </w:pPr>
    </w:lvl>
    <w:lvl w:ilvl="5">
      <w:start w:val="1"/>
      <w:numFmt w:val="lowerRoman"/>
      <w:lvlText w:val="%6."/>
      <w:lvlJc w:val="left"/>
      <w:pPr>
        <w:tabs>
          <w:tab w:val="num" w:pos="284"/>
        </w:tabs>
        <w:ind w:left="4604" w:hanging="180"/>
      </w:pPr>
    </w:lvl>
    <w:lvl w:ilvl="6">
      <w:start w:val="1"/>
      <w:numFmt w:val="decimal"/>
      <w:lvlText w:val="%7."/>
      <w:lvlJc w:val="left"/>
      <w:pPr>
        <w:tabs>
          <w:tab w:val="num" w:pos="284"/>
        </w:tabs>
        <w:ind w:left="5324" w:hanging="360"/>
      </w:pPr>
    </w:lvl>
    <w:lvl w:ilvl="7">
      <w:start w:val="1"/>
      <w:numFmt w:val="lowerLetter"/>
      <w:lvlText w:val="%8."/>
      <w:lvlJc w:val="left"/>
      <w:pPr>
        <w:tabs>
          <w:tab w:val="num" w:pos="284"/>
        </w:tabs>
        <w:ind w:left="6044" w:hanging="360"/>
      </w:pPr>
    </w:lvl>
    <w:lvl w:ilvl="8">
      <w:start w:val="1"/>
      <w:numFmt w:val="lowerRoman"/>
      <w:lvlText w:val="%9."/>
      <w:lvlJc w:val="left"/>
      <w:pPr>
        <w:tabs>
          <w:tab w:val="num" w:pos="284"/>
        </w:tabs>
        <w:ind w:left="6764" w:hanging="180"/>
      </w:pPr>
    </w:lvl>
  </w:abstractNum>
  <w:abstractNum w:abstractNumId="13" w15:restartNumberingAfterBreak="0">
    <w:nsid w:val="0000000F"/>
    <w:multiLevelType w:val="singleLevel"/>
    <w:tmpl w:val="0000000F"/>
    <w:name w:val="WW8Num25"/>
    <w:lvl w:ilvl="0">
      <w:start w:val="1"/>
      <w:numFmt w:val="bullet"/>
      <w:lvlText w:val=""/>
      <w:lvlJc w:val="left"/>
      <w:pPr>
        <w:tabs>
          <w:tab w:val="num" w:pos="720"/>
        </w:tabs>
        <w:ind w:left="720" w:hanging="360"/>
      </w:pPr>
      <w:rPr>
        <w:rFonts w:ascii="Symbol" w:hAnsi="Symbol" w:cs="Symbol" w:hint="default"/>
      </w:rPr>
    </w:lvl>
  </w:abstractNum>
  <w:abstractNum w:abstractNumId="14" w15:restartNumberingAfterBreak="0">
    <w:nsid w:val="00000010"/>
    <w:multiLevelType w:val="singleLevel"/>
    <w:tmpl w:val="00000010"/>
    <w:name w:val="WW8Num29"/>
    <w:lvl w:ilvl="0">
      <w:start w:val="1"/>
      <w:numFmt w:val="bullet"/>
      <w:lvlText w:val=""/>
      <w:lvlJc w:val="left"/>
      <w:pPr>
        <w:tabs>
          <w:tab w:val="num" w:pos="720"/>
        </w:tabs>
        <w:ind w:left="720" w:hanging="360"/>
      </w:pPr>
      <w:rPr>
        <w:rFonts w:ascii="Symbol" w:hAnsi="Symbol" w:cs="Symbol" w:hint="default"/>
      </w:rPr>
    </w:lvl>
  </w:abstractNum>
  <w:abstractNum w:abstractNumId="15" w15:restartNumberingAfterBreak="0">
    <w:nsid w:val="00000011"/>
    <w:multiLevelType w:val="multilevel"/>
    <w:tmpl w:val="00000011"/>
    <w:name w:val="WW8Num31"/>
    <w:lvl w:ilvl="0">
      <w:start w:val="1"/>
      <w:numFmt w:val="decimal"/>
      <w:pStyle w:val="MB1"/>
      <w:lvlText w:val="%1."/>
      <w:lvlJc w:val="left"/>
      <w:pPr>
        <w:tabs>
          <w:tab w:val="num" w:pos="0"/>
        </w:tabs>
        <w:ind w:left="720" w:hanging="360"/>
      </w:pPr>
      <w:rPr>
        <w:rFonts w:hint="default"/>
        <w:sz w:val="28"/>
        <w:szCs w:val="28"/>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b/>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6" w15:restartNumberingAfterBreak="0">
    <w:nsid w:val="00000012"/>
    <w:multiLevelType w:val="singleLevel"/>
    <w:tmpl w:val="00000012"/>
    <w:name w:val="WW8Num33"/>
    <w:lvl w:ilvl="0">
      <w:start w:val="1"/>
      <w:numFmt w:val="bullet"/>
      <w:lvlText w:val=""/>
      <w:lvlJc w:val="left"/>
      <w:pPr>
        <w:tabs>
          <w:tab w:val="num" w:pos="0"/>
        </w:tabs>
        <w:ind w:left="1155" w:hanging="360"/>
      </w:pPr>
      <w:rPr>
        <w:rFonts w:ascii="Symbol" w:hAnsi="Symbol" w:cs="Symbol" w:hint="default"/>
      </w:rPr>
    </w:lvl>
  </w:abstractNum>
  <w:abstractNum w:abstractNumId="17" w15:restartNumberingAfterBreak="0">
    <w:nsid w:val="00000013"/>
    <w:multiLevelType w:val="multilevel"/>
    <w:tmpl w:val="00000013"/>
    <w:name w:val="WW8Num34"/>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8" w15:restartNumberingAfterBreak="0">
    <w:nsid w:val="00000014"/>
    <w:multiLevelType w:val="singleLevel"/>
    <w:tmpl w:val="00000014"/>
    <w:name w:val="WW8Num35"/>
    <w:lvl w:ilvl="0">
      <w:start w:val="1"/>
      <w:numFmt w:val="bullet"/>
      <w:lvlText w:val=""/>
      <w:lvlJc w:val="left"/>
      <w:pPr>
        <w:tabs>
          <w:tab w:val="num" w:pos="0"/>
        </w:tabs>
        <w:ind w:left="1146" w:hanging="360"/>
      </w:pPr>
      <w:rPr>
        <w:rFonts w:ascii="Symbol" w:hAnsi="Symbol" w:cs="Symbol" w:hint="default"/>
      </w:rPr>
    </w:lvl>
  </w:abstractNum>
  <w:abstractNum w:abstractNumId="19" w15:restartNumberingAfterBreak="0">
    <w:nsid w:val="00000015"/>
    <w:multiLevelType w:val="singleLevel"/>
    <w:tmpl w:val="00000015"/>
    <w:name w:val="WW8Num40"/>
    <w:lvl w:ilvl="0">
      <w:start w:val="1"/>
      <w:numFmt w:val="upperLetter"/>
      <w:lvlText w:val="%1.)"/>
      <w:lvlJc w:val="left"/>
      <w:pPr>
        <w:tabs>
          <w:tab w:val="num" w:pos="0"/>
        </w:tabs>
        <w:ind w:left="720" w:hanging="360"/>
      </w:pPr>
      <w:rPr>
        <w:rFonts w:hint="default"/>
        <w:b w:val="0"/>
      </w:rPr>
    </w:lvl>
  </w:abstractNum>
  <w:abstractNum w:abstractNumId="20" w15:restartNumberingAfterBreak="0">
    <w:nsid w:val="00000016"/>
    <w:multiLevelType w:val="singleLevel"/>
    <w:tmpl w:val="00000016"/>
    <w:name w:val="WW8Num48"/>
    <w:lvl w:ilvl="0">
      <w:start w:val="1"/>
      <w:numFmt w:val="bullet"/>
      <w:lvlText w:val=""/>
      <w:lvlJc w:val="left"/>
      <w:pPr>
        <w:tabs>
          <w:tab w:val="num" w:pos="0"/>
        </w:tabs>
        <w:ind w:left="720" w:hanging="360"/>
      </w:pPr>
      <w:rPr>
        <w:rFonts w:ascii="Symbol" w:hAnsi="Symbol" w:cs="Symbol" w:hint="default"/>
        <w:b w:val="0"/>
      </w:rPr>
    </w:lvl>
  </w:abstractNum>
  <w:abstractNum w:abstractNumId="21" w15:restartNumberingAfterBreak="0">
    <w:nsid w:val="00000017"/>
    <w:multiLevelType w:val="multilevel"/>
    <w:tmpl w:val="00000017"/>
    <w:lvl w:ilvl="0">
      <w:start w:val="1"/>
      <w:numFmt w:val="decimal"/>
      <w:pStyle w:val="Naslov2"/>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2" w15:restartNumberingAfterBreak="0">
    <w:nsid w:val="00000018"/>
    <w:multiLevelType w:val="singleLevel"/>
    <w:tmpl w:val="00000018"/>
    <w:name w:val="WW8Num50"/>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9"/>
    <w:multiLevelType w:val="multilevel"/>
    <w:tmpl w:val="00000019"/>
    <w:name w:val="WW8Num51"/>
    <w:lvl w:ilvl="0">
      <w:start w:val="1"/>
      <w:numFmt w:val="decimal"/>
      <w:pStyle w:val="N3"/>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287"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4" w15:restartNumberingAfterBreak="0">
    <w:nsid w:val="0000001A"/>
    <w:multiLevelType w:val="singleLevel"/>
    <w:tmpl w:val="0000001A"/>
    <w:name w:val="WW8Num53"/>
    <w:lvl w:ilvl="0">
      <w:start w:val="1"/>
      <w:numFmt w:val="bullet"/>
      <w:lvlText w:val=""/>
      <w:lvlJc w:val="left"/>
      <w:pPr>
        <w:tabs>
          <w:tab w:val="num" w:pos="720"/>
        </w:tabs>
        <w:ind w:left="720" w:hanging="360"/>
      </w:pPr>
      <w:rPr>
        <w:rFonts w:ascii="Symbol" w:hAnsi="Symbol" w:cs="Symbol" w:hint="default"/>
      </w:rPr>
    </w:lvl>
  </w:abstractNum>
  <w:abstractNum w:abstractNumId="25" w15:restartNumberingAfterBreak="0">
    <w:nsid w:val="00335678"/>
    <w:multiLevelType w:val="hybridMultilevel"/>
    <w:tmpl w:val="1CE27DF4"/>
    <w:lvl w:ilvl="0" w:tplc="65B09450">
      <w:start w:val="1"/>
      <w:numFmt w:val="bullet"/>
      <w:lvlText w:val=""/>
      <w:lvlJc w:val="left"/>
      <w:pPr>
        <w:ind w:left="1080" w:hanging="360"/>
      </w:pPr>
      <w:rPr>
        <w:rFonts w:ascii="Symbol" w:hAnsi="Symbol"/>
      </w:rPr>
    </w:lvl>
    <w:lvl w:ilvl="1" w:tplc="3A6E097C">
      <w:start w:val="1"/>
      <w:numFmt w:val="bullet"/>
      <w:lvlText w:val=""/>
      <w:lvlJc w:val="left"/>
      <w:pPr>
        <w:ind w:left="1080" w:hanging="360"/>
      </w:pPr>
      <w:rPr>
        <w:rFonts w:ascii="Symbol" w:hAnsi="Symbol"/>
      </w:rPr>
    </w:lvl>
    <w:lvl w:ilvl="2" w:tplc="5B706228">
      <w:start w:val="1"/>
      <w:numFmt w:val="bullet"/>
      <w:lvlText w:val=""/>
      <w:lvlJc w:val="left"/>
      <w:pPr>
        <w:ind w:left="1080" w:hanging="360"/>
      </w:pPr>
      <w:rPr>
        <w:rFonts w:ascii="Symbol" w:hAnsi="Symbol"/>
      </w:rPr>
    </w:lvl>
    <w:lvl w:ilvl="3" w:tplc="0BDC46E2">
      <w:start w:val="1"/>
      <w:numFmt w:val="bullet"/>
      <w:lvlText w:val=""/>
      <w:lvlJc w:val="left"/>
      <w:pPr>
        <w:ind w:left="1080" w:hanging="360"/>
      </w:pPr>
      <w:rPr>
        <w:rFonts w:ascii="Symbol" w:hAnsi="Symbol"/>
      </w:rPr>
    </w:lvl>
    <w:lvl w:ilvl="4" w:tplc="B48279F4">
      <w:start w:val="1"/>
      <w:numFmt w:val="bullet"/>
      <w:lvlText w:val=""/>
      <w:lvlJc w:val="left"/>
      <w:pPr>
        <w:ind w:left="1080" w:hanging="360"/>
      </w:pPr>
      <w:rPr>
        <w:rFonts w:ascii="Symbol" w:hAnsi="Symbol"/>
      </w:rPr>
    </w:lvl>
    <w:lvl w:ilvl="5" w:tplc="EEC80630">
      <w:start w:val="1"/>
      <w:numFmt w:val="bullet"/>
      <w:lvlText w:val=""/>
      <w:lvlJc w:val="left"/>
      <w:pPr>
        <w:ind w:left="1080" w:hanging="360"/>
      </w:pPr>
      <w:rPr>
        <w:rFonts w:ascii="Symbol" w:hAnsi="Symbol"/>
      </w:rPr>
    </w:lvl>
    <w:lvl w:ilvl="6" w:tplc="A83C700A">
      <w:start w:val="1"/>
      <w:numFmt w:val="bullet"/>
      <w:lvlText w:val=""/>
      <w:lvlJc w:val="left"/>
      <w:pPr>
        <w:ind w:left="1080" w:hanging="360"/>
      </w:pPr>
      <w:rPr>
        <w:rFonts w:ascii="Symbol" w:hAnsi="Symbol"/>
      </w:rPr>
    </w:lvl>
    <w:lvl w:ilvl="7" w:tplc="964C865E">
      <w:start w:val="1"/>
      <w:numFmt w:val="bullet"/>
      <w:lvlText w:val=""/>
      <w:lvlJc w:val="left"/>
      <w:pPr>
        <w:ind w:left="1080" w:hanging="360"/>
      </w:pPr>
      <w:rPr>
        <w:rFonts w:ascii="Symbol" w:hAnsi="Symbol"/>
      </w:rPr>
    </w:lvl>
    <w:lvl w:ilvl="8" w:tplc="5734C432">
      <w:start w:val="1"/>
      <w:numFmt w:val="bullet"/>
      <w:lvlText w:val=""/>
      <w:lvlJc w:val="left"/>
      <w:pPr>
        <w:ind w:left="1080" w:hanging="360"/>
      </w:pPr>
      <w:rPr>
        <w:rFonts w:ascii="Symbol" w:hAnsi="Symbol"/>
      </w:rPr>
    </w:lvl>
  </w:abstractNum>
  <w:abstractNum w:abstractNumId="26"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03370F63"/>
    <w:multiLevelType w:val="hybridMultilevel"/>
    <w:tmpl w:val="60E8032A"/>
    <w:lvl w:ilvl="0" w:tplc="F6EE9478">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04D175D3"/>
    <w:multiLevelType w:val="hybridMultilevel"/>
    <w:tmpl w:val="5B24EBE0"/>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6D706C7"/>
    <w:multiLevelType w:val="hybridMultilevel"/>
    <w:tmpl w:val="7ACA00C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08B40CB8"/>
    <w:multiLevelType w:val="hybridMultilevel"/>
    <w:tmpl w:val="5B24EBE0"/>
    <w:lvl w:ilvl="0" w:tplc="8A72A382">
      <w:start w:val="1"/>
      <w:numFmt w:val="lowerLetter"/>
      <w:lvlText w:val="%1)"/>
      <w:lvlJc w:val="left"/>
      <w:pPr>
        <w:ind w:left="720" w:hanging="360"/>
      </w:pPr>
      <w:rPr>
        <w:rFonts w:ascii="Arial" w:hAnsi="Arial"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09715400"/>
    <w:multiLevelType w:val="hybridMultilevel"/>
    <w:tmpl w:val="0D7CCC6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09CC1885"/>
    <w:multiLevelType w:val="hybridMultilevel"/>
    <w:tmpl w:val="A5BEF0C4"/>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3"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5" w15:restartNumberingAfterBreak="0">
    <w:nsid w:val="0DD01AB9"/>
    <w:multiLevelType w:val="hybridMultilevel"/>
    <w:tmpl w:val="D05ABA0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6" w15:restartNumberingAfterBreak="0">
    <w:nsid w:val="0E2252AF"/>
    <w:multiLevelType w:val="hybridMultilevel"/>
    <w:tmpl w:val="22381F66"/>
    <w:lvl w:ilvl="0" w:tplc="04240017">
      <w:start w:val="1"/>
      <w:numFmt w:val="lowerLetter"/>
      <w:lvlText w:val="%1)"/>
      <w:lvlJc w:val="left"/>
      <w:pPr>
        <w:ind w:left="644"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7"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0F612885"/>
    <w:multiLevelType w:val="hybridMultilevel"/>
    <w:tmpl w:val="6096D244"/>
    <w:lvl w:ilvl="0" w:tplc="CF021868">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1341664E"/>
    <w:multiLevelType w:val="hybridMultilevel"/>
    <w:tmpl w:val="CCEC2B52"/>
    <w:lvl w:ilvl="0" w:tplc="ADC631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37F1071"/>
    <w:multiLevelType w:val="hybridMultilevel"/>
    <w:tmpl w:val="C4744A36"/>
    <w:lvl w:ilvl="0" w:tplc="906631C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146B0588"/>
    <w:multiLevelType w:val="hybridMultilevel"/>
    <w:tmpl w:val="D630AAA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488602A"/>
    <w:multiLevelType w:val="hybridMultilevel"/>
    <w:tmpl w:val="03C88B0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5633D57"/>
    <w:multiLevelType w:val="hybridMultilevel"/>
    <w:tmpl w:val="C2D4F84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5" w15:restartNumberingAfterBreak="0">
    <w:nsid w:val="1619712E"/>
    <w:multiLevelType w:val="hybridMultilevel"/>
    <w:tmpl w:val="7FE2657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6" w15:restartNumberingAfterBreak="0">
    <w:nsid w:val="17344A0E"/>
    <w:multiLevelType w:val="hybridMultilevel"/>
    <w:tmpl w:val="932A390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80D5368"/>
    <w:multiLevelType w:val="hybridMultilevel"/>
    <w:tmpl w:val="23362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88F6782"/>
    <w:multiLevelType w:val="multilevel"/>
    <w:tmpl w:val="C14AB302"/>
    <w:lvl w:ilvl="0">
      <w:start w:val="1"/>
      <w:numFmt w:val="decimal"/>
      <w:lvlText w:val="%1."/>
      <w:lvlJc w:val="left"/>
      <w:pPr>
        <w:tabs>
          <w:tab w:val="num" w:pos="1070"/>
        </w:tabs>
        <w:ind w:left="1070" w:hanging="333"/>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560"/>
        </w:tabs>
        <w:ind w:left="560" w:hanging="360"/>
      </w:pPr>
      <w:rPr>
        <w:rFonts w:hint="default"/>
        <w:b w:val="0"/>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4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CE76E20"/>
    <w:multiLevelType w:val="hybridMultilevel"/>
    <w:tmpl w:val="BEEAC950"/>
    <w:lvl w:ilvl="0" w:tplc="BC42A0FA">
      <w:start w:val="1"/>
      <w:numFmt w:val="lowerLetter"/>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1DF11F5"/>
    <w:multiLevelType w:val="hybridMultilevel"/>
    <w:tmpl w:val="4F8C0564"/>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26D5F62"/>
    <w:multiLevelType w:val="hybridMultilevel"/>
    <w:tmpl w:val="066CAFB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7005BB5"/>
    <w:multiLevelType w:val="hybridMultilevel"/>
    <w:tmpl w:val="0792EF90"/>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285F0F8D"/>
    <w:multiLevelType w:val="hybridMultilevel"/>
    <w:tmpl w:val="875A119A"/>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A2E6DF2"/>
    <w:multiLevelType w:val="hybridMultilevel"/>
    <w:tmpl w:val="5BAC681C"/>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AEE37B2"/>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2D7E6B10"/>
    <w:multiLevelType w:val="hybridMultilevel"/>
    <w:tmpl w:val="0FFA2EF6"/>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2FC84278"/>
    <w:multiLevelType w:val="hybridMultilevel"/>
    <w:tmpl w:val="58AEA85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0881F76"/>
    <w:multiLevelType w:val="hybridMultilevel"/>
    <w:tmpl w:val="784EA88C"/>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1170116"/>
    <w:multiLevelType w:val="hybridMultilevel"/>
    <w:tmpl w:val="A9686ED6"/>
    <w:lvl w:ilvl="0" w:tplc="9A702354">
      <w:start w:val="1"/>
      <w:numFmt w:val="bullet"/>
      <w:lvlText w:val="-"/>
      <w:lvlJc w:val="left"/>
      <w:pPr>
        <w:ind w:left="1004" w:hanging="360"/>
      </w:pPr>
      <w:rPr>
        <w:rFonts w:ascii="Arial" w:hAnsi="Arial" w:hint="default"/>
        <w:sz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32D55C9B"/>
    <w:multiLevelType w:val="hybridMultilevel"/>
    <w:tmpl w:val="48F665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4" w15:restartNumberingAfterBreak="0">
    <w:nsid w:val="343F11C2"/>
    <w:multiLevelType w:val="hybridMultilevel"/>
    <w:tmpl w:val="F3D4C15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7740A0B"/>
    <w:multiLevelType w:val="hybridMultilevel"/>
    <w:tmpl w:val="D2BAD50A"/>
    <w:lvl w:ilvl="0" w:tplc="04240013">
      <w:start w:val="1"/>
      <w:numFmt w:val="upperRoman"/>
      <w:lvlText w:val="%1."/>
      <w:lvlJc w:val="right"/>
      <w:pPr>
        <w:ind w:left="774" w:hanging="360"/>
      </w:p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66" w15:restartNumberingAfterBreak="0">
    <w:nsid w:val="388A39AA"/>
    <w:multiLevelType w:val="hybridMultilevel"/>
    <w:tmpl w:val="D86084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A0A4268"/>
    <w:multiLevelType w:val="hybridMultilevel"/>
    <w:tmpl w:val="89FC05A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B376316"/>
    <w:multiLevelType w:val="multilevel"/>
    <w:tmpl w:val="EEE08606"/>
    <w:lvl w:ilvl="0">
      <w:start w:val="1"/>
      <w:numFmt w:val="decimal"/>
      <w:lvlText w:val="%1."/>
      <w:lvlJc w:val="left"/>
      <w:pPr>
        <w:tabs>
          <w:tab w:val="num" w:pos="720"/>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lang w:val="sl-SI"/>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4538"/>
        </w:tabs>
        <w:ind w:left="502" w:hanging="360"/>
      </w:pPr>
      <w:rPr>
        <w:rFonts w:ascii="Arial" w:hAnsi="Arial" w:cs="Arial" w:hint="default"/>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9" w15:restartNumberingAfterBreak="0">
    <w:nsid w:val="3C3C013C"/>
    <w:multiLevelType w:val="hybridMultilevel"/>
    <w:tmpl w:val="4C5AB1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3CDA3960"/>
    <w:multiLevelType w:val="hybridMultilevel"/>
    <w:tmpl w:val="B31255B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71" w15:restartNumberingAfterBreak="0">
    <w:nsid w:val="40CB609E"/>
    <w:multiLevelType w:val="hybridMultilevel"/>
    <w:tmpl w:val="C1740218"/>
    <w:lvl w:ilvl="0" w:tplc="9A702354">
      <w:start w:val="1"/>
      <w:numFmt w:val="bullet"/>
      <w:lvlText w:val="-"/>
      <w:lvlJc w:val="left"/>
      <w:pPr>
        <w:ind w:left="1146" w:hanging="360"/>
      </w:pPr>
      <w:rPr>
        <w:rFonts w:ascii="Arial" w:hAnsi="Arial" w:hint="default"/>
        <w:sz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2" w15:restartNumberingAfterBreak="0">
    <w:nsid w:val="41A63C95"/>
    <w:multiLevelType w:val="hybridMultilevel"/>
    <w:tmpl w:val="E7A4FFE4"/>
    <w:lvl w:ilvl="0" w:tplc="E51AA6BC">
      <w:start w:val="1"/>
      <w:numFmt w:val="upperRoman"/>
      <w:lvlText w:val="%1."/>
      <w:lvlJc w:val="left"/>
      <w:pPr>
        <w:ind w:left="774" w:hanging="720"/>
      </w:pPr>
      <w:rPr>
        <w:rFonts w:hint="default"/>
      </w:rPr>
    </w:lvl>
    <w:lvl w:ilvl="1" w:tplc="04240019" w:tentative="1">
      <w:start w:val="1"/>
      <w:numFmt w:val="lowerLetter"/>
      <w:lvlText w:val="%2."/>
      <w:lvlJc w:val="left"/>
      <w:pPr>
        <w:ind w:left="1134" w:hanging="360"/>
      </w:pPr>
    </w:lvl>
    <w:lvl w:ilvl="2" w:tplc="0424001B" w:tentative="1">
      <w:start w:val="1"/>
      <w:numFmt w:val="lowerRoman"/>
      <w:lvlText w:val="%3."/>
      <w:lvlJc w:val="right"/>
      <w:pPr>
        <w:ind w:left="1854" w:hanging="180"/>
      </w:pPr>
    </w:lvl>
    <w:lvl w:ilvl="3" w:tplc="0424000F" w:tentative="1">
      <w:start w:val="1"/>
      <w:numFmt w:val="decimal"/>
      <w:lvlText w:val="%4."/>
      <w:lvlJc w:val="left"/>
      <w:pPr>
        <w:ind w:left="2574" w:hanging="360"/>
      </w:pPr>
    </w:lvl>
    <w:lvl w:ilvl="4" w:tplc="04240019" w:tentative="1">
      <w:start w:val="1"/>
      <w:numFmt w:val="lowerLetter"/>
      <w:lvlText w:val="%5."/>
      <w:lvlJc w:val="left"/>
      <w:pPr>
        <w:ind w:left="3294" w:hanging="360"/>
      </w:pPr>
    </w:lvl>
    <w:lvl w:ilvl="5" w:tplc="0424001B" w:tentative="1">
      <w:start w:val="1"/>
      <w:numFmt w:val="lowerRoman"/>
      <w:lvlText w:val="%6."/>
      <w:lvlJc w:val="right"/>
      <w:pPr>
        <w:ind w:left="4014" w:hanging="180"/>
      </w:pPr>
    </w:lvl>
    <w:lvl w:ilvl="6" w:tplc="0424000F" w:tentative="1">
      <w:start w:val="1"/>
      <w:numFmt w:val="decimal"/>
      <w:lvlText w:val="%7."/>
      <w:lvlJc w:val="left"/>
      <w:pPr>
        <w:ind w:left="4734" w:hanging="360"/>
      </w:pPr>
    </w:lvl>
    <w:lvl w:ilvl="7" w:tplc="04240019" w:tentative="1">
      <w:start w:val="1"/>
      <w:numFmt w:val="lowerLetter"/>
      <w:lvlText w:val="%8."/>
      <w:lvlJc w:val="left"/>
      <w:pPr>
        <w:ind w:left="5454" w:hanging="360"/>
      </w:pPr>
    </w:lvl>
    <w:lvl w:ilvl="8" w:tplc="0424001B" w:tentative="1">
      <w:start w:val="1"/>
      <w:numFmt w:val="lowerRoman"/>
      <w:lvlText w:val="%9."/>
      <w:lvlJc w:val="right"/>
      <w:pPr>
        <w:ind w:left="6174" w:hanging="180"/>
      </w:pPr>
    </w:lvl>
  </w:abstractNum>
  <w:abstractNum w:abstractNumId="73" w15:restartNumberingAfterBreak="0">
    <w:nsid w:val="44036498"/>
    <w:multiLevelType w:val="hybridMultilevel"/>
    <w:tmpl w:val="ACAE2674"/>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4" w15:restartNumberingAfterBreak="0">
    <w:nsid w:val="455A5B45"/>
    <w:multiLevelType w:val="hybridMultilevel"/>
    <w:tmpl w:val="3CC0DCC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5" w15:restartNumberingAfterBreak="0">
    <w:nsid w:val="45E068AC"/>
    <w:multiLevelType w:val="hybridMultilevel"/>
    <w:tmpl w:val="D212983C"/>
    <w:lvl w:ilvl="0" w:tplc="9A702354">
      <w:start w:val="1"/>
      <w:numFmt w:val="bullet"/>
      <w:lvlText w:val="-"/>
      <w:lvlJc w:val="left"/>
      <w:pPr>
        <w:ind w:left="1004" w:hanging="360"/>
      </w:pPr>
      <w:rPr>
        <w:rFonts w:ascii="Arial" w:hAnsi="Arial" w:hint="default"/>
        <w:sz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6" w15:restartNumberingAfterBreak="0">
    <w:nsid w:val="467258F4"/>
    <w:multiLevelType w:val="hybridMultilevel"/>
    <w:tmpl w:val="966AF70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682221D"/>
    <w:multiLevelType w:val="hybridMultilevel"/>
    <w:tmpl w:val="B06A4A68"/>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78" w15:restartNumberingAfterBreak="0">
    <w:nsid w:val="480E167E"/>
    <w:multiLevelType w:val="hybridMultilevel"/>
    <w:tmpl w:val="12FA4EA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482867A8"/>
    <w:multiLevelType w:val="hybridMultilevel"/>
    <w:tmpl w:val="CE66D12C"/>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80" w15:restartNumberingAfterBreak="0">
    <w:nsid w:val="48674E03"/>
    <w:multiLevelType w:val="hybridMultilevel"/>
    <w:tmpl w:val="0A62A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9005B12"/>
    <w:multiLevelType w:val="hybridMultilevel"/>
    <w:tmpl w:val="F594D366"/>
    <w:lvl w:ilvl="0" w:tplc="3A4E4044">
      <w:start w:val="6"/>
      <w:numFmt w:val="bullet"/>
      <w:lvlText w:val="-"/>
      <w:lvlJc w:val="righ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91D2929"/>
    <w:multiLevelType w:val="hybridMultilevel"/>
    <w:tmpl w:val="7C6C9F5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A0431E5"/>
    <w:multiLevelType w:val="hybridMultilevel"/>
    <w:tmpl w:val="A71EA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B460729"/>
    <w:multiLevelType w:val="hybridMultilevel"/>
    <w:tmpl w:val="E304B05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DB972C9"/>
    <w:multiLevelType w:val="hybridMultilevel"/>
    <w:tmpl w:val="DBFCCDF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EB07BE9"/>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7" w15:restartNumberingAfterBreak="0">
    <w:nsid w:val="4FA821A6"/>
    <w:multiLevelType w:val="hybridMultilevel"/>
    <w:tmpl w:val="2AD0CE2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FE4335D"/>
    <w:multiLevelType w:val="hybridMultilevel"/>
    <w:tmpl w:val="5E7C42B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13C25DA"/>
    <w:multiLevelType w:val="hybridMultilevel"/>
    <w:tmpl w:val="AF34F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7BA5477"/>
    <w:multiLevelType w:val="hybridMultilevel"/>
    <w:tmpl w:val="8D36E4AE"/>
    <w:lvl w:ilvl="0" w:tplc="5986F0B2">
      <w:start w:val="6"/>
      <w:numFmt w:val="decimal"/>
      <w:lvlText w:val="%1."/>
      <w:lvlJc w:val="left"/>
      <w:pPr>
        <w:ind w:left="833" w:hanging="360"/>
      </w:pPr>
      <w:rPr>
        <w:rFonts w:hint="default"/>
      </w:rPr>
    </w:lvl>
    <w:lvl w:ilvl="1" w:tplc="04240019" w:tentative="1">
      <w:start w:val="1"/>
      <w:numFmt w:val="lowerLetter"/>
      <w:lvlText w:val="%2."/>
      <w:lvlJc w:val="left"/>
      <w:pPr>
        <w:ind w:left="1553" w:hanging="360"/>
      </w:pPr>
    </w:lvl>
    <w:lvl w:ilvl="2" w:tplc="0424001B" w:tentative="1">
      <w:start w:val="1"/>
      <w:numFmt w:val="lowerRoman"/>
      <w:lvlText w:val="%3."/>
      <w:lvlJc w:val="right"/>
      <w:pPr>
        <w:ind w:left="2273" w:hanging="180"/>
      </w:pPr>
    </w:lvl>
    <w:lvl w:ilvl="3" w:tplc="0424000F" w:tentative="1">
      <w:start w:val="1"/>
      <w:numFmt w:val="decimal"/>
      <w:lvlText w:val="%4."/>
      <w:lvlJc w:val="left"/>
      <w:pPr>
        <w:ind w:left="2993" w:hanging="360"/>
      </w:pPr>
    </w:lvl>
    <w:lvl w:ilvl="4" w:tplc="04240019" w:tentative="1">
      <w:start w:val="1"/>
      <w:numFmt w:val="lowerLetter"/>
      <w:lvlText w:val="%5."/>
      <w:lvlJc w:val="left"/>
      <w:pPr>
        <w:ind w:left="3713" w:hanging="360"/>
      </w:pPr>
    </w:lvl>
    <w:lvl w:ilvl="5" w:tplc="0424001B" w:tentative="1">
      <w:start w:val="1"/>
      <w:numFmt w:val="lowerRoman"/>
      <w:lvlText w:val="%6."/>
      <w:lvlJc w:val="right"/>
      <w:pPr>
        <w:ind w:left="4433" w:hanging="180"/>
      </w:pPr>
    </w:lvl>
    <w:lvl w:ilvl="6" w:tplc="0424000F" w:tentative="1">
      <w:start w:val="1"/>
      <w:numFmt w:val="decimal"/>
      <w:lvlText w:val="%7."/>
      <w:lvlJc w:val="left"/>
      <w:pPr>
        <w:ind w:left="5153" w:hanging="360"/>
      </w:pPr>
    </w:lvl>
    <w:lvl w:ilvl="7" w:tplc="04240019" w:tentative="1">
      <w:start w:val="1"/>
      <w:numFmt w:val="lowerLetter"/>
      <w:lvlText w:val="%8."/>
      <w:lvlJc w:val="left"/>
      <w:pPr>
        <w:ind w:left="5873" w:hanging="360"/>
      </w:pPr>
    </w:lvl>
    <w:lvl w:ilvl="8" w:tplc="0424001B" w:tentative="1">
      <w:start w:val="1"/>
      <w:numFmt w:val="lowerRoman"/>
      <w:lvlText w:val="%9."/>
      <w:lvlJc w:val="right"/>
      <w:pPr>
        <w:ind w:left="6593" w:hanging="180"/>
      </w:pPr>
    </w:lvl>
  </w:abstractNum>
  <w:abstractNum w:abstractNumId="92" w15:restartNumberingAfterBreak="0">
    <w:nsid w:val="58C30A57"/>
    <w:multiLevelType w:val="hybridMultilevel"/>
    <w:tmpl w:val="D540AB94"/>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8D65553"/>
    <w:multiLevelType w:val="hybridMultilevel"/>
    <w:tmpl w:val="5B24EBE0"/>
    <w:lvl w:ilvl="0" w:tplc="FFFFFFFF">
      <w:start w:val="1"/>
      <w:numFmt w:val="lowerLetter"/>
      <w:lvlText w:val="%1)"/>
      <w:lvlJc w:val="left"/>
      <w:pPr>
        <w:ind w:left="720" w:hanging="360"/>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955695B"/>
    <w:multiLevelType w:val="hybridMultilevel"/>
    <w:tmpl w:val="0E9821C2"/>
    <w:lvl w:ilvl="0" w:tplc="CF021868">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5" w15:restartNumberingAfterBreak="0">
    <w:nsid w:val="5B8544CE"/>
    <w:multiLevelType w:val="hybridMultilevel"/>
    <w:tmpl w:val="917013F6"/>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6" w15:restartNumberingAfterBreak="0">
    <w:nsid w:val="5C3D4C89"/>
    <w:multiLevelType w:val="hybridMultilevel"/>
    <w:tmpl w:val="D040D35E"/>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97" w15:restartNumberingAfterBreak="0">
    <w:nsid w:val="5C9C0D3F"/>
    <w:multiLevelType w:val="hybridMultilevel"/>
    <w:tmpl w:val="AD52A7DC"/>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98" w15:restartNumberingAfterBreak="0">
    <w:nsid w:val="5D4161E8"/>
    <w:multiLevelType w:val="hybridMultilevel"/>
    <w:tmpl w:val="8A2ACE5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5DAB2EA8"/>
    <w:multiLevelType w:val="hybridMultilevel"/>
    <w:tmpl w:val="5192D42E"/>
    <w:lvl w:ilvl="0" w:tplc="F220738C">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0" w15:restartNumberingAfterBreak="0">
    <w:nsid w:val="5F7B29FD"/>
    <w:multiLevelType w:val="hybridMultilevel"/>
    <w:tmpl w:val="36502160"/>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01" w15:restartNumberingAfterBreak="0">
    <w:nsid w:val="60707CAC"/>
    <w:multiLevelType w:val="hybridMultilevel"/>
    <w:tmpl w:val="FE56D8D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1857ED5"/>
    <w:multiLevelType w:val="hybridMultilevel"/>
    <w:tmpl w:val="FCC6DF6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5233675"/>
    <w:multiLevelType w:val="hybridMultilevel"/>
    <w:tmpl w:val="D56649F4"/>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04" w15:restartNumberingAfterBreak="0">
    <w:nsid w:val="686C444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5" w15:restartNumberingAfterBreak="0">
    <w:nsid w:val="6A60343D"/>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6" w15:restartNumberingAfterBreak="0">
    <w:nsid w:val="6DC86034"/>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7" w15:restartNumberingAfterBreak="0">
    <w:nsid w:val="6E981D9A"/>
    <w:multiLevelType w:val="hybridMultilevel"/>
    <w:tmpl w:val="86C24602"/>
    <w:lvl w:ilvl="0" w:tplc="434E70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03D339D"/>
    <w:multiLevelType w:val="hybridMultilevel"/>
    <w:tmpl w:val="9236A5DA"/>
    <w:lvl w:ilvl="0" w:tplc="192AE6EA">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07C2263"/>
    <w:multiLevelType w:val="hybridMultilevel"/>
    <w:tmpl w:val="BE36D5AC"/>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10230A5"/>
    <w:multiLevelType w:val="hybridMultilevel"/>
    <w:tmpl w:val="C12649A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1910D1C"/>
    <w:multiLevelType w:val="multilevel"/>
    <w:tmpl w:val="0E30A500"/>
    <w:lvl w:ilvl="0">
      <w:start w:val="1"/>
      <w:numFmt w:val="decimal"/>
      <w:lvlText w:val="%1."/>
      <w:lvlJc w:val="left"/>
      <w:pPr>
        <w:tabs>
          <w:tab w:val="num" w:pos="1070"/>
        </w:tabs>
        <w:ind w:left="107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12" w15:restartNumberingAfterBreak="0">
    <w:nsid w:val="725E3DA9"/>
    <w:multiLevelType w:val="hybridMultilevel"/>
    <w:tmpl w:val="590C826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35D17CE"/>
    <w:multiLevelType w:val="hybridMultilevel"/>
    <w:tmpl w:val="0338F0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3E15F99"/>
    <w:multiLevelType w:val="hybridMultilevel"/>
    <w:tmpl w:val="8EF86BC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58822BB"/>
    <w:multiLevelType w:val="hybridMultilevel"/>
    <w:tmpl w:val="15E0BAD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B511A83"/>
    <w:multiLevelType w:val="hybridMultilevel"/>
    <w:tmpl w:val="909E7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C3D14C9"/>
    <w:multiLevelType w:val="hybridMultilevel"/>
    <w:tmpl w:val="6D2A3D3A"/>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D46276F"/>
    <w:multiLevelType w:val="hybridMultilevel"/>
    <w:tmpl w:val="F1CA7000"/>
    <w:lvl w:ilvl="0" w:tplc="F3C6A184">
      <w:start w:val="1"/>
      <w:numFmt w:val="bullet"/>
      <w:lvlText w:val=""/>
      <w:lvlJc w:val="left"/>
      <w:pPr>
        <w:tabs>
          <w:tab w:val="num" w:pos="720"/>
        </w:tabs>
        <w:ind w:left="720" w:hanging="360"/>
      </w:pPr>
      <w:rPr>
        <w:rFonts w:ascii="Symbol" w:hAnsi="Symbol" w:hint="default"/>
      </w:rPr>
    </w:lvl>
    <w:lvl w:ilvl="1" w:tplc="1DF6AC96"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F345380"/>
    <w:multiLevelType w:val="hybridMultilevel"/>
    <w:tmpl w:val="4E36DA48"/>
    <w:lvl w:ilvl="0" w:tplc="9A702354">
      <w:start w:val="1"/>
      <w:numFmt w:val="bullet"/>
      <w:lvlText w:val="-"/>
      <w:lvlJc w:val="left"/>
      <w:pPr>
        <w:ind w:left="770" w:hanging="360"/>
      </w:pPr>
      <w:rPr>
        <w:rFonts w:ascii="Arial" w:hAnsi="Arial" w:hint="default"/>
        <w:sz w:val="20"/>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num w:numId="1" w16cid:durableId="1941915436">
    <w:abstractNumId w:val="0"/>
  </w:num>
  <w:num w:numId="2" w16cid:durableId="1336031937">
    <w:abstractNumId w:val="1"/>
  </w:num>
  <w:num w:numId="3" w16cid:durableId="12343221">
    <w:abstractNumId w:val="2"/>
  </w:num>
  <w:num w:numId="4" w16cid:durableId="1124275622">
    <w:abstractNumId w:val="3"/>
  </w:num>
  <w:num w:numId="5" w16cid:durableId="821579182">
    <w:abstractNumId w:val="6"/>
  </w:num>
  <w:num w:numId="6" w16cid:durableId="282545721">
    <w:abstractNumId w:val="10"/>
  </w:num>
  <w:num w:numId="7" w16cid:durableId="1499927404">
    <w:abstractNumId w:val="15"/>
  </w:num>
  <w:num w:numId="8" w16cid:durableId="943731211">
    <w:abstractNumId w:val="21"/>
  </w:num>
  <w:num w:numId="9" w16cid:durableId="1690370450">
    <w:abstractNumId w:val="23"/>
  </w:num>
  <w:num w:numId="10" w16cid:durableId="639773679">
    <w:abstractNumId w:val="26"/>
  </w:num>
  <w:num w:numId="11" w16cid:durableId="378670783">
    <w:abstractNumId w:val="55"/>
  </w:num>
  <w:num w:numId="12" w16cid:durableId="2129084813">
    <w:abstractNumId w:val="118"/>
  </w:num>
  <w:num w:numId="13" w16cid:durableId="76484741">
    <w:abstractNumId w:val="51"/>
  </w:num>
  <w:num w:numId="14" w16cid:durableId="718406852">
    <w:abstractNumId w:val="59"/>
  </w:num>
  <w:num w:numId="15" w16cid:durableId="2067945136">
    <w:abstractNumId w:val="48"/>
  </w:num>
  <w:num w:numId="16" w16cid:durableId="1672220489">
    <w:abstractNumId w:val="49"/>
  </w:num>
  <w:num w:numId="17" w16cid:durableId="1010107889">
    <w:abstractNumId w:val="39"/>
  </w:num>
  <w:num w:numId="18" w16cid:durableId="2078282869">
    <w:abstractNumId w:val="68"/>
  </w:num>
  <w:num w:numId="19" w16cid:durableId="1661814211">
    <w:abstractNumId w:val="50"/>
  </w:num>
  <w:num w:numId="20" w16cid:durableId="857233962">
    <w:abstractNumId w:val="107"/>
  </w:num>
  <w:num w:numId="21" w16cid:durableId="592671389">
    <w:abstractNumId w:val="108"/>
  </w:num>
  <w:num w:numId="22" w16cid:durableId="861166641">
    <w:abstractNumId w:val="37"/>
  </w:num>
  <w:num w:numId="23" w16cid:durableId="1727946085">
    <w:abstractNumId w:val="90"/>
  </w:num>
  <w:num w:numId="24" w16cid:durableId="1494294848">
    <w:abstractNumId w:val="91"/>
  </w:num>
  <w:num w:numId="25" w16cid:durableId="1163204580">
    <w:abstractNumId w:val="34"/>
  </w:num>
  <w:num w:numId="26" w16cid:durableId="614362405">
    <w:abstractNumId w:val="69"/>
  </w:num>
  <w:num w:numId="27" w16cid:durableId="824663717">
    <w:abstractNumId w:val="31"/>
  </w:num>
  <w:num w:numId="28" w16cid:durableId="1556232246">
    <w:abstractNumId w:val="96"/>
  </w:num>
  <w:num w:numId="29" w16cid:durableId="448815866">
    <w:abstractNumId w:val="32"/>
  </w:num>
  <w:num w:numId="30" w16cid:durableId="775174822">
    <w:abstractNumId w:val="36"/>
  </w:num>
  <w:num w:numId="31" w16cid:durableId="157580516">
    <w:abstractNumId w:val="71"/>
  </w:num>
  <w:num w:numId="32" w16cid:durableId="2025353810">
    <w:abstractNumId w:val="117"/>
  </w:num>
  <w:num w:numId="33" w16cid:durableId="995886936">
    <w:abstractNumId w:val="94"/>
  </w:num>
  <w:num w:numId="34" w16cid:durableId="1665932414">
    <w:abstractNumId w:val="53"/>
  </w:num>
  <w:num w:numId="35" w16cid:durableId="1898273531">
    <w:abstractNumId w:val="86"/>
  </w:num>
  <w:num w:numId="36" w16cid:durableId="1670325029">
    <w:abstractNumId w:val="105"/>
  </w:num>
  <w:num w:numId="37" w16cid:durableId="1818454837">
    <w:abstractNumId w:val="106"/>
  </w:num>
  <w:num w:numId="38" w16cid:durableId="1726566740">
    <w:abstractNumId w:val="92"/>
  </w:num>
  <w:num w:numId="39" w16cid:durableId="312489270">
    <w:abstractNumId w:val="58"/>
  </w:num>
  <w:num w:numId="40" w16cid:durableId="107049941">
    <w:abstractNumId w:val="83"/>
  </w:num>
  <w:num w:numId="41" w16cid:durableId="715082535">
    <w:abstractNumId w:val="5"/>
  </w:num>
  <w:num w:numId="42" w16cid:durableId="496653720">
    <w:abstractNumId w:val="113"/>
  </w:num>
  <w:num w:numId="43" w16cid:durableId="1421372627">
    <w:abstractNumId w:val="66"/>
  </w:num>
  <w:num w:numId="44" w16cid:durableId="1734236651">
    <w:abstractNumId w:val="116"/>
  </w:num>
  <w:num w:numId="45" w16cid:durableId="1088235999">
    <w:abstractNumId w:val="100"/>
  </w:num>
  <w:num w:numId="46" w16cid:durableId="1932350736">
    <w:abstractNumId w:val="75"/>
  </w:num>
  <w:num w:numId="47" w16cid:durableId="1063412332">
    <w:abstractNumId w:val="89"/>
  </w:num>
  <w:num w:numId="48" w16cid:durableId="1795442528">
    <w:abstractNumId w:val="61"/>
  </w:num>
  <w:num w:numId="49" w16cid:durableId="1297182490">
    <w:abstractNumId w:val="29"/>
  </w:num>
  <w:num w:numId="50" w16cid:durableId="94983700">
    <w:abstractNumId w:val="54"/>
  </w:num>
  <w:num w:numId="51" w16cid:durableId="1281379636">
    <w:abstractNumId w:val="38"/>
  </w:num>
  <w:num w:numId="52" w16cid:durableId="115947124">
    <w:abstractNumId w:val="47"/>
  </w:num>
  <w:num w:numId="53" w16cid:durableId="1100298096">
    <w:abstractNumId w:val="43"/>
  </w:num>
  <w:num w:numId="54" w16cid:durableId="712971272">
    <w:abstractNumId w:val="42"/>
  </w:num>
  <w:num w:numId="55" w16cid:durableId="1606419098">
    <w:abstractNumId w:val="76"/>
  </w:num>
  <w:num w:numId="56" w16cid:durableId="1700887202">
    <w:abstractNumId w:val="85"/>
  </w:num>
  <w:num w:numId="57" w16cid:durableId="865679467">
    <w:abstractNumId w:val="52"/>
  </w:num>
  <w:num w:numId="58" w16cid:durableId="1747069328">
    <w:abstractNumId w:val="77"/>
  </w:num>
  <w:num w:numId="59" w16cid:durableId="236785289">
    <w:abstractNumId w:val="73"/>
  </w:num>
  <w:num w:numId="60" w16cid:durableId="34042771">
    <w:abstractNumId w:val="62"/>
  </w:num>
  <w:num w:numId="61" w16cid:durableId="1525092276">
    <w:abstractNumId w:val="57"/>
  </w:num>
  <w:num w:numId="62" w16cid:durableId="1895658551">
    <w:abstractNumId w:val="74"/>
  </w:num>
  <w:num w:numId="63" w16cid:durableId="802817528">
    <w:abstractNumId w:val="63"/>
  </w:num>
  <w:num w:numId="64" w16cid:durableId="1714961176">
    <w:abstractNumId w:val="70"/>
  </w:num>
  <w:num w:numId="65" w16cid:durableId="463810109">
    <w:abstractNumId w:val="44"/>
  </w:num>
  <w:num w:numId="66" w16cid:durableId="210969057">
    <w:abstractNumId w:val="95"/>
  </w:num>
  <w:num w:numId="67" w16cid:durableId="840702158">
    <w:abstractNumId w:val="80"/>
  </w:num>
  <w:num w:numId="68" w16cid:durableId="1937982827">
    <w:abstractNumId w:val="40"/>
  </w:num>
  <w:num w:numId="69" w16cid:durableId="1091506703">
    <w:abstractNumId w:val="99"/>
  </w:num>
  <w:num w:numId="70" w16cid:durableId="1752503068">
    <w:abstractNumId w:val="41"/>
  </w:num>
  <w:num w:numId="71" w16cid:durableId="927419160">
    <w:abstractNumId w:val="45"/>
  </w:num>
  <w:num w:numId="72" w16cid:durableId="1115489281">
    <w:abstractNumId w:val="67"/>
  </w:num>
  <w:num w:numId="73" w16cid:durableId="1282035891">
    <w:abstractNumId w:val="104"/>
  </w:num>
  <w:num w:numId="74" w16cid:durableId="1566185621">
    <w:abstractNumId w:val="60"/>
  </w:num>
  <w:num w:numId="75" w16cid:durableId="502672427">
    <w:abstractNumId w:val="65"/>
  </w:num>
  <w:num w:numId="76" w16cid:durableId="1764260403">
    <w:abstractNumId w:val="78"/>
  </w:num>
  <w:num w:numId="77" w16cid:durableId="2104301191">
    <w:abstractNumId w:val="115"/>
  </w:num>
  <w:num w:numId="78" w16cid:durableId="2133940576">
    <w:abstractNumId w:val="109"/>
  </w:num>
  <w:num w:numId="79" w16cid:durableId="986977199">
    <w:abstractNumId w:val="84"/>
  </w:num>
  <w:num w:numId="80" w16cid:durableId="1574704925">
    <w:abstractNumId w:val="72"/>
  </w:num>
  <w:num w:numId="81" w16cid:durableId="1907761704">
    <w:abstractNumId w:val="119"/>
  </w:num>
  <w:num w:numId="82" w16cid:durableId="728307934">
    <w:abstractNumId w:val="25"/>
  </w:num>
  <w:num w:numId="83" w16cid:durableId="1819415475">
    <w:abstractNumId w:val="112"/>
  </w:num>
  <w:num w:numId="84" w16cid:durableId="1250699232">
    <w:abstractNumId w:val="27"/>
  </w:num>
  <w:num w:numId="85" w16cid:durableId="197940465">
    <w:abstractNumId w:val="101"/>
  </w:num>
  <w:num w:numId="86" w16cid:durableId="404647015">
    <w:abstractNumId w:val="111"/>
  </w:num>
  <w:num w:numId="87" w16cid:durableId="1140879065">
    <w:abstractNumId w:val="98"/>
  </w:num>
  <w:num w:numId="88" w16cid:durableId="352416045">
    <w:abstractNumId w:val="56"/>
  </w:num>
  <w:num w:numId="89" w16cid:durableId="1496996712">
    <w:abstractNumId w:val="114"/>
  </w:num>
  <w:num w:numId="90" w16cid:durableId="445082279">
    <w:abstractNumId w:val="87"/>
  </w:num>
  <w:num w:numId="91" w16cid:durableId="399401449">
    <w:abstractNumId w:val="110"/>
  </w:num>
  <w:num w:numId="92" w16cid:durableId="548996398">
    <w:abstractNumId w:val="102"/>
  </w:num>
  <w:num w:numId="93" w16cid:durableId="1167863348">
    <w:abstractNumId w:val="79"/>
  </w:num>
  <w:num w:numId="94" w16cid:durableId="2028604596">
    <w:abstractNumId w:val="35"/>
  </w:num>
  <w:num w:numId="95" w16cid:durableId="382292844">
    <w:abstractNumId w:val="46"/>
  </w:num>
  <w:num w:numId="96" w16cid:durableId="1812092548">
    <w:abstractNumId w:val="97"/>
  </w:num>
  <w:num w:numId="97" w16cid:durableId="298927166">
    <w:abstractNumId w:val="88"/>
  </w:num>
  <w:num w:numId="98" w16cid:durableId="1711803538">
    <w:abstractNumId w:val="103"/>
  </w:num>
  <w:num w:numId="99" w16cid:durableId="997415018">
    <w:abstractNumId w:val="64"/>
  </w:num>
  <w:num w:numId="100" w16cid:durableId="594024175">
    <w:abstractNumId w:val="30"/>
  </w:num>
  <w:num w:numId="101" w16cid:durableId="336932112">
    <w:abstractNumId w:val="93"/>
  </w:num>
  <w:num w:numId="102" w16cid:durableId="2026252578">
    <w:abstractNumId w:val="28"/>
  </w:num>
  <w:num w:numId="103" w16cid:durableId="922686786">
    <w:abstractNumId w:val="82"/>
  </w:num>
  <w:num w:numId="104" w16cid:durableId="2092239358">
    <w:abstractNumId w:val="8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E28"/>
    <w:rsid w:val="00000008"/>
    <w:rsid w:val="0000046A"/>
    <w:rsid w:val="00000D1D"/>
    <w:rsid w:val="00001578"/>
    <w:rsid w:val="00003587"/>
    <w:rsid w:val="00003C9A"/>
    <w:rsid w:val="0000524E"/>
    <w:rsid w:val="00005587"/>
    <w:rsid w:val="0000583F"/>
    <w:rsid w:val="00005D78"/>
    <w:rsid w:val="000103A0"/>
    <w:rsid w:val="0001058E"/>
    <w:rsid w:val="00012940"/>
    <w:rsid w:val="000129E2"/>
    <w:rsid w:val="00012C5C"/>
    <w:rsid w:val="00012E3B"/>
    <w:rsid w:val="0001377A"/>
    <w:rsid w:val="00014237"/>
    <w:rsid w:val="000145AE"/>
    <w:rsid w:val="000147F2"/>
    <w:rsid w:val="00015892"/>
    <w:rsid w:val="00015B9F"/>
    <w:rsid w:val="00015C5B"/>
    <w:rsid w:val="00015E2E"/>
    <w:rsid w:val="00016D3E"/>
    <w:rsid w:val="000219E2"/>
    <w:rsid w:val="000226AC"/>
    <w:rsid w:val="00023124"/>
    <w:rsid w:val="000236C1"/>
    <w:rsid w:val="0002399F"/>
    <w:rsid w:val="0002442F"/>
    <w:rsid w:val="00024A12"/>
    <w:rsid w:val="000255AF"/>
    <w:rsid w:val="0002566A"/>
    <w:rsid w:val="00026009"/>
    <w:rsid w:val="00026292"/>
    <w:rsid w:val="0002634B"/>
    <w:rsid w:val="00026A0D"/>
    <w:rsid w:val="00027DDF"/>
    <w:rsid w:val="00030044"/>
    <w:rsid w:val="000307EE"/>
    <w:rsid w:val="00030F8E"/>
    <w:rsid w:val="00031C0B"/>
    <w:rsid w:val="00032EAC"/>
    <w:rsid w:val="000349AC"/>
    <w:rsid w:val="0003595A"/>
    <w:rsid w:val="00035D51"/>
    <w:rsid w:val="00036969"/>
    <w:rsid w:val="000377DF"/>
    <w:rsid w:val="000378EC"/>
    <w:rsid w:val="00042F27"/>
    <w:rsid w:val="0004381C"/>
    <w:rsid w:val="00043E52"/>
    <w:rsid w:val="0004747A"/>
    <w:rsid w:val="00047EB1"/>
    <w:rsid w:val="0005131C"/>
    <w:rsid w:val="00052DEF"/>
    <w:rsid w:val="000534E2"/>
    <w:rsid w:val="00053732"/>
    <w:rsid w:val="0005475E"/>
    <w:rsid w:val="0005491E"/>
    <w:rsid w:val="00054A2A"/>
    <w:rsid w:val="00055178"/>
    <w:rsid w:val="00055836"/>
    <w:rsid w:val="00056257"/>
    <w:rsid w:val="00056468"/>
    <w:rsid w:val="000574C6"/>
    <w:rsid w:val="0005783A"/>
    <w:rsid w:val="000579FD"/>
    <w:rsid w:val="00057F6F"/>
    <w:rsid w:val="000602D4"/>
    <w:rsid w:val="0006145E"/>
    <w:rsid w:val="000618AA"/>
    <w:rsid w:val="00062A23"/>
    <w:rsid w:val="00063041"/>
    <w:rsid w:val="00063B9E"/>
    <w:rsid w:val="00063CB0"/>
    <w:rsid w:val="00064227"/>
    <w:rsid w:val="00065B15"/>
    <w:rsid w:val="00066133"/>
    <w:rsid w:val="00066184"/>
    <w:rsid w:val="0006716C"/>
    <w:rsid w:val="00067369"/>
    <w:rsid w:val="00067C8E"/>
    <w:rsid w:val="00071039"/>
    <w:rsid w:val="00071934"/>
    <w:rsid w:val="0007221A"/>
    <w:rsid w:val="000728D4"/>
    <w:rsid w:val="000730E5"/>
    <w:rsid w:val="00073113"/>
    <w:rsid w:val="0007689E"/>
    <w:rsid w:val="0007711B"/>
    <w:rsid w:val="00077941"/>
    <w:rsid w:val="00077C70"/>
    <w:rsid w:val="00077CD4"/>
    <w:rsid w:val="000814CB"/>
    <w:rsid w:val="000816FC"/>
    <w:rsid w:val="00081FEC"/>
    <w:rsid w:val="000828F0"/>
    <w:rsid w:val="000832E5"/>
    <w:rsid w:val="00083317"/>
    <w:rsid w:val="00083B97"/>
    <w:rsid w:val="00084285"/>
    <w:rsid w:val="00085F5E"/>
    <w:rsid w:val="00087238"/>
    <w:rsid w:val="00087977"/>
    <w:rsid w:val="00087B1A"/>
    <w:rsid w:val="00090774"/>
    <w:rsid w:val="00091510"/>
    <w:rsid w:val="0009185E"/>
    <w:rsid w:val="000923CD"/>
    <w:rsid w:val="00092446"/>
    <w:rsid w:val="000926F0"/>
    <w:rsid w:val="00094F1C"/>
    <w:rsid w:val="00095FAE"/>
    <w:rsid w:val="00096B32"/>
    <w:rsid w:val="000A1E58"/>
    <w:rsid w:val="000A3C8F"/>
    <w:rsid w:val="000A4A09"/>
    <w:rsid w:val="000A58E9"/>
    <w:rsid w:val="000A5BEB"/>
    <w:rsid w:val="000A5D81"/>
    <w:rsid w:val="000A666F"/>
    <w:rsid w:val="000A69C6"/>
    <w:rsid w:val="000B0102"/>
    <w:rsid w:val="000B044A"/>
    <w:rsid w:val="000B04FF"/>
    <w:rsid w:val="000B1226"/>
    <w:rsid w:val="000B25FA"/>
    <w:rsid w:val="000B3271"/>
    <w:rsid w:val="000B3555"/>
    <w:rsid w:val="000B3E56"/>
    <w:rsid w:val="000B3F5A"/>
    <w:rsid w:val="000B4F6C"/>
    <w:rsid w:val="000B591E"/>
    <w:rsid w:val="000B6D3E"/>
    <w:rsid w:val="000B79C1"/>
    <w:rsid w:val="000C03F4"/>
    <w:rsid w:val="000C0AB1"/>
    <w:rsid w:val="000C2512"/>
    <w:rsid w:val="000C5209"/>
    <w:rsid w:val="000C6532"/>
    <w:rsid w:val="000C67DC"/>
    <w:rsid w:val="000C6CAF"/>
    <w:rsid w:val="000C6FC5"/>
    <w:rsid w:val="000C7317"/>
    <w:rsid w:val="000C78B9"/>
    <w:rsid w:val="000C7AA1"/>
    <w:rsid w:val="000D0964"/>
    <w:rsid w:val="000D13F5"/>
    <w:rsid w:val="000D1B76"/>
    <w:rsid w:val="000D2D3B"/>
    <w:rsid w:val="000D2DC0"/>
    <w:rsid w:val="000D2FA5"/>
    <w:rsid w:val="000D3059"/>
    <w:rsid w:val="000D446B"/>
    <w:rsid w:val="000D4941"/>
    <w:rsid w:val="000D5929"/>
    <w:rsid w:val="000D621B"/>
    <w:rsid w:val="000D72EC"/>
    <w:rsid w:val="000D7B11"/>
    <w:rsid w:val="000D7FFB"/>
    <w:rsid w:val="000E142E"/>
    <w:rsid w:val="000E2BEF"/>
    <w:rsid w:val="000E4AA4"/>
    <w:rsid w:val="000E5C67"/>
    <w:rsid w:val="000E71E5"/>
    <w:rsid w:val="000F03F8"/>
    <w:rsid w:val="000F0A03"/>
    <w:rsid w:val="000F0FE1"/>
    <w:rsid w:val="000F1EC7"/>
    <w:rsid w:val="000F24EE"/>
    <w:rsid w:val="000F2567"/>
    <w:rsid w:val="000F2733"/>
    <w:rsid w:val="000F2D55"/>
    <w:rsid w:val="000F4ED1"/>
    <w:rsid w:val="000F5477"/>
    <w:rsid w:val="000F5B41"/>
    <w:rsid w:val="000F5D28"/>
    <w:rsid w:val="000F7CBF"/>
    <w:rsid w:val="00100C62"/>
    <w:rsid w:val="00103524"/>
    <w:rsid w:val="00105E2D"/>
    <w:rsid w:val="0010655E"/>
    <w:rsid w:val="00107364"/>
    <w:rsid w:val="00110306"/>
    <w:rsid w:val="00110510"/>
    <w:rsid w:val="00110E1D"/>
    <w:rsid w:val="00110F42"/>
    <w:rsid w:val="001116C3"/>
    <w:rsid w:val="001123C2"/>
    <w:rsid w:val="0011249C"/>
    <w:rsid w:val="0011261B"/>
    <w:rsid w:val="00113EF5"/>
    <w:rsid w:val="00114C6C"/>
    <w:rsid w:val="00115A28"/>
    <w:rsid w:val="00115A53"/>
    <w:rsid w:val="00116586"/>
    <w:rsid w:val="00116CA0"/>
    <w:rsid w:val="001172F3"/>
    <w:rsid w:val="00117962"/>
    <w:rsid w:val="00117ED6"/>
    <w:rsid w:val="00121F4D"/>
    <w:rsid w:val="00122246"/>
    <w:rsid w:val="00122B12"/>
    <w:rsid w:val="00125876"/>
    <w:rsid w:val="00125925"/>
    <w:rsid w:val="00125A43"/>
    <w:rsid w:val="0012659A"/>
    <w:rsid w:val="001266E5"/>
    <w:rsid w:val="00127DF7"/>
    <w:rsid w:val="00131646"/>
    <w:rsid w:val="00131A6C"/>
    <w:rsid w:val="001334C0"/>
    <w:rsid w:val="001335FA"/>
    <w:rsid w:val="001338FB"/>
    <w:rsid w:val="0013431C"/>
    <w:rsid w:val="00134EEE"/>
    <w:rsid w:val="00135FBE"/>
    <w:rsid w:val="00137156"/>
    <w:rsid w:val="001404D1"/>
    <w:rsid w:val="00141C50"/>
    <w:rsid w:val="00143F8E"/>
    <w:rsid w:val="0014401E"/>
    <w:rsid w:val="00144064"/>
    <w:rsid w:val="00144243"/>
    <w:rsid w:val="0014514A"/>
    <w:rsid w:val="00145C35"/>
    <w:rsid w:val="00146BC5"/>
    <w:rsid w:val="0014735C"/>
    <w:rsid w:val="00147D07"/>
    <w:rsid w:val="00147DEB"/>
    <w:rsid w:val="00147E65"/>
    <w:rsid w:val="00150F8C"/>
    <w:rsid w:val="0015130A"/>
    <w:rsid w:val="0015304A"/>
    <w:rsid w:val="00154BE6"/>
    <w:rsid w:val="00155496"/>
    <w:rsid w:val="00155564"/>
    <w:rsid w:val="00155AC8"/>
    <w:rsid w:val="00156611"/>
    <w:rsid w:val="00157355"/>
    <w:rsid w:val="0016043D"/>
    <w:rsid w:val="00160922"/>
    <w:rsid w:val="00161769"/>
    <w:rsid w:val="001648D7"/>
    <w:rsid w:val="00166E81"/>
    <w:rsid w:val="00171333"/>
    <w:rsid w:val="001715C6"/>
    <w:rsid w:val="001726C6"/>
    <w:rsid w:val="00175BC6"/>
    <w:rsid w:val="00180179"/>
    <w:rsid w:val="0018088B"/>
    <w:rsid w:val="00180E57"/>
    <w:rsid w:val="00180ED1"/>
    <w:rsid w:val="0018106C"/>
    <w:rsid w:val="00181828"/>
    <w:rsid w:val="00181829"/>
    <w:rsid w:val="00182072"/>
    <w:rsid w:val="00182817"/>
    <w:rsid w:val="0018414B"/>
    <w:rsid w:val="001855FC"/>
    <w:rsid w:val="00185C6F"/>
    <w:rsid w:val="00185F8A"/>
    <w:rsid w:val="001868E8"/>
    <w:rsid w:val="00187104"/>
    <w:rsid w:val="00191963"/>
    <w:rsid w:val="00193862"/>
    <w:rsid w:val="001945E0"/>
    <w:rsid w:val="00195DBA"/>
    <w:rsid w:val="00196A19"/>
    <w:rsid w:val="00197C27"/>
    <w:rsid w:val="00197C74"/>
    <w:rsid w:val="001A0D81"/>
    <w:rsid w:val="001A0EF1"/>
    <w:rsid w:val="001A1A55"/>
    <w:rsid w:val="001A1B00"/>
    <w:rsid w:val="001A2119"/>
    <w:rsid w:val="001A2980"/>
    <w:rsid w:val="001A3479"/>
    <w:rsid w:val="001A426C"/>
    <w:rsid w:val="001A44DF"/>
    <w:rsid w:val="001A575E"/>
    <w:rsid w:val="001A5DDA"/>
    <w:rsid w:val="001B0132"/>
    <w:rsid w:val="001B1287"/>
    <w:rsid w:val="001B1EC8"/>
    <w:rsid w:val="001B2042"/>
    <w:rsid w:val="001B2251"/>
    <w:rsid w:val="001B2BD2"/>
    <w:rsid w:val="001B41B9"/>
    <w:rsid w:val="001B4246"/>
    <w:rsid w:val="001B5A43"/>
    <w:rsid w:val="001B6F0D"/>
    <w:rsid w:val="001B7DB3"/>
    <w:rsid w:val="001C0403"/>
    <w:rsid w:val="001C0567"/>
    <w:rsid w:val="001C1027"/>
    <w:rsid w:val="001C1123"/>
    <w:rsid w:val="001C19C2"/>
    <w:rsid w:val="001C39C1"/>
    <w:rsid w:val="001C4861"/>
    <w:rsid w:val="001C48B6"/>
    <w:rsid w:val="001C4CDE"/>
    <w:rsid w:val="001C4F2B"/>
    <w:rsid w:val="001C640D"/>
    <w:rsid w:val="001C6541"/>
    <w:rsid w:val="001C76CD"/>
    <w:rsid w:val="001C77DF"/>
    <w:rsid w:val="001C786E"/>
    <w:rsid w:val="001C7A3C"/>
    <w:rsid w:val="001D0303"/>
    <w:rsid w:val="001D0F6F"/>
    <w:rsid w:val="001D10EB"/>
    <w:rsid w:val="001D1319"/>
    <w:rsid w:val="001D2149"/>
    <w:rsid w:val="001D23F6"/>
    <w:rsid w:val="001D2A22"/>
    <w:rsid w:val="001D33A2"/>
    <w:rsid w:val="001D4563"/>
    <w:rsid w:val="001D501C"/>
    <w:rsid w:val="001D5931"/>
    <w:rsid w:val="001D6305"/>
    <w:rsid w:val="001D6EAD"/>
    <w:rsid w:val="001D7130"/>
    <w:rsid w:val="001D7BB4"/>
    <w:rsid w:val="001E1C40"/>
    <w:rsid w:val="001E1FAE"/>
    <w:rsid w:val="001E268A"/>
    <w:rsid w:val="001E3469"/>
    <w:rsid w:val="001E34D6"/>
    <w:rsid w:val="001E3A65"/>
    <w:rsid w:val="001E425E"/>
    <w:rsid w:val="001E4426"/>
    <w:rsid w:val="001E4B18"/>
    <w:rsid w:val="001E7058"/>
    <w:rsid w:val="001E7B3E"/>
    <w:rsid w:val="001F0C74"/>
    <w:rsid w:val="001F1C9C"/>
    <w:rsid w:val="001F4EB9"/>
    <w:rsid w:val="001F52BF"/>
    <w:rsid w:val="001F5B15"/>
    <w:rsid w:val="001F5B6F"/>
    <w:rsid w:val="001F6652"/>
    <w:rsid w:val="001F7243"/>
    <w:rsid w:val="002001C0"/>
    <w:rsid w:val="002008AE"/>
    <w:rsid w:val="00201440"/>
    <w:rsid w:val="0020167B"/>
    <w:rsid w:val="002020AF"/>
    <w:rsid w:val="00203A5E"/>
    <w:rsid w:val="00204F01"/>
    <w:rsid w:val="00207522"/>
    <w:rsid w:val="00207973"/>
    <w:rsid w:val="002104AB"/>
    <w:rsid w:val="002110EF"/>
    <w:rsid w:val="00211289"/>
    <w:rsid w:val="00212A02"/>
    <w:rsid w:val="00212CFF"/>
    <w:rsid w:val="002132EB"/>
    <w:rsid w:val="002147EC"/>
    <w:rsid w:val="0021615A"/>
    <w:rsid w:val="00216A35"/>
    <w:rsid w:val="00216F51"/>
    <w:rsid w:val="00217324"/>
    <w:rsid w:val="002175C0"/>
    <w:rsid w:val="0021783C"/>
    <w:rsid w:val="002207CB"/>
    <w:rsid w:val="00221832"/>
    <w:rsid w:val="00223C2D"/>
    <w:rsid w:val="00223F8D"/>
    <w:rsid w:val="0022597F"/>
    <w:rsid w:val="00225F6E"/>
    <w:rsid w:val="00225FED"/>
    <w:rsid w:val="0022665C"/>
    <w:rsid w:val="0022738C"/>
    <w:rsid w:val="00227725"/>
    <w:rsid w:val="00227F17"/>
    <w:rsid w:val="0023098D"/>
    <w:rsid w:val="00230C9F"/>
    <w:rsid w:val="00232627"/>
    <w:rsid w:val="00233141"/>
    <w:rsid w:val="00233467"/>
    <w:rsid w:val="0023373F"/>
    <w:rsid w:val="00233A84"/>
    <w:rsid w:val="00234FF1"/>
    <w:rsid w:val="00235B96"/>
    <w:rsid w:val="0023610C"/>
    <w:rsid w:val="00236F72"/>
    <w:rsid w:val="00237B33"/>
    <w:rsid w:val="00240058"/>
    <w:rsid w:val="0024176C"/>
    <w:rsid w:val="002436E5"/>
    <w:rsid w:val="00244C8C"/>
    <w:rsid w:val="002453EF"/>
    <w:rsid w:val="002516EA"/>
    <w:rsid w:val="00251FC3"/>
    <w:rsid w:val="00253057"/>
    <w:rsid w:val="00254822"/>
    <w:rsid w:val="0025524D"/>
    <w:rsid w:val="0025550A"/>
    <w:rsid w:val="00255AA6"/>
    <w:rsid w:val="0025613C"/>
    <w:rsid w:val="0025642E"/>
    <w:rsid w:val="00256456"/>
    <w:rsid w:val="00260B05"/>
    <w:rsid w:val="0026186D"/>
    <w:rsid w:val="00262A18"/>
    <w:rsid w:val="00262AEA"/>
    <w:rsid w:val="00263266"/>
    <w:rsid w:val="0026468C"/>
    <w:rsid w:val="00264C21"/>
    <w:rsid w:val="002667E2"/>
    <w:rsid w:val="00266D1D"/>
    <w:rsid w:val="00267035"/>
    <w:rsid w:val="002718FE"/>
    <w:rsid w:val="00272391"/>
    <w:rsid w:val="00272C79"/>
    <w:rsid w:val="00274410"/>
    <w:rsid w:val="00275654"/>
    <w:rsid w:val="00275962"/>
    <w:rsid w:val="00276354"/>
    <w:rsid w:val="00276B24"/>
    <w:rsid w:val="002800B4"/>
    <w:rsid w:val="002814C2"/>
    <w:rsid w:val="00281AA0"/>
    <w:rsid w:val="00283331"/>
    <w:rsid w:val="002866F4"/>
    <w:rsid w:val="00287632"/>
    <w:rsid w:val="0028793A"/>
    <w:rsid w:val="00290861"/>
    <w:rsid w:val="00290DDD"/>
    <w:rsid w:val="00290FD8"/>
    <w:rsid w:val="00291930"/>
    <w:rsid w:val="00291A5D"/>
    <w:rsid w:val="002932F5"/>
    <w:rsid w:val="0029388F"/>
    <w:rsid w:val="00293B8E"/>
    <w:rsid w:val="002955EB"/>
    <w:rsid w:val="0029566F"/>
    <w:rsid w:val="002965DB"/>
    <w:rsid w:val="002974F3"/>
    <w:rsid w:val="002A0B71"/>
    <w:rsid w:val="002A1326"/>
    <w:rsid w:val="002A13D4"/>
    <w:rsid w:val="002A2FF8"/>
    <w:rsid w:val="002A3616"/>
    <w:rsid w:val="002A5ADE"/>
    <w:rsid w:val="002A5C3D"/>
    <w:rsid w:val="002A6C76"/>
    <w:rsid w:val="002A70F8"/>
    <w:rsid w:val="002A74E0"/>
    <w:rsid w:val="002B0621"/>
    <w:rsid w:val="002B08F0"/>
    <w:rsid w:val="002B0C0D"/>
    <w:rsid w:val="002B464B"/>
    <w:rsid w:val="002B4E2A"/>
    <w:rsid w:val="002B538F"/>
    <w:rsid w:val="002B632E"/>
    <w:rsid w:val="002B7ED2"/>
    <w:rsid w:val="002C0A8E"/>
    <w:rsid w:val="002C156D"/>
    <w:rsid w:val="002C2C76"/>
    <w:rsid w:val="002C2E66"/>
    <w:rsid w:val="002C379B"/>
    <w:rsid w:val="002C3B48"/>
    <w:rsid w:val="002C6094"/>
    <w:rsid w:val="002C7D03"/>
    <w:rsid w:val="002D21F6"/>
    <w:rsid w:val="002D2A93"/>
    <w:rsid w:val="002D2C5A"/>
    <w:rsid w:val="002D39DD"/>
    <w:rsid w:val="002D5196"/>
    <w:rsid w:val="002D59E9"/>
    <w:rsid w:val="002D68CB"/>
    <w:rsid w:val="002D6D7E"/>
    <w:rsid w:val="002D7BC9"/>
    <w:rsid w:val="002E30CA"/>
    <w:rsid w:val="002E3D9C"/>
    <w:rsid w:val="002E5D34"/>
    <w:rsid w:val="002E5EF7"/>
    <w:rsid w:val="002E643A"/>
    <w:rsid w:val="002E73F3"/>
    <w:rsid w:val="002F1410"/>
    <w:rsid w:val="002F1CB3"/>
    <w:rsid w:val="002F2AB1"/>
    <w:rsid w:val="002F3413"/>
    <w:rsid w:val="002F3626"/>
    <w:rsid w:val="002F52B5"/>
    <w:rsid w:val="002F69C3"/>
    <w:rsid w:val="002F6B29"/>
    <w:rsid w:val="002F6C6A"/>
    <w:rsid w:val="002F706D"/>
    <w:rsid w:val="00301BE3"/>
    <w:rsid w:val="00304593"/>
    <w:rsid w:val="003053BE"/>
    <w:rsid w:val="00305562"/>
    <w:rsid w:val="00305CDC"/>
    <w:rsid w:val="00307309"/>
    <w:rsid w:val="00307508"/>
    <w:rsid w:val="00307744"/>
    <w:rsid w:val="003106B0"/>
    <w:rsid w:val="00310F29"/>
    <w:rsid w:val="00310F69"/>
    <w:rsid w:val="00311DC0"/>
    <w:rsid w:val="00311EE4"/>
    <w:rsid w:val="00312CFE"/>
    <w:rsid w:val="00314634"/>
    <w:rsid w:val="003152DB"/>
    <w:rsid w:val="00315EB1"/>
    <w:rsid w:val="003164AD"/>
    <w:rsid w:val="003206CD"/>
    <w:rsid w:val="00321504"/>
    <w:rsid w:val="00321B03"/>
    <w:rsid w:val="0032385E"/>
    <w:rsid w:val="003238EE"/>
    <w:rsid w:val="00323B77"/>
    <w:rsid w:val="003241D2"/>
    <w:rsid w:val="003256C4"/>
    <w:rsid w:val="00326733"/>
    <w:rsid w:val="003278A0"/>
    <w:rsid w:val="0032790C"/>
    <w:rsid w:val="003300DB"/>
    <w:rsid w:val="00330BA1"/>
    <w:rsid w:val="003326ED"/>
    <w:rsid w:val="0033318F"/>
    <w:rsid w:val="00333AE6"/>
    <w:rsid w:val="003348D2"/>
    <w:rsid w:val="00334F12"/>
    <w:rsid w:val="003373C9"/>
    <w:rsid w:val="003374D6"/>
    <w:rsid w:val="00340042"/>
    <w:rsid w:val="003401B9"/>
    <w:rsid w:val="00340B03"/>
    <w:rsid w:val="003415F2"/>
    <w:rsid w:val="003428C5"/>
    <w:rsid w:val="00342E70"/>
    <w:rsid w:val="0034309C"/>
    <w:rsid w:val="00343366"/>
    <w:rsid w:val="0034340D"/>
    <w:rsid w:val="003434F8"/>
    <w:rsid w:val="003436CD"/>
    <w:rsid w:val="003437A5"/>
    <w:rsid w:val="00343D2A"/>
    <w:rsid w:val="0034447E"/>
    <w:rsid w:val="00344B2C"/>
    <w:rsid w:val="00344E1B"/>
    <w:rsid w:val="00345E87"/>
    <w:rsid w:val="0034614B"/>
    <w:rsid w:val="003467F8"/>
    <w:rsid w:val="00347B87"/>
    <w:rsid w:val="00350944"/>
    <w:rsid w:val="00350DAD"/>
    <w:rsid w:val="00352E37"/>
    <w:rsid w:val="00353A4F"/>
    <w:rsid w:val="00353A91"/>
    <w:rsid w:val="00353BD9"/>
    <w:rsid w:val="00353FE4"/>
    <w:rsid w:val="00355049"/>
    <w:rsid w:val="0035603A"/>
    <w:rsid w:val="00356AC3"/>
    <w:rsid w:val="00357A83"/>
    <w:rsid w:val="00357EBE"/>
    <w:rsid w:val="003611A1"/>
    <w:rsid w:val="003612E3"/>
    <w:rsid w:val="00365DB0"/>
    <w:rsid w:val="003671FD"/>
    <w:rsid w:val="00367DC7"/>
    <w:rsid w:val="00370756"/>
    <w:rsid w:val="003712E4"/>
    <w:rsid w:val="00372EDE"/>
    <w:rsid w:val="0037333B"/>
    <w:rsid w:val="00373F5A"/>
    <w:rsid w:val="00374317"/>
    <w:rsid w:val="00374883"/>
    <w:rsid w:val="0037518E"/>
    <w:rsid w:val="00375D2A"/>
    <w:rsid w:val="00376E34"/>
    <w:rsid w:val="00377301"/>
    <w:rsid w:val="0038030E"/>
    <w:rsid w:val="00380571"/>
    <w:rsid w:val="00381CFD"/>
    <w:rsid w:val="003825A4"/>
    <w:rsid w:val="003833CC"/>
    <w:rsid w:val="00384673"/>
    <w:rsid w:val="00384E93"/>
    <w:rsid w:val="0038613B"/>
    <w:rsid w:val="003862EB"/>
    <w:rsid w:val="00386E81"/>
    <w:rsid w:val="0038752E"/>
    <w:rsid w:val="003904A4"/>
    <w:rsid w:val="0039167E"/>
    <w:rsid w:val="00391AC5"/>
    <w:rsid w:val="00392548"/>
    <w:rsid w:val="0039271E"/>
    <w:rsid w:val="00397296"/>
    <w:rsid w:val="003A058E"/>
    <w:rsid w:val="003A1BF1"/>
    <w:rsid w:val="003A1E8E"/>
    <w:rsid w:val="003A1F22"/>
    <w:rsid w:val="003A2AEC"/>
    <w:rsid w:val="003A34FA"/>
    <w:rsid w:val="003A37B3"/>
    <w:rsid w:val="003A4D0C"/>
    <w:rsid w:val="003A4E8E"/>
    <w:rsid w:val="003A5196"/>
    <w:rsid w:val="003A74B4"/>
    <w:rsid w:val="003A7948"/>
    <w:rsid w:val="003B1C58"/>
    <w:rsid w:val="003B2075"/>
    <w:rsid w:val="003B20B4"/>
    <w:rsid w:val="003B2193"/>
    <w:rsid w:val="003B2FF8"/>
    <w:rsid w:val="003B353B"/>
    <w:rsid w:val="003B3BCA"/>
    <w:rsid w:val="003B3E84"/>
    <w:rsid w:val="003B5824"/>
    <w:rsid w:val="003B5E0C"/>
    <w:rsid w:val="003B7088"/>
    <w:rsid w:val="003C0B0D"/>
    <w:rsid w:val="003C0FB6"/>
    <w:rsid w:val="003C1E6D"/>
    <w:rsid w:val="003C261C"/>
    <w:rsid w:val="003C350A"/>
    <w:rsid w:val="003C3FEF"/>
    <w:rsid w:val="003C4DAB"/>
    <w:rsid w:val="003C5D0C"/>
    <w:rsid w:val="003C6F6C"/>
    <w:rsid w:val="003C70CC"/>
    <w:rsid w:val="003C71BE"/>
    <w:rsid w:val="003D114E"/>
    <w:rsid w:val="003D2580"/>
    <w:rsid w:val="003D46C6"/>
    <w:rsid w:val="003D6A5C"/>
    <w:rsid w:val="003D7325"/>
    <w:rsid w:val="003E09F7"/>
    <w:rsid w:val="003E0BDC"/>
    <w:rsid w:val="003E2255"/>
    <w:rsid w:val="003E2C66"/>
    <w:rsid w:val="003E3995"/>
    <w:rsid w:val="003E3C8E"/>
    <w:rsid w:val="003E4F6F"/>
    <w:rsid w:val="003E5306"/>
    <w:rsid w:val="003E5C3A"/>
    <w:rsid w:val="003E7639"/>
    <w:rsid w:val="003F02F7"/>
    <w:rsid w:val="003F0B47"/>
    <w:rsid w:val="003F235B"/>
    <w:rsid w:val="003F2503"/>
    <w:rsid w:val="003F2603"/>
    <w:rsid w:val="003F3241"/>
    <w:rsid w:val="003F3518"/>
    <w:rsid w:val="003F4554"/>
    <w:rsid w:val="003F46B3"/>
    <w:rsid w:val="003F4BDF"/>
    <w:rsid w:val="003F6138"/>
    <w:rsid w:val="003F6206"/>
    <w:rsid w:val="003F6F2F"/>
    <w:rsid w:val="00400C58"/>
    <w:rsid w:val="00404C7F"/>
    <w:rsid w:val="00404DE3"/>
    <w:rsid w:val="00405169"/>
    <w:rsid w:val="004058E6"/>
    <w:rsid w:val="00406EF3"/>
    <w:rsid w:val="004073DA"/>
    <w:rsid w:val="00407BDA"/>
    <w:rsid w:val="00410792"/>
    <w:rsid w:val="00410B44"/>
    <w:rsid w:val="00411E15"/>
    <w:rsid w:val="0041243D"/>
    <w:rsid w:val="004124FD"/>
    <w:rsid w:val="004142A4"/>
    <w:rsid w:val="00415159"/>
    <w:rsid w:val="00415238"/>
    <w:rsid w:val="0041528D"/>
    <w:rsid w:val="0041563E"/>
    <w:rsid w:val="00415BD9"/>
    <w:rsid w:val="004173AC"/>
    <w:rsid w:val="00417547"/>
    <w:rsid w:val="00417E35"/>
    <w:rsid w:val="00420F2F"/>
    <w:rsid w:val="004220C2"/>
    <w:rsid w:val="00422CB7"/>
    <w:rsid w:val="00422F23"/>
    <w:rsid w:val="00427B80"/>
    <w:rsid w:val="00430CC2"/>
    <w:rsid w:val="00431E4A"/>
    <w:rsid w:val="00432322"/>
    <w:rsid w:val="0043333C"/>
    <w:rsid w:val="0043369A"/>
    <w:rsid w:val="00433CBB"/>
    <w:rsid w:val="0043411A"/>
    <w:rsid w:val="004341CA"/>
    <w:rsid w:val="0043534B"/>
    <w:rsid w:val="0043552B"/>
    <w:rsid w:val="004355B6"/>
    <w:rsid w:val="00435729"/>
    <w:rsid w:val="0044071B"/>
    <w:rsid w:val="00442B78"/>
    <w:rsid w:val="00442CC0"/>
    <w:rsid w:val="00442D6D"/>
    <w:rsid w:val="00444C8D"/>
    <w:rsid w:val="0044532C"/>
    <w:rsid w:val="0044570A"/>
    <w:rsid w:val="00451256"/>
    <w:rsid w:val="0045163A"/>
    <w:rsid w:val="00453AA2"/>
    <w:rsid w:val="004547D6"/>
    <w:rsid w:val="004554F4"/>
    <w:rsid w:val="00455628"/>
    <w:rsid w:val="0045642B"/>
    <w:rsid w:val="00460856"/>
    <w:rsid w:val="00460AE9"/>
    <w:rsid w:val="00460D5A"/>
    <w:rsid w:val="00471E37"/>
    <w:rsid w:val="00471F34"/>
    <w:rsid w:val="00472023"/>
    <w:rsid w:val="00472C8B"/>
    <w:rsid w:val="00473ABF"/>
    <w:rsid w:val="0047490B"/>
    <w:rsid w:val="00474C60"/>
    <w:rsid w:val="00475270"/>
    <w:rsid w:val="004772B5"/>
    <w:rsid w:val="00480E04"/>
    <w:rsid w:val="0048292F"/>
    <w:rsid w:val="00482BD9"/>
    <w:rsid w:val="00483A0E"/>
    <w:rsid w:val="00483CBC"/>
    <w:rsid w:val="004842FF"/>
    <w:rsid w:val="00485426"/>
    <w:rsid w:val="0048581B"/>
    <w:rsid w:val="00486B41"/>
    <w:rsid w:val="004915EF"/>
    <w:rsid w:val="00492E8E"/>
    <w:rsid w:val="00495CF7"/>
    <w:rsid w:val="004A051A"/>
    <w:rsid w:val="004A0853"/>
    <w:rsid w:val="004A09F9"/>
    <w:rsid w:val="004A0B65"/>
    <w:rsid w:val="004A1FD7"/>
    <w:rsid w:val="004A24FA"/>
    <w:rsid w:val="004A28D8"/>
    <w:rsid w:val="004A2DCA"/>
    <w:rsid w:val="004A3BDF"/>
    <w:rsid w:val="004A4299"/>
    <w:rsid w:val="004A4938"/>
    <w:rsid w:val="004A4D33"/>
    <w:rsid w:val="004A54F9"/>
    <w:rsid w:val="004A7204"/>
    <w:rsid w:val="004B12A8"/>
    <w:rsid w:val="004B1743"/>
    <w:rsid w:val="004B284B"/>
    <w:rsid w:val="004B2FC2"/>
    <w:rsid w:val="004B420E"/>
    <w:rsid w:val="004B47F3"/>
    <w:rsid w:val="004B4A9A"/>
    <w:rsid w:val="004B4E8C"/>
    <w:rsid w:val="004B4FE0"/>
    <w:rsid w:val="004B727A"/>
    <w:rsid w:val="004B7423"/>
    <w:rsid w:val="004C0962"/>
    <w:rsid w:val="004C4700"/>
    <w:rsid w:val="004C4BD7"/>
    <w:rsid w:val="004C4C10"/>
    <w:rsid w:val="004C4C2B"/>
    <w:rsid w:val="004C5475"/>
    <w:rsid w:val="004C550E"/>
    <w:rsid w:val="004C6205"/>
    <w:rsid w:val="004C7520"/>
    <w:rsid w:val="004C7E73"/>
    <w:rsid w:val="004D0D95"/>
    <w:rsid w:val="004D0ED6"/>
    <w:rsid w:val="004D1196"/>
    <w:rsid w:val="004D27CF"/>
    <w:rsid w:val="004D28C0"/>
    <w:rsid w:val="004D3C6B"/>
    <w:rsid w:val="004D3EA2"/>
    <w:rsid w:val="004D4EFC"/>
    <w:rsid w:val="004D5162"/>
    <w:rsid w:val="004D556C"/>
    <w:rsid w:val="004D5980"/>
    <w:rsid w:val="004D5EC0"/>
    <w:rsid w:val="004E0BA6"/>
    <w:rsid w:val="004E19A6"/>
    <w:rsid w:val="004E1EE4"/>
    <w:rsid w:val="004E20B1"/>
    <w:rsid w:val="004E298F"/>
    <w:rsid w:val="004E42DD"/>
    <w:rsid w:val="004E480C"/>
    <w:rsid w:val="004E51FE"/>
    <w:rsid w:val="004E554C"/>
    <w:rsid w:val="004E5F81"/>
    <w:rsid w:val="004E7453"/>
    <w:rsid w:val="004E7FDC"/>
    <w:rsid w:val="004F034E"/>
    <w:rsid w:val="004F0DF8"/>
    <w:rsid w:val="004F216E"/>
    <w:rsid w:val="004F430B"/>
    <w:rsid w:val="004F44CA"/>
    <w:rsid w:val="004F48EA"/>
    <w:rsid w:val="004F5DE5"/>
    <w:rsid w:val="004F6C85"/>
    <w:rsid w:val="004F720D"/>
    <w:rsid w:val="004F7A74"/>
    <w:rsid w:val="004F7D30"/>
    <w:rsid w:val="005020D5"/>
    <w:rsid w:val="00502B3E"/>
    <w:rsid w:val="0050337D"/>
    <w:rsid w:val="0050437C"/>
    <w:rsid w:val="005055E4"/>
    <w:rsid w:val="00505BDD"/>
    <w:rsid w:val="00506536"/>
    <w:rsid w:val="005067FF"/>
    <w:rsid w:val="00511690"/>
    <w:rsid w:val="0051246B"/>
    <w:rsid w:val="00513640"/>
    <w:rsid w:val="005136C7"/>
    <w:rsid w:val="005147A2"/>
    <w:rsid w:val="00514D57"/>
    <w:rsid w:val="00516822"/>
    <w:rsid w:val="0051744C"/>
    <w:rsid w:val="005202BF"/>
    <w:rsid w:val="0052079F"/>
    <w:rsid w:val="00520954"/>
    <w:rsid w:val="00520D70"/>
    <w:rsid w:val="005210DB"/>
    <w:rsid w:val="00521B1B"/>
    <w:rsid w:val="0052348F"/>
    <w:rsid w:val="0052364D"/>
    <w:rsid w:val="0052409D"/>
    <w:rsid w:val="00524351"/>
    <w:rsid w:val="005249BA"/>
    <w:rsid w:val="00524E18"/>
    <w:rsid w:val="005251CA"/>
    <w:rsid w:val="00525573"/>
    <w:rsid w:val="00525E0B"/>
    <w:rsid w:val="0052628B"/>
    <w:rsid w:val="00526894"/>
    <w:rsid w:val="0052794E"/>
    <w:rsid w:val="0053193E"/>
    <w:rsid w:val="005325E8"/>
    <w:rsid w:val="00532684"/>
    <w:rsid w:val="00532942"/>
    <w:rsid w:val="00534B0C"/>
    <w:rsid w:val="00535115"/>
    <w:rsid w:val="00535507"/>
    <w:rsid w:val="00537406"/>
    <w:rsid w:val="00540613"/>
    <w:rsid w:val="00541746"/>
    <w:rsid w:val="00541EB4"/>
    <w:rsid w:val="005432C0"/>
    <w:rsid w:val="005434F5"/>
    <w:rsid w:val="00543923"/>
    <w:rsid w:val="00545585"/>
    <w:rsid w:val="00545D1A"/>
    <w:rsid w:val="00546555"/>
    <w:rsid w:val="00551861"/>
    <w:rsid w:val="0055212F"/>
    <w:rsid w:val="00552AC1"/>
    <w:rsid w:val="00554888"/>
    <w:rsid w:val="00554A95"/>
    <w:rsid w:val="00555F2E"/>
    <w:rsid w:val="00556443"/>
    <w:rsid w:val="00556E32"/>
    <w:rsid w:val="00557294"/>
    <w:rsid w:val="0056035F"/>
    <w:rsid w:val="005609E4"/>
    <w:rsid w:val="0056236B"/>
    <w:rsid w:val="00563B15"/>
    <w:rsid w:val="00563B83"/>
    <w:rsid w:val="00564171"/>
    <w:rsid w:val="0056436B"/>
    <w:rsid w:val="0056794F"/>
    <w:rsid w:val="0057075D"/>
    <w:rsid w:val="0057103A"/>
    <w:rsid w:val="005718CE"/>
    <w:rsid w:val="00571A70"/>
    <w:rsid w:val="00572ADD"/>
    <w:rsid w:val="00573FB8"/>
    <w:rsid w:val="0057415E"/>
    <w:rsid w:val="00574B80"/>
    <w:rsid w:val="00575CCD"/>
    <w:rsid w:val="00575E03"/>
    <w:rsid w:val="00576086"/>
    <w:rsid w:val="0057710A"/>
    <w:rsid w:val="00577B64"/>
    <w:rsid w:val="00577CA9"/>
    <w:rsid w:val="00580C1E"/>
    <w:rsid w:val="00580DBC"/>
    <w:rsid w:val="0058318D"/>
    <w:rsid w:val="005839B5"/>
    <w:rsid w:val="00583E07"/>
    <w:rsid w:val="00584BFC"/>
    <w:rsid w:val="00585450"/>
    <w:rsid w:val="00585A58"/>
    <w:rsid w:val="005862F6"/>
    <w:rsid w:val="0058651D"/>
    <w:rsid w:val="0058760D"/>
    <w:rsid w:val="00591D39"/>
    <w:rsid w:val="00591E53"/>
    <w:rsid w:val="00592FCC"/>
    <w:rsid w:val="005947CA"/>
    <w:rsid w:val="005950C6"/>
    <w:rsid w:val="005958A5"/>
    <w:rsid w:val="005969FA"/>
    <w:rsid w:val="00596F3C"/>
    <w:rsid w:val="005970EF"/>
    <w:rsid w:val="0059753D"/>
    <w:rsid w:val="005975AA"/>
    <w:rsid w:val="005A0223"/>
    <w:rsid w:val="005A0F22"/>
    <w:rsid w:val="005A125A"/>
    <w:rsid w:val="005A15BF"/>
    <w:rsid w:val="005A1841"/>
    <w:rsid w:val="005A25D3"/>
    <w:rsid w:val="005A3C33"/>
    <w:rsid w:val="005A4002"/>
    <w:rsid w:val="005A438C"/>
    <w:rsid w:val="005A4F12"/>
    <w:rsid w:val="005A56A8"/>
    <w:rsid w:val="005A5952"/>
    <w:rsid w:val="005A67DE"/>
    <w:rsid w:val="005A6A22"/>
    <w:rsid w:val="005A74C5"/>
    <w:rsid w:val="005B021D"/>
    <w:rsid w:val="005B141F"/>
    <w:rsid w:val="005B1AB7"/>
    <w:rsid w:val="005B3AEB"/>
    <w:rsid w:val="005B4AE5"/>
    <w:rsid w:val="005B4AE9"/>
    <w:rsid w:val="005B50D2"/>
    <w:rsid w:val="005B6301"/>
    <w:rsid w:val="005B647E"/>
    <w:rsid w:val="005B6863"/>
    <w:rsid w:val="005B6ADB"/>
    <w:rsid w:val="005B6CC1"/>
    <w:rsid w:val="005B7796"/>
    <w:rsid w:val="005C17DF"/>
    <w:rsid w:val="005C30F2"/>
    <w:rsid w:val="005C3DD1"/>
    <w:rsid w:val="005C4A9F"/>
    <w:rsid w:val="005C5909"/>
    <w:rsid w:val="005C7752"/>
    <w:rsid w:val="005D0057"/>
    <w:rsid w:val="005D1CAB"/>
    <w:rsid w:val="005D2192"/>
    <w:rsid w:val="005D5668"/>
    <w:rsid w:val="005D6928"/>
    <w:rsid w:val="005D6E0F"/>
    <w:rsid w:val="005E04F8"/>
    <w:rsid w:val="005E0FA9"/>
    <w:rsid w:val="005E2621"/>
    <w:rsid w:val="005E29FA"/>
    <w:rsid w:val="005E34EB"/>
    <w:rsid w:val="005E4264"/>
    <w:rsid w:val="005E48EC"/>
    <w:rsid w:val="005E4C8F"/>
    <w:rsid w:val="005E54E7"/>
    <w:rsid w:val="005E55F0"/>
    <w:rsid w:val="005E6184"/>
    <w:rsid w:val="005E6948"/>
    <w:rsid w:val="005E6F9D"/>
    <w:rsid w:val="005E787E"/>
    <w:rsid w:val="005F0907"/>
    <w:rsid w:val="005F1C27"/>
    <w:rsid w:val="005F3EDF"/>
    <w:rsid w:val="005F48BA"/>
    <w:rsid w:val="005F544E"/>
    <w:rsid w:val="005F56AA"/>
    <w:rsid w:val="005F58D2"/>
    <w:rsid w:val="005F5E3A"/>
    <w:rsid w:val="005F7245"/>
    <w:rsid w:val="005F7CDD"/>
    <w:rsid w:val="005F7F9E"/>
    <w:rsid w:val="0060000F"/>
    <w:rsid w:val="006001AF"/>
    <w:rsid w:val="006009FB"/>
    <w:rsid w:val="00600A7E"/>
    <w:rsid w:val="00600BF5"/>
    <w:rsid w:val="006029B6"/>
    <w:rsid w:val="00602B65"/>
    <w:rsid w:val="00602D64"/>
    <w:rsid w:val="006032E1"/>
    <w:rsid w:val="0060348D"/>
    <w:rsid w:val="00603859"/>
    <w:rsid w:val="006047E3"/>
    <w:rsid w:val="00605388"/>
    <w:rsid w:val="006062E4"/>
    <w:rsid w:val="006062FA"/>
    <w:rsid w:val="00606E44"/>
    <w:rsid w:val="00607683"/>
    <w:rsid w:val="0061053B"/>
    <w:rsid w:val="006120F6"/>
    <w:rsid w:val="0061228B"/>
    <w:rsid w:val="00613109"/>
    <w:rsid w:val="00614CDC"/>
    <w:rsid w:val="00615E2F"/>
    <w:rsid w:val="0061704E"/>
    <w:rsid w:val="00620C7C"/>
    <w:rsid w:val="00620F79"/>
    <w:rsid w:val="006211A8"/>
    <w:rsid w:val="0062188A"/>
    <w:rsid w:val="006225A0"/>
    <w:rsid w:val="00625173"/>
    <w:rsid w:val="00625DE4"/>
    <w:rsid w:val="00627FE2"/>
    <w:rsid w:val="0063177A"/>
    <w:rsid w:val="00631DFE"/>
    <w:rsid w:val="006327FF"/>
    <w:rsid w:val="00633514"/>
    <w:rsid w:val="006344ED"/>
    <w:rsid w:val="006366B8"/>
    <w:rsid w:val="00637D89"/>
    <w:rsid w:val="00641078"/>
    <w:rsid w:val="00641C4C"/>
    <w:rsid w:val="006429FD"/>
    <w:rsid w:val="00642D02"/>
    <w:rsid w:val="00645CDB"/>
    <w:rsid w:val="0065092B"/>
    <w:rsid w:val="00651A49"/>
    <w:rsid w:val="00654012"/>
    <w:rsid w:val="00654982"/>
    <w:rsid w:val="00654EA6"/>
    <w:rsid w:val="00656AA9"/>
    <w:rsid w:val="006578CB"/>
    <w:rsid w:val="00657916"/>
    <w:rsid w:val="00657933"/>
    <w:rsid w:val="00660946"/>
    <w:rsid w:val="00660F7A"/>
    <w:rsid w:val="00661309"/>
    <w:rsid w:val="00661D36"/>
    <w:rsid w:val="00662DBE"/>
    <w:rsid w:val="006646A5"/>
    <w:rsid w:val="00664ECB"/>
    <w:rsid w:val="00666B44"/>
    <w:rsid w:val="0066714B"/>
    <w:rsid w:val="006673D8"/>
    <w:rsid w:val="00670D7C"/>
    <w:rsid w:val="00670DBC"/>
    <w:rsid w:val="0067158E"/>
    <w:rsid w:val="00671DCA"/>
    <w:rsid w:val="006723A8"/>
    <w:rsid w:val="00673A39"/>
    <w:rsid w:val="006746E8"/>
    <w:rsid w:val="006751FA"/>
    <w:rsid w:val="00675F8B"/>
    <w:rsid w:val="00676267"/>
    <w:rsid w:val="00676393"/>
    <w:rsid w:val="006767A3"/>
    <w:rsid w:val="00680CFF"/>
    <w:rsid w:val="006813BF"/>
    <w:rsid w:val="00681B6A"/>
    <w:rsid w:val="00681EA5"/>
    <w:rsid w:val="0068232E"/>
    <w:rsid w:val="00684ACE"/>
    <w:rsid w:val="006855B5"/>
    <w:rsid w:val="00685A9E"/>
    <w:rsid w:val="006865C9"/>
    <w:rsid w:val="00690529"/>
    <w:rsid w:val="006906AD"/>
    <w:rsid w:val="006907A8"/>
    <w:rsid w:val="0069143D"/>
    <w:rsid w:val="00691D4E"/>
    <w:rsid w:val="00691F39"/>
    <w:rsid w:val="00692418"/>
    <w:rsid w:val="006930B1"/>
    <w:rsid w:val="00693754"/>
    <w:rsid w:val="00693FA3"/>
    <w:rsid w:val="00694E37"/>
    <w:rsid w:val="0069606E"/>
    <w:rsid w:val="006961D2"/>
    <w:rsid w:val="006963F1"/>
    <w:rsid w:val="00696988"/>
    <w:rsid w:val="00697D91"/>
    <w:rsid w:val="00697DF0"/>
    <w:rsid w:val="00697EB4"/>
    <w:rsid w:val="006A018D"/>
    <w:rsid w:val="006A0276"/>
    <w:rsid w:val="006A2780"/>
    <w:rsid w:val="006A36DE"/>
    <w:rsid w:val="006A3762"/>
    <w:rsid w:val="006A39D9"/>
    <w:rsid w:val="006A4962"/>
    <w:rsid w:val="006A555E"/>
    <w:rsid w:val="006A563E"/>
    <w:rsid w:val="006A568D"/>
    <w:rsid w:val="006A6109"/>
    <w:rsid w:val="006A6F93"/>
    <w:rsid w:val="006A7003"/>
    <w:rsid w:val="006A79CD"/>
    <w:rsid w:val="006A7C77"/>
    <w:rsid w:val="006B072E"/>
    <w:rsid w:val="006B12AA"/>
    <w:rsid w:val="006B27EC"/>
    <w:rsid w:val="006B352E"/>
    <w:rsid w:val="006B3B67"/>
    <w:rsid w:val="006B4C1A"/>
    <w:rsid w:val="006B5B7A"/>
    <w:rsid w:val="006B67A5"/>
    <w:rsid w:val="006B68A9"/>
    <w:rsid w:val="006B70A8"/>
    <w:rsid w:val="006B71A4"/>
    <w:rsid w:val="006B7D7E"/>
    <w:rsid w:val="006B7EC2"/>
    <w:rsid w:val="006C0436"/>
    <w:rsid w:val="006C0670"/>
    <w:rsid w:val="006C12AA"/>
    <w:rsid w:val="006C13D6"/>
    <w:rsid w:val="006C2302"/>
    <w:rsid w:val="006C56F3"/>
    <w:rsid w:val="006C5BA2"/>
    <w:rsid w:val="006C5E92"/>
    <w:rsid w:val="006D057E"/>
    <w:rsid w:val="006D05AA"/>
    <w:rsid w:val="006D095A"/>
    <w:rsid w:val="006D37FB"/>
    <w:rsid w:val="006D3D90"/>
    <w:rsid w:val="006D453F"/>
    <w:rsid w:val="006D4689"/>
    <w:rsid w:val="006D5B0A"/>
    <w:rsid w:val="006D6EE0"/>
    <w:rsid w:val="006E07A7"/>
    <w:rsid w:val="006E17B3"/>
    <w:rsid w:val="006E1BD6"/>
    <w:rsid w:val="006E2E35"/>
    <w:rsid w:val="006E7749"/>
    <w:rsid w:val="006F148F"/>
    <w:rsid w:val="006F215F"/>
    <w:rsid w:val="006F4BC5"/>
    <w:rsid w:val="006F4BE5"/>
    <w:rsid w:val="006F4E37"/>
    <w:rsid w:val="006F4F75"/>
    <w:rsid w:val="006F548C"/>
    <w:rsid w:val="006F731E"/>
    <w:rsid w:val="006F7A99"/>
    <w:rsid w:val="00701956"/>
    <w:rsid w:val="007020EA"/>
    <w:rsid w:val="00702D96"/>
    <w:rsid w:val="00703152"/>
    <w:rsid w:val="00704BAF"/>
    <w:rsid w:val="00704DB6"/>
    <w:rsid w:val="007060A2"/>
    <w:rsid w:val="00706AD0"/>
    <w:rsid w:val="00706F2A"/>
    <w:rsid w:val="00707CC1"/>
    <w:rsid w:val="007107BD"/>
    <w:rsid w:val="00710869"/>
    <w:rsid w:val="00710D33"/>
    <w:rsid w:val="00710DCF"/>
    <w:rsid w:val="00711F15"/>
    <w:rsid w:val="00712BDA"/>
    <w:rsid w:val="007142A9"/>
    <w:rsid w:val="007142E8"/>
    <w:rsid w:val="00714AD9"/>
    <w:rsid w:val="007154DA"/>
    <w:rsid w:val="00715624"/>
    <w:rsid w:val="007157ED"/>
    <w:rsid w:val="00716177"/>
    <w:rsid w:val="007173BC"/>
    <w:rsid w:val="00720715"/>
    <w:rsid w:val="00721967"/>
    <w:rsid w:val="00722646"/>
    <w:rsid w:val="00724E85"/>
    <w:rsid w:val="00725A58"/>
    <w:rsid w:val="00726434"/>
    <w:rsid w:val="00726682"/>
    <w:rsid w:val="00726EA4"/>
    <w:rsid w:val="007304D0"/>
    <w:rsid w:val="007306B5"/>
    <w:rsid w:val="007321CE"/>
    <w:rsid w:val="007329D8"/>
    <w:rsid w:val="0073304C"/>
    <w:rsid w:val="00733940"/>
    <w:rsid w:val="00734915"/>
    <w:rsid w:val="00735322"/>
    <w:rsid w:val="007358F0"/>
    <w:rsid w:val="00735D08"/>
    <w:rsid w:val="00737F9E"/>
    <w:rsid w:val="007410C1"/>
    <w:rsid w:val="0074126F"/>
    <w:rsid w:val="007441FE"/>
    <w:rsid w:val="00744FAF"/>
    <w:rsid w:val="00745E5F"/>
    <w:rsid w:val="00750B78"/>
    <w:rsid w:val="00750FFB"/>
    <w:rsid w:val="00751747"/>
    <w:rsid w:val="00751FF8"/>
    <w:rsid w:val="007521DB"/>
    <w:rsid w:val="0075248F"/>
    <w:rsid w:val="007531A1"/>
    <w:rsid w:val="0075471B"/>
    <w:rsid w:val="00754EF7"/>
    <w:rsid w:val="00755C9F"/>
    <w:rsid w:val="007566C1"/>
    <w:rsid w:val="007569C6"/>
    <w:rsid w:val="007613E6"/>
    <w:rsid w:val="007615E5"/>
    <w:rsid w:val="007621AF"/>
    <w:rsid w:val="00762F35"/>
    <w:rsid w:val="0076409A"/>
    <w:rsid w:val="0076508E"/>
    <w:rsid w:val="007702BD"/>
    <w:rsid w:val="007702CD"/>
    <w:rsid w:val="00772961"/>
    <w:rsid w:val="0077377A"/>
    <w:rsid w:val="007748BC"/>
    <w:rsid w:val="00774D89"/>
    <w:rsid w:val="00774D8F"/>
    <w:rsid w:val="007763CB"/>
    <w:rsid w:val="0077655E"/>
    <w:rsid w:val="00776733"/>
    <w:rsid w:val="00776FA6"/>
    <w:rsid w:val="00780483"/>
    <w:rsid w:val="007807DE"/>
    <w:rsid w:val="00782092"/>
    <w:rsid w:val="007823C8"/>
    <w:rsid w:val="00782475"/>
    <w:rsid w:val="00782532"/>
    <w:rsid w:val="00784F2C"/>
    <w:rsid w:val="00784F33"/>
    <w:rsid w:val="007861E4"/>
    <w:rsid w:val="00787A30"/>
    <w:rsid w:val="00790145"/>
    <w:rsid w:val="00790772"/>
    <w:rsid w:val="007920F0"/>
    <w:rsid w:val="00792476"/>
    <w:rsid w:val="00792B35"/>
    <w:rsid w:val="00792CDC"/>
    <w:rsid w:val="0079321B"/>
    <w:rsid w:val="00794D8E"/>
    <w:rsid w:val="00795357"/>
    <w:rsid w:val="00796447"/>
    <w:rsid w:val="007965F9"/>
    <w:rsid w:val="007A092D"/>
    <w:rsid w:val="007A10A0"/>
    <w:rsid w:val="007A1CCD"/>
    <w:rsid w:val="007A1CEB"/>
    <w:rsid w:val="007A2754"/>
    <w:rsid w:val="007A3AF0"/>
    <w:rsid w:val="007A4E86"/>
    <w:rsid w:val="007A66E3"/>
    <w:rsid w:val="007A6B9D"/>
    <w:rsid w:val="007A7CB9"/>
    <w:rsid w:val="007A7F56"/>
    <w:rsid w:val="007B1D7E"/>
    <w:rsid w:val="007B20C3"/>
    <w:rsid w:val="007B32D7"/>
    <w:rsid w:val="007B3785"/>
    <w:rsid w:val="007B3DDB"/>
    <w:rsid w:val="007B4145"/>
    <w:rsid w:val="007B6645"/>
    <w:rsid w:val="007C054A"/>
    <w:rsid w:val="007C1A10"/>
    <w:rsid w:val="007C317D"/>
    <w:rsid w:val="007C3F99"/>
    <w:rsid w:val="007C4605"/>
    <w:rsid w:val="007C514F"/>
    <w:rsid w:val="007C56B7"/>
    <w:rsid w:val="007C65DB"/>
    <w:rsid w:val="007C6E20"/>
    <w:rsid w:val="007D21A6"/>
    <w:rsid w:val="007D56CB"/>
    <w:rsid w:val="007D6D4C"/>
    <w:rsid w:val="007D798A"/>
    <w:rsid w:val="007D7FB4"/>
    <w:rsid w:val="007E1F03"/>
    <w:rsid w:val="007E299E"/>
    <w:rsid w:val="007E2E84"/>
    <w:rsid w:val="007E3156"/>
    <w:rsid w:val="007E453D"/>
    <w:rsid w:val="007E4633"/>
    <w:rsid w:val="007E5086"/>
    <w:rsid w:val="007E627F"/>
    <w:rsid w:val="007E6600"/>
    <w:rsid w:val="007E7249"/>
    <w:rsid w:val="007E75BA"/>
    <w:rsid w:val="007E7B48"/>
    <w:rsid w:val="007F109E"/>
    <w:rsid w:val="007F1874"/>
    <w:rsid w:val="007F5152"/>
    <w:rsid w:val="007F5438"/>
    <w:rsid w:val="007F5580"/>
    <w:rsid w:val="007F5BDF"/>
    <w:rsid w:val="007F5D71"/>
    <w:rsid w:val="007F6276"/>
    <w:rsid w:val="007F6A06"/>
    <w:rsid w:val="007F6CF9"/>
    <w:rsid w:val="007F76A8"/>
    <w:rsid w:val="007F771B"/>
    <w:rsid w:val="007F7C4A"/>
    <w:rsid w:val="0080011E"/>
    <w:rsid w:val="0080016A"/>
    <w:rsid w:val="00800AE9"/>
    <w:rsid w:val="00801279"/>
    <w:rsid w:val="008015F0"/>
    <w:rsid w:val="0080177D"/>
    <w:rsid w:val="00801878"/>
    <w:rsid w:val="00801A60"/>
    <w:rsid w:val="00801F6D"/>
    <w:rsid w:val="00802F5C"/>
    <w:rsid w:val="008036BC"/>
    <w:rsid w:val="00803DF9"/>
    <w:rsid w:val="00804FCE"/>
    <w:rsid w:val="00805739"/>
    <w:rsid w:val="00805D5A"/>
    <w:rsid w:val="008065A5"/>
    <w:rsid w:val="00810402"/>
    <w:rsid w:val="008104BC"/>
    <w:rsid w:val="008115BF"/>
    <w:rsid w:val="0081236B"/>
    <w:rsid w:val="00814333"/>
    <w:rsid w:val="008150F7"/>
    <w:rsid w:val="008165B8"/>
    <w:rsid w:val="00817185"/>
    <w:rsid w:val="008174DF"/>
    <w:rsid w:val="008177CA"/>
    <w:rsid w:val="0082066D"/>
    <w:rsid w:val="0082178C"/>
    <w:rsid w:val="00822B7E"/>
    <w:rsid w:val="00822D82"/>
    <w:rsid w:val="008233A7"/>
    <w:rsid w:val="00824C83"/>
    <w:rsid w:val="00824C97"/>
    <w:rsid w:val="008255C1"/>
    <w:rsid w:val="008259E6"/>
    <w:rsid w:val="0082639D"/>
    <w:rsid w:val="0082655A"/>
    <w:rsid w:val="00831BDF"/>
    <w:rsid w:val="008336F5"/>
    <w:rsid w:val="008352BA"/>
    <w:rsid w:val="00837F5B"/>
    <w:rsid w:val="00841591"/>
    <w:rsid w:val="0084197E"/>
    <w:rsid w:val="00841990"/>
    <w:rsid w:val="00841E0B"/>
    <w:rsid w:val="008426C2"/>
    <w:rsid w:val="00844831"/>
    <w:rsid w:val="0084491E"/>
    <w:rsid w:val="00844A9A"/>
    <w:rsid w:val="00844EA5"/>
    <w:rsid w:val="00844F3C"/>
    <w:rsid w:val="00845B63"/>
    <w:rsid w:val="0084671E"/>
    <w:rsid w:val="00852574"/>
    <w:rsid w:val="0085293F"/>
    <w:rsid w:val="00853DC3"/>
    <w:rsid w:val="00855951"/>
    <w:rsid w:val="00860345"/>
    <w:rsid w:val="00860356"/>
    <w:rsid w:val="00860B1F"/>
    <w:rsid w:val="00861697"/>
    <w:rsid w:val="008626F4"/>
    <w:rsid w:val="008642A5"/>
    <w:rsid w:val="00866416"/>
    <w:rsid w:val="0086659E"/>
    <w:rsid w:val="00867950"/>
    <w:rsid w:val="00867C15"/>
    <w:rsid w:val="00867C7A"/>
    <w:rsid w:val="00871376"/>
    <w:rsid w:val="00871666"/>
    <w:rsid w:val="008725EE"/>
    <w:rsid w:val="008730F8"/>
    <w:rsid w:val="00873DE2"/>
    <w:rsid w:val="00873F97"/>
    <w:rsid w:val="008770B5"/>
    <w:rsid w:val="0088226D"/>
    <w:rsid w:val="00882DBF"/>
    <w:rsid w:val="00883604"/>
    <w:rsid w:val="00885028"/>
    <w:rsid w:val="00885375"/>
    <w:rsid w:val="00887D49"/>
    <w:rsid w:val="00887E62"/>
    <w:rsid w:val="00887E9F"/>
    <w:rsid w:val="00891BC5"/>
    <w:rsid w:val="00892D84"/>
    <w:rsid w:val="00892E77"/>
    <w:rsid w:val="0089446E"/>
    <w:rsid w:val="00894B27"/>
    <w:rsid w:val="00894DB8"/>
    <w:rsid w:val="00895552"/>
    <w:rsid w:val="0089671A"/>
    <w:rsid w:val="008970AD"/>
    <w:rsid w:val="008A0406"/>
    <w:rsid w:val="008A0D09"/>
    <w:rsid w:val="008A1004"/>
    <w:rsid w:val="008A11C5"/>
    <w:rsid w:val="008A16C4"/>
    <w:rsid w:val="008A20A5"/>
    <w:rsid w:val="008A344D"/>
    <w:rsid w:val="008A4C83"/>
    <w:rsid w:val="008A5618"/>
    <w:rsid w:val="008A5E1A"/>
    <w:rsid w:val="008A6B57"/>
    <w:rsid w:val="008A78B7"/>
    <w:rsid w:val="008A7B61"/>
    <w:rsid w:val="008B0D02"/>
    <w:rsid w:val="008B170E"/>
    <w:rsid w:val="008B1DC1"/>
    <w:rsid w:val="008B2C3D"/>
    <w:rsid w:val="008B34CC"/>
    <w:rsid w:val="008B429C"/>
    <w:rsid w:val="008B436E"/>
    <w:rsid w:val="008B4D0E"/>
    <w:rsid w:val="008B56E7"/>
    <w:rsid w:val="008B578C"/>
    <w:rsid w:val="008B66F6"/>
    <w:rsid w:val="008B74A1"/>
    <w:rsid w:val="008B757C"/>
    <w:rsid w:val="008B7CF2"/>
    <w:rsid w:val="008C1899"/>
    <w:rsid w:val="008C3270"/>
    <w:rsid w:val="008C3584"/>
    <w:rsid w:val="008C39D4"/>
    <w:rsid w:val="008C411A"/>
    <w:rsid w:val="008C5313"/>
    <w:rsid w:val="008C54B6"/>
    <w:rsid w:val="008C58CE"/>
    <w:rsid w:val="008C6F21"/>
    <w:rsid w:val="008D0422"/>
    <w:rsid w:val="008D2159"/>
    <w:rsid w:val="008D3CEE"/>
    <w:rsid w:val="008D44CE"/>
    <w:rsid w:val="008D4835"/>
    <w:rsid w:val="008D5B35"/>
    <w:rsid w:val="008D7047"/>
    <w:rsid w:val="008D7977"/>
    <w:rsid w:val="008D7A9B"/>
    <w:rsid w:val="008E2998"/>
    <w:rsid w:val="008E41D5"/>
    <w:rsid w:val="008E48BA"/>
    <w:rsid w:val="008E68FB"/>
    <w:rsid w:val="008E715A"/>
    <w:rsid w:val="008E7D2D"/>
    <w:rsid w:val="008F1CAD"/>
    <w:rsid w:val="008F202F"/>
    <w:rsid w:val="008F228C"/>
    <w:rsid w:val="008F36B1"/>
    <w:rsid w:val="008F3A93"/>
    <w:rsid w:val="008F40CB"/>
    <w:rsid w:val="008F4185"/>
    <w:rsid w:val="008F4EB7"/>
    <w:rsid w:val="008F5B9C"/>
    <w:rsid w:val="008F74C6"/>
    <w:rsid w:val="008F7AC9"/>
    <w:rsid w:val="00900813"/>
    <w:rsid w:val="0090159D"/>
    <w:rsid w:val="0090163B"/>
    <w:rsid w:val="00901862"/>
    <w:rsid w:val="009031D6"/>
    <w:rsid w:val="0090448B"/>
    <w:rsid w:val="00904C1F"/>
    <w:rsid w:val="00906E95"/>
    <w:rsid w:val="0090784C"/>
    <w:rsid w:val="00910281"/>
    <w:rsid w:val="00910EE0"/>
    <w:rsid w:val="00911445"/>
    <w:rsid w:val="00911A0C"/>
    <w:rsid w:val="0091226A"/>
    <w:rsid w:val="00913DB5"/>
    <w:rsid w:val="0091447C"/>
    <w:rsid w:val="0091487E"/>
    <w:rsid w:val="00914F01"/>
    <w:rsid w:val="00916DE5"/>
    <w:rsid w:val="00917E33"/>
    <w:rsid w:val="00921597"/>
    <w:rsid w:val="00922A62"/>
    <w:rsid w:val="00922D03"/>
    <w:rsid w:val="00923F6B"/>
    <w:rsid w:val="00924346"/>
    <w:rsid w:val="00924CF9"/>
    <w:rsid w:val="00925196"/>
    <w:rsid w:val="00926264"/>
    <w:rsid w:val="00926582"/>
    <w:rsid w:val="00927CE4"/>
    <w:rsid w:val="009309A5"/>
    <w:rsid w:val="00930C99"/>
    <w:rsid w:val="00932F0E"/>
    <w:rsid w:val="00933C1B"/>
    <w:rsid w:val="00933C4F"/>
    <w:rsid w:val="009344DD"/>
    <w:rsid w:val="00934C74"/>
    <w:rsid w:val="009351FE"/>
    <w:rsid w:val="00935366"/>
    <w:rsid w:val="009359AE"/>
    <w:rsid w:val="00937BC1"/>
    <w:rsid w:val="00937EC2"/>
    <w:rsid w:val="00940581"/>
    <w:rsid w:val="0094246E"/>
    <w:rsid w:val="0094399A"/>
    <w:rsid w:val="00943D0E"/>
    <w:rsid w:val="009450C7"/>
    <w:rsid w:val="009464B9"/>
    <w:rsid w:val="00950343"/>
    <w:rsid w:val="00950FD2"/>
    <w:rsid w:val="0095181D"/>
    <w:rsid w:val="009527AB"/>
    <w:rsid w:val="00952AA5"/>
    <w:rsid w:val="00952D7B"/>
    <w:rsid w:val="00954A1B"/>
    <w:rsid w:val="009559AB"/>
    <w:rsid w:val="00957EB0"/>
    <w:rsid w:val="0096043C"/>
    <w:rsid w:val="0096084F"/>
    <w:rsid w:val="009619E5"/>
    <w:rsid w:val="00961B6E"/>
    <w:rsid w:val="009629FF"/>
    <w:rsid w:val="00962DEF"/>
    <w:rsid w:val="00963657"/>
    <w:rsid w:val="00964818"/>
    <w:rsid w:val="009652B2"/>
    <w:rsid w:val="0096534E"/>
    <w:rsid w:val="00966EFD"/>
    <w:rsid w:val="00967F2D"/>
    <w:rsid w:val="0097057F"/>
    <w:rsid w:val="00970B8C"/>
    <w:rsid w:val="009711D0"/>
    <w:rsid w:val="00972AA2"/>
    <w:rsid w:val="00974B25"/>
    <w:rsid w:val="00975C83"/>
    <w:rsid w:val="00975E24"/>
    <w:rsid w:val="00976385"/>
    <w:rsid w:val="00976597"/>
    <w:rsid w:val="00977436"/>
    <w:rsid w:val="00977F29"/>
    <w:rsid w:val="00981851"/>
    <w:rsid w:val="0098199E"/>
    <w:rsid w:val="00982606"/>
    <w:rsid w:val="00982C1D"/>
    <w:rsid w:val="00982C67"/>
    <w:rsid w:val="0098300F"/>
    <w:rsid w:val="00984A9B"/>
    <w:rsid w:val="00984DA9"/>
    <w:rsid w:val="00984FE3"/>
    <w:rsid w:val="009878A8"/>
    <w:rsid w:val="00990B06"/>
    <w:rsid w:val="00993F1A"/>
    <w:rsid w:val="009954D2"/>
    <w:rsid w:val="00995CE9"/>
    <w:rsid w:val="00997BCB"/>
    <w:rsid w:val="009A2911"/>
    <w:rsid w:val="009A3BEE"/>
    <w:rsid w:val="009A447A"/>
    <w:rsid w:val="009A5327"/>
    <w:rsid w:val="009A593B"/>
    <w:rsid w:val="009A70C2"/>
    <w:rsid w:val="009B0CEB"/>
    <w:rsid w:val="009B4282"/>
    <w:rsid w:val="009B6752"/>
    <w:rsid w:val="009B7870"/>
    <w:rsid w:val="009B79D0"/>
    <w:rsid w:val="009C45AB"/>
    <w:rsid w:val="009C4C52"/>
    <w:rsid w:val="009C4D2E"/>
    <w:rsid w:val="009C4F15"/>
    <w:rsid w:val="009C554E"/>
    <w:rsid w:val="009C5CF3"/>
    <w:rsid w:val="009C7267"/>
    <w:rsid w:val="009C7532"/>
    <w:rsid w:val="009C7B77"/>
    <w:rsid w:val="009D7860"/>
    <w:rsid w:val="009D7DC4"/>
    <w:rsid w:val="009D7EA9"/>
    <w:rsid w:val="009E484C"/>
    <w:rsid w:val="009E666E"/>
    <w:rsid w:val="009E67B7"/>
    <w:rsid w:val="009F10FF"/>
    <w:rsid w:val="009F1385"/>
    <w:rsid w:val="009F181E"/>
    <w:rsid w:val="009F2874"/>
    <w:rsid w:val="009F381A"/>
    <w:rsid w:val="009F436C"/>
    <w:rsid w:val="009F485D"/>
    <w:rsid w:val="009F52F5"/>
    <w:rsid w:val="009F54F7"/>
    <w:rsid w:val="009F574F"/>
    <w:rsid w:val="009F6A04"/>
    <w:rsid w:val="00A0287F"/>
    <w:rsid w:val="00A034B0"/>
    <w:rsid w:val="00A04D81"/>
    <w:rsid w:val="00A05222"/>
    <w:rsid w:val="00A05E9E"/>
    <w:rsid w:val="00A06724"/>
    <w:rsid w:val="00A06F71"/>
    <w:rsid w:val="00A12596"/>
    <w:rsid w:val="00A1323A"/>
    <w:rsid w:val="00A134A5"/>
    <w:rsid w:val="00A13988"/>
    <w:rsid w:val="00A13DD9"/>
    <w:rsid w:val="00A14592"/>
    <w:rsid w:val="00A14FEF"/>
    <w:rsid w:val="00A154B7"/>
    <w:rsid w:val="00A15841"/>
    <w:rsid w:val="00A1666F"/>
    <w:rsid w:val="00A17BAB"/>
    <w:rsid w:val="00A2035C"/>
    <w:rsid w:val="00A209B4"/>
    <w:rsid w:val="00A21A5A"/>
    <w:rsid w:val="00A241B5"/>
    <w:rsid w:val="00A25120"/>
    <w:rsid w:val="00A25BEC"/>
    <w:rsid w:val="00A27D85"/>
    <w:rsid w:val="00A27EA6"/>
    <w:rsid w:val="00A30371"/>
    <w:rsid w:val="00A328BF"/>
    <w:rsid w:val="00A32F3D"/>
    <w:rsid w:val="00A333EF"/>
    <w:rsid w:val="00A33DAC"/>
    <w:rsid w:val="00A34FC6"/>
    <w:rsid w:val="00A3590A"/>
    <w:rsid w:val="00A359F8"/>
    <w:rsid w:val="00A369CD"/>
    <w:rsid w:val="00A3765A"/>
    <w:rsid w:val="00A4015B"/>
    <w:rsid w:val="00A414CF"/>
    <w:rsid w:val="00A41885"/>
    <w:rsid w:val="00A41A6C"/>
    <w:rsid w:val="00A41CA4"/>
    <w:rsid w:val="00A42169"/>
    <w:rsid w:val="00A42C7B"/>
    <w:rsid w:val="00A44178"/>
    <w:rsid w:val="00A4450E"/>
    <w:rsid w:val="00A44F1D"/>
    <w:rsid w:val="00A45458"/>
    <w:rsid w:val="00A45667"/>
    <w:rsid w:val="00A45A4B"/>
    <w:rsid w:val="00A461A3"/>
    <w:rsid w:val="00A462AC"/>
    <w:rsid w:val="00A473AF"/>
    <w:rsid w:val="00A519DD"/>
    <w:rsid w:val="00A52611"/>
    <w:rsid w:val="00A535CD"/>
    <w:rsid w:val="00A5394C"/>
    <w:rsid w:val="00A544EB"/>
    <w:rsid w:val="00A54957"/>
    <w:rsid w:val="00A54B30"/>
    <w:rsid w:val="00A54B74"/>
    <w:rsid w:val="00A552EA"/>
    <w:rsid w:val="00A564F2"/>
    <w:rsid w:val="00A5699F"/>
    <w:rsid w:val="00A6060F"/>
    <w:rsid w:val="00A60850"/>
    <w:rsid w:val="00A612FC"/>
    <w:rsid w:val="00A618BF"/>
    <w:rsid w:val="00A622F3"/>
    <w:rsid w:val="00A63545"/>
    <w:rsid w:val="00A636A4"/>
    <w:rsid w:val="00A63CD4"/>
    <w:rsid w:val="00A64876"/>
    <w:rsid w:val="00A64EFD"/>
    <w:rsid w:val="00A65AD4"/>
    <w:rsid w:val="00A66129"/>
    <w:rsid w:val="00A661DA"/>
    <w:rsid w:val="00A662A0"/>
    <w:rsid w:val="00A66333"/>
    <w:rsid w:val="00A66B6E"/>
    <w:rsid w:val="00A66CA6"/>
    <w:rsid w:val="00A7060B"/>
    <w:rsid w:val="00A706C1"/>
    <w:rsid w:val="00A70D05"/>
    <w:rsid w:val="00A718A4"/>
    <w:rsid w:val="00A735C8"/>
    <w:rsid w:val="00A748DC"/>
    <w:rsid w:val="00A75A4C"/>
    <w:rsid w:val="00A80407"/>
    <w:rsid w:val="00A805CC"/>
    <w:rsid w:val="00A80FC2"/>
    <w:rsid w:val="00A82167"/>
    <w:rsid w:val="00A824FE"/>
    <w:rsid w:val="00A82954"/>
    <w:rsid w:val="00A84CE5"/>
    <w:rsid w:val="00A855D5"/>
    <w:rsid w:val="00A85F95"/>
    <w:rsid w:val="00A860FE"/>
    <w:rsid w:val="00A87E66"/>
    <w:rsid w:val="00A90D40"/>
    <w:rsid w:val="00A9190C"/>
    <w:rsid w:val="00A919F4"/>
    <w:rsid w:val="00A925CE"/>
    <w:rsid w:val="00A92FF0"/>
    <w:rsid w:val="00A93229"/>
    <w:rsid w:val="00A94671"/>
    <w:rsid w:val="00A954EB"/>
    <w:rsid w:val="00A97599"/>
    <w:rsid w:val="00A9785D"/>
    <w:rsid w:val="00A97FD1"/>
    <w:rsid w:val="00AA065E"/>
    <w:rsid w:val="00AA0B6F"/>
    <w:rsid w:val="00AA0D59"/>
    <w:rsid w:val="00AA1EC8"/>
    <w:rsid w:val="00AA2E26"/>
    <w:rsid w:val="00AA3B84"/>
    <w:rsid w:val="00AA425F"/>
    <w:rsid w:val="00AA5750"/>
    <w:rsid w:val="00AA6DD7"/>
    <w:rsid w:val="00AB0ED5"/>
    <w:rsid w:val="00AB2983"/>
    <w:rsid w:val="00AB2C4E"/>
    <w:rsid w:val="00AB3E26"/>
    <w:rsid w:val="00AB45AC"/>
    <w:rsid w:val="00AB4BFB"/>
    <w:rsid w:val="00AB4E76"/>
    <w:rsid w:val="00AB4FC0"/>
    <w:rsid w:val="00AB540D"/>
    <w:rsid w:val="00AB5D72"/>
    <w:rsid w:val="00AB6DC8"/>
    <w:rsid w:val="00AB794F"/>
    <w:rsid w:val="00AB7E52"/>
    <w:rsid w:val="00AC0726"/>
    <w:rsid w:val="00AC0EF2"/>
    <w:rsid w:val="00AC1797"/>
    <w:rsid w:val="00AC2263"/>
    <w:rsid w:val="00AC33E0"/>
    <w:rsid w:val="00AC4A7B"/>
    <w:rsid w:val="00AC589C"/>
    <w:rsid w:val="00AC63A8"/>
    <w:rsid w:val="00AC6BC2"/>
    <w:rsid w:val="00AC6CEB"/>
    <w:rsid w:val="00AC7288"/>
    <w:rsid w:val="00AC74D3"/>
    <w:rsid w:val="00AD2C3B"/>
    <w:rsid w:val="00AD2F85"/>
    <w:rsid w:val="00AD4041"/>
    <w:rsid w:val="00AD50C0"/>
    <w:rsid w:val="00AD555A"/>
    <w:rsid w:val="00AD6606"/>
    <w:rsid w:val="00AD6FC6"/>
    <w:rsid w:val="00AD7201"/>
    <w:rsid w:val="00AD7940"/>
    <w:rsid w:val="00AE0E4E"/>
    <w:rsid w:val="00AE1FB9"/>
    <w:rsid w:val="00AE23EF"/>
    <w:rsid w:val="00AE264A"/>
    <w:rsid w:val="00AE5A8C"/>
    <w:rsid w:val="00AE6186"/>
    <w:rsid w:val="00AE7822"/>
    <w:rsid w:val="00AE7845"/>
    <w:rsid w:val="00AE7C5C"/>
    <w:rsid w:val="00AF0A53"/>
    <w:rsid w:val="00AF1371"/>
    <w:rsid w:val="00AF1764"/>
    <w:rsid w:val="00AF1993"/>
    <w:rsid w:val="00AF394F"/>
    <w:rsid w:val="00AF4BB8"/>
    <w:rsid w:val="00AF6412"/>
    <w:rsid w:val="00AF69CD"/>
    <w:rsid w:val="00B00ADD"/>
    <w:rsid w:val="00B0109C"/>
    <w:rsid w:val="00B01E95"/>
    <w:rsid w:val="00B02C91"/>
    <w:rsid w:val="00B03012"/>
    <w:rsid w:val="00B0339D"/>
    <w:rsid w:val="00B03528"/>
    <w:rsid w:val="00B04451"/>
    <w:rsid w:val="00B04E97"/>
    <w:rsid w:val="00B054F1"/>
    <w:rsid w:val="00B07944"/>
    <w:rsid w:val="00B07ACF"/>
    <w:rsid w:val="00B1029E"/>
    <w:rsid w:val="00B102F0"/>
    <w:rsid w:val="00B112D5"/>
    <w:rsid w:val="00B119F9"/>
    <w:rsid w:val="00B132F2"/>
    <w:rsid w:val="00B1419C"/>
    <w:rsid w:val="00B145E4"/>
    <w:rsid w:val="00B14BA5"/>
    <w:rsid w:val="00B1529E"/>
    <w:rsid w:val="00B16425"/>
    <w:rsid w:val="00B16F95"/>
    <w:rsid w:val="00B175FC"/>
    <w:rsid w:val="00B206D1"/>
    <w:rsid w:val="00B20C01"/>
    <w:rsid w:val="00B21C8B"/>
    <w:rsid w:val="00B24B0D"/>
    <w:rsid w:val="00B26412"/>
    <w:rsid w:val="00B27332"/>
    <w:rsid w:val="00B276ED"/>
    <w:rsid w:val="00B2789B"/>
    <w:rsid w:val="00B279CC"/>
    <w:rsid w:val="00B307C4"/>
    <w:rsid w:val="00B31619"/>
    <w:rsid w:val="00B31733"/>
    <w:rsid w:val="00B32C74"/>
    <w:rsid w:val="00B3575C"/>
    <w:rsid w:val="00B35B08"/>
    <w:rsid w:val="00B35F27"/>
    <w:rsid w:val="00B40A91"/>
    <w:rsid w:val="00B42006"/>
    <w:rsid w:val="00B422CD"/>
    <w:rsid w:val="00B42FD7"/>
    <w:rsid w:val="00B462BE"/>
    <w:rsid w:val="00B472F1"/>
    <w:rsid w:val="00B50AB8"/>
    <w:rsid w:val="00B50D95"/>
    <w:rsid w:val="00B52575"/>
    <w:rsid w:val="00B528E3"/>
    <w:rsid w:val="00B5305E"/>
    <w:rsid w:val="00B53104"/>
    <w:rsid w:val="00B5368E"/>
    <w:rsid w:val="00B54BD0"/>
    <w:rsid w:val="00B552D1"/>
    <w:rsid w:val="00B553D6"/>
    <w:rsid w:val="00B56A5C"/>
    <w:rsid w:val="00B56F5A"/>
    <w:rsid w:val="00B57737"/>
    <w:rsid w:val="00B57CF7"/>
    <w:rsid w:val="00B604C3"/>
    <w:rsid w:val="00B610BF"/>
    <w:rsid w:val="00B628D0"/>
    <w:rsid w:val="00B62936"/>
    <w:rsid w:val="00B62DD6"/>
    <w:rsid w:val="00B658BB"/>
    <w:rsid w:val="00B66A3A"/>
    <w:rsid w:val="00B676E6"/>
    <w:rsid w:val="00B67BF0"/>
    <w:rsid w:val="00B70522"/>
    <w:rsid w:val="00B719AB"/>
    <w:rsid w:val="00B723DD"/>
    <w:rsid w:val="00B72E28"/>
    <w:rsid w:val="00B731E3"/>
    <w:rsid w:val="00B735E8"/>
    <w:rsid w:val="00B7385A"/>
    <w:rsid w:val="00B73924"/>
    <w:rsid w:val="00B744D3"/>
    <w:rsid w:val="00B74CE7"/>
    <w:rsid w:val="00B74FEA"/>
    <w:rsid w:val="00B75138"/>
    <w:rsid w:val="00B75C5A"/>
    <w:rsid w:val="00B7753E"/>
    <w:rsid w:val="00B777CC"/>
    <w:rsid w:val="00B80614"/>
    <w:rsid w:val="00B8419D"/>
    <w:rsid w:val="00B84E80"/>
    <w:rsid w:val="00B865E3"/>
    <w:rsid w:val="00B87397"/>
    <w:rsid w:val="00B90B22"/>
    <w:rsid w:val="00B910C3"/>
    <w:rsid w:val="00B913D4"/>
    <w:rsid w:val="00B931AA"/>
    <w:rsid w:val="00B93325"/>
    <w:rsid w:val="00B93D94"/>
    <w:rsid w:val="00B94671"/>
    <w:rsid w:val="00B956A6"/>
    <w:rsid w:val="00B96FD9"/>
    <w:rsid w:val="00B97254"/>
    <w:rsid w:val="00B97765"/>
    <w:rsid w:val="00B97A3E"/>
    <w:rsid w:val="00BA0382"/>
    <w:rsid w:val="00BA09CE"/>
    <w:rsid w:val="00BA0A22"/>
    <w:rsid w:val="00BA0EC0"/>
    <w:rsid w:val="00BA2A27"/>
    <w:rsid w:val="00BA2E70"/>
    <w:rsid w:val="00BA351E"/>
    <w:rsid w:val="00BA37DF"/>
    <w:rsid w:val="00BA4102"/>
    <w:rsid w:val="00BA4877"/>
    <w:rsid w:val="00BA5000"/>
    <w:rsid w:val="00BA5941"/>
    <w:rsid w:val="00BA5E28"/>
    <w:rsid w:val="00BA63A1"/>
    <w:rsid w:val="00BB018E"/>
    <w:rsid w:val="00BB08E0"/>
    <w:rsid w:val="00BB1D45"/>
    <w:rsid w:val="00BB31E8"/>
    <w:rsid w:val="00BB3EA7"/>
    <w:rsid w:val="00BB4848"/>
    <w:rsid w:val="00BB4A43"/>
    <w:rsid w:val="00BB4AE0"/>
    <w:rsid w:val="00BB51AA"/>
    <w:rsid w:val="00BB60DC"/>
    <w:rsid w:val="00BB6635"/>
    <w:rsid w:val="00BB74B8"/>
    <w:rsid w:val="00BB74FC"/>
    <w:rsid w:val="00BB7D0D"/>
    <w:rsid w:val="00BC0178"/>
    <w:rsid w:val="00BC117F"/>
    <w:rsid w:val="00BC11AB"/>
    <w:rsid w:val="00BC29E9"/>
    <w:rsid w:val="00BC3450"/>
    <w:rsid w:val="00BC4350"/>
    <w:rsid w:val="00BC4C2E"/>
    <w:rsid w:val="00BC5C87"/>
    <w:rsid w:val="00BC6568"/>
    <w:rsid w:val="00BC76A6"/>
    <w:rsid w:val="00BD0A93"/>
    <w:rsid w:val="00BD0B85"/>
    <w:rsid w:val="00BD0C9C"/>
    <w:rsid w:val="00BD1BBE"/>
    <w:rsid w:val="00BD1CF6"/>
    <w:rsid w:val="00BD1EE3"/>
    <w:rsid w:val="00BD2A07"/>
    <w:rsid w:val="00BD2E34"/>
    <w:rsid w:val="00BD4B4B"/>
    <w:rsid w:val="00BD5CAE"/>
    <w:rsid w:val="00BD6FA2"/>
    <w:rsid w:val="00BD77B2"/>
    <w:rsid w:val="00BD7F12"/>
    <w:rsid w:val="00BE0C59"/>
    <w:rsid w:val="00BE1FA3"/>
    <w:rsid w:val="00BE23C0"/>
    <w:rsid w:val="00BE3981"/>
    <w:rsid w:val="00BE3E32"/>
    <w:rsid w:val="00BE4FA7"/>
    <w:rsid w:val="00BE4FEE"/>
    <w:rsid w:val="00BE4FFA"/>
    <w:rsid w:val="00BE5B2E"/>
    <w:rsid w:val="00BE76B6"/>
    <w:rsid w:val="00BE7944"/>
    <w:rsid w:val="00BF04F5"/>
    <w:rsid w:val="00BF1193"/>
    <w:rsid w:val="00BF2191"/>
    <w:rsid w:val="00BF34D9"/>
    <w:rsid w:val="00BF589C"/>
    <w:rsid w:val="00BF5EE7"/>
    <w:rsid w:val="00BF6C46"/>
    <w:rsid w:val="00BF774D"/>
    <w:rsid w:val="00BF7DD9"/>
    <w:rsid w:val="00C01412"/>
    <w:rsid w:val="00C01657"/>
    <w:rsid w:val="00C02383"/>
    <w:rsid w:val="00C02C9A"/>
    <w:rsid w:val="00C03714"/>
    <w:rsid w:val="00C0450C"/>
    <w:rsid w:val="00C05082"/>
    <w:rsid w:val="00C067BB"/>
    <w:rsid w:val="00C0728C"/>
    <w:rsid w:val="00C119EE"/>
    <w:rsid w:val="00C11BC4"/>
    <w:rsid w:val="00C12117"/>
    <w:rsid w:val="00C12DB9"/>
    <w:rsid w:val="00C13525"/>
    <w:rsid w:val="00C13E39"/>
    <w:rsid w:val="00C13E7B"/>
    <w:rsid w:val="00C14AB7"/>
    <w:rsid w:val="00C163F0"/>
    <w:rsid w:val="00C175B3"/>
    <w:rsid w:val="00C209B5"/>
    <w:rsid w:val="00C21395"/>
    <w:rsid w:val="00C21466"/>
    <w:rsid w:val="00C21B16"/>
    <w:rsid w:val="00C2258C"/>
    <w:rsid w:val="00C2288A"/>
    <w:rsid w:val="00C228F9"/>
    <w:rsid w:val="00C23D96"/>
    <w:rsid w:val="00C2498C"/>
    <w:rsid w:val="00C26C2A"/>
    <w:rsid w:val="00C27444"/>
    <w:rsid w:val="00C3001C"/>
    <w:rsid w:val="00C3090A"/>
    <w:rsid w:val="00C30EF9"/>
    <w:rsid w:val="00C319D1"/>
    <w:rsid w:val="00C335AE"/>
    <w:rsid w:val="00C3432E"/>
    <w:rsid w:val="00C35883"/>
    <w:rsid w:val="00C35AAE"/>
    <w:rsid w:val="00C3752D"/>
    <w:rsid w:val="00C37B12"/>
    <w:rsid w:val="00C40732"/>
    <w:rsid w:val="00C41020"/>
    <w:rsid w:val="00C41B79"/>
    <w:rsid w:val="00C41CDE"/>
    <w:rsid w:val="00C41E3E"/>
    <w:rsid w:val="00C42307"/>
    <w:rsid w:val="00C449E9"/>
    <w:rsid w:val="00C44DF6"/>
    <w:rsid w:val="00C455F2"/>
    <w:rsid w:val="00C45CEC"/>
    <w:rsid w:val="00C467F4"/>
    <w:rsid w:val="00C475B2"/>
    <w:rsid w:val="00C477F0"/>
    <w:rsid w:val="00C5021B"/>
    <w:rsid w:val="00C50D91"/>
    <w:rsid w:val="00C51A35"/>
    <w:rsid w:val="00C52326"/>
    <w:rsid w:val="00C525E9"/>
    <w:rsid w:val="00C547F0"/>
    <w:rsid w:val="00C548D8"/>
    <w:rsid w:val="00C5490F"/>
    <w:rsid w:val="00C568A6"/>
    <w:rsid w:val="00C56C35"/>
    <w:rsid w:val="00C56DE6"/>
    <w:rsid w:val="00C610B3"/>
    <w:rsid w:val="00C623C4"/>
    <w:rsid w:val="00C62E0E"/>
    <w:rsid w:val="00C640BF"/>
    <w:rsid w:val="00C655B5"/>
    <w:rsid w:val="00C666E1"/>
    <w:rsid w:val="00C66E32"/>
    <w:rsid w:val="00C67595"/>
    <w:rsid w:val="00C706BD"/>
    <w:rsid w:val="00C708F4"/>
    <w:rsid w:val="00C70DF3"/>
    <w:rsid w:val="00C71092"/>
    <w:rsid w:val="00C71858"/>
    <w:rsid w:val="00C732E7"/>
    <w:rsid w:val="00C74429"/>
    <w:rsid w:val="00C75020"/>
    <w:rsid w:val="00C75806"/>
    <w:rsid w:val="00C75C98"/>
    <w:rsid w:val="00C7602F"/>
    <w:rsid w:val="00C76665"/>
    <w:rsid w:val="00C76A6A"/>
    <w:rsid w:val="00C778F9"/>
    <w:rsid w:val="00C77ADB"/>
    <w:rsid w:val="00C77D47"/>
    <w:rsid w:val="00C805FF"/>
    <w:rsid w:val="00C80978"/>
    <w:rsid w:val="00C80A56"/>
    <w:rsid w:val="00C81508"/>
    <w:rsid w:val="00C81AEA"/>
    <w:rsid w:val="00C82316"/>
    <w:rsid w:val="00C839A8"/>
    <w:rsid w:val="00C8431E"/>
    <w:rsid w:val="00C85185"/>
    <w:rsid w:val="00C85F27"/>
    <w:rsid w:val="00C86BFC"/>
    <w:rsid w:val="00C8739C"/>
    <w:rsid w:val="00C87ED5"/>
    <w:rsid w:val="00C912FF"/>
    <w:rsid w:val="00C91ED4"/>
    <w:rsid w:val="00C92D9B"/>
    <w:rsid w:val="00C92F20"/>
    <w:rsid w:val="00C93CAC"/>
    <w:rsid w:val="00C93CBE"/>
    <w:rsid w:val="00C93D56"/>
    <w:rsid w:val="00C943CA"/>
    <w:rsid w:val="00C95FE8"/>
    <w:rsid w:val="00C96FB3"/>
    <w:rsid w:val="00C9773D"/>
    <w:rsid w:val="00C97DFF"/>
    <w:rsid w:val="00CA022D"/>
    <w:rsid w:val="00CA02C3"/>
    <w:rsid w:val="00CA03DF"/>
    <w:rsid w:val="00CA05DA"/>
    <w:rsid w:val="00CA06B8"/>
    <w:rsid w:val="00CA166F"/>
    <w:rsid w:val="00CA1731"/>
    <w:rsid w:val="00CA1EC5"/>
    <w:rsid w:val="00CA23B8"/>
    <w:rsid w:val="00CA3152"/>
    <w:rsid w:val="00CA3FE8"/>
    <w:rsid w:val="00CA4047"/>
    <w:rsid w:val="00CA4C2A"/>
    <w:rsid w:val="00CA5132"/>
    <w:rsid w:val="00CA57C4"/>
    <w:rsid w:val="00CA617B"/>
    <w:rsid w:val="00CA6E41"/>
    <w:rsid w:val="00CA6EF0"/>
    <w:rsid w:val="00CA74F8"/>
    <w:rsid w:val="00CA7F62"/>
    <w:rsid w:val="00CB138E"/>
    <w:rsid w:val="00CB2D46"/>
    <w:rsid w:val="00CB4091"/>
    <w:rsid w:val="00CB434B"/>
    <w:rsid w:val="00CB444D"/>
    <w:rsid w:val="00CB4835"/>
    <w:rsid w:val="00CB4D3F"/>
    <w:rsid w:val="00CB6E2C"/>
    <w:rsid w:val="00CC1793"/>
    <w:rsid w:val="00CC1EDD"/>
    <w:rsid w:val="00CC2120"/>
    <w:rsid w:val="00CC23AC"/>
    <w:rsid w:val="00CC37EA"/>
    <w:rsid w:val="00CC4F96"/>
    <w:rsid w:val="00CC54F3"/>
    <w:rsid w:val="00CC5584"/>
    <w:rsid w:val="00CC5A44"/>
    <w:rsid w:val="00CC5A99"/>
    <w:rsid w:val="00CD0700"/>
    <w:rsid w:val="00CD0E5D"/>
    <w:rsid w:val="00CD113B"/>
    <w:rsid w:val="00CD1BAF"/>
    <w:rsid w:val="00CD2A6E"/>
    <w:rsid w:val="00CD2EFC"/>
    <w:rsid w:val="00CD318B"/>
    <w:rsid w:val="00CD34BF"/>
    <w:rsid w:val="00CD3BF9"/>
    <w:rsid w:val="00CD457D"/>
    <w:rsid w:val="00CD4A9E"/>
    <w:rsid w:val="00CD5487"/>
    <w:rsid w:val="00CD5A39"/>
    <w:rsid w:val="00CE0B0A"/>
    <w:rsid w:val="00CE5899"/>
    <w:rsid w:val="00CE64F0"/>
    <w:rsid w:val="00CE6ACB"/>
    <w:rsid w:val="00CE7D2C"/>
    <w:rsid w:val="00CF00B6"/>
    <w:rsid w:val="00CF0E18"/>
    <w:rsid w:val="00CF146B"/>
    <w:rsid w:val="00CF27EB"/>
    <w:rsid w:val="00CF3134"/>
    <w:rsid w:val="00CF5E43"/>
    <w:rsid w:val="00CF65CD"/>
    <w:rsid w:val="00CF6AF6"/>
    <w:rsid w:val="00CF705C"/>
    <w:rsid w:val="00CF76A8"/>
    <w:rsid w:val="00CF7855"/>
    <w:rsid w:val="00D01404"/>
    <w:rsid w:val="00D017B1"/>
    <w:rsid w:val="00D018DE"/>
    <w:rsid w:val="00D0228D"/>
    <w:rsid w:val="00D03177"/>
    <w:rsid w:val="00D03527"/>
    <w:rsid w:val="00D062E7"/>
    <w:rsid w:val="00D06658"/>
    <w:rsid w:val="00D068A9"/>
    <w:rsid w:val="00D06B70"/>
    <w:rsid w:val="00D06C12"/>
    <w:rsid w:val="00D07520"/>
    <w:rsid w:val="00D110F9"/>
    <w:rsid w:val="00D12988"/>
    <w:rsid w:val="00D16653"/>
    <w:rsid w:val="00D16809"/>
    <w:rsid w:val="00D16D96"/>
    <w:rsid w:val="00D1744C"/>
    <w:rsid w:val="00D202B1"/>
    <w:rsid w:val="00D20575"/>
    <w:rsid w:val="00D208B3"/>
    <w:rsid w:val="00D20E6B"/>
    <w:rsid w:val="00D2120E"/>
    <w:rsid w:val="00D21DF3"/>
    <w:rsid w:val="00D22EE8"/>
    <w:rsid w:val="00D2332E"/>
    <w:rsid w:val="00D2400A"/>
    <w:rsid w:val="00D243B9"/>
    <w:rsid w:val="00D24AE8"/>
    <w:rsid w:val="00D25EFB"/>
    <w:rsid w:val="00D304F1"/>
    <w:rsid w:val="00D30697"/>
    <w:rsid w:val="00D30847"/>
    <w:rsid w:val="00D309FD"/>
    <w:rsid w:val="00D31A03"/>
    <w:rsid w:val="00D349B7"/>
    <w:rsid w:val="00D34C9C"/>
    <w:rsid w:val="00D34F25"/>
    <w:rsid w:val="00D35C24"/>
    <w:rsid w:val="00D35FA6"/>
    <w:rsid w:val="00D36676"/>
    <w:rsid w:val="00D36C75"/>
    <w:rsid w:val="00D37054"/>
    <w:rsid w:val="00D37599"/>
    <w:rsid w:val="00D37C47"/>
    <w:rsid w:val="00D400ED"/>
    <w:rsid w:val="00D40547"/>
    <w:rsid w:val="00D41F0D"/>
    <w:rsid w:val="00D41F3F"/>
    <w:rsid w:val="00D420C0"/>
    <w:rsid w:val="00D420FB"/>
    <w:rsid w:val="00D42835"/>
    <w:rsid w:val="00D4314F"/>
    <w:rsid w:val="00D439F9"/>
    <w:rsid w:val="00D443C2"/>
    <w:rsid w:val="00D44AFF"/>
    <w:rsid w:val="00D45712"/>
    <w:rsid w:val="00D45C34"/>
    <w:rsid w:val="00D467AB"/>
    <w:rsid w:val="00D46C4C"/>
    <w:rsid w:val="00D475EF"/>
    <w:rsid w:val="00D5093D"/>
    <w:rsid w:val="00D5130D"/>
    <w:rsid w:val="00D5210A"/>
    <w:rsid w:val="00D52C5E"/>
    <w:rsid w:val="00D52ED0"/>
    <w:rsid w:val="00D53079"/>
    <w:rsid w:val="00D5321C"/>
    <w:rsid w:val="00D554A4"/>
    <w:rsid w:val="00D566F5"/>
    <w:rsid w:val="00D56E9F"/>
    <w:rsid w:val="00D57233"/>
    <w:rsid w:val="00D57817"/>
    <w:rsid w:val="00D57FDF"/>
    <w:rsid w:val="00D6084F"/>
    <w:rsid w:val="00D6166F"/>
    <w:rsid w:val="00D619DF"/>
    <w:rsid w:val="00D61D4C"/>
    <w:rsid w:val="00D64829"/>
    <w:rsid w:val="00D64C6D"/>
    <w:rsid w:val="00D65216"/>
    <w:rsid w:val="00D6593E"/>
    <w:rsid w:val="00D66D96"/>
    <w:rsid w:val="00D7076D"/>
    <w:rsid w:val="00D7158F"/>
    <w:rsid w:val="00D727DC"/>
    <w:rsid w:val="00D7301B"/>
    <w:rsid w:val="00D743D2"/>
    <w:rsid w:val="00D7527A"/>
    <w:rsid w:val="00D75F7D"/>
    <w:rsid w:val="00D769B3"/>
    <w:rsid w:val="00D776BC"/>
    <w:rsid w:val="00D77DB0"/>
    <w:rsid w:val="00D80964"/>
    <w:rsid w:val="00D81E70"/>
    <w:rsid w:val="00D82368"/>
    <w:rsid w:val="00D82739"/>
    <w:rsid w:val="00D82989"/>
    <w:rsid w:val="00D84C9D"/>
    <w:rsid w:val="00D851DA"/>
    <w:rsid w:val="00D85B82"/>
    <w:rsid w:val="00D85EBB"/>
    <w:rsid w:val="00D86908"/>
    <w:rsid w:val="00D86E28"/>
    <w:rsid w:val="00D87A6D"/>
    <w:rsid w:val="00D90B03"/>
    <w:rsid w:val="00D90B4A"/>
    <w:rsid w:val="00D91508"/>
    <w:rsid w:val="00D91DF3"/>
    <w:rsid w:val="00D91F27"/>
    <w:rsid w:val="00D91FA1"/>
    <w:rsid w:val="00D9245F"/>
    <w:rsid w:val="00D926DB"/>
    <w:rsid w:val="00D928BD"/>
    <w:rsid w:val="00D92AA5"/>
    <w:rsid w:val="00D93201"/>
    <w:rsid w:val="00D93D75"/>
    <w:rsid w:val="00D94E7D"/>
    <w:rsid w:val="00D95249"/>
    <w:rsid w:val="00D953F9"/>
    <w:rsid w:val="00D96CED"/>
    <w:rsid w:val="00DA0A1C"/>
    <w:rsid w:val="00DA114A"/>
    <w:rsid w:val="00DA1A8B"/>
    <w:rsid w:val="00DA26C6"/>
    <w:rsid w:val="00DA2A25"/>
    <w:rsid w:val="00DA3092"/>
    <w:rsid w:val="00DA51DC"/>
    <w:rsid w:val="00DA6DAF"/>
    <w:rsid w:val="00DA7F17"/>
    <w:rsid w:val="00DB15DD"/>
    <w:rsid w:val="00DB1676"/>
    <w:rsid w:val="00DB25A5"/>
    <w:rsid w:val="00DB2B32"/>
    <w:rsid w:val="00DB377F"/>
    <w:rsid w:val="00DB5BA6"/>
    <w:rsid w:val="00DB769D"/>
    <w:rsid w:val="00DB7E14"/>
    <w:rsid w:val="00DC068D"/>
    <w:rsid w:val="00DC1E01"/>
    <w:rsid w:val="00DC21C1"/>
    <w:rsid w:val="00DC2668"/>
    <w:rsid w:val="00DC2A5D"/>
    <w:rsid w:val="00DC4F59"/>
    <w:rsid w:val="00DC62CB"/>
    <w:rsid w:val="00DC6620"/>
    <w:rsid w:val="00DC6C27"/>
    <w:rsid w:val="00DC78FC"/>
    <w:rsid w:val="00DC7D9D"/>
    <w:rsid w:val="00DD09AC"/>
    <w:rsid w:val="00DD2914"/>
    <w:rsid w:val="00DD2C11"/>
    <w:rsid w:val="00DD31D5"/>
    <w:rsid w:val="00DD4719"/>
    <w:rsid w:val="00DD51C9"/>
    <w:rsid w:val="00DD533B"/>
    <w:rsid w:val="00DD56A5"/>
    <w:rsid w:val="00DD6720"/>
    <w:rsid w:val="00DD6D2D"/>
    <w:rsid w:val="00DE0E81"/>
    <w:rsid w:val="00DE1E91"/>
    <w:rsid w:val="00DE3803"/>
    <w:rsid w:val="00DE38D2"/>
    <w:rsid w:val="00DE3AC8"/>
    <w:rsid w:val="00DE3CCD"/>
    <w:rsid w:val="00DE5527"/>
    <w:rsid w:val="00DE57EB"/>
    <w:rsid w:val="00DF028A"/>
    <w:rsid w:val="00DF0CB9"/>
    <w:rsid w:val="00DF1EF2"/>
    <w:rsid w:val="00DF2459"/>
    <w:rsid w:val="00DF2F8B"/>
    <w:rsid w:val="00DF369B"/>
    <w:rsid w:val="00DF4A37"/>
    <w:rsid w:val="00DF5562"/>
    <w:rsid w:val="00DF758D"/>
    <w:rsid w:val="00DF7E14"/>
    <w:rsid w:val="00E00681"/>
    <w:rsid w:val="00E009C4"/>
    <w:rsid w:val="00E01147"/>
    <w:rsid w:val="00E01B0D"/>
    <w:rsid w:val="00E01DB5"/>
    <w:rsid w:val="00E02671"/>
    <w:rsid w:val="00E026DE"/>
    <w:rsid w:val="00E02928"/>
    <w:rsid w:val="00E03059"/>
    <w:rsid w:val="00E0463F"/>
    <w:rsid w:val="00E070BB"/>
    <w:rsid w:val="00E106A0"/>
    <w:rsid w:val="00E10772"/>
    <w:rsid w:val="00E10BD1"/>
    <w:rsid w:val="00E11B3D"/>
    <w:rsid w:val="00E1221C"/>
    <w:rsid w:val="00E12963"/>
    <w:rsid w:val="00E14150"/>
    <w:rsid w:val="00E15B65"/>
    <w:rsid w:val="00E175B1"/>
    <w:rsid w:val="00E17BAF"/>
    <w:rsid w:val="00E20EB5"/>
    <w:rsid w:val="00E21AE0"/>
    <w:rsid w:val="00E22659"/>
    <w:rsid w:val="00E23794"/>
    <w:rsid w:val="00E23E81"/>
    <w:rsid w:val="00E2526F"/>
    <w:rsid w:val="00E27358"/>
    <w:rsid w:val="00E30283"/>
    <w:rsid w:val="00E302ED"/>
    <w:rsid w:val="00E30D15"/>
    <w:rsid w:val="00E30DD8"/>
    <w:rsid w:val="00E326C7"/>
    <w:rsid w:val="00E33587"/>
    <w:rsid w:val="00E34896"/>
    <w:rsid w:val="00E34915"/>
    <w:rsid w:val="00E355E9"/>
    <w:rsid w:val="00E35F27"/>
    <w:rsid w:val="00E404FB"/>
    <w:rsid w:val="00E40B08"/>
    <w:rsid w:val="00E41070"/>
    <w:rsid w:val="00E416CB"/>
    <w:rsid w:val="00E42CC4"/>
    <w:rsid w:val="00E432C1"/>
    <w:rsid w:val="00E44EBE"/>
    <w:rsid w:val="00E45A06"/>
    <w:rsid w:val="00E467C8"/>
    <w:rsid w:val="00E479A1"/>
    <w:rsid w:val="00E47E78"/>
    <w:rsid w:val="00E507E1"/>
    <w:rsid w:val="00E54EAF"/>
    <w:rsid w:val="00E55228"/>
    <w:rsid w:val="00E55A3F"/>
    <w:rsid w:val="00E57ED1"/>
    <w:rsid w:val="00E61901"/>
    <w:rsid w:val="00E62A0E"/>
    <w:rsid w:val="00E62A8A"/>
    <w:rsid w:val="00E63646"/>
    <w:rsid w:val="00E63BE1"/>
    <w:rsid w:val="00E667B2"/>
    <w:rsid w:val="00E7030E"/>
    <w:rsid w:val="00E707E1"/>
    <w:rsid w:val="00E710C9"/>
    <w:rsid w:val="00E711DB"/>
    <w:rsid w:val="00E71D40"/>
    <w:rsid w:val="00E72A93"/>
    <w:rsid w:val="00E7368A"/>
    <w:rsid w:val="00E73762"/>
    <w:rsid w:val="00E75302"/>
    <w:rsid w:val="00E753F2"/>
    <w:rsid w:val="00E757A4"/>
    <w:rsid w:val="00E75922"/>
    <w:rsid w:val="00E76CBD"/>
    <w:rsid w:val="00E771CD"/>
    <w:rsid w:val="00E77370"/>
    <w:rsid w:val="00E77B65"/>
    <w:rsid w:val="00E80E2F"/>
    <w:rsid w:val="00E814D4"/>
    <w:rsid w:val="00E8197D"/>
    <w:rsid w:val="00E82A92"/>
    <w:rsid w:val="00E83A3E"/>
    <w:rsid w:val="00E841AD"/>
    <w:rsid w:val="00E84ED2"/>
    <w:rsid w:val="00E8578E"/>
    <w:rsid w:val="00E8628E"/>
    <w:rsid w:val="00E86480"/>
    <w:rsid w:val="00E873E5"/>
    <w:rsid w:val="00E904EE"/>
    <w:rsid w:val="00E9070D"/>
    <w:rsid w:val="00E914B6"/>
    <w:rsid w:val="00E91904"/>
    <w:rsid w:val="00E92392"/>
    <w:rsid w:val="00E9271E"/>
    <w:rsid w:val="00E9459D"/>
    <w:rsid w:val="00E9469E"/>
    <w:rsid w:val="00E94AFE"/>
    <w:rsid w:val="00E95CB2"/>
    <w:rsid w:val="00E95EC8"/>
    <w:rsid w:val="00E9609B"/>
    <w:rsid w:val="00E97883"/>
    <w:rsid w:val="00E9789B"/>
    <w:rsid w:val="00EA1050"/>
    <w:rsid w:val="00EA153C"/>
    <w:rsid w:val="00EA24EC"/>
    <w:rsid w:val="00EA2BF0"/>
    <w:rsid w:val="00EA5D22"/>
    <w:rsid w:val="00EA7819"/>
    <w:rsid w:val="00EB0B66"/>
    <w:rsid w:val="00EB11C5"/>
    <w:rsid w:val="00EB1320"/>
    <w:rsid w:val="00EB183D"/>
    <w:rsid w:val="00EB18D5"/>
    <w:rsid w:val="00EB29CD"/>
    <w:rsid w:val="00EB2C91"/>
    <w:rsid w:val="00EB300C"/>
    <w:rsid w:val="00EB4774"/>
    <w:rsid w:val="00EB501E"/>
    <w:rsid w:val="00EB5123"/>
    <w:rsid w:val="00EB720F"/>
    <w:rsid w:val="00EC2F81"/>
    <w:rsid w:val="00EC457C"/>
    <w:rsid w:val="00EC4A0C"/>
    <w:rsid w:val="00EC7FED"/>
    <w:rsid w:val="00ED0B76"/>
    <w:rsid w:val="00ED147A"/>
    <w:rsid w:val="00ED1EAC"/>
    <w:rsid w:val="00ED2A6F"/>
    <w:rsid w:val="00ED2FF8"/>
    <w:rsid w:val="00ED4A71"/>
    <w:rsid w:val="00ED6548"/>
    <w:rsid w:val="00EE2474"/>
    <w:rsid w:val="00EE2921"/>
    <w:rsid w:val="00EE2E0D"/>
    <w:rsid w:val="00EE38D7"/>
    <w:rsid w:val="00EE4278"/>
    <w:rsid w:val="00EE6B1E"/>
    <w:rsid w:val="00EE6FFC"/>
    <w:rsid w:val="00EE73CA"/>
    <w:rsid w:val="00EF1A8C"/>
    <w:rsid w:val="00EF1CBA"/>
    <w:rsid w:val="00EF200B"/>
    <w:rsid w:val="00EF23EB"/>
    <w:rsid w:val="00EF335E"/>
    <w:rsid w:val="00EF462C"/>
    <w:rsid w:val="00EF5205"/>
    <w:rsid w:val="00EF54B7"/>
    <w:rsid w:val="00EF5F67"/>
    <w:rsid w:val="00EF6841"/>
    <w:rsid w:val="00F00755"/>
    <w:rsid w:val="00F015E6"/>
    <w:rsid w:val="00F01AAA"/>
    <w:rsid w:val="00F01FED"/>
    <w:rsid w:val="00F0221F"/>
    <w:rsid w:val="00F0237E"/>
    <w:rsid w:val="00F02FF8"/>
    <w:rsid w:val="00F046A5"/>
    <w:rsid w:val="00F04755"/>
    <w:rsid w:val="00F0502F"/>
    <w:rsid w:val="00F061ED"/>
    <w:rsid w:val="00F06996"/>
    <w:rsid w:val="00F06BA5"/>
    <w:rsid w:val="00F06BE0"/>
    <w:rsid w:val="00F1165B"/>
    <w:rsid w:val="00F12596"/>
    <w:rsid w:val="00F12FF4"/>
    <w:rsid w:val="00F155EA"/>
    <w:rsid w:val="00F20CE7"/>
    <w:rsid w:val="00F217B2"/>
    <w:rsid w:val="00F218CE"/>
    <w:rsid w:val="00F22FD9"/>
    <w:rsid w:val="00F237C2"/>
    <w:rsid w:val="00F24703"/>
    <w:rsid w:val="00F25A29"/>
    <w:rsid w:val="00F25DCE"/>
    <w:rsid w:val="00F26888"/>
    <w:rsid w:val="00F26B28"/>
    <w:rsid w:val="00F27D3E"/>
    <w:rsid w:val="00F30707"/>
    <w:rsid w:val="00F30C72"/>
    <w:rsid w:val="00F31AEB"/>
    <w:rsid w:val="00F3294D"/>
    <w:rsid w:val="00F32EDB"/>
    <w:rsid w:val="00F33E12"/>
    <w:rsid w:val="00F347ED"/>
    <w:rsid w:val="00F347FB"/>
    <w:rsid w:val="00F3641A"/>
    <w:rsid w:val="00F36441"/>
    <w:rsid w:val="00F36E4D"/>
    <w:rsid w:val="00F37AF6"/>
    <w:rsid w:val="00F40C59"/>
    <w:rsid w:val="00F40F21"/>
    <w:rsid w:val="00F42287"/>
    <w:rsid w:val="00F4477D"/>
    <w:rsid w:val="00F45F68"/>
    <w:rsid w:val="00F46BE6"/>
    <w:rsid w:val="00F4723B"/>
    <w:rsid w:val="00F5006D"/>
    <w:rsid w:val="00F50360"/>
    <w:rsid w:val="00F5193A"/>
    <w:rsid w:val="00F53903"/>
    <w:rsid w:val="00F53C0E"/>
    <w:rsid w:val="00F53CDA"/>
    <w:rsid w:val="00F54328"/>
    <w:rsid w:val="00F5467B"/>
    <w:rsid w:val="00F547D2"/>
    <w:rsid w:val="00F555AE"/>
    <w:rsid w:val="00F5660E"/>
    <w:rsid w:val="00F56844"/>
    <w:rsid w:val="00F57321"/>
    <w:rsid w:val="00F578FA"/>
    <w:rsid w:val="00F60D96"/>
    <w:rsid w:val="00F618EF"/>
    <w:rsid w:val="00F61A40"/>
    <w:rsid w:val="00F62097"/>
    <w:rsid w:val="00F62495"/>
    <w:rsid w:val="00F635A4"/>
    <w:rsid w:val="00F642CE"/>
    <w:rsid w:val="00F648C4"/>
    <w:rsid w:val="00F653CC"/>
    <w:rsid w:val="00F675A7"/>
    <w:rsid w:val="00F67E52"/>
    <w:rsid w:val="00F711C1"/>
    <w:rsid w:val="00F71A7D"/>
    <w:rsid w:val="00F721EA"/>
    <w:rsid w:val="00F72509"/>
    <w:rsid w:val="00F72752"/>
    <w:rsid w:val="00F72B53"/>
    <w:rsid w:val="00F72D32"/>
    <w:rsid w:val="00F735DA"/>
    <w:rsid w:val="00F73BE6"/>
    <w:rsid w:val="00F74613"/>
    <w:rsid w:val="00F755A5"/>
    <w:rsid w:val="00F75B95"/>
    <w:rsid w:val="00F7715B"/>
    <w:rsid w:val="00F80FC4"/>
    <w:rsid w:val="00F8123E"/>
    <w:rsid w:val="00F81606"/>
    <w:rsid w:val="00F81E29"/>
    <w:rsid w:val="00F85EA5"/>
    <w:rsid w:val="00F86D3A"/>
    <w:rsid w:val="00F87A35"/>
    <w:rsid w:val="00F91A02"/>
    <w:rsid w:val="00F921F8"/>
    <w:rsid w:val="00F952C2"/>
    <w:rsid w:val="00F96CFC"/>
    <w:rsid w:val="00F96D23"/>
    <w:rsid w:val="00F96F27"/>
    <w:rsid w:val="00F976CE"/>
    <w:rsid w:val="00F97869"/>
    <w:rsid w:val="00FA0694"/>
    <w:rsid w:val="00FA0B4F"/>
    <w:rsid w:val="00FA2326"/>
    <w:rsid w:val="00FA266D"/>
    <w:rsid w:val="00FA3ADF"/>
    <w:rsid w:val="00FA4BF0"/>
    <w:rsid w:val="00FA5AB1"/>
    <w:rsid w:val="00FA746A"/>
    <w:rsid w:val="00FB0F85"/>
    <w:rsid w:val="00FB176F"/>
    <w:rsid w:val="00FB236E"/>
    <w:rsid w:val="00FB24B9"/>
    <w:rsid w:val="00FB27CF"/>
    <w:rsid w:val="00FB4119"/>
    <w:rsid w:val="00FB4333"/>
    <w:rsid w:val="00FB4403"/>
    <w:rsid w:val="00FB5C6F"/>
    <w:rsid w:val="00FB5ECF"/>
    <w:rsid w:val="00FB613C"/>
    <w:rsid w:val="00FB660D"/>
    <w:rsid w:val="00FB69E6"/>
    <w:rsid w:val="00FB6AD0"/>
    <w:rsid w:val="00FC1254"/>
    <w:rsid w:val="00FC14A2"/>
    <w:rsid w:val="00FC166B"/>
    <w:rsid w:val="00FC174B"/>
    <w:rsid w:val="00FC2F9D"/>
    <w:rsid w:val="00FC3636"/>
    <w:rsid w:val="00FC3D0B"/>
    <w:rsid w:val="00FC44C1"/>
    <w:rsid w:val="00FC476B"/>
    <w:rsid w:val="00FC4A9E"/>
    <w:rsid w:val="00FC524A"/>
    <w:rsid w:val="00FC53CE"/>
    <w:rsid w:val="00FC557E"/>
    <w:rsid w:val="00FC5D09"/>
    <w:rsid w:val="00FC5D71"/>
    <w:rsid w:val="00FC5DF2"/>
    <w:rsid w:val="00FC6697"/>
    <w:rsid w:val="00FC6F65"/>
    <w:rsid w:val="00FD22C2"/>
    <w:rsid w:val="00FD2C35"/>
    <w:rsid w:val="00FD3017"/>
    <w:rsid w:val="00FD53F0"/>
    <w:rsid w:val="00FD639E"/>
    <w:rsid w:val="00FD6869"/>
    <w:rsid w:val="00FD6EF8"/>
    <w:rsid w:val="00FD7788"/>
    <w:rsid w:val="00FE0B9E"/>
    <w:rsid w:val="00FE2F83"/>
    <w:rsid w:val="00FE3C05"/>
    <w:rsid w:val="00FE55F4"/>
    <w:rsid w:val="00FE562E"/>
    <w:rsid w:val="00FE73B5"/>
    <w:rsid w:val="00FE78DB"/>
    <w:rsid w:val="00FF0A09"/>
    <w:rsid w:val="00FF1A67"/>
    <w:rsid w:val="00FF21AE"/>
    <w:rsid w:val="00FF2A7A"/>
    <w:rsid w:val="00FF2C2B"/>
    <w:rsid w:val="00FF306D"/>
    <w:rsid w:val="00FF5898"/>
    <w:rsid w:val="00FF5969"/>
    <w:rsid w:val="00FF6171"/>
    <w:rsid w:val="00FF7A67"/>
    <w:rsid w:val="00FF7F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53A9EFE"/>
  <w15:chartTrackingRefBased/>
  <w15:docId w15:val="{48A60BEC-7C17-41EE-94E4-6D01944A0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imes New Roman"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304A"/>
    <w:pPr>
      <w:widowControl w:val="0"/>
      <w:suppressAutoHyphens/>
      <w:spacing w:line="260" w:lineRule="exact"/>
    </w:pPr>
  </w:style>
  <w:style w:type="paragraph" w:styleId="Naslov1">
    <w:name w:val="heading 1"/>
    <w:aliases w:val="NASLOV"/>
    <w:basedOn w:val="Navaden"/>
    <w:next w:val="Navaden"/>
    <w:qFormat/>
    <w:pPr>
      <w:keepNext/>
      <w:numPr>
        <w:numId w:val="1"/>
      </w:numPr>
      <w:jc w:val="center"/>
      <w:outlineLvl w:val="0"/>
    </w:pPr>
    <w:rPr>
      <w:rFonts w:ascii="Calibri" w:hAnsi="Calibri" w:cs="Calibri"/>
      <w:b/>
      <w:kern w:val="2"/>
      <w:sz w:val="28"/>
      <w:szCs w:val="22"/>
    </w:rPr>
  </w:style>
  <w:style w:type="paragraph" w:styleId="Naslov2">
    <w:name w:val="heading 2"/>
    <w:basedOn w:val="Navaden"/>
    <w:next w:val="Navaden"/>
    <w:qFormat/>
    <w:pPr>
      <w:keepNext/>
      <w:numPr>
        <w:numId w:val="8"/>
      </w:numPr>
      <w:spacing w:before="240" w:after="60"/>
      <w:outlineLvl w:val="1"/>
    </w:pPr>
    <w:rPr>
      <w:rFonts w:ascii="Calibri" w:hAnsi="Calibri" w:cs="Calibri"/>
      <w:b/>
      <w:bCs/>
      <w:iCs/>
      <w:sz w:val="22"/>
      <w:szCs w:val="28"/>
    </w:rPr>
  </w:style>
  <w:style w:type="paragraph" w:styleId="Naslov3">
    <w:name w:val="heading 3"/>
    <w:basedOn w:val="Navaden"/>
    <w:next w:val="Navaden"/>
    <w:qFormat/>
    <w:pPr>
      <w:keepNext/>
      <w:tabs>
        <w:tab w:val="num" w:pos="0"/>
      </w:tabs>
      <w:spacing w:before="240" w:after="60"/>
      <w:ind w:left="720" w:hanging="360"/>
      <w:outlineLvl w:val="2"/>
    </w:pPr>
    <w:rPr>
      <w:rFonts w:ascii="Calibri" w:hAnsi="Calibri" w:cs="Calibri"/>
      <w:b/>
      <w:bCs/>
      <w:sz w:val="22"/>
      <w:szCs w:val="26"/>
    </w:rPr>
  </w:style>
  <w:style w:type="paragraph" w:styleId="Naslov4">
    <w:name w:val="heading 4"/>
    <w:basedOn w:val="Navaden"/>
    <w:next w:val="Navaden"/>
    <w:link w:val="Naslov4Znak1"/>
    <w:autoRedefine/>
    <w:qFormat/>
    <w:rsid w:val="007E6600"/>
    <w:pPr>
      <w:keepNext/>
      <w:spacing w:line="240" w:lineRule="exact"/>
      <w:jc w:val="center"/>
      <w:outlineLvl w:val="3"/>
    </w:pPr>
    <w:rPr>
      <w:b/>
      <w:bCs/>
      <w:sz w:val="22"/>
      <w:szCs w:val="22"/>
    </w:rPr>
  </w:style>
  <w:style w:type="paragraph" w:styleId="Naslov5">
    <w:name w:val="heading 5"/>
    <w:basedOn w:val="Navaden"/>
    <w:next w:val="Navaden"/>
    <w:autoRedefine/>
    <w:qFormat/>
    <w:rsid w:val="0048292F"/>
    <w:pPr>
      <w:widowControl/>
      <w:tabs>
        <w:tab w:val="left" w:pos="1008"/>
      </w:tabs>
      <w:suppressAutoHyphens w:val="0"/>
      <w:spacing w:before="240" w:after="60" w:line="240" w:lineRule="auto"/>
      <w:jc w:val="right"/>
      <w:outlineLvl w:val="4"/>
    </w:pPr>
    <w:rPr>
      <w:bCs/>
      <w:iCs/>
      <w:sz w:val="16"/>
      <w:szCs w:val="16"/>
    </w:rPr>
  </w:style>
  <w:style w:type="paragraph" w:styleId="Naslov6">
    <w:name w:val="heading 6"/>
    <w:basedOn w:val="Navaden"/>
    <w:next w:val="Navaden"/>
    <w:qFormat/>
    <w:rsid w:val="0060348D"/>
    <w:pPr>
      <w:widowControl/>
      <w:tabs>
        <w:tab w:val="left" w:pos="1152"/>
      </w:tabs>
      <w:suppressAutoHyphens w:val="0"/>
      <w:spacing w:before="240" w:after="60" w:line="240" w:lineRule="auto"/>
      <w:ind w:left="1152" w:hanging="1152"/>
      <w:outlineLvl w:val="5"/>
    </w:pPr>
    <w:rPr>
      <w:rFonts w:ascii="Calibri" w:hAnsi="Calibri"/>
      <w:b/>
      <w:bCs/>
      <w:sz w:val="24"/>
      <w:szCs w:val="22"/>
    </w:rPr>
  </w:style>
  <w:style w:type="paragraph" w:styleId="Naslov7">
    <w:name w:val="heading 7"/>
    <w:basedOn w:val="Navaden"/>
    <w:next w:val="Navaden"/>
    <w:autoRedefine/>
    <w:qFormat/>
    <w:rsid w:val="0060348D"/>
    <w:pPr>
      <w:widowControl/>
      <w:tabs>
        <w:tab w:val="left" w:pos="1296"/>
      </w:tabs>
      <w:suppressAutoHyphens w:val="0"/>
      <w:spacing w:before="240" w:after="60" w:line="240" w:lineRule="auto"/>
      <w:ind w:left="1296" w:hanging="1296"/>
      <w:outlineLvl w:val="6"/>
    </w:pPr>
    <w:rPr>
      <w:rFonts w:ascii="Calibri" w:hAnsi="Calibri"/>
      <w:b/>
      <w:sz w:val="22"/>
      <w:szCs w:val="22"/>
    </w:rPr>
  </w:style>
  <w:style w:type="paragraph" w:styleId="Naslov8">
    <w:name w:val="heading 8"/>
    <w:basedOn w:val="Navaden"/>
    <w:next w:val="Navaden"/>
    <w:qFormat/>
    <w:pPr>
      <w:widowControl/>
      <w:tabs>
        <w:tab w:val="left" w:pos="1440"/>
      </w:tabs>
      <w:suppressAutoHyphens w:val="0"/>
      <w:spacing w:before="240" w:after="60" w:line="240" w:lineRule="auto"/>
      <w:ind w:left="1440" w:hanging="1440"/>
      <w:outlineLvl w:val="7"/>
    </w:pPr>
    <w:rPr>
      <w:i/>
      <w:iCs/>
      <w:sz w:val="22"/>
      <w:szCs w:val="22"/>
    </w:rPr>
  </w:style>
  <w:style w:type="paragraph" w:styleId="Naslov9">
    <w:name w:val="heading 9"/>
    <w:basedOn w:val="Navaden"/>
    <w:next w:val="Navaden"/>
    <w:qFormat/>
    <w:pPr>
      <w:widowControl/>
      <w:tabs>
        <w:tab w:val="left" w:pos="1584"/>
      </w:tabs>
      <w:suppressAutoHyphens w:val="0"/>
      <w:spacing w:before="240" w:after="60" w:line="240" w:lineRule="auto"/>
      <w:ind w:left="1584" w:hanging="1584"/>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2z0">
    <w:name w:val="WW8Num2z0"/>
    <w:rPr>
      <w:rFonts w:ascii="Calibri" w:hAnsi="Calibri" w:cs="Arial"/>
    </w:rPr>
  </w:style>
  <w:style w:type="character" w:customStyle="1" w:styleId="WW8Num3z0">
    <w:name w:val="WW8Num3z0"/>
    <w:rPr>
      <w:b/>
    </w:rPr>
  </w:style>
  <w:style w:type="character" w:customStyle="1" w:styleId="WW8Num4z3">
    <w:name w:val="WW8Num4z3"/>
    <w:rPr>
      <w:b w:val="0"/>
    </w:rPr>
  </w:style>
  <w:style w:type="character" w:customStyle="1" w:styleId="WW8Num6z0">
    <w:name w:val="WW8Num6z0"/>
    <w:rPr>
      <w:rFonts w:ascii="Wingdings" w:hAnsi="Wingdings" w:cs="Wingdings"/>
      <w:sz w:val="18"/>
      <w:szCs w:val="18"/>
    </w:rPr>
  </w:style>
  <w:style w:type="character" w:customStyle="1" w:styleId="WW8Num8z0">
    <w:name w:val="WW8Num8z0"/>
    <w:rPr>
      <w:b w:val="0"/>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0z1">
    <w:name w:val="WW8Num10z1"/>
    <w:rPr>
      <w:rFonts w:ascii="Verdana" w:hAnsi="Verdana" w:cs="Verdana" w:hint="default"/>
      <w:b w:val="0"/>
      <w:i/>
      <w:sz w:val="20"/>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b w:val="0"/>
    </w:rPr>
  </w:style>
  <w:style w:type="character" w:customStyle="1" w:styleId="WW8Num12z1">
    <w:name w:val="WW8Num12z1"/>
    <w:rPr>
      <w:rFonts w:ascii="Symbol" w:hAnsi="Symbol" w:cs="Symbol" w:hint="default"/>
      <w:b/>
      <w:sz w:val="20"/>
      <w:szCs w:val="20"/>
    </w:rPr>
  </w:style>
  <w:style w:type="character" w:customStyle="1" w:styleId="WW8Num12z3">
    <w:name w:val="WW8Num12z3"/>
    <w:rPr>
      <w:rFont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5z3">
    <w:name w:val="WW8Num15z3"/>
    <w:rPr>
      <w:b w:val="0"/>
    </w:rPr>
  </w:style>
  <w:style w:type="character" w:customStyle="1" w:styleId="WW8Num16z0">
    <w:name w:val="WW8Num16z0"/>
    <w:rPr>
      <w:rFonts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3">
    <w:name w:val="WW8Num17z3"/>
    <w:rPr>
      <w:b w:val="0"/>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Calibri Light" w:eastAsia="Calibri" w:hAnsi="Calibri Light"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3z0">
    <w:name w:val="WW8Num23z0"/>
    <w:rPr>
      <w:rFonts w:hint="default"/>
    </w:rPr>
  </w:style>
  <w:style w:type="character" w:customStyle="1" w:styleId="WW8Num24z0">
    <w:name w:val="WW8Num24z0"/>
    <w:rPr>
      <w:b w:val="0"/>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7z0">
    <w:name w:val="WW8Num27z0"/>
    <w:rPr>
      <w:rFonts w:hint="default"/>
    </w:rPr>
  </w:style>
  <w:style w:type="character" w:customStyle="1" w:styleId="WW8Num28z0">
    <w:name w:val="WW8Num28z0"/>
    <w:rPr>
      <w:rFonts w:ascii="Symbol" w:hAnsi="Symbol" w:cs="Symbol" w:hint="default"/>
      <w:b/>
      <w:sz w:val="20"/>
      <w:szCs w:val="20"/>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sz w:val="28"/>
      <w:szCs w:val="28"/>
    </w:rPr>
  </w:style>
  <w:style w:type="character" w:customStyle="1" w:styleId="WW8Num31z1">
    <w:name w:val="WW8Num31z1"/>
    <w:rPr>
      <w:rFonts w:hint="default"/>
    </w:rPr>
  </w:style>
  <w:style w:type="character" w:customStyle="1" w:styleId="WW8Num31z2">
    <w:name w:val="WW8Num31z2"/>
    <w:rPr>
      <w:rFonts w:hint="default"/>
      <w:b/>
    </w:rPr>
  </w:style>
  <w:style w:type="character" w:customStyle="1" w:styleId="WW8Num32z0">
    <w:name w:val="WW8Num32z0"/>
    <w:rPr>
      <w:rFont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hint="default"/>
    </w:rPr>
  </w:style>
  <w:style w:type="character" w:customStyle="1" w:styleId="WW8Num38z0">
    <w:name w:val="WW8Num38z0"/>
    <w:rPr>
      <w:rFont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hint="default"/>
      <w:b w:val="0"/>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ascii="Calibri" w:eastAsia="Times New Roman" w:hAnsi="Calibri" w:cs="Calibri"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Symbol" w:hAnsi="Symbol" w:cs="Symbol" w:hint="default"/>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4z0">
    <w:name w:val="WW8Num44z0"/>
    <w:rPr>
      <w:rFonts w:hint="default"/>
    </w:rPr>
  </w:style>
  <w:style w:type="character" w:customStyle="1" w:styleId="WW8Num45z0">
    <w:name w:val="WW8Num45z0"/>
    <w:rPr>
      <w:rFonts w:ascii="Calibri" w:eastAsia="Times New Roman" w:hAnsi="Calibri" w:cs="Calibri"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3">
    <w:name w:val="WW8Num47z3"/>
    <w:rPr>
      <w:b w:val="0"/>
    </w:rPr>
  </w:style>
  <w:style w:type="character" w:customStyle="1" w:styleId="WW8Num48z0">
    <w:name w:val="WW8Num48z0"/>
    <w:rPr>
      <w:rFonts w:ascii="Symbol" w:hAnsi="Symbol" w:cs="Symbol" w:hint="default"/>
      <w:b w:val="0"/>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49z1">
    <w:name w:val="WW8Num49z1"/>
    <w:rPr>
      <w:rFonts w:hint="default"/>
    </w:rPr>
  </w:style>
  <w:style w:type="character" w:customStyle="1" w:styleId="WW8Num50z0">
    <w:name w:val="WW8Num50z0"/>
    <w:rPr>
      <w:rFonts w:hint="default"/>
      <w:i w:val="0"/>
      <w:sz w:val="20"/>
      <w:szCs w:val="20"/>
    </w:rPr>
  </w:style>
  <w:style w:type="character" w:customStyle="1" w:styleId="WW8Num51z0">
    <w:name w:val="WW8Num51z0"/>
    <w:rPr>
      <w:rFonts w:hint="default"/>
    </w:rPr>
  </w:style>
  <w:style w:type="character" w:customStyle="1" w:styleId="WW8Num52z0">
    <w:name w:val="WW8Num52z0"/>
    <w:rPr>
      <w:rFonts w:ascii="Symbol" w:hAnsi="Symbol" w:cs="Symbol" w:hint="default"/>
    </w:rPr>
  </w:style>
  <w:style w:type="character" w:customStyle="1" w:styleId="WW8Num52z3">
    <w:name w:val="WW8Num52z3"/>
    <w:rPr>
      <w:b w:val="0"/>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Privzetapisavaodstavka2">
    <w:name w:val="Privzeta pisava odstavka2"/>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12z2">
    <w:name w:val="WW8Num12z2"/>
    <w:rPr>
      <w:rFonts w:ascii="Wingdings" w:hAnsi="Wingdings" w:cs="Wingdings"/>
    </w:rPr>
  </w:style>
  <w:style w:type="character" w:customStyle="1" w:styleId="WW8Num20z0">
    <w:name w:val="WW8Num20z0"/>
    <w:rPr>
      <w:rFonts w:ascii="Wingdings" w:hAnsi="Wingdings" w:cs="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iperpovezava">
    <w:name w:val="Hyperlink"/>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cs="Calibri"/>
      <w:b/>
      <w:kern w:val="2"/>
      <w:sz w:val="22"/>
      <w:szCs w:val="22"/>
      <w:lang w:val="sl-SI" w:bidi="ar-SA"/>
    </w:rPr>
  </w:style>
  <w:style w:type="character" w:customStyle="1" w:styleId="Komentar-sklic1">
    <w:name w:val="Komentar - sklic1"/>
    <w:rPr>
      <w:sz w:val="16"/>
      <w:szCs w:val="16"/>
    </w:rPr>
  </w:style>
  <w:style w:type="character" w:styleId="tevilkastrani">
    <w:name w:val="page number"/>
    <w:basedOn w:val="Privzetapisavaodstavka1"/>
  </w:style>
  <w:style w:type="character" w:customStyle="1" w:styleId="Pripombasklic1">
    <w:name w:val="Pripomba – sklic1"/>
    <w:rPr>
      <w:sz w:val="16"/>
      <w:szCs w:val="16"/>
    </w:rPr>
  </w:style>
  <w:style w:type="character" w:styleId="SledenaHiperpovezava">
    <w:name w:val="FollowedHyperlink"/>
    <w:rPr>
      <w:color w:val="800080"/>
      <w:u w:val="single"/>
    </w:rPr>
  </w:style>
  <w:style w:type="character" w:customStyle="1" w:styleId="Telobesedila-zamikZnak">
    <w:name w:val="Telo besedila - zamik Znak"/>
    <w:rPr>
      <w:rFonts w:ascii="Arial" w:hAnsi="Arial" w:cs="Arial"/>
      <w:szCs w:val="24"/>
      <w:lang w:val="en-US"/>
    </w:rPr>
  </w:style>
  <w:style w:type="character" w:customStyle="1" w:styleId="NogaZnak">
    <w:name w:val="Noga Znak"/>
    <w:uiPriority w:val="99"/>
    <w:rPr>
      <w:rFonts w:ascii="Arial" w:hAnsi="Arial" w:cs="Arial"/>
      <w:szCs w:val="24"/>
      <w:lang w:val="en-US"/>
    </w:rPr>
  </w:style>
  <w:style w:type="character" w:customStyle="1" w:styleId="Naslov2Znak">
    <w:name w:val="Naslov 2 Znak"/>
    <w:rPr>
      <w:rFonts w:ascii="Calibri" w:hAnsi="Calibri" w:cs="Calibri"/>
      <w:b/>
      <w:bCs/>
      <w:iCs/>
      <w:sz w:val="22"/>
      <w:szCs w:val="28"/>
    </w:rPr>
  </w:style>
  <w:style w:type="character" w:customStyle="1" w:styleId="Naslov3Znak">
    <w:name w:val="Naslov 3 Znak"/>
    <w:rPr>
      <w:rFonts w:ascii="Calibri" w:hAnsi="Calibri" w:cs="Calibri"/>
      <w:b/>
      <w:bCs/>
      <w:sz w:val="22"/>
      <w:szCs w:val="26"/>
    </w:rPr>
  </w:style>
  <w:style w:type="character" w:customStyle="1" w:styleId="Naslov4Znak">
    <w:name w:val="Naslov 4 Znak"/>
    <w:rPr>
      <w:rFonts w:ascii="Calibri" w:eastAsia="Times New Roman" w:hAnsi="Calibri" w:cs="Times New Roman"/>
      <w:b/>
      <w:bCs/>
      <w:sz w:val="28"/>
      <w:szCs w:val="28"/>
      <w:lang w:val="en-US"/>
    </w:rPr>
  </w:style>
  <w:style w:type="character" w:customStyle="1" w:styleId="Naslov5Znak">
    <w:name w:val="Naslov 5 Znak"/>
    <w:rPr>
      <w:rFonts w:ascii="Arial" w:hAnsi="Arial" w:cs="Arial"/>
      <w:b/>
      <w:bCs/>
      <w:i/>
      <w:iCs/>
      <w:sz w:val="26"/>
      <w:szCs w:val="26"/>
    </w:rPr>
  </w:style>
  <w:style w:type="character" w:customStyle="1" w:styleId="Naslov6Znak">
    <w:name w:val="Naslov 6 Znak"/>
    <w:rPr>
      <w:rFonts w:ascii="Arial" w:hAnsi="Arial" w:cs="Arial"/>
      <w:b/>
      <w:bCs/>
      <w:sz w:val="22"/>
      <w:szCs w:val="22"/>
    </w:rPr>
  </w:style>
  <w:style w:type="character" w:customStyle="1" w:styleId="Naslov7Znak">
    <w:name w:val="Naslov 7 Znak"/>
    <w:rPr>
      <w:rFonts w:ascii="Arial" w:hAnsi="Arial" w:cs="Arial"/>
      <w:sz w:val="22"/>
      <w:szCs w:val="22"/>
    </w:rPr>
  </w:style>
  <w:style w:type="character" w:customStyle="1" w:styleId="Naslov8Znak">
    <w:name w:val="Naslov 8 Znak"/>
    <w:rPr>
      <w:rFonts w:ascii="Arial" w:hAnsi="Arial" w:cs="Arial"/>
      <w:i/>
      <w:iCs/>
      <w:sz w:val="22"/>
      <w:szCs w:val="22"/>
    </w:rPr>
  </w:style>
  <w:style w:type="character" w:customStyle="1" w:styleId="Naslov9Znak">
    <w:name w:val="Naslov 9 Znak"/>
    <w:rPr>
      <w:rFonts w:ascii="Arial" w:hAnsi="Arial" w:cs="Arial"/>
      <w:sz w:val="22"/>
      <w:szCs w:val="22"/>
    </w:rPr>
  </w:style>
  <w:style w:type="character" w:customStyle="1" w:styleId="Naslov1Znak">
    <w:name w:val="Naslov 1 Znak"/>
    <w:rPr>
      <w:rFonts w:ascii="Calibri" w:hAnsi="Calibri" w:cs="Calibri"/>
      <w:b/>
      <w:kern w:val="2"/>
      <w:sz w:val="28"/>
      <w:szCs w:val="22"/>
    </w:rPr>
  </w:style>
  <w:style w:type="character" w:customStyle="1" w:styleId="GlavaZnak">
    <w:name w:val="Glava Znak"/>
    <w:rPr>
      <w:rFonts w:ascii="Arial" w:hAnsi="Arial" w:cs="Arial"/>
      <w:szCs w:val="24"/>
      <w:lang w:val="en-US"/>
    </w:rPr>
  </w:style>
  <w:style w:type="character" w:customStyle="1" w:styleId="TelobesedilaZnak">
    <w:name w:val="Telo besedila Znak"/>
    <w:rPr>
      <w:rFonts w:ascii="Arial" w:hAnsi="Arial" w:cs="Arial"/>
      <w:sz w:val="24"/>
      <w:szCs w:val="24"/>
    </w:rPr>
  </w:style>
  <w:style w:type="character" w:customStyle="1" w:styleId="WW-Absatz-Standardschriftart11">
    <w:name w:val="WW-Absatz-Standardschriftart11"/>
  </w:style>
  <w:style w:type="character" w:customStyle="1" w:styleId="HTML-oblikovanoZnak">
    <w:name w:val="HTML-oblikovano Znak"/>
    <w:rPr>
      <w:rFonts w:ascii="Courier New" w:hAnsi="Courier New" w:cs="Courier New"/>
      <w:color w:val="000000"/>
      <w:sz w:val="18"/>
      <w:szCs w:val="18"/>
    </w:rPr>
  </w:style>
  <w:style w:type="character" w:customStyle="1" w:styleId="Telobesedila2Znak">
    <w:name w:val="Telo besedila 2 Znak"/>
    <w:rPr>
      <w:rFonts w:ascii="Arial" w:hAnsi="Arial" w:cs="Arial"/>
      <w:szCs w:val="24"/>
      <w:lang w:val="en-US"/>
    </w:rPr>
  </w:style>
  <w:style w:type="character" w:customStyle="1" w:styleId="MBOdstZnak">
    <w:name w:val="MB_Odst Znak"/>
    <w:rPr>
      <w:rFonts w:ascii="Garamond" w:hAnsi="Garamond" w:cs="Arial"/>
      <w:sz w:val="24"/>
    </w:rPr>
  </w:style>
  <w:style w:type="character" w:customStyle="1" w:styleId="MBA1Znak">
    <w:name w:val="MB_A1 Znak"/>
    <w:rPr>
      <w:rFonts w:ascii="Garamond" w:eastAsia="Calibri" w:hAnsi="Garamond" w:cs="Garamond"/>
      <w:sz w:val="24"/>
    </w:rPr>
  </w:style>
  <w:style w:type="character" w:customStyle="1" w:styleId="Sprotnaopomba-besediloZnak">
    <w:name w:val="Sprotna opomba - besedilo Znak"/>
    <w:rPr>
      <w:rFonts w:ascii="Garamond" w:eastAsia="Calibri" w:hAnsi="Garamond" w:cs="Garamond"/>
    </w:rPr>
  </w:style>
  <w:style w:type="character" w:customStyle="1" w:styleId="FootnoteCharacters">
    <w:name w:val="Footnote Characters"/>
    <w:rPr>
      <w:vertAlign w:val="superscript"/>
    </w:rPr>
  </w:style>
  <w:style w:type="character" w:customStyle="1" w:styleId="OdstavekseznamaZnak">
    <w:name w:val="Odstavek seznama Znak"/>
    <w:uiPriority w:val="34"/>
    <w:rPr>
      <w:rFonts w:ascii="Calibri" w:eastAsia="Calibri" w:hAnsi="Calibri" w:cs="Calibri"/>
      <w:sz w:val="22"/>
      <w:szCs w:val="22"/>
    </w:rPr>
  </w:style>
  <w:style w:type="character" w:customStyle="1" w:styleId="MB3Znak">
    <w:name w:val="MB 3 Znak"/>
    <w:rPr>
      <w:rFonts w:ascii="Garamond" w:hAnsi="Garamond" w:cs="Arial"/>
      <w:b/>
      <w:sz w:val="24"/>
      <w:szCs w:val="28"/>
    </w:rPr>
  </w:style>
  <w:style w:type="character" w:customStyle="1" w:styleId="N2Znak">
    <w:name w:val="N2 Znak"/>
    <w:rPr>
      <w:rFonts w:ascii="Arial" w:hAnsi="Arial" w:cs="Arial"/>
      <w:b/>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avaden"/>
    <w:next w:val="Telobesedila"/>
    <w:pPr>
      <w:keepNext/>
      <w:spacing w:before="240" w:after="120"/>
    </w:pPr>
    <w:rPr>
      <w:rFonts w:ascii="Albany AMT" w:eastAsia="Albany AMT" w:hAnsi="Albany AMT" w:cs="Albany AMT"/>
      <w:sz w:val="28"/>
      <w:szCs w:val="28"/>
    </w:rPr>
  </w:style>
  <w:style w:type="paragraph" w:styleId="Telobesedila">
    <w:name w:val="Body Text"/>
    <w:basedOn w:val="Navaden"/>
    <w:pPr>
      <w:spacing w:after="120" w:line="240" w:lineRule="auto"/>
    </w:pPr>
    <w:rPr>
      <w:sz w:val="24"/>
    </w:rPr>
  </w:style>
  <w:style w:type="paragraph" w:styleId="Seznam">
    <w:name w:val="List"/>
    <w:basedOn w:val="Telobesedila"/>
  </w:style>
  <w:style w:type="paragraph" w:styleId="Napis">
    <w:name w:val="caption"/>
    <w:basedOn w:val="Navaden"/>
    <w:autoRedefine/>
    <w:qFormat/>
    <w:rsid w:val="00433CBB"/>
    <w:pPr>
      <w:suppressLineNumbers/>
      <w:spacing w:before="120" w:after="120"/>
      <w:jc w:val="right"/>
    </w:pPr>
    <w:rPr>
      <w:rFonts w:ascii="Calibri" w:hAnsi="Calibri" w:cs="Noto Sans Devanagari"/>
      <w:iCs/>
      <w:sz w:val="18"/>
    </w:rPr>
  </w:style>
  <w:style w:type="paragraph" w:customStyle="1" w:styleId="Index">
    <w:name w:val="Index"/>
    <w:basedOn w:val="Navaden"/>
    <w:qFormat/>
    <w:pPr>
      <w:suppressLineNumbers/>
    </w:pPr>
  </w:style>
  <w:style w:type="paragraph" w:customStyle="1" w:styleId="Caption1">
    <w:name w:val="Caption1"/>
    <w:basedOn w:val="Navaden"/>
    <w:pPr>
      <w:suppressLineNumbers/>
      <w:spacing w:before="120" w:after="120"/>
    </w:pPr>
    <w:rPr>
      <w:i/>
      <w:iCs/>
      <w:sz w:val="24"/>
    </w:rPr>
  </w:style>
  <w:style w:type="paragraph" w:customStyle="1" w:styleId="HeaderandFooter">
    <w:name w:val="Header and Footer"/>
    <w:basedOn w:val="Navaden"/>
    <w:pPr>
      <w:suppressLineNumbers/>
      <w:tabs>
        <w:tab w:val="center" w:pos="4819"/>
        <w:tab w:val="right" w:pos="9638"/>
      </w:tabs>
    </w:p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paragraph" w:customStyle="1" w:styleId="Zgradbadokumenta1">
    <w:name w:val="Zgradba dokumenta1"/>
    <w:basedOn w:val="Navaden"/>
    <w:rPr>
      <w:rFonts w:ascii="Tahoma" w:hAnsi="Tahoma" w:cs="Tahoma"/>
      <w:sz w:val="16"/>
      <w:szCs w:val="16"/>
    </w:rPr>
  </w:style>
  <w:style w:type="paragraph" w:customStyle="1" w:styleId="datumtevilka">
    <w:name w:val="datum številka"/>
    <w:basedOn w:val="Navaden"/>
    <w:pPr>
      <w:tabs>
        <w:tab w:val="left" w:pos="1701"/>
      </w:tabs>
    </w:pPr>
  </w:style>
  <w:style w:type="paragraph" w:customStyle="1" w:styleId="ZADEVA">
    <w:name w:val="ZADEVA"/>
    <w:basedOn w:val="Navaden"/>
    <w:pPr>
      <w:tabs>
        <w:tab w:val="left" w:pos="1701"/>
      </w:tabs>
      <w:ind w:left="1701" w:hanging="1701"/>
    </w:pPr>
    <w:rPr>
      <w:b/>
      <w:lang w:val="it-IT"/>
    </w:rPr>
  </w:style>
  <w:style w:type="paragraph" w:customStyle="1" w:styleId="podpisi">
    <w:name w:val="podpisi"/>
    <w:basedOn w:val="Navaden"/>
    <w:pPr>
      <w:tabs>
        <w:tab w:val="left" w:pos="3402"/>
      </w:tabs>
    </w:pPr>
    <w:rPr>
      <w:lang w:val="it-IT"/>
    </w:rPr>
  </w:style>
  <w:style w:type="paragraph" w:styleId="Besedilooblaka">
    <w:name w:val="Balloon Text"/>
    <w:basedOn w:val="Navaden"/>
    <w:pPr>
      <w:spacing w:line="240" w:lineRule="auto"/>
    </w:pPr>
    <w:rPr>
      <w:rFonts w:ascii="Tahoma" w:hAnsi="Tahoma" w:cs="Tahoma"/>
      <w:sz w:val="16"/>
      <w:szCs w:val="16"/>
    </w:rPr>
  </w:style>
  <w:style w:type="paragraph" w:customStyle="1" w:styleId="CharChar">
    <w:name w:val="Char Char"/>
    <w:basedOn w:val="Navaden"/>
    <w:pPr>
      <w:spacing w:line="240" w:lineRule="auto"/>
    </w:pPr>
    <w:rPr>
      <w:rFonts w:ascii="Times New Roman" w:hAnsi="Times New Roman" w:cs="Times New Roman"/>
      <w:sz w:val="24"/>
      <w:lang w:val="pl-PL"/>
    </w:rPr>
  </w:style>
  <w:style w:type="paragraph" w:customStyle="1" w:styleId="ZnakZnak1ZnakZnakZnak">
    <w:name w:val="Znak Znak1 Znak Znak Znak"/>
    <w:basedOn w:val="Navaden"/>
    <w:pPr>
      <w:spacing w:line="240" w:lineRule="auto"/>
    </w:pPr>
    <w:rPr>
      <w:rFonts w:ascii="Times New Roman" w:hAnsi="Times New Roman" w:cs="Times New Roman"/>
      <w:sz w:val="24"/>
      <w:lang w:val="pl-PL"/>
    </w:rPr>
  </w:style>
  <w:style w:type="paragraph" w:customStyle="1" w:styleId="TableContents">
    <w:name w:val="Table Contents"/>
    <w:basedOn w:val="Navaden"/>
    <w:pPr>
      <w:suppressLineNumbers/>
      <w:spacing w:line="240" w:lineRule="auto"/>
    </w:pPr>
    <w:rPr>
      <w:rFonts w:ascii="Verdana" w:eastAsia="Arial Unicode MS" w:hAnsi="Verdana" w:cs="Verdana"/>
      <w:kern w:val="2"/>
    </w:rPr>
  </w:style>
  <w:style w:type="paragraph" w:styleId="Navadensplet">
    <w:name w:val="Normal (Web)"/>
    <w:basedOn w:val="Navaden"/>
    <w:pPr>
      <w:spacing w:after="210" w:line="240" w:lineRule="auto"/>
    </w:pPr>
    <w:rPr>
      <w:rFonts w:ascii="Times New Roman" w:hAnsi="Times New Roman" w:cs="Times New Roman"/>
      <w:color w:val="333333"/>
      <w:sz w:val="18"/>
      <w:szCs w:val="18"/>
    </w:rPr>
  </w:style>
  <w:style w:type="paragraph" w:customStyle="1" w:styleId="Oznaenseznam1">
    <w:name w:val="Označen seznam1"/>
    <w:basedOn w:val="Navaden"/>
    <w:pPr>
      <w:spacing w:line="240" w:lineRule="auto"/>
      <w:ind w:left="283" w:hanging="283"/>
    </w:pPr>
    <w:rPr>
      <w:rFonts w:ascii="Times New Roman" w:hAnsi="Times New Roman" w:cs="Times New Roman"/>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ZnakZnak2ZnakZnakZnak">
    <w:name w:val="Znak Znak2 Znak Znak Znak"/>
    <w:basedOn w:val="Navaden"/>
    <w:pPr>
      <w:spacing w:line="240" w:lineRule="auto"/>
    </w:pPr>
    <w:rPr>
      <w:rFonts w:ascii="Times New Roman" w:hAnsi="Times New Roman" w:cs="Times New Roman"/>
      <w:sz w:val="24"/>
      <w:lang w:val="pl-PL"/>
    </w:rPr>
  </w:style>
  <w:style w:type="paragraph" w:customStyle="1" w:styleId="Framecontents">
    <w:name w:val="Frame contents"/>
    <w:basedOn w:val="Telobesedila"/>
  </w:style>
  <w:style w:type="paragraph" w:customStyle="1" w:styleId="TableHeading">
    <w:name w:val="Table Heading"/>
    <w:basedOn w:val="TableContents"/>
    <w:qFormat/>
    <w:pPr>
      <w:jc w:val="center"/>
    </w:pPr>
    <w:rPr>
      <w:b/>
      <w:bCs/>
    </w:rPr>
  </w:style>
  <w:style w:type="paragraph" w:customStyle="1" w:styleId="Telobesedila31">
    <w:name w:val="Telo besedila 31"/>
    <w:basedOn w:val="Navaden"/>
    <w:pPr>
      <w:spacing w:after="120"/>
    </w:pPr>
    <w:rPr>
      <w:sz w:val="16"/>
      <w:szCs w:val="16"/>
    </w:rPr>
  </w:style>
  <w:style w:type="paragraph" w:customStyle="1" w:styleId="Znak5ZnakZnak">
    <w:name w:val="Znak5 Znak Znak"/>
    <w:basedOn w:val="Navaden"/>
    <w:pPr>
      <w:widowControl/>
      <w:suppressAutoHyphens w:val="0"/>
      <w:spacing w:line="240" w:lineRule="auto"/>
    </w:pPr>
    <w:rPr>
      <w:rFonts w:ascii="Times New Roman" w:hAnsi="Times New Roman" w:cs="Times New Roman"/>
      <w:sz w:val="24"/>
      <w:lang w:val="pl-PL"/>
    </w:rPr>
  </w:style>
  <w:style w:type="paragraph" w:customStyle="1" w:styleId="Pripombabesedilo1">
    <w:name w:val="Pripomba – besedilo1"/>
    <w:basedOn w:val="Navaden"/>
  </w:style>
  <w:style w:type="paragraph" w:customStyle="1" w:styleId="ZnakZnakCharZnakZnakCharZnakZnakCharZnakZnakZnakZnakCharZnakZnakZnakZnakZnak">
    <w:name w:val="Znak Znak Char Znak Znak Char Znak Znak Char Znak Znak Znak Znak Char Znak Znak Znak Znak Znak"/>
    <w:basedOn w:val="Navaden"/>
    <w:pPr>
      <w:widowControl/>
      <w:suppressAutoHyphens w:val="0"/>
      <w:spacing w:line="240" w:lineRule="auto"/>
    </w:pPr>
    <w:rPr>
      <w:rFonts w:ascii="Times New Roman" w:hAnsi="Times New Roman" w:cs="Times New Roman"/>
      <w:sz w:val="24"/>
      <w:lang w:val="pl-PL"/>
    </w:rPr>
  </w:style>
  <w:style w:type="paragraph" w:styleId="Telobesedila-zamik">
    <w:name w:val="Body Text Indent"/>
    <w:basedOn w:val="Navaden"/>
    <w:pPr>
      <w:spacing w:after="120"/>
      <w:ind w:left="283"/>
    </w:pPr>
  </w:style>
  <w:style w:type="paragraph" w:customStyle="1" w:styleId="Odmik0">
    <w:name w:val="Odmik 0"/>
    <w:basedOn w:val="Navaden"/>
    <w:pPr>
      <w:widowControl/>
      <w:numPr>
        <w:numId w:val="5"/>
      </w:numPr>
      <w:suppressAutoHyphens w:val="0"/>
      <w:overflowPunct w:val="0"/>
      <w:autoSpaceDE w:val="0"/>
      <w:spacing w:after="120" w:line="240" w:lineRule="auto"/>
      <w:jc w:val="both"/>
      <w:textAlignment w:val="baseline"/>
    </w:pPr>
  </w:style>
  <w:style w:type="paragraph" w:customStyle="1" w:styleId="Tabela">
    <w:name w:val="Tabela"/>
    <w:basedOn w:val="Telobesedila"/>
    <w:pPr>
      <w:widowControl/>
      <w:suppressAutoHyphens w:val="0"/>
      <w:overflowPunct w:val="0"/>
      <w:autoSpaceDE w:val="0"/>
      <w:spacing w:before="60" w:after="60"/>
      <w:jc w:val="center"/>
      <w:textAlignment w:val="baseline"/>
    </w:pPr>
    <w:rPr>
      <w:sz w:val="16"/>
    </w:rPr>
  </w:style>
  <w:style w:type="paragraph" w:customStyle="1" w:styleId="Naslovtabelealislike">
    <w:name w:val="Naslov tabele ali slike"/>
    <w:basedOn w:val="Navaden"/>
    <w:next w:val="Navaden"/>
    <w:qFormat/>
    <w:pPr>
      <w:keepNext/>
      <w:keepLines/>
      <w:widowControl/>
      <w:suppressAutoHyphens w:val="0"/>
      <w:overflowPunct w:val="0"/>
      <w:autoSpaceDE w:val="0"/>
      <w:spacing w:before="240" w:after="120" w:line="240" w:lineRule="auto"/>
      <w:jc w:val="both"/>
      <w:textAlignment w:val="baseline"/>
    </w:pPr>
    <w:rPr>
      <w:b/>
    </w:rPr>
  </w:style>
  <w:style w:type="paragraph" w:customStyle="1" w:styleId="DefaultText">
    <w:name w:val="Default Text"/>
    <w:basedOn w:val="Navaden"/>
    <w:pPr>
      <w:widowControl/>
      <w:suppressAutoHyphens w:val="0"/>
      <w:spacing w:line="240" w:lineRule="auto"/>
      <w:jc w:val="both"/>
    </w:pPr>
    <w:rPr>
      <w:sz w:val="22"/>
    </w:rPr>
  </w:style>
  <w:style w:type="paragraph" w:customStyle="1" w:styleId="BodyText21">
    <w:name w:val="Body Text 21"/>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CharChar1Char">
    <w:name w:val="Char Char1 Char"/>
    <w:basedOn w:val="Navaden"/>
    <w:pPr>
      <w:widowControl/>
      <w:suppressAutoHyphens w:val="0"/>
      <w:spacing w:after="160" w:line="240" w:lineRule="exact"/>
    </w:pPr>
    <w:rPr>
      <w:rFonts w:ascii="Tahoma" w:hAnsi="Tahoma" w:cs="Tahoma"/>
    </w:rPr>
  </w:style>
  <w:style w:type="paragraph" w:customStyle="1" w:styleId="NavadenTimesNewRoman">
    <w:name w:val="Navaden Times New Roman"/>
    <w:basedOn w:val="Navaden"/>
    <w:pPr>
      <w:suppressAutoHyphens w:val="0"/>
      <w:spacing w:line="240" w:lineRule="auto"/>
    </w:pPr>
    <w:rPr>
      <w:sz w:val="22"/>
    </w:rPr>
  </w:style>
  <w:style w:type="paragraph" w:customStyle="1" w:styleId="SlogLevo125cm">
    <w:name w:val="Slog Levo:  125 cm"/>
    <w:basedOn w:val="Navaden"/>
    <w:pPr>
      <w:widowControl/>
      <w:suppressAutoHyphens w:val="0"/>
      <w:spacing w:line="240" w:lineRule="auto"/>
      <w:jc w:val="both"/>
    </w:pPr>
    <w:rPr>
      <w:rFonts w:ascii="Times New Roman" w:hAnsi="Times New Roman" w:cs="Times New Roman"/>
      <w:sz w:val="22"/>
      <w:szCs w:val="22"/>
    </w:rPr>
  </w:style>
  <w:style w:type="paragraph" w:customStyle="1" w:styleId="ZnakCharChar">
    <w:name w:val="Znak Char Char"/>
    <w:basedOn w:val="Navaden"/>
    <w:pPr>
      <w:widowControl/>
      <w:suppressAutoHyphens w:val="0"/>
      <w:spacing w:line="240" w:lineRule="auto"/>
    </w:pPr>
    <w:rPr>
      <w:rFonts w:ascii="Times New Roman" w:hAnsi="Times New Roman" w:cs="Times New Roman"/>
      <w:sz w:val="24"/>
      <w:lang w:val="pl-PL"/>
    </w:rPr>
  </w:style>
  <w:style w:type="paragraph" w:styleId="HTML-oblikovano">
    <w:name w:val="HTML Preformatted"/>
    <w:basedOn w:val="Nava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hAnsi="Courier New" w:cs="Courier New"/>
      <w:color w:val="000000"/>
      <w:sz w:val="18"/>
      <w:szCs w:val="18"/>
    </w:rPr>
  </w:style>
  <w:style w:type="paragraph" w:customStyle="1" w:styleId="Telobesedila-zamik21">
    <w:name w:val="Telo besedila - zamik 21"/>
    <w:basedOn w:val="Navaden"/>
    <w:pPr>
      <w:widowControl/>
      <w:spacing w:after="120" w:line="480" w:lineRule="auto"/>
      <w:ind w:left="283"/>
    </w:pPr>
    <w:rPr>
      <w:rFonts w:ascii="Times New Roman" w:hAnsi="Times New Roman" w:cs="Times New Roman"/>
    </w:rPr>
  </w:style>
  <w:style w:type="paragraph" w:styleId="Odstavekseznama">
    <w:name w:val="List Paragraph"/>
    <w:basedOn w:val="Navaden"/>
    <w:uiPriority w:val="34"/>
    <w:qFormat/>
    <w:pPr>
      <w:widowControl/>
      <w:suppressAutoHyphens w:val="0"/>
      <w:spacing w:after="160" w:line="256" w:lineRule="auto"/>
      <w:ind w:left="720"/>
      <w:contextualSpacing/>
    </w:pPr>
    <w:rPr>
      <w:rFonts w:ascii="Calibri" w:eastAsia="Calibri" w:hAnsi="Calibri" w:cs="Calibri"/>
      <w:sz w:val="22"/>
      <w:szCs w:val="22"/>
    </w:rPr>
  </w:style>
  <w:style w:type="paragraph" w:customStyle="1" w:styleId="Telobesedila21">
    <w:name w:val="Telo besedila 21"/>
    <w:basedOn w:val="Navaden"/>
    <w:pPr>
      <w:spacing w:after="120" w:line="480" w:lineRule="auto"/>
    </w:pPr>
  </w:style>
  <w:style w:type="paragraph" w:customStyle="1" w:styleId="MBOdst">
    <w:name w:val="MB_Odst"/>
    <w:basedOn w:val="Navaden"/>
    <w:pPr>
      <w:widowControl/>
      <w:suppressAutoHyphens w:val="0"/>
      <w:spacing w:line="288" w:lineRule="auto"/>
      <w:jc w:val="both"/>
    </w:pPr>
    <w:rPr>
      <w:rFonts w:ascii="Garamond" w:hAnsi="Garamond"/>
      <w:sz w:val="24"/>
    </w:rPr>
  </w:style>
  <w:style w:type="paragraph" w:styleId="Brezrazmikov">
    <w:name w:val="No Spacing"/>
    <w:qFormat/>
    <w:pPr>
      <w:widowControl w:val="0"/>
      <w:suppressAutoHyphens/>
    </w:pPr>
    <w:rPr>
      <w:szCs w:val="24"/>
      <w:lang w:val="en-US" w:eastAsia="zh-CN"/>
    </w:rPr>
  </w:style>
  <w:style w:type="paragraph" w:customStyle="1" w:styleId="MBA1">
    <w:name w:val="MB_A1"/>
    <w:basedOn w:val="Odstavekseznama"/>
    <w:pPr>
      <w:numPr>
        <w:numId w:val="6"/>
      </w:numPr>
      <w:spacing w:after="0" w:line="288" w:lineRule="auto"/>
      <w:ind w:left="811" w:hanging="357"/>
      <w:contextualSpacing w:val="0"/>
      <w:jc w:val="both"/>
    </w:pPr>
    <w:rPr>
      <w:rFonts w:ascii="Garamond" w:hAnsi="Garamond" w:cs="Times New Roman"/>
      <w:sz w:val="24"/>
      <w:szCs w:val="20"/>
    </w:rPr>
  </w:style>
  <w:style w:type="paragraph" w:styleId="Sprotnaopomba-besedilo">
    <w:name w:val="footnote text"/>
    <w:basedOn w:val="Navaden"/>
    <w:pPr>
      <w:widowControl/>
      <w:suppressAutoHyphens w:val="0"/>
      <w:spacing w:line="240" w:lineRule="auto"/>
    </w:pPr>
    <w:rPr>
      <w:rFonts w:ascii="Garamond" w:eastAsia="Calibri" w:hAnsi="Garamond" w:cs="Times New Roman"/>
    </w:rPr>
  </w:style>
  <w:style w:type="paragraph" w:customStyle="1" w:styleId="MB1">
    <w:name w:val="MB 1"/>
    <w:basedOn w:val="MBOdst"/>
    <w:pPr>
      <w:numPr>
        <w:numId w:val="7"/>
      </w:numPr>
      <w:ind w:left="357" w:hanging="357"/>
    </w:pPr>
    <w:rPr>
      <w:b/>
      <w:sz w:val="28"/>
      <w:szCs w:val="28"/>
    </w:rPr>
  </w:style>
  <w:style w:type="paragraph" w:customStyle="1" w:styleId="MB2">
    <w:name w:val="MB 2"/>
    <w:basedOn w:val="MB1"/>
    <w:pPr>
      <w:ind w:left="720"/>
    </w:pPr>
  </w:style>
  <w:style w:type="paragraph" w:customStyle="1" w:styleId="MB3">
    <w:name w:val="MB 3"/>
    <w:basedOn w:val="MB2"/>
    <w:pPr>
      <w:numPr>
        <w:numId w:val="2"/>
      </w:numPr>
    </w:pPr>
    <w:rPr>
      <w:sz w:val="24"/>
    </w:rPr>
  </w:style>
  <w:style w:type="paragraph" w:customStyle="1" w:styleId="MB4">
    <w:name w:val="MB 4"/>
    <w:basedOn w:val="MB3"/>
    <w:pPr>
      <w:numPr>
        <w:numId w:val="7"/>
      </w:numPr>
      <w:tabs>
        <w:tab w:val="left" w:pos="864"/>
      </w:tabs>
      <w:ind w:left="1077" w:hanging="1077"/>
    </w:pPr>
  </w:style>
  <w:style w:type="paragraph" w:styleId="Revizija">
    <w:name w:val="Revision"/>
    <w:pPr>
      <w:suppressAutoHyphens/>
    </w:pPr>
    <w:rPr>
      <w:szCs w:val="24"/>
      <w:lang w:eastAsia="zh-CN"/>
    </w:rPr>
  </w:style>
  <w:style w:type="paragraph" w:customStyle="1" w:styleId="Telobesedila22">
    <w:name w:val="Telo besedila 22"/>
    <w:basedOn w:val="Navaden"/>
    <w:pPr>
      <w:widowControl/>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spacing w:line="240" w:lineRule="auto"/>
      <w:ind w:left="9"/>
      <w:jc w:val="both"/>
      <w:textAlignment w:val="baseline"/>
    </w:pPr>
    <w:rPr>
      <w:rFonts w:ascii="Times New Roman" w:hAnsi="Times New Roman" w:cs="Times New Roman"/>
      <w:color w:val="FF0000"/>
      <w:sz w:val="24"/>
    </w:rPr>
  </w:style>
  <w:style w:type="paragraph" w:customStyle="1" w:styleId="PODNASLOV">
    <w:name w:val="PODNASLOV"/>
    <w:basedOn w:val="Navaden"/>
    <w:pPr>
      <w:widowControl/>
      <w:suppressAutoHyphens w:val="0"/>
      <w:spacing w:after="240" w:line="240" w:lineRule="auto"/>
      <w:ind w:left="284" w:hanging="284"/>
    </w:pPr>
    <w:rPr>
      <w:rFonts w:ascii="Trebuchet MS" w:hAnsi="Trebuchet MS" w:cs="Trebuchet MS"/>
      <w:b/>
      <w:caps/>
      <w:color w:val="7F7F7F"/>
      <w:sz w:val="28"/>
      <w:szCs w:val="28"/>
      <w:u w:val="single"/>
    </w:rPr>
  </w:style>
  <w:style w:type="paragraph" w:customStyle="1" w:styleId="N3">
    <w:name w:val="N3"/>
    <w:basedOn w:val="Odstavekseznama"/>
    <w:pPr>
      <w:numPr>
        <w:numId w:val="9"/>
      </w:numPr>
      <w:suppressAutoHyphens/>
      <w:spacing w:after="0" w:line="240" w:lineRule="auto"/>
      <w:ind w:left="1080" w:firstLine="0"/>
      <w:jc w:val="both"/>
    </w:pPr>
    <w:rPr>
      <w:rFonts w:ascii="Arial" w:eastAsia="Times New Roman" w:hAnsi="Arial" w:cs="Arial"/>
      <w:b/>
      <w:sz w:val="20"/>
      <w:szCs w:val="20"/>
    </w:rPr>
  </w:style>
  <w:style w:type="paragraph" w:customStyle="1" w:styleId="N2">
    <w:name w:val="N2"/>
    <w:basedOn w:val="Odstavekseznama"/>
    <w:pPr>
      <w:suppressAutoHyphens/>
      <w:spacing w:after="0" w:line="240" w:lineRule="auto"/>
      <w:ind w:left="0"/>
      <w:jc w:val="both"/>
      <w:outlineLvl w:val="1"/>
    </w:pPr>
    <w:rPr>
      <w:rFonts w:ascii="Arial" w:eastAsia="Times New Roman" w:hAnsi="Arial" w:cs="Arial"/>
      <w:b/>
      <w:sz w:val="20"/>
      <w:szCs w:val="20"/>
    </w:rPr>
  </w:style>
  <w:style w:type="paragraph" w:customStyle="1" w:styleId="N4">
    <w:name w:val="N4"/>
    <w:basedOn w:val="Odstavekseznama"/>
    <w:pPr>
      <w:tabs>
        <w:tab w:val="num" w:pos="0"/>
      </w:tabs>
      <w:suppressAutoHyphens/>
      <w:spacing w:after="0" w:line="240" w:lineRule="auto"/>
      <w:ind w:left="0"/>
      <w:jc w:val="both"/>
    </w:pPr>
    <w:rPr>
      <w:rFonts w:ascii="Arial" w:eastAsia="Times New Roman" w:hAnsi="Arial" w:cs="Arial"/>
      <w:b/>
      <w:szCs w:val="20"/>
    </w:rPr>
  </w:style>
  <w:style w:type="paragraph" w:customStyle="1" w:styleId="FrameContents0">
    <w:name w:val="Frame Contents"/>
    <w:basedOn w:val="Navaden"/>
  </w:style>
  <w:style w:type="paragraph" w:customStyle="1" w:styleId="HeaderLeft">
    <w:name w:val="Header Left"/>
    <w:basedOn w:val="Glava"/>
    <w:pPr>
      <w:suppressLineNumbers/>
      <w:tabs>
        <w:tab w:val="clear" w:pos="4320"/>
        <w:tab w:val="clear" w:pos="8640"/>
        <w:tab w:val="center" w:pos="4536"/>
        <w:tab w:val="right" w:pos="9072"/>
      </w:tabs>
    </w:pPr>
  </w:style>
  <w:style w:type="character" w:customStyle="1" w:styleId="Naslov4Znak1">
    <w:name w:val="Naslov 4 Znak1"/>
    <w:link w:val="Naslov4"/>
    <w:rsid w:val="007E6600"/>
    <w:rPr>
      <w:b/>
      <w:bCs/>
      <w:sz w:val="22"/>
      <w:szCs w:val="22"/>
    </w:rPr>
  </w:style>
  <w:style w:type="character" w:styleId="Pripombasklic">
    <w:name w:val="annotation reference"/>
    <w:basedOn w:val="Privzetapisavaodstavka"/>
    <w:uiPriority w:val="99"/>
    <w:semiHidden/>
    <w:unhideWhenUsed/>
    <w:qFormat/>
    <w:rsid w:val="00212A02"/>
    <w:rPr>
      <w:sz w:val="16"/>
      <w:szCs w:val="16"/>
    </w:rPr>
  </w:style>
  <w:style w:type="paragraph" w:styleId="Pripombabesedilo">
    <w:name w:val="annotation text"/>
    <w:basedOn w:val="Navaden"/>
    <w:link w:val="PripombabesediloZnak"/>
    <w:uiPriority w:val="99"/>
    <w:unhideWhenUsed/>
    <w:qFormat/>
    <w:rsid w:val="00212A02"/>
    <w:pPr>
      <w:spacing w:line="240" w:lineRule="auto"/>
    </w:pPr>
  </w:style>
  <w:style w:type="character" w:customStyle="1" w:styleId="PripombabesediloZnak">
    <w:name w:val="Pripomba – besedilo Znak"/>
    <w:basedOn w:val="Privzetapisavaodstavka"/>
    <w:link w:val="Pripombabesedilo"/>
    <w:uiPriority w:val="99"/>
    <w:qFormat/>
    <w:rsid w:val="00212A02"/>
    <w:rPr>
      <w:rFonts w:ascii="Arial" w:hAnsi="Arial" w:cs="Arial"/>
      <w:lang w:eastAsia="zh-CN"/>
    </w:rPr>
  </w:style>
  <w:style w:type="character" w:styleId="Sprotnaopomba-sklic">
    <w:name w:val="footnote reference"/>
    <w:basedOn w:val="Privzetapisavaodstavka"/>
    <w:uiPriority w:val="99"/>
    <w:semiHidden/>
    <w:unhideWhenUsed/>
    <w:rsid w:val="00A05222"/>
    <w:rPr>
      <w:vertAlign w:val="superscript"/>
    </w:rPr>
  </w:style>
  <w:style w:type="table" w:styleId="Tabelamrea">
    <w:name w:val="Table Grid"/>
    <w:basedOn w:val="Navadnatabela"/>
    <w:rsid w:val="00A6085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Privzetapisavaodstavka"/>
    <w:rsid w:val="00A60850"/>
  </w:style>
  <w:style w:type="paragraph" w:customStyle="1" w:styleId="StyleHeading1Bold">
    <w:name w:val="Style Heading 1 + Bold"/>
    <w:basedOn w:val="Naslov1"/>
    <w:rsid w:val="002C156D"/>
    <w:pPr>
      <w:pageBreakBefore/>
      <w:widowControl/>
      <w:numPr>
        <w:numId w:val="13"/>
      </w:numPr>
      <w:suppressAutoHyphens w:val="0"/>
      <w:spacing w:before="240" w:after="360" w:line="240" w:lineRule="auto"/>
      <w:jc w:val="left"/>
    </w:pPr>
    <w:rPr>
      <w:rFonts w:ascii="Arial" w:hAnsi="Arial" w:cs="Times New Roman"/>
      <w:bCs/>
      <w:kern w:val="0"/>
      <w:szCs w:val="20"/>
      <w:lang w:val="x-none"/>
    </w:rPr>
  </w:style>
  <w:style w:type="paragraph" w:customStyle="1" w:styleId="Definicija">
    <w:name w:val="Definicija"/>
    <w:basedOn w:val="Navaden"/>
    <w:rsid w:val="00B02C91"/>
    <w:pPr>
      <w:widowControl/>
      <w:suppressAutoHyphens w:val="0"/>
      <w:spacing w:after="120" w:line="240" w:lineRule="auto"/>
      <w:jc w:val="both"/>
    </w:pPr>
    <w:rPr>
      <w:rFonts w:cs="Times New Roman"/>
      <w:sz w:val="22"/>
    </w:rPr>
  </w:style>
  <w:style w:type="paragraph" w:customStyle="1" w:styleId="Cilj-tekst">
    <w:name w:val="Cilj-tekst"/>
    <w:basedOn w:val="Naslov5"/>
    <w:rsid w:val="00B02C91"/>
    <w:pPr>
      <w:keepNext/>
      <w:tabs>
        <w:tab w:val="clear" w:pos="1008"/>
      </w:tabs>
      <w:spacing w:before="120" w:after="120"/>
      <w:jc w:val="left"/>
    </w:pPr>
    <w:rPr>
      <w:rFonts w:cs="Times New Roman"/>
      <w:b/>
      <w:bCs w:val="0"/>
      <w:iCs w:val="0"/>
      <w:noProof/>
      <w:sz w:val="24"/>
      <w:szCs w:val="20"/>
    </w:rPr>
  </w:style>
  <w:style w:type="paragraph" w:customStyle="1" w:styleId="Naslov3-ciljiopistrenda">
    <w:name w:val="Naslov 3-cilji opis trenda"/>
    <w:basedOn w:val="Naslov3"/>
    <w:rsid w:val="00B02C91"/>
    <w:pPr>
      <w:widowControl/>
      <w:tabs>
        <w:tab w:val="clear" w:pos="0"/>
      </w:tabs>
      <w:suppressAutoHyphens w:val="0"/>
      <w:spacing w:after="240" w:line="240" w:lineRule="auto"/>
      <w:ind w:left="709" w:hanging="709"/>
    </w:pPr>
    <w:rPr>
      <w:rFonts w:ascii="Arial" w:hAnsi="Arial" w:cs="Times New Roman"/>
      <w:bCs w:val="0"/>
      <w:noProof/>
      <w:sz w:val="28"/>
      <w:szCs w:val="20"/>
    </w:rPr>
  </w:style>
  <w:style w:type="paragraph" w:customStyle="1" w:styleId="Naslov4-Podatkiinviri">
    <w:name w:val="Naslov 4-Podatki in viri"/>
    <w:basedOn w:val="Naslov4"/>
    <w:rsid w:val="00B02C91"/>
    <w:pPr>
      <w:widowControl/>
      <w:pBdr>
        <w:top w:val="single" w:sz="4" w:space="1" w:color="auto"/>
        <w:left w:val="single" w:sz="4" w:space="4" w:color="auto"/>
        <w:bottom w:val="single" w:sz="4" w:space="1" w:color="auto"/>
        <w:right w:val="single" w:sz="4" w:space="4" w:color="auto"/>
      </w:pBdr>
      <w:suppressAutoHyphens w:val="0"/>
      <w:spacing w:before="240" w:after="120" w:line="240" w:lineRule="auto"/>
      <w:ind w:left="851" w:hanging="851"/>
      <w:jc w:val="left"/>
    </w:pPr>
    <w:rPr>
      <w:rFonts w:cs="Times New Roman"/>
      <w:bCs w:val="0"/>
      <w:noProof/>
      <w:sz w:val="24"/>
      <w:szCs w:val="20"/>
    </w:rPr>
  </w:style>
  <w:style w:type="paragraph" w:customStyle="1" w:styleId="Default">
    <w:name w:val="Default"/>
    <w:rsid w:val="00B02C91"/>
    <w:pPr>
      <w:autoSpaceDE w:val="0"/>
      <w:autoSpaceDN w:val="0"/>
      <w:adjustRightInd w:val="0"/>
    </w:pPr>
    <w:rPr>
      <w:rFonts w:ascii="Calibri" w:hAnsi="Calibri" w:cs="Calibri"/>
      <w:color w:val="000000"/>
      <w:sz w:val="24"/>
      <w:szCs w:val="24"/>
    </w:rPr>
  </w:style>
  <w:style w:type="paragraph" w:customStyle="1" w:styleId="Naslov2-imekazalca">
    <w:name w:val="Naslov 2-ime kazalca"/>
    <w:basedOn w:val="Naslov2"/>
    <w:rsid w:val="00B02C91"/>
    <w:pPr>
      <w:widowControl/>
      <w:numPr>
        <w:numId w:val="0"/>
      </w:numPr>
      <w:pBdr>
        <w:bottom w:val="single" w:sz="4" w:space="1" w:color="auto"/>
      </w:pBdr>
      <w:suppressAutoHyphens w:val="0"/>
      <w:spacing w:after="120" w:line="240" w:lineRule="auto"/>
    </w:pPr>
    <w:rPr>
      <w:rFonts w:ascii="Arial" w:hAnsi="Arial" w:cs="Times New Roman"/>
      <w:bCs w:val="0"/>
      <w:iCs w:val="0"/>
      <w:sz w:val="36"/>
      <w:szCs w:val="20"/>
    </w:rPr>
  </w:style>
  <w:style w:type="paragraph" w:styleId="Telobesedila-zamik2">
    <w:name w:val="Body Text Indent 2"/>
    <w:basedOn w:val="Navaden"/>
    <w:link w:val="Telobesedila-zamik2Znak"/>
    <w:uiPriority w:val="99"/>
    <w:unhideWhenUsed/>
    <w:rsid w:val="004F034E"/>
    <w:pPr>
      <w:spacing w:after="120" w:line="480" w:lineRule="auto"/>
      <w:ind w:left="283"/>
    </w:pPr>
  </w:style>
  <w:style w:type="character" w:customStyle="1" w:styleId="Telobesedila-zamik2Znak">
    <w:name w:val="Telo besedila - zamik 2 Znak"/>
    <w:basedOn w:val="Privzetapisavaodstavka"/>
    <w:link w:val="Telobesedila-zamik2"/>
    <w:uiPriority w:val="99"/>
    <w:rsid w:val="004F034E"/>
    <w:rPr>
      <w:rFonts w:ascii="Arial" w:hAnsi="Arial" w:cs="Arial"/>
      <w:szCs w:val="24"/>
      <w:lang w:eastAsia="zh-CN"/>
    </w:rPr>
  </w:style>
  <w:style w:type="paragraph" w:customStyle="1" w:styleId="TableParagraph">
    <w:name w:val="Table Paragraph"/>
    <w:basedOn w:val="Navaden"/>
    <w:uiPriority w:val="1"/>
    <w:qFormat/>
    <w:rsid w:val="00AB540D"/>
    <w:pPr>
      <w:suppressAutoHyphens w:val="0"/>
      <w:autoSpaceDE w:val="0"/>
      <w:autoSpaceDN w:val="0"/>
      <w:spacing w:line="240" w:lineRule="auto"/>
    </w:pPr>
    <w:rPr>
      <w:rFonts w:ascii="Calibri" w:eastAsia="Calibri" w:hAnsi="Calibri" w:cs="Calibri"/>
      <w:sz w:val="22"/>
      <w:szCs w:val="22"/>
      <w:lang w:val="en-US" w:eastAsia="en-US"/>
    </w:rPr>
  </w:style>
  <w:style w:type="character" w:styleId="Besedilooznabemesta">
    <w:name w:val="Placeholder Text"/>
    <w:basedOn w:val="Privzetapisavaodstavka"/>
    <w:uiPriority w:val="99"/>
    <w:semiHidden/>
    <w:rsid w:val="007823C8"/>
    <w:rPr>
      <w:color w:val="808080"/>
    </w:rPr>
  </w:style>
  <w:style w:type="character" w:customStyle="1" w:styleId="Nerazreenaomemba1">
    <w:name w:val="Nerazrešena omemba1"/>
    <w:basedOn w:val="Privzetapisavaodstavka"/>
    <w:uiPriority w:val="99"/>
    <w:semiHidden/>
    <w:unhideWhenUsed/>
    <w:rsid w:val="006A79CD"/>
    <w:rPr>
      <w:color w:val="605E5C"/>
      <w:shd w:val="clear" w:color="auto" w:fill="E1DFDD"/>
    </w:rPr>
  </w:style>
  <w:style w:type="character" w:styleId="Nerazreenaomemba">
    <w:name w:val="Unresolved Mention"/>
    <w:basedOn w:val="Privzetapisavaodstavka"/>
    <w:uiPriority w:val="99"/>
    <w:semiHidden/>
    <w:unhideWhenUsed/>
    <w:rsid w:val="00CC5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605011">
      <w:bodyDiv w:val="1"/>
      <w:marLeft w:val="0"/>
      <w:marRight w:val="0"/>
      <w:marTop w:val="0"/>
      <w:marBottom w:val="0"/>
      <w:divBdr>
        <w:top w:val="none" w:sz="0" w:space="0" w:color="auto"/>
        <w:left w:val="none" w:sz="0" w:space="0" w:color="auto"/>
        <w:bottom w:val="none" w:sz="0" w:space="0" w:color="auto"/>
        <w:right w:val="none" w:sz="0" w:space="0" w:color="auto"/>
      </w:divBdr>
    </w:div>
    <w:div w:id="716583753">
      <w:bodyDiv w:val="1"/>
      <w:marLeft w:val="0"/>
      <w:marRight w:val="0"/>
      <w:marTop w:val="0"/>
      <w:marBottom w:val="0"/>
      <w:divBdr>
        <w:top w:val="none" w:sz="0" w:space="0" w:color="auto"/>
        <w:left w:val="none" w:sz="0" w:space="0" w:color="auto"/>
        <w:bottom w:val="none" w:sz="0" w:space="0" w:color="auto"/>
        <w:right w:val="none" w:sz="0" w:space="0" w:color="auto"/>
      </w:divBdr>
    </w:div>
    <w:div w:id="1077093941">
      <w:bodyDiv w:val="1"/>
      <w:marLeft w:val="0"/>
      <w:marRight w:val="0"/>
      <w:marTop w:val="0"/>
      <w:marBottom w:val="0"/>
      <w:divBdr>
        <w:top w:val="none" w:sz="0" w:space="0" w:color="auto"/>
        <w:left w:val="none" w:sz="0" w:space="0" w:color="auto"/>
        <w:bottom w:val="none" w:sz="0" w:space="0" w:color="auto"/>
        <w:right w:val="none" w:sz="0" w:space="0" w:color="auto"/>
      </w:divBdr>
    </w:div>
    <w:div w:id="1215122565">
      <w:bodyDiv w:val="1"/>
      <w:marLeft w:val="0"/>
      <w:marRight w:val="0"/>
      <w:marTop w:val="0"/>
      <w:marBottom w:val="0"/>
      <w:divBdr>
        <w:top w:val="none" w:sz="0" w:space="0" w:color="auto"/>
        <w:left w:val="none" w:sz="0" w:space="0" w:color="auto"/>
        <w:bottom w:val="none" w:sz="0" w:space="0" w:color="auto"/>
        <w:right w:val="none" w:sz="0" w:space="0" w:color="auto"/>
      </w:divBdr>
    </w:div>
    <w:div w:id="1681539907">
      <w:bodyDiv w:val="1"/>
      <w:marLeft w:val="0"/>
      <w:marRight w:val="0"/>
      <w:marTop w:val="0"/>
      <w:marBottom w:val="0"/>
      <w:divBdr>
        <w:top w:val="none" w:sz="0" w:space="0" w:color="auto"/>
        <w:left w:val="none" w:sz="0" w:space="0" w:color="auto"/>
        <w:bottom w:val="none" w:sz="0" w:space="0" w:color="auto"/>
        <w:right w:val="none" w:sz="0" w:space="0" w:color="auto"/>
      </w:divBdr>
    </w:div>
    <w:div w:id="1822891913">
      <w:bodyDiv w:val="1"/>
      <w:marLeft w:val="0"/>
      <w:marRight w:val="0"/>
      <w:marTop w:val="0"/>
      <w:marBottom w:val="0"/>
      <w:divBdr>
        <w:top w:val="none" w:sz="0" w:space="0" w:color="auto"/>
        <w:left w:val="none" w:sz="0" w:space="0" w:color="auto"/>
        <w:bottom w:val="none" w:sz="0" w:space="0" w:color="auto"/>
        <w:right w:val="none" w:sz="0" w:space="0" w:color="auto"/>
      </w:divBdr>
    </w:div>
    <w:div w:id="1851217334">
      <w:bodyDiv w:val="1"/>
      <w:marLeft w:val="0"/>
      <w:marRight w:val="0"/>
      <w:marTop w:val="0"/>
      <w:marBottom w:val="0"/>
      <w:divBdr>
        <w:top w:val="none" w:sz="0" w:space="0" w:color="auto"/>
        <w:left w:val="none" w:sz="0" w:space="0" w:color="auto"/>
        <w:bottom w:val="none" w:sz="0" w:space="0" w:color="auto"/>
        <w:right w:val="none" w:sz="0" w:space="0" w:color="auto"/>
      </w:divBdr>
    </w:div>
    <w:div w:id="198943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footer" Target="footer7.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irsic\LOCALS~1\Temp\dopis%20ARS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70193E-72A4-4C49-8B07-C3753E440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ARSO</Template>
  <TotalTime>266</TotalTime>
  <Pages>15</Pages>
  <Words>2576</Words>
  <Characters>14689</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ARSO</Company>
  <LinksUpToDate>false</LinksUpToDate>
  <CharactersWithSpaces>17231</CharactersWithSpaces>
  <SharedDoc>false</SharedDoc>
  <HLinks>
    <vt:vector size="42" baseType="variant">
      <vt:variant>
        <vt:i4>8192117</vt:i4>
      </vt:variant>
      <vt:variant>
        <vt:i4>18</vt:i4>
      </vt:variant>
      <vt:variant>
        <vt:i4>0</vt:i4>
      </vt:variant>
      <vt:variant>
        <vt:i4>5</vt:i4>
      </vt:variant>
      <vt:variant>
        <vt:lpwstr>https://sicas.gov.si/CES-Sign/sign/sign.htm</vt:lpwstr>
      </vt:variant>
      <vt:variant>
        <vt:lpwstr/>
      </vt:variant>
      <vt:variant>
        <vt:i4>5832807</vt:i4>
      </vt:variant>
      <vt:variant>
        <vt:i4>15</vt:i4>
      </vt:variant>
      <vt:variant>
        <vt:i4>0</vt:i4>
      </vt:variant>
      <vt:variant>
        <vt:i4>5</vt:i4>
      </vt:variant>
      <vt:variant>
        <vt:lpwstr>https://www.enarocanje.si/Dokumenti/Navodila_za_uporabo_ESPD.pdf</vt:lpwstr>
      </vt:variant>
      <vt:variant>
        <vt:lpwstr/>
      </vt:variant>
      <vt:variant>
        <vt:i4>4456557</vt:i4>
      </vt:variant>
      <vt:variant>
        <vt:i4>12</vt:i4>
      </vt:variant>
      <vt:variant>
        <vt:i4>0</vt:i4>
      </vt:variant>
      <vt:variant>
        <vt:i4>5</vt:i4>
      </vt:variant>
      <vt:variant>
        <vt:lpwstr>http://www.enarocanje.si/_ESPD/</vt:lpwstr>
      </vt:variant>
      <vt:variant>
        <vt:lpwstr/>
      </vt:variant>
      <vt:variant>
        <vt:i4>2228329</vt:i4>
      </vt:variant>
      <vt:variant>
        <vt:i4>9</vt:i4>
      </vt:variant>
      <vt:variant>
        <vt:i4>0</vt:i4>
      </vt:variant>
      <vt:variant>
        <vt:i4>5</vt:i4>
      </vt:variant>
      <vt:variant>
        <vt:lpwstr>https://ejn.gov.si/ponudba/pages/aktualno/aktualno_jnc_podrobno.xhtml?zadevaId=8696</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Mateja Lamot</dc:creator>
  <cp:keywords/>
  <dc:description/>
  <cp:lastModifiedBy>Manca Oven</cp:lastModifiedBy>
  <cp:revision>25</cp:revision>
  <cp:lastPrinted>2024-12-31T10:07:00Z</cp:lastPrinted>
  <dcterms:created xsi:type="dcterms:W3CDTF">2024-12-31T05:34:00Z</dcterms:created>
  <dcterms:modified xsi:type="dcterms:W3CDTF">2025-01-03T05:50:00Z</dcterms:modified>
</cp:coreProperties>
</file>