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5671A1" w14:textId="77777777" w:rsidTr="004F2927">
        <w:trPr>
          <w:trHeight w:val="1268"/>
        </w:trPr>
        <w:tc>
          <w:tcPr>
            <w:tcW w:w="1668" w:type="dxa"/>
          </w:tcPr>
          <w:p w14:paraId="11AC4984" w14:textId="77777777" w:rsidR="004702FB" w:rsidRPr="006F1DA5" w:rsidRDefault="004702FB" w:rsidP="004702FB">
            <w:pPr>
              <w:pStyle w:val="Glava"/>
              <w:rPr>
                <w:rFonts w:ascii="Arial" w:hAnsi="Arial" w:cs="Arial"/>
                <w:b/>
                <w:color w:val="000000" w:themeColor="text1"/>
              </w:rPr>
            </w:pPr>
          </w:p>
        </w:tc>
        <w:tc>
          <w:tcPr>
            <w:tcW w:w="3361" w:type="dxa"/>
          </w:tcPr>
          <w:p w14:paraId="198D109E" w14:textId="77777777" w:rsidR="004702FB" w:rsidRPr="006F1DA5" w:rsidRDefault="004702FB" w:rsidP="004702FB">
            <w:pPr>
              <w:pStyle w:val="Glava"/>
              <w:rPr>
                <w:rFonts w:ascii="Arial" w:hAnsi="Arial" w:cs="Arial"/>
                <w:b/>
                <w:color w:val="000000" w:themeColor="text1"/>
              </w:rPr>
            </w:pPr>
          </w:p>
        </w:tc>
        <w:tc>
          <w:tcPr>
            <w:tcW w:w="4209" w:type="dxa"/>
          </w:tcPr>
          <w:p w14:paraId="53C331B3" w14:textId="77777777" w:rsidR="004702FB" w:rsidRPr="006F1DA5" w:rsidRDefault="004702FB" w:rsidP="004702FB">
            <w:pPr>
              <w:pStyle w:val="Glava"/>
              <w:rPr>
                <w:rFonts w:ascii="Arial" w:hAnsi="Arial" w:cs="Arial"/>
                <w:b/>
                <w:color w:val="000000" w:themeColor="text1"/>
              </w:rPr>
            </w:pPr>
          </w:p>
        </w:tc>
      </w:tr>
    </w:tbl>
    <w:p w14:paraId="4951D98C" w14:textId="77777777" w:rsidR="004702FB" w:rsidRDefault="004702FB" w:rsidP="006975C6">
      <w:pPr>
        <w:pStyle w:val="Paragraf"/>
        <w:rPr>
          <w:rFonts w:ascii="Arial" w:hAnsi="Arial" w:cs="Arial"/>
        </w:rPr>
      </w:pPr>
    </w:p>
    <w:p w14:paraId="6413A235"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16-01/25</w:t>
      </w:r>
    </w:p>
    <w:p w14:paraId="6042ADA2" w14:textId="5F7BC7F6"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3216F">
        <w:rPr>
          <w:rFonts w:ascii="Arial" w:hAnsi="Arial" w:cs="Arial"/>
        </w:rPr>
        <w:t>9.1.2025</w:t>
      </w:r>
      <w:r w:rsidR="00FC2646" w:rsidRPr="006F1DA5">
        <w:rPr>
          <w:rFonts w:ascii="Arial" w:hAnsi="Arial" w:cs="Arial"/>
        </w:rPr>
        <w:tab/>
      </w:r>
    </w:p>
    <w:p w14:paraId="790C0CA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9CC873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E4E0C40"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338EC42"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MATERIAL ZA OSKRBO RANE IN MATERIAL ZA ZAŠČITO OP POLJA IN OSEBJA</w:t>
            </w:r>
          </w:p>
        </w:tc>
      </w:tr>
    </w:tbl>
    <w:p w14:paraId="666CA199" w14:textId="77777777" w:rsidR="00FB3258" w:rsidRPr="006F1DA5" w:rsidRDefault="00FB3258" w:rsidP="006975C6">
      <w:pPr>
        <w:pStyle w:val="Paragraf"/>
        <w:rPr>
          <w:rFonts w:ascii="Arial" w:hAnsi="Arial" w:cs="Arial"/>
        </w:rPr>
      </w:pPr>
    </w:p>
    <w:p w14:paraId="70804924" w14:textId="77777777" w:rsidR="00FB3258" w:rsidRPr="006F1DA5" w:rsidRDefault="00FB3258" w:rsidP="006975C6">
      <w:pPr>
        <w:pStyle w:val="Paragraf"/>
        <w:rPr>
          <w:rFonts w:ascii="Arial" w:hAnsi="Arial" w:cs="Arial"/>
        </w:rPr>
      </w:pPr>
      <w:r w:rsidRPr="006F1DA5">
        <w:rPr>
          <w:rFonts w:ascii="Arial" w:hAnsi="Arial" w:cs="Arial"/>
        </w:rPr>
        <w:t>Zaporedna številka: 16-01/25</w:t>
      </w:r>
    </w:p>
    <w:p w14:paraId="0482CCC3"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8F610DC" w14:textId="77777777" w:rsidR="00337E4D" w:rsidRDefault="00337E4D">
      <w:pPr>
        <w:rPr>
          <w:rFonts w:ascii="Arial" w:hAnsi="Arial" w:cs="Arial"/>
          <w:sz w:val="18"/>
          <w:szCs w:val="18"/>
        </w:rPr>
      </w:pPr>
    </w:p>
    <w:p w14:paraId="02F18E5C" w14:textId="77777777" w:rsidR="00960022" w:rsidRDefault="00E55B9D">
      <w:pPr>
        <w:rPr>
          <w:rFonts w:ascii="Arial" w:hAnsi="Arial" w:cs="Arial"/>
          <w:sz w:val="18"/>
          <w:szCs w:val="18"/>
        </w:rPr>
      </w:pPr>
      <w:r>
        <w:rPr>
          <w:rFonts w:ascii="Arial" w:hAnsi="Arial" w:cs="Arial"/>
        </w:rPr>
        <w:br w:type="page"/>
      </w:r>
    </w:p>
    <w:p w14:paraId="07EF090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09B14C0" w14:textId="77777777" w:rsidTr="004F2927">
        <w:trPr>
          <w:trHeight w:val="1268"/>
        </w:trPr>
        <w:tc>
          <w:tcPr>
            <w:tcW w:w="1668" w:type="dxa"/>
          </w:tcPr>
          <w:p w14:paraId="7839644C" w14:textId="77777777" w:rsidR="004702FB" w:rsidRPr="006F1DA5" w:rsidRDefault="004702FB" w:rsidP="004702FB">
            <w:pPr>
              <w:pStyle w:val="Glava"/>
              <w:rPr>
                <w:rFonts w:ascii="Arial" w:hAnsi="Arial" w:cs="Arial"/>
                <w:b/>
                <w:color w:val="000000" w:themeColor="text1"/>
              </w:rPr>
            </w:pPr>
          </w:p>
        </w:tc>
        <w:tc>
          <w:tcPr>
            <w:tcW w:w="3361" w:type="dxa"/>
          </w:tcPr>
          <w:p w14:paraId="4CC9AEE3" w14:textId="77777777" w:rsidR="004702FB" w:rsidRPr="006F1DA5" w:rsidRDefault="004702FB" w:rsidP="004702FB">
            <w:pPr>
              <w:pStyle w:val="Glava"/>
              <w:rPr>
                <w:rFonts w:ascii="Arial" w:hAnsi="Arial" w:cs="Arial"/>
                <w:b/>
                <w:color w:val="000000" w:themeColor="text1"/>
              </w:rPr>
            </w:pPr>
          </w:p>
        </w:tc>
        <w:tc>
          <w:tcPr>
            <w:tcW w:w="4209" w:type="dxa"/>
          </w:tcPr>
          <w:p w14:paraId="70470BC2" w14:textId="77777777" w:rsidR="004702FB" w:rsidRPr="006F1DA5" w:rsidRDefault="004702FB" w:rsidP="004702FB">
            <w:pPr>
              <w:pStyle w:val="Glava"/>
              <w:rPr>
                <w:rFonts w:ascii="Arial" w:hAnsi="Arial" w:cs="Arial"/>
                <w:b/>
                <w:color w:val="000000" w:themeColor="text1"/>
              </w:rPr>
            </w:pPr>
          </w:p>
        </w:tc>
      </w:tr>
    </w:tbl>
    <w:p w14:paraId="0877EC96" w14:textId="77777777" w:rsidR="0090281A" w:rsidRPr="002B6779" w:rsidRDefault="0090281A"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BBBDA14" w14:textId="77777777" w:rsidR="0090281A" w:rsidRPr="00D36F2E" w:rsidRDefault="0090281A"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0AA3C2E" w14:textId="77777777" w:rsidR="00351192" w:rsidRDefault="0090281A">
      <w:pPr>
        <w:spacing w:before="225" w:after="225" w:line="240" w:lineRule="auto"/>
      </w:pPr>
      <w:r>
        <w:rPr>
          <w:rFonts w:ascii="Arial" w:hAnsi="Arial" w:cs="Arial"/>
          <w:color w:val="000000"/>
          <w:sz w:val="18"/>
          <w:szCs w:val="18"/>
        </w:rPr>
        <w:t>Sukcesivni nakup materiala za oskrbo rane in materiala za zaščito operacijskega polja in osebja, za obdobje 4 let, z odpiranjem konkurence na 12 mesecev.</w:t>
      </w:r>
    </w:p>
    <w:p w14:paraId="4DD3A7EC" w14:textId="77777777" w:rsidR="00351192" w:rsidRDefault="0090281A">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BDDE246" w14:textId="77777777" w:rsidR="00351192" w:rsidRDefault="0090281A">
      <w:pPr>
        <w:spacing w:before="225" w:after="225" w:line="240" w:lineRule="auto"/>
      </w:pPr>
      <w:r>
        <w:rPr>
          <w:rFonts w:ascii="Arial" w:hAnsi="Arial" w:cs="Arial"/>
          <w:color w:val="000000"/>
          <w:sz w:val="18"/>
          <w:szCs w:val="18"/>
        </w:rPr>
        <w:t>Predmet javnega naročila je: MATERIAL ZA OSKRBO RANE IN MATERIAL ZA ZAŠČITO OP POLJA IN OSEBJA.</w:t>
      </w:r>
    </w:p>
    <w:p w14:paraId="1A3E7398" w14:textId="77777777" w:rsidR="00351192" w:rsidRDefault="0090281A">
      <w:pPr>
        <w:spacing w:before="225" w:after="225" w:line="240" w:lineRule="auto"/>
      </w:pPr>
      <w:r>
        <w:rPr>
          <w:rFonts w:ascii="Arial" w:hAnsi="Arial" w:cs="Arial"/>
          <w:color w:val="000000"/>
          <w:sz w:val="18"/>
          <w:szCs w:val="18"/>
        </w:rPr>
        <w:t>Delitev naročila na sklope. Podrobnejše informacije o sklopih se nahajajo v poglavju Sklopi.</w:t>
      </w:r>
    </w:p>
    <w:p w14:paraId="68E551BA" w14:textId="77777777" w:rsidR="00351192" w:rsidRDefault="0090281A">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407D3FA9" w14:textId="77777777" w:rsidR="0090281A" w:rsidRDefault="0090281A"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351192" w14:paraId="4AA197FC"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00103C" w14:textId="77777777" w:rsidR="00351192" w:rsidRDefault="0090281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7B9F78" w14:textId="77777777" w:rsidR="00351192" w:rsidRDefault="0090281A">
            <w:pPr>
              <w:jc w:val="right"/>
            </w:pPr>
            <w:r>
              <w:rPr>
                <w:rFonts w:ascii="Arial" w:hAnsi="Arial" w:cs="Arial"/>
                <w:b/>
                <w:bCs/>
                <w:color w:val="000000"/>
                <w:position w:val="-2"/>
                <w:sz w:val="18"/>
                <w:szCs w:val="18"/>
                <w:shd w:val="clear" w:color="auto" w:fill="D1D1D1"/>
              </w:rPr>
              <w:t>Datumi</w:t>
            </w:r>
          </w:p>
        </w:tc>
      </w:tr>
      <w:tr w:rsidR="00351192" w14:paraId="4E1F0C8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06CC6" w14:textId="77777777" w:rsidR="00351192" w:rsidRDefault="0090281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9B3B0" w14:textId="4D20AFD9" w:rsidR="00351192" w:rsidRDefault="0090281A">
            <w:pPr>
              <w:jc w:val="right"/>
            </w:pPr>
            <w:r>
              <w:rPr>
                <w:rFonts w:ascii="Arial" w:hAnsi="Arial" w:cs="Arial"/>
                <w:color w:val="000000"/>
                <w:position w:val="-2"/>
                <w:sz w:val="18"/>
                <w:szCs w:val="18"/>
              </w:rPr>
              <w:t xml:space="preserve">do </w:t>
            </w:r>
            <w:r w:rsidR="0063216F">
              <w:rPr>
                <w:rFonts w:ascii="Arial" w:hAnsi="Arial" w:cs="Arial"/>
                <w:color w:val="000000"/>
                <w:position w:val="-2"/>
                <w:sz w:val="18"/>
                <w:szCs w:val="18"/>
              </w:rPr>
              <w:t>28</w:t>
            </w:r>
            <w:r>
              <w:rPr>
                <w:rFonts w:ascii="Arial" w:hAnsi="Arial" w:cs="Arial"/>
                <w:color w:val="000000"/>
                <w:position w:val="-2"/>
                <w:sz w:val="18"/>
                <w:szCs w:val="18"/>
              </w:rPr>
              <w:t>.</w:t>
            </w:r>
            <w:r w:rsidR="0063216F">
              <w:rPr>
                <w:rFonts w:ascii="Arial" w:hAnsi="Arial" w:cs="Arial"/>
                <w:color w:val="000000"/>
                <w:position w:val="-2"/>
                <w:sz w:val="18"/>
                <w:szCs w:val="18"/>
              </w:rPr>
              <w:t>01</w:t>
            </w:r>
            <w:r>
              <w:rPr>
                <w:rFonts w:ascii="Arial" w:hAnsi="Arial" w:cs="Arial"/>
                <w:color w:val="000000"/>
                <w:position w:val="-2"/>
                <w:sz w:val="18"/>
                <w:szCs w:val="18"/>
              </w:rPr>
              <w:t>.2025 do 09:00</w:t>
            </w:r>
          </w:p>
        </w:tc>
      </w:tr>
      <w:tr w:rsidR="00351192" w14:paraId="04A39A2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15E1C" w14:textId="77777777" w:rsidR="00351192" w:rsidRDefault="0090281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0654" w14:textId="1A159C15" w:rsidR="00351192" w:rsidRDefault="0090281A">
            <w:pPr>
              <w:jc w:val="right"/>
            </w:pPr>
            <w:r>
              <w:rPr>
                <w:rFonts w:ascii="Arial" w:hAnsi="Arial" w:cs="Arial"/>
                <w:color w:val="000000"/>
                <w:position w:val="-2"/>
                <w:sz w:val="18"/>
                <w:szCs w:val="18"/>
              </w:rPr>
              <w:t xml:space="preserve">do </w:t>
            </w:r>
            <w:r w:rsidR="0063216F">
              <w:rPr>
                <w:rFonts w:ascii="Arial" w:hAnsi="Arial" w:cs="Arial"/>
                <w:color w:val="000000"/>
                <w:position w:val="-2"/>
                <w:sz w:val="18"/>
                <w:szCs w:val="18"/>
              </w:rPr>
              <w:t>10</w:t>
            </w:r>
            <w:r>
              <w:rPr>
                <w:rFonts w:ascii="Arial" w:hAnsi="Arial" w:cs="Arial"/>
                <w:color w:val="000000"/>
                <w:position w:val="-2"/>
                <w:sz w:val="18"/>
                <w:szCs w:val="18"/>
              </w:rPr>
              <w:t>.0</w:t>
            </w:r>
            <w:r w:rsidR="0063216F">
              <w:rPr>
                <w:rFonts w:ascii="Arial" w:hAnsi="Arial" w:cs="Arial"/>
                <w:color w:val="000000"/>
                <w:position w:val="-2"/>
                <w:sz w:val="18"/>
                <w:szCs w:val="18"/>
              </w:rPr>
              <w:t>2</w:t>
            </w:r>
            <w:r>
              <w:rPr>
                <w:rFonts w:ascii="Arial" w:hAnsi="Arial" w:cs="Arial"/>
                <w:color w:val="000000"/>
                <w:position w:val="-2"/>
                <w:sz w:val="18"/>
                <w:szCs w:val="18"/>
              </w:rPr>
              <w:t>.2025 do 09:00</w:t>
            </w:r>
          </w:p>
        </w:tc>
      </w:tr>
      <w:tr w:rsidR="00351192" w14:paraId="5165E00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DE1FA" w14:textId="77777777" w:rsidR="00351192" w:rsidRDefault="0090281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2E773" w14:textId="0F0E46DD" w:rsidR="00351192" w:rsidRDefault="0063216F">
            <w:pPr>
              <w:jc w:val="right"/>
            </w:pPr>
            <w:r>
              <w:rPr>
                <w:rFonts w:ascii="Arial" w:hAnsi="Arial" w:cs="Arial"/>
                <w:color w:val="000000"/>
                <w:position w:val="-2"/>
                <w:sz w:val="18"/>
                <w:szCs w:val="18"/>
              </w:rPr>
              <w:t>10</w:t>
            </w:r>
            <w:r w:rsidR="0090281A">
              <w:rPr>
                <w:rFonts w:ascii="Arial" w:hAnsi="Arial" w:cs="Arial"/>
                <w:color w:val="000000"/>
                <w:position w:val="-2"/>
                <w:sz w:val="18"/>
                <w:szCs w:val="18"/>
              </w:rPr>
              <w:t>.0</w:t>
            </w:r>
            <w:r>
              <w:rPr>
                <w:rFonts w:ascii="Arial" w:hAnsi="Arial" w:cs="Arial"/>
                <w:color w:val="000000"/>
                <w:position w:val="-2"/>
                <w:sz w:val="18"/>
                <w:szCs w:val="18"/>
              </w:rPr>
              <w:t>2</w:t>
            </w:r>
            <w:r w:rsidR="0090281A">
              <w:rPr>
                <w:rFonts w:ascii="Arial" w:hAnsi="Arial" w:cs="Arial"/>
                <w:color w:val="000000"/>
                <w:position w:val="-2"/>
                <w:sz w:val="18"/>
                <w:szCs w:val="18"/>
              </w:rPr>
              <w:t xml:space="preserve">.2025 ob </w:t>
            </w:r>
            <w:r>
              <w:rPr>
                <w:rFonts w:ascii="Arial" w:hAnsi="Arial" w:cs="Arial"/>
                <w:color w:val="000000"/>
                <w:position w:val="-2"/>
                <w:sz w:val="18"/>
                <w:szCs w:val="18"/>
              </w:rPr>
              <w:t>12</w:t>
            </w:r>
            <w:r w:rsidR="0090281A">
              <w:rPr>
                <w:rFonts w:ascii="Arial" w:hAnsi="Arial" w:cs="Arial"/>
                <w:color w:val="000000"/>
                <w:position w:val="-2"/>
                <w:sz w:val="18"/>
                <w:szCs w:val="18"/>
              </w:rPr>
              <w:t>:00</w:t>
            </w:r>
          </w:p>
        </w:tc>
      </w:tr>
    </w:tbl>
    <w:p w14:paraId="4C501754" w14:textId="77777777" w:rsidR="00351192" w:rsidRDefault="0090281A">
      <w:pPr>
        <w:spacing w:after="0" w:line="240" w:lineRule="auto"/>
        <w:jc w:val="both"/>
      </w:pPr>
      <w:r>
        <w:rPr>
          <w:rFonts w:ascii="Arial" w:hAnsi="Arial" w:cs="Arial"/>
          <w:color w:val="000000"/>
          <w:sz w:val="18"/>
          <w:szCs w:val="18"/>
        </w:rPr>
        <w:t> </w:t>
      </w:r>
    </w:p>
    <w:p w14:paraId="379BC07E" w14:textId="77777777" w:rsidR="00351192" w:rsidRDefault="0090281A">
      <w:pPr>
        <w:spacing w:after="0" w:line="240" w:lineRule="auto"/>
      </w:pPr>
      <w:r>
        <w:rPr>
          <w:rFonts w:ascii="Arial" w:hAnsi="Arial" w:cs="Arial"/>
          <w:color w:val="000000"/>
          <w:sz w:val="18"/>
          <w:szCs w:val="18"/>
        </w:rPr>
        <w:t xml:space="preserve"> </w:t>
      </w:r>
      <w:r>
        <w:rPr>
          <w:rFonts w:ascii="Arial" w:hAnsi="Arial" w:cs="Arial"/>
          <w:color w:val="000000"/>
          <w:sz w:val="18"/>
          <w:szCs w:val="18"/>
        </w:rPr>
        <w:t xml:space="preserve">Naročilo se oddaja s sklenitvijo okvirnega sporazuma. Čas trajanja okvirnega sporazuma je 48 mesecev. </w:t>
      </w:r>
    </w:p>
    <w:p w14:paraId="6D34667B" w14:textId="77777777" w:rsidR="0090281A" w:rsidRPr="008806CE" w:rsidRDefault="0090281A"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0E4C6C2E" w14:textId="77777777" w:rsidR="0090281A" w:rsidRDefault="0090281A"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48 mesecev</w:t>
      </w:r>
    </w:p>
    <w:p w14:paraId="24DEDEFA" w14:textId="77777777" w:rsidR="0090281A" w:rsidRDefault="0090281A" w:rsidP="00782787">
      <w:pPr>
        <w:spacing w:before="120" w:after="120"/>
        <w:jc w:val="both"/>
        <w:rPr>
          <w:rFonts w:ascii="Arial" w:hAnsi="Arial" w:cs="Arial"/>
          <w:sz w:val="18"/>
          <w:szCs w:val="18"/>
        </w:rPr>
      </w:pPr>
      <w:r>
        <w:rPr>
          <w:rFonts w:ascii="Arial" w:hAnsi="Arial" w:cs="Arial"/>
          <w:sz w:val="18"/>
          <w:szCs w:val="18"/>
        </w:rPr>
        <w:t xml:space="preserve">Okvirni sporazum se sklepa </w:t>
      </w:r>
      <w:r>
        <w:rPr>
          <w:rFonts w:ascii="Arial" w:hAnsi="Arial" w:cs="Arial"/>
          <w:sz w:val="18"/>
          <w:szCs w:val="18"/>
        </w:rPr>
        <w:t>z večimi ponudniki</w:t>
      </w:r>
      <w:r>
        <w:rPr>
          <w:rFonts w:ascii="Arial" w:hAnsi="Arial" w:cs="Arial"/>
          <w:sz w:val="18"/>
          <w:szCs w:val="18"/>
        </w:rPr>
        <w:t>,</w:t>
      </w:r>
      <w:r>
        <w:rPr>
          <w:rFonts w:ascii="Arial" w:hAnsi="Arial" w:cs="Arial"/>
          <w:sz w:val="18"/>
          <w:szCs w:val="18"/>
        </w:rPr>
        <w:t xml:space="preserve"> s ponovnim odpiranjem konkurence</w:t>
      </w:r>
    </w:p>
    <w:p w14:paraId="151CF47D" w14:textId="77777777" w:rsidR="0090281A" w:rsidRDefault="0090281A"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12DC26D2" w14:textId="77777777" w:rsidR="00351192" w:rsidRDefault="0090281A">
      <w:pPr>
        <w:spacing w:before="225" w:after="225" w:line="240" w:lineRule="auto"/>
      </w:pPr>
      <w:r>
        <w:rPr>
          <w:rFonts w:ascii="Arial" w:hAnsi="Arial" w:cs="Arial"/>
          <w:color w:val="000000"/>
          <w:sz w:val="18"/>
          <w:szCs w:val="18"/>
        </w:rPr>
        <w:t>Odpiranje konkurence na 12 mesecev.</w:t>
      </w:r>
    </w:p>
    <w:p w14:paraId="22C9FDBD" w14:textId="77777777" w:rsidR="0090281A" w:rsidRPr="008806CE" w:rsidRDefault="009028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A17FF05" w14:textId="77777777" w:rsidR="0090281A" w:rsidRDefault="0090281A"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459F47F8" w14:textId="77777777" w:rsidR="0090281A" w:rsidRDefault="0090281A"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0A98D72E" w14:textId="77777777" w:rsidR="0090281A" w:rsidRDefault="0090281A"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2483AA46" w14:textId="77777777" w:rsidR="00351192" w:rsidRDefault="0090281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6A27F97F" w14:textId="77777777" w:rsidR="0090281A" w:rsidRPr="008806CE" w:rsidRDefault="009028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1A9B7493" w14:textId="77777777" w:rsidR="0090281A" w:rsidRDefault="0090281A"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351192" w14:paraId="562DCBF9" w14:textId="77777777">
        <w:tc>
          <w:tcPr>
            <w:tcW w:w="0" w:type="auto"/>
            <w:tcMar>
              <w:top w:w="0" w:type="auto"/>
              <w:bottom w:w="0" w:type="auto"/>
            </w:tcMar>
          </w:tcPr>
          <w:p w14:paraId="58D3F368" w14:textId="77777777" w:rsidR="00351192" w:rsidRDefault="0090281A">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35F6FE94" w14:textId="77777777" w:rsidR="00351192" w:rsidRDefault="0090281A">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5F91358D" w14:textId="77777777" w:rsidR="00351192" w:rsidRDefault="0090281A">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0C04E7E" w14:textId="77777777" w:rsidR="00351192" w:rsidRDefault="0090281A">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C9023AB" w14:textId="77777777" w:rsidR="00351192" w:rsidRDefault="0090281A">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0B5468A" w14:textId="77777777" w:rsidR="00351192" w:rsidRDefault="0090281A">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55FF9CB" w14:textId="77777777" w:rsidR="00351192" w:rsidRDefault="0090281A">
      <w:pPr>
        <w:spacing w:before="225" w:after="225" w:line="240" w:lineRule="auto"/>
        <w:jc w:val="both"/>
      </w:pPr>
      <w:r>
        <w:rPr>
          <w:rFonts w:ascii="Arial" w:hAnsi="Arial" w:cs="Arial"/>
          <w:color w:val="000000"/>
          <w:sz w:val="18"/>
          <w:szCs w:val="18"/>
        </w:rPr>
        <w:t>Po preteku roka za predložitev ponudb ponudbe ne bo več mogoče oddati.</w:t>
      </w:r>
    </w:p>
    <w:p w14:paraId="5DFEBC88" w14:textId="77777777" w:rsidR="0090281A" w:rsidRPr="008806CE" w:rsidRDefault="009028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0939ACE" w14:textId="77777777" w:rsidR="0090281A" w:rsidRPr="00445A62" w:rsidRDefault="0090281A"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09A68BCF" w14:textId="77777777" w:rsidR="0090281A" w:rsidRPr="00445A62" w:rsidRDefault="0090281A" w:rsidP="005747CB">
      <w:pPr>
        <w:spacing w:before="120" w:after="120"/>
        <w:jc w:val="both"/>
        <w:rPr>
          <w:rFonts w:ascii="Arial" w:hAnsi="Arial" w:cs="Arial"/>
          <w:b/>
          <w:sz w:val="18"/>
          <w:szCs w:val="18"/>
        </w:rPr>
      </w:pPr>
      <w:r>
        <w:rPr>
          <w:rFonts w:ascii="Arial" w:hAnsi="Arial" w:cs="Arial"/>
          <w:b/>
          <w:sz w:val="18"/>
          <w:szCs w:val="18"/>
        </w:rPr>
        <w:t>Spletna aplikacija e-JN</w:t>
      </w:r>
    </w:p>
    <w:p w14:paraId="554E35CD" w14:textId="77777777" w:rsidR="00351192" w:rsidRDefault="0090281A">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472DCC1" w14:textId="77777777" w:rsidR="0090281A" w:rsidRPr="008806CE" w:rsidRDefault="009028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58BA571" w14:textId="77777777" w:rsidR="0090281A" w:rsidRPr="00445A62" w:rsidRDefault="0090281A" w:rsidP="005747CB">
      <w:pPr>
        <w:spacing w:before="120" w:after="120"/>
        <w:jc w:val="both"/>
        <w:rPr>
          <w:rFonts w:ascii="Arial" w:hAnsi="Arial" w:cs="Arial"/>
          <w:b/>
          <w:sz w:val="18"/>
          <w:szCs w:val="18"/>
        </w:rPr>
      </w:pPr>
      <w:r>
        <w:rPr>
          <w:rFonts w:ascii="Arial" w:hAnsi="Arial" w:cs="Arial"/>
          <w:sz w:val="18"/>
          <w:szCs w:val="18"/>
        </w:rPr>
        <w:t xml:space="preserve">Čas </w:t>
      </w:r>
      <w:r>
        <w:rPr>
          <w:rFonts w:ascii="Arial" w:hAnsi="Arial" w:cs="Arial"/>
          <w:sz w:val="18"/>
          <w:szCs w:val="18"/>
        </w:rPr>
        <w:t>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956A4E9" w14:textId="77777777" w:rsidR="00351192" w:rsidRDefault="0090281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C0155B7" w14:textId="77777777" w:rsidR="0090281A" w:rsidRPr="008806CE" w:rsidRDefault="009028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A420380" w14:textId="77777777" w:rsidR="0090281A" w:rsidRPr="00445A62" w:rsidRDefault="0090281A"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18D4447" w14:textId="77777777" w:rsidR="00351192" w:rsidRDefault="0090281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3813E85" w14:textId="77777777" w:rsidR="0090281A" w:rsidRPr="008806CE" w:rsidRDefault="0090281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00484F49" w14:textId="77777777" w:rsidR="00351192" w:rsidRDefault="0090281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351192" w14:paraId="7E45A6A3" w14:textId="77777777">
        <w:tc>
          <w:tcPr>
            <w:tcW w:w="0" w:type="auto"/>
            <w:tcMar>
              <w:top w:w="0" w:type="auto"/>
              <w:bottom w:w="0" w:type="auto"/>
            </w:tcMar>
          </w:tcPr>
          <w:p w14:paraId="71164443" w14:textId="77777777" w:rsidR="00351192" w:rsidRDefault="0090281A">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5116C3CF" w14:textId="77777777" w:rsidR="00351192" w:rsidRDefault="0090281A">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2BB21" w14:textId="77777777" w:rsidR="00351192" w:rsidRDefault="0090281A">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3B1E682" w14:textId="77777777" w:rsidR="0090281A" w:rsidRPr="00BB1848" w:rsidRDefault="0090281A" w:rsidP="00872C8A">
      <w:pPr>
        <w:pStyle w:val="Paragraf"/>
        <w:spacing w:before="0" w:after="0"/>
        <w:rPr>
          <w:rFonts w:cs="Arial"/>
        </w:rPr>
      </w:pPr>
    </w:p>
    <w:p w14:paraId="0AE4FD72" w14:textId="77777777" w:rsidR="0090281A" w:rsidRPr="00445A62" w:rsidRDefault="0090281A" w:rsidP="001761E6">
      <w:pPr>
        <w:pStyle w:val="Paragraf"/>
        <w:spacing w:before="0" w:after="0"/>
        <w:jc w:val="both"/>
        <w:rPr>
          <w:rFonts w:ascii="Arial" w:hAnsi="Arial" w:cs="Arial"/>
        </w:rPr>
      </w:pPr>
    </w:p>
    <w:p w14:paraId="552CDD36" w14:textId="77777777" w:rsidR="0063216F" w:rsidRDefault="0090281A">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63216F">
        <w:rPr>
          <w:rFonts w:ascii="Arial" w:hAnsi="Arial" w:cs="Arial"/>
          <w:color w:val="000000"/>
          <w:sz w:val="18"/>
          <w:szCs w:val="18"/>
        </w:rPr>
        <w:t>09.01.2025</w:t>
      </w:r>
    </w:p>
    <w:p w14:paraId="0DDBA767" w14:textId="1D4758F8" w:rsidR="00351192" w:rsidRDefault="0090281A">
      <w:pPr>
        <w:spacing w:after="0" w:line="240" w:lineRule="auto"/>
        <w:rPr>
          <w:rFonts w:ascii="Arial" w:hAnsi="Arial" w:cs="Arial"/>
          <w:color w:val="000000"/>
          <w:sz w:val="18"/>
          <w:szCs w:val="18"/>
        </w:rPr>
      </w:pPr>
      <w:r>
        <w:rPr>
          <w:rFonts w:ascii="Arial" w:hAnsi="Arial" w:cs="Arial"/>
          <w:color w:val="000000"/>
          <w:sz w:val="18"/>
          <w:szCs w:val="18"/>
        </w:rPr>
        <w:br/>
        <w:t>Kraj: Novo mesto</w:t>
      </w:r>
    </w:p>
    <w:p w14:paraId="71B1375A" w14:textId="77777777" w:rsidR="0063216F" w:rsidRDefault="0063216F">
      <w:pPr>
        <w:spacing w:after="0" w:line="240" w:lineRule="auto"/>
      </w:pPr>
    </w:p>
    <w:p w14:paraId="033238AF" w14:textId="77777777" w:rsidR="0063216F" w:rsidRDefault="0063216F">
      <w:pPr>
        <w:spacing w:after="0" w:line="240" w:lineRule="auto"/>
      </w:pPr>
    </w:p>
    <w:p w14:paraId="1E65E70B" w14:textId="77777777" w:rsidR="0063216F" w:rsidRDefault="0063216F">
      <w:pPr>
        <w:spacing w:after="0" w:line="240" w:lineRule="auto"/>
      </w:pPr>
    </w:p>
    <w:p w14:paraId="06E9FBA9" w14:textId="77777777" w:rsidR="0063216F" w:rsidRDefault="0063216F">
      <w:pPr>
        <w:spacing w:after="0" w:line="240" w:lineRule="auto"/>
      </w:pPr>
    </w:p>
    <w:p w14:paraId="10939EE8" w14:textId="77777777" w:rsidR="0063216F" w:rsidRDefault="0063216F">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351192" w14:paraId="3FA1F8AB" w14:textId="77777777">
        <w:trPr>
          <w:cantSplit/>
        </w:trPr>
        <w:tc>
          <w:tcPr>
            <w:tcW w:w="0" w:type="auto"/>
            <w:tcMar>
              <w:top w:w="135" w:type="dxa"/>
              <w:bottom w:w="135" w:type="dxa"/>
            </w:tcMar>
            <w:vAlign w:val="center"/>
          </w:tcPr>
          <w:p w14:paraId="3EB1DB9B" w14:textId="77777777" w:rsidR="00351192" w:rsidRDefault="0090281A">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4842A432" w14:textId="77777777" w:rsidR="00351192" w:rsidRDefault="0090281A">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3CD7E2E" w14:textId="77777777" w:rsidR="00351192" w:rsidRDefault="00351192">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351192" w14:paraId="32488FE0" w14:textId="77777777">
        <w:tc>
          <w:tcPr>
            <w:tcW w:w="0" w:type="auto"/>
            <w:tcMar>
              <w:top w:w="135" w:type="dxa"/>
              <w:bottom w:w="135" w:type="dxa"/>
            </w:tcMar>
            <w:vAlign w:val="center"/>
          </w:tcPr>
          <w:p w14:paraId="3D6E7E2E" w14:textId="77777777" w:rsidR="00351192" w:rsidRDefault="00351192"/>
        </w:tc>
        <w:tc>
          <w:tcPr>
            <w:tcW w:w="4000" w:type="pct"/>
            <w:shd w:val="clear" w:color="auto" w:fill="3E8BC9"/>
            <w:tcMar>
              <w:top w:w="135" w:type="dxa"/>
              <w:bottom w:w="135" w:type="dxa"/>
            </w:tcMar>
            <w:vAlign w:val="center"/>
          </w:tcPr>
          <w:p w14:paraId="52EB91E3" w14:textId="77777777" w:rsidR="00351192" w:rsidRDefault="0090281A">
            <w:r>
              <w:rPr>
                <w:rFonts w:ascii="Arial" w:hAnsi="Arial" w:cs="Arial"/>
                <w:color w:val="FFFFFF"/>
                <w:position w:val="-2"/>
                <w:sz w:val="18"/>
                <w:szCs w:val="18"/>
                <w:shd w:val="clear" w:color="auto" w:fill="3E8BC9"/>
              </w:rPr>
              <w:t>Sklopi</w:t>
            </w:r>
          </w:p>
        </w:tc>
      </w:tr>
    </w:tbl>
    <w:p w14:paraId="24C4591F" w14:textId="77777777" w:rsidR="00351192" w:rsidRDefault="0090281A">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1B9BBE73" w14:textId="77777777" w:rsidR="00351192" w:rsidRDefault="0090281A">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0E6007E" w14:textId="77777777" w:rsidR="00351192" w:rsidRDefault="0090281A">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351192" w14:paraId="618FCC48"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DBCE3" w14:textId="77777777" w:rsidR="00351192" w:rsidRDefault="0090281A">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342582" w14:textId="77777777" w:rsidR="00351192" w:rsidRDefault="0090281A">
            <w:pPr>
              <w:jc w:val="center"/>
            </w:pPr>
            <w:r>
              <w:rPr>
                <w:rFonts w:ascii="Arial" w:hAnsi="Arial" w:cs="Arial"/>
                <w:b/>
                <w:bCs/>
                <w:color w:val="000000"/>
                <w:position w:val="-2"/>
                <w:sz w:val="18"/>
                <w:szCs w:val="18"/>
                <w:shd w:val="clear" w:color="auto" w:fill="D1D1D1"/>
              </w:rPr>
              <w:t>Naziv sklopa</w:t>
            </w:r>
          </w:p>
        </w:tc>
      </w:tr>
      <w:tr w:rsidR="00351192" w14:paraId="0B0736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CE143" w14:textId="77777777" w:rsidR="00351192" w:rsidRDefault="0090281A">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AB1E3" w14:textId="77777777" w:rsidR="00351192" w:rsidRDefault="0090281A">
            <w:r>
              <w:rPr>
                <w:rFonts w:ascii="Arial" w:hAnsi="Arial" w:cs="Arial"/>
                <w:color w:val="000000"/>
                <w:position w:val="-2"/>
                <w:sz w:val="18"/>
                <w:szCs w:val="18"/>
              </w:rPr>
              <w:t>Sklop 1: OBVEZILNI MATERIAL</w:t>
            </w:r>
          </w:p>
        </w:tc>
      </w:tr>
      <w:tr w:rsidR="00351192" w14:paraId="5D6D6C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44DAF" w14:textId="77777777" w:rsidR="00351192" w:rsidRDefault="0090281A">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50E96" w14:textId="77777777" w:rsidR="00351192" w:rsidRDefault="0090281A">
            <w:r>
              <w:rPr>
                <w:rFonts w:ascii="Arial" w:hAnsi="Arial" w:cs="Arial"/>
                <w:color w:val="000000"/>
                <w:position w:val="-2"/>
                <w:sz w:val="18"/>
                <w:szCs w:val="18"/>
              </w:rPr>
              <w:t>Sklop 2: OBLOGE TERAPEVTSKE</w:t>
            </w:r>
          </w:p>
        </w:tc>
      </w:tr>
      <w:tr w:rsidR="00351192" w14:paraId="20CA7C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58CEE" w14:textId="77777777" w:rsidR="00351192" w:rsidRDefault="0090281A">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C5F8E" w14:textId="77777777" w:rsidR="00351192" w:rsidRDefault="0090281A">
            <w:r>
              <w:rPr>
                <w:rFonts w:ascii="Arial" w:hAnsi="Arial" w:cs="Arial"/>
                <w:color w:val="000000"/>
                <w:position w:val="-2"/>
                <w:sz w:val="18"/>
                <w:szCs w:val="18"/>
              </w:rPr>
              <w:t>Sklop 3: OBLOGE ZA PRITRJEVANJE IN ZAŠČITO TER RAZTOPINE ZA ČIŠČENJE RANE</w:t>
            </w:r>
          </w:p>
        </w:tc>
      </w:tr>
      <w:tr w:rsidR="00351192" w14:paraId="22557E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7DF6D" w14:textId="77777777" w:rsidR="00351192" w:rsidRDefault="0090281A">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32313" w14:textId="77777777" w:rsidR="00351192" w:rsidRDefault="0090281A">
            <w:r>
              <w:rPr>
                <w:rFonts w:ascii="Arial" w:hAnsi="Arial" w:cs="Arial"/>
                <w:color w:val="000000"/>
                <w:position w:val="-2"/>
                <w:sz w:val="18"/>
                <w:szCs w:val="18"/>
              </w:rPr>
              <w:t>Sklop 4: SETI OPERACIJSKI PO NAROČILU KUPCA</w:t>
            </w:r>
          </w:p>
        </w:tc>
      </w:tr>
      <w:tr w:rsidR="00351192" w14:paraId="5C657F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10B4D" w14:textId="77777777" w:rsidR="00351192" w:rsidRDefault="0090281A">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B5E17" w14:textId="77777777" w:rsidR="00351192" w:rsidRDefault="0090281A">
            <w:r>
              <w:rPr>
                <w:rFonts w:ascii="Arial" w:hAnsi="Arial" w:cs="Arial"/>
                <w:color w:val="000000"/>
                <w:position w:val="-2"/>
                <w:sz w:val="18"/>
                <w:szCs w:val="18"/>
              </w:rPr>
              <w:t>Sklop 5: OSTALI PRIPOMOČKI ZA ZAŠČITO OSEB IN DELOVNEGA OKOLJA</w:t>
            </w:r>
          </w:p>
        </w:tc>
      </w:tr>
      <w:tr w:rsidR="00351192" w14:paraId="0F5314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4A326" w14:textId="77777777" w:rsidR="00351192" w:rsidRDefault="0090281A">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3CCC2" w14:textId="77777777" w:rsidR="00351192" w:rsidRDefault="0090281A">
            <w:r>
              <w:rPr>
                <w:rFonts w:ascii="Arial" w:hAnsi="Arial" w:cs="Arial"/>
                <w:color w:val="000000"/>
                <w:position w:val="-2"/>
                <w:sz w:val="18"/>
                <w:szCs w:val="18"/>
              </w:rPr>
              <w:t>Sklop 6: TERAPIJA RANE Z NEGATIVNIM TLAKOM</w:t>
            </w:r>
          </w:p>
        </w:tc>
      </w:tr>
    </w:tbl>
    <w:p w14:paraId="013908AB" w14:textId="77777777" w:rsidR="00351192" w:rsidRDefault="00351192">
      <w:pPr>
        <w:sectPr w:rsidR="00351192" w:rsidSect="006E7A2B">
          <w:headerReference w:type="default" r:id="rId10"/>
          <w:footerReference w:type="default" r:id="rId11"/>
          <w:pgSz w:w="11906" w:h="16838"/>
          <w:pgMar w:top="1418" w:right="1418" w:bottom="1418" w:left="1418" w:header="567" w:footer="596" w:gutter="0"/>
          <w:cols w:space="708"/>
          <w:docGrid w:linePitch="360"/>
        </w:sectPr>
      </w:pPr>
    </w:p>
    <w:p w14:paraId="040E3C33" w14:textId="77777777" w:rsidR="0090281A" w:rsidRPr="00EF740C" w:rsidRDefault="0090281A"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1282D39" w14:textId="77777777" w:rsidR="0090281A" w:rsidRDefault="0090281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51192" w14:paraId="703A7D5A" w14:textId="77777777">
        <w:tc>
          <w:tcPr>
            <w:tcW w:w="0" w:type="auto"/>
            <w:shd w:val="clear" w:color="auto" w:fill="000000"/>
            <w:tcMar>
              <w:top w:w="150" w:type="dxa"/>
              <w:bottom w:w="150" w:type="dxa"/>
            </w:tcMar>
            <w:vAlign w:val="center"/>
          </w:tcPr>
          <w:p w14:paraId="6D5BA79F" w14:textId="77777777" w:rsidR="00351192" w:rsidRDefault="0090281A">
            <w:r>
              <w:rPr>
                <w:rFonts w:ascii="Arial" w:hAnsi="Arial" w:cs="Arial"/>
                <w:b/>
                <w:bCs/>
                <w:color w:val="FFFFFF"/>
                <w:position w:val="-2"/>
                <w:sz w:val="18"/>
                <w:szCs w:val="18"/>
                <w:shd w:val="clear" w:color="auto" w:fill="000000"/>
              </w:rPr>
              <w:t>1. Splošna navodila</w:t>
            </w:r>
          </w:p>
        </w:tc>
      </w:tr>
    </w:tbl>
    <w:p w14:paraId="0EE7CE39" w14:textId="77777777" w:rsidR="00351192" w:rsidRDefault="0090281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DDF232A" w14:textId="77777777" w:rsidR="00351192" w:rsidRDefault="0090281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45506E2" w14:textId="77777777" w:rsidR="00351192" w:rsidRDefault="0090281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CF5D30E" w14:textId="77777777" w:rsidR="00351192" w:rsidRDefault="0090281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DAEC0D0" w14:textId="77777777" w:rsidR="00351192" w:rsidRDefault="0090281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w:t>
      </w:r>
      <w:r>
        <w:rPr>
          <w:rFonts w:ascii="Arial" w:hAnsi="Arial" w:cs="Arial"/>
          <w:color w:val="000000"/>
          <w:sz w:val="18"/>
          <w:szCs w:val="18"/>
        </w:rPr>
        <w:t>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427C7CD" w14:textId="77777777" w:rsidR="00351192" w:rsidRDefault="0090281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528CDF4" w14:textId="77777777" w:rsidR="00351192" w:rsidRDefault="0090281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971D23F" w14:textId="77777777" w:rsidR="00351192" w:rsidRDefault="0035119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51192" w14:paraId="01B3D49A" w14:textId="77777777">
        <w:tc>
          <w:tcPr>
            <w:tcW w:w="0" w:type="auto"/>
            <w:shd w:val="clear" w:color="auto" w:fill="000000"/>
            <w:tcMar>
              <w:top w:w="150" w:type="dxa"/>
              <w:bottom w:w="150" w:type="dxa"/>
            </w:tcMar>
            <w:vAlign w:val="center"/>
          </w:tcPr>
          <w:p w14:paraId="0E9B951B" w14:textId="77777777" w:rsidR="00351192" w:rsidRDefault="0090281A">
            <w:r>
              <w:rPr>
                <w:rFonts w:ascii="Arial" w:hAnsi="Arial" w:cs="Arial"/>
                <w:b/>
                <w:bCs/>
                <w:color w:val="FFFFFF"/>
                <w:position w:val="-2"/>
                <w:sz w:val="18"/>
                <w:szCs w:val="18"/>
                <w:shd w:val="clear" w:color="auto" w:fill="000000"/>
              </w:rPr>
              <w:t>2. Zakoni in predpisi</w:t>
            </w:r>
          </w:p>
        </w:tc>
      </w:tr>
    </w:tbl>
    <w:p w14:paraId="6AEFB65D" w14:textId="77777777" w:rsidR="00351192" w:rsidRDefault="0090281A">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351192" w14:paraId="2AF30594" w14:textId="77777777">
        <w:tc>
          <w:tcPr>
            <w:tcW w:w="0" w:type="auto"/>
            <w:tcMar>
              <w:top w:w="0" w:type="auto"/>
              <w:bottom w:w="0" w:type="auto"/>
            </w:tcMar>
          </w:tcPr>
          <w:p w14:paraId="09340441" w14:textId="77777777" w:rsidR="00351192" w:rsidRDefault="0090281A">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2B93DC66" w14:textId="77777777" w:rsidR="00351192" w:rsidRDefault="0090281A">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27B0407" w14:textId="77777777" w:rsidR="00351192" w:rsidRDefault="0090281A">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24566B9E" w14:textId="77777777" w:rsidR="00351192" w:rsidRDefault="0090281A">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226B5588" w14:textId="77777777" w:rsidR="00351192" w:rsidRDefault="0090281A">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ABD00AD" w14:textId="77777777" w:rsidR="00351192" w:rsidRDefault="0090281A">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FCF9E27" w14:textId="77777777" w:rsidR="00351192" w:rsidRDefault="0090281A">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829B636" w14:textId="77777777" w:rsidR="00351192" w:rsidRDefault="0090281A">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3401F58" w14:textId="77777777" w:rsidR="00351192" w:rsidRDefault="0090281A">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DFF31C2" w14:textId="77777777" w:rsidR="00351192" w:rsidRDefault="0090281A">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5224C18F" w14:textId="77777777" w:rsidR="00351192" w:rsidRDefault="0090281A">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672272DF" w14:textId="77777777" w:rsidR="00351192" w:rsidRDefault="0090281A">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2F9DD2BE" w14:textId="77777777" w:rsidR="00351192" w:rsidRDefault="0090281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4AA94EB" w14:textId="77777777" w:rsidR="00351192" w:rsidRDefault="0090281A">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38"/>
      </w:tblGrid>
      <w:tr w:rsidR="00351192" w14:paraId="68421D2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51192" w14:paraId="765406FB" w14:textId="77777777">
              <w:tc>
                <w:tcPr>
                  <w:tcW w:w="0" w:type="auto"/>
                  <w:tcMar>
                    <w:top w:w="0" w:type="auto"/>
                    <w:bottom w:w="0" w:type="auto"/>
                  </w:tcMar>
                </w:tcPr>
                <w:p w14:paraId="2F1FE9AB" w14:textId="77777777" w:rsidR="00351192" w:rsidRDefault="00351192"/>
              </w:tc>
            </w:tr>
          </w:tbl>
          <w:p w14:paraId="109CBE6D" w14:textId="77777777" w:rsidR="00351192" w:rsidRDefault="00351192"/>
        </w:tc>
      </w:tr>
    </w:tbl>
    <w:p w14:paraId="4B658543" w14:textId="77777777" w:rsidR="00351192" w:rsidRDefault="00351192"/>
    <w:tbl>
      <w:tblPr>
        <w:tblStyle w:val="NormalTablePHPDOCX"/>
        <w:tblW w:w="2500" w:type="pct"/>
        <w:tblInd w:w="108" w:type="dxa"/>
        <w:tblLook w:val="04A0" w:firstRow="1" w:lastRow="0" w:firstColumn="1" w:lastColumn="0" w:noHBand="0" w:noVBand="1"/>
      </w:tblPr>
      <w:tblGrid>
        <w:gridCol w:w="4535"/>
      </w:tblGrid>
      <w:tr w:rsidR="00351192" w14:paraId="37F24518" w14:textId="77777777">
        <w:tc>
          <w:tcPr>
            <w:tcW w:w="0" w:type="auto"/>
            <w:shd w:val="clear" w:color="auto" w:fill="000000"/>
            <w:tcMar>
              <w:top w:w="150" w:type="dxa"/>
              <w:bottom w:w="150" w:type="dxa"/>
            </w:tcMar>
            <w:vAlign w:val="center"/>
          </w:tcPr>
          <w:p w14:paraId="10B62D3D" w14:textId="77777777" w:rsidR="00351192" w:rsidRDefault="0090281A">
            <w:r>
              <w:rPr>
                <w:rFonts w:ascii="Arial" w:hAnsi="Arial" w:cs="Arial"/>
                <w:b/>
                <w:bCs/>
                <w:color w:val="FFFFFF"/>
                <w:position w:val="-2"/>
                <w:sz w:val="18"/>
                <w:szCs w:val="18"/>
                <w:shd w:val="clear" w:color="auto" w:fill="000000"/>
              </w:rPr>
              <w:t>3. Jezik razpisne dokumentacije in ponudbe ter oblika</w:t>
            </w:r>
          </w:p>
        </w:tc>
      </w:tr>
    </w:tbl>
    <w:p w14:paraId="64516B94" w14:textId="77777777" w:rsidR="00351192" w:rsidRDefault="0090281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2990002" w14:textId="77777777" w:rsidR="00351192" w:rsidRDefault="0090281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2A20E23" w14:textId="77777777" w:rsidR="00351192" w:rsidRDefault="0090281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E054481" w14:textId="77777777" w:rsidR="00351192" w:rsidRDefault="0090281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B22095E" w14:textId="77777777" w:rsidR="00351192" w:rsidRDefault="0090281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351192" w14:paraId="260ABFA8" w14:textId="77777777">
        <w:tc>
          <w:tcPr>
            <w:tcW w:w="0" w:type="auto"/>
            <w:shd w:val="clear" w:color="auto" w:fill="000000"/>
            <w:tcMar>
              <w:top w:w="150" w:type="dxa"/>
              <w:bottom w:w="150" w:type="dxa"/>
            </w:tcMar>
            <w:vAlign w:val="center"/>
          </w:tcPr>
          <w:p w14:paraId="53CE2268" w14:textId="77777777" w:rsidR="00351192" w:rsidRDefault="0090281A">
            <w:r>
              <w:rPr>
                <w:rFonts w:ascii="Arial" w:hAnsi="Arial" w:cs="Arial"/>
                <w:b/>
                <w:bCs/>
                <w:color w:val="FFFFFF"/>
                <w:position w:val="-2"/>
                <w:sz w:val="18"/>
                <w:szCs w:val="18"/>
                <w:shd w:val="clear" w:color="auto" w:fill="000000"/>
              </w:rPr>
              <w:t>4. Skupna ponudba</w:t>
            </w:r>
          </w:p>
        </w:tc>
      </w:tr>
    </w:tbl>
    <w:p w14:paraId="05675BA3" w14:textId="77777777" w:rsidR="00351192" w:rsidRDefault="0090281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51192" w14:paraId="2E991F2E" w14:textId="77777777">
        <w:tc>
          <w:tcPr>
            <w:tcW w:w="0" w:type="auto"/>
            <w:tcMar>
              <w:top w:w="0" w:type="auto"/>
              <w:bottom w:w="0" w:type="auto"/>
            </w:tcMar>
          </w:tcPr>
          <w:p w14:paraId="69333A41" w14:textId="77777777" w:rsidR="00351192" w:rsidRDefault="0090281A">
            <w:pPr>
              <w:numPr>
                <w:ilvl w:val="0"/>
                <w:numId w:val="12"/>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6D4EB8BC" w14:textId="77777777" w:rsidR="00351192" w:rsidRDefault="0090281A">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011FE6F" w14:textId="77777777" w:rsidR="00351192" w:rsidRDefault="0090281A">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D5A9ECC" w14:textId="77777777" w:rsidR="00351192" w:rsidRDefault="0090281A">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88AD3F9" w14:textId="77777777" w:rsidR="00351192" w:rsidRDefault="0090281A">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0F2D317" w14:textId="77777777" w:rsidR="00351192" w:rsidRDefault="0090281A">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34DEB12" w14:textId="77777777" w:rsidR="00351192" w:rsidRDefault="0090281A">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F3FF6B2" w14:textId="77777777" w:rsidR="00351192" w:rsidRDefault="0090281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51192" w14:paraId="1DB26E87" w14:textId="77777777">
        <w:tc>
          <w:tcPr>
            <w:tcW w:w="0" w:type="auto"/>
            <w:shd w:val="clear" w:color="auto" w:fill="000000"/>
            <w:tcMar>
              <w:top w:w="150" w:type="dxa"/>
              <w:bottom w:w="150" w:type="dxa"/>
            </w:tcMar>
            <w:vAlign w:val="center"/>
          </w:tcPr>
          <w:p w14:paraId="73E7C661" w14:textId="77777777" w:rsidR="00351192" w:rsidRDefault="0090281A">
            <w:r>
              <w:rPr>
                <w:rFonts w:ascii="Arial" w:hAnsi="Arial" w:cs="Arial"/>
                <w:b/>
                <w:bCs/>
                <w:color w:val="FFFFFF"/>
                <w:position w:val="-2"/>
                <w:sz w:val="18"/>
                <w:szCs w:val="18"/>
                <w:shd w:val="clear" w:color="auto" w:fill="000000"/>
              </w:rPr>
              <w:t>5. ESPD</w:t>
            </w:r>
          </w:p>
        </w:tc>
      </w:tr>
    </w:tbl>
    <w:p w14:paraId="6146EB1C" w14:textId="77777777" w:rsidR="00351192" w:rsidRDefault="0090281A">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8B6889B" w14:textId="77777777" w:rsidR="00351192" w:rsidRDefault="0090281A">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DA390AE" w14:textId="77777777" w:rsidR="00351192" w:rsidRDefault="00351192">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351192" w14:paraId="23934AA0" w14:textId="77777777">
        <w:tc>
          <w:tcPr>
            <w:tcW w:w="0" w:type="auto"/>
            <w:shd w:val="clear" w:color="auto" w:fill="000000"/>
            <w:tcMar>
              <w:top w:w="150" w:type="dxa"/>
              <w:bottom w:w="150" w:type="dxa"/>
            </w:tcMar>
            <w:vAlign w:val="center"/>
          </w:tcPr>
          <w:p w14:paraId="56F22C1D" w14:textId="77777777" w:rsidR="00351192" w:rsidRDefault="0090281A">
            <w:r>
              <w:rPr>
                <w:rFonts w:ascii="Arial" w:hAnsi="Arial" w:cs="Arial"/>
                <w:b/>
                <w:bCs/>
                <w:color w:val="FFFFFF"/>
                <w:position w:val="-2"/>
                <w:sz w:val="18"/>
                <w:szCs w:val="18"/>
                <w:shd w:val="clear" w:color="auto" w:fill="000000"/>
              </w:rPr>
              <w:t>6. Ponudba s podizvajalci</w:t>
            </w:r>
          </w:p>
        </w:tc>
      </w:tr>
    </w:tbl>
    <w:p w14:paraId="64A299CA" w14:textId="77777777" w:rsidR="00351192" w:rsidRDefault="0090281A">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4CF2C707" w14:textId="77777777" w:rsidR="00351192" w:rsidRDefault="0090281A">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w:t>
      </w:r>
      <w:r>
        <w:rPr>
          <w:rFonts w:ascii="Arial" w:hAnsi="Arial" w:cs="Arial"/>
          <w:color w:val="000000"/>
          <w:sz w:val="18"/>
          <w:szCs w:val="18"/>
        </w:rPr>
        <w:t>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351192" w14:paraId="2202F530" w14:textId="77777777">
        <w:tc>
          <w:tcPr>
            <w:tcW w:w="0" w:type="auto"/>
            <w:shd w:val="clear" w:color="auto" w:fill="000000"/>
            <w:tcMar>
              <w:top w:w="150" w:type="dxa"/>
              <w:bottom w:w="150" w:type="dxa"/>
            </w:tcMar>
            <w:vAlign w:val="center"/>
          </w:tcPr>
          <w:p w14:paraId="18CA3FEC" w14:textId="77777777" w:rsidR="00351192" w:rsidRDefault="0090281A">
            <w:r>
              <w:rPr>
                <w:rFonts w:ascii="Arial" w:hAnsi="Arial" w:cs="Arial"/>
                <w:b/>
                <w:bCs/>
                <w:color w:val="FFFFFF"/>
                <w:position w:val="-2"/>
                <w:sz w:val="18"/>
                <w:szCs w:val="18"/>
                <w:shd w:val="clear" w:color="auto" w:fill="000000"/>
              </w:rPr>
              <w:t>7. Ustavitev postopka, zavrnitev vseh ponudb, odstop od izvedbe javnega naročila</w:t>
            </w:r>
          </w:p>
        </w:tc>
      </w:tr>
    </w:tbl>
    <w:p w14:paraId="6684EB9B" w14:textId="77777777" w:rsidR="00351192" w:rsidRDefault="0090281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351192" w14:paraId="4A68434A" w14:textId="77777777">
        <w:tc>
          <w:tcPr>
            <w:tcW w:w="0" w:type="auto"/>
            <w:shd w:val="clear" w:color="auto" w:fill="000000"/>
            <w:tcMar>
              <w:top w:w="150" w:type="dxa"/>
              <w:bottom w:w="150" w:type="dxa"/>
            </w:tcMar>
            <w:vAlign w:val="center"/>
          </w:tcPr>
          <w:p w14:paraId="144F89DB" w14:textId="77777777" w:rsidR="00351192" w:rsidRDefault="0090281A">
            <w:r>
              <w:rPr>
                <w:rFonts w:ascii="Arial" w:hAnsi="Arial" w:cs="Arial"/>
                <w:b/>
                <w:bCs/>
                <w:color w:val="FFFFFF"/>
                <w:position w:val="-2"/>
                <w:sz w:val="18"/>
                <w:szCs w:val="18"/>
                <w:shd w:val="clear" w:color="auto" w:fill="000000"/>
              </w:rPr>
              <w:t>8. Zmanjšanje obsega naročila</w:t>
            </w:r>
          </w:p>
        </w:tc>
      </w:tr>
    </w:tbl>
    <w:p w14:paraId="1CEA5895" w14:textId="77777777" w:rsidR="00351192" w:rsidRDefault="0090281A">
      <w:pPr>
        <w:spacing w:before="225" w:after="225" w:line="240" w:lineRule="auto"/>
        <w:jc w:val="both"/>
      </w:pPr>
      <w:r>
        <w:rPr>
          <w:rFonts w:ascii="Arial" w:hAnsi="Arial" w:cs="Arial"/>
          <w:color w:val="000000"/>
          <w:sz w:val="18"/>
          <w:szCs w:val="18"/>
        </w:rPr>
        <w:lastRenderedPageBreak/>
        <w:t>Naročnik si pridržuje pravico, da zmanjša obseg naročila, ne da bi zato moral navajati posebne razloge. Ponudniki morajo to dejstvo upoštevati pri sestavi ponudbenih cen.</w:t>
      </w:r>
    </w:p>
    <w:p w14:paraId="655518C7" w14:textId="77777777" w:rsidR="00351192" w:rsidRDefault="0090281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351192" w14:paraId="1E56A7D7" w14:textId="77777777">
        <w:tc>
          <w:tcPr>
            <w:tcW w:w="0" w:type="auto"/>
            <w:shd w:val="clear" w:color="auto" w:fill="000000"/>
            <w:tcMar>
              <w:top w:w="150" w:type="dxa"/>
              <w:bottom w:w="150" w:type="dxa"/>
            </w:tcMar>
            <w:vAlign w:val="center"/>
          </w:tcPr>
          <w:p w14:paraId="0CA48388" w14:textId="77777777" w:rsidR="00351192" w:rsidRDefault="0090281A">
            <w:r>
              <w:rPr>
                <w:rFonts w:ascii="Arial" w:hAnsi="Arial" w:cs="Arial"/>
                <w:b/>
                <w:bCs/>
                <w:color w:val="FFFFFF"/>
                <w:position w:val="-2"/>
                <w:sz w:val="18"/>
                <w:szCs w:val="18"/>
                <w:shd w:val="clear" w:color="auto" w:fill="000000"/>
              </w:rPr>
              <w:t>9. Dopolnjevanje, spreminjanje ter pojasnjevanje ponudb</w:t>
            </w:r>
          </w:p>
        </w:tc>
      </w:tr>
    </w:tbl>
    <w:p w14:paraId="7D7195C1" w14:textId="77777777" w:rsidR="00351192" w:rsidRDefault="0090281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98B053A" w14:textId="77777777" w:rsidR="00351192" w:rsidRDefault="0090281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5543C24" w14:textId="77777777" w:rsidR="00351192" w:rsidRDefault="0090281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7B940226" w14:textId="77777777" w:rsidR="00351192" w:rsidRDefault="0090281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8235A2C" w14:textId="77777777" w:rsidR="00351192" w:rsidRDefault="0090281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7F473940" w14:textId="77777777" w:rsidR="00351192" w:rsidRDefault="0090281A">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351192" w14:paraId="563CA137" w14:textId="77777777">
        <w:tc>
          <w:tcPr>
            <w:tcW w:w="0" w:type="auto"/>
            <w:shd w:val="clear" w:color="auto" w:fill="000000"/>
            <w:tcMar>
              <w:top w:w="150" w:type="dxa"/>
              <w:bottom w:w="150" w:type="dxa"/>
            </w:tcMar>
            <w:vAlign w:val="center"/>
          </w:tcPr>
          <w:p w14:paraId="6A6C4269" w14:textId="77777777" w:rsidR="00351192" w:rsidRDefault="0090281A">
            <w:r>
              <w:rPr>
                <w:rFonts w:ascii="Arial" w:hAnsi="Arial" w:cs="Arial"/>
                <w:b/>
                <w:bCs/>
                <w:color w:val="FFFFFF"/>
                <w:position w:val="-2"/>
                <w:sz w:val="18"/>
                <w:szCs w:val="18"/>
                <w:shd w:val="clear" w:color="auto" w:fill="000000"/>
              </w:rPr>
              <w:t>10. Obvestilo o oddaji naročila</w:t>
            </w:r>
          </w:p>
        </w:tc>
      </w:tr>
    </w:tbl>
    <w:p w14:paraId="6F01AA79" w14:textId="77777777" w:rsidR="00351192" w:rsidRDefault="0090281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DF5C896" w14:textId="77777777" w:rsidR="00351192" w:rsidRDefault="0090281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91CFA3C" w14:textId="77777777" w:rsidR="00351192" w:rsidRDefault="0090281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7B89E2B" w14:textId="77777777" w:rsidR="00351192" w:rsidRDefault="0090281A">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351192" w14:paraId="0296CBA9" w14:textId="77777777">
        <w:tc>
          <w:tcPr>
            <w:tcW w:w="0" w:type="auto"/>
            <w:shd w:val="clear" w:color="auto" w:fill="000000"/>
            <w:tcMar>
              <w:top w:w="150" w:type="dxa"/>
              <w:bottom w:w="150" w:type="dxa"/>
            </w:tcMar>
            <w:vAlign w:val="center"/>
          </w:tcPr>
          <w:p w14:paraId="0098D7AE" w14:textId="77777777" w:rsidR="00351192" w:rsidRDefault="0090281A">
            <w:r>
              <w:rPr>
                <w:rFonts w:ascii="Arial" w:hAnsi="Arial" w:cs="Arial"/>
                <w:b/>
                <w:bCs/>
                <w:color w:val="FFFFFF"/>
                <w:position w:val="-2"/>
                <w:sz w:val="18"/>
                <w:szCs w:val="18"/>
                <w:shd w:val="clear" w:color="auto" w:fill="000000"/>
              </w:rPr>
              <w:t>11. Zaupnost ponudbene dokumentacije</w:t>
            </w:r>
          </w:p>
        </w:tc>
      </w:tr>
    </w:tbl>
    <w:p w14:paraId="6E0FD4A1" w14:textId="77777777" w:rsidR="00351192" w:rsidRDefault="0090281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05D1FB4" w14:textId="77777777" w:rsidR="00351192" w:rsidRDefault="0090281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F962D9C" w14:textId="77777777" w:rsidR="00351192" w:rsidRDefault="0090281A">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351192" w14:paraId="7106BCEF" w14:textId="77777777">
        <w:tc>
          <w:tcPr>
            <w:tcW w:w="0" w:type="auto"/>
            <w:tcMar>
              <w:top w:w="0" w:type="auto"/>
              <w:bottom w:w="0" w:type="auto"/>
            </w:tcMar>
          </w:tcPr>
          <w:p w14:paraId="7F607ED4" w14:textId="77777777" w:rsidR="00351192" w:rsidRDefault="0090281A">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33EE7DF5" w14:textId="77777777" w:rsidR="00351192" w:rsidRDefault="0090281A">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5F62EC0E" w14:textId="77777777" w:rsidR="00351192" w:rsidRDefault="0090281A">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A8B1396" w14:textId="77777777" w:rsidR="00351192" w:rsidRDefault="0090281A">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47B3796" w14:textId="77777777" w:rsidR="00351192" w:rsidRDefault="0090281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w:t>
      </w:r>
      <w:r>
        <w:rPr>
          <w:rFonts w:ascii="Arial" w:hAnsi="Arial" w:cs="Arial"/>
          <w:color w:val="000000"/>
          <w:sz w:val="18"/>
          <w:szCs w:val="18"/>
        </w:rPr>
        <w:t xml:space="preserve"> zakona, ne bodo obravnavani kot poslovna skrivnost, ne glede na to, ali jih bo ponudnik opredelil oziroma označil kot take.</w:t>
      </w:r>
    </w:p>
    <w:p w14:paraId="76104404" w14:textId="77777777" w:rsidR="00351192" w:rsidRDefault="0090281A">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351192" w14:paraId="61172232" w14:textId="77777777">
        <w:tc>
          <w:tcPr>
            <w:tcW w:w="0" w:type="auto"/>
            <w:shd w:val="clear" w:color="auto" w:fill="000000"/>
            <w:tcMar>
              <w:top w:w="150" w:type="dxa"/>
              <w:bottom w:w="150" w:type="dxa"/>
            </w:tcMar>
            <w:vAlign w:val="center"/>
          </w:tcPr>
          <w:p w14:paraId="690E3514" w14:textId="77777777" w:rsidR="00351192" w:rsidRDefault="0090281A">
            <w:r>
              <w:rPr>
                <w:rFonts w:ascii="Arial" w:hAnsi="Arial" w:cs="Arial"/>
                <w:b/>
                <w:bCs/>
                <w:color w:val="FFFFFF"/>
                <w:position w:val="-2"/>
                <w:sz w:val="18"/>
                <w:szCs w:val="18"/>
                <w:shd w:val="clear" w:color="auto" w:fill="000000"/>
              </w:rPr>
              <w:t>12. Način predložitve dokumentov v ponudbi</w:t>
            </w:r>
          </w:p>
        </w:tc>
      </w:tr>
    </w:tbl>
    <w:p w14:paraId="4F87C183" w14:textId="77777777" w:rsidR="00351192" w:rsidRDefault="0090281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617A744" w14:textId="77777777" w:rsidR="00351192" w:rsidRDefault="0090281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478AC06" w14:textId="77777777" w:rsidR="00351192" w:rsidRDefault="0090281A">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546C5797" w14:textId="77777777" w:rsidR="00351192" w:rsidRDefault="0090281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B692DF8" w14:textId="77777777" w:rsidR="00351192" w:rsidRDefault="0090281A">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535"/>
      </w:tblGrid>
      <w:tr w:rsidR="00351192" w14:paraId="6B470434" w14:textId="77777777">
        <w:tc>
          <w:tcPr>
            <w:tcW w:w="0" w:type="auto"/>
            <w:shd w:val="clear" w:color="auto" w:fill="000000"/>
            <w:tcMar>
              <w:top w:w="150" w:type="dxa"/>
              <w:bottom w:w="150" w:type="dxa"/>
            </w:tcMar>
            <w:vAlign w:val="center"/>
          </w:tcPr>
          <w:p w14:paraId="6D15756F" w14:textId="77777777" w:rsidR="00351192" w:rsidRDefault="0090281A">
            <w:r>
              <w:rPr>
                <w:rFonts w:ascii="Arial" w:hAnsi="Arial" w:cs="Arial"/>
                <w:b/>
                <w:bCs/>
                <w:color w:val="FFFFFF"/>
                <w:position w:val="-2"/>
                <w:sz w:val="18"/>
                <w:szCs w:val="18"/>
                <w:shd w:val="clear" w:color="auto" w:fill="000000"/>
              </w:rPr>
              <w:t>13. Veljavnost ponudbe</w:t>
            </w:r>
          </w:p>
        </w:tc>
      </w:tr>
    </w:tbl>
    <w:p w14:paraId="1E7939DA" w14:textId="77777777" w:rsidR="00351192" w:rsidRDefault="0090281A">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BAD1685" w14:textId="77777777" w:rsidR="00351192" w:rsidRDefault="0090281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351192" w14:paraId="5006B2C4" w14:textId="77777777">
        <w:tc>
          <w:tcPr>
            <w:tcW w:w="0" w:type="auto"/>
            <w:shd w:val="clear" w:color="auto" w:fill="000000"/>
            <w:tcMar>
              <w:top w:w="150" w:type="dxa"/>
              <w:bottom w:w="150" w:type="dxa"/>
            </w:tcMar>
            <w:vAlign w:val="center"/>
          </w:tcPr>
          <w:p w14:paraId="2A45BA3E" w14:textId="77777777" w:rsidR="00351192" w:rsidRDefault="0090281A">
            <w:r>
              <w:rPr>
                <w:rFonts w:ascii="Arial" w:hAnsi="Arial" w:cs="Arial"/>
                <w:b/>
                <w:bCs/>
                <w:color w:val="FFFFFF"/>
                <w:position w:val="-2"/>
                <w:sz w:val="18"/>
                <w:szCs w:val="18"/>
                <w:shd w:val="clear" w:color="auto" w:fill="000000"/>
              </w:rPr>
              <w:t>14. Pravno varstvo</w:t>
            </w:r>
          </w:p>
        </w:tc>
      </w:tr>
    </w:tbl>
    <w:p w14:paraId="2C04E5AB" w14:textId="77777777" w:rsidR="00351192" w:rsidRDefault="0090281A">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w:t>
      </w:r>
      <w:r>
        <w:rPr>
          <w:rFonts w:ascii="Arial" w:hAnsi="Arial" w:cs="Arial"/>
          <w:color w:val="000000"/>
          <w:sz w:val="18"/>
          <w:szCs w:val="18"/>
        </w:rPr>
        <w:t>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2EB8A24" w14:textId="77777777" w:rsidR="00351192" w:rsidRDefault="0090281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11F69AF" w14:textId="77777777" w:rsidR="00351192" w:rsidRDefault="0090281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D2639EA" w14:textId="77777777" w:rsidR="00351192" w:rsidRDefault="0090281A">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5E888997" w14:textId="77777777" w:rsidR="00351192" w:rsidRDefault="0090281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7135FEA" w14:textId="77777777" w:rsidR="00351192" w:rsidRDefault="0090281A">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D5369B9" w14:textId="77777777" w:rsidR="00351192" w:rsidRDefault="0090281A">
      <w:pPr>
        <w:spacing w:before="225" w:after="225" w:line="240" w:lineRule="auto"/>
        <w:jc w:val="both"/>
      </w:pPr>
      <w:r>
        <w:rPr>
          <w:rFonts w:ascii="Arial" w:hAnsi="Arial" w:cs="Arial"/>
          <w:color w:val="000000"/>
          <w:sz w:val="18"/>
          <w:szCs w:val="18"/>
        </w:rPr>
        <w:t>https://ejn.gov.si/sistem/pravno-varstvo.html</w:t>
      </w:r>
    </w:p>
    <w:p w14:paraId="040BD69F" w14:textId="77777777" w:rsidR="00351192" w:rsidRDefault="0090281A">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5354157" w14:textId="77777777" w:rsidR="00351192" w:rsidRDefault="0090281A">
      <w:pPr>
        <w:spacing w:before="225" w:after="225" w:line="240" w:lineRule="auto"/>
        <w:jc w:val="both"/>
      </w:pPr>
      <w:r>
        <w:rPr>
          <w:rFonts w:ascii="Arial" w:hAnsi="Arial" w:cs="Arial"/>
          <w:color w:val="000000"/>
          <w:sz w:val="18"/>
          <w:szCs w:val="18"/>
        </w:rPr>
        <w:t>Zahtevek za revizijo se lahko vloži v roku iz 25. člena ZPVPJN.</w:t>
      </w:r>
    </w:p>
    <w:p w14:paraId="77188D8E" w14:textId="77777777" w:rsidR="00351192" w:rsidRDefault="0090281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351192" w14:paraId="6015F352" w14:textId="77777777">
        <w:tc>
          <w:tcPr>
            <w:tcW w:w="0" w:type="auto"/>
            <w:shd w:val="clear" w:color="auto" w:fill="000000"/>
            <w:tcMar>
              <w:top w:w="150" w:type="dxa"/>
              <w:bottom w:w="150" w:type="dxa"/>
            </w:tcMar>
            <w:vAlign w:val="center"/>
          </w:tcPr>
          <w:p w14:paraId="03FB7075" w14:textId="77777777" w:rsidR="00351192" w:rsidRDefault="0090281A">
            <w:r>
              <w:rPr>
                <w:rFonts w:ascii="Arial" w:hAnsi="Arial" w:cs="Arial"/>
                <w:b/>
                <w:bCs/>
                <w:color w:val="FFFFFF"/>
                <w:position w:val="-2"/>
                <w:sz w:val="18"/>
                <w:szCs w:val="18"/>
                <w:shd w:val="clear" w:color="auto" w:fill="000000"/>
              </w:rPr>
              <w:lastRenderedPageBreak/>
              <w:t>15. Sklenitev okvirnega sporazuma in pogodbe za posamezno enoletno obdobje</w:t>
            </w:r>
          </w:p>
        </w:tc>
      </w:tr>
    </w:tbl>
    <w:p w14:paraId="4524812E" w14:textId="77777777" w:rsidR="00351192" w:rsidRDefault="0090281A">
      <w:pPr>
        <w:spacing w:before="225" w:after="225" w:line="240" w:lineRule="auto"/>
        <w:jc w:val="both"/>
      </w:pPr>
      <w:r>
        <w:rPr>
          <w:rFonts w:ascii="Arial" w:hAnsi="Arial" w:cs="Arial"/>
          <w:color w:val="000000"/>
          <w:sz w:val="18"/>
          <w:szCs w:val="18"/>
        </w:rPr>
        <w:t>Naročnik bo oddal predmetno javno naročilo – sklenil okvirni sporazum za obdobje 48 mesecev (4 leta) od oddaje javnega naročila, z odpiranjem konkurence vsakih 12 mesecev.</w:t>
      </w:r>
    </w:p>
    <w:p w14:paraId="247CAD3C" w14:textId="77777777" w:rsidR="00351192" w:rsidRDefault="0090281A">
      <w:pPr>
        <w:spacing w:before="225" w:after="225" w:line="240" w:lineRule="auto"/>
        <w:jc w:val="both"/>
      </w:pPr>
      <w:r>
        <w:rPr>
          <w:rFonts w:ascii="Arial" w:hAnsi="Arial" w:cs="Arial"/>
          <w:color w:val="000000"/>
          <w:sz w:val="18"/>
          <w:szCs w:val="18"/>
        </w:rPr>
        <w:t>SKLENITEV OKVIRNEGA SPORAZUMA</w:t>
      </w:r>
    </w:p>
    <w:p w14:paraId="5E0EA35F" w14:textId="77777777" w:rsidR="00351192" w:rsidRDefault="0090281A">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729E65C6" w14:textId="77777777" w:rsidR="00351192" w:rsidRDefault="0090281A">
      <w:pPr>
        <w:spacing w:before="225" w:after="225" w:line="240" w:lineRule="auto"/>
        <w:jc w:val="both"/>
      </w:pPr>
      <w:r>
        <w:rPr>
          <w:rFonts w:ascii="Arial" w:hAnsi="Arial" w:cs="Arial"/>
          <w:color w:val="000000"/>
          <w:sz w:val="18"/>
          <w:szCs w:val="18"/>
        </w:rPr>
        <w:t>Okvirni sporazum je treba podpisati v roku pet (5) delovnih dni od prejema naročnikovega poziva k podpisu sporazuma.</w:t>
      </w:r>
    </w:p>
    <w:p w14:paraId="41B35D35" w14:textId="77777777" w:rsidR="00351192" w:rsidRDefault="0090281A">
      <w:pPr>
        <w:spacing w:before="225" w:after="225" w:line="240" w:lineRule="auto"/>
        <w:jc w:val="both"/>
      </w:pPr>
      <w:r>
        <w:rPr>
          <w:rFonts w:ascii="Arial" w:hAnsi="Arial" w:cs="Arial"/>
          <w:color w:val="000000"/>
          <w:sz w:val="18"/>
          <w:szCs w:val="18"/>
        </w:rPr>
        <w:t>SKLENITEV POGODB ZA POSAMEZNO ENOLETNO OBDOBJE</w:t>
      </w:r>
    </w:p>
    <w:p w14:paraId="190B92E6" w14:textId="77777777" w:rsidR="00351192" w:rsidRDefault="0090281A">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6C0F3075" w14:textId="77777777" w:rsidR="00351192" w:rsidRDefault="0090281A">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osmih (8) delovnih dneh po pozivu k podpisu pogodbe ne bo odzval na poziv, lahko naročnik šteje, da je odstopil od ponudbe.</w:t>
      </w:r>
    </w:p>
    <w:p w14:paraId="1DC2ED78" w14:textId="77777777" w:rsidR="00351192" w:rsidRDefault="00351192">
      <w:pPr>
        <w:sectPr w:rsidR="00351192" w:rsidSect="00D931BF">
          <w:pgSz w:w="11906" w:h="16838"/>
          <w:pgMar w:top="1418" w:right="1418" w:bottom="1418" w:left="1418" w:header="567" w:footer="680" w:gutter="0"/>
          <w:cols w:space="708"/>
          <w:docGrid w:linePitch="360"/>
        </w:sectPr>
      </w:pPr>
    </w:p>
    <w:p w14:paraId="5A1CDCE6" w14:textId="77777777" w:rsidR="0090281A" w:rsidRPr="00A820C7" w:rsidRDefault="0090281A"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0534843" w14:textId="77777777" w:rsidR="0090281A" w:rsidRDefault="0090281A" w:rsidP="00C25086">
      <w:pPr>
        <w:rPr>
          <w:rFonts w:ascii="Arial" w:hAnsi="Arial" w:cs="Arial"/>
          <w:sz w:val="18"/>
          <w:szCs w:val="18"/>
        </w:rPr>
      </w:pPr>
    </w:p>
    <w:p w14:paraId="3607EA9D" w14:textId="77777777" w:rsidR="00351192" w:rsidRDefault="0090281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8C04C52" w14:textId="77777777" w:rsidR="00351192" w:rsidRDefault="0090281A">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351192" w14:paraId="1EECBEE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CC3FA" w14:textId="77777777" w:rsidR="00351192" w:rsidRDefault="0090281A">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70DA9" w14:textId="77777777" w:rsidR="00351192" w:rsidRDefault="0090281A">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3DCF1" w14:textId="77777777" w:rsidR="00351192" w:rsidRDefault="0090281A">
            <w:pPr>
              <w:spacing w:before="135" w:after="135"/>
              <w:jc w:val="both"/>
              <w:textAlignment w:val="center"/>
            </w:pPr>
            <w:r>
              <w:rPr>
                <w:rFonts w:ascii="Arial" w:hAnsi="Arial" w:cs="Arial"/>
                <w:b/>
                <w:bCs/>
                <w:color w:val="000000"/>
                <w:position w:val="-2"/>
                <w:sz w:val="18"/>
                <w:szCs w:val="18"/>
              </w:rPr>
              <w:t>1. Merilo za izbor strank okvirnega sporazuma</w:t>
            </w:r>
          </w:p>
          <w:p w14:paraId="0E0FED82" w14:textId="77777777" w:rsidR="00351192" w:rsidRDefault="0090281A">
            <w:pPr>
              <w:spacing w:before="135" w:after="135"/>
              <w:jc w:val="both"/>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1417538B" w14:textId="77777777" w:rsidR="00351192" w:rsidRDefault="0090281A">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5DECC1A1" w14:textId="77777777" w:rsidR="00351192" w:rsidRDefault="0090281A">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0" w:type="auto"/>
              <w:tblLook w:val="04A0" w:firstRow="1" w:lastRow="0" w:firstColumn="1" w:lastColumn="0" w:noHBand="0" w:noVBand="1"/>
            </w:tblPr>
            <w:tblGrid>
              <w:gridCol w:w="4313"/>
            </w:tblGrid>
            <w:tr w:rsidR="00351192" w14:paraId="2CF430F4" w14:textId="77777777">
              <w:tc>
                <w:tcPr>
                  <w:tcW w:w="0" w:type="auto"/>
                  <w:tcMar>
                    <w:top w:w="0" w:type="auto"/>
                    <w:bottom w:w="0" w:type="auto"/>
                  </w:tcMar>
                </w:tcPr>
                <w:p w14:paraId="5ECD17ED" w14:textId="77777777" w:rsidR="00351192" w:rsidRDefault="0090281A">
                  <w:pPr>
                    <w:numPr>
                      <w:ilvl w:val="0"/>
                      <w:numId w:val="14"/>
                    </w:numPr>
                    <w:rPr>
                      <w:rFonts w:ascii="Arial" w:hAnsi="Arial" w:cs="Arial"/>
                      <w:color w:val="000000"/>
                      <w:sz w:val="18"/>
                      <w:szCs w:val="18"/>
                    </w:rPr>
                  </w:pPr>
                  <w:r>
                    <w:rPr>
                      <w:rFonts w:ascii="Arial" w:hAnsi="Arial" w:cs="Arial"/>
                      <w:color w:val="000000"/>
                      <w:position w:val="-2"/>
                      <w:sz w:val="18"/>
                      <w:szCs w:val="18"/>
                    </w:rPr>
                    <w:t>v primeru zaprtih podsklopov: najnižja končna vrednost predračuna za podsklop;</w:t>
                  </w:r>
                </w:p>
                <w:p w14:paraId="7D1BC226" w14:textId="77777777" w:rsidR="00351192" w:rsidRDefault="0090281A">
                  <w:pPr>
                    <w:numPr>
                      <w:ilvl w:val="0"/>
                      <w:numId w:val="14"/>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2F06D1F0" w14:textId="77777777" w:rsidR="00351192" w:rsidRDefault="00351192"/>
          <w:p w14:paraId="33B0C11A" w14:textId="77777777" w:rsidR="00351192" w:rsidRDefault="0090281A">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7B64E0E2" w14:textId="77777777" w:rsidR="00351192" w:rsidRDefault="0090281A">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6814420C" w14:textId="77777777" w:rsidR="0090281A" w:rsidRPr="00C25086" w:rsidRDefault="0090281A" w:rsidP="00C25086"/>
    <w:p w14:paraId="6C36C19D" w14:textId="77777777" w:rsidR="00351192" w:rsidRDefault="00351192">
      <w:pPr>
        <w:sectPr w:rsidR="00351192" w:rsidSect="00D931BF">
          <w:pgSz w:w="11906" w:h="16838"/>
          <w:pgMar w:top="1418" w:right="1418" w:bottom="1418" w:left="1418" w:header="567" w:footer="680" w:gutter="0"/>
          <w:cols w:space="708"/>
          <w:docGrid w:linePitch="360"/>
        </w:sectPr>
      </w:pPr>
    </w:p>
    <w:p w14:paraId="0BAE9C86" w14:textId="77777777" w:rsidR="006975C6" w:rsidRPr="00563971" w:rsidRDefault="0090281A"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44B77727" w14:textId="77777777" w:rsidR="00351192" w:rsidRDefault="0090281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D62EF08" w14:textId="77777777" w:rsidR="00351192" w:rsidRDefault="0090281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351192" w14:paraId="2166487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778D3E8" w14:textId="77777777" w:rsidR="00351192" w:rsidRDefault="0090281A">
            <w:r>
              <w:rPr>
                <w:rFonts w:ascii="Arial" w:hAnsi="Arial" w:cs="Arial"/>
                <w:color w:val="FFFFFF"/>
                <w:position w:val="-2"/>
                <w:sz w:val="18"/>
                <w:szCs w:val="18"/>
              </w:rPr>
              <w:t>Razlogi za izključitev</w:t>
            </w:r>
          </w:p>
        </w:tc>
      </w:tr>
    </w:tbl>
    <w:p w14:paraId="6BF7E21D"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54654D4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AA524C" w14:textId="77777777" w:rsidR="00351192" w:rsidRDefault="0090281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3E67A" w14:textId="77777777" w:rsidR="00351192" w:rsidRDefault="0090281A">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504DD15A" w14:textId="77777777" w:rsidR="00351192" w:rsidRDefault="0090281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51192" w14:paraId="3079EE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25FA1" w14:textId="77777777" w:rsidR="00351192" w:rsidRDefault="009028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B7E39" w14:textId="77777777" w:rsidR="00351192" w:rsidRDefault="0090281A">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5B964FA2" w14:textId="77777777" w:rsidR="00351192" w:rsidRDefault="0090281A">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351192" w14:paraId="58B702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5D06A"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9587C" w14:textId="77777777" w:rsidR="00351192" w:rsidRDefault="0090281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0246F0D" w14:textId="77777777" w:rsidR="00351192" w:rsidRDefault="0090281A">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0C5360A" w14:textId="77777777" w:rsidR="00351192" w:rsidRDefault="0090281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51192" w14:paraId="695CB5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BBC48" w14:textId="77777777" w:rsidR="00351192" w:rsidRDefault="009028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315FC"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5BFF39E4" w14:textId="77777777" w:rsidR="00351192" w:rsidRDefault="0090281A">
            <w:pPr>
              <w:spacing w:before="135" w:after="135"/>
              <w:jc w:val="both"/>
              <w:textAlignment w:val="center"/>
            </w:pPr>
            <w:r>
              <w:rPr>
                <w:rFonts w:ascii="Arial" w:hAnsi="Arial" w:cs="Arial"/>
                <w:color w:val="000000"/>
                <w:position w:val="-2"/>
                <w:sz w:val="18"/>
                <w:szCs w:val="18"/>
              </w:rPr>
              <w:t>Velja enako kot za vodilnega partnerja.</w:t>
            </w:r>
          </w:p>
        </w:tc>
      </w:tr>
      <w:tr w:rsidR="00351192" w14:paraId="7F0286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7CE2B" w14:textId="77777777" w:rsidR="00351192" w:rsidRDefault="0090281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CFF5E"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25FD9862" w14:textId="77777777" w:rsidR="00351192" w:rsidRDefault="0090281A">
            <w:pPr>
              <w:spacing w:before="135" w:after="135"/>
              <w:jc w:val="both"/>
              <w:textAlignment w:val="center"/>
            </w:pPr>
            <w:r>
              <w:rPr>
                <w:rFonts w:ascii="Arial" w:hAnsi="Arial" w:cs="Arial"/>
                <w:color w:val="000000"/>
                <w:position w:val="-2"/>
                <w:sz w:val="18"/>
                <w:szCs w:val="18"/>
              </w:rPr>
              <w:t>Velja enako kot za ponudnika.</w:t>
            </w:r>
          </w:p>
          <w:p w14:paraId="0CCBBC46" w14:textId="77777777" w:rsidR="00351192" w:rsidRDefault="0090281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EF45125"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5801F19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DD9ACD2" w14:textId="77777777" w:rsidR="00351192" w:rsidRDefault="0090281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7A67E" w14:textId="77777777" w:rsidR="00351192" w:rsidRDefault="0090281A">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04AFE14" w14:textId="77777777" w:rsidR="00351192" w:rsidRDefault="0090281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51192" w14:paraId="344817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F4EFB" w14:textId="77777777" w:rsidR="00351192" w:rsidRDefault="009028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5E2D4" w14:textId="77777777" w:rsidR="00351192" w:rsidRDefault="0090281A">
            <w:pPr>
              <w:spacing w:before="135" w:after="135"/>
              <w:jc w:val="both"/>
              <w:textAlignment w:val="center"/>
            </w:pPr>
            <w:r>
              <w:rPr>
                <w:rFonts w:ascii="Arial" w:hAnsi="Arial" w:cs="Arial"/>
                <w:color w:val="000000"/>
                <w:position w:val="-2"/>
                <w:sz w:val="18"/>
                <w:szCs w:val="18"/>
              </w:rPr>
              <w:t>Izpolnjen in podpisan Obrazec  KROVNA IZJAVA ali ESPD.</w:t>
            </w:r>
          </w:p>
          <w:p w14:paraId="4DFBAB38" w14:textId="77777777" w:rsidR="00351192" w:rsidRDefault="0090281A">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AE452C4" w14:textId="77777777" w:rsidR="00351192" w:rsidRDefault="0090281A">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351192" w14:paraId="5CA069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2EAF9"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D3955" w14:textId="77777777" w:rsidR="00351192" w:rsidRDefault="0090281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24D5AC8" w14:textId="77777777" w:rsidR="00351192" w:rsidRDefault="0090281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51192" w14:paraId="39E0B6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CFC5E" w14:textId="77777777" w:rsidR="00351192" w:rsidRDefault="009028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A6EF3"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122F4116" w14:textId="77777777" w:rsidR="00351192" w:rsidRDefault="0090281A">
            <w:pPr>
              <w:spacing w:before="135" w:after="135"/>
              <w:jc w:val="both"/>
              <w:textAlignment w:val="center"/>
            </w:pPr>
            <w:r>
              <w:rPr>
                <w:rFonts w:ascii="Arial" w:hAnsi="Arial" w:cs="Arial"/>
                <w:color w:val="000000"/>
                <w:position w:val="-2"/>
                <w:sz w:val="18"/>
                <w:szCs w:val="18"/>
              </w:rPr>
              <w:t>Veljajo enake zahteve kot za vodilnega partnerja.</w:t>
            </w:r>
          </w:p>
        </w:tc>
      </w:tr>
      <w:tr w:rsidR="00351192" w14:paraId="100E4D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7CC42" w14:textId="77777777" w:rsidR="00351192" w:rsidRDefault="009028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3F10C"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04731096" w14:textId="77777777" w:rsidR="00351192" w:rsidRDefault="0090281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D4FF8F2" w14:textId="77777777" w:rsidR="00351192" w:rsidRDefault="0090281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FBD55EC"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12660B1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D95F3DB" w14:textId="77777777" w:rsidR="00351192" w:rsidRDefault="0090281A">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91072" w14:textId="77777777" w:rsidR="00351192" w:rsidRDefault="0090281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2B8B0DE" w14:textId="77777777" w:rsidR="00351192" w:rsidRDefault="0090281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51192" w14:paraId="515492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548E6" w14:textId="77777777" w:rsidR="00351192" w:rsidRDefault="009028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A98EF" w14:textId="77777777" w:rsidR="00351192" w:rsidRDefault="0090281A">
            <w:pPr>
              <w:spacing w:before="135" w:after="135"/>
              <w:jc w:val="both"/>
              <w:textAlignment w:val="center"/>
            </w:pPr>
            <w:r>
              <w:rPr>
                <w:rFonts w:ascii="Arial" w:hAnsi="Arial" w:cs="Arial"/>
                <w:color w:val="000000"/>
                <w:position w:val="-2"/>
                <w:sz w:val="18"/>
                <w:szCs w:val="18"/>
              </w:rPr>
              <w:t>Izpolnjen in podpisan Obrazec  KROVNA IZJAVA ali ESPD.</w:t>
            </w:r>
          </w:p>
          <w:p w14:paraId="261A12EB" w14:textId="77777777" w:rsidR="00351192" w:rsidRDefault="0090281A">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351192" w14:paraId="0734CB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A47CF"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1A564" w14:textId="77777777" w:rsidR="00351192" w:rsidRDefault="0090281A">
            <w:pPr>
              <w:jc w:val="both"/>
              <w:textAlignment w:val="center"/>
            </w:pPr>
            <w:r>
              <w:rPr>
                <w:rFonts w:ascii="Arial" w:hAnsi="Arial" w:cs="Arial"/>
                <w:color w:val="000000"/>
                <w:position w:val="-2"/>
                <w:sz w:val="18"/>
                <w:szCs w:val="18"/>
              </w:rPr>
              <w:t> </w:t>
            </w:r>
          </w:p>
          <w:p w14:paraId="6FD2DB52" w14:textId="77777777" w:rsidR="00351192" w:rsidRDefault="0090281A">
            <w:r>
              <w:rPr>
                <w:rFonts w:ascii="Arial" w:hAnsi="Arial" w:cs="Arial"/>
                <w:color w:val="000000"/>
                <w:position w:val="-2"/>
                <w:sz w:val="18"/>
                <w:szCs w:val="18"/>
              </w:rPr>
              <w:t xml:space="preserve"> /</w:t>
            </w:r>
          </w:p>
        </w:tc>
      </w:tr>
      <w:tr w:rsidR="00351192" w14:paraId="0EBC89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FF14D" w14:textId="77777777" w:rsidR="00351192" w:rsidRDefault="009028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8DDDB"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21B3EDF5" w14:textId="77777777" w:rsidR="00351192" w:rsidRDefault="0090281A">
            <w:pPr>
              <w:spacing w:before="135" w:after="135"/>
              <w:jc w:val="both"/>
              <w:textAlignment w:val="center"/>
            </w:pPr>
            <w:r>
              <w:rPr>
                <w:rFonts w:ascii="Arial" w:hAnsi="Arial" w:cs="Arial"/>
                <w:color w:val="000000"/>
                <w:position w:val="-2"/>
                <w:sz w:val="18"/>
                <w:szCs w:val="18"/>
              </w:rPr>
              <w:t>Izpolnjen in podpisan Obrazec  KROVNA IZJAVA.</w:t>
            </w:r>
          </w:p>
        </w:tc>
      </w:tr>
      <w:tr w:rsidR="00351192" w14:paraId="696F65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12C5C" w14:textId="77777777" w:rsidR="00351192" w:rsidRDefault="009028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FC028"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214B8664" w14:textId="77777777" w:rsidR="00351192" w:rsidRDefault="0090281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18B0CB4"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51EBD45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733CCA" w14:textId="77777777" w:rsidR="00351192" w:rsidRDefault="0090281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004B3" w14:textId="77777777" w:rsidR="00351192" w:rsidRDefault="0090281A">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03F10F7D" w14:textId="77777777" w:rsidR="00351192" w:rsidRDefault="0090281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51192" w14:paraId="699B7A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D4A8B" w14:textId="77777777" w:rsidR="00351192" w:rsidRDefault="009028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61A0E5" w14:textId="77777777" w:rsidR="00351192" w:rsidRDefault="0090281A">
            <w:pPr>
              <w:spacing w:before="135" w:after="135"/>
              <w:jc w:val="both"/>
              <w:textAlignment w:val="center"/>
            </w:pPr>
            <w:r>
              <w:rPr>
                <w:rFonts w:ascii="Arial" w:hAnsi="Arial" w:cs="Arial"/>
                <w:color w:val="000000"/>
                <w:position w:val="-2"/>
                <w:sz w:val="18"/>
                <w:szCs w:val="18"/>
              </w:rPr>
              <w:t>Izpolnjen in podpisan Obrazec  KROVNA IZJAVA ali ESPD.</w:t>
            </w:r>
          </w:p>
          <w:p w14:paraId="35664855" w14:textId="77777777" w:rsidR="00351192" w:rsidRDefault="0090281A">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FF1C83C" w14:textId="77777777" w:rsidR="00351192" w:rsidRDefault="0090281A">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351192" w14:paraId="4537E2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7AB76"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97EF3" w14:textId="77777777" w:rsidR="00351192" w:rsidRDefault="0090281A">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351192" w14:paraId="3A0CF6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3D678" w14:textId="77777777" w:rsidR="00351192" w:rsidRDefault="0090281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77BD5"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736663BB" w14:textId="77777777" w:rsidR="00351192" w:rsidRDefault="0090281A">
            <w:pPr>
              <w:spacing w:before="135" w:after="135"/>
              <w:jc w:val="both"/>
              <w:textAlignment w:val="center"/>
            </w:pPr>
            <w:r>
              <w:rPr>
                <w:rFonts w:ascii="Arial" w:hAnsi="Arial" w:cs="Arial"/>
                <w:color w:val="000000"/>
                <w:position w:val="-2"/>
                <w:sz w:val="18"/>
                <w:szCs w:val="18"/>
              </w:rPr>
              <w:t>Izpolnjen in podpisan Obrazec  KROVNA IZJAVA.</w:t>
            </w:r>
          </w:p>
        </w:tc>
      </w:tr>
      <w:tr w:rsidR="00351192" w14:paraId="77C66E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8250D" w14:textId="77777777" w:rsidR="00351192" w:rsidRDefault="009028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213D4"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1D0F7705" w14:textId="77777777" w:rsidR="00351192" w:rsidRDefault="0090281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555CDD6" w14:textId="77777777" w:rsidR="00351192" w:rsidRDefault="0090281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288E8CF" w14:textId="77777777" w:rsidR="00351192" w:rsidRDefault="00351192"/>
    <w:tbl>
      <w:tblPr>
        <w:tblStyle w:val="NormalTablePHPDOCX"/>
        <w:tblW w:w="2500" w:type="pct"/>
        <w:tblInd w:w="108" w:type="dxa"/>
        <w:tblLook w:val="04A0" w:firstRow="1" w:lastRow="0" w:firstColumn="1" w:lastColumn="0" w:noHBand="0" w:noVBand="1"/>
      </w:tblPr>
      <w:tblGrid>
        <w:gridCol w:w="4504"/>
      </w:tblGrid>
      <w:tr w:rsidR="00351192" w14:paraId="30133F0A"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9580061" w14:textId="77777777" w:rsidR="00351192" w:rsidRDefault="0090281A">
            <w:r>
              <w:rPr>
                <w:rFonts w:ascii="Arial" w:hAnsi="Arial" w:cs="Arial"/>
                <w:color w:val="FFFFFF"/>
                <w:position w:val="-2"/>
                <w:sz w:val="18"/>
                <w:szCs w:val="18"/>
              </w:rPr>
              <w:t>Poslovna in finančna sposobnost</w:t>
            </w:r>
          </w:p>
        </w:tc>
      </w:tr>
    </w:tbl>
    <w:p w14:paraId="6D662624"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0550958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2D2262C" w14:textId="77777777" w:rsidR="00351192" w:rsidRDefault="0090281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F1976" w14:textId="77777777" w:rsidR="00351192" w:rsidRDefault="0090281A">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351192" w14:paraId="3B178E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5BF86" w14:textId="77777777" w:rsidR="00351192" w:rsidRDefault="009028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16334" w14:textId="77777777" w:rsidR="00351192" w:rsidRDefault="0090281A">
            <w:pPr>
              <w:spacing w:before="135" w:after="135"/>
              <w:jc w:val="both"/>
              <w:textAlignment w:val="center"/>
            </w:pPr>
            <w:r>
              <w:rPr>
                <w:rFonts w:ascii="Arial" w:hAnsi="Arial" w:cs="Arial"/>
                <w:color w:val="000000"/>
                <w:position w:val="-2"/>
                <w:sz w:val="18"/>
                <w:szCs w:val="18"/>
              </w:rPr>
              <w:t>Izpolnjen in podpisan Obrazec  KROVNA IZJAVA in ESPD.</w:t>
            </w:r>
          </w:p>
        </w:tc>
      </w:tr>
      <w:tr w:rsidR="00351192" w14:paraId="2C8E9E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43D5F"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314F1" w14:textId="77777777" w:rsidR="00351192" w:rsidRDefault="0090281A">
            <w:pPr>
              <w:jc w:val="both"/>
              <w:textAlignment w:val="center"/>
            </w:pPr>
            <w:r>
              <w:rPr>
                <w:rFonts w:ascii="Arial" w:hAnsi="Arial" w:cs="Arial"/>
                <w:color w:val="000000"/>
                <w:position w:val="-2"/>
                <w:sz w:val="18"/>
                <w:szCs w:val="18"/>
              </w:rPr>
              <w:t> </w:t>
            </w:r>
          </w:p>
          <w:p w14:paraId="49F73A91" w14:textId="77777777" w:rsidR="00351192" w:rsidRDefault="0090281A">
            <w:r>
              <w:rPr>
                <w:rFonts w:ascii="Arial" w:hAnsi="Arial" w:cs="Arial"/>
                <w:color w:val="000000"/>
                <w:position w:val="-2"/>
                <w:sz w:val="18"/>
                <w:szCs w:val="18"/>
              </w:rPr>
              <w:t xml:space="preserve"> /</w:t>
            </w:r>
          </w:p>
        </w:tc>
      </w:tr>
      <w:tr w:rsidR="00351192" w14:paraId="0C7160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07597" w14:textId="77777777" w:rsidR="00351192" w:rsidRDefault="009028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C1252"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31A7C65B" w14:textId="77777777" w:rsidR="00351192" w:rsidRDefault="0090281A">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51192" w14:paraId="37FDE5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21D12" w14:textId="77777777" w:rsidR="00351192" w:rsidRDefault="009028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2348D"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4C56C62F" w14:textId="77777777" w:rsidR="00351192" w:rsidRDefault="0090281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2572CBD"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39F29D8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55C1399" w14:textId="77777777" w:rsidR="00351192" w:rsidRDefault="0090281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88C41" w14:textId="77777777" w:rsidR="00351192" w:rsidRDefault="0090281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DD971E2" w14:textId="77777777" w:rsidR="00351192" w:rsidRDefault="0090281A">
            <w:pPr>
              <w:spacing w:before="135" w:after="135"/>
              <w:jc w:val="both"/>
              <w:textAlignment w:val="center"/>
            </w:pPr>
            <w:r>
              <w:rPr>
                <w:rFonts w:ascii="Arial" w:hAnsi="Arial" w:cs="Arial"/>
                <w:color w:val="000000"/>
                <w:position w:val="-2"/>
                <w:sz w:val="18"/>
                <w:szCs w:val="18"/>
              </w:rPr>
              <w:t xml:space="preserve">Če morajo imeti gospodarski subjekti določeno dovoljenje ali biti člani določene </w:t>
            </w:r>
            <w:r>
              <w:rPr>
                <w:rFonts w:ascii="Arial" w:hAnsi="Arial" w:cs="Arial"/>
                <w:color w:val="000000"/>
                <w:position w:val="-2"/>
                <w:sz w:val="18"/>
                <w:szCs w:val="18"/>
              </w:rPr>
              <w:lastRenderedPageBreak/>
              <w:t>organizacije, da lahko v svoji matični državi opravljajo določeno storitev, morajo predložiti dokazilo o tem dovoljenju ali članstvu.</w:t>
            </w:r>
          </w:p>
        </w:tc>
      </w:tr>
      <w:tr w:rsidR="00351192" w14:paraId="2CE98A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22740" w14:textId="77777777" w:rsidR="00351192" w:rsidRDefault="0090281A">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8889C" w14:textId="77777777" w:rsidR="00351192" w:rsidRDefault="0090281A">
            <w:pPr>
              <w:spacing w:before="135" w:after="135"/>
              <w:jc w:val="both"/>
              <w:textAlignment w:val="center"/>
            </w:pPr>
            <w:r>
              <w:rPr>
                <w:rFonts w:ascii="Arial" w:hAnsi="Arial" w:cs="Arial"/>
                <w:color w:val="000000"/>
                <w:position w:val="-2"/>
                <w:sz w:val="18"/>
                <w:szCs w:val="18"/>
              </w:rPr>
              <w:t>Izpolnjen in podpisan Obrazec  KROVNA IZJAVA.</w:t>
            </w:r>
          </w:p>
          <w:p w14:paraId="799D91A6" w14:textId="77777777" w:rsidR="00351192" w:rsidRDefault="0090281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351192" w14:paraId="51191E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DCB68"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12269" w14:textId="77777777" w:rsidR="00351192" w:rsidRDefault="0090281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B31D083" w14:textId="77777777" w:rsidR="00351192" w:rsidRDefault="0090281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51192" w14:paraId="78566C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54BA7" w14:textId="77777777" w:rsidR="00351192" w:rsidRDefault="009028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4365D"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59464874" w14:textId="77777777" w:rsidR="00351192" w:rsidRDefault="0090281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51192" w14:paraId="0E7D14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0F6FC" w14:textId="77777777" w:rsidR="00351192" w:rsidRDefault="009028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FED74"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55252EB1" w14:textId="77777777" w:rsidR="00351192" w:rsidRDefault="0090281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F9936D1"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14D1480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3D8E4E3" w14:textId="77777777" w:rsidR="00351192" w:rsidRDefault="0090281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1C723" w14:textId="77777777" w:rsidR="00351192" w:rsidRDefault="0090281A">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351192" w14:paraId="667FF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61FB9" w14:textId="77777777" w:rsidR="00351192" w:rsidRDefault="009028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BBF7E" w14:textId="77777777" w:rsidR="00351192" w:rsidRDefault="0090281A">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4FAE22F5" w14:textId="77777777" w:rsidR="00351192" w:rsidRDefault="0090281A">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351192" w14:paraId="165D43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B7CCD"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FA86D" w14:textId="77777777" w:rsidR="00351192" w:rsidRDefault="0090281A">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w:t>
            </w:r>
            <w:r>
              <w:rPr>
                <w:rFonts w:ascii="Arial" w:hAnsi="Arial" w:cs="Arial"/>
                <w:color w:val="000000"/>
                <w:position w:val="-2"/>
                <w:sz w:val="18"/>
                <w:szCs w:val="18"/>
              </w:rPr>
              <w:t>ene kazni ali unovčenje bančne garancije. </w:t>
            </w:r>
          </w:p>
        </w:tc>
      </w:tr>
      <w:tr w:rsidR="00351192" w14:paraId="21018D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C0EE" w14:textId="77777777" w:rsidR="00351192" w:rsidRDefault="009028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81E89"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13B850D4" w14:textId="77777777" w:rsidR="00351192" w:rsidRDefault="0090281A">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51192" w14:paraId="04B6F5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BD2E9" w14:textId="77777777" w:rsidR="00351192" w:rsidRDefault="0090281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70A97" w14:textId="77777777" w:rsidR="00351192" w:rsidRDefault="0090281A">
            <w:pPr>
              <w:spacing w:before="135" w:after="135"/>
              <w:jc w:val="both"/>
              <w:textAlignment w:val="center"/>
            </w:pPr>
            <w:r>
              <w:rPr>
                <w:rFonts w:ascii="Arial" w:hAnsi="Arial" w:cs="Arial"/>
                <w:color w:val="000000"/>
                <w:position w:val="-2"/>
                <w:sz w:val="18"/>
                <w:szCs w:val="18"/>
              </w:rPr>
              <w:t>NI POTREBNO izpolnjevati pogoja</w:t>
            </w:r>
          </w:p>
          <w:p w14:paraId="6F5E0371" w14:textId="77777777" w:rsidR="00351192" w:rsidRDefault="0090281A">
            <w:pPr>
              <w:jc w:val="both"/>
              <w:textAlignment w:val="center"/>
            </w:pPr>
            <w:r>
              <w:rPr>
                <w:rFonts w:ascii="Arial" w:hAnsi="Arial" w:cs="Arial"/>
                <w:color w:val="000000"/>
                <w:position w:val="-2"/>
                <w:sz w:val="18"/>
                <w:szCs w:val="18"/>
              </w:rPr>
              <w:t> </w:t>
            </w:r>
          </w:p>
        </w:tc>
      </w:tr>
    </w:tbl>
    <w:p w14:paraId="7A05198D" w14:textId="77777777" w:rsidR="00351192" w:rsidRDefault="00351192"/>
    <w:tbl>
      <w:tblPr>
        <w:tblStyle w:val="NormalTablePHPDOCX"/>
        <w:tblW w:w="2500" w:type="pct"/>
        <w:tblInd w:w="108" w:type="dxa"/>
        <w:tblLook w:val="04A0" w:firstRow="1" w:lastRow="0" w:firstColumn="1" w:lastColumn="0" w:noHBand="0" w:noVBand="1"/>
      </w:tblPr>
      <w:tblGrid>
        <w:gridCol w:w="4504"/>
      </w:tblGrid>
      <w:tr w:rsidR="00351192" w14:paraId="3D80408F"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0B2269E" w14:textId="77777777" w:rsidR="00351192" w:rsidRDefault="0090281A">
            <w:r>
              <w:rPr>
                <w:rFonts w:ascii="Arial" w:hAnsi="Arial" w:cs="Arial"/>
                <w:color w:val="FFFFFF"/>
                <w:position w:val="-2"/>
                <w:sz w:val="18"/>
                <w:szCs w:val="18"/>
              </w:rPr>
              <w:t>Tehnična sposobnost</w:t>
            </w:r>
          </w:p>
        </w:tc>
      </w:tr>
    </w:tbl>
    <w:p w14:paraId="7C397A86"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51201E8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41E58F2" w14:textId="77777777" w:rsidR="00351192" w:rsidRDefault="0090281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Pr>
                <w:rFonts w:ascii="Arial" w:hAnsi="Arial" w:cs="Arial"/>
                <w:b/>
                <w:bCs/>
                <w:color w:val="FFFFFF"/>
                <w:position w:val="-2"/>
                <w:sz w:val="18"/>
                <w:szCs w:val="18"/>
              </w:rP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715E7" w14:textId="77777777" w:rsidR="00351192" w:rsidRDefault="0090281A">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351192" w14:paraId="7CFF67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FF230" w14:textId="77777777" w:rsidR="00351192" w:rsidRDefault="009028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B10C7" w14:textId="77777777" w:rsidR="00351192" w:rsidRDefault="0090281A">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351192" w14:paraId="6FEFF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F5A7E"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F7866" w14:textId="77777777" w:rsidR="00351192" w:rsidRDefault="0090281A">
            <w:pPr>
              <w:jc w:val="both"/>
              <w:textAlignment w:val="center"/>
            </w:pPr>
            <w:r>
              <w:rPr>
                <w:rFonts w:ascii="Arial" w:hAnsi="Arial" w:cs="Arial"/>
                <w:color w:val="000000"/>
                <w:position w:val="-2"/>
                <w:sz w:val="18"/>
                <w:szCs w:val="18"/>
              </w:rPr>
              <w:t> </w:t>
            </w:r>
          </w:p>
          <w:p w14:paraId="261ADF29" w14:textId="77777777" w:rsidR="00351192" w:rsidRDefault="0090281A">
            <w:r>
              <w:rPr>
                <w:rFonts w:ascii="Arial" w:hAnsi="Arial" w:cs="Arial"/>
                <w:color w:val="000000"/>
                <w:position w:val="-2"/>
                <w:sz w:val="18"/>
                <w:szCs w:val="18"/>
              </w:rPr>
              <w:t xml:space="preserve"> /</w:t>
            </w:r>
          </w:p>
        </w:tc>
      </w:tr>
      <w:tr w:rsidR="00351192" w14:paraId="419E0F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78EC1" w14:textId="77777777" w:rsidR="00351192" w:rsidRDefault="009028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C6C49"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4C93151E" w14:textId="77777777" w:rsidR="00351192" w:rsidRDefault="0090281A">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51192" w14:paraId="1F5DE4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9F391" w14:textId="77777777" w:rsidR="00351192" w:rsidRDefault="0090281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1F357" w14:textId="77777777" w:rsidR="00351192" w:rsidRDefault="0090281A">
            <w:pPr>
              <w:spacing w:before="135" w:after="135"/>
              <w:jc w:val="both"/>
              <w:textAlignment w:val="center"/>
            </w:pPr>
            <w:r>
              <w:rPr>
                <w:rFonts w:ascii="Arial" w:hAnsi="Arial" w:cs="Arial"/>
                <w:color w:val="000000"/>
                <w:position w:val="-2"/>
                <w:sz w:val="18"/>
                <w:szCs w:val="18"/>
              </w:rPr>
              <w:t>NI POTREBNO izpolnjevati pogoja</w:t>
            </w:r>
          </w:p>
          <w:p w14:paraId="7F313F7F" w14:textId="77777777" w:rsidR="00351192" w:rsidRDefault="0090281A">
            <w:pPr>
              <w:jc w:val="both"/>
              <w:textAlignment w:val="center"/>
            </w:pPr>
            <w:r>
              <w:rPr>
                <w:rFonts w:ascii="Arial" w:hAnsi="Arial" w:cs="Arial"/>
                <w:color w:val="000000"/>
                <w:position w:val="-2"/>
                <w:sz w:val="18"/>
                <w:szCs w:val="18"/>
              </w:rPr>
              <w:t> </w:t>
            </w:r>
          </w:p>
        </w:tc>
      </w:tr>
    </w:tbl>
    <w:p w14:paraId="701D45BB" w14:textId="77777777" w:rsidR="00351192" w:rsidRDefault="00351192"/>
    <w:tbl>
      <w:tblPr>
        <w:tblStyle w:val="NormalTablePHPDOCX"/>
        <w:tblW w:w="9300" w:type="dxa"/>
        <w:tblInd w:w="108" w:type="dxa"/>
        <w:tblLook w:val="04A0" w:firstRow="1" w:lastRow="0" w:firstColumn="1" w:lastColumn="0" w:noHBand="0" w:noVBand="1"/>
      </w:tblPr>
      <w:tblGrid>
        <w:gridCol w:w="1860"/>
        <w:gridCol w:w="7440"/>
      </w:tblGrid>
      <w:tr w:rsidR="00351192" w14:paraId="0019793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E0908AD" w14:textId="77777777" w:rsidR="00351192" w:rsidRDefault="0090281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EA47F" w14:textId="77777777" w:rsidR="00351192" w:rsidRDefault="0090281A">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351192" w14:paraId="3DB75F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B63EE" w14:textId="77777777" w:rsidR="00351192" w:rsidRDefault="0090281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58977" w14:textId="77777777" w:rsidR="00351192" w:rsidRDefault="0090281A">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351192" w14:paraId="1DABD8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A4ADF" w14:textId="77777777" w:rsidR="00351192" w:rsidRDefault="0090281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71E4F" w14:textId="77777777" w:rsidR="00351192" w:rsidRDefault="0090281A">
            <w:pPr>
              <w:jc w:val="both"/>
              <w:textAlignment w:val="center"/>
            </w:pPr>
            <w:r>
              <w:rPr>
                <w:rFonts w:ascii="Arial" w:hAnsi="Arial" w:cs="Arial"/>
                <w:color w:val="000000"/>
                <w:position w:val="-2"/>
                <w:sz w:val="18"/>
                <w:szCs w:val="18"/>
              </w:rPr>
              <w:t> </w:t>
            </w:r>
          </w:p>
          <w:p w14:paraId="6C62999C" w14:textId="77777777" w:rsidR="00351192" w:rsidRDefault="0090281A">
            <w:r>
              <w:rPr>
                <w:rFonts w:ascii="Arial" w:hAnsi="Arial" w:cs="Arial"/>
                <w:color w:val="000000"/>
                <w:position w:val="-2"/>
                <w:sz w:val="18"/>
                <w:szCs w:val="18"/>
              </w:rPr>
              <w:t xml:space="preserve"> /</w:t>
            </w:r>
          </w:p>
        </w:tc>
      </w:tr>
      <w:tr w:rsidR="00351192" w14:paraId="12A7B2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D96D1" w14:textId="77777777" w:rsidR="00351192" w:rsidRDefault="0090281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FB47C"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4BABA362" w14:textId="77777777" w:rsidR="00351192" w:rsidRDefault="0090281A">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51192" w14:paraId="465532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9796C" w14:textId="77777777" w:rsidR="00351192" w:rsidRDefault="0090281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4117B" w14:textId="77777777" w:rsidR="00351192" w:rsidRDefault="0090281A">
            <w:pPr>
              <w:spacing w:before="135" w:after="135"/>
              <w:jc w:val="both"/>
              <w:textAlignment w:val="center"/>
            </w:pPr>
            <w:r>
              <w:rPr>
                <w:rFonts w:ascii="Arial" w:hAnsi="Arial" w:cs="Arial"/>
                <w:color w:val="000000"/>
                <w:position w:val="-2"/>
                <w:sz w:val="18"/>
                <w:szCs w:val="18"/>
              </w:rPr>
              <w:t>MORAJO izpolnjevati pogoj</w:t>
            </w:r>
          </w:p>
          <w:p w14:paraId="34FF6F14" w14:textId="77777777" w:rsidR="00351192" w:rsidRDefault="0090281A">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4D7E2E7D" w14:textId="77777777" w:rsidR="00351192" w:rsidRDefault="00351192">
      <w:pPr>
        <w:sectPr w:rsidR="00351192" w:rsidSect="00D931BF">
          <w:pgSz w:w="11906" w:h="16838"/>
          <w:pgMar w:top="1418" w:right="1418" w:bottom="1418" w:left="1418" w:header="567" w:footer="680" w:gutter="0"/>
          <w:cols w:space="708"/>
          <w:docGrid w:linePitch="360"/>
        </w:sectPr>
      </w:pPr>
    </w:p>
    <w:p w14:paraId="7CCA45C7" w14:textId="77777777" w:rsidR="0090281A" w:rsidRPr="00141928" w:rsidRDefault="0090281A"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351192" w14:paraId="1CE3B02F" w14:textId="77777777">
        <w:tc>
          <w:tcPr>
            <w:tcW w:w="0" w:type="auto"/>
            <w:shd w:val="clear" w:color="auto" w:fill="000000"/>
            <w:tcMar>
              <w:top w:w="150" w:type="dxa"/>
              <w:bottom w:w="150" w:type="dxa"/>
            </w:tcMar>
            <w:vAlign w:val="center"/>
          </w:tcPr>
          <w:p w14:paraId="76E3D15C" w14:textId="77777777" w:rsidR="00351192" w:rsidRDefault="0090281A">
            <w:pPr>
              <w:jc w:val="center"/>
            </w:pPr>
            <w:r>
              <w:rPr>
                <w:rFonts w:ascii="Arial" w:hAnsi="Arial" w:cs="Arial"/>
                <w:b/>
                <w:bCs/>
                <w:color w:val="FFFFFF"/>
                <w:position w:val="-2"/>
                <w:sz w:val="18"/>
                <w:szCs w:val="18"/>
                <w:shd w:val="clear" w:color="auto" w:fill="000000"/>
              </w:rPr>
              <w:t>Zavarovanje za dobro izvedbo</w:t>
            </w:r>
          </w:p>
        </w:tc>
      </w:tr>
    </w:tbl>
    <w:p w14:paraId="65EAB4FE" w14:textId="77777777" w:rsidR="00351192" w:rsidRDefault="0090281A">
      <w:pPr>
        <w:spacing w:before="225" w:after="225" w:line="240" w:lineRule="auto"/>
        <w:jc w:val="both"/>
      </w:pPr>
      <w:r>
        <w:rPr>
          <w:rFonts w:ascii="Arial" w:hAnsi="Arial" w:cs="Arial"/>
          <w:color w:val="000000"/>
          <w:sz w:val="18"/>
          <w:szCs w:val="18"/>
        </w:rPr>
        <w:t>Instrument zavarovanja: bančna garancija / kavcijsko zavarovanje, menica</w:t>
      </w:r>
    </w:p>
    <w:p w14:paraId="782E5DC5" w14:textId="77777777" w:rsidR="00351192" w:rsidRDefault="0090281A">
      <w:pPr>
        <w:spacing w:before="225" w:after="225" w:line="240" w:lineRule="auto"/>
        <w:jc w:val="both"/>
      </w:pPr>
      <w:r>
        <w:rPr>
          <w:rFonts w:ascii="Arial" w:hAnsi="Arial" w:cs="Arial"/>
          <w:color w:val="000000"/>
          <w:sz w:val="18"/>
          <w:szCs w:val="18"/>
        </w:rPr>
        <w:t>Višina zavarovanja: 10 % pogodbene vrednosti</w:t>
      </w:r>
    </w:p>
    <w:p w14:paraId="25D0452E" w14:textId="77777777" w:rsidR="00351192" w:rsidRDefault="0090281A">
      <w:pPr>
        <w:spacing w:before="225" w:after="225" w:line="240" w:lineRule="auto"/>
        <w:jc w:val="both"/>
      </w:pPr>
      <w:r>
        <w:rPr>
          <w:rFonts w:ascii="Arial" w:hAnsi="Arial" w:cs="Arial"/>
          <w:color w:val="000000"/>
          <w:sz w:val="18"/>
          <w:szCs w:val="18"/>
        </w:rPr>
        <w:t>Čas veljavnosti: do izteka posameznega pogodbenega obdobja</w:t>
      </w:r>
    </w:p>
    <w:p w14:paraId="41FABDDE" w14:textId="77777777" w:rsidR="00351192" w:rsidRDefault="0090281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B52C46A" w14:textId="77777777" w:rsidR="00351192" w:rsidRDefault="0090281A">
      <w:pPr>
        <w:spacing w:before="225" w:after="225" w:line="240" w:lineRule="auto"/>
        <w:jc w:val="both"/>
      </w:pPr>
      <w:r>
        <w:rPr>
          <w:rFonts w:ascii="Arial" w:hAnsi="Arial" w:cs="Arial"/>
          <w:color w:val="000000"/>
          <w:sz w:val="18"/>
          <w:szCs w:val="18"/>
        </w:rPr>
        <w:t>Ponudnik s podpisom krovne izjave jamči, da bo naročniku za dobro izvedbo pogodbenih obveznosti predložil zavarovanje:</w:t>
      </w:r>
      <w:r>
        <w:rPr>
          <w:rFonts w:ascii="Arial" w:hAnsi="Arial" w:cs="Arial"/>
          <w:color w:val="000000"/>
          <w:sz w:val="18"/>
          <w:szCs w:val="18"/>
        </w:rPr>
        <w:br/>
        <w:t>·         menično izjavo in lastno podpisano menico s pooblastilom za njeno izpolnitev v višini 10% pogodbene vrednosti z DDV v primeru, da bo pogodbena vrednost nižja od 125.000,00 EUR z DDV.</w:t>
      </w:r>
    </w:p>
    <w:p w14:paraId="4145FD62" w14:textId="77777777" w:rsidR="00351192" w:rsidRDefault="0090281A">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p w14:paraId="35168181" w14:textId="77777777" w:rsidR="00351192" w:rsidRDefault="0090281A">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3B72F0BB" w14:textId="77777777" w:rsidR="00351192" w:rsidRDefault="00351192">
      <w:pPr>
        <w:sectPr w:rsidR="00351192" w:rsidSect="00D931BF">
          <w:pgSz w:w="11906" w:h="16838"/>
          <w:pgMar w:top="1418" w:right="1418" w:bottom="1418" w:left="1418" w:header="567" w:footer="680" w:gutter="0"/>
          <w:cols w:space="708"/>
          <w:docGrid w:linePitch="360"/>
        </w:sectPr>
      </w:pPr>
    </w:p>
    <w:p w14:paraId="4389F89F" w14:textId="77777777" w:rsidR="0090281A" w:rsidRPr="00A207D9" w:rsidRDefault="0090281A"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F13B891" w14:textId="77777777" w:rsidR="0090281A" w:rsidRDefault="0090281A"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351192" w14:paraId="51476BD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29C4D1E" w14:textId="77777777" w:rsidR="00351192" w:rsidRDefault="0090281A">
            <w:r>
              <w:rPr>
                <w:rFonts w:ascii="Arial" w:hAnsi="Arial" w:cs="Arial"/>
                <w:b/>
                <w:bCs/>
                <w:color w:val="000000"/>
                <w:position w:val="-2"/>
                <w:sz w:val="18"/>
                <w:szCs w:val="18"/>
                <w:shd w:val="clear" w:color="auto" w:fill="FFFFFF"/>
              </w:rPr>
              <w:t>Splošne specifikacije</w:t>
            </w:r>
          </w:p>
        </w:tc>
      </w:tr>
    </w:tbl>
    <w:p w14:paraId="3BFFE454" w14:textId="77777777" w:rsidR="00351192" w:rsidRDefault="0090281A">
      <w:pPr>
        <w:spacing w:before="225" w:after="225" w:line="240" w:lineRule="auto"/>
        <w:ind w:left="600"/>
      </w:pPr>
      <w:r>
        <w:rPr>
          <w:rFonts w:ascii="Arial" w:hAnsi="Arial" w:cs="Arial"/>
          <w:b/>
          <w:bCs/>
          <w:color w:val="000000"/>
          <w:sz w:val="18"/>
          <w:szCs w:val="18"/>
        </w:rPr>
        <w:t>A. ZAHTEVE ZA VSE MEDICINSKE PRIPOMOČKE</w:t>
      </w:r>
    </w:p>
    <w:p w14:paraId="5AF182DA" w14:textId="77777777" w:rsidR="00351192" w:rsidRDefault="0090281A" w:rsidP="0063216F">
      <w:pPr>
        <w:spacing w:before="100" w:beforeAutospacing="1" w:after="100" w:afterAutospacing="1" w:line="240" w:lineRule="auto"/>
        <w:contextualSpacing/>
      </w:pPr>
      <w:r>
        <w:rPr>
          <w:rFonts w:ascii="Arial" w:hAnsi="Arial" w:cs="Arial"/>
          <w:color w:val="000000"/>
          <w:sz w:val="18"/>
          <w:szCs w:val="18"/>
          <w:u w:val="single"/>
        </w:rPr>
        <w:t>Vsi ponujeni medicinski pripomočki morajo biti v skladu:</w:t>
      </w:r>
    </w:p>
    <w:p w14:paraId="7E35D968" w14:textId="77777777" w:rsidR="00351192" w:rsidRDefault="00351192" w:rsidP="0063216F">
      <w:pPr>
        <w:spacing w:before="100" w:beforeAutospacing="1" w:after="100" w:afterAutospacing="1" w:line="240" w:lineRule="auto"/>
        <w:contextualSpacing/>
      </w:pPr>
    </w:p>
    <w:p w14:paraId="72E2606A" w14:textId="77777777" w:rsidR="00351192" w:rsidRDefault="0090281A" w:rsidP="0063216F">
      <w:pPr>
        <w:spacing w:before="100" w:beforeAutospacing="1" w:after="100" w:afterAutospacing="1" w:line="240" w:lineRule="auto"/>
        <w:contextualSpacing/>
      </w:pPr>
      <w:r>
        <w:rPr>
          <w:rFonts w:ascii="Arial" w:hAnsi="Arial" w:cs="Arial"/>
          <w:color w:val="000000"/>
          <w:sz w:val="18"/>
          <w:szCs w:val="18"/>
        </w:rPr>
        <w:t>- z določili Zakona o medicinskih pripomočkih (Uradni list RS, št. RS, št. 98/09 in 112/21-ZNUPZ; v nadaljevanju: ZMedPri),</w:t>
      </w:r>
    </w:p>
    <w:p w14:paraId="7199C99A" w14:textId="77777777" w:rsidR="00351192" w:rsidRDefault="00351192" w:rsidP="0063216F">
      <w:pPr>
        <w:spacing w:before="100" w:beforeAutospacing="1" w:after="100" w:afterAutospacing="1" w:line="240" w:lineRule="auto"/>
        <w:contextualSpacing/>
      </w:pPr>
    </w:p>
    <w:p w14:paraId="33D805F8" w14:textId="77777777" w:rsidR="00351192" w:rsidRDefault="0090281A" w:rsidP="0063216F">
      <w:pPr>
        <w:spacing w:before="100" w:beforeAutospacing="1" w:after="100" w:afterAutospacing="1" w:line="240" w:lineRule="auto"/>
        <w:contextualSpacing/>
      </w:pPr>
      <w:r>
        <w:rPr>
          <w:rFonts w:ascii="Arial" w:hAnsi="Arial" w:cs="Arial"/>
          <w:color w:val="000000"/>
          <w:sz w:val="18"/>
          <w:szCs w:val="18"/>
        </w:rPr>
        <w:t>- z določili Uredbe o medicinskih pripomočkih (EU) 2017/745.</w:t>
      </w:r>
    </w:p>
    <w:p w14:paraId="0169B9AA" w14:textId="77777777" w:rsidR="00351192" w:rsidRDefault="00351192" w:rsidP="0063216F">
      <w:pPr>
        <w:spacing w:before="100" w:beforeAutospacing="1" w:after="100" w:afterAutospacing="1" w:line="240" w:lineRule="auto"/>
        <w:contextualSpacing/>
      </w:pPr>
    </w:p>
    <w:p w14:paraId="50045592" w14:textId="77777777" w:rsidR="00351192" w:rsidRDefault="0090281A" w:rsidP="0063216F">
      <w:pPr>
        <w:spacing w:before="100" w:beforeAutospacing="1" w:after="100" w:afterAutospacing="1" w:line="240" w:lineRule="auto"/>
        <w:contextualSpacing/>
      </w:pPr>
      <w:r>
        <w:rPr>
          <w:rFonts w:ascii="Arial" w:hAnsi="Arial" w:cs="Arial"/>
          <w:color w:val="000000"/>
          <w:sz w:val="18"/>
          <w:szCs w:val="18"/>
        </w:rPr>
        <w:t>Izbrani ponudnik bo moral pred podpisom pogodbe naročniku predložiti ustrezne EC certifikate in izjave o skladnosti za vse izbrane vrste blaga.</w:t>
      </w:r>
    </w:p>
    <w:p w14:paraId="51539F53" w14:textId="77777777" w:rsidR="00351192" w:rsidRDefault="00351192" w:rsidP="0063216F">
      <w:pPr>
        <w:spacing w:before="100" w:beforeAutospacing="1" w:after="100" w:afterAutospacing="1" w:line="240" w:lineRule="auto"/>
        <w:contextualSpacing/>
      </w:pPr>
    </w:p>
    <w:p w14:paraId="10141DEE" w14:textId="77777777" w:rsidR="00351192" w:rsidRDefault="0090281A" w:rsidP="0063216F">
      <w:pPr>
        <w:spacing w:before="100" w:beforeAutospacing="1" w:after="100" w:afterAutospacing="1" w:line="240" w:lineRule="auto"/>
        <w:contextualSpacing/>
      </w:pPr>
      <w:r>
        <w:rPr>
          <w:rFonts w:ascii="Arial" w:hAnsi="Arial" w:cs="Arial"/>
          <w:color w:val="000000"/>
          <w:sz w:val="18"/>
          <w:szCs w:val="18"/>
          <w:u w:val="single"/>
        </w:rPr>
        <w:t>Zahteve glede CE oznake na ovojnini:</w:t>
      </w:r>
    </w:p>
    <w:tbl>
      <w:tblPr>
        <w:tblStyle w:val="NormalTablePHPDOCX"/>
        <w:tblW w:w="0" w:type="auto"/>
        <w:tblInd w:w="108" w:type="dxa"/>
        <w:tblLook w:val="04A0" w:firstRow="1" w:lastRow="0" w:firstColumn="1" w:lastColumn="0" w:noHBand="0" w:noVBand="1"/>
      </w:tblPr>
      <w:tblGrid>
        <w:gridCol w:w="8962"/>
      </w:tblGrid>
      <w:tr w:rsidR="00351192" w14:paraId="1AAE1D55" w14:textId="77777777">
        <w:tc>
          <w:tcPr>
            <w:tcW w:w="0" w:type="auto"/>
            <w:tcMar>
              <w:top w:w="0" w:type="auto"/>
              <w:bottom w:w="0" w:type="auto"/>
            </w:tcMar>
          </w:tcPr>
          <w:p w14:paraId="6ECCE0B7" w14:textId="77777777" w:rsidR="00351192" w:rsidRDefault="0090281A" w:rsidP="0063216F">
            <w:pPr>
              <w:numPr>
                <w:ilvl w:val="0"/>
                <w:numId w:val="15"/>
              </w:numPr>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Vidno, čitljivo in neizbrisno nameščena na pripomočku ali na njegovem sterilnem pakiranju. Če to ni mogoče ali upravičeno zaradi narave pripomočka, mora biti nameščena na ovojnini.</w:t>
            </w:r>
          </w:p>
          <w:p w14:paraId="44D5C198" w14:textId="77777777" w:rsidR="00351192" w:rsidRDefault="0090281A" w:rsidP="0063216F">
            <w:pPr>
              <w:numPr>
                <w:ilvl w:val="0"/>
                <w:numId w:val="15"/>
              </w:numPr>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Oznaka CE mora biti navedena tudi na vseh navodilih za uporabo in na vsaki prodajni ovojnini.</w:t>
            </w:r>
          </w:p>
          <w:p w14:paraId="5770BA76" w14:textId="77777777" w:rsidR="00351192" w:rsidRDefault="0090281A" w:rsidP="0063216F">
            <w:pPr>
              <w:numPr>
                <w:ilvl w:val="0"/>
                <w:numId w:val="15"/>
              </w:numPr>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Oznaki CE mora po potrebi slediti identifikacijska številka priglašenega organa - velja za medicinske pripomočke razreda IIa, IIb in III ter razred I (sterilni, merilni instrumenti, kirurški inštrumenti za večrkatno uporabo).</w:t>
            </w:r>
          </w:p>
        </w:tc>
      </w:tr>
    </w:tbl>
    <w:p w14:paraId="24A7FEE7" w14:textId="77777777" w:rsidR="00351192" w:rsidRDefault="00351192" w:rsidP="0063216F">
      <w:pPr>
        <w:spacing w:before="100" w:beforeAutospacing="1" w:after="100" w:afterAutospacing="1" w:line="240" w:lineRule="auto"/>
        <w:contextualSpacing/>
      </w:pPr>
    </w:p>
    <w:p w14:paraId="5BEAA029" w14:textId="77777777" w:rsidR="00351192" w:rsidRDefault="0090281A" w:rsidP="0063216F">
      <w:pPr>
        <w:spacing w:before="100" w:beforeAutospacing="1" w:after="100" w:afterAutospacing="1" w:line="240" w:lineRule="auto"/>
        <w:contextualSpacing/>
      </w:pPr>
      <w:r>
        <w:rPr>
          <w:rFonts w:ascii="Arial" w:hAnsi="Arial" w:cs="Arial"/>
          <w:b/>
          <w:bCs/>
          <w:color w:val="000000"/>
          <w:sz w:val="18"/>
          <w:szCs w:val="18"/>
        </w:rPr>
        <w:t>Vsi medicinski pripomočki morajo biti skladni s standardom SIST EN 13485:2016.</w:t>
      </w:r>
    </w:p>
    <w:p w14:paraId="530F203B" w14:textId="77777777" w:rsidR="00351192" w:rsidRDefault="00351192">
      <w:pPr>
        <w:spacing w:before="225" w:after="225" w:line="240" w:lineRule="auto"/>
      </w:pPr>
    </w:p>
    <w:p w14:paraId="06546163" w14:textId="77777777" w:rsidR="00351192" w:rsidRDefault="0090281A">
      <w:pPr>
        <w:spacing w:before="225" w:after="225" w:line="240" w:lineRule="auto"/>
        <w:ind w:left="600"/>
      </w:pPr>
      <w:r>
        <w:rPr>
          <w:rFonts w:ascii="Arial" w:hAnsi="Arial" w:cs="Arial"/>
          <w:b/>
          <w:bCs/>
          <w:color w:val="000000"/>
          <w:sz w:val="18"/>
          <w:szCs w:val="18"/>
        </w:rPr>
        <w:t>B. OSTALE SPLOŠNE ZAHTEVE:</w:t>
      </w:r>
    </w:p>
    <w:p w14:paraId="6E28C04B" w14:textId="77777777" w:rsidR="00351192" w:rsidRDefault="00351192" w:rsidP="0063216F">
      <w:pPr>
        <w:spacing w:before="225" w:after="225" w:line="240" w:lineRule="auto"/>
        <w:contextualSpacing/>
      </w:pPr>
    </w:p>
    <w:p w14:paraId="2C65F954" w14:textId="77777777" w:rsidR="00351192" w:rsidRDefault="0090281A" w:rsidP="0063216F">
      <w:pPr>
        <w:spacing w:before="225" w:after="225" w:line="240" w:lineRule="auto"/>
        <w:contextualSpacing/>
      </w:pPr>
      <w:r>
        <w:rPr>
          <w:rFonts w:ascii="Arial" w:hAnsi="Arial" w:cs="Arial"/>
          <w:color w:val="000000"/>
          <w:sz w:val="18"/>
          <w:szCs w:val="18"/>
        </w:rPr>
        <w:t>1. Vrste in količine razpisanega blaga so podane v Predračunu-seznamu razpisanega blaga. Razpisane količine so okvirne za obdobje enega leta.</w:t>
      </w:r>
    </w:p>
    <w:p w14:paraId="24B2B32F" w14:textId="77777777" w:rsidR="00351192" w:rsidRDefault="00351192" w:rsidP="0063216F">
      <w:pPr>
        <w:spacing w:before="225" w:after="225" w:line="240" w:lineRule="auto"/>
        <w:contextualSpacing/>
      </w:pPr>
    </w:p>
    <w:p w14:paraId="7690CBB1" w14:textId="77777777" w:rsidR="00351192" w:rsidRDefault="0090281A" w:rsidP="0063216F">
      <w:pPr>
        <w:spacing w:before="225" w:after="225" w:line="240" w:lineRule="auto"/>
        <w:contextualSpacing/>
      </w:pPr>
      <w:r>
        <w:rPr>
          <w:rFonts w:ascii="Arial" w:hAnsi="Arial" w:cs="Arial"/>
          <w:color w:val="000000"/>
          <w:sz w:val="18"/>
          <w:szCs w:val="18"/>
        </w:rPr>
        <w:t>2. Rok dobave: max. 5 dni od prejema naročila s strani pooblaščene osebe naročnika, v nujnih primerih v 24 urah oz. po dogovoru z naročnikom, razen za sklop IV., kjer je dobavni rok za prvo dobavo  maximalno 3 mesece od podpisa pogodbe.</w:t>
      </w:r>
    </w:p>
    <w:p w14:paraId="2BE3394B" w14:textId="77777777" w:rsidR="00351192" w:rsidRDefault="00351192" w:rsidP="0063216F">
      <w:pPr>
        <w:spacing w:before="225" w:after="225" w:line="240" w:lineRule="auto"/>
        <w:contextualSpacing/>
      </w:pPr>
    </w:p>
    <w:p w14:paraId="4719AC9D" w14:textId="77777777" w:rsidR="00351192" w:rsidRDefault="0090281A" w:rsidP="0063216F">
      <w:pPr>
        <w:spacing w:before="225" w:after="225" w:line="240" w:lineRule="auto"/>
        <w:contextualSpacing/>
      </w:pPr>
      <w:r>
        <w:rPr>
          <w:rFonts w:ascii="Arial" w:hAnsi="Arial" w:cs="Arial"/>
          <w:color w:val="000000"/>
          <w:sz w:val="18"/>
          <w:szCs w:val="18"/>
        </w:rPr>
        <w:t>3. Skladnost z naročnikovimi  strokovnimi zahtevami</w:t>
      </w:r>
    </w:p>
    <w:p w14:paraId="7BA64E11" w14:textId="77777777" w:rsidR="00351192" w:rsidRDefault="00351192" w:rsidP="0063216F">
      <w:pPr>
        <w:spacing w:before="225" w:after="225" w:line="240" w:lineRule="auto"/>
        <w:contextualSpacing/>
      </w:pPr>
    </w:p>
    <w:p w14:paraId="360DD2DE" w14:textId="77777777" w:rsidR="00351192" w:rsidRDefault="0090281A" w:rsidP="0063216F">
      <w:pPr>
        <w:spacing w:before="225" w:after="225" w:line="240" w:lineRule="auto"/>
        <w:contextualSpacing/>
      </w:pPr>
      <w:r>
        <w:rPr>
          <w:rFonts w:ascii="Arial" w:hAnsi="Arial" w:cs="Arial"/>
          <w:color w:val="000000"/>
          <w:sz w:val="18"/>
          <w:szCs w:val="18"/>
        </w:rPr>
        <w:t>Ponujeno blago mora ustrezati strokovnim zahtevam naročnika navedenim v Tehničnih specifikacijah in Predračunu-seznamu razpisanega blaga ali storitev.</w:t>
      </w:r>
    </w:p>
    <w:p w14:paraId="4B5F6FAE" w14:textId="77777777" w:rsidR="00351192" w:rsidRDefault="00351192" w:rsidP="0063216F">
      <w:pPr>
        <w:spacing w:before="225" w:after="225" w:line="240" w:lineRule="auto"/>
        <w:contextualSpacing/>
      </w:pPr>
    </w:p>
    <w:p w14:paraId="274C48AB" w14:textId="77777777" w:rsidR="00351192" w:rsidRDefault="0090281A" w:rsidP="0063216F">
      <w:pPr>
        <w:spacing w:before="225" w:after="225" w:line="240" w:lineRule="auto"/>
        <w:contextualSpacing/>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tbl>
      <w:tblPr>
        <w:tblStyle w:val="NormalTablePHPDOCX"/>
        <w:tblW w:w="0" w:type="auto"/>
        <w:tblInd w:w="108" w:type="dxa"/>
        <w:tblLook w:val="04A0" w:firstRow="1" w:lastRow="0" w:firstColumn="1" w:lastColumn="0" w:noHBand="0" w:noVBand="1"/>
      </w:tblPr>
      <w:tblGrid>
        <w:gridCol w:w="8962"/>
      </w:tblGrid>
      <w:tr w:rsidR="00351192" w14:paraId="1DBA93BF" w14:textId="77777777">
        <w:tc>
          <w:tcPr>
            <w:tcW w:w="0" w:type="auto"/>
            <w:tcMar>
              <w:top w:w="0" w:type="auto"/>
              <w:bottom w:w="0" w:type="auto"/>
            </w:tcMar>
          </w:tcPr>
          <w:p w14:paraId="348C9586" w14:textId="77777777" w:rsidR="00351192" w:rsidRDefault="0090281A" w:rsidP="0063216F">
            <w:pPr>
              <w:numPr>
                <w:ilvl w:val="0"/>
                <w:numId w:val="16"/>
              </w:numPr>
              <w:contextualSpacing/>
              <w:rPr>
                <w:rFonts w:ascii="Arial" w:hAnsi="Arial" w:cs="Arial"/>
                <w:color w:val="000000"/>
                <w:sz w:val="18"/>
                <w:szCs w:val="18"/>
              </w:rPr>
            </w:pPr>
            <w:r>
              <w:rPr>
                <w:rFonts w:ascii="Arial" w:hAnsi="Arial" w:cs="Arial"/>
                <w:color w:val="000000"/>
                <w:sz w:val="18"/>
                <w:szCs w:val="18"/>
              </w:rPr>
              <w:t>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10510183" w14:textId="77777777" w:rsidR="00351192" w:rsidRDefault="0090281A" w:rsidP="0063216F">
            <w:pPr>
              <w:numPr>
                <w:ilvl w:val="0"/>
                <w:numId w:val="16"/>
              </w:numPr>
              <w:contextualSpacing/>
              <w:rPr>
                <w:rFonts w:ascii="Arial" w:hAnsi="Arial" w:cs="Arial"/>
                <w:color w:val="000000"/>
                <w:sz w:val="18"/>
                <w:szCs w:val="18"/>
              </w:rPr>
            </w:pPr>
            <w:r>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0EB3AB2D" w14:textId="77777777" w:rsidR="00351192" w:rsidRDefault="0090281A" w:rsidP="0063216F">
            <w:pPr>
              <w:numPr>
                <w:ilvl w:val="0"/>
                <w:numId w:val="16"/>
              </w:numPr>
              <w:contextualSpacing/>
              <w:rPr>
                <w:rFonts w:ascii="Arial" w:hAnsi="Arial" w:cs="Arial"/>
                <w:color w:val="000000"/>
                <w:sz w:val="18"/>
                <w:szCs w:val="18"/>
              </w:rPr>
            </w:pPr>
            <w:r>
              <w:rPr>
                <w:rFonts w:ascii="Arial" w:hAnsi="Arial" w:cs="Arial"/>
                <w:color w:val="000000"/>
                <w:sz w:val="18"/>
                <w:szCs w:val="18"/>
              </w:rPr>
              <w:t>Ponudnik lahko navede tudi samo povezavo  - spletni naslov na katerem lahko naročnik preveri ustreznost ponujenega blaga, če obstajajo spletni katalogi ponujenega blaga.</w:t>
            </w:r>
          </w:p>
        </w:tc>
      </w:tr>
    </w:tbl>
    <w:p w14:paraId="19C2DB48" w14:textId="77777777" w:rsidR="00351192" w:rsidRDefault="00351192" w:rsidP="0063216F">
      <w:pPr>
        <w:spacing w:before="225" w:after="225" w:line="240" w:lineRule="auto"/>
        <w:contextualSpacing/>
      </w:pPr>
    </w:p>
    <w:p w14:paraId="63632B47" w14:textId="77777777" w:rsidR="00351192" w:rsidRDefault="0090281A" w:rsidP="0063216F">
      <w:pPr>
        <w:spacing w:before="225" w:after="225" w:line="240" w:lineRule="auto"/>
        <w:contextualSpacing/>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6E801FA0" w14:textId="77777777" w:rsidR="00351192" w:rsidRDefault="00351192" w:rsidP="0063216F">
      <w:pPr>
        <w:spacing w:before="225" w:after="225" w:line="240" w:lineRule="auto"/>
        <w:contextualSpacing/>
      </w:pPr>
    </w:p>
    <w:p w14:paraId="444A3F5A" w14:textId="77777777" w:rsidR="00351192" w:rsidRDefault="0090281A" w:rsidP="0063216F">
      <w:pPr>
        <w:spacing w:before="225" w:after="225" w:line="240" w:lineRule="auto"/>
        <w:contextualSpacing/>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6F6D2DD8" w14:textId="77777777" w:rsidR="00351192" w:rsidRDefault="00351192" w:rsidP="0063216F">
      <w:pPr>
        <w:spacing w:before="225" w:after="225" w:line="240" w:lineRule="auto"/>
        <w:contextualSpacing/>
      </w:pPr>
    </w:p>
    <w:p w14:paraId="4A84A29E" w14:textId="77777777" w:rsidR="00351192" w:rsidRDefault="0090281A" w:rsidP="0063216F">
      <w:pPr>
        <w:spacing w:before="225" w:after="225" w:line="240" w:lineRule="auto"/>
        <w:contextualSpacing/>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5D5F57A5" w14:textId="77777777" w:rsidR="00351192" w:rsidRDefault="00351192" w:rsidP="0063216F">
      <w:pPr>
        <w:spacing w:before="225" w:after="225" w:line="240" w:lineRule="auto"/>
        <w:contextualSpacing/>
      </w:pPr>
    </w:p>
    <w:p w14:paraId="2DB24363" w14:textId="77777777" w:rsidR="00351192" w:rsidRDefault="0090281A" w:rsidP="0063216F">
      <w:pPr>
        <w:spacing w:before="225" w:after="225" w:line="240" w:lineRule="auto"/>
        <w:contextualSpacing/>
      </w:pPr>
      <w:r>
        <w:rPr>
          <w:rFonts w:ascii="Arial" w:hAnsi="Arial" w:cs="Arial"/>
          <w:color w:val="000000"/>
          <w:sz w:val="18"/>
          <w:szCs w:val="18"/>
        </w:rPr>
        <w:t xml:space="preserve">Ponudnik k tehnični specifikaciji </w:t>
      </w:r>
      <w:r>
        <w:rPr>
          <w:rFonts w:ascii="Arial" w:hAnsi="Arial" w:cs="Arial"/>
          <w:color w:val="000000"/>
          <w:sz w:val="18"/>
          <w:szCs w:val="18"/>
          <w:u w:val="single"/>
        </w:rPr>
        <w:t>ne prilaga</w:t>
      </w:r>
      <w:r>
        <w:rPr>
          <w:rFonts w:ascii="Arial" w:hAnsi="Arial" w:cs="Arial"/>
          <w:color w:val="000000"/>
          <w:sz w:val="18"/>
          <w:szCs w:val="18"/>
        </w:rPr>
        <w:t xml:space="preserve"> izjav o skladnosti in EC certifikatov ter drugih dokazil o izpolnjevanju zahtevanih standardov. Ponudnik bo izjave o skladnosti in EC certifikate dostavil samo za izbrano blago, in sicer pred podpisom pogodbe. Dokaze o izpolnjevanje zahtevanih standardov pa samo v kolikor ga bo naročnik k temu pozval (bodisi med pregledom ponudb ali kasneje ob uporabi).</w:t>
      </w:r>
    </w:p>
    <w:p w14:paraId="2ACFFCC4" w14:textId="77777777" w:rsidR="00351192" w:rsidRDefault="00351192" w:rsidP="0063216F">
      <w:pPr>
        <w:spacing w:before="225" w:after="225" w:line="240" w:lineRule="auto"/>
        <w:contextualSpacing/>
      </w:pPr>
    </w:p>
    <w:p w14:paraId="0820AFD7" w14:textId="77777777" w:rsidR="00351192" w:rsidRDefault="00351192" w:rsidP="0063216F">
      <w:pPr>
        <w:spacing w:before="225" w:after="225" w:line="240" w:lineRule="auto"/>
        <w:contextualSpacing/>
      </w:pPr>
    </w:p>
    <w:p w14:paraId="69068D44" w14:textId="77777777" w:rsidR="00351192" w:rsidRDefault="0090281A" w:rsidP="0063216F">
      <w:pPr>
        <w:spacing w:before="225" w:after="225" w:line="240" w:lineRule="auto"/>
        <w:contextualSpacing/>
      </w:pPr>
      <w:r>
        <w:rPr>
          <w:rFonts w:ascii="Arial" w:hAnsi="Arial" w:cs="Arial"/>
          <w:color w:val="000000"/>
          <w:sz w:val="18"/>
          <w:szCs w:val="18"/>
        </w:rPr>
        <w:t>4. Plačilni pogoji: kot je navedeno v vzorcu pogodbe</w:t>
      </w:r>
    </w:p>
    <w:p w14:paraId="3B665274" w14:textId="77777777" w:rsidR="00351192" w:rsidRDefault="00351192" w:rsidP="0063216F">
      <w:pPr>
        <w:spacing w:before="225" w:after="225" w:line="240" w:lineRule="auto"/>
        <w:contextualSpacing/>
      </w:pPr>
    </w:p>
    <w:p w14:paraId="5F76036E" w14:textId="77777777" w:rsidR="00351192" w:rsidRDefault="0090281A" w:rsidP="0063216F">
      <w:pPr>
        <w:spacing w:before="225" w:after="225" w:line="240" w:lineRule="auto"/>
        <w:contextualSpacing/>
      </w:pPr>
      <w:r>
        <w:rPr>
          <w:rFonts w:ascii="Arial" w:hAnsi="Arial" w:cs="Arial"/>
          <w:color w:val="000000"/>
          <w:sz w:val="18"/>
          <w:szCs w:val="18"/>
        </w:rPr>
        <w:t>5. Sledljivost blaga</w:t>
      </w:r>
    </w:p>
    <w:p w14:paraId="4D6E8441" w14:textId="77777777" w:rsidR="00351192" w:rsidRDefault="00351192" w:rsidP="0063216F">
      <w:pPr>
        <w:spacing w:before="225" w:after="225" w:line="240" w:lineRule="auto"/>
        <w:contextualSpacing/>
      </w:pPr>
    </w:p>
    <w:p w14:paraId="23D47DAB" w14:textId="77777777" w:rsidR="00351192" w:rsidRDefault="0090281A" w:rsidP="0063216F">
      <w:pPr>
        <w:spacing w:before="225" w:after="225" w:line="240" w:lineRule="auto"/>
        <w:contextualSpacing/>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29E5CA9C" w14:textId="77777777" w:rsidR="00351192" w:rsidRDefault="00351192" w:rsidP="0063216F">
      <w:pPr>
        <w:spacing w:before="225" w:after="225" w:line="240" w:lineRule="auto"/>
        <w:contextualSpacing/>
      </w:pPr>
    </w:p>
    <w:p w14:paraId="6F9A9311" w14:textId="77777777" w:rsidR="00351192" w:rsidRDefault="0090281A" w:rsidP="0063216F">
      <w:pPr>
        <w:spacing w:before="225" w:after="225" w:line="240" w:lineRule="auto"/>
        <w:contextualSpacing/>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1808EF8F" w14:textId="77777777" w:rsidR="00351192" w:rsidRDefault="00351192" w:rsidP="0063216F">
      <w:pPr>
        <w:spacing w:before="225" w:after="225" w:line="240" w:lineRule="auto"/>
        <w:contextualSpacing/>
      </w:pPr>
    </w:p>
    <w:p w14:paraId="29DB0882" w14:textId="77777777" w:rsidR="00351192" w:rsidRDefault="0090281A" w:rsidP="0063216F">
      <w:pPr>
        <w:spacing w:before="225" w:after="225" w:line="240" w:lineRule="auto"/>
        <w:contextualSpacing/>
      </w:pPr>
      <w:r>
        <w:rPr>
          <w:rFonts w:ascii="Arial" w:hAnsi="Arial" w:cs="Arial"/>
          <w:color w:val="000000"/>
          <w:sz w:val="18"/>
          <w:szCs w:val="18"/>
        </w:rPr>
        <w:t>Podatki o blagu: naziv blaga, kataloška številka proizvajalca, črtna koda in proizvajalec se morajo ujemati, in sicer v ponudbeni dokumentaciji, na dobavnici in embalaži.</w:t>
      </w:r>
    </w:p>
    <w:p w14:paraId="52E2289C" w14:textId="77777777" w:rsidR="00351192" w:rsidRDefault="00351192" w:rsidP="0063216F">
      <w:pPr>
        <w:spacing w:before="225" w:after="225" w:line="240" w:lineRule="auto"/>
        <w:contextualSpacing/>
      </w:pPr>
    </w:p>
    <w:p w14:paraId="493CCA27" w14:textId="77777777" w:rsidR="00351192" w:rsidRDefault="0090281A" w:rsidP="0063216F">
      <w:pPr>
        <w:spacing w:before="225" w:after="225" w:line="240" w:lineRule="auto"/>
        <w:contextualSpacing/>
      </w:pPr>
      <w:r>
        <w:rPr>
          <w:rFonts w:ascii="Arial" w:hAnsi="Arial" w:cs="Arial"/>
          <w:color w:val="000000"/>
          <w:sz w:val="18"/>
          <w:szCs w:val="18"/>
          <w:u w:val="single"/>
        </w:rPr>
        <w:t>Opozorilo: Kataloška številka artikla in črtna koda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3C242012" w14:textId="77777777" w:rsidR="00351192" w:rsidRDefault="00351192" w:rsidP="0063216F">
      <w:pPr>
        <w:spacing w:before="225" w:after="225" w:line="240" w:lineRule="auto"/>
        <w:contextualSpacing/>
      </w:pPr>
    </w:p>
    <w:p w14:paraId="50EF2D94" w14:textId="77777777" w:rsidR="00351192" w:rsidRDefault="0090281A" w:rsidP="0063216F">
      <w:pPr>
        <w:spacing w:before="225" w:after="225" w:line="240" w:lineRule="auto"/>
        <w:contextualSpacing/>
      </w:pPr>
      <w:r>
        <w:rPr>
          <w:rFonts w:ascii="Arial" w:hAnsi="Arial" w:cs="Arial"/>
          <w:b/>
          <w:bCs/>
          <w:color w:val="000000"/>
          <w:sz w:val="18"/>
          <w:szCs w:val="18"/>
        </w:rPr>
        <w:t>Črtna koda je obvezen podatek, ki ga mora v predračunu navesti ponudnik. V kolikor ponudnik iz kakršnega koli razloga kode ne uspe vnesti v predračun, lahko to predloži na priloženem obrazcu OBRAZEC ZA VPIS ČRTNIH KOD.</w:t>
      </w:r>
    </w:p>
    <w:p w14:paraId="02B454D8" w14:textId="77777777" w:rsidR="00351192" w:rsidRDefault="00351192" w:rsidP="0063216F">
      <w:pPr>
        <w:spacing w:before="225" w:after="225" w:line="240" w:lineRule="auto"/>
        <w:contextualSpacing/>
      </w:pPr>
    </w:p>
    <w:p w14:paraId="5B27A049" w14:textId="77777777" w:rsidR="00351192" w:rsidRDefault="0090281A" w:rsidP="0063216F">
      <w:pPr>
        <w:spacing w:before="225" w:after="225" w:line="240" w:lineRule="auto"/>
        <w:contextualSpacing/>
      </w:pPr>
      <w:r>
        <w:rPr>
          <w:rFonts w:ascii="Arial" w:hAnsi="Arial" w:cs="Arial"/>
          <w:color w:val="000000"/>
          <w:sz w:val="18"/>
          <w:szCs w:val="18"/>
        </w:rPr>
        <w:t>6. Vzorčenje blaga</w:t>
      </w:r>
    </w:p>
    <w:p w14:paraId="1A3CE4BE" w14:textId="77777777" w:rsidR="00351192" w:rsidRDefault="00351192" w:rsidP="0063216F">
      <w:pPr>
        <w:spacing w:before="225" w:after="225" w:line="240" w:lineRule="auto"/>
        <w:contextualSpacing/>
      </w:pPr>
    </w:p>
    <w:p w14:paraId="2D201DCC" w14:textId="77777777" w:rsidR="00351192" w:rsidRDefault="0090281A" w:rsidP="0063216F">
      <w:pPr>
        <w:spacing w:before="225" w:after="225" w:line="240" w:lineRule="auto"/>
        <w:contextualSpacing/>
      </w:pPr>
      <w:r>
        <w:rPr>
          <w:rFonts w:ascii="Arial" w:hAnsi="Arial" w:cs="Arial"/>
          <w:color w:val="000000"/>
          <w:sz w:val="18"/>
          <w:szCs w:val="18"/>
        </w:rPr>
        <w:t>V primeru, da naročnik ponujenega blaga ne pozna ali ga še ni uporabljal, se pridružuje pravico do testiranja ponujenega blaga.</w:t>
      </w:r>
    </w:p>
    <w:p w14:paraId="4423ED9B" w14:textId="77777777" w:rsidR="00351192" w:rsidRDefault="00351192" w:rsidP="0063216F">
      <w:pPr>
        <w:spacing w:before="225" w:after="225" w:line="240" w:lineRule="auto"/>
        <w:contextualSpacing/>
      </w:pPr>
    </w:p>
    <w:p w14:paraId="315F2CA0" w14:textId="77777777" w:rsidR="00351192" w:rsidRDefault="0090281A" w:rsidP="0063216F">
      <w:pPr>
        <w:spacing w:before="225" w:after="225" w:line="240" w:lineRule="auto"/>
        <w:contextualSpacing/>
      </w:pPr>
      <w:r>
        <w:rPr>
          <w:rFonts w:ascii="Arial" w:hAnsi="Arial" w:cs="Arial"/>
          <w:color w:val="000000"/>
          <w:sz w:val="18"/>
          <w:szCs w:val="18"/>
        </w:rPr>
        <w:t>Ponudnik bo moral na poziv naročnika, v roku 6 delovnih dni, predložiti brezplačne vzorce ponujenega blaga in se udeležiti predstavitve ponujenega blaga oz. ponudbe, v primeru, da bo naročnik to zahteval.</w:t>
      </w:r>
    </w:p>
    <w:p w14:paraId="2B3FBD62" w14:textId="77777777" w:rsidR="00351192" w:rsidRDefault="0090281A" w:rsidP="0063216F">
      <w:pPr>
        <w:spacing w:before="225" w:after="225" w:line="240" w:lineRule="auto"/>
        <w:contextualSpacing/>
      </w:pPr>
      <w:r>
        <w:rPr>
          <w:rFonts w:ascii="Arial" w:hAnsi="Arial" w:cs="Arial"/>
          <w:color w:val="000000"/>
          <w:sz w:val="18"/>
          <w:szCs w:val="18"/>
        </w:rPr>
        <w:t>Dostava v roku 10 delovnih dni velja tudi za sklop IV. Vzorci morajo biti sterilni. Če tega v zahtevanem času ne morate zagotoviti, morate ponuditi posamezne sterilne komponente pokrivalnega materiala.</w:t>
      </w:r>
    </w:p>
    <w:p w14:paraId="4751287A" w14:textId="77777777" w:rsidR="00351192" w:rsidRDefault="00351192" w:rsidP="0063216F">
      <w:pPr>
        <w:spacing w:before="225" w:after="225" w:line="240" w:lineRule="auto"/>
        <w:contextualSpacing/>
      </w:pPr>
    </w:p>
    <w:p w14:paraId="0F8A9BED" w14:textId="77777777" w:rsidR="00351192" w:rsidRDefault="0090281A" w:rsidP="0063216F">
      <w:pPr>
        <w:spacing w:before="225" w:after="225" w:line="240" w:lineRule="auto"/>
        <w:contextualSpacing/>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538C9123" w14:textId="77777777" w:rsidR="00351192" w:rsidRDefault="00351192" w:rsidP="0063216F">
      <w:pPr>
        <w:spacing w:before="225" w:after="225" w:line="240" w:lineRule="auto"/>
        <w:contextualSpacing/>
      </w:pPr>
    </w:p>
    <w:p w14:paraId="52A8D4D7" w14:textId="77777777" w:rsidR="00351192" w:rsidRDefault="0090281A" w:rsidP="0063216F">
      <w:pPr>
        <w:spacing w:before="225" w:after="225" w:line="240" w:lineRule="auto"/>
        <w:contextualSpacing/>
      </w:pPr>
      <w:r>
        <w:rPr>
          <w:rFonts w:ascii="Arial" w:hAnsi="Arial" w:cs="Arial"/>
          <w:color w:val="000000"/>
          <w:sz w:val="18"/>
          <w:szCs w:val="18"/>
        </w:rPr>
        <w:lastRenderedPageBreak/>
        <w:t>7. Ostalo</w:t>
      </w:r>
    </w:p>
    <w:p w14:paraId="31FA0FE0" w14:textId="77777777" w:rsidR="00351192" w:rsidRDefault="0090281A" w:rsidP="0063216F">
      <w:pPr>
        <w:spacing w:before="225" w:after="225" w:line="240" w:lineRule="auto"/>
        <w:contextualSpacing/>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p w14:paraId="5AB07261" w14:textId="77777777" w:rsidR="00351192" w:rsidRDefault="00351192" w:rsidP="0063216F">
      <w:pPr>
        <w:spacing w:before="225" w:after="225" w:line="240" w:lineRule="auto"/>
        <w:contextualSpacing/>
      </w:pPr>
    </w:p>
    <w:tbl>
      <w:tblPr>
        <w:tblStyle w:val="NormalTablePHPDOCX"/>
        <w:tblW w:w="4885" w:type="pct"/>
        <w:tblInd w:w="108" w:type="dxa"/>
        <w:tblLook w:val="04A0" w:firstRow="1" w:lastRow="0" w:firstColumn="1" w:lastColumn="0" w:noHBand="0" w:noVBand="1"/>
      </w:tblPr>
      <w:tblGrid>
        <w:gridCol w:w="8850"/>
      </w:tblGrid>
      <w:tr w:rsidR="00351192" w14:paraId="0C3D005F" w14:textId="77777777" w:rsidTr="0063216F">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E20D29F" w14:textId="77777777" w:rsidR="00351192" w:rsidRDefault="0090281A" w:rsidP="0063216F">
            <w:pPr>
              <w:contextualSpacing/>
            </w:pPr>
            <w:r>
              <w:rPr>
                <w:rFonts w:ascii="Arial" w:hAnsi="Arial" w:cs="Arial"/>
                <w:b/>
                <w:bCs/>
                <w:color w:val="000000"/>
                <w:position w:val="-2"/>
                <w:sz w:val="18"/>
                <w:szCs w:val="18"/>
                <w:shd w:val="clear" w:color="auto" w:fill="FFFFFF"/>
              </w:rPr>
              <w:t>Opis predmeta/postavke 1: MATERIAL ZA OSKRBO RANE IN MATERIAL ZA ZAŠČITO OP POLJA IN OSEBJA</w:t>
            </w:r>
          </w:p>
        </w:tc>
      </w:tr>
    </w:tbl>
    <w:p w14:paraId="396EAE73" w14:textId="77777777" w:rsidR="0063216F" w:rsidRDefault="0063216F" w:rsidP="0063216F">
      <w:pPr>
        <w:spacing w:before="225" w:after="225" w:line="240" w:lineRule="auto"/>
        <w:contextualSpacing/>
        <w:jc w:val="both"/>
        <w:rPr>
          <w:rFonts w:ascii="Arial" w:hAnsi="Arial" w:cs="Arial"/>
          <w:color w:val="000000"/>
          <w:sz w:val="18"/>
          <w:szCs w:val="18"/>
        </w:rPr>
      </w:pPr>
    </w:p>
    <w:p w14:paraId="1B43F17D" w14:textId="4C5A25F3" w:rsidR="00351192" w:rsidRDefault="0090281A" w:rsidP="0063216F">
      <w:pPr>
        <w:spacing w:before="225" w:after="225" w:line="240" w:lineRule="auto"/>
        <w:contextualSpacing/>
        <w:jc w:val="both"/>
      </w:pPr>
      <w:r>
        <w:rPr>
          <w:rFonts w:ascii="Arial" w:hAnsi="Arial" w:cs="Arial"/>
          <w:color w:val="000000"/>
          <w:sz w:val="18"/>
          <w:szCs w:val="18"/>
        </w:rPr>
        <w:t>STROKOVNE ZAHTEVE ZA:</w:t>
      </w:r>
    </w:p>
    <w:p w14:paraId="18940C00" w14:textId="77777777" w:rsidR="00351192" w:rsidRDefault="0090281A" w:rsidP="0063216F">
      <w:pPr>
        <w:spacing w:before="225" w:after="225" w:line="240" w:lineRule="auto"/>
        <w:contextualSpacing/>
        <w:jc w:val="both"/>
        <w:rPr>
          <w:rFonts w:ascii="Arial" w:hAnsi="Arial" w:cs="Arial"/>
          <w:b/>
          <w:bCs/>
          <w:color w:val="000000"/>
          <w:sz w:val="18"/>
          <w:szCs w:val="18"/>
        </w:rPr>
      </w:pPr>
      <w:r>
        <w:rPr>
          <w:rFonts w:ascii="Arial" w:hAnsi="Arial" w:cs="Arial"/>
          <w:b/>
          <w:bCs/>
          <w:color w:val="000000"/>
          <w:sz w:val="18"/>
          <w:szCs w:val="18"/>
        </w:rPr>
        <w:t>C.1 OPERACIJSKO PERILO ZA ENKRATNO UPORABO</w:t>
      </w:r>
    </w:p>
    <w:p w14:paraId="0A5F172A" w14:textId="77777777" w:rsidR="0063216F" w:rsidRDefault="0063216F" w:rsidP="0063216F">
      <w:pPr>
        <w:spacing w:before="225" w:after="225" w:line="240" w:lineRule="auto"/>
        <w:contextualSpacing/>
        <w:jc w:val="both"/>
      </w:pPr>
    </w:p>
    <w:p w14:paraId="029D0956" w14:textId="77777777" w:rsidR="00351192" w:rsidRDefault="0090281A" w:rsidP="0063216F">
      <w:pPr>
        <w:spacing w:before="225" w:after="225" w:line="240" w:lineRule="auto"/>
        <w:contextualSpacing/>
        <w:jc w:val="both"/>
      </w:pPr>
      <w:r>
        <w:rPr>
          <w:rFonts w:ascii="Arial" w:hAnsi="Arial" w:cs="Arial"/>
          <w:color w:val="000000"/>
          <w:sz w:val="18"/>
          <w:szCs w:val="18"/>
        </w:rPr>
        <w:t>Sterilno operacijsko perilo spada v skupino medicinskih pripomočkov, ki se uporabljajo za prekrivanje bolnika, opreme in površin, da preprečijo mikroorganizmom, ki so prisotni na bolnikovi koži in drugih nesterilnih površinah, dostop do operativne rane in morajo ustrezati naslednjim zahtevam:</w:t>
      </w:r>
    </w:p>
    <w:p w14:paraId="5D7BD798" w14:textId="77777777" w:rsidR="00351192" w:rsidRDefault="0090281A" w:rsidP="0063216F">
      <w:pPr>
        <w:spacing w:before="225" w:after="225" w:line="240" w:lineRule="auto"/>
        <w:contextualSpacing/>
        <w:jc w:val="both"/>
      </w:pPr>
      <w:r>
        <w:rPr>
          <w:rFonts w:ascii="Arial" w:hAnsi="Arial" w:cs="Arial"/>
          <w:b/>
          <w:bCs/>
          <w:color w:val="000000"/>
          <w:sz w:val="18"/>
          <w:szCs w:val="18"/>
        </w:rPr>
        <w:t>Operacijsko perilo mora biti skladno s standardom SIST EN 13795-1:2019 in SIST EN 13795-2:2019.</w:t>
      </w:r>
    </w:p>
    <w:p w14:paraId="436A5E59" w14:textId="77777777" w:rsidR="0063216F" w:rsidRDefault="0063216F" w:rsidP="0063216F">
      <w:pPr>
        <w:spacing w:before="225" w:after="225" w:line="240" w:lineRule="auto"/>
        <w:contextualSpacing/>
        <w:jc w:val="both"/>
        <w:rPr>
          <w:rFonts w:ascii="Arial" w:hAnsi="Arial" w:cs="Arial"/>
          <w:color w:val="000000"/>
          <w:sz w:val="18"/>
          <w:szCs w:val="18"/>
        </w:rPr>
      </w:pPr>
    </w:p>
    <w:p w14:paraId="730ADAA1" w14:textId="7D085323" w:rsidR="00351192" w:rsidRDefault="0090281A" w:rsidP="0063216F">
      <w:pPr>
        <w:spacing w:before="225" w:after="225" w:line="240" w:lineRule="auto"/>
        <w:contextualSpacing/>
        <w:jc w:val="both"/>
      </w:pPr>
      <w:r>
        <w:rPr>
          <w:rFonts w:ascii="Arial" w:hAnsi="Arial" w:cs="Arial"/>
          <w:color w:val="000000"/>
          <w:sz w:val="18"/>
          <w:szCs w:val="18"/>
        </w:rPr>
        <w:t>Zahteve glede operacijskega perila:</w:t>
      </w:r>
    </w:p>
    <w:p w14:paraId="02723F5D" w14:textId="77777777" w:rsidR="00351192" w:rsidRDefault="0090281A" w:rsidP="0063216F">
      <w:pPr>
        <w:spacing w:before="225" w:after="225" w:line="240" w:lineRule="auto"/>
        <w:contextualSpacing/>
        <w:jc w:val="both"/>
      </w:pPr>
      <w:r>
        <w:rPr>
          <w:rFonts w:ascii="Arial" w:hAnsi="Arial" w:cs="Arial"/>
          <w:color w:val="000000"/>
          <w:sz w:val="18"/>
          <w:szCs w:val="18"/>
        </w:rPr>
        <w:t>- izdelki morajo biti  narejeni iz večplastnih netkanih materialov in za enkratno uporabo;</w:t>
      </w:r>
    </w:p>
    <w:p w14:paraId="73F58369" w14:textId="77777777" w:rsidR="00351192" w:rsidRDefault="0090281A" w:rsidP="0063216F">
      <w:pPr>
        <w:spacing w:before="225" w:after="225" w:line="240" w:lineRule="auto"/>
        <w:contextualSpacing/>
        <w:jc w:val="both"/>
      </w:pPr>
      <w:r>
        <w:rPr>
          <w:rFonts w:ascii="Arial" w:hAnsi="Arial" w:cs="Arial"/>
          <w:color w:val="000000"/>
          <w:sz w:val="18"/>
          <w:szCs w:val="18"/>
        </w:rPr>
        <w:t>- materiali morajo biti nevtralnega vonja in ustrezno prijetne barve;</w:t>
      </w:r>
    </w:p>
    <w:p w14:paraId="2CBF4EEE" w14:textId="77777777" w:rsidR="00351192" w:rsidRDefault="0090281A" w:rsidP="0063216F">
      <w:pPr>
        <w:spacing w:before="225" w:after="225" w:line="240" w:lineRule="auto"/>
        <w:contextualSpacing/>
        <w:jc w:val="both"/>
      </w:pPr>
      <w:r>
        <w:rPr>
          <w:rFonts w:ascii="Arial" w:hAnsi="Arial" w:cs="Arial"/>
          <w:color w:val="000000"/>
          <w:sz w:val="18"/>
          <w:szCs w:val="18"/>
        </w:rPr>
        <w:t>- zagotavljati morajo trdnost v suhem in mokrem stanju;</w:t>
      </w:r>
    </w:p>
    <w:p w14:paraId="4243CDB6" w14:textId="77777777" w:rsidR="00351192" w:rsidRDefault="0090281A" w:rsidP="0063216F">
      <w:pPr>
        <w:spacing w:before="225" w:after="225" w:line="240" w:lineRule="auto"/>
        <w:contextualSpacing/>
        <w:jc w:val="both"/>
      </w:pPr>
      <w:r>
        <w:rPr>
          <w:rFonts w:ascii="Arial" w:hAnsi="Arial" w:cs="Arial"/>
          <w:color w:val="000000"/>
          <w:sz w:val="18"/>
          <w:szCs w:val="18"/>
        </w:rPr>
        <w:t>- ne smejo puščati delcev, biti morajo voljni za oblikovanje in se pri prekrivanju lepo prilegati;</w:t>
      </w:r>
    </w:p>
    <w:p w14:paraId="3E37A35F" w14:textId="77777777" w:rsidR="00351192" w:rsidRDefault="0090281A" w:rsidP="0063216F">
      <w:pPr>
        <w:spacing w:before="225" w:after="225" w:line="240" w:lineRule="auto"/>
        <w:contextualSpacing/>
        <w:jc w:val="both"/>
      </w:pPr>
      <w:r>
        <w:rPr>
          <w:rFonts w:ascii="Arial" w:hAnsi="Arial" w:cs="Arial"/>
          <w:color w:val="000000"/>
          <w:sz w:val="18"/>
          <w:szCs w:val="18"/>
        </w:rPr>
        <w:t>- zagotavljati morajo nepropustnost za mikroorganizme;</w:t>
      </w:r>
    </w:p>
    <w:p w14:paraId="77834EB2" w14:textId="77777777" w:rsidR="00351192" w:rsidRDefault="0090281A" w:rsidP="0063216F">
      <w:pPr>
        <w:spacing w:before="225" w:after="225" w:line="240" w:lineRule="auto"/>
        <w:contextualSpacing/>
        <w:jc w:val="both"/>
      </w:pPr>
      <w:r>
        <w:rPr>
          <w:rFonts w:ascii="Arial" w:hAnsi="Arial" w:cs="Arial"/>
          <w:color w:val="000000"/>
          <w:sz w:val="18"/>
          <w:szCs w:val="18"/>
        </w:rPr>
        <w:t>- za omejitev operativnega polja morajo omogočati lepljenje na kožo ali opremo;</w:t>
      </w:r>
    </w:p>
    <w:p w14:paraId="036F050B" w14:textId="77777777" w:rsidR="00351192" w:rsidRDefault="0090281A" w:rsidP="0063216F">
      <w:pPr>
        <w:spacing w:before="225" w:after="225" w:line="240" w:lineRule="auto"/>
        <w:contextualSpacing/>
        <w:jc w:val="both"/>
      </w:pPr>
      <w:r>
        <w:rPr>
          <w:rFonts w:ascii="Arial" w:hAnsi="Arial" w:cs="Arial"/>
          <w:color w:val="000000"/>
          <w:sz w:val="18"/>
          <w:szCs w:val="18"/>
        </w:rPr>
        <w:t>- lepila ne smejo povzročati poškodovanja kože in biti koži prijazna;</w:t>
      </w:r>
    </w:p>
    <w:p w14:paraId="55212C92" w14:textId="77777777" w:rsidR="00351192" w:rsidRDefault="0090281A" w:rsidP="0063216F">
      <w:pPr>
        <w:spacing w:before="225" w:after="225" w:line="240" w:lineRule="auto"/>
        <w:contextualSpacing/>
        <w:jc w:val="both"/>
      </w:pPr>
      <w:r>
        <w:rPr>
          <w:rFonts w:ascii="Arial" w:hAnsi="Arial" w:cs="Arial"/>
          <w:color w:val="000000"/>
          <w:sz w:val="18"/>
          <w:szCs w:val="18"/>
        </w:rPr>
        <w:t>- izdelki morajo zagotavljati vpijanje in zbiranje odvečnih tekočin in biti popolnoma nepropustni ter nizke gorljivosti;</w:t>
      </w:r>
    </w:p>
    <w:p w14:paraId="74B7B201" w14:textId="77777777" w:rsidR="00351192" w:rsidRDefault="0090281A" w:rsidP="0063216F">
      <w:pPr>
        <w:spacing w:before="225" w:after="225" w:line="240" w:lineRule="auto"/>
        <w:contextualSpacing/>
        <w:jc w:val="both"/>
      </w:pPr>
      <w:r>
        <w:rPr>
          <w:rFonts w:ascii="Arial" w:hAnsi="Arial" w:cs="Arial"/>
          <w:color w:val="000000"/>
          <w:sz w:val="18"/>
          <w:szCs w:val="18"/>
        </w:rPr>
        <w:t>- materiali morajo biti zloženi na način, ki omogoča lahko in varno rokovanje pri prekrivanju operativnega polja, označena mora biti smer razgrinjanja;</w:t>
      </w:r>
    </w:p>
    <w:p w14:paraId="4634CFD1" w14:textId="77777777" w:rsidR="00351192" w:rsidRDefault="0090281A" w:rsidP="0063216F">
      <w:pPr>
        <w:spacing w:before="225" w:after="225" w:line="240" w:lineRule="auto"/>
        <w:contextualSpacing/>
        <w:jc w:val="both"/>
      </w:pPr>
      <w:r>
        <w:rPr>
          <w:rFonts w:ascii="Arial" w:hAnsi="Arial" w:cs="Arial"/>
          <w:color w:val="000000"/>
          <w:sz w:val="18"/>
          <w:szCs w:val="18"/>
        </w:rPr>
        <w:t>- biti morajo sterilizirani v skladu z EN normami;</w:t>
      </w:r>
    </w:p>
    <w:p w14:paraId="73155DB7" w14:textId="77777777" w:rsidR="00351192" w:rsidRDefault="0090281A" w:rsidP="0063216F">
      <w:pPr>
        <w:spacing w:before="225" w:after="225" w:line="240" w:lineRule="auto"/>
        <w:contextualSpacing/>
        <w:jc w:val="both"/>
      </w:pPr>
      <w:r>
        <w:rPr>
          <w:rFonts w:ascii="Arial" w:hAnsi="Arial" w:cs="Arial"/>
          <w:color w:val="000000"/>
          <w:sz w:val="18"/>
          <w:szCs w:val="18"/>
        </w:rPr>
        <w:t>- pakirani posamezno v primarnih sterilnih zavojih, ovojnina mora omogočati  aseptično odpiranje;</w:t>
      </w:r>
    </w:p>
    <w:p w14:paraId="15B918B0" w14:textId="77777777" w:rsidR="00351192" w:rsidRDefault="0090281A" w:rsidP="0063216F">
      <w:pPr>
        <w:spacing w:before="225" w:after="225" w:line="240" w:lineRule="auto"/>
        <w:contextualSpacing/>
        <w:jc w:val="both"/>
      </w:pPr>
      <w:r>
        <w:rPr>
          <w:rFonts w:ascii="Arial" w:hAnsi="Arial" w:cs="Arial"/>
          <w:color w:val="000000"/>
          <w:sz w:val="18"/>
          <w:szCs w:val="18"/>
        </w:rPr>
        <w:t>- osnovno pakiranje oz. zavoj mora imeti samolepilno nalepko s podatki in črtno kodo za sledenje za bolnikovo dokumentacijo;</w:t>
      </w:r>
    </w:p>
    <w:p w14:paraId="78F4DE4B" w14:textId="77777777" w:rsidR="00351192" w:rsidRDefault="0090281A" w:rsidP="0063216F">
      <w:pPr>
        <w:spacing w:before="225" w:after="225" w:line="240" w:lineRule="auto"/>
        <w:contextualSpacing/>
        <w:jc w:val="both"/>
      </w:pPr>
      <w:r>
        <w:rPr>
          <w:rFonts w:ascii="Arial" w:hAnsi="Arial" w:cs="Arial"/>
          <w:color w:val="000000"/>
          <w:sz w:val="18"/>
          <w:szCs w:val="18"/>
        </w:rPr>
        <w:t>- primarni zavoji morajo biti zaščiteni s transportno embalažo.</w:t>
      </w:r>
    </w:p>
    <w:p w14:paraId="71300A2B" w14:textId="77777777" w:rsidR="0063216F" w:rsidRDefault="0063216F" w:rsidP="0063216F">
      <w:pPr>
        <w:spacing w:before="225" w:after="225" w:line="240" w:lineRule="auto"/>
        <w:contextualSpacing/>
        <w:jc w:val="both"/>
        <w:rPr>
          <w:rFonts w:ascii="Arial" w:hAnsi="Arial" w:cs="Arial"/>
          <w:color w:val="000000"/>
          <w:sz w:val="18"/>
          <w:szCs w:val="18"/>
        </w:rPr>
      </w:pPr>
    </w:p>
    <w:p w14:paraId="6500D296" w14:textId="62B26741" w:rsidR="00351192" w:rsidRDefault="0090281A" w:rsidP="0063216F">
      <w:pPr>
        <w:spacing w:before="225" w:after="225" w:line="240" w:lineRule="auto"/>
        <w:contextualSpacing/>
        <w:jc w:val="both"/>
      </w:pPr>
      <w:r>
        <w:rPr>
          <w:rFonts w:ascii="Arial" w:hAnsi="Arial" w:cs="Arial"/>
          <w:color w:val="000000"/>
          <w:sz w:val="18"/>
          <w:szCs w:val="18"/>
        </w:rPr>
        <w:t>Razlaga pojmov za artikle, ki so sestavni del setov narejenih po meri:</w:t>
      </w:r>
    </w:p>
    <w:p w14:paraId="6B9BC1B2" w14:textId="77777777" w:rsidR="00351192" w:rsidRDefault="0090281A" w:rsidP="0063216F">
      <w:pPr>
        <w:spacing w:before="225" w:after="225" w:line="240" w:lineRule="auto"/>
        <w:contextualSpacing/>
        <w:jc w:val="both"/>
      </w:pPr>
      <w:r>
        <w:rPr>
          <w:rFonts w:ascii="Arial" w:hAnsi="Arial" w:cs="Arial"/>
          <w:color w:val="000000"/>
          <w:sz w:val="18"/>
          <w:szCs w:val="18"/>
        </w:rPr>
        <w:t>•              PREVLEKA ZA INŠTRUMENTARSKO MIZO:  Rjuha za prekrivanje inštrumentarske mize, z ojačanim vpojnim sredinskim delom po dolžini rjuhe, šir.: &gt;110cm in najmanj 110 g/m². Velikost: 140-160 x 200-240 cm</w:t>
      </w:r>
    </w:p>
    <w:p w14:paraId="5162B782" w14:textId="77777777" w:rsidR="00351192" w:rsidRDefault="0090281A" w:rsidP="0063216F">
      <w:pPr>
        <w:spacing w:before="225" w:after="225" w:line="240" w:lineRule="auto"/>
        <w:contextualSpacing/>
        <w:jc w:val="both"/>
      </w:pPr>
      <w:r>
        <w:rPr>
          <w:rFonts w:ascii="Arial" w:hAnsi="Arial" w:cs="Arial"/>
          <w:color w:val="000000"/>
          <w:sz w:val="18"/>
          <w:szCs w:val="18"/>
        </w:rPr>
        <w:t>•              PREVLEKA MAYO: Zaščita za Mayo mizico, vrečaste oblike, teleskopsko zložena, označena smer oblačenja, zgornji del prekrit z vpojnim materialom najmanj 80 g/m². Velikost: 80-85x142-150 cm.</w:t>
      </w:r>
    </w:p>
    <w:p w14:paraId="5326DB27" w14:textId="77777777" w:rsidR="00351192" w:rsidRDefault="0090281A" w:rsidP="0063216F">
      <w:pPr>
        <w:spacing w:before="225" w:after="225" w:line="240" w:lineRule="auto"/>
        <w:contextualSpacing/>
        <w:jc w:val="both"/>
      </w:pPr>
      <w:r>
        <w:rPr>
          <w:rFonts w:ascii="Arial" w:hAnsi="Arial" w:cs="Arial"/>
          <w:color w:val="000000"/>
          <w:sz w:val="18"/>
          <w:szCs w:val="18"/>
        </w:rPr>
        <w:t>•              KOMPRESA SAMOLEPILNA: Kompresa s samolepilnim robom in ojačano vpojnostjo na daljši strani. Širina samolepilnega roba 5 cm.  Velikost: 75-90x90-110 cm.</w:t>
      </w:r>
    </w:p>
    <w:p w14:paraId="14B25AB6" w14:textId="77777777" w:rsidR="00351192" w:rsidRDefault="0090281A" w:rsidP="0063216F">
      <w:pPr>
        <w:spacing w:before="225" w:after="225" w:line="240" w:lineRule="auto"/>
        <w:contextualSpacing/>
        <w:jc w:val="both"/>
      </w:pPr>
      <w:r>
        <w:rPr>
          <w:rFonts w:ascii="Arial" w:hAnsi="Arial" w:cs="Arial"/>
          <w:color w:val="000000"/>
          <w:sz w:val="18"/>
          <w:szCs w:val="18"/>
        </w:rPr>
        <w:t>•              RJUHA M: Prekrivalo s samolepilnim robom in ojačanim vpojnim delom na krajši strani. Vidno označena smer pokrivanja. Širina samolepilnega roba 5 cm. Velikost: 175-195x180x200 cm.</w:t>
      </w:r>
    </w:p>
    <w:p w14:paraId="194EAF0B" w14:textId="77777777" w:rsidR="00351192" w:rsidRDefault="0090281A" w:rsidP="0063216F">
      <w:pPr>
        <w:spacing w:before="225" w:after="225" w:line="240" w:lineRule="auto"/>
        <w:contextualSpacing/>
        <w:jc w:val="both"/>
      </w:pPr>
      <w:r>
        <w:rPr>
          <w:rFonts w:ascii="Arial" w:hAnsi="Arial" w:cs="Arial"/>
          <w:color w:val="000000"/>
          <w:sz w:val="18"/>
          <w:szCs w:val="18"/>
        </w:rPr>
        <w:t>•              RJUHA L: Prekrivalo s samolepilnim robom in ojačanim vpojnim delom na daljši strani. Vidno označena smer pokrivanja. Širina samolepilnega roba 5 cm.  Velikost: 150-170x240-270 cm.</w:t>
      </w:r>
    </w:p>
    <w:p w14:paraId="7A9DF1F0" w14:textId="77777777" w:rsidR="00351192" w:rsidRDefault="0090281A" w:rsidP="0063216F">
      <w:pPr>
        <w:spacing w:before="225" w:after="225" w:line="240" w:lineRule="auto"/>
        <w:contextualSpacing/>
        <w:jc w:val="both"/>
      </w:pPr>
      <w:r>
        <w:rPr>
          <w:rFonts w:ascii="Arial" w:hAnsi="Arial" w:cs="Arial"/>
          <w:color w:val="000000"/>
          <w:sz w:val="18"/>
          <w:szCs w:val="18"/>
        </w:rPr>
        <w:t>•              TAMPON IZ GAZE S KONTRASTNO NITKO ŠT.1: Iz 100% beljene bombažne gaze, gostote 12/8, osnovna dim. (10 x 8-10)cm, premer tampona 17 mm. Kontrastna nitka vtkana v gazi. Tampon oblikovan iz kosa gaze tako, da so vsi konci in proste niti spodviti v notranjost tampona preko silikonske gumice. Kvaliteta gaze mora ustrezati EN 14079.</w:t>
      </w:r>
    </w:p>
    <w:p w14:paraId="18578631" w14:textId="77777777" w:rsidR="00351192" w:rsidRDefault="0090281A" w:rsidP="0063216F">
      <w:pPr>
        <w:spacing w:before="225" w:after="225" w:line="240" w:lineRule="auto"/>
        <w:contextualSpacing/>
        <w:jc w:val="both"/>
      </w:pPr>
      <w:r>
        <w:rPr>
          <w:rFonts w:ascii="Arial" w:hAnsi="Arial" w:cs="Arial"/>
          <w:color w:val="000000"/>
          <w:sz w:val="18"/>
          <w:szCs w:val="18"/>
        </w:rPr>
        <w:t>•              TAMPON IZ GAZE S KONTRASTNO NITKO ŠT.2: Iz 100% beljene bombažne gaze, gostote 12/8, osnovna dim. (20x18)cm, premer tampona 35 mm. Kontrastna nitka vtkana v gazi. Tampon oblikovan iz kosa gaze tako, da so vsi konci in proste niti spodviti v notranjost tampona. Kvaliteta gaze mora ustrezati EN 14079.</w:t>
      </w:r>
    </w:p>
    <w:p w14:paraId="70C3BEF8" w14:textId="77777777" w:rsidR="00351192" w:rsidRDefault="0090281A" w:rsidP="0063216F">
      <w:pPr>
        <w:spacing w:before="225" w:after="225" w:line="240" w:lineRule="auto"/>
        <w:contextualSpacing/>
        <w:jc w:val="both"/>
      </w:pPr>
      <w:r>
        <w:rPr>
          <w:rFonts w:ascii="Arial" w:hAnsi="Arial" w:cs="Arial"/>
          <w:color w:val="000000"/>
          <w:sz w:val="18"/>
          <w:szCs w:val="18"/>
        </w:rPr>
        <w:t>•              TAMPON IZ GAZE S KONTRASTNO NITKO ŠT.3: Iz 100% beljene bombažne gaze, gostote 12/8, osnovna dim. (20x20)cm, premer tampona 40 mm, oblikovan iz kosa gaze tako, da so vsi konci in proste niti spodviti v notranjost tampona. Kvaliteta gaze mora ustrezati EN 14079.</w:t>
      </w:r>
    </w:p>
    <w:p w14:paraId="208220A3" w14:textId="77777777" w:rsidR="00351192" w:rsidRDefault="0090281A" w:rsidP="0063216F">
      <w:pPr>
        <w:spacing w:before="225" w:after="225" w:line="240" w:lineRule="auto"/>
        <w:contextualSpacing/>
        <w:jc w:val="both"/>
      </w:pPr>
      <w:r>
        <w:rPr>
          <w:rFonts w:ascii="Arial" w:hAnsi="Arial" w:cs="Arial"/>
          <w:color w:val="000000"/>
          <w:sz w:val="18"/>
          <w:szCs w:val="18"/>
        </w:rPr>
        <w:t>•              TAMPON IZ GAZE S KONTRASTNO NITKO ŠT. 4:  Iz 100% beljene bombažne gaze, gostote 12/8, osnovna dim. (25x25)cm, premer tampona 45 mm. Kvaliteta gaze mora ustrezati EN 14079. Kontrastna nitka vtkana v gazo. Skupek vpojne gaze, oblikovan iz kosa gaze tako, da so vsi konci in proste niti spodviti  v notranjost tampona. Kvaliteta gaze mora ustrezati EN 14079.</w:t>
      </w:r>
    </w:p>
    <w:p w14:paraId="3B2AE076" w14:textId="77777777" w:rsidR="00351192" w:rsidRDefault="0090281A" w:rsidP="0063216F">
      <w:pPr>
        <w:spacing w:before="225" w:after="225" w:line="240" w:lineRule="auto"/>
        <w:contextualSpacing/>
        <w:jc w:val="both"/>
      </w:pPr>
      <w:r>
        <w:rPr>
          <w:rFonts w:ascii="Arial" w:hAnsi="Arial" w:cs="Arial"/>
          <w:color w:val="000000"/>
          <w:sz w:val="18"/>
          <w:szCs w:val="18"/>
        </w:rPr>
        <w:t>•              TAMPON IZ GAZE S KONTRASTNO NITKO ŠT. 5: Iz 100% beljene bombažne gaze, gostote 12/8, osnovna dim. (40 x 36)cm, premer tampona 60 mm. Kvaliteta gaze mora ustrezati EN 14079. Kontrastna nitka vtkana v gazo. Skupek vpojne gaze, oblikovan iz kosa gaze tako, da so vsi konci in proste niti spodviti  v notranjost tampona. Kvaliteta gaze mora ustrezati EN 14079.</w:t>
      </w:r>
    </w:p>
    <w:p w14:paraId="76F1E123" w14:textId="77777777" w:rsidR="00351192" w:rsidRDefault="0090281A" w:rsidP="0063216F">
      <w:pPr>
        <w:spacing w:before="225" w:after="225" w:line="240" w:lineRule="auto"/>
        <w:contextualSpacing/>
        <w:jc w:val="both"/>
      </w:pPr>
      <w:r>
        <w:rPr>
          <w:rFonts w:ascii="Arial" w:hAnsi="Arial" w:cs="Arial"/>
          <w:color w:val="000000"/>
          <w:sz w:val="18"/>
          <w:szCs w:val="18"/>
        </w:rPr>
        <w:lastRenderedPageBreak/>
        <w:t>•              KOMPRESA OP dim. 5 X 5 cm  iz gaze, 12 slojna, iz 100% bombaža; dim: (19-20 X 20)cm, kontrastna nitka, kvaliteta gaze mora ustrezati EN 14079.</w:t>
      </w:r>
    </w:p>
    <w:p w14:paraId="3856E67D" w14:textId="77777777" w:rsidR="00351192" w:rsidRDefault="0090281A" w:rsidP="0063216F">
      <w:pPr>
        <w:spacing w:before="225" w:after="225" w:line="240" w:lineRule="auto"/>
        <w:contextualSpacing/>
        <w:jc w:val="both"/>
      </w:pPr>
      <w:r>
        <w:rPr>
          <w:rFonts w:ascii="Arial" w:hAnsi="Arial" w:cs="Arial"/>
          <w:color w:val="000000"/>
          <w:sz w:val="18"/>
          <w:szCs w:val="18"/>
        </w:rPr>
        <w:t>•              KOMPRESA OPERACIJSKA (30-35 x 30-35) cm, iz netkanega materiala, dvoslojna, gramatura 50 - 60 g/m2.</w:t>
      </w:r>
    </w:p>
    <w:p w14:paraId="78D51D1A" w14:textId="77777777" w:rsidR="00351192" w:rsidRDefault="0090281A" w:rsidP="0063216F">
      <w:pPr>
        <w:spacing w:before="225" w:after="225" w:line="240" w:lineRule="auto"/>
        <w:contextualSpacing/>
        <w:jc w:val="both"/>
      </w:pPr>
      <w:r>
        <w:rPr>
          <w:rFonts w:ascii="Arial" w:hAnsi="Arial" w:cs="Arial"/>
          <w:color w:val="000000"/>
          <w:sz w:val="18"/>
          <w:szCs w:val="18"/>
        </w:rPr>
        <w:t>•              KOMPRESA OPERACIJSKA (40-45 x 40-45) cm, iz netkanega materiala, dvoslojna, gramatura 50 - 60 g/m2.</w:t>
      </w:r>
    </w:p>
    <w:p w14:paraId="22CA6A87" w14:textId="77777777" w:rsidR="00351192" w:rsidRDefault="0090281A" w:rsidP="0063216F">
      <w:pPr>
        <w:spacing w:before="225" w:after="225" w:line="240" w:lineRule="auto"/>
        <w:contextualSpacing/>
        <w:jc w:val="both"/>
      </w:pPr>
      <w:r>
        <w:rPr>
          <w:rFonts w:ascii="Arial" w:hAnsi="Arial" w:cs="Arial"/>
          <w:color w:val="000000"/>
          <w:sz w:val="18"/>
          <w:szCs w:val="18"/>
        </w:rPr>
        <w:t>•              KOMPRESA OPERACIJSKA (45-55 x 55-65) cm, iz netkanega materiala, dvoslojna, gramatura 50 - 60 g/m2.</w:t>
      </w:r>
    </w:p>
    <w:p w14:paraId="4A658F17" w14:textId="77777777" w:rsidR="00351192" w:rsidRDefault="0090281A" w:rsidP="0063216F">
      <w:pPr>
        <w:spacing w:before="225" w:after="225" w:line="240" w:lineRule="auto"/>
        <w:contextualSpacing/>
        <w:jc w:val="both"/>
      </w:pPr>
      <w:r>
        <w:rPr>
          <w:rFonts w:ascii="Arial" w:hAnsi="Arial" w:cs="Arial"/>
          <w:color w:val="000000"/>
          <w:sz w:val="18"/>
          <w:szCs w:val="18"/>
        </w:rPr>
        <w:t>•              POVOJ KREP ELASTIČNI (dimenzije v opisu), povoji iz bombažne preje (100% bombaž); 125-160% raztegljivost. Dovoljeno odstopanje v dimenziji je +/- 5% . Po namestitvi mora omogočati oprijemljivost, se ne sme „vihati“ in drseti iz mesta namestitve.</w:t>
      </w:r>
    </w:p>
    <w:p w14:paraId="352F3B39" w14:textId="77777777" w:rsidR="00351192" w:rsidRDefault="0090281A" w:rsidP="0063216F">
      <w:pPr>
        <w:spacing w:before="225" w:after="225" w:line="240" w:lineRule="auto"/>
        <w:contextualSpacing/>
        <w:jc w:val="both"/>
      </w:pPr>
      <w:r>
        <w:rPr>
          <w:rFonts w:ascii="Arial" w:hAnsi="Arial" w:cs="Arial"/>
          <w:color w:val="000000"/>
          <w:sz w:val="18"/>
          <w:szCs w:val="18"/>
        </w:rPr>
        <w:t>•              VATIRANEC IZ NETKANEGA MATERIALA (dimenzije v opisu): polnilo z ovojem iz netkanega materiala; jedro iz bombaža/celuloze, tekočinska zapora na zgornji strani; polnilo mora biti enakomerno razporejeno po celotni oblogi. Netkana plast iz mešanice 70% viskoze in 30% poliestra, zaradi manjše možnosti zlepljenja z rano. Teža 340-350g/m² , vpojnost  vatiranca vsaj 6000g/m², sposobnost zadrževanje izločka od 50 -53%.</w:t>
      </w:r>
    </w:p>
    <w:p w14:paraId="6FFFD9B0" w14:textId="77777777" w:rsidR="00351192" w:rsidRDefault="0090281A" w:rsidP="0063216F">
      <w:pPr>
        <w:spacing w:before="225" w:after="225" w:line="240" w:lineRule="auto"/>
        <w:contextualSpacing/>
        <w:jc w:val="both"/>
      </w:pPr>
      <w:r>
        <w:rPr>
          <w:rFonts w:ascii="Arial" w:hAnsi="Arial" w:cs="Arial"/>
          <w:color w:val="000000"/>
          <w:sz w:val="18"/>
          <w:szCs w:val="18"/>
        </w:rPr>
        <w:t>•              OPERACIJSKI PLAŠČI:</w:t>
      </w:r>
    </w:p>
    <w:p w14:paraId="1D36B8C5" w14:textId="77777777" w:rsidR="0063216F" w:rsidRDefault="0063216F" w:rsidP="0063216F">
      <w:pPr>
        <w:spacing w:before="225" w:after="225" w:line="240" w:lineRule="auto"/>
        <w:contextualSpacing/>
        <w:jc w:val="both"/>
        <w:rPr>
          <w:rFonts w:ascii="Arial" w:hAnsi="Arial" w:cs="Arial"/>
          <w:color w:val="000000"/>
          <w:sz w:val="18"/>
          <w:szCs w:val="18"/>
        </w:rPr>
      </w:pPr>
    </w:p>
    <w:p w14:paraId="454F28ED" w14:textId="5B03007E" w:rsidR="00351192" w:rsidRDefault="0090281A" w:rsidP="0063216F">
      <w:pPr>
        <w:spacing w:before="225" w:after="225" w:line="240" w:lineRule="auto"/>
        <w:contextualSpacing/>
        <w:jc w:val="both"/>
      </w:pPr>
      <w:r>
        <w:rPr>
          <w:rFonts w:ascii="Arial" w:hAnsi="Arial" w:cs="Arial"/>
          <w:color w:val="000000"/>
          <w:sz w:val="18"/>
          <w:szCs w:val="18"/>
        </w:rPr>
        <w:t>Zahteve glede plaščev:</w:t>
      </w:r>
    </w:p>
    <w:p w14:paraId="08E1ECD5" w14:textId="77777777" w:rsidR="00351192" w:rsidRDefault="0090281A" w:rsidP="0063216F">
      <w:pPr>
        <w:spacing w:before="225" w:after="225" w:line="240" w:lineRule="auto"/>
        <w:contextualSpacing/>
        <w:jc w:val="both"/>
      </w:pPr>
      <w:r>
        <w:rPr>
          <w:rFonts w:ascii="Arial" w:hAnsi="Arial" w:cs="Arial"/>
          <w:color w:val="000000"/>
          <w:sz w:val="18"/>
          <w:szCs w:val="18"/>
        </w:rPr>
        <w:t>Operacijski plašči so medicinski pripomočki, ki jih uporabljajo člani kirurške ekipe, da preprečijo prenos infekcije med osebjem in kirurško rano in morajo ustrezati naslednjim zahtevam:</w:t>
      </w:r>
    </w:p>
    <w:p w14:paraId="5E476DF6" w14:textId="77777777" w:rsidR="00351192" w:rsidRDefault="0090281A" w:rsidP="0063216F">
      <w:pPr>
        <w:spacing w:before="225" w:after="225" w:line="240" w:lineRule="auto"/>
        <w:contextualSpacing/>
        <w:jc w:val="both"/>
      </w:pPr>
      <w:r>
        <w:rPr>
          <w:rFonts w:ascii="Arial" w:hAnsi="Arial" w:cs="Arial"/>
          <w:b/>
          <w:bCs/>
          <w:color w:val="000000"/>
          <w:sz w:val="18"/>
          <w:szCs w:val="18"/>
        </w:rPr>
        <w:t>- operacijski plašči mora biti skladni s standardi SIST EN 13795-1, 2 in 3.</w:t>
      </w:r>
    </w:p>
    <w:p w14:paraId="75525440" w14:textId="77777777" w:rsidR="00351192" w:rsidRDefault="0090281A" w:rsidP="0063216F">
      <w:pPr>
        <w:spacing w:before="225" w:after="225" w:line="240" w:lineRule="auto"/>
        <w:contextualSpacing/>
        <w:jc w:val="both"/>
      </w:pPr>
      <w:r>
        <w:rPr>
          <w:rFonts w:ascii="Arial" w:hAnsi="Arial" w:cs="Arial"/>
          <w:color w:val="000000"/>
          <w:sz w:val="18"/>
          <w:szCs w:val="18"/>
        </w:rPr>
        <w:t>- materiali morajo biti nevtralnega vonja in ustrezno prijetne barve, zagotavljati morajo trdnost v suhem in mokrem stanju, ne smejo puščati delcev;</w:t>
      </w:r>
    </w:p>
    <w:p w14:paraId="72770BF0" w14:textId="77777777" w:rsidR="00351192" w:rsidRDefault="0090281A" w:rsidP="0063216F">
      <w:pPr>
        <w:spacing w:before="225" w:after="225" w:line="240" w:lineRule="auto"/>
        <w:contextualSpacing/>
        <w:jc w:val="both"/>
      </w:pPr>
      <w:r>
        <w:rPr>
          <w:rFonts w:ascii="Arial" w:hAnsi="Arial" w:cs="Arial"/>
          <w:color w:val="000000"/>
          <w:sz w:val="18"/>
          <w:szCs w:val="18"/>
        </w:rPr>
        <w:t>- zagotavljati morajo nepropustnost za mikroorganizme in so vodoodbojni;</w:t>
      </w:r>
    </w:p>
    <w:p w14:paraId="5C11FD95" w14:textId="77777777" w:rsidR="00351192" w:rsidRDefault="0090281A" w:rsidP="0063216F">
      <w:pPr>
        <w:spacing w:before="225" w:after="225" w:line="240" w:lineRule="auto"/>
        <w:contextualSpacing/>
        <w:jc w:val="both"/>
      </w:pPr>
      <w:r>
        <w:rPr>
          <w:rFonts w:ascii="Arial" w:hAnsi="Arial" w:cs="Arial"/>
          <w:color w:val="000000"/>
          <w:sz w:val="18"/>
          <w:szCs w:val="18"/>
        </w:rPr>
        <w:t>- izdelani morajo biti iz netkanih materialov, večslojni in za enkratno uporabo;</w:t>
      </w:r>
    </w:p>
    <w:p w14:paraId="393A1FA9" w14:textId="77777777" w:rsidR="00351192" w:rsidRDefault="0090281A" w:rsidP="0063216F">
      <w:pPr>
        <w:spacing w:before="225" w:after="225" w:line="240" w:lineRule="auto"/>
        <w:contextualSpacing/>
        <w:jc w:val="both"/>
      </w:pPr>
      <w:r>
        <w:rPr>
          <w:rFonts w:ascii="Arial" w:hAnsi="Arial" w:cs="Arial"/>
          <w:color w:val="000000"/>
          <w:sz w:val="18"/>
          <w:szCs w:val="18"/>
        </w:rPr>
        <w:t>- zavezovati se morajo z velcro ježkom za vratom in s trakovi 2x2 v pasu, tako da zagotavljajo tudi na hrbtu sterilno zaščito;</w:t>
      </w:r>
    </w:p>
    <w:p w14:paraId="05DD6AC5" w14:textId="77777777" w:rsidR="00351192" w:rsidRDefault="0090281A" w:rsidP="0063216F">
      <w:pPr>
        <w:spacing w:before="225" w:after="225" w:line="240" w:lineRule="auto"/>
        <w:contextualSpacing/>
        <w:jc w:val="both"/>
      </w:pPr>
      <w:r>
        <w:rPr>
          <w:rFonts w:ascii="Arial" w:hAnsi="Arial" w:cs="Arial"/>
          <w:color w:val="000000"/>
          <w:sz w:val="18"/>
          <w:szCs w:val="18"/>
        </w:rPr>
        <w:t>- plašči operacijski specialni je plašč, ki je dodatno ojačan z nepremočljivo zaščito na rokavih ter pravokotno v predelu trupa 50x80;</w:t>
      </w:r>
    </w:p>
    <w:p w14:paraId="1A55A8EA" w14:textId="77777777" w:rsidR="00351192" w:rsidRDefault="0090281A" w:rsidP="0063216F">
      <w:pPr>
        <w:spacing w:before="225" w:after="225" w:line="240" w:lineRule="auto"/>
        <w:contextualSpacing/>
        <w:jc w:val="both"/>
      </w:pPr>
      <w:r>
        <w:rPr>
          <w:rFonts w:ascii="Arial" w:hAnsi="Arial" w:cs="Arial"/>
          <w:color w:val="000000"/>
          <w:sz w:val="18"/>
          <w:szCs w:val="18"/>
        </w:rPr>
        <w:t>- sterilizirani morajo biti  v skladu z EN normami,</w:t>
      </w:r>
    </w:p>
    <w:p w14:paraId="633DC5F7" w14:textId="77777777" w:rsidR="00351192" w:rsidRDefault="0090281A" w:rsidP="0063216F">
      <w:pPr>
        <w:spacing w:before="225" w:after="225" w:line="240" w:lineRule="auto"/>
        <w:contextualSpacing/>
        <w:jc w:val="both"/>
      </w:pPr>
      <w:r>
        <w:rPr>
          <w:rFonts w:ascii="Arial" w:hAnsi="Arial" w:cs="Arial"/>
          <w:color w:val="000000"/>
          <w:sz w:val="18"/>
          <w:szCs w:val="18"/>
        </w:rPr>
        <w:t>- pakirani posamezno z 2  brisačkama v primarnih zavojih;</w:t>
      </w:r>
    </w:p>
    <w:p w14:paraId="53E06DF8" w14:textId="77777777" w:rsidR="00351192" w:rsidRDefault="0090281A" w:rsidP="0063216F">
      <w:pPr>
        <w:spacing w:before="225" w:after="225" w:line="240" w:lineRule="auto"/>
        <w:contextualSpacing/>
        <w:jc w:val="both"/>
      </w:pPr>
      <w:r>
        <w:rPr>
          <w:rFonts w:ascii="Arial" w:hAnsi="Arial" w:cs="Arial"/>
          <w:color w:val="000000"/>
          <w:sz w:val="18"/>
          <w:szCs w:val="18"/>
        </w:rPr>
        <w:t>- način pakiranja in vrsta ovojnine mora omogočati aseptično odpiranje (ovojnina se ne sme trgati, odpirati se mora na lepljenih delih);</w:t>
      </w:r>
    </w:p>
    <w:p w14:paraId="63E7A9BE" w14:textId="77777777" w:rsidR="00351192" w:rsidRDefault="0090281A" w:rsidP="0063216F">
      <w:pPr>
        <w:spacing w:before="225" w:after="225" w:line="240" w:lineRule="auto"/>
        <w:contextualSpacing/>
        <w:jc w:val="both"/>
      </w:pPr>
      <w:r>
        <w:rPr>
          <w:rFonts w:ascii="Arial" w:hAnsi="Arial" w:cs="Arial"/>
          <w:color w:val="000000"/>
          <w:sz w:val="18"/>
          <w:szCs w:val="18"/>
        </w:rPr>
        <w:t>- vzpostavljen mora biti sistem zagotavljanja kakovosti in sledenja zavojev (nalepka s črtno kodo za bolnikovo dokumentacijo). Ostale zahteve glede dimenzij so v sklopu, kjer so razpisani plašči.</w:t>
      </w:r>
    </w:p>
    <w:p w14:paraId="4967D862" w14:textId="77777777" w:rsidR="00351192" w:rsidRDefault="0090281A" w:rsidP="0063216F">
      <w:pPr>
        <w:spacing w:before="225" w:after="225" w:line="240" w:lineRule="auto"/>
        <w:contextualSpacing/>
        <w:jc w:val="both"/>
      </w:pPr>
      <w:r>
        <w:rPr>
          <w:rFonts w:ascii="Arial" w:hAnsi="Arial" w:cs="Arial"/>
          <w:color w:val="000000"/>
          <w:sz w:val="18"/>
          <w:szCs w:val="18"/>
        </w:rPr>
        <w:t>OSTALE KOMPONENTE: komponente v sestavljenih setih pri katerih ni podrobnih opisov, veljajo opisi, ki so v ostalih sklopih JN posameznih komponent (npr. štokinete…)</w:t>
      </w:r>
    </w:p>
    <w:p w14:paraId="5B000C4C" w14:textId="77777777" w:rsidR="0063216F" w:rsidRDefault="0063216F" w:rsidP="0063216F">
      <w:pPr>
        <w:spacing w:before="225" w:after="225" w:line="240" w:lineRule="auto"/>
        <w:contextualSpacing/>
        <w:jc w:val="both"/>
        <w:rPr>
          <w:rFonts w:ascii="Arial" w:hAnsi="Arial" w:cs="Arial"/>
          <w:color w:val="000000"/>
          <w:sz w:val="18"/>
          <w:szCs w:val="18"/>
        </w:rPr>
      </w:pPr>
    </w:p>
    <w:p w14:paraId="2FE4F2D5" w14:textId="575B0C9F" w:rsidR="00351192" w:rsidRDefault="0090281A" w:rsidP="0063216F">
      <w:pPr>
        <w:spacing w:before="225" w:after="225" w:line="240" w:lineRule="auto"/>
        <w:contextualSpacing/>
        <w:jc w:val="both"/>
      </w:pPr>
      <w:r>
        <w:rPr>
          <w:rFonts w:ascii="Arial" w:hAnsi="Arial" w:cs="Arial"/>
          <w:color w:val="000000"/>
          <w:sz w:val="18"/>
          <w:szCs w:val="18"/>
        </w:rPr>
        <w:t>C.2 INCIZIJSKE FOLIJE IN ZBIRALNE VREČKE ZA TEKOČINE</w:t>
      </w:r>
    </w:p>
    <w:p w14:paraId="7D4496F0" w14:textId="77777777" w:rsidR="00351192" w:rsidRDefault="0090281A" w:rsidP="0063216F">
      <w:pPr>
        <w:spacing w:before="225" w:after="225" w:line="240" w:lineRule="auto"/>
        <w:contextualSpacing/>
        <w:jc w:val="both"/>
      </w:pPr>
      <w:r>
        <w:rPr>
          <w:rFonts w:ascii="Arial" w:hAnsi="Arial" w:cs="Arial"/>
          <w:color w:val="000000"/>
          <w:sz w:val="18"/>
          <w:szCs w:val="18"/>
        </w:rPr>
        <w:t>Izdelki so medicinski pripomočki, ki se uporabljajo za prikrivanje bolnikove kože, da prisotnim mikroorganizmom na bolnikovi koži preprečijo dostop do operativne rane in morajo ustrezati naslednjim zahtevam:</w:t>
      </w:r>
    </w:p>
    <w:p w14:paraId="4B5F72EB" w14:textId="77777777" w:rsidR="00351192" w:rsidRDefault="0090281A" w:rsidP="0063216F">
      <w:pPr>
        <w:spacing w:before="225" w:after="225" w:line="240" w:lineRule="auto"/>
        <w:contextualSpacing/>
        <w:jc w:val="both"/>
      </w:pPr>
      <w:r>
        <w:rPr>
          <w:rFonts w:ascii="Arial" w:hAnsi="Arial" w:cs="Arial"/>
          <w:color w:val="000000"/>
          <w:sz w:val="18"/>
          <w:szCs w:val="18"/>
        </w:rPr>
        <w:t>- ustrezati morajo standardu SIST EN13795-1; </w:t>
      </w:r>
    </w:p>
    <w:p w14:paraId="27C8736B" w14:textId="77777777" w:rsidR="00351192" w:rsidRDefault="0090281A" w:rsidP="0063216F">
      <w:pPr>
        <w:spacing w:before="225" w:after="225" w:line="240" w:lineRule="auto"/>
        <w:contextualSpacing/>
        <w:jc w:val="both"/>
      </w:pPr>
      <w:r>
        <w:rPr>
          <w:rFonts w:ascii="Arial" w:hAnsi="Arial" w:cs="Arial"/>
          <w:color w:val="000000"/>
          <w:sz w:val="18"/>
          <w:szCs w:val="18"/>
        </w:rPr>
        <w:t>- izdelki morajo biti za enkratno uporabo;</w:t>
      </w:r>
    </w:p>
    <w:p w14:paraId="5000A5BD" w14:textId="77777777" w:rsidR="00351192" w:rsidRDefault="0090281A" w:rsidP="0063216F">
      <w:pPr>
        <w:spacing w:before="225" w:after="225" w:line="240" w:lineRule="auto"/>
        <w:contextualSpacing/>
        <w:jc w:val="both"/>
      </w:pPr>
      <w:r>
        <w:rPr>
          <w:rFonts w:ascii="Arial" w:hAnsi="Arial" w:cs="Arial"/>
          <w:color w:val="000000"/>
          <w:sz w:val="18"/>
          <w:szCs w:val="18"/>
        </w:rPr>
        <w:t>- narejeni iz filma z visokim koeficientom prepuščanja vodnih hlapov, ki koži omogoča dihanje;</w:t>
      </w:r>
    </w:p>
    <w:p w14:paraId="43E323A5" w14:textId="77777777" w:rsidR="00351192" w:rsidRDefault="0090281A" w:rsidP="0063216F">
      <w:pPr>
        <w:spacing w:before="225" w:after="225" w:line="240" w:lineRule="auto"/>
        <w:contextualSpacing/>
        <w:jc w:val="both"/>
      </w:pPr>
      <w:r>
        <w:rPr>
          <w:rFonts w:ascii="Arial" w:hAnsi="Arial" w:cs="Arial"/>
          <w:color w:val="000000"/>
          <w:sz w:val="18"/>
          <w:szCs w:val="18"/>
        </w:rPr>
        <w:t>- lepilo ne sme povzročati poškodbe na koži;</w:t>
      </w:r>
    </w:p>
    <w:p w14:paraId="7BDB3E90" w14:textId="77777777" w:rsidR="00351192" w:rsidRDefault="0090281A" w:rsidP="0063216F">
      <w:pPr>
        <w:spacing w:before="225" w:after="225" w:line="240" w:lineRule="auto"/>
        <w:contextualSpacing/>
        <w:jc w:val="both"/>
      </w:pPr>
      <w:r>
        <w:rPr>
          <w:rFonts w:ascii="Arial" w:hAnsi="Arial" w:cs="Arial"/>
          <w:color w:val="000000"/>
          <w:sz w:val="18"/>
          <w:szCs w:val="18"/>
        </w:rPr>
        <w:t>- izdelki morajo biti sterilni, posamezno pakirani v zavojih in omogočati aseptično odpiranje.</w:t>
      </w:r>
    </w:p>
    <w:p w14:paraId="24FC2169" w14:textId="77777777" w:rsidR="00351192" w:rsidRDefault="00351192" w:rsidP="0063216F">
      <w:pPr>
        <w:contextualSpacing/>
        <w:sectPr w:rsidR="00351192" w:rsidSect="00D931BF">
          <w:pgSz w:w="11906" w:h="16838"/>
          <w:pgMar w:top="1418" w:right="1418" w:bottom="1418" w:left="1418" w:header="567" w:footer="680" w:gutter="0"/>
          <w:cols w:space="708"/>
          <w:docGrid w:linePitch="360"/>
        </w:sectPr>
      </w:pPr>
    </w:p>
    <w:p w14:paraId="779A7FCD" w14:textId="77777777" w:rsidR="0090281A" w:rsidRPr="00A17BFF" w:rsidRDefault="0090281A"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D25C053" w14:textId="77777777" w:rsidR="0090281A" w:rsidRPr="00A17BFF" w:rsidRDefault="0090281A" w:rsidP="00827BFC">
      <w:pPr>
        <w:pStyle w:val="Paragraf"/>
        <w:rPr>
          <w:rFonts w:ascii="Arial" w:hAnsi="Arial" w:cs="Arial"/>
        </w:rPr>
      </w:pPr>
    </w:p>
    <w:p w14:paraId="2C501CE0" w14:textId="77777777" w:rsidR="00351192" w:rsidRDefault="0090281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870866F" w14:textId="77777777" w:rsidR="00351192" w:rsidRDefault="0090281A">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FE2079F" w14:textId="77777777" w:rsidR="00351192" w:rsidRDefault="0090281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D4B3A8D" w14:textId="77777777" w:rsidR="0090281A" w:rsidRPr="00A17BFF" w:rsidRDefault="0090281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351192" w14:paraId="3B195A05"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11FA42" w14:textId="77777777" w:rsidR="00351192" w:rsidRDefault="0090281A">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EBA70F2" w14:textId="77777777" w:rsidR="00351192" w:rsidRDefault="0090281A">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8BCBE2" w14:textId="77777777" w:rsidR="00351192" w:rsidRDefault="0090281A">
            <w:pPr>
              <w:jc w:val="center"/>
            </w:pPr>
            <w:r>
              <w:rPr>
                <w:rFonts w:ascii="Arial" w:hAnsi="Arial" w:cs="Arial"/>
                <w:b/>
                <w:bCs/>
                <w:color w:val="000000"/>
                <w:position w:val="-3"/>
                <w:sz w:val="20"/>
                <w:szCs w:val="20"/>
                <w:shd w:val="clear" w:color="auto" w:fill="AAAAAA"/>
              </w:rPr>
              <w:t>Opombe</w:t>
            </w:r>
          </w:p>
        </w:tc>
      </w:tr>
      <w:tr w:rsidR="00351192" w14:paraId="25E52C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F3F24" w14:textId="77777777" w:rsidR="00351192" w:rsidRDefault="0090281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6334D" w14:textId="77777777" w:rsidR="00351192" w:rsidRDefault="0090281A">
            <w:r>
              <w:rPr>
                <w:rFonts w:ascii="Arial" w:hAnsi="Arial" w:cs="Arial"/>
                <w:color w:val="000000"/>
                <w:position w:val="-2"/>
                <w:sz w:val="18"/>
                <w:szCs w:val="18"/>
              </w:rPr>
              <w:t>Ponudba</w:t>
            </w:r>
          </w:p>
          <w:p w14:paraId="3E2AE80A"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4A406" w14:textId="77777777" w:rsidR="00351192" w:rsidRDefault="0090281A">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351192" w14:paraId="10AA823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EBA29" w14:textId="77777777" w:rsidR="00351192" w:rsidRDefault="0090281A">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891DB" w14:textId="77777777" w:rsidR="00351192" w:rsidRDefault="0090281A">
            <w:r>
              <w:rPr>
                <w:rFonts w:ascii="Arial" w:hAnsi="Arial" w:cs="Arial"/>
                <w:color w:val="000000"/>
                <w:position w:val="-2"/>
                <w:sz w:val="18"/>
                <w:szCs w:val="18"/>
              </w:rPr>
              <w:t>Krovna izjava</w:t>
            </w:r>
          </w:p>
          <w:p w14:paraId="62206C07"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D30EC" w14:textId="77777777" w:rsidR="00351192" w:rsidRDefault="0090281A">
            <w:pPr>
              <w:spacing w:before="135" w:after="135"/>
              <w:jc w:val="both"/>
              <w:textAlignment w:val="center"/>
            </w:pPr>
            <w:r>
              <w:rPr>
                <w:rFonts w:ascii="Arial" w:hAnsi="Arial" w:cs="Arial"/>
                <w:color w:val="000000"/>
                <w:position w:val="-2"/>
                <w:sz w:val="18"/>
                <w:szCs w:val="18"/>
              </w:rPr>
              <w:t>Izpolnjen, podpisan in žigosan.</w:t>
            </w:r>
          </w:p>
        </w:tc>
      </w:tr>
      <w:tr w:rsidR="00351192" w14:paraId="77A7223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1249B" w14:textId="77777777" w:rsidR="00351192" w:rsidRDefault="0090281A">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63ED9" w14:textId="77777777" w:rsidR="00351192" w:rsidRDefault="0090281A">
            <w:r>
              <w:rPr>
                <w:rFonts w:ascii="Arial" w:hAnsi="Arial" w:cs="Arial"/>
                <w:color w:val="000000"/>
                <w:position w:val="-2"/>
                <w:sz w:val="18"/>
                <w:szCs w:val="18"/>
              </w:rPr>
              <w:t>ESPD</w:t>
            </w:r>
          </w:p>
          <w:p w14:paraId="10D60472"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53552" w14:textId="77777777" w:rsidR="00351192" w:rsidRDefault="0090281A">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351192" w14:paraId="77DC327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51192" w14:paraId="4529E902" w14:textId="77777777">
                    <w:tc>
                      <w:tcPr>
                        <w:tcW w:w="0" w:type="auto"/>
                        <w:tcMar>
                          <w:top w:w="0" w:type="auto"/>
                          <w:bottom w:w="0" w:type="auto"/>
                        </w:tcMar>
                      </w:tcPr>
                      <w:p w14:paraId="148B7591" w14:textId="77777777" w:rsidR="00351192" w:rsidRDefault="00351192"/>
                    </w:tc>
                  </w:tr>
                </w:tbl>
                <w:p w14:paraId="73DCC771" w14:textId="77777777" w:rsidR="00351192" w:rsidRDefault="00351192"/>
              </w:tc>
            </w:tr>
          </w:tbl>
          <w:p w14:paraId="5588AECF" w14:textId="77777777" w:rsidR="00351192" w:rsidRDefault="00351192"/>
        </w:tc>
      </w:tr>
      <w:tr w:rsidR="00351192" w14:paraId="2DF400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8DB8B" w14:textId="77777777" w:rsidR="00351192" w:rsidRDefault="0090281A">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B40A1" w14:textId="77777777" w:rsidR="00351192" w:rsidRDefault="0090281A">
            <w:r>
              <w:rPr>
                <w:rFonts w:ascii="Arial" w:hAnsi="Arial" w:cs="Arial"/>
                <w:color w:val="000000"/>
                <w:position w:val="-2"/>
                <w:sz w:val="18"/>
                <w:szCs w:val="18"/>
              </w:rPr>
              <w:t>Seznam članov organov in zastopnikov gospodarskega subjekta</w:t>
            </w:r>
          </w:p>
          <w:p w14:paraId="489B5839"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46697" w14:textId="77777777" w:rsidR="00351192" w:rsidRDefault="0090281A">
            <w:pPr>
              <w:spacing w:before="135" w:after="135"/>
              <w:jc w:val="both"/>
              <w:textAlignment w:val="center"/>
            </w:pPr>
            <w:r>
              <w:rPr>
                <w:rFonts w:ascii="Arial" w:hAnsi="Arial" w:cs="Arial"/>
                <w:color w:val="000000"/>
                <w:position w:val="-2"/>
                <w:sz w:val="18"/>
                <w:szCs w:val="18"/>
              </w:rPr>
              <w:t>Izpolnjen, podpisan in žigosan. </w:t>
            </w:r>
          </w:p>
          <w:p w14:paraId="7A306733" w14:textId="77777777" w:rsidR="00351192" w:rsidRDefault="0090281A">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51192" w14:paraId="038053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66596" w14:textId="77777777" w:rsidR="00351192" w:rsidRDefault="0090281A">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3CC4F" w14:textId="77777777" w:rsidR="00351192" w:rsidRDefault="0090281A">
            <w:r>
              <w:rPr>
                <w:rFonts w:ascii="Arial" w:hAnsi="Arial" w:cs="Arial"/>
                <w:color w:val="000000"/>
                <w:position w:val="-2"/>
                <w:sz w:val="18"/>
                <w:szCs w:val="18"/>
              </w:rPr>
              <w:t>Vzorec bančne garancije / kavcijskega zavarovanja za dobro izvedbo</w:t>
            </w:r>
          </w:p>
          <w:p w14:paraId="63A1E1F7"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6B6D1" w14:textId="77777777" w:rsidR="00351192" w:rsidRDefault="0090281A">
            <w:pPr>
              <w:spacing w:before="135" w:after="135"/>
              <w:jc w:val="both"/>
              <w:textAlignment w:val="center"/>
            </w:pPr>
            <w:r>
              <w:rPr>
                <w:rFonts w:ascii="Arial" w:hAnsi="Arial" w:cs="Arial"/>
                <w:color w:val="000000"/>
                <w:position w:val="-2"/>
                <w:sz w:val="18"/>
                <w:szCs w:val="18"/>
              </w:rPr>
              <w:t>Parafiran ali elektronsko podpisan.</w:t>
            </w:r>
          </w:p>
        </w:tc>
      </w:tr>
      <w:tr w:rsidR="00351192" w14:paraId="1D1E24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1A449" w14:textId="77777777" w:rsidR="00351192" w:rsidRDefault="0090281A">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86CE5" w14:textId="77777777" w:rsidR="00351192" w:rsidRDefault="0090281A">
            <w:r>
              <w:rPr>
                <w:rFonts w:ascii="Arial" w:hAnsi="Arial" w:cs="Arial"/>
                <w:color w:val="000000"/>
                <w:position w:val="-2"/>
                <w:sz w:val="18"/>
                <w:szCs w:val="18"/>
              </w:rPr>
              <w:t>Vzorec menične izjave za dobro izvedbo</w:t>
            </w:r>
          </w:p>
          <w:p w14:paraId="5E666814"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3ADC5" w14:textId="77777777" w:rsidR="00351192" w:rsidRDefault="0090281A">
            <w:pPr>
              <w:spacing w:before="135" w:after="135"/>
              <w:jc w:val="both"/>
              <w:textAlignment w:val="center"/>
            </w:pPr>
            <w:r>
              <w:rPr>
                <w:rFonts w:ascii="Arial" w:hAnsi="Arial" w:cs="Arial"/>
                <w:color w:val="000000"/>
                <w:position w:val="-2"/>
                <w:sz w:val="18"/>
                <w:szCs w:val="18"/>
              </w:rPr>
              <w:t>Parafiran ali elektronsko podpisan.</w:t>
            </w:r>
          </w:p>
        </w:tc>
      </w:tr>
      <w:tr w:rsidR="00351192" w14:paraId="18FD8E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FE199" w14:textId="77777777" w:rsidR="00351192" w:rsidRDefault="0090281A">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E6B65" w14:textId="77777777" w:rsidR="00351192" w:rsidRDefault="0090281A">
            <w:r>
              <w:rPr>
                <w:rFonts w:ascii="Arial" w:hAnsi="Arial" w:cs="Arial"/>
                <w:color w:val="000000"/>
                <w:position w:val="-2"/>
                <w:sz w:val="18"/>
                <w:szCs w:val="18"/>
              </w:rPr>
              <w:t>Izjava o lastniških deležih</w:t>
            </w:r>
          </w:p>
          <w:p w14:paraId="7ADAE019"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41A31" w14:textId="77777777" w:rsidR="00351192" w:rsidRDefault="0090281A">
            <w:pPr>
              <w:spacing w:before="135" w:after="135"/>
              <w:jc w:val="both"/>
              <w:textAlignment w:val="center"/>
            </w:pPr>
            <w:r>
              <w:rPr>
                <w:rFonts w:ascii="Arial" w:hAnsi="Arial" w:cs="Arial"/>
                <w:color w:val="000000"/>
                <w:position w:val="-2"/>
                <w:sz w:val="18"/>
                <w:szCs w:val="18"/>
              </w:rPr>
              <w:t>Izpolnjen, podpisan in žigosan</w:t>
            </w:r>
          </w:p>
        </w:tc>
      </w:tr>
      <w:tr w:rsidR="00351192" w14:paraId="2EC59E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FC17F" w14:textId="77777777" w:rsidR="00351192" w:rsidRDefault="0090281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EFC20" w14:textId="77777777" w:rsidR="00351192" w:rsidRDefault="0090281A">
            <w:r>
              <w:rPr>
                <w:rFonts w:ascii="Arial" w:hAnsi="Arial" w:cs="Arial"/>
                <w:color w:val="000000"/>
                <w:position w:val="-2"/>
                <w:sz w:val="18"/>
                <w:szCs w:val="18"/>
              </w:rPr>
              <w:t>Vzorec pogodbe: Pogodba_med prip_okv sporazum 2024.</w:t>
            </w:r>
          </w:p>
          <w:p w14:paraId="554B5368"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B9951" w14:textId="77777777" w:rsidR="00351192" w:rsidRDefault="0090281A">
            <w:pPr>
              <w:spacing w:before="135" w:after="135"/>
              <w:jc w:val="both"/>
              <w:textAlignment w:val="center"/>
            </w:pPr>
            <w:r>
              <w:rPr>
                <w:rFonts w:ascii="Arial" w:hAnsi="Arial" w:cs="Arial"/>
                <w:color w:val="000000"/>
                <w:position w:val="-2"/>
                <w:sz w:val="18"/>
                <w:szCs w:val="18"/>
              </w:rPr>
              <w:t>Podpisan (ročno ali elektronsko).</w:t>
            </w:r>
          </w:p>
        </w:tc>
      </w:tr>
      <w:tr w:rsidR="00351192" w14:paraId="2A9BF3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916C6" w14:textId="77777777" w:rsidR="00351192" w:rsidRDefault="0090281A">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BAC01" w14:textId="77777777" w:rsidR="00351192" w:rsidRDefault="0090281A">
            <w:r>
              <w:rPr>
                <w:rFonts w:ascii="Arial" w:hAnsi="Arial" w:cs="Arial"/>
                <w:color w:val="000000"/>
                <w:position w:val="-2"/>
                <w:sz w:val="18"/>
                <w:szCs w:val="18"/>
              </w:rPr>
              <w:t>Vzorec okvirnega sporazuma: Okvirni sporazum za med pripomočke_2024.</w:t>
            </w:r>
          </w:p>
          <w:p w14:paraId="7F2288C9"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692D5" w14:textId="77777777" w:rsidR="00351192" w:rsidRDefault="0090281A">
            <w:pPr>
              <w:spacing w:before="135" w:after="135"/>
              <w:jc w:val="both"/>
              <w:textAlignment w:val="center"/>
            </w:pPr>
            <w:r>
              <w:rPr>
                <w:rFonts w:ascii="Arial" w:hAnsi="Arial" w:cs="Arial"/>
                <w:color w:val="000000"/>
                <w:position w:val="-2"/>
                <w:sz w:val="18"/>
                <w:szCs w:val="18"/>
              </w:rPr>
              <w:t>Podpisan (ročno ali elektronsko).</w:t>
            </w:r>
          </w:p>
        </w:tc>
      </w:tr>
      <w:tr w:rsidR="00351192" w14:paraId="33CF59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8AA7F" w14:textId="77777777" w:rsidR="00351192" w:rsidRDefault="0090281A">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1AACC" w14:textId="77777777" w:rsidR="00351192" w:rsidRDefault="0090281A">
            <w:r>
              <w:rPr>
                <w:rFonts w:ascii="Arial" w:hAnsi="Arial" w:cs="Arial"/>
                <w:color w:val="000000"/>
                <w:position w:val="-2"/>
                <w:sz w:val="18"/>
                <w:szCs w:val="18"/>
              </w:rPr>
              <w:t>Tehnična dokumentacija</w:t>
            </w:r>
          </w:p>
          <w:p w14:paraId="7AD213B8"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B8237" w14:textId="77777777" w:rsidR="00351192" w:rsidRDefault="0090281A">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ta dokumentacija posreduje strokovnim članom komisije (le ti podatke lažje najdejo in je tako manj možnosti napak, pri potrjevanju ustreznosti ponujenega blaga). Ostale zahtevane obrazce in vzorce pogodb pa naložite v drugo datoteko.</w:t>
            </w:r>
          </w:p>
        </w:tc>
      </w:tr>
      <w:tr w:rsidR="00351192" w14:paraId="297603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6AA8C" w14:textId="77777777" w:rsidR="00351192" w:rsidRDefault="0090281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98A43" w14:textId="77777777" w:rsidR="00351192" w:rsidRDefault="0090281A">
            <w:r>
              <w:rPr>
                <w:rFonts w:ascii="Arial" w:hAnsi="Arial" w:cs="Arial"/>
                <w:color w:val="000000"/>
                <w:position w:val="-2"/>
                <w:sz w:val="18"/>
                <w:szCs w:val="18"/>
              </w:rPr>
              <w:t>Predračun - seznam razpisanega blaga ali storitev</w:t>
            </w:r>
          </w:p>
          <w:p w14:paraId="55D9F82B"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25C92" w14:textId="77777777" w:rsidR="00351192" w:rsidRDefault="0090281A">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351192" w14:paraId="4D4790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EB495" w14:textId="77777777" w:rsidR="00351192" w:rsidRDefault="0090281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28A40" w14:textId="77777777" w:rsidR="00351192" w:rsidRDefault="0090281A">
            <w:r>
              <w:rPr>
                <w:rFonts w:ascii="Arial" w:hAnsi="Arial" w:cs="Arial"/>
                <w:color w:val="000000"/>
                <w:position w:val="-2"/>
                <w:sz w:val="18"/>
                <w:szCs w:val="18"/>
              </w:rPr>
              <w:t>OBRAZEC ZA VPIS ČRTNIH KOD</w:t>
            </w:r>
          </w:p>
          <w:p w14:paraId="734E9615" w14:textId="77777777" w:rsidR="00351192" w:rsidRDefault="0035119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0A5DB" w14:textId="77777777" w:rsidR="00351192" w:rsidRDefault="0090281A">
            <w:pPr>
              <w:spacing w:before="135" w:after="135"/>
              <w:jc w:val="both"/>
              <w:textAlignment w:val="center"/>
            </w:pPr>
            <w:r>
              <w:rPr>
                <w:rFonts w:ascii="Arial" w:hAnsi="Arial" w:cs="Arial"/>
                <w:color w:val="000000"/>
                <w:position w:val="-2"/>
                <w:sz w:val="18"/>
                <w:szCs w:val="18"/>
              </w:rPr>
              <w:t>Ponudnik obrazec izpolne v kolikor vpis v črtih kod v predračun ni mogoč.</w:t>
            </w:r>
          </w:p>
        </w:tc>
      </w:tr>
    </w:tbl>
    <w:p w14:paraId="4D875AE7" w14:textId="77777777" w:rsidR="00351192" w:rsidRDefault="00351192">
      <w:pPr>
        <w:sectPr w:rsidR="00351192" w:rsidSect="00D931BF">
          <w:pgSz w:w="11906" w:h="16838"/>
          <w:pgMar w:top="1418" w:right="1418" w:bottom="1418" w:left="1418" w:header="567" w:footer="680" w:gutter="0"/>
          <w:cols w:space="708"/>
          <w:docGrid w:linePitch="360"/>
        </w:sectPr>
      </w:pPr>
    </w:p>
    <w:p w14:paraId="5CB72004" w14:textId="77777777" w:rsidR="0090281A" w:rsidRPr="00590863" w:rsidRDefault="0090281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D74CA68" w14:textId="77777777" w:rsidR="0090281A" w:rsidRDefault="009028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485E21C" w14:textId="77777777" w:rsidR="0090281A" w:rsidRDefault="0090281A" w:rsidP="00EB2A75">
      <w:pPr>
        <w:spacing w:after="120"/>
        <w:rPr>
          <w:rFonts w:ascii="Arial" w:hAnsi="Arial" w:cs="Arial"/>
        </w:rPr>
      </w:pPr>
    </w:p>
    <w:p w14:paraId="6F3FF5FB" w14:textId="77777777" w:rsidR="00351192" w:rsidRDefault="0090281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MATERIAL ZA OSKRBO RANE IN MATERIAL ZA ZAŠČITO OP POLJA IN OSEBJA</w:t>
      </w:r>
      <w:r>
        <w:rPr>
          <w:rFonts w:ascii="Arial" w:hAnsi="Arial" w:cs="Arial"/>
          <w:color w:val="000000"/>
          <w:sz w:val="18"/>
          <w:szCs w:val="18"/>
        </w:rPr>
        <w:t>« dajemo ponudbo, kot sledi:</w:t>
      </w:r>
    </w:p>
    <w:p w14:paraId="03CC85AA" w14:textId="77777777" w:rsidR="00351192" w:rsidRDefault="0090281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51192" w14:paraId="2269B28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307863" w14:textId="77777777" w:rsidR="00351192" w:rsidRDefault="0090281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75F8E" w14:textId="77777777" w:rsidR="00351192" w:rsidRDefault="0090281A">
            <w:r>
              <w:rPr>
                <w:rFonts w:ascii="Arial" w:hAnsi="Arial" w:cs="Arial"/>
                <w:color w:val="000000"/>
                <w:position w:val="-2"/>
                <w:sz w:val="18"/>
                <w:szCs w:val="18"/>
              </w:rPr>
              <w:t> </w:t>
            </w:r>
          </w:p>
        </w:tc>
      </w:tr>
      <w:tr w:rsidR="00351192" w14:paraId="18947FD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F222F5" w14:textId="77777777" w:rsidR="00351192" w:rsidRDefault="0090281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3E2E7" w14:textId="77777777" w:rsidR="00351192" w:rsidRDefault="0090281A">
            <w:r>
              <w:rPr>
                <w:rFonts w:ascii="Arial" w:hAnsi="Arial" w:cs="Arial"/>
                <w:color w:val="000000"/>
                <w:position w:val="-2"/>
                <w:sz w:val="18"/>
                <w:szCs w:val="18"/>
              </w:rPr>
              <w:t> </w:t>
            </w:r>
          </w:p>
        </w:tc>
      </w:tr>
      <w:tr w:rsidR="00351192" w14:paraId="099AC3E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9900F" w14:textId="77777777" w:rsidR="00351192" w:rsidRDefault="0090281A">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85C53" w14:textId="77777777" w:rsidR="00351192" w:rsidRDefault="0090281A">
            <w:r>
              <w:rPr>
                <w:rFonts w:ascii="Arial" w:hAnsi="Arial" w:cs="Arial"/>
                <w:color w:val="000000"/>
                <w:position w:val="-2"/>
                <w:sz w:val="18"/>
                <w:szCs w:val="18"/>
              </w:rPr>
              <w:t> </w:t>
            </w:r>
          </w:p>
        </w:tc>
      </w:tr>
      <w:tr w:rsidR="00351192" w14:paraId="322D7F4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B4AE5" w14:textId="77777777" w:rsidR="00351192" w:rsidRDefault="0090281A">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4E6F7" w14:textId="77777777" w:rsidR="00351192" w:rsidRDefault="0090281A">
            <w:r>
              <w:rPr>
                <w:rFonts w:ascii="Arial" w:hAnsi="Arial" w:cs="Arial"/>
                <w:color w:val="000000"/>
                <w:position w:val="-2"/>
                <w:sz w:val="18"/>
                <w:szCs w:val="18"/>
              </w:rPr>
              <w:t> </w:t>
            </w:r>
          </w:p>
        </w:tc>
      </w:tr>
    </w:tbl>
    <w:p w14:paraId="16788FDA" w14:textId="77777777" w:rsidR="00351192" w:rsidRDefault="0090281A">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A33557E" w14:textId="77777777" w:rsidR="00351192" w:rsidRDefault="0090281A">
      <w:pPr>
        <w:spacing w:before="225" w:after="225" w:line="240" w:lineRule="auto"/>
      </w:pPr>
      <w:r>
        <w:rPr>
          <w:rFonts w:ascii="Arial" w:hAnsi="Arial" w:cs="Arial"/>
          <w:color w:val="000000"/>
          <w:sz w:val="18"/>
          <w:szCs w:val="18"/>
        </w:rPr>
        <w:t>Ponudbo oddajamo (ustrezno označite):</w:t>
      </w:r>
    </w:p>
    <w:p w14:paraId="0E639E90" w14:textId="77777777" w:rsidR="00351192" w:rsidRDefault="0090281A">
      <w:pPr>
        <w:spacing w:before="225" w:after="225" w:line="240" w:lineRule="auto"/>
      </w:pPr>
      <w:r>
        <w:fldChar w:fldCharType="begin">
          <w:ffData>
            <w:name w:val="cbox1677fb3b3b7991"/>
            <w:enabled/>
            <w:calcOnExit w:val="0"/>
            <w:checkBox>
              <w:sizeAuto/>
              <w:default w:val="0"/>
            </w:checkBox>
          </w:ffData>
        </w:fldChar>
      </w:r>
      <w:bookmarkStart w:id="0" w:name="cbox1677fb3b3b7991"/>
      <w:r>
        <w:instrText xml:space="preserve"> FORMCHECKBOX </w:instrText>
      </w:r>
      <w:r>
        <w:fldChar w:fldCharType="separate"/>
      </w:r>
      <w:r>
        <w:fldChar w:fldCharType="end"/>
      </w:r>
      <w:bookmarkEnd w:id="0"/>
      <w:r>
        <w:rPr>
          <w:rFonts w:ascii="Arial" w:hAnsi="Arial" w:cs="Arial"/>
          <w:color w:val="000000"/>
          <w:sz w:val="18"/>
          <w:szCs w:val="18"/>
        </w:rPr>
        <w:t> samostojno</w:t>
      </w:r>
    </w:p>
    <w:p w14:paraId="1EC6C159" w14:textId="77777777" w:rsidR="00351192" w:rsidRDefault="0090281A">
      <w:pPr>
        <w:spacing w:before="225" w:after="225" w:line="240" w:lineRule="auto"/>
      </w:pPr>
      <w:r>
        <w:fldChar w:fldCharType="begin">
          <w:ffData>
            <w:name w:val="cbox1677fb3b3b7b97"/>
            <w:enabled/>
            <w:calcOnExit w:val="0"/>
            <w:checkBox>
              <w:sizeAuto/>
              <w:default w:val="0"/>
            </w:checkBox>
          </w:ffData>
        </w:fldChar>
      </w:r>
      <w:bookmarkStart w:id="1" w:name="cbox1677fb3b3b7b97"/>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9F42E4D" w14:textId="77777777" w:rsidR="00351192" w:rsidRDefault="0090281A">
      <w:pPr>
        <w:spacing w:before="225" w:after="225" w:line="240" w:lineRule="auto"/>
      </w:pPr>
      <w:r>
        <w:fldChar w:fldCharType="begin">
          <w:ffData>
            <w:name w:val="cbox1677fb3b3b7d98"/>
            <w:enabled/>
            <w:calcOnExit w:val="0"/>
            <w:checkBox>
              <w:sizeAuto/>
              <w:default w:val="0"/>
            </w:checkBox>
          </w:ffData>
        </w:fldChar>
      </w:r>
      <w:bookmarkStart w:id="2" w:name="cbox1677fb3b3b7d98"/>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7A117F0" w14:textId="77777777" w:rsidR="00351192" w:rsidRDefault="0090281A">
      <w:pPr>
        <w:spacing w:before="225" w:after="225" w:line="240" w:lineRule="auto"/>
      </w:pPr>
      <w:r>
        <w:fldChar w:fldCharType="begin">
          <w:ffData>
            <w:name w:val="cbox1677fb3b3b7fa0"/>
            <w:enabled/>
            <w:calcOnExit w:val="0"/>
            <w:checkBox>
              <w:sizeAuto/>
              <w:default w:val="0"/>
            </w:checkBox>
          </w:ffData>
        </w:fldChar>
      </w:r>
      <w:bookmarkStart w:id="3" w:name="cbox1677fb3b3b7fa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A203578" w14:textId="77777777" w:rsidR="00351192" w:rsidRDefault="0090281A">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00B009ED" w14:textId="77777777" w:rsidR="00351192" w:rsidRDefault="0090281A">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7C796797" w14:textId="77777777" w:rsidR="00351192" w:rsidRDefault="0090281A">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58880949" w14:textId="77777777" w:rsidR="00351192" w:rsidRDefault="0090281A">
      <w:pPr>
        <w:spacing w:before="225" w:after="225" w:line="240" w:lineRule="auto"/>
        <w:jc w:val="both"/>
      </w:pPr>
      <w:r>
        <w:rPr>
          <w:rFonts w:ascii="Arial" w:hAnsi="Arial" w:cs="Arial"/>
          <w:color w:val="000000"/>
          <w:sz w:val="18"/>
          <w:szCs w:val="18"/>
        </w:rPr>
        <w:t>Ponudba velja najmanj 180 dni od roka za predložitev ponudb.</w:t>
      </w:r>
    </w:p>
    <w:p w14:paraId="75D91D71" w14:textId="77777777" w:rsidR="00351192" w:rsidRDefault="0090281A">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254B75C8" w14:textId="77777777" w:rsidR="00351192" w:rsidRDefault="0090281A">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5AF24BB4" w14:textId="77777777" w:rsidR="00351192" w:rsidRDefault="0090281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C4F0E43" w14:textId="77777777" w:rsidR="00351192" w:rsidRDefault="0090281A">
      <w:pPr>
        <w:spacing w:before="225" w:after="225" w:line="240" w:lineRule="auto"/>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1FE2D9F6" w14:textId="77777777" w:rsidR="00351192" w:rsidRDefault="0090281A">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CD07FFE" w14:textId="77777777" w:rsidR="00351192" w:rsidRDefault="0090281A">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351192" w14:paraId="05E14F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CB1401" w14:textId="77777777" w:rsidR="00351192" w:rsidRDefault="0090281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B5750" w14:textId="77777777" w:rsidR="00351192" w:rsidRDefault="0090281A">
            <w:r>
              <w:rPr>
                <w:rFonts w:ascii="Arial" w:hAnsi="Arial" w:cs="Arial"/>
                <w:color w:val="000000"/>
                <w:position w:val="-2"/>
                <w:sz w:val="18"/>
                <w:szCs w:val="18"/>
              </w:rPr>
              <w:t> </w:t>
            </w:r>
          </w:p>
        </w:tc>
      </w:tr>
      <w:tr w:rsidR="00351192" w14:paraId="636E703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B6F7D3" w14:textId="77777777" w:rsidR="00351192" w:rsidRDefault="0090281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E1453" w14:textId="77777777" w:rsidR="00351192" w:rsidRDefault="0090281A">
            <w:r>
              <w:rPr>
                <w:rFonts w:ascii="Arial" w:hAnsi="Arial" w:cs="Arial"/>
                <w:color w:val="000000"/>
                <w:position w:val="-2"/>
                <w:sz w:val="18"/>
                <w:szCs w:val="18"/>
              </w:rPr>
              <w:t> </w:t>
            </w:r>
          </w:p>
        </w:tc>
      </w:tr>
      <w:tr w:rsidR="00351192" w14:paraId="794611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D4EE4A" w14:textId="77777777" w:rsidR="00351192" w:rsidRDefault="0090281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658B5" w14:textId="77777777" w:rsidR="00351192" w:rsidRDefault="0090281A">
            <w:r>
              <w:rPr>
                <w:rFonts w:ascii="Arial" w:hAnsi="Arial" w:cs="Arial"/>
                <w:color w:val="000000"/>
                <w:position w:val="-2"/>
                <w:sz w:val="18"/>
                <w:szCs w:val="18"/>
              </w:rPr>
              <w:t> </w:t>
            </w:r>
          </w:p>
        </w:tc>
      </w:tr>
      <w:tr w:rsidR="00351192" w14:paraId="02CB08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096F94" w14:textId="77777777" w:rsidR="00351192" w:rsidRDefault="0090281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A2F72" w14:textId="77777777" w:rsidR="00351192" w:rsidRDefault="0090281A">
            <w:r>
              <w:rPr>
                <w:rFonts w:ascii="Arial" w:hAnsi="Arial" w:cs="Arial"/>
                <w:color w:val="000000"/>
                <w:position w:val="-2"/>
                <w:sz w:val="18"/>
                <w:szCs w:val="18"/>
              </w:rPr>
              <w:t> </w:t>
            </w:r>
          </w:p>
        </w:tc>
      </w:tr>
      <w:tr w:rsidR="00351192" w14:paraId="773826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10DE8D" w14:textId="77777777" w:rsidR="00351192" w:rsidRDefault="0090281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6A3D7" w14:textId="77777777" w:rsidR="00351192" w:rsidRDefault="0090281A">
            <w:r>
              <w:rPr>
                <w:rFonts w:ascii="Arial" w:hAnsi="Arial" w:cs="Arial"/>
                <w:color w:val="000000"/>
                <w:position w:val="-2"/>
                <w:sz w:val="18"/>
                <w:szCs w:val="18"/>
              </w:rPr>
              <w:t> </w:t>
            </w:r>
          </w:p>
        </w:tc>
      </w:tr>
      <w:tr w:rsidR="00351192" w14:paraId="37816B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3198B0" w14:textId="77777777" w:rsidR="00351192" w:rsidRDefault="0090281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B74EC" w14:textId="77777777" w:rsidR="00351192" w:rsidRDefault="0090281A">
            <w:r>
              <w:rPr>
                <w:rFonts w:ascii="Arial" w:hAnsi="Arial" w:cs="Arial"/>
                <w:color w:val="000000"/>
                <w:position w:val="-2"/>
                <w:sz w:val="18"/>
                <w:szCs w:val="18"/>
              </w:rPr>
              <w:t> </w:t>
            </w:r>
          </w:p>
        </w:tc>
      </w:tr>
      <w:tr w:rsidR="00351192" w14:paraId="17E698D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072C86" w14:textId="77777777" w:rsidR="00351192" w:rsidRDefault="0090281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41500" w14:textId="77777777" w:rsidR="00351192" w:rsidRDefault="0090281A">
            <w:r>
              <w:rPr>
                <w:rFonts w:ascii="Arial" w:hAnsi="Arial" w:cs="Arial"/>
                <w:color w:val="000000"/>
                <w:position w:val="-2"/>
                <w:sz w:val="18"/>
                <w:szCs w:val="18"/>
              </w:rPr>
              <w:t> </w:t>
            </w:r>
          </w:p>
        </w:tc>
      </w:tr>
      <w:tr w:rsidR="00351192" w14:paraId="5817EA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1280D" w14:textId="77777777" w:rsidR="00351192" w:rsidRDefault="0090281A">
            <w:pPr>
              <w:jc w:val="right"/>
            </w:pPr>
            <w:r>
              <w:rPr>
                <w:rFonts w:ascii="Arial" w:hAnsi="Arial" w:cs="Arial"/>
                <w:b/>
                <w:bCs/>
                <w:color w:val="000000"/>
                <w:position w:val="-2"/>
                <w:sz w:val="18"/>
                <w:szCs w:val="18"/>
                <w:shd w:val="clear" w:color="auto" w:fill="CCCCCC"/>
              </w:rPr>
              <w:t>SKRBNIK POGODBE: </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A2EF2" w14:textId="77777777" w:rsidR="00351192" w:rsidRDefault="0090281A">
            <w:r>
              <w:rPr>
                <w:rFonts w:ascii="Arial" w:hAnsi="Arial" w:cs="Arial"/>
                <w:color w:val="000000"/>
                <w:position w:val="-2"/>
                <w:sz w:val="18"/>
                <w:szCs w:val="18"/>
              </w:rPr>
              <w:t> </w:t>
            </w:r>
          </w:p>
        </w:tc>
      </w:tr>
      <w:tr w:rsidR="00351192" w14:paraId="3B42F50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9B9CD3" w14:textId="77777777" w:rsidR="00351192" w:rsidRDefault="0090281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C1C9F" w14:textId="77777777" w:rsidR="00351192" w:rsidRDefault="0090281A">
            <w:r>
              <w:rPr>
                <w:rFonts w:ascii="Arial" w:hAnsi="Arial" w:cs="Arial"/>
                <w:color w:val="000000"/>
                <w:position w:val="-2"/>
                <w:sz w:val="18"/>
                <w:szCs w:val="18"/>
              </w:rPr>
              <w:t> </w:t>
            </w:r>
          </w:p>
        </w:tc>
      </w:tr>
      <w:tr w:rsidR="00351192" w14:paraId="6FCADFB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BECB5D" w14:textId="77777777" w:rsidR="00351192" w:rsidRDefault="0090281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C5CA4" w14:textId="77777777" w:rsidR="00351192" w:rsidRDefault="0090281A">
            <w:r>
              <w:rPr>
                <w:rFonts w:ascii="Arial" w:hAnsi="Arial" w:cs="Arial"/>
                <w:color w:val="000000"/>
                <w:position w:val="-2"/>
                <w:sz w:val="18"/>
                <w:szCs w:val="18"/>
              </w:rPr>
              <w:t> </w:t>
            </w:r>
          </w:p>
        </w:tc>
      </w:tr>
      <w:tr w:rsidR="00351192" w14:paraId="4B40237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F524AE" w14:textId="77777777" w:rsidR="00351192" w:rsidRDefault="0090281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CFFDA" w14:textId="77777777" w:rsidR="00351192" w:rsidRDefault="0090281A">
            <w:r>
              <w:rPr>
                <w:rFonts w:ascii="Arial" w:hAnsi="Arial" w:cs="Arial"/>
                <w:color w:val="000000"/>
                <w:position w:val="-2"/>
                <w:sz w:val="18"/>
                <w:szCs w:val="18"/>
              </w:rPr>
              <w:t> </w:t>
            </w:r>
          </w:p>
        </w:tc>
      </w:tr>
    </w:tbl>
    <w:p w14:paraId="769D5AD4" w14:textId="77777777" w:rsidR="00351192" w:rsidRDefault="00351192"/>
    <w:tbl>
      <w:tblPr>
        <w:tblStyle w:val="NormalTablePHPDOCX"/>
        <w:tblW w:w="8745" w:type="dxa"/>
        <w:tblInd w:w="108" w:type="dxa"/>
        <w:tblLook w:val="04A0" w:firstRow="1" w:lastRow="0" w:firstColumn="1" w:lastColumn="0" w:noHBand="0" w:noVBand="1"/>
      </w:tblPr>
      <w:tblGrid>
        <w:gridCol w:w="4080"/>
        <w:gridCol w:w="4665"/>
      </w:tblGrid>
      <w:tr w:rsidR="00351192" w14:paraId="0FF0EF69" w14:textId="77777777">
        <w:tc>
          <w:tcPr>
            <w:tcW w:w="4080" w:type="dxa"/>
            <w:gridSpan w:val="2"/>
            <w:tcMar>
              <w:top w:w="75" w:type="dxa"/>
              <w:bottom w:w="75" w:type="dxa"/>
            </w:tcMar>
            <w:vAlign w:val="center"/>
          </w:tcPr>
          <w:p w14:paraId="0DB2659D" w14:textId="77777777" w:rsidR="00351192" w:rsidRDefault="0090281A">
            <w:pPr>
              <w:spacing w:before="135" w:after="135"/>
              <w:textAlignment w:val="center"/>
            </w:pPr>
            <w:r>
              <w:rPr>
                <w:rFonts w:ascii="Arial" w:hAnsi="Arial" w:cs="Arial"/>
                <w:color w:val="000000"/>
                <w:position w:val="-2"/>
                <w:sz w:val="18"/>
                <w:szCs w:val="18"/>
              </w:rPr>
              <w:t> </w:t>
            </w:r>
          </w:p>
        </w:tc>
      </w:tr>
      <w:tr w:rsidR="00351192" w14:paraId="4A5977B4" w14:textId="77777777">
        <w:tc>
          <w:tcPr>
            <w:tcW w:w="4080" w:type="dxa"/>
            <w:tcMar>
              <w:top w:w="75" w:type="dxa"/>
              <w:bottom w:w="75" w:type="dxa"/>
            </w:tcMar>
            <w:vAlign w:val="center"/>
          </w:tcPr>
          <w:p w14:paraId="291D4B8A" w14:textId="77777777" w:rsidR="00351192" w:rsidRDefault="0090281A">
            <w:r>
              <w:rPr>
                <w:rFonts w:ascii="Arial" w:hAnsi="Arial" w:cs="Arial"/>
                <w:color w:val="000000"/>
                <w:position w:val="-2"/>
                <w:sz w:val="18"/>
                <w:szCs w:val="18"/>
              </w:rPr>
              <w:t>Kraj in datum:</w:t>
            </w:r>
          </w:p>
        </w:tc>
        <w:tc>
          <w:tcPr>
            <w:tcW w:w="0" w:type="auto"/>
            <w:tcMar>
              <w:top w:w="75" w:type="dxa"/>
              <w:bottom w:w="75" w:type="dxa"/>
            </w:tcMar>
            <w:vAlign w:val="center"/>
          </w:tcPr>
          <w:p w14:paraId="63E7B00B" w14:textId="77777777" w:rsidR="00351192" w:rsidRDefault="0090281A">
            <w:pPr>
              <w:jc w:val="center"/>
            </w:pPr>
            <w:r>
              <w:rPr>
                <w:rFonts w:ascii="Arial" w:hAnsi="Arial" w:cs="Arial"/>
                <w:color w:val="000000"/>
                <w:position w:val="-2"/>
                <w:sz w:val="18"/>
                <w:szCs w:val="18"/>
              </w:rPr>
              <w:t>Ime in priimek: _____________________</w:t>
            </w:r>
          </w:p>
        </w:tc>
      </w:tr>
      <w:tr w:rsidR="00351192" w14:paraId="7D100C26" w14:textId="77777777">
        <w:tc>
          <w:tcPr>
            <w:tcW w:w="4080" w:type="dxa"/>
            <w:tcMar>
              <w:top w:w="75" w:type="dxa"/>
              <w:bottom w:w="75" w:type="dxa"/>
            </w:tcMar>
            <w:vAlign w:val="center"/>
          </w:tcPr>
          <w:p w14:paraId="655208D5" w14:textId="77777777" w:rsidR="00351192" w:rsidRDefault="0090281A">
            <w:r>
              <w:rPr>
                <w:rFonts w:ascii="Arial" w:hAnsi="Arial" w:cs="Arial"/>
                <w:color w:val="000000"/>
                <w:position w:val="-2"/>
                <w:sz w:val="18"/>
                <w:szCs w:val="18"/>
              </w:rPr>
              <w:t> </w:t>
            </w:r>
          </w:p>
        </w:tc>
        <w:tc>
          <w:tcPr>
            <w:tcW w:w="0" w:type="auto"/>
            <w:tcMar>
              <w:top w:w="75" w:type="dxa"/>
              <w:bottom w:w="75" w:type="dxa"/>
            </w:tcMar>
            <w:vAlign w:val="center"/>
          </w:tcPr>
          <w:p w14:paraId="1729C86B" w14:textId="77777777" w:rsidR="00351192" w:rsidRDefault="00351192"/>
          <w:p w14:paraId="38FA8012" w14:textId="77777777" w:rsidR="00351192" w:rsidRDefault="0090281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AF174C" w14:textId="77777777" w:rsidR="00351192" w:rsidRDefault="00351192">
      <w:pPr>
        <w:sectPr w:rsidR="00351192" w:rsidSect="006E7A2B">
          <w:footerReference w:type="default" r:id="rId12"/>
          <w:pgSz w:w="11906" w:h="16838"/>
          <w:pgMar w:top="1418" w:right="1418" w:bottom="1418" w:left="1418" w:header="567" w:footer="596" w:gutter="0"/>
          <w:cols w:space="708"/>
          <w:docGrid w:linePitch="360"/>
        </w:sectPr>
      </w:pPr>
    </w:p>
    <w:p w14:paraId="371DA470" w14:textId="77777777" w:rsidR="0090281A" w:rsidRPr="00590863" w:rsidRDefault="0090281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73A30D6" w14:textId="77777777" w:rsidR="0090281A" w:rsidRPr="00252358" w:rsidRDefault="0090281A" w:rsidP="00252358"/>
    <w:p w14:paraId="5E70348B" w14:textId="77777777" w:rsidR="0090281A" w:rsidRDefault="009028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19C982F" w14:textId="77777777" w:rsidR="0090281A" w:rsidRDefault="0090281A" w:rsidP="00EB2A75">
      <w:pPr>
        <w:spacing w:after="120"/>
        <w:rPr>
          <w:rFonts w:ascii="Arial" w:hAnsi="Arial" w:cs="Arial"/>
        </w:rPr>
      </w:pPr>
    </w:p>
    <w:p w14:paraId="3F86F4D4" w14:textId="77777777" w:rsidR="00351192" w:rsidRDefault="0090281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MATERIAL ZA OSKRBO RANE IN MATERIAL ZA ZAŠČITO OP POLJA IN OSEBJA</w:t>
      </w:r>
      <w:r>
        <w:rPr>
          <w:rFonts w:ascii="Arial" w:hAnsi="Arial" w:cs="Arial"/>
          <w:color w:val="000000"/>
          <w:sz w:val="18"/>
          <w:szCs w:val="18"/>
        </w:rPr>
        <w:t>«,</w:t>
      </w:r>
    </w:p>
    <w:p w14:paraId="376B33DF" w14:textId="77777777" w:rsidR="00351192" w:rsidRDefault="0090281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6B1B719" w14:textId="77777777" w:rsidR="00351192" w:rsidRDefault="0090281A">
      <w:pPr>
        <w:spacing w:before="225" w:after="225" w:line="240" w:lineRule="auto"/>
        <w:jc w:val="both"/>
      </w:pPr>
      <w:r>
        <w:rPr>
          <w:rFonts w:ascii="Arial" w:hAnsi="Arial" w:cs="Arial"/>
          <w:i/>
          <w:iCs/>
          <w:color w:val="000000"/>
          <w:sz w:val="18"/>
          <w:szCs w:val="18"/>
        </w:rPr>
        <w:t>(naziv ponudnika, partnerja v skupni ponudbi)</w:t>
      </w:r>
    </w:p>
    <w:p w14:paraId="0AC9FFB2" w14:textId="77777777" w:rsidR="00351192" w:rsidRDefault="0090281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51192" w14:paraId="386023E8" w14:textId="77777777">
        <w:tc>
          <w:tcPr>
            <w:tcW w:w="0" w:type="auto"/>
            <w:tcMar>
              <w:top w:w="0" w:type="auto"/>
              <w:bottom w:w="0" w:type="auto"/>
            </w:tcMar>
          </w:tcPr>
          <w:p w14:paraId="0262F954"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A03BEB1"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CB76876"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32F77BE"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F119E0C"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1E90D06"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4A570C7"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9E454B6"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792C2D4"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4490A77"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123740F"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82854D1"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E4AA8F3"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1402FA6"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6709DB8"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95F47F9"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75926A3"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22C1129"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F9B127C"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B20E88D"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8864A54"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2DE61F0" w14:textId="77777777" w:rsidR="00351192" w:rsidRDefault="0090281A">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B4E4E73" w14:textId="77777777" w:rsidR="00351192" w:rsidRDefault="0090281A">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51192" w14:paraId="3420360C" w14:textId="77777777">
        <w:tc>
          <w:tcPr>
            <w:tcW w:w="0" w:type="auto"/>
            <w:tcMar>
              <w:top w:w="0" w:type="auto"/>
              <w:bottom w:w="0" w:type="auto"/>
            </w:tcMar>
          </w:tcPr>
          <w:p w14:paraId="66248371"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1D374F2"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83A3B29"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CFC662A"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9E84407"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E86BA9A"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1B17BBC"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0E4DAAD"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6A5F099"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70BD794"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C5A12DF"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692C124"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084A89" w14:textId="77777777" w:rsidR="00351192" w:rsidRDefault="0090281A">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2C640C0" w14:textId="77777777" w:rsidR="00351192" w:rsidRDefault="0090281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AAEF027" w14:textId="77777777" w:rsidR="00351192" w:rsidRDefault="0090281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MATERIAL ZA OSKRBO RANE IN MATERIAL ZA ZAŠČITO OP POLJA IN OSEBJA,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43FB8F2" w14:textId="77777777" w:rsidR="00351192" w:rsidRDefault="0090281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51192" w14:paraId="64488685" w14:textId="77777777">
        <w:tc>
          <w:tcPr>
            <w:tcW w:w="2500" w:type="pct"/>
            <w:tcMar>
              <w:top w:w="75" w:type="dxa"/>
              <w:bottom w:w="75" w:type="dxa"/>
            </w:tcMar>
            <w:vAlign w:val="center"/>
          </w:tcPr>
          <w:p w14:paraId="5BA6FF45" w14:textId="77777777" w:rsidR="00351192" w:rsidRDefault="0090281A">
            <w:r>
              <w:rPr>
                <w:rFonts w:ascii="Arial" w:hAnsi="Arial" w:cs="Arial"/>
                <w:color w:val="000000"/>
                <w:position w:val="-2"/>
                <w:sz w:val="18"/>
                <w:szCs w:val="18"/>
              </w:rPr>
              <w:t>Kraj in datum:</w:t>
            </w:r>
          </w:p>
        </w:tc>
        <w:tc>
          <w:tcPr>
            <w:tcW w:w="0" w:type="auto"/>
            <w:tcMar>
              <w:top w:w="75" w:type="dxa"/>
              <w:bottom w:w="75" w:type="dxa"/>
            </w:tcMar>
            <w:vAlign w:val="center"/>
          </w:tcPr>
          <w:p w14:paraId="309BCE5D" w14:textId="77777777" w:rsidR="00351192" w:rsidRDefault="0090281A">
            <w:r>
              <w:rPr>
                <w:rFonts w:ascii="Arial" w:hAnsi="Arial" w:cs="Arial"/>
                <w:color w:val="000000"/>
                <w:position w:val="-2"/>
                <w:sz w:val="18"/>
                <w:szCs w:val="18"/>
              </w:rPr>
              <w:t>Ime in priimek: _____________________</w:t>
            </w:r>
          </w:p>
        </w:tc>
      </w:tr>
      <w:tr w:rsidR="00351192" w14:paraId="4F5E2BB5" w14:textId="77777777">
        <w:tc>
          <w:tcPr>
            <w:tcW w:w="2500" w:type="pct"/>
            <w:tcMar>
              <w:top w:w="75" w:type="dxa"/>
              <w:bottom w:w="75" w:type="dxa"/>
            </w:tcMar>
            <w:vAlign w:val="center"/>
          </w:tcPr>
          <w:p w14:paraId="4D5D9A1F" w14:textId="77777777" w:rsidR="00351192" w:rsidRDefault="0090281A">
            <w:r>
              <w:rPr>
                <w:rFonts w:ascii="Arial" w:hAnsi="Arial" w:cs="Arial"/>
                <w:color w:val="000000"/>
                <w:position w:val="-2"/>
                <w:sz w:val="18"/>
                <w:szCs w:val="18"/>
              </w:rPr>
              <w:t> </w:t>
            </w:r>
          </w:p>
        </w:tc>
        <w:tc>
          <w:tcPr>
            <w:tcW w:w="0" w:type="auto"/>
            <w:tcMar>
              <w:top w:w="75" w:type="dxa"/>
              <w:bottom w:w="75" w:type="dxa"/>
            </w:tcMar>
            <w:vAlign w:val="center"/>
          </w:tcPr>
          <w:p w14:paraId="1AEE7021" w14:textId="77777777" w:rsidR="00351192" w:rsidRDefault="00351192"/>
          <w:p w14:paraId="485065CC" w14:textId="77777777" w:rsidR="00351192" w:rsidRDefault="0090281A">
            <w:pPr>
              <w:jc w:val="center"/>
            </w:pPr>
            <w:r>
              <w:rPr>
                <w:rFonts w:ascii="Arial" w:hAnsi="Arial" w:cs="Arial"/>
                <w:color w:val="A9A9A9"/>
                <w:position w:val="-2"/>
                <w:sz w:val="18"/>
                <w:szCs w:val="18"/>
              </w:rPr>
              <w:t>(žig in podpis)</w:t>
            </w:r>
          </w:p>
        </w:tc>
      </w:tr>
    </w:tbl>
    <w:p w14:paraId="6ABFAE78" w14:textId="77777777" w:rsidR="00351192" w:rsidRDefault="0090281A">
      <w:pPr>
        <w:spacing w:before="225" w:after="225" w:line="240" w:lineRule="auto"/>
        <w:jc w:val="both"/>
      </w:pPr>
      <w:r>
        <w:rPr>
          <w:rFonts w:ascii="Arial" w:hAnsi="Arial" w:cs="Arial"/>
          <w:color w:val="000000"/>
          <w:sz w:val="18"/>
          <w:szCs w:val="18"/>
        </w:rPr>
        <w:t> </w:t>
      </w:r>
    </w:p>
    <w:p w14:paraId="56952B20" w14:textId="77777777" w:rsidR="00351192" w:rsidRDefault="00351192">
      <w:pPr>
        <w:sectPr w:rsidR="00351192" w:rsidSect="006E7A2B">
          <w:footerReference w:type="default" r:id="rId13"/>
          <w:pgSz w:w="11906" w:h="16838"/>
          <w:pgMar w:top="1418" w:right="1418" w:bottom="1418" w:left="1418" w:header="567" w:footer="596" w:gutter="0"/>
          <w:cols w:space="708"/>
          <w:docGrid w:linePitch="360"/>
        </w:sectPr>
      </w:pPr>
    </w:p>
    <w:p w14:paraId="33A45C4B" w14:textId="77777777" w:rsidR="0090281A" w:rsidRPr="00590863" w:rsidRDefault="0090281A"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37571C7" w14:textId="77777777" w:rsidR="0090281A" w:rsidRPr="00252358" w:rsidRDefault="0090281A" w:rsidP="00252358"/>
    <w:p w14:paraId="0B9AB28B" w14:textId="77777777" w:rsidR="0090281A" w:rsidRDefault="009028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8C02A67" w14:textId="77777777" w:rsidR="0090281A" w:rsidRDefault="0090281A" w:rsidP="00EB2A75">
      <w:pPr>
        <w:spacing w:after="120"/>
        <w:rPr>
          <w:rFonts w:ascii="Arial" w:hAnsi="Arial" w:cs="Arial"/>
        </w:rPr>
      </w:pPr>
    </w:p>
    <w:p w14:paraId="0F279C32" w14:textId="77777777" w:rsidR="00351192" w:rsidRDefault="0090281A">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D9FD76B" w14:textId="77777777" w:rsidR="00351192" w:rsidRDefault="0090281A">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81818FB" w14:textId="77777777" w:rsidR="00351192" w:rsidRDefault="0090281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F8351CA" w14:textId="77777777" w:rsidR="00351192" w:rsidRDefault="00351192">
      <w:pPr>
        <w:sectPr w:rsidR="00351192" w:rsidSect="006E7A2B">
          <w:footerReference w:type="default" r:id="rId14"/>
          <w:pgSz w:w="11906" w:h="16838"/>
          <w:pgMar w:top="1418" w:right="1418" w:bottom="1418" w:left="1418" w:header="567" w:footer="596" w:gutter="0"/>
          <w:cols w:space="708"/>
          <w:docGrid w:linePitch="360"/>
        </w:sectPr>
      </w:pPr>
    </w:p>
    <w:p w14:paraId="7BE58EEA" w14:textId="77777777" w:rsidR="0090281A" w:rsidRPr="00590863" w:rsidRDefault="0090281A"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0A8B3B9" w14:textId="77777777" w:rsidR="0090281A" w:rsidRPr="00252358" w:rsidRDefault="0090281A" w:rsidP="00252358"/>
    <w:p w14:paraId="53039ED7" w14:textId="77777777" w:rsidR="0090281A" w:rsidRDefault="009028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CF187C1" w14:textId="77777777" w:rsidR="0090281A" w:rsidRDefault="0090281A" w:rsidP="00EB2A75">
      <w:pPr>
        <w:spacing w:after="120"/>
        <w:rPr>
          <w:rFonts w:ascii="Arial" w:hAnsi="Arial" w:cs="Arial"/>
        </w:rPr>
      </w:pPr>
    </w:p>
    <w:p w14:paraId="68F1D54C" w14:textId="77777777" w:rsidR="00351192" w:rsidRDefault="0090281A">
      <w:pPr>
        <w:spacing w:before="225" w:after="225" w:line="240" w:lineRule="auto"/>
        <w:jc w:val="center"/>
      </w:pPr>
      <w:r>
        <w:rPr>
          <w:rFonts w:ascii="Arial" w:hAnsi="Arial" w:cs="Arial"/>
          <w:b/>
          <w:bCs/>
          <w:color w:val="000000"/>
          <w:sz w:val="18"/>
          <w:szCs w:val="18"/>
        </w:rPr>
        <w:t>SEZNAM ČLANOV ORGANOV IN ZASTOPNIKOV GOSPODARSKEGA SUBJEKTA</w:t>
      </w:r>
    </w:p>
    <w:p w14:paraId="2090AAD0" w14:textId="77777777" w:rsidR="00351192" w:rsidRDefault="0090281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51192" w14:paraId="11C2DD4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5BE1C" w14:textId="77777777" w:rsidR="00351192" w:rsidRDefault="0090281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B1C21" w14:textId="77777777" w:rsidR="00351192" w:rsidRDefault="0090281A">
            <w:r>
              <w:rPr>
                <w:rFonts w:ascii="Arial" w:hAnsi="Arial" w:cs="Arial"/>
                <w:color w:val="000000"/>
                <w:position w:val="-2"/>
                <w:sz w:val="18"/>
                <w:szCs w:val="18"/>
              </w:rPr>
              <w:t> </w:t>
            </w:r>
          </w:p>
        </w:tc>
      </w:tr>
      <w:tr w:rsidR="00351192" w14:paraId="24CECB0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0BF77" w14:textId="77777777" w:rsidR="00351192" w:rsidRDefault="0090281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E3908" w14:textId="77777777" w:rsidR="00351192" w:rsidRDefault="0090281A">
            <w:r>
              <w:rPr>
                <w:rFonts w:ascii="Arial" w:hAnsi="Arial" w:cs="Arial"/>
                <w:color w:val="000000"/>
                <w:position w:val="-2"/>
                <w:sz w:val="18"/>
                <w:szCs w:val="18"/>
              </w:rPr>
              <w:t> </w:t>
            </w:r>
          </w:p>
        </w:tc>
      </w:tr>
      <w:tr w:rsidR="00351192" w14:paraId="52F8157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FFE06" w14:textId="77777777" w:rsidR="00351192" w:rsidRDefault="0090281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0F949" w14:textId="77777777" w:rsidR="00351192" w:rsidRDefault="0090281A">
            <w:r>
              <w:rPr>
                <w:rFonts w:ascii="Arial" w:hAnsi="Arial" w:cs="Arial"/>
                <w:color w:val="000000"/>
                <w:position w:val="-2"/>
                <w:sz w:val="18"/>
                <w:szCs w:val="18"/>
              </w:rPr>
              <w:t> </w:t>
            </w:r>
          </w:p>
        </w:tc>
      </w:tr>
      <w:tr w:rsidR="00351192" w14:paraId="3BB7370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A664" w14:textId="77777777" w:rsidR="00351192" w:rsidRDefault="0090281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7FF3B" w14:textId="77777777" w:rsidR="00351192" w:rsidRDefault="0090281A">
            <w:r>
              <w:rPr>
                <w:rFonts w:ascii="Arial" w:hAnsi="Arial" w:cs="Arial"/>
                <w:color w:val="000000"/>
                <w:position w:val="-2"/>
                <w:sz w:val="18"/>
                <w:szCs w:val="18"/>
              </w:rPr>
              <w:t> </w:t>
            </w:r>
          </w:p>
        </w:tc>
      </w:tr>
    </w:tbl>
    <w:p w14:paraId="7EC7C589" w14:textId="77777777" w:rsidR="00351192" w:rsidRDefault="0090281A">
      <w:pPr>
        <w:spacing w:before="225" w:after="225" w:line="240" w:lineRule="auto"/>
        <w:jc w:val="both"/>
      </w:pPr>
      <w:r>
        <w:rPr>
          <w:rFonts w:ascii="Arial" w:hAnsi="Arial" w:cs="Arial"/>
          <w:color w:val="000000"/>
          <w:sz w:val="18"/>
          <w:szCs w:val="18"/>
        </w:rPr>
        <w:t> </w:t>
      </w:r>
    </w:p>
    <w:p w14:paraId="50F2147A" w14:textId="77777777" w:rsidR="00351192" w:rsidRDefault="0090281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51192" w14:paraId="074676C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861F6" w14:textId="77777777" w:rsidR="00351192" w:rsidRDefault="0090281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30BCF" w14:textId="77777777" w:rsidR="00351192" w:rsidRDefault="0090281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8DE56" w14:textId="77777777" w:rsidR="00351192" w:rsidRDefault="0090281A">
            <w:r>
              <w:rPr>
                <w:rFonts w:ascii="Arial" w:hAnsi="Arial" w:cs="Arial"/>
                <w:color w:val="000000"/>
                <w:position w:val="-2"/>
                <w:sz w:val="18"/>
                <w:szCs w:val="18"/>
              </w:rPr>
              <w:t>EMŠO*</w:t>
            </w:r>
          </w:p>
        </w:tc>
      </w:tr>
      <w:tr w:rsidR="00351192" w14:paraId="1D9E88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7EC70"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6625A"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7CC1E" w14:textId="77777777" w:rsidR="00351192" w:rsidRDefault="0090281A">
            <w:r>
              <w:rPr>
                <w:rFonts w:ascii="Arial" w:hAnsi="Arial" w:cs="Arial"/>
                <w:color w:val="000000"/>
                <w:position w:val="-2"/>
                <w:sz w:val="18"/>
                <w:szCs w:val="18"/>
              </w:rPr>
              <w:t> </w:t>
            </w:r>
          </w:p>
        </w:tc>
      </w:tr>
      <w:tr w:rsidR="00351192" w14:paraId="7FC53B4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DF8693"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3AB3BB"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0DF037" w14:textId="77777777" w:rsidR="00351192" w:rsidRDefault="0090281A">
            <w:r>
              <w:rPr>
                <w:rFonts w:ascii="Arial" w:hAnsi="Arial" w:cs="Arial"/>
                <w:color w:val="000000"/>
                <w:position w:val="-2"/>
                <w:sz w:val="18"/>
                <w:szCs w:val="18"/>
              </w:rPr>
              <w:t> </w:t>
            </w:r>
          </w:p>
        </w:tc>
      </w:tr>
      <w:tr w:rsidR="00351192" w14:paraId="7EE35A6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10A8F"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7EE718"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440B6" w14:textId="77777777" w:rsidR="00351192" w:rsidRDefault="0090281A">
            <w:r>
              <w:rPr>
                <w:rFonts w:ascii="Arial" w:hAnsi="Arial" w:cs="Arial"/>
                <w:color w:val="000000"/>
                <w:position w:val="-2"/>
                <w:sz w:val="18"/>
                <w:szCs w:val="18"/>
              </w:rPr>
              <w:t> </w:t>
            </w:r>
          </w:p>
        </w:tc>
      </w:tr>
      <w:tr w:rsidR="00351192" w14:paraId="3A35D74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0553E"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32954"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55475" w14:textId="77777777" w:rsidR="00351192" w:rsidRDefault="0090281A">
            <w:r>
              <w:rPr>
                <w:rFonts w:ascii="Arial" w:hAnsi="Arial" w:cs="Arial"/>
                <w:color w:val="000000"/>
                <w:position w:val="-2"/>
                <w:sz w:val="18"/>
                <w:szCs w:val="18"/>
              </w:rPr>
              <w:t> </w:t>
            </w:r>
          </w:p>
        </w:tc>
      </w:tr>
      <w:tr w:rsidR="00351192" w14:paraId="58B9AB5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90C9A3"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43BF2"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C828F" w14:textId="77777777" w:rsidR="00351192" w:rsidRDefault="0090281A">
            <w:r>
              <w:rPr>
                <w:rFonts w:ascii="Arial" w:hAnsi="Arial" w:cs="Arial"/>
                <w:color w:val="000000"/>
                <w:position w:val="-2"/>
                <w:sz w:val="18"/>
                <w:szCs w:val="18"/>
              </w:rPr>
              <w:t> </w:t>
            </w:r>
          </w:p>
        </w:tc>
      </w:tr>
      <w:tr w:rsidR="00351192" w14:paraId="268B14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04C6D"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0E789"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AF48DC" w14:textId="77777777" w:rsidR="00351192" w:rsidRDefault="0090281A">
            <w:r>
              <w:rPr>
                <w:rFonts w:ascii="Arial" w:hAnsi="Arial" w:cs="Arial"/>
                <w:color w:val="000000"/>
                <w:position w:val="-2"/>
                <w:sz w:val="18"/>
                <w:szCs w:val="18"/>
              </w:rPr>
              <w:t> </w:t>
            </w:r>
          </w:p>
        </w:tc>
      </w:tr>
      <w:tr w:rsidR="00351192" w14:paraId="3CF7601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A30D3"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1FF082"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5A8D9B" w14:textId="77777777" w:rsidR="00351192" w:rsidRDefault="0090281A">
            <w:r>
              <w:rPr>
                <w:rFonts w:ascii="Arial" w:hAnsi="Arial" w:cs="Arial"/>
                <w:color w:val="000000"/>
                <w:position w:val="-2"/>
                <w:sz w:val="18"/>
                <w:szCs w:val="18"/>
              </w:rPr>
              <w:t> </w:t>
            </w:r>
          </w:p>
        </w:tc>
      </w:tr>
      <w:tr w:rsidR="00351192" w14:paraId="3AFF2CD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EBBC1"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5D40D"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04B0CA" w14:textId="77777777" w:rsidR="00351192" w:rsidRDefault="0090281A">
            <w:r>
              <w:rPr>
                <w:rFonts w:ascii="Arial" w:hAnsi="Arial" w:cs="Arial"/>
                <w:color w:val="000000"/>
                <w:position w:val="-2"/>
                <w:sz w:val="18"/>
                <w:szCs w:val="18"/>
              </w:rPr>
              <w:t> </w:t>
            </w:r>
          </w:p>
        </w:tc>
      </w:tr>
      <w:tr w:rsidR="00351192" w14:paraId="7F7BF9F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73C4B" w14:textId="77777777" w:rsidR="00351192" w:rsidRDefault="0090281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0F871" w14:textId="77777777" w:rsidR="00351192" w:rsidRDefault="0090281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CFCF" w14:textId="77777777" w:rsidR="00351192" w:rsidRDefault="0090281A">
            <w:r>
              <w:rPr>
                <w:rFonts w:ascii="Arial" w:hAnsi="Arial" w:cs="Arial"/>
                <w:color w:val="000000"/>
                <w:position w:val="-2"/>
                <w:sz w:val="18"/>
                <w:szCs w:val="18"/>
              </w:rPr>
              <w:t> </w:t>
            </w:r>
          </w:p>
        </w:tc>
      </w:tr>
    </w:tbl>
    <w:p w14:paraId="523224D1" w14:textId="77777777" w:rsidR="00351192" w:rsidRDefault="0090281A">
      <w:pPr>
        <w:spacing w:before="225" w:after="225" w:line="240" w:lineRule="auto"/>
        <w:jc w:val="both"/>
      </w:pPr>
      <w:r>
        <w:rPr>
          <w:rFonts w:ascii="Arial" w:hAnsi="Arial" w:cs="Arial"/>
          <w:color w:val="000000"/>
          <w:sz w:val="18"/>
          <w:szCs w:val="18"/>
        </w:rPr>
        <w:t>* podatek je potreben za preverbo v e-Dosje</w:t>
      </w:r>
    </w:p>
    <w:p w14:paraId="68BB51E5" w14:textId="77777777" w:rsidR="00351192" w:rsidRDefault="0090281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51192" w14:paraId="08566B94" w14:textId="77777777">
        <w:tc>
          <w:tcPr>
            <w:tcW w:w="2500" w:type="pct"/>
            <w:tcMar>
              <w:top w:w="75" w:type="dxa"/>
              <w:bottom w:w="75" w:type="dxa"/>
            </w:tcMar>
            <w:vAlign w:val="center"/>
          </w:tcPr>
          <w:p w14:paraId="7541B493" w14:textId="77777777" w:rsidR="00351192" w:rsidRDefault="0090281A">
            <w:r>
              <w:rPr>
                <w:rFonts w:ascii="Arial" w:hAnsi="Arial" w:cs="Arial"/>
                <w:color w:val="000000"/>
                <w:position w:val="-2"/>
                <w:sz w:val="18"/>
                <w:szCs w:val="18"/>
              </w:rPr>
              <w:t>Kraj in datum:</w:t>
            </w:r>
          </w:p>
        </w:tc>
        <w:tc>
          <w:tcPr>
            <w:tcW w:w="0" w:type="auto"/>
            <w:tcMar>
              <w:top w:w="75" w:type="dxa"/>
              <w:bottom w:w="75" w:type="dxa"/>
            </w:tcMar>
            <w:vAlign w:val="center"/>
          </w:tcPr>
          <w:p w14:paraId="74B96B4D" w14:textId="77777777" w:rsidR="00351192" w:rsidRDefault="0090281A">
            <w:r>
              <w:rPr>
                <w:rFonts w:ascii="Arial" w:hAnsi="Arial" w:cs="Arial"/>
                <w:color w:val="000000"/>
                <w:position w:val="-2"/>
                <w:sz w:val="18"/>
                <w:szCs w:val="18"/>
              </w:rPr>
              <w:t>Ime in priimek: _____________________</w:t>
            </w:r>
          </w:p>
        </w:tc>
      </w:tr>
      <w:tr w:rsidR="00351192" w14:paraId="25EFE203" w14:textId="77777777">
        <w:tc>
          <w:tcPr>
            <w:tcW w:w="2500" w:type="pct"/>
            <w:tcMar>
              <w:top w:w="75" w:type="dxa"/>
              <w:bottom w:w="75" w:type="dxa"/>
            </w:tcMar>
            <w:vAlign w:val="center"/>
          </w:tcPr>
          <w:p w14:paraId="7669B0F4" w14:textId="77777777" w:rsidR="00351192" w:rsidRDefault="0090281A">
            <w:r>
              <w:rPr>
                <w:rFonts w:ascii="Arial" w:hAnsi="Arial" w:cs="Arial"/>
                <w:color w:val="000000"/>
                <w:position w:val="-2"/>
                <w:sz w:val="18"/>
                <w:szCs w:val="18"/>
              </w:rPr>
              <w:t> </w:t>
            </w:r>
          </w:p>
        </w:tc>
        <w:tc>
          <w:tcPr>
            <w:tcW w:w="0" w:type="auto"/>
            <w:tcMar>
              <w:top w:w="75" w:type="dxa"/>
              <w:bottom w:w="75" w:type="dxa"/>
            </w:tcMar>
            <w:vAlign w:val="center"/>
          </w:tcPr>
          <w:p w14:paraId="4FB67694" w14:textId="77777777" w:rsidR="00351192" w:rsidRDefault="0090281A">
            <w:pPr>
              <w:jc w:val="center"/>
            </w:pPr>
            <w:r>
              <w:rPr>
                <w:rFonts w:ascii="Arial" w:hAnsi="Arial" w:cs="Arial"/>
                <w:color w:val="A9A9A9"/>
                <w:position w:val="-2"/>
                <w:sz w:val="18"/>
                <w:szCs w:val="18"/>
              </w:rPr>
              <w:t>(podpis)</w:t>
            </w:r>
          </w:p>
        </w:tc>
      </w:tr>
    </w:tbl>
    <w:p w14:paraId="7EBE432F" w14:textId="77777777" w:rsidR="00351192" w:rsidRDefault="0090281A">
      <w:pPr>
        <w:spacing w:before="225" w:after="225" w:line="240" w:lineRule="auto"/>
        <w:jc w:val="both"/>
      </w:pPr>
      <w:r>
        <w:rPr>
          <w:rFonts w:ascii="Arial" w:hAnsi="Arial" w:cs="Arial"/>
          <w:color w:val="000000"/>
          <w:sz w:val="18"/>
          <w:szCs w:val="18"/>
        </w:rPr>
        <w:t> </w:t>
      </w:r>
    </w:p>
    <w:p w14:paraId="642467D2" w14:textId="77777777" w:rsidR="00351192" w:rsidRDefault="0090281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3AFC5F8" w14:textId="77777777" w:rsidR="00351192" w:rsidRDefault="0090281A">
      <w:pPr>
        <w:spacing w:before="225" w:after="225" w:line="240" w:lineRule="auto"/>
        <w:jc w:val="both"/>
      </w:pPr>
      <w:r>
        <w:rPr>
          <w:rFonts w:ascii="Arial" w:hAnsi="Arial" w:cs="Arial"/>
          <w:color w:val="000000"/>
          <w:sz w:val="18"/>
          <w:szCs w:val="18"/>
        </w:rPr>
        <w:t> </w:t>
      </w:r>
    </w:p>
    <w:p w14:paraId="694A9D66" w14:textId="77777777" w:rsidR="00351192" w:rsidRDefault="00351192">
      <w:pPr>
        <w:sectPr w:rsidR="00351192" w:rsidSect="006E7A2B">
          <w:footerReference w:type="default" r:id="rId15"/>
          <w:pgSz w:w="11906" w:h="16838"/>
          <w:pgMar w:top="1418" w:right="1418" w:bottom="1418" w:left="1418" w:header="567" w:footer="596" w:gutter="0"/>
          <w:cols w:space="708"/>
          <w:docGrid w:linePitch="360"/>
        </w:sectPr>
      </w:pPr>
    </w:p>
    <w:p w14:paraId="6E8537E1" w14:textId="77777777" w:rsidR="0090281A" w:rsidRPr="00590863" w:rsidRDefault="0090281A"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7BDAD2D" w14:textId="77777777" w:rsidR="0090281A" w:rsidRPr="00252358" w:rsidRDefault="0090281A" w:rsidP="00252358"/>
    <w:p w14:paraId="12A94355" w14:textId="77777777" w:rsidR="0090281A" w:rsidRDefault="009028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7E9B679" w14:textId="77777777" w:rsidR="00351192" w:rsidRDefault="0090281A">
      <w:pPr>
        <w:spacing w:before="225" w:after="225" w:line="240" w:lineRule="auto"/>
        <w:jc w:val="both"/>
      </w:pPr>
      <w:r>
        <w:rPr>
          <w:rFonts w:ascii="Arial" w:hAnsi="Arial" w:cs="Arial"/>
          <w:i/>
          <w:iCs/>
          <w:color w:val="000000"/>
          <w:sz w:val="18"/>
          <w:szCs w:val="18"/>
        </w:rPr>
        <w:t>Glava s podatki o garantu (zavarovalnici/banki) ali SWIFT ključ</w:t>
      </w:r>
    </w:p>
    <w:p w14:paraId="3C0A3573" w14:textId="77777777" w:rsidR="00351192" w:rsidRDefault="0090281A">
      <w:pPr>
        <w:spacing w:before="225" w:after="225" w:line="240" w:lineRule="auto"/>
        <w:jc w:val="both"/>
      </w:pPr>
      <w:r>
        <w:rPr>
          <w:rFonts w:ascii="Arial" w:hAnsi="Arial" w:cs="Arial"/>
          <w:color w:val="000000"/>
          <w:sz w:val="18"/>
          <w:szCs w:val="18"/>
        </w:rPr>
        <w:t>Za: SPLOŠNA BOLNIŠNICA NOVO MESTO, Šmihelska cesta 1, 8000 Novo mesto</w:t>
      </w:r>
    </w:p>
    <w:p w14:paraId="6EB1400F" w14:textId="77777777" w:rsidR="00351192" w:rsidRDefault="0090281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0F38400" w14:textId="77777777" w:rsidR="00351192" w:rsidRDefault="0090281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91BB3EA" w14:textId="77777777" w:rsidR="00351192" w:rsidRDefault="0090281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6D1EF85" w14:textId="77777777" w:rsidR="00351192" w:rsidRDefault="0090281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EDEC783" w14:textId="77777777" w:rsidR="00351192" w:rsidRDefault="0090281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398D2B7" w14:textId="77777777" w:rsidR="00351192" w:rsidRDefault="0090281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8D8A680" w14:textId="77777777" w:rsidR="00351192" w:rsidRDefault="0090281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MATERIAL ZA OSKRBO RANE IN MATERIAL ZA ZAŠČITO OP POLJA IN OSEBJA</w:t>
      </w:r>
    </w:p>
    <w:p w14:paraId="3A784542" w14:textId="77777777" w:rsidR="00351192" w:rsidRDefault="0090281A">
      <w:pPr>
        <w:spacing w:before="225" w:after="225" w:line="240" w:lineRule="auto"/>
        <w:jc w:val="both"/>
      </w:pPr>
      <w:r>
        <w:rPr>
          <w:rFonts w:ascii="Arial" w:hAnsi="Arial" w:cs="Arial"/>
          <w:b/>
          <w:bCs/>
          <w:color w:val="000000"/>
          <w:sz w:val="18"/>
          <w:szCs w:val="18"/>
        </w:rPr>
        <w:t>ZNESEK IN VALUTA: 10 % pogodbene vrednosti</w:t>
      </w:r>
    </w:p>
    <w:p w14:paraId="3305B6C4" w14:textId="77777777" w:rsidR="00351192" w:rsidRDefault="0090281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D41431C" w14:textId="77777777" w:rsidR="00351192" w:rsidRDefault="0090281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BB87511" w14:textId="77777777" w:rsidR="00351192" w:rsidRDefault="0090281A">
      <w:pPr>
        <w:spacing w:before="225" w:after="225" w:line="240" w:lineRule="auto"/>
        <w:jc w:val="both"/>
      </w:pPr>
      <w:r>
        <w:rPr>
          <w:rFonts w:ascii="Arial" w:hAnsi="Arial" w:cs="Arial"/>
          <w:color w:val="000000"/>
          <w:sz w:val="18"/>
          <w:szCs w:val="18"/>
        </w:rPr>
        <w:t>2. Kopija garancije št. ______________</w:t>
      </w:r>
    </w:p>
    <w:p w14:paraId="7E6FFC97" w14:textId="77777777" w:rsidR="00351192" w:rsidRDefault="0090281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93A30E1" w14:textId="77777777" w:rsidR="00351192" w:rsidRDefault="0090281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87203AD" w14:textId="77777777" w:rsidR="00351192" w:rsidRDefault="0090281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903D8D2" w14:textId="77777777" w:rsidR="00351192" w:rsidRDefault="0090281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3A1A303" w14:textId="77777777" w:rsidR="00351192" w:rsidRDefault="0090281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AF7A92C" w14:textId="77777777" w:rsidR="00351192" w:rsidRDefault="0090281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ni izpolnil svojih obveznosti iz osnovnega posla.</w:t>
      </w:r>
    </w:p>
    <w:p w14:paraId="2A21B2DC" w14:textId="77777777" w:rsidR="00351192" w:rsidRDefault="0090281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9D76C66" w14:textId="77777777" w:rsidR="00351192" w:rsidRDefault="0090281A">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8667407" w14:textId="77777777" w:rsidR="00351192" w:rsidRDefault="0090281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D7DE464" w14:textId="77777777" w:rsidR="00351192" w:rsidRDefault="0090281A">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51192" w14:paraId="406328B6" w14:textId="77777777">
        <w:tc>
          <w:tcPr>
            <w:tcW w:w="4080" w:type="dxa"/>
            <w:tcMar>
              <w:top w:w="75" w:type="dxa"/>
              <w:bottom w:w="75" w:type="dxa"/>
            </w:tcMar>
            <w:vAlign w:val="center"/>
          </w:tcPr>
          <w:p w14:paraId="41AFC4D8" w14:textId="77777777" w:rsidR="00351192" w:rsidRDefault="0090281A">
            <w:r>
              <w:rPr>
                <w:rFonts w:ascii="Arial" w:hAnsi="Arial" w:cs="Arial"/>
                <w:color w:val="000000"/>
                <w:position w:val="-2"/>
                <w:sz w:val="18"/>
                <w:szCs w:val="18"/>
              </w:rPr>
              <w:t> </w:t>
            </w:r>
          </w:p>
        </w:tc>
        <w:tc>
          <w:tcPr>
            <w:tcW w:w="0" w:type="auto"/>
            <w:tcMar>
              <w:top w:w="75" w:type="dxa"/>
              <w:bottom w:w="75" w:type="dxa"/>
            </w:tcMar>
            <w:vAlign w:val="center"/>
          </w:tcPr>
          <w:p w14:paraId="0F1F5742" w14:textId="77777777" w:rsidR="00351192" w:rsidRDefault="0090281A">
            <w:pPr>
              <w:jc w:val="center"/>
            </w:pPr>
            <w:r>
              <w:rPr>
                <w:rFonts w:ascii="Arial" w:hAnsi="Arial" w:cs="Arial"/>
                <w:color w:val="000000"/>
                <w:position w:val="-2"/>
                <w:sz w:val="18"/>
                <w:szCs w:val="18"/>
              </w:rPr>
              <w:t>Garant</w:t>
            </w:r>
          </w:p>
        </w:tc>
      </w:tr>
      <w:tr w:rsidR="00351192" w14:paraId="256FCD6F" w14:textId="77777777">
        <w:tc>
          <w:tcPr>
            <w:tcW w:w="4080" w:type="dxa"/>
            <w:tcMar>
              <w:top w:w="75" w:type="dxa"/>
              <w:bottom w:w="75" w:type="dxa"/>
            </w:tcMar>
            <w:vAlign w:val="center"/>
          </w:tcPr>
          <w:p w14:paraId="371DAEA0" w14:textId="77777777" w:rsidR="00351192" w:rsidRDefault="0090281A">
            <w:r>
              <w:rPr>
                <w:rFonts w:ascii="Arial" w:hAnsi="Arial" w:cs="Arial"/>
                <w:color w:val="000000"/>
                <w:position w:val="-2"/>
                <w:sz w:val="18"/>
                <w:szCs w:val="18"/>
              </w:rPr>
              <w:t> </w:t>
            </w:r>
          </w:p>
        </w:tc>
        <w:tc>
          <w:tcPr>
            <w:tcW w:w="0" w:type="auto"/>
            <w:tcMar>
              <w:top w:w="75" w:type="dxa"/>
              <w:bottom w:w="75" w:type="dxa"/>
            </w:tcMar>
            <w:vAlign w:val="center"/>
          </w:tcPr>
          <w:p w14:paraId="08C1082B" w14:textId="77777777" w:rsidR="00351192" w:rsidRDefault="00351192"/>
          <w:p w14:paraId="70631D81" w14:textId="77777777" w:rsidR="00351192" w:rsidRDefault="0090281A">
            <w:pPr>
              <w:jc w:val="center"/>
            </w:pPr>
            <w:r>
              <w:rPr>
                <w:rFonts w:ascii="Arial" w:hAnsi="Arial" w:cs="Arial"/>
                <w:color w:val="A9A9A9"/>
                <w:position w:val="-2"/>
                <w:sz w:val="18"/>
                <w:szCs w:val="18"/>
              </w:rPr>
              <w:t>(žig in podpis)</w:t>
            </w:r>
          </w:p>
        </w:tc>
      </w:tr>
    </w:tbl>
    <w:p w14:paraId="4D28E0A2" w14:textId="77777777" w:rsidR="00351192" w:rsidRDefault="0090281A">
      <w:pPr>
        <w:spacing w:before="225" w:after="225" w:line="240" w:lineRule="auto"/>
        <w:jc w:val="both"/>
      </w:pPr>
      <w:r>
        <w:rPr>
          <w:rFonts w:ascii="Arial" w:hAnsi="Arial" w:cs="Arial"/>
          <w:color w:val="000000"/>
          <w:sz w:val="18"/>
          <w:szCs w:val="18"/>
        </w:rPr>
        <w:t> </w:t>
      </w:r>
    </w:p>
    <w:p w14:paraId="343E815E" w14:textId="77777777" w:rsidR="00351192" w:rsidRDefault="0090281A">
      <w:pPr>
        <w:spacing w:before="225" w:after="225" w:line="240" w:lineRule="auto"/>
        <w:jc w:val="both"/>
      </w:pPr>
      <w:r>
        <w:rPr>
          <w:rFonts w:ascii="Arial" w:hAnsi="Arial" w:cs="Arial"/>
          <w:color w:val="000000"/>
          <w:sz w:val="18"/>
          <w:szCs w:val="18"/>
        </w:rPr>
        <w:t> </w:t>
      </w:r>
    </w:p>
    <w:p w14:paraId="5CF5B6CF" w14:textId="77777777" w:rsidR="00351192" w:rsidRDefault="00351192">
      <w:pPr>
        <w:sectPr w:rsidR="00351192" w:rsidSect="006E7A2B">
          <w:footerReference w:type="default" r:id="rId16"/>
          <w:pgSz w:w="11906" w:h="16838"/>
          <w:pgMar w:top="1418" w:right="1418" w:bottom="1418" w:left="1418" w:header="567" w:footer="596" w:gutter="0"/>
          <w:cols w:space="708"/>
          <w:docGrid w:linePitch="360"/>
        </w:sectPr>
      </w:pPr>
    </w:p>
    <w:p w14:paraId="5972FDDC" w14:textId="77777777" w:rsidR="0090281A" w:rsidRPr="00590863" w:rsidRDefault="0090281A"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B81D8E2" w14:textId="77777777" w:rsidR="0090281A" w:rsidRPr="00252358" w:rsidRDefault="0090281A" w:rsidP="00252358"/>
    <w:p w14:paraId="2F6A2886" w14:textId="77777777" w:rsidR="0090281A" w:rsidRDefault="009028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6A16F07" w14:textId="77777777" w:rsidR="0090281A" w:rsidRDefault="0090281A" w:rsidP="00EB2A75">
      <w:pPr>
        <w:spacing w:after="120"/>
        <w:rPr>
          <w:rFonts w:ascii="Arial" w:hAnsi="Arial" w:cs="Arial"/>
        </w:rPr>
      </w:pPr>
    </w:p>
    <w:p w14:paraId="4A2D2AEC" w14:textId="77777777" w:rsidR="00351192" w:rsidRDefault="0090281A">
      <w:pPr>
        <w:spacing w:before="225" w:after="225" w:line="240" w:lineRule="auto"/>
        <w:jc w:val="center"/>
      </w:pPr>
      <w:r>
        <w:rPr>
          <w:rFonts w:ascii="Arial" w:hAnsi="Arial" w:cs="Arial"/>
          <w:b/>
          <w:bCs/>
          <w:color w:val="000000"/>
          <w:sz w:val="24"/>
          <w:szCs w:val="24"/>
        </w:rPr>
        <w:t>MENIČNA IZJAVA</w:t>
      </w:r>
    </w:p>
    <w:p w14:paraId="41D46F3C" w14:textId="77777777" w:rsidR="00351192" w:rsidRDefault="0090281A">
      <w:pPr>
        <w:spacing w:before="225" w:after="225" w:line="240" w:lineRule="auto"/>
        <w:jc w:val="center"/>
      </w:pPr>
      <w:r>
        <w:rPr>
          <w:rFonts w:ascii="Arial" w:hAnsi="Arial" w:cs="Arial"/>
          <w:color w:val="000000"/>
          <w:sz w:val="21"/>
          <w:szCs w:val="21"/>
        </w:rPr>
        <w:t>s pooblastilom za izpolnitev in unovčenje menice</w:t>
      </w:r>
    </w:p>
    <w:p w14:paraId="0DBC1FED" w14:textId="77777777" w:rsidR="00351192" w:rsidRDefault="0090281A">
      <w:pPr>
        <w:spacing w:before="225" w:after="225" w:line="240" w:lineRule="auto"/>
        <w:jc w:val="both"/>
      </w:pPr>
      <w:r>
        <w:rPr>
          <w:rFonts w:ascii="Arial" w:hAnsi="Arial" w:cs="Arial"/>
          <w:color w:val="000000"/>
          <w:sz w:val="18"/>
          <w:szCs w:val="18"/>
        </w:rPr>
        <w:t> </w:t>
      </w:r>
    </w:p>
    <w:p w14:paraId="05217362" w14:textId="77777777" w:rsidR="00351192" w:rsidRDefault="0090281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F54377D" w14:textId="77777777" w:rsidR="00351192" w:rsidRDefault="0090281A">
      <w:pPr>
        <w:spacing w:before="225" w:after="225" w:line="240" w:lineRule="auto"/>
        <w:jc w:val="both"/>
      </w:pPr>
      <w:r>
        <w:rPr>
          <w:rFonts w:ascii="Arial" w:hAnsi="Arial" w:cs="Arial"/>
          <w:b/>
          <w:bCs/>
          <w:color w:val="000000"/>
          <w:sz w:val="18"/>
          <w:szCs w:val="18"/>
        </w:rPr>
        <w:t>MATERIAL ZA OSKRBO RANE IN MATERIAL ZA ZAŠČITO OP POLJA IN OSEBJA, </w:t>
      </w:r>
      <w:r>
        <w:rPr>
          <w:rFonts w:ascii="Arial" w:hAnsi="Arial" w:cs="Arial"/>
          <w:color w:val="000000"/>
          <w:sz w:val="18"/>
          <w:szCs w:val="18"/>
        </w:rPr>
        <w:t>16-01/25</w:t>
      </w:r>
    </w:p>
    <w:p w14:paraId="0CE19BCB" w14:textId="77777777" w:rsidR="00351192" w:rsidRDefault="0090281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6226515" w14:textId="77777777" w:rsidR="00351192" w:rsidRDefault="0090281A">
      <w:pPr>
        <w:spacing w:before="225" w:after="225" w:line="240" w:lineRule="auto"/>
        <w:jc w:val="both"/>
      </w:pPr>
      <w:r>
        <w:rPr>
          <w:rFonts w:ascii="Arial" w:hAnsi="Arial" w:cs="Arial"/>
          <w:color w:val="000000"/>
          <w:sz w:val="18"/>
          <w:szCs w:val="18"/>
        </w:rPr>
        <w:t> </w:t>
      </w:r>
    </w:p>
    <w:p w14:paraId="308CA228" w14:textId="77777777" w:rsidR="00351192" w:rsidRDefault="0090281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w:t>
      </w:r>
    </w:p>
    <w:p w14:paraId="1E35B5F8" w14:textId="77777777" w:rsidR="00351192" w:rsidRDefault="0090281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D92B1FB" w14:textId="77777777" w:rsidR="00351192" w:rsidRDefault="0090281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FC29737" w14:textId="77777777" w:rsidR="00351192" w:rsidRDefault="0090281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72FF92F" w14:textId="77777777" w:rsidR="00351192" w:rsidRDefault="0090281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67788F9" w14:textId="77777777" w:rsidR="00351192" w:rsidRDefault="0090281A">
      <w:pPr>
        <w:spacing w:before="225" w:after="225" w:line="240" w:lineRule="auto"/>
        <w:jc w:val="both"/>
      </w:pPr>
      <w:r>
        <w:rPr>
          <w:rFonts w:ascii="Arial" w:hAnsi="Arial" w:cs="Arial"/>
          <w:color w:val="000000"/>
          <w:sz w:val="18"/>
          <w:szCs w:val="18"/>
        </w:rPr>
        <w:t> </w:t>
      </w:r>
    </w:p>
    <w:p w14:paraId="32CE668A" w14:textId="77777777" w:rsidR="00351192" w:rsidRDefault="0090281A">
      <w:pPr>
        <w:spacing w:before="225" w:after="225" w:line="240" w:lineRule="auto"/>
        <w:jc w:val="both"/>
      </w:pPr>
      <w:r>
        <w:rPr>
          <w:rFonts w:ascii="Arial" w:hAnsi="Arial" w:cs="Arial"/>
          <w:color w:val="000000"/>
          <w:sz w:val="18"/>
          <w:szCs w:val="18"/>
        </w:rPr>
        <w:t>Priloga: </w:t>
      </w:r>
    </w:p>
    <w:p w14:paraId="33408ACF" w14:textId="77777777" w:rsidR="00351192" w:rsidRDefault="0090281A">
      <w:pPr>
        <w:spacing w:before="225" w:after="225" w:line="240" w:lineRule="auto"/>
        <w:jc w:val="both"/>
      </w:pPr>
      <w:r>
        <w:rPr>
          <w:rFonts w:ascii="Arial" w:hAnsi="Arial" w:cs="Arial"/>
          <w:color w:val="000000"/>
          <w:sz w:val="18"/>
          <w:szCs w:val="18"/>
        </w:rPr>
        <w:t>- bianco menica, podpisana in žigosana</w:t>
      </w:r>
    </w:p>
    <w:p w14:paraId="4E19F666" w14:textId="77777777" w:rsidR="00351192" w:rsidRDefault="0090281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51192" w14:paraId="2C689401" w14:textId="77777777">
        <w:tc>
          <w:tcPr>
            <w:tcW w:w="2500" w:type="pct"/>
            <w:tcMar>
              <w:top w:w="75" w:type="dxa"/>
              <w:bottom w:w="75" w:type="dxa"/>
            </w:tcMar>
            <w:vAlign w:val="center"/>
          </w:tcPr>
          <w:p w14:paraId="550E80AB" w14:textId="77777777" w:rsidR="00351192" w:rsidRDefault="0090281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86B0341" w14:textId="77777777" w:rsidR="00351192" w:rsidRDefault="0090281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51192" w14:paraId="44B26E25" w14:textId="77777777">
        <w:tc>
          <w:tcPr>
            <w:tcW w:w="2500" w:type="pct"/>
            <w:tcMar>
              <w:top w:w="75" w:type="dxa"/>
              <w:bottom w:w="75" w:type="dxa"/>
            </w:tcMar>
            <w:vAlign w:val="center"/>
          </w:tcPr>
          <w:p w14:paraId="4302B777" w14:textId="77777777" w:rsidR="00351192" w:rsidRDefault="0090281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A45268C" w14:textId="77777777" w:rsidR="00351192" w:rsidRDefault="00351192"/>
          <w:p w14:paraId="29E4AC4A" w14:textId="77777777" w:rsidR="00351192" w:rsidRDefault="0090281A">
            <w:pPr>
              <w:jc w:val="center"/>
            </w:pPr>
            <w:r>
              <w:rPr>
                <w:rFonts w:ascii="Arial" w:hAnsi="Arial" w:cs="Arial"/>
                <w:color w:val="A9A9A9"/>
                <w:position w:val="-2"/>
                <w:sz w:val="18"/>
                <w:szCs w:val="18"/>
              </w:rPr>
              <w:t>(žig in podpis)</w:t>
            </w:r>
          </w:p>
        </w:tc>
      </w:tr>
    </w:tbl>
    <w:p w14:paraId="0C38646D" w14:textId="77777777" w:rsidR="00351192" w:rsidRDefault="0090281A">
      <w:pPr>
        <w:spacing w:before="225" w:after="225" w:line="240" w:lineRule="auto"/>
        <w:jc w:val="both"/>
      </w:pPr>
      <w:r>
        <w:rPr>
          <w:rFonts w:ascii="Arial" w:hAnsi="Arial" w:cs="Arial"/>
          <w:color w:val="000000"/>
          <w:sz w:val="18"/>
          <w:szCs w:val="18"/>
        </w:rPr>
        <w:t> </w:t>
      </w:r>
    </w:p>
    <w:p w14:paraId="6A715B0C" w14:textId="77777777" w:rsidR="00351192" w:rsidRDefault="0090281A">
      <w:pPr>
        <w:spacing w:before="225" w:after="225" w:line="240" w:lineRule="auto"/>
        <w:jc w:val="both"/>
      </w:pPr>
      <w:r>
        <w:rPr>
          <w:rFonts w:ascii="Arial" w:hAnsi="Arial" w:cs="Arial"/>
          <w:color w:val="000000"/>
          <w:sz w:val="18"/>
          <w:szCs w:val="18"/>
        </w:rPr>
        <w:t> </w:t>
      </w:r>
    </w:p>
    <w:p w14:paraId="19BED712" w14:textId="77777777" w:rsidR="00351192" w:rsidRDefault="00351192">
      <w:pPr>
        <w:sectPr w:rsidR="00351192" w:rsidSect="006E7A2B">
          <w:footerReference w:type="default" r:id="rId17"/>
          <w:pgSz w:w="11906" w:h="16838"/>
          <w:pgMar w:top="1418" w:right="1418" w:bottom="1418" w:left="1418" w:header="567" w:footer="596" w:gutter="0"/>
          <w:cols w:space="708"/>
          <w:docGrid w:linePitch="360"/>
        </w:sectPr>
      </w:pPr>
    </w:p>
    <w:p w14:paraId="494D7CBE" w14:textId="77777777" w:rsidR="0090281A" w:rsidRPr="00590863" w:rsidRDefault="0090281A"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CB76F7F" w14:textId="77777777" w:rsidR="0090281A" w:rsidRPr="00252358" w:rsidRDefault="0090281A" w:rsidP="00252358"/>
    <w:p w14:paraId="643D393F" w14:textId="77777777" w:rsidR="0090281A" w:rsidRDefault="0090281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BCA0520" w14:textId="77777777" w:rsidR="0090281A" w:rsidRDefault="0090281A" w:rsidP="00EB2A75">
      <w:pPr>
        <w:spacing w:after="120"/>
        <w:rPr>
          <w:rFonts w:ascii="Arial" w:hAnsi="Arial" w:cs="Arial"/>
        </w:rPr>
      </w:pPr>
    </w:p>
    <w:p w14:paraId="30334AEF" w14:textId="77777777" w:rsidR="00351192" w:rsidRDefault="0090281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ACE700B" w14:textId="77777777" w:rsidR="00351192" w:rsidRDefault="0090281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51192" w14:paraId="17346A1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D18D6" w14:textId="77777777" w:rsidR="00351192" w:rsidRDefault="0090281A">
            <w:pPr>
              <w:spacing w:before="135" w:after="135"/>
              <w:jc w:val="both"/>
              <w:textAlignment w:val="center"/>
            </w:pPr>
            <w:r>
              <w:rPr>
                <w:rFonts w:ascii="Arial" w:hAnsi="Arial" w:cs="Arial"/>
                <w:b/>
                <w:bCs/>
                <w:color w:val="000000"/>
                <w:position w:val="-2"/>
                <w:sz w:val="18"/>
                <w:szCs w:val="18"/>
              </w:rPr>
              <w:t>Ime in priimek</w:t>
            </w:r>
          </w:p>
          <w:p w14:paraId="379E7E1E" w14:textId="77777777" w:rsidR="00351192" w:rsidRDefault="0090281A">
            <w:pPr>
              <w:spacing w:before="135" w:after="135"/>
              <w:jc w:val="both"/>
              <w:textAlignment w:val="center"/>
            </w:pPr>
            <w:r>
              <w:rPr>
                <w:rFonts w:ascii="Arial" w:hAnsi="Arial" w:cs="Arial"/>
                <w:b/>
                <w:bCs/>
                <w:color w:val="000000"/>
                <w:position w:val="-2"/>
                <w:sz w:val="18"/>
                <w:szCs w:val="18"/>
              </w:rPr>
              <w:t>ali</w:t>
            </w:r>
          </w:p>
          <w:p w14:paraId="56591D76" w14:textId="77777777" w:rsidR="00351192" w:rsidRDefault="0090281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C2C88" w14:textId="77777777" w:rsidR="00351192" w:rsidRDefault="0090281A">
            <w:pPr>
              <w:spacing w:before="135" w:after="135"/>
              <w:jc w:val="both"/>
              <w:textAlignment w:val="center"/>
            </w:pPr>
            <w:r>
              <w:rPr>
                <w:rFonts w:ascii="Arial" w:hAnsi="Arial" w:cs="Arial"/>
                <w:b/>
                <w:bCs/>
                <w:color w:val="000000"/>
                <w:position w:val="-2"/>
                <w:sz w:val="18"/>
                <w:szCs w:val="18"/>
              </w:rPr>
              <w:t>Naslov prebivališča</w:t>
            </w:r>
          </w:p>
          <w:p w14:paraId="3AD53021" w14:textId="77777777" w:rsidR="00351192" w:rsidRDefault="0090281A">
            <w:pPr>
              <w:spacing w:before="135" w:after="135"/>
              <w:jc w:val="both"/>
              <w:textAlignment w:val="center"/>
            </w:pPr>
            <w:r>
              <w:rPr>
                <w:rFonts w:ascii="Arial" w:hAnsi="Arial" w:cs="Arial"/>
                <w:b/>
                <w:bCs/>
                <w:color w:val="000000"/>
                <w:position w:val="-2"/>
                <w:sz w:val="18"/>
                <w:szCs w:val="18"/>
              </w:rPr>
              <w:t>ali</w:t>
            </w:r>
          </w:p>
          <w:p w14:paraId="1FA429D9" w14:textId="77777777" w:rsidR="00351192" w:rsidRDefault="0090281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624B9" w14:textId="77777777" w:rsidR="00351192" w:rsidRDefault="0090281A">
            <w:pPr>
              <w:spacing w:before="135" w:after="135"/>
              <w:jc w:val="both"/>
              <w:textAlignment w:val="center"/>
            </w:pPr>
            <w:r>
              <w:rPr>
                <w:rFonts w:ascii="Arial" w:hAnsi="Arial" w:cs="Arial"/>
                <w:b/>
                <w:bCs/>
                <w:color w:val="000000"/>
                <w:position w:val="-2"/>
                <w:sz w:val="18"/>
                <w:szCs w:val="18"/>
              </w:rPr>
              <w:t>Delež lastništva</w:t>
            </w:r>
          </w:p>
          <w:p w14:paraId="531BC491" w14:textId="77777777" w:rsidR="00351192" w:rsidRDefault="0090281A">
            <w:pPr>
              <w:spacing w:before="135" w:after="135"/>
              <w:jc w:val="both"/>
              <w:textAlignment w:val="center"/>
            </w:pPr>
            <w:r>
              <w:rPr>
                <w:rFonts w:ascii="Arial" w:hAnsi="Arial" w:cs="Arial"/>
                <w:b/>
                <w:bCs/>
                <w:color w:val="000000"/>
                <w:position w:val="-2"/>
                <w:sz w:val="18"/>
                <w:szCs w:val="18"/>
              </w:rPr>
              <w:t>ali</w:t>
            </w:r>
          </w:p>
          <w:p w14:paraId="6B50D626" w14:textId="77777777" w:rsidR="00351192" w:rsidRDefault="0090281A">
            <w:pPr>
              <w:spacing w:before="135" w:after="135"/>
              <w:jc w:val="both"/>
              <w:textAlignment w:val="center"/>
            </w:pPr>
            <w:r>
              <w:rPr>
                <w:rFonts w:ascii="Arial" w:hAnsi="Arial" w:cs="Arial"/>
                <w:b/>
                <w:bCs/>
                <w:color w:val="000000"/>
                <w:position w:val="-2"/>
                <w:sz w:val="18"/>
                <w:szCs w:val="18"/>
              </w:rPr>
              <w:t>Delež lastništva gospodarskega subjekta</w:t>
            </w:r>
          </w:p>
        </w:tc>
      </w:tr>
      <w:tr w:rsidR="00351192" w14:paraId="50D218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D6B89D"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54B15"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E3B9F" w14:textId="77777777" w:rsidR="00351192" w:rsidRDefault="0090281A">
            <w:pPr>
              <w:spacing w:before="135" w:after="135"/>
              <w:jc w:val="both"/>
              <w:textAlignment w:val="center"/>
            </w:pPr>
            <w:r>
              <w:rPr>
                <w:rFonts w:ascii="Arial" w:hAnsi="Arial" w:cs="Arial"/>
                <w:color w:val="000000"/>
                <w:position w:val="-2"/>
                <w:sz w:val="18"/>
                <w:szCs w:val="18"/>
              </w:rPr>
              <w:t> </w:t>
            </w:r>
          </w:p>
        </w:tc>
      </w:tr>
      <w:tr w:rsidR="00351192" w14:paraId="6E8DFBA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67940"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64C3D"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79EA6" w14:textId="77777777" w:rsidR="00351192" w:rsidRDefault="0090281A">
            <w:pPr>
              <w:spacing w:before="135" w:after="135"/>
              <w:jc w:val="both"/>
              <w:textAlignment w:val="center"/>
            </w:pPr>
            <w:r>
              <w:rPr>
                <w:rFonts w:ascii="Arial" w:hAnsi="Arial" w:cs="Arial"/>
                <w:color w:val="000000"/>
                <w:position w:val="-2"/>
                <w:sz w:val="18"/>
                <w:szCs w:val="18"/>
              </w:rPr>
              <w:t> </w:t>
            </w:r>
          </w:p>
        </w:tc>
      </w:tr>
      <w:tr w:rsidR="00351192" w14:paraId="72B825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C1C18"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CEAA3E"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61171" w14:textId="77777777" w:rsidR="00351192" w:rsidRDefault="0090281A">
            <w:pPr>
              <w:spacing w:before="135" w:after="135"/>
              <w:jc w:val="both"/>
              <w:textAlignment w:val="center"/>
            </w:pPr>
            <w:r>
              <w:rPr>
                <w:rFonts w:ascii="Arial" w:hAnsi="Arial" w:cs="Arial"/>
                <w:color w:val="000000"/>
                <w:position w:val="-2"/>
                <w:sz w:val="18"/>
                <w:szCs w:val="18"/>
              </w:rPr>
              <w:t> </w:t>
            </w:r>
          </w:p>
        </w:tc>
      </w:tr>
      <w:tr w:rsidR="00351192" w14:paraId="2999352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9ABD8"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23BBC"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A72F7" w14:textId="77777777" w:rsidR="00351192" w:rsidRDefault="0090281A">
            <w:pPr>
              <w:spacing w:before="135" w:after="135"/>
              <w:jc w:val="both"/>
              <w:textAlignment w:val="center"/>
            </w:pPr>
            <w:r>
              <w:rPr>
                <w:rFonts w:ascii="Arial" w:hAnsi="Arial" w:cs="Arial"/>
                <w:color w:val="000000"/>
                <w:position w:val="-2"/>
                <w:sz w:val="18"/>
                <w:szCs w:val="18"/>
              </w:rPr>
              <w:t> </w:t>
            </w:r>
          </w:p>
        </w:tc>
      </w:tr>
    </w:tbl>
    <w:p w14:paraId="75985D86" w14:textId="77777777" w:rsidR="00351192" w:rsidRDefault="0090281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51192" w14:paraId="04136D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8C767" w14:textId="77777777" w:rsidR="00351192" w:rsidRDefault="0090281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169FA6" w14:textId="77777777" w:rsidR="00351192" w:rsidRDefault="0090281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76611" w14:textId="77777777" w:rsidR="00351192" w:rsidRDefault="0090281A">
            <w:pPr>
              <w:spacing w:before="135" w:after="135"/>
              <w:jc w:val="both"/>
              <w:textAlignment w:val="center"/>
            </w:pPr>
            <w:r>
              <w:rPr>
                <w:rFonts w:ascii="Arial" w:hAnsi="Arial" w:cs="Arial"/>
                <w:b/>
                <w:bCs/>
                <w:color w:val="000000"/>
                <w:position w:val="-2"/>
                <w:sz w:val="18"/>
                <w:szCs w:val="18"/>
              </w:rPr>
              <w:t>Delež lastništva gospodarskega subjekta</w:t>
            </w:r>
          </w:p>
        </w:tc>
      </w:tr>
      <w:tr w:rsidR="00351192" w14:paraId="117F7D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DB999"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616DF"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583F41" w14:textId="77777777" w:rsidR="00351192" w:rsidRDefault="0090281A">
            <w:pPr>
              <w:spacing w:before="135" w:after="135"/>
              <w:jc w:val="both"/>
              <w:textAlignment w:val="center"/>
            </w:pPr>
            <w:r>
              <w:rPr>
                <w:rFonts w:ascii="Arial" w:hAnsi="Arial" w:cs="Arial"/>
                <w:color w:val="000000"/>
                <w:position w:val="-2"/>
                <w:sz w:val="18"/>
                <w:szCs w:val="18"/>
              </w:rPr>
              <w:t> </w:t>
            </w:r>
          </w:p>
        </w:tc>
      </w:tr>
      <w:tr w:rsidR="00351192" w14:paraId="042965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EE2149"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FD020"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036F7" w14:textId="77777777" w:rsidR="00351192" w:rsidRDefault="0090281A">
            <w:pPr>
              <w:spacing w:before="135" w:after="135"/>
              <w:jc w:val="both"/>
              <w:textAlignment w:val="center"/>
            </w:pPr>
            <w:r>
              <w:rPr>
                <w:rFonts w:ascii="Arial" w:hAnsi="Arial" w:cs="Arial"/>
                <w:color w:val="000000"/>
                <w:position w:val="-2"/>
                <w:sz w:val="18"/>
                <w:szCs w:val="18"/>
              </w:rPr>
              <w:t> </w:t>
            </w:r>
          </w:p>
        </w:tc>
      </w:tr>
      <w:tr w:rsidR="00351192" w14:paraId="719012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0A81F"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DE82FB"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3A93B" w14:textId="77777777" w:rsidR="00351192" w:rsidRDefault="0090281A">
            <w:pPr>
              <w:spacing w:before="135" w:after="135"/>
              <w:jc w:val="both"/>
              <w:textAlignment w:val="center"/>
            </w:pPr>
            <w:r>
              <w:rPr>
                <w:rFonts w:ascii="Arial" w:hAnsi="Arial" w:cs="Arial"/>
                <w:color w:val="000000"/>
                <w:position w:val="-2"/>
                <w:sz w:val="18"/>
                <w:szCs w:val="18"/>
              </w:rPr>
              <w:t> </w:t>
            </w:r>
          </w:p>
        </w:tc>
      </w:tr>
      <w:tr w:rsidR="00351192" w14:paraId="5AA67B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AF3F5"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DCBB5" w14:textId="77777777" w:rsidR="00351192" w:rsidRDefault="0090281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CA018" w14:textId="77777777" w:rsidR="00351192" w:rsidRDefault="0090281A">
            <w:pPr>
              <w:spacing w:before="135" w:after="135"/>
              <w:jc w:val="both"/>
              <w:textAlignment w:val="center"/>
            </w:pPr>
            <w:r>
              <w:rPr>
                <w:rFonts w:ascii="Arial" w:hAnsi="Arial" w:cs="Arial"/>
                <w:color w:val="000000"/>
                <w:position w:val="-2"/>
                <w:sz w:val="18"/>
                <w:szCs w:val="18"/>
              </w:rPr>
              <w:t> </w:t>
            </w:r>
          </w:p>
        </w:tc>
      </w:tr>
    </w:tbl>
    <w:p w14:paraId="3FD071F9" w14:textId="77777777" w:rsidR="00351192" w:rsidRDefault="0090281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51192" w14:paraId="14A30352" w14:textId="77777777">
        <w:tc>
          <w:tcPr>
            <w:tcW w:w="4080" w:type="dxa"/>
            <w:tcMar>
              <w:top w:w="75" w:type="dxa"/>
              <w:bottom w:w="75" w:type="dxa"/>
            </w:tcMar>
            <w:vAlign w:val="center"/>
          </w:tcPr>
          <w:p w14:paraId="3AB12444" w14:textId="77777777" w:rsidR="00351192" w:rsidRDefault="0090281A">
            <w:r>
              <w:rPr>
                <w:rFonts w:ascii="Arial" w:hAnsi="Arial" w:cs="Arial"/>
                <w:color w:val="000000"/>
                <w:position w:val="-2"/>
                <w:sz w:val="18"/>
                <w:szCs w:val="18"/>
              </w:rPr>
              <w:t>Kraj in datum:</w:t>
            </w:r>
          </w:p>
        </w:tc>
        <w:tc>
          <w:tcPr>
            <w:tcW w:w="0" w:type="auto"/>
            <w:tcMar>
              <w:top w:w="75" w:type="dxa"/>
              <w:bottom w:w="75" w:type="dxa"/>
            </w:tcMar>
            <w:vAlign w:val="center"/>
          </w:tcPr>
          <w:p w14:paraId="38C91121" w14:textId="77777777" w:rsidR="00351192" w:rsidRDefault="0090281A">
            <w:r>
              <w:rPr>
                <w:rFonts w:ascii="Arial" w:hAnsi="Arial" w:cs="Arial"/>
                <w:color w:val="000000"/>
                <w:position w:val="-2"/>
                <w:sz w:val="18"/>
                <w:szCs w:val="18"/>
              </w:rPr>
              <w:t>Ime in priimek: _____________________</w:t>
            </w:r>
          </w:p>
        </w:tc>
      </w:tr>
      <w:tr w:rsidR="00351192" w14:paraId="64399420" w14:textId="77777777">
        <w:tc>
          <w:tcPr>
            <w:tcW w:w="4080" w:type="dxa"/>
            <w:tcMar>
              <w:top w:w="75" w:type="dxa"/>
              <w:bottom w:w="75" w:type="dxa"/>
            </w:tcMar>
            <w:vAlign w:val="center"/>
          </w:tcPr>
          <w:p w14:paraId="4CC31C95" w14:textId="77777777" w:rsidR="00351192" w:rsidRDefault="0090281A">
            <w:r>
              <w:rPr>
                <w:rFonts w:ascii="Arial" w:hAnsi="Arial" w:cs="Arial"/>
                <w:color w:val="000000"/>
                <w:position w:val="-2"/>
                <w:sz w:val="18"/>
                <w:szCs w:val="18"/>
              </w:rPr>
              <w:t> </w:t>
            </w:r>
          </w:p>
        </w:tc>
        <w:tc>
          <w:tcPr>
            <w:tcW w:w="0" w:type="auto"/>
            <w:tcMar>
              <w:top w:w="75" w:type="dxa"/>
              <w:bottom w:w="75" w:type="dxa"/>
            </w:tcMar>
            <w:vAlign w:val="center"/>
          </w:tcPr>
          <w:p w14:paraId="742C5804" w14:textId="77777777" w:rsidR="00351192" w:rsidRDefault="0090281A">
            <w:pPr>
              <w:jc w:val="center"/>
            </w:pPr>
            <w:r>
              <w:rPr>
                <w:rFonts w:ascii="Arial" w:hAnsi="Arial" w:cs="Arial"/>
                <w:color w:val="000000"/>
                <w:position w:val="-2"/>
                <w:sz w:val="18"/>
                <w:szCs w:val="18"/>
              </w:rPr>
              <w:t>(žig in podpis)</w:t>
            </w:r>
          </w:p>
        </w:tc>
      </w:tr>
    </w:tbl>
    <w:p w14:paraId="0FF48770" w14:textId="77777777" w:rsidR="00351192" w:rsidRDefault="0090281A">
      <w:pPr>
        <w:spacing w:before="225" w:after="225" w:line="240" w:lineRule="auto"/>
        <w:jc w:val="both"/>
      </w:pPr>
      <w:r>
        <w:rPr>
          <w:rFonts w:ascii="Arial" w:hAnsi="Arial" w:cs="Arial"/>
          <w:color w:val="000000"/>
          <w:sz w:val="18"/>
          <w:szCs w:val="18"/>
        </w:rPr>
        <w:t> </w:t>
      </w:r>
    </w:p>
    <w:p w14:paraId="32FC982C" w14:textId="77777777" w:rsidR="00351192" w:rsidRDefault="0090281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F66AA93" w14:textId="77777777" w:rsidR="00351192" w:rsidRDefault="00351192">
      <w:pPr>
        <w:sectPr w:rsidR="00351192" w:rsidSect="006E7A2B">
          <w:footerReference w:type="default" r:id="rId18"/>
          <w:pgSz w:w="11906" w:h="16838"/>
          <w:pgMar w:top="1418" w:right="1418" w:bottom="1418" w:left="1418" w:header="567" w:footer="596" w:gutter="0"/>
          <w:cols w:space="708"/>
          <w:docGrid w:linePitch="360"/>
        </w:sectPr>
      </w:pPr>
    </w:p>
    <w:p w14:paraId="40AA9408" w14:textId="77777777" w:rsidR="0090281A" w:rsidRPr="00116091" w:rsidRDefault="0090281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6AFDCD72" w14:textId="77777777" w:rsidR="0090281A" w:rsidRDefault="0090281A" w:rsidP="00AC0380">
      <w:pPr>
        <w:rPr>
          <w:rFonts w:ascii="Arial" w:hAnsi="Arial" w:cs="Arial"/>
        </w:rPr>
      </w:pPr>
    </w:p>
    <w:p w14:paraId="25BF86C0" w14:textId="77777777" w:rsidR="00351192" w:rsidRDefault="0090281A">
      <w:pPr>
        <w:spacing w:before="224" w:after="224" w:line="240" w:lineRule="auto"/>
        <w:jc w:val="center"/>
        <w:outlineLvl w:val="1"/>
      </w:pPr>
      <w:r>
        <w:rPr>
          <w:rFonts w:ascii="Arial" w:hAnsi="Arial" w:cs="Arial"/>
          <w:b/>
          <w:bCs/>
          <w:color w:val="000000"/>
          <w:sz w:val="27"/>
          <w:szCs w:val="27"/>
        </w:rPr>
        <w:t>OKVIRNI SPORAZUM ZA MED PRIPOMOČKE_2024</w:t>
      </w:r>
    </w:p>
    <w:p w14:paraId="3FA142CD" w14:textId="77777777" w:rsidR="00351192" w:rsidRDefault="0090281A">
      <w:pPr>
        <w:spacing w:before="225" w:after="225" w:line="240" w:lineRule="auto"/>
        <w:jc w:val="center"/>
      </w:pPr>
      <w:r>
        <w:rPr>
          <w:rFonts w:ascii="Arial" w:hAnsi="Arial" w:cs="Arial"/>
          <w:color w:val="000000"/>
          <w:sz w:val="18"/>
          <w:szCs w:val="18"/>
        </w:rPr>
        <w:t>sklenjen med</w:t>
      </w:r>
    </w:p>
    <w:p w14:paraId="288C7E27" w14:textId="77777777" w:rsidR="00351192" w:rsidRDefault="0090281A">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351192" w14:paraId="652342D6" w14:textId="77777777">
        <w:tc>
          <w:tcPr>
            <w:tcW w:w="3300" w:type="dxa"/>
            <w:tcMar>
              <w:top w:w="0" w:type="auto"/>
              <w:bottom w:w="0" w:type="auto"/>
            </w:tcMar>
            <w:vAlign w:val="center"/>
          </w:tcPr>
          <w:p w14:paraId="30D0632E" w14:textId="77777777" w:rsidR="00351192" w:rsidRDefault="0090281A">
            <w:r>
              <w:rPr>
                <w:rFonts w:ascii="Arial" w:hAnsi="Arial" w:cs="Arial"/>
                <w:color w:val="000000"/>
                <w:position w:val="-2"/>
                <w:sz w:val="18"/>
                <w:szCs w:val="18"/>
              </w:rPr>
              <w:t>Matična številka:</w:t>
            </w:r>
          </w:p>
        </w:tc>
        <w:tc>
          <w:tcPr>
            <w:tcW w:w="0" w:type="auto"/>
            <w:tcMar>
              <w:top w:w="0" w:type="auto"/>
              <w:bottom w:w="0" w:type="auto"/>
            </w:tcMar>
            <w:vAlign w:val="center"/>
          </w:tcPr>
          <w:p w14:paraId="45799A5A" w14:textId="77777777" w:rsidR="00351192" w:rsidRDefault="0090281A">
            <w:r>
              <w:rPr>
                <w:rFonts w:ascii="Arial" w:hAnsi="Arial" w:cs="Arial"/>
                <w:color w:val="000000"/>
                <w:position w:val="-2"/>
                <w:sz w:val="18"/>
                <w:szCs w:val="18"/>
              </w:rPr>
              <w:t>5054621000</w:t>
            </w:r>
          </w:p>
        </w:tc>
      </w:tr>
      <w:tr w:rsidR="00351192" w14:paraId="1ACBDEDE" w14:textId="77777777">
        <w:tc>
          <w:tcPr>
            <w:tcW w:w="3300" w:type="dxa"/>
            <w:tcMar>
              <w:top w:w="0" w:type="auto"/>
              <w:bottom w:w="0" w:type="auto"/>
            </w:tcMar>
            <w:vAlign w:val="center"/>
          </w:tcPr>
          <w:p w14:paraId="14C80B46" w14:textId="77777777" w:rsidR="00351192" w:rsidRDefault="0090281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96535C0" w14:textId="77777777" w:rsidR="00351192" w:rsidRDefault="0090281A">
            <w:r>
              <w:rPr>
                <w:rFonts w:ascii="Arial" w:hAnsi="Arial" w:cs="Arial"/>
                <w:color w:val="000000"/>
                <w:position w:val="-2"/>
                <w:sz w:val="18"/>
                <w:szCs w:val="18"/>
              </w:rPr>
              <w:t>SI 82657106</w:t>
            </w:r>
          </w:p>
        </w:tc>
      </w:tr>
      <w:tr w:rsidR="00351192" w14:paraId="083861E4" w14:textId="77777777">
        <w:tc>
          <w:tcPr>
            <w:tcW w:w="3300" w:type="dxa"/>
            <w:tcMar>
              <w:top w:w="0" w:type="auto"/>
              <w:bottom w:w="0" w:type="auto"/>
            </w:tcMar>
            <w:vAlign w:val="center"/>
          </w:tcPr>
          <w:p w14:paraId="1A31B581" w14:textId="77777777" w:rsidR="00351192" w:rsidRDefault="0090281A">
            <w:r>
              <w:rPr>
                <w:rFonts w:ascii="Arial" w:hAnsi="Arial" w:cs="Arial"/>
                <w:color w:val="000000"/>
                <w:position w:val="-2"/>
                <w:sz w:val="18"/>
                <w:szCs w:val="18"/>
              </w:rPr>
              <w:t>Transakcijski račun (TRR):</w:t>
            </w:r>
          </w:p>
        </w:tc>
        <w:tc>
          <w:tcPr>
            <w:tcW w:w="0" w:type="auto"/>
            <w:tcMar>
              <w:top w:w="0" w:type="auto"/>
              <w:bottom w:w="0" w:type="auto"/>
            </w:tcMar>
            <w:vAlign w:val="center"/>
          </w:tcPr>
          <w:p w14:paraId="000CDAF4" w14:textId="77777777" w:rsidR="00351192" w:rsidRDefault="0090281A">
            <w:r>
              <w:rPr>
                <w:rFonts w:ascii="Arial" w:hAnsi="Arial" w:cs="Arial"/>
                <w:color w:val="000000"/>
                <w:position w:val="-2"/>
                <w:sz w:val="18"/>
                <w:szCs w:val="18"/>
              </w:rPr>
              <w:t>SI56 0110 0603 0278 379</w:t>
            </w:r>
          </w:p>
        </w:tc>
      </w:tr>
    </w:tbl>
    <w:p w14:paraId="7610117D" w14:textId="77777777" w:rsidR="00351192" w:rsidRDefault="00351192"/>
    <w:p w14:paraId="617BCF9A" w14:textId="77777777" w:rsidR="00351192" w:rsidRDefault="0090281A">
      <w:pPr>
        <w:spacing w:before="225" w:after="225" w:line="240" w:lineRule="auto"/>
        <w:jc w:val="center"/>
      </w:pPr>
      <w:r>
        <w:rPr>
          <w:rFonts w:ascii="Arial" w:hAnsi="Arial" w:cs="Arial"/>
          <w:color w:val="000000"/>
          <w:sz w:val="18"/>
          <w:szCs w:val="18"/>
        </w:rPr>
        <w:t>in</w:t>
      </w:r>
    </w:p>
    <w:p w14:paraId="65D84400" w14:textId="77777777" w:rsidR="00351192" w:rsidRDefault="0090281A">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51192" w14:paraId="2CC926D4" w14:textId="77777777">
        <w:tc>
          <w:tcPr>
            <w:tcW w:w="3300" w:type="dxa"/>
            <w:tcMar>
              <w:top w:w="0" w:type="auto"/>
              <w:bottom w:w="0" w:type="auto"/>
            </w:tcMar>
            <w:vAlign w:val="center"/>
          </w:tcPr>
          <w:p w14:paraId="34B593E9" w14:textId="77777777" w:rsidR="00351192" w:rsidRDefault="0090281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4F8184E" w14:textId="77777777" w:rsidR="00351192" w:rsidRDefault="0090281A">
            <w:r>
              <w:rPr>
                <w:rFonts w:ascii="Arial" w:hAnsi="Arial" w:cs="Arial"/>
                <w:color w:val="000000"/>
                <w:position w:val="-2"/>
                <w:sz w:val="18"/>
                <w:szCs w:val="18"/>
              </w:rPr>
              <w:t> </w:t>
            </w:r>
          </w:p>
        </w:tc>
      </w:tr>
      <w:tr w:rsidR="00351192" w14:paraId="65175478" w14:textId="77777777">
        <w:tc>
          <w:tcPr>
            <w:tcW w:w="3300" w:type="dxa"/>
            <w:tcMar>
              <w:top w:w="0" w:type="auto"/>
              <w:bottom w:w="0" w:type="auto"/>
            </w:tcMar>
            <w:vAlign w:val="center"/>
          </w:tcPr>
          <w:p w14:paraId="3BE35939" w14:textId="77777777" w:rsidR="00351192" w:rsidRDefault="0090281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BE2C11E" w14:textId="77777777" w:rsidR="00351192" w:rsidRDefault="0090281A">
            <w:r>
              <w:rPr>
                <w:rFonts w:ascii="Arial" w:hAnsi="Arial" w:cs="Arial"/>
                <w:color w:val="000000"/>
                <w:position w:val="-2"/>
                <w:sz w:val="18"/>
                <w:szCs w:val="18"/>
              </w:rPr>
              <w:t> </w:t>
            </w:r>
          </w:p>
        </w:tc>
      </w:tr>
      <w:tr w:rsidR="00351192" w14:paraId="520A1643" w14:textId="77777777">
        <w:tc>
          <w:tcPr>
            <w:tcW w:w="3300" w:type="dxa"/>
            <w:tcMar>
              <w:top w:w="0" w:type="auto"/>
              <w:bottom w:w="0" w:type="auto"/>
            </w:tcMar>
            <w:vAlign w:val="center"/>
          </w:tcPr>
          <w:p w14:paraId="4B105EC1" w14:textId="77777777" w:rsidR="00351192" w:rsidRDefault="0090281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E0FDFD0" w14:textId="77777777" w:rsidR="00351192" w:rsidRDefault="0090281A">
            <w:r>
              <w:rPr>
                <w:rFonts w:ascii="Arial" w:hAnsi="Arial" w:cs="Arial"/>
                <w:color w:val="000000"/>
                <w:position w:val="-2"/>
                <w:sz w:val="18"/>
                <w:szCs w:val="18"/>
              </w:rPr>
              <w:t> </w:t>
            </w:r>
          </w:p>
        </w:tc>
      </w:tr>
    </w:tbl>
    <w:p w14:paraId="6804F12A" w14:textId="77777777" w:rsidR="00351192" w:rsidRDefault="0090281A">
      <w:pPr>
        <w:spacing w:before="225" w:after="225" w:line="240" w:lineRule="auto"/>
        <w:jc w:val="both"/>
      </w:pPr>
      <w:r>
        <w:rPr>
          <w:rFonts w:ascii="Arial" w:hAnsi="Arial" w:cs="Arial"/>
          <w:color w:val="000000"/>
          <w:sz w:val="18"/>
          <w:szCs w:val="18"/>
        </w:rPr>
        <w:t> </w:t>
      </w:r>
    </w:p>
    <w:p w14:paraId="20A4B685" w14:textId="77777777" w:rsidR="00351192" w:rsidRDefault="0090281A">
      <w:pPr>
        <w:spacing w:before="225" w:after="225" w:line="240" w:lineRule="auto"/>
        <w:jc w:val="both"/>
      </w:pPr>
      <w:r>
        <w:rPr>
          <w:rFonts w:ascii="Arial" w:hAnsi="Arial" w:cs="Arial"/>
          <w:b/>
          <w:bCs/>
          <w:color w:val="000000"/>
          <w:sz w:val="18"/>
          <w:szCs w:val="18"/>
        </w:rPr>
        <w:t>I. SPLOŠNE DOLOČBE</w:t>
      </w:r>
    </w:p>
    <w:p w14:paraId="69FAD31F" w14:textId="77777777" w:rsidR="00351192" w:rsidRDefault="0090281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51192" w14:paraId="1E2E9DA2" w14:textId="77777777">
        <w:tc>
          <w:tcPr>
            <w:tcW w:w="0" w:type="auto"/>
            <w:tcMar>
              <w:top w:w="0" w:type="auto"/>
              <w:bottom w:w="0" w:type="auto"/>
            </w:tcMar>
          </w:tcPr>
          <w:p w14:paraId="56823F0D" w14:textId="77777777" w:rsidR="00351192" w:rsidRDefault="0090281A">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5DB9BA0D" w14:textId="77777777" w:rsidR="00351192" w:rsidRDefault="0090281A">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392366E1" w14:textId="77777777" w:rsidR="00351192" w:rsidRDefault="0090281A">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7D6205CC" w14:textId="77777777" w:rsidR="00351192" w:rsidRDefault="0090281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51192" w14:paraId="2A31FF7F" w14:textId="77777777">
        <w:tc>
          <w:tcPr>
            <w:tcW w:w="0" w:type="auto"/>
            <w:tcMar>
              <w:top w:w="0" w:type="auto"/>
              <w:bottom w:w="0" w:type="auto"/>
            </w:tcMar>
          </w:tcPr>
          <w:p w14:paraId="34855AEC" w14:textId="77777777" w:rsidR="00351192" w:rsidRDefault="0090281A">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7AFDD44A" w14:textId="77777777" w:rsidR="00351192" w:rsidRDefault="0090281A">
            <w:pPr>
              <w:spacing w:before="225" w:after="225"/>
              <w:jc w:val="both"/>
            </w:pPr>
            <w:r>
              <w:rPr>
                <w:rFonts w:ascii="Arial" w:hAnsi="Arial" w:cs="Arial"/>
                <w:color w:val="000000"/>
                <w:sz w:val="18"/>
                <w:szCs w:val="18"/>
              </w:rPr>
              <w:t>Stranke sporazuma sklepajo ta sporazum za posamezne vrste blaga, opredeljene v tem sporazumu.</w:t>
            </w:r>
          </w:p>
          <w:p w14:paraId="76C622CD" w14:textId="77777777" w:rsidR="00351192" w:rsidRDefault="0090281A">
            <w:pPr>
              <w:spacing w:before="225" w:after="225"/>
              <w:jc w:val="both"/>
            </w:pPr>
            <w:r>
              <w:rPr>
                <w:rFonts w:ascii="Arial" w:hAnsi="Arial" w:cs="Arial"/>
                <w:color w:val="000000"/>
                <w:sz w:val="18"/>
                <w:szCs w:val="18"/>
              </w:rPr>
              <w:t>Ponudbene dokumentacije strank in razpisna dokumentacija so sestavni del tega sporazuma.</w:t>
            </w:r>
          </w:p>
        </w:tc>
      </w:tr>
    </w:tbl>
    <w:p w14:paraId="5B2369B3" w14:textId="77777777" w:rsidR="00351192" w:rsidRDefault="0090281A">
      <w:pPr>
        <w:spacing w:before="225" w:after="225" w:line="240" w:lineRule="auto"/>
        <w:jc w:val="both"/>
      </w:pPr>
      <w:r>
        <w:rPr>
          <w:rFonts w:ascii="Arial" w:hAnsi="Arial" w:cs="Arial"/>
          <w:b/>
          <w:bCs/>
          <w:color w:val="000000"/>
          <w:sz w:val="18"/>
          <w:szCs w:val="18"/>
        </w:rPr>
        <w:t>II. PREDMET SPORAZUMA</w:t>
      </w:r>
    </w:p>
    <w:p w14:paraId="789AEB90" w14:textId="77777777" w:rsidR="00351192" w:rsidRDefault="0090281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51192" w14:paraId="2BB0F066" w14:textId="77777777">
        <w:tc>
          <w:tcPr>
            <w:tcW w:w="0" w:type="auto"/>
            <w:tcMar>
              <w:top w:w="0" w:type="auto"/>
              <w:bottom w:w="0" w:type="auto"/>
            </w:tcMar>
          </w:tcPr>
          <w:p w14:paraId="6A4BF6F6" w14:textId="77777777" w:rsidR="00351192" w:rsidRDefault="0090281A">
            <w:pPr>
              <w:spacing w:before="225" w:after="225"/>
              <w:jc w:val="both"/>
            </w:pPr>
            <w:r>
              <w:rPr>
                <w:rFonts w:ascii="Arial" w:hAnsi="Arial" w:cs="Arial"/>
                <w:color w:val="000000"/>
                <w:sz w:val="18"/>
                <w:szCs w:val="18"/>
              </w:rPr>
              <w:t xml:space="preserve">Predmet okvirnega sporazuma so stalne nabave blaga______________________, ki jih naročnik po obsegu in </w:t>
            </w:r>
            <w:r>
              <w:rPr>
                <w:rFonts w:ascii="Arial" w:hAnsi="Arial" w:cs="Arial"/>
                <w:color w:val="000000"/>
                <w:sz w:val="18"/>
                <w:szCs w:val="18"/>
              </w:rPr>
              <w:lastRenderedPageBreak/>
              <w:t>času ne more vnaprej določiti. </w:t>
            </w:r>
          </w:p>
          <w:p w14:paraId="7F4E1ABF" w14:textId="77777777" w:rsidR="00351192" w:rsidRDefault="0090281A">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72651A5A" w14:textId="77777777" w:rsidR="00351192" w:rsidRDefault="0090281A">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3E033CB7" w14:textId="77777777" w:rsidR="00351192" w:rsidRDefault="0090281A">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351192" w14:paraId="348C196F" w14:textId="77777777">
        <w:tc>
          <w:tcPr>
            <w:tcW w:w="0" w:type="auto"/>
            <w:tcMar>
              <w:top w:w="0" w:type="auto"/>
              <w:bottom w:w="0" w:type="auto"/>
            </w:tcMar>
          </w:tcPr>
          <w:p w14:paraId="1D3D1325" w14:textId="77777777" w:rsidR="00351192" w:rsidRDefault="0090281A">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w:t>
            </w:r>
            <w:r>
              <w:rPr>
                <w:rFonts w:ascii="Arial" w:hAnsi="Arial" w:cs="Arial"/>
                <w:color w:val="000000"/>
                <w:sz w:val="18"/>
                <w:szCs w:val="18"/>
              </w:rPr>
              <w:t>val oz. le-te ne nabavlja.</w:t>
            </w:r>
          </w:p>
          <w:p w14:paraId="4B14440A" w14:textId="77777777" w:rsidR="00351192" w:rsidRDefault="0090281A">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6383060D" w14:textId="77777777" w:rsidR="00351192" w:rsidRDefault="0090281A">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sklenjene s posamezno stranko sporazuma, ker je to predvideno pri izračunu ocenjene vrednosti javnega naročila.    </w:t>
            </w:r>
          </w:p>
        </w:tc>
      </w:tr>
    </w:tbl>
    <w:p w14:paraId="7DB882B3" w14:textId="77777777" w:rsidR="00351192" w:rsidRDefault="0090281A">
      <w:pPr>
        <w:spacing w:before="225" w:after="225" w:line="240" w:lineRule="auto"/>
        <w:jc w:val="both"/>
      </w:pPr>
      <w:r>
        <w:rPr>
          <w:rFonts w:ascii="Arial" w:hAnsi="Arial" w:cs="Arial"/>
          <w:b/>
          <w:bCs/>
          <w:color w:val="000000"/>
          <w:sz w:val="18"/>
          <w:szCs w:val="18"/>
        </w:rPr>
        <w:t>III. IZVAJANJE SPORAZUMA</w:t>
      </w:r>
    </w:p>
    <w:p w14:paraId="2A7B02E4" w14:textId="77777777" w:rsidR="00351192" w:rsidRDefault="0090281A">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351192" w14:paraId="1F74F09A" w14:textId="77777777" w:rsidTr="0063216F">
        <w:tc>
          <w:tcPr>
            <w:tcW w:w="0" w:type="auto"/>
            <w:tcMar>
              <w:top w:w="0" w:type="auto"/>
              <w:bottom w:w="0" w:type="auto"/>
            </w:tcMar>
          </w:tcPr>
          <w:p w14:paraId="4C2AB407" w14:textId="793EF4C0" w:rsidR="00351192" w:rsidRDefault="0090281A">
            <w:pPr>
              <w:spacing w:before="225" w:after="225"/>
              <w:jc w:val="both"/>
            </w:pPr>
            <w:r>
              <w:rPr>
                <w:rFonts w:ascii="Arial" w:hAnsi="Arial" w:cs="Arial"/>
                <w:color w:val="000000"/>
                <w:sz w:val="18"/>
                <w:szCs w:val="18"/>
              </w:rPr>
              <w:t>Sporazum se sklepa za obdobje</w:t>
            </w:r>
            <w:r w:rsidR="0063216F">
              <w:rPr>
                <w:rFonts w:ascii="Arial" w:hAnsi="Arial" w:cs="Arial"/>
                <w:color w:val="000000"/>
                <w:sz w:val="18"/>
                <w:szCs w:val="18"/>
              </w:rPr>
              <w:t xml:space="preserve"> predvidoma</w:t>
            </w:r>
            <w:r>
              <w:rPr>
                <w:rFonts w:ascii="Arial" w:hAnsi="Arial" w:cs="Arial"/>
                <w:color w:val="000000"/>
                <w:sz w:val="18"/>
                <w:szCs w:val="18"/>
              </w:rPr>
              <w:t xml:space="preserve"> od </w:t>
            </w:r>
            <w:r w:rsidR="0063216F">
              <w:rPr>
                <w:rFonts w:ascii="Arial" w:hAnsi="Arial" w:cs="Arial"/>
                <w:color w:val="000000"/>
                <w:sz w:val="18"/>
                <w:szCs w:val="18"/>
              </w:rPr>
              <w:t>15.5.2025</w:t>
            </w:r>
            <w:r>
              <w:rPr>
                <w:rFonts w:ascii="Arial" w:hAnsi="Arial" w:cs="Arial"/>
                <w:color w:val="000000"/>
                <w:sz w:val="18"/>
                <w:szCs w:val="18"/>
              </w:rPr>
              <w:t xml:space="preserve"> do </w:t>
            </w:r>
            <w:r w:rsidR="0063216F">
              <w:rPr>
                <w:rFonts w:ascii="Arial" w:hAnsi="Arial" w:cs="Arial"/>
                <w:color w:val="000000"/>
                <w:sz w:val="18"/>
                <w:szCs w:val="18"/>
              </w:rPr>
              <w:t>31.5.2029</w:t>
            </w:r>
            <w:r>
              <w:rPr>
                <w:rFonts w:ascii="Arial" w:hAnsi="Arial" w:cs="Arial"/>
                <w:color w:val="000000"/>
                <w:sz w:val="18"/>
                <w:szCs w:val="18"/>
              </w:rPr>
              <w:t>.</w:t>
            </w:r>
          </w:p>
          <w:p w14:paraId="1D494A29" w14:textId="77777777" w:rsidR="00351192" w:rsidRDefault="0090281A">
            <w:pPr>
              <w:spacing w:before="225" w:after="225"/>
              <w:jc w:val="both"/>
            </w:pPr>
            <w:r>
              <w:rPr>
                <w:rFonts w:ascii="Arial" w:hAnsi="Arial" w:cs="Arial"/>
                <w:color w:val="000000"/>
                <w:sz w:val="18"/>
                <w:szCs w:val="18"/>
              </w:rPr>
              <w:t>Naročnik je čas trajanja iz prejšnjega odstavka razdelil na naslednja obdobja:</w:t>
            </w:r>
          </w:p>
          <w:p w14:paraId="1FAEC3AA" w14:textId="77777777" w:rsidR="00351192" w:rsidRDefault="0090281A" w:rsidP="0063216F">
            <w:pPr>
              <w:spacing w:before="225" w:after="225"/>
            </w:pPr>
            <w:r>
              <w:rPr>
                <w:rFonts w:ascii="Arial" w:hAnsi="Arial" w:cs="Arial"/>
                <w:color w:val="000000"/>
                <w:sz w:val="18"/>
                <w:szCs w:val="18"/>
              </w:rPr>
              <w:t>-   1. obdobje ________________;</w:t>
            </w:r>
            <w:r>
              <w:rPr>
                <w:rFonts w:ascii="Arial" w:hAnsi="Arial" w:cs="Arial"/>
                <w:color w:val="000000"/>
                <w:sz w:val="18"/>
                <w:szCs w:val="18"/>
              </w:rPr>
              <w:br/>
              <w:t>-   2. obdobje __________________;</w:t>
            </w:r>
            <w:r>
              <w:rPr>
                <w:rFonts w:ascii="Arial" w:hAnsi="Arial" w:cs="Arial"/>
                <w:color w:val="000000"/>
                <w:sz w:val="18"/>
                <w:szCs w:val="18"/>
              </w:rPr>
              <w:br/>
              <w:t>-   3. obdobje __________________.</w:t>
            </w:r>
          </w:p>
          <w:p w14:paraId="0E951027" w14:textId="77777777" w:rsidR="00351192" w:rsidRDefault="0090281A">
            <w:pPr>
              <w:spacing w:before="225" w:after="225"/>
              <w:jc w:val="both"/>
            </w:pPr>
            <w:r>
              <w:rPr>
                <w:rFonts w:ascii="Arial" w:hAnsi="Arial" w:cs="Arial"/>
                <w:color w:val="000000"/>
                <w:sz w:val="18"/>
                <w:szCs w:val="18"/>
              </w:rPr>
              <w:t>Naročnik bo z izbranimi ponudniki v posameznem obdobju sklenil kupoprodajne pogodbe.</w:t>
            </w:r>
          </w:p>
          <w:p w14:paraId="07994EE9" w14:textId="77777777" w:rsidR="00351192" w:rsidRDefault="0090281A">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643F0103" w14:textId="77777777" w:rsidR="00351192" w:rsidRDefault="0090281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51192" w14:paraId="61347119" w14:textId="77777777">
        <w:tc>
          <w:tcPr>
            <w:tcW w:w="0" w:type="auto"/>
            <w:tcMar>
              <w:top w:w="0" w:type="auto"/>
              <w:bottom w:w="0" w:type="auto"/>
            </w:tcMar>
          </w:tcPr>
          <w:p w14:paraId="6016AB5A" w14:textId="77777777" w:rsidR="00351192" w:rsidRDefault="0090281A">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60B87EAD" w14:textId="77777777" w:rsidR="00351192" w:rsidRDefault="0090281A">
            <w:pPr>
              <w:spacing w:before="225" w:after="225"/>
              <w:jc w:val="both"/>
            </w:pPr>
            <w:r>
              <w:rPr>
                <w:rFonts w:ascii="Arial" w:hAnsi="Arial" w:cs="Arial"/>
                <w:color w:val="000000"/>
                <w:sz w:val="18"/>
                <w:szCs w:val="18"/>
              </w:rPr>
              <w:t>Stranke bodo morale ponudbe predložiti preko sistema za elektronsko oddajo ponudb v roku in na način, opredeljen v povabilu k predložitvi ponudb za posamezno obdobje.</w:t>
            </w:r>
          </w:p>
          <w:p w14:paraId="20E08AAA" w14:textId="77777777" w:rsidR="00351192" w:rsidRDefault="0090281A">
            <w:pPr>
              <w:spacing w:before="225" w:after="225"/>
              <w:jc w:val="both"/>
            </w:pPr>
            <w:r>
              <w:rPr>
                <w:rFonts w:ascii="Arial" w:hAnsi="Arial" w:cs="Arial"/>
                <w:color w:val="000000"/>
                <w:sz w:val="18"/>
                <w:szCs w:val="18"/>
              </w:rPr>
              <w:lastRenderedPageBreak/>
              <w:t>Odpiranje ponudb za posamezna obdobje bo potekalo elektronsko preko sistema za elektronsko oddajo ponudb. </w:t>
            </w:r>
          </w:p>
        </w:tc>
      </w:tr>
    </w:tbl>
    <w:p w14:paraId="33E3C804" w14:textId="77777777" w:rsidR="00351192" w:rsidRDefault="0090281A">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351192" w14:paraId="1E38D9D2" w14:textId="77777777">
        <w:tc>
          <w:tcPr>
            <w:tcW w:w="0" w:type="auto"/>
            <w:tcMar>
              <w:top w:w="0" w:type="auto"/>
              <w:bottom w:w="0" w:type="auto"/>
            </w:tcMar>
          </w:tcPr>
          <w:p w14:paraId="447D0590" w14:textId="77777777" w:rsidR="00351192" w:rsidRDefault="0090281A">
            <w:pPr>
              <w:spacing w:before="225" w:after="225"/>
              <w:jc w:val="both"/>
            </w:pPr>
            <w:r>
              <w:rPr>
                <w:rFonts w:ascii="Arial" w:hAnsi="Arial" w:cs="Arial"/>
                <w:b/>
                <w:bCs/>
                <w:color w:val="000000"/>
                <w:sz w:val="18"/>
                <w:szCs w:val="18"/>
              </w:rPr>
              <w:t>Merilo za izbor strank okvirnega sporazuma</w:t>
            </w:r>
          </w:p>
          <w:p w14:paraId="0B4B436D" w14:textId="77777777" w:rsidR="00351192" w:rsidRDefault="0090281A">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61666577" w14:textId="77777777" w:rsidR="00351192" w:rsidRDefault="0090281A">
            <w:pPr>
              <w:spacing w:before="225" w:after="225"/>
              <w:jc w:val="both"/>
            </w:pPr>
            <w:r>
              <w:rPr>
                <w:rFonts w:ascii="Arial" w:hAnsi="Arial" w:cs="Arial"/>
                <w:b/>
                <w:bCs/>
                <w:color w:val="000000"/>
                <w:sz w:val="18"/>
                <w:szCs w:val="18"/>
              </w:rPr>
              <w:t>Merilo za izbor najugodnejših ponudnikov za posamezno obdobje</w:t>
            </w:r>
          </w:p>
          <w:p w14:paraId="304F8144" w14:textId="77777777" w:rsidR="00351192" w:rsidRDefault="0090281A">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351192" w14:paraId="06ACF5C8" w14:textId="77777777">
              <w:tc>
                <w:tcPr>
                  <w:tcW w:w="0" w:type="auto"/>
                  <w:tcMar>
                    <w:top w:w="0" w:type="auto"/>
                    <w:bottom w:w="0" w:type="auto"/>
                  </w:tcMar>
                </w:tcPr>
                <w:p w14:paraId="751ECAEB" w14:textId="77777777" w:rsidR="00351192" w:rsidRDefault="0090281A">
                  <w:pPr>
                    <w:numPr>
                      <w:ilvl w:val="0"/>
                      <w:numId w:val="19"/>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395B8292" w14:textId="77777777" w:rsidR="00351192" w:rsidRDefault="0090281A">
                  <w:pPr>
                    <w:numPr>
                      <w:ilvl w:val="0"/>
                      <w:numId w:val="19"/>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345DABDC" w14:textId="77777777" w:rsidR="00351192" w:rsidRDefault="00351192"/>
          <w:p w14:paraId="0896E53A" w14:textId="77777777" w:rsidR="00351192" w:rsidRDefault="0090281A">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1FE48E6E" w14:textId="77777777" w:rsidR="00351192" w:rsidRDefault="0090281A">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06090830" w14:textId="77777777" w:rsidR="00351192" w:rsidRDefault="0090281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51192" w14:paraId="43EDCDF1" w14:textId="77777777">
        <w:tc>
          <w:tcPr>
            <w:tcW w:w="0" w:type="auto"/>
            <w:tcMar>
              <w:top w:w="0" w:type="auto"/>
              <w:bottom w:w="0" w:type="auto"/>
            </w:tcMar>
          </w:tcPr>
          <w:p w14:paraId="238BC413" w14:textId="77777777" w:rsidR="00351192" w:rsidRDefault="0090281A">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15026381" w14:textId="77777777" w:rsidR="00351192" w:rsidRDefault="0090281A">
      <w:pPr>
        <w:spacing w:before="225" w:after="225" w:line="240" w:lineRule="auto"/>
        <w:jc w:val="both"/>
      </w:pPr>
      <w:r>
        <w:rPr>
          <w:rFonts w:ascii="Arial" w:hAnsi="Arial" w:cs="Arial"/>
          <w:b/>
          <w:bCs/>
          <w:color w:val="000000"/>
          <w:sz w:val="18"/>
          <w:szCs w:val="18"/>
        </w:rPr>
        <w:t>IV. CENE IN PLAČILNI POGOJI</w:t>
      </w:r>
    </w:p>
    <w:p w14:paraId="17B0143F" w14:textId="77777777" w:rsidR="00351192" w:rsidRDefault="0090281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51192" w14:paraId="16642799" w14:textId="77777777">
        <w:tc>
          <w:tcPr>
            <w:tcW w:w="0" w:type="auto"/>
            <w:tcMar>
              <w:top w:w="0" w:type="auto"/>
              <w:bottom w:w="0" w:type="auto"/>
            </w:tcMar>
          </w:tcPr>
          <w:p w14:paraId="59057A32" w14:textId="77777777" w:rsidR="00351192" w:rsidRDefault="0090281A">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422DAAAD" w14:textId="77777777" w:rsidR="00351192" w:rsidRDefault="0090281A">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6CF998DE" w14:textId="77777777" w:rsidR="00351192" w:rsidRDefault="0090281A">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3E6A7DAD" w14:textId="77777777" w:rsidR="00351192" w:rsidRDefault="0090281A">
            <w:pPr>
              <w:spacing w:before="225" w:after="225"/>
              <w:jc w:val="both"/>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1B4FD294" w14:textId="77777777" w:rsidR="00351192" w:rsidRDefault="0090281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51192" w14:paraId="28484FF3" w14:textId="77777777">
        <w:tc>
          <w:tcPr>
            <w:tcW w:w="0" w:type="auto"/>
            <w:tcMar>
              <w:top w:w="0" w:type="auto"/>
              <w:bottom w:w="0" w:type="auto"/>
            </w:tcMar>
          </w:tcPr>
          <w:p w14:paraId="604E41DE" w14:textId="77777777" w:rsidR="00351192" w:rsidRDefault="0090281A">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3541D424" w14:textId="77777777" w:rsidR="00351192" w:rsidRDefault="0090281A">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39743189" w14:textId="77777777" w:rsidR="00351192" w:rsidRDefault="0090281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399D210C" w14:textId="77777777" w:rsidR="00351192" w:rsidRDefault="0090281A">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5C099FC0" w14:textId="77777777" w:rsidR="00351192" w:rsidRDefault="0090281A">
            <w:pPr>
              <w:spacing w:before="225" w:after="225"/>
              <w:jc w:val="both"/>
            </w:pPr>
            <w:r>
              <w:rPr>
                <w:rFonts w:ascii="Arial" w:hAnsi="Arial" w:cs="Arial"/>
                <w:color w:val="000000"/>
                <w:sz w:val="18"/>
                <w:szCs w:val="18"/>
              </w:rPr>
              <w:t>V primeru zamude pri plačilu lahko stranka naročniku zaračuna zakonske zamudne obresti.</w:t>
            </w:r>
          </w:p>
          <w:p w14:paraId="78427325" w14:textId="77777777" w:rsidR="00351192" w:rsidRDefault="0090281A">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792FDA57" w14:textId="77777777" w:rsidR="00351192" w:rsidRDefault="0090281A">
      <w:pPr>
        <w:spacing w:before="225" w:after="225" w:line="240" w:lineRule="auto"/>
        <w:jc w:val="both"/>
      </w:pPr>
      <w:r>
        <w:rPr>
          <w:rFonts w:ascii="Arial" w:hAnsi="Arial" w:cs="Arial"/>
          <w:b/>
          <w:bCs/>
          <w:color w:val="000000"/>
          <w:sz w:val="18"/>
          <w:szCs w:val="18"/>
        </w:rPr>
        <w:lastRenderedPageBreak/>
        <w:t>V. NAROČANJE BLAGA IN DOBAVNI ROK</w:t>
      </w:r>
    </w:p>
    <w:p w14:paraId="3BD83D3B" w14:textId="77777777" w:rsidR="00351192" w:rsidRDefault="0090281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51192" w14:paraId="5073F111" w14:textId="77777777">
        <w:tc>
          <w:tcPr>
            <w:tcW w:w="0" w:type="auto"/>
            <w:tcMar>
              <w:top w:w="0" w:type="auto"/>
              <w:bottom w:w="0" w:type="auto"/>
            </w:tcMar>
          </w:tcPr>
          <w:p w14:paraId="71B1E390" w14:textId="77777777" w:rsidR="00351192" w:rsidRDefault="0090281A">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informacije o oddaji javnega naročila za posamezno obdobje ter kupoprodajne pogodbe, in sicer na podlagi izstavljenih naročilnic po pošti, telefaksu ali e-mailu. Naročnik bo v naročilnici opredelil vrste in količine blaga. </w:t>
            </w:r>
          </w:p>
        </w:tc>
      </w:tr>
    </w:tbl>
    <w:p w14:paraId="0AF3E66E" w14:textId="77777777" w:rsidR="00351192" w:rsidRDefault="0090281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51192" w14:paraId="244EF0F2" w14:textId="77777777">
        <w:tc>
          <w:tcPr>
            <w:tcW w:w="0" w:type="auto"/>
            <w:tcMar>
              <w:top w:w="0" w:type="auto"/>
              <w:bottom w:w="0" w:type="auto"/>
            </w:tcMar>
          </w:tcPr>
          <w:p w14:paraId="49DBC7DA" w14:textId="77777777" w:rsidR="00351192" w:rsidRDefault="0090281A">
            <w:pPr>
              <w:spacing w:before="225" w:after="225"/>
              <w:jc w:val="both"/>
            </w:pPr>
            <w:r>
              <w:rPr>
                <w:rFonts w:ascii="Arial" w:hAnsi="Arial" w:cs="Arial"/>
                <w:color w:val="000000"/>
                <w:sz w:val="18"/>
                <w:szCs w:val="18"/>
              </w:rPr>
              <w:t>Stranka sporazuma se zavezuje: </w:t>
            </w:r>
          </w:p>
          <w:p w14:paraId="0F8ED163" w14:textId="77777777" w:rsidR="00351192" w:rsidRDefault="0090281A">
            <w:pPr>
              <w:spacing w:before="225" w:after="225"/>
              <w:jc w:val="both"/>
            </w:pPr>
            <w:r>
              <w:rPr>
                <w:rFonts w:ascii="Arial" w:hAnsi="Arial" w:cs="Arial"/>
                <w:color w:val="000000"/>
                <w:sz w:val="18"/>
                <w:szCs w:val="18"/>
              </w:rPr>
              <w:t>zagotavljati dobavo blaga v roku max. 5 dni od prejema pisnega naročila, v nujnih primerih v dogovoru z naročnikom;</w:t>
            </w:r>
          </w:p>
          <w:tbl>
            <w:tblPr>
              <w:tblStyle w:val="NormalTablePHPDOCX"/>
              <w:tblW w:w="0" w:type="auto"/>
              <w:tblLook w:val="04A0" w:firstRow="1" w:lastRow="0" w:firstColumn="1" w:lastColumn="0" w:noHBand="0" w:noVBand="1"/>
            </w:tblPr>
            <w:tblGrid>
              <w:gridCol w:w="8746"/>
            </w:tblGrid>
            <w:tr w:rsidR="00351192" w14:paraId="59EE478B" w14:textId="77777777">
              <w:tc>
                <w:tcPr>
                  <w:tcW w:w="0" w:type="auto"/>
                  <w:tcMar>
                    <w:top w:w="0" w:type="auto"/>
                    <w:bottom w:w="0" w:type="auto"/>
                  </w:tcMar>
                </w:tcPr>
                <w:p w14:paraId="7503789C" w14:textId="77777777" w:rsidR="00351192" w:rsidRDefault="0090281A">
                  <w:pPr>
                    <w:numPr>
                      <w:ilvl w:val="0"/>
                      <w:numId w:val="20"/>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 razen za sklop IV., kjer je dobavni rok za prvo dobavo  maximalno 3 mesece od podpisa pogodbe;</w:t>
                  </w:r>
                </w:p>
                <w:p w14:paraId="2136FAF9" w14:textId="77777777" w:rsidR="00351192" w:rsidRDefault="0090281A">
                  <w:pPr>
                    <w:numPr>
                      <w:ilvl w:val="0"/>
                      <w:numId w:val="20"/>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5546F780" w14:textId="77777777" w:rsidR="00351192" w:rsidRDefault="0090281A">
                  <w:pPr>
                    <w:numPr>
                      <w:ilvl w:val="0"/>
                      <w:numId w:val="2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1E91C98F" w14:textId="77777777" w:rsidR="00351192" w:rsidRDefault="0090281A">
                  <w:pPr>
                    <w:numPr>
                      <w:ilvl w:val="0"/>
                      <w:numId w:val="20"/>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253B7C1C" w14:textId="77777777" w:rsidR="00351192" w:rsidRDefault="00351192"/>
          <w:p w14:paraId="76150520" w14:textId="77777777" w:rsidR="00351192" w:rsidRDefault="00351192">
            <w:pPr>
              <w:spacing w:before="225" w:after="225"/>
              <w:jc w:val="both"/>
            </w:pPr>
          </w:p>
          <w:p w14:paraId="1F729D5B" w14:textId="77777777" w:rsidR="00351192" w:rsidRDefault="0090281A">
            <w:pPr>
              <w:spacing w:before="225" w:after="225"/>
              <w:jc w:val="both"/>
            </w:pPr>
            <w:r>
              <w:rPr>
                <w:rFonts w:ascii="Arial" w:hAnsi="Arial" w:cs="Arial"/>
                <w:color w:val="000000"/>
                <w:sz w:val="18"/>
                <w:szCs w:val="18"/>
              </w:rPr>
              <w:t>V primeru, da stranka določene vrste blaga trenutno nima na zalogi, mora naročnika o tem obvestiti najkasneje 1 delovni dan po prejemu naročila in naročniku ponuditi ustrezno nadomestilo (če bo naročnik to zahteval), ki bo enakovredno vrsti blaga, ki je predmet sporazuma (istega ali drugega proizvajalca), po enaki ali nižji ceni. Ustreznost nadomestnega artikla mora potrditi naročnik.</w:t>
            </w:r>
          </w:p>
          <w:p w14:paraId="0B0B61F0" w14:textId="77777777" w:rsidR="00351192" w:rsidRDefault="0090281A">
            <w:pPr>
              <w:spacing w:before="225" w:after="225"/>
              <w:jc w:val="both"/>
            </w:pPr>
            <w:r>
              <w:rPr>
                <w:rFonts w:ascii="Arial" w:hAnsi="Arial" w:cs="Arial"/>
                <w:color w:val="000000"/>
                <w:sz w:val="18"/>
                <w:szCs w:val="18"/>
              </w:rPr>
              <w:t>V primeru, da pride v času izvajanja sporazuma do zamenjave blaga, za katerega ima stranka sklenjen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4EB8D84D" w14:textId="77777777" w:rsidR="00351192" w:rsidRDefault="0090281A">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037E27C5" w14:textId="77777777" w:rsidR="00351192" w:rsidRDefault="0090281A">
      <w:pPr>
        <w:spacing w:before="225" w:after="225" w:line="240" w:lineRule="auto"/>
        <w:jc w:val="both"/>
      </w:pPr>
      <w:r>
        <w:rPr>
          <w:rFonts w:ascii="Arial" w:hAnsi="Arial" w:cs="Arial"/>
          <w:b/>
          <w:bCs/>
          <w:color w:val="000000"/>
          <w:sz w:val="18"/>
          <w:szCs w:val="18"/>
        </w:rPr>
        <w:t>VI. KRITNI KUP</w:t>
      </w:r>
    </w:p>
    <w:p w14:paraId="19C8585B" w14:textId="77777777" w:rsidR="00351192" w:rsidRDefault="0090281A">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51192" w14:paraId="3EBFA53A" w14:textId="77777777">
        <w:tc>
          <w:tcPr>
            <w:tcW w:w="0" w:type="auto"/>
            <w:tcMar>
              <w:top w:w="0" w:type="auto"/>
              <w:bottom w:w="0" w:type="auto"/>
            </w:tcMar>
          </w:tcPr>
          <w:p w14:paraId="35F25FD8" w14:textId="77777777" w:rsidR="00351192" w:rsidRDefault="0090281A">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2E53B192" w14:textId="77777777" w:rsidR="00351192" w:rsidRDefault="0090281A">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5BCFE82F" w14:textId="77777777" w:rsidR="00351192" w:rsidRDefault="0090281A">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520B2B1D" w14:textId="77777777" w:rsidR="00351192" w:rsidRDefault="0090281A">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1181E1C9" w14:textId="77777777" w:rsidR="00351192" w:rsidRDefault="0090281A">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5932674E" w14:textId="77777777" w:rsidR="00351192" w:rsidRDefault="0090281A">
      <w:pPr>
        <w:spacing w:before="225" w:after="225" w:line="240" w:lineRule="auto"/>
        <w:jc w:val="both"/>
      </w:pPr>
      <w:r>
        <w:rPr>
          <w:rFonts w:ascii="Arial" w:hAnsi="Arial" w:cs="Arial"/>
          <w:b/>
          <w:bCs/>
          <w:color w:val="000000"/>
          <w:sz w:val="18"/>
          <w:szCs w:val="18"/>
        </w:rPr>
        <w:t>VII. PREVZEM BLAGA</w:t>
      </w:r>
    </w:p>
    <w:p w14:paraId="7DB1EEE1" w14:textId="77777777" w:rsidR="00351192" w:rsidRDefault="0090281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51192" w14:paraId="41C9A801" w14:textId="77777777">
        <w:tc>
          <w:tcPr>
            <w:tcW w:w="0" w:type="auto"/>
            <w:tcMar>
              <w:top w:w="0" w:type="auto"/>
              <w:bottom w:w="0" w:type="auto"/>
            </w:tcMar>
          </w:tcPr>
          <w:p w14:paraId="2E261BE2" w14:textId="77777777" w:rsidR="00351192" w:rsidRDefault="0090281A">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ter rok uporabnosti in serijsko številko naročenega blaga.</w:t>
            </w:r>
          </w:p>
          <w:p w14:paraId="0708878B" w14:textId="77777777" w:rsidR="00351192" w:rsidRDefault="0090281A">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6D449C30" w14:textId="77777777" w:rsidR="00351192" w:rsidRDefault="0090281A">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7C28BC38" w14:textId="77777777" w:rsidR="00351192" w:rsidRDefault="0090281A">
            <w:pPr>
              <w:spacing w:before="225" w:after="225"/>
              <w:jc w:val="both"/>
            </w:pPr>
            <w:r>
              <w:rPr>
                <w:rFonts w:ascii="Arial" w:hAnsi="Arial" w:cs="Arial"/>
                <w:color w:val="000000"/>
                <w:sz w:val="18"/>
                <w:szCs w:val="18"/>
              </w:rPr>
              <w:t>Količinski prevzem blaga se opravi ob prevzemu, kakovostni pa v uzančnih rokih.</w:t>
            </w:r>
          </w:p>
        </w:tc>
      </w:tr>
    </w:tbl>
    <w:p w14:paraId="703F0B59" w14:textId="77777777" w:rsidR="00351192" w:rsidRDefault="0090281A">
      <w:pPr>
        <w:spacing w:before="225" w:after="225" w:line="240" w:lineRule="auto"/>
        <w:jc w:val="both"/>
      </w:pPr>
      <w:r>
        <w:rPr>
          <w:rFonts w:ascii="Arial" w:hAnsi="Arial" w:cs="Arial"/>
          <w:b/>
          <w:bCs/>
          <w:color w:val="000000"/>
          <w:sz w:val="18"/>
          <w:szCs w:val="18"/>
        </w:rPr>
        <w:t>VIII. KAKOVOST BLAGA</w:t>
      </w:r>
    </w:p>
    <w:p w14:paraId="3DA33F22" w14:textId="77777777" w:rsidR="00351192" w:rsidRDefault="0090281A">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070"/>
      </w:tblGrid>
      <w:tr w:rsidR="00351192" w14:paraId="36FA42A6" w14:textId="77777777" w:rsidTr="0063216F">
        <w:tc>
          <w:tcPr>
            <w:tcW w:w="0" w:type="auto"/>
            <w:tcMar>
              <w:top w:w="0" w:type="auto"/>
              <w:bottom w:w="0" w:type="auto"/>
            </w:tcMar>
          </w:tcPr>
          <w:p w14:paraId="3AB9C11C" w14:textId="77777777" w:rsidR="00351192" w:rsidRDefault="0090281A">
            <w:pPr>
              <w:spacing w:before="225" w:after="225"/>
              <w:jc w:val="both"/>
            </w:pPr>
            <w:r>
              <w:rPr>
                <w:rFonts w:ascii="Arial" w:hAnsi="Arial" w:cs="Arial"/>
                <w:color w:val="000000"/>
                <w:sz w:val="18"/>
                <w:szCs w:val="18"/>
              </w:rPr>
              <w:t>Kakovost blaga mora ustrezati obstoječim standardom in deklarirani kakovosti na embalaži blaga.</w:t>
            </w:r>
          </w:p>
          <w:p w14:paraId="03322D23" w14:textId="77777777" w:rsidR="00351192" w:rsidRDefault="0090281A" w:rsidP="0063216F">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w:t>
            </w:r>
            <w:r>
              <w:rPr>
                <w:rFonts w:ascii="Arial" w:hAnsi="Arial" w:cs="Arial"/>
                <w:color w:val="000000"/>
                <w:sz w:val="18"/>
                <w:szCs w:val="18"/>
              </w:rPr>
              <w:t>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r>
              <w:rPr>
                <w:rFonts w:ascii="Arial" w:hAnsi="Arial" w:cs="Arial"/>
                <w:color w:val="000000"/>
                <w:sz w:val="18"/>
                <w:szCs w:val="18"/>
              </w:rPr>
              <w:br/>
              <w:t>• da bo ob dobavi v prostore naročnika, spoštoval njegov hišni red.</w:t>
            </w:r>
          </w:p>
        </w:tc>
      </w:tr>
    </w:tbl>
    <w:p w14:paraId="39DBB738" w14:textId="77777777" w:rsidR="00351192" w:rsidRDefault="0090281A">
      <w:pPr>
        <w:spacing w:before="225" w:after="225" w:line="240" w:lineRule="auto"/>
        <w:jc w:val="both"/>
      </w:pPr>
      <w:r>
        <w:rPr>
          <w:rFonts w:ascii="Arial" w:hAnsi="Arial" w:cs="Arial"/>
          <w:b/>
          <w:bCs/>
          <w:color w:val="000000"/>
          <w:sz w:val="18"/>
          <w:szCs w:val="18"/>
        </w:rPr>
        <w:lastRenderedPageBreak/>
        <w:t>IX. SKRBNIKI IN POOBLAŠČENE OSEBE SPORAZUMA</w:t>
      </w:r>
    </w:p>
    <w:p w14:paraId="3D10B2D0" w14:textId="77777777" w:rsidR="00351192" w:rsidRDefault="0090281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7951"/>
      </w:tblGrid>
      <w:tr w:rsidR="00351192" w14:paraId="37C074CC" w14:textId="77777777">
        <w:tc>
          <w:tcPr>
            <w:tcW w:w="0" w:type="auto"/>
            <w:tcMar>
              <w:top w:w="0" w:type="auto"/>
              <w:bottom w:w="0" w:type="auto"/>
            </w:tcMar>
          </w:tcPr>
          <w:p w14:paraId="44A8BCBD" w14:textId="77777777" w:rsidR="00351192" w:rsidRDefault="0090281A">
            <w:pPr>
              <w:spacing w:before="225" w:after="225"/>
              <w:jc w:val="both"/>
            </w:pPr>
            <w:r>
              <w:rPr>
                <w:rFonts w:ascii="Arial" w:hAnsi="Arial" w:cs="Arial"/>
                <w:color w:val="000000"/>
                <w:sz w:val="18"/>
                <w:szCs w:val="18"/>
              </w:rPr>
              <w:t>Skrbnik sporazuma za naročnika je Barbara Slak Turk, vodja službe za nabavo in skladiščenje</w:t>
            </w:r>
          </w:p>
          <w:p w14:paraId="185D7D13" w14:textId="77777777" w:rsidR="00351192" w:rsidRDefault="0090281A">
            <w:pPr>
              <w:spacing w:before="225" w:after="225"/>
              <w:jc w:val="both"/>
            </w:pPr>
            <w:r>
              <w:rPr>
                <w:rFonts w:ascii="Arial" w:hAnsi="Arial" w:cs="Arial"/>
                <w:color w:val="000000"/>
                <w:sz w:val="18"/>
                <w:szCs w:val="18"/>
              </w:rPr>
              <w:t>Skrbnik sporazuma s strani stranke je_______________________.</w:t>
            </w:r>
          </w:p>
          <w:p w14:paraId="5593F048" w14:textId="77777777" w:rsidR="00351192" w:rsidRDefault="0090281A">
            <w:pPr>
              <w:spacing w:before="225" w:after="225"/>
              <w:jc w:val="both"/>
            </w:pPr>
            <w:r>
              <w:rPr>
                <w:rFonts w:ascii="Arial" w:hAnsi="Arial" w:cs="Arial"/>
                <w:color w:val="000000"/>
                <w:sz w:val="18"/>
                <w:szCs w:val="18"/>
              </w:rPr>
              <w:t>Skrbnika sporazuma sta seznanjena, da se njuni osebni podatki obdelujejo v skladu z 48. členom</w:t>
            </w:r>
          </w:p>
          <w:p w14:paraId="2775E4B5" w14:textId="77777777" w:rsidR="00351192" w:rsidRDefault="0090281A">
            <w:pPr>
              <w:spacing w:before="225" w:after="225"/>
              <w:jc w:val="both"/>
            </w:pPr>
            <w:r>
              <w:rPr>
                <w:rFonts w:ascii="Arial" w:hAnsi="Arial" w:cs="Arial"/>
                <w:color w:val="000000"/>
                <w:sz w:val="18"/>
                <w:szCs w:val="18"/>
              </w:rPr>
              <w:t>Zakona o delovnih razmerjih in člena 6/1/b Uredbe (EU) 20161679 Evropskega parlamenta in</w:t>
            </w:r>
          </w:p>
          <w:p w14:paraId="70D3B277" w14:textId="77777777" w:rsidR="00351192" w:rsidRDefault="0090281A">
            <w:pPr>
              <w:spacing w:before="225" w:after="225"/>
              <w:jc w:val="both"/>
            </w:pPr>
            <w:r>
              <w:rPr>
                <w:rFonts w:ascii="Arial" w:hAnsi="Arial" w:cs="Arial"/>
                <w:color w:val="000000"/>
                <w:sz w:val="18"/>
                <w:szCs w:val="18"/>
              </w:rPr>
              <w:t>Sveta z dne 27. apdla 2016 o varstvu posameznikov pri obdelavi osebnih podatkov in prostem</w:t>
            </w:r>
          </w:p>
          <w:p w14:paraId="047280B6" w14:textId="77777777" w:rsidR="00351192" w:rsidRDefault="0090281A">
            <w:pPr>
              <w:spacing w:before="225" w:after="225"/>
              <w:jc w:val="both"/>
            </w:pPr>
            <w:r>
              <w:rPr>
                <w:rFonts w:ascii="Arial" w:hAnsi="Arial" w:cs="Arial"/>
                <w:color w:val="000000"/>
                <w:sz w:val="18"/>
                <w:szCs w:val="18"/>
              </w:rPr>
              <w:t>pretoku takih podatkov ter o razveljavitvi Direktive 95/46/ES;«</w:t>
            </w:r>
          </w:p>
        </w:tc>
      </w:tr>
    </w:tbl>
    <w:p w14:paraId="6D4D962A" w14:textId="77777777" w:rsidR="00351192" w:rsidRDefault="0090281A">
      <w:pPr>
        <w:spacing w:before="225" w:after="225" w:line="240" w:lineRule="auto"/>
        <w:jc w:val="both"/>
      </w:pPr>
      <w:r>
        <w:rPr>
          <w:rFonts w:ascii="Arial" w:hAnsi="Arial" w:cs="Arial"/>
          <w:b/>
          <w:bCs/>
          <w:color w:val="000000"/>
          <w:sz w:val="18"/>
          <w:szCs w:val="18"/>
        </w:rPr>
        <w:t>X. ZAVAROVANJE OBVEZNOSTI</w:t>
      </w:r>
    </w:p>
    <w:p w14:paraId="5486C437" w14:textId="77777777" w:rsidR="00351192" w:rsidRDefault="0090281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51192" w14:paraId="4C61BFF6" w14:textId="77777777">
        <w:tc>
          <w:tcPr>
            <w:tcW w:w="0" w:type="auto"/>
            <w:tcMar>
              <w:top w:w="0" w:type="auto"/>
              <w:bottom w:w="0" w:type="auto"/>
            </w:tcMar>
          </w:tcPr>
          <w:p w14:paraId="51224EAB" w14:textId="77777777" w:rsidR="00351192" w:rsidRDefault="0090281A">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2C30C40C" w14:textId="77777777" w:rsidR="00351192" w:rsidRDefault="0090281A">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530"/>
            </w:tblGrid>
            <w:tr w:rsidR="00351192" w14:paraId="43B44CDD" w14:textId="77777777">
              <w:tc>
                <w:tcPr>
                  <w:tcW w:w="0" w:type="auto"/>
                  <w:tcMar>
                    <w:top w:w="0" w:type="auto"/>
                    <w:bottom w:w="0" w:type="auto"/>
                  </w:tcMar>
                </w:tcPr>
                <w:p w14:paraId="65DDD69A" w14:textId="77777777" w:rsidR="00351192" w:rsidRDefault="0090281A">
                  <w:pPr>
                    <w:numPr>
                      <w:ilvl w:val="0"/>
                      <w:numId w:val="21"/>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A7EAE69" w14:textId="77777777" w:rsidR="00351192" w:rsidRDefault="0090281A">
                  <w:pPr>
                    <w:numPr>
                      <w:ilvl w:val="0"/>
                      <w:numId w:val="21"/>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38F5AB2A" w14:textId="77777777" w:rsidR="00351192" w:rsidRDefault="0090281A">
                  <w:pPr>
                    <w:numPr>
                      <w:ilvl w:val="0"/>
                      <w:numId w:val="21"/>
                    </w:numPr>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tc>
            </w:tr>
          </w:tbl>
          <w:p w14:paraId="4679DEB6" w14:textId="77777777" w:rsidR="00351192" w:rsidRDefault="0090281A">
            <w:pPr>
              <w:spacing w:before="225" w:after="225"/>
              <w:jc w:val="both"/>
            </w:pPr>
            <w:r>
              <w:rPr>
                <w:rFonts w:ascii="Arial" w:hAnsi="Arial" w:cs="Arial"/>
                <w:color w:val="000000"/>
                <w:sz w:val="18"/>
                <w:szCs w:val="18"/>
              </w:rPr>
              <w:t>Naročnik bo zavarovanje unovčil, v kolikor izbrani ponudnik/dobavitelj kljub predhodnemu pisnemu opozorilu oz. pisnim pripombam, le teh ne bo upošteval pri prihodnjih dobavah.</w:t>
            </w:r>
          </w:p>
        </w:tc>
      </w:tr>
    </w:tbl>
    <w:p w14:paraId="5D0E2405" w14:textId="77777777" w:rsidR="00351192" w:rsidRDefault="0090281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51192" w14:paraId="71A93133" w14:textId="77777777">
        <w:tc>
          <w:tcPr>
            <w:tcW w:w="0" w:type="auto"/>
            <w:tcMar>
              <w:top w:w="0" w:type="auto"/>
              <w:bottom w:w="0" w:type="auto"/>
            </w:tcMar>
          </w:tcPr>
          <w:p w14:paraId="0288C3FD" w14:textId="77777777" w:rsidR="00351192" w:rsidRDefault="0090281A">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53D3712A" w14:textId="77777777" w:rsidR="00351192" w:rsidRDefault="0090281A">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02D15350" w14:textId="77777777" w:rsidR="00351192" w:rsidRDefault="0090281A">
      <w:pPr>
        <w:spacing w:before="225" w:after="225" w:line="240" w:lineRule="auto"/>
        <w:jc w:val="both"/>
      </w:pPr>
      <w:r>
        <w:rPr>
          <w:rFonts w:ascii="Arial" w:hAnsi="Arial" w:cs="Arial"/>
          <w:b/>
          <w:bCs/>
          <w:color w:val="000000"/>
          <w:sz w:val="18"/>
          <w:szCs w:val="18"/>
        </w:rPr>
        <w:t>XI. IZKLJUČITEV IZ SPORAZUMA</w:t>
      </w:r>
    </w:p>
    <w:p w14:paraId="3375D930" w14:textId="77777777" w:rsidR="00351192" w:rsidRDefault="0090281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51192" w14:paraId="77985465" w14:textId="77777777">
        <w:tc>
          <w:tcPr>
            <w:tcW w:w="0" w:type="auto"/>
            <w:tcMar>
              <w:top w:w="0" w:type="auto"/>
              <w:bottom w:w="0" w:type="auto"/>
            </w:tcMar>
          </w:tcPr>
          <w:p w14:paraId="4B19D7F6" w14:textId="77777777" w:rsidR="00351192" w:rsidRDefault="0090281A">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397EDAD3" w14:textId="77777777" w:rsidR="00351192" w:rsidRDefault="0090281A">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351192" w14:paraId="0FDBF143" w14:textId="77777777">
              <w:tc>
                <w:tcPr>
                  <w:tcW w:w="0" w:type="auto"/>
                  <w:tcMar>
                    <w:top w:w="0" w:type="auto"/>
                    <w:bottom w:w="0" w:type="auto"/>
                  </w:tcMar>
                </w:tcPr>
                <w:p w14:paraId="529D9E0D" w14:textId="77777777" w:rsidR="00351192" w:rsidRDefault="0090281A">
                  <w:pPr>
                    <w:numPr>
                      <w:ilvl w:val="0"/>
                      <w:numId w:val="22"/>
                    </w:numPr>
                    <w:jc w:val="both"/>
                    <w:rPr>
                      <w:rFonts w:ascii="Arial" w:hAnsi="Arial" w:cs="Arial"/>
                      <w:color w:val="000000"/>
                      <w:sz w:val="18"/>
                      <w:szCs w:val="18"/>
                    </w:rPr>
                  </w:pPr>
                  <w:r>
                    <w:rPr>
                      <w:rFonts w:ascii="Arial" w:hAnsi="Arial" w:cs="Arial"/>
                      <w:color w:val="000000"/>
                      <w:sz w:val="18"/>
                      <w:szCs w:val="18"/>
                    </w:rPr>
                    <w:t>neutemeljeno zavrne naročilo,</w:t>
                  </w:r>
                </w:p>
                <w:p w14:paraId="03C54AEB" w14:textId="77777777" w:rsidR="00351192" w:rsidRDefault="0090281A">
                  <w:pPr>
                    <w:numPr>
                      <w:ilvl w:val="0"/>
                      <w:numId w:val="22"/>
                    </w:numPr>
                    <w:jc w:val="both"/>
                    <w:rPr>
                      <w:rFonts w:ascii="Arial" w:hAnsi="Arial" w:cs="Arial"/>
                      <w:color w:val="000000"/>
                      <w:sz w:val="18"/>
                      <w:szCs w:val="18"/>
                    </w:rPr>
                  </w:pPr>
                  <w:r>
                    <w:rPr>
                      <w:rFonts w:ascii="Arial" w:hAnsi="Arial" w:cs="Arial"/>
                      <w:color w:val="000000"/>
                      <w:sz w:val="18"/>
                      <w:szCs w:val="18"/>
                    </w:rPr>
                    <w:t>zamuja z izvedbo naročila,</w:t>
                  </w:r>
                </w:p>
                <w:p w14:paraId="42D7C5F4" w14:textId="77777777" w:rsidR="00351192" w:rsidRDefault="0090281A">
                  <w:pPr>
                    <w:numPr>
                      <w:ilvl w:val="0"/>
                      <w:numId w:val="22"/>
                    </w:numPr>
                    <w:jc w:val="both"/>
                    <w:rPr>
                      <w:rFonts w:ascii="Arial" w:hAnsi="Arial" w:cs="Arial"/>
                      <w:color w:val="000000"/>
                      <w:sz w:val="18"/>
                      <w:szCs w:val="18"/>
                    </w:rPr>
                  </w:pPr>
                  <w:r>
                    <w:rPr>
                      <w:rFonts w:ascii="Arial" w:hAnsi="Arial" w:cs="Arial"/>
                      <w:color w:val="000000"/>
                      <w:sz w:val="18"/>
                      <w:szCs w:val="18"/>
                    </w:rPr>
                    <w:t>nekvalitetno izvaja naročila, </w:t>
                  </w:r>
                </w:p>
                <w:p w14:paraId="6AD1FE66" w14:textId="77777777" w:rsidR="00351192" w:rsidRDefault="0090281A">
                  <w:pPr>
                    <w:numPr>
                      <w:ilvl w:val="0"/>
                      <w:numId w:val="2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15198A51" w14:textId="77777777" w:rsidR="00351192" w:rsidRDefault="0090281A">
                  <w:pPr>
                    <w:numPr>
                      <w:ilvl w:val="0"/>
                      <w:numId w:val="22"/>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03C354C9" w14:textId="77777777" w:rsidR="00351192" w:rsidRDefault="00351192"/>
        </w:tc>
      </w:tr>
    </w:tbl>
    <w:p w14:paraId="29EA9B6E" w14:textId="77777777" w:rsidR="00351192" w:rsidRDefault="0090281A">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351192" w14:paraId="0051FA7A" w14:textId="77777777">
        <w:tc>
          <w:tcPr>
            <w:tcW w:w="0" w:type="auto"/>
            <w:tcMar>
              <w:top w:w="0" w:type="auto"/>
              <w:bottom w:w="0" w:type="auto"/>
            </w:tcMar>
          </w:tcPr>
          <w:p w14:paraId="2859A4CD" w14:textId="77777777" w:rsidR="00351192" w:rsidRDefault="0090281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2141E26" w14:textId="77777777" w:rsidR="00351192" w:rsidRDefault="0090281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51192" w14:paraId="5AF2550F" w14:textId="77777777">
              <w:tc>
                <w:tcPr>
                  <w:tcW w:w="0" w:type="auto"/>
                  <w:tcMar>
                    <w:top w:w="0" w:type="auto"/>
                    <w:bottom w:w="0" w:type="auto"/>
                  </w:tcMar>
                </w:tcPr>
                <w:p w14:paraId="28D54AD5" w14:textId="77777777" w:rsidR="00351192" w:rsidRDefault="0090281A">
                  <w:pPr>
                    <w:numPr>
                      <w:ilvl w:val="0"/>
                      <w:numId w:val="23"/>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19A49B9B" w14:textId="77777777" w:rsidR="00351192" w:rsidRDefault="0090281A">
                  <w:pPr>
                    <w:numPr>
                      <w:ilvl w:val="0"/>
                      <w:numId w:val="23"/>
                    </w:numPr>
                    <w:jc w:val="both"/>
                    <w:rPr>
                      <w:rFonts w:ascii="Arial" w:hAnsi="Arial" w:cs="Arial"/>
                      <w:color w:val="000000"/>
                      <w:sz w:val="18"/>
                      <w:szCs w:val="18"/>
                    </w:rPr>
                  </w:pPr>
                  <w:r>
                    <w:rPr>
                      <w:rFonts w:ascii="Arial" w:hAnsi="Arial" w:cs="Arial"/>
                      <w:color w:val="000000"/>
                      <w:sz w:val="18"/>
                      <w:szCs w:val="18"/>
                    </w:rPr>
                    <w:t xml:space="preserve">stranka po svoji krivdi kasni z izvajanjem sporazuma, oziroma če ne dosega pogodbeno dogovorjene kvalitete in standardov in je ne more vzpostaviti niti v naknadno dogovorjenem roku, ki </w:t>
                  </w:r>
                  <w:r>
                    <w:rPr>
                      <w:rFonts w:ascii="Arial" w:hAnsi="Arial" w:cs="Arial"/>
                      <w:color w:val="000000"/>
                      <w:sz w:val="18"/>
                      <w:szCs w:val="18"/>
                    </w:rPr>
                    <w:t>m</w:t>
                  </w:r>
                  <w:r>
                    <w:rPr>
                      <w:rFonts w:ascii="Arial" w:hAnsi="Arial" w:cs="Arial"/>
                      <w:color w:val="000000"/>
                      <w:sz w:val="18"/>
                      <w:szCs w:val="18"/>
                    </w:rPr>
                    <w:t>u ga določi naročnik.</w:t>
                  </w:r>
                </w:p>
              </w:tc>
            </w:tr>
          </w:tbl>
          <w:p w14:paraId="6CFBB043" w14:textId="77777777" w:rsidR="00351192" w:rsidRDefault="0090281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51192" w14:paraId="658E79EB" w14:textId="77777777">
              <w:tc>
                <w:tcPr>
                  <w:tcW w:w="0" w:type="auto"/>
                  <w:tcMar>
                    <w:top w:w="0" w:type="auto"/>
                    <w:bottom w:w="0" w:type="auto"/>
                  </w:tcMar>
                </w:tcPr>
                <w:p w14:paraId="0EA5F53A" w14:textId="77777777" w:rsidR="00351192" w:rsidRDefault="0090281A">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FBD615A" w14:textId="77777777" w:rsidR="00351192" w:rsidRDefault="0090281A">
                  <w:pPr>
                    <w:numPr>
                      <w:ilvl w:val="0"/>
                      <w:numId w:val="24"/>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6F4C84C5" w14:textId="77777777" w:rsidR="00351192" w:rsidRDefault="0090281A">
                  <w:pPr>
                    <w:numPr>
                      <w:ilvl w:val="0"/>
                      <w:numId w:val="2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F558EBF" w14:textId="77777777" w:rsidR="00351192" w:rsidRDefault="0090281A">
            <w:pPr>
              <w:spacing w:before="225" w:after="225"/>
              <w:jc w:val="both"/>
            </w:pPr>
            <w:r>
              <w:rPr>
                <w:rFonts w:ascii="Arial" w:hAnsi="Arial" w:cs="Arial"/>
                <w:color w:val="000000"/>
                <w:sz w:val="18"/>
                <w:szCs w:val="18"/>
              </w:rPr>
              <w:t>Odstop od pogodbe učinkuje z dnem, ko stranka prejme pisno izjavo naročnika o odstopu.</w:t>
            </w:r>
          </w:p>
        </w:tc>
      </w:tr>
    </w:tbl>
    <w:p w14:paraId="6402B990" w14:textId="77777777" w:rsidR="00351192" w:rsidRDefault="0090281A">
      <w:pPr>
        <w:spacing w:before="225" w:after="225" w:line="240" w:lineRule="auto"/>
        <w:jc w:val="both"/>
      </w:pPr>
      <w:r>
        <w:rPr>
          <w:rFonts w:ascii="Arial" w:hAnsi="Arial" w:cs="Arial"/>
          <w:b/>
          <w:bCs/>
          <w:color w:val="000000"/>
          <w:sz w:val="18"/>
          <w:szCs w:val="18"/>
        </w:rPr>
        <w:t>XII. SOCIALNA KLAVZULA IN RAZVEZNI POGOJ</w:t>
      </w:r>
    </w:p>
    <w:p w14:paraId="5795BFB3" w14:textId="77777777" w:rsidR="00351192" w:rsidRDefault="0090281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51192" w14:paraId="0EF411F7" w14:textId="77777777">
        <w:tc>
          <w:tcPr>
            <w:tcW w:w="0" w:type="auto"/>
            <w:tcMar>
              <w:top w:w="0" w:type="auto"/>
              <w:bottom w:w="0" w:type="auto"/>
            </w:tcMar>
          </w:tcPr>
          <w:p w14:paraId="26E81DF4" w14:textId="77777777" w:rsidR="00351192" w:rsidRDefault="0090281A">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31D1F102" w14:textId="77777777" w:rsidR="00351192" w:rsidRDefault="0090281A" w:rsidP="0063216F">
            <w:pPr>
              <w:spacing w:before="225" w:after="225"/>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4D1FE10E" w14:textId="77777777" w:rsidR="00351192" w:rsidRDefault="0090281A" w:rsidP="0063216F">
            <w:pPr>
              <w:spacing w:before="225" w:after="225"/>
              <w:ind w:left="708"/>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5B09BE4F" w14:textId="77777777" w:rsidR="00351192" w:rsidRDefault="0090281A" w:rsidP="0063216F">
            <w:pPr>
              <w:spacing w:before="225" w:after="225"/>
              <w:ind w:left="708"/>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1FD6CFF1" w14:textId="77777777" w:rsidR="00351192" w:rsidRDefault="0090281A">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4461FA29" w14:textId="77777777" w:rsidR="00351192" w:rsidRDefault="0090281A">
      <w:pPr>
        <w:spacing w:before="225" w:after="225" w:line="240" w:lineRule="auto"/>
        <w:jc w:val="both"/>
      </w:pPr>
      <w:r>
        <w:rPr>
          <w:rFonts w:ascii="Arial" w:hAnsi="Arial" w:cs="Arial"/>
          <w:b/>
          <w:bCs/>
          <w:color w:val="000000"/>
          <w:sz w:val="18"/>
          <w:szCs w:val="18"/>
        </w:rPr>
        <w:t>XIII. REVIZIJSKA SLED</w:t>
      </w:r>
    </w:p>
    <w:p w14:paraId="7DC6D108" w14:textId="77777777" w:rsidR="00351192" w:rsidRDefault="0090281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51192" w14:paraId="3B3E3730" w14:textId="77777777">
        <w:tc>
          <w:tcPr>
            <w:tcW w:w="0" w:type="auto"/>
            <w:tcMar>
              <w:top w:w="0" w:type="auto"/>
              <w:bottom w:w="0" w:type="auto"/>
            </w:tcMar>
          </w:tcPr>
          <w:p w14:paraId="4F4E0D73" w14:textId="77777777" w:rsidR="00351192" w:rsidRDefault="0090281A">
            <w:pPr>
              <w:spacing w:before="225" w:after="225"/>
              <w:jc w:val="both"/>
            </w:pPr>
            <w:r>
              <w:rPr>
                <w:rFonts w:ascii="Arial" w:hAnsi="Arial" w:cs="Arial"/>
                <w:color w:val="000000"/>
                <w:sz w:val="18"/>
                <w:szCs w:val="18"/>
              </w:rPr>
              <w:t xml:space="preserve">Vsa dokumentacija, povezana z izvedbo projekta, mora biti hranjena na način, da zagotavlja revizijsko sled </w:t>
            </w:r>
            <w:r>
              <w:rPr>
                <w:rFonts w:ascii="Arial" w:hAnsi="Arial" w:cs="Arial"/>
                <w:color w:val="000000"/>
                <w:sz w:val="18"/>
                <w:szCs w:val="18"/>
              </w:rPr>
              <w:lastRenderedPageBreak/>
              <w:t>dobave blaga.</w:t>
            </w:r>
          </w:p>
          <w:p w14:paraId="0066E433" w14:textId="77777777" w:rsidR="00351192" w:rsidRDefault="0090281A">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64D2FD4" w14:textId="77777777" w:rsidR="00351192" w:rsidRDefault="0090281A">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A308D71" w14:textId="77777777" w:rsidR="00351192" w:rsidRDefault="0090281A">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3AEFD75" w14:textId="77777777" w:rsidR="00351192" w:rsidRDefault="0090281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CD8036E" w14:textId="77777777" w:rsidR="00351192" w:rsidRDefault="0090281A">
      <w:pPr>
        <w:spacing w:before="225" w:after="225" w:line="240" w:lineRule="auto"/>
        <w:jc w:val="both"/>
      </w:pPr>
      <w:r>
        <w:rPr>
          <w:rFonts w:ascii="Arial" w:hAnsi="Arial" w:cs="Arial"/>
          <w:b/>
          <w:bCs/>
          <w:color w:val="000000"/>
          <w:sz w:val="18"/>
          <w:szCs w:val="18"/>
        </w:rPr>
        <w:lastRenderedPageBreak/>
        <w:t>XIV. PROTIKORUPCIJSKA KLAVZULA</w:t>
      </w:r>
    </w:p>
    <w:p w14:paraId="66086861" w14:textId="77777777" w:rsidR="00351192" w:rsidRDefault="0090281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51192" w14:paraId="1F5F89B7" w14:textId="77777777">
        <w:tc>
          <w:tcPr>
            <w:tcW w:w="0" w:type="auto"/>
            <w:tcMar>
              <w:top w:w="0" w:type="auto"/>
              <w:bottom w:w="0" w:type="auto"/>
            </w:tcMar>
          </w:tcPr>
          <w:p w14:paraId="6B992DC6" w14:textId="77777777" w:rsidR="00351192" w:rsidRDefault="0090281A">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351192" w14:paraId="74A6D952" w14:textId="77777777">
              <w:tc>
                <w:tcPr>
                  <w:tcW w:w="0" w:type="auto"/>
                  <w:tcMar>
                    <w:top w:w="0" w:type="auto"/>
                    <w:bottom w:w="0" w:type="auto"/>
                  </w:tcMar>
                </w:tcPr>
                <w:p w14:paraId="6E7DEB47" w14:textId="77777777" w:rsidR="00351192" w:rsidRDefault="0090281A">
                  <w:pPr>
                    <w:numPr>
                      <w:ilvl w:val="0"/>
                      <w:numId w:val="25"/>
                    </w:numPr>
                    <w:jc w:val="both"/>
                    <w:rPr>
                      <w:rFonts w:ascii="Arial" w:hAnsi="Arial" w:cs="Arial"/>
                      <w:color w:val="000000"/>
                      <w:sz w:val="18"/>
                      <w:szCs w:val="18"/>
                    </w:rPr>
                  </w:pPr>
                  <w:r>
                    <w:rPr>
                      <w:rFonts w:ascii="Arial" w:hAnsi="Arial" w:cs="Arial"/>
                      <w:color w:val="000000"/>
                      <w:sz w:val="18"/>
                      <w:szCs w:val="18"/>
                    </w:rPr>
                    <w:t>pridobitev posla ali</w:t>
                  </w:r>
                </w:p>
                <w:p w14:paraId="6FB807CA" w14:textId="77777777" w:rsidR="00351192" w:rsidRDefault="0090281A">
                  <w:pPr>
                    <w:numPr>
                      <w:ilvl w:val="0"/>
                      <w:numId w:val="2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020FBA1C" w14:textId="77777777" w:rsidR="00351192" w:rsidRDefault="0090281A">
                  <w:pPr>
                    <w:numPr>
                      <w:ilvl w:val="0"/>
                      <w:numId w:val="2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063830A" w14:textId="77777777" w:rsidR="00351192" w:rsidRDefault="0090281A">
                  <w:pPr>
                    <w:numPr>
                      <w:ilvl w:val="0"/>
                      <w:numId w:val="2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C5DA3BE" w14:textId="77777777" w:rsidR="00351192" w:rsidRDefault="0090281A">
            <w:pPr>
              <w:spacing w:before="225" w:after="225"/>
              <w:jc w:val="both"/>
            </w:pPr>
            <w:r>
              <w:rPr>
                <w:rFonts w:ascii="Arial" w:hAnsi="Arial" w:cs="Arial"/>
                <w:color w:val="000000"/>
                <w:sz w:val="18"/>
                <w:szCs w:val="18"/>
              </w:rPr>
              <w:t>je ničen.</w:t>
            </w:r>
          </w:p>
        </w:tc>
      </w:tr>
    </w:tbl>
    <w:p w14:paraId="2F32F538" w14:textId="77777777" w:rsidR="00351192" w:rsidRDefault="0090281A">
      <w:pPr>
        <w:spacing w:before="225" w:after="225" w:line="240" w:lineRule="auto"/>
        <w:jc w:val="both"/>
      </w:pPr>
      <w:r>
        <w:rPr>
          <w:rFonts w:ascii="Arial" w:hAnsi="Arial" w:cs="Arial"/>
          <w:b/>
          <w:bCs/>
          <w:color w:val="000000"/>
          <w:sz w:val="18"/>
          <w:szCs w:val="18"/>
        </w:rPr>
        <w:t>XV. KONČNE DOLOČBE</w:t>
      </w:r>
    </w:p>
    <w:p w14:paraId="50F6209C" w14:textId="77777777" w:rsidR="00351192" w:rsidRDefault="0090281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51192" w14:paraId="52765CCA" w14:textId="77777777">
        <w:tc>
          <w:tcPr>
            <w:tcW w:w="0" w:type="auto"/>
            <w:tcMar>
              <w:top w:w="0" w:type="auto"/>
              <w:bottom w:w="0" w:type="auto"/>
            </w:tcMar>
          </w:tcPr>
          <w:p w14:paraId="0D4DF484" w14:textId="77777777" w:rsidR="00351192" w:rsidRDefault="0090281A">
            <w:pPr>
              <w:spacing w:before="225" w:after="225"/>
              <w:jc w:val="both"/>
            </w:pPr>
            <w:r>
              <w:rPr>
                <w:rFonts w:ascii="Arial" w:hAnsi="Arial" w:cs="Arial"/>
                <w:color w:val="000000"/>
                <w:sz w:val="18"/>
                <w:szCs w:val="18"/>
              </w:rPr>
              <w:t>Pogoji tega sporazuma so veljavni za čas trajanja sporazuma.</w:t>
            </w:r>
          </w:p>
          <w:p w14:paraId="02AA1864" w14:textId="77777777" w:rsidR="00351192" w:rsidRDefault="0090281A">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21D28E86" w14:textId="77777777" w:rsidR="00351192" w:rsidRDefault="0090281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51192" w14:paraId="49009D1D" w14:textId="77777777">
        <w:tc>
          <w:tcPr>
            <w:tcW w:w="0" w:type="auto"/>
            <w:tcMar>
              <w:top w:w="0" w:type="auto"/>
              <w:bottom w:w="0" w:type="auto"/>
            </w:tcMar>
          </w:tcPr>
          <w:p w14:paraId="25B26CB2" w14:textId="77777777" w:rsidR="00351192" w:rsidRDefault="0090281A">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37984112" w14:textId="77777777" w:rsidR="00351192" w:rsidRDefault="0090281A">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51192" w14:paraId="49B87AF0" w14:textId="77777777">
        <w:tc>
          <w:tcPr>
            <w:tcW w:w="0" w:type="auto"/>
            <w:tcMar>
              <w:top w:w="0" w:type="auto"/>
              <w:bottom w:w="0" w:type="auto"/>
            </w:tcMar>
          </w:tcPr>
          <w:p w14:paraId="670519B7" w14:textId="77777777" w:rsidR="00351192" w:rsidRDefault="0090281A">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455133E3" w14:textId="77777777" w:rsidR="00351192" w:rsidRDefault="0090281A">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351192" w14:paraId="5A8149C5" w14:textId="77777777">
        <w:tc>
          <w:tcPr>
            <w:tcW w:w="0" w:type="auto"/>
            <w:tcMar>
              <w:top w:w="0" w:type="auto"/>
              <w:bottom w:w="0" w:type="auto"/>
            </w:tcMar>
          </w:tcPr>
          <w:p w14:paraId="5740581E" w14:textId="77777777" w:rsidR="00351192" w:rsidRDefault="0090281A">
            <w:pPr>
              <w:spacing w:before="225" w:after="225"/>
              <w:jc w:val="both"/>
            </w:pPr>
            <w:r>
              <w:rPr>
                <w:rFonts w:ascii="Arial" w:hAnsi="Arial" w:cs="Arial"/>
                <w:color w:val="000000"/>
                <w:sz w:val="18"/>
                <w:szCs w:val="18"/>
              </w:rPr>
              <w:lastRenderedPageBreak/>
              <w:t>Ta sporazum stopi v veljavo z dnem podpisa strank tega sporazuma.</w:t>
            </w:r>
          </w:p>
        </w:tc>
      </w:tr>
    </w:tbl>
    <w:p w14:paraId="2CF7E05C" w14:textId="77777777" w:rsidR="00351192" w:rsidRDefault="0090281A">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351192" w14:paraId="56D5546F" w14:textId="77777777">
        <w:tc>
          <w:tcPr>
            <w:tcW w:w="0" w:type="auto"/>
            <w:tcMar>
              <w:top w:w="0" w:type="auto"/>
              <w:bottom w:w="0" w:type="auto"/>
            </w:tcMar>
          </w:tcPr>
          <w:p w14:paraId="3C670270" w14:textId="77777777" w:rsidR="00351192" w:rsidRDefault="0090281A">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511506AE" w14:textId="77777777" w:rsidR="00351192" w:rsidRDefault="0090281A">
      <w:pPr>
        <w:spacing w:before="975" w:after="225" w:line="240" w:lineRule="auto"/>
        <w:jc w:val="both"/>
      </w:pPr>
      <w:r>
        <w:rPr>
          <w:rFonts w:ascii="Arial" w:hAnsi="Arial" w:cs="Arial"/>
          <w:color w:val="000000"/>
          <w:sz w:val="18"/>
          <w:szCs w:val="18"/>
        </w:rPr>
        <w:t>V/na ________________, dne ________________</w:t>
      </w:r>
    </w:p>
    <w:p w14:paraId="2EAE31AE" w14:textId="77777777" w:rsidR="00351192" w:rsidRDefault="00351192">
      <w:pPr>
        <w:sectPr w:rsidR="00351192" w:rsidSect="00D931BF">
          <w:pgSz w:w="11906" w:h="16838"/>
          <w:pgMar w:top="1418" w:right="1418" w:bottom="1418" w:left="1418" w:header="567" w:footer="680" w:gutter="0"/>
          <w:cols w:space="708"/>
          <w:docGrid w:linePitch="360"/>
        </w:sectPr>
      </w:pPr>
    </w:p>
    <w:p w14:paraId="6BB4AC56" w14:textId="77777777" w:rsidR="0090281A" w:rsidRPr="00116091" w:rsidRDefault="0090281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D444E11" w14:textId="77777777" w:rsidR="0090281A" w:rsidRDefault="0090281A" w:rsidP="00AC0380">
      <w:pPr>
        <w:rPr>
          <w:rFonts w:ascii="Arial" w:hAnsi="Arial" w:cs="Arial"/>
        </w:rPr>
      </w:pPr>
    </w:p>
    <w:p w14:paraId="1073882B" w14:textId="77777777" w:rsidR="00351192" w:rsidRDefault="0090281A">
      <w:pPr>
        <w:spacing w:before="224" w:after="224" w:line="240" w:lineRule="auto"/>
        <w:jc w:val="center"/>
        <w:outlineLvl w:val="1"/>
      </w:pPr>
      <w:r>
        <w:rPr>
          <w:rFonts w:ascii="Arial" w:hAnsi="Arial" w:cs="Arial"/>
          <w:b/>
          <w:bCs/>
          <w:color w:val="000000"/>
          <w:sz w:val="27"/>
          <w:szCs w:val="27"/>
        </w:rPr>
        <w:t>POGODBA_MED PRIP_OKV SPORAZUM 2024</w:t>
      </w:r>
    </w:p>
    <w:p w14:paraId="3B3B909E" w14:textId="77777777" w:rsidR="00351192" w:rsidRDefault="0090281A">
      <w:pPr>
        <w:spacing w:before="225" w:after="225" w:line="240" w:lineRule="auto"/>
        <w:jc w:val="center"/>
      </w:pPr>
      <w:r>
        <w:rPr>
          <w:rFonts w:ascii="Arial" w:hAnsi="Arial" w:cs="Arial"/>
          <w:color w:val="000000"/>
          <w:sz w:val="18"/>
          <w:szCs w:val="18"/>
        </w:rPr>
        <w:t>sklenjena med</w:t>
      </w:r>
    </w:p>
    <w:p w14:paraId="7727E3AC" w14:textId="77777777" w:rsidR="00351192" w:rsidRDefault="0090281A">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351192" w14:paraId="30DF1974" w14:textId="77777777">
        <w:tc>
          <w:tcPr>
            <w:tcW w:w="3300" w:type="dxa"/>
            <w:tcMar>
              <w:top w:w="0" w:type="auto"/>
              <w:bottom w:w="0" w:type="auto"/>
            </w:tcMar>
            <w:vAlign w:val="center"/>
          </w:tcPr>
          <w:p w14:paraId="50563B5D" w14:textId="77777777" w:rsidR="00351192" w:rsidRDefault="0090281A">
            <w:r>
              <w:rPr>
                <w:rFonts w:ascii="Arial" w:hAnsi="Arial" w:cs="Arial"/>
                <w:color w:val="000000"/>
                <w:position w:val="-2"/>
                <w:sz w:val="18"/>
                <w:szCs w:val="18"/>
              </w:rPr>
              <w:t>Matična številka:</w:t>
            </w:r>
          </w:p>
        </w:tc>
        <w:tc>
          <w:tcPr>
            <w:tcW w:w="0" w:type="auto"/>
            <w:tcMar>
              <w:top w:w="0" w:type="auto"/>
              <w:bottom w:w="0" w:type="auto"/>
            </w:tcMar>
            <w:vAlign w:val="center"/>
          </w:tcPr>
          <w:p w14:paraId="17303E9F" w14:textId="77777777" w:rsidR="00351192" w:rsidRDefault="0090281A">
            <w:r>
              <w:rPr>
                <w:rFonts w:ascii="Arial" w:hAnsi="Arial" w:cs="Arial"/>
                <w:color w:val="000000"/>
                <w:position w:val="-2"/>
                <w:sz w:val="18"/>
                <w:szCs w:val="18"/>
              </w:rPr>
              <w:t>5054621000</w:t>
            </w:r>
          </w:p>
        </w:tc>
      </w:tr>
      <w:tr w:rsidR="00351192" w14:paraId="6BBE36D7" w14:textId="77777777">
        <w:tc>
          <w:tcPr>
            <w:tcW w:w="3300" w:type="dxa"/>
            <w:tcMar>
              <w:top w:w="0" w:type="auto"/>
              <w:bottom w:w="0" w:type="auto"/>
            </w:tcMar>
            <w:vAlign w:val="center"/>
          </w:tcPr>
          <w:p w14:paraId="79E039C0" w14:textId="77777777" w:rsidR="00351192" w:rsidRDefault="0090281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A1466F3" w14:textId="77777777" w:rsidR="00351192" w:rsidRDefault="0090281A">
            <w:r>
              <w:rPr>
                <w:rFonts w:ascii="Arial" w:hAnsi="Arial" w:cs="Arial"/>
                <w:color w:val="000000"/>
                <w:position w:val="-2"/>
                <w:sz w:val="18"/>
                <w:szCs w:val="18"/>
              </w:rPr>
              <w:t>SI 82657106</w:t>
            </w:r>
          </w:p>
        </w:tc>
      </w:tr>
      <w:tr w:rsidR="00351192" w14:paraId="0749FC33" w14:textId="77777777">
        <w:tc>
          <w:tcPr>
            <w:tcW w:w="3300" w:type="dxa"/>
            <w:tcMar>
              <w:top w:w="0" w:type="auto"/>
              <w:bottom w:w="0" w:type="auto"/>
            </w:tcMar>
            <w:vAlign w:val="center"/>
          </w:tcPr>
          <w:p w14:paraId="7B4AC9A4" w14:textId="77777777" w:rsidR="00351192" w:rsidRDefault="0090281A">
            <w:r>
              <w:rPr>
                <w:rFonts w:ascii="Arial" w:hAnsi="Arial" w:cs="Arial"/>
                <w:color w:val="000000"/>
                <w:position w:val="-2"/>
                <w:sz w:val="18"/>
                <w:szCs w:val="18"/>
              </w:rPr>
              <w:t>Transakcijski račun (TRR):</w:t>
            </w:r>
          </w:p>
        </w:tc>
        <w:tc>
          <w:tcPr>
            <w:tcW w:w="0" w:type="auto"/>
            <w:tcMar>
              <w:top w:w="0" w:type="auto"/>
              <w:bottom w:w="0" w:type="auto"/>
            </w:tcMar>
            <w:vAlign w:val="center"/>
          </w:tcPr>
          <w:p w14:paraId="7F269C60" w14:textId="77777777" w:rsidR="00351192" w:rsidRDefault="0090281A">
            <w:r>
              <w:rPr>
                <w:rFonts w:ascii="Arial" w:hAnsi="Arial" w:cs="Arial"/>
                <w:color w:val="000000"/>
                <w:position w:val="-2"/>
                <w:sz w:val="18"/>
                <w:szCs w:val="18"/>
              </w:rPr>
              <w:t>SI56 0110 0603 0278 379</w:t>
            </w:r>
          </w:p>
        </w:tc>
      </w:tr>
    </w:tbl>
    <w:p w14:paraId="3C5CE49A" w14:textId="77777777" w:rsidR="00351192" w:rsidRDefault="00351192"/>
    <w:p w14:paraId="52BACB00" w14:textId="77777777" w:rsidR="00351192" w:rsidRDefault="0090281A">
      <w:pPr>
        <w:spacing w:before="225" w:after="225" w:line="240" w:lineRule="auto"/>
        <w:jc w:val="center"/>
      </w:pPr>
      <w:r>
        <w:rPr>
          <w:rFonts w:ascii="Arial" w:hAnsi="Arial" w:cs="Arial"/>
          <w:color w:val="000000"/>
          <w:sz w:val="18"/>
          <w:szCs w:val="18"/>
        </w:rPr>
        <w:t>in</w:t>
      </w:r>
    </w:p>
    <w:p w14:paraId="630A9DC8" w14:textId="77777777" w:rsidR="00351192" w:rsidRDefault="0090281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51192" w14:paraId="73ABDD2E" w14:textId="77777777">
        <w:tc>
          <w:tcPr>
            <w:tcW w:w="3300" w:type="dxa"/>
            <w:tcMar>
              <w:top w:w="0" w:type="auto"/>
              <w:bottom w:w="0" w:type="auto"/>
            </w:tcMar>
            <w:vAlign w:val="center"/>
          </w:tcPr>
          <w:p w14:paraId="2953F93E" w14:textId="77777777" w:rsidR="00351192" w:rsidRDefault="0090281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58D9578" w14:textId="77777777" w:rsidR="00351192" w:rsidRDefault="0090281A">
            <w:r>
              <w:rPr>
                <w:rFonts w:ascii="Arial" w:hAnsi="Arial" w:cs="Arial"/>
                <w:color w:val="000000"/>
                <w:position w:val="-2"/>
                <w:sz w:val="18"/>
                <w:szCs w:val="18"/>
              </w:rPr>
              <w:t> </w:t>
            </w:r>
          </w:p>
        </w:tc>
      </w:tr>
      <w:tr w:rsidR="00351192" w14:paraId="6B1A0F4E" w14:textId="77777777">
        <w:tc>
          <w:tcPr>
            <w:tcW w:w="3300" w:type="dxa"/>
            <w:tcMar>
              <w:top w:w="0" w:type="auto"/>
              <w:bottom w:w="0" w:type="auto"/>
            </w:tcMar>
            <w:vAlign w:val="center"/>
          </w:tcPr>
          <w:p w14:paraId="23511D95" w14:textId="77777777" w:rsidR="00351192" w:rsidRDefault="0090281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9E897F2" w14:textId="77777777" w:rsidR="00351192" w:rsidRDefault="0090281A">
            <w:r>
              <w:rPr>
                <w:rFonts w:ascii="Arial" w:hAnsi="Arial" w:cs="Arial"/>
                <w:color w:val="000000"/>
                <w:position w:val="-2"/>
                <w:sz w:val="18"/>
                <w:szCs w:val="18"/>
              </w:rPr>
              <w:t> </w:t>
            </w:r>
          </w:p>
        </w:tc>
      </w:tr>
      <w:tr w:rsidR="00351192" w14:paraId="2BD60C46" w14:textId="77777777">
        <w:tc>
          <w:tcPr>
            <w:tcW w:w="3300" w:type="dxa"/>
            <w:tcMar>
              <w:top w:w="0" w:type="auto"/>
              <w:bottom w:w="0" w:type="auto"/>
            </w:tcMar>
            <w:vAlign w:val="center"/>
          </w:tcPr>
          <w:p w14:paraId="61CA0EDB" w14:textId="77777777" w:rsidR="00351192" w:rsidRDefault="0090281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FA8DA93" w14:textId="77777777" w:rsidR="00351192" w:rsidRDefault="0090281A">
            <w:r>
              <w:rPr>
                <w:rFonts w:ascii="Arial" w:hAnsi="Arial" w:cs="Arial"/>
                <w:color w:val="000000"/>
                <w:position w:val="-2"/>
                <w:sz w:val="18"/>
                <w:szCs w:val="18"/>
              </w:rPr>
              <w:t> </w:t>
            </w:r>
          </w:p>
        </w:tc>
      </w:tr>
    </w:tbl>
    <w:p w14:paraId="4DA1AF39" w14:textId="77777777" w:rsidR="00351192" w:rsidRDefault="0090281A">
      <w:pPr>
        <w:spacing w:before="225" w:after="225" w:line="240" w:lineRule="auto"/>
        <w:jc w:val="both"/>
      </w:pPr>
      <w:r>
        <w:rPr>
          <w:rFonts w:ascii="Arial" w:hAnsi="Arial" w:cs="Arial"/>
          <w:color w:val="000000"/>
          <w:sz w:val="18"/>
          <w:szCs w:val="18"/>
        </w:rPr>
        <w:t> </w:t>
      </w:r>
    </w:p>
    <w:p w14:paraId="4ECBF6B9" w14:textId="77777777" w:rsidR="00351192" w:rsidRDefault="0090281A">
      <w:pPr>
        <w:spacing w:before="225" w:after="225" w:line="240" w:lineRule="auto"/>
        <w:jc w:val="both"/>
      </w:pPr>
      <w:r>
        <w:rPr>
          <w:rFonts w:ascii="Arial" w:hAnsi="Arial" w:cs="Arial"/>
          <w:b/>
          <w:bCs/>
          <w:color w:val="000000"/>
          <w:sz w:val="18"/>
          <w:szCs w:val="18"/>
        </w:rPr>
        <w:t>I. UVODNE DOLOČBE</w:t>
      </w:r>
    </w:p>
    <w:p w14:paraId="01C4E8F5" w14:textId="77777777" w:rsidR="00351192" w:rsidRDefault="0090281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51192" w14:paraId="2DAAFF1C" w14:textId="77777777">
        <w:tc>
          <w:tcPr>
            <w:tcW w:w="0" w:type="auto"/>
            <w:tcMar>
              <w:top w:w="0" w:type="auto"/>
              <w:bottom w:w="0" w:type="auto"/>
            </w:tcMar>
          </w:tcPr>
          <w:p w14:paraId="7A29B8FF" w14:textId="77777777" w:rsidR="00351192" w:rsidRDefault="0090281A">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številka objave _______________ z dne ________________. </w:t>
            </w:r>
          </w:p>
        </w:tc>
      </w:tr>
    </w:tbl>
    <w:p w14:paraId="140991F1" w14:textId="77777777" w:rsidR="00351192" w:rsidRDefault="0090281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51192" w14:paraId="2EE76FFD" w14:textId="77777777">
        <w:tc>
          <w:tcPr>
            <w:tcW w:w="0" w:type="auto"/>
            <w:tcMar>
              <w:top w:w="0" w:type="auto"/>
              <w:bottom w:w="0" w:type="auto"/>
            </w:tcMar>
          </w:tcPr>
          <w:p w14:paraId="4E3089F1" w14:textId="77777777" w:rsidR="00351192" w:rsidRDefault="0090281A">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3728AFA7" w14:textId="77777777" w:rsidR="00351192" w:rsidRDefault="0090281A">
            <w:pPr>
              <w:spacing w:before="225" w:after="225"/>
              <w:jc w:val="both"/>
            </w:pPr>
            <w:r>
              <w:rPr>
                <w:rFonts w:ascii="Arial" w:hAnsi="Arial" w:cs="Arial"/>
                <w:color w:val="000000"/>
                <w:sz w:val="18"/>
                <w:szCs w:val="18"/>
              </w:rPr>
              <w:t>Na podlagi ponudbe izvajalca ter na podlagi merila za izbor ponudb (__.člen okvirnega sporazuma), je naročnik izbral dobavitelja za dobavo posameznih vrst blaga, opredeljenih v prilogi Izbrane ponudbe ponudnika.</w:t>
            </w:r>
          </w:p>
        </w:tc>
      </w:tr>
    </w:tbl>
    <w:p w14:paraId="7FBFF9F9" w14:textId="77777777" w:rsidR="00351192" w:rsidRDefault="0090281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51192" w14:paraId="441353C2" w14:textId="77777777">
        <w:tc>
          <w:tcPr>
            <w:tcW w:w="0" w:type="auto"/>
            <w:tcMar>
              <w:top w:w="0" w:type="auto"/>
              <w:bottom w:w="0" w:type="auto"/>
            </w:tcMar>
          </w:tcPr>
          <w:p w14:paraId="02E5C716" w14:textId="77777777" w:rsidR="00351192" w:rsidRDefault="0090281A">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34811F3C" w14:textId="77777777" w:rsidR="00351192" w:rsidRDefault="0090281A">
      <w:pPr>
        <w:spacing w:before="225" w:after="225" w:line="240" w:lineRule="auto"/>
        <w:jc w:val="both"/>
      </w:pPr>
      <w:r>
        <w:rPr>
          <w:rFonts w:ascii="Arial" w:hAnsi="Arial" w:cs="Arial"/>
          <w:b/>
          <w:bCs/>
          <w:color w:val="000000"/>
          <w:sz w:val="18"/>
          <w:szCs w:val="18"/>
        </w:rPr>
        <w:t>II. PREDMET POGODBE</w:t>
      </w:r>
    </w:p>
    <w:p w14:paraId="5897FE89" w14:textId="77777777" w:rsidR="00351192" w:rsidRDefault="0090281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351192" w14:paraId="29849CBF" w14:textId="77777777">
        <w:tc>
          <w:tcPr>
            <w:tcW w:w="0" w:type="auto"/>
            <w:tcMar>
              <w:top w:w="0" w:type="auto"/>
              <w:bottom w:w="0" w:type="auto"/>
            </w:tcMar>
          </w:tcPr>
          <w:p w14:paraId="5A0CC162" w14:textId="77777777" w:rsidR="00351192" w:rsidRDefault="0090281A">
            <w:pPr>
              <w:spacing w:before="225" w:after="225"/>
              <w:jc w:val="both"/>
            </w:pPr>
            <w:r>
              <w:rPr>
                <w:rFonts w:ascii="Arial" w:hAnsi="Arial" w:cs="Arial"/>
                <w:color w:val="000000"/>
                <w:sz w:val="18"/>
                <w:szCs w:val="18"/>
              </w:rPr>
              <w:t>Predmet te pogodbe je dobava blaga:</w:t>
            </w:r>
          </w:p>
          <w:p w14:paraId="3663B0DB" w14:textId="77777777" w:rsidR="00351192" w:rsidRDefault="0090281A">
            <w:pPr>
              <w:spacing w:before="225" w:after="225"/>
              <w:jc w:val="both"/>
            </w:pPr>
            <w:r>
              <w:rPr>
                <w:rFonts w:ascii="Arial" w:hAnsi="Arial" w:cs="Arial"/>
                <w:color w:val="000000"/>
                <w:sz w:val="18"/>
                <w:szCs w:val="18"/>
              </w:rPr>
              <w:t>______________________________________</w:t>
            </w:r>
          </w:p>
        </w:tc>
      </w:tr>
    </w:tbl>
    <w:p w14:paraId="5F7E2766" w14:textId="77777777" w:rsidR="00351192" w:rsidRDefault="0090281A">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351192" w14:paraId="237C97FD" w14:textId="77777777">
        <w:tc>
          <w:tcPr>
            <w:tcW w:w="0" w:type="auto"/>
            <w:tcMar>
              <w:top w:w="0" w:type="auto"/>
              <w:bottom w:w="0" w:type="auto"/>
            </w:tcMar>
          </w:tcPr>
          <w:p w14:paraId="05BA4FFF" w14:textId="77777777" w:rsidR="00351192" w:rsidRDefault="0090281A">
            <w:pPr>
              <w:spacing w:before="225" w:after="225"/>
              <w:jc w:val="both"/>
            </w:pPr>
            <w:r>
              <w:rPr>
                <w:rFonts w:ascii="Arial" w:hAnsi="Arial" w:cs="Arial"/>
                <w:color w:val="000000"/>
                <w:sz w:val="18"/>
                <w:szCs w:val="18"/>
              </w:rPr>
              <w:t>V primeru, da naročnik skupaj s potrošnim materialom razpisuje še najem aparata za čas trajanja pogodbe, mora ponudnik tak aparat, skupaj z ustreznim dokumentom, dostaviti v tehnično vzdrževalno službo. Obvezni podatki, ki jih mora vsebovati dokument so: naziv ponudnika, številka pogodbe, naziv aparata, model, proizvajalec in serijska številka. Na aparatu mora biti jasno označen podatek o naslednjem predvidenim rednem servisnem pregledu.</w:t>
            </w:r>
          </w:p>
          <w:p w14:paraId="579B983E" w14:textId="77777777" w:rsidR="00351192" w:rsidRDefault="0090281A">
            <w:pPr>
              <w:spacing w:before="225" w:after="225"/>
              <w:jc w:val="both"/>
            </w:pPr>
            <w:r>
              <w:rPr>
                <w:rFonts w:ascii="Arial" w:hAnsi="Arial" w:cs="Arial"/>
                <w:color w:val="000000"/>
                <w:sz w:val="18"/>
                <w:szCs w:val="18"/>
              </w:rPr>
              <w:t>Ko pogodba poteče ponudnik aparat prevzame v tehnično vzdrževalni službi.</w:t>
            </w:r>
          </w:p>
          <w:p w14:paraId="072C5B9E" w14:textId="77777777" w:rsidR="00351192" w:rsidRDefault="0090281A">
            <w:pPr>
              <w:spacing w:before="225" w:after="225"/>
              <w:jc w:val="both"/>
            </w:pPr>
            <w:r>
              <w:rPr>
                <w:rFonts w:ascii="Arial" w:hAnsi="Arial" w:cs="Arial"/>
                <w:color w:val="000000"/>
                <w:sz w:val="18"/>
                <w:szCs w:val="18"/>
              </w:rPr>
              <w:t>Kontaktna oseba je g. Božidar Podobnik, vodja STOE in skrbnik medicinske opreme, tel. 041 604 339, e-naslov: bozidar.podobnik@sb-nm.si.</w:t>
            </w:r>
          </w:p>
          <w:p w14:paraId="4BC36EC0" w14:textId="77777777" w:rsidR="00351192" w:rsidRDefault="0090281A">
            <w:pPr>
              <w:spacing w:before="225" w:after="225"/>
              <w:jc w:val="both"/>
            </w:pPr>
            <w:r>
              <w:rPr>
                <w:rFonts w:ascii="Arial" w:hAnsi="Arial" w:cs="Arial"/>
                <w:color w:val="000000"/>
                <w:sz w:val="18"/>
                <w:szCs w:val="18"/>
              </w:rPr>
              <w:t>Opomba: Preventivno in kurativno vzdrževanje takšnega aparata, je strošek ponudnika, razen če pride do okvare zaradi malomarnega ravnanja na strani naročnika ali višje sile.</w:t>
            </w:r>
          </w:p>
        </w:tc>
      </w:tr>
    </w:tbl>
    <w:p w14:paraId="7DDF8F63" w14:textId="77777777" w:rsidR="00351192" w:rsidRDefault="0090281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51192" w14:paraId="4DDFA923" w14:textId="77777777">
        <w:tc>
          <w:tcPr>
            <w:tcW w:w="0" w:type="auto"/>
            <w:tcMar>
              <w:top w:w="0" w:type="auto"/>
              <w:bottom w:w="0" w:type="auto"/>
            </w:tcMar>
          </w:tcPr>
          <w:p w14:paraId="048CB7F0" w14:textId="77777777" w:rsidR="00351192" w:rsidRDefault="0090281A">
            <w:pPr>
              <w:spacing w:before="225" w:after="225"/>
              <w:jc w:val="both"/>
            </w:pPr>
            <w:r>
              <w:rPr>
                <w:rFonts w:ascii="Arial" w:hAnsi="Arial" w:cs="Arial"/>
                <w:color w:val="000000"/>
                <w:sz w:val="18"/>
                <w:szCs w:val="18"/>
              </w:rPr>
              <w:t>Pogodbeni stranki se dogovorita, da so količine in vrste blaga iz Predračuna – Seznama razpisanega blaga (v nadaljevanju: predračun) okvirne in da bo naročnik v pogodbenem obdobju, nabavljal le tiste vrste in količine blaga iz  predračuna, ki jih bo v obdobju dejansko potreboval. </w:t>
            </w:r>
          </w:p>
          <w:p w14:paraId="2579261D" w14:textId="77777777" w:rsidR="00351192" w:rsidRDefault="0090281A">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le-to dobavil na način in po pogojih, dogovorjenih s to pogodbo.</w:t>
            </w:r>
          </w:p>
          <w:p w14:paraId="33B7FBA8" w14:textId="77777777" w:rsidR="00351192" w:rsidRDefault="0090281A">
            <w:pPr>
              <w:spacing w:before="225" w:after="225"/>
              <w:jc w:val="both"/>
            </w:pPr>
            <w:r>
              <w:rPr>
                <w:rFonts w:ascii="Arial" w:hAnsi="Arial" w:cs="Arial"/>
                <w:color w:val="000000"/>
                <w:sz w:val="18"/>
                <w:szCs w:val="18"/>
              </w:rPr>
              <w:t>Dobavitelj se zavezuje, da bo za dodatne dobave istovrstnega blaga, ki ni vsebovano v predračunu,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14:paraId="343E1CB2" w14:textId="77777777" w:rsidR="00351192" w:rsidRDefault="0090281A">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ker je to predvideno pri izračunu ocenjene vrednosti javnega naročila.   </w:t>
            </w:r>
          </w:p>
        </w:tc>
      </w:tr>
    </w:tbl>
    <w:p w14:paraId="186880B4" w14:textId="77777777" w:rsidR="00351192" w:rsidRDefault="0090281A">
      <w:pPr>
        <w:spacing w:before="225" w:after="225" w:line="240" w:lineRule="auto"/>
        <w:jc w:val="both"/>
      </w:pPr>
      <w:r>
        <w:rPr>
          <w:rFonts w:ascii="Arial" w:hAnsi="Arial" w:cs="Arial"/>
          <w:b/>
          <w:bCs/>
          <w:color w:val="000000"/>
          <w:sz w:val="18"/>
          <w:szCs w:val="18"/>
        </w:rPr>
        <w:t>III. POGODBENA CENA IN PLAČILNI POGOJI</w:t>
      </w:r>
    </w:p>
    <w:p w14:paraId="7C1E3CD3" w14:textId="77777777" w:rsidR="00351192" w:rsidRDefault="0090281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51192" w14:paraId="7FF9EB08" w14:textId="77777777">
        <w:tc>
          <w:tcPr>
            <w:tcW w:w="0" w:type="auto"/>
            <w:tcMar>
              <w:top w:w="0" w:type="auto"/>
              <w:bottom w:w="0" w:type="auto"/>
            </w:tcMar>
          </w:tcPr>
          <w:p w14:paraId="2F1056C6" w14:textId="77777777" w:rsidR="00351192" w:rsidRDefault="0090281A">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20DDC7F8" w14:textId="77777777" w:rsidR="00351192" w:rsidRDefault="0090281A">
            <w:pPr>
              <w:spacing w:before="225" w:after="225"/>
              <w:jc w:val="both"/>
            </w:pPr>
            <w:r>
              <w:rPr>
                <w:rFonts w:ascii="Arial" w:hAnsi="Arial" w:cs="Arial"/>
                <w:color w:val="000000"/>
                <w:sz w:val="18"/>
                <w:szCs w:val="18"/>
              </w:rPr>
              <w:t>V času trajanja te pogodbe bo naročnik od dobavitelja kupoval posamezne vrste blaga po cenah iz ponudbe.</w:t>
            </w:r>
          </w:p>
          <w:p w14:paraId="774D26FE" w14:textId="77777777" w:rsidR="00351192" w:rsidRDefault="0090281A">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65DDDD6D" w14:textId="77777777" w:rsidR="00351192" w:rsidRDefault="0090281A">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0B8481E2" w14:textId="77777777" w:rsidR="00351192" w:rsidRDefault="0090281A">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75776210" w14:textId="77777777" w:rsidR="00351192" w:rsidRDefault="0090281A">
            <w:pPr>
              <w:spacing w:before="225" w:after="225"/>
              <w:jc w:val="both"/>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31BA8F6A" w14:textId="77777777" w:rsidR="00351192" w:rsidRDefault="0090281A">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351192" w14:paraId="36AB2EFC" w14:textId="77777777">
        <w:tc>
          <w:tcPr>
            <w:tcW w:w="0" w:type="auto"/>
            <w:tcMar>
              <w:top w:w="0" w:type="auto"/>
              <w:bottom w:w="0" w:type="auto"/>
            </w:tcMar>
          </w:tcPr>
          <w:p w14:paraId="5D1C9293" w14:textId="77777777" w:rsidR="00351192" w:rsidRDefault="0090281A">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2C2FECAB" w14:textId="77777777" w:rsidR="00351192" w:rsidRDefault="0090281A">
            <w:pPr>
              <w:spacing w:before="225" w:after="225"/>
              <w:jc w:val="both"/>
            </w:pPr>
            <w:r>
              <w:rPr>
                <w:rFonts w:ascii="Arial" w:hAnsi="Arial" w:cs="Arial"/>
                <w:color w:val="000000"/>
                <w:sz w:val="18"/>
                <w:szCs w:val="18"/>
              </w:rPr>
              <w:t>Račun mora, poleg obveznih podatkov, vsebovati še:</w:t>
            </w:r>
          </w:p>
          <w:p w14:paraId="459718BD" w14:textId="77777777" w:rsidR="00351192" w:rsidRDefault="0090281A">
            <w:pPr>
              <w:spacing w:before="225" w:after="225"/>
              <w:jc w:val="both"/>
            </w:pPr>
            <w:r>
              <w:rPr>
                <w:rFonts w:ascii="Arial" w:hAnsi="Arial" w:cs="Arial"/>
                <w:color w:val="000000"/>
                <w:sz w:val="18"/>
                <w:szCs w:val="18"/>
              </w:rPr>
              <w:t>- navedbo lokacije kamor je bilo blago dostavljeno, </w:t>
            </w:r>
          </w:p>
          <w:p w14:paraId="509CE27A" w14:textId="77777777" w:rsidR="00351192" w:rsidRDefault="0090281A">
            <w:pPr>
              <w:spacing w:before="225" w:after="225"/>
              <w:jc w:val="both"/>
            </w:pPr>
            <w:r>
              <w:rPr>
                <w:rFonts w:ascii="Arial" w:hAnsi="Arial" w:cs="Arial"/>
                <w:color w:val="000000"/>
                <w:sz w:val="18"/>
                <w:szCs w:val="18"/>
              </w:rPr>
              <w:t>- številko naročila in datum naročila,</w:t>
            </w:r>
          </w:p>
          <w:p w14:paraId="2DA937AA" w14:textId="77777777" w:rsidR="00351192" w:rsidRDefault="0090281A">
            <w:pPr>
              <w:spacing w:before="225" w:after="225"/>
              <w:jc w:val="both"/>
            </w:pPr>
            <w:r>
              <w:rPr>
                <w:rFonts w:ascii="Arial" w:hAnsi="Arial" w:cs="Arial"/>
                <w:color w:val="000000"/>
                <w:sz w:val="18"/>
                <w:szCs w:val="18"/>
              </w:rPr>
              <w:t>- št. pogodbe,</w:t>
            </w:r>
          </w:p>
          <w:p w14:paraId="4FC94A53" w14:textId="77777777" w:rsidR="00351192" w:rsidRDefault="0090281A">
            <w:pPr>
              <w:spacing w:before="225" w:after="225"/>
              <w:jc w:val="both"/>
            </w:pPr>
            <w:r>
              <w:rPr>
                <w:rFonts w:ascii="Arial" w:hAnsi="Arial" w:cs="Arial"/>
                <w:color w:val="000000"/>
                <w:sz w:val="18"/>
                <w:szCs w:val="18"/>
              </w:rPr>
              <w:t>- specifikacijo dobavljenega blaga</w:t>
            </w:r>
          </w:p>
          <w:p w14:paraId="78353C9F" w14:textId="77777777" w:rsidR="00351192" w:rsidRDefault="0090281A">
            <w:pPr>
              <w:spacing w:before="225" w:after="225"/>
              <w:jc w:val="both"/>
            </w:pPr>
            <w:r>
              <w:rPr>
                <w:rFonts w:ascii="Arial" w:hAnsi="Arial" w:cs="Arial"/>
                <w:color w:val="000000"/>
                <w:sz w:val="18"/>
                <w:szCs w:val="18"/>
              </w:rPr>
              <w:t>- podatke za Intrastat, če gre za izvajalca iz EU.</w:t>
            </w:r>
          </w:p>
          <w:p w14:paraId="2D63A43D" w14:textId="77777777" w:rsidR="00351192" w:rsidRDefault="0090281A">
            <w:pPr>
              <w:spacing w:before="225" w:after="225"/>
              <w:jc w:val="both"/>
            </w:pPr>
            <w:r>
              <w:rPr>
                <w:rFonts w:ascii="Arial" w:hAnsi="Arial" w:cs="Arial"/>
                <w:color w:val="000000"/>
                <w:sz w:val="18"/>
                <w:szCs w:val="18"/>
              </w:rPr>
              <w:t>V kolikor naročnik računa ne zavrne v roku 8 delovnih dni od prejema, se račun šteje za potrjenega.</w:t>
            </w:r>
          </w:p>
          <w:p w14:paraId="62A07107" w14:textId="77777777" w:rsidR="00351192" w:rsidRDefault="0090281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01D1493" w14:textId="77777777" w:rsidR="00351192" w:rsidRDefault="0090281A">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60363C62" w14:textId="77777777" w:rsidR="00351192" w:rsidRDefault="0090281A">
      <w:pPr>
        <w:spacing w:before="225" w:after="225" w:line="240" w:lineRule="auto"/>
        <w:jc w:val="both"/>
      </w:pPr>
      <w:r>
        <w:rPr>
          <w:rFonts w:ascii="Arial" w:hAnsi="Arial" w:cs="Arial"/>
          <w:b/>
          <w:bCs/>
          <w:color w:val="000000"/>
          <w:sz w:val="18"/>
          <w:szCs w:val="18"/>
        </w:rPr>
        <w:t>IV. NAROČANJE, DOBAVA IN PREVZEM BLAGA</w:t>
      </w:r>
    </w:p>
    <w:p w14:paraId="1BB75658" w14:textId="77777777" w:rsidR="00351192" w:rsidRDefault="0090281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51192" w14:paraId="1277064A" w14:textId="77777777">
        <w:tc>
          <w:tcPr>
            <w:tcW w:w="0" w:type="auto"/>
            <w:tcMar>
              <w:top w:w="0" w:type="auto"/>
              <w:bottom w:w="0" w:type="auto"/>
            </w:tcMar>
          </w:tcPr>
          <w:p w14:paraId="6378202B" w14:textId="77777777" w:rsidR="00351192" w:rsidRDefault="0090281A">
            <w:pPr>
              <w:spacing w:before="225" w:after="225"/>
              <w:jc w:val="both"/>
            </w:pPr>
            <w:r>
              <w:rPr>
                <w:rFonts w:ascii="Arial" w:hAnsi="Arial" w:cs="Arial"/>
                <w:color w:val="000000"/>
                <w:sz w:val="18"/>
                <w:szCs w:val="18"/>
              </w:rPr>
              <w:t>Izvajalec bo naročniku dobavljal posamezne vrste blaga na podlagi izstavljenih naročilnic po pošti, telefaksu ali e-mailu. Naročnik bo v naročilnici opredelil vrste in količine blaga.</w:t>
            </w:r>
          </w:p>
        </w:tc>
      </w:tr>
    </w:tbl>
    <w:p w14:paraId="7B38F13D" w14:textId="77777777" w:rsidR="00351192" w:rsidRDefault="0090281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51192" w14:paraId="61D6082A" w14:textId="77777777">
        <w:tc>
          <w:tcPr>
            <w:tcW w:w="0" w:type="auto"/>
            <w:tcMar>
              <w:top w:w="0" w:type="auto"/>
              <w:bottom w:w="0" w:type="auto"/>
            </w:tcMar>
          </w:tcPr>
          <w:p w14:paraId="528B9F61" w14:textId="77777777" w:rsidR="00351192" w:rsidRDefault="0090281A">
            <w:pPr>
              <w:spacing w:before="225" w:after="225"/>
              <w:jc w:val="both"/>
            </w:pPr>
            <w:r>
              <w:rPr>
                <w:rFonts w:ascii="Arial" w:hAnsi="Arial" w:cs="Arial"/>
                <w:color w:val="000000"/>
                <w:sz w:val="18"/>
                <w:szCs w:val="18"/>
              </w:rPr>
              <w:t>Izvajalec mora zagotavljati dobavo blaga v roku max. 5 dni od prejema pisnega naročila, v nujnih primerih v dogovoru z naročnikom.</w:t>
            </w:r>
          </w:p>
          <w:p w14:paraId="516E2D92" w14:textId="77777777" w:rsidR="00351192" w:rsidRDefault="0090281A">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na e-naslov: jana.vuckovic@sb-nm.si in naročniku ponuditi ustrezno nadomestilo (če bo naročnik to zahteval), ki bo enakovredno vrsti blaga, ki je predmet sporazuma (istega ali drugega proizvajalca), po enaki ali nižji ceni. Ustreznost nadomestnega artikla mora potrditi naročnik.</w:t>
            </w:r>
          </w:p>
          <w:p w14:paraId="0AD71202" w14:textId="77777777" w:rsidR="00351192" w:rsidRDefault="0090281A">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drugi stranki sporazuma ali drugem dobavitelju, v skladu s ___________. členom okvirnega sporazuma.</w:t>
            </w:r>
          </w:p>
          <w:p w14:paraId="77DA93A4" w14:textId="77777777" w:rsidR="00351192" w:rsidRDefault="0090281A">
            <w:pPr>
              <w:spacing w:before="225" w:after="225"/>
              <w:jc w:val="both"/>
            </w:pPr>
            <w:r>
              <w:rPr>
                <w:rFonts w:ascii="Arial" w:hAnsi="Arial" w:cs="Arial"/>
                <w:color w:val="000000"/>
                <w:sz w:val="18"/>
                <w:szCs w:val="18"/>
              </w:rPr>
              <w:t>V primeru, da pride v času izvajanja okvirnega sporazuma do zamenjave blaga, za katerega ima izvajalec sklenjen okvirni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175EEE45" w14:textId="77777777" w:rsidR="00351192" w:rsidRDefault="0090281A">
            <w:pPr>
              <w:spacing w:before="225" w:after="225"/>
              <w:jc w:val="both"/>
            </w:pPr>
            <w:r>
              <w:rPr>
                <w:rFonts w:ascii="Arial" w:hAnsi="Arial" w:cs="Arial"/>
                <w:color w:val="000000"/>
                <w:sz w:val="18"/>
                <w:szCs w:val="18"/>
              </w:rPr>
              <w:t>Izvajalec mora dostaviti blago ddp Splošna bolnišnica Novo mesto - razloženo v skladišče bolnišnične lekarne, in sicer od 7.00 do 15.00 ure. Izven tega časa je dostava dovoljena le ob soglasju naročnika.</w:t>
            </w:r>
          </w:p>
          <w:p w14:paraId="2FE791ED" w14:textId="77777777" w:rsidR="00351192" w:rsidRDefault="0090281A">
            <w:pPr>
              <w:spacing w:before="225" w:after="225"/>
              <w:jc w:val="both"/>
            </w:pPr>
            <w:r>
              <w:rPr>
                <w:rFonts w:ascii="Arial" w:hAnsi="Arial" w:cs="Arial"/>
                <w:color w:val="000000"/>
                <w:sz w:val="18"/>
                <w:szCs w:val="18"/>
              </w:rPr>
              <w:t xml:space="preserve">Izvajalec mora dobavljeno blago poleg pisne dobavnice opremiti tudi z dobavnico v elektronski obliki (v skladu s pogojem za priznanje usposobljenosti iz predmetne razpisne dokumentacije/tč. Tehnična sposobnost). </w:t>
            </w:r>
            <w:r>
              <w:rPr>
                <w:rFonts w:ascii="Arial" w:hAnsi="Arial" w:cs="Arial"/>
                <w:color w:val="000000"/>
                <w:sz w:val="18"/>
                <w:szCs w:val="18"/>
              </w:rPr>
              <w:lastRenderedPageBreak/>
              <w:t>Elektronsko obliko dobavnice izvajalec pošlje na naslov: simona.hribar@sb-nm.si.</w:t>
            </w:r>
          </w:p>
        </w:tc>
      </w:tr>
    </w:tbl>
    <w:p w14:paraId="6B040FA4" w14:textId="77777777" w:rsidR="00351192" w:rsidRDefault="0090281A">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351192" w14:paraId="474D540B" w14:textId="77777777">
        <w:tc>
          <w:tcPr>
            <w:tcW w:w="0" w:type="auto"/>
            <w:tcMar>
              <w:top w:w="0" w:type="auto"/>
              <w:bottom w:w="0" w:type="auto"/>
            </w:tcMar>
          </w:tcPr>
          <w:p w14:paraId="15D9055C" w14:textId="77777777" w:rsidR="00351192" w:rsidRDefault="0090281A">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ter rok uporabnosti in serijsko številko naročenega blaga.</w:t>
            </w:r>
          </w:p>
          <w:p w14:paraId="41AF5AC9" w14:textId="77777777" w:rsidR="00351192" w:rsidRDefault="0090281A">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7F3AABFB" w14:textId="77777777" w:rsidR="00351192" w:rsidRDefault="0090281A">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p w14:paraId="08E4A9A8" w14:textId="77777777" w:rsidR="00351192" w:rsidRDefault="0090281A">
            <w:pPr>
              <w:spacing w:before="225" w:after="225"/>
              <w:jc w:val="both"/>
            </w:pPr>
            <w:r>
              <w:rPr>
                <w:rFonts w:ascii="Arial" w:hAnsi="Arial" w:cs="Arial"/>
                <w:color w:val="000000"/>
                <w:sz w:val="18"/>
                <w:szCs w:val="18"/>
              </w:rPr>
              <w:t>Količinski prevzem blaga se opravi ob prevzemu, kakovostni pa v uzančnih rokih.</w:t>
            </w:r>
          </w:p>
        </w:tc>
      </w:tr>
    </w:tbl>
    <w:p w14:paraId="7C9E04CE" w14:textId="77777777" w:rsidR="00351192" w:rsidRDefault="0090281A">
      <w:pPr>
        <w:spacing w:before="225" w:after="225" w:line="240" w:lineRule="auto"/>
        <w:jc w:val="both"/>
      </w:pPr>
      <w:r>
        <w:rPr>
          <w:rFonts w:ascii="Arial" w:hAnsi="Arial" w:cs="Arial"/>
          <w:b/>
          <w:bCs/>
          <w:color w:val="000000"/>
          <w:sz w:val="18"/>
          <w:szCs w:val="18"/>
        </w:rPr>
        <w:t>V. KAKOVOST BLAGA IN REŠEVANJE REKLAMACIJ</w:t>
      </w:r>
    </w:p>
    <w:p w14:paraId="552B58BB" w14:textId="77777777" w:rsidR="00351192" w:rsidRDefault="0090281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51192" w14:paraId="2B11E43F" w14:textId="77777777">
        <w:tc>
          <w:tcPr>
            <w:tcW w:w="0" w:type="auto"/>
            <w:tcMar>
              <w:top w:w="0" w:type="auto"/>
              <w:bottom w:w="0" w:type="auto"/>
            </w:tcMar>
          </w:tcPr>
          <w:p w14:paraId="7AF7EE8C" w14:textId="77777777" w:rsidR="00351192" w:rsidRDefault="0090281A">
            <w:pPr>
              <w:spacing w:before="225" w:after="225"/>
              <w:jc w:val="both"/>
            </w:pPr>
            <w:r>
              <w:rPr>
                <w:rFonts w:ascii="Arial" w:hAnsi="Arial" w:cs="Arial"/>
                <w:color w:val="000000"/>
                <w:sz w:val="18"/>
                <w:szCs w:val="18"/>
              </w:rPr>
              <w:t>Kakovost blaga mora ustrezati obstoječim standardom in deklarirani kakovosti na embalaži blaga.</w:t>
            </w:r>
          </w:p>
          <w:p w14:paraId="1487714A" w14:textId="77777777" w:rsidR="00351192" w:rsidRDefault="0090281A" w:rsidP="0063216F">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w:t>
            </w:r>
            <w:r>
              <w:rPr>
                <w:rFonts w:ascii="Arial" w:hAnsi="Arial" w:cs="Arial"/>
                <w:color w:val="000000"/>
                <w:sz w:val="18"/>
                <w:szCs w:val="18"/>
              </w:rPr>
              <w:t>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r>
              <w:rPr>
                <w:rFonts w:ascii="Arial" w:hAnsi="Arial" w:cs="Arial"/>
                <w:color w:val="000000"/>
                <w:sz w:val="18"/>
                <w:szCs w:val="18"/>
              </w:rPr>
              <w:br/>
              <w:t>• da bo ob dobavi v prostore naročnika, spoštoval njegov hišni red.</w:t>
            </w:r>
          </w:p>
        </w:tc>
      </w:tr>
    </w:tbl>
    <w:p w14:paraId="686E1FD9" w14:textId="77777777" w:rsidR="00351192" w:rsidRDefault="0090281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51192" w14:paraId="735F3A82" w14:textId="77777777">
        <w:tc>
          <w:tcPr>
            <w:tcW w:w="0" w:type="auto"/>
            <w:tcMar>
              <w:top w:w="0" w:type="auto"/>
              <w:bottom w:w="0" w:type="auto"/>
            </w:tcMar>
          </w:tcPr>
          <w:p w14:paraId="63C8B54D" w14:textId="77777777" w:rsidR="00351192" w:rsidRDefault="0090281A">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25E03346" w14:textId="77777777" w:rsidR="00351192" w:rsidRDefault="0090281A">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251BD847" w14:textId="77777777" w:rsidR="00351192" w:rsidRDefault="0090281A">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3844D916" w14:textId="77777777" w:rsidR="00351192" w:rsidRDefault="0090281A">
            <w:pPr>
              <w:spacing w:before="225" w:after="225"/>
              <w:jc w:val="both"/>
            </w:pPr>
            <w:r>
              <w:rPr>
                <w:rFonts w:ascii="Arial" w:hAnsi="Arial" w:cs="Arial"/>
                <w:color w:val="000000"/>
                <w:sz w:val="18"/>
                <w:szCs w:val="18"/>
              </w:rPr>
              <w:t>V primeru reklamacij blaga bo naročnik začasno - do rešitve reklamacije - prekinil nabavo blaga pri izbranem dobavitelju.   </w:t>
            </w:r>
          </w:p>
          <w:p w14:paraId="4448EACC" w14:textId="77777777" w:rsidR="00351192" w:rsidRDefault="0090281A">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3C646ABA" w14:textId="77777777" w:rsidR="00351192" w:rsidRDefault="0090281A">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7547E5F" w14:textId="77777777" w:rsidR="00351192" w:rsidRDefault="0090281A">
      <w:pPr>
        <w:spacing w:before="225" w:after="225" w:line="240" w:lineRule="auto"/>
        <w:jc w:val="both"/>
      </w:pPr>
      <w:r>
        <w:rPr>
          <w:rFonts w:ascii="Arial" w:hAnsi="Arial" w:cs="Arial"/>
          <w:b/>
          <w:bCs/>
          <w:color w:val="000000"/>
          <w:sz w:val="18"/>
          <w:szCs w:val="18"/>
        </w:rPr>
        <w:lastRenderedPageBreak/>
        <w:t>VI. ZAVAROVANJE OBVEZNOSTI</w:t>
      </w:r>
    </w:p>
    <w:p w14:paraId="6F80C0C6" w14:textId="77777777" w:rsidR="00351192" w:rsidRDefault="0090281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51192" w14:paraId="51979263" w14:textId="77777777">
        <w:tc>
          <w:tcPr>
            <w:tcW w:w="0" w:type="auto"/>
            <w:tcMar>
              <w:top w:w="0" w:type="auto"/>
              <w:bottom w:w="0" w:type="auto"/>
            </w:tcMar>
          </w:tcPr>
          <w:p w14:paraId="397069F6" w14:textId="77777777" w:rsidR="00351192" w:rsidRDefault="0090281A">
            <w:pPr>
              <w:spacing w:before="225" w:after="225"/>
              <w:jc w:val="both"/>
            </w:pPr>
            <w:r>
              <w:rPr>
                <w:rFonts w:ascii="Arial" w:hAnsi="Arial" w:cs="Arial"/>
                <w:color w:val="000000"/>
                <w:sz w:val="18"/>
                <w:szCs w:val="18"/>
              </w:rPr>
              <w:t>Izvajalec bo v osmih delovnih dneh od podpisa kupoprodajne pogodbe za posamezno pogodbeno obdobje, kot instrument zavarovanja predložil naročniku zavarovanje za dobro izvedbo pogodbenih obveznosti z veljavnostjo do izteka veljavnosti pogodbe za posamezno obdobje, in sicer:</w:t>
            </w:r>
          </w:p>
          <w:tbl>
            <w:tblPr>
              <w:tblStyle w:val="NormalTablePHPDOCX"/>
              <w:tblW w:w="0" w:type="auto"/>
              <w:tblLook w:val="04A0" w:firstRow="1" w:lastRow="0" w:firstColumn="1" w:lastColumn="0" w:noHBand="0" w:noVBand="1"/>
            </w:tblPr>
            <w:tblGrid>
              <w:gridCol w:w="8746"/>
            </w:tblGrid>
            <w:tr w:rsidR="00351192" w14:paraId="7EC7A629" w14:textId="77777777">
              <w:tc>
                <w:tcPr>
                  <w:tcW w:w="0" w:type="auto"/>
                  <w:tcMar>
                    <w:top w:w="0" w:type="auto"/>
                    <w:bottom w:w="0" w:type="auto"/>
                  </w:tcMar>
                </w:tcPr>
                <w:p w14:paraId="289DC9ED" w14:textId="77777777" w:rsidR="00351192" w:rsidRDefault="0090281A">
                  <w:pPr>
                    <w:numPr>
                      <w:ilvl w:val="0"/>
                      <w:numId w:val="26"/>
                    </w:numPr>
                    <w:jc w:val="both"/>
                    <w:rPr>
                      <w:rFonts w:ascii="Arial" w:hAnsi="Arial" w:cs="Arial"/>
                      <w:color w:val="000000"/>
                      <w:sz w:val="18"/>
                      <w:szCs w:val="18"/>
                    </w:rPr>
                  </w:pPr>
                  <w:r>
                    <w:rPr>
                      <w:color w:val="000000"/>
                      <w:sz w:val="20"/>
                      <w:szCs w:val="20"/>
                    </w:rPr>
                    <w:t>menično izjavo in lastno podpisano menico s pooblastilom za njeno izpolnitev v višini 10% pogodbene vrednosti z DDV v primeru, da bo pogodbena vrednost nižja od 125.000,00 EUR z DDV</w:t>
                  </w:r>
                </w:p>
                <w:p w14:paraId="48584E7B" w14:textId="77777777" w:rsidR="00351192" w:rsidRDefault="0090281A">
                  <w:pPr>
                    <w:numPr>
                      <w:ilvl w:val="0"/>
                      <w:numId w:val="26"/>
                    </w:numPr>
                    <w:jc w:val="both"/>
                    <w:rPr>
                      <w:rFonts w:ascii="Arial" w:hAnsi="Arial" w:cs="Arial"/>
                      <w:color w:val="000000"/>
                      <w:sz w:val="18"/>
                      <w:szCs w:val="18"/>
                    </w:rPr>
                  </w:pPr>
                  <w:r>
                    <w:rPr>
                      <w:color w:val="000000"/>
                      <w:sz w:val="20"/>
                      <w:szCs w:val="20"/>
                    </w:rPr>
                    <w:t>bančno garancijo za dobro izvedbo pogodbenih obveznosti v višini 10% pogodbene vrednosti z DDV v primeru, da bo pogodbena vrednost višja od 125.000,00 EUR z DDV.</w:t>
                  </w:r>
                </w:p>
              </w:tc>
            </w:tr>
          </w:tbl>
          <w:p w14:paraId="4C3E7F29" w14:textId="77777777" w:rsidR="00351192" w:rsidRDefault="00351192"/>
          <w:p w14:paraId="14A122EF" w14:textId="77777777" w:rsidR="00351192" w:rsidRDefault="0090281A">
            <w:pPr>
              <w:spacing w:before="225" w:after="225"/>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04C5F8E7" w14:textId="77777777" w:rsidR="00351192" w:rsidRDefault="0090281A">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351192" w14:paraId="7B7A6EA0" w14:textId="77777777">
              <w:tc>
                <w:tcPr>
                  <w:tcW w:w="0" w:type="auto"/>
                  <w:tcMar>
                    <w:top w:w="0" w:type="auto"/>
                    <w:bottom w:w="0" w:type="auto"/>
                  </w:tcMar>
                </w:tcPr>
                <w:p w14:paraId="39EA73BC" w14:textId="77777777" w:rsidR="00351192" w:rsidRDefault="0090281A">
                  <w:pPr>
                    <w:numPr>
                      <w:ilvl w:val="0"/>
                      <w:numId w:val="2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7266C783" w14:textId="77777777" w:rsidR="00351192" w:rsidRDefault="0090281A">
                  <w:pPr>
                    <w:numPr>
                      <w:ilvl w:val="0"/>
                      <w:numId w:val="27"/>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6C00F315" w14:textId="77777777" w:rsidR="00351192" w:rsidRDefault="0090281A">
                  <w:pPr>
                    <w:numPr>
                      <w:ilvl w:val="0"/>
                      <w:numId w:val="27"/>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22F2F606" w14:textId="77777777" w:rsidR="00351192" w:rsidRDefault="00351192"/>
          <w:p w14:paraId="5DD50E6F" w14:textId="77777777" w:rsidR="00351192" w:rsidRDefault="0090281A">
            <w:pPr>
              <w:spacing w:before="225" w:after="225"/>
              <w:jc w:val="both"/>
            </w:pPr>
            <w:r>
              <w:rPr>
                <w:rFonts w:ascii="Arial" w:hAnsi="Arial" w:cs="Arial"/>
                <w:color w:val="000000"/>
                <w:sz w:val="18"/>
                <w:szCs w:val="18"/>
              </w:rPr>
              <w:t>Naročnik bo zavarovanje unovčil, v kolikor izbrani ponudnik/dobavitelj kljub predhodnemu pisnemu opozorilu naročnika oz. pisnim pripombam, le teh ne bo upošteval pri prihodnjih dobavah.</w:t>
            </w:r>
          </w:p>
        </w:tc>
      </w:tr>
    </w:tbl>
    <w:p w14:paraId="3ED7C68B" w14:textId="77777777" w:rsidR="00351192" w:rsidRDefault="0090281A">
      <w:pPr>
        <w:spacing w:before="225" w:after="225" w:line="240" w:lineRule="auto"/>
        <w:jc w:val="both"/>
      </w:pPr>
      <w:r>
        <w:rPr>
          <w:rFonts w:ascii="Arial" w:hAnsi="Arial" w:cs="Arial"/>
          <w:b/>
          <w:bCs/>
          <w:color w:val="000000"/>
          <w:sz w:val="18"/>
          <w:szCs w:val="18"/>
        </w:rPr>
        <w:t>VII. SKRBNIK POGODBE</w:t>
      </w:r>
    </w:p>
    <w:p w14:paraId="76E88F85" w14:textId="77777777" w:rsidR="00351192" w:rsidRDefault="0090281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51192" w14:paraId="04F577D4" w14:textId="77777777">
        <w:tc>
          <w:tcPr>
            <w:tcW w:w="0" w:type="auto"/>
            <w:tcMar>
              <w:top w:w="0" w:type="auto"/>
              <w:bottom w:w="0" w:type="auto"/>
            </w:tcMar>
          </w:tcPr>
          <w:p w14:paraId="52D6D707" w14:textId="77777777" w:rsidR="00351192" w:rsidRDefault="0090281A">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17040F2C" w14:textId="77777777" w:rsidR="00351192" w:rsidRDefault="0090281A">
            <w:pPr>
              <w:spacing w:before="225" w:after="225"/>
              <w:jc w:val="both"/>
            </w:pPr>
            <w:r>
              <w:rPr>
                <w:rFonts w:ascii="Arial" w:hAnsi="Arial" w:cs="Arial"/>
                <w:color w:val="000000"/>
                <w:sz w:val="18"/>
                <w:szCs w:val="18"/>
              </w:rPr>
              <w:t>Skrbnik pogodbe s strani naročnika je Barbara Slak Turk, vodja službe za nabavo in skladiščenje.</w:t>
            </w:r>
          </w:p>
          <w:p w14:paraId="11C6C67B" w14:textId="77777777" w:rsidR="00351192" w:rsidRDefault="0090281A">
            <w:pPr>
              <w:spacing w:before="225" w:after="225"/>
              <w:jc w:val="both"/>
            </w:pPr>
            <w:r>
              <w:rPr>
                <w:rFonts w:ascii="Arial" w:hAnsi="Arial" w:cs="Arial"/>
                <w:color w:val="000000"/>
                <w:sz w:val="18"/>
                <w:szCs w:val="18"/>
              </w:rPr>
              <w:t>Skrbnik pogodbe s strani dobavitelja je___________________________.</w:t>
            </w:r>
          </w:p>
          <w:p w14:paraId="11B918B4" w14:textId="77777777" w:rsidR="00351192" w:rsidRDefault="0090281A">
            <w:pPr>
              <w:spacing w:before="225" w:after="225"/>
              <w:jc w:val="both"/>
            </w:pPr>
            <w:r>
              <w:rPr>
                <w:rFonts w:ascii="Arial" w:hAnsi="Arial" w:cs="Arial"/>
                <w:color w:val="000000"/>
                <w:sz w:val="18"/>
                <w:szCs w:val="18"/>
              </w:rPr>
              <w:t>Skrbniki pogodb in pooblaščeni predstavniki so seznanjeni, da se njihovi osebni podatki obdelujejo v skladu z 48. členom </w:t>
            </w:r>
            <w:r>
              <w:rPr>
                <w:rFonts w:ascii="Arial" w:hAnsi="Arial" w:cs="Arial"/>
                <w:color w:val="000000"/>
                <w:sz w:val="18"/>
                <w:szCs w:val="18"/>
              </w:rPr>
              <w:t>Zakona o delovnih razmerjih in člena 6/1/b Uredbe (EU) 20161679 Evropskega parlamenta in Sveta z dne 27. aprila 2016 o varstvu posameznikov pri obdelavi osebnih podatkov in prostem pretoku takih podatkov ter o razveljavitvi Direktive 95/46/ES.</w:t>
            </w:r>
          </w:p>
        </w:tc>
      </w:tr>
    </w:tbl>
    <w:p w14:paraId="5802A99A" w14:textId="77777777" w:rsidR="00351192" w:rsidRDefault="0090281A">
      <w:pPr>
        <w:spacing w:before="225" w:after="225" w:line="240" w:lineRule="auto"/>
        <w:jc w:val="both"/>
      </w:pPr>
      <w:r>
        <w:rPr>
          <w:rFonts w:ascii="Arial" w:hAnsi="Arial" w:cs="Arial"/>
          <w:b/>
          <w:bCs/>
          <w:color w:val="000000"/>
          <w:sz w:val="18"/>
          <w:szCs w:val="18"/>
        </w:rPr>
        <w:t>VIII. ODSTOP OD POGODBE</w:t>
      </w:r>
    </w:p>
    <w:p w14:paraId="79314B83" w14:textId="77777777" w:rsidR="00351192" w:rsidRDefault="0090281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51192" w14:paraId="6BF7B8A9" w14:textId="77777777">
        <w:tc>
          <w:tcPr>
            <w:tcW w:w="0" w:type="auto"/>
            <w:tcMar>
              <w:top w:w="0" w:type="auto"/>
              <w:bottom w:w="0" w:type="auto"/>
            </w:tcMar>
          </w:tcPr>
          <w:p w14:paraId="732AE73C" w14:textId="77777777" w:rsidR="00351192" w:rsidRDefault="0090281A">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4FF5D25F" w14:textId="77777777" w:rsidR="00351192" w:rsidRDefault="0090281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4945DCE" w14:textId="77777777" w:rsidR="00351192" w:rsidRDefault="0090281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ADF72C3" w14:textId="77777777" w:rsidR="00351192" w:rsidRDefault="0090281A">
            <w:pPr>
              <w:spacing w:before="225" w:after="225"/>
              <w:jc w:val="both"/>
            </w:pPr>
            <w:r>
              <w:rPr>
                <w:rFonts w:ascii="Arial" w:hAnsi="Arial" w:cs="Arial"/>
                <w:color w:val="000000"/>
                <w:sz w:val="18"/>
                <w:szCs w:val="18"/>
              </w:rPr>
              <w:lastRenderedPageBreak/>
              <w:t>• javno naročilo je bilo bistveno spremenjeno, kar terja nov postopek javnega naročanja;</w:t>
            </w:r>
          </w:p>
          <w:p w14:paraId="19429542" w14:textId="77777777" w:rsidR="00351192" w:rsidRDefault="0090281A">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2A64C68A" w14:textId="77777777" w:rsidR="00351192" w:rsidRDefault="0090281A">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7721737F" w14:textId="77777777" w:rsidR="00351192" w:rsidRDefault="0090281A">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958C765" w14:textId="77777777" w:rsidR="00351192" w:rsidRDefault="0090281A">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3DE65C10" w14:textId="77777777" w:rsidR="00351192" w:rsidRDefault="0090281A">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49669AA4" w14:textId="77777777" w:rsidR="00351192" w:rsidRDefault="0090281A">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04774B3" w14:textId="77777777" w:rsidR="00351192" w:rsidRDefault="0090281A">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5054B8D0" w14:textId="77777777" w:rsidR="00351192" w:rsidRDefault="0090281A">
            <w:pPr>
              <w:spacing w:before="225" w:after="225"/>
              <w:jc w:val="both"/>
            </w:pPr>
            <w:r>
              <w:rPr>
                <w:rFonts w:ascii="Arial" w:hAnsi="Arial" w:cs="Arial"/>
                <w:color w:val="000000"/>
                <w:sz w:val="18"/>
                <w:szCs w:val="18"/>
              </w:rPr>
              <w:t>Odstop od pogodbe učinkuje z dnem, ko izvajalec prejme pisno izjavo naročnika o odstopu.</w:t>
            </w:r>
          </w:p>
          <w:p w14:paraId="5D42EFD5" w14:textId="77777777" w:rsidR="00351192" w:rsidRDefault="0090281A">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19741605" w14:textId="77777777" w:rsidR="00351192" w:rsidRDefault="0090281A">
      <w:pPr>
        <w:spacing w:before="225" w:after="225" w:line="240" w:lineRule="auto"/>
        <w:jc w:val="both"/>
      </w:pPr>
      <w:r>
        <w:rPr>
          <w:rFonts w:ascii="Arial" w:hAnsi="Arial" w:cs="Arial"/>
          <w:b/>
          <w:bCs/>
          <w:color w:val="000000"/>
          <w:sz w:val="18"/>
          <w:szCs w:val="18"/>
        </w:rPr>
        <w:lastRenderedPageBreak/>
        <w:t>IX. SOCIALNA KLAVZULA</w:t>
      </w:r>
    </w:p>
    <w:p w14:paraId="157D8394" w14:textId="77777777" w:rsidR="00351192" w:rsidRDefault="0090281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51192" w14:paraId="26D6A089" w14:textId="77777777">
        <w:tc>
          <w:tcPr>
            <w:tcW w:w="0" w:type="auto"/>
            <w:tcMar>
              <w:top w:w="0" w:type="auto"/>
              <w:bottom w:w="0" w:type="auto"/>
            </w:tcMar>
          </w:tcPr>
          <w:p w14:paraId="0B2D7C5E" w14:textId="77777777" w:rsidR="00351192" w:rsidRDefault="0090281A">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6B08CD14" w14:textId="77777777" w:rsidR="00351192" w:rsidRDefault="0090281A">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4BB07B8A" w14:textId="77777777" w:rsidR="00351192" w:rsidRDefault="0090281A">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351192" w14:paraId="7A273321" w14:textId="77777777">
              <w:tc>
                <w:tcPr>
                  <w:tcW w:w="0" w:type="auto"/>
                  <w:tcMar>
                    <w:top w:w="0" w:type="auto"/>
                    <w:bottom w:w="0" w:type="auto"/>
                  </w:tcMar>
                </w:tcPr>
                <w:p w14:paraId="4C803FF6" w14:textId="77777777" w:rsidR="00351192" w:rsidRDefault="0090281A">
                  <w:pPr>
                    <w:numPr>
                      <w:ilvl w:val="0"/>
                      <w:numId w:val="28"/>
                    </w:numPr>
                    <w:jc w:val="both"/>
                    <w:rPr>
                      <w:rFonts w:ascii="Arial" w:hAnsi="Arial" w:cs="Arial"/>
                      <w:color w:val="000000"/>
                      <w:sz w:val="18"/>
                      <w:szCs w:val="18"/>
                    </w:rPr>
                  </w:pPr>
                  <w:r>
                    <w:rPr>
                      <w:rFonts w:ascii="Arial" w:hAnsi="Arial" w:cs="Arial"/>
                      <w:color w:val="000000"/>
                      <w:sz w:val="18"/>
                      <w:szCs w:val="18"/>
                    </w:rPr>
                    <w:t>plačilom za delo,</w:t>
                  </w:r>
                </w:p>
                <w:p w14:paraId="6F22B09B" w14:textId="77777777" w:rsidR="00351192" w:rsidRDefault="0090281A">
                  <w:pPr>
                    <w:numPr>
                      <w:ilvl w:val="0"/>
                      <w:numId w:val="28"/>
                    </w:numPr>
                    <w:jc w:val="both"/>
                    <w:rPr>
                      <w:rFonts w:ascii="Arial" w:hAnsi="Arial" w:cs="Arial"/>
                      <w:color w:val="000000"/>
                      <w:sz w:val="18"/>
                      <w:szCs w:val="18"/>
                    </w:rPr>
                  </w:pPr>
                  <w:r>
                    <w:rPr>
                      <w:rFonts w:ascii="Arial" w:hAnsi="Arial" w:cs="Arial"/>
                      <w:color w:val="000000"/>
                      <w:sz w:val="18"/>
                      <w:szCs w:val="18"/>
                    </w:rPr>
                    <w:t>delovnim časom,</w:t>
                  </w:r>
                </w:p>
                <w:p w14:paraId="20DE2E42" w14:textId="77777777" w:rsidR="00351192" w:rsidRDefault="0090281A">
                  <w:pPr>
                    <w:numPr>
                      <w:ilvl w:val="0"/>
                      <w:numId w:val="28"/>
                    </w:numPr>
                    <w:jc w:val="both"/>
                    <w:rPr>
                      <w:rFonts w:ascii="Arial" w:hAnsi="Arial" w:cs="Arial"/>
                      <w:color w:val="000000"/>
                      <w:sz w:val="18"/>
                      <w:szCs w:val="18"/>
                    </w:rPr>
                  </w:pPr>
                  <w:r>
                    <w:rPr>
                      <w:rFonts w:ascii="Arial" w:hAnsi="Arial" w:cs="Arial"/>
                      <w:color w:val="000000"/>
                      <w:sz w:val="18"/>
                      <w:szCs w:val="18"/>
                    </w:rPr>
                    <w:t>počitki,</w:t>
                  </w:r>
                </w:p>
                <w:p w14:paraId="06A16EE0" w14:textId="77777777" w:rsidR="00351192" w:rsidRDefault="0090281A">
                  <w:pPr>
                    <w:numPr>
                      <w:ilvl w:val="0"/>
                      <w:numId w:val="28"/>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4CE17C30" w14:textId="77777777" w:rsidR="00351192" w:rsidRDefault="00351192"/>
          <w:p w14:paraId="01661961" w14:textId="77777777" w:rsidR="00351192" w:rsidRDefault="00351192">
            <w:pPr>
              <w:spacing w:before="225" w:after="225"/>
              <w:jc w:val="both"/>
            </w:pPr>
          </w:p>
          <w:tbl>
            <w:tblPr>
              <w:tblStyle w:val="NormalTablePHPDOCX"/>
              <w:tblW w:w="0" w:type="auto"/>
              <w:tblLook w:val="04A0" w:firstRow="1" w:lastRow="0" w:firstColumn="1" w:lastColumn="0" w:noHBand="0" w:noVBand="1"/>
            </w:tblPr>
            <w:tblGrid>
              <w:gridCol w:w="8746"/>
            </w:tblGrid>
            <w:tr w:rsidR="00351192" w14:paraId="1ED8D390" w14:textId="77777777">
              <w:tc>
                <w:tcPr>
                  <w:tcW w:w="0" w:type="auto"/>
                  <w:tcMar>
                    <w:top w:w="0" w:type="auto"/>
                    <w:bottom w:w="0" w:type="auto"/>
                  </w:tcMar>
                </w:tcPr>
                <w:p w14:paraId="44E84CD8" w14:textId="77777777" w:rsidR="00351192" w:rsidRDefault="0090281A">
                  <w:pPr>
                    <w:numPr>
                      <w:ilvl w:val="0"/>
                      <w:numId w:val="29"/>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7F38F920" w14:textId="77777777" w:rsidR="00351192" w:rsidRDefault="00351192"/>
          <w:p w14:paraId="47BA3B35" w14:textId="77777777" w:rsidR="00351192" w:rsidRDefault="00351192">
            <w:pPr>
              <w:spacing w:before="225" w:after="225"/>
              <w:jc w:val="both"/>
            </w:pPr>
          </w:p>
          <w:p w14:paraId="4E7E4063" w14:textId="77777777" w:rsidR="00351192" w:rsidRDefault="0090281A">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C78F187" w14:textId="77777777" w:rsidR="00351192" w:rsidRDefault="0090281A">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12D96F1B" w14:textId="77777777" w:rsidR="00351192" w:rsidRDefault="0090281A">
      <w:pPr>
        <w:spacing w:before="225" w:after="225" w:line="240" w:lineRule="auto"/>
        <w:jc w:val="both"/>
      </w:pPr>
      <w:r>
        <w:rPr>
          <w:rFonts w:ascii="Arial" w:hAnsi="Arial" w:cs="Arial"/>
          <w:b/>
          <w:bCs/>
          <w:color w:val="000000"/>
          <w:sz w:val="18"/>
          <w:szCs w:val="18"/>
        </w:rPr>
        <w:lastRenderedPageBreak/>
        <w:t>X. PROTIKORUPCIJSKA KLAVZULA</w:t>
      </w:r>
    </w:p>
    <w:p w14:paraId="3A880F4A" w14:textId="77777777" w:rsidR="00351192" w:rsidRDefault="0090281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51192" w14:paraId="72202DAE" w14:textId="77777777">
        <w:tc>
          <w:tcPr>
            <w:tcW w:w="0" w:type="auto"/>
            <w:tcMar>
              <w:top w:w="0" w:type="auto"/>
              <w:bottom w:w="0" w:type="auto"/>
            </w:tcMar>
          </w:tcPr>
          <w:p w14:paraId="10BF515E" w14:textId="77777777" w:rsidR="00351192" w:rsidRDefault="0090281A">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351192" w14:paraId="62A71B32" w14:textId="77777777">
              <w:tc>
                <w:tcPr>
                  <w:tcW w:w="0" w:type="auto"/>
                  <w:tcMar>
                    <w:top w:w="0" w:type="auto"/>
                    <w:bottom w:w="0" w:type="auto"/>
                  </w:tcMar>
                </w:tcPr>
                <w:p w14:paraId="16A14191" w14:textId="77777777" w:rsidR="00351192" w:rsidRDefault="0090281A">
                  <w:pPr>
                    <w:numPr>
                      <w:ilvl w:val="0"/>
                      <w:numId w:val="30"/>
                    </w:numPr>
                    <w:jc w:val="both"/>
                    <w:rPr>
                      <w:rFonts w:ascii="Arial" w:hAnsi="Arial" w:cs="Arial"/>
                      <w:color w:val="000000"/>
                      <w:sz w:val="18"/>
                      <w:szCs w:val="18"/>
                    </w:rPr>
                  </w:pPr>
                  <w:r>
                    <w:rPr>
                      <w:rFonts w:ascii="Arial" w:hAnsi="Arial" w:cs="Arial"/>
                      <w:color w:val="000000"/>
                      <w:sz w:val="18"/>
                      <w:szCs w:val="18"/>
                    </w:rPr>
                    <w:t>pridobitev posla ali</w:t>
                  </w:r>
                </w:p>
                <w:p w14:paraId="435D16EA" w14:textId="77777777" w:rsidR="00351192" w:rsidRDefault="0090281A">
                  <w:pPr>
                    <w:numPr>
                      <w:ilvl w:val="0"/>
                      <w:numId w:val="30"/>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6544F489" w14:textId="77777777" w:rsidR="00351192" w:rsidRDefault="0090281A">
                  <w:pPr>
                    <w:numPr>
                      <w:ilvl w:val="0"/>
                      <w:numId w:val="3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1660A55" w14:textId="77777777" w:rsidR="00351192" w:rsidRDefault="0090281A">
                  <w:pPr>
                    <w:numPr>
                      <w:ilvl w:val="0"/>
                      <w:numId w:val="3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3F5A74E" w14:textId="77777777" w:rsidR="00351192" w:rsidRDefault="0090281A">
            <w:pPr>
              <w:spacing w:before="225" w:after="225"/>
              <w:jc w:val="both"/>
            </w:pPr>
            <w:r>
              <w:rPr>
                <w:rFonts w:ascii="Arial" w:hAnsi="Arial" w:cs="Arial"/>
                <w:color w:val="000000"/>
                <w:sz w:val="18"/>
                <w:szCs w:val="18"/>
              </w:rPr>
              <w:t>je nična.</w:t>
            </w:r>
          </w:p>
        </w:tc>
      </w:tr>
    </w:tbl>
    <w:p w14:paraId="57855DF3" w14:textId="77777777" w:rsidR="00351192" w:rsidRDefault="0090281A">
      <w:pPr>
        <w:spacing w:before="225" w:after="225" w:line="240" w:lineRule="auto"/>
        <w:jc w:val="both"/>
      </w:pPr>
      <w:r>
        <w:rPr>
          <w:rFonts w:ascii="Arial" w:hAnsi="Arial" w:cs="Arial"/>
          <w:b/>
          <w:bCs/>
          <w:color w:val="000000"/>
          <w:sz w:val="18"/>
          <w:szCs w:val="18"/>
        </w:rPr>
        <w:t>XI. VELJAVNOST POGODBE</w:t>
      </w:r>
    </w:p>
    <w:p w14:paraId="3272294A" w14:textId="77777777" w:rsidR="00351192" w:rsidRDefault="0090281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51192" w14:paraId="7BDD8651" w14:textId="77777777">
        <w:tc>
          <w:tcPr>
            <w:tcW w:w="0" w:type="auto"/>
            <w:tcMar>
              <w:top w:w="0" w:type="auto"/>
              <w:bottom w:w="0" w:type="auto"/>
            </w:tcMar>
          </w:tcPr>
          <w:p w14:paraId="60A6D8F1" w14:textId="77777777" w:rsidR="00351192" w:rsidRDefault="0090281A">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7C76B96C" w14:textId="77777777" w:rsidR="00351192" w:rsidRDefault="0090281A">
      <w:pPr>
        <w:spacing w:before="225" w:after="225" w:line="240" w:lineRule="auto"/>
        <w:jc w:val="both"/>
      </w:pPr>
      <w:r>
        <w:rPr>
          <w:rFonts w:ascii="Arial" w:hAnsi="Arial" w:cs="Arial"/>
          <w:b/>
          <w:bCs/>
          <w:color w:val="000000"/>
          <w:sz w:val="18"/>
          <w:szCs w:val="18"/>
        </w:rPr>
        <w:t>XII. KONČNE DOLOČBE</w:t>
      </w:r>
    </w:p>
    <w:p w14:paraId="71B468EE" w14:textId="77777777" w:rsidR="00351192" w:rsidRDefault="0090281A">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51192" w14:paraId="42B1CA32" w14:textId="77777777">
        <w:tc>
          <w:tcPr>
            <w:tcW w:w="0" w:type="auto"/>
            <w:tcMar>
              <w:top w:w="0" w:type="auto"/>
              <w:bottom w:w="0" w:type="auto"/>
            </w:tcMar>
          </w:tcPr>
          <w:p w14:paraId="312A66AD" w14:textId="77777777" w:rsidR="00351192" w:rsidRDefault="0090281A">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39A6C7B7" w14:textId="77777777" w:rsidR="00351192" w:rsidRDefault="0090281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542"/>
      </w:tblGrid>
      <w:tr w:rsidR="00351192" w14:paraId="512406A6" w14:textId="77777777">
        <w:tc>
          <w:tcPr>
            <w:tcW w:w="0" w:type="auto"/>
            <w:tcMar>
              <w:top w:w="0" w:type="auto"/>
              <w:bottom w:w="0" w:type="auto"/>
            </w:tcMar>
          </w:tcPr>
          <w:p w14:paraId="4E48925E" w14:textId="77777777" w:rsidR="00351192" w:rsidRDefault="0090281A">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6E1FFAB9" w14:textId="77777777" w:rsidR="00351192" w:rsidRDefault="0090281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51192" w14:paraId="2E9C1E5A" w14:textId="77777777">
        <w:tc>
          <w:tcPr>
            <w:tcW w:w="0" w:type="auto"/>
            <w:tcMar>
              <w:top w:w="0" w:type="auto"/>
              <w:bottom w:w="0" w:type="auto"/>
            </w:tcMar>
          </w:tcPr>
          <w:p w14:paraId="5BE2850A" w14:textId="77777777" w:rsidR="00351192" w:rsidRDefault="0090281A">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1C16B7F6" w14:textId="77777777" w:rsidR="00351192" w:rsidRDefault="0090281A">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36452F33" w14:textId="77777777" w:rsidR="00351192" w:rsidRDefault="0090281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272"/>
      </w:tblGrid>
      <w:tr w:rsidR="00351192" w14:paraId="3A2398E7" w14:textId="77777777">
        <w:tc>
          <w:tcPr>
            <w:tcW w:w="0" w:type="auto"/>
            <w:tcMar>
              <w:top w:w="0" w:type="auto"/>
              <w:bottom w:w="0" w:type="auto"/>
            </w:tcMar>
          </w:tcPr>
          <w:p w14:paraId="17307C77" w14:textId="77777777" w:rsidR="00351192" w:rsidRDefault="0090281A">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02ADAE30" w14:textId="77777777" w:rsidR="00351192" w:rsidRDefault="0090281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351192" w14:paraId="3358A7A1" w14:textId="77777777">
        <w:tc>
          <w:tcPr>
            <w:tcW w:w="0" w:type="auto"/>
            <w:tcMar>
              <w:top w:w="0" w:type="auto"/>
              <w:bottom w:w="0" w:type="auto"/>
            </w:tcMar>
          </w:tcPr>
          <w:p w14:paraId="5C0019DD" w14:textId="77777777" w:rsidR="00351192" w:rsidRDefault="0090281A">
            <w:pPr>
              <w:spacing w:before="225" w:after="225"/>
              <w:jc w:val="both"/>
            </w:pPr>
            <w:r>
              <w:rPr>
                <w:rFonts w:ascii="Arial" w:hAnsi="Arial" w:cs="Arial"/>
                <w:color w:val="000000"/>
                <w:sz w:val="18"/>
                <w:szCs w:val="18"/>
              </w:rPr>
              <w:lastRenderedPageBreak/>
              <w:t>Sestavni del te pogodbe so naslednje priloge:</w:t>
            </w:r>
          </w:p>
          <w:p w14:paraId="0AED167F" w14:textId="77777777" w:rsidR="00351192" w:rsidRDefault="0090281A">
            <w:pPr>
              <w:spacing w:before="225" w:after="225"/>
              <w:jc w:val="both"/>
            </w:pPr>
            <w:r>
              <w:rPr>
                <w:rFonts w:ascii="Arial" w:hAnsi="Arial" w:cs="Arial"/>
                <w:color w:val="000000"/>
                <w:sz w:val="18"/>
                <w:szCs w:val="18"/>
              </w:rPr>
              <w:t>- ponudba,</w:t>
            </w:r>
          </w:p>
          <w:p w14:paraId="4484BD22" w14:textId="77777777" w:rsidR="00351192" w:rsidRDefault="0090281A">
            <w:pPr>
              <w:spacing w:before="225" w:after="225"/>
              <w:jc w:val="both"/>
            </w:pPr>
            <w:r>
              <w:rPr>
                <w:rFonts w:ascii="Arial" w:hAnsi="Arial" w:cs="Arial"/>
                <w:color w:val="000000"/>
                <w:sz w:val="18"/>
                <w:szCs w:val="18"/>
              </w:rPr>
              <w:t>- Izbrane ponudbe po ponudnikih.</w:t>
            </w:r>
          </w:p>
        </w:tc>
      </w:tr>
    </w:tbl>
    <w:p w14:paraId="6B23A301" w14:textId="77777777" w:rsidR="00351192" w:rsidRDefault="0090281A">
      <w:pPr>
        <w:spacing w:before="975" w:after="225" w:line="240" w:lineRule="auto"/>
        <w:jc w:val="both"/>
      </w:pPr>
      <w:r>
        <w:rPr>
          <w:rFonts w:ascii="Arial" w:hAnsi="Arial" w:cs="Arial"/>
          <w:color w:val="000000"/>
          <w:sz w:val="18"/>
          <w:szCs w:val="18"/>
        </w:rPr>
        <w:t>V/na ________________, dne ________________</w:t>
      </w:r>
    </w:p>
    <w:sectPr w:rsidR="0035119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40008" w14:textId="77777777" w:rsidR="006B2936" w:rsidRDefault="006B2936" w:rsidP="006975C6">
      <w:pPr>
        <w:spacing w:after="0" w:line="240" w:lineRule="auto"/>
      </w:pPr>
      <w:r>
        <w:separator/>
      </w:r>
    </w:p>
  </w:endnote>
  <w:endnote w:type="continuationSeparator" w:id="0">
    <w:p w14:paraId="10FD8AAD"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EF091"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2F2D" w14:textId="77777777" w:rsidR="0090281A" w:rsidRPr="006F1DA5" w:rsidRDefault="0090281A"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4137AA5D" w14:textId="77777777" w:rsidR="0090281A" w:rsidRDefault="0090281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D8C4"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1FD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7E4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677B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F5B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4A392"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23EC2"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58D4A" w14:textId="77777777" w:rsidR="006B2936" w:rsidRDefault="006B2936" w:rsidP="006975C6">
      <w:pPr>
        <w:spacing w:after="0" w:line="240" w:lineRule="auto"/>
      </w:pPr>
      <w:r>
        <w:separator/>
      </w:r>
    </w:p>
  </w:footnote>
  <w:footnote w:type="continuationSeparator" w:id="0">
    <w:p w14:paraId="453F69BA"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63CA19B7" w14:textId="77777777" w:rsidTr="007C4767">
      <w:trPr>
        <w:trHeight w:val="1268"/>
      </w:trPr>
      <w:tc>
        <w:tcPr>
          <w:tcW w:w="1668" w:type="dxa"/>
        </w:tcPr>
        <w:p w14:paraId="3338D4C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B77D343" wp14:editId="4EF0937F">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6475206"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9227C7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B0D6AE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CCABD9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8D820FE"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676B9F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E574706" wp14:editId="754CB3DA">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B49768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1B2A5540" w14:textId="77777777" w:rsidTr="00B169F3">
      <w:trPr>
        <w:trHeight w:val="1268"/>
      </w:trPr>
      <w:tc>
        <w:tcPr>
          <w:tcW w:w="1668" w:type="dxa"/>
        </w:tcPr>
        <w:p w14:paraId="54473D96" w14:textId="77777777" w:rsidR="0090281A" w:rsidRPr="006F1DA5" w:rsidRDefault="0090281A"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A9CAA02" wp14:editId="0732D34A">
                <wp:simplePos x="0" y="0"/>
                <wp:positionH relativeFrom="page">
                  <wp:posOffset>4433</wp:posOffset>
                </wp:positionH>
                <wp:positionV relativeFrom="paragraph">
                  <wp:posOffset>-3810</wp:posOffset>
                </wp:positionV>
                <wp:extent cx="990000" cy="720000"/>
                <wp:effectExtent l="0" t="0" r="0" b="0"/>
                <wp:wrapNone/>
                <wp:docPr id="206016599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C1296F5" w14:textId="77777777" w:rsidR="0090281A" w:rsidRPr="006F1DA5" w:rsidRDefault="0090281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0360B53" w14:textId="77777777" w:rsidR="0090281A" w:rsidRPr="006F1DA5" w:rsidRDefault="0090281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45D2C38" w14:textId="77777777" w:rsidR="0090281A" w:rsidRPr="006F1DA5" w:rsidRDefault="0090281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5763B9B" w14:textId="77777777" w:rsidR="0090281A" w:rsidRPr="006F1DA5" w:rsidRDefault="0090281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3D99AAD" w14:textId="77777777" w:rsidR="0090281A" w:rsidRPr="006F1DA5" w:rsidRDefault="0090281A"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E0FB1F1" w14:textId="77777777" w:rsidR="0090281A" w:rsidRPr="006F1DA5" w:rsidRDefault="0090281A"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3E07914" wp14:editId="1591BAC7">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21544E7" w14:textId="77777777" w:rsidR="0090281A" w:rsidRPr="006F1DA5" w:rsidRDefault="0090281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11EAC"/>
    <w:multiLevelType w:val="hybridMultilevel"/>
    <w:tmpl w:val="B03C87E0"/>
    <w:lvl w:ilvl="0" w:tplc="0D10838A">
      <w:start w:val="1"/>
      <w:numFmt w:val="bullet"/>
      <w:lvlText w:val=""/>
      <w:lvlJc w:val="left"/>
      <w:pPr>
        <w:ind w:left="720" w:hanging="360"/>
      </w:pPr>
      <w:rPr>
        <w:rFonts w:ascii="Symbol" w:hAnsi="Symbol" w:cs="Symbol" w:hint="default"/>
        <w:sz w:val="18"/>
        <w:szCs w:val="18"/>
      </w:rPr>
    </w:lvl>
    <w:lvl w:ilvl="1" w:tplc="E0E2D11C">
      <w:start w:val="1"/>
      <w:numFmt w:val="bullet"/>
      <w:lvlText w:val="o"/>
      <w:lvlJc w:val="left"/>
      <w:pPr>
        <w:ind w:left="1440" w:hanging="360"/>
      </w:pPr>
      <w:rPr>
        <w:rFonts w:ascii="Courier New" w:hAnsi="Courier New" w:cs="Courier New" w:hint="default"/>
      </w:rPr>
    </w:lvl>
    <w:lvl w:ilvl="2" w:tplc="BCAA5238">
      <w:start w:val="1"/>
      <w:numFmt w:val="bullet"/>
      <w:lvlText w:val=""/>
      <w:lvlJc w:val="left"/>
      <w:pPr>
        <w:ind w:left="2160" w:hanging="360"/>
      </w:pPr>
      <w:rPr>
        <w:rFonts w:ascii="Wingdings" w:hAnsi="Wingdings" w:cs="Wingdings" w:hint="default"/>
      </w:rPr>
    </w:lvl>
    <w:lvl w:ilvl="3" w:tplc="7F265676">
      <w:start w:val="1"/>
      <w:numFmt w:val="bullet"/>
      <w:lvlText w:val=""/>
      <w:lvlJc w:val="left"/>
      <w:pPr>
        <w:ind w:left="2880" w:hanging="360"/>
      </w:pPr>
      <w:rPr>
        <w:rFonts w:ascii="Symbol" w:hAnsi="Symbol" w:cs="Symbol" w:hint="default"/>
      </w:rPr>
    </w:lvl>
    <w:lvl w:ilvl="4" w:tplc="5986F8C2">
      <w:start w:val="1"/>
      <w:numFmt w:val="bullet"/>
      <w:lvlText w:val="o"/>
      <w:lvlJc w:val="left"/>
      <w:pPr>
        <w:ind w:left="3600" w:hanging="360"/>
      </w:pPr>
      <w:rPr>
        <w:rFonts w:ascii="Courier New" w:hAnsi="Courier New" w:cs="Courier New" w:hint="default"/>
      </w:rPr>
    </w:lvl>
    <w:lvl w:ilvl="5" w:tplc="AC3623EA">
      <w:start w:val="1"/>
      <w:numFmt w:val="bullet"/>
      <w:lvlText w:val=""/>
      <w:lvlJc w:val="left"/>
      <w:pPr>
        <w:ind w:left="4320" w:hanging="360"/>
      </w:pPr>
      <w:rPr>
        <w:rFonts w:ascii="Wingdings" w:hAnsi="Wingdings" w:cs="Wingdings" w:hint="default"/>
      </w:rPr>
    </w:lvl>
    <w:lvl w:ilvl="6" w:tplc="48CACEF8">
      <w:start w:val="1"/>
      <w:numFmt w:val="bullet"/>
      <w:lvlText w:val=""/>
      <w:lvlJc w:val="left"/>
      <w:pPr>
        <w:ind w:left="5040" w:hanging="360"/>
      </w:pPr>
      <w:rPr>
        <w:rFonts w:ascii="Symbol" w:hAnsi="Symbol" w:cs="Symbol" w:hint="default"/>
      </w:rPr>
    </w:lvl>
    <w:lvl w:ilvl="7" w:tplc="BA2C99EE">
      <w:start w:val="1"/>
      <w:numFmt w:val="bullet"/>
      <w:lvlText w:val="o"/>
      <w:lvlJc w:val="left"/>
      <w:pPr>
        <w:ind w:left="5760" w:hanging="360"/>
      </w:pPr>
      <w:rPr>
        <w:rFonts w:ascii="Courier New" w:hAnsi="Courier New" w:cs="Courier New" w:hint="default"/>
      </w:rPr>
    </w:lvl>
    <w:lvl w:ilvl="8" w:tplc="AB16E552">
      <w:start w:val="1"/>
      <w:numFmt w:val="bullet"/>
      <w:lvlText w:val=""/>
      <w:lvlJc w:val="left"/>
      <w:pPr>
        <w:ind w:left="6480" w:hanging="360"/>
      </w:pPr>
      <w:rPr>
        <w:rFonts w:ascii="Wingdings" w:hAnsi="Wingdings" w:cs="Wingdings" w:hint="default"/>
      </w:rPr>
    </w:lvl>
  </w:abstractNum>
  <w:abstractNum w:abstractNumId="1" w15:restartNumberingAfterBreak="0">
    <w:nsid w:val="11761FE0"/>
    <w:multiLevelType w:val="hybridMultilevel"/>
    <w:tmpl w:val="11D43406"/>
    <w:lvl w:ilvl="0" w:tplc="2E5A9B64">
      <w:start w:val="1"/>
      <w:numFmt w:val="bullet"/>
      <w:lvlText w:val=""/>
      <w:lvlJc w:val="left"/>
      <w:pPr>
        <w:ind w:left="720" w:hanging="360"/>
      </w:pPr>
      <w:rPr>
        <w:rFonts w:ascii="Symbol" w:hAnsi="Symbol" w:cs="Symbol" w:hint="default"/>
        <w:sz w:val="18"/>
        <w:szCs w:val="18"/>
      </w:rPr>
    </w:lvl>
    <w:lvl w:ilvl="1" w:tplc="ED3A9154">
      <w:start w:val="1"/>
      <w:numFmt w:val="bullet"/>
      <w:lvlText w:val="o"/>
      <w:lvlJc w:val="left"/>
      <w:pPr>
        <w:ind w:left="1440" w:hanging="360"/>
      </w:pPr>
      <w:rPr>
        <w:rFonts w:ascii="Courier New" w:hAnsi="Courier New" w:cs="Courier New" w:hint="default"/>
      </w:rPr>
    </w:lvl>
    <w:lvl w:ilvl="2" w:tplc="C1A8CCD0">
      <w:start w:val="1"/>
      <w:numFmt w:val="bullet"/>
      <w:lvlText w:val=""/>
      <w:lvlJc w:val="left"/>
      <w:pPr>
        <w:ind w:left="2160" w:hanging="360"/>
      </w:pPr>
      <w:rPr>
        <w:rFonts w:ascii="Wingdings" w:hAnsi="Wingdings" w:cs="Wingdings" w:hint="default"/>
      </w:rPr>
    </w:lvl>
    <w:lvl w:ilvl="3" w:tplc="C93A571C">
      <w:start w:val="1"/>
      <w:numFmt w:val="bullet"/>
      <w:lvlText w:val=""/>
      <w:lvlJc w:val="left"/>
      <w:pPr>
        <w:ind w:left="2880" w:hanging="360"/>
      </w:pPr>
      <w:rPr>
        <w:rFonts w:ascii="Symbol" w:hAnsi="Symbol" w:cs="Symbol" w:hint="default"/>
      </w:rPr>
    </w:lvl>
    <w:lvl w:ilvl="4" w:tplc="33A49B8A">
      <w:start w:val="1"/>
      <w:numFmt w:val="bullet"/>
      <w:lvlText w:val="o"/>
      <w:lvlJc w:val="left"/>
      <w:pPr>
        <w:ind w:left="3600" w:hanging="360"/>
      </w:pPr>
      <w:rPr>
        <w:rFonts w:ascii="Courier New" w:hAnsi="Courier New" w:cs="Courier New" w:hint="default"/>
      </w:rPr>
    </w:lvl>
    <w:lvl w:ilvl="5" w:tplc="9654BF56">
      <w:start w:val="1"/>
      <w:numFmt w:val="bullet"/>
      <w:lvlText w:val=""/>
      <w:lvlJc w:val="left"/>
      <w:pPr>
        <w:ind w:left="4320" w:hanging="360"/>
      </w:pPr>
      <w:rPr>
        <w:rFonts w:ascii="Wingdings" w:hAnsi="Wingdings" w:cs="Wingdings" w:hint="default"/>
      </w:rPr>
    </w:lvl>
    <w:lvl w:ilvl="6" w:tplc="D95C498A">
      <w:start w:val="1"/>
      <w:numFmt w:val="bullet"/>
      <w:lvlText w:val=""/>
      <w:lvlJc w:val="left"/>
      <w:pPr>
        <w:ind w:left="5040" w:hanging="360"/>
      </w:pPr>
      <w:rPr>
        <w:rFonts w:ascii="Symbol" w:hAnsi="Symbol" w:cs="Symbol" w:hint="default"/>
      </w:rPr>
    </w:lvl>
    <w:lvl w:ilvl="7" w:tplc="A516E11C">
      <w:start w:val="1"/>
      <w:numFmt w:val="bullet"/>
      <w:lvlText w:val="o"/>
      <w:lvlJc w:val="left"/>
      <w:pPr>
        <w:ind w:left="5760" w:hanging="360"/>
      </w:pPr>
      <w:rPr>
        <w:rFonts w:ascii="Courier New" w:hAnsi="Courier New" w:cs="Courier New" w:hint="default"/>
      </w:rPr>
    </w:lvl>
    <w:lvl w:ilvl="8" w:tplc="88127AC6">
      <w:start w:val="1"/>
      <w:numFmt w:val="bullet"/>
      <w:lvlText w:val=""/>
      <w:lvlJc w:val="left"/>
      <w:pPr>
        <w:ind w:left="6480" w:hanging="360"/>
      </w:pPr>
      <w:rPr>
        <w:rFonts w:ascii="Wingdings" w:hAnsi="Wingdings" w:cs="Wingdings" w:hint="default"/>
      </w:rPr>
    </w:lvl>
  </w:abstractNum>
  <w:abstractNum w:abstractNumId="2" w15:restartNumberingAfterBreak="0">
    <w:nsid w:val="11B57547"/>
    <w:multiLevelType w:val="hybridMultilevel"/>
    <w:tmpl w:val="F80C8980"/>
    <w:lvl w:ilvl="0" w:tplc="544EBD5E">
      <w:start w:val="1"/>
      <w:numFmt w:val="bullet"/>
      <w:lvlText w:val=""/>
      <w:lvlJc w:val="left"/>
      <w:pPr>
        <w:ind w:left="720" w:hanging="360"/>
      </w:pPr>
      <w:rPr>
        <w:rFonts w:ascii="Symbol" w:hAnsi="Symbol" w:cs="Symbol" w:hint="default"/>
        <w:sz w:val="18"/>
        <w:szCs w:val="18"/>
      </w:rPr>
    </w:lvl>
    <w:lvl w:ilvl="1" w:tplc="3EA81AB6">
      <w:start w:val="1"/>
      <w:numFmt w:val="bullet"/>
      <w:lvlText w:val="o"/>
      <w:lvlJc w:val="left"/>
      <w:pPr>
        <w:ind w:left="1440" w:hanging="360"/>
      </w:pPr>
      <w:rPr>
        <w:rFonts w:ascii="Courier New" w:hAnsi="Courier New" w:cs="Courier New" w:hint="default"/>
      </w:rPr>
    </w:lvl>
    <w:lvl w:ilvl="2" w:tplc="04E41330">
      <w:start w:val="1"/>
      <w:numFmt w:val="bullet"/>
      <w:lvlText w:val=""/>
      <w:lvlJc w:val="left"/>
      <w:pPr>
        <w:ind w:left="2160" w:hanging="360"/>
      </w:pPr>
      <w:rPr>
        <w:rFonts w:ascii="Wingdings" w:hAnsi="Wingdings" w:cs="Wingdings" w:hint="default"/>
      </w:rPr>
    </w:lvl>
    <w:lvl w:ilvl="3" w:tplc="6B38D096">
      <w:start w:val="1"/>
      <w:numFmt w:val="bullet"/>
      <w:lvlText w:val=""/>
      <w:lvlJc w:val="left"/>
      <w:pPr>
        <w:ind w:left="2880" w:hanging="360"/>
      </w:pPr>
      <w:rPr>
        <w:rFonts w:ascii="Symbol" w:hAnsi="Symbol" w:cs="Symbol" w:hint="default"/>
      </w:rPr>
    </w:lvl>
    <w:lvl w:ilvl="4" w:tplc="A932715E">
      <w:start w:val="1"/>
      <w:numFmt w:val="bullet"/>
      <w:lvlText w:val="o"/>
      <w:lvlJc w:val="left"/>
      <w:pPr>
        <w:ind w:left="3600" w:hanging="360"/>
      </w:pPr>
      <w:rPr>
        <w:rFonts w:ascii="Courier New" w:hAnsi="Courier New" w:cs="Courier New" w:hint="default"/>
      </w:rPr>
    </w:lvl>
    <w:lvl w:ilvl="5" w:tplc="C50031B6">
      <w:start w:val="1"/>
      <w:numFmt w:val="bullet"/>
      <w:lvlText w:val=""/>
      <w:lvlJc w:val="left"/>
      <w:pPr>
        <w:ind w:left="4320" w:hanging="360"/>
      </w:pPr>
      <w:rPr>
        <w:rFonts w:ascii="Wingdings" w:hAnsi="Wingdings" w:cs="Wingdings" w:hint="default"/>
      </w:rPr>
    </w:lvl>
    <w:lvl w:ilvl="6" w:tplc="A260A6C4">
      <w:start w:val="1"/>
      <w:numFmt w:val="bullet"/>
      <w:lvlText w:val=""/>
      <w:lvlJc w:val="left"/>
      <w:pPr>
        <w:ind w:left="5040" w:hanging="360"/>
      </w:pPr>
      <w:rPr>
        <w:rFonts w:ascii="Symbol" w:hAnsi="Symbol" w:cs="Symbol" w:hint="default"/>
      </w:rPr>
    </w:lvl>
    <w:lvl w:ilvl="7" w:tplc="311C8130">
      <w:start w:val="1"/>
      <w:numFmt w:val="bullet"/>
      <w:lvlText w:val="o"/>
      <w:lvlJc w:val="left"/>
      <w:pPr>
        <w:ind w:left="5760" w:hanging="360"/>
      </w:pPr>
      <w:rPr>
        <w:rFonts w:ascii="Courier New" w:hAnsi="Courier New" w:cs="Courier New" w:hint="default"/>
      </w:rPr>
    </w:lvl>
    <w:lvl w:ilvl="8" w:tplc="985EBC4A">
      <w:start w:val="1"/>
      <w:numFmt w:val="bullet"/>
      <w:lvlText w:val=""/>
      <w:lvlJc w:val="left"/>
      <w:pPr>
        <w:ind w:left="6480" w:hanging="360"/>
      </w:pPr>
      <w:rPr>
        <w:rFonts w:ascii="Wingdings" w:hAnsi="Wingdings" w:cs="Wingdings" w:hint="default"/>
      </w:rPr>
    </w:lvl>
  </w:abstractNum>
  <w:abstractNum w:abstractNumId="3" w15:restartNumberingAfterBreak="0">
    <w:nsid w:val="128B1674"/>
    <w:multiLevelType w:val="hybridMultilevel"/>
    <w:tmpl w:val="16CA847E"/>
    <w:lvl w:ilvl="0" w:tplc="408CB420">
      <w:start w:val="1"/>
      <w:numFmt w:val="bullet"/>
      <w:lvlText w:val=""/>
      <w:lvlJc w:val="left"/>
      <w:pPr>
        <w:ind w:left="720" w:hanging="360"/>
      </w:pPr>
      <w:rPr>
        <w:rFonts w:ascii="Symbol" w:hAnsi="Symbol" w:cs="Symbol" w:hint="default"/>
        <w:sz w:val="18"/>
        <w:szCs w:val="18"/>
      </w:rPr>
    </w:lvl>
    <w:lvl w:ilvl="1" w:tplc="ADF4D7D6">
      <w:start w:val="1"/>
      <w:numFmt w:val="bullet"/>
      <w:lvlText w:val="o"/>
      <w:lvlJc w:val="left"/>
      <w:pPr>
        <w:ind w:left="1440" w:hanging="360"/>
      </w:pPr>
      <w:rPr>
        <w:rFonts w:ascii="Courier New" w:hAnsi="Courier New" w:cs="Courier New" w:hint="default"/>
      </w:rPr>
    </w:lvl>
    <w:lvl w:ilvl="2" w:tplc="EAF2048C">
      <w:start w:val="1"/>
      <w:numFmt w:val="bullet"/>
      <w:lvlText w:val=""/>
      <w:lvlJc w:val="left"/>
      <w:pPr>
        <w:ind w:left="2160" w:hanging="360"/>
      </w:pPr>
      <w:rPr>
        <w:rFonts w:ascii="Wingdings" w:hAnsi="Wingdings" w:cs="Wingdings" w:hint="default"/>
      </w:rPr>
    </w:lvl>
    <w:lvl w:ilvl="3" w:tplc="EFEE47D0">
      <w:start w:val="1"/>
      <w:numFmt w:val="bullet"/>
      <w:lvlText w:val=""/>
      <w:lvlJc w:val="left"/>
      <w:pPr>
        <w:ind w:left="2880" w:hanging="360"/>
      </w:pPr>
      <w:rPr>
        <w:rFonts w:ascii="Symbol" w:hAnsi="Symbol" w:cs="Symbol" w:hint="default"/>
      </w:rPr>
    </w:lvl>
    <w:lvl w:ilvl="4" w:tplc="5CC0A216">
      <w:start w:val="1"/>
      <w:numFmt w:val="bullet"/>
      <w:lvlText w:val="o"/>
      <w:lvlJc w:val="left"/>
      <w:pPr>
        <w:ind w:left="3600" w:hanging="360"/>
      </w:pPr>
      <w:rPr>
        <w:rFonts w:ascii="Courier New" w:hAnsi="Courier New" w:cs="Courier New" w:hint="default"/>
      </w:rPr>
    </w:lvl>
    <w:lvl w:ilvl="5" w:tplc="ACC465FE">
      <w:start w:val="1"/>
      <w:numFmt w:val="bullet"/>
      <w:lvlText w:val=""/>
      <w:lvlJc w:val="left"/>
      <w:pPr>
        <w:ind w:left="4320" w:hanging="360"/>
      </w:pPr>
      <w:rPr>
        <w:rFonts w:ascii="Wingdings" w:hAnsi="Wingdings" w:cs="Wingdings" w:hint="default"/>
      </w:rPr>
    </w:lvl>
    <w:lvl w:ilvl="6" w:tplc="4A3C42C0">
      <w:start w:val="1"/>
      <w:numFmt w:val="bullet"/>
      <w:lvlText w:val=""/>
      <w:lvlJc w:val="left"/>
      <w:pPr>
        <w:ind w:left="5040" w:hanging="360"/>
      </w:pPr>
      <w:rPr>
        <w:rFonts w:ascii="Symbol" w:hAnsi="Symbol" w:cs="Symbol" w:hint="default"/>
      </w:rPr>
    </w:lvl>
    <w:lvl w:ilvl="7" w:tplc="183034BC">
      <w:start w:val="1"/>
      <w:numFmt w:val="bullet"/>
      <w:lvlText w:val="o"/>
      <w:lvlJc w:val="left"/>
      <w:pPr>
        <w:ind w:left="5760" w:hanging="360"/>
      </w:pPr>
      <w:rPr>
        <w:rFonts w:ascii="Courier New" w:hAnsi="Courier New" w:cs="Courier New" w:hint="default"/>
      </w:rPr>
    </w:lvl>
    <w:lvl w:ilvl="8" w:tplc="8A6A674A">
      <w:start w:val="1"/>
      <w:numFmt w:val="bullet"/>
      <w:lvlText w:val=""/>
      <w:lvlJc w:val="left"/>
      <w:pPr>
        <w:ind w:left="6480" w:hanging="360"/>
      </w:pPr>
      <w:rPr>
        <w:rFonts w:ascii="Wingdings" w:hAnsi="Wingdings" w:cs="Wingdings" w:hint="default"/>
      </w:rPr>
    </w:lvl>
  </w:abstractNum>
  <w:abstractNum w:abstractNumId="4" w15:restartNumberingAfterBreak="0">
    <w:nsid w:val="19A7515D"/>
    <w:multiLevelType w:val="hybridMultilevel"/>
    <w:tmpl w:val="424CF2D6"/>
    <w:lvl w:ilvl="0" w:tplc="A2B81E0C">
      <w:start w:val="1"/>
      <w:numFmt w:val="bullet"/>
      <w:lvlText w:val=""/>
      <w:lvlJc w:val="left"/>
      <w:pPr>
        <w:ind w:left="720" w:hanging="360"/>
      </w:pPr>
      <w:rPr>
        <w:rFonts w:ascii="Symbol" w:hAnsi="Symbol" w:cs="Symbol" w:hint="default"/>
        <w:sz w:val="18"/>
        <w:szCs w:val="18"/>
      </w:rPr>
    </w:lvl>
    <w:lvl w:ilvl="1" w:tplc="11C2830C">
      <w:start w:val="1"/>
      <w:numFmt w:val="bullet"/>
      <w:lvlText w:val="o"/>
      <w:lvlJc w:val="left"/>
      <w:pPr>
        <w:ind w:left="1440" w:hanging="360"/>
      </w:pPr>
      <w:rPr>
        <w:rFonts w:ascii="Courier New" w:hAnsi="Courier New" w:cs="Courier New" w:hint="default"/>
      </w:rPr>
    </w:lvl>
    <w:lvl w:ilvl="2" w:tplc="FEFEFC98">
      <w:start w:val="1"/>
      <w:numFmt w:val="bullet"/>
      <w:lvlText w:val=""/>
      <w:lvlJc w:val="left"/>
      <w:pPr>
        <w:ind w:left="2160" w:hanging="360"/>
      </w:pPr>
      <w:rPr>
        <w:rFonts w:ascii="Wingdings" w:hAnsi="Wingdings" w:cs="Wingdings" w:hint="default"/>
      </w:rPr>
    </w:lvl>
    <w:lvl w:ilvl="3" w:tplc="F6E2E190">
      <w:start w:val="1"/>
      <w:numFmt w:val="bullet"/>
      <w:lvlText w:val=""/>
      <w:lvlJc w:val="left"/>
      <w:pPr>
        <w:ind w:left="2880" w:hanging="360"/>
      </w:pPr>
      <w:rPr>
        <w:rFonts w:ascii="Symbol" w:hAnsi="Symbol" w:cs="Symbol" w:hint="default"/>
      </w:rPr>
    </w:lvl>
    <w:lvl w:ilvl="4" w:tplc="0DA4BCB4">
      <w:start w:val="1"/>
      <w:numFmt w:val="bullet"/>
      <w:lvlText w:val="o"/>
      <w:lvlJc w:val="left"/>
      <w:pPr>
        <w:ind w:left="3600" w:hanging="360"/>
      </w:pPr>
      <w:rPr>
        <w:rFonts w:ascii="Courier New" w:hAnsi="Courier New" w:cs="Courier New" w:hint="default"/>
      </w:rPr>
    </w:lvl>
    <w:lvl w:ilvl="5" w:tplc="C6D8F1D8">
      <w:start w:val="1"/>
      <w:numFmt w:val="bullet"/>
      <w:lvlText w:val=""/>
      <w:lvlJc w:val="left"/>
      <w:pPr>
        <w:ind w:left="4320" w:hanging="360"/>
      </w:pPr>
      <w:rPr>
        <w:rFonts w:ascii="Wingdings" w:hAnsi="Wingdings" w:cs="Wingdings" w:hint="default"/>
      </w:rPr>
    </w:lvl>
    <w:lvl w:ilvl="6" w:tplc="6F0A43B6">
      <w:start w:val="1"/>
      <w:numFmt w:val="bullet"/>
      <w:lvlText w:val=""/>
      <w:lvlJc w:val="left"/>
      <w:pPr>
        <w:ind w:left="5040" w:hanging="360"/>
      </w:pPr>
      <w:rPr>
        <w:rFonts w:ascii="Symbol" w:hAnsi="Symbol" w:cs="Symbol" w:hint="default"/>
      </w:rPr>
    </w:lvl>
    <w:lvl w:ilvl="7" w:tplc="2EA03452">
      <w:start w:val="1"/>
      <w:numFmt w:val="bullet"/>
      <w:lvlText w:val="o"/>
      <w:lvlJc w:val="left"/>
      <w:pPr>
        <w:ind w:left="5760" w:hanging="360"/>
      </w:pPr>
      <w:rPr>
        <w:rFonts w:ascii="Courier New" w:hAnsi="Courier New" w:cs="Courier New" w:hint="default"/>
      </w:rPr>
    </w:lvl>
    <w:lvl w:ilvl="8" w:tplc="7DA80472">
      <w:start w:val="1"/>
      <w:numFmt w:val="bullet"/>
      <w:lvlText w:val=""/>
      <w:lvlJc w:val="left"/>
      <w:pPr>
        <w:ind w:left="6480" w:hanging="360"/>
      </w:pPr>
      <w:rPr>
        <w:rFonts w:ascii="Wingdings" w:hAnsi="Wingdings" w:cs="Wingdings" w:hint="default"/>
      </w:rPr>
    </w:lvl>
  </w:abstractNum>
  <w:abstractNum w:abstractNumId="5" w15:restartNumberingAfterBreak="0">
    <w:nsid w:val="1C05284D"/>
    <w:multiLevelType w:val="hybridMultilevel"/>
    <w:tmpl w:val="87F655FA"/>
    <w:lvl w:ilvl="0" w:tplc="B472E80A">
      <w:start w:val="1"/>
      <w:numFmt w:val="bullet"/>
      <w:lvlText w:val=""/>
      <w:lvlJc w:val="left"/>
      <w:pPr>
        <w:ind w:left="720" w:hanging="360"/>
      </w:pPr>
      <w:rPr>
        <w:rFonts w:ascii="Symbol" w:hAnsi="Symbol" w:cs="Symbol" w:hint="default"/>
        <w:sz w:val="18"/>
        <w:szCs w:val="18"/>
      </w:rPr>
    </w:lvl>
    <w:lvl w:ilvl="1" w:tplc="50D8EAEC">
      <w:start w:val="1"/>
      <w:numFmt w:val="bullet"/>
      <w:lvlText w:val="o"/>
      <w:lvlJc w:val="left"/>
      <w:pPr>
        <w:ind w:left="1440" w:hanging="360"/>
      </w:pPr>
      <w:rPr>
        <w:rFonts w:ascii="Courier New" w:hAnsi="Courier New" w:cs="Courier New" w:hint="default"/>
      </w:rPr>
    </w:lvl>
    <w:lvl w:ilvl="2" w:tplc="F7088AB0">
      <w:start w:val="1"/>
      <w:numFmt w:val="bullet"/>
      <w:lvlText w:val=""/>
      <w:lvlJc w:val="left"/>
      <w:pPr>
        <w:ind w:left="2160" w:hanging="360"/>
      </w:pPr>
      <w:rPr>
        <w:rFonts w:ascii="Wingdings" w:hAnsi="Wingdings" w:cs="Wingdings" w:hint="default"/>
      </w:rPr>
    </w:lvl>
    <w:lvl w:ilvl="3" w:tplc="1D5E0188">
      <w:start w:val="1"/>
      <w:numFmt w:val="bullet"/>
      <w:lvlText w:val=""/>
      <w:lvlJc w:val="left"/>
      <w:pPr>
        <w:ind w:left="2880" w:hanging="360"/>
      </w:pPr>
      <w:rPr>
        <w:rFonts w:ascii="Symbol" w:hAnsi="Symbol" w:cs="Symbol" w:hint="default"/>
      </w:rPr>
    </w:lvl>
    <w:lvl w:ilvl="4" w:tplc="3DF44784">
      <w:start w:val="1"/>
      <w:numFmt w:val="bullet"/>
      <w:lvlText w:val="o"/>
      <w:lvlJc w:val="left"/>
      <w:pPr>
        <w:ind w:left="3600" w:hanging="360"/>
      </w:pPr>
      <w:rPr>
        <w:rFonts w:ascii="Courier New" w:hAnsi="Courier New" w:cs="Courier New" w:hint="default"/>
      </w:rPr>
    </w:lvl>
    <w:lvl w:ilvl="5" w:tplc="06EAA1E4">
      <w:start w:val="1"/>
      <w:numFmt w:val="bullet"/>
      <w:lvlText w:val=""/>
      <w:lvlJc w:val="left"/>
      <w:pPr>
        <w:ind w:left="4320" w:hanging="360"/>
      </w:pPr>
      <w:rPr>
        <w:rFonts w:ascii="Wingdings" w:hAnsi="Wingdings" w:cs="Wingdings" w:hint="default"/>
      </w:rPr>
    </w:lvl>
    <w:lvl w:ilvl="6" w:tplc="5002AC0E">
      <w:start w:val="1"/>
      <w:numFmt w:val="bullet"/>
      <w:lvlText w:val=""/>
      <w:lvlJc w:val="left"/>
      <w:pPr>
        <w:ind w:left="5040" w:hanging="360"/>
      </w:pPr>
      <w:rPr>
        <w:rFonts w:ascii="Symbol" w:hAnsi="Symbol" w:cs="Symbol" w:hint="default"/>
      </w:rPr>
    </w:lvl>
    <w:lvl w:ilvl="7" w:tplc="47CCDBC2">
      <w:start w:val="1"/>
      <w:numFmt w:val="bullet"/>
      <w:lvlText w:val="o"/>
      <w:lvlJc w:val="left"/>
      <w:pPr>
        <w:ind w:left="5760" w:hanging="360"/>
      </w:pPr>
      <w:rPr>
        <w:rFonts w:ascii="Courier New" w:hAnsi="Courier New" w:cs="Courier New" w:hint="default"/>
      </w:rPr>
    </w:lvl>
    <w:lvl w:ilvl="8" w:tplc="65EC8D32">
      <w:start w:val="1"/>
      <w:numFmt w:val="bullet"/>
      <w:lvlText w:val=""/>
      <w:lvlJc w:val="left"/>
      <w:pPr>
        <w:ind w:left="6480" w:hanging="360"/>
      </w:pPr>
      <w:rPr>
        <w:rFonts w:ascii="Wingdings" w:hAnsi="Wingdings" w:cs="Wingdings" w:hint="default"/>
      </w:rPr>
    </w:lvl>
  </w:abstractNum>
  <w:abstractNum w:abstractNumId="6" w15:restartNumberingAfterBreak="0">
    <w:nsid w:val="1C0A5EFC"/>
    <w:multiLevelType w:val="hybridMultilevel"/>
    <w:tmpl w:val="5232B256"/>
    <w:lvl w:ilvl="0" w:tplc="0F62A6D6">
      <w:start w:val="1"/>
      <w:numFmt w:val="bullet"/>
      <w:lvlText w:val=""/>
      <w:lvlJc w:val="left"/>
      <w:pPr>
        <w:ind w:left="720" w:hanging="360"/>
      </w:pPr>
      <w:rPr>
        <w:rFonts w:ascii="Symbol" w:hAnsi="Symbol" w:cs="Symbol" w:hint="default"/>
        <w:sz w:val="18"/>
        <w:szCs w:val="18"/>
      </w:rPr>
    </w:lvl>
    <w:lvl w:ilvl="1" w:tplc="CED2E658">
      <w:start w:val="1"/>
      <w:numFmt w:val="bullet"/>
      <w:lvlText w:val="o"/>
      <w:lvlJc w:val="left"/>
      <w:pPr>
        <w:ind w:left="1440" w:hanging="360"/>
      </w:pPr>
      <w:rPr>
        <w:rFonts w:ascii="Courier New" w:hAnsi="Courier New" w:cs="Courier New" w:hint="default"/>
      </w:rPr>
    </w:lvl>
    <w:lvl w:ilvl="2" w:tplc="65421112">
      <w:start w:val="1"/>
      <w:numFmt w:val="bullet"/>
      <w:lvlText w:val=""/>
      <w:lvlJc w:val="left"/>
      <w:pPr>
        <w:ind w:left="2160" w:hanging="360"/>
      </w:pPr>
      <w:rPr>
        <w:rFonts w:ascii="Wingdings" w:hAnsi="Wingdings" w:cs="Wingdings" w:hint="default"/>
      </w:rPr>
    </w:lvl>
    <w:lvl w:ilvl="3" w:tplc="2E12E178">
      <w:start w:val="1"/>
      <w:numFmt w:val="bullet"/>
      <w:lvlText w:val=""/>
      <w:lvlJc w:val="left"/>
      <w:pPr>
        <w:ind w:left="2880" w:hanging="360"/>
      </w:pPr>
      <w:rPr>
        <w:rFonts w:ascii="Symbol" w:hAnsi="Symbol" w:cs="Symbol" w:hint="default"/>
      </w:rPr>
    </w:lvl>
    <w:lvl w:ilvl="4" w:tplc="6562BF48">
      <w:start w:val="1"/>
      <w:numFmt w:val="bullet"/>
      <w:lvlText w:val="o"/>
      <w:lvlJc w:val="left"/>
      <w:pPr>
        <w:ind w:left="3600" w:hanging="360"/>
      </w:pPr>
      <w:rPr>
        <w:rFonts w:ascii="Courier New" w:hAnsi="Courier New" w:cs="Courier New" w:hint="default"/>
      </w:rPr>
    </w:lvl>
    <w:lvl w:ilvl="5" w:tplc="9D1CBD5A">
      <w:start w:val="1"/>
      <w:numFmt w:val="bullet"/>
      <w:lvlText w:val=""/>
      <w:lvlJc w:val="left"/>
      <w:pPr>
        <w:ind w:left="4320" w:hanging="360"/>
      </w:pPr>
      <w:rPr>
        <w:rFonts w:ascii="Wingdings" w:hAnsi="Wingdings" w:cs="Wingdings" w:hint="default"/>
      </w:rPr>
    </w:lvl>
    <w:lvl w:ilvl="6" w:tplc="AAE489D0">
      <w:start w:val="1"/>
      <w:numFmt w:val="bullet"/>
      <w:lvlText w:val=""/>
      <w:lvlJc w:val="left"/>
      <w:pPr>
        <w:ind w:left="5040" w:hanging="360"/>
      </w:pPr>
      <w:rPr>
        <w:rFonts w:ascii="Symbol" w:hAnsi="Symbol" w:cs="Symbol" w:hint="default"/>
      </w:rPr>
    </w:lvl>
    <w:lvl w:ilvl="7" w:tplc="827AFE9E">
      <w:start w:val="1"/>
      <w:numFmt w:val="bullet"/>
      <w:lvlText w:val="o"/>
      <w:lvlJc w:val="left"/>
      <w:pPr>
        <w:ind w:left="5760" w:hanging="360"/>
      </w:pPr>
      <w:rPr>
        <w:rFonts w:ascii="Courier New" w:hAnsi="Courier New" w:cs="Courier New" w:hint="default"/>
      </w:rPr>
    </w:lvl>
    <w:lvl w:ilvl="8" w:tplc="B0A666A8">
      <w:start w:val="1"/>
      <w:numFmt w:val="bullet"/>
      <w:lvlText w:val=""/>
      <w:lvlJc w:val="left"/>
      <w:pPr>
        <w:ind w:left="6480" w:hanging="360"/>
      </w:pPr>
      <w:rPr>
        <w:rFonts w:ascii="Wingdings" w:hAnsi="Wingdings" w:cs="Wingdings" w:hint="default"/>
      </w:rPr>
    </w:lvl>
  </w:abstractNum>
  <w:abstractNum w:abstractNumId="7" w15:restartNumberingAfterBreak="0">
    <w:nsid w:val="1C5A681A"/>
    <w:multiLevelType w:val="hybridMultilevel"/>
    <w:tmpl w:val="10FA9B40"/>
    <w:lvl w:ilvl="0" w:tplc="59BE5DBA">
      <w:start w:val="1"/>
      <w:numFmt w:val="bullet"/>
      <w:lvlText w:val=""/>
      <w:lvlJc w:val="left"/>
      <w:pPr>
        <w:ind w:left="720" w:hanging="360"/>
      </w:pPr>
      <w:rPr>
        <w:rFonts w:ascii="Symbol" w:hAnsi="Symbol" w:cs="Symbol" w:hint="default"/>
        <w:sz w:val="18"/>
        <w:szCs w:val="18"/>
      </w:rPr>
    </w:lvl>
    <w:lvl w:ilvl="1" w:tplc="0CC89522">
      <w:start w:val="1"/>
      <w:numFmt w:val="bullet"/>
      <w:lvlText w:val="o"/>
      <w:lvlJc w:val="left"/>
      <w:pPr>
        <w:ind w:left="1440" w:hanging="360"/>
      </w:pPr>
      <w:rPr>
        <w:rFonts w:ascii="Courier New" w:hAnsi="Courier New" w:cs="Courier New" w:hint="default"/>
      </w:rPr>
    </w:lvl>
    <w:lvl w:ilvl="2" w:tplc="C9FA0E56">
      <w:start w:val="1"/>
      <w:numFmt w:val="bullet"/>
      <w:lvlText w:val=""/>
      <w:lvlJc w:val="left"/>
      <w:pPr>
        <w:ind w:left="2160" w:hanging="360"/>
      </w:pPr>
      <w:rPr>
        <w:rFonts w:ascii="Wingdings" w:hAnsi="Wingdings" w:cs="Wingdings" w:hint="default"/>
      </w:rPr>
    </w:lvl>
    <w:lvl w:ilvl="3" w:tplc="6CCE9868">
      <w:start w:val="1"/>
      <w:numFmt w:val="bullet"/>
      <w:lvlText w:val=""/>
      <w:lvlJc w:val="left"/>
      <w:pPr>
        <w:ind w:left="2880" w:hanging="360"/>
      </w:pPr>
      <w:rPr>
        <w:rFonts w:ascii="Symbol" w:hAnsi="Symbol" w:cs="Symbol" w:hint="default"/>
      </w:rPr>
    </w:lvl>
    <w:lvl w:ilvl="4" w:tplc="3B7EE370">
      <w:start w:val="1"/>
      <w:numFmt w:val="bullet"/>
      <w:lvlText w:val="o"/>
      <w:lvlJc w:val="left"/>
      <w:pPr>
        <w:ind w:left="3600" w:hanging="360"/>
      </w:pPr>
      <w:rPr>
        <w:rFonts w:ascii="Courier New" w:hAnsi="Courier New" w:cs="Courier New" w:hint="default"/>
      </w:rPr>
    </w:lvl>
    <w:lvl w:ilvl="5" w:tplc="FDA2FCA6">
      <w:start w:val="1"/>
      <w:numFmt w:val="bullet"/>
      <w:lvlText w:val=""/>
      <w:lvlJc w:val="left"/>
      <w:pPr>
        <w:ind w:left="4320" w:hanging="360"/>
      </w:pPr>
      <w:rPr>
        <w:rFonts w:ascii="Wingdings" w:hAnsi="Wingdings" w:cs="Wingdings" w:hint="default"/>
      </w:rPr>
    </w:lvl>
    <w:lvl w:ilvl="6" w:tplc="01AEB932">
      <w:start w:val="1"/>
      <w:numFmt w:val="bullet"/>
      <w:lvlText w:val=""/>
      <w:lvlJc w:val="left"/>
      <w:pPr>
        <w:ind w:left="5040" w:hanging="360"/>
      </w:pPr>
      <w:rPr>
        <w:rFonts w:ascii="Symbol" w:hAnsi="Symbol" w:cs="Symbol" w:hint="default"/>
      </w:rPr>
    </w:lvl>
    <w:lvl w:ilvl="7" w:tplc="69CC12DC">
      <w:start w:val="1"/>
      <w:numFmt w:val="bullet"/>
      <w:lvlText w:val="o"/>
      <w:lvlJc w:val="left"/>
      <w:pPr>
        <w:ind w:left="5760" w:hanging="360"/>
      </w:pPr>
      <w:rPr>
        <w:rFonts w:ascii="Courier New" w:hAnsi="Courier New" w:cs="Courier New" w:hint="default"/>
      </w:rPr>
    </w:lvl>
    <w:lvl w:ilvl="8" w:tplc="FA0C556E">
      <w:start w:val="1"/>
      <w:numFmt w:val="bullet"/>
      <w:lvlText w:val=""/>
      <w:lvlJc w:val="left"/>
      <w:pPr>
        <w:ind w:left="6480" w:hanging="360"/>
      </w:pPr>
      <w:rPr>
        <w:rFonts w:ascii="Wingdings" w:hAnsi="Wingdings" w:cs="Wingdings" w:hint="default"/>
      </w:rPr>
    </w:lvl>
  </w:abstractNum>
  <w:abstractNum w:abstractNumId="8" w15:restartNumberingAfterBreak="0">
    <w:nsid w:val="20E22705"/>
    <w:multiLevelType w:val="hybridMultilevel"/>
    <w:tmpl w:val="3160A7C6"/>
    <w:lvl w:ilvl="0" w:tplc="246751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5A3B0D"/>
    <w:multiLevelType w:val="hybridMultilevel"/>
    <w:tmpl w:val="4F4A5EAC"/>
    <w:lvl w:ilvl="0" w:tplc="87042A5E">
      <w:start w:val="1"/>
      <w:numFmt w:val="bullet"/>
      <w:lvlText w:val=""/>
      <w:lvlJc w:val="left"/>
      <w:pPr>
        <w:ind w:left="720" w:hanging="360"/>
      </w:pPr>
      <w:rPr>
        <w:rFonts w:ascii="Symbol" w:hAnsi="Symbol" w:cs="Symbol" w:hint="default"/>
        <w:sz w:val="18"/>
        <w:szCs w:val="18"/>
      </w:rPr>
    </w:lvl>
    <w:lvl w:ilvl="1" w:tplc="B656A608">
      <w:start w:val="1"/>
      <w:numFmt w:val="bullet"/>
      <w:lvlText w:val="o"/>
      <w:lvlJc w:val="left"/>
      <w:pPr>
        <w:ind w:left="1440" w:hanging="360"/>
      </w:pPr>
      <w:rPr>
        <w:rFonts w:ascii="Courier New" w:hAnsi="Courier New" w:cs="Courier New" w:hint="default"/>
      </w:rPr>
    </w:lvl>
    <w:lvl w:ilvl="2" w:tplc="10726456">
      <w:start w:val="1"/>
      <w:numFmt w:val="bullet"/>
      <w:lvlText w:val=""/>
      <w:lvlJc w:val="left"/>
      <w:pPr>
        <w:ind w:left="2160" w:hanging="360"/>
      </w:pPr>
      <w:rPr>
        <w:rFonts w:ascii="Wingdings" w:hAnsi="Wingdings" w:cs="Wingdings" w:hint="default"/>
      </w:rPr>
    </w:lvl>
    <w:lvl w:ilvl="3" w:tplc="9F9CCB48">
      <w:start w:val="1"/>
      <w:numFmt w:val="bullet"/>
      <w:lvlText w:val=""/>
      <w:lvlJc w:val="left"/>
      <w:pPr>
        <w:ind w:left="2880" w:hanging="360"/>
      </w:pPr>
      <w:rPr>
        <w:rFonts w:ascii="Symbol" w:hAnsi="Symbol" w:cs="Symbol" w:hint="default"/>
      </w:rPr>
    </w:lvl>
    <w:lvl w:ilvl="4" w:tplc="3C585D42">
      <w:start w:val="1"/>
      <w:numFmt w:val="bullet"/>
      <w:lvlText w:val="o"/>
      <w:lvlJc w:val="left"/>
      <w:pPr>
        <w:ind w:left="3600" w:hanging="360"/>
      </w:pPr>
      <w:rPr>
        <w:rFonts w:ascii="Courier New" w:hAnsi="Courier New" w:cs="Courier New" w:hint="default"/>
      </w:rPr>
    </w:lvl>
    <w:lvl w:ilvl="5" w:tplc="37DEBB0C">
      <w:start w:val="1"/>
      <w:numFmt w:val="bullet"/>
      <w:lvlText w:val=""/>
      <w:lvlJc w:val="left"/>
      <w:pPr>
        <w:ind w:left="4320" w:hanging="360"/>
      </w:pPr>
      <w:rPr>
        <w:rFonts w:ascii="Wingdings" w:hAnsi="Wingdings" w:cs="Wingdings" w:hint="default"/>
      </w:rPr>
    </w:lvl>
    <w:lvl w:ilvl="6" w:tplc="3A7AC1A8">
      <w:start w:val="1"/>
      <w:numFmt w:val="bullet"/>
      <w:lvlText w:val=""/>
      <w:lvlJc w:val="left"/>
      <w:pPr>
        <w:ind w:left="5040" w:hanging="360"/>
      </w:pPr>
      <w:rPr>
        <w:rFonts w:ascii="Symbol" w:hAnsi="Symbol" w:cs="Symbol" w:hint="default"/>
      </w:rPr>
    </w:lvl>
    <w:lvl w:ilvl="7" w:tplc="DE5620DC">
      <w:start w:val="1"/>
      <w:numFmt w:val="bullet"/>
      <w:lvlText w:val="o"/>
      <w:lvlJc w:val="left"/>
      <w:pPr>
        <w:ind w:left="5760" w:hanging="360"/>
      </w:pPr>
      <w:rPr>
        <w:rFonts w:ascii="Courier New" w:hAnsi="Courier New" w:cs="Courier New" w:hint="default"/>
      </w:rPr>
    </w:lvl>
    <w:lvl w:ilvl="8" w:tplc="1A2C7BA8">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94578CB"/>
    <w:multiLevelType w:val="hybridMultilevel"/>
    <w:tmpl w:val="A6881AF2"/>
    <w:lvl w:ilvl="0" w:tplc="22FECBF4">
      <w:start w:val="1"/>
      <w:numFmt w:val="bullet"/>
      <w:lvlText w:val=""/>
      <w:lvlJc w:val="left"/>
      <w:pPr>
        <w:ind w:left="720" w:hanging="360"/>
      </w:pPr>
      <w:rPr>
        <w:rFonts w:ascii="Symbol" w:hAnsi="Symbol" w:cs="Symbol" w:hint="default"/>
        <w:sz w:val="18"/>
        <w:szCs w:val="18"/>
      </w:rPr>
    </w:lvl>
    <w:lvl w:ilvl="1" w:tplc="F3522A4E">
      <w:start w:val="1"/>
      <w:numFmt w:val="bullet"/>
      <w:lvlText w:val="o"/>
      <w:lvlJc w:val="left"/>
      <w:pPr>
        <w:ind w:left="1440" w:hanging="360"/>
      </w:pPr>
      <w:rPr>
        <w:rFonts w:ascii="Courier New" w:hAnsi="Courier New" w:cs="Courier New" w:hint="default"/>
      </w:rPr>
    </w:lvl>
    <w:lvl w:ilvl="2" w:tplc="70A288E8">
      <w:start w:val="1"/>
      <w:numFmt w:val="bullet"/>
      <w:lvlText w:val=""/>
      <w:lvlJc w:val="left"/>
      <w:pPr>
        <w:ind w:left="2160" w:hanging="360"/>
      </w:pPr>
      <w:rPr>
        <w:rFonts w:ascii="Wingdings" w:hAnsi="Wingdings" w:cs="Wingdings" w:hint="default"/>
      </w:rPr>
    </w:lvl>
    <w:lvl w:ilvl="3" w:tplc="92100200">
      <w:start w:val="1"/>
      <w:numFmt w:val="bullet"/>
      <w:lvlText w:val=""/>
      <w:lvlJc w:val="left"/>
      <w:pPr>
        <w:ind w:left="2880" w:hanging="360"/>
      </w:pPr>
      <w:rPr>
        <w:rFonts w:ascii="Symbol" w:hAnsi="Symbol" w:cs="Symbol" w:hint="default"/>
      </w:rPr>
    </w:lvl>
    <w:lvl w:ilvl="4" w:tplc="19AC4ACE">
      <w:start w:val="1"/>
      <w:numFmt w:val="bullet"/>
      <w:lvlText w:val="o"/>
      <w:lvlJc w:val="left"/>
      <w:pPr>
        <w:ind w:left="3600" w:hanging="360"/>
      </w:pPr>
      <w:rPr>
        <w:rFonts w:ascii="Courier New" w:hAnsi="Courier New" w:cs="Courier New" w:hint="default"/>
      </w:rPr>
    </w:lvl>
    <w:lvl w:ilvl="5" w:tplc="34A8A38C">
      <w:start w:val="1"/>
      <w:numFmt w:val="bullet"/>
      <w:lvlText w:val=""/>
      <w:lvlJc w:val="left"/>
      <w:pPr>
        <w:ind w:left="4320" w:hanging="360"/>
      </w:pPr>
      <w:rPr>
        <w:rFonts w:ascii="Wingdings" w:hAnsi="Wingdings" w:cs="Wingdings" w:hint="default"/>
      </w:rPr>
    </w:lvl>
    <w:lvl w:ilvl="6" w:tplc="A0382C74">
      <w:start w:val="1"/>
      <w:numFmt w:val="bullet"/>
      <w:lvlText w:val=""/>
      <w:lvlJc w:val="left"/>
      <w:pPr>
        <w:ind w:left="5040" w:hanging="360"/>
      </w:pPr>
      <w:rPr>
        <w:rFonts w:ascii="Symbol" w:hAnsi="Symbol" w:cs="Symbol" w:hint="default"/>
      </w:rPr>
    </w:lvl>
    <w:lvl w:ilvl="7" w:tplc="DE8ADFE8">
      <w:start w:val="1"/>
      <w:numFmt w:val="bullet"/>
      <w:lvlText w:val="o"/>
      <w:lvlJc w:val="left"/>
      <w:pPr>
        <w:ind w:left="5760" w:hanging="360"/>
      </w:pPr>
      <w:rPr>
        <w:rFonts w:ascii="Courier New" w:hAnsi="Courier New" w:cs="Courier New" w:hint="default"/>
      </w:rPr>
    </w:lvl>
    <w:lvl w:ilvl="8" w:tplc="5AFCDB06">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DAD4C79"/>
    <w:multiLevelType w:val="hybridMultilevel"/>
    <w:tmpl w:val="FB2A269A"/>
    <w:lvl w:ilvl="0" w:tplc="61989224">
      <w:start w:val="1"/>
      <w:numFmt w:val="bullet"/>
      <w:lvlText w:val=""/>
      <w:lvlJc w:val="left"/>
      <w:pPr>
        <w:ind w:left="720" w:hanging="360"/>
      </w:pPr>
      <w:rPr>
        <w:rFonts w:ascii="Symbol" w:hAnsi="Symbol" w:cs="Symbol" w:hint="default"/>
        <w:sz w:val="18"/>
        <w:szCs w:val="18"/>
      </w:rPr>
    </w:lvl>
    <w:lvl w:ilvl="1" w:tplc="FAE49E0C">
      <w:start w:val="1"/>
      <w:numFmt w:val="bullet"/>
      <w:lvlText w:val="o"/>
      <w:lvlJc w:val="left"/>
      <w:pPr>
        <w:ind w:left="1440" w:hanging="360"/>
      </w:pPr>
      <w:rPr>
        <w:rFonts w:ascii="Courier New" w:hAnsi="Courier New" w:cs="Courier New" w:hint="default"/>
      </w:rPr>
    </w:lvl>
    <w:lvl w:ilvl="2" w:tplc="B9AA3498">
      <w:start w:val="1"/>
      <w:numFmt w:val="bullet"/>
      <w:lvlText w:val=""/>
      <w:lvlJc w:val="left"/>
      <w:pPr>
        <w:ind w:left="2160" w:hanging="360"/>
      </w:pPr>
      <w:rPr>
        <w:rFonts w:ascii="Wingdings" w:hAnsi="Wingdings" w:cs="Wingdings" w:hint="default"/>
      </w:rPr>
    </w:lvl>
    <w:lvl w:ilvl="3" w:tplc="FA2886D0">
      <w:start w:val="1"/>
      <w:numFmt w:val="bullet"/>
      <w:lvlText w:val=""/>
      <w:lvlJc w:val="left"/>
      <w:pPr>
        <w:ind w:left="2880" w:hanging="360"/>
      </w:pPr>
      <w:rPr>
        <w:rFonts w:ascii="Symbol" w:hAnsi="Symbol" w:cs="Symbol" w:hint="default"/>
      </w:rPr>
    </w:lvl>
    <w:lvl w:ilvl="4" w:tplc="5F76CABE">
      <w:start w:val="1"/>
      <w:numFmt w:val="bullet"/>
      <w:lvlText w:val="o"/>
      <w:lvlJc w:val="left"/>
      <w:pPr>
        <w:ind w:left="3600" w:hanging="360"/>
      </w:pPr>
      <w:rPr>
        <w:rFonts w:ascii="Courier New" w:hAnsi="Courier New" w:cs="Courier New" w:hint="default"/>
      </w:rPr>
    </w:lvl>
    <w:lvl w:ilvl="5" w:tplc="63923E0A">
      <w:start w:val="1"/>
      <w:numFmt w:val="bullet"/>
      <w:lvlText w:val=""/>
      <w:lvlJc w:val="left"/>
      <w:pPr>
        <w:ind w:left="4320" w:hanging="360"/>
      </w:pPr>
      <w:rPr>
        <w:rFonts w:ascii="Wingdings" w:hAnsi="Wingdings" w:cs="Wingdings" w:hint="default"/>
      </w:rPr>
    </w:lvl>
    <w:lvl w:ilvl="6" w:tplc="7D746F1C">
      <w:start w:val="1"/>
      <w:numFmt w:val="bullet"/>
      <w:lvlText w:val=""/>
      <w:lvlJc w:val="left"/>
      <w:pPr>
        <w:ind w:left="5040" w:hanging="360"/>
      </w:pPr>
      <w:rPr>
        <w:rFonts w:ascii="Symbol" w:hAnsi="Symbol" w:cs="Symbol" w:hint="default"/>
      </w:rPr>
    </w:lvl>
    <w:lvl w:ilvl="7" w:tplc="E6E68ED6">
      <w:start w:val="1"/>
      <w:numFmt w:val="bullet"/>
      <w:lvlText w:val="o"/>
      <w:lvlJc w:val="left"/>
      <w:pPr>
        <w:ind w:left="5760" w:hanging="360"/>
      </w:pPr>
      <w:rPr>
        <w:rFonts w:ascii="Courier New" w:hAnsi="Courier New" w:cs="Courier New" w:hint="default"/>
      </w:rPr>
    </w:lvl>
    <w:lvl w:ilvl="8" w:tplc="2D26900C">
      <w:start w:val="1"/>
      <w:numFmt w:val="bullet"/>
      <w:lvlText w:val=""/>
      <w:lvlJc w:val="left"/>
      <w:pPr>
        <w:ind w:left="6480" w:hanging="360"/>
      </w:pPr>
      <w:rPr>
        <w:rFonts w:ascii="Wingdings" w:hAnsi="Wingdings" w:cs="Wingdings" w:hint="default"/>
      </w:rPr>
    </w:lvl>
  </w:abstractNum>
  <w:abstractNum w:abstractNumId="14" w15:restartNumberingAfterBreak="0">
    <w:nsid w:val="3DB74ADA"/>
    <w:multiLevelType w:val="hybridMultilevel"/>
    <w:tmpl w:val="AD10D3F2"/>
    <w:lvl w:ilvl="0" w:tplc="83549508">
      <w:start w:val="1"/>
      <w:numFmt w:val="bullet"/>
      <w:lvlText w:val=""/>
      <w:lvlJc w:val="left"/>
      <w:pPr>
        <w:ind w:left="720" w:hanging="360"/>
      </w:pPr>
      <w:rPr>
        <w:rFonts w:ascii="Symbol" w:hAnsi="Symbol" w:cs="Symbol" w:hint="default"/>
        <w:sz w:val="18"/>
        <w:szCs w:val="18"/>
      </w:rPr>
    </w:lvl>
    <w:lvl w:ilvl="1" w:tplc="F9549CC4">
      <w:start w:val="1"/>
      <w:numFmt w:val="bullet"/>
      <w:lvlText w:val="o"/>
      <w:lvlJc w:val="left"/>
      <w:pPr>
        <w:ind w:left="1440" w:hanging="360"/>
      </w:pPr>
      <w:rPr>
        <w:rFonts w:ascii="Courier New" w:hAnsi="Courier New" w:cs="Courier New" w:hint="default"/>
      </w:rPr>
    </w:lvl>
    <w:lvl w:ilvl="2" w:tplc="B2D8BAF8">
      <w:start w:val="1"/>
      <w:numFmt w:val="bullet"/>
      <w:lvlText w:val=""/>
      <w:lvlJc w:val="left"/>
      <w:pPr>
        <w:ind w:left="2160" w:hanging="360"/>
      </w:pPr>
      <w:rPr>
        <w:rFonts w:ascii="Wingdings" w:hAnsi="Wingdings" w:cs="Wingdings" w:hint="default"/>
      </w:rPr>
    </w:lvl>
    <w:lvl w:ilvl="3" w:tplc="4C4C5746">
      <w:start w:val="1"/>
      <w:numFmt w:val="bullet"/>
      <w:lvlText w:val=""/>
      <w:lvlJc w:val="left"/>
      <w:pPr>
        <w:ind w:left="2880" w:hanging="360"/>
      </w:pPr>
      <w:rPr>
        <w:rFonts w:ascii="Symbol" w:hAnsi="Symbol" w:cs="Symbol" w:hint="default"/>
      </w:rPr>
    </w:lvl>
    <w:lvl w:ilvl="4" w:tplc="97B4416A">
      <w:start w:val="1"/>
      <w:numFmt w:val="bullet"/>
      <w:lvlText w:val="o"/>
      <w:lvlJc w:val="left"/>
      <w:pPr>
        <w:ind w:left="3600" w:hanging="360"/>
      </w:pPr>
      <w:rPr>
        <w:rFonts w:ascii="Courier New" w:hAnsi="Courier New" w:cs="Courier New" w:hint="default"/>
      </w:rPr>
    </w:lvl>
    <w:lvl w:ilvl="5" w:tplc="D886326C">
      <w:start w:val="1"/>
      <w:numFmt w:val="bullet"/>
      <w:lvlText w:val=""/>
      <w:lvlJc w:val="left"/>
      <w:pPr>
        <w:ind w:left="4320" w:hanging="360"/>
      </w:pPr>
      <w:rPr>
        <w:rFonts w:ascii="Wingdings" w:hAnsi="Wingdings" w:cs="Wingdings" w:hint="default"/>
      </w:rPr>
    </w:lvl>
    <w:lvl w:ilvl="6" w:tplc="E5E4F70E">
      <w:start w:val="1"/>
      <w:numFmt w:val="bullet"/>
      <w:lvlText w:val=""/>
      <w:lvlJc w:val="left"/>
      <w:pPr>
        <w:ind w:left="5040" w:hanging="360"/>
      </w:pPr>
      <w:rPr>
        <w:rFonts w:ascii="Symbol" w:hAnsi="Symbol" w:cs="Symbol" w:hint="default"/>
      </w:rPr>
    </w:lvl>
    <w:lvl w:ilvl="7" w:tplc="59A6C4F8">
      <w:start w:val="1"/>
      <w:numFmt w:val="bullet"/>
      <w:lvlText w:val="o"/>
      <w:lvlJc w:val="left"/>
      <w:pPr>
        <w:ind w:left="5760" w:hanging="360"/>
      </w:pPr>
      <w:rPr>
        <w:rFonts w:ascii="Courier New" w:hAnsi="Courier New" w:cs="Courier New" w:hint="default"/>
      </w:rPr>
    </w:lvl>
    <w:lvl w:ilvl="8" w:tplc="E0E8ACFE">
      <w:start w:val="1"/>
      <w:numFmt w:val="bullet"/>
      <w:lvlText w:val=""/>
      <w:lvlJc w:val="left"/>
      <w:pPr>
        <w:ind w:left="6480" w:hanging="360"/>
      </w:pPr>
      <w:rPr>
        <w:rFonts w:ascii="Wingdings" w:hAnsi="Wingdings" w:cs="Wingdings" w:hint="default"/>
      </w:rPr>
    </w:lvl>
  </w:abstractNum>
  <w:abstractNum w:abstractNumId="15" w15:restartNumberingAfterBreak="0">
    <w:nsid w:val="4AF60390"/>
    <w:multiLevelType w:val="hybridMultilevel"/>
    <w:tmpl w:val="D48A4558"/>
    <w:lvl w:ilvl="0" w:tplc="973C769E">
      <w:start w:val="1"/>
      <w:numFmt w:val="bullet"/>
      <w:lvlText w:val=""/>
      <w:lvlJc w:val="left"/>
      <w:pPr>
        <w:ind w:left="720" w:hanging="360"/>
      </w:pPr>
      <w:rPr>
        <w:rFonts w:ascii="Symbol" w:hAnsi="Symbol" w:cs="Symbol" w:hint="default"/>
        <w:sz w:val="18"/>
        <w:szCs w:val="18"/>
      </w:rPr>
    </w:lvl>
    <w:lvl w:ilvl="1" w:tplc="29980F00">
      <w:start w:val="1"/>
      <w:numFmt w:val="bullet"/>
      <w:lvlText w:val="o"/>
      <w:lvlJc w:val="left"/>
      <w:pPr>
        <w:ind w:left="1440" w:hanging="360"/>
      </w:pPr>
      <w:rPr>
        <w:rFonts w:ascii="Courier New" w:hAnsi="Courier New" w:cs="Courier New" w:hint="default"/>
      </w:rPr>
    </w:lvl>
    <w:lvl w:ilvl="2" w:tplc="B824F43A">
      <w:start w:val="1"/>
      <w:numFmt w:val="bullet"/>
      <w:lvlText w:val=""/>
      <w:lvlJc w:val="left"/>
      <w:pPr>
        <w:ind w:left="2160" w:hanging="360"/>
      </w:pPr>
      <w:rPr>
        <w:rFonts w:ascii="Wingdings" w:hAnsi="Wingdings" w:cs="Wingdings" w:hint="default"/>
      </w:rPr>
    </w:lvl>
    <w:lvl w:ilvl="3" w:tplc="0B32F5CA">
      <w:start w:val="1"/>
      <w:numFmt w:val="bullet"/>
      <w:lvlText w:val=""/>
      <w:lvlJc w:val="left"/>
      <w:pPr>
        <w:ind w:left="2880" w:hanging="360"/>
      </w:pPr>
      <w:rPr>
        <w:rFonts w:ascii="Symbol" w:hAnsi="Symbol" w:cs="Symbol" w:hint="default"/>
      </w:rPr>
    </w:lvl>
    <w:lvl w:ilvl="4" w:tplc="EE20C116">
      <w:start w:val="1"/>
      <w:numFmt w:val="bullet"/>
      <w:lvlText w:val="o"/>
      <w:lvlJc w:val="left"/>
      <w:pPr>
        <w:ind w:left="3600" w:hanging="360"/>
      </w:pPr>
      <w:rPr>
        <w:rFonts w:ascii="Courier New" w:hAnsi="Courier New" w:cs="Courier New" w:hint="default"/>
      </w:rPr>
    </w:lvl>
    <w:lvl w:ilvl="5" w:tplc="EC8C4EC0">
      <w:start w:val="1"/>
      <w:numFmt w:val="bullet"/>
      <w:lvlText w:val=""/>
      <w:lvlJc w:val="left"/>
      <w:pPr>
        <w:ind w:left="4320" w:hanging="360"/>
      </w:pPr>
      <w:rPr>
        <w:rFonts w:ascii="Wingdings" w:hAnsi="Wingdings" w:cs="Wingdings" w:hint="default"/>
      </w:rPr>
    </w:lvl>
    <w:lvl w:ilvl="6" w:tplc="968ACE62">
      <w:start w:val="1"/>
      <w:numFmt w:val="bullet"/>
      <w:lvlText w:val=""/>
      <w:lvlJc w:val="left"/>
      <w:pPr>
        <w:ind w:left="5040" w:hanging="360"/>
      </w:pPr>
      <w:rPr>
        <w:rFonts w:ascii="Symbol" w:hAnsi="Symbol" w:cs="Symbol" w:hint="default"/>
      </w:rPr>
    </w:lvl>
    <w:lvl w:ilvl="7" w:tplc="405A3038">
      <w:start w:val="1"/>
      <w:numFmt w:val="bullet"/>
      <w:lvlText w:val="o"/>
      <w:lvlJc w:val="left"/>
      <w:pPr>
        <w:ind w:left="5760" w:hanging="360"/>
      </w:pPr>
      <w:rPr>
        <w:rFonts w:ascii="Courier New" w:hAnsi="Courier New" w:cs="Courier New" w:hint="default"/>
      </w:rPr>
    </w:lvl>
    <w:lvl w:ilvl="8" w:tplc="48540D36">
      <w:start w:val="1"/>
      <w:numFmt w:val="bullet"/>
      <w:lvlText w:val=""/>
      <w:lvlJc w:val="left"/>
      <w:pPr>
        <w:ind w:left="6480" w:hanging="360"/>
      </w:pPr>
      <w:rPr>
        <w:rFonts w:ascii="Wingdings" w:hAnsi="Wingdings" w:cs="Wingdings" w:hint="default"/>
      </w:rPr>
    </w:lvl>
  </w:abstractNum>
  <w:abstractNum w:abstractNumId="16" w15:restartNumberingAfterBreak="0">
    <w:nsid w:val="4D7704AD"/>
    <w:multiLevelType w:val="hybridMultilevel"/>
    <w:tmpl w:val="3A624AEC"/>
    <w:lvl w:ilvl="0" w:tplc="A288DF3A">
      <w:start w:val="1"/>
      <w:numFmt w:val="bullet"/>
      <w:lvlText w:val=""/>
      <w:lvlJc w:val="left"/>
      <w:pPr>
        <w:ind w:left="720" w:hanging="360"/>
      </w:pPr>
      <w:rPr>
        <w:rFonts w:ascii="Symbol" w:hAnsi="Symbol" w:cs="Symbol" w:hint="default"/>
        <w:sz w:val="18"/>
        <w:szCs w:val="18"/>
      </w:rPr>
    </w:lvl>
    <w:lvl w:ilvl="1" w:tplc="3500BE28">
      <w:start w:val="1"/>
      <w:numFmt w:val="bullet"/>
      <w:lvlText w:val="o"/>
      <w:lvlJc w:val="left"/>
      <w:pPr>
        <w:ind w:left="1440" w:hanging="360"/>
      </w:pPr>
      <w:rPr>
        <w:rFonts w:ascii="Courier New" w:hAnsi="Courier New" w:cs="Courier New" w:hint="default"/>
      </w:rPr>
    </w:lvl>
    <w:lvl w:ilvl="2" w:tplc="A874D716">
      <w:start w:val="1"/>
      <w:numFmt w:val="bullet"/>
      <w:lvlText w:val=""/>
      <w:lvlJc w:val="left"/>
      <w:pPr>
        <w:ind w:left="2160" w:hanging="360"/>
      </w:pPr>
      <w:rPr>
        <w:rFonts w:ascii="Wingdings" w:hAnsi="Wingdings" w:cs="Wingdings" w:hint="default"/>
      </w:rPr>
    </w:lvl>
    <w:lvl w:ilvl="3" w:tplc="F8381828">
      <w:start w:val="1"/>
      <w:numFmt w:val="bullet"/>
      <w:lvlText w:val=""/>
      <w:lvlJc w:val="left"/>
      <w:pPr>
        <w:ind w:left="2880" w:hanging="360"/>
      </w:pPr>
      <w:rPr>
        <w:rFonts w:ascii="Symbol" w:hAnsi="Symbol" w:cs="Symbol" w:hint="default"/>
      </w:rPr>
    </w:lvl>
    <w:lvl w:ilvl="4" w:tplc="FB3CD9EC">
      <w:start w:val="1"/>
      <w:numFmt w:val="bullet"/>
      <w:lvlText w:val="o"/>
      <w:lvlJc w:val="left"/>
      <w:pPr>
        <w:ind w:left="3600" w:hanging="360"/>
      </w:pPr>
      <w:rPr>
        <w:rFonts w:ascii="Courier New" w:hAnsi="Courier New" w:cs="Courier New" w:hint="default"/>
      </w:rPr>
    </w:lvl>
    <w:lvl w:ilvl="5" w:tplc="DFBE271C">
      <w:start w:val="1"/>
      <w:numFmt w:val="bullet"/>
      <w:lvlText w:val=""/>
      <w:lvlJc w:val="left"/>
      <w:pPr>
        <w:ind w:left="4320" w:hanging="360"/>
      </w:pPr>
      <w:rPr>
        <w:rFonts w:ascii="Wingdings" w:hAnsi="Wingdings" w:cs="Wingdings" w:hint="default"/>
      </w:rPr>
    </w:lvl>
    <w:lvl w:ilvl="6" w:tplc="ACCCB622">
      <w:start w:val="1"/>
      <w:numFmt w:val="bullet"/>
      <w:lvlText w:val=""/>
      <w:lvlJc w:val="left"/>
      <w:pPr>
        <w:ind w:left="5040" w:hanging="360"/>
      </w:pPr>
      <w:rPr>
        <w:rFonts w:ascii="Symbol" w:hAnsi="Symbol" w:cs="Symbol" w:hint="default"/>
      </w:rPr>
    </w:lvl>
    <w:lvl w:ilvl="7" w:tplc="CA4C7B4A">
      <w:start w:val="1"/>
      <w:numFmt w:val="bullet"/>
      <w:lvlText w:val="o"/>
      <w:lvlJc w:val="left"/>
      <w:pPr>
        <w:ind w:left="5760" w:hanging="360"/>
      </w:pPr>
      <w:rPr>
        <w:rFonts w:ascii="Courier New" w:hAnsi="Courier New" w:cs="Courier New" w:hint="default"/>
      </w:rPr>
    </w:lvl>
    <w:lvl w:ilvl="8" w:tplc="3C341CC0">
      <w:start w:val="1"/>
      <w:numFmt w:val="bullet"/>
      <w:lvlText w:val=""/>
      <w:lvlJc w:val="left"/>
      <w:pPr>
        <w:ind w:left="6480" w:hanging="360"/>
      </w:pPr>
      <w:rPr>
        <w:rFonts w:ascii="Wingdings" w:hAnsi="Wingdings" w:cs="Wingdings" w:hint="default"/>
      </w:r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F385A76"/>
    <w:multiLevelType w:val="hybridMultilevel"/>
    <w:tmpl w:val="58DE9122"/>
    <w:lvl w:ilvl="0" w:tplc="56F08AAA">
      <w:start w:val="1"/>
      <w:numFmt w:val="bullet"/>
      <w:lvlText w:val=""/>
      <w:lvlJc w:val="left"/>
      <w:pPr>
        <w:ind w:left="720" w:hanging="360"/>
      </w:pPr>
      <w:rPr>
        <w:rFonts w:ascii="Symbol" w:hAnsi="Symbol" w:cs="Symbol" w:hint="default"/>
        <w:sz w:val="18"/>
        <w:szCs w:val="18"/>
      </w:rPr>
    </w:lvl>
    <w:lvl w:ilvl="1" w:tplc="3B7C6B36">
      <w:start w:val="1"/>
      <w:numFmt w:val="bullet"/>
      <w:lvlText w:val="o"/>
      <w:lvlJc w:val="left"/>
      <w:pPr>
        <w:ind w:left="1440" w:hanging="360"/>
      </w:pPr>
      <w:rPr>
        <w:rFonts w:ascii="Courier New" w:hAnsi="Courier New" w:cs="Courier New" w:hint="default"/>
      </w:rPr>
    </w:lvl>
    <w:lvl w:ilvl="2" w:tplc="60B0BE64">
      <w:start w:val="1"/>
      <w:numFmt w:val="bullet"/>
      <w:lvlText w:val=""/>
      <w:lvlJc w:val="left"/>
      <w:pPr>
        <w:ind w:left="2160" w:hanging="360"/>
      </w:pPr>
      <w:rPr>
        <w:rFonts w:ascii="Wingdings" w:hAnsi="Wingdings" w:cs="Wingdings" w:hint="default"/>
      </w:rPr>
    </w:lvl>
    <w:lvl w:ilvl="3" w:tplc="882A2C9A">
      <w:start w:val="1"/>
      <w:numFmt w:val="bullet"/>
      <w:lvlText w:val=""/>
      <w:lvlJc w:val="left"/>
      <w:pPr>
        <w:ind w:left="2880" w:hanging="360"/>
      </w:pPr>
      <w:rPr>
        <w:rFonts w:ascii="Symbol" w:hAnsi="Symbol" w:cs="Symbol" w:hint="default"/>
      </w:rPr>
    </w:lvl>
    <w:lvl w:ilvl="4" w:tplc="7D0CB6F0">
      <w:start w:val="1"/>
      <w:numFmt w:val="bullet"/>
      <w:lvlText w:val="o"/>
      <w:lvlJc w:val="left"/>
      <w:pPr>
        <w:ind w:left="3600" w:hanging="360"/>
      </w:pPr>
      <w:rPr>
        <w:rFonts w:ascii="Courier New" w:hAnsi="Courier New" w:cs="Courier New" w:hint="default"/>
      </w:rPr>
    </w:lvl>
    <w:lvl w:ilvl="5" w:tplc="8758DE16">
      <w:start w:val="1"/>
      <w:numFmt w:val="bullet"/>
      <w:lvlText w:val=""/>
      <w:lvlJc w:val="left"/>
      <w:pPr>
        <w:ind w:left="4320" w:hanging="360"/>
      </w:pPr>
      <w:rPr>
        <w:rFonts w:ascii="Wingdings" w:hAnsi="Wingdings" w:cs="Wingdings" w:hint="default"/>
      </w:rPr>
    </w:lvl>
    <w:lvl w:ilvl="6" w:tplc="795E8DA6">
      <w:start w:val="1"/>
      <w:numFmt w:val="bullet"/>
      <w:lvlText w:val=""/>
      <w:lvlJc w:val="left"/>
      <w:pPr>
        <w:ind w:left="5040" w:hanging="360"/>
      </w:pPr>
      <w:rPr>
        <w:rFonts w:ascii="Symbol" w:hAnsi="Symbol" w:cs="Symbol" w:hint="default"/>
      </w:rPr>
    </w:lvl>
    <w:lvl w:ilvl="7" w:tplc="882A4F38">
      <w:start w:val="1"/>
      <w:numFmt w:val="bullet"/>
      <w:lvlText w:val="o"/>
      <w:lvlJc w:val="left"/>
      <w:pPr>
        <w:ind w:left="5760" w:hanging="360"/>
      </w:pPr>
      <w:rPr>
        <w:rFonts w:ascii="Courier New" w:hAnsi="Courier New" w:cs="Courier New" w:hint="default"/>
      </w:rPr>
    </w:lvl>
    <w:lvl w:ilvl="8" w:tplc="A118BB60">
      <w:start w:val="1"/>
      <w:numFmt w:val="bullet"/>
      <w:lvlText w:val=""/>
      <w:lvlJc w:val="left"/>
      <w:pPr>
        <w:ind w:left="6480" w:hanging="360"/>
      </w:pPr>
      <w:rPr>
        <w:rFonts w:ascii="Wingdings" w:hAnsi="Wingdings" w:cs="Wingdings" w:hint="default"/>
      </w:rPr>
    </w:lvl>
  </w:abstractNum>
  <w:abstractNum w:abstractNumId="1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5CC3846"/>
    <w:multiLevelType w:val="hybridMultilevel"/>
    <w:tmpl w:val="23641C4A"/>
    <w:lvl w:ilvl="0" w:tplc="9BEE708E">
      <w:start w:val="1"/>
      <w:numFmt w:val="bullet"/>
      <w:lvlText w:val=""/>
      <w:lvlJc w:val="left"/>
      <w:pPr>
        <w:ind w:left="720" w:hanging="360"/>
      </w:pPr>
      <w:rPr>
        <w:rFonts w:ascii="Symbol" w:hAnsi="Symbol" w:cs="Symbol" w:hint="default"/>
        <w:sz w:val="18"/>
        <w:szCs w:val="18"/>
      </w:rPr>
    </w:lvl>
    <w:lvl w:ilvl="1" w:tplc="5F746338">
      <w:start w:val="1"/>
      <w:numFmt w:val="bullet"/>
      <w:lvlText w:val="o"/>
      <w:lvlJc w:val="left"/>
      <w:pPr>
        <w:ind w:left="1440" w:hanging="360"/>
      </w:pPr>
      <w:rPr>
        <w:rFonts w:ascii="Courier New" w:hAnsi="Courier New" w:cs="Courier New" w:hint="default"/>
      </w:rPr>
    </w:lvl>
    <w:lvl w:ilvl="2" w:tplc="E0581242">
      <w:start w:val="1"/>
      <w:numFmt w:val="bullet"/>
      <w:lvlText w:val=""/>
      <w:lvlJc w:val="left"/>
      <w:pPr>
        <w:ind w:left="2160" w:hanging="360"/>
      </w:pPr>
      <w:rPr>
        <w:rFonts w:ascii="Wingdings" w:hAnsi="Wingdings" w:cs="Wingdings" w:hint="default"/>
      </w:rPr>
    </w:lvl>
    <w:lvl w:ilvl="3" w:tplc="C66241CC">
      <w:start w:val="1"/>
      <w:numFmt w:val="bullet"/>
      <w:lvlText w:val=""/>
      <w:lvlJc w:val="left"/>
      <w:pPr>
        <w:ind w:left="2880" w:hanging="360"/>
      </w:pPr>
      <w:rPr>
        <w:rFonts w:ascii="Symbol" w:hAnsi="Symbol" w:cs="Symbol" w:hint="default"/>
      </w:rPr>
    </w:lvl>
    <w:lvl w:ilvl="4" w:tplc="7B84FA88">
      <w:start w:val="1"/>
      <w:numFmt w:val="bullet"/>
      <w:lvlText w:val="o"/>
      <w:lvlJc w:val="left"/>
      <w:pPr>
        <w:ind w:left="3600" w:hanging="360"/>
      </w:pPr>
      <w:rPr>
        <w:rFonts w:ascii="Courier New" w:hAnsi="Courier New" w:cs="Courier New" w:hint="default"/>
      </w:rPr>
    </w:lvl>
    <w:lvl w:ilvl="5" w:tplc="FB847A5C">
      <w:start w:val="1"/>
      <w:numFmt w:val="bullet"/>
      <w:lvlText w:val=""/>
      <w:lvlJc w:val="left"/>
      <w:pPr>
        <w:ind w:left="4320" w:hanging="360"/>
      </w:pPr>
      <w:rPr>
        <w:rFonts w:ascii="Wingdings" w:hAnsi="Wingdings" w:cs="Wingdings" w:hint="default"/>
      </w:rPr>
    </w:lvl>
    <w:lvl w:ilvl="6" w:tplc="B13CB962">
      <w:start w:val="1"/>
      <w:numFmt w:val="bullet"/>
      <w:lvlText w:val=""/>
      <w:lvlJc w:val="left"/>
      <w:pPr>
        <w:ind w:left="5040" w:hanging="360"/>
      </w:pPr>
      <w:rPr>
        <w:rFonts w:ascii="Symbol" w:hAnsi="Symbol" w:cs="Symbol" w:hint="default"/>
      </w:rPr>
    </w:lvl>
    <w:lvl w:ilvl="7" w:tplc="9B16166A">
      <w:start w:val="1"/>
      <w:numFmt w:val="bullet"/>
      <w:lvlText w:val="o"/>
      <w:lvlJc w:val="left"/>
      <w:pPr>
        <w:ind w:left="5760" w:hanging="360"/>
      </w:pPr>
      <w:rPr>
        <w:rFonts w:ascii="Courier New" w:hAnsi="Courier New" w:cs="Courier New" w:hint="default"/>
      </w:rPr>
    </w:lvl>
    <w:lvl w:ilvl="8" w:tplc="650AB0EA">
      <w:start w:val="1"/>
      <w:numFmt w:val="bullet"/>
      <w:lvlText w:val=""/>
      <w:lvlJc w:val="left"/>
      <w:pPr>
        <w:ind w:left="6480" w:hanging="360"/>
      </w:pPr>
      <w:rPr>
        <w:rFonts w:ascii="Wingdings" w:hAnsi="Wingdings" w:cs="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9CF1B8B"/>
    <w:multiLevelType w:val="hybridMultilevel"/>
    <w:tmpl w:val="D1A43F24"/>
    <w:lvl w:ilvl="0" w:tplc="A074E8B2">
      <w:start w:val="1"/>
      <w:numFmt w:val="bullet"/>
      <w:lvlText w:val=""/>
      <w:lvlJc w:val="left"/>
      <w:pPr>
        <w:ind w:left="720" w:hanging="360"/>
      </w:pPr>
      <w:rPr>
        <w:rFonts w:ascii="Symbol" w:hAnsi="Symbol" w:cs="Symbol" w:hint="default"/>
        <w:sz w:val="18"/>
        <w:szCs w:val="18"/>
      </w:rPr>
    </w:lvl>
    <w:lvl w:ilvl="1" w:tplc="7422B2D8">
      <w:start w:val="1"/>
      <w:numFmt w:val="bullet"/>
      <w:lvlText w:val="o"/>
      <w:lvlJc w:val="left"/>
      <w:pPr>
        <w:ind w:left="1440" w:hanging="360"/>
      </w:pPr>
      <w:rPr>
        <w:rFonts w:ascii="Courier New" w:hAnsi="Courier New" w:cs="Courier New" w:hint="default"/>
      </w:rPr>
    </w:lvl>
    <w:lvl w:ilvl="2" w:tplc="AF2CCE82">
      <w:start w:val="1"/>
      <w:numFmt w:val="bullet"/>
      <w:lvlText w:val=""/>
      <w:lvlJc w:val="left"/>
      <w:pPr>
        <w:ind w:left="2160" w:hanging="360"/>
      </w:pPr>
      <w:rPr>
        <w:rFonts w:ascii="Wingdings" w:hAnsi="Wingdings" w:cs="Wingdings" w:hint="default"/>
      </w:rPr>
    </w:lvl>
    <w:lvl w:ilvl="3" w:tplc="D47C35B2">
      <w:start w:val="1"/>
      <w:numFmt w:val="bullet"/>
      <w:lvlText w:val=""/>
      <w:lvlJc w:val="left"/>
      <w:pPr>
        <w:ind w:left="2880" w:hanging="360"/>
      </w:pPr>
      <w:rPr>
        <w:rFonts w:ascii="Symbol" w:hAnsi="Symbol" w:cs="Symbol" w:hint="default"/>
      </w:rPr>
    </w:lvl>
    <w:lvl w:ilvl="4" w:tplc="5D6666FA">
      <w:start w:val="1"/>
      <w:numFmt w:val="bullet"/>
      <w:lvlText w:val="o"/>
      <w:lvlJc w:val="left"/>
      <w:pPr>
        <w:ind w:left="3600" w:hanging="360"/>
      </w:pPr>
      <w:rPr>
        <w:rFonts w:ascii="Courier New" w:hAnsi="Courier New" w:cs="Courier New" w:hint="default"/>
      </w:rPr>
    </w:lvl>
    <w:lvl w:ilvl="5" w:tplc="2490FFC4">
      <w:start w:val="1"/>
      <w:numFmt w:val="bullet"/>
      <w:lvlText w:val=""/>
      <w:lvlJc w:val="left"/>
      <w:pPr>
        <w:ind w:left="4320" w:hanging="360"/>
      </w:pPr>
      <w:rPr>
        <w:rFonts w:ascii="Wingdings" w:hAnsi="Wingdings" w:cs="Wingdings" w:hint="default"/>
      </w:rPr>
    </w:lvl>
    <w:lvl w:ilvl="6" w:tplc="C49AD8C6">
      <w:start w:val="1"/>
      <w:numFmt w:val="bullet"/>
      <w:lvlText w:val=""/>
      <w:lvlJc w:val="left"/>
      <w:pPr>
        <w:ind w:left="5040" w:hanging="360"/>
      </w:pPr>
      <w:rPr>
        <w:rFonts w:ascii="Symbol" w:hAnsi="Symbol" w:cs="Symbol" w:hint="default"/>
      </w:rPr>
    </w:lvl>
    <w:lvl w:ilvl="7" w:tplc="E216EE10">
      <w:start w:val="1"/>
      <w:numFmt w:val="bullet"/>
      <w:lvlText w:val="o"/>
      <w:lvlJc w:val="left"/>
      <w:pPr>
        <w:ind w:left="5760" w:hanging="360"/>
      </w:pPr>
      <w:rPr>
        <w:rFonts w:ascii="Courier New" w:hAnsi="Courier New" w:cs="Courier New" w:hint="default"/>
      </w:rPr>
    </w:lvl>
    <w:lvl w:ilvl="8" w:tplc="9340AC14">
      <w:start w:val="1"/>
      <w:numFmt w:val="bullet"/>
      <w:lvlText w:val=""/>
      <w:lvlJc w:val="left"/>
      <w:pPr>
        <w:ind w:left="6480" w:hanging="360"/>
      </w:pPr>
      <w:rPr>
        <w:rFonts w:ascii="Wingdings" w:hAnsi="Wingdings" w:cs="Wingdings" w:hint="default"/>
      </w:rPr>
    </w:lvl>
  </w:abstractNum>
  <w:abstractNum w:abstractNumId="24" w15:restartNumberingAfterBreak="0">
    <w:nsid w:val="5CCE1060"/>
    <w:multiLevelType w:val="hybridMultilevel"/>
    <w:tmpl w:val="E8746F34"/>
    <w:lvl w:ilvl="0" w:tplc="8E827BBC">
      <w:start w:val="1"/>
      <w:numFmt w:val="bullet"/>
      <w:lvlText w:val=""/>
      <w:lvlJc w:val="left"/>
      <w:pPr>
        <w:ind w:left="720" w:hanging="360"/>
      </w:pPr>
      <w:rPr>
        <w:rFonts w:ascii="Symbol" w:hAnsi="Symbol" w:cs="Symbol" w:hint="default"/>
        <w:sz w:val="18"/>
        <w:szCs w:val="18"/>
      </w:rPr>
    </w:lvl>
    <w:lvl w:ilvl="1" w:tplc="6FAECD6E">
      <w:start w:val="1"/>
      <w:numFmt w:val="bullet"/>
      <w:lvlText w:val="o"/>
      <w:lvlJc w:val="left"/>
      <w:pPr>
        <w:ind w:left="1440" w:hanging="360"/>
      </w:pPr>
      <w:rPr>
        <w:rFonts w:ascii="Courier New" w:hAnsi="Courier New" w:cs="Courier New" w:hint="default"/>
      </w:rPr>
    </w:lvl>
    <w:lvl w:ilvl="2" w:tplc="9A0640D8">
      <w:start w:val="1"/>
      <w:numFmt w:val="bullet"/>
      <w:lvlText w:val=""/>
      <w:lvlJc w:val="left"/>
      <w:pPr>
        <w:ind w:left="2160" w:hanging="360"/>
      </w:pPr>
      <w:rPr>
        <w:rFonts w:ascii="Wingdings" w:hAnsi="Wingdings" w:cs="Wingdings" w:hint="default"/>
      </w:rPr>
    </w:lvl>
    <w:lvl w:ilvl="3" w:tplc="2DDCB418">
      <w:start w:val="1"/>
      <w:numFmt w:val="bullet"/>
      <w:lvlText w:val=""/>
      <w:lvlJc w:val="left"/>
      <w:pPr>
        <w:ind w:left="2880" w:hanging="360"/>
      </w:pPr>
      <w:rPr>
        <w:rFonts w:ascii="Symbol" w:hAnsi="Symbol" w:cs="Symbol" w:hint="default"/>
      </w:rPr>
    </w:lvl>
    <w:lvl w:ilvl="4" w:tplc="7B946608">
      <w:start w:val="1"/>
      <w:numFmt w:val="bullet"/>
      <w:lvlText w:val="o"/>
      <w:lvlJc w:val="left"/>
      <w:pPr>
        <w:ind w:left="3600" w:hanging="360"/>
      </w:pPr>
      <w:rPr>
        <w:rFonts w:ascii="Courier New" w:hAnsi="Courier New" w:cs="Courier New" w:hint="default"/>
      </w:rPr>
    </w:lvl>
    <w:lvl w:ilvl="5" w:tplc="C75E1A6E">
      <w:start w:val="1"/>
      <w:numFmt w:val="bullet"/>
      <w:lvlText w:val=""/>
      <w:lvlJc w:val="left"/>
      <w:pPr>
        <w:ind w:left="4320" w:hanging="360"/>
      </w:pPr>
      <w:rPr>
        <w:rFonts w:ascii="Wingdings" w:hAnsi="Wingdings" w:cs="Wingdings" w:hint="default"/>
      </w:rPr>
    </w:lvl>
    <w:lvl w:ilvl="6" w:tplc="3CEC98B2">
      <w:start w:val="1"/>
      <w:numFmt w:val="bullet"/>
      <w:lvlText w:val=""/>
      <w:lvlJc w:val="left"/>
      <w:pPr>
        <w:ind w:left="5040" w:hanging="360"/>
      </w:pPr>
      <w:rPr>
        <w:rFonts w:ascii="Symbol" w:hAnsi="Symbol" w:cs="Symbol" w:hint="default"/>
      </w:rPr>
    </w:lvl>
    <w:lvl w:ilvl="7" w:tplc="7818CDF4">
      <w:start w:val="1"/>
      <w:numFmt w:val="bullet"/>
      <w:lvlText w:val="o"/>
      <w:lvlJc w:val="left"/>
      <w:pPr>
        <w:ind w:left="5760" w:hanging="360"/>
      </w:pPr>
      <w:rPr>
        <w:rFonts w:ascii="Courier New" w:hAnsi="Courier New" w:cs="Courier New" w:hint="default"/>
      </w:rPr>
    </w:lvl>
    <w:lvl w:ilvl="8" w:tplc="A3AEC378">
      <w:start w:val="1"/>
      <w:numFmt w:val="bullet"/>
      <w:lvlText w:val=""/>
      <w:lvlJc w:val="left"/>
      <w:pPr>
        <w:ind w:left="6480" w:hanging="360"/>
      </w:pPr>
      <w:rPr>
        <w:rFonts w:ascii="Wingdings" w:hAnsi="Wingdings" w:cs="Wingdings" w:hint="default"/>
      </w:rPr>
    </w:lvl>
  </w:abstractNum>
  <w:abstractNum w:abstractNumId="2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DE58AB"/>
    <w:multiLevelType w:val="hybridMultilevel"/>
    <w:tmpl w:val="BFE65342"/>
    <w:lvl w:ilvl="0" w:tplc="602AC558">
      <w:start w:val="1"/>
      <w:numFmt w:val="bullet"/>
      <w:lvlText w:val=""/>
      <w:lvlJc w:val="left"/>
      <w:pPr>
        <w:ind w:left="720" w:hanging="360"/>
      </w:pPr>
      <w:rPr>
        <w:rFonts w:ascii="Symbol" w:hAnsi="Symbol" w:cs="Symbol" w:hint="default"/>
        <w:sz w:val="18"/>
        <w:szCs w:val="18"/>
      </w:rPr>
    </w:lvl>
    <w:lvl w:ilvl="1" w:tplc="7D92AA44">
      <w:start w:val="1"/>
      <w:numFmt w:val="bullet"/>
      <w:lvlText w:val="o"/>
      <w:lvlJc w:val="left"/>
      <w:pPr>
        <w:ind w:left="1440" w:hanging="360"/>
      </w:pPr>
      <w:rPr>
        <w:rFonts w:ascii="Courier New" w:hAnsi="Courier New" w:cs="Courier New" w:hint="default"/>
      </w:rPr>
    </w:lvl>
    <w:lvl w:ilvl="2" w:tplc="668C7160">
      <w:start w:val="1"/>
      <w:numFmt w:val="bullet"/>
      <w:lvlText w:val=""/>
      <w:lvlJc w:val="left"/>
      <w:pPr>
        <w:ind w:left="2160" w:hanging="360"/>
      </w:pPr>
      <w:rPr>
        <w:rFonts w:ascii="Wingdings" w:hAnsi="Wingdings" w:cs="Wingdings" w:hint="default"/>
      </w:rPr>
    </w:lvl>
    <w:lvl w:ilvl="3" w:tplc="D124FEA0">
      <w:start w:val="1"/>
      <w:numFmt w:val="bullet"/>
      <w:lvlText w:val=""/>
      <w:lvlJc w:val="left"/>
      <w:pPr>
        <w:ind w:left="2880" w:hanging="360"/>
      </w:pPr>
      <w:rPr>
        <w:rFonts w:ascii="Symbol" w:hAnsi="Symbol" w:cs="Symbol" w:hint="default"/>
      </w:rPr>
    </w:lvl>
    <w:lvl w:ilvl="4" w:tplc="D23842AE">
      <w:start w:val="1"/>
      <w:numFmt w:val="bullet"/>
      <w:lvlText w:val="o"/>
      <w:lvlJc w:val="left"/>
      <w:pPr>
        <w:ind w:left="3600" w:hanging="360"/>
      </w:pPr>
      <w:rPr>
        <w:rFonts w:ascii="Courier New" w:hAnsi="Courier New" w:cs="Courier New" w:hint="default"/>
      </w:rPr>
    </w:lvl>
    <w:lvl w:ilvl="5" w:tplc="91D885E6">
      <w:start w:val="1"/>
      <w:numFmt w:val="bullet"/>
      <w:lvlText w:val=""/>
      <w:lvlJc w:val="left"/>
      <w:pPr>
        <w:ind w:left="4320" w:hanging="360"/>
      </w:pPr>
      <w:rPr>
        <w:rFonts w:ascii="Wingdings" w:hAnsi="Wingdings" w:cs="Wingdings" w:hint="default"/>
      </w:rPr>
    </w:lvl>
    <w:lvl w:ilvl="6" w:tplc="4B0C9506">
      <w:start w:val="1"/>
      <w:numFmt w:val="bullet"/>
      <w:lvlText w:val=""/>
      <w:lvlJc w:val="left"/>
      <w:pPr>
        <w:ind w:left="5040" w:hanging="360"/>
      </w:pPr>
      <w:rPr>
        <w:rFonts w:ascii="Symbol" w:hAnsi="Symbol" w:cs="Symbol" w:hint="default"/>
      </w:rPr>
    </w:lvl>
    <w:lvl w:ilvl="7" w:tplc="A2FC4CC8">
      <w:start w:val="1"/>
      <w:numFmt w:val="bullet"/>
      <w:lvlText w:val="o"/>
      <w:lvlJc w:val="left"/>
      <w:pPr>
        <w:ind w:left="5760" w:hanging="360"/>
      </w:pPr>
      <w:rPr>
        <w:rFonts w:ascii="Courier New" w:hAnsi="Courier New" w:cs="Courier New" w:hint="default"/>
      </w:rPr>
    </w:lvl>
    <w:lvl w:ilvl="8" w:tplc="17EC1A88">
      <w:start w:val="1"/>
      <w:numFmt w:val="bullet"/>
      <w:lvlText w:val=""/>
      <w:lvlJc w:val="left"/>
      <w:pPr>
        <w:ind w:left="6480" w:hanging="360"/>
      </w:pPr>
      <w:rPr>
        <w:rFonts w:ascii="Wingdings" w:hAnsi="Wingdings" w:cs="Wingdings" w:hint="default"/>
      </w:rPr>
    </w:lvl>
  </w:abstractNum>
  <w:abstractNum w:abstractNumId="27" w15:restartNumberingAfterBreak="0">
    <w:nsid w:val="704710E5"/>
    <w:multiLevelType w:val="hybridMultilevel"/>
    <w:tmpl w:val="BD4A7796"/>
    <w:lvl w:ilvl="0" w:tplc="2D509D48">
      <w:start w:val="1"/>
      <w:numFmt w:val="bullet"/>
      <w:lvlText w:val=""/>
      <w:lvlJc w:val="left"/>
      <w:pPr>
        <w:ind w:left="720" w:hanging="360"/>
      </w:pPr>
      <w:rPr>
        <w:rFonts w:ascii="Symbol" w:hAnsi="Symbol" w:cs="Symbol" w:hint="default"/>
        <w:sz w:val="18"/>
        <w:szCs w:val="18"/>
      </w:rPr>
    </w:lvl>
    <w:lvl w:ilvl="1" w:tplc="4EB273D6">
      <w:start w:val="1"/>
      <w:numFmt w:val="bullet"/>
      <w:lvlText w:val="o"/>
      <w:lvlJc w:val="left"/>
      <w:pPr>
        <w:ind w:left="1440" w:hanging="360"/>
      </w:pPr>
      <w:rPr>
        <w:rFonts w:ascii="Courier New" w:hAnsi="Courier New" w:cs="Courier New" w:hint="default"/>
      </w:rPr>
    </w:lvl>
    <w:lvl w:ilvl="2" w:tplc="661EEB30">
      <w:start w:val="1"/>
      <w:numFmt w:val="bullet"/>
      <w:lvlText w:val=""/>
      <w:lvlJc w:val="left"/>
      <w:pPr>
        <w:ind w:left="2160" w:hanging="360"/>
      </w:pPr>
      <w:rPr>
        <w:rFonts w:ascii="Wingdings" w:hAnsi="Wingdings" w:cs="Wingdings" w:hint="default"/>
      </w:rPr>
    </w:lvl>
    <w:lvl w:ilvl="3" w:tplc="559EFDFA">
      <w:start w:val="1"/>
      <w:numFmt w:val="bullet"/>
      <w:lvlText w:val=""/>
      <w:lvlJc w:val="left"/>
      <w:pPr>
        <w:ind w:left="2880" w:hanging="360"/>
      </w:pPr>
      <w:rPr>
        <w:rFonts w:ascii="Symbol" w:hAnsi="Symbol" w:cs="Symbol" w:hint="default"/>
      </w:rPr>
    </w:lvl>
    <w:lvl w:ilvl="4" w:tplc="048A7CD2">
      <w:start w:val="1"/>
      <w:numFmt w:val="bullet"/>
      <w:lvlText w:val="o"/>
      <w:lvlJc w:val="left"/>
      <w:pPr>
        <w:ind w:left="3600" w:hanging="360"/>
      </w:pPr>
      <w:rPr>
        <w:rFonts w:ascii="Courier New" w:hAnsi="Courier New" w:cs="Courier New" w:hint="default"/>
      </w:rPr>
    </w:lvl>
    <w:lvl w:ilvl="5" w:tplc="E466DFAC">
      <w:start w:val="1"/>
      <w:numFmt w:val="bullet"/>
      <w:lvlText w:val=""/>
      <w:lvlJc w:val="left"/>
      <w:pPr>
        <w:ind w:left="4320" w:hanging="360"/>
      </w:pPr>
      <w:rPr>
        <w:rFonts w:ascii="Wingdings" w:hAnsi="Wingdings" w:cs="Wingdings" w:hint="default"/>
      </w:rPr>
    </w:lvl>
    <w:lvl w:ilvl="6" w:tplc="71E25436">
      <w:start w:val="1"/>
      <w:numFmt w:val="bullet"/>
      <w:lvlText w:val=""/>
      <w:lvlJc w:val="left"/>
      <w:pPr>
        <w:ind w:left="5040" w:hanging="360"/>
      </w:pPr>
      <w:rPr>
        <w:rFonts w:ascii="Symbol" w:hAnsi="Symbol" w:cs="Symbol" w:hint="default"/>
      </w:rPr>
    </w:lvl>
    <w:lvl w:ilvl="7" w:tplc="03E834B4">
      <w:start w:val="1"/>
      <w:numFmt w:val="bullet"/>
      <w:lvlText w:val="o"/>
      <w:lvlJc w:val="left"/>
      <w:pPr>
        <w:ind w:left="5760" w:hanging="360"/>
      </w:pPr>
      <w:rPr>
        <w:rFonts w:ascii="Courier New" w:hAnsi="Courier New" w:cs="Courier New" w:hint="default"/>
      </w:rPr>
    </w:lvl>
    <w:lvl w:ilvl="8" w:tplc="454E457E">
      <w:start w:val="1"/>
      <w:numFmt w:val="bullet"/>
      <w:lvlText w:val=""/>
      <w:lvlJc w:val="left"/>
      <w:pPr>
        <w:ind w:left="6480" w:hanging="360"/>
      </w:pPr>
      <w:rPr>
        <w:rFonts w:ascii="Wingdings" w:hAnsi="Wingdings" w:cs="Wingdings" w:hint="default"/>
      </w:rPr>
    </w:lvl>
  </w:abstractNum>
  <w:abstractNum w:abstractNumId="28" w15:restartNumberingAfterBreak="0">
    <w:nsid w:val="7149419C"/>
    <w:multiLevelType w:val="hybridMultilevel"/>
    <w:tmpl w:val="9DA44592"/>
    <w:lvl w:ilvl="0" w:tplc="85AA58D6">
      <w:start w:val="1"/>
      <w:numFmt w:val="bullet"/>
      <w:lvlText w:val=""/>
      <w:lvlJc w:val="left"/>
      <w:pPr>
        <w:ind w:left="720" w:hanging="360"/>
      </w:pPr>
      <w:rPr>
        <w:rFonts w:ascii="Symbol" w:hAnsi="Symbol" w:cs="Symbol" w:hint="default"/>
        <w:sz w:val="18"/>
        <w:szCs w:val="18"/>
      </w:rPr>
    </w:lvl>
    <w:lvl w:ilvl="1" w:tplc="8C147822">
      <w:start w:val="1"/>
      <w:numFmt w:val="bullet"/>
      <w:lvlText w:val="o"/>
      <w:lvlJc w:val="left"/>
      <w:pPr>
        <w:ind w:left="1440" w:hanging="360"/>
      </w:pPr>
      <w:rPr>
        <w:rFonts w:ascii="Courier New" w:hAnsi="Courier New" w:cs="Courier New" w:hint="default"/>
      </w:rPr>
    </w:lvl>
    <w:lvl w:ilvl="2" w:tplc="36246F18">
      <w:start w:val="1"/>
      <w:numFmt w:val="bullet"/>
      <w:lvlText w:val=""/>
      <w:lvlJc w:val="left"/>
      <w:pPr>
        <w:ind w:left="2160" w:hanging="360"/>
      </w:pPr>
      <w:rPr>
        <w:rFonts w:ascii="Wingdings" w:hAnsi="Wingdings" w:cs="Wingdings" w:hint="default"/>
      </w:rPr>
    </w:lvl>
    <w:lvl w:ilvl="3" w:tplc="6E5C4F76">
      <w:start w:val="1"/>
      <w:numFmt w:val="bullet"/>
      <w:lvlText w:val=""/>
      <w:lvlJc w:val="left"/>
      <w:pPr>
        <w:ind w:left="2880" w:hanging="360"/>
      </w:pPr>
      <w:rPr>
        <w:rFonts w:ascii="Symbol" w:hAnsi="Symbol" w:cs="Symbol" w:hint="default"/>
      </w:rPr>
    </w:lvl>
    <w:lvl w:ilvl="4" w:tplc="BF5CBE16">
      <w:start w:val="1"/>
      <w:numFmt w:val="bullet"/>
      <w:lvlText w:val="o"/>
      <w:lvlJc w:val="left"/>
      <w:pPr>
        <w:ind w:left="3600" w:hanging="360"/>
      </w:pPr>
      <w:rPr>
        <w:rFonts w:ascii="Courier New" w:hAnsi="Courier New" w:cs="Courier New" w:hint="default"/>
      </w:rPr>
    </w:lvl>
    <w:lvl w:ilvl="5" w:tplc="EE7A68FE">
      <w:start w:val="1"/>
      <w:numFmt w:val="bullet"/>
      <w:lvlText w:val=""/>
      <w:lvlJc w:val="left"/>
      <w:pPr>
        <w:ind w:left="4320" w:hanging="360"/>
      </w:pPr>
      <w:rPr>
        <w:rFonts w:ascii="Wingdings" w:hAnsi="Wingdings" w:cs="Wingdings" w:hint="default"/>
      </w:rPr>
    </w:lvl>
    <w:lvl w:ilvl="6" w:tplc="4D6CBDC4">
      <w:start w:val="1"/>
      <w:numFmt w:val="bullet"/>
      <w:lvlText w:val=""/>
      <w:lvlJc w:val="left"/>
      <w:pPr>
        <w:ind w:left="5040" w:hanging="360"/>
      </w:pPr>
      <w:rPr>
        <w:rFonts w:ascii="Symbol" w:hAnsi="Symbol" w:cs="Symbol" w:hint="default"/>
      </w:rPr>
    </w:lvl>
    <w:lvl w:ilvl="7" w:tplc="9920C982">
      <w:start w:val="1"/>
      <w:numFmt w:val="bullet"/>
      <w:lvlText w:val="o"/>
      <w:lvlJc w:val="left"/>
      <w:pPr>
        <w:ind w:left="5760" w:hanging="360"/>
      </w:pPr>
      <w:rPr>
        <w:rFonts w:ascii="Courier New" w:hAnsi="Courier New" w:cs="Courier New" w:hint="default"/>
      </w:rPr>
    </w:lvl>
    <w:lvl w:ilvl="8" w:tplc="04F4743E">
      <w:start w:val="1"/>
      <w:numFmt w:val="bullet"/>
      <w:lvlText w:val=""/>
      <w:lvlJc w:val="left"/>
      <w:pPr>
        <w:ind w:left="6480" w:hanging="360"/>
      </w:pPr>
      <w:rPr>
        <w:rFonts w:ascii="Wingdings" w:hAnsi="Wingdings" w:cs="Wingdings" w:hint="default"/>
      </w:rPr>
    </w:lvl>
  </w:abstractNum>
  <w:abstractNum w:abstractNumId="29" w15:restartNumberingAfterBreak="0">
    <w:nsid w:val="725B5296"/>
    <w:multiLevelType w:val="hybridMultilevel"/>
    <w:tmpl w:val="F56279E2"/>
    <w:lvl w:ilvl="0" w:tplc="603C4DCE">
      <w:start w:val="1"/>
      <w:numFmt w:val="bullet"/>
      <w:lvlText w:val=""/>
      <w:lvlJc w:val="left"/>
      <w:pPr>
        <w:ind w:left="720" w:hanging="360"/>
      </w:pPr>
      <w:rPr>
        <w:rFonts w:ascii="Symbol" w:hAnsi="Symbol" w:cs="Symbol" w:hint="default"/>
        <w:sz w:val="18"/>
        <w:szCs w:val="18"/>
      </w:rPr>
    </w:lvl>
    <w:lvl w:ilvl="1" w:tplc="455A09EA">
      <w:start w:val="1"/>
      <w:numFmt w:val="bullet"/>
      <w:lvlText w:val="o"/>
      <w:lvlJc w:val="left"/>
      <w:pPr>
        <w:ind w:left="1440" w:hanging="360"/>
      </w:pPr>
      <w:rPr>
        <w:rFonts w:ascii="Courier New" w:hAnsi="Courier New" w:cs="Courier New" w:hint="default"/>
      </w:rPr>
    </w:lvl>
    <w:lvl w:ilvl="2" w:tplc="A32E8482">
      <w:start w:val="1"/>
      <w:numFmt w:val="bullet"/>
      <w:lvlText w:val=""/>
      <w:lvlJc w:val="left"/>
      <w:pPr>
        <w:ind w:left="2160" w:hanging="360"/>
      </w:pPr>
      <w:rPr>
        <w:rFonts w:ascii="Wingdings" w:hAnsi="Wingdings" w:cs="Wingdings" w:hint="default"/>
      </w:rPr>
    </w:lvl>
    <w:lvl w:ilvl="3" w:tplc="FA5678A4">
      <w:start w:val="1"/>
      <w:numFmt w:val="bullet"/>
      <w:lvlText w:val=""/>
      <w:lvlJc w:val="left"/>
      <w:pPr>
        <w:ind w:left="2880" w:hanging="360"/>
      </w:pPr>
      <w:rPr>
        <w:rFonts w:ascii="Symbol" w:hAnsi="Symbol" w:cs="Symbol" w:hint="default"/>
      </w:rPr>
    </w:lvl>
    <w:lvl w:ilvl="4" w:tplc="B84E1990">
      <w:start w:val="1"/>
      <w:numFmt w:val="bullet"/>
      <w:lvlText w:val="o"/>
      <w:lvlJc w:val="left"/>
      <w:pPr>
        <w:ind w:left="3600" w:hanging="360"/>
      </w:pPr>
      <w:rPr>
        <w:rFonts w:ascii="Courier New" w:hAnsi="Courier New" w:cs="Courier New" w:hint="default"/>
      </w:rPr>
    </w:lvl>
    <w:lvl w:ilvl="5" w:tplc="172C73D0">
      <w:start w:val="1"/>
      <w:numFmt w:val="bullet"/>
      <w:lvlText w:val=""/>
      <w:lvlJc w:val="left"/>
      <w:pPr>
        <w:ind w:left="4320" w:hanging="360"/>
      </w:pPr>
      <w:rPr>
        <w:rFonts w:ascii="Wingdings" w:hAnsi="Wingdings" w:cs="Wingdings" w:hint="default"/>
      </w:rPr>
    </w:lvl>
    <w:lvl w:ilvl="6" w:tplc="88CEB118">
      <w:start w:val="1"/>
      <w:numFmt w:val="bullet"/>
      <w:lvlText w:val=""/>
      <w:lvlJc w:val="left"/>
      <w:pPr>
        <w:ind w:left="5040" w:hanging="360"/>
      </w:pPr>
      <w:rPr>
        <w:rFonts w:ascii="Symbol" w:hAnsi="Symbol" w:cs="Symbol" w:hint="default"/>
      </w:rPr>
    </w:lvl>
    <w:lvl w:ilvl="7" w:tplc="5C5A4854">
      <w:start w:val="1"/>
      <w:numFmt w:val="bullet"/>
      <w:lvlText w:val="o"/>
      <w:lvlJc w:val="left"/>
      <w:pPr>
        <w:ind w:left="5760" w:hanging="360"/>
      </w:pPr>
      <w:rPr>
        <w:rFonts w:ascii="Courier New" w:hAnsi="Courier New" w:cs="Courier New" w:hint="default"/>
      </w:rPr>
    </w:lvl>
    <w:lvl w:ilvl="8" w:tplc="513AA1EA">
      <w:start w:val="1"/>
      <w:numFmt w:val="bullet"/>
      <w:lvlText w:val=""/>
      <w:lvlJc w:val="left"/>
      <w:pPr>
        <w:ind w:left="6480" w:hanging="360"/>
      </w:pPr>
      <w:rPr>
        <w:rFonts w:ascii="Wingdings" w:hAnsi="Wingdings" w:cs="Wingdings" w:hint="default"/>
      </w:rPr>
    </w:lvl>
  </w:abstractNum>
  <w:num w:numId="1" w16cid:durableId="568082181">
    <w:abstractNumId w:val="19"/>
  </w:num>
  <w:num w:numId="2" w16cid:durableId="1028606417">
    <w:abstractNumId w:val="22"/>
  </w:num>
  <w:num w:numId="3" w16cid:durableId="1852211067">
    <w:abstractNumId w:val="25"/>
  </w:num>
  <w:num w:numId="4" w16cid:durableId="1260525339">
    <w:abstractNumId w:val="21"/>
  </w:num>
  <w:num w:numId="5" w16cid:durableId="1583756514">
    <w:abstractNumId w:val="12"/>
  </w:num>
  <w:num w:numId="6" w16cid:durableId="1644113469">
    <w:abstractNumId w:val="10"/>
  </w:num>
  <w:num w:numId="7" w16cid:durableId="1757938098">
    <w:abstractNumId w:val="17"/>
  </w:num>
  <w:num w:numId="8" w16cid:durableId="1247037455">
    <w:abstractNumId w:val="8"/>
  </w:num>
  <w:num w:numId="9" w16cid:durableId="258954998">
    <w:abstractNumId w:val="9"/>
  </w:num>
  <w:num w:numId="10" w16cid:durableId="701631075">
    <w:abstractNumId w:val="28"/>
  </w:num>
  <w:num w:numId="11" w16cid:durableId="1964918150">
    <w:abstractNumId w:val="11"/>
  </w:num>
  <w:num w:numId="12" w16cid:durableId="1967589080">
    <w:abstractNumId w:val="5"/>
  </w:num>
  <w:num w:numId="13" w16cid:durableId="1599824892">
    <w:abstractNumId w:val="14"/>
  </w:num>
  <w:num w:numId="14" w16cid:durableId="769010331">
    <w:abstractNumId w:val="7"/>
  </w:num>
  <w:num w:numId="15" w16cid:durableId="940801315">
    <w:abstractNumId w:val="1"/>
  </w:num>
  <w:num w:numId="16" w16cid:durableId="1678463109">
    <w:abstractNumId w:val="0"/>
  </w:num>
  <w:num w:numId="17" w16cid:durableId="706107597">
    <w:abstractNumId w:val="15"/>
  </w:num>
  <w:num w:numId="18" w16cid:durableId="1226915157">
    <w:abstractNumId w:val="29"/>
  </w:num>
  <w:num w:numId="19" w16cid:durableId="314644836">
    <w:abstractNumId w:val="4"/>
  </w:num>
  <w:num w:numId="20" w16cid:durableId="193856506">
    <w:abstractNumId w:val="23"/>
  </w:num>
  <w:num w:numId="21" w16cid:durableId="1054736545">
    <w:abstractNumId w:val="6"/>
  </w:num>
  <w:num w:numId="22" w16cid:durableId="19623098">
    <w:abstractNumId w:val="20"/>
  </w:num>
  <w:num w:numId="23" w16cid:durableId="658967515">
    <w:abstractNumId w:val="26"/>
  </w:num>
  <w:num w:numId="24" w16cid:durableId="1988582155">
    <w:abstractNumId w:val="2"/>
  </w:num>
  <w:num w:numId="25" w16cid:durableId="804470218">
    <w:abstractNumId w:val="18"/>
  </w:num>
  <w:num w:numId="26" w16cid:durableId="431316004">
    <w:abstractNumId w:val="24"/>
  </w:num>
  <w:num w:numId="27" w16cid:durableId="1229875044">
    <w:abstractNumId w:val="27"/>
  </w:num>
  <w:num w:numId="28" w16cid:durableId="1870414060">
    <w:abstractNumId w:val="13"/>
  </w:num>
  <w:num w:numId="29" w16cid:durableId="662853739">
    <w:abstractNumId w:val="3"/>
  </w:num>
  <w:num w:numId="30" w16cid:durableId="4818533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51192"/>
    <w:rsid w:val="003A1AA2"/>
    <w:rsid w:val="004702FB"/>
    <w:rsid w:val="00471503"/>
    <w:rsid w:val="0049479E"/>
    <w:rsid w:val="00495041"/>
    <w:rsid w:val="004D2F9F"/>
    <w:rsid w:val="004F2927"/>
    <w:rsid w:val="0052142A"/>
    <w:rsid w:val="0053510E"/>
    <w:rsid w:val="005423BF"/>
    <w:rsid w:val="005B6195"/>
    <w:rsid w:val="0063216F"/>
    <w:rsid w:val="006347C3"/>
    <w:rsid w:val="006975C6"/>
    <w:rsid w:val="006A5918"/>
    <w:rsid w:val="006B2936"/>
    <w:rsid w:val="006F1DA5"/>
    <w:rsid w:val="007109D5"/>
    <w:rsid w:val="00785F39"/>
    <w:rsid w:val="007C3EA0"/>
    <w:rsid w:val="007D6FB3"/>
    <w:rsid w:val="007E0E83"/>
    <w:rsid w:val="008278F5"/>
    <w:rsid w:val="008B72CE"/>
    <w:rsid w:val="0090281A"/>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7974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19023</Words>
  <Characters>108434</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2</cp:revision>
  <dcterms:created xsi:type="dcterms:W3CDTF">2025-01-09T11:44:00Z</dcterms:created>
  <dcterms:modified xsi:type="dcterms:W3CDTF">2025-01-09T11:44:00Z</dcterms:modified>
</cp:coreProperties>
</file>