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7D62CC8" w14:textId="77777777" w:rsidTr="004F2927">
        <w:trPr>
          <w:trHeight w:val="1268"/>
        </w:trPr>
        <w:tc>
          <w:tcPr>
            <w:tcW w:w="1668" w:type="dxa"/>
          </w:tcPr>
          <w:p w14:paraId="24B51164" w14:textId="77777777" w:rsidR="004702FB" w:rsidRPr="006F1DA5" w:rsidRDefault="004702FB" w:rsidP="004702FB">
            <w:pPr>
              <w:pStyle w:val="Glava"/>
              <w:rPr>
                <w:rFonts w:ascii="Arial" w:hAnsi="Arial" w:cs="Arial"/>
                <w:b/>
                <w:color w:val="000000" w:themeColor="text1"/>
              </w:rPr>
            </w:pPr>
          </w:p>
        </w:tc>
        <w:tc>
          <w:tcPr>
            <w:tcW w:w="3361" w:type="dxa"/>
          </w:tcPr>
          <w:p w14:paraId="5168ED23" w14:textId="77777777" w:rsidR="004702FB" w:rsidRPr="006F1DA5" w:rsidRDefault="004702FB" w:rsidP="004702FB">
            <w:pPr>
              <w:pStyle w:val="Glava"/>
              <w:rPr>
                <w:rFonts w:ascii="Arial" w:hAnsi="Arial" w:cs="Arial"/>
                <w:b/>
                <w:color w:val="000000" w:themeColor="text1"/>
              </w:rPr>
            </w:pPr>
          </w:p>
        </w:tc>
        <w:tc>
          <w:tcPr>
            <w:tcW w:w="4209" w:type="dxa"/>
          </w:tcPr>
          <w:p w14:paraId="415E4051" w14:textId="77777777" w:rsidR="004702FB" w:rsidRPr="006F1DA5" w:rsidRDefault="004702FB" w:rsidP="004702FB">
            <w:pPr>
              <w:pStyle w:val="Glava"/>
              <w:rPr>
                <w:rFonts w:ascii="Arial" w:hAnsi="Arial" w:cs="Arial"/>
                <w:b/>
                <w:color w:val="000000" w:themeColor="text1"/>
              </w:rPr>
            </w:pPr>
          </w:p>
        </w:tc>
      </w:tr>
    </w:tbl>
    <w:p w14:paraId="4E80C7D3" w14:textId="77777777" w:rsidR="004702FB" w:rsidRDefault="004702FB" w:rsidP="006975C6">
      <w:pPr>
        <w:pStyle w:val="Paragraf"/>
        <w:rPr>
          <w:rFonts w:ascii="Arial" w:hAnsi="Arial" w:cs="Arial"/>
        </w:rPr>
      </w:pPr>
    </w:p>
    <w:p w14:paraId="3D7EDB52"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16-70/24</w:t>
      </w:r>
    </w:p>
    <w:p w14:paraId="46B0A152" w14:textId="5FE598DF"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F213A">
        <w:rPr>
          <w:rFonts w:ascii="Arial" w:hAnsi="Arial" w:cs="Arial"/>
        </w:rPr>
        <w:t>1</w:t>
      </w:r>
      <w:r w:rsidR="00993BA0">
        <w:rPr>
          <w:rFonts w:ascii="Arial" w:hAnsi="Arial" w:cs="Arial"/>
        </w:rPr>
        <w:t>4</w:t>
      </w:r>
      <w:r w:rsidR="00BD5297">
        <w:rPr>
          <w:rFonts w:ascii="Arial" w:hAnsi="Arial" w:cs="Arial"/>
        </w:rPr>
        <w:t>.11.2024</w:t>
      </w:r>
      <w:r w:rsidR="00FC2646" w:rsidRPr="006F1DA5">
        <w:rPr>
          <w:rFonts w:ascii="Arial" w:hAnsi="Arial" w:cs="Arial"/>
        </w:rPr>
        <w:tab/>
      </w:r>
    </w:p>
    <w:p w14:paraId="01299A0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FF2A06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4071D8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00521E9" w14:textId="122CF27A"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NADGRADNJA OBSTOJEČEGA </w:t>
            </w:r>
            <w:r w:rsidRPr="00ED299C">
              <w:rPr>
                <w:rFonts w:ascii="Arial" w:hAnsi="Arial" w:cs="Arial"/>
                <w:sz w:val="44"/>
                <w:szCs w:val="44"/>
              </w:rPr>
              <w:t>UZ SISTEMA</w:t>
            </w:r>
            <w:r w:rsidR="00DA1091" w:rsidRPr="00ED299C">
              <w:rPr>
                <w:rFonts w:ascii="Arial" w:hAnsi="Arial" w:cs="Arial"/>
                <w:sz w:val="44"/>
                <w:szCs w:val="44"/>
              </w:rPr>
              <w:t xml:space="preserve"> </w:t>
            </w:r>
            <w:r w:rsidRPr="006F1DA5">
              <w:rPr>
                <w:rFonts w:ascii="Arial" w:hAnsi="Arial" w:cs="Arial"/>
                <w:sz w:val="44"/>
                <w:szCs w:val="44"/>
              </w:rPr>
              <w:t xml:space="preserve">BK3000 ZA IZVAJANJE PERINELANIH FUZIJSKIH BIOPSIJ </w:t>
            </w:r>
          </w:p>
        </w:tc>
      </w:tr>
    </w:tbl>
    <w:p w14:paraId="0A006CD2" w14:textId="77777777" w:rsidR="00FB3258" w:rsidRPr="006F1DA5" w:rsidRDefault="00FB3258" w:rsidP="006975C6">
      <w:pPr>
        <w:pStyle w:val="Paragraf"/>
        <w:rPr>
          <w:rFonts w:ascii="Arial" w:hAnsi="Arial" w:cs="Arial"/>
        </w:rPr>
      </w:pPr>
    </w:p>
    <w:p w14:paraId="4D5B6481" w14:textId="77777777" w:rsidR="00FB3258" w:rsidRPr="006F1DA5" w:rsidRDefault="00FB3258" w:rsidP="006975C6">
      <w:pPr>
        <w:pStyle w:val="Paragraf"/>
        <w:rPr>
          <w:rFonts w:ascii="Arial" w:hAnsi="Arial" w:cs="Arial"/>
        </w:rPr>
      </w:pPr>
      <w:r w:rsidRPr="006F1DA5">
        <w:rPr>
          <w:rFonts w:ascii="Arial" w:hAnsi="Arial" w:cs="Arial"/>
        </w:rPr>
        <w:t>Zaporedna številka: 16-70/24</w:t>
      </w:r>
    </w:p>
    <w:p w14:paraId="462B9180" w14:textId="149C0D4B" w:rsidR="00FB3258" w:rsidRPr="006F1DA5" w:rsidRDefault="00FB3258" w:rsidP="006975C6">
      <w:pPr>
        <w:pStyle w:val="Paragraf"/>
        <w:rPr>
          <w:rFonts w:ascii="Arial" w:hAnsi="Arial" w:cs="Arial"/>
        </w:rPr>
      </w:pPr>
      <w:r w:rsidRPr="006F1DA5">
        <w:rPr>
          <w:rFonts w:ascii="Arial" w:hAnsi="Arial" w:cs="Arial"/>
        </w:rPr>
        <w:t xml:space="preserve">Vrsta postopka: </w:t>
      </w:r>
      <w:r w:rsidR="00ED299C" w:rsidRPr="006F1DA5">
        <w:rPr>
          <w:rFonts w:ascii="Arial" w:hAnsi="Arial" w:cs="Arial"/>
        </w:rPr>
        <w:t>odprti postopek skladno s 40. členom ZJN-3</w:t>
      </w:r>
    </w:p>
    <w:p w14:paraId="1079BB90" w14:textId="77777777" w:rsidR="00337E4D" w:rsidRDefault="00337E4D">
      <w:pPr>
        <w:rPr>
          <w:rFonts w:ascii="Arial" w:hAnsi="Arial" w:cs="Arial"/>
          <w:sz w:val="18"/>
          <w:szCs w:val="18"/>
        </w:rPr>
      </w:pPr>
    </w:p>
    <w:p w14:paraId="291D318C" w14:textId="77777777" w:rsidR="00960022" w:rsidRDefault="00E55B9D">
      <w:pPr>
        <w:rPr>
          <w:rFonts w:ascii="Arial" w:hAnsi="Arial" w:cs="Arial"/>
          <w:sz w:val="18"/>
          <w:szCs w:val="18"/>
        </w:rPr>
      </w:pPr>
      <w:r>
        <w:rPr>
          <w:rFonts w:ascii="Arial" w:hAnsi="Arial" w:cs="Arial"/>
        </w:rPr>
        <w:br w:type="page"/>
      </w:r>
    </w:p>
    <w:p w14:paraId="60027E1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1CF9BA90" w14:textId="77777777" w:rsidTr="004F2927">
        <w:trPr>
          <w:trHeight w:val="1268"/>
        </w:trPr>
        <w:tc>
          <w:tcPr>
            <w:tcW w:w="1668" w:type="dxa"/>
          </w:tcPr>
          <w:p w14:paraId="5AACBF21" w14:textId="77777777" w:rsidR="004702FB" w:rsidRPr="006F1DA5" w:rsidRDefault="004702FB" w:rsidP="004702FB">
            <w:pPr>
              <w:pStyle w:val="Glava"/>
              <w:rPr>
                <w:rFonts w:ascii="Arial" w:hAnsi="Arial" w:cs="Arial"/>
                <w:b/>
                <w:color w:val="000000" w:themeColor="text1"/>
              </w:rPr>
            </w:pPr>
          </w:p>
        </w:tc>
        <w:tc>
          <w:tcPr>
            <w:tcW w:w="3361" w:type="dxa"/>
          </w:tcPr>
          <w:p w14:paraId="302D2F5A" w14:textId="77777777" w:rsidR="004702FB" w:rsidRPr="006F1DA5" w:rsidRDefault="004702FB" w:rsidP="004702FB">
            <w:pPr>
              <w:pStyle w:val="Glava"/>
              <w:rPr>
                <w:rFonts w:ascii="Arial" w:hAnsi="Arial" w:cs="Arial"/>
                <w:b/>
                <w:color w:val="000000" w:themeColor="text1"/>
              </w:rPr>
            </w:pPr>
          </w:p>
        </w:tc>
        <w:tc>
          <w:tcPr>
            <w:tcW w:w="4209" w:type="dxa"/>
          </w:tcPr>
          <w:p w14:paraId="507E6BC8" w14:textId="77777777" w:rsidR="004702FB" w:rsidRPr="006F1DA5" w:rsidRDefault="004702FB" w:rsidP="004702FB">
            <w:pPr>
              <w:pStyle w:val="Glava"/>
              <w:rPr>
                <w:rFonts w:ascii="Arial" w:hAnsi="Arial" w:cs="Arial"/>
                <w:b/>
                <w:color w:val="000000" w:themeColor="text1"/>
              </w:rPr>
            </w:pPr>
          </w:p>
        </w:tc>
      </w:tr>
    </w:tbl>
    <w:p w14:paraId="3376F729" w14:textId="77777777" w:rsidR="00D56503" w:rsidRPr="002B6779" w:rsidRDefault="00D5650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5F4B95B" w14:textId="77777777" w:rsidR="00D56503" w:rsidRPr="00D36F2E" w:rsidRDefault="00D5650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877D39D" w14:textId="77777777" w:rsidR="004254E2" w:rsidRDefault="00D56503">
      <w:pPr>
        <w:spacing w:before="225" w:after="225" w:line="240" w:lineRule="auto"/>
      </w:pPr>
      <w:r>
        <w:rPr>
          <w:rFonts w:ascii="Arial" w:hAnsi="Arial" w:cs="Arial"/>
          <w:color w:val="000000"/>
          <w:sz w:val="18"/>
          <w:szCs w:val="18"/>
        </w:rPr>
        <w:t>NADGRADNJA OBSTOJEČEGA UZ SISTEMA BK3000 ZA IZVAJANJE PERINELANIH FUZIJSKIH BIOPSIJ Z PREDPIRPRAVO ZA FOKALNO ZDRAVLJENJE CA PROSTATE</w:t>
      </w:r>
    </w:p>
    <w:p w14:paraId="667CCA3A" w14:textId="77777777" w:rsidR="004254E2" w:rsidRDefault="00D56503">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C66F9B8" w14:textId="77777777" w:rsidR="004254E2" w:rsidRDefault="00D56503">
      <w:pPr>
        <w:spacing w:before="225" w:after="225" w:line="240" w:lineRule="auto"/>
        <w:jc w:val="both"/>
      </w:pPr>
      <w:r>
        <w:rPr>
          <w:rFonts w:ascii="Arial" w:hAnsi="Arial" w:cs="Arial"/>
          <w:color w:val="000000"/>
          <w:sz w:val="18"/>
          <w:szCs w:val="18"/>
        </w:rPr>
        <w:t>Predmet javnega naročila je: NADGRADNJA OBSTOJEČEGA UZ SISTEMA BK3000 ZA IZVAJANJE PERINELANIH FUZIJSKIH BIOPSIJ .</w:t>
      </w:r>
    </w:p>
    <w:p w14:paraId="75870233" w14:textId="77777777" w:rsidR="004254E2" w:rsidRDefault="00D56503">
      <w:pPr>
        <w:spacing w:before="225" w:after="225" w:line="240" w:lineRule="auto"/>
        <w:jc w:val="both"/>
      </w:pPr>
      <w:r>
        <w:rPr>
          <w:rFonts w:ascii="Arial" w:hAnsi="Arial" w:cs="Arial"/>
          <w:color w:val="000000"/>
          <w:sz w:val="18"/>
          <w:szCs w:val="18"/>
        </w:rPr>
        <w:t>Delitev naročila na sklope: naročilo se oddaja celovito.</w:t>
      </w:r>
    </w:p>
    <w:p w14:paraId="576C501E" w14:textId="77777777" w:rsidR="004254E2" w:rsidRDefault="00D5650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14A76D2" w14:textId="77777777" w:rsidR="00D56503" w:rsidRDefault="00D5650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4254E2" w14:paraId="4A4C952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BD5405" w14:textId="77777777" w:rsidR="004254E2" w:rsidRDefault="00D5650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4D15DE" w14:textId="77777777" w:rsidR="004254E2" w:rsidRDefault="00D56503">
            <w:pPr>
              <w:jc w:val="right"/>
            </w:pPr>
            <w:r>
              <w:rPr>
                <w:rFonts w:ascii="Arial" w:hAnsi="Arial" w:cs="Arial"/>
                <w:b/>
                <w:bCs/>
                <w:color w:val="000000"/>
                <w:position w:val="-2"/>
                <w:sz w:val="18"/>
                <w:szCs w:val="18"/>
                <w:shd w:val="clear" w:color="auto" w:fill="D1D1D1"/>
              </w:rPr>
              <w:t>Datumi</w:t>
            </w:r>
          </w:p>
        </w:tc>
      </w:tr>
      <w:tr w:rsidR="004254E2" w14:paraId="27E09E7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D926" w14:textId="77777777" w:rsidR="004254E2" w:rsidRDefault="00D5650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17ACB" w14:textId="50BE1707" w:rsidR="004254E2" w:rsidRPr="0088320A" w:rsidRDefault="00D56503">
            <w:pPr>
              <w:jc w:val="right"/>
            </w:pPr>
            <w:r w:rsidRPr="0088320A">
              <w:rPr>
                <w:rFonts w:ascii="Arial" w:hAnsi="Arial" w:cs="Arial"/>
                <w:color w:val="000000"/>
                <w:position w:val="-2"/>
                <w:sz w:val="18"/>
                <w:szCs w:val="18"/>
              </w:rPr>
              <w:t xml:space="preserve">do </w:t>
            </w:r>
            <w:r w:rsidR="00166C34">
              <w:rPr>
                <w:rFonts w:ascii="Arial" w:hAnsi="Arial" w:cs="Arial"/>
                <w:color w:val="000000"/>
                <w:position w:val="-2"/>
                <w:sz w:val="18"/>
                <w:szCs w:val="18"/>
              </w:rPr>
              <w:t>16</w:t>
            </w:r>
            <w:r w:rsidRPr="0088320A">
              <w:rPr>
                <w:rFonts w:ascii="Arial" w:hAnsi="Arial" w:cs="Arial"/>
                <w:color w:val="000000"/>
                <w:position w:val="-2"/>
                <w:sz w:val="18"/>
                <w:szCs w:val="18"/>
              </w:rPr>
              <w:t>.1</w:t>
            </w:r>
            <w:r w:rsidR="004F213A" w:rsidRPr="0088320A">
              <w:rPr>
                <w:rFonts w:ascii="Arial" w:hAnsi="Arial" w:cs="Arial"/>
                <w:color w:val="000000"/>
                <w:position w:val="-2"/>
                <w:sz w:val="18"/>
                <w:szCs w:val="18"/>
              </w:rPr>
              <w:t>2</w:t>
            </w:r>
            <w:r w:rsidRPr="0088320A">
              <w:rPr>
                <w:rFonts w:ascii="Arial" w:hAnsi="Arial" w:cs="Arial"/>
                <w:color w:val="000000"/>
                <w:position w:val="-2"/>
                <w:sz w:val="18"/>
                <w:szCs w:val="18"/>
              </w:rPr>
              <w:t>.2024 do 09:00</w:t>
            </w:r>
          </w:p>
        </w:tc>
      </w:tr>
      <w:tr w:rsidR="004254E2" w14:paraId="3C0C344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B43" w14:textId="77777777" w:rsidR="004254E2" w:rsidRDefault="00D5650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D5D97" w14:textId="21D07515" w:rsidR="004254E2" w:rsidRPr="0088320A" w:rsidRDefault="00D56503">
            <w:pPr>
              <w:jc w:val="right"/>
            </w:pPr>
            <w:r w:rsidRPr="0088320A">
              <w:rPr>
                <w:rFonts w:ascii="Arial" w:hAnsi="Arial" w:cs="Arial"/>
                <w:color w:val="000000"/>
                <w:position w:val="-2"/>
                <w:sz w:val="18"/>
                <w:szCs w:val="18"/>
              </w:rPr>
              <w:t xml:space="preserve">do </w:t>
            </w:r>
            <w:r w:rsidR="00166C34">
              <w:rPr>
                <w:rFonts w:ascii="Arial" w:hAnsi="Arial" w:cs="Arial"/>
                <w:color w:val="000000"/>
                <w:position w:val="-2"/>
                <w:sz w:val="18"/>
                <w:szCs w:val="18"/>
              </w:rPr>
              <w:t>27</w:t>
            </w:r>
            <w:r w:rsidRPr="0088320A">
              <w:rPr>
                <w:rFonts w:ascii="Arial" w:hAnsi="Arial" w:cs="Arial"/>
                <w:color w:val="000000"/>
                <w:position w:val="-2"/>
                <w:sz w:val="18"/>
                <w:szCs w:val="18"/>
              </w:rPr>
              <w:t>.1</w:t>
            </w:r>
            <w:r w:rsidR="004F213A" w:rsidRPr="0088320A">
              <w:rPr>
                <w:rFonts w:ascii="Arial" w:hAnsi="Arial" w:cs="Arial"/>
                <w:color w:val="000000"/>
                <w:position w:val="-2"/>
                <w:sz w:val="18"/>
                <w:szCs w:val="18"/>
              </w:rPr>
              <w:t>2</w:t>
            </w:r>
            <w:r w:rsidRPr="0088320A">
              <w:rPr>
                <w:rFonts w:ascii="Arial" w:hAnsi="Arial" w:cs="Arial"/>
                <w:color w:val="000000"/>
                <w:position w:val="-2"/>
                <w:sz w:val="18"/>
                <w:szCs w:val="18"/>
              </w:rPr>
              <w:t>.2024 do 09:00</w:t>
            </w:r>
          </w:p>
        </w:tc>
      </w:tr>
      <w:tr w:rsidR="004254E2" w14:paraId="139B144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DAFFA" w14:textId="77777777" w:rsidR="004254E2" w:rsidRDefault="00D5650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4E828" w14:textId="645D3B66" w:rsidR="004254E2" w:rsidRPr="0088320A" w:rsidRDefault="00166C34">
            <w:pPr>
              <w:jc w:val="right"/>
            </w:pPr>
            <w:r>
              <w:rPr>
                <w:rFonts w:ascii="Arial" w:hAnsi="Arial" w:cs="Arial"/>
                <w:color w:val="000000"/>
                <w:position w:val="-2"/>
                <w:sz w:val="18"/>
                <w:szCs w:val="18"/>
              </w:rPr>
              <w:t>27</w:t>
            </w:r>
            <w:r w:rsidR="004F213A" w:rsidRPr="0088320A">
              <w:rPr>
                <w:rFonts w:ascii="Arial" w:hAnsi="Arial" w:cs="Arial"/>
                <w:color w:val="000000"/>
                <w:position w:val="-2"/>
                <w:sz w:val="18"/>
                <w:szCs w:val="18"/>
              </w:rPr>
              <w:t>.12</w:t>
            </w:r>
            <w:r w:rsidR="00D56503" w:rsidRPr="0088320A">
              <w:rPr>
                <w:rFonts w:ascii="Arial" w:hAnsi="Arial" w:cs="Arial"/>
                <w:color w:val="000000"/>
                <w:position w:val="-2"/>
                <w:sz w:val="18"/>
                <w:szCs w:val="18"/>
              </w:rPr>
              <w:t xml:space="preserve">.2024 ob </w:t>
            </w:r>
            <w:r w:rsidR="004F213A" w:rsidRPr="0088320A">
              <w:rPr>
                <w:rFonts w:ascii="Arial" w:hAnsi="Arial" w:cs="Arial"/>
                <w:color w:val="000000"/>
                <w:position w:val="-2"/>
                <w:sz w:val="18"/>
                <w:szCs w:val="18"/>
              </w:rPr>
              <w:t>12:00</w:t>
            </w:r>
          </w:p>
        </w:tc>
      </w:tr>
    </w:tbl>
    <w:p w14:paraId="3F66E301" w14:textId="77777777" w:rsidR="00D56503" w:rsidRDefault="00D56503" w:rsidP="00782787">
      <w:pPr>
        <w:pStyle w:val="Paragraf"/>
        <w:spacing w:line="240" w:lineRule="auto"/>
        <w:rPr>
          <w:rFonts w:ascii="Arial" w:hAnsi="Arial" w:cs="Arial"/>
        </w:rPr>
      </w:pPr>
    </w:p>
    <w:p w14:paraId="691F8211"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8CDA4CF" w14:textId="77777777" w:rsidR="00D56503" w:rsidRDefault="00D5650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043882DA" w14:textId="77777777" w:rsidR="00D56503" w:rsidRDefault="00D5650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07009D2C" w14:textId="009E6834" w:rsidR="00D56503" w:rsidRDefault="00D5650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910E06">
        <w:rPr>
          <w:rFonts w:ascii="Arial" w:hAnsi="Arial" w:cs="Arial"/>
        </w:rPr>
        <w:t xml:space="preserve"> </w:t>
      </w:r>
      <w:r w:rsidRPr="00445A62">
        <w:rPr>
          <w:rFonts w:ascii="Arial" w:hAnsi="Arial" w:cs="Arial"/>
        </w:rPr>
        <w:t>39</w:t>
      </w:r>
      <w:r w:rsidR="00910E06">
        <w:rPr>
          <w:rFonts w:ascii="Arial" w:hAnsi="Arial" w:cs="Arial"/>
        </w:rPr>
        <w:t xml:space="preserve"> </w:t>
      </w:r>
      <w:r w:rsidRPr="00445A62">
        <w:rPr>
          <w:rFonts w:ascii="Arial" w:hAnsi="Arial" w:cs="Arial"/>
        </w:rPr>
        <w:t>16</w:t>
      </w:r>
      <w:r w:rsidR="00910E06">
        <w:rPr>
          <w:rFonts w:ascii="Arial" w:hAnsi="Arial" w:cs="Arial"/>
        </w:rPr>
        <w:t xml:space="preserve"> </w:t>
      </w:r>
      <w:r w:rsidRPr="00445A62">
        <w:rPr>
          <w:rFonts w:ascii="Arial" w:hAnsi="Arial" w:cs="Arial"/>
        </w:rPr>
        <w:t>163</w:t>
      </w:r>
    </w:p>
    <w:p w14:paraId="3D9A4866" w14:textId="77777777" w:rsidR="004254E2" w:rsidRDefault="00D5650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2D8395C"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C1D6321" w14:textId="77777777" w:rsidR="00D56503" w:rsidRDefault="00D5650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4254E2" w14:paraId="31E74AA0" w14:textId="77777777">
        <w:tc>
          <w:tcPr>
            <w:tcW w:w="0" w:type="auto"/>
            <w:tcMar>
              <w:top w:w="0" w:type="auto"/>
              <w:bottom w:w="0" w:type="auto"/>
            </w:tcMar>
          </w:tcPr>
          <w:p w14:paraId="2E70A143" w14:textId="77777777" w:rsidR="004254E2" w:rsidRDefault="00D56503" w:rsidP="005C220A">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1126BA50" w14:textId="77777777" w:rsidR="004254E2" w:rsidRDefault="00D5650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5C64EE8" w14:textId="77777777" w:rsidR="004254E2" w:rsidRDefault="00D5650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73CDC477" w14:textId="77777777" w:rsidR="004254E2" w:rsidRDefault="00D5650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7F6ED30" w14:textId="77777777" w:rsidR="004254E2" w:rsidRDefault="00D5650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6F609E8" w14:textId="77777777" w:rsidR="004254E2" w:rsidRDefault="00D5650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E6B6FC" w14:textId="77777777" w:rsidR="004254E2" w:rsidRDefault="00D56503">
      <w:pPr>
        <w:spacing w:before="225" w:after="225" w:line="240" w:lineRule="auto"/>
        <w:jc w:val="both"/>
      </w:pPr>
      <w:r>
        <w:rPr>
          <w:rFonts w:ascii="Arial" w:hAnsi="Arial" w:cs="Arial"/>
          <w:color w:val="000000"/>
          <w:sz w:val="18"/>
          <w:szCs w:val="18"/>
        </w:rPr>
        <w:t>Po preteku roka za predložitev ponudb ponudbe ne bo več mogoče oddati.</w:t>
      </w:r>
    </w:p>
    <w:p w14:paraId="6906DA1B"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6EA21B0" w14:textId="77777777" w:rsidR="00D56503" w:rsidRPr="00445A62" w:rsidRDefault="00D5650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F1B3BA6" w14:textId="77777777" w:rsidR="00D56503" w:rsidRPr="00445A62" w:rsidRDefault="00D56503" w:rsidP="005747CB">
      <w:pPr>
        <w:spacing w:before="120" w:after="120"/>
        <w:jc w:val="both"/>
        <w:rPr>
          <w:rFonts w:ascii="Arial" w:hAnsi="Arial" w:cs="Arial"/>
          <w:b/>
          <w:sz w:val="18"/>
          <w:szCs w:val="18"/>
        </w:rPr>
      </w:pPr>
      <w:r>
        <w:rPr>
          <w:rFonts w:ascii="Arial" w:hAnsi="Arial" w:cs="Arial"/>
          <w:b/>
          <w:sz w:val="18"/>
          <w:szCs w:val="18"/>
        </w:rPr>
        <w:t>Spletna aplikacija e-JN</w:t>
      </w:r>
    </w:p>
    <w:p w14:paraId="72CC198E" w14:textId="0FB6DF64" w:rsidR="004254E2" w:rsidRDefault="00D56503">
      <w:pPr>
        <w:spacing w:before="225" w:after="225" w:line="240" w:lineRule="auto"/>
        <w:jc w:val="both"/>
      </w:pPr>
      <w:r>
        <w:rPr>
          <w:rFonts w:ascii="Arial" w:hAnsi="Arial" w:cs="Arial"/>
          <w:color w:val="000000"/>
          <w:sz w:val="18"/>
          <w:szCs w:val="18"/>
        </w:rPr>
        <w:t>Odpiranje poteka tako, da informacijski sistem e-JN samod</w:t>
      </w:r>
      <w:r w:rsidR="00ED299C">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AFD5D04"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4E622D2" w14:textId="77777777" w:rsidR="00D56503" w:rsidRPr="00445A62" w:rsidRDefault="00D5650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BD286E4" w14:textId="77777777" w:rsidR="004254E2" w:rsidRDefault="00D5650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8D9FF0"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23D7C20" w14:textId="77777777" w:rsidR="00D56503" w:rsidRPr="00445A62" w:rsidRDefault="00D5650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BCFAB79" w14:textId="77777777" w:rsidR="004254E2" w:rsidRDefault="00D5650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8F1FE3F" w14:textId="77777777" w:rsidR="00D56503" w:rsidRPr="008806CE" w:rsidRDefault="00D565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6B3A70E" w14:textId="77777777" w:rsidR="004254E2" w:rsidRDefault="00D5650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4254E2" w14:paraId="7567C454" w14:textId="77777777">
        <w:tc>
          <w:tcPr>
            <w:tcW w:w="0" w:type="auto"/>
            <w:tcMar>
              <w:top w:w="0" w:type="auto"/>
              <w:bottom w:w="0" w:type="auto"/>
            </w:tcMar>
          </w:tcPr>
          <w:p w14:paraId="451C9AB4" w14:textId="77777777" w:rsidR="004254E2" w:rsidRDefault="00D56503" w:rsidP="005C220A">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28E3BBA9" w14:textId="77777777" w:rsidR="004254E2" w:rsidRDefault="00D5650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3A300A9" w14:textId="77777777" w:rsidR="004254E2" w:rsidRDefault="00D5650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F5D2B0F" w14:textId="77777777" w:rsidR="00D56503" w:rsidRPr="00BB1848" w:rsidRDefault="00D56503" w:rsidP="00872C8A">
      <w:pPr>
        <w:pStyle w:val="Paragraf"/>
        <w:spacing w:before="0" w:after="0"/>
        <w:rPr>
          <w:rFonts w:cs="Arial"/>
        </w:rPr>
      </w:pPr>
    </w:p>
    <w:p w14:paraId="1449CC39" w14:textId="77777777" w:rsidR="00D56503" w:rsidRPr="00445A62" w:rsidRDefault="00D56503" w:rsidP="001761E6">
      <w:pPr>
        <w:pStyle w:val="Paragraf"/>
        <w:spacing w:before="0" w:after="0"/>
        <w:jc w:val="both"/>
        <w:rPr>
          <w:rFonts w:ascii="Arial" w:hAnsi="Arial" w:cs="Arial"/>
        </w:rPr>
      </w:pPr>
    </w:p>
    <w:p w14:paraId="6E2C5E27" w14:textId="1FFBB92B" w:rsidR="004254E2" w:rsidRDefault="00D56503">
      <w:pPr>
        <w:spacing w:after="0" w:line="240" w:lineRule="auto"/>
      </w:pPr>
      <w:r>
        <w:rPr>
          <w:rFonts w:ascii="Arial" w:hAnsi="Arial" w:cs="Arial"/>
          <w:color w:val="000000"/>
          <w:sz w:val="18"/>
          <w:szCs w:val="18"/>
        </w:rPr>
        <w:t xml:space="preserve">Datum: </w:t>
      </w:r>
      <w:r w:rsidR="00387F07">
        <w:rPr>
          <w:rFonts w:ascii="Arial" w:hAnsi="Arial" w:cs="Arial"/>
          <w:color w:val="000000"/>
          <w:sz w:val="18"/>
          <w:szCs w:val="18"/>
        </w:rPr>
        <w:t>1</w:t>
      </w:r>
      <w:r w:rsidR="00993BA0">
        <w:rPr>
          <w:rFonts w:ascii="Arial" w:hAnsi="Arial" w:cs="Arial"/>
          <w:color w:val="000000"/>
          <w:sz w:val="18"/>
          <w:szCs w:val="18"/>
        </w:rPr>
        <w:t>4</w:t>
      </w:r>
      <w:r w:rsidR="00BD5297">
        <w:rPr>
          <w:rFonts w:ascii="Arial" w:hAnsi="Arial" w:cs="Arial"/>
          <w:color w:val="000000"/>
          <w:sz w:val="18"/>
          <w:szCs w:val="18"/>
        </w:rPr>
        <w:t>.11</w:t>
      </w:r>
      <w:r>
        <w:rPr>
          <w:rFonts w:ascii="Arial" w:hAnsi="Arial" w:cs="Arial"/>
          <w:color w:val="000000"/>
          <w:sz w:val="18"/>
          <w:szCs w:val="18"/>
        </w:rPr>
        <w:t>.2024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4254E2" w14:paraId="5B0C3122" w14:textId="77777777">
        <w:trPr>
          <w:cantSplit/>
        </w:trPr>
        <w:tc>
          <w:tcPr>
            <w:tcW w:w="0" w:type="auto"/>
            <w:tcMar>
              <w:top w:w="135" w:type="dxa"/>
              <w:bottom w:w="135" w:type="dxa"/>
            </w:tcMar>
            <w:vAlign w:val="center"/>
          </w:tcPr>
          <w:p w14:paraId="3724E7E5" w14:textId="77777777" w:rsidR="004254E2" w:rsidRDefault="00D5650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DE0FB0F" w14:textId="77777777" w:rsidR="004254E2" w:rsidRDefault="00D5650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DC5D883" w14:textId="77777777" w:rsidR="004254E2" w:rsidRDefault="004254E2">
      <w:pPr>
        <w:sectPr w:rsidR="004254E2" w:rsidSect="006E7A2B">
          <w:headerReference w:type="default" r:id="rId10"/>
          <w:footerReference w:type="default" r:id="rId11"/>
          <w:pgSz w:w="11906" w:h="16838"/>
          <w:pgMar w:top="1418" w:right="1418" w:bottom="1418" w:left="1418" w:header="567" w:footer="596" w:gutter="0"/>
          <w:cols w:space="708"/>
          <w:docGrid w:linePitch="360"/>
        </w:sectPr>
      </w:pPr>
    </w:p>
    <w:p w14:paraId="2A1020C3" w14:textId="77777777" w:rsidR="00D56503" w:rsidRPr="00EF740C" w:rsidRDefault="00D5650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7C5A664" w14:textId="77777777" w:rsidR="00D56503" w:rsidRDefault="00D5650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4254E2" w14:paraId="35AE776C" w14:textId="77777777">
        <w:tc>
          <w:tcPr>
            <w:tcW w:w="0" w:type="auto"/>
            <w:shd w:val="clear" w:color="auto" w:fill="000000"/>
            <w:tcMar>
              <w:top w:w="150" w:type="dxa"/>
              <w:bottom w:w="150" w:type="dxa"/>
            </w:tcMar>
            <w:vAlign w:val="center"/>
          </w:tcPr>
          <w:p w14:paraId="048D2419" w14:textId="77777777" w:rsidR="004254E2" w:rsidRDefault="00D56503">
            <w:r>
              <w:rPr>
                <w:rFonts w:ascii="Arial" w:hAnsi="Arial" w:cs="Arial"/>
                <w:b/>
                <w:bCs/>
                <w:color w:val="FFFFFF"/>
                <w:position w:val="-2"/>
                <w:sz w:val="18"/>
                <w:szCs w:val="18"/>
                <w:shd w:val="clear" w:color="auto" w:fill="000000"/>
              </w:rPr>
              <w:t>1. Splošna navodila</w:t>
            </w:r>
          </w:p>
        </w:tc>
      </w:tr>
    </w:tbl>
    <w:p w14:paraId="012847C0" w14:textId="77777777" w:rsidR="004254E2" w:rsidRDefault="00D5650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155383E" w14:textId="77777777" w:rsidR="004254E2" w:rsidRDefault="00D5650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D5B4B70" w14:textId="77777777" w:rsidR="004254E2" w:rsidRDefault="00D5650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269CD67" w14:textId="77777777" w:rsidR="004254E2" w:rsidRDefault="00D5650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FF9E579" w14:textId="77777777" w:rsidR="004254E2" w:rsidRDefault="00D5650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0E532F2" w14:textId="77777777" w:rsidR="004254E2" w:rsidRDefault="00D5650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3E0152D" w14:textId="77777777" w:rsidR="004254E2" w:rsidRDefault="00D5650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6994015" w14:textId="77777777" w:rsidR="004254E2" w:rsidRDefault="004254E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4254E2" w14:paraId="5F78F180" w14:textId="77777777">
        <w:tc>
          <w:tcPr>
            <w:tcW w:w="0" w:type="auto"/>
            <w:shd w:val="clear" w:color="auto" w:fill="000000"/>
            <w:tcMar>
              <w:top w:w="150" w:type="dxa"/>
              <w:bottom w:w="150" w:type="dxa"/>
            </w:tcMar>
            <w:vAlign w:val="center"/>
          </w:tcPr>
          <w:p w14:paraId="403C2C36" w14:textId="77777777" w:rsidR="004254E2" w:rsidRDefault="00D56503">
            <w:r>
              <w:rPr>
                <w:rFonts w:ascii="Arial" w:hAnsi="Arial" w:cs="Arial"/>
                <w:b/>
                <w:bCs/>
                <w:color w:val="FFFFFF"/>
                <w:position w:val="-2"/>
                <w:sz w:val="18"/>
                <w:szCs w:val="18"/>
                <w:shd w:val="clear" w:color="auto" w:fill="000000"/>
              </w:rPr>
              <w:t>2. Zakoni in predpisi</w:t>
            </w:r>
          </w:p>
        </w:tc>
      </w:tr>
    </w:tbl>
    <w:p w14:paraId="3DD5AC31" w14:textId="77777777" w:rsidR="004254E2" w:rsidRDefault="00D5650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4254E2" w14:paraId="46EDFD88" w14:textId="77777777">
        <w:tc>
          <w:tcPr>
            <w:tcW w:w="0" w:type="auto"/>
            <w:tcMar>
              <w:top w:w="0" w:type="auto"/>
              <w:bottom w:w="0" w:type="auto"/>
            </w:tcMar>
          </w:tcPr>
          <w:p w14:paraId="493BB4D5"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29531D6"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0A5AC26"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6EC9D344"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4FBAD103"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CF14877"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F75D80B" w14:textId="77777777" w:rsidR="004254E2" w:rsidRDefault="00D56503" w:rsidP="005C220A">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3241496" w14:textId="77777777" w:rsidR="004254E2" w:rsidRDefault="00D5650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A369197" w14:textId="77777777" w:rsidR="004254E2" w:rsidRDefault="00D56503">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4254E2" w14:paraId="117B6B04" w14:textId="77777777">
        <w:tc>
          <w:tcPr>
            <w:tcW w:w="0" w:type="auto"/>
            <w:tcMar>
              <w:top w:w="0" w:type="auto"/>
              <w:bottom w:w="0" w:type="auto"/>
            </w:tcMar>
          </w:tcPr>
          <w:p w14:paraId="6A7C1230" w14:textId="77777777" w:rsidR="004254E2" w:rsidRDefault="00D56503" w:rsidP="005C220A">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34D2AE74" w14:textId="77777777" w:rsidR="004254E2" w:rsidRDefault="00D56503" w:rsidP="005C220A">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6C527E2" w14:textId="77777777" w:rsidR="004254E2" w:rsidRDefault="00D56503">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497E21F" w14:textId="77777777" w:rsidR="004254E2" w:rsidRDefault="00D56503">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1CA6AA6" w14:textId="77777777" w:rsidR="004254E2" w:rsidRDefault="00D5650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D6A1C4C" w14:textId="77777777" w:rsidR="004254E2" w:rsidRDefault="00D5650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3827"/>
      </w:tblGrid>
      <w:tr w:rsidR="004254E2" w14:paraId="2EA329F9" w14:textId="77777777" w:rsidTr="00910E0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254E2" w14:paraId="325A4B78" w14:textId="77777777">
              <w:tc>
                <w:tcPr>
                  <w:tcW w:w="0" w:type="auto"/>
                  <w:tcMar>
                    <w:top w:w="0" w:type="auto"/>
                    <w:bottom w:w="0" w:type="auto"/>
                  </w:tcMar>
                </w:tcPr>
                <w:p w14:paraId="1ACC8014" w14:textId="77777777" w:rsidR="004254E2" w:rsidRDefault="004254E2"/>
              </w:tc>
            </w:tr>
          </w:tbl>
          <w:p w14:paraId="4D0E0A04" w14:textId="77777777" w:rsidR="004254E2" w:rsidRDefault="004254E2"/>
        </w:tc>
      </w:tr>
      <w:tr w:rsidR="004254E2" w14:paraId="4716B607" w14:textId="77777777" w:rsidTr="00910E06">
        <w:tc>
          <w:tcPr>
            <w:tcW w:w="0" w:type="auto"/>
            <w:shd w:val="clear" w:color="auto" w:fill="000000"/>
            <w:tcMar>
              <w:top w:w="150" w:type="dxa"/>
              <w:bottom w:w="150" w:type="dxa"/>
            </w:tcMar>
            <w:vAlign w:val="center"/>
          </w:tcPr>
          <w:p w14:paraId="1877CD96" w14:textId="77777777" w:rsidR="004254E2" w:rsidRDefault="00D56503">
            <w:r>
              <w:rPr>
                <w:rFonts w:ascii="Arial" w:hAnsi="Arial" w:cs="Arial"/>
                <w:b/>
                <w:bCs/>
                <w:color w:val="FFFFFF"/>
                <w:position w:val="-2"/>
                <w:sz w:val="18"/>
                <w:szCs w:val="18"/>
                <w:shd w:val="clear" w:color="auto" w:fill="000000"/>
              </w:rPr>
              <w:t>3. Navodilo za elektronsko oddajo ponudb</w:t>
            </w:r>
          </w:p>
        </w:tc>
      </w:tr>
    </w:tbl>
    <w:p w14:paraId="4D520FC5" w14:textId="77777777" w:rsidR="004254E2" w:rsidRDefault="00D56503">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2"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286"/>
      </w:tblGrid>
      <w:tr w:rsidR="004254E2" w14:paraId="70C5855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4254E2" w14:paraId="65BDFFF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4254E2" w14:paraId="5C1FD5D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4254E2" w14:paraId="1D8CA75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4254E2" w14:paraId="4FA12D4B" w14:textId="77777777">
                                <w:tc>
                                  <w:tcPr>
                                    <w:tcW w:w="0" w:type="auto"/>
                                    <w:tcMar>
                                      <w:top w:w="0" w:type="auto"/>
                                      <w:bottom w:w="0" w:type="auto"/>
                                    </w:tcMar>
                                  </w:tcPr>
                                  <w:p w14:paraId="334029B3" w14:textId="77777777" w:rsidR="00BD5297" w:rsidRDefault="00BD5297" w:rsidP="00BD5297">
                                    <w:pPr>
                                      <w:spacing w:before="225" w:after="225"/>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8206"/>
                                    </w:tblGrid>
                                    <w:tr w:rsidR="00BD5297" w14:paraId="42695060" w14:textId="77777777" w:rsidTr="00991438">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990"/>
                                          </w:tblGrid>
                                          <w:tr w:rsidR="00BD5297" w14:paraId="1D5EBB13" w14:textId="77777777" w:rsidTr="00991438">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774"/>
                                                </w:tblGrid>
                                                <w:tr w:rsidR="00BD5297" w14:paraId="42CEF321" w14:textId="77777777" w:rsidTr="0099143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558"/>
                                                      </w:tblGrid>
                                                      <w:tr w:rsidR="00BD5297" w14:paraId="172A2D18" w14:textId="77777777" w:rsidTr="00991438">
                                                        <w:tc>
                                                          <w:tcPr>
                                                            <w:tcW w:w="0" w:type="auto"/>
                                                            <w:tcMar>
                                                              <w:top w:w="0" w:type="auto"/>
                                                              <w:bottom w:w="0" w:type="auto"/>
                                                            </w:tcMar>
                                                          </w:tcPr>
                                                          <w:p w14:paraId="3F8C97C9" w14:textId="77777777" w:rsidR="00BD5297" w:rsidRDefault="00BD5297" w:rsidP="005C220A">
                                                            <w:pPr>
                                                              <w:numPr>
                                                                <w:ilvl w:val="0"/>
                                                                <w:numId w:val="23"/>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0FA7D91B" w14:textId="2C74A6D1" w:rsidR="00BD5297" w:rsidRDefault="00BD5297" w:rsidP="005C220A">
                                                            <w:pPr>
                                                              <w:numPr>
                                                                <w:ilvl w:val="0"/>
                                                                <w:numId w:val="23"/>
                                                              </w:numPr>
                                                              <w:rPr>
                                                                <w:rFonts w:ascii="Arial" w:hAnsi="Arial" w:cs="Arial"/>
                                                                <w:color w:val="000000"/>
                                                                <w:sz w:val="18"/>
                                                                <w:szCs w:val="18"/>
                                                              </w:rPr>
                                                            </w:pPr>
                                                            <w:r>
                                                              <w:rPr>
                                                                <w:rFonts w:ascii="Arial" w:hAnsi="Arial" w:cs="Arial"/>
                                                                <w:color w:val="000000"/>
                                                                <w:position w:val="-2"/>
                                                                <w:sz w:val="18"/>
                                                                <w:szCs w:val="18"/>
                                                              </w:rPr>
                                                              <w:t>Ponudnik v razdelek Predračun naloži obrazec št. 1 Ponudba.</w:t>
                                                            </w:r>
                                                          </w:p>
                                                          <w:p w14:paraId="3540A78B" w14:textId="77777777" w:rsidR="00BD5297" w:rsidRDefault="00BD5297" w:rsidP="005C220A">
                                                            <w:pPr>
                                                              <w:numPr>
                                                                <w:ilvl w:val="0"/>
                                                                <w:numId w:val="23"/>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61940EA7" w14:textId="77777777" w:rsidR="00BD5297" w:rsidRPr="00BD5297" w:rsidRDefault="00BD5297" w:rsidP="005C220A">
                                                            <w:pPr>
                                                              <w:numPr>
                                                                <w:ilvl w:val="0"/>
                                                                <w:numId w:val="23"/>
                                                              </w:numPr>
                                                              <w:rPr>
                                                                <w:rFonts w:ascii="Arial" w:hAnsi="Arial" w:cs="Arial"/>
                                                                <w:color w:val="000000"/>
                                                                <w:sz w:val="18"/>
                                                                <w:szCs w:val="18"/>
                                                              </w:rPr>
                                                            </w:pPr>
                                                            <w:r>
                                                              <w:rPr>
                                                                <w:rFonts w:ascii="Arial" w:hAnsi="Arial" w:cs="Arial"/>
                                                                <w:color w:val="000000"/>
                                                                <w:position w:val="-2"/>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position w:val="-2"/>
                                                                <w:sz w:val="18"/>
                                                                <w:szCs w:val="18"/>
                                                              </w:rPr>
                                                              <w:t>pogodb,izjav</w:t>
                                                            </w:r>
                                                            <w:proofErr w:type="spellEnd"/>
                                                            <w:r>
                                                              <w:rPr>
                                                                <w:rFonts w:ascii="Arial" w:hAnsi="Arial" w:cs="Arial"/>
                                                                <w:color w:val="000000"/>
                                                                <w:position w:val="-2"/>
                                                                <w:sz w:val="18"/>
                                                                <w:szCs w:val="18"/>
                                                              </w:rPr>
                                                              <w:t>,</w:t>
                                                            </w:r>
                                                          </w:p>
                                                          <w:p w14:paraId="1DF81660" w14:textId="7966388A" w:rsidR="00BD5297" w:rsidRPr="00BD5297" w:rsidRDefault="00BD5297" w:rsidP="005C220A">
                                                            <w:pPr>
                                                              <w:numPr>
                                                                <w:ilvl w:val="0"/>
                                                                <w:numId w:val="23"/>
                                                              </w:numPr>
                                                              <w:rPr>
                                                                <w:rFonts w:ascii="Arial" w:hAnsi="Arial" w:cs="Arial"/>
                                                                <w:color w:val="000000"/>
                                                                <w:sz w:val="18"/>
                                                                <w:szCs w:val="18"/>
                                                              </w:rPr>
                                                            </w:pPr>
                                                            <w:r w:rsidRPr="00BD5297">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7472AE00" w14:textId="77777777" w:rsidR="00BD5297" w:rsidRDefault="00BD5297" w:rsidP="00BD5297">
                                                            <w:pPr>
                                                              <w:ind w:left="720"/>
                                                              <w:rPr>
                                                                <w:rFonts w:ascii="Arial" w:hAnsi="Arial" w:cs="Arial"/>
                                                                <w:color w:val="000000"/>
                                                                <w:sz w:val="18"/>
                                                                <w:szCs w:val="18"/>
                                                              </w:rPr>
                                                            </w:pPr>
                                                          </w:p>
                                                          <w:p w14:paraId="44D01759" w14:textId="77777777" w:rsidR="00BD5297" w:rsidRDefault="00BD5297" w:rsidP="00BD5297">
                                                            <w:pPr>
                                                              <w:ind w:left="720"/>
                                                              <w:rPr>
                                                                <w:rFonts w:ascii="Arial" w:hAnsi="Arial" w:cs="Arial"/>
                                                                <w:color w:val="000000"/>
                                                                <w:sz w:val="18"/>
                                                                <w:szCs w:val="18"/>
                                                              </w:rPr>
                                                            </w:pPr>
                                                          </w:p>
                                                          <w:p w14:paraId="2830A75D" w14:textId="77777777" w:rsidR="00BD5297" w:rsidRDefault="00BD5297" w:rsidP="00BD5297">
                                                            <w:pPr>
                                                              <w:ind w:left="720"/>
                                                              <w:rPr>
                                                                <w:rFonts w:ascii="Arial" w:hAnsi="Arial" w:cs="Arial"/>
                                                                <w:color w:val="000000"/>
                                                                <w:sz w:val="18"/>
                                                                <w:szCs w:val="18"/>
                                                              </w:rPr>
                                                            </w:pPr>
                                                          </w:p>
                                                          <w:p w14:paraId="7FB5757C" w14:textId="77777777" w:rsidR="00BD5297" w:rsidRDefault="00BD5297" w:rsidP="00BD5297">
                                                            <w:pPr>
                                                              <w:ind w:left="720"/>
                                                              <w:rPr>
                                                                <w:rFonts w:ascii="Arial" w:hAnsi="Arial" w:cs="Arial"/>
                                                                <w:color w:val="000000"/>
                                                                <w:sz w:val="18"/>
                                                                <w:szCs w:val="18"/>
                                                              </w:rPr>
                                                            </w:pPr>
                                                          </w:p>
                                                          <w:p w14:paraId="6740B6F2" w14:textId="77777777" w:rsidR="00BD5297" w:rsidRDefault="00BD5297" w:rsidP="00BD5297">
                                                            <w:pPr>
                                                              <w:ind w:left="720"/>
                                                              <w:rPr>
                                                                <w:rFonts w:ascii="Arial" w:hAnsi="Arial" w:cs="Arial"/>
                                                                <w:color w:val="000000"/>
                                                                <w:sz w:val="18"/>
                                                                <w:szCs w:val="18"/>
                                                              </w:rPr>
                                                            </w:pPr>
                                                          </w:p>
                                                          <w:p w14:paraId="2BE9799F" w14:textId="77777777" w:rsidR="00BD5297" w:rsidRDefault="00BD5297" w:rsidP="00BD5297">
                                                            <w:pPr>
                                                              <w:ind w:left="720"/>
                                                              <w:rPr>
                                                                <w:rFonts w:ascii="Arial" w:hAnsi="Arial" w:cs="Arial"/>
                                                                <w:color w:val="000000"/>
                                                                <w:sz w:val="18"/>
                                                                <w:szCs w:val="18"/>
                                                              </w:rPr>
                                                            </w:pPr>
                                                          </w:p>
                                                          <w:p w14:paraId="06B8D76B" w14:textId="77777777" w:rsidR="00BD5297" w:rsidRDefault="00BD5297" w:rsidP="00BD5297">
                                                            <w:pPr>
                                                              <w:ind w:left="720"/>
                                                              <w:rPr>
                                                                <w:rFonts w:ascii="Arial" w:hAnsi="Arial" w:cs="Arial"/>
                                                                <w:color w:val="000000"/>
                                                                <w:sz w:val="18"/>
                                                                <w:szCs w:val="18"/>
                                                              </w:rPr>
                                                            </w:pPr>
                                                          </w:p>
                                                          <w:p w14:paraId="0C6844F5" w14:textId="38D8F247" w:rsidR="00BD5297" w:rsidRDefault="00BD5297" w:rsidP="00BD5297">
                                                            <w:pPr>
                                                              <w:ind w:left="720"/>
                                                              <w:rPr>
                                                                <w:rFonts w:ascii="Arial" w:hAnsi="Arial" w:cs="Arial"/>
                                                                <w:color w:val="000000"/>
                                                                <w:sz w:val="18"/>
                                                                <w:szCs w:val="18"/>
                                                              </w:rPr>
                                                            </w:pPr>
                                                          </w:p>
                                                        </w:tc>
                                                      </w:tr>
                                                    </w:tbl>
                                                    <w:p w14:paraId="4810AD23" w14:textId="77777777" w:rsidR="00BD5297" w:rsidRDefault="00BD5297" w:rsidP="00BD5297"/>
                                                  </w:tc>
                                                </w:tr>
                                              </w:tbl>
                                              <w:p w14:paraId="1852038B" w14:textId="77777777" w:rsidR="00BD5297" w:rsidRDefault="00BD5297" w:rsidP="00BD5297"/>
                                            </w:tc>
                                          </w:tr>
                                        </w:tbl>
                                        <w:p w14:paraId="563B77A1" w14:textId="77777777" w:rsidR="00BD5297" w:rsidRDefault="00BD5297" w:rsidP="00BD5297"/>
                                      </w:tc>
                                    </w:tr>
                                  </w:tbl>
                                  <w:p w14:paraId="06D5B584" w14:textId="4C35490C" w:rsidR="004254E2" w:rsidRDefault="004254E2" w:rsidP="00BD5297">
                                    <w:pPr>
                                      <w:pStyle w:val="Odstavekseznama"/>
                                      <w:spacing w:before="225" w:after="225"/>
                                      <w:ind w:left="0"/>
                                      <w:jc w:val="both"/>
                                      <w:rPr>
                                        <w:rFonts w:ascii="Arial" w:hAnsi="Arial" w:cs="Arial"/>
                                        <w:color w:val="000000"/>
                                        <w:sz w:val="18"/>
                                        <w:szCs w:val="18"/>
                                      </w:rPr>
                                    </w:pPr>
                                  </w:p>
                                </w:tc>
                              </w:tr>
                            </w:tbl>
                            <w:p w14:paraId="755373C1" w14:textId="77777777" w:rsidR="004254E2" w:rsidRDefault="004254E2"/>
                          </w:tc>
                        </w:tr>
                      </w:tbl>
                      <w:p w14:paraId="37FC10DE" w14:textId="77777777" w:rsidR="004254E2" w:rsidRDefault="004254E2"/>
                    </w:tc>
                  </w:tr>
                </w:tbl>
                <w:p w14:paraId="4C5B4DA1" w14:textId="77777777" w:rsidR="004254E2" w:rsidRDefault="004254E2"/>
              </w:tc>
            </w:tr>
          </w:tbl>
          <w:p w14:paraId="45127955" w14:textId="77777777" w:rsidR="004254E2" w:rsidRDefault="004254E2"/>
        </w:tc>
      </w:tr>
    </w:tbl>
    <w:p w14:paraId="64998E82" w14:textId="77777777" w:rsidR="004254E2" w:rsidRDefault="004254E2"/>
    <w:tbl>
      <w:tblPr>
        <w:tblStyle w:val="NormalTablePHPDOCX"/>
        <w:tblW w:w="2500" w:type="pct"/>
        <w:tblInd w:w="108" w:type="dxa"/>
        <w:tblLook w:val="04A0" w:firstRow="1" w:lastRow="0" w:firstColumn="1" w:lastColumn="0" w:noHBand="0" w:noVBand="1"/>
      </w:tblPr>
      <w:tblGrid>
        <w:gridCol w:w="4643"/>
      </w:tblGrid>
      <w:tr w:rsidR="004254E2" w14:paraId="0F84F4D5" w14:textId="77777777">
        <w:tc>
          <w:tcPr>
            <w:tcW w:w="0" w:type="auto"/>
            <w:shd w:val="clear" w:color="auto" w:fill="000000"/>
            <w:tcMar>
              <w:top w:w="150" w:type="dxa"/>
              <w:bottom w:w="150" w:type="dxa"/>
            </w:tcMar>
            <w:vAlign w:val="center"/>
          </w:tcPr>
          <w:p w14:paraId="71FCEFB5" w14:textId="77777777" w:rsidR="004254E2" w:rsidRDefault="00D56503">
            <w:r>
              <w:rPr>
                <w:rFonts w:ascii="Arial" w:hAnsi="Arial" w:cs="Arial"/>
                <w:b/>
                <w:bCs/>
                <w:color w:val="FFFFFF"/>
                <w:position w:val="-2"/>
                <w:sz w:val="18"/>
                <w:szCs w:val="18"/>
                <w:shd w:val="clear" w:color="auto" w:fill="000000"/>
              </w:rPr>
              <w:lastRenderedPageBreak/>
              <w:t>4. Jezik razpisne dokumentacije in ponudbe ter oblika</w:t>
            </w:r>
          </w:p>
        </w:tc>
      </w:tr>
    </w:tbl>
    <w:p w14:paraId="7AB14F70" w14:textId="77777777" w:rsidR="004254E2" w:rsidRDefault="00D5650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F418780" w14:textId="77777777" w:rsidR="004254E2" w:rsidRDefault="00D5650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FF8379C" w14:textId="77777777" w:rsidR="004254E2" w:rsidRDefault="00D5650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07A03C2" w14:textId="77777777" w:rsidR="004254E2" w:rsidRDefault="00D5650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3EF0A23" w14:textId="77777777" w:rsidR="004254E2" w:rsidRDefault="00D56503">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D5297" w14:paraId="69B07776" w14:textId="77777777" w:rsidTr="00991438">
        <w:tc>
          <w:tcPr>
            <w:tcW w:w="0" w:type="auto"/>
            <w:shd w:val="clear" w:color="auto" w:fill="000000"/>
            <w:tcMar>
              <w:top w:w="150" w:type="dxa"/>
              <w:bottom w:w="150" w:type="dxa"/>
            </w:tcMar>
            <w:vAlign w:val="center"/>
          </w:tcPr>
          <w:p w14:paraId="453A53DF" w14:textId="77777777" w:rsidR="00BD5297" w:rsidRDefault="00BD5297" w:rsidP="00991438">
            <w:r>
              <w:rPr>
                <w:rFonts w:ascii="Arial" w:hAnsi="Arial" w:cs="Arial"/>
                <w:b/>
                <w:bCs/>
                <w:color w:val="FFFFFF"/>
                <w:position w:val="-2"/>
                <w:sz w:val="18"/>
                <w:szCs w:val="18"/>
                <w:shd w:val="clear" w:color="auto" w:fill="000000"/>
              </w:rPr>
              <w:t>5. ESPD</w:t>
            </w:r>
          </w:p>
        </w:tc>
      </w:tr>
    </w:tbl>
    <w:p w14:paraId="31E3E7D3" w14:textId="77777777" w:rsidR="00BD5297" w:rsidRDefault="00BD5297" w:rsidP="00BD529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F414A18" w14:textId="77777777" w:rsidR="00BD5297" w:rsidRDefault="00BD5297" w:rsidP="00BD529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643"/>
      </w:tblGrid>
      <w:tr w:rsidR="004254E2" w14:paraId="43679886" w14:textId="77777777">
        <w:tc>
          <w:tcPr>
            <w:tcW w:w="0" w:type="auto"/>
            <w:shd w:val="clear" w:color="auto" w:fill="000000"/>
            <w:tcMar>
              <w:top w:w="150" w:type="dxa"/>
              <w:bottom w:w="150" w:type="dxa"/>
            </w:tcMar>
            <w:vAlign w:val="center"/>
          </w:tcPr>
          <w:p w14:paraId="2464A055" w14:textId="0DD725C7" w:rsidR="004254E2" w:rsidRDefault="00BD5297">
            <w:r>
              <w:rPr>
                <w:rFonts w:ascii="Arial" w:hAnsi="Arial" w:cs="Arial"/>
                <w:b/>
                <w:bCs/>
                <w:color w:val="FFFFFF"/>
                <w:position w:val="-2"/>
                <w:sz w:val="18"/>
                <w:szCs w:val="18"/>
                <w:shd w:val="clear" w:color="auto" w:fill="000000"/>
              </w:rPr>
              <w:t>6</w:t>
            </w:r>
            <w:r w:rsidR="00D56503">
              <w:rPr>
                <w:rFonts w:ascii="Arial" w:hAnsi="Arial" w:cs="Arial"/>
                <w:b/>
                <w:bCs/>
                <w:color w:val="FFFFFF"/>
                <w:position w:val="-2"/>
                <w:sz w:val="18"/>
                <w:szCs w:val="18"/>
                <w:shd w:val="clear" w:color="auto" w:fill="000000"/>
              </w:rPr>
              <w:t>. Skupna ponudba</w:t>
            </w:r>
          </w:p>
        </w:tc>
      </w:tr>
    </w:tbl>
    <w:p w14:paraId="785316A1" w14:textId="77777777" w:rsidR="004254E2" w:rsidRDefault="00D5650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4254E2" w14:paraId="58F6B36E" w14:textId="77777777">
        <w:tc>
          <w:tcPr>
            <w:tcW w:w="0" w:type="auto"/>
            <w:tcMar>
              <w:top w:w="0" w:type="auto"/>
              <w:bottom w:w="0" w:type="auto"/>
            </w:tcMar>
          </w:tcPr>
          <w:p w14:paraId="26982968"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6794BA1"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65738F3"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B30BDD6"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7EF825F"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A69693B" w14:textId="77777777" w:rsidR="004254E2" w:rsidRDefault="00D56503" w:rsidP="005C220A">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B4E693E" w14:textId="77777777" w:rsidR="004254E2" w:rsidRDefault="00D5650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A2820AD" w14:textId="77777777" w:rsidR="004254E2" w:rsidRDefault="00D56503">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4254E2" w14:paraId="03A83544" w14:textId="77777777">
        <w:tc>
          <w:tcPr>
            <w:tcW w:w="0" w:type="auto"/>
            <w:shd w:val="clear" w:color="auto" w:fill="000000"/>
            <w:tcMar>
              <w:top w:w="150" w:type="dxa"/>
              <w:bottom w:w="150" w:type="dxa"/>
            </w:tcMar>
            <w:vAlign w:val="center"/>
          </w:tcPr>
          <w:p w14:paraId="507A6CAE" w14:textId="1A6F2008" w:rsidR="004254E2" w:rsidRDefault="00BD5297">
            <w:r>
              <w:rPr>
                <w:rFonts w:ascii="Arial" w:hAnsi="Arial" w:cs="Arial"/>
                <w:b/>
                <w:bCs/>
                <w:color w:val="FFFFFF"/>
                <w:position w:val="-2"/>
                <w:sz w:val="18"/>
                <w:szCs w:val="18"/>
                <w:shd w:val="clear" w:color="auto" w:fill="000000"/>
              </w:rPr>
              <w:t>7</w:t>
            </w:r>
            <w:r w:rsidR="00D56503">
              <w:rPr>
                <w:rFonts w:ascii="Arial" w:hAnsi="Arial" w:cs="Arial"/>
                <w:b/>
                <w:bCs/>
                <w:color w:val="FFFFFF"/>
                <w:position w:val="-2"/>
                <w:sz w:val="18"/>
                <w:szCs w:val="18"/>
                <w:shd w:val="clear" w:color="auto" w:fill="000000"/>
              </w:rPr>
              <w:t>. Ponudba s podizvajalci</w:t>
            </w:r>
          </w:p>
        </w:tc>
      </w:tr>
    </w:tbl>
    <w:p w14:paraId="67103450" w14:textId="77777777" w:rsidR="004254E2" w:rsidRDefault="00D56503">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3B3CD42" w14:textId="77777777" w:rsidR="004254E2" w:rsidRDefault="00D565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643"/>
      </w:tblGrid>
      <w:tr w:rsidR="004254E2" w14:paraId="5DAB2E88" w14:textId="77777777">
        <w:tc>
          <w:tcPr>
            <w:tcW w:w="0" w:type="auto"/>
            <w:shd w:val="clear" w:color="auto" w:fill="000000"/>
            <w:tcMar>
              <w:top w:w="150" w:type="dxa"/>
              <w:bottom w:w="150" w:type="dxa"/>
            </w:tcMar>
            <w:vAlign w:val="center"/>
          </w:tcPr>
          <w:p w14:paraId="53D641E7" w14:textId="2D4E56B4" w:rsidR="004254E2" w:rsidRDefault="00BD5297">
            <w:r>
              <w:rPr>
                <w:rFonts w:ascii="Arial" w:hAnsi="Arial" w:cs="Arial"/>
                <w:b/>
                <w:bCs/>
                <w:color w:val="FFFFFF"/>
                <w:position w:val="-2"/>
                <w:sz w:val="18"/>
                <w:szCs w:val="18"/>
                <w:shd w:val="clear" w:color="auto" w:fill="000000"/>
              </w:rPr>
              <w:t>8</w:t>
            </w:r>
            <w:r w:rsidR="00D56503">
              <w:rPr>
                <w:rFonts w:ascii="Arial" w:hAnsi="Arial" w:cs="Arial"/>
                <w:b/>
                <w:bCs/>
                <w:color w:val="FFFFFF"/>
                <w:position w:val="-2"/>
                <w:sz w:val="18"/>
                <w:szCs w:val="18"/>
                <w:shd w:val="clear" w:color="auto" w:fill="000000"/>
              </w:rPr>
              <w:t>. Ustavitev postopka, zavrnitev vseh ponudb, odstop od izvedbe javnega naročila</w:t>
            </w:r>
          </w:p>
        </w:tc>
      </w:tr>
    </w:tbl>
    <w:p w14:paraId="0B24FBAA" w14:textId="77777777" w:rsidR="004254E2" w:rsidRDefault="00D5650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4254E2" w14:paraId="752DF923" w14:textId="77777777">
        <w:tc>
          <w:tcPr>
            <w:tcW w:w="0" w:type="auto"/>
            <w:shd w:val="clear" w:color="auto" w:fill="000000"/>
            <w:tcMar>
              <w:top w:w="150" w:type="dxa"/>
              <w:bottom w:w="150" w:type="dxa"/>
            </w:tcMar>
            <w:vAlign w:val="center"/>
          </w:tcPr>
          <w:p w14:paraId="24D75D96" w14:textId="7171F20A" w:rsidR="004254E2" w:rsidRDefault="00BD5297">
            <w:r>
              <w:rPr>
                <w:rFonts w:ascii="Arial" w:hAnsi="Arial" w:cs="Arial"/>
                <w:b/>
                <w:bCs/>
                <w:color w:val="FFFFFF"/>
                <w:position w:val="-2"/>
                <w:sz w:val="18"/>
                <w:szCs w:val="18"/>
                <w:shd w:val="clear" w:color="auto" w:fill="000000"/>
              </w:rPr>
              <w:t>9</w:t>
            </w:r>
            <w:r w:rsidR="00D56503">
              <w:rPr>
                <w:rFonts w:ascii="Arial" w:hAnsi="Arial" w:cs="Arial"/>
                <w:b/>
                <w:bCs/>
                <w:color w:val="FFFFFF"/>
                <w:position w:val="-2"/>
                <w:sz w:val="18"/>
                <w:szCs w:val="18"/>
                <w:shd w:val="clear" w:color="auto" w:fill="000000"/>
              </w:rPr>
              <w:t>. Zmanjšanje obsega naročila</w:t>
            </w:r>
          </w:p>
        </w:tc>
      </w:tr>
    </w:tbl>
    <w:p w14:paraId="7FBBB603" w14:textId="77777777" w:rsidR="004254E2" w:rsidRDefault="00D5650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F428C7F" w14:textId="77777777" w:rsidR="004254E2" w:rsidRDefault="00D5650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4254E2" w14:paraId="12BA66A2" w14:textId="77777777">
        <w:tc>
          <w:tcPr>
            <w:tcW w:w="0" w:type="auto"/>
            <w:shd w:val="clear" w:color="auto" w:fill="000000"/>
            <w:tcMar>
              <w:top w:w="150" w:type="dxa"/>
              <w:bottom w:w="150" w:type="dxa"/>
            </w:tcMar>
            <w:vAlign w:val="center"/>
          </w:tcPr>
          <w:p w14:paraId="1714C446" w14:textId="33AF4509" w:rsidR="004254E2" w:rsidRDefault="00BD5297">
            <w:r>
              <w:rPr>
                <w:rFonts w:ascii="Arial" w:hAnsi="Arial" w:cs="Arial"/>
                <w:b/>
                <w:bCs/>
                <w:color w:val="FFFFFF"/>
                <w:position w:val="-2"/>
                <w:sz w:val="18"/>
                <w:szCs w:val="18"/>
                <w:shd w:val="clear" w:color="auto" w:fill="000000"/>
              </w:rPr>
              <w:t>10</w:t>
            </w:r>
            <w:r w:rsidR="00D56503">
              <w:rPr>
                <w:rFonts w:ascii="Arial" w:hAnsi="Arial" w:cs="Arial"/>
                <w:b/>
                <w:bCs/>
                <w:color w:val="FFFFFF"/>
                <w:position w:val="-2"/>
                <w:sz w:val="18"/>
                <w:szCs w:val="18"/>
                <w:shd w:val="clear" w:color="auto" w:fill="000000"/>
              </w:rPr>
              <w:t>. Dopolnjevanje, spreminjanje ter pojasnjevanje ponudb</w:t>
            </w:r>
          </w:p>
        </w:tc>
      </w:tr>
    </w:tbl>
    <w:p w14:paraId="140006FB" w14:textId="77777777" w:rsidR="004254E2" w:rsidRDefault="00D5650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0189284" w14:textId="77777777" w:rsidR="004254E2" w:rsidRDefault="00D5650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9B9A8CC" w14:textId="77777777" w:rsidR="004254E2" w:rsidRDefault="00D5650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28D6197" w14:textId="77777777" w:rsidR="004254E2" w:rsidRDefault="00D56503">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14:paraId="14E5C2A3" w14:textId="77777777" w:rsidR="004254E2" w:rsidRDefault="00D5650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D68A674" w14:textId="77777777" w:rsidR="004254E2" w:rsidRDefault="00D56503">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6B4BCC7C" w14:textId="77777777" w:rsidR="00910E06" w:rsidRDefault="00910E0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4254E2" w14:paraId="57689FAE" w14:textId="77777777">
        <w:tc>
          <w:tcPr>
            <w:tcW w:w="0" w:type="auto"/>
            <w:shd w:val="clear" w:color="auto" w:fill="000000"/>
            <w:tcMar>
              <w:top w:w="150" w:type="dxa"/>
              <w:bottom w:w="150" w:type="dxa"/>
            </w:tcMar>
            <w:vAlign w:val="center"/>
          </w:tcPr>
          <w:p w14:paraId="42C695AB" w14:textId="7DBED5D8"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63C2B8E4" w14:textId="77777777" w:rsidR="004254E2" w:rsidRDefault="00D5650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03BE522" w14:textId="77777777" w:rsidR="004254E2" w:rsidRDefault="00D5650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4D22F2E" w14:textId="77777777" w:rsidR="004254E2" w:rsidRDefault="00D5650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E68CBC8" w14:textId="77777777" w:rsidR="004254E2" w:rsidRDefault="00D5650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4254E2" w14:paraId="06DB5401" w14:textId="77777777">
        <w:tc>
          <w:tcPr>
            <w:tcW w:w="0" w:type="auto"/>
            <w:shd w:val="clear" w:color="auto" w:fill="000000"/>
            <w:tcMar>
              <w:top w:w="150" w:type="dxa"/>
              <w:bottom w:w="150" w:type="dxa"/>
            </w:tcMar>
            <w:vAlign w:val="center"/>
          </w:tcPr>
          <w:p w14:paraId="355E89DB" w14:textId="3F27C12E"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27325BBE" w14:textId="77777777" w:rsidR="004254E2" w:rsidRDefault="00D5650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1F65666" w14:textId="77777777" w:rsidR="004254E2" w:rsidRDefault="00D5650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25D60BE" w14:textId="77777777" w:rsidR="004254E2" w:rsidRDefault="00D56503">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3554320" w14:textId="77777777" w:rsidR="004254E2" w:rsidRDefault="00D56503">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w:t>
      </w:r>
      <w:r>
        <w:rPr>
          <w:rFonts w:ascii="Arial" w:hAnsi="Arial" w:cs="Arial"/>
          <w:color w:val="000000"/>
          <w:sz w:val="18"/>
          <w:szCs w:val="18"/>
        </w:rPr>
        <w:lastRenderedPageBreak/>
        <w:t>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4254E2" w14:paraId="17D967AC" w14:textId="77777777">
        <w:tc>
          <w:tcPr>
            <w:tcW w:w="0" w:type="auto"/>
            <w:shd w:val="clear" w:color="auto" w:fill="000000"/>
            <w:tcMar>
              <w:top w:w="150" w:type="dxa"/>
              <w:bottom w:w="150" w:type="dxa"/>
            </w:tcMar>
            <w:vAlign w:val="center"/>
          </w:tcPr>
          <w:p w14:paraId="78FCDDE4" w14:textId="4ED95A86"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0A6AF500" w14:textId="77777777" w:rsidR="004254E2" w:rsidRDefault="00D5650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445A75D" w14:textId="77777777" w:rsidR="004254E2" w:rsidRDefault="00D5650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F3274A0" w14:textId="77777777" w:rsidR="004254E2" w:rsidRDefault="00D5650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DB0EFCD" w14:textId="77777777" w:rsidR="004254E2" w:rsidRDefault="00D5650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7EC3E7F" w14:textId="77777777" w:rsidR="004254E2" w:rsidRDefault="00D5650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4254E2" w14:paraId="6971E552" w14:textId="77777777">
        <w:tc>
          <w:tcPr>
            <w:tcW w:w="0" w:type="auto"/>
            <w:shd w:val="clear" w:color="auto" w:fill="000000"/>
            <w:tcMar>
              <w:top w:w="150" w:type="dxa"/>
              <w:bottom w:w="150" w:type="dxa"/>
            </w:tcMar>
            <w:vAlign w:val="center"/>
          </w:tcPr>
          <w:p w14:paraId="1D2682BA" w14:textId="5EC168C8"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51776D21" w14:textId="77777777" w:rsidR="004254E2" w:rsidRDefault="00D56503">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6DA26BDE" w14:textId="77777777" w:rsidR="004254E2" w:rsidRDefault="00D5650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4254E2" w14:paraId="2ACD1D0D" w14:textId="77777777">
        <w:tc>
          <w:tcPr>
            <w:tcW w:w="0" w:type="auto"/>
            <w:shd w:val="clear" w:color="auto" w:fill="000000"/>
            <w:tcMar>
              <w:top w:w="150" w:type="dxa"/>
              <w:bottom w:w="150" w:type="dxa"/>
            </w:tcMar>
            <w:vAlign w:val="center"/>
          </w:tcPr>
          <w:p w14:paraId="0B111E89" w14:textId="1E2BF869"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19E046CE" w14:textId="77777777" w:rsidR="004254E2" w:rsidRDefault="00D5650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090076" w14:textId="77777777" w:rsidR="004254E2" w:rsidRDefault="00D5650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0638E7B" w14:textId="77777777" w:rsidR="004254E2" w:rsidRDefault="00D5650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65DAF77" w14:textId="77777777" w:rsidR="004254E2" w:rsidRDefault="00D56503">
      <w:pPr>
        <w:spacing w:before="225" w:after="225" w:line="240" w:lineRule="auto"/>
        <w:jc w:val="both"/>
      </w:pPr>
      <w:r>
        <w:rPr>
          <w:rFonts w:ascii="Arial" w:hAnsi="Arial" w:cs="Arial"/>
          <w:color w:val="000000"/>
          <w:sz w:val="18"/>
          <w:szCs w:val="18"/>
        </w:rPr>
        <w:lastRenderedPageBreak/>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3215D91" w14:textId="77777777" w:rsidR="004254E2" w:rsidRDefault="00D5650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20F6EC0" w14:textId="77777777" w:rsidR="004254E2" w:rsidRDefault="00D56503">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51884E1" w14:textId="77777777" w:rsidR="004254E2" w:rsidRDefault="00D56503">
      <w:pPr>
        <w:spacing w:before="225" w:after="225" w:line="240" w:lineRule="auto"/>
        <w:jc w:val="both"/>
      </w:pPr>
      <w:r>
        <w:rPr>
          <w:rFonts w:ascii="Arial" w:hAnsi="Arial" w:cs="Arial"/>
          <w:color w:val="000000"/>
          <w:sz w:val="18"/>
          <w:szCs w:val="18"/>
        </w:rPr>
        <w:t>https://ejn.gov.si/sistem/pravno-varstvo.html</w:t>
      </w:r>
    </w:p>
    <w:p w14:paraId="48AE905E" w14:textId="77777777" w:rsidR="004254E2" w:rsidRDefault="00D56503">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BE53DE3" w14:textId="77777777" w:rsidR="004254E2" w:rsidRDefault="00D56503">
      <w:pPr>
        <w:spacing w:before="225" w:after="225" w:line="240" w:lineRule="auto"/>
        <w:jc w:val="both"/>
      </w:pPr>
      <w:r>
        <w:rPr>
          <w:rFonts w:ascii="Arial" w:hAnsi="Arial" w:cs="Arial"/>
          <w:color w:val="000000"/>
          <w:sz w:val="18"/>
          <w:szCs w:val="18"/>
        </w:rPr>
        <w:t>Zahtevek za revizijo se lahko vloži v roku iz 25. člena ZPVPJN.</w:t>
      </w:r>
    </w:p>
    <w:p w14:paraId="54842234" w14:textId="77777777" w:rsidR="004254E2" w:rsidRDefault="00D5650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4254E2" w14:paraId="48D91D9B" w14:textId="77777777">
        <w:tc>
          <w:tcPr>
            <w:tcW w:w="0" w:type="auto"/>
            <w:shd w:val="clear" w:color="auto" w:fill="000000"/>
            <w:tcMar>
              <w:top w:w="150" w:type="dxa"/>
              <w:bottom w:w="150" w:type="dxa"/>
            </w:tcMar>
            <w:vAlign w:val="center"/>
          </w:tcPr>
          <w:p w14:paraId="6C20FEBA" w14:textId="6098767E" w:rsidR="004254E2" w:rsidRDefault="00D56503">
            <w:r>
              <w:rPr>
                <w:rFonts w:ascii="Arial" w:hAnsi="Arial" w:cs="Arial"/>
                <w:b/>
                <w:bCs/>
                <w:color w:val="FFFFFF"/>
                <w:position w:val="-2"/>
                <w:sz w:val="18"/>
                <w:szCs w:val="18"/>
                <w:shd w:val="clear" w:color="auto" w:fill="000000"/>
              </w:rPr>
              <w:t>1</w:t>
            </w:r>
            <w:r w:rsidR="00BD5297">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Sklenitev pogodbe</w:t>
            </w:r>
          </w:p>
        </w:tc>
      </w:tr>
    </w:tbl>
    <w:p w14:paraId="4C519CD9" w14:textId="77777777" w:rsidR="004254E2" w:rsidRDefault="00D56503">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1FB0CFE" w14:textId="77777777" w:rsidR="004254E2" w:rsidRDefault="00D5650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72E5626" w14:textId="77777777" w:rsidR="004254E2" w:rsidRDefault="00D5650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7ABBC9B" w14:textId="77777777" w:rsidR="004254E2" w:rsidRDefault="004254E2">
      <w:pPr>
        <w:sectPr w:rsidR="004254E2" w:rsidSect="00D931BF">
          <w:pgSz w:w="11906" w:h="16838"/>
          <w:pgMar w:top="1418" w:right="1418" w:bottom="1418" w:left="1418" w:header="567" w:footer="680" w:gutter="0"/>
          <w:cols w:space="708"/>
          <w:docGrid w:linePitch="360"/>
        </w:sectPr>
      </w:pPr>
    </w:p>
    <w:p w14:paraId="726F671D" w14:textId="77777777" w:rsidR="00D56503" w:rsidRPr="00A820C7" w:rsidRDefault="00D5650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6D3B773" w14:textId="77777777" w:rsidR="00D56503" w:rsidRDefault="00D56503" w:rsidP="00C25086">
      <w:pPr>
        <w:rPr>
          <w:rFonts w:ascii="Arial" w:hAnsi="Arial" w:cs="Arial"/>
          <w:sz w:val="18"/>
          <w:szCs w:val="18"/>
        </w:rPr>
      </w:pPr>
    </w:p>
    <w:p w14:paraId="7331909D" w14:textId="77777777" w:rsidR="004254E2" w:rsidRDefault="00D5650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F85CF12" w14:textId="77777777" w:rsidR="004254E2" w:rsidRDefault="00D56503">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4254E2" w14:paraId="586F7FA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5BF14" w14:textId="77777777" w:rsidR="004254E2" w:rsidRDefault="00D56503">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03E6D" w14:textId="77777777" w:rsidR="004254E2" w:rsidRDefault="00D5650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7C579" w14:textId="77777777" w:rsidR="004254E2" w:rsidRDefault="00D56503">
            <w:pPr>
              <w:spacing w:before="135" w:after="135"/>
              <w:jc w:val="both"/>
              <w:textAlignment w:val="center"/>
            </w:pPr>
            <w:r>
              <w:rPr>
                <w:rFonts w:ascii="Arial" w:hAnsi="Arial" w:cs="Arial"/>
                <w:color w:val="000000"/>
                <w:position w:val="-2"/>
                <w:sz w:val="18"/>
                <w:szCs w:val="18"/>
              </w:rPr>
              <w:t>Ekonomsko najugodnejša ponudba</w:t>
            </w:r>
          </w:p>
        </w:tc>
      </w:tr>
    </w:tbl>
    <w:p w14:paraId="4882366A" w14:textId="77777777" w:rsidR="004254E2" w:rsidRDefault="00D5650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66E522E" w14:textId="77777777" w:rsidR="00D56503" w:rsidRPr="00C25086" w:rsidRDefault="00D56503" w:rsidP="00C25086"/>
    <w:p w14:paraId="1153881B" w14:textId="77777777" w:rsidR="004254E2" w:rsidRDefault="004254E2">
      <w:pPr>
        <w:sectPr w:rsidR="004254E2" w:rsidSect="00D931BF">
          <w:pgSz w:w="11906" w:h="16838"/>
          <w:pgMar w:top="1418" w:right="1418" w:bottom="1418" w:left="1418" w:header="567" w:footer="680" w:gutter="0"/>
          <w:cols w:space="708"/>
          <w:docGrid w:linePitch="360"/>
        </w:sectPr>
      </w:pPr>
    </w:p>
    <w:p w14:paraId="4C991BAC" w14:textId="77777777" w:rsidR="006975C6" w:rsidRPr="00563971" w:rsidRDefault="00D5650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8C7613D" w14:textId="77777777" w:rsidR="004254E2" w:rsidRDefault="00D5650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EA2D24" w14:textId="77777777" w:rsidR="004254E2" w:rsidRDefault="00D5650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4254E2" w14:paraId="2A695A1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9D27899" w14:textId="77777777" w:rsidR="004254E2" w:rsidRDefault="00D56503">
            <w:r>
              <w:rPr>
                <w:rFonts w:ascii="Arial" w:hAnsi="Arial" w:cs="Arial"/>
                <w:color w:val="FFFFFF"/>
                <w:position w:val="-2"/>
                <w:sz w:val="18"/>
                <w:szCs w:val="18"/>
              </w:rPr>
              <w:t>Razlogi za izključitev</w:t>
            </w:r>
          </w:p>
        </w:tc>
      </w:tr>
    </w:tbl>
    <w:p w14:paraId="26B26D17" w14:textId="77777777" w:rsidR="004254E2" w:rsidRDefault="004254E2"/>
    <w:tbl>
      <w:tblPr>
        <w:tblStyle w:val="NormalTablePHPDOCX"/>
        <w:tblW w:w="2500" w:type="pct"/>
        <w:tblInd w:w="108" w:type="dxa"/>
        <w:tblLook w:val="04A0" w:firstRow="1" w:lastRow="0" w:firstColumn="1" w:lastColumn="0" w:noHBand="0" w:noVBand="1"/>
      </w:tblPr>
      <w:tblGrid>
        <w:gridCol w:w="4643"/>
      </w:tblGrid>
      <w:tr w:rsidR="00BD5297" w14:paraId="321A43DB" w14:textId="77777777" w:rsidTr="00991438">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58F3613" w14:textId="77777777" w:rsidR="00BD5297" w:rsidRDefault="00BD5297" w:rsidP="00991438">
            <w:r>
              <w:rPr>
                <w:rFonts w:ascii="Arial" w:hAnsi="Arial" w:cs="Arial"/>
                <w:color w:val="FFFFFF"/>
                <w:position w:val="-2"/>
                <w:sz w:val="18"/>
                <w:szCs w:val="18"/>
              </w:rPr>
              <w:t>Razlogi za izključitev</w:t>
            </w:r>
          </w:p>
        </w:tc>
      </w:tr>
    </w:tbl>
    <w:p w14:paraId="34A9F0F1" w14:textId="77777777" w:rsidR="00BD5297" w:rsidRDefault="00BD5297" w:rsidP="00BD5297"/>
    <w:tbl>
      <w:tblPr>
        <w:tblStyle w:val="NormalTablePHPDOCX"/>
        <w:tblW w:w="9300" w:type="dxa"/>
        <w:tblInd w:w="108" w:type="dxa"/>
        <w:tblLook w:val="04A0" w:firstRow="1" w:lastRow="0" w:firstColumn="1" w:lastColumn="0" w:noHBand="0" w:noVBand="1"/>
      </w:tblPr>
      <w:tblGrid>
        <w:gridCol w:w="1860"/>
        <w:gridCol w:w="7440"/>
      </w:tblGrid>
      <w:tr w:rsidR="00BD5297" w14:paraId="0D734900" w14:textId="77777777" w:rsidTr="0099143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8D12DB" w14:textId="77777777" w:rsidR="00BD5297" w:rsidRDefault="00BD5297" w:rsidP="0099143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95C70" w14:textId="77777777" w:rsidR="00BD5297" w:rsidRDefault="00BD5297" w:rsidP="0099143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70FBF858"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5297" w14:paraId="087DD02A"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43063" w14:textId="77777777" w:rsidR="00BD5297" w:rsidRDefault="00BD5297" w:rsidP="009914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0FFF5" w14:textId="77777777" w:rsidR="00BD5297" w:rsidRDefault="00BD5297" w:rsidP="00991438">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6E84A79" w14:textId="77777777" w:rsidR="00BD5297" w:rsidRDefault="00BD5297" w:rsidP="0099143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D5297" w14:paraId="3CBE49A2"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78451" w14:textId="77777777" w:rsidR="00BD5297" w:rsidRDefault="00BD5297" w:rsidP="0099143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C05F1" w14:textId="77777777" w:rsidR="00BD5297" w:rsidRDefault="00BD5297" w:rsidP="0099143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CCCEBAE" w14:textId="77777777" w:rsidR="00BD5297" w:rsidRDefault="00BD5297" w:rsidP="0099143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C7A593D" w14:textId="77777777" w:rsidR="00BD5297" w:rsidRDefault="00BD5297" w:rsidP="0099143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D5297" w14:paraId="6E91E892"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BA8D6" w14:textId="77777777" w:rsidR="00BD5297" w:rsidRDefault="00BD5297" w:rsidP="0099143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038B"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0379B142" w14:textId="77777777" w:rsidR="00BD5297" w:rsidRDefault="00BD5297" w:rsidP="00991438">
            <w:pPr>
              <w:spacing w:before="135" w:after="135"/>
              <w:jc w:val="both"/>
              <w:textAlignment w:val="center"/>
            </w:pPr>
            <w:r>
              <w:rPr>
                <w:rFonts w:ascii="Arial" w:hAnsi="Arial" w:cs="Arial"/>
                <w:color w:val="000000"/>
                <w:position w:val="-2"/>
                <w:sz w:val="18"/>
                <w:szCs w:val="18"/>
              </w:rPr>
              <w:t>Velja enako kot za vodilnega partnerja.</w:t>
            </w:r>
          </w:p>
        </w:tc>
      </w:tr>
      <w:tr w:rsidR="00BD5297" w14:paraId="1894BE58"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420B2" w14:textId="77777777" w:rsidR="00BD5297" w:rsidRDefault="00BD5297" w:rsidP="0099143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75003"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6A856CF6" w14:textId="77777777" w:rsidR="00BD5297" w:rsidRDefault="00BD5297" w:rsidP="00991438">
            <w:pPr>
              <w:spacing w:before="135" w:after="135"/>
              <w:jc w:val="both"/>
              <w:textAlignment w:val="center"/>
            </w:pPr>
            <w:r>
              <w:rPr>
                <w:rFonts w:ascii="Arial" w:hAnsi="Arial" w:cs="Arial"/>
                <w:color w:val="000000"/>
                <w:position w:val="-2"/>
                <w:sz w:val="18"/>
                <w:szCs w:val="18"/>
              </w:rPr>
              <w:t>Velja enako kot za ponudnika.</w:t>
            </w:r>
          </w:p>
          <w:p w14:paraId="1BB20C76" w14:textId="77777777" w:rsidR="00BD5297" w:rsidRDefault="00BD5297" w:rsidP="0099143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D5707A5" w14:textId="77777777" w:rsidR="00BD5297" w:rsidRDefault="00BD5297" w:rsidP="00BD5297"/>
    <w:tbl>
      <w:tblPr>
        <w:tblStyle w:val="NormalTablePHPDOCX"/>
        <w:tblW w:w="9300" w:type="dxa"/>
        <w:tblInd w:w="108" w:type="dxa"/>
        <w:tblLook w:val="04A0" w:firstRow="1" w:lastRow="0" w:firstColumn="1" w:lastColumn="0" w:noHBand="0" w:noVBand="1"/>
      </w:tblPr>
      <w:tblGrid>
        <w:gridCol w:w="1860"/>
        <w:gridCol w:w="7440"/>
      </w:tblGrid>
      <w:tr w:rsidR="00BD5297" w14:paraId="12A8CC7A" w14:textId="77777777" w:rsidTr="0099143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CCF7F8" w14:textId="77777777" w:rsidR="00BD5297" w:rsidRDefault="00BD5297" w:rsidP="0099143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1B353"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1591C8B"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5297" w14:paraId="0E92E4EF"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91ED6" w14:textId="77777777" w:rsidR="00BD5297" w:rsidRDefault="00BD5297" w:rsidP="009914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0F2A1"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KROVNA IZJAVA in ESPD.</w:t>
            </w:r>
          </w:p>
          <w:p w14:paraId="38C8B9C5" w14:textId="77777777" w:rsidR="00BD5297" w:rsidRDefault="00BD5297" w:rsidP="0099143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78B85A6" w14:textId="77777777" w:rsidR="00BD5297" w:rsidRDefault="00BD5297" w:rsidP="00991438">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D5297" w14:paraId="6A8F3CB7"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55E12" w14:textId="77777777" w:rsidR="00BD5297" w:rsidRDefault="00BD5297" w:rsidP="0099143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6A9B0" w14:textId="77777777" w:rsidR="00BD5297" w:rsidRDefault="00BD5297" w:rsidP="0099143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3893E9" w14:textId="77777777" w:rsidR="00BD5297" w:rsidRDefault="00BD5297" w:rsidP="0099143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D5297" w14:paraId="7BB731CC"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927FA" w14:textId="77777777" w:rsidR="00BD5297" w:rsidRDefault="00BD5297" w:rsidP="009914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F6016"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62B603A8" w14:textId="77777777" w:rsidR="00BD5297" w:rsidRDefault="00BD5297" w:rsidP="00991438">
            <w:pPr>
              <w:spacing w:before="135" w:after="135"/>
              <w:jc w:val="both"/>
              <w:textAlignment w:val="center"/>
            </w:pPr>
            <w:r>
              <w:rPr>
                <w:rFonts w:ascii="Arial" w:hAnsi="Arial" w:cs="Arial"/>
                <w:color w:val="000000"/>
                <w:position w:val="-2"/>
                <w:sz w:val="18"/>
                <w:szCs w:val="18"/>
              </w:rPr>
              <w:t>Veljajo enake zahteve kot za vodilnega partnerja.</w:t>
            </w:r>
          </w:p>
        </w:tc>
      </w:tr>
      <w:tr w:rsidR="00BD5297" w14:paraId="06A5E592"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E6349" w14:textId="77777777" w:rsidR="00BD5297" w:rsidRDefault="00BD5297" w:rsidP="0099143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3AAE1"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502F5EE4"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45832E9" w14:textId="77777777" w:rsidR="00BD5297" w:rsidRDefault="00BD5297" w:rsidP="00991438">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2564CC1C" w14:textId="77777777" w:rsidR="00BD5297" w:rsidRDefault="00BD5297" w:rsidP="00BD5297"/>
    <w:tbl>
      <w:tblPr>
        <w:tblStyle w:val="NormalTablePHPDOCX"/>
        <w:tblW w:w="9300" w:type="dxa"/>
        <w:tblInd w:w="108" w:type="dxa"/>
        <w:tblLook w:val="04A0" w:firstRow="1" w:lastRow="0" w:firstColumn="1" w:lastColumn="0" w:noHBand="0" w:noVBand="1"/>
      </w:tblPr>
      <w:tblGrid>
        <w:gridCol w:w="1860"/>
        <w:gridCol w:w="7440"/>
      </w:tblGrid>
      <w:tr w:rsidR="00BD5297" w14:paraId="4CDBB3EF" w14:textId="77777777" w:rsidTr="0099143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F71F3F" w14:textId="77777777" w:rsidR="00BD5297" w:rsidRDefault="00BD5297" w:rsidP="0099143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67BE4" w14:textId="77777777" w:rsidR="00BD5297" w:rsidRDefault="00BD5297" w:rsidP="0099143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97BC905"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5297" w14:paraId="7FE55AA5"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2BFFA" w14:textId="77777777" w:rsidR="00BD5297" w:rsidRDefault="00BD5297" w:rsidP="009914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B9FBA"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KROVNA IZJAVA in ESPD.</w:t>
            </w:r>
          </w:p>
          <w:p w14:paraId="378B8E78" w14:textId="77777777" w:rsidR="00BD5297" w:rsidRDefault="00BD5297" w:rsidP="0099143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D5297" w14:paraId="760B0E98"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36FF8" w14:textId="77777777" w:rsidR="00BD5297" w:rsidRDefault="00BD5297" w:rsidP="0099143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B32AA" w14:textId="77777777" w:rsidR="00BD5297" w:rsidRDefault="00BD5297" w:rsidP="00991438">
            <w:pPr>
              <w:jc w:val="both"/>
              <w:textAlignment w:val="center"/>
            </w:pPr>
            <w:r>
              <w:rPr>
                <w:rFonts w:ascii="Arial" w:hAnsi="Arial" w:cs="Arial"/>
                <w:color w:val="000000"/>
                <w:position w:val="-2"/>
                <w:sz w:val="18"/>
                <w:szCs w:val="18"/>
              </w:rPr>
              <w:t> </w:t>
            </w:r>
          </w:p>
          <w:p w14:paraId="6F539F16" w14:textId="77777777" w:rsidR="00BD5297" w:rsidRDefault="00BD5297" w:rsidP="00991438">
            <w:r>
              <w:rPr>
                <w:rFonts w:ascii="Arial" w:hAnsi="Arial" w:cs="Arial"/>
                <w:color w:val="000000"/>
                <w:position w:val="-2"/>
                <w:sz w:val="18"/>
                <w:szCs w:val="18"/>
              </w:rPr>
              <w:t xml:space="preserve"> /</w:t>
            </w:r>
          </w:p>
        </w:tc>
      </w:tr>
      <w:tr w:rsidR="00BD5297" w14:paraId="5E44D3A8"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BC3F3" w14:textId="77777777" w:rsidR="00BD5297" w:rsidRDefault="00BD5297" w:rsidP="009914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8F5F5"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7A605FB6"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KROVNA IZJAVA in ESPD.</w:t>
            </w:r>
          </w:p>
        </w:tc>
      </w:tr>
      <w:tr w:rsidR="00BD5297" w14:paraId="5C5F7660"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8CEB1" w14:textId="77777777" w:rsidR="00BD5297" w:rsidRDefault="00BD5297" w:rsidP="0099143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E1D09"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66CCE012"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5CBD11C4" w14:textId="77777777" w:rsidR="00BD5297" w:rsidRDefault="00BD5297" w:rsidP="0099143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54D2979" w14:textId="77777777" w:rsidR="00BD5297" w:rsidRDefault="00BD5297" w:rsidP="00BD5297"/>
    <w:tbl>
      <w:tblPr>
        <w:tblStyle w:val="NormalTablePHPDOCX"/>
        <w:tblW w:w="9300" w:type="dxa"/>
        <w:tblInd w:w="108" w:type="dxa"/>
        <w:tblLook w:val="04A0" w:firstRow="1" w:lastRow="0" w:firstColumn="1" w:lastColumn="0" w:noHBand="0" w:noVBand="1"/>
      </w:tblPr>
      <w:tblGrid>
        <w:gridCol w:w="1860"/>
        <w:gridCol w:w="7440"/>
      </w:tblGrid>
      <w:tr w:rsidR="00BD5297" w14:paraId="3E2C7ACB" w14:textId="77777777" w:rsidTr="0099143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C3CF6AE" w14:textId="77777777" w:rsidR="00BD5297" w:rsidRDefault="00BD5297" w:rsidP="0099143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01E05"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1C711E" w14:textId="77777777" w:rsidR="00BD5297" w:rsidRDefault="00BD5297" w:rsidP="0099143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5297" w14:paraId="22E261B0"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F90FE" w14:textId="77777777" w:rsidR="00BD5297" w:rsidRDefault="00BD5297" w:rsidP="009914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A328C"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KROVNA IZJAVA in ESPD.</w:t>
            </w:r>
          </w:p>
          <w:p w14:paraId="1211E946" w14:textId="77777777" w:rsidR="00BD5297" w:rsidRDefault="00BD5297" w:rsidP="0099143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42ECFAF" w14:textId="77777777" w:rsidR="00BD5297" w:rsidRDefault="00BD5297" w:rsidP="00991438">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in ESPD, lahko naročnik potrdilo pridobi sam.</w:t>
            </w:r>
          </w:p>
        </w:tc>
      </w:tr>
      <w:tr w:rsidR="00BD5297" w14:paraId="7D7B7579"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A731A" w14:textId="77777777" w:rsidR="00BD5297" w:rsidRDefault="00BD5297" w:rsidP="00991438">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EA84E" w14:textId="77777777" w:rsidR="00BD5297" w:rsidRDefault="00BD5297" w:rsidP="0099143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D5297" w14:paraId="61CAF400"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6AB8E" w14:textId="77777777" w:rsidR="00BD5297" w:rsidRDefault="00BD5297" w:rsidP="009914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01F29"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7BB820B0"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KROVNA IZJAVA in ESPD.</w:t>
            </w:r>
          </w:p>
        </w:tc>
      </w:tr>
      <w:tr w:rsidR="00BD5297" w14:paraId="6CC80701" w14:textId="77777777" w:rsidTr="0099143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F8BC7" w14:textId="77777777" w:rsidR="00BD5297" w:rsidRDefault="00BD5297" w:rsidP="0099143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21ABA" w14:textId="77777777" w:rsidR="00BD5297" w:rsidRDefault="00BD5297" w:rsidP="00991438">
            <w:pPr>
              <w:spacing w:before="135" w:after="135"/>
              <w:jc w:val="both"/>
              <w:textAlignment w:val="center"/>
            </w:pPr>
            <w:r>
              <w:rPr>
                <w:rFonts w:ascii="Arial" w:hAnsi="Arial" w:cs="Arial"/>
                <w:color w:val="000000"/>
                <w:position w:val="-2"/>
                <w:sz w:val="18"/>
                <w:szCs w:val="18"/>
              </w:rPr>
              <w:t>MORAJO izpolnjevati pogoj</w:t>
            </w:r>
          </w:p>
          <w:p w14:paraId="7CE80558" w14:textId="77777777" w:rsidR="00BD5297" w:rsidRDefault="00BD5297" w:rsidP="0099143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C21EE83" w14:textId="77777777" w:rsidR="00BD5297" w:rsidRDefault="00BD5297" w:rsidP="0099143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5EFA65BB" w14:textId="77777777" w:rsidR="004254E2" w:rsidRDefault="004254E2"/>
    <w:tbl>
      <w:tblPr>
        <w:tblStyle w:val="NormalTablePHPDOCX"/>
        <w:tblW w:w="2500" w:type="pct"/>
        <w:tblInd w:w="108" w:type="dxa"/>
        <w:tblLook w:val="04A0" w:firstRow="1" w:lastRow="0" w:firstColumn="1" w:lastColumn="0" w:noHBand="0" w:noVBand="1"/>
      </w:tblPr>
      <w:tblGrid>
        <w:gridCol w:w="4643"/>
      </w:tblGrid>
      <w:tr w:rsidR="004254E2" w14:paraId="54C927C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71D9425" w14:textId="77777777" w:rsidR="004254E2" w:rsidRDefault="00D56503">
            <w:r>
              <w:rPr>
                <w:rFonts w:ascii="Arial" w:hAnsi="Arial" w:cs="Arial"/>
                <w:color w:val="FFFFFF"/>
                <w:position w:val="-2"/>
                <w:sz w:val="18"/>
                <w:szCs w:val="18"/>
              </w:rPr>
              <w:t>Poslovna in finančna sposobnost</w:t>
            </w:r>
          </w:p>
        </w:tc>
      </w:tr>
    </w:tbl>
    <w:p w14:paraId="4408036A" w14:textId="77777777" w:rsidR="004254E2" w:rsidRDefault="004254E2"/>
    <w:tbl>
      <w:tblPr>
        <w:tblStyle w:val="NormalTablePHPDOCX"/>
        <w:tblW w:w="9300" w:type="dxa"/>
        <w:tblInd w:w="108" w:type="dxa"/>
        <w:tblLook w:val="04A0" w:firstRow="1" w:lastRow="0" w:firstColumn="1" w:lastColumn="0" w:noHBand="0" w:noVBand="1"/>
      </w:tblPr>
      <w:tblGrid>
        <w:gridCol w:w="1860"/>
        <w:gridCol w:w="7440"/>
      </w:tblGrid>
      <w:tr w:rsidR="004254E2" w14:paraId="44DAE98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277D899" w14:textId="77777777" w:rsidR="004254E2" w:rsidRDefault="00D5650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D05F3" w14:textId="77777777" w:rsidR="004254E2" w:rsidRDefault="00D5650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09A271A" w14:textId="77777777" w:rsidR="004254E2" w:rsidRDefault="00D56503">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254E2" w14:paraId="6EA889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E057D" w14:textId="77777777" w:rsidR="004254E2" w:rsidRDefault="00D565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54248" w14:textId="308FB27A" w:rsidR="004254E2" w:rsidRDefault="00D56503">
            <w:pPr>
              <w:spacing w:before="135" w:after="135"/>
              <w:jc w:val="both"/>
              <w:textAlignment w:val="center"/>
            </w:pPr>
            <w:r>
              <w:rPr>
                <w:rFonts w:ascii="Arial" w:hAnsi="Arial" w:cs="Arial"/>
                <w:color w:val="000000"/>
                <w:position w:val="-2"/>
                <w:sz w:val="18"/>
                <w:szCs w:val="18"/>
              </w:rPr>
              <w:t>Izpolnjen in podpisan Obrazec  KROVNA IZJAVA</w:t>
            </w:r>
            <w:r w:rsidR="00BD5297">
              <w:rPr>
                <w:rFonts w:ascii="Arial" w:hAnsi="Arial" w:cs="Arial"/>
                <w:color w:val="000000"/>
                <w:position w:val="-2"/>
                <w:sz w:val="18"/>
                <w:szCs w:val="18"/>
              </w:rPr>
              <w:t xml:space="preserve"> in ESPD.</w:t>
            </w:r>
          </w:p>
          <w:p w14:paraId="1AACB500" w14:textId="77777777" w:rsidR="004254E2" w:rsidRDefault="00D5650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254E2" w14:paraId="31F43C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99943" w14:textId="77777777" w:rsidR="004254E2" w:rsidRDefault="00D565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98BC3" w14:textId="77777777" w:rsidR="004254E2" w:rsidRDefault="00D565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BB38B4F" w14:textId="77777777" w:rsidR="004254E2" w:rsidRDefault="00D5650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254E2" w14:paraId="6D31CB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03BDD" w14:textId="77777777" w:rsidR="004254E2" w:rsidRDefault="00D565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42A3" w14:textId="77777777" w:rsidR="004254E2" w:rsidRDefault="00D56503">
            <w:pPr>
              <w:spacing w:before="135" w:after="135"/>
              <w:jc w:val="both"/>
              <w:textAlignment w:val="center"/>
            </w:pPr>
            <w:r>
              <w:rPr>
                <w:rFonts w:ascii="Arial" w:hAnsi="Arial" w:cs="Arial"/>
                <w:color w:val="000000"/>
                <w:position w:val="-2"/>
                <w:sz w:val="18"/>
                <w:szCs w:val="18"/>
              </w:rPr>
              <w:t>MORAJO izpolnjevati pogoj</w:t>
            </w:r>
          </w:p>
          <w:p w14:paraId="752A2747" w14:textId="77777777" w:rsidR="004254E2" w:rsidRDefault="00D56503">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w:t>
            </w:r>
            <w:r>
              <w:rPr>
                <w:rFonts w:ascii="Arial" w:hAnsi="Arial" w:cs="Arial"/>
                <w:color w:val="000000"/>
                <w:position w:val="-2"/>
                <w:sz w:val="18"/>
                <w:szCs w:val="18"/>
              </w:rPr>
              <w:lastRenderedPageBreak/>
              <w:t>izmed partnerjev mora predložiti podpisan in žigosan obrazec Krovne izjave s podpisom katerega izjavlja, da izpolnjuje navedeni pogoj.</w:t>
            </w:r>
          </w:p>
        </w:tc>
      </w:tr>
      <w:tr w:rsidR="004254E2" w14:paraId="3DCF8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F24DA" w14:textId="77777777" w:rsidR="004254E2" w:rsidRDefault="00D5650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58780" w14:textId="77777777" w:rsidR="004254E2" w:rsidRDefault="00D56503">
            <w:pPr>
              <w:spacing w:before="135" w:after="135"/>
              <w:jc w:val="both"/>
              <w:textAlignment w:val="center"/>
            </w:pPr>
            <w:r>
              <w:rPr>
                <w:rFonts w:ascii="Arial" w:hAnsi="Arial" w:cs="Arial"/>
                <w:color w:val="000000"/>
                <w:position w:val="-2"/>
                <w:sz w:val="18"/>
                <w:szCs w:val="18"/>
              </w:rPr>
              <w:t>MORAJO izpolnjevati pogoj</w:t>
            </w:r>
          </w:p>
          <w:p w14:paraId="3B6C1E34" w14:textId="77777777" w:rsidR="004254E2" w:rsidRDefault="00D565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EC1F154" w14:textId="77777777" w:rsidR="004254E2" w:rsidRDefault="004254E2"/>
    <w:tbl>
      <w:tblPr>
        <w:tblStyle w:val="NormalTablePHPDOCX"/>
        <w:tblW w:w="2500" w:type="pct"/>
        <w:tblInd w:w="108" w:type="dxa"/>
        <w:tblLook w:val="04A0" w:firstRow="1" w:lastRow="0" w:firstColumn="1" w:lastColumn="0" w:noHBand="0" w:noVBand="1"/>
      </w:tblPr>
      <w:tblGrid>
        <w:gridCol w:w="4643"/>
      </w:tblGrid>
      <w:tr w:rsidR="004254E2" w14:paraId="1ED2163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15401B3" w14:textId="77777777" w:rsidR="004254E2" w:rsidRDefault="00D56503">
            <w:r>
              <w:rPr>
                <w:rFonts w:ascii="Arial" w:hAnsi="Arial" w:cs="Arial"/>
                <w:color w:val="FFFFFF"/>
                <w:position w:val="-2"/>
                <w:sz w:val="18"/>
                <w:szCs w:val="18"/>
              </w:rPr>
              <w:t>Tehnična sposobnost</w:t>
            </w:r>
          </w:p>
        </w:tc>
      </w:tr>
    </w:tbl>
    <w:p w14:paraId="7CABA5FA" w14:textId="77777777" w:rsidR="004254E2" w:rsidRDefault="004254E2"/>
    <w:tbl>
      <w:tblPr>
        <w:tblStyle w:val="NormalTablePHPDOCX"/>
        <w:tblW w:w="9300" w:type="dxa"/>
        <w:tblInd w:w="108" w:type="dxa"/>
        <w:tblLook w:val="04A0" w:firstRow="1" w:lastRow="0" w:firstColumn="1" w:lastColumn="0" w:noHBand="0" w:noVBand="1"/>
      </w:tblPr>
      <w:tblGrid>
        <w:gridCol w:w="1860"/>
        <w:gridCol w:w="7440"/>
      </w:tblGrid>
      <w:tr w:rsidR="00A96BCC" w14:paraId="054ED3D6" w14:textId="77777777" w:rsidTr="0092705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D09627" w14:textId="77777777" w:rsidR="00A96BCC" w:rsidRDefault="00A96BCC" w:rsidP="0092705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D2CDD" w14:textId="0A73C0F9" w:rsidR="00A96BCC" w:rsidRDefault="00A96BCC" w:rsidP="0092705B">
            <w:pPr>
              <w:spacing w:before="135" w:after="135"/>
              <w:jc w:val="both"/>
              <w:textAlignment w:val="center"/>
            </w:pPr>
            <w:r w:rsidRPr="00755784">
              <w:rPr>
                <w:rFonts w:ascii="Arial" w:hAnsi="Arial" w:cs="Arial"/>
                <w:color w:val="000000"/>
                <w:position w:val="-2"/>
                <w:sz w:val="18"/>
                <w:szCs w:val="18"/>
              </w:rPr>
              <w:t>Da ponudnik ponuja blago in storitve, ki ustrezajo vsem tehničnim in kakovostnim zahtevam naročnika, navedenim v Specifikaciji zahtev naročnika in v ostalih delih te dokumentacije o javnem naročilu.</w:t>
            </w:r>
          </w:p>
        </w:tc>
      </w:tr>
      <w:tr w:rsidR="00A96BCC" w14:paraId="5C16AA7F" w14:textId="77777777" w:rsidTr="009270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15909" w14:textId="77777777" w:rsidR="00A96BCC" w:rsidRDefault="00A96BCC" w:rsidP="0092705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931F" w14:textId="77777777" w:rsidR="00A96BCC" w:rsidRDefault="00A96BCC" w:rsidP="0092705B">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A96BCC" w14:paraId="2537E4CA" w14:textId="77777777" w:rsidTr="0092705B">
              <w:tc>
                <w:tcPr>
                  <w:tcW w:w="0" w:type="auto"/>
                  <w:tcMar>
                    <w:top w:w="0" w:type="auto"/>
                    <w:bottom w:w="0" w:type="auto"/>
                  </w:tcMar>
                </w:tcPr>
                <w:p w14:paraId="4855F8D5" w14:textId="6A99F9FE" w:rsidR="00A96BCC" w:rsidRDefault="00A96BCC" w:rsidP="0092705B">
                  <w:r>
                    <w:rPr>
                      <w:rFonts w:ascii="Arial" w:hAnsi="Arial" w:cs="Arial"/>
                      <w:color w:val="000000"/>
                      <w:position w:val="-2"/>
                      <w:sz w:val="18"/>
                      <w:szCs w:val="18"/>
                    </w:rPr>
                    <w:t>Izpolnjen in podpisan Obrazec  KROVNA IZJAVA</w:t>
                  </w:r>
                  <w:r w:rsidR="00BD5297">
                    <w:rPr>
                      <w:rFonts w:ascii="Arial" w:hAnsi="Arial" w:cs="Arial"/>
                      <w:color w:val="000000"/>
                      <w:position w:val="-2"/>
                      <w:sz w:val="18"/>
                      <w:szCs w:val="18"/>
                    </w:rPr>
                    <w:t xml:space="preserve"> in ESPD</w:t>
                  </w:r>
                  <w:r>
                    <w:rPr>
                      <w:rFonts w:ascii="Arial" w:hAnsi="Arial" w:cs="Arial"/>
                      <w:color w:val="000000"/>
                      <w:position w:val="-2"/>
                      <w:sz w:val="18"/>
                      <w:szCs w:val="18"/>
                    </w:rPr>
                    <w:t xml:space="preserve"> in priloge iz katerih je razvidno, da blago izpolnjuje vse strokovne zahteve naročnika:</w:t>
                  </w:r>
                </w:p>
              </w:tc>
            </w:tr>
          </w:tbl>
          <w:p w14:paraId="6C50D1F4" w14:textId="77777777" w:rsidR="00A96BCC" w:rsidRDefault="00A96BCC" w:rsidP="0092705B"/>
          <w:tbl>
            <w:tblPr>
              <w:tblStyle w:val="NormalTablePHPDOCX"/>
              <w:tblW w:w="0" w:type="auto"/>
              <w:tblLook w:val="04A0" w:firstRow="1" w:lastRow="0" w:firstColumn="1" w:lastColumn="0" w:noHBand="0" w:noVBand="1"/>
            </w:tblPr>
            <w:tblGrid>
              <w:gridCol w:w="7224"/>
            </w:tblGrid>
            <w:tr w:rsidR="00A96BCC" w14:paraId="775BF252" w14:textId="77777777" w:rsidTr="0092705B">
              <w:tc>
                <w:tcPr>
                  <w:tcW w:w="0" w:type="auto"/>
                  <w:tcMar>
                    <w:top w:w="0" w:type="auto"/>
                    <w:bottom w:w="0" w:type="auto"/>
                  </w:tcMar>
                </w:tcPr>
                <w:p w14:paraId="73935CCC" w14:textId="77777777" w:rsidR="00A96BCC" w:rsidRDefault="00A96BCC" w:rsidP="0092705B">
                  <w:r>
                    <w:rPr>
                      <w:rFonts w:ascii="Arial" w:hAnsi="Arial" w:cs="Arial"/>
                      <w:color w:val="000000"/>
                      <w:position w:val="-2"/>
                      <w:sz w:val="18"/>
                      <w:szCs w:val="18"/>
                    </w:rPr>
                    <w:t>• opisi blaga in storitev v slovenskem jeziku,</w:t>
                  </w:r>
                </w:p>
              </w:tc>
            </w:tr>
            <w:tr w:rsidR="00A96BCC" w14:paraId="442EDC7B" w14:textId="77777777" w:rsidTr="0092705B">
              <w:tc>
                <w:tcPr>
                  <w:tcW w:w="0" w:type="auto"/>
                  <w:tcMar>
                    <w:top w:w="0" w:type="auto"/>
                    <w:bottom w:w="0" w:type="auto"/>
                  </w:tcMar>
                </w:tcPr>
                <w:p w14:paraId="5980FB20" w14:textId="77777777" w:rsidR="00A96BCC" w:rsidRDefault="00A96BCC" w:rsidP="0092705B">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w:t>
                  </w:r>
                </w:p>
              </w:tc>
            </w:tr>
          </w:tbl>
          <w:p w14:paraId="54CD3D10" w14:textId="77777777" w:rsidR="00A96BCC" w:rsidRDefault="00A96BCC" w:rsidP="0092705B"/>
          <w:p w14:paraId="61A3984D" w14:textId="517AB291" w:rsidR="00A96BCC" w:rsidRDefault="005228C5" w:rsidP="0092705B">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s št. posamezne zahteve naročnika iz specifikacije predmeta naročila).</w:t>
            </w:r>
          </w:p>
        </w:tc>
      </w:tr>
      <w:tr w:rsidR="00A96BCC" w14:paraId="5CA1F7B4" w14:textId="77777777" w:rsidTr="009270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7B2E2" w14:textId="77777777" w:rsidR="00A96BCC" w:rsidRDefault="00A96BCC" w:rsidP="0092705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685C2" w14:textId="77777777" w:rsidR="00A96BCC" w:rsidRDefault="00A96BCC" w:rsidP="0092705B">
            <w:pPr>
              <w:jc w:val="both"/>
              <w:textAlignment w:val="center"/>
            </w:pPr>
            <w:r>
              <w:rPr>
                <w:rFonts w:ascii="Arial" w:hAnsi="Arial" w:cs="Arial"/>
                <w:color w:val="000000"/>
                <w:position w:val="-2"/>
                <w:sz w:val="18"/>
                <w:szCs w:val="18"/>
              </w:rPr>
              <w:t> </w:t>
            </w:r>
          </w:p>
          <w:p w14:paraId="7F362E7A" w14:textId="77777777" w:rsidR="00A96BCC" w:rsidRDefault="00A96BCC" w:rsidP="0092705B">
            <w:r>
              <w:rPr>
                <w:rFonts w:ascii="Arial" w:hAnsi="Arial" w:cs="Arial"/>
                <w:color w:val="000000"/>
                <w:position w:val="-2"/>
                <w:sz w:val="18"/>
                <w:szCs w:val="18"/>
              </w:rPr>
              <w:t xml:space="preserve"> /</w:t>
            </w:r>
          </w:p>
        </w:tc>
      </w:tr>
      <w:tr w:rsidR="00A96BCC" w14:paraId="36907598" w14:textId="77777777" w:rsidTr="009270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8981F" w14:textId="77777777" w:rsidR="00A96BCC" w:rsidRDefault="00A96BCC" w:rsidP="0092705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DBC75" w14:textId="77777777" w:rsidR="005228C5" w:rsidRDefault="005228C5" w:rsidP="005228C5">
            <w:pPr>
              <w:spacing w:before="135" w:after="135"/>
              <w:jc w:val="both"/>
              <w:textAlignment w:val="center"/>
            </w:pPr>
            <w:r>
              <w:rPr>
                <w:rFonts w:ascii="Arial" w:hAnsi="Arial" w:cs="Arial"/>
                <w:color w:val="000000"/>
                <w:position w:val="-2"/>
                <w:sz w:val="18"/>
                <w:szCs w:val="18"/>
              </w:rPr>
              <w:t>NI POTREBNO izpolnjevati pogoja</w:t>
            </w:r>
          </w:p>
          <w:p w14:paraId="188161C5" w14:textId="77777777" w:rsidR="00A96BCC" w:rsidRDefault="00A96BCC" w:rsidP="0092705B">
            <w:pPr>
              <w:jc w:val="both"/>
              <w:textAlignment w:val="center"/>
            </w:pPr>
            <w:r>
              <w:rPr>
                <w:rFonts w:ascii="Arial" w:hAnsi="Arial" w:cs="Arial"/>
                <w:color w:val="000000"/>
                <w:position w:val="-2"/>
                <w:sz w:val="18"/>
                <w:szCs w:val="18"/>
              </w:rPr>
              <w:t> </w:t>
            </w:r>
          </w:p>
        </w:tc>
      </w:tr>
      <w:tr w:rsidR="00A96BCC" w14:paraId="72DE0E76" w14:textId="77777777" w:rsidTr="009270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C1671" w14:textId="77777777" w:rsidR="00A96BCC" w:rsidRDefault="00A96BCC" w:rsidP="0092705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1B19A" w14:textId="77777777" w:rsidR="005228C5" w:rsidRDefault="005228C5" w:rsidP="005228C5">
            <w:pPr>
              <w:spacing w:before="135" w:after="135"/>
              <w:jc w:val="both"/>
              <w:textAlignment w:val="center"/>
            </w:pPr>
            <w:r>
              <w:rPr>
                <w:rFonts w:ascii="Arial" w:hAnsi="Arial" w:cs="Arial"/>
                <w:color w:val="000000"/>
                <w:position w:val="-2"/>
                <w:sz w:val="18"/>
                <w:szCs w:val="18"/>
              </w:rPr>
              <w:t>NI POTREBNO izpolnjevati pogoja</w:t>
            </w:r>
          </w:p>
          <w:p w14:paraId="7E7F4098" w14:textId="77777777" w:rsidR="00A96BCC" w:rsidRDefault="00A96BCC" w:rsidP="0092705B">
            <w:pPr>
              <w:jc w:val="both"/>
              <w:textAlignment w:val="center"/>
            </w:pPr>
            <w:r>
              <w:rPr>
                <w:rFonts w:ascii="Arial" w:hAnsi="Arial" w:cs="Arial"/>
                <w:color w:val="000000"/>
                <w:position w:val="-2"/>
                <w:sz w:val="18"/>
                <w:szCs w:val="18"/>
              </w:rPr>
              <w:t> </w:t>
            </w:r>
          </w:p>
        </w:tc>
      </w:tr>
    </w:tbl>
    <w:p w14:paraId="4E478759" w14:textId="77777777" w:rsidR="00A96BCC" w:rsidRDefault="00A96BCC"/>
    <w:p w14:paraId="55626EF5" w14:textId="77777777" w:rsidR="00A96BCC" w:rsidRDefault="00A96BCC"/>
    <w:p w14:paraId="0B562E74" w14:textId="77777777" w:rsidR="0090758C" w:rsidRDefault="0090758C"/>
    <w:p w14:paraId="44014762" w14:textId="77777777" w:rsidR="0090758C" w:rsidRDefault="0090758C"/>
    <w:p w14:paraId="1EA842AB" w14:textId="77777777" w:rsidR="00A96BCC" w:rsidRDefault="00A96BCC"/>
    <w:tbl>
      <w:tblPr>
        <w:tblStyle w:val="NormalTablePHPDOCX"/>
        <w:tblW w:w="9300" w:type="dxa"/>
        <w:tblInd w:w="108" w:type="dxa"/>
        <w:tblLook w:val="04A0" w:firstRow="1" w:lastRow="0" w:firstColumn="1" w:lastColumn="0" w:noHBand="0" w:noVBand="1"/>
      </w:tblPr>
      <w:tblGrid>
        <w:gridCol w:w="1860"/>
        <w:gridCol w:w="7440"/>
      </w:tblGrid>
      <w:tr w:rsidR="0090758C" w14:paraId="3AF55546"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16E8A" w14:textId="77777777" w:rsidR="0090758C" w:rsidRDefault="0090758C" w:rsidP="00C876C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A8AA4" w14:textId="69CF9874" w:rsidR="0090758C" w:rsidRDefault="0090758C" w:rsidP="00C876C0">
            <w:pPr>
              <w:spacing w:before="135" w:after="135"/>
              <w:jc w:val="both"/>
              <w:textAlignment w:val="center"/>
            </w:pPr>
            <w:r>
              <w:rPr>
                <w:rFonts w:ascii="Arial" w:hAnsi="Arial" w:cs="Arial"/>
                <w:color w:val="000000"/>
                <w:position w:val="-2"/>
                <w:sz w:val="18"/>
                <w:szCs w:val="18"/>
              </w:rPr>
              <w:t>Ponudnik mora zagotoviti, da bo dobavil in montiral opremo ter izvedel šolanje naročnikovega osebja v roku 45 dni po podpisu pogodbe.</w:t>
            </w:r>
          </w:p>
        </w:tc>
      </w:tr>
      <w:tr w:rsidR="0090758C" w14:paraId="109A4FB6"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531E6"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83732" w14:textId="4AFD70ED" w:rsidR="0090758C" w:rsidRDefault="00BD5297" w:rsidP="00C876C0">
            <w:pPr>
              <w:spacing w:before="135" w:after="135"/>
              <w:jc w:val="both"/>
              <w:textAlignment w:val="center"/>
            </w:pPr>
            <w:r>
              <w:rPr>
                <w:rFonts w:ascii="Arial" w:hAnsi="Arial" w:cs="Arial"/>
                <w:color w:val="000000"/>
                <w:position w:val="-2"/>
                <w:sz w:val="18"/>
                <w:szCs w:val="18"/>
              </w:rPr>
              <w:t>I</w:t>
            </w:r>
            <w:r w:rsidR="0090758C">
              <w:rPr>
                <w:rFonts w:ascii="Arial" w:hAnsi="Arial" w:cs="Arial"/>
                <w:color w:val="000000"/>
                <w:position w:val="-2"/>
                <w:sz w:val="18"/>
                <w:szCs w:val="18"/>
              </w:rPr>
              <w:t>zpolnjen in podpisan Obrazec  KROVNA IZJAVA</w:t>
            </w:r>
            <w:r>
              <w:rPr>
                <w:rFonts w:ascii="Arial" w:hAnsi="Arial" w:cs="Arial"/>
                <w:color w:val="000000"/>
                <w:position w:val="-2"/>
                <w:sz w:val="18"/>
                <w:szCs w:val="18"/>
              </w:rPr>
              <w:t xml:space="preserve"> in ESPD</w:t>
            </w:r>
            <w:r w:rsidR="0090758C">
              <w:rPr>
                <w:rFonts w:ascii="Arial" w:hAnsi="Arial" w:cs="Arial"/>
                <w:color w:val="000000"/>
                <w:position w:val="-2"/>
                <w:sz w:val="18"/>
                <w:szCs w:val="18"/>
              </w:rPr>
              <w:t>.</w:t>
            </w:r>
          </w:p>
        </w:tc>
      </w:tr>
      <w:tr w:rsidR="0090758C" w14:paraId="1AB27548"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0A4BB"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4278" w14:textId="77777777" w:rsidR="0090758C" w:rsidRDefault="0090758C" w:rsidP="00C876C0">
            <w:pPr>
              <w:jc w:val="both"/>
              <w:textAlignment w:val="center"/>
            </w:pPr>
            <w:r>
              <w:rPr>
                <w:rFonts w:ascii="Arial" w:hAnsi="Arial" w:cs="Arial"/>
                <w:color w:val="000000"/>
                <w:position w:val="-2"/>
                <w:sz w:val="18"/>
                <w:szCs w:val="18"/>
              </w:rPr>
              <w:t> </w:t>
            </w:r>
          </w:p>
          <w:p w14:paraId="1EBED9B3" w14:textId="77777777" w:rsidR="0090758C" w:rsidRDefault="0090758C" w:rsidP="00C876C0">
            <w:r>
              <w:rPr>
                <w:rFonts w:ascii="Arial" w:hAnsi="Arial" w:cs="Arial"/>
                <w:color w:val="000000"/>
                <w:position w:val="-2"/>
                <w:sz w:val="18"/>
                <w:szCs w:val="18"/>
              </w:rPr>
              <w:t xml:space="preserve"> /</w:t>
            </w:r>
          </w:p>
        </w:tc>
      </w:tr>
      <w:tr w:rsidR="0090758C" w14:paraId="5F8350F2"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A090C"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9EC8B"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190492E0"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0758C" w14:paraId="6118F301"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54F3F" w14:textId="77777777" w:rsidR="0090758C" w:rsidRDefault="0090758C" w:rsidP="00C876C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DFCF9"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5B5EDB89"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152F5E35"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441A6DDD"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53DDFDC" w14:textId="77777777" w:rsidR="0090758C" w:rsidRDefault="0090758C" w:rsidP="00C876C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1D523" w14:textId="77777777" w:rsidR="0090758C" w:rsidRDefault="0090758C" w:rsidP="00C876C0">
            <w:pPr>
              <w:spacing w:before="135" w:after="135"/>
              <w:jc w:val="both"/>
              <w:textAlignment w:val="center"/>
            </w:pPr>
            <w:r>
              <w:rPr>
                <w:rFonts w:ascii="Arial" w:hAnsi="Arial" w:cs="Arial"/>
                <w:color w:val="000000"/>
                <w:position w:val="-2"/>
                <w:sz w:val="18"/>
                <w:szCs w:val="18"/>
              </w:rPr>
              <w:t xml:space="preserve">Ponudnik mora zagotoviti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in montirano v prostore naročnika, v sklopu ponudbene cene.</w:t>
            </w:r>
          </w:p>
        </w:tc>
      </w:tr>
      <w:tr w:rsidR="0090758C" w14:paraId="2F31ABBE"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5A26F"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4C6D" w14:textId="5B0532F7" w:rsidR="0090758C" w:rsidRDefault="00BD5297" w:rsidP="00C876C0">
            <w:pPr>
              <w:spacing w:before="135" w:after="135"/>
              <w:jc w:val="both"/>
              <w:textAlignment w:val="center"/>
            </w:pPr>
            <w:r>
              <w:rPr>
                <w:rFonts w:ascii="Arial" w:hAnsi="Arial" w:cs="Arial"/>
                <w:color w:val="000000"/>
                <w:position w:val="-2"/>
                <w:sz w:val="18"/>
                <w:szCs w:val="18"/>
              </w:rPr>
              <w:t>Izpolnjen in podpisan Obrazec  KROVNA IZJAVA in ESPD.</w:t>
            </w:r>
          </w:p>
        </w:tc>
      </w:tr>
      <w:tr w:rsidR="0090758C" w14:paraId="6311980C"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67011"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6000F" w14:textId="77777777" w:rsidR="0090758C" w:rsidRDefault="0090758C" w:rsidP="00C876C0">
            <w:pPr>
              <w:jc w:val="both"/>
              <w:textAlignment w:val="center"/>
            </w:pPr>
            <w:r>
              <w:rPr>
                <w:rFonts w:ascii="Arial" w:hAnsi="Arial" w:cs="Arial"/>
                <w:color w:val="000000"/>
                <w:position w:val="-2"/>
                <w:sz w:val="18"/>
                <w:szCs w:val="18"/>
              </w:rPr>
              <w:t> </w:t>
            </w:r>
          </w:p>
          <w:p w14:paraId="234D2F05" w14:textId="77777777" w:rsidR="0090758C" w:rsidRDefault="0090758C" w:rsidP="00C876C0">
            <w:r>
              <w:rPr>
                <w:rFonts w:ascii="Arial" w:hAnsi="Arial" w:cs="Arial"/>
                <w:color w:val="000000"/>
                <w:position w:val="-2"/>
                <w:sz w:val="18"/>
                <w:szCs w:val="18"/>
              </w:rPr>
              <w:t xml:space="preserve"> /</w:t>
            </w:r>
          </w:p>
        </w:tc>
      </w:tr>
      <w:tr w:rsidR="0090758C" w14:paraId="28728162"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2FE45"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164D9"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37E6B31F"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0758C" w14:paraId="58733FAD"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A4D44" w14:textId="77777777" w:rsidR="0090758C" w:rsidRDefault="0090758C" w:rsidP="00C876C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2FA2E"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08D46D56"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85EBBF8" w14:textId="77777777" w:rsidR="0090758C" w:rsidRDefault="0090758C" w:rsidP="0090758C"/>
    <w:p w14:paraId="21A3A277"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45647D83"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55DF70E" w14:textId="77777777" w:rsidR="0090758C" w:rsidRDefault="0090758C" w:rsidP="00C876C0">
            <w:pPr>
              <w:jc w:val="center"/>
            </w:pPr>
            <w:r>
              <w:rPr>
                <w:rFonts w:ascii="Arial" w:hAnsi="Arial" w:cs="Arial"/>
                <w:b/>
                <w:bCs/>
                <w:color w:val="FFFFFF"/>
                <w:position w:val="-2"/>
                <w:sz w:val="18"/>
                <w:szCs w:val="18"/>
              </w:rPr>
              <w:lastRenderedPageBreak/>
              <w:t>POGOJ 5</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BA562" w14:textId="77777777" w:rsidR="0090758C" w:rsidRDefault="0090758C" w:rsidP="00C876C0">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 obvestil naročnika in mu posredoval ustrezno dokumentacijo.</w:t>
            </w:r>
          </w:p>
        </w:tc>
      </w:tr>
      <w:tr w:rsidR="0090758C" w14:paraId="63023A14"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FED6C"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4121D" w14:textId="77777777" w:rsidR="0090758C" w:rsidRDefault="0090758C" w:rsidP="00C876C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6F27C01E" w14:textId="77777777" w:rsidR="0090758C" w:rsidRDefault="0090758C" w:rsidP="00C876C0">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 </w:t>
            </w:r>
          </w:p>
        </w:tc>
      </w:tr>
      <w:tr w:rsidR="0090758C" w14:paraId="00B4EB48"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B02C8"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939C" w14:textId="77777777" w:rsidR="0090758C" w:rsidRDefault="0090758C" w:rsidP="00C876C0">
            <w:pPr>
              <w:jc w:val="both"/>
              <w:textAlignment w:val="center"/>
            </w:pPr>
            <w:r>
              <w:rPr>
                <w:rFonts w:ascii="Arial" w:hAnsi="Arial" w:cs="Arial"/>
                <w:color w:val="000000"/>
                <w:position w:val="-2"/>
                <w:sz w:val="18"/>
                <w:szCs w:val="18"/>
              </w:rPr>
              <w:t> </w:t>
            </w:r>
          </w:p>
          <w:p w14:paraId="63F9C985" w14:textId="77777777" w:rsidR="0090758C" w:rsidRDefault="0090758C" w:rsidP="00C876C0">
            <w:r>
              <w:rPr>
                <w:rFonts w:ascii="Arial" w:hAnsi="Arial" w:cs="Arial"/>
                <w:color w:val="000000"/>
                <w:position w:val="-2"/>
                <w:sz w:val="18"/>
                <w:szCs w:val="18"/>
              </w:rPr>
              <w:t xml:space="preserve"> /</w:t>
            </w:r>
          </w:p>
        </w:tc>
      </w:tr>
      <w:tr w:rsidR="0090758C" w14:paraId="55C4E2E7"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2D537"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A7153"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3FCA7A5C"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0758C" w14:paraId="1EC061FF"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19CB1" w14:textId="77777777" w:rsidR="0090758C" w:rsidRDefault="0090758C" w:rsidP="00C876C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53E44"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04D29C3C"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57C2FF4"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1E3C9F18"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4885F3" w14:textId="77777777" w:rsidR="0090758C" w:rsidRDefault="0090758C" w:rsidP="00C876C0">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Servis, usposobljenost servisa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77ABE" w14:textId="77777777" w:rsidR="0090758C" w:rsidRDefault="0090758C" w:rsidP="00C876C0">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 ter zagotavlja dobavo rezervnih delo še vsaj 9 let po poteku garancijske dobe.</w:t>
            </w:r>
          </w:p>
        </w:tc>
      </w:tr>
      <w:tr w:rsidR="0090758C" w14:paraId="69BF6F4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02DEB"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4DCF" w14:textId="77777777" w:rsidR="0090758C" w:rsidRDefault="0090758C" w:rsidP="00C876C0">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90758C" w14:paraId="4EE4F366" w14:textId="77777777" w:rsidTr="00C876C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90758C" w14:paraId="4909A1AD" w14:textId="77777777" w:rsidTr="00C876C0">
                    <w:tc>
                      <w:tcPr>
                        <w:tcW w:w="0" w:type="auto"/>
                        <w:tcMar>
                          <w:top w:w="0" w:type="auto"/>
                          <w:bottom w:w="0" w:type="auto"/>
                        </w:tcMar>
                      </w:tcPr>
                      <w:p w14:paraId="0E5BFC4F" w14:textId="77777777" w:rsidR="0090758C" w:rsidRDefault="0090758C" w:rsidP="005C220A">
                        <w:pPr>
                          <w:numPr>
                            <w:ilvl w:val="0"/>
                            <w:numId w:val="22"/>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p w14:paraId="79EB0AC8" w14:textId="77777777" w:rsidR="0090758C" w:rsidRDefault="0090758C" w:rsidP="005C220A">
                        <w:pPr>
                          <w:numPr>
                            <w:ilvl w:val="0"/>
                            <w:numId w:val="22"/>
                          </w:numPr>
                          <w:rPr>
                            <w:rFonts w:ascii="Arial" w:hAnsi="Arial" w:cs="Arial"/>
                            <w:color w:val="000000"/>
                            <w:sz w:val="18"/>
                            <w:szCs w:val="18"/>
                          </w:rPr>
                        </w:pPr>
                        <w:r>
                          <w:rPr>
                            <w:rFonts w:ascii="Arial" w:hAnsi="Arial" w:cs="Arial"/>
                            <w:color w:val="000000"/>
                            <w:position w:val="-2"/>
                            <w:sz w:val="18"/>
                            <w:szCs w:val="18"/>
                          </w:rPr>
                          <w:t>scan certifikata o usposobljenosti serviserja za delo s ponujeno opremo.</w:t>
                        </w:r>
                      </w:p>
                    </w:tc>
                  </w:tr>
                </w:tbl>
                <w:p w14:paraId="118C4FFA" w14:textId="77777777" w:rsidR="0090758C" w:rsidRDefault="0090758C" w:rsidP="00C876C0"/>
              </w:tc>
            </w:tr>
          </w:tbl>
          <w:p w14:paraId="405A7821" w14:textId="77777777" w:rsidR="0090758C" w:rsidRDefault="0090758C" w:rsidP="00C876C0"/>
        </w:tc>
      </w:tr>
      <w:tr w:rsidR="0090758C" w14:paraId="316591F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D59E6"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EBB9A" w14:textId="77777777" w:rsidR="0090758C" w:rsidRDefault="0090758C" w:rsidP="00C876C0">
            <w:pPr>
              <w:jc w:val="both"/>
              <w:textAlignment w:val="center"/>
            </w:pPr>
            <w:r>
              <w:rPr>
                <w:rFonts w:ascii="Arial" w:hAnsi="Arial" w:cs="Arial"/>
                <w:color w:val="000000"/>
                <w:position w:val="-2"/>
                <w:sz w:val="18"/>
                <w:szCs w:val="18"/>
              </w:rPr>
              <w:t> </w:t>
            </w:r>
          </w:p>
          <w:p w14:paraId="1D3FBDEB" w14:textId="77777777" w:rsidR="0090758C" w:rsidRDefault="0090758C" w:rsidP="00C876C0">
            <w:r>
              <w:rPr>
                <w:rFonts w:ascii="Arial" w:hAnsi="Arial" w:cs="Arial"/>
                <w:color w:val="000000"/>
                <w:position w:val="-2"/>
                <w:sz w:val="18"/>
                <w:szCs w:val="18"/>
              </w:rPr>
              <w:t xml:space="preserve"> /</w:t>
            </w:r>
          </w:p>
        </w:tc>
      </w:tr>
      <w:tr w:rsidR="0090758C" w14:paraId="6CA949A1"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DE0BD"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37FFC"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5E11D1C5"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0758C" w14:paraId="6E50D0D7"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AA83D" w14:textId="77777777" w:rsidR="0090758C" w:rsidRDefault="0090758C" w:rsidP="00C876C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504A7"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18E04201"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2D68B5F4"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1757EF40"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191035" w14:textId="77777777" w:rsidR="0090758C" w:rsidRDefault="0090758C" w:rsidP="00C876C0">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Odzivni čas, čas odprave napake, nadomestna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F8E6E" w14:textId="77777777" w:rsidR="0090758C" w:rsidRDefault="0090758C" w:rsidP="00C876C0">
            <w:pPr>
              <w:spacing w:before="135" w:after="135"/>
              <w:jc w:val="both"/>
              <w:textAlignment w:val="center"/>
            </w:pPr>
            <w:r>
              <w:rPr>
                <w:rFonts w:ascii="Arial" w:hAnsi="Arial" w:cs="Arial"/>
                <w:color w:val="000000"/>
                <w:position w:val="-2"/>
                <w:sz w:val="18"/>
                <w:szCs w:val="18"/>
              </w:rPr>
              <w:t xml:space="preserve">Ponudnik mora zagotavljati odzivni čas servisa največ 24 ur po prejemu pisnega obvestila in maksimalno 72 ur oz. 3 delovne dni po prejemu pisnega obvestila za dobavo rezervnih delov in odpravo napak oz. v primeru, da v tem času odprava napake ni možna, dostavo kakovostno in funkcionalno najmanj enakovredne delujoče opreme naročniku v uporabo za čas do odprave napake na opremi - v kolikor bi naročnik to zahteval, in sicer v garancijskem roku (na stroške dobavitelja) in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roku (na stroške naročnika).</w:t>
            </w:r>
          </w:p>
        </w:tc>
      </w:tr>
      <w:tr w:rsidR="0090758C" w14:paraId="08CA67EF"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22333"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D10CD" w14:textId="01B8336D" w:rsidR="0090758C" w:rsidRDefault="00BD5297" w:rsidP="00C876C0">
            <w:pPr>
              <w:spacing w:before="135" w:after="135"/>
              <w:jc w:val="both"/>
              <w:textAlignment w:val="center"/>
            </w:pPr>
            <w:r>
              <w:rPr>
                <w:rFonts w:ascii="Arial" w:hAnsi="Arial" w:cs="Arial"/>
                <w:color w:val="000000"/>
                <w:position w:val="-2"/>
                <w:sz w:val="18"/>
                <w:szCs w:val="18"/>
              </w:rPr>
              <w:t>Izpolnjen in podpisan Obrazec  KROVNA IZJAVA in ESPD.</w:t>
            </w:r>
          </w:p>
        </w:tc>
      </w:tr>
      <w:tr w:rsidR="0090758C" w14:paraId="1E3BDAB0"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1FF09"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1D37C" w14:textId="77777777" w:rsidR="0090758C" w:rsidRDefault="0090758C" w:rsidP="00C876C0">
            <w:pPr>
              <w:jc w:val="both"/>
              <w:textAlignment w:val="center"/>
            </w:pPr>
            <w:r>
              <w:rPr>
                <w:rFonts w:ascii="Arial" w:hAnsi="Arial" w:cs="Arial"/>
                <w:color w:val="000000"/>
                <w:position w:val="-2"/>
                <w:sz w:val="18"/>
                <w:szCs w:val="18"/>
              </w:rPr>
              <w:t> </w:t>
            </w:r>
          </w:p>
          <w:p w14:paraId="5E3B265E" w14:textId="77777777" w:rsidR="0090758C" w:rsidRDefault="0090758C" w:rsidP="00C876C0">
            <w:r>
              <w:rPr>
                <w:rFonts w:ascii="Arial" w:hAnsi="Arial" w:cs="Arial"/>
                <w:color w:val="000000"/>
                <w:position w:val="-2"/>
                <w:sz w:val="18"/>
                <w:szCs w:val="18"/>
              </w:rPr>
              <w:t xml:space="preserve"> /</w:t>
            </w:r>
          </w:p>
        </w:tc>
      </w:tr>
      <w:tr w:rsidR="0090758C" w14:paraId="394D6B93"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1530C"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BEDA4"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7C789733"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0758C" w14:paraId="03742584"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4BD8B" w14:textId="77777777" w:rsidR="0090758C" w:rsidRDefault="0090758C" w:rsidP="00C876C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860DA"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70F85F7D"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9CFEA09"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6512C342"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520DC5" w14:textId="77777777" w:rsidR="0090758C" w:rsidRDefault="0090758C" w:rsidP="00C876C0">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Garancijska doba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728BD" w14:textId="77777777" w:rsidR="0090758C" w:rsidRDefault="0090758C" w:rsidP="00C876C0">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90758C" w14:paraId="3BC87A0C"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9AAB2"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641D7" w14:textId="77777777" w:rsidR="0090758C" w:rsidRDefault="0090758C" w:rsidP="00C876C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0758C" w14:paraId="6D3C8DC1"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EE6E5"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C8C14" w14:textId="77777777" w:rsidR="0090758C" w:rsidRDefault="0090758C" w:rsidP="00C876C0">
            <w:pPr>
              <w:jc w:val="both"/>
              <w:textAlignment w:val="center"/>
            </w:pPr>
            <w:r>
              <w:rPr>
                <w:rFonts w:ascii="Arial" w:hAnsi="Arial" w:cs="Arial"/>
                <w:color w:val="000000"/>
                <w:position w:val="-2"/>
                <w:sz w:val="18"/>
                <w:szCs w:val="18"/>
              </w:rPr>
              <w:t> </w:t>
            </w:r>
          </w:p>
          <w:p w14:paraId="3AC6872D" w14:textId="77777777" w:rsidR="0090758C" w:rsidRDefault="0090758C" w:rsidP="00C876C0">
            <w:r>
              <w:rPr>
                <w:rFonts w:ascii="Arial" w:hAnsi="Arial" w:cs="Arial"/>
                <w:color w:val="000000"/>
                <w:position w:val="-2"/>
                <w:sz w:val="18"/>
                <w:szCs w:val="18"/>
              </w:rPr>
              <w:t xml:space="preserve"> /</w:t>
            </w:r>
          </w:p>
        </w:tc>
      </w:tr>
      <w:tr w:rsidR="0090758C" w14:paraId="4ACD3D5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71F19"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0D0D5"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6928518B" w14:textId="77777777" w:rsidR="0090758C" w:rsidRDefault="0090758C" w:rsidP="00C876C0">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w:t>
            </w:r>
            <w:r>
              <w:rPr>
                <w:rFonts w:ascii="Arial" w:hAnsi="Arial" w:cs="Arial"/>
                <w:color w:val="000000"/>
                <w:position w:val="-2"/>
                <w:sz w:val="18"/>
                <w:szCs w:val="18"/>
              </w:rPr>
              <w:lastRenderedPageBreak/>
              <w:t>izmed partnerjev mora predložiti ESPD in podpisan in žigosan obrazec Krovne izjave s podpisom katerega izjavlja, da izpolnjuje navedeni pogoj.</w:t>
            </w:r>
          </w:p>
        </w:tc>
      </w:tr>
      <w:tr w:rsidR="0090758C" w14:paraId="1EC52B6F"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933" w14:textId="77777777" w:rsidR="0090758C" w:rsidRDefault="0090758C" w:rsidP="00C876C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74BC3"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72C23055"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0D201339" w14:textId="77777777" w:rsidR="0090758C" w:rsidRDefault="0090758C" w:rsidP="0090758C"/>
    <w:tbl>
      <w:tblPr>
        <w:tblStyle w:val="NormalTablePHPDOCX"/>
        <w:tblW w:w="9300" w:type="dxa"/>
        <w:tblInd w:w="108" w:type="dxa"/>
        <w:tblLook w:val="04A0" w:firstRow="1" w:lastRow="0" w:firstColumn="1" w:lastColumn="0" w:noHBand="0" w:noVBand="1"/>
      </w:tblPr>
      <w:tblGrid>
        <w:gridCol w:w="1860"/>
        <w:gridCol w:w="7440"/>
      </w:tblGrid>
      <w:tr w:rsidR="0090758C" w14:paraId="2B0B5DEE" w14:textId="77777777" w:rsidTr="00C876C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8E39A4" w14:textId="77777777" w:rsidR="0090758C" w:rsidRDefault="0090758C" w:rsidP="00C876C0">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60A71" w14:textId="77777777" w:rsidR="0090758C" w:rsidRDefault="0090758C" w:rsidP="00C876C0">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90758C" w14:paraId="28423EF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F34DF" w14:textId="77777777" w:rsidR="0090758C" w:rsidRDefault="0090758C" w:rsidP="00C876C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C3ECE" w14:textId="77777777" w:rsidR="0090758C" w:rsidRDefault="0090758C" w:rsidP="00C876C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0758C" w14:paraId="2444726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6C401" w14:textId="77777777" w:rsidR="0090758C" w:rsidRDefault="0090758C" w:rsidP="00C876C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A2345" w14:textId="77777777" w:rsidR="0090758C" w:rsidRDefault="0090758C" w:rsidP="00C876C0">
            <w:pPr>
              <w:jc w:val="both"/>
              <w:textAlignment w:val="center"/>
            </w:pPr>
            <w:r>
              <w:rPr>
                <w:rFonts w:ascii="Arial" w:hAnsi="Arial" w:cs="Arial"/>
                <w:color w:val="000000"/>
                <w:position w:val="-2"/>
                <w:sz w:val="18"/>
                <w:szCs w:val="18"/>
              </w:rPr>
              <w:t> </w:t>
            </w:r>
          </w:p>
          <w:p w14:paraId="3237DDCB" w14:textId="77777777" w:rsidR="0090758C" w:rsidRDefault="0090758C" w:rsidP="00C876C0">
            <w:r>
              <w:rPr>
                <w:rFonts w:ascii="Arial" w:hAnsi="Arial" w:cs="Arial"/>
                <w:color w:val="000000"/>
                <w:position w:val="-2"/>
                <w:sz w:val="18"/>
                <w:szCs w:val="18"/>
              </w:rPr>
              <w:t xml:space="preserve"> /</w:t>
            </w:r>
          </w:p>
        </w:tc>
      </w:tr>
      <w:tr w:rsidR="0090758C" w14:paraId="43319E4A"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612CA" w14:textId="77777777" w:rsidR="0090758C" w:rsidRDefault="0090758C" w:rsidP="00C876C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BB7C2"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5075685D" w14:textId="77777777" w:rsidR="0090758C" w:rsidRDefault="0090758C" w:rsidP="00C876C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0758C" w14:paraId="5191BFAF" w14:textId="77777777" w:rsidTr="00C876C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242F0" w14:textId="77777777" w:rsidR="0090758C" w:rsidRDefault="0090758C" w:rsidP="00C876C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EEB05" w14:textId="77777777" w:rsidR="0090758C" w:rsidRDefault="0090758C" w:rsidP="00C876C0">
            <w:pPr>
              <w:spacing w:before="135" w:after="135"/>
              <w:jc w:val="both"/>
              <w:textAlignment w:val="center"/>
            </w:pPr>
            <w:r>
              <w:rPr>
                <w:rFonts w:ascii="Arial" w:hAnsi="Arial" w:cs="Arial"/>
                <w:color w:val="000000"/>
                <w:position w:val="-2"/>
                <w:sz w:val="18"/>
                <w:szCs w:val="18"/>
              </w:rPr>
              <w:t>MORAJO izpolnjevati pogoj</w:t>
            </w:r>
          </w:p>
          <w:p w14:paraId="142B05FF" w14:textId="77777777" w:rsidR="0090758C" w:rsidRDefault="0090758C" w:rsidP="00C876C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F737151" w14:textId="77777777" w:rsidR="0090758C" w:rsidRDefault="0090758C" w:rsidP="0090758C"/>
    <w:p w14:paraId="7D7F010A" w14:textId="77777777" w:rsidR="004254E2" w:rsidRDefault="004254E2">
      <w:pPr>
        <w:sectPr w:rsidR="004254E2" w:rsidSect="00D931BF">
          <w:pgSz w:w="11906" w:h="16838"/>
          <w:pgMar w:top="1418" w:right="1418" w:bottom="1418" w:left="1418" w:header="567" w:footer="680" w:gutter="0"/>
          <w:cols w:space="708"/>
          <w:docGrid w:linePitch="360"/>
        </w:sectPr>
      </w:pPr>
    </w:p>
    <w:p w14:paraId="0C57D14D" w14:textId="77777777" w:rsidR="00D56503" w:rsidRPr="00141928" w:rsidRDefault="00D5650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4254E2" w14:paraId="002C1B9C" w14:textId="77777777">
        <w:tc>
          <w:tcPr>
            <w:tcW w:w="0" w:type="auto"/>
            <w:shd w:val="clear" w:color="auto" w:fill="000000"/>
            <w:tcMar>
              <w:top w:w="150" w:type="dxa"/>
              <w:bottom w:w="150" w:type="dxa"/>
            </w:tcMar>
            <w:vAlign w:val="center"/>
          </w:tcPr>
          <w:p w14:paraId="20052368" w14:textId="77777777" w:rsidR="004254E2" w:rsidRDefault="00D56503">
            <w:pPr>
              <w:jc w:val="center"/>
            </w:pPr>
            <w:r>
              <w:rPr>
                <w:rFonts w:ascii="Arial" w:hAnsi="Arial" w:cs="Arial"/>
                <w:b/>
                <w:bCs/>
                <w:color w:val="FFFFFF"/>
                <w:position w:val="-2"/>
                <w:sz w:val="18"/>
                <w:szCs w:val="18"/>
                <w:shd w:val="clear" w:color="auto" w:fill="000000"/>
              </w:rPr>
              <w:t>Zavarovanje za dobro izvedbo</w:t>
            </w:r>
          </w:p>
        </w:tc>
      </w:tr>
    </w:tbl>
    <w:p w14:paraId="372BE672" w14:textId="77777777" w:rsidR="004254E2" w:rsidRDefault="00D56503">
      <w:pPr>
        <w:spacing w:before="225" w:after="225" w:line="240" w:lineRule="auto"/>
        <w:jc w:val="both"/>
      </w:pPr>
      <w:r>
        <w:rPr>
          <w:rFonts w:ascii="Arial" w:hAnsi="Arial" w:cs="Arial"/>
          <w:color w:val="000000"/>
          <w:sz w:val="18"/>
          <w:szCs w:val="18"/>
        </w:rPr>
        <w:t>Instrument zavarovanja: menica</w:t>
      </w:r>
    </w:p>
    <w:p w14:paraId="2A3474CA" w14:textId="77777777" w:rsidR="004254E2" w:rsidRDefault="00D56503">
      <w:pPr>
        <w:spacing w:before="225" w:after="225" w:line="240" w:lineRule="auto"/>
        <w:jc w:val="both"/>
      </w:pPr>
      <w:r>
        <w:rPr>
          <w:rFonts w:ascii="Arial" w:hAnsi="Arial" w:cs="Arial"/>
          <w:color w:val="000000"/>
          <w:sz w:val="18"/>
          <w:szCs w:val="18"/>
        </w:rPr>
        <w:t>Višina zavarovanja: najmanj 10,00 % pogodbene vrednosti z DDV</w:t>
      </w:r>
    </w:p>
    <w:p w14:paraId="39713549" w14:textId="77777777" w:rsidR="004254E2" w:rsidRDefault="00D56503">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47160B6F" w14:textId="77777777" w:rsidR="004254E2" w:rsidRDefault="00D5650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4254E2" w14:paraId="2070CE00" w14:textId="77777777">
        <w:tc>
          <w:tcPr>
            <w:tcW w:w="0" w:type="auto"/>
            <w:shd w:val="clear" w:color="auto" w:fill="000000"/>
            <w:tcMar>
              <w:top w:w="150" w:type="dxa"/>
              <w:bottom w:w="150" w:type="dxa"/>
            </w:tcMar>
            <w:vAlign w:val="center"/>
          </w:tcPr>
          <w:p w14:paraId="33C179F7" w14:textId="77777777" w:rsidR="004254E2" w:rsidRDefault="00D56503">
            <w:pPr>
              <w:jc w:val="center"/>
            </w:pPr>
            <w:r>
              <w:rPr>
                <w:rFonts w:ascii="Arial" w:hAnsi="Arial" w:cs="Arial"/>
                <w:b/>
                <w:bCs/>
                <w:color w:val="FFFFFF"/>
                <w:position w:val="-2"/>
                <w:sz w:val="18"/>
                <w:szCs w:val="18"/>
                <w:shd w:val="clear" w:color="auto" w:fill="000000"/>
              </w:rPr>
              <w:t>Zavarovanje za odpravo napak</w:t>
            </w:r>
          </w:p>
        </w:tc>
      </w:tr>
    </w:tbl>
    <w:p w14:paraId="229BA49A" w14:textId="77777777" w:rsidR="004254E2" w:rsidRDefault="00D56503">
      <w:pPr>
        <w:spacing w:before="225" w:after="225" w:line="240" w:lineRule="auto"/>
        <w:jc w:val="both"/>
      </w:pPr>
      <w:r>
        <w:rPr>
          <w:rFonts w:ascii="Arial" w:hAnsi="Arial" w:cs="Arial"/>
          <w:color w:val="000000"/>
          <w:sz w:val="18"/>
          <w:szCs w:val="18"/>
        </w:rPr>
        <w:t>Instrument zavarovanja: menica</w:t>
      </w:r>
    </w:p>
    <w:p w14:paraId="4806702D" w14:textId="77777777" w:rsidR="004254E2" w:rsidRDefault="00D56503">
      <w:pPr>
        <w:spacing w:before="225" w:after="225" w:line="240" w:lineRule="auto"/>
        <w:jc w:val="both"/>
      </w:pPr>
      <w:r>
        <w:rPr>
          <w:rFonts w:ascii="Arial" w:hAnsi="Arial" w:cs="Arial"/>
          <w:color w:val="000000"/>
          <w:sz w:val="18"/>
          <w:szCs w:val="18"/>
        </w:rPr>
        <w:t>Višina zavarovanja: najmanj 5,00 % pogodbene vrednosti z DDV</w:t>
      </w:r>
    </w:p>
    <w:p w14:paraId="3A0A4C15" w14:textId="77777777" w:rsidR="004254E2" w:rsidRDefault="00D56503">
      <w:pPr>
        <w:spacing w:before="225" w:after="225" w:line="240" w:lineRule="auto"/>
        <w:jc w:val="both"/>
      </w:pPr>
      <w:r>
        <w:rPr>
          <w:rFonts w:ascii="Arial" w:hAnsi="Arial" w:cs="Arial"/>
          <w:color w:val="000000"/>
          <w:sz w:val="18"/>
          <w:szCs w:val="18"/>
        </w:rPr>
        <w:t>Čas veljavnosti: Še najmanj 1 mesec po poteku garancijskega roka</w:t>
      </w:r>
    </w:p>
    <w:p w14:paraId="3815A463" w14:textId="77777777" w:rsidR="004254E2" w:rsidRDefault="00D5650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1502CE1" w14:textId="77777777" w:rsidR="004254E2" w:rsidRDefault="004254E2">
      <w:pPr>
        <w:sectPr w:rsidR="004254E2" w:rsidSect="00D931BF">
          <w:pgSz w:w="11906" w:h="16838"/>
          <w:pgMar w:top="1418" w:right="1418" w:bottom="1418" w:left="1418" w:header="567" w:footer="680" w:gutter="0"/>
          <w:cols w:space="708"/>
          <w:docGrid w:linePitch="360"/>
        </w:sectPr>
      </w:pPr>
    </w:p>
    <w:p w14:paraId="6BD66F14" w14:textId="77777777" w:rsidR="00D56503" w:rsidRPr="00A207D9" w:rsidRDefault="00D5650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C704D13" w14:textId="77777777" w:rsidR="00D56503" w:rsidRDefault="00D5650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4254E2" w14:paraId="72A4FCD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B49A0A8" w14:textId="77777777" w:rsidR="004254E2" w:rsidRDefault="00D56503">
            <w:r>
              <w:rPr>
                <w:rFonts w:ascii="Arial" w:hAnsi="Arial" w:cs="Arial"/>
                <w:b/>
                <w:bCs/>
                <w:color w:val="000000"/>
                <w:position w:val="-2"/>
                <w:sz w:val="18"/>
                <w:szCs w:val="18"/>
                <w:shd w:val="clear" w:color="auto" w:fill="FFFFFF"/>
              </w:rPr>
              <w:t>Splošne specifikacije</w:t>
            </w:r>
          </w:p>
        </w:tc>
      </w:tr>
    </w:tbl>
    <w:p w14:paraId="3E84733C" w14:textId="77777777" w:rsidR="004254E2" w:rsidRDefault="00D56503">
      <w:pPr>
        <w:spacing w:after="0" w:line="240" w:lineRule="auto"/>
        <w:jc w:val="both"/>
        <w:rPr>
          <w:rFonts w:ascii="Arial" w:hAnsi="Arial" w:cs="Arial"/>
          <w:color w:val="000000"/>
          <w:sz w:val="18"/>
          <w:szCs w:val="18"/>
        </w:rPr>
      </w:pPr>
      <w:r>
        <w:rPr>
          <w:rFonts w:ascii="Arial" w:hAnsi="Arial" w:cs="Arial"/>
          <w:color w:val="000000"/>
          <w:sz w:val="18"/>
          <w:szCs w:val="18"/>
        </w:rPr>
        <w:t> </w:t>
      </w:r>
    </w:p>
    <w:p w14:paraId="0D8C5135" w14:textId="3343340D" w:rsidR="005E6E80" w:rsidRDefault="005E6E80">
      <w:pPr>
        <w:spacing w:after="0" w:line="240" w:lineRule="auto"/>
        <w:jc w:val="both"/>
        <w:rPr>
          <w:rFonts w:ascii="Arial" w:hAnsi="Arial" w:cs="Arial"/>
          <w:color w:val="000000"/>
          <w:sz w:val="18"/>
          <w:szCs w:val="18"/>
        </w:rPr>
      </w:pPr>
      <w:r>
        <w:rPr>
          <w:rFonts w:ascii="Arial" w:hAnsi="Arial" w:cs="Arial"/>
          <w:color w:val="000000"/>
          <w:sz w:val="18"/>
          <w:szCs w:val="18"/>
        </w:rPr>
        <w:t>Nujna kompatibilnost ponujene nadgradnje (opreme in storitev) z naročnikovo opremo, aparatom UZ BK3000 zaradi fizične in programske povezave.</w:t>
      </w:r>
    </w:p>
    <w:p w14:paraId="4B962E9D" w14:textId="77777777" w:rsidR="005E6E80" w:rsidRDefault="005E6E80">
      <w:pPr>
        <w:spacing w:after="0" w:line="240" w:lineRule="auto"/>
        <w:jc w:val="both"/>
        <w:rPr>
          <w:rFonts w:ascii="Arial" w:hAnsi="Arial" w:cs="Arial"/>
          <w:color w:val="000000"/>
          <w:sz w:val="18"/>
          <w:szCs w:val="18"/>
        </w:rPr>
      </w:pPr>
    </w:p>
    <w:p w14:paraId="67BF09F8" w14:textId="77777777" w:rsidR="005E6E80" w:rsidRDefault="005E6E80">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5E6E80" w14:paraId="4D02F489" w14:textId="77777777" w:rsidTr="0092705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FD9AE5D" w14:textId="77777777" w:rsidR="005E6E80" w:rsidRDefault="005E6E80" w:rsidP="0092705B">
            <w:r>
              <w:rPr>
                <w:rFonts w:ascii="Arial" w:hAnsi="Arial" w:cs="Arial"/>
                <w:b/>
                <w:bCs/>
                <w:color w:val="000000"/>
                <w:position w:val="-2"/>
                <w:sz w:val="18"/>
                <w:szCs w:val="18"/>
                <w:shd w:val="clear" w:color="auto" w:fill="FFFFFF"/>
              </w:rPr>
              <w:t>Opis predmeta/postavke 1: NADGRADNJA OBSTOJEČEGA UZ SISTEMA BK3000 ZA IZVAJANJE PERINELANIH FUZIJSKIH BIOPSIJ</w:t>
            </w:r>
          </w:p>
        </w:tc>
      </w:tr>
    </w:tbl>
    <w:p w14:paraId="2E6308CD" w14:textId="77777777" w:rsidR="005E6E80" w:rsidRPr="005E6E80" w:rsidRDefault="005E6E80">
      <w:pPr>
        <w:spacing w:after="0" w:line="240" w:lineRule="auto"/>
        <w:jc w:val="both"/>
        <w:rPr>
          <w:rFonts w:ascii="Arial" w:hAnsi="Arial" w:cs="Arial"/>
          <w:color w:val="000000"/>
          <w:position w:val="-2"/>
          <w:sz w:val="18"/>
          <w:szCs w:val="18"/>
        </w:rPr>
      </w:pPr>
    </w:p>
    <w:p w14:paraId="1B9329AF" w14:textId="7E01472F" w:rsidR="005E6E80" w:rsidRPr="005E6E80" w:rsidRDefault="005E6E80">
      <w:pPr>
        <w:spacing w:after="0" w:line="240" w:lineRule="auto"/>
        <w:jc w:val="both"/>
        <w:rPr>
          <w:rFonts w:ascii="Arial" w:hAnsi="Arial" w:cs="Arial"/>
          <w:color w:val="000000"/>
          <w:position w:val="-2"/>
          <w:sz w:val="18"/>
          <w:szCs w:val="18"/>
        </w:rPr>
      </w:pPr>
      <w:r w:rsidRPr="005E6E80">
        <w:rPr>
          <w:rFonts w:ascii="Arial" w:hAnsi="Arial" w:cs="Arial"/>
          <w:color w:val="000000"/>
          <w:position w:val="-2"/>
          <w:sz w:val="18"/>
          <w:szCs w:val="18"/>
        </w:rPr>
        <w:t>Nadgradnja naročnikove opreme oz. sistema za se izboljša diagnostika raka prostate. Nadgradnja je tudi predpriprava za fokalno zdravljenje, ki s</w:t>
      </w:r>
      <w:r w:rsidR="00813E4C">
        <w:rPr>
          <w:rFonts w:ascii="Arial" w:hAnsi="Arial" w:cs="Arial"/>
          <w:color w:val="000000"/>
          <w:position w:val="-2"/>
          <w:sz w:val="18"/>
          <w:szCs w:val="18"/>
        </w:rPr>
        <w:t>e</w:t>
      </w:r>
      <w:r w:rsidRPr="005E6E80">
        <w:rPr>
          <w:rFonts w:ascii="Arial" w:hAnsi="Arial" w:cs="Arial"/>
          <w:color w:val="000000"/>
          <w:position w:val="-2"/>
          <w:sz w:val="18"/>
          <w:szCs w:val="18"/>
        </w:rPr>
        <w:t xml:space="preserve"> bo v prihodnosti pričelo izvajati.</w:t>
      </w:r>
    </w:p>
    <w:p w14:paraId="23A3DDB7" w14:textId="77777777" w:rsidR="005E6E80" w:rsidRDefault="005E6E80">
      <w:pPr>
        <w:spacing w:after="0" w:line="240" w:lineRule="auto"/>
        <w:jc w:val="both"/>
      </w:pPr>
    </w:p>
    <w:tbl>
      <w:tblPr>
        <w:tblStyle w:val="NormalTablePHPDOCX"/>
        <w:tblW w:w="9075" w:type="dxa"/>
        <w:tblInd w:w="108" w:type="dxa"/>
        <w:tblLook w:val="04A0" w:firstRow="1" w:lastRow="0" w:firstColumn="1" w:lastColumn="0" w:noHBand="0" w:noVBand="1"/>
      </w:tblPr>
      <w:tblGrid>
        <w:gridCol w:w="6538"/>
        <w:gridCol w:w="2537"/>
      </w:tblGrid>
      <w:tr w:rsidR="004254E2" w14:paraId="5D595413" w14:textId="77777777" w:rsidTr="008B0F0A">
        <w:trPr>
          <w:gridAfter w:val="1"/>
          <w:wAfter w:w="1395" w:type="dxa"/>
        </w:trPr>
        <w:tc>
          <w:tcPr>
            <w:tcW w:w="7680" w:type="dxa"/>
            <w:tcMar>
              <w:top w:w="0" w:type="auto"/>
              <w:bottom w:w="0" w:type="auto"/>
            </w:tcMar>
            <w:vAlign w:val="center"/>
          </w:tcPr>
          <w:p w14:paraId="7A45A860" w14:textId="77777777" w:rsidR="004254E2" w:rsidRDefault="00D56503">
            <w:pPr>
              <w:spacing w:before="135" w:after="135"/>
              <w:textAlignment w:val="center"/>
            </w:pPr>
            <w:r>
              <w:rPr>
                <w:rFonts w:ascii="Arial" w:hAnsi="Arial" w:cs="Arial"/>
                <w:b/>
                <w:bCs/>
                <w:color w:val="000000"/>
                <w:position w:val="-2"/>
                <w:sz w:val="18"/>
                <w:szCs w:val="18"/>
              </w:rPr>
              <w:t xml:space="preserve">1. MRI/UZ sistem fuzije slike za </w:t>
            </w:r>
            <w:proofErr w:type="spellStart"/>
            <w:r>
              <w:rPr>
                <w:rFonts w:ascii="Arial" w:hAnsi="Arial" w:cs="Arial"/>
                <w:b/>
                <w:bCs/>
                <w:color w:val="000000"/>
                <w:position w:val="-2"/>
                <w:sz w:val="18"/>
                <w:szCs w:val="18"/>
              </w:rPr>
              <w:t>transperinealno</w:t>
            </w:r>
            <w:proofErr w:type="spellEnd"/>
            <w:r>
              <w:rPr>
                <w:rFonts w:ascii="Arial" w:hAnsi="Arial" w:cs="Arial"/>
                <w:b/>
                <w:bCs/>
                <w:color w:val="000000"/>
                <w:position w:val="-2"/>
                <w:sz w:val="18"/>
                <w:szCs w:val="18"/>
              </w:rPr>
              <w:t xml:space="preserve"> biopsijo prostate s stabilnim pristopom</w:t>
            </w:r>
          </w:p>
        </w:tc>
      </w:tr>
      <w:tr w:rsidR="004254E2" w14:paraId="13CF62A5" w14:textId="77777777" w:rsidTr="008B0F0A">
        <w:tc>
          <w:tcPr>
            <w:tcW w:w="9075" w:type="dxa"/>
            <w:gridSpan w:val="2"/>
            <w:tcMar>
              <w:top w:w="0" w:type="auto"/>
              <w:bottom w:w="0" w:type="auto"/>
            </w:tcMar>
            <w:vAlign w:val="center"/>
          </w:tcPr>
          <w:tbl>
            <w:tblPr>
              <w:tblStyle w:val="NormalTablePHPDOCX"/>
              <w:tblW w:w="0" w:type="auto"/>
              <w:tblLook w:val="04A0" w:firstRow="1" w:lastRow="0" w:firstColumn="1" w:lastColumn="0" w:noHBand="0" w:noVBand="1"/>
            </w:tblPr>
            <w:tblGrid>
              <w:gridCol w:w="8859"/>
            </w:tblGrid>
            <w:tr w:rsidR="004254E2" w14:paraId="132E1B46" w14:textId="77777777">
              <w:tc>
                <w:tcPr>
                  <w:tcW w:w="0" w:type="auto"/>
                  <w:tcMar>
                    <w:top w:w="0" w:type="auto"/>
                    <w:bottom w:w="0" w:type="auto"/>
                  </w:tcMar>
                </w:tcPr>
                <w:p w14:paraId="2E926725"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fuzija MRI slike na UZ (real time MRI to US )</w:t>
                  </w:r>
                </w:p>
                <w:p w14:paraId="418BC4BE"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 xml:space="preserve">možnost  popravljanja neusklajenosti </w:t>
                  </w:r>
                  <w:proofErr w:type="spellStart"/>
                  <w:r>
                    <w:rPr>
                      <w:rFonts w:ascii="Arial" w:hAnsi="Arial" w:cs="Arial"/>
                      <w:color w:val="000000"/>
                      <w:position w:val="-2"/>
                      <w:sz w:val="18"/>
                      <w:szCs w:val="18"/>
                    </w:rPr>
                    <w:t>konturiranja</w:t>
                  </w:r>
                  <w:proofErr w:type="spellEnd"/>
                  <w:r>
                    <w:rPr>
                      <w:rFonts w:ascii="Arial" w:hAnsi="Arial" w:cs="Arial"/>
                      <w:color w:val="000000"/>
                      <w:position w:val="-2"/>
                      <w:sz w:val="18"/>
                      <w:szCs w:val="18"/>
                    </w:rPr>
                    <w:t xml:space="preserve"> med postopkom MRI/UZ fuzije</w:t>
                  </w:r>
                </w:p>
                <w:p w14:paraId="2A077FBF"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 xml:space="preserve">MRI/UZ fuzija naj uporablja </w:t>
                  </w:r>
                  <w:proofErr w:type="spellStart"/>
                  <w:r>
                    <w:rPr>
                      <w:rFonts w:ascii="Arial" w:hAnsi="Arial" w:cs="Arial"/>
                      <w:color w:val="000000"/>
                      <w:position w:val="-2"/>
                      <w:sz w:val="18"/>
                      <w:szCs w:val="18"/>
                    </w:rPr>
                    <w:t>biplanarno</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endorektalno</w:t>
                  </w:r>
                  <w:proofErr w:type="spellEnd"/>
                  <w:r>
                    <w:rPr>
                      <w:rFonts w:ascii="Arial" w:hAnsi="Arial" w:cs="Arial"/>
                      <w:color w:val="000000"/>
                      <w:position w:val="-2"/>
                      <w:sz w:val="18"/>
                      <w:szCs w:val="18"/>
                    </w:rPr>
                    <w:t xml:space="preserve"> sondo za </w:t>
                  </w:r>
                  <w:proofErr w:type="spellStart"/>
                  <w:r>
                    <w:rPr>
                      <w:rFonts w:ascii="Arial" w:hAnsi="Arial" w:cs="Arial"/>
                      <w:color w:val="000000"/>
                      <w:position w:val="-2"/>
                      <w:sz w:val="18"/>
                      <w:szCs w:val="18"/>
                    </w:rPr>
                    <w:t>transperinealno</w:t>
                  </w:r>
                  <w:proofErr w:type="spellEnd"/>
                  <w:r>
                    <w:rPr>
                      <w:rFonts w:ascii="Arial" w:hAnsi="Arial" w:cs="Arial"/>
                      <w:color w:val="000000"/>
                      <w:position w:val="-2"/>
                      <w:sz w:val="18"/>
                      <w:szCs w:val="18"/>
                    </w:rPr>
                    <w:t xml:space="preserve"> biopsijo s pristopom uporabe stabilizatorja in </w:t>
                  </w:r>
                  <w:proofErr w:type="spellStart"/>
                  <w:r>
                    <w:rPr>
                      <w:rFonts w:ascii="Arial" w:hAnsi="Arial" w:cs="Arial"/>
                      <w:color w:val="000000"/>
                      <w:position w:val="-2"/>
                      <w:sz w:val="18"/>
                      <w:szCs w:val="18"/>
                    </w:rPr>
                    <w:t>stepperja</w:t>
                  </w:r>
                  <w:proofErr w:type="spellEnd"/>
                  <w:r>
                    <w:rPr>
                      <w:rFonts w:ascii="Arial" w:hAnsi="Arial" w:cs="Arial"/>
                      <w:color w:val="000000"/>
                      <w:position w:val="-2"/>
                      <w:sz w:val="18"/>
                      <w:szCs w:val="18"/>
                    </w:rPr>
                    <w:t>.</w:t>
                  </w:r>
                </w:p>
                <w:p w14:paraId="7CBC8A3D"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uvoz slik za MRI/UZ fuzijo preko PACS in USB</w:t>
                  </w:r>
                </w:p>
                <w:p w14:paraId="68104DC7"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format uvoza MRI slik: DICOM</w:t>
                  </w:r>
                </w:p>
                <w:p w14:paraId="5484C2CD"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 xml:space="preserve">možnost sistemske (standardne) </w:t>
                  </w:r>
                  <w:proofErr w:type="spellStart"/>
                  <w:r>
                    <w:rPr>
                      <w:rFonts w:ascii="Arial" w:hAnsi="Arial" w:cs="Arial"/>
                      <w:color w:val="000000"/>
                      <w:position w:val="-2"/>
                      <w:sz w:val="18"/>
                      <w:szCs w:val="18"/>
                    </w:rPr>
                    <w:t>transperinealne</w:t>
                  </w:r>
                  <w:proofErr w:type="spellEnd"/>
                  <w:r>
                    <w:rPr>
                      <w:rFonts w:ascii="Arial" w:hAnsi="Arial" w:cs="Arial"/>
                      <w:color w:val="000000"/>
                      <w:position w:val="-2"/>
                      <w:sz w:val="18"/>
                      <w:szCs w:val="18"/>
                    </w:rPr>
                    <w:t xml:space="preserve"> biopsije</w:t>
                  </w:r>
                </w:p>
                <w:p w14:paraId="043227D0" w14:textId="77777777" w:rsidR="004254E2" w:rsidRDefault="00D56503" w:rsidP="005C220A">
                  <w:pPr>
                    <w:numPr>
                      <w:ilvl w:val="0"/>
                      <w:numId w:val="6"/>
                    </w:numPr>
                    <w:rPr>
                      <w:rFonts w:ascii="Arial" w:hAnsi="Arial" w:cs="Arial"/>
                      <w:color w:val="000000"/>
                      <w:sz w:val="18"/>
                      <w:szCs w:val="18"/>
                    </w:rPr>
                  </w:pPr>
                  <w:r>
                    <w:rPr>
                      <w:rFonts w:ascii="Arial" w:hAnsi="Arial" w:cs="Arial"/>
                      <w:color w:val="000000"/>
                      <w:position w:val="-2"/>
                      <w:sz w:val="18"/>
                      <w:szCs w:val="18"/>
                    </w:rPr>
                    <w:t xml:space="preserve">kompatibilnost s ponujeno </w:t>
                  </w:r>
                  <w:proofErr w:type="spellStart"/>
                  <w:r>
                    <w:rPr>
                      <w:rFonts w:ascii="Arial" w:hAnsi="Arial" w:cs="Arial"/>
                      <w:color w:val="000000"/>
                      <w:position w:val="-2"/>
                      <w:sz w:val="18"/>
                      <w:szCs w:val="18"/>
                    </w:rPr>
                    <w:t>endorektalno</w:t>
                  </w:r>
                  <w:proofErr w:type="spellEnd"/>
                  <w:r>
                    <w:rPr>
                      <w:rFonts w:ascii="Arial" w:hAnsi="Arial" w:cs="Arial"/>
                      <w:color w:val="000000"/>
                      <w:position w:val="-2"/>
                      <w:sz w:val="18"/>
                      <w:szCs w:val="18"/>
                    </w:rPr>
                    <w:t xml:space="preserve"> sondo z </w:t>
                  </w:r>
                  <w:proofErr w:type="spellStart"/>
                  <w:r>
                    <w:rPr>
                      <w:rFonts w:ascii="Arial" w:hAnsi="Arial" w:cs="Arial"/>
                      <w:color w:val="000000"/>
                      <w:position w:val="-2"/>
                      <w:sz w:val="18"/>
                      <w:szCs w:val="18"/>
                    </w:rPr>
                    <w:t>dvoravninskim</w:t>
                  </w:r>
                  <w:proofErr w:type="spellEnd"/>
                  <w:r>
                    <w:rPr>
                      <w:rFonts w:ascii="Arial" w:hAnsi="Arial" w:cs="Arial"/>
                      <w:color w:val="000000"/>
                      <w:position w:val="-2"/>
                      <w:sz w:val="18"/>
                      <w:szCs w:val="18"/>
                    </w:rPr>
                    <w:t xml:space="preserve"> načinom skeniranja iz 2. točke (2.Ultrazvočna sonda)</w:t>
                  </w:r>
                </w:p>
              </w:tc>
            </w:tr>
          </w:tbl>
          <w:p w14:paraId="6AD9158F" w14:textId="77777777" w:rsidR="004254E2" w:rsidRDefault="004254E2"/>
          <w:p w14:paraId="79B8E599" w14:textId="77777777" w:rsidR="004254E2" w:rsidRDefault="00D56503">
            <w:pPr>
              <w:spacing w:before="135" w:after="135"/>
              <w:textAlignment w:val="center"/>
            </w:pPr>
            <w:r>
              <w:rPr>
                <w:rFonts w:ascii="Arial" w:hAnsi="Arial" w:cs="Arial"/>
                <w:b/>
                <w:bCs/>
                <w:color w:val="000000"/>
                <w:position w:val="-2"/>
                <w:sz w:val="18"/>
                <w:szCs w:val="18"/>
              </w:rPr>
              <w:t>2. Ultrazvočna sonda</w:t>
            </w:r>
          </w:p>
          <w:tbl>
            <w:tblPr>
              <w:tblStyle w:val="NormalTablePHPDOCX"/>
              <w:tblW w:w="0" w:type="auto"/>
              <w:tblLook w:val="04A0" w:firstRow="1" w:lastRow="0" w:firstColumn="1" w:lastColumn="0" w:noHBand="0" w:noVBand="1"/>
            </w:tblPr>
            <w:tblGrid>
              <w:gridCol w:w="8859"/>
            </w:tblGrid>
            <w:tr w:rsidR="004254E2" w14:paraId="2414A703" w14:textId="77777777">
              <w:tc>
                <w:tcPr>
                  <w:tcW w:w="0" w:type="auto"/>
                  <w:tcMar>
                    <w:top w:w="0" w:type="auto"/>
                    <w:bottom w:w="0" w:type="auto"/>
                  </w:tcMar>
                </w:tcPr>
                <w:p w14:paraId="3A9D1707" w14:textId="77777777" w:rsidR="004254E2" w:rsidRDefault="00D56503" w:rsidP="005C220A">
                  <w:pPr>
                    <w:numPr>
                      <w:ilvl w:val="0"/>
                      <w:numId w:val="7"/>
                    </w:numPr>
                    <w:rPr>
                      <w:rFonts w:ascii="Arial" w:hAnsi="Arial" w:cs="Arial"/>
                      <w:color w:val="000000"/>
                      <w:sz w:val="18"/>
                      <w:szCs w:val="18"/>
                    </w:rPr>
                  </w:pPr>
                  <w:proofErr w:type="spellStart"/>
                  <w:r>
                    <w:rPr>
                      <w:rFonts w:ascii="Arial" w:hAnsi="Arial" w:cs="Arial"/>
                      <w:color w:val="000000"/>
                      <w:position w:val="-2"/>
                      <w:sz w:val="18"/>
                      <w:szCs w:val="18"/>
                    </w:rPr>
                    <w:t>multifrekvenčna</w:t>
                  </w:r>
                  <w:proofErr w:type="spellEnd"/>
                  <w:r>
                    <w:rPr>
                      <w:rFonts w:ascii="Arial" w:hAnsi="Arial" w:cs="Arial"/>
                      <w:color w:val="000000"/>
                      <w:position w:val="-2"/>
                      <w:sz w:val="18"/>
                      <w:szCs w:val="18"/>
                    </w:rPr>
                    <w:t xml:space="preserve"> (nominalnega razpona vsaj 4-14 MHz) visoko resolucijska </w:t>
                  </w:r>
                  <w:proofErr w:type="spellStart"/>
                  <w:r>
                    <w:rPr>
                      <w:rFonts w:ascii="Arial" w:hAnsi="Arial" w:cs="Arial"/>
                      <w:color w:val="000000"/>
                      <w:position w:val="-2"/>
                      <w:sz w:val="18"/>
                      <w:szCs w:val="18"/>
                    </w:rPr>
                    <w:t>endorektalna</w:t>
                  </w:r>
                  <w:proofErr w:type="spellEnd"/>
                  <w:r>
                    <w:rPr>
                      <w:rFonts w:ascii="Arial" w:hAnsi="Arial" w:cs="Arial"/>
                      <w:color w:val="000000"/>
                      <w:position w:val="-2"/>
                      <w:sz w:val="18"/>
                      <w:szCs w:val="18"/>
                    </w:rPr>
                    <w:t xml:space="preserve"> sonda z </w:t>
                  </w:r>
                  <w:proofErr w:type="spellStart"/>
                  <w:r>
                    <w:rPr>
                      <w:rFonts w:ascii="Arial" w:hAnsi="Arial" w:cs="Arial"/>
                      <w:color w:val="000000"/>
                      <w:position w:val="-2"/>
                      <w:sz w:val="18"/>
                      <w:szCs w:val="18"/>
                    </w:rPr>
                    <w:t>dvo</w:t>
                  </w:r>
                  <w:proofErr w:type="spellEnd"/>
                  <w:r>
                    <w:rPr>
                      <w:rFonts w:ascii="Arial" w:hAnsi="Arial" w:cs="Arial"/>
                      <w:color w:val="000000"/>
                      <w:position w:val="-2"/>
                      <w:sz w:val="18"/>
                      <w:szCs w:val="18"/>
                    </w:rPr>
                    <w:t xml:space="preserve"> ravninskim načinom skeniranja (simultani biplane), z gumbom za vklop, zamrznitev in zajem slike v izbrani ravnini na sondi. Omogočati mora namestitev vodila za punkcije oz. vodenje igel na sondi. Vodila so za enkratno uporabo ali večkratno uporabo z vmesno sterilizacijo. Čiščenje in dezinfekcija sonde s potapljanjem v dezinfekcijsko sredstvo.                                                                                                          </w:t>
                  </w:r>
                </w:p>
                <w:p w14:paraId="3D03329E" w14:textId="77777777" w:rsidR="004254E2" w:rsidRPr="002224BE" w:rsidRDefault="00D56503" w:rsidP="005C220A">
                  <w:pPr>
                    <w:numPr>
                      <w:ilvl w:val="0"/>
                      <w:numId w:val="7"/>
                    </w:numPr>
                    <w:rPr>
                      <w:rFonts w:ascii="Arial" w:hAnsi="Arial" w:cs="Arial"/>
                      <w:color w:val="000000"/>
                      <w:sz w:val="18"/>
                      <w:szCs w:val="18"/>
                    </w:rPr>
                  </w:pPr>
                  <w:r>
                    <w:rPr>
                      <w:rFonts w:ascii="Arial" w:hAnsi="Arial" w:cs="Arial"/>
                      <w:color w:val="000000"/>
                      <w:position w:val="-2"/>
                      <w:sz w:val="18"/>
                      <w:szCs w:val="18"/>
                    </w:rPr>
                    <w:t>možnost sterilizacije sonde v plazma sterilizaciji.</w:t>
                  </w:r>
                </w:p>
                <w:p w14:paraId="378929C8" w14:textId="77777777" w:rsidR="002224BE" w:rsidRDefault="002224BE" w:rsidP="002224BE">
                  <w:pPr>
                    <w:ind w:left="720"/>
                    <w:rPr>
                      <w:rFonts w:ascii="Arial" w:hAnsi="Arial" w:cs="Arial"/>
                      <w:color w:val="000000"/>
                      <w:sz w:val="18"/>
                      <w:szCs w:val="18"/>
                    </w:rPr>
                  </w:pPr>
                </w:p>
              </w:tc>
            </w:tr>
          </w:tbl>
          <w:p w14:paraId="4757F143" w14:textId="77777777" w:rsidR="004254E2" w:rsidRDefault="004254E2"/>
        </w:tc>
      </w:tr>
      <w:tr w:rsidR="004254E2" w14:paraId="3ABB9A2A" w14:textId="77777777" w:rsidTr="008B0F0A">
        <w:trPr>
          <w:gridAfter w:val="1"/>
          <w:wAfter w:w="4635" w:type="dxa"/>
        </w:trPr>
        <w:tc>
          <w:tcPr>
            <w:tcW w:w="4440" w:type="dxa"/>
            <w:tcMar>
              <w:top w:w="0" w:type="auto"/>
              <w:bottom w:w="0" w:type="auto"/>
            </w:tcMar>
            <w:vAlign w:val="center"/>
          </w:tcPr>
          <w:p w14:paraId="50392134" w14:textId="77777777" w:rsidR="004254E2" w:rsidRDefault="00D56503">
            <w:pPr>
              <w:spacing w:before="135" w:after="135"/>
              <w:textAlignment w:val="center"/>
            </w:pPr>
            <w:r>
              <w:rPr>
                <w:rFonts w:ascii="Arial" w:hAnsi="Arial" w:cs="Arial"/>
                <w:b/>
                <w:bCs/>
                <w:color w:val="000000"/>
                <w:position w:val="-2"/>
                <w:sz w:val="18"/>
                <w:szCs w:val="18"/>
              </w:rPr>
              <w:t xml:space="preserve">3. Pripomočki za </w:t>
            </w:r>
            <w:proofErr w:type="spellStart"/>
            <w:r>
              <w:rPr>
                <w:rFonts w:ascii="Arial" w:hAnsi="Arial" w:cs="Arial"/>
                <w:b/>
                <w:bCs/>
                <w:color w:val="000000"/>
                <w:position w:val="-2"/>
                <w:sz w:val="18"/>
                <w:szCs w:val="18"/>
              </w:rPr>
              <w:t>tranperinealno</w:t>
            </w:r>
            <w:proofErr w:type="spellEnd"/>
            <w:r>
              <w:rPr>
                <w:rFonts w:ascii="Arial" w:hAnsi="Arial" w:cs="Arial"/>
                <w:b/>
                <w:bCs/>
                <w:color w:val="000000"/>
                <w:position w:val="-2"/>
                <w:sz w:val="18"/>
                <w:szCs w:val="18"/>
              </w:rPr>
              <w:t xml:space="preserve"> biopsijo prostate</w:t>
            </w:r>
          </w:p>
        </w:tc>
      </w:tr>
      <w:tr w:rsidR="004254E2" w14:paraId="0054A8F9" w14:textId="77777777" w:rsidTr="008B0F0A">
        <w:tc>
          <w:tcPr>
            <w:tcW w:w="9075" w:type="dxa"/>
            <w:gridSpan w:val="2"/>
            <w:tcMar>
              <w:top w:w="0" w:type="auto"/>
              <w:bottom w:w="0" w:type="auto"/>
            </w:tcMar>
            <w:vAlign w:val="center"/>
          </w:tcPr>
          <w:tbl>
            <w:tblPr>
              <w:tblStyle w:val="NormalTablePHPDOCX"/>
              <w:tblW w:w="0" w:type="auto"/>
              <w:tblLook w:val="04A0" w:firstRow="1" w:lastRow="0" w:firstColumn="1" w:lastColumn="0" w:noHBand="0" w:noVBand="1"/>
            </w:tblPr>
            <w:tblGrid>
              <w:gridCol w:w="8859"/>
            </w:tblGrid>
            <w:tr w:rsidR="004254E2" w14:paraId="5684F3E8" w14:textId="77777777">
              <w:tc>
                <w:tcPr>
                  <w:tcW w:w="0" w:type="auto"/>
                  <w:tcMar>
                    <w:top w:w="0" w:type="auto"/>
                    <w:bottom w:w="0" w:type="auto"/>
                  </w:tcMar>
                </w:tcPr>
                <w:p w14:paraId="494AD0BE" w14:textId="77777777" w:rsidR="004254E2" w:rsidRDefault="00D56503" w:rsidP="005C220A">
                  <w:pPr>
                    <w:numPr>
                      <w:ilvl w:val="0"/>
                      <w:numId w:val="8"/>
                    </w:numPr>
                    <w:rPr>
                      <w:rFonts w:ascii="Arial" w:hAnsi="Arial" w:cs="Arial"/>
                      <w:color w:val="000000"/>
                      <w:sz w:val="18"/>
                      <w:szCs w:val="18"/>
                    </w:rPr>
                  </w:pPr>
                  <w:r>
                    <w:rPr>
                      <w:rFonts w:ascii="Arial" w:hAnsi="Arial" w:cs="Arial"/>
                      <w:color w:val="000000"/>
                      <w:position w:val="-2"/>
                      <w:sz w:val="18"/>
                      <w:szCs w:val="18"/>
                    </w:rPr>
                    <w:t>v ponudbi mora biti 5 vodil za vodenje igle na sondi za večkratno uporabo z vmesno sterilizacijo.</w:t>
                  </w:r>
                </w:p>
                <w:p w14:paraId="5636D7C6" w14:textId="77777777" w:rsidR="004254E2" w:rsidRDefault="00D56503" w:rsidP="005C220A">
                  <w:pPr>
                    <w:numPr>
                      <w:ilvl w:val="0"/>
                      <w:numId w:val="8"/>
                    </w:numPr>
                    <w:rPr>
                      <w:rFonts w:ascii="Arial" w:hAnsi="Arial" w:cs="Arial"/>
                      <w:color w:val="000000"/>
                      <w:sz w:val="18"/>
                      <w:szCs w:val="18"/>
                    </w:rPr>
                  </w:pPr>
                  <w:r>
                    <w:rPr>
                      <w:rFonts w:ascii="Arial" w:hAnsi="Arial" w:cs="Arial"/>
                      <w:color w:val="000000"/>
                      <w:position w:val="-2"/>
                      <w:sz w:val="18"/>
                      <w:szCs w:val="18"/>
                    </w:rPr>
                    <w:t>v ponudbi mora biti 5 predlog (</w:t>
                  </w:r>
                  <w:proofErr w:type="spellStart"/>
                  <w:r>
                    <w:rPr>
                      <w:rFonts w:ascii="Arial" w:hAnsi="Arial" w:cs="Arial"/>
                      <w:color w:val="000000"/>
                      <w:position w:val="-2"/>
                      <w:sz w:val="18"/>
                      <w:szCs w:val="18"/>
                    </w:rPr>
                    <w:t>Template</w:t>
                  </w:r>
                  <w:proofErr w:type="spellEnd"/>
                  <w:r>
                    <w:rPr>
                      <w:rFonts w:ascii="Arial" w:hAnsi="Arial" w:cs="Arial"/>
                      <w:color w:val="000000"/>
                      <w:position w:val="-2"/>
                      <w:sz w:val="18"/>
                      <w:szCs w:val="18"/>
                    </w:rPr>
                    <w:t>) za večkratno uporabo v velikosti 18 G.</w:t>
                  </w:r>
                </w:p>
                <w:p w14:paraId="11009D1A" w14:textId="77777777" w:rsidR="004254E2" w:rsidRDefault="00D56503" w:rsidP="005C220A">
                  <w:pPr>
                    <w:numPr>
                      <w:ilvl w:val="0"/>
                      <w:numId w:val="8"/>
                    </w:numPr>
                    <w:rPr>
                      <w:rFonts w:ascii="Arial" w:hAnsi="Arial" w:cs="Arial"/>
                      <w:color w:val="000000"/>
                      <w:sz w:val="18"/>
                      <w:szCs w:val="18"/>
                    </w:rPr>
                  </w:pPr>
                  <w:r>
                    <w:rPr>
                      <w:rFonts w:ascii="Arial" w:hAnsi="Arial" w:cs="Arial"/>
                      <w:color w:val="000000"/>
                      <w:position w:val="-2"/>
                      <w:sz w:val="18"/>
                      <w:szCs w:val="18"/>
                    </w:rPr>
                    <w:t>EM senzorska objemka za ponujeno sondo.</w:t>
                  </w:r>
                </w:p>
                <w:p w14:paraId="5F979D93" w14:textId="77777777" w:rsidR="004254E2" w:rsidRDefault="00D56503" w:rsidP="005C220A">
                  <w:pPr>
                    <w:numPr>
                      <w:ilvl w:val="0"/>
                      <w:numId w:val="8"/>
                    </w:numPr>
                    <w:rPr>
                      <w:rFonts w:ascii="Arial" w:hAnsi="Arial" w:cs="Arial"/>
                      <w:color w:val="000000"/>
                      <w:sz w:val="18"/>
                      <w:szCs w:val="18"/>
                    </w:rPr>
                  </w:pPr>
                  <w:r>
                    <w:rPr>
                      <w:rFonts w:ascii="Arial" w:hAnsi="Arial" w:cs="Arial"/>
                      <w:color w:val="000000"/>
                      <w:position w:val="-2"/>
                      <w:sz w:val="18"/>
                      <w:szCs w:val="18"/>
                    </w:rPr>
                    <w:t xml:space="preserve">vsi pripomočki morajo biti kompatibilni s ponujeno </w:t>
                  </w:r>
                  <w:proofErr w:type="spellStart"/>
                  <w:r>
                    <w:rPr>
                      <w:rFonts w:ascii="Arial" w:hAnsi="Arial" w:cs="Arial"/>
                      <w:color w:val="000000"/>
                      <w:position w:val="-2"/>
                      <w:sz w:val="18"/>
                      <w:szCs w:val="18"/>
                    </w:rPr>
                    <w:t>endorektalno</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biplanarno</w:t>
                  </w:r>
                  <w:proofErr w:type="spellEnd"/>
                  <w:r>
                    <w:rPr>
                      <w:rFonts w:ascii="Arial" w:hAnsi="Arial" w:cs="Arial"/>
                      <w:color w:val="000000"/>
                      <w:position w:val="-2"/>
                      <w:sz w:val="18"/>
                      <w:szCs w:val="18"/>
                    </w:rPr>
                    <w:t xml:space="preserve"> sondo iz  2. točke (2.Ultrazvočna sonda).</w:t>
                  </w:r>
                </w:p>
              </w:tc>
            </w:tr>
          </w:tbl>
          <w:p w14:paraId="458DED83" w14:textId="77777777" w:rsidR="004254E2" w:rsidRDefault="004254E2"/>
          <w:p w14:paraId="529676B8" w14:textId="77777777" w:rsidR="008B0F0A" w:rsidRPr="00690E4D" w:rsidRDefault="008B0F0A" w:rsidP="008B0F0A">
            <w:pPr>
              <w:rPr>
                <w:rFonts w:ascii="Arial" w:hAnsi="Arial" w:cs="Arial"/>
                <w:sz w:val="18"/>
                <w:szCs w:val="18"/>
              </w:rPr>
            </w:pPr>
            <w:r w:rsidRPr="00690E4D">
              <w:rPr>
                <w:rFonts w:ascii="Arial" w:eastAsia="Calibri" w:hAnsi="Arial" w:cs="Arial"/>
                <w:sz w:val="18"/>
                <w:szCs w:val="18"/>
              </w:rPr>
              <w:t>V ponudbo mora biti vključena inštalacija in implementacija</w:t>
            </w:r>
          </w:p>
          <w:p w14:paraId="70DD9972" w14:textId="77777777" w:rsidR="004254E2" w:rsidRDefault="004254E2">
            <w:pPr>
              <w:spacing w:before="135" w:after="135"/>
              <w:ind w:left="720"/>
              <w:textAlignment w:val="center"/>
            </w:pPr>
          </w:p>
        </w:tc>
      </w:tr>
      <w:tr w:rsidR="008B0F0A" w14:paraId="78F5E4CC" w14:textId="77777777" w:rsidTr="008B0F0A">
        <w:trPr>
          <w:gridAfter w:val="1"/>
          <w:wAfter w:w="4432" w:type="dxa"/>
        </w:trPr>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FB835D5" w14:textId="77777777" w:rsidR="008B0F0A" w:rsidRDefault="008B0F0A" w:rsidP="0092705B">
            <w:r>
              <w:rPr>
                <w:rFonts w:ascii="Arial" w:hAnsi="Arial" w:cs="Arial"/>
                <w:b/>
                <w:bCs/>
                <w:color w:val="000000"/>
                <w:position w:val="-2"/>
                <w:sz w:val="18"/>
                <w:szCs w:val="18"/>
                <w:shd w:val="clear" w:color="auto" w:fill="FFFFFF"/>
              </w:rPr>
              <w:t>Garancijska doba</w:t>
            </w:r>
          </w:p>
        </w:tc>
      </w:tr>
    </w:tbl>
    <w:p w14:paraId="5C7AE0F2" w14:textId="21DD07CA" w:rsidR="004254E2" w:rsidRDefault="008B0F0A" w:rsidP="008B0F0A">
      <w:pPr>
        <w:spacing w:before="225" w:after="225" w:line="240" w:lineRule="auto"/>
        <w:jc w:val="both"/>
      </w:pPr>
      <w:r>
        <w:rPr>
          <w:rFonts w:ascii="Arial" w:hAnsi="Arial" w:cs="Arial"/>
          <w:color w:val="000000"/>
          <w:sz w:val="18"/>
          <w:szCs w:val="18"/>
        </w:rPr>
        <w:t>min.12mes.</w:t>
      </w:r>
      <w:r w:rsidR="00D56503">
        <w:rPr>
          <w:rFonts w:ascii="Arial" w:hAnsi="Arial" w:cs="Arial"/>
          <w:color w:val="000000"/>
          <w:sz w:val="18"/>
          <w:szCs w:val="18"/>
        </w:rPr>
        <w:t> </w:t>
      </w:r>
    </w:p>
    <w:p w14:paraId="71148AB7" w14:textId="77777777" w:rsidR="004254E2" w:rsidRDefault="004254E2">
      <w:pPr>
        <w:sectPr w:rsidR="004254E2" w:rsidSect="00D931BF">
          <w:pgSz w:w="11906" w:h="16838"/>
          <w:pgMar w:top="1418" w:right="1418" w:bottom="1418" w:left="1418" w:header="567" w:footer="680" w:gutter="0"/>
          <w:cols w:space="708"/>
          <w:docGrid w:linePitch="360"/>
        </w:sectPr>
      </w:pPr>
    </w:p>
    <w:p w14:paraId="3C1A706A" w14:textId="77777777" w:rsidR="00D56503" w:rsidRPr="00A17BFF" w:rsidRDefault="00D5650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D575591" w14:textId="77777777" w:rsidR="00D56503" w:rsidRPr="00A17BFF" w:rsidRDefault="00D56503" w:rsidP="00827BFC">
      <w:pPr>
        <w:pStyle w:val="Paragraf"/>
        <w:rPr>
          <w:rFonts w:ascii="Arial" w:hAnsi="Arial" w:cs="Arial"/>
        </w:rPr>
      </w:pPr>
    </w:p>
    <w:p w14:paraId="7A7A8B51" w14:textId="77777777" w:rsidR="004254E2" w:rsidRDefault="00D5650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A3F94FE" w14:textId="77777777" w:rsidR="004254E2" w:rsidRDefault="00D56503">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0443A3C7" w14:textId="77777777" w:rsidR="004254E2" w:rsidRDefault="00D5650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4254E2" w14:paraId="317760C4" w14:textId="77777777" w:rsidTr="00F7522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3195BC" w14:textId="77777777" w:rsidR="004254E2" w:rsidRDefault="00D56503">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4A0E2F" w14:textId="77777777" w:rsidR="004254E2" w:rsidRDefault="00D56503">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0F0674" w14:textId="77777777" w:rsidR="004254E2" w:rsidRDefault="00D56503">
            <w:pPr>
              <w:jc w:val="center"/>
            </w:pPr>
            <w:r>
              <w:rPr>
                <w:rFonts w:ascii="Arial" w:hAnsi="Arial" w:cs="Arial"/>
                <w:b/>
                <w:bCs/>
                <w:color w:val="000000"/>
                <w:position w:val="-3"/>
                <w:sz w:val="20"/>
                <w:szCs w:val="20"/>
                <w:shd w:val="clear" w:color="auto" w:fill="AAAAAA"/>
              </w:rPr>
              <w:t>Opombe</w:t>
            </w:r>
          </w:p>
        </w:tc>
      </w:tr>
      <w:tr w:rsidR="004254E2" w14:paraId="553540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803C3" w14:textId="77777777" w:rsidR="004254E2" w:rsidRDefault="00D5650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53165" w14:textId="77777777" w:rsidR="004254E2" w:rsidRDefault="00D56503">
            <w:r>
              <w:rPr>
                <w:rFonts w:ascii="Arial" w:hAnsi="Arial" w:cs="Arial"/>
                <w:color w:val="000000"/>
                <w:position w:val="-2"/>
                <w:sz w:val="18"/>
                <w:szCs w:val="18"/>
              </w:rPr>
              <w:t>Ponudba</w:t>
            </w:r>
          </w:p>
          <w:p w14:paraId="2084DC91" w14:textId="77777777" w:rsidR="004254E2" w:rsidRDefault="004254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E573B" w14:textId="77777777" w:rsidR="004254E2" w:rsidRDefault="00D5650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5C7C48" w14:paraId="2BCE15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16D55" w14:textId="120DA63D" w:rsidR="005C7C48" w:rsidRDefault="005C7C48" w:rsidP="005C7C4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F3286" w14:textId="77777777" w:rsidR="005C7C48" w:rsidRDefault="005C7C48" w:rsidP="005C7C48">
            <w:pPr>
              <w:rPr>
                <w:rFonts w:ascii="Arial" w:hAnsi="Arial" w:cs="Arial"/>
                <w:color w:val="000000"/>
                <w:position w:val="-2"/>
                <w:sz w:val="18"/>
                <w:szCs w:val="18"/>
              </w:rPr>
            </w:pPr>
            <w:r>
              <w:rPr>
                <w:rFonts w:ascii="Arial" w:hAnsi="Arial" w:cs="Arial"/>
                <w:color w:val="000000"/>
                <w:position w:val="-2"/>
                <w:sz w:val="18"/>
                <w:szCs w:val="18"/>
              </w:rPr>
              <w:t xml:space="preserve">*Priloge: lasten predračun ponudnika z navedbo in cenovnim ovrednotenjem vseh ponujenih (zahtevanih) komponentami </w:t>
            </w:r>
            <w:proofErr w:type="spellStart"/>
            <w:r>
              <w:rPr>
                <w:rFonts w:ascii="Arial" w:hAnsi="Arial" w:cs="Arial"/>
                <w:color w:val="000000"/>
                <w:position w:val="-2"/>
                <w:sz w:val="18"/>
                <w:szCs w:val="18"/>
              </w:rPr>
              <w:t>kpl</w:t>
            </w:r>
            <w:proofErr w:type="spellEnd"/>
            <w:r>
              <w:rPr>
                <w:rFonts w:ascii="Arial" w:hAnsi="Arial" w:cs="Arial"/>
                <w:color w:val="000000"/>
                <w:position w:val="-2"/>
                <w:sz w:val="18"/>
                <w:szCs w:val="18"/>
              </w:rPr>
              <w:t xml:space="preserve"> opreme</w:t>
            </w:r>
          </w:p>
          <w:p w14:paraId="2FBC17AB" w14:textId="77777777" w:rsidR="005C7C48" w:rsidRDefault="005C7C48" w:rsidP="005C7C4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4C107" w14:textId="4C3219A4" w:rsidR="005C7C48" w:rsidRDefault="005C7C48" w:rsidP="005C7C4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C7C48" w14:paraId="72D9A9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6FEC2" w14:textId="77777777" w:rsidR="005C7C48" w:rsidRDefault="005C7C48" w:rsidP="005C7C4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83E74" w14:textId="77777777" w:rsidR="005C7C48" w:rsidRDefault="005C7C48" w:rsidP="005C7C48">
            <w:r>
              <w:rPr>
                <w:rFonts w:ascii="Arial" w:hAnsi="Arial" w:cs="Arial"/>
                <w:color w:val="000000"/>
                <w:position w:val="-2"/>
                <w:sz w:val="18"/>
                <w:szCs w:val="18"/>
              </w:rPr>
              <w:t>Krovna izjava</w:t>
            </w:r>
          </w:p>
          <w:p w14:paraId="5430CA39"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ABDA1" w14:textId="77777777" w:rsidR="005C7C48" w:rsidRDefault="005C7C48" w:rsidP="005C7C48">
            <w:pPr>
              <w:spacing w:before="135" w:after="135"/>
              <w:jc w:val="both"/>
              <w:textAlignment w:val="center"/>
            </w:pPr>
            <w:r>
              <w:rPr>
                <w:rFonts w:ascii="Arial" w:hAnsi="Arial" w:cs="Arial"/>
                <w:color w:val="000000"/>
                <w:position w:val="-2"/>
                <w:sz w:val="18"/>
                <w:szCs w:val="18"/>
              </w:rPr>
              <w:t>Izpolnjen, podpisan in žigosan.</w:t>
            </w:r>
          </w:p>
        </w:tc>
      </w:tr>
      <w:tr w:rsidR="005C7C48" w14:paraId="209563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893E2" w14:textId="77777777" w:rsidR="005C7C48" w:rsidRDefault="005C7C48" w:rsidP="005C7C4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E1427" w14:textId="77777777" w:rsidR="005C7C48" w:rsidRDefault="005C7C48" w:rsidP="005C7C48">
            <w:r>
              <w:rPr>
                <w:rFonts w:ascii="Arial" w:hAnsi="Arial" w:cs="Arial"/>
                <w:color w:val="000000"/>
                <w:position w:val="-2"/>
                <w:sz w:val="18"/>
                <w:szCs w:val="18"/>
              </w:rPr>
              <w:t>Seznam članov organov in zastopnikov gospodarskega subjekta</w:t>
            </w:r>
          </w:p>
          <w:p w14:paraId="3AC7E7D9"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634D8" w14:textId="77777777" w:rsidR="005C7C48" w:rsidRDefault="005C7C48" w:rsidP="005C7C48">
            <w:pPr>
              <w:spacing w:before="135" w:after="135"/>
              <w:jc w:val="both"/>
              <w:textAlignment w:val="center"/>
            </w:pPr>
            <w:r>
              <w:rPr>
                <w:rFonts w:ascii="Arial" w:hAnsi="Arial" w:cs="Arial"/>
                <w:color w:val="000000"/>
                <w:position w:val="-2"/>
                <w:sz w:val="18"/>
                <w:szCs w:val="18"/>
              </w:rPr>
              <w:t>Izpolnjen, podpisan in žigosan. </w:t>
            </w:r>
          </w:p>
          <w:p w14:paraId="48F6011C" w14:textId="77777777" w:rsidR="005C7C48" w:rsidRDefault="005C7C48" w:rsidP="005C7C4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C7C48" w14:paraId="3CD22A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CE5AD" w14:textId="294C6D2D" w:rsidR="005C7C48" w:rsidRPr="00B30FB3" w:rsidRDefault="005C7C48" w:rsidP="005C7C48">
            <w:pPr>
              <w:rPr>
                <w:rFonts w:ascii="Arial" w:hAnsi="Arial" w:cs="Arial"/>
                <w:color w:val="000000"/>
                <w:position w:val="-2"/>
                <w:sz w:val="18"/>
                <w:szCs w:val="18"/>
              </w:rPr>
            </w:pPr>
            <w:r w:rsidRPr="00B30FB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3D153" w14:textId="77777777" w:rsidR="005C7C48" w:rsidRDefault="005C7C48" w:rsidP="005C7C48">
            <w:r>
              <w:rPr>
                <w:rFonts w:ascii="Arial" w:hAnsi="Arial" w:cs="Arial"/>
                <w:color w:val="000000"/>
                <w:position w:val="-2"/>
                <w:sz w:val="18"/>
                <w:szCs w:val="18"/>
              </w:rPr>
              <w:t>Vzorec menične izjave za dobro izvedbo</w:t>
            </w:r>
          </w:p>
          <w:p w14:paraId="00222ED4"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B2E0B" w14:textId="77777777" w:rsidR="005C7C48" w:rsidRDefault="005C7C48" w:rsidP="005C7C48">
            <w:pPr>
              <w:spacing w:before="135" w:after="135"/>
              <w:jc w:val="both"/>
              <w:textAlignment w:val="center"/>
            </w:pPr>
            <w:r>
              <w:rPr>
                <w:rFonts w:ascii="Arial" w:hAnsi="Arial" w:cs="Arial"/>
                <w:color w:val="000000"/>
                <w:position w:val="-2"/>
                <w:sz w:val="18"/>
                <w:szCs w:val="18"/>
              </w:rPr>
              <w:t>Parafiran ali elektronsko podpisan.</w:t>
            </w:r>
          </w:p>
        </w:tc>
      </w:tr>
      <w:tr w:rsidR="005C7C48" w14:paraId="1BABF8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AA6D8" w14:textId="0334B308" w:rsidR="005C7C48" w:rsidRPr="00B30FB3" w:rsidRDefault="005C7C48" w:rsidP="005C7C48">
            <w:pPr>
              <w:rPr>
                <w:rFonts w:ascii="Arial" w:hAnsi="Arial" w:cs="Arial"/>
                <w:color w:val="000000"/>
                <w:position w:val="-2"/>
                <w:sz w:val="18"/>
                <w:szCs w:val="18"/>
              </w:rPr>
            </w:pPr>
            <w:r w:rsidRPr="00B30FB3">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F9A03" w14:textId="77777777" w:rsidR="005C7C48" w:rsidRDefault="005C7C48" w:rsidP="005C7C48">
            <w:r>
              <w:rPr>
                <w:rFonts w:ascii="Arial" w:hAnsi="Arial" w:cs="Arial"/>
                <w:color w:val="000000"/>
                <w:position w:val="-2"/>
                <w:sz w:val="18"/>
                <w:szCs w:val="18"/>
              </w:rPr>
              <w:t>Vzorec menične izjave za odpravo napak</w:t>
            </w:r>
          </w:p>
          <w:p w14:paraId="5D54545B"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51D26" w14:textId="77777777" w:rsidR="005C7C48" w:rsidRDefault="005C7C48" w:rsidP="005C7C48">
            <w:pPr>
              <w:spacing w:before="135" w:after="135"/>
              <w:jc w:val="both"/>
              <w:textAlignment w:val="center"/>
            </w:pPr>
            <w:r>
              <w:rPr>
                <w:rFonts w:ascii="Arial" w:hAnsi="Arial" w:cs="Arial"/>
                <w:color w:val="000000"/>
                <w:position w:val="-2"/>
                <w:sz w:val="18"/>
                <w:szCs w:val="18"/>
              </w:rPr>
              <w:t>Parafiran ali elektronsko podpisan.</w:t>
            </w:r>
          </w:p>
        </w:tc>
      </w:tr>
      <w:tr w:rsidR="005C7C48" w14:paraId="71C7F8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8003E" w14:textId="78C81ACA" w:rsidR="005C7C48" w:rsidRPr="00B30FB3" w:rsidRDefault="005C7C48" w:rsidP="005C7C48">
            <w:pPr>
              <w:rPr>
                <w:rFonts w:ascii="Arial" w:hAnsi="Arial" w:cs="Arial"/>
                <w:color w:val="000000"/>
                <w:position w:val="-2"/>
                <w:sz w:val="18"/>
                <w:szCs w:val="18"/>
              </w:rPr>
            </w:pPr>
            <w:r w:rsidRPr="00B30FB3">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E0C89" w14:textId="77777777" w:rsidR="005C7C48" w:rsidRDefault="005C7C48" w:rsidP="005C7C48">
            <w:r>
              <w:rPr>
                <w:rFonts w:ascii="Arial" w:hAnsi="Arial" w:cs="Arial"/>
                <w:color w:val="000000"/>
                <w:position w:val="-2"/>
                <w:sz w:val="18"/>
                <w:szCs w:val="18"/>
              </w:rPr>
              <w:t>Izjava o lastniških deležih</w:t>
            </w:r>
          </w:p>
          <w:p w14:paraId="3893BE95"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339AA" w14:textId="77777777" w:rsidR="005C7C48" w:rsidRDefault="005C7C48" w:rsidP="005C7C48">
            <w:pPr>
              <w:spacing w:before="135" w:after="135"/>
              <w:jc w:val="both"/>
              <w:textAlignment w:val="center"/>
            </w:pPr>
            <w:r>
              <w:rPr>
                <w:rFonts w:ascii="Arial" w:hAnsi="Arial" w:cs="Arial"/>
                <w:color w:val="000000"/>
                <w:position w:val="-2"/>
                <w:sz w:val="18"/>
                <w:szCs w:val="18"/>
              </w:rPr>
              <w:t>Izpolnjen, podpisan in žigosan</w:t>
            </w:r>
          </w:p>
        </w:tc>
      </w:tr>
      <w:tr w:rsidR="005C7C48" w14:paraId="0854A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474E4" w14:textId="3763BF23" w:rsidR="005C7C48" w:rsidRPr="00B30FB3" w:rsidRDefault="005C7C48" w:rsidP="005C7C48">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88154" w14:textId="77777777" w:rsidR="005C7C48" w:rsidRDefault="005C7C48" w:rsidP="005C7C48">
            <w:pPr>
              <w:rPr>
                <w:rFonts w:ascii="Arial" w:hAnsi="Arial" w:cs="Arial"/>
                <w:color w:val="000000"/>
                <w:position w:val="-2"/>
                <w:sz w:val="18"/>
                <w:szCs w:val="18"/>
              </w:rPr>
            </w:pPr>
          </w:p>
          <w:p w14:paraId="5F251F99" w14:textId="43761E4D" w:rsidR="005C7C48" w:rsidRDefault="005C7C48" w:rsidP="005C7C48">
            <w:pPr>
              <w:rPr>
                <w:rFonts w:ascii="Arial" w:hAnsi="Arial" w:cs="Arial"/>
                <w:color w:val="000000"/>
                <w:position w:val="-2"/>
                <w:sz w:val="18"/>
                <w:szCs w:val="18"/>
              </w:rPr>
            </w:pPr>
            <w:r>
              <w:rPr>
                <w:rFonts w:ascii="Arial" w:hAnsi="Arial" w:cs="Arial"/>
                <w:color w:val="000000"/>
                <w:position w:val="-2"/>
                <w:sz w:val="18"/>
                <w:szCs w:val="18"/>
              </w:rPr>
              <w:t>Servis, usposobljenost servisa in rezervni deli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A2971" w14:textId="77777777" w:rsidR="005C7C48" w:rsidRDefault="005C7C48" w:rsidP="005C7C48">
            <w:pPr>
              <w:spacing w:before="135" w:after="135"/>
              <w:jc w:val="both"/>
              <w:textAlignment w:val="center"/>
              <w:rPr>
                <w:rFonts w:ascii="Arial" w:hAnsi="Arial" w:cs="Arial"/>
                <w:color w:val="000000"/>
                <w:position w:val="-2"/>
                <w:sz w:val="18"/>
                <w:szCs w:val="18"/>
              </w:rPr>
            </w:pPr>
          </w:p>
        </w:tc>
      </w:tr>
      <w:tr w:rsidR="005C7C48" w14:paraId="32A9F7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5E249" w14:textId="77777777" w:rsidR="005C7C48" w:rsidRDefault="005C7C48" w:rsidP="005C7C48">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6CEEE" w14:textId="77777777" w:rsidR="005C7C48" w:rsidRDefault="005C7C48" w:rsidP="005C7C48">
            <w:r>
              <w:rPr>
                <w:rFonts w:ascii="Arial" w:hAnsi="Arial" w:cs="Arial"/>
                <w:color w:val="000000"/>
                <w:position w:val="-2"/>
                <w:sz w:val="18"/>
                <w:szCs w:val="18"/>
              </w:rPr>
              <w:t>Vzorec pogodbe: Pogodba o dobavi medicinske opreme.</w:t>
            </w:r>
          </w:p>
          <w:p w14:paraId="669D5414" w14:textId="77777777" w:rsidR="005C7C48" w:rsidRDefault="005C7C48" w:rsidP="005C7C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F7861" w14:textId="77777777" w:rsidR="005C7C48" w:rsidRDefault="005C7C48" w:rsidP="005C7C48">
            <w:pPr>
              <w:spacing w:before="135" w:after="135"/>
              <w:jc w:val="both"/>
              <w:textAlignment w:val="center"/>
            </w:pPr>
            <w:r>
              <w:rPr>
                <w:rFonts w:ascii="Arial" w:hAnsi="Arial" w:cs="Arial"/>
                <w:color w:val="000000"/>
                <w:position w:val="-2"/>
                <w:sz w:val="18"/>
                <w:szCs w:val="18"/>
              </w:rPr>
              <w:t>Podpisan (ročno ali elektronsko).</w:t>
            </w:r>
          </w:p>
        </w:tc>
      </w:tr>
    </w:tbl>
    <w:p w14:paraId="3D852646" w14:textId="77777777" w:rsidR="004254E2" w:rsidRDefault="004254E2">
      <w:pPr>
        <w:sectPr w:rsidR="004254E2" w:rsidSect="00D931BF">
          <w:pgSz w:w="11906" w:h="16838"/>
          <w:pgMar w:top="1418" w:right="1418" w:bottom="1418" w:left="1418" w:header="567" w:footer="680" w:gutter="0"/>
          <w:cols w:space="708"/>
          <w:docGrid w:linePitch="360"/>
        </w:sectPr>
      </w:pPr>
    </w:p>
    <w:p w14:paraId="381A2EEF" w14:textId="77777777" w:rsidR="00D56503" w:rsidRDefault="00D5650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15E1CFD" w14:textId="77777777" w:rsidR="006767C4" w:rsidRDefault="006767C4" w:rsidP="00252358">
      <w:pPr>
        <w:spacing w:after="0"/>
        <w:jc w:val="right"/>
        <w:rPr>
          <w:rFonts w:ascii="Arial" w:hAnsi="Arial" w:cs="Arial"/>
          <w:sz w:val="18"/>
          <w:szCs w:val="18"/>
        </w:rPr>
      </w:pPr>
    </w:p>
    <w:p w14:paraId="6EADAB8B" w14:textId="77777777" w:rsidR="006767C4" w:rsidRPr="00590863" w:rsidRDefault="006767C4" w:rsidP="00252358">
      <w:pPr>
        <w:spacing w:after="0"/>
        <w:jc w:val="right"/>
        <w:rPr>
          <w:rFonts w:ascii="Arial" w:hAnsi="Arial" w:cs="Arial"/>
          <w:sz w:val="18"/>
          <w:szCs w:val="18"/>
        </w:rPr>
      </w:pPr>
    </w:p>
    <w:p w14:paraId="68D61CF1"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E4BDE43" w14:textId="77777777" w:rsidR="006767C4" w:rsidRDefault="006767C4">
      <w:pPr>
        <w:spacing w:before="225" w:after="225" w:line="240" w:lineRule="auto"/>
        <w:jc w:val="both"/>
        <w:rPr>
          <w:rFonts w:ascii="Arial" w:hAnsi="Arial" w:cs="Arial"/>
          <w:color w:val="000000"/>
          <w:sz w:val="18"/>
          <w:szCs w:val="18"/>
        </w:rPr>
      </w:pPr>
    </w:p>
    <w:p w14:paraId="51F3EF16" w14:textId="77777777" w:rsidR="006767C4" w:rsidRDefault="006767C4">
      <w:pPr>
        <w:spacing w:before="225" w:after="225" w:line="240" w:lineRule="auto"/>
        <w:jc w:val="both"/>
        <w:rPr>
          <w:rFonts w:ascii="Arial" w:hAnsi="Arial" w:cs="Arial"/>
          <w:color w:val="000000"/>
          <w:sz w:val="18"/>
          <w:szCs w:val="18"/>
        </w:rPr>
      </w:pPr>
    </w:p>
    <w:p w14:paraId="0CD805A2" w14:textId="2F9A6A7C" w:rsidR="004254E2" w:rsidRDefault="00D5650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NADGRADNJA OBSTOJEČEGA UZ SISTEMA BK3000 ZA IZVAJANJE PERINELANIH FUZIJSKIH BIOPSIJ</w:t>
      </w:r>
      <w:r>
        <w:rPr>
          <w:rFonts w:ascii="Arial" w:hAnsi="Arial" w:cs="Arial"/>
          <w:color w:val="000000"/>
          <w:sz w:val="18"/>
          <w:szCs w:val="18"/>
        </w:rPr>
        <w:t xml:space="preserve"> « dajemo ponudbo, kot sledi:</w:t>
      </w:r>
    </w:p>
    <w:p w14:paraId="565CD8D0" w14:textId="77777777" w:rsidR="004254E2" w:rsidRDefault="00D5650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254E2" w14:paraId="5CBB38B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68FE9" w14:textId="77777777" w:rsidR="004254E2" w:rsidRDefault="00D565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BAA26" w14:textId="77777777" w:rsidR="004254E2" w:rsidRDefault="00D56503">
            <w:r>
              <w:rPr>
                <w:rFonts w:ascii="Arial" w:hAnsi="Arial" w:cs="Arial"/>
                <w:color w:val="000000"/>
                <w:position w:val="-2"/>
                <w:sz w:val="18"/>
                <w:szCs w:val="18"/>
              </w:rPr>
              <w:t> </w:t>
            </w:r>
          </w:p>
        </w:tc>
      </w:tr>
      <w:tr w:rsidR="004254E2" w14:paraId="1D523F4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7C88B3" w14:textId="77777777" w:rsidR="004254E2" w:rsidRDefault="00D565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ECED" w14:textId="77777777" w:rsidR="004254E2" w:rsidRDefault="00D56503">
            <w:r>
              <w:rPr>
                <w:rFonts w:ascii="Arial" w:hAnsi="Arial" w:cs="Arial"/>
                <w:color w:val="000000"/>
                <w:position w:val="-2"/>
                <w:sz w:val="18"/>
                <w:szCs w:val="18"/>
              </w:rPr>
              <w:t> </w:t>
            </w:r>
          </w:p>
        </w:tc>
      </w:tr>
      <w:tr w:rsidR="004254E2" w14:paraId="184F42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515D74" w14:textId="77777777" w:rsidR="004254E2" w:rsidRDefault="00D5650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B17DE" w14:textId="77777777" w:rsidR="004254E2" w:rsidRDefault="00D56503">
            <w:r>
              <w:rPr>
                <w:rFonts w:ascii="Arial" w:hAnsi="Arial" w:cs="Arial"/>
                <w:color w:val="000000"/>
                <w:position w:val="-2"/>
                <w:sz w:val="18"/>
                <w:szCs w:val="18"/>
              </w:rPr>
              <w:t> </w:t>
            </w:r>
          </w:p>
        </w:tc>
      </w:tr>
      <w:tr w:rsidR="004254E2" w14:paraId="6944AD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B0E144" w14:textId="77777777" w:rsidR="004254E2" w:rsidRDefault="00D5650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EC97E" w14:textId="77777777" w:rsidR="004254E2" w:rsidRDefault="00D56503">
            <w:r>
              <w:rPr>
                <w:rFonts w:ascii="Arial" w:hAnsi="Arial" w:cs="Arial"/>
                <w:color w:val="000000"/>
                <w:position w:val="-2"/>
                <w:sz w:val="18"/>
                <w:szCs w:val="18"/>
              </w:rPr>
              <w:t> </w:t>
            </w:r>
          </w:p>
        </w:tc>
      </w:tr>
    </w:tbl>
    <w:p w14:paraId="0ACC992C" w14:textId="77777777" w:rsidR="004254E2" w:rsidRDefault="00D5650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61CDE96" w14:textId="77777777" w:rsidR="004254E2" w:rsidRDefault="00D56503">
      <w:pPr>
        <w:spacing w:before="225" w:after="225" w:line="240" w:lineRule="auto"/>
      </w:pPr>
      <w:r>
        <w:rPr>
          <w:rFonts w:ascii="Arial" w:hAnsi="Arial" w:cs="Arial"/>
          <w:color w:val="000000"/>
          <w:sz w:val="18"/>
          <w:szCs w:val="18"/>
        </w:rPr>
        <w:t>Ponudbo oddajamo (ustrezno označite):</w:t>
      </w:r>
    </w:p>
    <w:p w14:paraId="7C9403C5" w14:textId="77777777" w:rsidR="004254E2" w:rsidRDefault="00D56503">
      <w:pPr>
        <w:spacing w:before="225" w:after="225" w:line="240" w:lineRule="auto"/>
      </w:pPr>
      <w:r>
        <w:fldChar w:fldCharType="begin">
          <w:ffData>
            <w:name w:val="cbox167174e7428efd"/>
            <w:enabled/>
            <w:calcOnExit w:val="0"/>
            <w:checkBox>
              <w:sizeAuto/>
              <w:default w:val="0"/>
            </w:checkBox>
          </w:ffData>
        </w:fldChar>
      </w:r>
      <w:bookmarkStart w:id="0" w:name="cbox167174e7428efd"/>
      <w:r>
        <w:instrText xml:space="preserve"> FORMCHECKBOX </w:instrText>
      </w:r>
      <w:r>
        <w:fldChar w:fldCharType="separate"/>
      </w:r>
      <w:r>
        <w:fldChar w:fldCharType="end"/>
      </w:r>
      <w:bookmarkEnd w:id="0"/>
      <w:r>
        <w:rPr>
          <w:rFonts w:ascii="Arial" w:hAnsi="Arial" w:cs="Arial"/>
          <w:color w:val="000000"/>
          <w:sz w:val="18"/>
          <w:szCs w:val="18"/>
        </w:rPr>
        <w:t> samostojno</w:t>
      </w:r>
    </w:p>
    <w:p w14:paraId="55619041" w14:textId="77777777" w:rsidR="004254E2" w:rsidRDefault="00D56503">
      <w:pPr>
        <w:spacing w:before="225" w:after="225" w:line="240" w:lineRule="auto"/>
      </w:pPr>
      <w:r>
        <w:fldChar w:fldCharType="begin">
          <w:ffData>
            <w:name w:val="cbox167174e7429113"/>
            <w:enabled/>
            <w:calcOnExit w:val="0"/>
            <w:checkBox>
              <w:sizeAuto/>
              <w:default w:val="0"/>
            </w:checkBox>
          </w:ffData>
        </w:fldChar>
      </w:r>
      <w:bookmarkStart w:id="1" w:name="cbox167174e742911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AE7F8D7" w14:textId="77777777" w:rsidR="004254E2" w:rsidRDefault="00D56503">
      <w:pPr>
        <w:spacing w:before="225" w:after="225" w:line="240" w:lineRule="auto"/>
      </w:pPr>
      <w:r>
        <w:fldChar w:fldCharType="begin">
          <w:ffData>
            <w:name w:val="cbox167174e7429321"/>
            <w:enabled/>
            <w:calcOnExit w:val="0"/>
            <w:checkBox>
              <w:sizeAuto/>
              <w:default w:val="0"/>
            </w:checkBox>
          </w:ffData>
        </w:fldChar>
      </w:r>
      <w:bookmarkStart w:id="2" w:name="cbox167174e742932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4200CF" w14:textId="77777777" w:rsidR="004254E2" w:rsidRDefault="00D56503">
      <w:pPr>
        <w:spacing w:before="225" w:after="225" w:line="240" w:lineRule="auto"/>
      </w:pPr>
      <w:r>
        <w:fldChar w:fldCharType="begin">
          <w:ffData>
            <w:name w:val="cbox167174e7429538"/>
            <w:enabled/>
            <w:calcOnExit w:val="0"/>
            <w:checkBox>
              <w:sizeAuto/>
              <w:default w:val="0"/>
            </w:checkBox>
          </w:ffData>
        </w:fldChar>
      </w:r>
      <w:bookmarkStart w:id="3" w:name="cbox167174e742953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F25E197" w14:textId="77777777" w:rsidR="004254E2" w:rsidRDefault="00D5650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687" w:type="pct"/>
        <w:tblInd w:w="108" w:type="dxa"/>
        <w:tblLook w:val="04A0" w:firstRow="1" w:lastRow="0" w:firstColumn="1" w:lastColumn="0" w:noHBand="0" w:noVBand="1"/>
      </w:tblPr>
      <w:tblGrid>
        <w:gridCol w:w="2637"/>
        <w:gridCol w:w="859"/>
        <w:gridCol w:w="2271"/>
        <w:gridCol w:w="1055"/>
        <w:gridCol w:w="1883"/>
      </w:tblGrid>
      <w:tr w:rsidR="005C7C48" w14:paraId="79412933" w14:textId="77777777" w:rsidTr="00302EB3">
        <w:trPr>
          <w:trHeight w:val="211"/>
        </w:trPr>
        <w:tc>
          <w:tcPr>
            <w:tcW w:w="13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4C0FE8" w14:textId="77777777" w:rsidR="005C7C48" w:rsidRDefault="005C7C48">
            <w:pPr>
              <w:jc w:val="center"/>
            </w:pPr>
            <w:r>
              <w:rPr>
                <w:rFonts w:ascii="Arial" w:hAnsi="Arial" w:cs="Arial"/>
                <w:b/>
                <w:bCs/>
                <w:color w:val="000000"/>
                <w:position w:val="-2"/>
                <w:sz w:val="18"/>
                <w:szCs w:val="18"/>
                <w:shd w:val="clear" w:color="auto" w:fill="D1D1D1"/>
              </w:rPr>
              <w:t>Postavka</w:t>
            </w:r>
          </w:p>
        </w:tc>
        <w:tc>
          <w:tcPr>
            <w:tcW w:w="5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0B1E01" w14:textId="718B3249" w:rsidR="005C7C48" w:rsidRDefault="005C7C48">
            <w:pPr>
              <w:jc w:val="center"/>
            </w:pPr>
            <w:r>
              <w:rPr>
                <w:rFonts w:ascii="Arial" w:hAnsi="Arial" w:cs="Arial"/>
                <w:b/>
                <w:bCs/>
                <w:color w:val="000000"/>
                <w:position w:val="-2"/>
                <w:sz w:val="18"/>
                <w:szCs w:val="18"/>
                <w:shd w:val="clear" w:color="auto" w:fill="D1D1D1"/>
              </w:rPr>
              <w:t>Kol.</w:t>
            </w:r>
          </w:p>
        </w:tc>
        <w:tc>
          <w:tcPr>
            <w:tcW w:w="13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8B0DB0" w14:textId="77777777" w:rsidR="005C7C48" w:rsidRDefault="005C7C48">
            <w:pPr>
              <w:jc w:val="center"/>
            </w:pPr>
            <w:r>
              <w:rPr>
                <w:rFonts w:ascii="Arial" w:hAnsi="Arial" w:cs="Arial"/>
                <w:b/>
                <w:bCs/>
                <w:color w:val="000000"/>
                <w:position w:val="-2"/>
                <w:sz w:val="18"/>
                <w:szCs w:val="18"/>
                <w:shd w:val="clear" w:color="auto" w:fill="D1D1D1"/>
              </w:rPr>
              <w:t>Vrednost brez DDV</w:t>
            </w:r>
          </w:p>
        </w:tc>
        <w:tc>
          <w:tcPr>
            <w:tcW w:w="6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9068E" w14:textId="77777777" w:rsidR="005C7C48" w:rsidRDefault="005C7C48">
            <w:pPr>
              <w:jc w:val="center"/>
            </w:pPr>
            <w:r>
              <w:rPr>
                <w:rFonts w:ascii="Arial" w:hAnsi="Arial" w:cs="Arial"/>
                <w:b/>
                <w:bCs/>
                <w:color w:val="000000"/>
                <w:position w:val="-2"/>
                <w:sz w:val="18"/>
                <w:szCs w:val="18"/>
                <w:shd w:val="clear" w:color="auto" w:fill="D1D1D1"/>
              </w:rPr>
              <w:t>DDV</w:t>
            </w:r>
          </w:p>
        </w:tc>
        <w:tc>
          <w:tcPr>
            <w:tcW w:w="11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9D6BE5" w14:textId="77777777" w:rsidR="005C7C48" w:rsidRDefault="005C7C48">
            <w:pPr>
              <w:jc w:val="center"/>
            </w:pPr>
            <w:r>
              <w:rPr>
                <w:rFonts w:ascii="Arial" w:hAnsi="Arial" w:cs="Arial"/>
                <w:b/>
                <w:bCs/>
                <w:color w:val="000000"/>
                <w:position w:val="-2"/>
                <w:sz w:val="18"/>
                <w:szCs w:val="18"/>
                <w:shd w:val="clear" w:color="auto" w:fill="D1D1D1"/>
              </w:rPr>
              <w:t>Vrednost z DDV</w:t>
            </w:r>
          </w:p>
        </w:tc>
      </w:tr>
      <w:tr w:rsidR="005C7C48" w14:paraId="423DBD6D" w14:textId="77777777" w:rsidTr="00302EB3">
        <w:trPr>
          <w:trHeight w:val="1026"/>
        </w:trPr>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670DA" w14:textId="573BBC36" w:rsidR="005C7C48" w:rsidRDefault="005C7C48" w:rsidP="005C220A">
            <w:pPr>
              <w:pStyle w:val="Odstavekseznama"/>
              <w:numPr>
                <w:ilvl w:val="0"/>
                <w:numId w:val="24"/>
              </w:numPr>
            </w:pPr>
            <w:r w:rsidRPr="00F85AFF">
              <w:rPr>
                <w:rFonts w:ascii="Arial" w:hAnsi="Arial" w:cs="Arial"/>
                <w:color w:val="000000"/>
                <w:position w:val="-2"/>
                <w:sz w:val="18"/>
                <w:szCs w:val="18"/>
              </w:rPr>
              <w:t>NADGRADNJA OBSTOJEČEGA UZ SISTEMA BK3000 ZA IZVAJANJE PERINELANIH FUZIJSKIH BIOPSIJ</w:t>
            </w:r>
          </w:p>
        </w:tc>
        <w:tc>
          <w:tcPr>
            <w:tcW w:w="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4479D" w14:textId="791AD73B" w:rsidR="005C7C48" w:rsidRPr="006767C4" w:rsidRDefault="006767C4">
            <w:pPr>
              <w:rPr>
                <w:rFonts w:ascii="Arial" w:hAnsi="Arial" w:cs="Arial"/>
                <w:color w:val="000000"/>
                <w:position w:val="-2"/>
                <w:sz w:val="18"/>
                <w:szCs w:val="18"/>
              </w:rPr>
            </w:pPr>
            <w:r w:rsidRPr="006767C4">
              <w:rPr>
                <w:rFonts w:ascii="Arial" w:hAnsi="Arial" w:cs="Arial"/>
                <w:color w:val="000000"/>
                <w:position w:val="-2"/>
                <w:sz w:val="18"/>
                <w:szCs w:val="18"/>
              </w:rPr>
              <w:t>1</w:t>
            </w:r>
            <w:r>
              <w:rPr>
                <w:rFonts w:ascii="Arial" w:hAnsi="Arial" w:cs="Arial"/>
                <w:color w:val="000000"/>
                <w:position w:val="-2"/>
                <w:sz w:val="18"/>
                <w:szCs w:val="18"/>
              </w:rPr>
              <w:t xml:space="preserve"> </w:t>
            </w:r>
            <w:r w:rsidRPr="006767C4">
              <w:rPr>
                <w:rFonts w:ascii="Arial" w:hAnsi="Arial" w:cs="Arial"/>
                <w:color w:val="000000"/>
                <w:position w:val="-2"/>
                <w:sz w:val="18"/>
                <w:szCs w:val="18"/>
              </w:rPr>
              <w:t>KPL</w:t>
            </w:r>
          </w:p>
        </w:tc>
        <w:tc>
          <w:tcPr>
            <w:tcW w:w="1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C4BDE" w14:textId="77777777" w:rsidR="005C7C48" w:rsidRDefault="005C7C48">
            <w:r>
              <w:rPr>
                <w:rFonts w:ascii="Arial" w:hAnsi="Arial" w:cs="Arial"/>
                <w:color w:val="000000"/>
                <w:position w:val="-2"/>
                <w:sz w:val="18"/>
                <w:szCs w:val="18"/>
              </w:rPr>
              <w:t> </w:t>
            </w:r>
          </w:p>
        </w:tc>
        <w:tc>
          <w:tcPr>
            <w:tcW w:w="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76AD4" w14:textId="77777777" w:rsidR="005C7C48" w:rsidRDefault="005C7C48">
            <w:r>
              <w:rPr>
                <w:rFonts w:ascii="Arial" w:hAnsi="Arial" w:cs="Arial"/>
                <w:color w:val="000000"/>
                <w:position w:val="-2"/>
                <w:sz w:val="18"/>
                <w:szCs w:val="18"/>
              </w:rPr>
              <w:t> </w:t>
            </w:r>
          </w:p>
        </w:tc>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9FF22" w14:textId="77777777" w:rsidR="005C7C48" w:rsidRDefault="005C7C48">
            <w:r>
              <w:rPr>
                <w:rFonts w:ascii="Arial" w:hAnsi="Arial" w:cs="Arial"/>
                <w:color w:val="000000"/>
                <w:position w:val="-2"/>
                <w:sz w:val="18"/>
                <w:szCs w:val="18"/>
              </w:rPr>
              <w:t> </w:t>
            </w:r>
          </w:p>
        </w:tc>
      </w:tr>
      <w:tr w:rsidR="005C7C48" w14:paraId="3FE766FB" w14:textId="77777777" w:rsidTr="00302EB3">
        <w:trPr>
          <w:trHeight w:val="1026"/>
        </w:trPr>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BF55" w14:textId="31553F20" w:rsidR="005C7C48" w:rsidRPr="00F85AFF" w:rsidRDefault="005C7C48" w:rsidP="005C220A">
            <w:pPr>
              <w:pStyle w:val="Odstavekseznama"/>
              <w:numPr>
                <w:ilvl w:val="0"/>
                <w:numId w:val="24"/>
              </w:numPr>
              <w:rPr>
                <w:rFonts w:ascii="Arial" w:hAnsi="Arial" w:cs="Arial"/>
                <w:color w:val="000000"/>
                <w:position w:val="-2"/>
                <w:sz w:val="18"/>
                <w:szCs w:val="18"/>
              </w:rPr>
            </w:pPr>
            <w:r w:rsidRPr="00F85AFF">
              <w:rPr>
                <w:rFonts w:ascii="Arial" w:hAnsi="Arial" w:cs="Arial"/>
                <w:color w:val="000000"/>
                <w:position w:val="-2"/>
                <w:sz w:val="18"/>
                <w:szCs w:val="18"/>
              </w:rPr>
              <w:lastRenderedPageBreak/>
              <w:t>ULTRAZ</w:t>
            </w:r>
            <w:r w:rsidR="00016CC2" w:rsidRPr="00F85AFF">
              <w:rPr>
                <w:rFonts w:ascii="Arial" w:hAnsi="Arial" w:cs="Arial"/>
                <w:color w:val="000000"/>
                <w:position w:val="-2"/>
                <w:sz w:val="18"/>
                <w:szCs w:val="18"/>
              </w:rPr>
              <w:t>V</w:t>
            </w:r>
            <w:r w:rsidRPr="00F85AFF">
              <w:rPr>
                <w:rFonts w:ascii="Arial" w:hAnsi="Arial" w:cs="Arial"/>
                <w:color w:val="000000"/>
                <w:position w:val="-2"/>
                <w:sz w:val="18"/>
                <w:szCs w:val="18"/>
              </w:rPr>
              <w:t>OČNA SONDA</w:t>
            </w:r>
          </w:p>
        </w:tc>
        <w:tc>
          <w:tcPr>
            <w:tcW w:w="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80600" w14:textId="0D89C36D" w:rsidR="005C7C48" w:rsidRPr="006767C4" w:rsidRDefault="006767C4">
            <w:pPr>
              <w:rPr>
                <w:rFonts w:ascii="Arial" w:hAnsi="Arial" w:cs="Arial"/>
                <w:color w:val="000000"/>
                <w:position w:val="-2"/>
                <w:sz w:val="18"/>
                <w:szCs w:val="18"/>
              </w:rPr>
            </w:pPr>
            <w:r w:rsidRPr="006767C4">
              <w:rPr>
                <w:rFonts w:ascii="Arial" w:hAnsi="Arial" w:cs="Arial"/>
                <w:color w:val="000000"/>
                <w:position w:val="-2"/>
                <w:sz w:val="18"/>
                <w:szCs w:val="18"/>
              </w:rPr>
              <w:t>1</w:t>
            </w:r>
            <w:r>
              <w:rPr>
                <w:rFonts w:ascii="Arial" w:hAnsi="Arial" w:cs="Arial"/>
                <w:color w:val="000000"/>
                <w:position w:val="-2"/>
                <w:sz w:val="18"/>
                <w:szCs w:val="18"/>
              </w:rPr>
              <w:t xml:space="preserve"> </w:t>
            </w:r>
            <w:r w:rsidRPr="006767C4">
              <w:rPr>
                <w:rFonts w:ascii="Arial" w:hAnsi="Arial" w:cs="Arial"/>
                <w:color w:val="000000"/>
                <w:position w:val="-2"/>
                <w:sz w:val="18"/>
                <w:szCs w:val="18"/>
              </w:rPr>
              <w:t>KPL</w:t>
            </w:r>
          </w:p>
        </w:tc>
        <w:tc>
          <w:tcPr>
            <w:tcW w:w="1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B2C1B" w14:textId="77777777" w:rsidR="005C7C48" w:rsidRDefault="005C7C48">
            <w:pPr>
              <w:rPr>
                <w:rFonts w:ascii="Arial" w:hAnsi="Arial" w:cs="Arial"/>
                <w:color w:val="000000"/>
                <w:position w:val="-2"/>
                <w:sz w:val="18"/>
                <w:szCs w:val="18"/>
              </w:rPr>
            </w:pPr>
          </w:p>
        </w:tc>
        <w:tc>
          <w:tcPr>
            <w:tcW w:w="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7D641" w14:textId="77777777" w:rsidR="005C7C48" w:rsidRDefault="005C7C48">
            <w:pPr>
              <w:rPr>
                <w:rFonts w:ascii="Arial" w:hAnsi="Arial" w:cs="Arial"/>
                <w:color w:val="000000"/>
                <w:position w:val="-2"/>
                <w:sz w:val="18"/>
                <w:szCs w:val="18"/>
              </w:rPr>
            </w:pPr>
          </w:p>
        </w:tc>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382A2" w14:textId="77777777" w:rsidR="005C7C48" w:rsidRDefault="005C7C48">
            <w:pPr>
              <w:rPr>
                <w:rFonts w:ascii="Arial" w:hAnsi="Arial" w:cs="Arial"/>
                <w:color w:val="000000"/>
                <w:position w:val="-2"/>
                <w:sz w:val="18"/>
                <w:szCs w:val="18"/>
              </w:rPr>
            </w:pPr>
          </w:p>
        </w:tc>
      </w:tr>
      <w:tr w:rsidR="00016CC2" w14:paraId="775D6A15" w14:textId="77777777" w:rsidTr="00302EB3">
        <w:trPr>
          <w:trHeight w:val="1026"/>
        </w:trPr>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9235D" w14:textId="48D3E5B1" w:rsidR="00016CC2" w:rsidRPr="00F85AFF" w:rsidRDefault="006767C4" w:rsidP="005C220A">
            <w:pPr>
              <w:pStyle w:val="Odstavekseznama"/>
              <w:numPr>
                <w:ilvl w:val="0"/>
                <w:numId w:val="24"/>
              </w:numPr>
              <w:rPr>
                <w:rFonts w:ascii="Arial" w:hAnsi="Arial" w:cs="Arial"/>
                <w:color w:val="000000"/>
                <w:position w:val="-2"/>
                <w:sz w:val="18"/>
                <w:szCs w:val="18"/>
              </w:rPr>
            </w:pPr>
            <w:r w:rsidRPr="00F85AFF">
              <w:rPr>
                <w:rFonts w:ascii="Arial" w:hAnsi="Arial" w:cs="Arial"/>
                <w:color w:val="000000"/>
                <w:position w:val="-2"/>
                <w:sz w:val="18"/>
                <w:szCs w:val="18"/>
              </w:rPr>
              <w:t>PRIPOMOČKI ZA TRANPERINEALNO BIOPSIJO PROSTATE</w:t>
            </w:r>
          </w:p>
        </w:tc>
        <w:tc>
          <w:tcPr>
            <w:tcW w:w="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E5013" w14:textId="45ACB432" w:rsidR="00016CC2" w:rsidRPr="006767C4" w:rsidRDefault="006767C4">
            <w:pPr>
              <w:rPr>
                <w:rFonts w:ascii="Arial" w:hAnsi="Arial" w:cs="Arial"/>
                <w:color w:val="000000"/>
                <w:position w:val="-2"/>
                <w:sz w:val="18"/>
                <w:szCs w:val="18"/>
              </w:rPr>
            </w:pPr>
            <w:r>
              <w:rPr>
                <w:rFonts w:ascii="Arial" w:hAnsi="Arial" w:cs="Arial"/>
                <w:color w:val="000000"/>
                <w:position w:val="-2"/>
                <w:sz w:val="18"/>
                <w:szCs w:val="18"/>
              </w:rPr>
              <w:t xml:space="preserve">1 </w:t>
            </w:r>
            <w:r w:rsidRPr="006767C4">
              <w:rPr>
                <w:rFonts w:ascii="Arial" w:hAnsi="Arial" w:cs="Arial"/>
                <w:color w:val="000000"/>
                <w:position w:val="-2"/>
                <w:sz w:val="18"/>
                <w:szCs w:val="18"/>
              </w:rPr>
              <w:t>KPL</w:t>
            </w:r>
          </w:p>
        </w:tc>
        <w:tc>
          <w:tcPr>
            <w:tcW w:w="1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29F99" w14:textId="77777777" w:rsidR="00016CC2" w:rsidRDefault="00016CC2">
            <w:pPr>
              <w:rPr>
                <w:rFonts w:ascii="Arial" w:hAnsi="Arial" w:cs="Arial"/>
                <w:color w:val="000000"/>
                <w:position w:val="-2"/>
                <w:sz w:val="18"/>
                <w:szCs w:val="18"/>
              </w:rPr>
            </w:pPr>
          </w:p>
        </w:tc>
        <w:tc>
          <w:tcPr>
            <w:tcW w:w="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1A15A" w14:textId="77777777" w:rsidR="00016CC2" w:rsidRDefault="00016CC2">
            <w:pPr>
              <w:rPr>
                <w:rFonts w:ascii="Arial" w:hAnsi="Arial" w:cs="Arial"/>
                <w:color w:val="000000"/>
                <w:position w:val="-2"/>
                <w:sz w:val="18"/>
                <w:szCs w:val="18"/>
              </w:rPr>
            </w:pPr>
          </w:p>
        </w:tc>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7BB68" w14:textId="77777777" w:rsidR="00016CC2" w:rsidRDefault="00016CC2">
            <w:pPr>
              <w:rPr>
                <w:rFonts w:ascii="Arial" w:hAnsi="Arial" w:cs="Arial"/>
                <w:color w:val="000000"/>
                <w:position w:val="-2"/>
                <w:sz w:val="18"/>
                <w:szCs w:val="18"/>
              </w:rPr>
            </w:pPr>
          </w:p>
        </w:tc>
      </w:tr>
      <w:tr w:rsidR="005C7C48" w14:paraId="6A0A7CF9" w14:textId="77777777" w:rsidTr="00302EB3">
        <w:trPr>
          <w:trHeight w:val="211"/>
        </w:trPr>
        <w:tc>
          <w:tcPr>
            <w:tcW w:w="13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98E506" w14:textId="77777777" w:rsidR="005C7C48" w:rsidRDefault="005C7C48">
            <w:pPr>
              <w:jc w:val="right"/>
            </w:pPr>
            <w:r>
              <w:rPr>
                <w:rFonts w:ascii="Arial" w:hAnsi="Arial" w:cs="Arial"/>
                <w:b/>
                <w:bCs/>
                <w:color w:val="000000"/>
                <w:position w:val="-2"/>
                <w:sz w:val="18"/>
                <w:szCs w:val="18"/>
                <w:shd w:val="clear" w:color="auto" w:fill="CCCCCC"/>
              </w:rPr>
              <w:t>Skupaj</w:t>
            </w:r>
          </w:p>
        </w:tc>
        <w:tc>
          <w:tcPr>
            <w:tcW w:w="5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6FCA1" w14:textId="2147B31F" w:rsidR="005C7C48" w:rsidRDefault="005C7C48">
            <w:r>
              <w:rPr>
                <w:rFonts w:ascii="Arial" w:hAnsi="Arial" w:cs="Arial"/>
                <w:color w:val="000000"/>
                <w:position w:val="-2"/>
                <w:sz w:val="18"/>
                <w:szCs w:val="18"/>
                <w:shd w:val="clear" w:color="auto" w:fill="CCCCCC"/>
              </w:rPr>
              <w:t> </w:t>
            </w:r>
          </w:p>
        </w:tc>
        <w:tc>
          <w:tcPr>
            <w:tcW w:w="13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66AA71" w14:textId="77777777" w:rsidR="005C7C48" w:rsidRDefault="005C7C48">
            <w:r>
              <w:rPr>
                <w:rFonts w:ascii="Arial" w:hAnsi="Arial" w:cs="Arial"/>
                <w:color w:val="000000"/>
                <w:position w:val="-2"/>
                <w:sz w:val="18"/>
                <w:szCs w:val="18"/>
                <w:shd w:val="clear" w:color="auto" w:fill="CCCCCC"/>
              </w:rPr>
              <w:t> </w:t>
            </w:r>
          </w:p>
        </w:tc>
        <w:tc>
          <w:tcPr>
            <w:tcW w:w="63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A597DA" w14:textId="77777777" w:rsidR="005C7C48" w:rsidRDefault="005C7C48">
            <w:r>
              <w:rPr>
                <w:rFonts w:ascii="Arial" w:hAnsi="Arial" w:cs="Arial"/>
                <w:color w:val="000000"/>
                <w:position w:val="-2"/>
                <w:sz w:val="18"/>
                <w:szCs w:val="18"/>
                <w:shd w:val="clear" w:color="auto" w:fill="CCCCCC"/>
              </w:rPr>
              <w:t> </w:t>
            </w:r>
          </w:p>
        </w:tc>
        <w:tc>
          <w:tcPr>
            <w:tcW w:w="11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BF6821" w14:textId="77777777" w:rsidR="005C7C48" w:rsidRDefault="005C7C48">
            <w:r>
              <w:rPr>
                <w:rFonts w:ascii="Arial" w:hAnsi="Arial" w:cs="Arial"/>
                <w:color w:val="000000"/>
                <w:position w:val="-2"/>
                <w:sz w:val="18"/>
                <w:szCs w:val="18"/>
                <w:shd w:val="clear" w:color="auto" w:fill="CCCCCC"/>
              </w:rPr>
              <w:t> </w:t>
            </w:r>
          </w:p>
        </w:tc>
      </w:tr>
    </w:tbl>
    <w:p w14:paraId="7C5C6B30" w14:textId="4CF5D5BC" w:rsidR="007A45A5" w:rsidRDefault="00F85AFF" w:rsidP="00A40D62">
      <w:pPr>
        <w:spacing w:before="225" w:after="225" w:line="240" w:lineRule="auto"/>
        <w:jc w:val="both"/>
        <w:rPr>
          <w:rFonts w:ascii="Arial" w:hAnsi="Arial" w:cs="Arial"/>
          <w:color w:val="000000"/>
          <w:sz w:val="18"/>
          <w:szCs w:val="18"/>
        </w:rPr>
      </w:pPr>
      <w:r w:rsidRPr="00A40D62">
        <w:rPr>
          <w:rFonts w:ascii="Arial" w:hAnsi="Arial" w:cs="Arial"/>
          <w:color w:val="000000"/>
          <w:sz w:val="18"/>
          <w:szCs w:val="18"/>
        </w:rPr>
        <w:t>*</w:t>
      </w:r>
      <w:r w:rsidRPr="00A40D62">
        <w:rPr>
          <w:rFonts w:ascii="Arial" w:hAnsi="Arial" w:cs="Arial"/>
          <w:b/>
          <w:bCs/>
          <w:color w:val="000000"/>
          <w:sz w:val="18"/>
          <w:szCs w:val="18"/>
        </w:rPr>
        <w:t xml:space="preserve"> Obvezna priloga temu predračunu je lasten predračun </w:t>
      </w:r>
      <w:r w:rsidR="00A40D62" w:rsidRPr="00A40D62">
        <w:rPr>
          <w:rFonts w:ascii="Arial" w:hAnsi="Arial" w:cs="Arial"/>
          <w:b/>
          <w:bCs/>
          <w:color w:val="000000"/>
          <w:sz w:val="18"/>
          <w:szCs w:val="18"/>
        </w:rPr>
        <w:t xml:space="preserve">z navedbo in ovrednotenjem vseh ponujenih (zahtevanih) </w:t>
      </w:r>
      <w:r w:rsidR="007A45A5" w:rsidRPr="00A40D62">
        <w:rPr>
          <w:rFonts w:ascii="Arial" w:hAnsi="Arial" w:cs="Arial"/>
          <w:b/>
          <w:bCs/>
          <w:color w:val="000000"/>
          <w:sz w:val="18"/>
          <w:szCs w:val="18"/>
        </w:rPr>
        <w:t xml:space="preserve">komponent ponujenega </w:t>
      </w:r>
      <w:proofErr w:type="spellStart"/>
      <w:r w:rsidR="007A45A5" w:rsidRPr="00A40D62">
        <w:rPr>
          <w:rFonts w:ascii="Arial" w:hAnsi="Arial" w:cs="Arial"/>
          <w:b/>
          <w:bCs/>
          <w:color w:val="000000"/>
          <w:sz w:val="18"/>
          <w:szCs w:val="18"/>
        </w:rPr>
        <w:t>kpl</w:t>
      </w:r>
      <w:proofErr w:type="spellEnd"/>
      <w:r w:rsidR="007A45A5" w:rsidRPr="00A40D62">
        <w:rPr>
          <w:rFonts w:ascii="Arial" w:hAnsi="Arial" w:cs="Arial"/>
          <w:b/>
          <w:bCs/>
          <w:color w:val="000000"/>
          <w:sz w:val="18"/>
          <w:szCs w:val="18"/>
        </w:rPr>
        <w:t xml:space="preserve"> opreme ( za navedbo kat. št., cene/EM in vrednosti skupaj)</w:t>
      </w:r>
    </w:p>
    <w:p w14:paraId="2F694522" w14:textId="561C95EC" w:rsidR="004254E2" w:rsidRDefault="00D56503">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748DF9AC" w14:textId="77777777" w:rsidR="004254E2" w:rsidRDefault="00D56503">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5B030E7" w14:textId="77777777" w:rsidR="004254E2" w:rsidRDefault="00D5650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350B34E" w14:textId="77777777" w:rsidR="004254E2" w:rsidRDefault="00D5650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9FBA9AD" w14:textId="77777777" w:rsidR="004254E2" w:rsidRDefault="00D5650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6A932BB" w14:textId="77777777" w:rsidR="004254E2" w:rsidRDefault="00D56503">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C13ABC9" w14:textId="15BFD9D6" w:rsidR="004254E2" w:rsidRDefault="00D56503" w:rsidP="006767C4">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1D707225" w14:textId="77777777" w:rsidR="00A40D62" w:rsidRDefault="00A40D62" w:rsidP="006767C4">
      <w:pPr>
        <w:spacing w:after="0" w:line="240" w:lineRule="auto"/>
        <w:jc w:val="both"/>
      </w:pPr>
    </w:p>
    <w:p w14:paraId="39B20919" w14:textId="77777777" w:rsidR="004254E2" w:rsidRDefault="00D56503">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574F7BD5" w14:textId="77777777" w:rsidR="00A40D62" w:rsidRDefault="00A40D62">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254E2" w14:paraId="09E5DA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3DE11" w14:textId="77777777" w:rsidR="004254E2" w:rsidRDefault="00D56503" w:rsidP="003426CE">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B3825" w14:textId="77777777" w:rsidR="004254E2" w:rsidRDefault="00D56503">
            <w:r>
              <w:rPr>
                <w:rFonts w:ascii="Arial" w:hAnsi="Arial" w:cs="Arial"/>
                <w:color w:val="000000"/>
                <w:position w:val="-2"/>
                <w:sz w:val="18"/>
                <w:szCs w:val="18"/>
              </w:rPr>
              <w:t> </w:t>
            </w:r>
          </w:p>
        </w:tc>
      </w:tr>
      <w:tr w:rsidR="004254E2" w14:paraId="7FEE3E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0D919D" w14:textId="77777777" w:rsidR="004254E2" w:rsidRDefault="00D56503" w:rsidP="003426CE">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81F1B" w14:textId="77777777" w:rsidR="004254E2" w:rsidRDefault="00D56503">
            <w:r>
              <w:rPr>
                <w:rFonts w:ascii="Arial" w:hAnsi="Arial" w:cs="Arial"/>
                <w:color w:val="000000"/>
                <w:position w:val="-2"/>
                <w:sz w:val="18"/>
                <w:szCs w:val="18"/>
              </w:rPr>
              <w:t> </w:t>
            </w:r>
          </w:p>
        </w:tc>
      </w:tr>
      <w:tr w:rsidR="004254E2" w14:paraId="679121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D8F499" w14:textId="77777777" w:rsidR="004254E2" w:rsidRDefault="00D56503" w:rsidP="003426CE">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C8FB0" w14:textId="77777777" w:rsidR="004254E2" w:rsidRDefault="00D56503">
            <w:r>
              <w:rPr>
                <w:rFonts w:ascii="Arial" w:hAnsi="Arial" w:cs="Arial"/>
                <w:color w:val="000000"/>
                <w:position w:val="-2"/>
                <w:sz w:val="18"/>
                <w:szCs w:val="18"/>
              </w:rPr>
              <w:t> </w:t>
            </w:r>
          </w:p>
        </w:tc>
      </w:tr>
      <w:tr w:rsidR="004254E2" w14:paraId="0DB3F4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AB39F" w14:textId="77777777" w:rsidR="004254E2" w:rsidRDefault="00D56503" w:rsidP="003426CE">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9C0BE" w14:textId="77777777" w:rsidR="004254E2" w:rsidRDefault="00D56503">
            <w:r>
              <w:rPr>
                <w:rFonts w:ascii="Arial" w:hAnsi="Arial" w:cs="Arial"/>
                <w:color w:val="000000"/>
                <w:position w:val="-2"/>
                <w:sz w:val="18"/>
                <w:szCs w:val="18"/>
              </w:rPr>
              <w:t> </w:t>
            </w:r>
          </w:p>
        </w:tc>
      </w:tr>
      <w:tr w:rsidR="004254E2" w14:paraId="007300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BE0E13" w14:textId="77777777" w:rsidR="004254E2" w:rsidRDefault="00D56503" w:rsidP="003426CE">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ED375" w14:textId="77777777" w:rsidR="004254E2" w:rsidRDefault="00D56503">
            <w:r>
              <w:rPr>
                <w:rFonts w:ascii="Arial" w:hAnsi="Arial" w:cs="Arial"/>
                <w:color w:val="000000"/>
                <w:position w:val="-2"/>
                <w:sz w:val="18"/>
                <w:szCs w:val="18"/>
              </w:rPr>
              <w:t> </w:t>
            </w:r>
          </w:p>
        </w:tc>
      </w:tr>
      <w:tr w:rsidR="004254E2" w14:paraId="78E2FD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B966B" w14:textId="77777777" w:rsidR="004254E2" w:rsidRDefault="00D56503" w:rsidP="003426CE">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6644F" w14:textId="77777777" w:rsidR="004254E2" w:rsidRDefault="00D56503">
            <w:r>
              <w:rPr>
                <w:rFonts w:ascii="Arial" w:hAnsi="Arial" w:cs="Arial"/>
                <w:color w:val="000000"/>
                <w:position w:val="-2"/>
                <w:sz w:val="18"/>
                <w:szCs w:val="18"/>
              </w:rPr>
              <w:t> </w:t>
            </w:r>
          </w:p>
        </w:tc>
      </w:tr>
      <w:tr w:rsidR="004254E2" w14:paraId="7A1C8DC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1280BD" w14:textId="77777777" w:rsidR="004254E2" w:rsidRDefault="00D56503" w:rsidP="003426CE">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1A24F" w14:textId="77777777" w:rsidR="004254E2" w:rsidRDefault="00D56503">
            <w:r>
              <w:rPr>
                <w:rFonts w:ascii="Arial" w:hAnsi="Arial" w:cs="Arial"/>
                <w:color w:val="000000"/>
                <w:position w:val="-2"/>
                <w:sz w:val="18"/>
                <w:szCs w:val="18"/>
              </w:rPr>
              <w:t> </w:t>
            </w:r>
          </w:p>
        </w:tc>
      </w:tr>
      <w:tr w:rsidR="004254E2" w14:paraId="3A8A18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773C3F" w14:textId="77777777" w:rsidR="004254E2" w:rsidRDefault="00D56503" w:rsidP="003426CE">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EFE99" w14:textId="77777777" w:rsidR="004254E2" w:rsidRDefault="00D56503">
            <w:r>
              <w:rPr>
                <w:rFonts w:ascii="Arial" w:hAnsi="Arial" w:cs="Arial"/>
                <w:color w:val="000000"/>
                <w:position w:val="-2"/>
                <w:sz w:val="18"/>
                <w:szCs w:val="18"/>
              </w:rPr>
              <w:t> </w:t>
            </w:r>
          </w:p>
        </w:tc>
      </w:tr>
      <w:tr w:rsidR="004254E2" w14:paraId="6DFBCDB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E9861E" w14:textId="77777777" w:rsidR="004254E2" w:rsidRDefault="00D56503" w:rsidP="003426CE">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1BF1" w14:textId="77777777" w:rsidR="004254E2" w:rsidRDefault="00D56503">
            <w:r>
              <w:rPr>
                <w:rFonts w:ascii="Arial" w:hAnsi="Arial" w:cs="Arial"/>
                <w:color w:val="000000"/>
                <w:position w:val="-2"/>
                <w:sz w:val="18"/>
                <w:szCs w:val="18"/>
              </w:rPr>
              <w:t> </w:t>
            </w:r>
          </w:p>
        </w:tc>
      </w:tr>
      <w:tr w:rsidR="004254E2" w14:paraId="26B8EF80" w14:textId="77777777" w:rsidTr="006767C4">
        <w:trPr>
          <w:trHeight w:val="559"/>
        </w:trPr>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106F53" w14:textId="77777777" w:rsidR="004254E2" w:rsidRDefault="00D56503" w:rsidP="003426CE">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BAEAD" w14:textId="77777777" w:rsidR="004254E2" w:rsidRDefault="00D56503">
            <w:r>
              <w:rPr>
                <w:rFonts w:ascii="Arial" w:hAnsi="Arial" w:cs="Arial"/>
                <w:color w:val="000000"/>
                <w:position w:val="-2"/>
                <w:sz w:val="18"/>
                <w:szCs w:val="18"/>
              </w:rPr>
              <w:t> </w:t>
            </w:r>
          </w:p>
        </w:tc>
      </w:tr>
    </w:tbl>
    <w:p w14:paraId="1FC8D45F" w14:textId="77777777" w:rsidR="004254E2" w:rsidRDefault="004254E2"/>
    <w:tbl>
      <w:tblPr>
        <w:tblStyle w:val="NormalTablePHPDOCX"/>
        <w:tblW w:w="8745" w:type="dxa"/>
        <w:tblInd w:w="108" w:type="dxa"/>
        <w:tblLook w:val="04A0" w:firstRow="1" w:lastRow="0" w:firstColumn="1" w:lastColumn="0" w:noHBand="0" w:noVBand="1"/>
      </w:tblPr>
      <w:tblGrid>
        <w:gridCol w:w="4080"/>
        <w:gridCol w:w="4665"/>
      </w:tblGrid>
      <w:tr w:rsidR="004254E2" w14:paraId="5DCC8759" w14:textId="77777777">
        <w:tc>
          <w:tcPr>
            <w:tcW w:w="4080" w:type="dxa"/>
            <w:gridSpan w:val="2"/>
            <w:tcMar>
              <w:top w:w="75" w:type="dxa"/>
              <w:bottom w:w="75" w:type="dxa"/>
            </w:tcMar>
            <w:vAlign w:val="center"/>
          </w:tcPr>
          <w:p w14:paraId="7688164D" w14:textId="77777777" w:rsidR="004254E2" w:rsidRDefault="004254E2">
            <w:pPr>
              <w:spacing w:before="135" w:after="135"/>
              <w:textAlignment w:val="center"/>
            </w:pPr>
          </w:p>
        </w:tc>
      </w:tr>
      <w:tr w:rsidR="004254E2" w14:paraId="2A5E9A40" w14:textId="77777777">
        <w:tc>
          <w:tcPr>
            <w:tcW w:w="4080" w:type="dxa"/>
            <w:tcMar>
              <w:top w:w="75" w:type="dxa"/>
              <w:bottom w:w="75" w:type="dxa"/>
            </w:tcMar>
            <w:vAlign w:val="center"/>
          </w:tcPr>
          <w:p w14:paraId="0A715972" w14:textId="77777777" w:rsidR="004254E2" w:rsidRDefault="00D56503">
            <w:r>
              <w:rPr>
                <w:rFonts w:ascii="Arial" w:hAnsi="Arial" w:cs="Arial"/>
                <w:color w:val="000000"/>
                <w:position w:val="-2"/>
                <w:sz w:val="18"/>
                <w:szCs w:val="18"/>
              </w:rPr>
              <w:t>Kraj in datum:</w:t>
            </w:r>
          </w:p>
        </w:tc>
        <w:tc>
          <w:tcPr>
            <w:tcW w:w="0" w:type="auto"/>
            <w:tcMar>
              <w:top w:w="75" w:type="dxa"/>
              <w:bottom w:w="75" w:type="dxa"/>
            </w:tcMar>
            <w:vAlign w:val="center"/>
          </w:tcPr>
          <w:p w14:paraId="39812469" w14:textId="77777777" w:rsidR="004254E2" w:rsidRDefault="00D56503">
            <w:pPr>
              <w:jc w:val="center"/>
            </w:pPr>
            <w:r>
              <w:rPr>
                <w:rFonts w:ascii="Arial" w:hAnsi="Arial" w:cs="Arial"/>
                <w:color w:val="000000"/>
                <w:position w:val="-2"/>
                <w:sz w:val="18"/>
                <w:szCs w:val="18"/>
              </w:rPr>
              <w:t>Ime in priimek: _____________________</w:t>
            </w:r>
          </w:p>
        </w:tc>
      </w:tr>
      <w:tr w:rsidR="004254E2" w14:paraId="3B90CDF2" w14:textId="77777777">
        <w:tc>
          <w:tcPr>
            <w:tcW w:w="4080" w:type="dxa"/>
            <w:tcMar>
              <w:top w:w="75" w:type="dxa"/>
              <w:bottom w:w="75" w:type="dxa"/>
            </w:tcMar>
            <w:vAlign w:val="center"/>
          </w:tcPr>
          <w:p w14:paraId="0A505561" w14:textId="77777777" w:rsidR="004254E2" w:rsidRDefault="00D56503">
            <w:r>
              <w:rPr>
                <w:rFonts w:ascii="Arial" w:hAnsi="Arial" w:cs="Arial"/>
                <w:color w:val="000000"/>
                <w:position w:val="-2"/>
                <w:sz w:val="18"/>
                <w:szCs w:val="18"/>
              </w:rPr>
              <w:t> </w:t>
            </w:r>
          </w:p>
        </w:tc>
        <w:tc>
          <w:tcPr>
            <w:tcW w:w="0" w:type="auto"/>
            <w:tcMar>
              <w:top w:w="75" w:type="dxa"/>
              <w:bottom w:w="75" w:type="dxa"/>
            </w:tcMar>
            <w:vAlign w:val="center"/>
          </w:tcPr>
          <w:p w14:paraId="46E832B2" w14:textId="77777777" w:rsidR="004254E2" w:rsidRDefault="004254E2"/>
          <w:p w14:paraId="54EDA2F1" w14:textId="3AFF31EC" w:rsidR="004254E2" w:rsidRDefault="00D56503">
            <w:pPr>
              <w:jc w:val="center"/>
            </w:pPr>
            <w:r>
              <w:rPr>
                <w:rFonts w:ascii="Arial" w:hAnsi="Arial" w:cs="Arial"/>
                <w:color w:val="000000"/>
                <w:position w:val="-2"/>
                <w:sz w:val="18"/>
                <w:szCs w:val="18"/>
              </w:rPr>
              <w:t xml:space="preserve"> (žig in podpis)</w:t>
            </w:r>
          </w:p>
        </w:tc>
      </w:tr>
    </w:tbl>
    <w:p w14:paraId="3D3980F3" w14:textId="77777777" w:rsidR="004254E2" w:rsidRDefault="004254E2">
      <w:pPr>
        <w:sectPr w:rsidR="004254E2" w:rsidSect="006E7A2B">
          <w:footerReference w:type="default" r:id="rId13"/>
          <w:pgSz w:w="11906" w:h="16838"/>
          <w:pgMar w:top="1418" w:right="1418" w:bottom="1418" w:left="1418" w:header="567" w:footer="596" w:gutter="0"/>
          <w:cols w:space="708"/>
          <w:docGrid w:linePitch="360"/>
        </w:sectPr>
      </w:pPr>
    </w:p>
    <w:p w14:paraId="6214C16B" w14:textId="77777777" w:rsidR="00D56503" w:rsidRPr="00590863" w:rsidRDefault="00D5650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14D093A" w14:textId="77777777" w:rsidR="00D56503" w:rsidRPr="00252358" w:rsidRDefault="00D56503" w:rsidP="00252358"/>
    <w:p w14:paraId="1367CA5E"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FCB38E4" w14:textId="77777777" w:rsidR="00D56503" w:rsidRDefault="00D56503" w:rsidP="00EB2A75">
      <w:pPr>
        <w:spacing w:after="120"/>
        <w:rPr>
          <w:rFonts w:ascii="Arial" w:hAnsi="Arial" w:cs="Arial"/>
        </w:rPr>
      </w:pPr>
    </w:p>
    <w:p w14:paraId="025233E9" w14:textId="77777777" w:rsidR="004254E2" w:rsidRDefault="00D5650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NADGRADNJA OBSTOJEČEGA UZ SISTEMA BK3000 ZA IZVAJANJE PERINELANIH FUZIJSKIH BIOPSIJ</w:t>
      </w:r>
      <w:r>
        <w:rPr>
          <w:rFonts w:ascii="Arial" w:hAnsi="Arial" w:cs="Arial"/>
          <w:color w:val="000000"/>
          <w:sz w:val="18"/>
          <w:szCs w:val="18"/>
        </w:rPr>
        <w:t xml:space="preserve"> «,</w:t>
      </w:r>
    </w:p>
    <w:p w14:paraId="269E2426" w14:textId="77777777" w:rsidR="004254E2" w:rsidRDefault="00D5650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D899F" w14:textId="77777777" w:rsidR="004254E2" w:rsidRDefault="00D56503">
      <w:pPr>
        <w:spacing w:before="225" w:after="225" w:line="240" w:lineRule="auto"/>
        <w:jc w:val="both"/>
      </w:pPr>
      <w:r>
        <w:rPr>
          <w:rFonts w:ascii="Arial" w:hAnsi="Arial" w:cs="Arial"/>
          <w:i/>
          <w:iCs/>
          <w:color w:val="000000"/>
          <w:sz w:val="18"/>
          <w:szCs w:val="18"/>
        </w:rPr>
        <w:t>(naziv ponudnika, partnerja v skupni ponudbi)</w:t>
      </w:r>
    </w:p>
    <w:p w14:paraId="1CF54BA4" w14:textId="77777777" w:rsidR="004254E2" w:rsidRDefault="00D5650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4254E2" w14:paraId="26A014EB" w14:textId="77777777">
        <w:tc>
          <w:tcPr>
            <w:tcW w:w="0" w:type="auto"/>
            <w:tcMar>
              <w:top w:w="0" w:type="auto"/>
              <w:bottom w:w="0" w:type="auto"/>
            </w:tcMar>
          </w:tcPr>
          <w:p w14:paraId="096392DF"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C0622A5"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6BDF2C"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F5D5C8D"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BB43E39"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CC408F8"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798DA06"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DF10068"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1A962BB"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A3D8EAE"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6976E85"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77BED4"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EE0B50A"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D8E1B4C"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FBA0434"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E4037AC"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0A4BA33"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A87DB9E"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90112DE"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93DA51E"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CF43AE6"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08482F0" w14:textId="77777777" w:rsidR="004254E2" w:rsidRDefault="00D56503" w:rsidP="005C220A">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64F4C37" w14:textId="77777777" w:rsidR="004254E2" w:rsidRDefault="00D5650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4254E2" w14:paraId="02769C4E" w14:textId="77777777">
        <w:tc>
          <w:tcPr>
            <w:tcW w:w="0" w:type="auto"/>
            <w:tcMar>
              <w:top w:w="0" w:type="auto"/>
              <w:bottom w:w="0" w:type="auto"/>
            </w:tcMar>
          </w:tcPr>
          <w:p w14:paraId="0B2BD9D0"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C4FAF65"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8087D54"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BCA581"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826233A"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2227FC"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B64C610"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40F33A5"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3D26FF"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30DC765"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2A767D2"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B46E67E"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A05255A" w14:textId="77777777" w:rsidR="004254E2" w:rsidRDefault="00D56503" w:rsidP="005C220A">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B570F11" w14:textId="77777777" w:rsidR="004254E2" w:rsidRDefault="00D565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5E9B187" w14:textId="77777777" w:rsidR="004254E2" w:rsidRDefault="00D5650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NADGRADNJA OBSTOJEČEGA UZ SISTEMA BK3000 ZA IZVAJANJE PERINELANIH FUZIJSKIH BIOPSIJ ,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14C7B49" w14:textId="77777777" w:rsidR="004254E2" w:rsidRDefault="00D565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254E2" w14:paraId="2904BD89" w14:textId="77777777">
        <w:tc>
          <w:tcPr>
            <w:tcW w:w="2500" w:type="pct"/>
            <w:tcMar>
              <w:top w:w="75" w:type="dxa"/>
              <w:bottom w:w="75" w:type="dxa"/>
            </w:tcMar>
            <w:vAlign w:val="center"/>
          </w:tcPr>
          <w:p w14:paraId="0E226116" w14:textId="77777777" w:rsidR="004254E2" w:rsidRDefault="00D56503">
            <w:r>
              <w:rPr>
                <w:rFonts w:ascii="Arial" w:hAnsi="Arial" w:cs="Arial"/>
                <w:color w:val="000000"/>
                <w:position w:val="-2"/>
                <w:sz w:val="18"/>
                <w:szCs w:val="18"/>
              </w:rPr>
              <w:t>Kraj in datum:</w:t>
            </w:r>
          </w:p>
        </w:tc>
        <w:tc>
          <w:tcPr>
            <w:tcW w:w="0" w:type="auto"/>
            <w:tcMar>
              <w:top w:w="75" w:type="dxa"/>
              <w:bottom w:w="75" w:type="dxa"/>
            </w:tcMar>
            <w:vAlign w:val="center"/>
          </w:tcPr>
          <w:p w14:paraId="57F339FF" w14:textId="77777777" w:rsidR="004254E2" w:rsidRDefault="00D56503">
            <w:r>
              <w:rPr>
                <w:rFonts w:ascii="Arial" w:hAnsi="Arial" w:cs="Arial"/>
                <w:color w:val="000000"/>
                <w:position w:val="-2"/>
                <w:sz w:val="18"/>
                <w:szCs w:val="18"/>
              </w:rPr>
              <w:t>Ime in priimek: _____________________</w:t>
            </w:r>
          </w:p>
        </w:tc>
      </w:tr>
      <w:tr w:rsidR="004254E2" w14:paraId="26547030" w14:textId="77777777">
        <w:tc>
          <w:tcPr>
            <w:tcW w:w="2500" w:type="pct"/>
            <w:tcMar>
              <w:top w:w="75" w:type="dxa"/>
              <w:bottom w:w="75" w:type="dxa"/>
            </w:tcMar>
            <w:vAlign w:val="center"/>
          </w:tcPr>
          <w:p w14:paraId="35E7F8B4" w14:textId="77777777" w:rsidR="004254E2" w:rsidRDefault="00D56503">
            <w:r>
              <w:rPr>
                <w:rFonts w:ascii="Arial" w:hAnsi="Arial" w:cs="Arial"/>
                <w:color w:val="000000"/>
                <w:position w:val="-2"/>
                <w:sz w:val="18"/>
                <w:szCs w:val="18"/>
              </w:rPr>
              <w:t> </w:t>
            </w:r>
          </w:p>
        </w:tc>
        <w:tc>
          <w:tcPr>
            <w:tcW w:w="0" w:type="auto"/>
            <w:tcMar>
              <w:top w:w="75" w:type="dxa"/>
              <w:bottom w:w="75" w:type="dxa"/>
            </w:tcMar>
            <w:vAlign w:val="center"/>
          </w:tcPr>
          <w:p w14:paraId="1F3CD341" w14:textId="77777777" w:rsidR="004254E2" w:rsidRDefault="004254E2"/>
          <w:p w14:paraId="7B81317D" w14:textId="77777777" w:rsidR="004254E2" w:rsidRDefault="00D56503">
            <w:pPr>
              <w:jc w:val="center"/>
            </w:pPr>
            <w:r>
              <w:rPr>
                <w:rFonts w:ascii="Arial" w:hAnsi="Arial" w:cs="Arial"/>
                <w:color w:val="A9A9A9"/>
                <w:position w:val="-2"/>
                <w:sz w:val="18"/>
                <w:szCs w:val="18"/>
              </w:rPr>
              <w:t>(žig in podpis)</w:t>
            </w:r>
          </w:p>
        </w:tc>
      </w:tr>
    </w:tbl>
    <w:p w14:paraId="1060AAF2" w14:textId="77777777" w:rsidR="004254E2" w:rsidRDefault="00D56503">
      <w:pPr>
        <w:spacing w:before="225" w:after="225" w:line="240" w:lineRule="auto"/>
        <w:jc w:val="both"/>
      </w:pPr>
      <w:r>
        <w:rPr>
          <w:rFonts w:ascii="Arial" w:hAnsi="Arial" w:cs="Arial"/>
          <w:color w:val="000000"/>
          <w:sz w:val="18"/>
          <w:szCs w:val="18"/>
        </w:rPr>
        <w:t> </w:t>
      </w:r>
    </w:p>
    <w:p w14:paraId="678AC0A8" w14:textId="77777777" w:rsidR="004254E2" w:rsidRDefault="004254E2">
      <w:pPr>
        <w:sectPr w:rsidR="004254E2" w:rsidSect="006E7A2B">
          <w:footerReference w:type="default" r:id="rId14"/>
          <w:pgSz w:w="11906" w:h="16838"/>
          <w:pgMar w:top="1418" w:right="1418" w:bottom="1418" w:left="1418" w:header="567" w:footer="596" w:gutter="0"/>
          <w:cols w:space="708"/>
          <w:docGrid w:linePitch="360"/>
        </w:sectPr>
      </w:pPr>
    </w:p>
    <w:p w14:paraId="510DD674" w14:textId="77777777" w:rsidR="00D56503" w:rsidRPr="00590863" w:rsidRDefault="00D5650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AE90FC9" w14:textId="77777777" w:rsidR="00D56503" w:rsidRPr="00252358" w:rsidRDefault="00D56503" w:rsidP="00252358"/>
    <w:p w14:paraId="7A0F5E38"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A9E8022" w14:textId="77777777" w:rsidR="00D56503" w:rsidRDefault="00D56503" w:rsidP="00EB2A75">
      <w:pPr>
        <w:spacing w:after="120"/>
        <w:rPr>
          <w:rFonts w:ascii="Arial" w:hAnsi="Arial" w:cs="Arial"/>
        </w:rPr>
      </w:pPr>
    </w:p>
    <w:p w14:paraId="6DA66081" w14:textId="77777777" w:rsidR="004254E2" w:rsidRDefault="00D56503">
      <w:pPr>
        <w:spacing w:before="225" w:after="225" w:line="240" w:lineRule="auto"/>
        <w:jc w:val="center"/>
      </w:pPr>
      <w:r>
        <w:rPr>
          <w:rFonts w:ascii="Arial" w:hAnsi="Arial" w:cs="Arial"/>
          <w:b/>
          <w:bCs/>
          <w:color w:val="000000"/>
          <w:sz w:val="18"/>
          <w:szCs w:val="18"/>
        </w:rPr>
        <w:t>SEZNAM ČLANOV ORGANOV IN ZASTOPNIKOV GOSPODARSKEGA SUBJEKTA</w:t>
      </w:r>
    </w:p>
    <w:p w14:paraId="22D131FF" w14:textId="77777777" w:rsidR="004254E2" w:rsidRDefault="00D5650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254E2" w14:paraId="540F886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7C44D" w14:textId="77777777" w:rsidR="004254E2" w:rsidRDefault="00D56503" w:rsidP="00D56503">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28E72" w14:textId="77777777" w:rsidR="004254E2" w:rsidRDefault="00D56503">
            <w:r>
              <w:rPr>
                <w:rFonts w:ascii="Arial" w:hAnsi="Arial" w:cs="Arial"/>
                <w:color w:val="000000"/>
                <w:position w:val="-2"/>
                <w:sz w:val="18"/>
                <w:szCs w:val="18"/>
              </w:rPr>
              <w:t> </w:t>
            </w:r>
          </w:p>
        </w:tc>
      </w:tr>
      <w:tr w:rsidR="004254E2" w14:paraId="05ADC67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09ADA" w14:textId="77777777" w:rsidR="004254E2" w:rsidRDefault="00D56503" w:rsidP="00D56503">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18952" w14:textId="77777777" w:rsidR="004254E2" w:rsidRDefault="00D56503">
            <w:r>
              <w:rPr>
                <w:rFonts w:ascii="Arial" w:hAnsi="Arial" w:cs="Arial"/>
                <w:color w:val="000000"/>
                <w:position w:val="-2"/>
                <w:sz w:val="18"/>
                <w:szCs w:val="18"/>
              </w:rPr>
              <w:t> </w:t>
            </w:r>
          </w:p>
        </w:tc>
      </w:tr>
      <w:tr w:rsidR="004254E2" w14:paraId="3914B2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37521" w14:textId="77777777" w:rsidR="004254E2" w:rsidRDefault="00D56503" w:rsidP="00D56503">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17223" w14:textId="77777777" w:rsidR="004254E2" w:rsidRDefault="00D56503">
            <w:r>
              <w:rPr>
                <w:rFonts w:ascii="Arial" w:hAnsi="Arial" w:cs="Arial"/>
                <w:color w:val="000000"/>
                <w:position w:val="-2"/>
                <w:sz w:val="18"/>
                <w:szCs w:val="18"/>
              </w:rPr>
              <w:t> </w:t>
            </w:r>
          </w:p>
        </w:tc>
      </w:tr>
      <w:tr w:rsidR="004254E2" w14:paraId="631303A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B40D2" w14:textId="77777777" w:rsidR="004254E2" w:rsidRDefault="00D56503" w:rsidP="00D56503">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2AA7B" w14:textId="77777777" w:rsidR="004254E2" w:rsidRDefault="00D56503">
            <w:r>
              <w:rPr>
                <w:rFonts w:ascii="Arial" w:hAnsi="Arial" w:cs="Arial"/>
                <w:color w:val="000000"/>
                <w:position w:val="-2"/>
                <w:sz w:val="18"/>
                <w:szCs w:val="18"/>
              </w:rPr>
              <w:t> </w:t>
            </w:r>
          </w:p>
        </w:tc>
      </w:tr>
    </w:tbl>
    <w:p w14:paraId="6B7F143F" w14:textId="77777777" w:rsidR="004254E2" w:rsidRDefault="00D56503">
      <w:pPr>
        <w:spacing w:before="225" w:after="225" w:line="240" w:lineRule="auto"/>
        <w:jc w:val="both"/>
      </w:pPr>
      <w:r>
        <w:rPr>
          <w:rFonts w:ascii="Arial" w:hAnsi="Arial" w:cs="Arial"/>
          <w:color w:val="000000"/>
          <w:sz w:val="18"/>
          <w:szCs w:val="18"/>
        </w:rPr>
        <w:t> </w:t>
      </w:r>
    </w:p>
    <w:p w14:paraId="0538B026" w14:textId="77777777" w:rsidR="004254E2" w:rsidRDefault="00D5650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254E2" w14:paraId="58B131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A4DA3" w14:textId="77777777" w:rsidR="004254E2" w:rsidRDefault="00D5650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4A04" w14:textId="77777777" w:rsidR="004254E2" w:rsidRDefault="00D5650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1798F" w14:textId="77777777" w:rsidR="004254E2" w:rsidRDefault="00D56503">
            <w:r>
              <w:rPr>
                <w:rFonts w:ascii="Arial" w:hAnsi="Arial" w:cs="Arial"/>
                <w:color w:val="000000"/>
                <w:position w:val="-2"/>
                <w:sz w:val="18"/>
                <w:szCs w:val="18"/>
              </w:rPr>
              <w:t>EMŠO*</w:t>
            </w:r>
          </w:p>
        </w:tc>
      </w:tr>
      <w:tr w:rsidR="004254E2" w14:paraId="573C558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0F6B7"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58A19"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F9CBA" w14:textId="77777777" w:rsidR="004254E2" w:rsidRDefault="00D56503">
            <w:r>
              <w:rPr>
                <w:rFonts w:ascii="Arial" w:hAnsi="Arial" w:cs="Arial"/>
                <w:color w:val="000000"/>
                <w:position w:val="-2"/>
                <w:sz w:val="18"/>
                <w:szCs w:val="18"/>
              </w:rPr>
              <w:t> </w:t>
            </w:r>
          </w:p>
        </w:tc>
      </w:tr>
      <w:tr w:rsidR="004254E2" w14:paraId="61DDFE3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9DA3C"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6007E"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DD3A9" w14:textId="77777777" w:rsidR="004254E2" w:rsidRDefault="00D56503">
            <w:r>
              <w:rPr>
                <w:rFonts w:ascii="Arial" w:hAnsi="Arial" w:cs="Arial"/>
                <w:color w:val="000000"/>
                <w:position w:val="-2"/>
                <w:sz w:val="18"/>
                <w:szCs w:val="18"/>
              </w:rPr>
              <w:t> </w:t>
            </w:r>
          </w:p>
        </w:tc>
      </w:tr>
      <w:tr w:rsidR="004254E2" w14:paraId="0F76268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D8B20"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EFEA0"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B1C36" w14:textId="77777777" w:rsidR="004254E2" w:rsidRDefault="00D56503">
            <w:r>
              <w:rPr>
                <w:rFonts w:ascii="Arial" w:hAnsi="Arial" w:cs="Arial"/>
                <w:color w:val="000000"/>
                <w:position w:val="-2"/>
                <w:sz w:val="18"/>
                <w:szCs w:val="18"/>
              </w:rPr>
              <w:t> </w:t>
            </w:r>
          </w:p>
        </w:tc>
      </w:tr>
      <w:tr w:rsidR="004254E2" w14:paraId="48C239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0B387"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41B83"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01F6C" w14:textId="77777777" w:rsidR="004254E2" w:rsidRDefault="00D56503">
            <w:r>
              <w:rPr>
                <w:rFonts w:ascii="Arial" w:hAnsi="Arial" w:cs="Arial"/>
                <w:color w:val="000000"/>
                <w:position w:val="-2"/>
                <w:sz w:val="18"/>
                <w:szCs w:val="18"/>
              </w:rPr>
              <w:t> </w:t>
            </w:r>
          </w:p>
        </w:tc>
      </w:tr>
      <w:tr w:rsidR="004254E2" w14:paraId="3CC3A0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2C600"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2CB5C"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06EB4" w14:textId="77777777" w:rsidR="004254E2" w:rsidRDefault="00D56503">
            <w:r>
              <w:rPr>
                <w:rFonts w:ascii="Arial" w:hAnsi="Arial" w:cs="Arial"/>
                <w:color w:val="000000"/>
                <w:position w:val="-2"/>
                <w:sz w:val="18"/>
                <w:szCs w:val="18"/>
              </w:rPr>
              <w:t> </w:t>
            </w:r>
          </w:p>
        </w:tc>
      </w:tr>
      <w:tr w:rsidR="004254E2" w14:paraId="3FD9839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2D455"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88091"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923A7" w14:textId="77777777" w:rsidR="004254E2" w:rsidRDefault="00D56503">
            <w:r>
              <w:rPr>
                <w:rFonts w:ascii="Arial" w:hAnsi="Arial" w:cs="Arial"/>
                <w:color w:val="000000"/>
                <w:position w:val="-2"/>
                <w:sz w:val="18"/>
                <w:szCs w:val="18"/>
              </w:rPr>
              <w:t> </w:t>
            </w:r>
          </w:p>
        </w:tc>
      </w:tr>
      <w:tr w:rsidR="004254E2" w14:paraId="4B0E85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98A4D"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B7508"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56B35" w14:textId="77777777" w:rsidR="004254E2" w:rsidRDefault="00D56503">
            <w:r>
              <w:rPr>
                <w:rFonts w:ascii="Arial" w:hAnsi="Arial" w:cs="Arial"/>
                <w:color w:val="000000"/>
                <w:position w:val="-2"/>
                <w:sz w:val="18"/>
                <w:szCs w:val="18"/>
              </w:rPr>
              <w:t> </w:t>
            </w:r>
          </w:p>
        </w:tc>
      </w:tr>
      <w:tr w:rsidR="004254E2" w14:paraId="4763F6F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B2B3F"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6CADC"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10B86" w14:textId="77777777" w:rsidR="004254E2" w:rsidRDefault="00D56503">
            <w:r>
              <w:rPr>
                <w:rFonts w:ascii="Arial" w:hAnsi="Arial" w:cs="Arial"/>
                <w:color w:val="000000"/>
                <w:position w:val="-2"/>
                <w:sz w:val="18"/>
                <w:szCs w:val="18"/>
              </w:rPr>
              <w:t> </w:t>
            </w:r>
          </w:p>
        </w:tc>
      </w:tr>
      <w:tr w:rsidR="004254E2" w14:paraId="4BC3BB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608B1" w14:textId="77777777" w:rsidR="004254E2" w:rsidRDefault="00D565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85986" w14:textId="77777777" w:rsidR="004254E2" w:rsidRDefault="00D565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F40BE" w14:textId="77777777" w:rsidR="004254E2" w:rsidRDefault="00D56503">
            <w:r>
              <w:rPr>
                <w:rFonts w:ascii="Arial" w:hAnsi="Arial" w:cs="Arial"/>
                <w:color w:val="000000"/>
                <w:position w:val="-2"/>
                <w:sz w:val="18"/>
                <w:szCs w:val="18"/>
              </w:rPr>
              <w:t> </w:t>
            </w:r>
          </w:p>
        </w:tc>
      </w:tr>
    </w:tbl>
    <w:p w14:paraId="2F07736C" w14:textId="77777777" w:rsidR="004254E2" w:rsidRDefault="00D56503">
      <w:pPr>
        <w:spacing w:before="225" w:after="225" w:line="240" w:lineRule="auto"/>
        <w:jc w:val="both"/>
      </w:pPr>
      <w:r>
        <w:rPr>
          <w:rFonts w:ascii="Arial" w:hAnsi="Arial" w:cs="Arial"/>
          <w:color w:val="000000"/>
          <w:sz w:val="18"/>
          <w:szCs w:val="18"/>
        </w:rPr>
        <w:t>* podatek je potreben za preverbo v e-Dosje</w:t>
      </w:r>
    </w:p>
    <w:p w14:paraId="4BE3BD91" w14:textId="77777777" w:rsidR="004254E2" w:rsidRDefault="00D5650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4254E2" w14:paraId="0136C20B" w14:textId="77777777">
        <w:tc>
          <w:tcPr>
            <w:tcW w:w="2500" w:type="pct"/>
            <w:tcMar>
              <w:top w:w="75" w:type="dxa"/>
              <w:bottom w:w="75" w:type="dxa"/>
            </w:tcMar>
            <w:vAlign w:val="center"/>
          </w:tcPr>
          <w:p w14:paraId="7AEC3A84" w14:textId="77777777" w:rsidR="004254E2" w:rsidRDefault="00D56503">
            <w:r>
              <w:rPr>
                <w:rFonts w:ascii="Arial" w:hAnsi="Arial" w:cs="Arial"/>
                <w:color w:val="000000"/>
                <w:position w:val="-2"/>
                <w:sz w:val="18"/>
                <w:szCs w:val="18"/>
              </w:rPr>
              <w:t>Kraj in datum:</w:t>
            </w:r>
          </w:p>
        </w:tc>
        <w:tc>
          <w:tcPr>
            <w:tcW w:w="0" w:type="auto"/>
            <w:tcMar>
              <w:top w:w="75" w:type="dxa"/>
              <w:bottom w:w="75" w:type="dxa"/>
            </w:tcMar>
            <w:vAlign w:val="center"/>
          </w:tcPr>
          <w:p w14:paraId="538DC7CC" w14:textId="77777777" w:rsidR="004254E2" w:rsidRDefault="00D56503">
            <w:r>
              <w:rPr>
                <w:rFonts w:ascii="Arial" w:hAnsi="Arial" w:cs="Arial"/>
                <w:color w:val="000000"/>
                <w:position w:val="-2"/>
                <w:sz w:val="18"/>
                <w:szCs w:val="18"/>
              </w:rPr>
              <w:t>Ime in priimek: _____________________</w:t>
            </w:r>
          </w:p>
        </w:tc>
      </w:tr>
      <w:tr w:rsidR="004254E2" w14:paraId="31940FDC" w14:textId="77777777">
        <w:tc>
          <w:tcPr>
            <w:tcW w:w="2500" w:type="pct"/>
            <w:tcMar>
              <w:top w:w="75" w:type="dxa"/>
              <w:bottom w:w="75" w:type="dxa"/>
            </w:tcMar>
            <w:vAlign w:val="center"/>
          </w:tcPr>
          <w:p w14:paraId="2CBEC6CF" w14:textId="77777777" w:rsidR="004254E2" w:rsidRDefault="00D56503">
            <w:r>
              <w:rPr>
                <w:rFonts w:ascii="Arial" w:hAnsi="Arial" w:cs="Arial"/>
                <w:color w:val="000000"/>
                <w:position w:val="-2"/>
                <w:sz w:val="18"/>
                <w:szCs w:val="18"/>
              </w:rPr>
              <w:t> </w:t>
            </w:r>
          </w:p>
        </w:tc>
        <w:tc>
          <w:tcPr>
            <w:tcW w:w="0" w:type="auto"/>
            <w:tcMar>
              <w:top w:w="75" w:type="dxa"/>
              <w:bottom w:w="75" w:type="dxa"/>
            </w:tcMar>
            <w:vAlign w:val="center"/>
          </w:tcPr>
          <w:p w14:paraId="2DDDD07D" w14:textId="77777777" w:rsidR="004254E2" w:rsidRDefault="00D56503">
            <w:pPr>
              <w:jc w:val="center"/>
            </w:pPr>
            <w:r>
              <w:rPr>
                <w:rFonts w:ascii="Arial" w:hAnsi="Arial" w:cs="Arial"/>
                <w:color w:val="A9A9A9"/>
                <w:position w:val="-2"/>
                <w:sz w:val="18"/>
                <w:szCs w:val="18"/>
              </w:rPr>
              <w:t>(podpis)</w:t>
            </w:r>
          </w:p>
        </w:tc>
      </w:tr>
    </w:tbl>
    <w:p w14:paraId="18312ED9" w14:textId="77777777" w:rsidR="004254E2" w:rsidRDefault="00D56503">
      <w:pPr>
        <w:spacing w:before="225" w:after="225" w:line="240" w:lineRule="auto"/>
        <w:jc w:val="both"/>
      </w:pPr>
      <w:r>
        <w:rPr>
          <w:rFonts w:ascii="Arial" w:hAnsi="Arial" w:cs="Arial"/>
          <w:color w:val="000000"/>
          <w:sz w:val="18"/>
          <w:szCs w:val="18"/>
        </w:rPr>
        <w:t> </w:t>
      </w:r>
    </w:p>
    <w:p w14:paraId="31DEF457" w14:textId="77777777" w:rsidR="004254E2" w:rsidRDefault="00D5650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15083F6" w14:textId="77777777" w:rsidR="004254E2" w:rsidRDefault="00D56503">
      <w:pPr>
        <w:spacing w:before="225" w:after="225" w:line="240" w:lineRule="auto"/>
        <w:jc w:val="both"/>
      </w:pPr>
      <w:r>
        <w:rPr>
          <w:rFonts w:ascii="Arial" w:hAnsi="Arial" w:cs="Arial"/>
          <w:color w:val="000000"/>
          <w:sz w:val="18"/>
          <w:szCs w:val="18"/>
        </w:rPr>
        <w:t> </w:t>
      </w:r>
    </w:p>
    <w:p w14:paraId="18E3481A" w14:textId="77777777" w:rsidR="004254E2" w:rsidRDefault="004254E2">
      <w:pPr>
        <w:sectPr w:rsidR="004254E2" w:rsidSect="006E7A2B">
          <w:footerReference w:type="default" r:id="rId15"/>
          <w:pgSz w:w="11906" w:h="16838"/>
          <w:pgMar w:top="1418" w:right="1418" w:bottom="1418" w:left="1418" w:header="567" w:footer="596" w:gutter="0"/>
          <w:cols w:space="708"/>
          <w:docGrid w:linePitch="360"/>
        </w:sectPr>
      </w:pPr>
    </w:p>
    <w:p w14:paraId="6251D36D" w14:textId="77777777" w:rsidR="00D56503" w:rsidRPr="00590863" w:rsidRDefault="00D5650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828EF76" w14:textId="77777777" w:rsidR="00D56503" w:rsidRPr="00252358" w:rsidRDefault="00D56503" w:rsidP="00252358"/>
    <w:p w14:paraId="4957B104"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42ECD2E" w14:textId="77777777" w:rsidR="00D56503" w:rsidRDefault="00D56503" w:rsidP="00EB2A75">
      <w:pPr>
        <w:spacing w:after="120"/>
        <w:rPr>
          <w:rFonts w:ascii="Arial" w:hAnsi="Arial" w:cs="Arial"/>
        </w:rPr>
      </w:pPr>
    </w:p>
    <w:p w14:paraId="528238AC" w14:textId="77777777" w:rsidR="004254E2" w:rsidRDefault="00D56503">
      <w:pPr>
        <w:spacing w:before="225" w:after="225" w:line="240" w:lineRule="auto"/>
        <w:jc w:val="center"/>
      </w:pPr>
      <w:r>
        <w:rPr>
          <w:rFonts w:ascii="Arial" w:hAnsi="Arial" w:cs="Arial"/>
          <w:b/>
          <w:bCs/>
          <w:color w:val="000000"/>
          <w:sz w:val="24"/>
          <w:szCs w:val="24"/>
        </w:rPr>
        <w:t>MENIČNA IZJAVA</w:t>
      </w:r>
    </w:p>
    <w:p w14:paraId="68C50BF4" w14:textId="77777777" w:rsidR="004254E2" w:rsidRDefault="00D56503">
      <w:pPr>
        <w:spacing w:before="225" w:after="225" w:line="240" w:lineRule="auto"/>
        <w:jc w:val="center"/>
      </w:pPr>
      <w:r>
        <w:rPr>
          <w:rFonts w:ascii="Arial" w:hAnsi="Arial" w:cs="Arial"/>
          <w:color w:val="000000"/>
          <w:sz w:val="21"/>
          <w:szCs w:val="21"/>
        </w:rPr>
        <w:t>s pooblastilom za izpolnitev in unovčenje menice</w:t>
      </w:r>
    </w:p>
    <w:p w14:paraId="6A6877F0" w14:textId="77777777" w:rsidR="004254E2" w:rsidRDefault="00D56503">
      <w:pPr>
        <w:spacing w:before="225" w:after="225" w:line="240" w:lineRule="auto"/>
        <w:jc w:val="both"/>
      </w:pPr>
      <w:r>
        <w:rPr>
          <w:rFonts w:ascii="Arial" w:hAnsi="Arial" w:cs="Arial"/>
          <w:color w:val="000000"/>
          <w:sz w:val="18"/>
          <w:szCs w:val="18"/>
        </w:rPr>
        <w:t> </w:t>
      </w:r>
    </w:p>
    <w:p w14:paraId="44CE2C65" w14:textId="77777777" w:rsidR="004254E2" w:rsidRDefault="00D5650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48A0259" w14:textId="77777777" w:rsidR="004254E2" w:rsidRDefault="00D56503">
      <w:pPr>
        <w:spacing w:before="225" w:after="225" w:line="240" w:lineRule="auto"/>
        <w:jc w:val="both"/>
      </w:pPr>
      <w:r>
        <w:rPr>
          <w:rFonts w:ascii="Arial" w:hAnsi="Arial" w:cs="Arial"/>
          <w:b/>
          <w:bCs/>
          <w:color w:val="000000"/>
          <w:sz w:val="18"/>
          <w:szCs w:val="18"/>
        </w:rPr>
        <w:t>NADGRADNJA OBSTOJEČEGA UZ SISTEMA BK3000 ZA IZVAJANJE PERINELANIH FUZIJSKIH BIOPSIJ , </w:t>
      </w:r>
      <w:r>
        <w:rPr>
          <w:rFonts w:ascii="Arial" w:hAnsi="Arial" w:cs="Arial"/>
          <w:color w:val="000000"/>
          <w:sz w:val="18"/>
          <w:szCs w:val="18"/>
        </w:rPr>
        <w:t>16-70/24</w:t>
      </w:r>
    </w:p>
    <w:p w14:paraId="2D88DA23" w14:textId="77777777" w:rsidR="004254E2" w:rsidRDefault="00D5650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F2E60D2" w14:textId="459854B2" w:rsidR="004254E2" w:rsidRDefault="00D5650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1452326" w14:textId="77777777" w:rsidR="004254E2" w:rsidRDefault="00D5650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4620786" w14:textId="77777777" w:rsidR="004254E2" w:rsidRDefault="00D5650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FC78BA7" w14:textId="77777777" w:rsidR="004254E2" w:rsidRDefault="00D5650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5456128" w14:textId="77777777" w:rsidR="004254E2" w:rsidRDefault="00D5650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1AD0D0E" w14:textId="77777777" w:rsidR="004254E2" w:rsidRDefault="00D56503">
      <w:pPr>
        <w:spacing w:before="225" w:after="225" w:line="240" w:lineRule="auto"/>
        <w:jc w:val="both"/>
      </w:pPr>
      <w:r>
        <w:rPr>
          <w:rFonts w:ascii="Arial" w:hAnsi="Arial" w:cs="Arial"/>
          <w:color w:val="000000"/>
          <w:sz w:val="18"/>
          <w:szCs w:val="18"/>
        </w:rPr>
        <w:t> </w:t>
      </w:r>
    </w:p>
    <w:p w14:paraId="26DA9D8A" w14:textId="77777777" w:rsidR="004254E2" w:rsidRDefault="00D56503">
      <w:pPr>
        <w:spacing w:before="225" w:after="225" w:line="240" w:lineRule="auto"/>
        <w:jc w:val="both"/>
      </w:pPr>
      <w:r>
        <w:rPr>
          <w:rFonts w:ascii="Arial" w:hAnsi="Arial" w:cs="Arial"/>
          <w:color w:val="000000"/>
          <w:sz w:val="18"/>
          <w:szCs w:val="18"/>
        </w:rPr>
        <w:t>Priloga: </w:t>
      </w:r>
    </w:p>
    <w:p w14:paraId="2BDA8D9A" w14:textId="77777777" w:rsidR="004254E2" w:rsidRDefault="00D56503">
      <w:pPr>
        <w:spacing w:before="225" w:after="225" w:line="240" w:lineRule="auto"/>
        <w:jc w:val="both"/>
      </w:pPr>
      <w:r>
        <w:rPr>
          <w:rFonts w:ascii="Arial" w:hAnsi="Arial" w:cs="Arial"/>
          <w:color w:val="000000"/>
          <w:sz w:val="18"/>
          <w:szCs w:val="18"/>
        </w:rPr>
        <w:t>- bianco menica, podpisana in žigosana</w:t>
      </w:r>
    </w:p>
    <w:p w14:paraId="7A7717F2" w14:textId="77777777" w:rsidR="004254E2" w:rsidRDefault="00D565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254E2" w14:paraId="2772FD61" w14:textId="77777777">
        <w:tc>
          <w:tcPr>
            <w:tcW w:w="2500" w:type="pct"/>
            <w:tcMar>
              <w:top w:w="75" w:type="dxa"/>
              <w:bottom w:w="75" w:type="dxa"/>
            </w:tcMar>
            <w:vAlign w:val="center"/>
          </w:tcPr>
          <w:p w14:paraId="45DE984C" w14:textId="77777777" w:rsidR="004254E2" w:rsidRDefault="00D565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857F58" w14:textId="77777777" w:rsidR="004254E2" w:rsidRDefault="00D565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254E2" w14:paraId="320EAF9F" w14:textId="77777777">
        <w:tc>
          <w:tcPr>
            <w:tcW w:w="2500" w:type="pct"/>
            <w:tcMar>
              <w:top w:w="75" w:type="dxa"/>
              <w:bottom w:w="75" w:type="dxa"/>
            </w:tcMar>
            <w:vAlign w:val="center"/>
          </w:tcPr>
          <w:p w14:paraId="016F44BD" w14:textId="77777777" w:rsidR="004254E2" w:rsidRDefault="00D565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ACB99D" w14:textId="77777777" w:rsidR="004254E2" w:rsidRDefault="004254E2"/>
          <w:p w14:paraId="1159834C" w14:textId="77777777" w:rsidR="004254E2" w:rsidRDefault="00D56503">
            <w:pPr>
              <w:jc w:val="center"/>
            </w:pPr>
            <w:r>
              <w:rPr>
                <w:rFonts w:ascii="Arial" w:hAnsi="Arial" w:cs="Arial"/>
                <w:color w:val="A9A9A9"/>
                <w:position w:val="-2"/>
                <w:sz w:val="18"/>
                <w:szCs w:val="18"/>
              </w:rPr>
              <w:t>(žig in podpis)</w:t>
            </w:r>
          </w:p>
        </w:tc>
      </w:tr>
    </w:tbl>
    <w:p w14:paraId="78744102" w14:textId="77777777" w:rsidR="004254E2" w:rsidRDefault="00D56503">
      <w:pPr>
        <w:spacing w:before="225" w:after="225" w:line="240" w:lineRule="auto"/>
        <w:jc w:val="both"/>
      </w:pPr>
      <w:r>
        <w:rPr>
          <w:rFonts w:ascii="Arial" w:hAnsi="Arial" w:cs="Arial"/>
          <w:color w:val="000000"/>
          <w:sz w:val="18"/>
          <w:szCs w:val="18"/>
        </w:rPr>
        <w:t> </w:t>
      </w:r>
    </w:p>
    <w:p w14:paraId="1EEEF4E9" w14:textId="77777777" w:rsidR="004254E2" w:rsidRDefault="00D56503">
      <w:pPr>
        <w:spacing w:before="225" w:after="225" w:line="240" w:lineRule="auto"/>
        <w:jc w:val="both"/>
      </w:pPr>
      <w:r>
        <w:rPr>
          <w:rFonts w:ascii="Arial" w:hAnsi="Arial" w:cs="Arial"/>
          <w:color w:val="000000"/>
          <w:sz w:val="18"/>
          <w:szCs w:val="18"/>
        </w:rPr>
        <w:t> </w:t>
      </w:r>
    </w:p>
    <w:p w14:paraId="50363E39" w14:textId="77777777" w:rsidR="004254E2" w:rsidRDefault="004254E2">
      <w:pPr>
        <w:sectPr w:rsidR="004254E2" w:rsidSect="006E7A2B">
          <w:footerReference w:type="default" r:id="rId16"/>
          <w:pgSz w:w="11906" w:h="16838"/>
          <w:pgMar w:top="1418" w:right="1418" w:bottom="1418" w:left="1418" w:header="567" w:footer="596" w:gutter="0"/>
          <w:cols w:space="708"/>
          <w:docGrid w:linePitch="360"/>
        </w:sectPr>
      </w:pPr>
    </w:p>
    <w:p w14:paraId="4BFDF7A8" w14:textId="4B1E3E4C" w:rsidR="00D56503" w:rsidRPr="00590863" w:rsidRDefault="00D56503"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05A98">
        <w:rPr>
          <w:rFonts w:ascii="Arial" w:hAnsi="Arial" w:cs="Arial"/>
          <w:sz w:val="18"/>
          <w:szCs w:val="18"/>
        </w:rPr>
        <w:t>5</w:t>
      </w:r>
    </w:p>
    <w:p w14:paraId="6912D7E6" w14:textId="77777777" w:rsidR="00D56503" w:rsidRPr="00252358" w:rsidRDefault="00D56503" w:rsidP="00252358"/>
    <w:p w14:paraId="12F173AA"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3EF03D1" w14:textId="77777777" w:rsidR="00D56503" w:rsidRDefault="00D56503" w:rsidP="00EB2A75">
      <w:pPr>
        <w:spacing w:after="120"/>
        <w:rPr>
          <w:rFonts w:ascii="Arial" w:hAnsi="Arial" w:cs="Arial"/>
        </w:rPr>
      </w:pPr>
    </w:p>
    <w:p w14:paraId="13725892" w14:textId="77777777" w:rsidR="004254E2" w:rsidRDefault="00D56503">
      <w:pPr>
        <w:spacing w:before="225" w:after="225" w:line="240" w:lineRule="auto"/>
        <w:jc w:val="center"/>
      </w:pPr>
      <w:r>
        <w:rPr>
          <w:rFonts w:ascii="Arial" w:hAnsi="Arial" w:cs="Arial"/>
          <w:b/>
          <w:bCs/>
          <w:color w:val="000000"/>
          <w:sz w:val="24"/>
          <w:szCs w:val="24"/>
        </w:rPr>
        <w:t>MENIČNA IZJAVA</w:t>
      </w:r>
    </w:p>
    <w:p w14:paraId="24BCA53E" w14:textId="77777777" w:rsidR="004254E2" w:rsidRDefault="00D56503">
      <w:pPr>
        <w:spacing w:before="225" w:after="225" w:line="240" w:lineRule="auto"/>
        <w:jc w:val="center"/>
      </w:pPr>
      <w:r>
        <w:rPr>
          <w:rFonts w:ascii="Arial" w:hAnsi="Arial" w:cs="Arial"/>
          <w:color w:val="000000"/>
          <w:sz w:val="21"/>
          <w:szCs w:val="21"/>
        </w:rPr>
        <w:t>s pooblastilom za izpolnitev in unovčenje menice</w:t>
      </w:r>
    </w:p>
    <w:p w14:paraId="741C0AF2" w14:textId="77777777" w:rsidR="004254E2" w:rsidRDefault="00D56503">
      <w:pPr>
        <w:spacing w:before="225" w:after="225" w:line="240" w:lineRule="auto"/>
        <w:jc w:val="both"/>
      </w:pPr>
      <w:r>
        <w:rPr>
          <w:rFonts w:ascii="Arial" w:hAnsi="Arial" w:cs="Arial"/>
          <w:color w:val="000000"/>
          <w:sz w:val="18"/>
          <w:szCs w:val="18"/>
        </w:rPr>
        <w:t> </w:t>
      </w:r>
    </w:p>
    <w:p w14:paraId="72DCD46E" w14:textId="77777777" w:rsidR="004254E2" w:rsidRDefault="00D5650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CCE7D2B" w14:textId="77777777" w:rsidR="004254E2" w:rsidRDefault="00D56503">
      <w:pPr>
        <w:spacing w:before="225" w:after="225" w:line="240" w:lineRule="auto"/>
        <w:jc w:val="both"/>
      </w:pPr>
      <w:r>
        <w:rPr>
          <w:rFonts w:ascii="Arial" w:hAnsi="Arial" w:cs="Arial"/>
          <w:b/>
          <w:bCs/>
          <w:color w:val="000000"/>
          <w:sz w:val="18"/>
          <w:szCs w:val="18"/>
        </w:rPr>
        <w:t>NADGRADNJA OBSTOJEČEGA UZ SISTEMA BK3000 ZA IZVAJANJE PERINELANIH FUZIJSKIH BIOPSIJ , </w:t>
      </w:r>
      <w:r>
        <w:rPr>
          <w:rFonts w:ascii="Arial" w:hAnsi="Arial" w:cs="Arial"/>
          <w:color w:val="000000"/>
          <w:sz w:val="18"/>
          <w:szCs w:val="18"/>
        </w:rPr>
        <w:t>16-70/24</w:t>
      </w:r>
    </w:p>
    <w:p w14:paraId="38A4A22E" w14:textId="77777777" w:rsidR="004254E2" w:rsidRDefault="00D5650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EEE8419" w14:textId="77777777" w:rsidR="004254E2" w:rsidRDefault="00D56503">
      <w:pPr>
        <w:spacing w:before="225" w:after="225" w:line="240" w:lineRule="auto"/>
        <w:jc w:val="both"/>
      </w:pPr>
      <w:r>
        <w:rPr>
          <w:rFonts w:ascii="Arial" w:hAnsi="Arial" w:cs="Arial"/>
          <w:color w:val="000000"/>
          <w:sz w:val="18"/>
          <w:szCs w:val="18"/>
        </w:rPr>
        <w:t> </w:t>
      </w:r>
    </w:p>
    <w:p w14:paraId="3F4E6E33" w14:textId="77777777" w:rsidR="004254E2" w:rsidRDefault="00D5650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EE6806E" w14:textId="77777777" w:rsidR="004254E2" w:rsidRDefault="00D56503">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BD9D700" w14:textId="77777777" w:rsidR="004254E2" w:rsidRDefault="00D5650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F19E913" w14:textId="77777777" w:rsidR="004254E2" w:rsidRDefault="00D5650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00F6216" w14:textId="77777777" w:rsidR="004254E2" w:rsidRDefault="00D5650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3293D9" w14:textId="77777777" w:rsidR="004254E2" w:rsidRDefault="00D56503">
      <w:pPr>
        <w:spacing w:before="225" w:after="225" w:line="240" w:lineRule="auto"/>
        <w:jc w:val="both"/>
      </w:pPr>
      <w:r>
        <w:rPr>
          <w:rFonts w:ascii="Arial" w:hAnsi="Arial" w:cs="Arial"/>
          <w:color w:val="000000"/>
          <w:sz w:val="18"/>
          <w:szCs w:val="18"/>
        </w:rPr>
        <w:t>Priloga: </w:t>
      </w:r>
    </w:p>
    <w:p w14:paraId="545ECBF7" w14:textId="77777777" w:rsidR="004254E2" w:rsidRDefault="00D56503">
      <w:pPr>
        <w:spacing w:before="225" w:after="225" w:line="240" w:lineRule="auto"/>
        <w:jc w:val="both"/>
      </w:pPr>
      <w:r>
        <w:rPr>
          <w:rFonts w:ascii="Arial" w:hAnsi="Arial" w:cs="Arial"/>
          <w:color w:val="000000"/>
          <w:sz w:val="18"/>
          <w:szCs w:val="18"/>
        </w:rPr>
        <w:t>- bianco menica, podpisana in žigosana</w:t>
      </w:r>
    </w:p>
    <w:p w14:paraId="53C3ABEE" w14:textId="77777777" w:rsidR="004254E2" w:rsidRDefault="00D565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254E2" w14:paraId="53C39405" w14:textId="77777777">
        <w:tc>
          <w:tcPr>
            <w:tcW w:w="2500" w:type="pct"/>
            <w:tcMar>
              <w:top w:w="75" w:type="dxa"/>
              <w:bottom w:w="75" w:type="dxa"/>
            </w:tcMar>
            <w:vAlign w:val="center"/>
          </w:tcPr>
          <w:p w14:paraId="14A7A434" w14:textId="77777777" w:rsidR="004254E2" w:rsidRDefault="00D565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E531117" w14:textId="77777777" w:rsidR="004254E2" w:rsidRDefault="00D565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254E2" w14:paraId="6026DCD2" w14:textId="77777777">
        <w:tc>
          <w:tcPr>
            <w:tcW w:w="2500" w:type="pct"/>
            <w:tcMar>
              <w:top w:w="75" w:type="dxa"/>
              <w:bottom w:w="75" w:type="dxa"/>
            </w:tcMar>
            <w:vAlign w:val="center"/>
          </w:tcPr>
          <w:p w14:paraId="1112569E" w14:textId="77777777" w:rsidR="004254E2" w:rsidRDefault="00D565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9193DD" w14:textId="77777777" w:rsidR="004254E2" w:rsidRDefault="004254E2"/>
          <w:p w14:paraId="76E23C0E" w14:textId="77777777" w:rsidR="004254E2" w:rsidRDefault="00D56503">
            <w:pPr>
              <w:jc w:val="center"/>
            </w:pPr>
            <w:r>
              <w:rPr>
                <w:rFonts w:ascii="Arial" w:hAnsi="Arial" w:cs="Arial"/>
                <w:color w:val="A9A9A9"/>
                <w:position w:val="-2"/>
                <w:sz w:val="18"/>
                <w:szCs w:val="18"/>
              </w:rPr>
              <w:t>(žig in podpis)</w:t>
            </w:r>
          </w:p>
        </w:tc>
      </w:tr>
    </w:tbl>
    <w:p w14:paraId="4DF24851" w14:textId="77777777" w:rsidR="004254E2" w:rsidRDefault="00D56503">
      <w:pPr>
        <w:spacing w:before="225" w:after="225" w:line="240" w:lineRule="auto"/>
        <w:jc w:val="both"/>
      </w:pPr>
      <w:r>
        <w:rPr>
          <w:rFonts w:ascii="Arial" w:hAnsi="Arial" w:cs="Arial"/>
          <w:color w:val="000000"/>
          <w:sz w:val="18"/>
          <w:szCs w:val="18"/>
        </w:rPr>
        <w:t> </w:t>
      </w:r>
    </w:p>
    <w:p w14:paraId="62CD3812" w14:textId="77777777" w:rsidR="004254E2" w:rsidRDefault="00D56503">
      <w:pPr>
        <w:spacing w:before="225" w:after="225" w:line="240" w:lineRule="auto"/>
        <w:jc w:val="both"/>
      </w:pPr>
      <w:r>
        <w:rPr>
          <w:rFonts w:ascii="Arial" w:hAnsi="Arial" w:cs="Arial"/>
          <w:color w:val="000000"/>
          <w:sz w:val="18"/>
          <w:szCs w:val="18"/>
        </w:rPr>
        <w:t> </w:t>
      </w:r>
    </w:p>
    <w:p w14:paraId="75ECF2E9" w14:textId="77777777" w:rsidR="004254E2" w:rsidRDefault="004254E2">
      <w:pPr>
        <w:sectPr w:rsidR="004254E2" w:rsidSect="006E7A2B">
          <w:footerReference w:type="default" r:id="rId17"/>
          <w:pgSz w:w="11906" w:h="16838"/>
          <w:pgMar w:top="1418" w:right="1418" w:bottom="1418" w:left="1418" w:header="567" w:footer="596" w:gutter="0"/>
          <w:cols w:space="708"/>
          <w:docGrid w:linePitch="360"/>
        </w:sectPr>
      </w:pPr>
    </w:p>
    <w:p w14:paraId="1E2FD5D3" w14:textId="1A963A70" w:rsidR="00D56503" w:rsidRPr="00590863" w:rsidRDefault="00D56503"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05A98">
        <w:rPr>
          <w:rFonts w:ascii="Arial" w:hAnsi="Arial" w:cs="Arial"/>
          <w:sz w:val="18"/>
          <w:szCs w:val="18"/>
        </w:rPr>
        <w:t>6</w:t>
      </w:r>
    </w:p>
    <w:p w14:paraId="2C2AB8D3" w14:textId="77777777" w:rsidR="00D56503" w:rsidRPr="00252358" w:rsidRDefault="00D56503" w:rsidP="00252358"/>
    <w:p w14:paraId="7E0140D4" w14:textId="77777777" w:rsidR="00D56503" w:rsidRDefault="00D565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120FE7A" w14:textId="77777777" w:rsidR="00D56503" w:rsidRDefault="00D56503" w:rsidP="00EB2A75">
      <w:pPr>
        <w:spacing w:after="120"/>
        <w:rPr>
          <w:rFonts w:ascii="Arial" w:hAnsi="Arial" w:cs="Arial"/>
        </w:rPr>
      </w:pPr>
    </w:p>
    <w:p w14:paraId="39CF52BB" w14:textId="77777777" w:rsidR="004254E2" w:rsidRDefault="00D5650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1A5A38D" w14:textId="77777777" w:rsidR="004254E2" w:rsidRDefault="00D5650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254E2" w14:paraId="4BA7038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04D56" w14:textId="77777777" w:rsidR="004254E2" w:rsidRDefault="00D56503">
            <w:pPr>
              <w:spacing w:before="135" w:after="135"/>
              <w:jc w:val="both"/>
              <w:textAlignment w:val="center"/>
            </w:pPr>
            <w:r>
              <w:rPr>
                <w:rFonts w:ascii="Arial" w:hAnsi="Arial" w:cs="Arial"/>
                <w:b/>
                <w:bCs/>
                <w:color w:val="000000"/>
                <w:position w:val="-2"/>
                <w:sz w:val="18"/>
                <w:szCs w:val="18"/>
              </w:rPr>
              <w:t>Ime in priimek</w:t>
            </w:r>
          </w:p>
          <w:p w14:paraId="1723B26A" w14:textId="77777777" w:rsidR="004254E2" w:rsidRDefault="00D56503">
            <w:pPr>
              <w:spacing w:before="135" w:after="135"/>
              <w:jc w:val="both"/>
              <w:textAlignment w:val="center"/>
            </w:pPr>
            <w:r>
              <w:rPr>
                <w:rFonts w:ascii="Arial" w:hAnsi="Arial" w:cs="Arial"/>
                <w:b/>
                <w:bCs/>
                <w:color w:val="000000"/>
                <w:position w:val="-2"/>
                <w:sz w:val="18"/>
                <w:szCs w:val="18"/>
              </w:rPr>
              <w:t>ali</w:t>
            </w:r>
          </w:p>
          <w:p w14:paraId="4F803BA3" w14:textId="77777777" w:rsidR="004254E2" w:rsidRDefault="00D5650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7CBFB9" w14:textId="77777777" w:rsidR="004254E2" w:rsidRDefault="00D56503">
            <w:pPr>
              <w:spacing w:before="135" w:after="135"/>
              <w:jc w:val="both"/>
              <w:textAlignment w:val="center"/>
            </w:pPr>
            <w:r>
              <w:rPr>
                <w:rFonts w:ascii="Arial" w:hAnsi="Arial" w:cs="Arial"/>
                <w:b/>
                <w:bCs/>
                <w:color w:val="000000"/>
                <w:position w:val="-2"/>
                <w:sz w:val="18"/>
                <w:szCs w:val="18"/>
              </w:rPr>
              <w:t>Naslov prebivališča</w:t>
            </w:r>
          </w:p>
          <w:p w14:paraId="1DD3D814" w14:textId="77777777" w:rsidR="004254E2" w:rsidRDefault="00D56503">
            <w:pPr>
              <w:spacing w:before="135" w:after="135"/>
              <w:jc w:val="both"/>
              <w:textAlignment w:val="center"/>
            </w:pPr>
            <w:r>
              <w:rPr>
                <w:rFonts w:ascii="Arial" w:hAnsi="Arial" w:cs="Arial"/>
                <w:b/>
                <w:bCs/>
                <w:color w:val="000000"/>
                <w:position w:val="-2"/>
                <w:sz w:val="18"/>
                <w:szCs w:val="18"/>
              </w:rPr>
              <w:t>ali</w:t>
            </w:r>
          </w:p>
          <w:p w14:paraId="63152FC2" w14:textId="77777777" w:rsidR="004254E2" w:rsidRDefault="00D565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62408" w14:textId="77777777" w:rsidR="004254E2" w:rsidRDefault="00D56503">
            <w:pPr>
              <w:spacing w:before="135" w:after="135"/>
              <w:jc w:val="both"/>
              <w:textAlignment w:val="center"/>
            </w:pPr>
            <w:r>
              <w:rPr>
                <w:rFonts w:ascii="Arial" w:hAnsi="Arial" w:cs="Arial"/>
                <w:b/>
                <w:bCs/>
                <w:color w:val="000000"/>
                <w:position w:val="-2"/>
                <w:sz w:val="18"/>
                <w:szCs w:val="18"/>
              </w:rPr>
              <w:t>Delež lastništva</w:t>
            </w:r>
          </w:p>
          <w:p w14:paraId="383118BB" w14:textId="77777777" w:rsidR="004254E2" w:rsidRDefault="00D56503">
            <w:pPr>
              <w:spacing w:before="135" w:after="135"/>
              <w:jc w:val="both"/>
              <w:textAlignment w:val="center"/>
            </w:pPr>
            <w:r>
              <w:rPr>
                <w:rFonts w:ascii="Arial" w:hAnsi="Arial" w:cs="Arial"/>
                <w:b/>
                <w:bCs/>
                <w:color w:val="000000"/>
                <w:position w:val="-2"/>
                <w:sz w:val="18"/>
                <w:szCs w:val="18"/>
              </w:rPr>
              <w:t>ali</w:t>
            </w:r>
          </w:p>
          <w:p w14:paraId="4E8E7EE5" w14:textId="77777777" w:rsidR="004254E2" w:rsidRDefault="00D56503">
            <w:pPr>
              <w:spacing w:before="135" w:after="135"/>
              <w:jc w:val="both"/>
              <w:textAlignment w:val="center"/>
            </w:pPr>
            <w:r>
              <w:rPr>
                <w:rFonts w:ascii="Arial" w:hAnsi="Arial" w:cs="Arial"/>
                <w:b/>
                <w:bCs/>
                <w:color w:val="000000"/>
                <w:position w:val="-2"/>
                <w:sz w:val="18"/>
                <w:szCs w:val="18"/>
              </w:rPr>
              <w:t>Delež lastništva gospodarskega subjekta</w:t>
            </w:r>
          </w:p>
        </w:tc>
      </w:tr>
      <w:tr w:rsidR="004254E2" w14:paraId="58C91A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F91A2"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2DF26"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792D6"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29697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58774"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A37EC"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016DA"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0FBC07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6ABDBF"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E2573"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F772F"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2F11C6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0AF74"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7C2EA"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D79AD" w14:textId="77777777" w:rsidR="004254E2" w:rsidRDefault="00D56503">
            <w:pPr>
              <w:spacing w:before="135" w:after="135"/>
              <w:jc w:val="both"/>
              <w:textAlignment w:val="center"/>
            </w:pPr>
            <w:r>
              <w:rPr>
                <w:rFonts w:ascii="Arial" w:hAnsi="Arial" w:cs="Arial"/>
                <w:color w:val="000000"/>
                <w:position w:val="-2"/>
                <w:sz w:val="18"/>
                <w:szCs w:val="18"/>
              </w:rPr>
              <w:t> </w:t>
            </w:r>
          </w:p>
        </w:tc>
      </w:tr>
    </w:tbl>
    <w:p w14:paraId="57FAEDDB" w14:textId="77777777" w:rsidR="004254E2" w:rsidRDefault="00D5650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254E2" w14:paraId="3A27DC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3D435" w14:textId="77777777" w:rsidR="004254E2" w:rsidRDefault="00D5650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D370" w14:textId="77777777" w:rsidR="004254E2" w:rsidRDefault="00D565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C55E4" w14:textId="77777777" w:rsidR="004254E2" w:rsidRDefault="00D56503">
            <w:pPr>
              <w:spacing w:before="135" w:after="135"/>
              <w:jc w:val="both"/>
              <w:textAlignment w:val="center"/>
            </w:pPr>
            <w:r>
              <w:rPr>
                <w:rFonts w:ascii="Arial" w:hAnsi="Arial" w:cs="Arial"/>
                <w:b/>
                <w:bCs/>
                <w:color w:val="000000"/>
                <w:position w:val="-2"/>
                <w:sz w:val="18"/>
                <w:szCs w:val="18"/>
              </w:rPr>
              <w:t>Delež lastništva gospodarskega subjekta</w:t>
            </w:r>
          </w:p>
        </w:tc>
      </w:tr>
      <w:tr w:rsidR="004254E2" w14:paraId="05464A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E32D5"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0D4B2"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C76CC"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6B610D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6BFE9"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D52CB"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E070B"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29B329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F601E"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7027E"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759F7" w14:textId="77777777" w:rsidR="004254E2" w:rsidRDefault="00D56503">
            <w:pPr>
              <w:spacing w:before="135" w:after="135"/>
              <w:jc w:val="both"/>
              <w:textAlignment w:val="center"/>
            </w:pPr>
            <w:r>
              <w:rPr>
                <w:rFonts w:ascii="Arial" w:hAnsi="Arial" w:cs="Arial"/>
                <w:color w:val="000000"/>
                <w:position w:val="-2"/>
                <w:sz w:val="18"/>
                <w:szCs w:val="18"/>
              </w:rPr>
              <w:t> </w:t>
            </w:r>
          </w:p>
        </w:tc>
      </w:tr>
      <w:tr w:rsidR="004254E2" w14:paraId="6792B2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92C7D"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C94D8" w14:textId="77777777" w:rsidR="004254E2" w:rsidRDefault="00D565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70FB8" w14:textId="77777777" w:rsidR="004254E2" w:rsidRDefault="00D56503">
            <w:pPr>
              <w:spacing w:before="135" w:after="135"/>
              <w:jc w:val="both"/>
              <w:textAlignment w:val="center"/>
            </w:pPr>
            <w:r>
              <w:rPr>
                <w:rFonts w:ascii="Arial" w:hAnsi="Arial" w:cs="Arial"/>
                <w:color w:val="000000"/>
                <w:position w:val="-2"/>
                <w:sz w:val="18"/>
                <w:szCs w:val="18"/>
              </w:rPr>
              <w:t> </w:t>
            </w:r>
          </w:p>
        </w:tc>
      </w:tr>
    </w:tbl>
    <w:p w14:paraId="01E51B96" w14:textId="77777777" w:rsidR="004254E2" w:rsidRDefault="00D5650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254E2" w14:paraId="00E555EB" w14:textId="77777777">
        <w:tc>
          <w:tcPr>
            <w:tcW w:w="4080" w:type="dxa"/>
            <w:tcMar>
              <w:top w:w="75" w:type="dxa"/>
              <w:bottom w:w="75" w:type="dxa"/>
            </w:tcMar>
            <w:vAlign w:val="center"/>
          </w:tcPr>
          <w:p w14:paraId="4D6005A9" w14:textId="77777777" w:rsidR="004254E2" w:rsidRDefault="00D56503">
            <w:r>
              <w:rPr>
                <w:rFonts w:ascii="Arial" w:hAnsi="Arial" w:cs="Arial"/>
                <w:color w:val="000000"/>
                <w:position w:val="-2"/>
                <w:sz w:val="18"/>
                <w:szCs w:val="18"/>
              </w:rPr>
              <w:t>Kraj in datum:</w:t>
            </w:r>
          </w:p>
        </w:tc>
        <w:tc>
          <w:tcPr>
            <w:tcW w:w="0" w:type="auto"/>
            <w:tcMar>
              <w:top w:w="75" w:type="dxa"/>
              <w:bottom w:w="75" w:type="dxa"/>
            </w:tcMar>
            <w:vAlign w:val="center"/>
          </w:tcPr>
          <w:p w14:paraId="77C5F8C3" w14:textId="77777777" w:rsidR="004254E2" w:rsidRDefault="00D56503">
            <w:r>
              <w:rPr>
                <w:rFonts w:ascii="Arial" w:hAnsi="Arial" w:cs="Arial"/>
                <w:color w:val="000000"/>
                <w:position w:val="-2"/>
                <w:sz w:val="18"/>
                <w:szCs w:val="18"/>
              </w:rPr>
              <w:t>Ime in priimek: _____________________</w:t>
            </w:r>
          </w:p>
        </w:tc>
      </w:tr>
      <w:tr w:rsidR="004254E2" w14:paraId="2869D189" w14:textId="77777777">
        <w:tc>
          <w:tcPr>
            <w:tcW w:w="4080" w:type="dxa"/>
            <w:tcMar>
              <w:top w:w="75" w:type="dxa"/>
              <w:bottom w:w="75" w:type="dxa"/>
            </w:tcMar>
            <w:vAlign w:val="center"/>
          </w:tcPr>
          <w:p w14:paraId="791DBC42" w14:textId="77777777" w:rsidR="004254E2" w:rsidRDefault="00D56503">
            <w:r>
              <w:rPr>
                <w:rFonts w:ascii="Arial" w:hAnsi="Arial" w:cs="Arial"/>
                <w:color w:val="000000"/>
                <w:position w:val="-2"/>
                <w:sz w:val="18"/>
                <w:szCs w:val="18"/>
              </w:rPr>
              <w:t> </w:t>
            </w:r>
          </w:p>
        </w:tc>
        <w:tc>
          <w:tcPr>
            <w:tcW w:w="0" w:type="auto"/>
            <w:tcMar>
              <w:top w:w="75" w:type="dxa"/>
              <w:bottom w:w="75" w:type="dxa"/>
            </w:tcMar>
            <w:vAlign w:val="center"/>
          </w:tcPr>
          <w:p w14:paraId="04CC3069" w14:textId="77777777" w:rsidR="004254E2" w:rsidRDefault="00D56503">
            <w:pPr>
              <w:jc w:val="center"/>
            </w:pPr>
            <w:r>
              <w:rPr>
                <w:rFonts w:ascii="Arial" w:hAnsi="Arial" w:cs="Arial"/>
                <w:color w:val="000000"/>
                <w:position w:val="-2"/>
                <w:sz w:val="18"/>
                <w:szCs w:val="18"/>
              </w:rPr>
              <w:t>(žig in podpis)</w:t>
            </w:r>
          </w:p>
        </w:tc>
      </w:tr>
    </w:tbl>
    <w:p w14:paraId="7E9840BE" w14:textId="77777777" w:rsidR="004254E2" w:rsidRDefault="00D56503">
      <w:pPr>
        <w:spacing w:before="225" w:after="225" w:line="240" w:lineRule="auto"/>
        <w:jc w:val="both"/>
      </w:pPr>
      <w:r>
        <w:rPr>
          <w:rFonts w:ascii="Arial" w:hAnsi="Arial" w:cs="Arial"/>
          <w:color w:val="000000"/>
          <w:sz w:val="18"/>
          <w:szCs w:val="18"/>
        </w:rPr>
        <w:t> </w:t>
      </w:r>
    </w:p>
    <w:p w14:paraId="31F8C045" w14:textId="77777777" w:rsidR="004254E2" w:rsidRDefault="00D5650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EF4EBA9" w14:textId="77777777" w:rsidR="004254E2" w:rsidRDefault="004254E2">
      <w:pPr>
        <w:sectPr w:rsidR="004254E2" w:rsidSect="006E7A2B">
          <w:footerReference w:type="default" r:id="rId18"/>
          <w:pgSz w:w="11906" w:h="16838"/>
          <w:pgMar w:top="1418" w:right="1418" w:bottom="1418" w:left="1418" w:header="567" w:footer="596" w:gutter="0"/>
          <w:cols w:space="708"/>
          <w:docGrid w:linePitch="360"/>
        </w:sectPr>
      </w:pPr>
    </w:p>
    <w:p w14:paraId="05018F03" w14:textId="77777777" w:rsidR="00D56503" w:rsidRPr="00116091" w:rsidRDefault="00D5650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7D806AF" w14:textId="77777777" w:rsidR="00D56503" w:rsidRDefault="00D56503" w:rsidP="00AC0380">
      <w:pPr>
        <w:rPr>
          <w:rFonts w:ascii="Arial" w:hAnsi="Arial" w:cs="Arial"/>
        </w:rPr>
      </w:pPr>
    </w:p>
    <w:p w14:paraId="258541F1" w14:textId="77777777" w:rsidR="004254E2" w:rsidRDefault="00D56503">
      <w:pPr>
        <w:spacing w:before="224" w:after="224" w:line="240" w:lineRule="auto"/>
        <w:jc w:val="center"/>
        <w:outlineLvl w:val="1"/>
      </w:pPr>
      <w:r>
        <w:rPr>
          <w:rFonts w:ascii="Arial" w:hAnsi="Arial" w:cs="Arial"/>
          <w:b/>
          <w:bCs/>
          <w:color w:val="000000"/>
          <w:sz w:val="27"/>
          <w:szCs w:val="27"/>
        </w:rPr>
        <w:t>POGODBA O DOBAVI MEDICINSKE OPREME</w:t>
      </w:r>
    </w:p>
    <w:p w14:paraId="043F7047" w14:textId="77777777" w:rsidR="004254E2" w:rsidRDefault="00D56503">
      <w:pPr>
        <w:spacing w:before="225" w:after="225" w:line="240" w:lineRule="auto"/>
        <w:jc w:val="center"/>
      </w:pPr>
      <w:r>
        <w:rPr>
          <w:rFonts w:ascii="Arial" w:hAnsi="Arial" w:cs="Arial"/>
          <w:color w:val="000000"/>
          <w:sz w:val="18"/>
          <w:szCs w:val="18"/>
        </w:rPr>
        <w:t>sklenjena med</w:t>
      </w:r>
    </w:p>
    <w:p w14:paraId="10C31057" w14:textId="77777777" w:rsidR="004254E2" w:rsidRDefault="00D5650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2"/>
      </w:tblGrid>
      <w:tr w:rsidR="004254E2" w14:paraId="509B307B" w14:textId="77777777">
        <w:tc>
          <w:tcPr>
            <w:tcW w:w="3300" w:type="dxa"/>
            <w:tcMar>
              <w:top w:w="0" w:type="auto"/>
              <w:bottom w:w="0" w:type="auto"/>
            </w:tcMar>
            <w:vAlign w:val="center"/>
          </w:tcPr>
          <w:p w14:paraId="26568417" w14:textId="77777777" w:rsidR="004254E2" w:rsidRDefault="00D56503">
            <w:r>
              <w:rPr>
                <w:rFonts w:ascii="Arial" w:hAnsi="Arial" w:cs="Arial"/>
                <w:color w:val="000000"/>
                <w:position w:val="-2"/>
                <w:sz w:val="18"/>
                <w:szCs w:val="18"/>
              </w:rPr>
              <w:t>Matična številka:</w:t>
            </w:r>
          </w:p>
        </w:tc>
        <w:tc>
          <w:tcPr>
            <w:tcW w:w="0" w:type="auto"/>
            <w:tcMar>
              <w:top w:w="0" w:type="auto"/>
              <w:bottom w:w="0" w:type="auto"/>
            </w:tcMar>
            <w:vAlign w:val="center"/>
          </w:tcPr>
          <w:p w14:paraId="60163FD1" w14:textId="77777777" w:rsidR="004254E2" w:rsidRDefault="00D56503">
            <w:r>
              <w:rPr>
                <w:rFonts w:ascii="Arial" w:hAnsi="Arial" w:cs="Arial"/>
                <w:color w:val="000000"/>
                <w:position w:val="-2"/>
                <w:sz w:val="18"/>
                <w:szCs w:val="18"/>
              </w:rPr>
              <w:t>5054621000</w:t>
            </w:r>
          </w:p>
        </w:tc>
      </w:tr>
      <w:tr w:rsidR="004254E2" w14:paraId="346EA0C0" w14:textId="77777777">
        <w:tc>
          <w:tcPr>
            <w:tcW w:w="3300" w:type="dxa"/>
            <w:tcMar>
              <w:top w:w="0" w:type="auto"/>
              <w:bottom w:w="0" w:type="auto"/>
            </w:tcMar>
            <w:vAlign w:val="center"/>
          </w:tcPr>
          <w:p w14:paraId="6C9FCCAD" w14:textId="77777777" w:rsidR="004254E2" w:rsidRDefault="00D565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97BFB90" w14:textId="77777777" w:rsidR="004254E2" w:rsidRDefault="00D56503">
            <w:r>
              <w:rPr>
                <w:rFonts w:ascii="Arial" w:hAnsi="Arial" w:cs="Arial"/>
                <w:color w:val="000000"/>
                <w:position w:val="-2"/>
                <w:sz w:val="18"/>
                <w:szCs w:val="18"/>
              </w:rPr>
              <w:t>SI 82657106</w:t>
            </w:r>
          </w:p>
        </w:tc>
      </w:tr>
      <w:tr w:rsidR="004254E2" w14:paraId="4090CF18" w14:textId="77777777">
        <w:tc>
          <w:tcPr>
            <w:tcW w:w="3300" w:type="dxa"/>
            <w:tcMar>
              <w:top w:w="0" w:type="auto"/>
              <w:bottom w:w="0" w:type="auto"/>
            </w:tcMar>
            <w:vAlign w:val="center"/>
          </w:tcPr>
          <w:p w14:paraId="1319ACA3" w14:textId="77777777" w:rsidR="004254E2" w:rsidRDefault="00D56503">
            <w:r>
              <w:rPr>
                <w:rFonts w:ascii="Arial" w:hAnsi="Arial" w:cs="Arial"/>
                <w:color w:val="000000"/>
                <w:position w:val="-2"/>
                <w:sz w:val="18"/>
                <w:szCs w:val="18"/>
              </w:rPr>
              <w:t>Transakcijski račun (TRR):</w:t>
            </w:r>
          </w:p>
        </w:tc>
        <w:tc>
          <w:tcPr>
            <w:tcW w:w="0" w:type="auto"/>
            <w:tcMar>
              <w:top w:w="0" w:type="auto"/>
              <w:bottom w:w="0" w:type="auto"/>
            </w:tcMar>
            <w:vAlign w:val="center"/>
          </w:tcPr>
          <w:p w14:paraId="5B00963F" w14:textId="77777777" w:rsidR="004254E2" w:rsidRDefault="00D56503">
            <w:r>
              <w:rPr>
                <w:rFonts w:ascii="Arial" w:hAnsi="Arial" w:cs="Arial"/>
                <w:color w:val="000000"/>
                <w:position w:val="-2"/>
                <w:sz w:val="18"/>
                <w:szCs w:val="18"/>
              </w:rPr>
              <w:t>SI56 0110 0603 0278 379</w:t>
            </w:r>
          </w:p>
        </w:tc>
      </w:tr>
    </w:tbl>
    <w:p w14:paraId="0E65AE41" w14:textId="77777777" w:rsidR="004254E2" w:rsidRDefault="004254E2"/>
    <w:p w14:paraId="6DDAA19E" w14:textId="77777777" w:rsidR="004254E2" w:rsidRDefault="00D56503">
      <w:pPr>
        <w:spacing w:before="225" w:after="225" w:line="240" w:lineRule="auto"/>
        <w:jc w:val="center"/>
      </w:pPr>
      <w:r>
        <w:rPr>
          <w:rFonts w:ascii="Arial" w:hAnsi="Arial" w:cs="Arial"/>
          <w:color w:val="000000"/>
          <w:sz w:val="18"/>
          <w:szCs w:val="18"/>
        </w:rPr>
        <w:t>in</w:t>
      </w:r>
    </w:p>
    <w:p w14:paraId="77771877" w14:textId="77777777" w:rsidR="004254E2" w:rsidRDefault="00D5650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2"/>
      </w:tblGrid>
      <w:tr w:rsidR="004254E2" w14:paraId="69DCD94C" w14:textId="77777777">
        <w:tc>
          <w:tcPr>
            <w:tcW w:w="3300" w:type="dxa"/>
            <w:tcMar>
              <w:top w:w="0" w:type="auto"/>
              <w:bottom w:w="0" w:type="auto"/>
            </w:tcMar>
            <w:vAlign w:val="center"/>
          </w:tcPr>
          <w:p w14:paraId="2EF286FE" w14:textId="77777777" w:rsidR="004254E2" w:rsidRDefault="00D565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9317832" w14:textId="77777777" w:rsidR="004254E2" w:rsidRDefault="00D56503">
            <w:r>
              <w:rPr>
                <w:rFonts w:ascii="Arial" w:hAnsi="Arial" w:cs="Arial"/>
                <w:color w:val="000000"/>
                <w:position w:val="-2"/>
                <w:sz w:val="18"/>
                <w:szCs w:val="18"/>
              </w:rPr>
              <w:t> </w:t>
            </w:r>
          </w:p>
        </w:tc>
      </w:tr>
      <w:tr w:rsidR="004254E2" w14:paraId="787EC62E" w14:textId="77777777">
        <w:tc>
          <w:tcPr>
            <w:tcW w:w="3300" w:type="dxa"/>
            <w:tcMar>
              <w:top w:w="0" w:type="auto"/>
              <w:bottom w:w="0" w:type="auto"/>
            </w:tcMar>
            <w:vAlign w:val="center"/>
          </w:tcPr>
          <w:p w14:paraId="58892F38" w14:textId="77777777" w:rsidR="004254E2" w:rsidRDefault="00D565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1E565CA" w14:textId="77777777" w:rsidR="004254E2" w:rsidRDefault="00D56503">
            <w:r>
              <w:rPr>
                <w:rFonts w:ascii="Arial" w:hAnsi="Arial" w:cs="Arial"/>
                <w:color w:val="000000"/>
                <w:position w:val="-2"/>
                <w:sz w:val="18"/>
                <w:szCs w:val="18"/>
              </w:rPr>
              <w:t> </w:t>
            </w:r>
          </w:p>
        </w:tc>
      </w:tr>
      <w:tr w:rsidR="004254E2" w14:paraId="545CD98B" w14:textId="77777777">
        <w:tc>
          <w:tcPr>
            <w:tcW w:w="3300" w:type="dxa"/>
            <w:tcMar>
              <w:top w:w="0" w:type="auto"/>
              <w:bottom w:w="0" w:type="auto"/>
            </w:tcMar>
            <w:vAlign w:val="center"/>
          </w:tcPr>
          <w:p w14:paraId="3285BDB6" w14:textId="77777777" w:rsidR="004254E2" w:rsidRDefault="00D565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FCBB147" w14:textId="77777777" w:rsidR="004254E2" w:rsidRDefault="00D56503">
            <w:r>
              <w:rPr>
                <w:rFonts w:ascii="Arial" w:hAnsi="Arial" w:cs="Arial"/>
                <w:color w:val="000000"/>
                <w:position w:val="-2"/>
                <w:sz w:val="18"/>
                <w:szCs w:val="18"/>
              </w:rPr>
              <w:t> </w:t>
            </w:r>
          </w:p>
        </w:tc>
      </w:tr>
    </w:tbl>
    <w:p w14:paraId="091280CB" w14:textId="77777777" w:rsidR="004254E2" w:rsidRDefault="00D56503">
      <w:pPr>
        <w:spacing w:before="225" w:after="225" w:line="240" w:lineRule="auto"/>
        <w:jc w:val="both"/>
      </w:pPr>
      <w:r>
        <w:rPr>
          <w:rFonts w:ascii="Arial" w:hAnsi="Arial" w:cs="Arial"/>
          <w:color w:val="000000"/>
          <w:sz w:val="18"/>
          <w:szCs w:val="18"/>
        </w:rPr>
        <w:t> </w:t>
      </w:r>
    </w:p>
    <w:p w14:paraId="25E39050" w14:textId="77777777" w:rsidR="004254E2" w:rsidRDefault="00D56503">
      <w:pPr>
        <w:spacing w:before="225" w:after="225" w:line="240" w:lineRule="auto"/>
        <w:jc w:val="both"/>
      </w:pPr>
      <w:r>
        <w:rPr>
          <w:rFonts w:ascii="Arial" w:hAnsi="Arial" w:cs="Arial"/>
          <w:b/>
          <w:bCs/>
          <w:color w:val="000000"/>
          <w:sz w:val="18"/>
          <w:szCs w:val="18"/>
        </w:rPr>
        <w:t>I. UVODNE DOLOČBE</w:t>
      </w:r>
    </w:p>
    <w:p w14:paraId="2624191E" w14:textId="77777777" w:rsidR="004254E2" w:rsidRDefault="00D5650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80"/>
      </w:tblGrid>
      <w:tr w:rsidR="004254E2" w14:paraId="22245D82" w14:textId="77777777">
        <w:tc>
          <w:tcPr>
            <w:tcW w:w="0" w:type="auto"/>
            <w:tcMar>
              <w:top w:w="0" w:type="auto"/>
              <w:bottom w:w="0" w:type="auto"/>
            </w:tcMar>
          </w:tcPr>
          <w:p w14:paraId="51E45563" w14:textId="77777777" w:rsidR="004254E2" w:rsidRDefault="00D56503">
            <w:pPr>
              <w:spacing w:before="225" w:after="225"/>
              <w:jc w:val="both"/>
            </w:pPr>
            <w:r>
              <w:rPr>
                <w:rFonts w:ascii="Arial" w:hAnsi="Arial" w:cs="Arial"/>
                <w:color w:val="000000"/>
                <w:sz w:val="18"/>
                <w:szCs w:val="18"/>
              </w:rPr>
              <w:t>Naročnik in dobavitelj ugotavljata, da je bil na osnovi:</w:t>
            </w:r>
          </w:p>
          <w:p w14:paraId="011EF315" w14:textId="77777777" w:rsidR="001B7642" w:rsidRDefault="001B7642" w:rsidP="005C220A">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dodatku glasila EU dne ______________ pod št. objave_________________.</w:t>
            </w:r>
          </w:p>
          <w:p w14:paraId="52B3B25C" w14:textId="77777777" w:rsidR="001B7642" w:rsidRDefault="001B7642" w:rsidP="005C220A">
            <w:pPr>
              <w:numPr>
                <w:ilvl w:val="0"/>
                <w:numId w:val="25"/>
              </w:numPr>
              <w:jc w:val="both"/>
              <w:rPr>
                <w:rFonts w:ascii="Arial" w:hAnsi="Arial" w:cs="Arial"/>
                <w:color w:val="000000"/>
                <w:sz w:val="18"/>
                <w:szCs w:val="18"/>
              </w:rPr>
            </w:pPr>
            <w:r w:rsidRPr="001B7642">
              <w:rPr>
                <w:rFonts w:ascii="Arial" w:hAnsi="Arial" w:cs="Arial"/>
                <w:color w:val="000000"/>
                <w:sz w:val="18"/>
                <w:szCs w:val="18"/>
              </w:rPr>
              <w:t>naročnikove odločitve o oddaji naročila javnega naročila številka _____________ z dne _____________,</w:t>
            </w:r>
          </w:p>
          <w:p w14:paraId="286E276A" w14:textId="77777777" w:rsidR="001B7642" w:rsidRDefault="001B7642" w:rsidP="001B7642">
            <w:pPr>
              <w:jc w:val="both"/>
              <w:rPr>
                <w:rFonts w:ascii="Arial" w:hAnsi="Arial" w:cs="Arial"/>
                <w:color w:val="000000"/>
                <w:sz w:val="18"/>
                <w:szCs w:val="18"/>
              </w:rPr>
            </w:pPr>
          </w:p>
          <w:p w14:paraId="60756D20" w14:textId="77777777" w:rsidR="001B7642" w:rsidRDefault="001B7642" w:rsidP="001B7642">
            <w:pPr>
              <w:jc w:val="both"/>
              <w:rPr>
                <w:rFonts w:ascii="Arial" w:hAnsi="Arial" w:cs="Arial"/>
                <w:color w:val="000000"/>
                <w:sz w:val="18"/>
                <w:szCs w:val="18"/>
              </w:rPr>
            </w:pPr>
          </w:p>
          <w:p w14:paraId="180F6863" w14:textId="24EAD837" w:rsidR="004254E2" w:rsidRPr="001B7642" w:rsidRDefault="00D56503" w:rsidP="001B7642">
            <w:pPr>
              <w:jc w:val="both"/>
              <w:rPr>
                <w:rFonts w:ascii="Arial" w:hAnsi="Arial" w:cs="Arial"/>
                <w:color w:val="000000"/>
                <w:sz w:val="18"/>
                <w:szCs w:val="18"/>
              </w:rPr>
            </w:pPr>
            <w:r w:rsidRPr="001B7642">
              <w:rPr>
                <w:rFonts w:ascii="Arial" w:hAnsi="Arial" w:cs="Arial"/>
                <w:color w:val="000000"/>
                <w:sz w:val="18"/>
                <w:szCs w:val="18"/>
              </w:rPr>
              <w:t>izbran dobavitelj v okviru omenjenega javnega naročila, zaradi česar se sklepa predmetna pogodba.</w:t>
            </w:r>
          </w:p>
        </w:tc>
      </w:tr>
    </w:tbl>
    <w:p w14:paraId="6823F8E6" w14:textId="77777777" w:rsidR="004254E2" w:rsidRDefault="00D56503">
      <w:pPr>
        <w:spacing w:before="225" w:after="225" w:line="240" w:lineRule="auto"/>
        <w:jc w:val="both"/>
      </w:pPr>
      <w:r>
        <w:rPr>
          <w:rFonts w:ascii="Arial" w:hAnsi="Arial" w:cs="Arial"/>
          <w:b/>
          <w:bCs/>
          <w:color w:val="000000"/>
          <w:sz w:val="18"/>
          <w:szCs w:val="18"/>
        </w:rPr>
        <w:t>II. PREDMET POGODBE</w:t>
      </w:r>
    </w:p>
    <w:p w14:paraId="471083FE" w14:textId="77777777" w:rsidR="004254E2" w:rsidRDefault="00D5650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80"/>
      </w:tblGrid>
      <w:tr w:rsidR="004254E2" w14:paraId="4686B55C" w14:textId="77777777">
        <w:tc>
          <w:tcPr>
            <w:tcW w:w="0" w:type="auto"/>
            <w:tcMar>
              <w:top w:w="0" w:type="auto"/>
              <w:bottom w:w="0" w:type="auto"/>
            </w:tcMar>
          </w:tcPr>
          <w:p w14:paraId="5FA48B73" w14:textId="77777777" w:rsidR="004254E2" w:rsidRDefault="00D56503">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NADGRADNJA OBSTOJEČEGA UZ SISTEMA BK3000 ZA IZVAJANJE PERINELANIH FUZIJSKIH BIOPSIJ .</w:t>
            </w:r>
          </w:p>
        </w:tc>
      </w:tr>
    </w:tbl>
    <w:p w14:paraId="38E86A8E" w14:textId="77777777" w:rsidR="004254E2" w:rsidRDefault="00D5650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80"/>
      </w:tblGrid>
      <w:tr w:rsidR="004254E2" w14:paraId="3995D171" w14:textId="77777777">
        <w:tc>
          <w:tcPr>
            <w:tcW w:w="0" w:type="auto"/>
            <w:tcMar>
              <w:top w:w="0" w:type="auto"/>
              <w:bottom w:w="0" w:type="auto"/>
            </w:tcMar>
          </w:tcPr>
          <w:p w14:paraId="10049B5D" w14:textId="77777777" w:rsidR="00FE4E58" w:rsidRDefault="00FE4E58" w:rsidP="00FE4E58">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964"/>
            </w:tblGrid>
            <w:tr w:rsidR="00FE4E58" w14:paraId="4B8C45DC" w14:textId="77777777" w:rsidTr="0092705B">
              <w:tc>
                <w:tcPr>
                  <w:tcW w:w="0" w:type="auto"/>
                  <w:tcMar>
                    <w:top w:w="0" w:type="auto"/>
                    <w:bottom w:w="0" w:type="auto"/>
                  </w:tcMar>
                </w:tcPr>
                <w:p w14:paraId="1BC9043F" w14:textId="77777777" w:rsidR="00FE4E58" w:rsidRDefault="00FE4E58" w:rsidP="005C220A">
                  <w:pPr>
                    <w:numPr>
                      <w:ilvl w:val="0"/>
                      <w:numId w:val="11"/>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w:t>
                  </w:r>
                </w:p>
                <w:p w14:paraId="09B4A6FA" w14:textId="77777777" w:rsidR="00FE4E58" w:rsidRDefault="00FE4E58" w:rsidP="005C220A">
                  <w:pPr>
                    <w:numPr>
                      <w:ilvl w:val="0"/>
                      <w:numId w:val="11"/>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7276803C" w14:textId="77777777" w:rsidR="00FE4E58" w:rsidRDefault="00FE4E58" w:rsidP="005C220A">
                  <w:pPr>
                    <w:numPr>
                      <w:ilvl w:val="0"/>
                      <w:numId w:val="11"/>
                    </w:numPr>
                    <w:jc w:val="both"/>
                    <w:rPr>
                      <w:rFonts w:ascii="Arial" w:hAnsi="Arial" w:cs="Arial"/>
                      <w:color w:val="000000"/>
                      <w:sz w:val="18"/>
                      <w:szCs w:val="18"/>
                    </w:rPr>
                  </w:pPr>
                  <w:r>
                    <w:rPr>
                      <w:rFonts w:ascii="Arial" w:hAnsi="Arial" w:cs="Arial"/>
                      <w:color w:val="000000"/>
                      <w:sz w:val="18"/>
                      <w:szCs w:val="18"/>
                    </w:rPr>
                    <w:lastRenderedPageBreak/>
                    <w:t>obveznost izvajalca,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w:t>
                  </w:r>
                  <w:r w:rsidRPr="00D0681A">
                    <w:rPr>
                      <w:rFonts w:ascii="Arial" w:hAnsi="Arial" w:cs="Arial"/>
                      <w:color w:val="000000"/>
                      <w:sz w:val="18"/>
                      <w:szCs w:val="18"/>
                    </w:rPr>
                    <w:t xml:space="preserve">primopredaja </w:t>
                  </w:r>
                  <w:r>
                    <w:rPr>
                      <w:rFonts w:ascii="Arial" w:hAnsi="Arial" w:cs="Arial"/>
                      <w:color w:val="000000"/>
                      <w:sz w:val="18"/>
                      <w:szCs w:val="18"/>
                    </w:rPr>
                    <w:t xml:space="preserve">se </w:t>
                  </w:r>
                  <w:r w:rsidRPr="00D0681A">
                    <w:rPr>
                      <w:rFonts w:ascii="Arial" w:hAnsi="Arial" w:cs="Arial"/>
                      <w:color w:val="000000"/>
                      <w:sz w:val="18"/>
                      <w:szCs w:val="18"/>
                    </w:rPr>
                    <w:t>lahko izvede, ko je oprema polno delujoča, torej deluje</w:t>
                  </w:r>
                  <w:r>
                    <w:rPr>
                      <w:rFonts w:ascii="Arial" w:hAnsi="Arial" w:cs="Arial"/>
                      <w:color w:val="000000"/>
                      <w:sz w:val="18"/>
                      <w:szCs w:val="18"/>
                    </w:rPr>
                    <w:t>jo</w:t>
                  </w:r>
                  <w:r w:rsidRPr="00D0681A">
                    <w:rPr>
                      <w:rFonts w:ascii="Arial" w:hAnsi="Arial" w:cs="Arial"/>
                      <w:color w:val="000000"/>
                      <w:sz w:val="18"/>
                      <w:szCs w:val="18"/>
                    </w:rPr>
                    <w:t xml:space="preserve"> tudi </w:t>
                  </w:r>
                  <w:r>
                    <w:rPr>
                      <w:rFonts w:ascii="Arial" w:hAnsi="Arial" w:cs="Arial"/>
                      <w:color w:val="000000"/>
                      <w:sz w:val="18"/>
                      <w:szCs w:val="18"/>
                    </w:rPr>
                    <w:t xml:space="preserve">vse </w:t>
                  </w:r>
                  <w:r w:rsidRPr="00D0681A">
                    <w:rPr>
                      <w:rFonts w:ascii="Arial" w:hAnsi="Arial" w:cs="Arial"/>
                      <w:color w:val="000000"/>
                      <w:sz w:val="18"/>
                      <w:szCs w:val="18"/>
                    </w:rPr>
                    <w:t>aplikacij</w:t>
                  </w:r>
                  <w:r>
                    <w:rPr>
                      <w:rFonts w:ascii="Arial" w:hAnsi="Arial" w:cs="Arial"/>
                      <w:color w:val="000000"/>
                      <w:sz w:val="18"/>
                      <w:szCs w:val="18"/>
                    </w:rPr>
                    <w:t>e),</w:t>
                  </w:r>
                </w:p>
                <w:p w14:paraId="47227F93" w14:textId="77777777" w:rsidR="00FE4E58" w:rsidRDefault="00FE4E58" w:rsidP="005C220A">
                  <w:pPr>
                    <w:numPr>
                      <w:ilvl w:val="0"/>
                      <w:numId w:val="11"/>
                    </w:numPr>
                    <w:jc w:val="both"/>
                    <w:rPr>
                      <w:rFonts w:ascii="Arial" w:hAnsi="Arial" w:cs="Arial"/>
                      <w:color w:val="000000"/>
                      <w:sz w:val="18"/>
                      <w:szCs w:val="18"/>
                    </w:rPr>
                  </w:pPr>
                  <w:r>
                    <w:rPr>
                      <w:rFonts w:ascii="Arial" w:hAnsi="Arial" w:cs="Arial"/>
                      <w:color w:val="000000"/>
                      <w:sz w:val="18"/>
                      <w:szCs w:val="18"/>
                    </w:rPr>
                    <w:t>zagotavljanje brezhibnega delovanja opreme v času garancijskega roka,</w:t>
                  </w:r>
                </w:p>
                <w:p w14:paraId="1184F4F6" w14:textId="77777777" w:rsidR="00FE4E58" w:rsidRDefault="00FE4E58" w:rsidP="005C220A">
                  <w:pPr>
                    <w:numPr>
                      <w:ilvl w:val="0"/>
                      <w:numId w:val="11"/>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34B62A94" w14:textId="77777777" w:rsidR="00FE4E58" w:rsidRDefault="00FE4E58" w:rsidP="00FE4E58">
                  <w:pPr>
                    <w:ind w:left="720"/>
                    <w:jc w:val="both"/>
                    <w:rPr>
                      <w:rFonts w:ascii="Arial" w:hAnsi="Arial" w:cs="Arial"/>
                      <w:color w:val="000000"/>
                      <w:sz w:val="18"/>
                      <w:szCs w:val="18"/>
                    </w:rPr>
                  </w:pPr>
                </w:p>
              </w:tc>
            </w:tr>
          </w:tbl>
          <w:p w14:paraId="69994FC3" w14:textId="783E7B14" w:rsidR="004254E2" w:rsidRDefault="004254E2">
            <w:pPr>
              <w:spacing w:before="225" w:after="225"/>
              <w:jc w:val="both"/>
            </w:pPr>
          </w:p>
        </w:tc>
      </w:tr>
    </w:tbl>
    <w:p w14:paraId="4390C194" w14:textId="77777777" w:rsidR="004254E2" w:rsidRDefault="00D5650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80"/>
      </w:tblGrid>
      <w:tr w:rsidR="004254E2" w14:paraId="71831F2A" w14:textId="77777777">
        <w:tc>
          <w:tcPr>
            <w:tcW w:w="0" w:type="auto"/>
            <w:tcMar>
              <w:top w:w="0" w:type="auto"/>
              <w:bottom w:w="0" w:type="auto"/>
            </w:tcMar>
          </w:tcPr>
          <w:p w14:paraId="2DD49194" w14:textId="77777777" w:rsidR="00FE4E58" w:rsidRDefault="00FE4E58" w:rsidP="00FE4E58">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964"/>
            </w:tblGrid>
            <w:tr w:rsidR="00FE4E58" w14:paraId="088D9C30" w14:textId="77777777" w:rsidTr="0092705B">
              <w:tc>
                <w:tcPr>
                  <w:tcW w:w="0" w:type="auto"/>
                  <w:tcMar>
                    <w:top w:w="0" w:type="auto"/>
                    <w:bottom w:w="0" w:type="auto"/>
                  </w:tcMar>
                </w:tcPr>
                <w:p w14:paraId="4EE1B6ED" w14:textId="77777777" w:rsidR="00FE4E58" w:rsidRDefault="00FE4E58" w:rsidP="005C220A">
                  <w:pPr>
                    <w:numPr>
                      <w:ilvl w:val="0"/>
                      <w:numId w:val="1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4338BF9" w14:textId="77777777" w:rsidR="00FE4E58" w:rsidRDefault="00FE4E58" w:rsidP="005C220A">
                  <w:pPr>
                    <w:numPr>
                      <w:ilvl w:val="0"/>
                      <w:numId w:val="12"/>
                    </w:numPr>
                    <w:jc w:val="both"/>
                    <w:rPr>
                      <w:rFonts w:ascii="Arial" w:hAnsi="Arial" w:cs="Arial"/>
                      <w:color w:val="000000"/>
                      <w:sz w:val="18"/>
                      <w:szCs w:val="18"/>
                    </w:rPr>
                  </w:pPr>
                  <w:r>
                    <w:rPr>
                      <w:rFonts w:ascii="Arial" w:hAnsi="Arial" w:cs="Arial"/>
                      <w:color w:val="000000"/>
                      <w:sz w:val="18"/>
                      <w:szCs w:val="18"/>
                    </w:rPr>
                    <w:t>Razpisna dokumentacija naročnika št. __________z dne __________, zlasti Specifikacija zahtev naročnika.</w:t>
                  </w:r>
                </w:p>
              </w:tc>
            </w:tr>
          </w:tbl>
          <w:p w14:paraId="3BAD90EA" w14:textId="77777777" w:rsidR="00FE4E58" w:rsidRDefault="00FE4E58" w:rsidP="00FE4E58"/>
          <w:p w14:paraId="7FA52F91" w14:textId="77777777" w:rsidR="004254E2" w:rsidRDefault="00FE4E58" w:rsidP="00FE4E58">
            <w:pPr>
              <w:rPr>
                <w:rFonts w:ascii="Arial" w:hAnsi="Arial" w:cs="Arial"/>
                <w:color w:val="000000"/>
                <w:sz w:val="18"/>
                <w:szCs w:val="18"/>
              </w:rPr>
            </w:pPr>
            <w:r>
              <w:rPr>
                <w:rFonts w:ascii="Arial" w:hAnsi="Arial" w:cs="Arial"/>
                <w:color w:val="000000"/>
                <w:sz w:val="18"/>
                <w:szCs w:val="18"/>
              </w:rPr>
              <w:t>Predmetni dokumenti so priloga in sestavni del te pogodbe.</w:t>
            </w:r>
          </w:p>
          <w:p w14:paraId="36659147" w14:textId="0C9D32AF" w:rsidR="00FE4E58" w:rsidRDefault="00FE4E58" w:rsidP="00FE4E58"/>
        </w:tc>
      </w:tr>
    </w:tbl>
    <w:p w14:paraId="4E4F8E4F" w14:textId="77777777" w:rsidR="004254E2" w:rsidRDefault="00D5650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80"/>
      </w:tblGrid>
      <w:tr w:rsidR="004254E2" w14:paraId="2163B880" w14:textId="77777777">
        <w:tc>
          <w:tcPr>
            <w:tcW w:w="0" w:type="auto"/>
            <w:tcMar>
              <w:top w:w="0" w:type="auto"/>
              <w:bottom w:w="0" w:type="auto"/>
            </w:tcMar>
          </w:tcPr>
          <w:p w14:paraId="06C97F93" w14:textId="77777777" w:rsidR="00FE4E58" w:rsidRDefault="00FE4E58" w:rsidP="00FE4E58">
            <w:pPr>
              <w:spacing w:before="225" w:after="225"/>
              <w:jc w:val="both"/>
            </w:pPr>
            <w:r>
              <w:rPr>
                <w:rFonts w:ascii="Arial" w:hAnsi="Arial" w:cs="Arial"/>
                <w:color w:val="000000"/>
                <w:sz w:val="18"/>
                <w:szCs w:val="18"/>
              </w:rPr>
              <w:t>Predmet pogodbe je dobava in instalacija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964"/>
            </w:tblGrid>
            <w:tr w:rsidR="00FE4E58" w14:paraId="6ABE2FE0" w14:textId="77777777" w:rsidTr="0092705B">
              <w:tc>
                <w:tcPr>
                  <w:tcW w:w="0" w:type="auto"/>
                  <w:tcMar>
                    <w:top w:w="0" w:type="auto"/>
                    <w:bottom w:w="0" w:type="auto"/>
                  </w:tcMar>
                </w:tcPr>
                <w:p w14:paraId="7B2FE811" w14:textId="77777777" w:rsidR="00FE4E58" w:rsidRDefault="00FE4E58" w:rsidP="005C220A">
                  <w:pPr>
                    <w:numPr>
                      <w:ilvl w:val="0"/>
                      <w:numId w:val="13"/>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77E6C0D2" w14:textId="77777777" w:rsidR="00FE4E58" w:rsidRPr="00174991" w:rsidRDefault="00FE4E58" w:rsidP="005C220A">
                  <w:pPr>
                    <w:numPr>
                      <w:ilvl w:val="0"/>
                      <w:numId w:val="13"/>
                    </w:numPr>
                    <w:jc w:val="both"/>
                    <w:rPr>
                      <w:rFonts w:ascii="Arial" w:hAnsi="Arial" w:cs="Arial"/>
                      <w:color w:val="000000"/>
                      <w:sz w:val="18"/>
                      <w:szCs w:val="18"/>
                    </w:rPr>
                  </w:pPr>
                  <w:r w:rsidRPr="00174991">
                    <w:rPr>
                      <w:rFonts w:ascii="Arial" w:hAnsi="Arial" w:cs="Arial"/>
                      <w:color w:val="000000"/>
                      <w:sz w:val="18"/>
                      <w:szCs w:val="18"/>
                    </w:rPr>
                    <w:t xml:space="preserve">izvajalec mora opraviti dobavo predmeta na način in pod takšnimi pogoji, da pri prevozu ne pride do poškodovanja ali </w:t>
                  </w:r>
                  <w:proofErr w:type="spellStart"/>
                  <w:r w:rsidRPr="00174991">
                    <w:rPr>
                      <w:rFonts w:ascii="Arial" w:hAnsi="Arial" w:cs="Arial"/>
                      <w:color w:val="000000"/>
                      <w:sz w:val="18"/>
                      <w:szCs w:val="18"/>
                    </w:rPr>
                    <w:t>dekalibracije</w:t>
                  </w:r>
                  <w:proofErr w:type="spellEnd"/>
                  <w:r w:rsidRPr="00174991">
                    <w:rPr>
                      <w:rFonts w:ascii="Arial" w:hAnsi="Arial" w:cs="Arial"/>
                      <w:color w:val="000000"/>
                      <w:sz w:val="18"/>
                      <w:szCs w:val="18"/>
                    </w:rPr>
                    <w:t xml:space="preserve"> dobavljene opreme,</w:t>
                  </w:r>
                </w:p>
                <w:p w14:paraId="6A8020D0" w14:textId="77777777" w:rsidR="00FE4E58" w:rsidRPr="00174991" w:rsidRDefault="00FE4E58" w:rsidP="005C220A">
                  <w:pPr>
                    <w:numPr>
                      <w:ilvl w:val="0"/>
                      <w:numId w:val="13"/>
                    </w:numPr>
                    <w:jc w:val="both"/>
                    <w:rPr>
                      <w:rFonts w:ascii="Arial" w:hAnsi="Arial" w:cs="Arial"/>
                      <w:color w:val="000000"/>
                      <w:sz w:val="18"/>
                      <w:szCs w:val="18"/>
                    </w:rPr>
                  </w:pPr>
                  <w:r w:rsidRPr="00174991">
                    <w:rPr>
                      <w:rFonts w:ascii="Arial" w:hAnsi="Arial" w:cs="Arial"/>
                      <w:color w:val="000000"/>
                      <w:sz w:val="18"/>
                      <w:szCs w:val="18"/>
                    </w:rPr>
                    <w:t>pred prevzemom mora dobavitelj dobavljeno opremo ustrezno kalibrirati in nastaviti, tako da je primerna za izvedbo testnega preizkusa opreme,</w:t>
                  </w:r>
                </w:p>
                <w:p w14:paraId="5077B463" w14:textId="77777777" w:rsidR="00FE4E58" w:rsidRDefault="00FE4E58" w:rsidP="005C220A">
                  <w:pPr>
                    <w:numPr>
                      <w:ilvl w:val="0"/>
                      <w:numId w:val="13"/>
                    </w:numPr>
                    <w:jc w:val="both"/>
                    <w:rPr>
                      <w:rFonts w:ascii="Arial" w:hAnsi="Arial" w:cs="Arial"/>
                      <w:color w:val="000000"/>
                      <w:sz w:val="18"/>
                      <w:szCs w:val="18"/>
                    </w:rPr>
                  </w:pPr>
                  <w:r w:rsidRPr="00174991">
                    <w:rPr>
                      <w:rFonts w:ascii="Arial" w:hAnsi="Arial" w:cs="Arial"/>
                      <w:color w:val="000000"/>
                      <w:sz w:val="18"/>
                      <w:szCs w:val="18"/>
                    </w:rPr>
                    <w:t>pred prevzemom opreme se izvede testni preizkus delovanja opreme, predmet katerega je ugotovitev skladnosti</w:t>
                  </w:r>
                  <w:r>
                    <w:rPr>
                      <w:rFonts w:ascii="Arial" w:hAnsi="Arial" w:cs="Arial"/>
                      <w:color w:val="000000"/>
                      <w:sz w:val="18"/>
                      <w:szCs w:val="18"/>
                    </w:rPr>
                    <w:t xml:space="preserve"> opreme z zahtevanimi karakteristikami in ustrezna natančnost opreme,</w:t>
                  </w:r>
                </w:p>
                <w:p w14:paraId="1B50183A" w14:textId="77777777" w:rsidR="00FE4E58" w:rsidRDefault="00FE4E58" w:rsidP="005C220A">
                  <w:pPr>
                    <w:numPr>
                      <w:ilvl w:val="0"/>
                      <w:numId w:val="13"/>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5FF6FD63" w14:textId="149001FD" w:rsidR="004254E2" w:rsidRDefault="004254E2">
            <w:pPr>
              <w:spacing w:before="225" w:after="225"/>
              <w:jc w:val="both"/>
            </w:pPr>
          </w:p>
        </w:tc>
      </w:tr>
      <w:tr w:rsidR="00FE4E58" w14:paraId="6356A601" w14:textId="77777777" w:rsidTr="0092705B">
        <w:tc>
          <w:tcPr>
            <w:tcW w:w="0" w:type="auto"/>
            <w:tcMar>
              <w:top w:w="0" w:type="auto"/>
              <w:bottom w:w="0" w:type="auto"/>
            </w:tcMar>
          </w:tcPr>
          <w:p w14:paraId="696D5BB4" w14:textId="77777777" w:rsidR="00FE4E58" w:rsidRDefault="00FE4E58" w:rsidP="0092705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363FB08" w14:textId="77777777" w:rsidR="00FE4E58" w:rsidRDefault="00FE4E58" w:rsidP="0092705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4DA2384C" w14:textId="77777777" w:rsidR="00FE4E58" w:rsidRDefault="00FE4E58" w:rsidP="0092705B">
            <w:pPr>
              <w:spacing w:before="225" w:after="225"/>
              <w:jc w:val="both"/>
            </w:pPr>
            <w:r>
              <w:rPr>
                <w:rFonts w:ascii="Arial" w:hAnsi="Arial" w:cs="Arial"/>
                <w:color w:val="000000"/>
                <w:sz w:val="18"/>
                <w:szCs w:val="18"/>
              </w:rPr>
              <w:t>Z dobaviteljem se v tem primeru sklene dodatek k osnovni pogodbi ali nova pogodba.</w:t>
            </w:r>
          </w:p>
        </w:tc>
      </w:tr>
    </w:tbl>
    <w:p w14:paraId="0E2B71DF" w14:textId="77777777" w:rsidR="00FE4E58" w:rsidRDefault="00FE4E58" w:rsidP="00FE4E5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80"/>
      </w:tblGrid>
      <w:tr w:rsidR="00FE4E58" w14:paraId="564A3BA8" w14:textId="77777777" w:rsidTr="0092705B">
        <w:tc>
          <w:tcPr>
            <w:tcW w:w="0" w:type="auto"/>
            <w:tcMar>
              <w:top w:w="0" w:type="auto"/>
              <w:bottom w:w="0" w:type="auto"/>
            </w:tcMar>
          </w:tcPr>
          <w:p w14:paraId="33BC3501" w14:textId="77777777" w:rsidR="00FE4E58" w:rsidRPr="002C5AF6"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 ____________ EUR brez DDV oz.  __________________ EUR z DDV.</w:t>
            </w:r>
          </w:p>
        </w:tc>
      </w:tr>
    </w:tbl>
    <w:p w14:paraId="78DF8321" w14:textId="77777777" w:rsidR="00FE4E58" w:rsidRDefault="00FE4E58" w:rsidP="00FE4E5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80"/>
      </w:tblGrid>
      <w:tr w:rsidR="00FE4E58" w14:paraId="425DF2B0" w14:textId="77777777" w:rsidTr="0092705B">
        <w:tc>
          <w:tcPr>
            <w:tcW w:w="0" w:type="auto"/>
            <w:tcMar>
              <w:top w:w="0" w:type="auto"/>
              <w:bottom w:w="0" w:type="auto"/>
            </w:tcMar>
          </w:tcPr>
          <w:p w14:paraId="18F758BB" w14:textId="77777777" w:rsidR="00FE4E58"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Rok plačila je v 30. dneh od prejema pravilno izstavljenega računa, ki se izstavi po uspešni primopredaji nadgradnje opreme in izvedenem šolanju naročnikovega osebja za uporabo opreme.</w:t>
            </w:r>
          </w:p>
          <w:p w14:paraId="65331C2A" w14:textId="77777777" w:rsidR="006767C4" w:rsidRDefault="006767C4" w:rsidP="0092705B">
            <w:pPr>
              <w:spacing w:before="225" w:after="225"/>
              <w:jc w:val="both"/>
            </w:pPr>
          </w:p>
          <w:p w14:paraId="31B686CB" w14:textId="77777777" w:rsidR="006767C4" w:rsidRDefault="006767C4" w:rsidP="0092705B">
            <w:pPr>
              <w:spacing w:before="225" w:after="225"/>
              <w:jc w:val="both"/>
            </w:pPr>
          </w:p>
        </w:tc>
      </w:tr>
    </w:tbl>
    <w:p w14:paraId="293414B8" w14:textId="77777777" w:rsidR="00FE4E58" w:rsidRDefault="00FE4E58" w:rsidP="00FE4E58">
      <w:pPr>
        <w:spacing w:before="225" w:after="225" w:line="240" w:lineRule="auto"/>
        <w:jc w:val="both"/>
      </w:pPr>
      <w:r>
        <w:rPr>
          <w:rFonts w:ascii="Arial" w:hAnsi="Arial" w:cs="Arial"/>
          <w:b/>
          <w:bCs/>
          <w:color w:val="000000"/>
          <w:sz w:val="18"/>
          <w:szCs w:val="18"/>
        </w:rPr>
        <w:lastRenderedPageBreak/>
        <w:t>III. POGODBENA CENA</w:t>
      </w:r>
    </w:p>
    <w:p w14:paraId="4E0B94F5" w14:textId="77777777" w:rsidR="00FE4E58" w:rsidRDefault="00FE4E58" w:rsidP="00FE4E5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80"/>
      </w:tblGrid>
      <w:tr w:rsidR="00FE4E58" w14:paraId="2572C030" w14:textId="77777777" w:rsidTr="0092705B">
        <w:tc>
          <w:tcPr>
            <w:tcW w:w="0" w:type="auto"/>
            <w:tcMar>
              <w:top w:w="0" w:type="auto"/>
              <w:bottom w:w="0" w:type="auto"/>
            </w:tcMar>
          </w:tcPr>
          <w:p w14:paraId="2D5E6B19" w14:textId="77777777" w:rsidR="00FE4E58" w:rsidRDefault="00FE4E58" w:rsidP="0092705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A3F6DBC" w14:textId="77777777" w:rsidR="00FE4E58" w:rsidRDefault="00FE4E58" w:rsidP="0092705B">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E617BFF" w14:textId="77777777" w:rsidR="00FE4E58" w:rsidRDefault="00FE4E58" w:rsidP="0092705B">
            <w:pPr>
              <w:spacing w:before="225" w:after="225"/>
              <w:jc w:val="both"/>
            </w:pPr>
            <w:r>
              <w:rPr>
                <w:rFonts w:ascii="Arial" w:hAnsi="Arial" w:cs="Arial"/>
                <w:color w:val="000000"/>
                <w:sz w:val="18"/>
                <w:szCs w:val="18"/>
              </w:rPr>
              <w:t>V kolikor naročnik računa ne zavrne v roku 8 delovnih dni od prejema, se račun šteje za potrjenega.</w:t>
            </w:r>
          </w:p>
          <w:p w14:paraId="4CDEB00A" w14:textId="77777777" w:rsidR="00FE4E58" w:rsidRDefault="00FE4E58" w:rsidP="0092705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61457A3" w14:textId="77777777" w:rsidR="00FE4E58" w:rsidRDefault="00FE4E58" w:rsidP="0092705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E43BF37" w14:textId="77777777" w:rsidR="00FE4E58" w:rsidRDefault="00FE4E58" w:rsidP="00FE4E58">
      <w:pPr>
        <w:spacing w:before="225" w:after="225" w:line="240" w:lineRule="auto"/>
        <w:jc w:val="both"/>
      </w:pPr>
      <w:r>
        <w:rPr>
          <w:rFonts w:ascii="Arial" w:hAnsi="Arial" w:cs="Arial"/>
          <w:b/>
          <w:bCs/>
          <w:color w:val="000000"/>
          <w:sz w:val="18"/>
          <w:szCs w:val="18"/>
        </w:rPr>
        <w:t>IV. DOBAVNI ROK</w:t>
      </w:r>
    </w:p>
    <w:p w14:paraId="480B6949" w14:textId="77777777" w:rsidR="00FE4E58" w:rsidRDefault="00FE4E58" w:rsidP="00FE4E5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80"/>
      </w:tblGrid>
      <w:tr w:rsidR="00FE4E58" w14:paraId="0BB82335" w14:textId="77777777" w:rsidTr="0092705B">
        <w:tc>
          <w:tcPr>
            <w:tcW w:w="0" w:type="auto"/>
            <w:tcMar>
              <w:top w:w="0" w:type="auto"/>
              <w:bottom w:w="0" w:type="auto"/>
            </w:tcMar>
          </w:tcPr>
          <w:p w14:paraId="78D2FA38" w14:textId="196679BF" w:rsidR="00FE4E58" w:rsidRDefault="00FE4E58" w:rsidP="0092705B">
            <w:pPr>
              <w:spacing w:before="225" w:after="225"/>
              <w:jc w:val="both"/>
            </w:pPr>
            <w:r>
              <w:rPr>
                <w:rFonts w:ascii="Arial" w:hAnsi="Arial" w:cs="Arial"/>
                <w:color w:val="000000"/>
                <w:sz w:val="18"/>
                <w:szCs w:val="18"/>
              </w:rPr>
              <w:t xml:space="preserve">Dobavitelj se zavezuje, da bo celotno količino dobavil in instaliral </w:t>
            </w:r>
            <w:r w:rsidRPr="006B76B1">
              <w:rPr>
                <w:rFonts w:ascii="Arial" w:hAnsi="Arial" w:cs="Arial"/>
                <w:color w:val="000000"/>
                <w:sz w:val="18"/>
                <w:szCs w:val="18"/>
              </w:rPr>
              <w:t xml:space="preserve">najkasneje </w:t>
            </w:r>
            <w:r w:rsidR="006B76B1" w:rsidRPr="006B76B1">
              <w:rPr>
                <w:rFonts w:ascii="Arial" w:hAnsi="Arial" w:cs="Arial"/>
                <w:color w:val="000000"/>
                <w:sz w:val="18"/>
                <w:szCs w:val="18"/>
              </w:rPr>
              <w:t>v 45 dneh po podpisu pogodbe</w:t>
            </w:r>
            <w:r w:rsidRPr="006B76B1">
              <w:rPr>
                <w:rFonts w:ascii="Arial" w:hAnsi="Arial" w:cs="Arial"/>
                <w:color w:val="000000"/>
                <w:sz w:val="18"/>
                <w:szCs w:val="18"/>
              </w:rPr>
              <w:t>. Rok dobave je bistvena sestavina te pogodbe.</w:t>
            </w:r>
          </w:p>
          <w:p w14:paraId="50D63B57" w14:textId="77777777" w:rsidR="00FE4E58" w:rsidRDefault="00FE4E58" w:rsidP="0092705B">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w:t>
            </w:r>
            <w:r w:rsidRPr="00FE4E58">
              <w:rPr>
                <w:rFonts w:ascii="Arial" w:hAnsi="Arial" w:cs="Arial"/>
                <w:b/>
                <w:sz w:val="18"/>
                <w:szCs w:val="18"/>
              </w:rPr>
              <w:t>DDP</w:t>
            </w:r>
            <w:r>
              <w:rPr>
                <w:rFonts w:ascii="Arial" w:hAnsi="Arial" w:cs="Arial"/>
                <w:color w:val="000000"/>
                <w:sz w:val="18"/>
                <w:szCs w:val="18"/>
              </w:rPr>
              <w:t>, na sedežu naročnika, razen kadar je izrecno določeno drugo mesto dobave.</w:t>
            </w:r>
          </w:p>
          <w:p w14:paraId="45AF6254" w14:textId="77777777" w:rsidR="00FE4E58" w:rsidRDefault="00FE4E58" w:rsidP="0092705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45C15AA" w14:textId="77777777" w:rsidR="00FE4E58" w:rsidRDefault="00FE4E58" w:rsidP="0092705B">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322B52E4" w14:textId="77777777" w:rsidR="00FE4E58" w:rsidRDefault="00FE4E58" w:rsidP="00FE4E58">
      <w:pPr>
        <w:spacing w:before="225" w:after="225" w:line="240" w:lineRule="auto"/>
        <w:jc w:val="both"/>
      </w:pPr>
      <w:r>
        <w:rPr>
          <w:rFonts w:ascii="Arial" w:hAnsi="Arial" w:cs="Arial"/>
          <w:b/>
          <w:bCs/>
          <w:color w:val="000000"/>
          <w:sz w:val="18"/>
          <w:szCs w:val="18"/>
        </w:rPr>
        <w:t>V. PODIZVAJALCI</w:t>
      </w:r>
    </w:p>
    <w:p w14:paraId="4317B5DE" w14:textId="77777777" w:rsidR="00FE4E58" w:rsidRDefault="00FE4E58" w:rsidP="00FE4E5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FE4E58" w14:paraId="1BDA1DE9" w14:textId="77777777" w:rsidTr="0092705B">
        <w:tc>
          <w:tcPr>
            <w:tcW w:w="0" w:type="auto"/>
            <w:tcMar>
              <w:top w:w="0" w:type="auto"/>
              <w:bottom w:w="0" w:type="auto"/>
            </w:tcMar>
          </w:tcPr>
          <w:p w14:paraId="7FA8D299" w14:textId="77777777" w:rsidR="00FE4E58"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Dobavitelj bo dela izvedel z naslednjimi podizvajalci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82E0A" w14:paraId="295E7988" w14:textId="77777777" w:rsidTr="0092705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4EE238" w14:textId="77777777" w:rsidR="00A82E0A" w:rsidRDefault="00A82E0A" w:rsidP="00A82E0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5495569" w14:textId="77777777" w:rsidR="00A82E0A" w:rsidRDefault="00A82E0A" w:rsidP="00A82E0A"/>
              </w:tc>
            </w:tr>
            <w:tr w:rsidR="00A82E0A" w14:paraId="472F70FA" w14:textId="77777777" w:rsidTr="0092705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692ED3" w14:textId="77777777" w:rsidR="00A82E0A" w:rsidRDefault="00A82E0A" w:rsidP="00A82E0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61504" w14:textId="77777777" w:rsidR="00A82E0A" w:rsidRDefault="00A82E0A" w:rsidP="00A82E0A">
                  <w:pPr>
                    <w:spacing w:before="135" w:after="135"/>
                    <w:jc w:val="both"/>
                    <w:textAlignment w:val="center"/>
                  </w:pPr>
                  <w:r>
                    <w:rPr>
                      <w:rFonts w:ascii="Arial" w:hAnsi="Arial" w:cs="Arial"/>
                      <w:color w:val="000000"/>
                      <w:position w:val="-2"/>
                      <w:sz w:val="18"/>
                      <w:szCs w:val="18"/>
                    </w:rPr>
                    <w:t>Opis del, ki jih bo izvedel podizvajalec:</w:t>
                  </w:r>
                </w:p>
                <w:p w14:paraId="43D1156B" w14:textId="77777777" w:rsidR="00A82E0A" w:rsidRDefault="00A82E0A" w:rsidP="00A82E0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82E0A" w14:paraId="377CAB77" w14:textId="77777777" w:rsidTr="0092705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0E0F20" w14:textId="77777777" w:rsidR="00A82E0A" w:rsidRDefault="00A82E0A" w:rsidP="00A82E0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66EC1B" w14:textId="77777777" w:rsidR="00A82E0A" w:rsidRDefault="00A82E0A" w:rsidP="00A82E0A"/>
              </w:tc>
            </w:tr>
            <w:tr w:rsidR="00A82E0A" w14:paraId="05FCC504" w14:textId="77777777" w:rsidTr="0092705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CAD51D" w14:textId="77777777" w:rsidR="00A82E0A" w:rsidRDefault="00A82E0A" w:rsidP="00A82E0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5E8E0E" w14:textId="77777777" w:rsidR="00A82E0A" w:rsidRDefault="00A82E0A" w:rsidP="00A82E0A">
                  <w:pPr>
                    <w:spacing w:before="135" w:after="135"/>
                    <w:jc w:val="both"/>
                    <w:textAlignment w:val="center"/>
                  </w:pPr>
                  <w:r>
                    <w:rPr>
                      <w:rFonts w:ascii="Arial" w:hAnsi="Arial" w:cs="Arial"/>
                      <w:color w:val="000000"/>
                      <w:position w:val="-2"/>
                      <w:sz w:val="18"/>
                      <w:szCs w:val="18"/>
                    </w:rPr>
                    <w:t>Opis del, ki jih bo izvedel podizvajalec:</w:t>
                  </w:r>
                </w:p>
                <w:p w14:paraId="2A7C84BB" w14:textId="77777777" w:rsidR="00A82E0A" w:rsidRDefault="00A82E0A" w:rsidP="00A82E0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AA42654" w14:textId="77777777" w:rsidR="00FE4E58" w:rsidRDefault="00FE4E58" w:rsidP="0092705B">
            <w:pPr>
              <w:spacing w:before="225" w:after="225"/>
              <w:jc w:val="both"/>
            </w:pPr>
            <w:r>
              <w:rPr>
                <w:rFonts w:ascii="Arial" w:hAnsi="Arial" w:cs="Arial"/>
                <w:i/>
                <w:iCs/>
                <w:color w:val="000000"/>
                <w:sz w:val="18"/>
                <w:szCs w:val="18"/>
              </w:rPr>
              <w:lastRenderedPageBreak/>
              <w:t>Opomba:</w:t>
            </w:r>
          </w:p>
          <w:p w14:paraId="565F29F9" w14:textId="77777777" w:rsidR="00FE4E58" w:rsidRDefault="00FE4E58" w:rsidP="0092705B">
            <w:pPr>
              <w:spacing w:before="225" w:after="225"/>
              <w:jc w:val="both"/>
            </w:pPr>
            <w:r>
              <w:rPr>
                <w:rFonts w:ascii="Arial" w:hAnsi="Arial" w:cs="Arial"/>
                <w:i/>
                <w:iCs/>
                <w:color w:val="000000"/>
                <w:sz w:val="18"/>
                <w:szCs w:val="18"/>
              </w:rPr>
              <w:t>V KOLIKOR PONUDNIK NE NASTOPA S PODIZVAJALCI SE RAZDELEK IZBRIŠE</w:t>
            </w:r>
          </w:p>
        </w:tc>
      </w:tr>
    </w:tbl>
    <w:p w14:paraId="19BA2F11" w14:textId="77777777" w:rsidR="00FE4E58" w:rsidRDefault="00FE4E58" w:rsidP="00FE4E58">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80"/>
      </w:tblGrid>
      <w:tr w:rsidR="00FE4E58" w14:paraId="1C5F71C0" w14:textId="77777777" w:rsidTr="0092705B">
        <w:tc>
          <w:tcPr>
            <w:tcW w:w="0" w:type="auto"/>
            <w:tcMar>
              <w:top w:w="0" w:type="auto"/>
              <w:bottom w:w="0" w:type="auto"/>
            </w:tcMar>
          </w:tcPr>
          <w:p w14:paraId="16AC543A" w14:textId="77777777" w:rsidR="00FE4E58" w:rsidRDefault="00FE4E58" w:rsidP="0092705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C27FF9F" w14:textId="77777777" w:rsidR="00FE4E58" w:rsidRDefault="00FE4E58" w:rsidP="0092705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4"/>
            </w:tblGrid>
            <w:tr w:rsidR="00FE4E58" w14:paraId="49096E6D" w14:textId="77777777" w:rsidTr="0092705B">
              <w:tc>
                <w:tcPr>
                  <w:tcW w:w="0" w:type="auto"/>
                  <w:tcMar>
                    <w:top w:w="0" w:type="auto"/>
                    <w:bottom w:w="0" w:type="auto"/>
                  </w:tcMar>
                </w:tcPr>
                <w:p w14:paraId="55866CB3" w14:textId="77777777" w:rsidR="00FE4E58" w:rsidRDefault="00FE4E58" w:rsidP="005C220A">
                  <w:pPr>
                    <w:numPr>
                      <w:ilvl w:val="0"/>
                      <w:numId w:val="1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104E546" w14:textId="77777777" w:rsidR="00FE4E58" w:rsidRDefault="00FE4E58" w:rsidP="005C220A">
                  <w:pPr>
                    <w:numPr>
                      <w:ilvl w:val="0"/>
                      <w:numId w:val="1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3DC6487" w14:textId="77777777" w:rsidR="00FE4E58" w:rsidRDefault="00FE4E58" w:rsidP="005C220A">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9DE2E35" w14:textId="77777777" w:rsidR="00FE4E58" w:rsidRDefault="00FE4E58" w:rsidP="0092705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B9F5C3B" w14:textId="77777777" w:rsidR="00FE4E58" w:rsidRDefault="00FE4E58" w:rsidP="0092705B">
            <w:pPr>
              <w:spacing w:before="225" w:after="225"/>
              <w:jc w:val="both"/>
            </w:pPr>
            <w:r>
              <w:rPr>
                <w:rFonts w:ascii="Arial" w:hAnsi="Arial" w:cs="Arial"/>
                <w:color w:val="000000"/>
                <w:sz w:val="18"/>
                <w:szCs w:val="18"/>
              </w:rPr>
              <w:t>Plačila podizvajalcem se izvedejo v rokih in na enak način kot velja za plačila izvajalcu.</w:t>
            </w:r>
          </w:p>
          <w:p w14:paraId="1BA20705" w14:textId="77777777" w:rsidR="00FE4E58" w:rsidRDefault="00FE4E58" w:rsidP="0092705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1E83" w14:textId="77777777" w:rsidR="00FE4E58" w:rsidRDefault="00FE4E58" w:rsidP="0092705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D435D4E" w14:textId="77777777" w:rsidR="00FE4E58" w:rsidRDefault="00FE4E58" w:rsidP="0092705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149B8255" w14:textId="77777777" w:rsidR="00FE4E58" w:rsidRDefault="00FE4E58" w:rsidP="00FE4E5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80"/>
      </w:tblGrid>
      <w:tr w:rsidR="00FE4E58" w14:paraId="6C61E030" w14:textId="77777777" w:rsidTr="0092705B">
        <w:tc>
          <w:tcPr>
            <w:tcW w:w="0" w:type="auto"/>
            <w:tcMar>
              <w:top w:w="0" w:type="auto"/>
              <w:bottom w:w="0" w:type="auto"/>
            </w:tcMar>
          </w:tcPr>
          <w:p w14:paraId="2CE3B778" w14:textId="77777777" w:rsidR="00FE4E58" w:rsidRDefault="00FE4E58" w:rsidP="0092705B">
            <w:pPr>
              <w:spacing w:before="225" w:after="225"/>
              <w:jc w:val="both"/>
            </w:pPr>
            <w:r>
              <w:rPr>
                <w:rFonts w:ascii="Arial" w:hAnsi="Arial" w:cs="Arial"/>
                <w:color w:val="000000"/>
                <w:sz w:val="18"/>
                <w:szCs w:val="18"/>
              </w:rPr>
              <w:t>Naročnik se zavezuje poravnati pogodbeno ceno za pravilno dobavo blaga na podlagi te pogodbe.</w:t>
            </w:r>
          </w:p>
          <w:p w14:paraId="7EC7312E" w14:textId="77777777" w:rsidR="00FE4E58"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dobavitelja zagotovil sodelovanje oseb, ki bodo v stiku z dobaviteljem.</w:t>
            </w:r>
          </w:p>
          <w:p w14:paraId="0F807C6A" w14:textId="77777777" w:rsidR="006B76B1" w:rsidRDefault="006B76B1" w:rsidP="0092705B">
            <w:pPr>
              <w:spacing w:before="225" w:after="225"/>
              <w:jc w:val="both"/>
            </w:pPr>
          </w:p>
          <w:p w14:paraId="3E063362" w14:textId="77777777" w:rsidR="006B76B1" w:rsidRDefault="006B76B1" w:rsidP="0092705B">
            <w:pPr>
              <w:spacing w:before="225" w:after="225"/>
              <w:jc w:val="both"/>
            </w:pPr>
          </w:p>
          <w:p w14:paraId="37024019" w14:textId="77777777" w:rsidR="006B76B1" w:rsidRDefault="006B76B1" w:rsidP="0092705B">
            <w:pPr>
              <w:spacing w:before="225" w:after="225"/>
              <w:jc w:val="both"/>
            </w:pPr>
          </w:p>
        </w:tc>
      </w:tr>
    </w:tbl>
    <w:p w14:paraId="01E27ADE" w14:textId="77777777" w:rsidR="00FE4E58" w:rsidRDefault="00FE4E58" w:rsidP="00FE4E58">
      <w:pPr>
        <w:spacing w:before="225" w:after="225" w:line="240" w:lineRule="auto"/>
        <w:jc w:val="both"/>
      </w:pPr>
      <w:r>
        <w:rPr>
          <w:rFonts w:ascii="Arial" w:hAnsi="Arial" w:cs="Arial"/>
          <w:b/>
          <w:bCs/>
          <w:color w:val="000000"/>
          <w:sz w:val="18"/>
          <w:szCs w:val="18"/>
        </w:rPr>
        <w:lastRenderedPageBreak/>
        <w:t>VI. OBVEZNOSTI DOBAVITELJA</w:t>
      </w:r>
    </w:p>
    <w:p w14:paraId="689039A3" w14:textId="77777777" w:rsidR="00FE4E58" w:rsidRDefault="00FE4E58" w:rsidP="00FE4E5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80"/>
      </w:tblGrid>
      <w:tr w:rsidR="00FE4E58" w14:paraId="1E001C7C" w14:textId="77777777" w:rsidTr="0092705B">
        <w:tc>
          <w:tcPr>
            <w:tcW w:w="0" w:type="auto"/>
            <w:tcMar>
              <w:top w:w="0" w:type="auto"/>
              <w:bottom w:w="0" w:type="auto"/>
            </w:tcMar>
          </w:tcPr>
          <w:p w14:paraId="00001BC1" w14:textId="77777777" w:rsidR="00FE4E58" w:rsidRDefault="00FE4E58" w:rsidP="0092705B">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4"/>
            </w:tblGrid>
            <w:tr w:rsidR="00FE4E58" w14:paraId="70628C3B" w14:textId="77777777" w:rsidTr="0092705B">
              <w:tc>
                <w:tcPr>
                  <w:tcW w:w="0" w:type="auto"/>
                  <w:tcMar>
                    <w:top w:w="0" w:type="auto"/>
                    <w:bottom w:w="0" w:type="auto"/>
                  </w:tcMar>
                </w:tcPr>
                <w:p w14:paraId="1F35770F"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12539EA"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6C2BA7DD"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1D3ABAA"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06D85A2"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spoštoval hišni red naročnika (objavljen na spletni strani naročnika);</w:t>
                  </w:r>
                </w:p>
                <w:p w14:paraId="54AC4867" w14:textId="77777777" w:rsidR="00FE4E58" w:rsidRDefault="00FE4E58" w:rsidP="005C220A">
                  <w:pPr>
                    <w:numPr>
                      <w:ilvl w:val="0"/>
                      <w:numId w:val="15"/>
                    </w:numPr>
                    <w:jc w:val="both"/>
                    <w:rPr>
                      <w:rFonts w:ascii="Arial" w:hAnsi="Arial" w:cs="Arial"/>
                      <w:color w:val="000000"/>
                      <w:sz w:val="18"/>
                      <w:szCs w:val="18"/>
                    </w:rPr>
                  </w:pPr>
                  <w:r>
                    <w:rPr>
                      <w:rFonts w:ascii="Arial" w:hAnsi="Arial" w:cs="Arial"/>
                      <w:color w:val="000000"/>
                      <w:sz w:val="18"/>
                      <w:szCs w:val="18"/>
                    </w:rPr>
                    <w:t>ščitil interese naročnika.</w:t>
                  </w:r>
                </w:p>
              </w:tc>
            </w:tr>
          </w:tbl>
          <w:p w14:paraId="0FAA9418" w14:textId="77777777" w:rsidR="00FE4E58" w:rsidRDefault="00FE4E58" w:rsidP="0092705B"/>
        </w:tc>
      </w:tr>
    </w:tbl>
    <w:p w14:paraId="05518AA1" w14:textId="77777777" w:rsidR="00FE4E58" w:rsidRDefault="00FE4E58" w:rsidP="00FE4E58">
      <w:pPr>
        <w:spacing w:before="225" w:after="225" w:line="240" w:lineRule="auto"/>
        <w:jc w:val="both"/>
      </w:pPr>
      <w:r>
        <w:rPr>
          <w:rFonts w:ascii="Arial" w:hAnsi="Arial" w:cs="Arial"/>
          <w:b/>
          <w:bCs/>
          <w:color w:val="000000"/>
          <w:sz w:val="18"/>
          <w:szCs w:val="18"/>
        </w:rPr>
        <w:t>VII. SKRBNIKI POGODBE</w:t>
      </w:r>
    </w:p>
    <w:p w14:paraId="24400434" w14:textId="77777777" w:rsidR="00FE4E58" w:rsidRDefault="00FE4E58" w:rsidP="00FE4E5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80"/>
      </w:tblGrid>
      <w:tr w:rsidR="00FE4E58" w14:paraId="5038EB0E" w14:textId="77777777" w:rsidTr="0092705B">
        <w:tc>
          <w:tcPr>
            <w:tcW w:w="0" w:type="auto"/>
            <w:tcMar>
              <w:top w:w="0" w:type="auto"/>
              <w:bottom w:w="0" w:type="auto"/>
            </w:tcMar>
          </w:tcPr>
          <w:p w14:paraId="46EDFDD5" w14:textId="77777777" w:rsidR="00FE4E58" w:rsidRDefault="00FE4E58" w:rsidP="0092705B">
            <w:pPr>
              <w:spacing w:before="225" w:after="225"/>
              <w:jc w:val="both"/>
            </w:pPr>
            <w:r>
              <w:rPr>
                <w:rFonts w:ascii="Arial" w:hAnsi="Arial" w:cs="Arial"/>
                <w:color w:val="000000"/>
                <w:sz w:val="18"/>
                <w:szCs w:val="18"/>
              </w:rPr>
              <w:t>Skrbnik pogodbe s strani naročnika je _______________.</w:t>
            </w:r>
          </w:p>
          <w:p w14:paraId="332F9E09" w14:textId="77777777" w:rsidR="00FE4E58" w:rsidRDefault="00FE4E58" w:rsidP="0092705B">
            <w:pPr>
              <w:spacing w:before="225" w:after="225"/>
              <w:jc w:val="both"/>
            </w:pPr>
            <w:r>
              <w:rPr>
                <w:rFonts w:ascii="Arial" w:hAnsi="Arial" w:cs="Arial"/>
                <w:color w:val="000000"/>
                <w:sz w:val="18"/>
                <w:szCs w:val="18"/>
              </w:rPr>
              <w:t>Pooblaščeni predstavnik naročnika za nadzor nad izvedbo pogodbe je ___________________.</w:t>
            </w:r>
          </w:p>
          <w:p w14:paraId="44CE87F3" w14:textId="77777777" w:rsidR="00FE4E58" w:rsidRDefault="00FE4E58" w:rsidP="0092705B">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2425676" w14:textId="77777777" w:rsidR="00FE4E58"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Skrbnik pogodbe na strani dobavitelja je_____________________</w:t>
            </w:r>
          </w:p>
          <w:p w14:paraId="05FBB6E6" w14:textId="77777777" w:rsidR="00FE4E58" w:rsidRDefault="00FE4E58" w:rsidP="0092705B">
            <w:pPr>
              <w:spacing w:before="225" w:after="225"/>
              <w:jc w:val="both"/>
            </w:pPr>
            <w:r>
              <w:rPr>
                <w:rFonts w:ascii="Arial" w:hAnsi="Arial" w:cs="Arial"/>
                <w:color w:val="000000"/>
                <w:sz w:val="18"/>
                <w:szCs w:val="18"/>
              </w:rPr>
              <w:t>Pooblaščeni predstavnik dobavitelja je _______________</w:t>
            </w:r>
          </w:p>
          <w:p w14:paraId="24A45AB7" w14:textId="77777777" w:rsidR="00FE4E58" w:rsidRDefault="00FE4E58" w:rsidP="0092705B">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29E6A5A" w14:textId="77777777" w:rsidR="00FE4E58" w:rsidRDefault="00FE4E58" w:rsidP="00FE4E58">
      <w:pPr>
        <w:spacing w:before="225" w:after="225" w:line="240" w:lineRule="auto"/>
        <w:jc w:val="both"/>
      </w:pPr>
      <w:r>
        <w:rPr>
          <w:rFonts w:ascii="Arial" w:hAnsi="Arial" w:cs="Arial"/>
          <w:b/>
          <w:bCs/>
          <w:color w:val="000000"/>
          <w:sz w:val="18"/>
          <w:szCs w:val="18"/>
        </w:rPr>
        <w:t>VIII. POGODBENA KAZEN</w:t>
      </w:r>
    </w:p>
    <w:p w14:paraId="0262D89D" w14:textId="77777777" w:rsidR="00FE4E58" w:rsidRDefault="00FE4E58" w:rsidP="00FE4E5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80"/>
      </w:tblGrid>
      <w:tr w:rsidR="00FE4E58" w14:paraId="0FD98537" w14:textId="77777777" w:rsidTr="0092705B">
        <w:tc>
          <w:tcPr>
            <w:tcW w:w="0" w:type="auto"/>
            <w:tcMar>
              <w:top w:w="0" w:type="auto"/>
              <w:bottom w:w="0" w:type="auto"/>
            </w:tcMar>
          </w:tcPr>
          <w:p w14:paraId="251CB150" w14:textId="77777777" w:rsidR="00FE4E58" w:rsidRDefault="00FE4E58" w:rsidP="0092705B">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8CB1F55" w14:textId="77777777" w:rsidR="00FE4E58" w:rsidRDefault="00FE4E58" w:rsidP="0092705B">
            <w:pPr>
              <w:spacing w:before="225" w:after="225"/>
              <w:jc w:val="both"/>
            </w:pPr>
            <w:r>
              <w:rPr>
                <w:rFonts w:ascii="Arial" w:hAnsi="Arial" w:cs="Arial"/>
                <w:color w:val="000000"/>
                <w:sz w:val="18"/>
                <w:szCs w:val="18"/>
              </w:rPr>
              <w:t>Pogodbena kazen se obračuna pri plačilu za opravljeno dobavo.</w:t>
            </w:r>
          </w:p>
          <w:p w14:paraId="037DE57C" w14:textId="77777777" w:rsidR="00FE4E58" w:rsidRDefault="00FE4E58" w:rsidP="0092705B">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6D8472E" w14:textId="77777777" w:rsidR="00FE4E58" w:rsidRDefault="00FE4E58" w:rsidP="00FE4E58">
      <w:pPr>
        <w:spacing w:before="225" w:after="225" w:line="240" w:lineRule="auto"/>
        <w:jc w:val="both"/>
      </w:pPr>
      <w:r>
        <w:rPr>
          <w:rFonts w:ascii="Arial" w:hAnsi="Arial" w:cs="Arial"/>
          <w:b/>
          <w:bCs/>
          <w:color w:val="000000"/>
          <w:sz w:val="18"/>
          <w:szCs w:val="18"/>
        </w:rPr>
        <w:t>IX. PREVZEM</w:t>
      </w:r>
    </w:p>
    <w:p w14:paraId="522F6C07" w14:textId="77777777" w:rsidR="00FE4E58" w:rsidRDefault="00FE4E58" w:rsidP="00FE4E5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80"/>
      </w:tblGrid>
      <w:tr w:rsidR="00FE4E58" w14:paraId="7C54A376" w14:textId="77777777" w:rsidTr="0092705B">
        <w:tc>
          <w:tcPr>
            <w:tcW w:w="0" w:type="auto"/>
            <w:tcMar>
              <w:top w:w="0" w:type="auto"/>
              <w:bottom w:w="0" w:type="auto"/>
            </w:tcMar>
          </w:tcPr>
          <w:p w14:paraId="00502ADA" w14:textId="77777777" w:rsidR="00FE4E58" w:rsidRDefault="00FE4E58" w:rsidP="0092705B">
            <w:pPr>
              <w:spacing w:before="225" w:after="225"/>
              <w:jc w:val="both"/>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dobavitelj in naročnik opravita primopredajo opreme ter o tem sestavita pisni zapisnik </w:t>
            </w:r>
            <w:r w:rsidRPr="00D0681A">
              <w:rPr>
                <w:rFonts w:ascii="Arial" w:hAnsi="Arial" w:cs="Arial"/>
                <w:color w:val="000000"/>
                <w:sz w:val="18"/>
                <w:szCs w:val="18"/>
              </w:rPr>
              <w:t>(primopredaja se lahko izvede, ko je oprema polno delujoča, torej delujejo tudi vse aplikacije)</w:t>
            </w:r>
            <w:r>
              <w:rPr>
                <w:rFonts w:ascii="Arial" w:hAnsi="Arial" w:cs="Arial"/>
                <w:color w:val="000000"/>
                <w:sz w:val="18"/>
                <w:szCs w:val="18"/>
              </w:rPr>
              <w:t>.</w:t>
            </w:r>
          </w:p>
          <w:p w14:paraId="1E88ACA9" w14:textId="77777777" w:rsidR="00FE4E58" w:rsidRDefault="00FE4E58" w:rsidP="0092705B">
            <w:pPr>
              <w:spacing w:before="225" w:after="225"/>
              <w:jc w:val="both"/>
            </w:pPr>
            <w:r>
              <w:rPr>
                <w:rFonts w:ascii="Arial" w:hAnsi="Arial" w:cs="Arial"/>
                <w:color w:val="000000"/>
                <w:sz w:val="18"/>
                <w:szCs w:val="18"/>
              </w:rPr>
              <w:t xml:space="preserve">Dobavitelj lahko, na podlagi podpisanega končnega primopredajnega zapisnika (pisno potrjenega s strani </w:t>
            </w:r>
            <w:r>
              <w:rPr>
                <w:rFonts w:ascii="Arial" w:hAnsi="Arial" w:cs="Arial"/>
                <w:color w:val="000000"/>
                <w:sz w:val="18"/>
                <w:szCs w:val="18"/>
              </w:rPr>
              <w:lastRenderedPageBreak/>
              <w:t>predstavnikov obeh pogodbenih strank) in izvedenem šolanju naročnikovega osebja za delo z dobavljeno opremo, naročniku izstavi račun za dobavljeno, nameščeno in delujočo opremo.</w:t>
            </w:r>
          </w:p>
        </w:tc>
      </w:tr>
    </w:tbl>
    <w:p w14:paraId="560FECD0" w14:textId="77777777" w:rsidR="00FE4E58" w:rsidRDefault="00FE4E58" w:rsidP="00FE4E58">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9180"/>
      </w:tblGrid>
      <w:tr w:rsidR="00FE4E58" w14:paraId="3FC81C2B" w14:textId="77777777" w:rsidTr="0092705B">
        <w:tc>
          <w:tcPr>
            <w:tcW w:w="0" w:type="auto"/>
            <w:tcMar>
              <w:top w:w="0" w:type="auto"/>
              <w:bottom w:w="0" w:type="auto"/>
            </w:tcMar>
          </w:tcPr>
          <w:p w14:paraId="3BFCC6A6" w14:textId="77777777" w:rsidR="00FE4E58" w:rsidRDefault="00FE4E58" w:rsidP="0092705B">
            <w:pPr>
              <w:spacing w:before="225" w:after="225"/>
              <w:jc w:val="both"/>
            </w:pPr>
            <w:r>
              <w:rPr>
                <w:rFonts w:ascii="Arial" w:hAnsi="Arial" w:cs="Arial"/>
                <w:color w:val="000000"/>
                <w:sz w:val="18"/>
                <w:szCs w:val="18"/>
              </w:rPr>
              <w:t>Dobavitelj se zavezuje, da bo pet (5) dni pred načrtovano primopredajo o tem pisno obvestil skrbnika pogodbe, ki bo pripravil primopredajni zapisnik in o primopredaji obvestil pooblaščeno osebo (uporabnika) s strani naročnika.</w:t>
            </w:r>
          </w:p>
          <w:p w14:paraId="6B5D9509" w14:textId="77777777" w:rsidR="00FE4E58" w:rsidRDefault="00FE4E58" w:rsidP="0092705B">
            <w:pPr>
              <w:spacing w:before="225" w:after="225"/>
              <w:jc w:val="both"/>
            </w:pPr>
            <w:r>
              <w:rPr>
                <w:rFonts w:ascii="Arial" w:hAnsi="Arial" w:cs="Arial"/>
                <w:color w:val="000000"/>
                <w:sz w:val="18"/>
                <w:szCs w:val="18"/>
              </w:rPr>
              <w:t>O prevzemu blaga: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964"/>
            </w:tblGrid>
            <w:tr w:rsidR="00FE4E58" w14:paraId="28D79479" w14:textId="77777777" w:rsidTr="0092705B">
              <w:tc>
                <w:tcPr>
                  <w:tcW w:w="0" w:type="auto"/>
                  <w:tcMar>
                    <w:top w:w="0" w:type="auto"/>
                    <w:bottom w:w="0" w:type="auto"/>
                  </w:tcMar>
                </w:tcPr>
                <w:p w14:paraId="002B6618"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1BF868E2"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datum prevzema blaga;</w:t>
                  </w:r>
                </w:p>
                <w:p w14:paraId="23DC687E"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59A16916"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20495D7E"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39945ED9"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0C078DE4"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18DB1C40" w14:textId="77777777" w:rsidR="00FE4E58" w:rsidRDefault="00FE4E58" w:rsidP="005C220A">
                  <w:pPr>
                    <w:numPr>
                      <w:ilvl w:val="0"/>
                      <w:numId w:val="16"/>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7167BBE6" w14:textId="77777777" w:rsidR="00FE4E58" w:rsidRDefault="00FE4E58" w:rsidP="0092705B"/>
          <w:p w14:paraId="33A04D82" w14:textId="77777777" w:rsidR="00FE4E58" w:rsidRDefault="00FE4E58" w:rsidP="0092705B">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964"/>
            </w:tblGrid>
            <w:tr w:rsidR="00FE4E58" w14:paraId="77E5EC68" w14:textId="77777777" w:rsidTr="0092705B">
              <w:tc>
                <w:tcPr>
                  <w:tcW w:w="0" w:type="auto"/>
                  <w:tcMar>
                    <w:top w:w="0" w:type="auto"/>
                    <w:bottom w:w="0" w:type="auto"/>
                  </w:tcMar>
                </w:tcPr>
                <w:p w14:paraId="27CA3DE2"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tehnično dokumentacijo dobavljene opreme,</w:t>
                  </w:r>
                </w:p>
                <w:p w14:paraId="14B4CFC9"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A-teste (v kolikor je smiselno),</w:t>
                  </w:r>
                </w:p>
                <w:p w14:paraId="77940CD6"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Varnostni list (v kolikor je smiselno),</w:t>
                  </w:r>
                </w:p>
                <w:p w14:paraId="05BD5E23"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4CD129E0"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0F4042F4"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2F55568B" w14:textId="77777777" w:rsidR="00FE4E58" w:rsidRDefault="00FE4E58" w:rsidP="005C220A">
                  <w:pPr>
                    <w:numPr>
                      <w:ilvl w:val="0"/>
                      <w:numId w:val="17"/>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pog.vrednosti</w:t>
                  </w:r>
                  <w:proofErr w:type="spellEnd"/>
                  <w:r>
                    <w:rPr>
                      <w:rFonts w:ascii="Arial" w:hAnsi="Arial" w:cs="Arial"/>
                      <w:color w:val="000000"/>
                      <w:sz w:val="18"/>
                      <w:szCs w:val="18"/>
                    </w:rPr>
                    <w:t xml:space="preserve"> z DDV z veljavnostjo še 1 mesec po izteku garancijskega roka).</w:t>
                  </w:r>
                </w:p>
              </w:tc>
            </w:tr>
          </w:tbl>
          <w:p w14:paraId="4AAB50C9" w14:textId="77777777" w:rsidR="00FE4E58" w:rsidRDefault="00FE4E58" w:rsidP="0092705B"/>
          <w:p w14:paraId="2947045D" w14:textId="77777777" w:rsidR="00FE4E58" w:rsidRDefault="00FE4E58" w:rsidP="0092705B">
            <w:pPr>
              <w:spacing w:before="225" w:after="225"/>
              <w:jc w:val="both"/>
            </w:pPr>
            <w:r>
              <w:rPr>
                <w:rFonts w:ascii="Arial" w:hAnsi="Arial" w:cs="Arial"/>
                <w:color w:val="000000"/>
                <w:sz w:val="18"/>
                <w:szCs w:val="18"/>
              </w:rPr>
              <w:t xml:space="preserve">Naročnik se obvezuje prevzeti blago v celoti na podlagi dobavnice. Količinski prevzem se opravi takoj po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 Oprema, za katero se bo ugotovilo, da kakorkoli odstopa od navedb v razpisni ali ponudbeni dokumentaciji, ali ni skladna z določili te pogodbe in s specifikacijami, bo zavrnjena.</w:t>
            </w:r>
          </w:p>
          <w:p w14:paraId="247F395B" w14:textId="77777777" w:rsidR="00FE4E58" w:rsidRDefault="00FE4E58" w:rsidP="0092705B">
            <w:pPr>
              <w:spacing w:before="225" w:after="225"/>
              <w:jc w:val="both"/>
            </w:pPr>
            <w:r>
              <w:rPr>
                <w:rFonts w:ascii="Arial" w:hAnsi="Arial" w:cs="Arial"/>
                <w:color w:val="000000"/>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7AED7BBA" w14:textId="77777777" w:rsidR="00FE4E58" w:rsidRDefault="00FE4E58" w:rsidP="00FE4E58">
      <w:pPr>
        <w:spacing w:before="225" w:after="225" w:line="240" w:lineRule="auto"/>
        <w:jc w:val="both"/>
      </w:pPr>
      <w:r>
        <w:rPr>
          <w:rFonts w:ascii="Arial" w:hAnsi="Arial" w:cs="Arial"/>
          <w:b/>
          <w:bCs/>
          <w:color w:val="000000"/>
          <w:sz w:val="18"/>
          <w:szCs w:val="18"/>
        </w:rPr>
        <w:t>X. ODPRAVA NAPAK IN GARANCIJSKA DOBA</w:t>
      </w:r>
    </w:p>
    <w:p w14:paraId="03B0942C" w14:textId="77777777" w:rsidR="00FE4E58" w:rsidRDefault="00FE4E58" w:rsidP="00FE4E5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80"/>
      </w:tblGrid>
      <w:tr w:rsidR="00FE4E58" w14:paraId="45729180" w14:textId="77777777" w:rsidTr="0092705B">
        <w:tc>
          <w:tcPr>
            <w:tcW w:w="0" w:type="auto"/>
            <w:tcMar>
              <w:top w:w="0" w:type="auto"/>
              <w:bottom w:w="0" w:type="auto"/>
            </w:tcMar>
          </w:tcPr>
          <w:p w14:paraId="28310A5E" w14:textId="77777777" w:rsidR="00FE4E58" w:rsidRDefault="00FE4E58" w:rsidP="0092705B">
            <w:pPr>
              <w:spacing w:before="225" w:after="225"/>
              <w:jc w:val="both"/>
            </w:pPr>
            <w:r>
              <w:rPr>
                <w:rFonts w:ascii="Arial" w:hAnsi="Arial" w:cs="Arial"/>
                <w:color w:val="000000"/>
                <w:sz w:val="18"/>
                <w:szCs w:val="18"/>
              </w:rPr>
              <w:t>Garancijska doba po tej pogodbi je _____________(min. 12) mesecev.</w:t>
            </w:r>
          </w:p>
          <w:p w14:paraId="7C677C54" w14:textId="77777777" w:rsidR="00FE4E58" w:rsidRDefault="00FE4E58" w:rsidP="0092705B">
            <w:pPr>
              <w:spacing w:before="225" w:after="225"/>
              <w:jc w:val="both"/>
            </w:pPr>
            <w:r>
              <w:rPr>
                <w:rFonts w:ascii="Arial" w:hAnsi="Arial" w:cs="Arial"/>
                <w:color w:val="000000"/>
                <w:sz w:val="18"/>
                <w:szCs w:val="18"/>
              </w:rPr>
              <w:t>Garancijski roki začnejo teči z dnem uspešne pisne primopredaje opreme.</w:t>
            </w:r>
          </w:p>
          <w:p w14:paraId="2919ADF5" w14:textId="77777777" w:rsidR="00FE4E58" w:rsidRDefault="00FE4E58" w:rsidP="0092705B">
            <w:pPr>
              <w:spacing w:before="225" w:after="225"/>
              <w:jc w:val="both"/>
            </w:pPr>
            <w:r>
              <w:rPr>
                <w:rFonts w:ascii="Arial" w:hAnsi="Arial" w:cs="Arial"/>
                <w:color w:val="000000"/>
                <w:sz w:val="18"/>
                <w:szCs w:val="18"/>
              </w:rPr>
              <w:t>Garancija je vezana na normalne pogoje uporabe in primerno ter strokovno vzdrževanje.</w:t>
            </w:r>
          </w:p>
          <w:p w14:paraId="59336B31" w14:textId="77777777" w:rsidR="00FE4E58" w:rsidRDefault="00FE4E58" w:rsidP="0092705B">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4A412D1" w14:textId="77777777" w:rsidR="00FE4E58" w:rsidRDefault="00FE4E58" w:rsidP="0092705B">
            <w:pPr>
              <w:spacing w:before="225" w:after="225"/>
              <w:jc w:val="both"/>
            </w:pPr>
            <w:r>
              <w:rPr>
                <w:rFonts w:ascii="Arial" w:hAnsi="Arial" w:cs="Arial"/>
                <w:color w:val="000000"/>
                <w:sz w:val="18"/>
                <w:szCs w:val="18"/>
              </w:rPr>
              <w:t xml:space="preserve">Če je napaka bistvena in vpliva na rabo ter je povzročena po krivdi dobavitelja ali njegovih podizvajalcev in </w:t>
            </w:r>
            <w:r>
              <w:rPr>
                <w:rFonts w:ascii="Arial" w:hAnsi="Arial" w:cs="Arial"/>
                <w:color w:val="000000"/>
                <w:sz w:val="18"/>
                <w:szCs w:val="18"/>
              </w:rPr>
              <w:lastRenderedPageBreak/>
              <w:t>kooperantov, je dobavitelj dolžan naročniku nadomestiti vso nastalo škodo.</w:t>
            </w:r>
          </w:p>
        </w:tc>
      </w:tr>
    </w:tbl>
    <w:p w14:paraId="5744B078" w14:textId="77777777" w:rsidR="00FE4E58" w:rsidRDefault="00FE4E58" w:rsidP="00FE4E58">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9180"/>
      </w:tblGrid>
      <w:tr w:rsidR="00FE4E58" w14:paraId="6C85611E" w14:textId="77777777" w:rsidTr="0092705B">
        <w:tc>
          <w:tcPr>
            <w:tcW w:w="0" w:type="auto"/>
            <w:tcMar>
              <w:top w:w="0" w:type="auto"/>
              <w:bottom w:w="0" w:type="auto"/>
            </w:tcMar>
          </w:tcPr>
          <w:p w14:paraId="0132C4B0" w14:textId="77777777" w:rsidR="00FE4E58" w:rsidRDefault="00FE4E58" w:rsidP="0092705B">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13B0464B" w14:textId="77777777" w:rsidR="00FE4E58" w:rsidRDefault="00FE4E58" w:rsidP="0092705B">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tc>
      </w:tr>
    </w:tbl>
    <w:p w14:paraId="53EBB83E" w14:textId="77777777" w:rsidR="00FE4E58" w:rsidRDefault="00FE4E58" w:rsidP="00FE4E58">
      <w:pPr>
        <w:spacing w:after="0" w:line="240" w:lineRule="auto"/>
        <w:jc w:val="center"/>
      </w:pPr>
      <w:r>
        <w:rPr>
          <w:rFonts w:ascii="Arial" w:hAnsi="Arial" w:cs="Arial"/>
          <w:b/>
          <w:bCs/>
          <w:color w:val="000000"/>
          <w:sz w:val="18"/>
          <w:szCs w:val="18"/>
        </w:rPr>
        <w:t>21. člen</w:t>
      </w:r>
    </w:p>
    <w:p w14:paraId="1507F9D1" w14:textId="77777777" w:rsidR="00FE4E58" w:rsidRDefault="00FE4E58" w:rsidP="00FE4E58">
      <w:pPr>
        <w:spacing w:after="0" w:line="240" w:lineRule="auto"/>
        <w:jc w:val="center"/>
        <w:rPr>
          <w:rFonts w:ascii="Arial" w:hAnsi="Arial" w:cs="Arial"/>
          <w:b/>
          <w:bCs/>
          <w:color w:val="000000"/>
          <w:sz w:val="18"/>
          <w:szCs w:val="18"/>
        </w:rPr>
      </w:pPr>
    </w:p>
    <w:p w14:paraId="6E0791DA" w14:textId="77777777" w:rsidR="00FE4E58" w:rsidRDefault="00FE4E58" w:rsidP="00FE4E58">
      <w:pPr>
        <w:spacing w:after="0" w:line="240" w:lineRule="auto"/>
        <w:rPr>
          <w:rFonts w:ascii="Arial" w:hAnsi="Arial" w:cs="Arial"/>
          <w:bCs/>
          <w:color w:val="000000"/>
          <w:sz w:val="18"/>
          <w:szCs w:val="18"/>
        </w:rPr>
      </w:pPr>
      <w:r w:rsidRPr="002C5AF6">
        <w:rPr>
          <w:rFonts w:ascii="Arial" w:hAnsi="Arial" w:cs="Arial"/>
          <w:bCs/>
          <w:color w:val="000000"/>
          <w:sz w:val="18"/>
          <w:szCs w:val="18"/>
        </w:rPr>
        <w:t>Za zamenjane dele v garancijski dobi prične teči nov garancijski rok z dnem zamenjave</w:t>
      </w:r>
      <w:r>
        <w:rPr>
          <w:rFonts w:ascii="Arial" w:hAnsi="Arial" w:cs="Arial"/>
          <w:bCs/>
          <w:color w:val="000000"/>
          <w:sz w:val="18"/>
          <w:szCs w:val="18"/>
        </w:rPr>
        <w:t>.</w:t>
      </w:r>
    </w:p>
    <w:p w14:paraId="33734A9D" w14:textId="77777777" w:rsidR="00FE4E58" w:rsidRDefault="00FE4E58" w:rsidP="00FE4E58">
      <w:pPr>
        <w:spacing w:after="0" w:line="240" w:lineRule="auto"/>
        <w:rPr>
          <w:rFonts w:ascii="Arial" w:hAnsi="Arial" w:cs="Arial"/>
          <w:bCs/>
          <w:color w:val="000000"/>
          <w:sz w:val="18"/>
          <w:szCs w:val="18"/>
        </w:rPr>
      </w:pPr>
    </w:p>
    <w:p w14:paraId="69022A98" w14:textId="77777777" w:rsidR="00FE4E58" w:rsidRPr="002C5AF6" w:rsidRDefault="00FE4E58" w:rsidP="00FE4E58">
      <w:pPr>
        <w:spacing w:after="0" w:line="240" w:lineRule="auto"/>
        <w:rPr>
          <w:rFonts w:ascii="Arial" w:hAnsi="Arial" w:cs="Arial"/>
          <w:bCs/>
          <w:color w:val="000000"/>
          <w:sz w:val="18"/>
          <w:szCs w:val="18"/>
        </w:rPr>
      </w:pPr>
    </w:p>
    <w:p w14:paraId="132906F4" w14:textId="77777777" w:rsidR="00FE4E58" w:rsidRDefault="00FE4E58" w:rsidP="00FE4E5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FE4E58" w14:paraId="19820848" w14:textId="77777777" w:rsidTr="0092705B">
        <w:tc>
          <w:tcPr>
            <w:tcW w:w="0" w:type="auto"/>
            <w:tcMar>
              <w:top w:w="0" w:type="auto"/>
              <w:bottom w:w="0" w:type="auto"/>
            </w:tcMar>
          </w:tcPr>
          <w:p w14:paraId="27FC6A2D" w14:textId="77777777" w:rsidR="00FE4E58" w:rsidRDefault="00FE4E58" w:rsidP="0092705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C847405" w14:textId="77777777" w:rsidR="00FE4E58" w:rsidRDefault="00FE4E58" w:rsidP="00FE4E5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80"/>
      </w:tblGrid>
      <w:tr w:rsidR="00FE4E58" w14:paraId="27A8F947" w14:textId="77777777" w:rsidTr="0092705B">
        <w:tc>
          <w:tcPr>
            <w:tcW w:w="0" w:type="auto"/>
            <w:tcMar>
              <w:top w:w="0" w:type="auto"/>
              <w:bottom w:w="0" w:type="auto"/>
            </w:tcMar>
          </w:tcPr>
          <w:p w14:paraId="7063B0B1" w14:textId="77777777" w:rsidR="00FE4E58" w:rsidRDefault="00FE4E58" w:rsidP="0092705B">
            <w:pPr>
              <w:spacing w:before="225" w:after="225"/>
              <w:jc w:val="both"/>
            </w:pPr>
            <w:r>
              <w:rPr>
                <w:rFonts w:ascii="Arial" w:hAnsi="Arial" w:cs="Arial"/>
                <w:color w:val="000000"/>
                <w:sz w:val="18"/>
                <w:szCs w:val="18"/>
              </w:rPr>
              <w:t>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14:paraId="3B7E5E14" w14:textId="77777777" w:rsidR="00FE4E58" w:rsidRDefault="00FE4E58" w:rsidP="0092705B">
            <w:pPr>
              <w:spacing w:before="225" w:after="225"/>
              <w:jc w:val="both"/>
            </w:pPr>
            <w:r>
              <w:rPr>
                <w:rFonts w:ascii="Arial" w:hAnsi="Arial" w:cs="Arial"/>
                <w:color w:val="000000"/>
                <w:sz w:val="18"/>
                <w:szCs w:val="18"/>
              </w:rPr>
              <w:t>Če naročnik v garancijskem času ugotovi napako ali pomanjkljivost pri delovanju opreme ali kateregakoli dela opreme, ali napake v zvezi z montažo, mora to nemudoma sporočiti dobavitelju po telefonu, e-mail-u ali faksu ter na njegovo zahtevo tudi pisno po pošti.</w:t>
            </w:r>
          </w:p>
          <w:p w14:paraId="79EBEEC4" w14:textId="77777777" w:rsidR="00FE4E58" w:rsidRDefault="00FE4E58" w:rsidP="0092705B">
            <w:pPr>
              <w:spacing w:before="225" w:after="225"/>
              <w:jc w:val="both"/>
            </w:pPr>
            <w:r>
              <w:rPr>
                <w:rFonts w:ascii="Arial" w:hAnsi="Arial" w:cs="Arial"/>
                <w:color w:val="000000"/>
                <w:sz w:val="18"/>
                <w:szCs w:val="18"/>
              </w:rPr>
              <w:t>Dobavitelj zagotavlja s strani proizvajalca opreme pooblaščeni in usposobljeni servis v Republiki Sloveniji za opremo, ki je predmet pogodbe, in sicer:</w:t>
            </w:r>
          </w:p>
          <w:p w14:paraId="6B33DCAC" w14:textId="77777777" w:rsidR="00FE4E58" w:rsidRDefault="00FE4E58" w:rsidP="0092705B">
            <w:pPr>
              <w:spacing w:before="225" w:after="225"/>
              <w:jc w:val="both"/>
            </w:pPr>
            <w:r>
              <w:rPr>
                <w:rFonts w:ascii="Arial" w:hAnsi="Arial" w:cs="Arial"/>
                <w:color w:val="000000"/>
                <w:sz w:val="18"/>
                <w:szCs w:val="18"/>
              </w:rPr>
              <w:t>Pooblaščeni servis (naziv in sedež podjetja): ___________________________________________</w:t>
            </w:r>
          </w:p>
          <w:p w14:paraId="3FA59BE9" w14:textId="77777777" w:rsidR="00FE4E58" w:rsidRDefault="00FE4E58" w:rsidP="0092705B">
            <w:pPr>
              <w:spacing w:before="225" w:after="225"/>
              <w:jc w:val="both"/>
            </w:pPr>
            <w:r>
              <w:rPr>
                <w:rFonts w:ascii="Arial" w:hAnsi="Arial" w:cs="Arial"/>
                <w:color w:val="000000"/>
                <w:sz w:val="18"/>
                <w:szCs w:val="18"/>
              </w:rPr>
              <w:t>Tel. št.________________________________________</w:t>
            </w:r>
          </w:p>
          <w:p w14:paraId="4F5B0300" w14:textId="77777777" w:rsidR="00FE4E58" w:rsidRDefault="00FE4E58" w:rsidP="0092705B">
            <w:pPr>
              <w:spacing w:before="225" w:after="225"/>
              <w:jc w:val="both"/>
            </w:pPr>
            <w:proofErr w:type="spellStart"/>
            <w:r>
              <w:rPr>
                <w:rFonts w:ascii="Arial" w:hAnsi="Arial" w:cs="Arial"/>
                <w:color w:val="000000"/>
                <w:sz w:val="18"/>
                <w:szCs w:val="18"/>
              </w:rPr>
              <w:t>Gsm.št</w:t>
            </w:r>
            <w:proofErr w:type="spellEnd"/>
            <w:r>
              <w:rPr>
                <w:rFonts w:ascii="Arial" w:hAnsi="Arial" w:cs="Arial"/>
                <w:color w:val="000000"/>
                <w:sz w:val="18"/>
                <w:szCs w:val="18"/>
              </w:rPr>
              <w:t>.:_______________________________________</w:t>
            </w:r>
          </w:p>
          <w:p w14:paraId="718EEA2B" w14:textId="77777777" w:rsidR="00FE4E58" w:rsidRDefault="00FE4E58" w:rsidP="0092705B">
            <w:pPr>
              <w:spacing w:before="225" w:after="225"/>
              <w:jc w:val="both"/>
            </w:pPr>
            <w:r>
              <w:rPr>
                <w:rFonts w:ascii="Arial" w:hAnsi="Arial" w:cs="Arial"/>
                <w:color w:val="000000"/>
                <w:sz w:val="18"/>
                <w:szCs w:val="18"/>
              </w:rPr>
              <w:t>e-mail :________________________________________</w:t>
            </w:r>
          </w:p>
          <w:p w14:paraId="13CC907E" w14:textId="77777777" w:rsidR="00FE4E58" w:rsidRDefault="00FE4E58" w:rsidP="0092705B">
            <w:pPr>
              <w:spacing w:before="225" w:after="225"/>
              <w:jc w:val="both"/>
            </w:pPr>
            <w:r>
              <w:rPr>
                <w:rFonts w:ascii="Arial" w:hAnsi="Arial" w:cs="Arial"/>
                <w:color w:val="000000"/>
                <w:sz w:val="18"/>
                <w:szCs w:val="18"/>
              </w:rPr>
              <w:t>Dobavitelj  zagotavlja odzivni čas servisa največ  24 ur po prejemu obvestila o napaki ter maksimalno 72 ur oz. 3 delovne dni za dobavo rezervnih delov in odpravo napak (v garancijskem obdobju na stroške dobavitelja).</w:t>
            </w:r>
          </w:p>
          <w:p w14:paraId="29CFE5A0" w14:textId="77777777" w:rsidR="00FE4E58" w:rsidRDefault="00FE4E58" w:rsidP="0092705B">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w:t>
            </w:r>
          </w:p>
        </w:tc>
      </w:tr>
    </w:tbl>
    <w:p w14:paraId="186FDD94" w14:textId="77777777" w:rsidR="00FE4E58" w:rsidRDefault="00FE4E58" w:rsidP="00FE4E5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80"/>
      </w:tblGrid>
      <w:tr w:rsidR="00FE4E58" w14:paraId="45CA434E" w14:textId="77777777" w:rsidTr="0092705B">
        <w:tc>
          <w:tcPr>
            <w:tcW w:w="0" w:type="auto"/>
            <w:tcMar>
              <w:top w:w="0" w:type="auto"/>
              <w:bottom w:w="0" w:type="auto"/>
            </w:tcMar>
          </w:tcPr>
          <w:p w14:paraId="169446DE" w14:textId="77777777" w:rsidR="00FE4E58" w:rsidRDefault="00FE4E58" w:rsidP="0092705B">
            <w:pPr>
              <w:spacing w:before="225" w:after="225"/>
              <w:jc w:val="both"/>
            </w:pPr>
            <w:r>
              <w:rPr>
                <w:rFonts w:ascii="Arial" w:hAnsi="Arial" w:cs="Arial"/>
                <w:color w:val="000000"/>
                <w:sz w:val="18"/>
                <w:szCs w:val="18"/>
              </w:rPr>
              <w:t>ZAVAROVANJE ZA DOBRO IZVEDBO</w:t>
            </w:r>
          </w:p>
          <w:p w14:paraId="516F6CCB" w14:textId="77777777" w:rsidR="00FE4E58" w:rsidRDefault="00FE4E58" w:rsidP="0092705B">
            <w:pPr>
              <w:spacing w:before="225" w:after="225"/>
              <w:jc w:val="both"/>
            </w:pPr>
            <w:r>
              <w:rPr>
                <w:rFonts w:ascii="Arial" w:hAnsi="Arial" w:cs="Arial"/>
                <w:color w:val="000000"/>
                <w:sz w:val="18"/>
                <w:szCs w:val="18"/>
              </w:rPr>
              <w:t>Instrument zavarovanja: menica.</w:t>
            </w:r>
          </w:p>
          <w:p w14:paraId="3AAD7FCA" w14:textId="77777777" w:rsidR="00FE4E58" w:rsidRDefault="00FE4E58" w:rsidP="0092705B">
            <w:pPr>
              <w:spacing w:before="225" w:after="225"/>
              <w:jc w:val="both"/>
            </w:pPr>
            <w:r>
              <w:rPr>
                <w:rFonts w:ascii="Arial" w:hAnsi="Arial" w:cs="Arial"/>
                <w:color w:val="000000"/>
                <w:sz w:val="18"/>
                <w:szCs w:val="18"/>
              </w:rPr>
              <w:t>Višina zavarovanja: 10% pogodbene vrednosti z DDV.</w:t>
            </w:r>
          </w:p>
          <w:p w14:paraId="2D0C2C45" w14:textId="77777777" w:rsidR="00FE4E58" w:rsidRDefault="00FE4E58" w:rsidP="0092705B">
            <w:pPr>
              <w:spacing w:before="225" w:after="225"/>
              <w:jc w:val="both"/>
            </w:pPr>
            <w:r>
              <w:rPr>
                <w:rFonts w:ascii="Arial" w:hAnsi="Arial" w:cs="Arial"/>
                <w:color w:val="000000"/>
                <w:sz w:val="18"/>
                <w:szCs w:val="18"/>
              </w:rPr>
              <w:lastRenderedPageBreak/>
              <w:t>Čas veljavnosti: do primopredaje opreme in izročitve zavarovanja za odpravo napak v garancijskem roku.</w:t>
            </w:r>
          </w:p>
          <w:p w14:paraId="470B1C45" w14:textId="77777777" w:rsidR="00FE4E58" w:rsidRDefault="00FE4E58" w:rsidP="0092705B">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0486EAB" w14:textId="77777777" w:rsidR="00FE4E58" w:rsidRDefault="00FE4E58" w:rsidP="0092705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B84CF1D" w14:textId="77777777" w:rsidR="00FE4E58" w:rsidRDefault="00FE4E58" w:rsidP="00FE4E58">
      <w:pPr>
        <w:spacing w:after="0" w:line="240" w:lineRule="auto"/>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9180"/>
      </w:tblGrid>
      <w:tr w:rsidR="00FE4E58" w14:paraId="67780189" w14:textId="77777777" w:rsidTr="0092705B">
        <w:tc>
          <w:tcPr>
            <w:tcW w:w="0" w:type="auto"/>
            <w:tcMar>
              <w:top w:w="0" w:type="auto"/>
              <w:bottom w:w="0" w:type="auto"/>
            </w:tcMar>
          </w:tcPr>
          <w:p w14:paraId="310A8C30" w14:textId="77777777" w:rsidR="00FE4E58" w:rsidRDefault="00FE4E58" w:rsidP="0092705B">
            <w:pPr>
              <w:spacing w:before="225" w:after="225"/>
              <w:jc w:val="both"/>
            </w:pPr>
            <w:r>
              <w:rPr>
                <w:rFonts w:ascii="Arial" w:hAnsi="Arial" w:cs="Arial"/>
                <w:color w:val="000000"/>
                <w:sz w:val="18"/>
                <w:szCs w:val="18"/>
              </w:rPr>
              <w:t>ZAVAROVANJE ZA ODPRAVO NAPAK</w:t>
            </w:r>
          </w:p>
          <w:p w14:paraId="7CB0E2A1" w14:textId="77777777" w:rsidR="00FE4E58" w:rsidRDefault="00FE4E58" w:rsidP="0092705B">
            <w:pPr>
              <w:spacing w:before="225" w:after="225"/>
              <w:jc w:val="both"/>
            </w:pPr>
            <w:r>
              <w:rPr>
                <w:rFonts w:ascii="Arial" w:hAnsi="Arial" w:cs="Arial"/>
                <w:color w:val="000000"/>
                <w:sz w:val="18"/>
                <w:szCs w:val="18"/>
              </w:rPr>
              <w:t>Instrument zavarovanja: menica.</w:t>
            </w:r>
          </w:p>
          <w:p w14:paraId="28F3287C" w14:textId="77777777" w:rsidR="00FE4E58" w:rsidRDefault="00FE4E58" w:rsidP="0092705B">
            <w:pPr>
              <w:spacing w:before="225" w:after="225"/>
              <w:jc w:val="both"/>
            </w:pPr>
            <w:r>
              <w:rPr>
                <w:rFonts w:ascii="Arial" w:hAnsi="Arial" w:cs="Arial"/>
                <w:color w:val="000000"/>
                <w:sz w:val="18"/>
                <w:szCs w:val="18"/>
              </w:rPr>
              <w:t>Višina zavarovanja: 5% pogodbene vrednosti z DDV.</w:t>
            </w:r>
          </w:p>
          <w:p w14:paraId="1364E967" w14:textId="77777777" w:rsidR="00FE4E58" w:rsidRDefault="00FE4E58" w:rsidP="0092705B">
            <w:pPr>
              <w:spacing w:before="225" w:after="225"/>
              <w:jc w:val="both"/>
            </w:pPr>
            <w:r>
              <w:rPr>
                <w:rFonts w:ascii="Arial" w:hAnsi="Arial" w:cs="Arial"/>
                <w:color w:val="000000"/>
                <w:sz w:val="18"/>
                <w:szCs w:val="18"/>
              </w:rPr>
              <w:t>Čas veljavnosti: še najmanj 1 mesec po izteku garancijskega roka.</w:t>
            </w:r>
          </w:p>
          <w:p w14:paraId="215ACB6B" w14:textId="77777777" w:rsidR="00FE4E58" w:rsidRDefault="00FE4E58" w:rsidP="0092705B">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33A87C9" w14:textId="63A6491B" w:rsidR="00FE4E58" w:rsidRPr="001F2323"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1DFC49B" w14:textId="77777777" w:rsidR="00FE4E58" w:rsidRDefault="00FE4E58" w:rsidP="00FE4E58">
      <w:pPr>
        <w:spacing w:before="225" w:after="225" w:line="240" w:lineRule="auto"/>
        <w:jc w:val="both"/>
      </w:pPr>
      <w:r>
        <w:rPr>
          <w:rFonts w:ascii="Arial" w:hAnsi="Arial" w:cs="Arial"/>
          <w:b/>
          <w:bCs/>
          <w:color w:val="000000"/>
          <w:sz w:val="18"/>
          <w:szCs w:val="18"/>
        </w:rPr>
        <w:t>XI. ODSTOP OD POGODBE</w:t>
      </w:r>
    </w:p>
    <w:p w14:paraId="00862E00" w14:textId="77777777" w:rsidR="00FE4E58" w:rsidRDefault="00FE4E58" w:rsidP="00FE4E58">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80"/>
      </w:tblGrid>
      <w:tr w:rsidR="00FE4E58" w14:paraId="5313F9C8" w14:textId="77777777" w:rsidTr="0092705B">
        <w:tc>
          <w:tcPr>
            <w:tcW w:w="0" w:type="auto"/>
            <w:tcMar>
              <w:top w:w="0" w:type="auto"/>
              <w:bottom w:w="0" w:type="auto"/>
            </w:tcMar>
          </w:tcPr>
          <w:p w14:paraId="369F789D" w14:textId="77777777" w:rsidR="00FE4E58" w:rsidRPr="002C5AF6" w:rsidRDefault="00FE4E58" w:rsidP="0092705B">
            <w:pPr>
              <w:spacing w:before="225" w:after="225"/>
              <w:jc w:val="both"/>
              <w:rPr>
                <w:rFonts w:ascii="Arial" w:hAnsi="Arial" w:cs="Arial"/>
                <w:sz w:val="18"/>
                <w:szCs w:val="18"/>
              </w:rPr>
            </w:pPr>
            <w:r w:rsidRPr="002C5AF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1EE2FBDE" w14:textId="77777777" w:rsidR="00FE4E58" w:rsidRDefault="00FE4E58" w:rsidP="0092705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4"/>
            </w:tblGrid>
            <w:tr w:rsidR="00FE4E58" w14:paraId="5D40F8CF" w14:textId="77777777" w:rsidTr="0092705B">
              <w:tc>
                <w:tcPr>
                  <w:tcW w:w="0" w:type="auto"/>
                  <w:tcMar>
                    <w:top w:w="0" w:type="auto"/>
                    <w:bottom w:w="0" w:type="auto"/>
                  </w:tcMar>
                </w:tcPr>
                <w:p w14:paraId="04E53C68" w14:textId="77777777" w:rsidR="00FE4E58" w:rsidRDefault="00FE4E58" w:rsidP="005C220A">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94B2391" w14:textId="77777777" w:rsidR="00FE4E58" w:rsidRDefault="00FE4E58" w:rsidP="005C22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2A05DF4" w14:textId="77777777" w:rsidR="00FE4E58" w:rsidRDefault="00FE4E58" w:rsidP="005C22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0960C9F" w14:textId="77777777" w:rsidR="00FE4E58" w:rsidRDefault="00FE4E58" w:rsidP="0092705B"/>
          <w:p w14:paraId="376EFE10" w14:textId="77777777" w:rsidR="00FE4E58" w:rsidRDefault="00FE4E58" w:rsidP="0092705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4"/>
            </w:tblGrid>
            <w:tr w:rsidR="00FE4E58" w14:paraId="02568C9A" w14:textId="77777777" w:rsidTr="0092705B">
              <w:tc>
                <w:tcPr>
                  <w:tcW w:w="0" w:type="auto"/>
                  <w:tcMar>
                    <w:top w:w="0" w:type="auto"/>
                    <w:bottom w:w="0" w:type="auto"/>
                  </w:tcMar>
                </w:tcPr>
                <w:p w14:paraId="38157E89" w14:textId="77777777" w:rsidR="00FE4E58" w:rsidRDefault="00FE4E58" w:rsidP="005C220A">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BA415A1" w14:textId="77777777" w:rsidR="00FE4E58" w:rsidRDefault="00FE4E58" w:rsidP="005C220A">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0DE7C62" w14:textId="77777777" w:rsidR="00FE4E58" w:rsidRDefault="00FE4E58" w:rsidP="005C220A">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D5CB0FC" w14:textId="77777777" w:rsidR="00FE4E58" w:rsidRDefault="00FE4E58" w:rsidP="0092705B"/>
          <w:p w14:paraId="77FE807F" w14:textId="77777777" w:rsidR="00FE4E58" w:rsidRDefault="00FE4E58" w:rsidP="0092705B">
            <w:pPr>
              <w:spacing w:before="225" w:after="225"/>
              <w:jc w:val="both"/>
            </w:pPr>
            <w:r>
              <w:rPr>
                <w:rFonts w:ascii="Arial" w:hAnsi="Arial" w:cs="Arial"/>
                <w:color w:val="000000"/>
                <w:sz w:val="18"/>
                <w:szCs w:val="18"/>
              </w:rPr>
              <w:t>Odstop od pogodbe učinkuje z dnem, ko izvajalec prejme pisno izjavo naročnika o odstopu.</w:t>
            </w:r>
          </w:p>
          <w:p w14:paraId="79948DE1" w14:textId="0D56B10F" w:rsidR="00711646" w:rsidRPr="00007F8F" w:rsidRDefault="00FE4E58" w:rsidP="0092705B">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 v primeru ugotovljenih kršitev pogodbenih določil.</w:t>
            </w:r>
          </w:p>
        </w:tc>
      </w:tr>
    </w:tbl>
    <w:p w14:paraId="4062500A" w14:textId="77777777" w:rsidR="00FE4E58" w:rsidRDefault="00FE4E58" w:rsidP="00FE4E58">
      <w:pPr>
        <w:spacing w:before="225" w:after="225" w:line="240" w:lineRule="auto"/>
        <w:jc w:val="both"/>
      </w:pPr>
      <w:r>
        <w:rPr>
          <w:rFonts w:ascii="Arial" w:hAnsi="Arial" w:cs="Arial"/>
          <w:b/>
          <w:bCs/>
          <w:color w:val="000000"/>
          <w:sz w:val="18"/>
          <w:szCs w:val="18"/>
        </w:rPr>
        <w:lastRenderedPageBreak/>
        <w:t>XII. SOCIALNA KLAVZULA IN RAZVEZNI POGOJ</w:t>
      </w:r>
    </w:p>
    <w:p w14:paraId="16A55611" w14:textId="77777777" w:rsidR="00FE4E58" w:rsidRDefault="00FE4E58" w:rsidP="00FE4E58">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80"/>
      </w:tblGrid>
      <w:tr w:rsidR="00FE4E58" w14:paraId="39B534EA" w14:textId="77777777" w:rsidTr="0092705B">
        <w:tc>
          <w:tcPr>
            <w:tcW w:w="0" w:type="auto"/>
            <w:tcMar>
              <w:top w:w="0" w:type="auto"/>
              <w:bottom w:w="0" w:type="auto"/>
            </w:tcMar>
          </w:tcPr>
          <w:p w14:paraId="5FE39A1F" w14:textId="77777777" w:rsidR="00FE4E58" w:rsidRDefault="00FE4E58" w:rsidP="0092705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9C9032" w14:textId="77777777" w:rsidR="00FE4E58" w:rsidRDefault="00FE4E58" w:rsidP="0092705B">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654AE72" w14:textId="77777777" w:rsidR="00FE4E58" w:rsidRDefault="00FE4E58" w:rsidP="0092705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7BBC541" w14:textId="77777777" w:rsidR="00FE4E58" w:rsidRDefault="00FE4E58" w:rsidP="00FE4E58">
      <w:pPr>
        <w:spacing w:before="225" w:after="225" w:line="240" w:lineRule="auto"/>
        <w:jc w:val="both"/>
      </w:pPr>
      <w:r>
        <w:rPr>
          <w:rFonts w:ascii="Arial" w:hAnsi="Arial" w:cs="Arial"/>
          <w:b/>
          <w:bCs/>
          <w:color w:val="000000"/>
          <w:sz w:val="18"/>
          <w:szCs w:val="18"/>
        </w:rPr>
        <w:t>XIII. REVIZIJSKA SLED</w:t>
      </w:r>
    </w:p>
    <w:p w14:paraId="798B3D0E" w14:textId="77777777" w:rsidR="00FE4E58" w:rsidRDefault="00FE4E58" w:rsidP="00FE4E58">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80"/>
      </w:tblGrid>
      <w:tr w:rsidR="00FE4E58" w14:paraId="6190536F" w14:textId="77777777" w:rsidTr="0092705B">
        <w:tc>
          <w:tcPr>
            <w:tcW w:w="0" w:type="auto"/>
            <w:tcMar>
              <w:top w:w="0" w:type="auto"/>
              <w:bottom w:w="0" w:type="auto"/>
            </w:tcMar>
          </w:tcPr>
          <w:p w14:paraId="6DB23865" w14:textId="77777777" w:rsidR="00FE4E58" w:rsidRDefault="00FE4E58" w:rsidP="0092705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92A73B3" w14:textId="77777777" w:rsidR="00FE4E58" w:rsidRDefault="00FE4E58" w:rsidP="0092705B">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CA5815B" w14:textId="77777777" w:rsidR="00FE4E58" w:rsidRDefault="00FE4E58" w:rsidP="0092705B">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60460B" w14:textId="77777777" w:rsidR="00FE4E58" w:rsidRDefault="00FE4E58" w:rsidP="0092705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C6BE07F" w14:textId="77777777" w:rsidR="00FE4E58" w:rsidRDefault="00FE4E58" w:rsidP="0092705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8DDA75B" w14:textId="77777777" w:rsidR="00FE4E58" w:rsidRPr="00D0681A" w:rsidRDefault="00FE4E58" w:rsidP="00FE4E58">
      <w:pPr>
        <w:spacing w:before="225" w:after="225" w:line="240" w:lineRule="auto"/>
        <w:jc w:val="both"/>
      </w:pPr>
      <w:r w:rsidRPr="00D0681A">
        <w:rPr>
          <w:rFonts w:ascii="Arial" w:hAnsi="Arial" w:cs="Arial"/>
          <w:b/>
          <w:bCs/>
          <w:sz w:val="18"/>
          <w:szCs w:val="18"/>
        </w:rPr>
        <w:t>XIV. POSLOVNA SKRIVNOST IN VARSTVO OSEBNIH PODATKOV</w:t>
      </w:r>
    </w:p>
    <w:p w14:paraId="6A6A4CAF" w14:textId="77777777" w:rsidR="00FE4E58" w:rsidRPr="00D0681A" w:rsidRDefault="00FE4E58" w:rsidP="00FE4E58">
      <w:pPr>
        <w:spacing w:after="0" w:line="240" w:lineRule="auto"/>
        <w:jc w:val="center"/>
      </w:pPr>
      <w:r w:rsidRPr="00D0681A">
        <w:rPr>
          <w:rFonts w:ascii="Arial" w:hAnsi="Arial" w:cs="Arial"/>
          <w:b/>
          <w:bCs/>
          <w:sz w:val="18"/>
          <w:szCs w:val="18"/>
        </w:rPr>
        <w:t>29. člen</w:t>
      </w:r>
    </w:p>
    <w:tbl>
      <w:tblPr>
        <w:tblStyle w:val="NormalTablePHPDOCX"/>
        <w:tblW w:w="0" w:type="auto"/>
        <w:tblInd w:w="108" w:type="dxa"/>
        <w:tblLook w:val="04A0" w:firstRow="1" w:lastRow="0" w:firstColumn="1" w:lastColumn="0" w:noHBand="0" w:noVBand="1"/>
      </w:tblPr>
      <w:tblGrid>
        <w:gridCol w:w="9180"/>
      </w:tblGrid>
      <w:tr w:rsidR="00FE4E58" w:rsidRPr="00D0681A" w14:paraId="73E21E0D" w14:textId="77777777" w:rsidTr="0092705B">
        <w:tc>
          <w:tcPr>
            <w:tcW w:w="0" w:type="auto"/>
            <w:tcMar>
              <w:top w:w="0" w:type="auto"/>
              <w:bottom w:w="0" w:type="auto"/>
            </w:tcMar>
          </w:tcPr>
          <w:p w14:paraId="0B0CD4E2" w14:textId="77777777" w:rsidR="00FE4E58" w:rsidRPr="00D0681A" w:rsidRDefault="00FE4E58" w:rsidP="0092705B">
            <w:pPr>
              <w:spacing w:before="225" w:after="225"/>
              <w:jc w:val="both"/>
              <w:rPr>
                <w:rFonts w:eastAsia="Calibri" w:cs="Times New Roman"/>
              </w:rPr>
            </w:pPr>
            <w:r w:rsidRPr="00D0681A">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064F8685" w14:textId="77777777" w:rsidR="00FE4E58" w:rsidRPr="00D0681A" w:rsidRDefault="00FE4E58" w:rsidP="0092705B">
            <w:pPr>
              <w:spacing w:before="225" w:after="225"/>
              <w:jc w:val="both"/>
              <w:rPr>
                <w:rFonts w:ascii="Arial" w:eastAsia="Calibri" w:hAnsi="Arial" w:cs="Arial"/>
                <w:sz w:val="18"/>
                <w:szCs w:val="18"/>
              </w:rPr>
            </w:pPr>
            <w:r w:rsidRPr="00D0681A">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3E85A6F" w14:textId="77777777" w:rsidR="00FE4E58" w:rsidRPr="00D0681A" w:rsidRDefault="00FE4E58" w:rsidP="0092705B">
            <w:pPr>
              <w:spacing w:before="225" w:after="225"/>
              <w:jc w:val="both"/>
            </w:pPr>
            <w:r>
              <w:rPr>
                <w:rFonts w:ascii="Arial" w:eastAsia="Times New Roman" w:hAnsi="Arial" w:cs="Arial"/>
                <w:sz w:val="18"/>
                <w:szCs w:val="18"/>
                <w:lang w:eastAsia="sl-SI"/>
              </w:rPr>
              <w:lastRenderedPageBreak/>
              <w:t xml:space="preserve">Pogodbeni stranki </w:t>
            </w:r>
            <w:r w:rsidRPr="00D0681A">
              <w:rPr>
                <w:rFonts w:ascii="Arial" w:eastAsia="Times New Roman" w:hAnsi="Arial" w:cs="Arial"/>
                <w:sz w:val="18"/>
                <w:szCs w:val="18"/>
                <w:lang w:eastAsia="sl-SI"/>
              </w:rPr>
              <w:t>se zavezuje</w:t>
            </w:r>
            <w:r>
              <w:rPr>
                <w:rFonts w:ascii="Arial" w:eastAsia="Times New Roman" w:hAnsi="Arial" w:cs="Arial"/>
                <w:sz w:val="18"/>
                <w:szCs w:val="18"/>
                <w:lang w:eastAsia="sl-SI"/>
              </w:rPr>
              <w:t>ta</w:t>
            </w:r>
            <w:r w:rsidRPr="00D0681A">
              <w:rPr>
                <w:rFonts w:ascii="Arial" w:eastAsia="Times New Roman" w:hAnsi="Arial" w:cs="Arial"/>
                <w:sz w:val="18"/>
                <w:szCs w:val="18"/>
                <w:lang w:eastAsia="sl-SI"/>
              </w:rPr>
              <w:t>, da bo</w:t>
            </w:r>
            <w:r>
              <w:rPr>
                <w:rFonts w:ascii="Arial" w:eastAsia="Times New Roman" w:hAnsi="Arial" w:cs="Arial"/>
                <w:sz w:val="18"/>
                <w:szCs w:val="18"/>
                <w:lang w:eastAsia="sl-SI"/>
              </w:rPr>
              <w:t>sta</w:t>
            </w:r>
            <w:r w:rsidRPr="00D0681A">
              <w:rPr>
                <w:rFonts w:ascii="Arial" w:eastAsia="Times New Roman" w:hAnsi="Arial" w:cs="Arial"/>
                <w:sz w:val="18"/>
                <w:szCs w:val="18"/>
                <w:lang w:eastAsia="sl-SI"/>
              </w:rPr>
              <w:t xml:space="preserve"> pri izvajanju določil te pogodbe in pri obdelavi osebnih podatkov v celoti spoštoval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D0681A">
              <w:rPr>
                <w:rFonts w:ascii="Arial" w:hAnsi="Arial" w:cs="Arial"/>
                <w:sz w:val="18"/>
                <w:szCs w:val="18"/>
              </w:rPr>
              <w:t xml:space="preserve">Pogodbeni stranki se dogovorita, da se za podrobnejšo ureditev varstvo osebnih podatkov sklene posebna pogodba. </w:t>
            </w:r>
          </w:p>
        </w:tc>
      </w:tr>
    </w:tbl>
    <w:p w14:paraId="44A7CEBC" w14:textId="77777777" w:rsidR="00FE4E58" w:rsidRDefault="00FE4E58" w:rsidP="00FE4E58">
      <w:pPr>
        <w:spacing w:before="225" w:after="225" w:line="240" w:lineRule="auto"/>
        <w:jc w:val="both"/>
      </w:pPr>
      <w:r>
        <w:rPr>
          <w:rFonts w:ascii="Arial" w:hAnsi="Arial" w:cs="Arial"/>
          <w:b/>
          <w:bCs/>
          <w:color w:val="000000"/>
          <w:sz w:val="18"/>
          <w:szCs w:val="18"/>
        </w:rPr>
        <w:lastRenderedPageBreak/>
        <w:t>XV. PROTIKORUPCIJSKA KLAVZULA</w:t>
      </w:r>
    </w:p>
    <w:p w14:paraId="74B2DF6E" w14:textId="77777777" w:rsidR="00FE4E58" w:rsidRDefault="00FE4E58" w:rsidP="00FE4E58">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80"/>
      </w:tblGrid>
      <w:tr w:rsidR="00FE4E58" w14:paraId="2ADD0E0E" w14:textId="77777777" w:rsidTr="0092705B">
        <w:tc>
          <w:tcPr>
            <w:tcW w:w="0" w:type="auto"/>
            <w:tcMar>
              <w:top w:w="0" w:type="auto"/>
              <w:bottom w:w="0" w:type="auto"/>
            </w:tcMar>
          </w:tcPr>
          <w:p w14:paraId="0D3276B3" w14:textId="77777777" w:rsidR="00FE4E58" w:rsidRDefault="00FE4E58" w:rsidP="0092705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E4E58" w14:paraId="5B2B8D11" w14:textId="77777777" w:rsidTr="0092705B">
              <w:tc>
                <w:tcPr>
                  <w:tcW w:w="0" w:type="auto"/>
                  <w:tcMar>
                    <w:top w:w="0" w:type="auto"/>
                    <w:bottom w:w="0" w:type="auto"/>
                  </w:tcMar>
                </w:tcPr>
                <w:p w14:paraId="64006EB1" w14:textId="77777777" w:rsidR="00FE4E58" w:rsidRDefault="00FE4E58" w:rsidP="005C220A">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7FA368F1" w14:textId="77777777" w:rsidR="00FE4E58" w:rsidRDefault="00FE4E58" w:rsidP="005C220A">
                  <w:pPr>
                    <w:numPr>
                      <w:ilvl w:val="0"/>
                      <w:numId w:val="2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AFDF44A" w14:textId="77777777" w:rsidR="00FE4E58" w:rsidRDefault="00FE4E58" w:rsidP="005C220A">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B9195C5" w14:textId="74CC6566" w:rsidR="00FE4E58" w:rsidRDefault="00FE4E58" w:rsidP="005C220A">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6767C4">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30CFB199" w14:textId="77777777" w:rsidR="00FE4E58" w:rsidRDefault="00FE4E58" w:rsidP="0092705B">
            <w:pPr>
              <w:spacing w:before="225" w:after="225"/>
              <w:jc w:val="both"/>
            </w:pPr>
            <w:r>
              <w:rPr>
                <w:rFonts w:ascii="Arial" w:hAnsi="Arial" w:cs="Arial"/>
                <w:color w:val="000000"/>
                <w:sz w:val="18"/>
                <w:szCs w:val="18"/>
              </w:rPr>
              <w:t>je pogodba nična.</w:t>
            </w:r>
          </w:p>
        </w:tc>
      </w:tr>
    </w:tbl>
    <w:p w14:paraId="7D70EFE5" w14:textId="77777777" w:rsidR="00FE4E58" w:rsidRDefault="00FE4E58" w:rsidP="00FE4E58">
      <w:pPr>
        <w:spacing w:before="225" w:after="225" w:line="240" w:lineRule="auto"/>
        <w:jc w:val="both"/>
      </w:pPr>
      <w:r>
        <w:rPr>
          <w:rFonts w:ascii="Arial" w:hAnsi="Arial" w:cs="Arial"/>
          <w:b/>
          <w:bCs/>
          <w:color w:val="000000"/>
          <w:sz w:val="18"/>
          <w:szCs w:val="18"/>
        </w:rPr>
        <w:t>XVI. REŠEVANJE SPOROV</w:t>
      </w:r>
    </w:p>
    <w:p w14:paraId="70B028F6" w14:textId="77777777" w:rsidR="00FE4E58" w:rsidRDefault="00FE4E58" w:rsidP="00FE4E58">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80"/>
      </w:tblGrid>
      <w:tr w:rsidR="00FE4E58" w14:paraId="4221EC95" w14:textId="77777777" w:rsidTr="0092705B">
        <w:tc>
          <w:tcPr>
            <w:tcW w:w="0" w:type="auto"/>
            <w:tcMar>
              <w:top w:w="0" w:type="auto"/>
              <w:bottom w:w="0" w:type="auto"/>
            </w:tcMar>
          </w:tcPr>
          <w:p w14:paraId="3120607A" w14:textId="77777777" w:rsidR="00FE4E58" w:rsidRDefault="00FE4E58" w:rsidP="0092705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A7DD5D0" w14:textId="77777777" w:rsidR="00FE4E58" w:rsidRDefault="00FE4E58" w:rsidP="00FE4E58">
      <w:pPr>
        <w:spacing w:before="225" w:after="225" w:line="240" w:lineRule="auto"/>
        <w:jc w:val="both"/>
      </w:pPr>
      <w:r>
        <w:rPr>
          <w:rFonts w:ascii="Arial" w:hAnsi="Arial" w:cs="Arial"/>
          <w:b/>
          <w:bCs/>
          <w:color w:val="000000"/>
          <w:sz w:val="18"/>
          <w:szCs w:val="18"/>
        </w:rPr>
        <w:t>XVII. KONČNE DOLOČBE</w:t>
      </w:r>
    </w:p>
    <w:p w14:paraId="3880638E" w14:textId="77777777" w:rsidR="00FE4E58" w:rsidRDefault="00FE4E58" w:rsidP="00FE4E58">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9180"/>
      </w:tblGrid>
      <w:tr w:rsidR="00FE4E58" w14:paraId="7E40CBE7" w14:textId="77777777" w:rsidTr="0092705B">
        <w:tc>
          <w:tcPr>
            <w:tcW w:w="0" w:type="auto"/>
            <w:tcMar>
              <w:top w:w="0" w:type="auto"/>
              <w:bottom w:w="0" w:type="auto"/>
            </w:tcMar>
          </w:tcPr>
          <w:p w14:paraId="30781401" w14:textId="77777777" w:rsidR="00FE4E58" w:rsidRDefault="00FE4E58" w:rsidP="0092705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9A446E7" w14:textId="77777777" w:rsidR="00FE4E58" w:rsidRDefault="00FE4E58" w:rsidP="0092705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6DB61C5" w14:textId="77777777" w:rsidR="00FE4E58" w:rsidRDefault="00FE4E58" w:rsidP="00FE4E58">
      <w:pPr>
        <w:spacing w:after="0" w:line="240" w:lineRule="auto"/>
        <w:jc w:val="center"/>
      </w:pPr>
      <w:r>
        <w:rPr>
          <w:rFonts w:ascii="Arial" w:hAnsi="Arial" w:cs="Arial"/>
          <w:b/>
          <w:bCs/>
          <w:color w:val="000000"/>
          <w:sz w:val="18"/>
          <w:szCs w:val="18"/>
        </w:rPr>
        <w:t>33. člen</w:t>
      </w:r>
    </w:p>
    <w:tbl>
      <w:tblPr>
        <w:tblStyle w:val="NormalTablePHPDOCX"/>
        <w:tblW w:w="9327" w:type="dxa"/>
        <w:tblInd w:w="108" w:type="dxa"/>
        <w:tblLook w:val="04A0" w:firstRow="1" w:lastRow="0" w:firstColumn="1" w:lastColumn="0" w:noHBand="0" w:noVBand="1"/>
      </w:tblPr>
      <w:tblGrid>
        <w:gridCol w:w="9327"/>
      </w:tblGrid>
      <w:tr w:rsidR="00FE4E58" w14:paraId="18851BAC" w14:textId="77777777" w:rsidTr="001C489D">
        <w:trPr>
          <w:trHeight w:val="203"/>
        </w:trPr>
        <w:tc>
          <w:tcPr>
            <w:tcW w:w="0" w:type="auto"/>
            <w:tcMar>
              <w:top w:w="0" w:type="auto"/>
              <w:bottom w:w="0" w:type="auto"/>
            </w:tcMar>
          </w:tcPr>
          <w:p w14:paraId="794277FD" w14:textId="77777777" w:rsidR="00FE4E58" w:rsidRPr="002C5AF6" w:rsidRDefault="00FE4E58" w:rsidP="0092705B">
            <w:pPr>
              <w:spacing w:before="225" w:after="225"/>
              <w:jc w:val="both"/>
            </w:pPr>
            <w:r w:rsidRPr="002C5AF6">
              <w:rPr>
                <w:rFonts w:ascii="Arial" w:hAnsi="Arial" w:cs="Arial"/>
                <w:sz w:val="18"/>
                <w:szCs w:val="18"/>
              </w:rPr>
              <w:t xml:space="preserve">Ta pogodba je sklenjena in prične veljati z dnem, ko jo podpiše zadnja pogodbena stranka in pod </w:t>
            </w:r>
            <w:proofErr w:type="spellStart"/>
            <w:r w:rsidRPr="002C5AF6">
              <w:rPr>
                <w:rFonts w:ascii="Arial" w:hAnsi="Arial" w:cs="Arial"/>
                <w:sz w:val="18"/>
                <w:szCs w:val="18"/>
              </w:rPr>
              <w:t>odložnim</w:t>
            </w:r>
            <w:proofErr w:type="spellEnd"/>
            <w:r w:rsidRPr="002C5AF6">
              <w:rPr>
                <w:rFonts w:ascii="Arial" w:hAnsi="Arial" w:cs="Arial"/>
                <w:sz w:val="18"/>
                <w:szCs w:val="18"/>
              </w:rPr>
              <w:t xml:space="preserve"> pogojem predložitve zavarovanja za dobro izvedbo.</w:t>
            </w:r>
          </w:p>
          <w:p w14:paraId="0602124F" w14:textId="77777777" w:rsidR="00FE4E58" w:rsidRDefault="00FE4E58" w:rsidP="0092705B">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45834716" w14:textId="77777777" w:rsidR="00FE4E58" w:rsidRDefault="00FE4E58" w:rsidP="00FE4E58">
      <w:pPr>
        <w:spacing w:after="0"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222"/>
      </w:tblGrid>
      <w:tr w:rsidR="00FE4E58" w14:paraId="4F701CC1" w14:textId="77777777" w:rsidTr="0092705B">
        <w:tc>
          <w:tcPr>
            <w:tcW w:w="0" w:type="auto"/>
            <w:tcMar>
              <w:top w:w="0" w:type="auto"/>
              <w:bottom w:w="0" w:type="auto"/>
            </w:tcMar>
          </w:tcPr>
          <w:p w14:paraId="584AFA45" w14:textId="77777777" w:rsidR="00FE4E58" w:rsidRDefault="00FE4E58" w:rsidP="005C220A">
            <w:pPr>
              <w:numPr>
                <w:ilvl w:val="0"/>
                <w:numId w:val="21"/>
              </w:numPr>
              <w:rPr>
                <w:rFonts w:ascii="Arial" w:hAnsi="Arial" w:cs="Arial"/>
                <w:color w:val="000000"/>
                <w:sz w:val="18"/>
                <w:szCs w:val="18"/>
              </w:rPr>
            </w:pPr>
          </w:p>
        </w:tc>
      </w:tr>
    </w:tbl>
    <w:p w14:paraId="1CB2A017" w14:textId="0D254065" w:rsidR="00FE4E58" w:rsidRDefault="001C489D" w:rsidP="001C489D">
      <w:pPr>
        <w:spacing w:before="975" w:after="225" w:line="240" w:lineRule="auto"/>
        <w:jc w:val="both"/>
        <w:rPr>
          <w:rFonts w:ascii="Arial" w:hAnsi="Arial" w:cs="Arial"/>
          <w:color w:val="000000"/>
          <w:sz w:val="18"/>
          <w:szCs w:val="18"/>
        </w:rPr>
      </w:pPr>
      <w:r w:rsidRPr="00580D4E">
        <w:rPr>
          <w:rFonts w:ascii="Arial" w:hAnsi="Arial" w:cs="Arial"/>
          <w:color w:val="000000"/>
          <w:sz w:val="18"/>
          <w:szCs w:val="18"/>
        </w:rPr>
        <w:t>V/na ________________, dne ________________</w:t>
      </w:r>
    </w:p>
    <w:p w14:paraId="1B79AF19" w14:textId="77777777" w:rsidR="005C220A" w:rsidRDefault="005C220A" w:rsidP="005C220A">
      <w:pPr>
        <w:spacing w:after="0" w:line="240" w:lineRule="auto"/>
        <w:jc w:val="both"/>
      </w:pPr>
    </w:p>
    <w:p w14:paraId="263F0F86" w14:textId="77777777" w:rsidR="005C220A" w:rsidRDefault="005C220A" w:rsidP="005C220A">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t>SPLOŠNA BOLNIŠNICA NOVO MESTO</w:t>
      </w:r>
      <w:r>
        <w:rPr>
          <w:rFonts w:ascii="Arial" w:eastAsia="Times New Roman" w:hAnsi="Arial" w:cs="Arial"/>
          <w:sz w:val="18"/>
          <w:szCs w:val="18"/>
          <w:lang w:eastAsia="sl-SI"/>
        </w:rPr>
        <w:t>, Šmihelska cesta 1, 8000 Novo mesto, ki jo zastopa direktorica doc. dr. Milena Kramar Zupan (v nadaljevanju: upravljavec osebnih podatkov)</w:t>
      </w:r>
    </w:p>
    <w:p w14:paraId="5C435F6B" w14:textId="77777777" w:rsidR="005C220A" w:rsidRDefault="005C220A" w:rsidP="005C220A">
      <w:pPr>
        <w:spacing w:after="0"/>
        <w:rPr>
          <w:rFonts w:ascii="Arial" w:eastAsia="Times New Roman" w:hAnsi="Arial" w:cs="Arial"/>
          <w:sz w:val="18"/>
          <w:szCs w:val="18"/>
          <w:lang w:eastAsia="sl-SI"/>
        </w:rPr>
      </w:pPr>
      <w:r>
        <w:rPr>
          <w:rFonts w:ascii="Arial" w:eastAsia="Times New Roman" w:hAnsi="Arial" w:cs="Arial"/>
          <w:sz w:val="18"/>
          <w:szCs w:val="18"/>
          <w:lang w:eastAsia="sl-SI"/>
        </w:rPr>
        <w:t>Matična številka: 5054621000</w:t>
      </w:r>
    </w:p>
    <w:p w14:paraId="1FB0809D" w14:textId="77777777" w:rsidR="005C220A" w:rsidRDefault="005C220A" w:rsidP="005C220A">
      <w:pPr>
        <w:spacing w:after="0"/>
        <w:rPr>
          <w:rFonts w:ascii="Arial" w:eastAsia="Times New Roman" w:hAnsi="Arial" w:cs="Arial"/>
          <w:sz w:val="18"/>
          <w:szCs w:val="18"/>
          <w:lang w:eastAsia="sl-SI"/>
        </w:rPr>
      </w:pPr>
      <w:r>
        <w:rPr>
          <w:rFonts w:ascii="Arial" w:eastAsia="Times New Roman" w:hAnsi="Arial" w:cs="Arial"/>
          <w:sz w:val="18"/>
          <w:szCs w:val="18"/>
          <w:lang w:eastAsia="sl-SI"/>
        </w:rPr>
        <w:t>ID številka za DDV: SI82657106</w:t>
      </w:r>
    </w:p>
    <w:p w14:paraId="5142BA5C" w14:textId="77777777" w:rsidR="005C220A" w:rsidRDefault="005C220A" w:rsidP="005C220A">
      <w:pPr>
        <w:spacing w:after="0" w:line="360" w:lineRule="auto"/>
        <w:rPr>
          <w:rFonts w:ascii="Arial" w:eastAsia="Times New Roman" w:hAnsi="Arial" w:cs="Arial"/>
          <w:sz w:val="18"/>
          <w:szCs w:val="18"/>
          <w:lang w:eastAsia="sl-SI"/>
        </w:rPr>
      </w:pPr>
    </w:p>
    <w:p w14:paraId="07F44586" w14:textId="77777777" w:rsidR="005C220A" w:rsidRDefault="005C220A" w:rsidP="005C220A">
      <w:pPr>
        <w:spacing w:after="0" w:line="360" w:lineRule="auto"/>
        <w:rPr>
          <w:rFonts w:ascii="Arial" w:eastAsia="Times New Roman" w:hAnsi="Arial" w:cs="Arial"/>
          <w:sz w:val="18"/>
          <w:szCs w:val="18"/>
          <w:lang w:eastAsia="sl-SI"/>
        </w:rPr>
      </w:pPr>
      <w:r>
        <w:rPr>
          <w:rFonts w:ascii="Arial" w:eastAsia="Times New Roman" w:hAnsi="Arial" w:cs="Arial"/>
          <w:sz w:val="18"/>
          <w:szCs w:val="18"/>
          <w:lang w:eastAsia="sl-SI"/>
        </w:rPr>
        <w:t>in</w:t>
      </w:r>
    </w:p>
    <w:p w14:paraId="411BE0F3" w14:textId="77777777" w:rsidR="005C220A" w:rsidRDefault="005C220A" w:rsidP="005C220A">
      <w:pPr>
        <w:spacing w:after="0" w:line="360" w:lineRule="auto"/>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______________________________________________, ki ga/jo zastopa_____________</w:t>
      </w:r>
    </w:p>
    <w:p w14:paraId="659197C0" w14:textId="77777777" w:rsidR="005C220A" w:rsidRDefault="005C220A" w:rsidP="005C220A">
      <w:pPr>
        <w:spacing w:after="0" w:line="36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nadaljevanju: obdelovalec osebnih podatkov)</w:t>
      </w:r>
    </w:p>
    <w:p w14:paraId="1D7799E9" w14:textId="77777777" w:rsidR="005C220A" w:rsidRDefault="005C220A" w:rsidP="005C220A">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Matična številka: </w:t>
      </w:r>
    </w:p>
    <w:p w14:paraId="10584E79" w14:textId="77777777" w:rsidR="005C220A" w:rsidRDefault="005C220A" w:rsidP="005C220A">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ID številka za DDV: </w:t>
      </w:r>
    </w:p>
    <w:p w14:paraId="26C72EBB" w14:textId="77777777" w:rsidR="005C220A" w:rsidRDefault="005C220A" w:rsidP="005C220A">
      <w:pPr>
        <w:spacing w:after="0" w:line="360" w:lineRule="auto"/>
        <w:rPr>
          <w:rFonts w:ascii="Arial" w:eastAsia="Times New Roman" w:hAnsi="Arial" w:cs="Arial"/>
          <w:sz w:val="18"/>
          <w:szCs w:val="18"/>
          <w:lang w:eastAsia="sl-SI"/>
        </w:rPr>
      </w:pPr>
    </w:p>
    <w:p w14:paraId="42588D4E" w14:textId="77777777" w:rsidR="005C220A" w:rsidRDefault="005C220A" w:rsidP="005C220A">
      <w:pPr>
        <w:spacing w:after="0" w:line="360" w:lineRule="auto"/>
        <w:rPr>
          <w:rFonts w:ascii="Arial" w:eastAsia="Times New Roman" w:hAnsi="Arial" w:cs="Arial"/>
          <w:sz w:val="18"/>
          <w:szCs w:val="18"/>
          <w:lang w:eastAsia="sl-SI"/>
        </w:rPr>
      </w:pPr>
      <w:r>
        <w:rPr>
          <w:rFonts w:ascii="Arial" w:eastAsia="Times New Roman" w:hAnsi="Arial" w:cs="Arial"/>
          <w:sz w:val="18"/>
          <w:szCs w:val="18"/>
          <w:lang w:eastAsia="sl-SI"/>
        </w:rPr>
        <w:t>sklepata naslednjo</w:t>
      </w:r>
    </w:p>
    <w:p w14:paraId="5A31CD37" w14:textId="77777777" w:rsidR="005C220A" w:rsidRDefault="005C220A" w:rsidP="005C220A">
      <w:pPr>
        <w:tabs>
          <w:tab w:val="left" w:pos="720"/>
        </w:tabs>
        <w:spacing w:after="0" w:line="360" w:lineRule="auto"/>
        <w:jc w:val="both"/>
        <w:rPr>
          <w:rFonts w:ascii="Arial" w:eastAsia="Times New Roman" w:hAnsi="Arial" w:cs="Arial"/>
          <w:sz w:val="18"/>
          <w:szCs w:val="18"/>
          <w:lang w:eastAsia="sl-SI"/>
        </w:rPr>
      </w:pPr>
    </w:p>
    <w:p w14:paraId="439A95B1" w14:textId="77777777" w:rsidR="005C220A" w:rsidRDefault="005C220A" w:rsidP="005C220A">
      <w:pPr>
        <w:keepLines/>
        <w:widowControl w:val="0"/>
        <w:tabs>
          <w:tab w:val="left" w:pos="2155"/>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P O G O D B O    </w:t>
      </w:r>
    </w:p>
    <w:p w14:paraId="1C6D718F" w14:textId="77777777" w:rsidR="005C220A" w:rsidRDefault="005C220A" w:rsidP="005C220A">
      <w:pPr>
        <w:keepLines/>
        <w:widowControl w:val="0"/>
        <w:tabs>
          <w:tab w:val="left" w:pos="2155"/>
        </w:tabs>
        <w:spacing w:after="0" w:line="240" w:lineRule="auto"/>
        <w:jc w:val="center"/>
        <w:rPr>
          <w:rFonts w:ascii="Arial" w:eastAsia="Times New Roman" w:hAnsi="Arial" w:cs="Arial"/>
          <w:b/>
          <w:sz w:val="20"/>
          <w:szCs w:val="20"/>
        </w:rPr>
      </w:pPr>
      <w:r>
        <w:rPr>
          <w:rFonts w:ascii="Arial" w:eastAsia="Times New Roman" w:hAnsi="Arial" w:cs="Arial"/>
          <w:b/>
          <w:sz w:val="20"/>
          <w:szCs w:val="20"/>
        </w:rPr>
        <w:t>o obdelovanju osebnih podatkov</w:t>
      </w:r>
    </w:p>
    <w:p w14:paraId="2DAA2EA7" w14:textId="77777777" w:rsidR="005C220A" w:rsidRDefault="005C220A" w:rsidP="005C220A">
      <w:pPr>
        <w:keepLines/>
        <w:widowControl w:val="0"/>
        <w:tabs>
          <w:tab w:val="left" w:pos="2155"/>
        </w:tabs>
        <w:spacing w:after="0" w:line="240" w:lineRule="auto"/>
        <w:jc w:val="center"/>
        <w:rPr>
          <w:rFonts w:ascii="Arial" w:eastAsia="Times New Roman" w:hAnsi="Arial" w:cs="Arial"/>
          <w:b/>
          <w:sz w:val="18"/>
          <w:szCs w:val="18"/>
        </w:rPr>
      </w:pPr>
    </w:p>
    <w:p w14:paraId="74CC7CE1" w14:textId="77777777" w:rsidR="005C220A" w:rsidRDefault="005C220A" w:rsidP="005C220A">
      <w:pPr>
        <w:keepNext/>
        <w:spacing w:before="240" w:after="60" w:line="240" w:lineRule="auto"/>
        <w:jc w:val="both"/>
        <w:outlineLvl w:val="0"/>
        <w:rPr>
          <w:rFonts w:ascii="Arial" w:eastAsia="Times New Roman" w:hAnsi="Arial" w:cs="Arial"/>
          <w:bCs/>
          <w:kern w:val="32"/>
          <w:sz w:val="18"/>
          <w:szCs w:val="18"/>
        </w:rPr>
      </w:pPr>
      <w:r>
        <w:rPr>
          <w:rFonts w:ascii="Arial" w:eastAsia="Times New Roman" w:hAnsi="Arial" w:cs="Arial"/>
          <w:b/>
          <w:kern w:val="32"/>
          <w:sz w:val="18"/>
          <w:szCs w:val="18"/>
        </w:rPr>
        <w:t>UVODNA DOLOČILA</w:t>
      </w:r>
    </w:p>
    <w:p w14:paraId="63DFB720"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8813C57" w14:textId="77777777" w:rsidR="005C220A" w:rsidRDefault="005C220A" w:rsidP="005C220A">
      <w:pPr>
        <w:spacing w:after="0" w:line="240" w:lineRule="auto"/>
        <w:jc w:val="both"/>
        <w:rPr>
          <w:rFonts w:ascii="Arial" w:eastAsia="Times New Roman" w:hAnsi="Arial" w:cs="Arial"/>
          <w:sz w:val="18"/>
          <w:szCs w:val="18"/>
          <w:lang w:eastAsia="sl-SI"/>
        </w:rPr>
      </w:pPr>
    </w:p>
    <w:p w14:paraId="30F496CB" w14:textId="77777777" w:rsidR="005C220A" w:rsidRDefault="005C220A" w:rsidP="005C220A">
      <w:pPr>
        <w:spacing w:after="0" w:line="240" w:lineRule="auto"/>
        <w:jc w:val="both"/>
        <w:rPr>
          <w:rFonts w:ascii="Arial" w:eastAsia="Times New Roman" w:hAnsi="Arial" w:cs="Arial"/>
          <w:sz w:val="18"/>
          <w:szCs w:val="18"/>
          <w:lang w:eastAsia="sl-SI"/>
        </w:rPr>
      </w:pPr>
    </w:p>
    <w:p w14:paraId="3249C4A3"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5309615A" w14:textId="77777777" w:rsidR="005C220A" w:rsidRDefault="005C220A" w:rsidP="005C220A">
      <w:pPr>
        <w:spacing w:after="0" w:line="240" w:lineRule="auto"/>
        <w:jc w:val="both"/>
        <w:rPr>
          <w:rFonts w:ascii="Arial" w:eastAsia="Times New Roman" w:hAnsi="Arial" w:cs="Arial"/>
          <w:sz w:val="18"/>
          <w:szCs w:val="18"/>
          <w:lang w:eastAsia="sl-SI"/>
        </w:rPr>
      </w:pPr>
    </w:p>
    <w:p w14:paraId="29E8A61E" w14:textId="77777777" w:rsidR="005C220A" w:rsidRDefault="005C220A" w:rsidP="005C220A">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PREDMET POGODBE</w:t>
      </w:r>
    </w:p>
    <w:p w14:paraId="5D39A05E"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6CA1D54"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2D3D791" w14:textId="77777777" w:rsidR="005C220A" w:rsidRDefault="005C220A" w:rsidP="005C220A">
      <w:pPr>
        <w:spacing w:after="0" w:line="240" w:lineRule="auto"/>
        <w:jc w:val="both"/>
        <w:rPr>
          <w:rFonts w:ascii="Arial" w:eastAsia="Times New Roman" w:hAnsi="Arial" w:cs="Arial"/>
          <w:sz w:val="18"/>
          <w:szCs w:val="18"/>
          <w:lang w:eastAsia="sl-SI"/>
        </w:rPr>
      </w:pPr>
    </w:p>
    <w:p w14:paraId="6401840E"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2933F7A3" w14:textId="77777777" w:rsidR="005C220A" w:rsidRDefault="005C220A" w:rsidP="005C220A">
      <w:pPr>
        <w:spacing w:after="0" w:line="240" w:lineRule="auto"/>
        <w:jc w:val="both"/>
        <w:rPr>
          <w:rFonts w:ascii="Arial" w:eastAsia="Times New Roman" w:hAnsi="Arial" w:cs="Arial"/>
          <w:sz w:val="18"/>
          <w:szCs w:val="18"/>
          <w:lang w:eastAsia="sl-SI"/>
        </w:rPr>
      </w:pPr>
    </w:p>
    <w:p w14:paraId="49AFE6EE"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C3B1392"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obdeluje osebne podatke v imenu in za račun upravljavca. </w:t>
      </w:r>
    </w:p>
    <w:p w14:paraId="016AC373"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p>
    <w:p w14:paraId="77D8CC8B"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32BF26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7FFFD43"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12A3DFFD"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33D4AEEC" w14:textId="77777777" w:rsidR="005C220A" w:rsidRDefault="005C220A" w:rsidP="005C220A">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lastRenderedPageBreak/>
        <w:t>TRAJANJE SODELOVANJA</w:t>
      </w:r>
    </w:p>
    <w:p w14:paraId="01476E8D"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C68D065"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 začne veljati z dnem, ko jo podpišeta obe pogodbeni stranki. Ta pogodba je sklenjena za čas trajanja osnovne pogodbe.</w:t>
      </w:r>
    </w:p>
    <w:p w14:paraId="4C0F7CDF"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936559D"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047F14B2" w14:textId="77777777" w:rsidR="005C220A" w:rsidRDefault="005C220A" w:rsidP="005C220A">
      <w:pPr>
        <w:spacing w:after="0" w:line="240" w:lineRule="auto"/>
        <w:jc w:val="both"/>
        <w:rPr>
          <w:rFonts w:ascii="Arial" w:eastAsia="Times New Roman" w:hAnsi="Arial" w:cs="Arial"/>
          <w:sz w:val="18"/>
          <w:szCs w:val="18"/>
          <w:lang w:eastAsia="sl-SI"/>
        </w:rPr>
      </w:pPr>
    </w:p>
    <w:p w14:paraId="1A49AE08"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17A639AF"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EFF9AB5"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obdelovalca mora le-ta zagotoviti, da se osebni podatki brez nepotrebnega odlašanja vrnejo upravljavcu.</w:t>
      </w:r>
    </w:p>
    <w:p w14:paraId="0EDEEB12" w14:textId="77777777" w:rsidR="005C220A" w:rsidRDefault="005C220A" w:rsidP="005C220A">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8ECD8CC" w14:textId="77777777" w:rsidR="005C220A" w:rsidRDefault="005C220A" w:rsidP="005C220A">
      <w:pPr>
        <w:keepNext/>
        <w:spacing w:before="240" w:after="60" w:line="240" w:lineRule="auto"/>
        <w:ind w:left="432" w:hanging="432"/>
        <w:jc w:val="both"/>
        <w:outlineLvl w:val="0"/>
        <w:rPr>
          <w:rFonts w:ascii="Arial" w:eastAsia="Times New Roman" w:hAnsi="Arial" w:cs="Arial"/>
          <w:b/>
          <w:bCs/>
          <w:snapToGrid w:val="0"/>
          <w:kern w:val="32"/>
          <w:sz w:val="18"/>
          <w:szCs w:val="18"/>
        </w:rPr>
      </w:pPr>
      <w:r>
        <w:rPr>
          <w:rFonts w:ascii="Arial" w:eastAsia="Times New Roman" w:hAnsi="Arial" w:cs="Arial"/>
          <w:b/>
          <w:bCs/>
          <w:snapToGrid w:val="0"/>
          <w:kern w:val="32"/>
          <w:sz w:val="18"/>
          <w:szCs w:val="18"/>
        </w:rPr>
        <w:t>NAVODILA UPRAVLJAVCA</w:t>
      </w:r>
    </w:p>
    <w:p w14:paraId="5145D9FB"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FC86425" w14:textId="77777777" w:rsidR="005C220A" w:rsidRDefault="005C220A" w:rsidP="005C220A">
      <w:pPr>
        <w:keepNext/>
        <w:spacing w:before="240" w:after="60" w:line="240" w:lineRule="auto"/>
        <w:jc w:val="both"/>
        <w:outlineLvl w:val="0"/>
        <w:rPr>
          <w:rFonts w:ascii="Arial" w:eastAsia="Times New Roman" w:hAnsi="Arial" w:cs="Arial"/>
          <w:bCs/>
          <w:kern w:val="32"/>
          <w:sz w:val="18"/>
          <w:szCs w:val="18"/>
        </w:rPr>
      </w:pPr>
      <w:r>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5B6EA35" w14:textId="77777777" w:rsidR="005C220A" w:rsidRDefault="005C220A" w:rsidP="005C220A">
      <w:pPr>
        <w:spacing w:after="0" w:line="240" w:lineRule="auto"/>
        <w:rPr>
          <w:rFonts w:ascii="Arial" w:eastAsia="Times New Roman" w:hAnsi="Arial" w:cs="Arial"/>
          <w:sz w:val="18"/>
          <w:szCs w:val="18"/>
        </w:rPr>
      </w:pPr>
    </w:p>
    <w:p w14:paraId="1543DC62" w14:textId="77777777" w:rsidR="005C220A" w:rsidRDefault="005C220A" w:rsidP="005C220A">
      <w:pPr>
        <w:spacing w:after="0" w:line="240" w:lineRule="auto"/>
        <w:jc w:val="both"/>
        <w:rPr>
          <w:rFonts w:ascii="Arial" w:eastAsia="Times New Roman" w:hAnsi="Arial" w:cs="Arial"/>
          <w:sz w:val="18"/>
          <w:szCs w:val="18"/>
        </w:rPr>
      </w:pPr>
      <w:r>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676A4902" w14:textId="77777777" w:rsidR="005C220A" w:rsidRDefault="005C220A" w:rsidP="005C220A">
      <w:pPr>
        <w:spacing w:after="0" w:line="240" w:lineRule="auto"/>
        <w:jc w:val="both"/>
        <w:rPr>
          <w:rFonts w:ascii="Arial" w:eastAsia="Times New Roman" w:hAnsi="Arial" w:cs="Arial"/>
          <w:sz w:val="18"/>
          <w:szCs w:val="18"/>
        </w:rPr>
      </w:pPr>
    </w:p>
    <w:p w14:paraId="737FAE69" w14:textId="77777777" w:rsidR="005C220A" w:rsidRDefault="005C220A" w:rsidP="005C220A">
      <w:pPr>
        <w:spacing w:after="0" w:line="240" w:lineRule="auto"/>
        <w:jc w:val="both"/>
        <w:rPr>
          <w:rFonts w:ascii="Arial" w:eastAsia="Times New Roman" w:hAnsi="Arial" w:cs="Arial"/>
          <w:sz w:val="18"/>
          <w:szCs w:val="18"/>
        </w:rPr>
      </w:pPr>
      <w:r>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0452E670" w14:textId="77777777" w:rsidR="005C220A" w:rsidRDefault="005C220A" w:rsidP="005C220A">
      <w:pPr>
        <w:spacing w:after="0" w:line="240" w:lineRule="auto"/>
        <w:jc w:val="both"/>
        <w:rPr>
          <w:rFonts w:ascii="Arial" w:eastAsia="Times New Roman" w:hAnsi="Arial" w:cs="Arial"/>
          <w:sz w:val="18"/>
          <w:szCs w:val="18"/>
        </w:rPr>
      </w:pPr>
    </w:p>
    <w:p w14:paraId="7B5F0690" w14:textId="77777777" w:rsidR="005C220A" w:rsidRDefault="005C220A" w:rsidP="005C220A">
      <w:pPr>
        <w:spacing w:after="0" w:line="240" w:lineRule="auto"/>
        <w:jc w:val="both"/>
        <w:rPr>
          <w:rFonts w:ascii="Arial" w:eastAsia="Times New Roman" w:hAnsi="Arial" w:cs="Arial"/>
          <w:sz w:val="18"/>
          <w:szCs w:val="18"/>
        </w:rPr>
      </w:pPr>
      <w:r>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078BC524" w14:textId="77777777" w:rsidR="005C220A" w:rsidRDefault="005C220A" w:rsidP="005C220A">
      <w:pPr>
        <w:spacing w:after="0" w:line="240" w:lineRule="auto"/>
        <w:jc w:val="both"/>
        <w:rPr>
          <w:rFonts w:ascii="Arial" w:eastAsia="Times New Roman" w:hAnsi="Arial" w:cs="Arial"/>
          <w:sz w:val="18"/>
          <w:szCs w:val="18"/>
        </w:rPr>
      </w:pPr>
    </w:p>
    <w:p w14:paraId="1816AF40" w14:textId="77777777" w:rsidR="005C220A" w:rsidRDefault="005C220A" w:rsidP="005C220A">
      <w:pPr>
        <w:spacing w:after="0" w:line="240" w:lineRule="auto"/>
        <w:jc w:val="both"/>
        <w:rPr>
          <w:rFonts w:ascii="Arial" w:eastAsia="Times New Roman" w:hAnsi="Arial" w:cs="Arial"/>
          <w:sz w:val="18"/>
          <w:szCs w:val="18"/>
        </w:rPr>
      </w:pPr>
      <w:r>
        <w:rPr>
          <w:rFonts w:ascii="Arial" w:eastAsia="Times New Roman" w:hAnsi="Arial" w:cs="Arial"/>
          <w:sz w:val="18"/>
          <w:szCs w:val="18"/>
        </w:rPr>
        <w:t>Če obdelovalec meni, da navodilo, ki ga je izdal upravljavec, krši zakonodajo o varstvu osebnih podatkov, mora o tem nemudoma obvestiti upravljavca.</w:t>
      </w:r>
    </w:p>
    <w:p w14:paraId="394DF46E" w14:textId="77777777" w:rsidR="005C220A" w:rsidRDefault="005C220A" w:rsidP="005C220A">
      <w:pPr>
        <w:spacing w:after="0" w:line="240" w:lineRule="auto"/>
        <w:jc w:val="both"/>
        <w:rPr>
          <w:rFonts w:ascii="Arial" w:eastAsia="Times New Roman" w:hAnsi="Arial" w:cs="Arial"/>
          <w:sz w:val="18"/>
          <w:szCs w:val="18"/>
        </w:rPr>
      </w:pPr>
    </w:p>
    <w:p w14:paraId="7EA6F30E"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65C74AC8"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OBVEZNOSTI OBDELOVALCA</w:t>
      </w:r>
    </w:p>
    <w:p w14:paraId="298CCDAC"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9BB125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8BC02D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1FC63E36"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34D6F5E"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CB62325"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26F0C8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494122F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2E80C5D"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7B2F3E6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E7AB1FD"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240B2163"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A0C8AB6"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2E32475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9E81C5D" w14:textId="77777777" w:rsidR="005C220A" w:rsidRDefault="005C220A" w:rsidP="005C220A">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OBVEZNOSTI UPRAVLJAVCA</w:t>
      </w:r>
    </w:p>
    <w:p w14:paraId="3894FF5E"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7157BFC"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1E424D4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09BC215"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Oseba, ki vrši nadzor, mora obdelovalcu izkazati upravljavčevo pooblastilo za izvajanje nadzora.</w:t>
      </w:r>
    </w:p>
    <w:p w14:paraId="2271944B" w14:textId="77777777" w:rsidR="005C220A" w:rsidRDefault="005C220A" w:rsidP="005C220A">
      <w:pPr>
        <w:spacing w:after="0" w:line="240" w:lineRule="auto"/>
        <w:jc w:val="both"/>
        <w:rPr>
          <w:rFonts w:ascii="Arial" w:eastAsia="Times New Roman" w:hAnsi="Arial" w:cs="Arial"/>
          <w:sz w:val="18"/>
          <w:szCs w:val="18"/>
        </w:rPr>
      </w:pPr>
    </w:p>
    <w:p w14:paraId="7A52D40A" w14:textId="77777777" w:rsidR="005C220A" w:rsidRDefault="005C220A" w:rsidP="005C220A">
      <w:pPr>
        <w:keepNext/>
        <w:spacing w:before="240" w:after="60" w:line="240" w:lineRule="auto"/>
        <w:jc w:val="both"/>
        <w:outlineLvl w:val="0"/>
        <w:rPr>
          <w:rFonts w:ascii="Arial" w:eastAsia="Times New Roman" w:hAnsi="Arial" w:cs="Arial"/>
          <w:b/>
          <w:bCs/>
          <w:snapToGrid w:val="0"/>
          <w:kern w:val="32"/>
          <w:sz w:val="18"/>
          <w:szCs w:val="18"/>
        </w:rPr>
      </w:pPr>
      <w:r>
        <w:rPr>
          <w:rFonts w:ascii="Arial" w:eastAsia="Times New Roman" w:hAnsi="Arial" w:cs="Arial"/>
          <w:b/>
          <w:bCs/>
          <w:snapToGrid w:val="0"/>
          <w:kern w:val="32"/>
          <w:sz w:val="18"/>
          <w:szCs w:val="18"/>
        </w:rPr>
        <w:t>POGODBENI PODOBDELOVALCI OSEBNIH PODATKOV (če obstajajo)</w:t>
      </w:r>
    </w:p>
    <w:p w14:paraId="569D78D2"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230ED6C"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Pr>
          <w:rFonts w:ascii="Arial" w:eastAsia="Times New Roman" w:hAnsi="Arial" w:cs="Arial"/>
          <w:snapToGrid w:val="0"/>
          <w:sz w:val="18"/>
          <w:szCs w:val="18"/>
          <w:lang w:eastAsia="sl-SI"/>
        </w:rPr>
        <w:t>podobdelovalcu</w:t>
      </w:r>
      <w:proofErr w:type="spellEnd"/>
      <w:r>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5A113FF8"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2CFF11F"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je obdelovalec opravljanje teh dejanj upravičeno poveril tretji osebi (pogodbenemu </w:t>
      </w:r>
      <w:proofErr w:type="spellStart"/>
      <w:r>
        <w:rPr>
          <w:rFonts w:ascii="Arial" w:eastAsia="Times New Roman" w:hAnsi="Arial" w:cs="Arial"/>
          <w:sz w:val="18"/>
          <w:szCs w:val="18"/>
          <w:lang w:eastAsia="sl-SI"/>
        </w:rPr>
        <w:t>podobdelovalcu</w:t>
      </w:r>
      <w:proofErr w:type="spellEnd"/>
      <w:r>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5E621EE8" w14:textId="77777777" w:rsidR="005C220A" w:rsidRDefault="005C220A" w:rsidP="005C220A">
      <w:pPr>
        <w:spacing w:after="0" w:line="240" w:lineRule="auto"/>
        <w:jc w:val="both"/>
        <w:rPr>
          <w:rFonts w:ascii="Arial" w:eastAsia="Times New Roman" w:hAnsi="Arial" w:cs="Arial"/>
          <w:sz w:val="18"/>
          <w:szCs w:val="18"/>
          <w:lang w:eastAsia="sl-SI"/>
        </w:rPr>
      </w:pPr>
    </w:p>
    <w:p w14:paraId="754892A7"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C2F11D7"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Pr>
          <w:rFonts w:ascii="Arial" w:eastAsia="Times New Roman" w:hAnsi="Arial" w:cs="Arial"/>
          <w:snapToGrid w:val="0"/>
          <w:sz w:val="18"/>
          <w:szCs w:val="18"/>
          <w:lang w:eastAsia="sl-SI"/>
        </w:rPr>
        <w:t xml:space="preserve">Za vsakega pogodbenega </w:t>
      </w:r>
      <w:proofErr w:type="spellStart"/>
      <w:r>
        <w:rPr>
          <w:rFonts w:ascii="Arial" w:eastAsia="Times New Roman" w:hAnsi="Arial" w:cs="Arial"/>
          <w:snapToGrid w:val="0"/>
          <w:sz w:val="18"/>
          <w:szCs w:val="18"/>
          <w:lang w:eastAsia="sl-SI"/>
        </w:rPr>
        <w:t>podobdelovalca</w:t>
      </w:r>
      <w:proofErr w:type="spellEnd"/>
      <w:r>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dostop, kakšna pooblastila ima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sprejeti oziroma izvajati za varstvo teh podatkov. </w:t>
      </w:r>
      <w:r>
        <w:rPr>
          <w:rFonts w:ascii="Arial" w:eastAsia="Times New Roman" w:hAnsi="Arial" w:cs="Arial"/>
          <w:sz w:val="18"/>
          <w:szCs w:val="18"/>
          <w:lang w:eastAsia="sl-SI"/>
        </w:rPr>
        <w:t xml:space="preserve">Pogodbeni </w:t>
      </w:r>
      <w:proofErr w:type="spellStart"/>
      <w:r>
        <w:rPr>
          <w:rFonts w:ascii="Arial" w:eastAsia="Times New Roman" w:hAnsi="Arial" w:cs="Arial"/>
          <w:sz w:val="18"/>
          <w:szCs w:val="18"/>
          <w:lang w:eastAsia="sl-SI"/>
        </w:rPr>
        <w:t>podobdelovalec</w:t>
      </w:r>
      <w:proofErr w:type="spellEnd"/>
      <w:r>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34CC6B01"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131CF9F"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Pr>
          <w:rFonts w:ascii="Arial" w:eastAsia="Times New Roman" w:hAnsi="Arial" w:cs="Arial"/>
          <w:snapToGrid w:val="0"/>
          <w:sz w:val="18"/>
          <w:szCs w:val="18"/>
          <w:lang w:eastAsia="sl-SI"/>
        </w:rPr>
        <w:t>podobdelovalcu</w:t>
      </w:r>
      <w:proofErr w:type="spellEnd"/>
      <w:r>
        <w:rPr>
          <w:rFonts w:ascii="Arial" w:eastAsia="Times New Roman" w:hAnsi="Arial" w:cs="Arial"/>
          <w:snapToGrid w:val="0"/>
          <w:sz w:val="18"/>
          <w:szCs w:val="18"/>
          <w:lang w:eastAsia="sl-SI"/>
        </w:rPr>
        <w:t xml:space="preserve">. </w:t>
      </w:r>
    </w:p>
    <w:p w14:paraId="0EF6BA77"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A5C2772"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Seznam pogodbenih </w:t>
      </w:r>
      <w:proofErr w:type="spellStart"/>
      <w:r>
        <w:rPr>
          <w:rFonts w:ascii="Arial" w:eastAsia="Times New Roman" w:hAnsi="Arial" w:cs="Arial"/>
          <w:snapToGrid w:val="0"/>
          <w:sz w:val="18"/>
          <w:szCs w:val="18"/>
          <w:lang w:eastAsia="sl-SI"/>
        </w:rPr>
        <w:t>podobdelovalcev</w:t>
      </w:r>
      <w:proofErr w:type="spellEnd"/>
      <w:r>
        <w:rPr>
          <w:rFonts w:ascii="Arial" w:eastAsia="Times New Roman" w:hAnsi="Arial" w:cs="Arial"/>
          <w:snapToGrid w:val="0"/>
          <w:sz w:val="18"/>
          <w:szCs w:val="18"/>
          <w:lang w:eastAsia="sl-SI"/>
        </w:rPr>
        <w:t xml:space="preserve"> se nahaja v Prilogi 2, ki predstavlja sestavni del te pogodbe.</w:t>
      </w:r>
    </w:p>
    <w:p w14:paraId="2C620D71"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8AA7766"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V primeru spora med obdelovalcem in pogodbenim </w:t>
      </w:r>
      <w:proofErr w:type="spellStart"/>
      <w:r>
        <w:rPr>
          <w:rFonts w:ascii="Arial" w:eastAsia="Times New Roman" w:hAnsi="Arial" w:cs="Arial"/>
          <w:snapToGrid w:val="0"/>
          <w:sz w:val="18"/>
          <w:szCs w:val="18"/>
          <w:lang w:eastAsia="sl-SI"/>
        </w:rPr>
        <w:t>podobdelovalcem</w:t>
      </w:r>
      <w:proofErr w:type="spellEnd"/>
      <w:r>
        <w:rPr>
          <w:rFonts w:ascii="Arial" w:eastAsia="Times New Roman" w:hAnsi="Arial" w:cs="Arial"/>
          <w:snapToGrid w:val="0"/>
          <w:sz w:val="18"/>
          <w:szCs w:val="18"/>
          <w:lang w:eastAsia="sl-SI"/>
        </w:rPr>
        <w:t xml:space="preserve"> je dolžan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4EB36B9B"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433F432"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lastRenderedPageBreak/>
        <w:t xml:space="preserve">V primeru prenehanja pogodbenega </w:t>
      </w:r>
      <w:proofErr w:type="spellStart"/>
      <w:r>
        <w:rPr>
          <w:rFonts w:ascii="Arial" w:eastAsia="Times New Roman" w:hAnsi="Arial" w:cs="Arial"/>
          <w:snapToGrid w:val="0"/>
          <w:sz w:val="18"/>
          <w:szCs w:val="18"/>
          <w:lang w:eastAsia="sl-SI"/>
        </w:rPr>
        <w:t>podobdelovalca</w:t>
      </w:r>
      <w:proofErr w:type="spellEnd"/>
      <w:r>
        <w:rPr>
          <w:rFonts w:ascii="Arial" w:eastAsia="Times New Roman" w:hAnsi="Arial" w:cs="Arial"/>
          <w:snapToGrid w:val="0"/>
          <w:sz w:val="18"/>
          <w:szCs w:val="18"/>
          <w:lang w:eastAsia="sl-SI"/>
        </w:rPr>
        <w:t xml:space="preserve"> se osebni podatki brez nepotrebnega odlašanja vrnejo obdelovalcu. </w:t>
      </w:r>
    </w:p>
    <w:p w14:paraId="682C08A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C554E2D"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FA50E2E" w14:textId="77777777" w:rsidR="005C220A" w:rsidRDefault="005C220A" w:rsidP="005C220A">
      <w:pPr>
        <w:widowControl w:val="0"/>
        <w:autoSpaceDE w:val="0"/>
        <w:autoSpaceDN w:val="0"/>
        <w:adjustRightInd w:val="0"/>
        <w:spacing w:after="243"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UKREPI ZA VAROVANJE OSEBNIH PODATKOV</w:t>
      </w:r>
    </w:p>
    <w:p w14:paraId="2A1DE20A"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7755FB1"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4CE4DCC5" w14:textId="77777777" w:rsidR="005C220A" w:rsidRDefault="005C220A" w:rsidP="005C220A">
      <w:pPr>
        <w:numPr>
          <w:ilvl w:val="0"/>
          <w:numId w:val="2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varujejo prostori, oprema in sistemska programska oprema, vključno z vhodno-izhodnimi enotami,</w:t>
      </w:r>
    </w:p>
    <w:p w14:paraId="02F658BF" w14:textId="77777777" w:rsidR="005C220A" w:rsidRDefault="005C220A" w:rsidP="005C220A">
      <w:pPr>
        <w:numPr>
          <w:ilvl w:val="0"/>
          <w:numId w:val="2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varuje aplikativna programska oprema, s katero se obdelujejo osebni podatki,</w:t>
      </w:r>
    </w:p>
    <w:p w14:paraId="3FB74F6F" w14:textId="77777777" w:rsidR="005C220A" w:rsidRDefault="005C220A" w:rsidP="005C220A">
      <w:pPr>
        <w:numPr>
          <w:ilvl w:val="0"/>
          <w:numId w:val="2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766F2A11" w14:textId="77777777" w:rsidR="005C220A" w:rsidRDefault="005C220A" w:rsidP="005C220A">
      <w:pPr>
        <w:numPr>
          <w:ilvl w:val="0"/>
          <w:numId w:val="2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zagotavlja učinkovit način blokiranja, uničenja, izbrisa ali </w:t>
      </w:r>
      <w:proofErr w:type="spellStart"/>
      <w:r>
        <w:rPr>
          <w:rFonts w:ascii="Arial" w:eastAsia="Times New Roman" w:hAnsi="Arial" w:cs="Arial"/>
          <w:snapToGrid w:val="0"/>
          <w:sz w:val="18"/>
          <w:szCs w:val="18"/>
          <w:lang w:eastAsia="sl-SI"/>
        </w:rPr>
        <w:t>anonimiziranja</w:t>
      </w:r>
      <w:proofErr w:type="spellEnd"/>
      <w:r>
        <w:rPr>
          <w:rFonts w:ascii="Arial" w:eastAsia="Times New Roman" w:hAnsi="Arial" w:cs="Arial"/>
          <w:snapToGrid w:val="0"/>
          <w:sz w:val="18"/>
          <w:szCs w:val="18"/>
          <w:lang w:eastAsia="sl-SI"/>
        </w:rPr>
        <w:t xml:space="preserve"> osebnih podatkov,</w:t>
      </w:r>
    </w:p>
    <w:p w14:paraId="21ADCFBB" w14:textId="77777777" w:rsidR="005C220A" w:rsidRDefault="005C220A" w:rsidP="005C220A">
      <w:pPr>
        <w:numPr>
          <w:ilvl w:val="0"/>
          <w:numId w:val="2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2406EEA9" w14:textId="77777777" w:rsidR="005C220A" w:rsidRDefault="005C220A" w:rsidP="005C220A">
      <w:pPr>
        <w:keepNext/>
        <w:tabs>
          <w:tab w:val="num" w:pos="576"/>
        </w:tabs>
        <w:spacing w:before="240" w:after="60" w:line="240" w:lineRule="auto"/>
        <w:ind w:left="576" w:hanging="576"/>
        <w:outlineLvl w:val="1"/>
        <w:rPr>
          <w:rFonts w:ascii="Arial" w:eastAsia="Times New Roman" w:hAnsi="Arial" w:cs="Arial"/>
          <w:sz w:val="18"/>
          <w:szCs w:val="18"/>
          <w:lang w:eastAsia="sl-SI"/>
        </w:rPr>
      </w:pPr>
      <w:r>
        <w:rPr>
          <w:rFonts w:ascii="Arial" w:eastAsia="Times New Roman" w:hAnsi="Arial" w:cs="Arial"/>
          <w:sz w:val="18"/>
          <w:szCs w:val="18"/>
          <w:lang w:eastAsia="sl-SI"/>
        </w:rPr>
        <w:t>VAROVANJE PROSTOROV IN STROJNE OPREME</w:t>
      </w:r>
    </w:p>
    <w:p w14:paraId="38FE85F0"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765190A"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1C7E47BD"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392CC7E"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21BBC568" w14:textId="29382BF1"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B90F322"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42CC3CB6" w14:textId="77777777" w:rsidR="005C220A" w:rsidRDefault="005C220A" w:rsidP="005C220A">
      <w:pPr>
        <w:keepNext/>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VAROVANJE SISTEMSKE IN APLIKATIVNE PROGRAMSKE OPREME, PRENOS PO TELEKOMUNIKACIJSKIH SREDSTVIH</w:t>
      </w:r>
    </w:p>
    <w:p w14:paraId="3041F865"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DE31235"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snapToGrid w:val="0"/>
          <w:sz w:val="18"/>
          <w:szCs w:val="18"/>
          <w:lang w:eastAsia="sl-SI"/>
        </w:rPr>
        <w:t xml:space="preserve">Dostop do sistemske in aplikativne programske opreme mora biti varovan </w:t>
      </w:r>
      <w:r>
        <w:rPr>
          <w:rFonts w:ascii="Arial" w:eastAsia="Times New Roman" w:hAnsi="Arial" w:cs="Arial"/>
          <w:bCs/>
          <w:snapToGrid w:val="0"/>
          <w:sz w:val="18"/>
          <w:szCs w:val="18"/>
          <w:lang w:eastAsia="sl-SI"/>
        </w:rPr>
        <w:t>s sistemom gesel za avtorizacijo in</w:t>
      </w:r>
      <w:r>
        <w:rPr>
          <w:rFonts w:ascii="Arial" w:eastAsia="Times New Roman" w:hAnsi="Arial" w:cs="Arial"/>
          <w:snapToGrid w:val="0"/>
          <w:sz w:val="18"/>
          <w:szCs w:val="18"/>
          <w:lang w:eastAsia="sl-SI"/>
        </w:rPr>
        <w:t xml:space="preserve"> </w:t>
      </w:r>
      <w:r>
        <w:rPr>
          <w:rFonts w:ascii="Arial" w:eastAsia="Times New Roman" w:hAnsi="Arial" w:cs="Arial"/>
          <w:bCs/>
          <w:snapToGrid w:val="0"/>
          <w:sz w:val="18"/>
          <w:szCs w:val="18"/>
          <w:lang w:eastAsia="sl-SI"/>
        </w:rPr>
        <w:t>identifikacijo uporabnikov (posebej na ravni sistemske programske opreme in aplikativne programske opreme)</w:t>
      </w:r>
      <w:r>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Pr>
          <w:rFonts w:ascii="Arial" w:eastAsia="Times New Roman" w:hAnsi="Arial" w:cs="Arial"/>
          <w:bCs/>
          <w:snapToGrid w:val="0"/>
          <w:sz w:val="18"/>
          <w:szCs w:val="18"/>
          <w:lang w:eastAsia="sl-SI"/>
        </w:rPr>
        <w:t xml:space="preserve"> </w:t>
      </w:r>
    </w:p>
    <w:p w14:paraId="3B3E5B16"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239411E"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49840BD7"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9C71F2E"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17040D04" w14:textId="77777777" w:rsidR="005C220A" w:rsidRDefault="005C220A" w:rsidP="005C220A">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VAROVANJE PODATKOVNIH NOSILCEV</w:t>
      </w:r>
    </w:p>
    <w:p w14:paraId="11741C1C"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E6726DB"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18C09E63" w14:textId="77777777" w:rsidR="00993BA0" w:rsidRDefault="00993BA0"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464A5A61" w14:textId="77777777" w:rsidR="005C220A" w:rsidRDefault="005C220A" w:rsidP="005C220A">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lastRenderedPageBreak/>
        <w:t>VAROVANJE PRI PRENOSU PO TELEKOMUNIKACIJSKIH OMREŽJIH</w:t>
      </w:r>
    </w:p>
    <w:p w14:paraId="2D7A0545"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5C220A">
        <w:rPr>
          <w:rFonts w:ascii="Arial" w:eastAsia="Times New Roman" w:hAnsi="Arial" w:cs="Arial"/>
          <w:b/>
          <w:sz w:val="18"/>
          <w:szCs w:val="18"/>
          <w:lang w:val="pl-PL"/>
        </w:rPr>
        <w:t>člen</w:t>
      </w:r>
    </w:p>
    <w:p w14:paraId="3D28ED3A"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Osebni podatki morajo biti pri prenosu po telekomunikacijskih sredstvih in omrežjih zaščiteni.</w:t>
      </w:r>
    </w:p>
    <w:p w14:paraId="662196A5"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319D2A35"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75690D2A"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5C220A">
        <w:rPr>
          <w:rFonts w:ascii="Arial" w:eastAsia="Times New Roman" w:hAnsi="Arial" w:cs="Arial"/>
          <w:b/>
          <w:sz w:val="18"/>
          <w:szCs w:val="18"/>
          <w:lang w:val="pl-PL"/>
        </w:rPr>
        <w:t>člen</w:t>
      </w:r>
    </w:p>
    <w:p w14:paraId="5A2B0343" w14:textId="77777777" w:rsidR="005C220A" w:rsidRDefault="005C220A" w:rsidP="005C220A">
      <w:pPr>
        <w:spacing w:after="0" w:line="240" w:lineRule="auto"/>
        <w:jc w:val="both"/>
        <w:rPr>
          <w:rFonts w:ascii="Arial" w:eastAsia="Times New Roman" w:hAnsi="Arial" w:cs="Arial"/>
          <w:b/>
          <w:i/>
          <w:color w:val="FF0000"/>
          <w:sz w:val="18"/>
          <w:szCs w:val="18"/>
          <w:lang w:val="pt-BR" w:eastAsia="ar-SA"/>
        </w:rPr>
      </w:pPr>
      <w:r>
        <w:rPr>
          <w:rFonts w:ascii="Arial" w:eastAsia="Times New Roman" w:hAnsi="Arial" w:cs="Arial"/>
          <w:b/>
          <w:i/>
          <w:color w:val="FF0000"/>
          <w:sz w:val="18"/>
          <w:szCs w:val="18"/>
          <w:lang w:val="pt-BR" w:eastAsia="ar-SA"/>
        </w:rPr>
        <w:t xml:space="preserve">V primeru potrebe po oddaljenem dostopu ... </w:t>
      </w:r>
    </w:p>
    <w:p w14:paraId="3F28F6AF" w14:textId="77777777" w:rsidR="005C220A" w:rsidRDefault="005C220A" w:rsidP="005C220A">
      <w:pPr>
        <w:spacing w:after="0" w:line="240" w:lineRule="auto"/>
        <w:jc w:val="both"/>
        <w:rPr>
          <w:rFonts w:ascii="Arial" w:eastAsia="Times New Roman" w:hAnsi="Arial" w:cs="Arial"/>
          <w:bCs/>
          <w:sz w:val="18"/>
          <w:szCs w:val="18"/>
          <w:lang w:eastAsia="sl-SI"/>
        </w:rPr>
      </w:pPr>
    </w:p>
    <w:p w14:paraId="218C6D25" w14:textId="77777777" w:rsidR="005C220A" w:rsidRDefault="005C220A" w:rsidP="005C220A">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ORGANIZACIJA DELOVNIH PROCESOV</w:t>
      </w:r>
    </w:p>
    <w:p w14:paraId="2343E88E"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F3D4754" w14:textId="77777777" w:rsidR="005C220A" w:rsidRDefault="005C220A" w:rsidP="005C220A">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Pr>
          <w:rFonts w:ascii="Arial" w:eastAsia="Times New Roman" w:hAnsi="Arial" w:cs="Arial"/>
          <w:sz w:val="18"/>
          <w:szCs w:val="18"/>
        </w:rPr>
        <w:t>Obdelovalec v aktu o sistemizaciji delovnih mest oziroma drugem notranjem aktu določi:</w:t>
      </w:r>
    </w:p>
    <w:p w14:paraId="6CE6671C" w14:textId="77777777" w:rsidR="005C220A" w:rsidRDefault="005C220A" w:rsidP="005C220A">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Pr>
          <w:rFonts w:ascii="Arial" w:eastAsia="Times New Roman" w:hAnsi="Arial" w:cs="Arial"/>
          <w:sz w:val="18"/>
          <w:szCs w:val="18"/>
        </w:rPr>
        <w:t>- vsebinske sklope pravic oziroma dolžnosti v zvezi z obdelavo podatkov iz posameznih evidenc ter</w:t>
      </w:r>
    </w:p>
    <w:p w14:paraId="5E0E9847" w14:textId="77777777" w:rsidR="005C220A" w:rsidRDefault="005C220A" w:rsidP="005C220A">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70F4C66A"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96CBC8D"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B8A6ABA"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val="pl-PL" w:eastAsia="sl-SI"/>
        </w:rPr>
        <w:t xml:space="preserve">Pri obdelovalcu lahko osebne podatke obdelujejo le osebe, določene v aktu iz prejšnjega člena.  </w:t>
      </w:r>
      <w:r>
        <w:rPr>
          <w:rFonts w:ascii="Arial" w:eastAsia="Times New Roman" w:hAnsi="Arial" w:cs="Arial"/>
          <w:snapToGrid w:val="0"/>
          <w:sz w:val="18"/>
          <w:szCs w:val="18"/>
          <w:lang w:eastAsia="sl-SI"/>
        </w:rPr>
        <w:t>Vsi ostali delavci morajo za obdelavo osebnih podatkov pridobiti pisno pooblastilo obdelovalca.</w:t>
      </w:r>
    </w:p>
    <w:p w14:paraId="682D44FF"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BBCEC44"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Osebe iz prejšnjega odstavka podpišejo posebno izjavo o varovanju podatkov. Obdelovalec se zaveže, da bo</w:t>
      </w:r>
      <w:r>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09C0A953"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F2C869B" w14:textId="77777777" w:rsidR="005C220A" w:rsidRDefault="005C220A" w:rsidP="005C220A">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UKREPI ZA ZAGOTAVLJANJE INTEGRITETE, ZAUPNOSTI IN DOSTOPNOSTI OSEBNIH PODATKOV IN SLEDLJIVOSTI OPERACIJ NA NJIH</w:t>
      </w:r>
    </w:p>
    <w:p w14:paraId="2A34BDA7"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45C853C"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mora zagotoviti integriteto osebnih podatkov, ki jih obdeluje. Ukrepi zagotavljanja integritete podatkov so:</w:t>
      </w:r>
    </w:p>
    <w:p w14:paraId="2C703946" w14:textId="77777777" w:rsidR="005C220A" w:rsidRDefault="005C220A" w:rsidP="005C220A">
      <w:pPr>
        <w:spacing w:after="0" w:line="240" w:lineRule="auto"/>
        <w:rPr>
          <w:rFonts w:ascii="Arial" w:eastAsia="Times New Roman" w:hAnsi="Arial" w:cs="Arial"/>
          <w:sz w:val="18"/>
          <w:szCs w:val="18"/>
          <w:lang w:eastAsia="sl-SI"/>
        </w:rPr>
      </w:pPr>
    </w:p>
    <w:p w14:paraId="6851EA2D" w14:textId="77777777" w:rsidR="005C220A" w:rsidRDefault="005C220A" w:rsidP="005C220A">
      <w:pPr>
        <w:numPr>
          <w:ilvl w:val="0"/>
          <w:numId w:val="2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osebna odgovornost zaposlenih za integriteto in zaupnost podatkov in omejena pooblastila za dostop do podatkov,</w:t>
      </w:r>
    </w:p>
    <w:p w14:paraId="29919F95" w14:textId="77777777" w:rsidR="005C220A" w:rsidRDefault="005C220A" w:rsidP="005C220A">
      <w:pPr>
        <w:numPr>
          <w:ilvl w:val="0"/>
          <w:numId w:val="2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pisna dokumentacija se nahaja v zaklenjeni, ognjevarni omari/sefu v varovanem prostoru,</w:t>
      </w:r>
    </w:p>
    <w:p w14:paraId="52A3EBCC" w14:textId="77777777" w:rsidR="005C220A" w:rsidRDefault="005C220A" w:rsidP="005C220A">
      <w:pPr>
        <w:numPr>
          <w:ilvl w:val="0"/>
          <w:numId w:val="2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pisna dokumentacija se posredujejo priporočeno po pošti ali osebno preko kurirja,</w:t>
      </w:r>
    </w:p>
    <w:p w14:paraId="7599D4B0" w14:textId="77777777" w:rsidR="005C220A" w:rsidRDefault="005C220A" w:rsidP="005C220A">
      <w:pPr>
        <w:numPr>
          <w:ilvl w:val="0"/>
          <w:numId w:val="2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dostop do podatkov v elektronski obliki je zaščiten z geslom na ravni operacijskega sistema in na ravni aplikacije,</w:t>
      </w:r>
    </w:p>
    <w:p w14:paraId="29814D23" w14:textId="77777777" w:rsidR="005C220A" w:rsidRDefault="005C220A" w:rsidP="005C220A">
      <w:pPr>
        <w:numPr>
          <w:ilvl w:val="0"/>
          <w:numId w:val="27"/>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podatki v elektronski obliki se posredujejo uporabnikom po elektronski poti v </w:t>
      </w:r>
      <w:proofErr w:type="spellStart"/>
      <w:r>
        <w:rPr>
          <w:rFonts w:ascii="Arial" w:eastAsia="Times New Roman" w:hAnsi="Arial" w:cs="Arial"/>
          <w:sz w:val="18"/>
          <w:szCs w:val="18"/>
          <w:lang w:eastAsia="sl-SI"/>
        </w:rPr>
        <w:t>kriptirani</w:t>
      </w:r>
      <w:proofErr w:type="spellEnd"/>
      <w:r>
        <w:rPr>
          <w:rFonts w:ascii="Arial" w:eastAsia="Times New Roman" w:hAnsi="Arial" w:cs="Arial"/>
          <w:sz w:val="18"/>
          <w:szCs w:val="18"/>
          <w:lang w:eastAsia="sl-SI"/>
        </w:rPr>
        <w:t xml:space="preserve"> obliki. </w:t>
      </w:r>
    </w:p>
    <w:p w14:paraId="60791274"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FC5C4B5"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118220F"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5DF45CF"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Ukrepi in postopki so:</w:t>
      </w:r>
    </w:p>
    <w:p w14:paraId="3185DE0F"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77A4ABD7" w14:textId="77777777" w:rsidR="005C220A" w:rsidRDefault="005C220A" w:rsidP="005C220A">
      <w:pPr>
        <w:numPr>
          <w:ilvl w:val="1"/>
          <w:numId w:val="27"/>
        </w:numPr>
        <w:spacing w:after="0" w:line="240" w:lineRule="auto"/>
        <w:ind w:left="567" w:hanging="283"/>
        <w:contextualSpacing/>
        <w:rPr>
          <w:rFonts w:ascii="Arial" w:eastAsia="Times New Roman" w:hAnsi="Arial" w:cs="Arial"/>
          <w:sz w:val="18"/>
          <w:szCs w:val="18"/>
          <w:lang w:eastAsia="sl-SI"/>
        </w:rPr>
      </w:pPr>
      <w:r>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03615D1E" w14:textId="77777777" w:rsidR="005C220A" w:rsidRDefault="005C220A" w:rsidP="005C220A">
      <w:pPr>
        <w:numPr>
          <w:ilvl w:val="1"/>
          <w:numId w:val="27"/>
        </w:numPr>
        <w:spacing w:after="0" w:line="240" w:lineRule="auto"/>
        <w:ind w:left="567" w:hanging="283"/>
        <w:contextualSpacing/>
        <w:rPr>
          <w:rFonts w:ascii="Arial" w:eastAsia="Times New Roman" w:hAnsi="Arial" w:cs="Arial"/>
          <w:sz w:val="18"/>
          <w:szCs w:val="18"/>
          <w:lang w:eastAsia="sl-SI"/>
        </w:rPr>
      </w:pPr>
      <w:r>
        <w:rPr>
          <w:rFonts w:ascii="Arial" w:eastAsia="Times New Roman" w:hAnsi="Arial" w:cs="Arial"/>
          <w:sz w:val="18"/>
          <w:szCs w:val="18"/>
          <w:lang w:eastAsia="sl-SI"/>
        </w:rPr>
        <w:t>pri upravljavcu se ti podatki tudi arhivirajo in varnostno kopirajo.</w:t>
      </w:r>
    </w:p>
    <w:p w14:paraId="493E0976"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6BFDCB3B"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26A8EB3"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mora zagotoviti sledljivost operacij pri obdelovanju osebnih podatkov. </w:t>
      </w:r>
    </w:p>
    <w:p w14:paraId="4CF10AAB"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6333151"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04F7D030"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31FA7A29"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Pr>
          <w:rFonts w:ascii="Arial" w:eastAsia="Times New Roman" w:hAnsi="Arial" w:cs="Arial"/>
          <w:snapToGrid w:val="0"/>
          <w:sz w:val="18"/>
          <w:szCs w:val="18"/>
          <w:lang w:eastAsia="sl-SI"/>
        </w:rPr>
        <w:t xml:space="preserve">Ukrepi in postopki zagotavljanja sledljivosti podatkov so </w:t>
      </w:r>
    </w:p>
    <w:p w14:paraId="712D3DA0" w14:textId="77777777" w:rsidR="005C220A" w:rsidRDefault="005C220A" w:rsidP="005C220A">
      <w:pPr>
        <w:numPr>
          <w:ilvl w:val="0"/>
          <w:numId w:val="28"/>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Pr>
          <w:rFonts w:ascii="Arial" w:eastAsia="Times New Roman" w:hAnsi="Arial" w:cs="Arial"/>
          <w:sz w:val="18"/>
          <w:szCs w:val="18"/>
          <w:lang w:eastAsia="sl-SI"/>
        </w:rPr>
        <w:t>vpogledati</w:t>
      </w:r>
      <w:proofErr w:type="spellEnd"/>
      <w:r>
        <w:rPr>
          <w:rFonts w:ascii="Arial" w:eastAsia="Times New Roman" w:hAnsi="Arial" w:cs="Arial"/>
          <w:sz w:val="18"/>
          <w:szCs w:val="18"/>
          <w:lang w:eastAsia="sl-SI"/>
        </w:rPr>
        <w:t xml:space="preserve"> v osebne podatke v dokumentih, vodi evidenco o tem, kdaj so bili posamezni osebni podatki </w:t>
      </w:r>
      <w:proofErr w:type="spellStart"/>
      <w:r>
        <w:rPr>
          <w:rFonts w:ascii="Arial" w:eastAsia="Times New Roman" w:hAnsi="Arial" w:cs="Arial"/>
          <w:sz w:val="18"/>
          <w:szCs w:val="18"/>
          <w:lang w:eastAsia="sl-SI"/>
        </w:rPr>
        <w:t>vpogledani</w:t>
      </w:r>
      <w:proofErr w:type="spellEnd"/>
      <w:r>
        <w:rPr>
          <w:rFonts w:ascii="Arial" w:eastAsia="Times New Roman" w:hAnsi="Arial" w:cs="Arial"/>
          <w:sz w:val="18"/>
          <w:szCs w:val="18"/>
          <w:lang w:eastAsia="sl-SI"/>
        </w:rPr>
        <w:t xml:space="preserve"> ali drugače obdelani in kdo je to storil, za obdobje 5 let.</w:t>
      </w:r>
    </w:p>
    <w:p w14:paraId="6FA20EF2" w14:textId="77777777" w:rsidR="005C220A" w:rsidRDefault="005C220A" w:rsidP="005C220A">
      <w:pPr>
        <w:numPr>
          <w:ilvl w:val="1"/>
          <w:numId w:val="2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37244271"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0515AB84" w14:textId="6CB05E98"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B619EDA"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5B17D800"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CC66ACA" w14:textId="77777777" w:rsidR="005C220A" w:rsidRDefault="005C220A" w:rsidP="005C220A">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VAROVANJE ZAUPNOSTI PODATKOV</w:t>
      </w:r>
    </w:p>
    <w:p w14:paraId="22FBABB7"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BF74746" w14:textId="77777777" w:rsidR="005C220A" w:rsidRDefault="005C220A" w:rsidP="005C220A">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8762052"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76C2C619"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2936A4E5" w14:textId="77777777" w:rsidR="005C220A" w:rsidRDefault="005C220A" w:rsidP="005C220A">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060A9C1"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075D0C4F"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7ADF936"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083E3D2D" w14:textId="77777777" w:rsidR="005C220A" w:rsidRDefault="005C220A" w:rsidP="005C220A">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6BD8F6F"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413475FB"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49F042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336F7AE7"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6CAB9DF" w14:textId="77777777" w:rsidR="005C220A" w:rsidRDefault="005C220A" w:rsidP="005C220A">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ODŠKODNINSKA ODGOVORNOST</w:t>
      </w:r>
    </w:p>
    <w:p w14:paraId="3A498491"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16F7F60"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je dolžan pri izpolnjevanju predmeta te pogodbe ravnati s skrbnostjo dobrega strokovnjaka. </w:t>
      </w:r>
    </w:p>
    <w:p w14:paraId="1D765168"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F1DB9DA"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color w:val="000000"/>
          <w:sz w:val="18"/>
          <w:szCs w:val="18"/>
          <w:lang w:eastAsia="sl-SI"/>
        </w:rPr>
        <w:t>Obdelovalec ne odgovarja za škodo, ki je pri izpolnjevanju te pogodbe povzročena s strani upravljavca.</w:t>
      </w:r>
    </w:p>
    <w:p w14:paraId="126FCD72" w14:textId="77777777" w:rsidR="005C220A" w:rsidRDefault="005C220A" w:rsidP="005C220A">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66293B72" w14:textId="77777777" w:rsidR="005C220A" w:rsidRDefault="005C220A" w:rsidP="005C220A">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56DA649F" w14:textId="77777777" w:rsidR="005C220A" w:rsidRDefault="005C220A" w:rsidP="005C220A">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3530A4C"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73BEB39D" w14:textId="77777777" w:rsidR="005C220A" w:rsidRDefault="005C220A" w:rsidP="005C220A">
      <w:pPr>
        <w:spacing w:after="0" w:line="240" w:lineRule="auto"/>
        <w:jc w:val="both"/>
        <w:rPr>
          <w:rFonts w:ascii="Arial" w:eastAsia="Times New Roman" w:hAnsi="Arial" w:cs="Arial"/>
          <w:sz w:val="18"/>
          <w:szCs w:val="18"/>
          <w:lang w:eastAsia="sl-SI"/>
        </w:rPr>
      </w:pPr>
    </w:p>
    <w:p w14:paraId="75FD7C1A" w14:textId="77777777" w:rsidR="005C220A" w:rsidRDefault="005C220A" w:rsidP="005C220A">
      <w:pPr>
        <w:spacing w:after="0" w:line="240" w:lineRule="auto"/>
        <w:jc w:val="both"/>
        <w:rPr>
          <w:rFonts w:ascii="Arial" w:eastAsia="Times New Roman" w:hAnsi="Arial" w:cs="Arial"/>
          <w:b/>
          <w:sz w:val="18"/>
          <w:szCs w:val="18"/>
          <w:lang w:eastAsia="sl-SI"/>
        </w:rPr>
      </w:pPr>
    </w:p>
    <w:p w14:paraId="188EEB35" w14:textId="77777777" w:rsidR="005C220A" w:rsidRDefault="005C220A" w:rsidP="005C220A">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SKRBNIKI POGODBE</w:t>
      </w:r>
    </w:p>
    <w:p w14:paraId="3DE20A2D"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3AD237C" w14:textId="77777777" w:rsidR="005C220A" w:rsidRDefault="005C220A" w:rsidP="005C220A">
      <w:pPr>
        <w:spacing w:after="0" w:line="240" w:lineRule="auto"/>
        <w:jc w:val="both"/>
        <w:rPr>
          <w:rFonts w:ascii="Arial" w:eastAsia="Times New Roman" w:hAnsi="Arial" w:cs="Arial"/>
          <w:sz w:val="18"/>
          <w:szCs w:val="18"/>
          <w:lang w:eastAsia="sl-SI"/>
        </w:rPr>
      </w:pPr>
    </w:p>
    <w:p w14:paraId="44371C4C"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skrbnika te pogodbe s strani upravljavca se imenuje _________________________, kontakt: ____________.</w:t>
      </w:r>
    </w:p>
    <w:p w14:paraId="114557B2" w14:textId="77777777" w:rsidR="005C220A" w:rsidRDefault="005C220A" w:rsidP="005C220A">
      <w:pPr>
        <w:spacing w:after="0" w:line="240" w:lineRule="auto"/>
        <w:jc w:val="both"/>
        <w:rPr>
          <w:rFonts w:ascii="Arial" w:eastAsia="Times New Roman" w:hAnsi="Arial" w:cs="Arial"/>
          <w:sz w:val="18"/>
          <w:szCs w:val="18"/>
          <w:lang w:eastAsia="sl-SI"/>
        </w:rPr>
      </w:pPr>
    </w:p>
    <w:p w14:paraId="2C41F11A"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skrbnika te pogodbe s strani obdelovalca se imenuje _________________________, kontakt:____________ .</w:t>
      </w:r>
    </w:p>
    <w:p w14:paraId="78CB3714" w14:textId="77777777" w:rsidR="005C220A" w:rsidRDefault="005C220A" w:rsidP="005C220A">
      <w:pPr>
        <w:spacing w:after="0" w:line="240" w:lineRule="auto"/>
        <w:jc w:val="both"/>
        <w:rPr>
          <w:rFonts w:ascii="Arial" w:eastAsia="Times New Roman" w:hAnsi="Arial" w:cs="Arial"/>
          <w:sz w:val="18"/>
          <w:szCs w:val="18"/>
          <w:lang w:eastAsia="sl-SI"/>
        </w:rPr>
      </w:pPr>
    </w:p>
    <w:p w14:paraId="270CE2CB" w14:textId="77777777" w:rsidR="005C220A" w:rsidRDefault="005C220A" w:rsidP="005C220A">
      <w:pPr>
        <w:spacing w:after="0" w:line="240" w:lineRule="auto"/>
        <w:jc w:val="both"/>
        <w:rPr>
          <w:rFonts w:ascii="Arial" w:eastAsia="Times New Roman" w:hAnsi="Arial" w:cs="Arial"/>
          <w:sz w:val="18"/>
          <w:szCs w:val="18"/>
          <w:lang w:eastAsia="sl-SI"/>
        </w:rPr>
      </w:pPr>
    </w:p>
    <w:p w14:paraId="34654835" w14:textId="77777777" w:rsidR="005C220A" w:rsidRDefault="005C220A" w:rsidP="005C220A">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KONČNE DOLOČBE</w:t>
      </w:r>
    </w:p>
    <w:p w14:paraId="2C8FF784" w14:textId="27FB0EC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A1749C3"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Pr>
          <w:rFonts w:ascii="Arial" w:eastAsia="Times New Roman" w:hAnsi="Arial" w:cs="Arial"/>
          <w:sz w:val="18"/>
          <w:szCs w:val="18"/>
          <w:lang w:eastAsia="sl-SI"/>
        </w:rPr>
        <w:t>podobdelovalci</w:t>
      </w:r>
      <w:proofErr w:type="spellEnd"/>
      <w:r>
        <w:rPr>
          <w:rFonts w:ascii="Arial" w:eastAsia="Times New Roman" w:hAnsi="Arial" w:cs="Arial"/>
          <w:sz w:val="18"/>
          <w:szCs w:val="18"/>
          <w:lang w:eastAsia="sl-SI"/>
        </w:rPr>
        <w:t xml:space="preserve"> navedeni v 2.točki Priloge 2. </w:t>
      </w:r>
    </w:p>
    <w:p w14:paraId="5A758A44"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A463708"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22BA1010"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7070DB4"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4A58EB4" w14:textId="77777777" w:rsidR="005C220A" w:rsidRPr="005C220A" w:rsidRDefault="005C220A" w:rsidP="005C220A">
      <w:pPr>
        <w:pStyle w:val="Odstavekseznama"/>
        <w:numPr>
          <w:ilvl w:val="0"/>
          <w:numId w:val="32"/>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E6060D7"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 je sklenjena v dveh (2) enakih izvodih, od katerih prejme vsaka stranka po en (1) izvod.</w:t>
      </w:r>
    </w:p>
    <w:p w14:paraId="726FDC96" w14:textId="77777777" w:rsidR="005C220A" w:rsidRDefault="005C220A" w:rsidP="005C220A">
      <w:pPr>
        <w:spacing w:after="0" w:line="240" w:lineRule="auto"/>
        <w:rPr>
          <w:rFonts w:ascii="Arial" w:eastAsia="Times New Roman" w:hAnsi="Arial" w:cs="Arial"/>
          <w:sz w:val="18"/>
          <w:szCs w:val="18"/>
          <w:lang w:eastAsia="sl-SI"/>
        </w:rPr>
      </w:pPr>
    </w:p>
    <w:p w14:paraId="486E6772" w14:textId="77777777" w:rsidR="005C220A" w:rsidRDefault="005C220A" w:rsidP="005C220A">
      <w:pPr>
        <w:spacing w:after="0" w:line="240" w:lineRule="auto"/>
        <w:rPr>
          <w:rFonts w:ascii="Arial" w:eastAsia="Times New Roman" w:hAnsi="Arial" w:cs="Arial"/>
          <w:sz w:val="18"/>
          <w:szCs w:val="18"/>
          <w:lang w:eastAsia="sl-SI"/>
        </w:rPr>
      </w:pPr>
    </w:p>
    <w:p w14:paraId="4E834B1E" w14:textId="77777777" w:rsidR="005C220A" w:rsidRDefault="005C220A" w:rsidP="005C220A">
      <w:pPr>
        <w:spacing w:after="0" w:line="240" w:lineRule="auto"/>
        <w:rPr>
          <w:rFonts w:ascii="Arial" w:eastAsia="Times New Roman" w:hAnsi="Arial" w:cs="Arial"/>
          <w:sz w:val="18"/>
          <w:szCs w:val="18"/>
          <w:lang w:eastAsia="sl-SI"/>
        </w:rPr>
      </w:pPr>
    </w:p>
    <w:p w14:paraId="1DE59B69" w14:textId="77777777" w:rsidR="005C220A" w:rsidRDefault="005C220A" w:rsidP="005C220A">
      <w:pPr>
        <w:spacing w:after="0" w:line="240" w:lineRule="auto"/>
        <w:rPr>
          <w:rFonts w:ascii="Arial" w:eastAsia="Times New Roman" w:hAnsi="Arial" w:cs="Arial"/>
          <w:sz w:val="18"/>
          <w:szCs w:val="18"/>
          <w:lang w:eastAsia="sl-SI"/>
        </w:rPr>
      </w:pPr>
    </w:p>
    <w:p w14:paraId="0C87D900"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Upravljavec osebnih podatkov:</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Obdelovalec osebnih podatkov:</w:t>
      </w:r>
    </w:p>
    <w:p w14:paraId="529C7DE9" w14:textId="77777777" w:rsidR="005C220A" w:rsidRDefault="005C220A" w:rsidP="005C220A">
      <w:pPr>
        <w:spacing w:after="0" w:line="240" w:lineRule="auto"/>
        <w:jc w:val="both"/>
        <w:rPr>
          <w:rFonts w:ascii="Arial" w:eastAsia="Times New Roman" w:hAnsi="Arial" w:cs="Arial"/>
          <w:sz w:val="18"/>
          <w:szCs w:val="18"/>
          <w:lang w:eastAsia="sl-SI"/>
        </w:rPr>
      </w:pPr>
    </w:p>
    <w:p w14:paraId="5897343A"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w:t>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Pr>
          <w:rFonts w:ascii="Arial" w:eastAsia="Times New Roman" w:hAnsi="Arial" w:cs="Arial"/>
          <w:sz w:val="18"/>
          <w:szCs w:val="18"/>
          <w:lang w:eastAsia="sl-SI"/>
        </w:rPr>
        <w:tab/>
        <w:t xml:space="preserve">         __________________________________</w:t>
      </w:r>
    </w:p>
    <w:p w14:paraId="3BBB7414" w14:textId="77777777" w:rsidR="005C220A" w:rsidRDefault="005C220A" w:rsidP="005C220A">
      <w:pPr>
        <w:spacing w:after="0" w:line="240" w:lineRule="auto"/>
        <w:jc w:val="both"/>
        <w:rPr>
          <w:rFonts w:ascii="Arial" w:eastAsia="Times New Roman" w:hAnsi="Arial" w:cs="Arial"/>
          <w:sz w:val="18"/>
          <w:szCs w:val="18"/>
          <w:lang w:eastAsia="sl-SI"/>
        </w:rPr>
      </w:pPr>
    </w:p>
    <w:p w14:paraId="21610965"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Doc. dr. Milena Kramar Zupan</w:t>
      </w:r>
    </w:p>
    <w:p w14:paraId="22B23146" w14:textId="77777777" w:rsidR="005C220A" w:rsidRDefault="005C220A" w:rsidP="005C220A">
      <w:pPr>
        <w:spacing w:after="0" w:line="240" w:lineRule="auto"/>
        <w:jc w:val="both"/>
        <w:rPr>
          <w:rFonts w:ascii="Arial" w:eastAsia="Times New Roman" w:hAnsi="Arial" w:cs="Arial"/>
          <w:sz w:val="18"/>
          <w:szCs w:val="18"/>
          <w:lang w:eastAsia="sl-SI"/>
        </w:rPr>
      </w:pPr>
    </w:p>
    <w:p w14:paraId="29190C25"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pacing w:val="-3"/>
          <w:sz w:val="18"/>
          <w:szCs w:val="18"/>
          <w:lang w:eastAsia="sl-SI"/>
        </w:rPr>
        <w:t>Direktorica</w:t>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t xml:space="preserve">          </w:t>
      </w:r>
    </w:p>
    <w:p w14:paraId="40F3A662" w14:textId="77777777" w:rsidR="005C220A" w:rsidRDefault="005C220A" w:rsidP="005C220A">
      <w:pPr>
        <w:spacing w:after="0" w:line="240" w:lineRule="auto"/>
        <w:jc w:val="both"/>
        <w:rPr>
          <w:rFonts w:ascii="Arial" w:eastAsia="Times New Roman" w:hAnsi="Arial" w:cs="Arial"/>
          <w:sz w:val="18"/>
          <w:szCs w:val="18"/>
          <w:lang w:eastAsia="sl-SI"/>
        </w:rPr>
      </w:pPr>
    </w:p>
    <w:p w14:paraId="5E42C741" w14:textId="77777777" w:rsidR="005C220A" w:rsidRDefault="005C220A" w:rsidP="005C220A">
      <w:pPr>
        <w:spacing w:after="0" w:line="240" w:lineRule="auto"/>
        <w:jc w:val="both"/>
        <w:rPr>
          <w:rFonts w:ascii="Arial" w:eastAsia="Times New Roman" w:hAnsi="Arial" w:cs="Arial"/>
          <w:sz w:val="18"/>
          <w:szCs w:val="18"/>
          <w:lang w:eastAsia="sl-SI"/>
        </w:rPr>
      </w:pPr>
    </w:p>
    <w:p w14:paraId="42E2F7A8" w14:textId="77777777" w:rsidR="005C220A" w:rsidRDefault="005C220A" w:rsidP="005C220A">
      <w:pPr>
        <w:spacing w:after="0" w:line="240" w:lineRule="auto"/>
        <w:rPr>
          <w:rFonts w:ascii="Arial" w:eastAsia="Times New Roman" w:hAnsi="Arial" w:cs="Arial"/>
          <w:spacing w:val="-3"/>
          <w:sz w:val="18"/>
          <w:szCs w:val="18"/>
          <w:lang w:eastAsia="sl-SI"/>
        </w:rPr>
      </w:pPr>
    </w:p>
    <w:p w14:paraId="1843C937" w14:textId="77777777" w:rsidR="005C220A" w:rsidRDefault="005C220A" w:rsidP="005C220A">
      <w:pPr>
        <w:spacing w:after="0" w:line="240" w:lineRule="auto"/>
        <w:rPr>
          <w:rFonts w:ascii="Arial" w:eastAsia="Times New Roman" w:hAnsi="Arial" w:cs="Arial"/>
          <w:sz w:val="18"/>
          <w:szCs w:val="18"/>
          <w:lang w:eastAsia="sl-SI"/>
        </w:rPr>
      </w:pPr>
      <w:r>
        <w:rPr>
          <w:rFonts w:ascii="Arial" w:eastAsia="Times New Roman" w:hAnsi="Arial" w:cs="Arial"/>
          <w:spacing w:val="-3"/>
          <w:sz w:val="18"/>
          <w:szCs w:val="18"/>
          <w:lang w:eastAsia="sl-SI"/>
        </w:rPr>
        <w:t>Kraj in datum:</w:t>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t>Kraj in datum</w:t>
      </w:r>
    </w:p>
    <w:p w14:paraId="7B8B0D02" w14:textId="77777777" w:rsidR="005C220A" w:rsidRDefault="005C220A" w:rsidP="005C220A">
      <w:pPr>
        <w:spacing w:after="0" w:line="240" w:lineRule="auto"/>
        <w:rPr>
          <w:rFonts w:ascii="Arial" w:eastAsia="Times New Roman" w:hAnsi="Arial" w:cs="Arial"/>
          <w:sz w:val="18"/>
          <w:szCs w:val="18"/>
          <w:lang w:eastAsia="sl-SI"/>
        </w:rPr>
        <w:sectPr w:rsidR="005C220A" w:rsidSect="005C220A">
          <w:pgSz w:w="11906" w:h="16838"/>
          <w:pgMar w:top="1417" w:right="1417" w:bottom="1417" w:left="1417" w:header="708" w:footer="708" w:gutter="0"/>
          <w:cols w:space="708"/>
        </w:sectPr>
      </w:pPr>
    </w:p>
    <w:p w14:paraId="207EF140" w14:textId="77777777" w:rsidR="005C220A" w:rsidRDefault="005C220A" w:rsidP="005C220A">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1 K POGODBI O OBDELOVANJU OSEBNIH PODATKOV</w:t>
      </w:r>
    </w:p>
    <w:p w14:paraId="40F9F0E7" w14:textId="77777777" w:rsidR="005C220A" w:rsidRDefault="005C220A" w:rsidP="005C220A">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2470"/>
        <w:gridCol w:w="5404"/>
      </w:tblGrid>
      <w:tr w:rsidR="005C220A" w14:paraId="5FB914C3" w14:textId="77777777" w:rsidTr="005C220A">
        <w:tc>
          <w:tcPr>
            <w:tcW w:w="760" w:type="pct"/>
            <w:tcBorders>
              <w:top w:val="single" w:sz="4" w:space="0" w:color="auto"/>
              <w:left w:val="single" w:sz="4" w:space="0" w:color="auto"/>
              <w:bottom w:val="single" w:sz="4" w:space="0" w:color="auto"/>
              <w:right w:val="single" w:sz="4" w:space="0" w:color="auto"/>
            </w:tcBorders>
            <w:vAlign w:val="center"/>
            <w:hideMark/>
          </w:tcPr>
          <w:p w14:paraId="4F9BA0CA" w14:textId="77777777" w:rsidR="005C220A" w:rsidRDefault="005C220A">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ZBIRKE OSEBNIH PODATKOV</w:t>
            </w:r>
          </w:p>
        </w:tc>
        <w:tc>
          <w:tcPr>
            <w:tcW w:w="1330" w:type="pct"/>
            <w:tcBorders>
              <w:top w:val="single" w:sz="4" w:space="0" w:color="auto"/>
              <w:left w:val="single" w:sz="4" w:space="0" w:color="auto"/>
              <w:bottom w:val="single" w:sz="4" w:space="0" w:color="auto"/>
              <w:right w:val="single" w:sz="4" w:space="0" w:color="auto"/>
            </w:tcBorders>
            <w:vAlign w:val="center"/>
          </w:tcPr>
          <w:p w14:paraId="20743B2E" w14:textId="77777777" w:rsidR="005C220A" w:rsidRDefault="005C220A">
            <w:pPr>
              <w:spacing w:after="120" w:line="240" w:lineRule="auto"/>
              <w:jc w:val="center"/>
              <w:rPr>
                <w:rFonts w:ascii="Arial" w:eastAsia="Times New Roman" w:hAnsi="Arial" w:cs="Arial"/>
                <w:b/>
                <w:sz w:val="18"/>
                <w:szCs w:val="18"/>
                <w:lang w:eastAsia="sl-SI"/>
              </w:rPr>
            </w:pPr>
          </w:p>
          <w:p w14:paraId="260F065D" w14:textId="77777777" w:rsidR="005C220A" w:rsidRDefault="005C220A">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VRSTE PODATKOV V ZBIRKI OSEBNIH PODATKOV, DO KATERIH IMA OBDELOVALEC DOSTOP</w:t>
            </w:r>
          </w:p>
        </w:tc>
        <w:tc>
          <w:tcPr>
            <w:tcW w:w="2909" w:type="pct"/>
            <w:tcBorders>
              <w:top w:val="single" w:sz="4" w:space="0" w:color="auto"/>
              <w:left w:val="single" w:sz="4" w:space="0" w:color="auto"/>
              <w:bottom w:val="single" w:sz="4" w:space="0" w:color="auto"/>
              <w:right w:val="single" w:sz="4" w:space="0" w:color="auto"/>
            </w:tcBorders>
            <w:vAlign w:val="center"/>
            <w:hideMark/>
          </w:tcPr>
          <w:p w14:paraId="2973EF89" w14:textId="77777777" w:rsidR="005C220A" w:rsidRDefault="005C220A">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DOVOLJENA OBDELAVA OSEBNIH PODATKOV</w:t>
            </w:r>
          </w:p>
        </w:tc>
      </w:tr>
      <w:tr w:rsidR="005C220A" w14:paraId="68DBB81C" w14:textId="77777777" w:rsidTr="005C220A">
        <w:tc>
          <w:tcPr>
            <w:tcW w:w="760" w:type="pct"/>
            <w:tcBorders>
              <w:top w:val="single" w:sz="4" w:space="0" w:color="auto"/>
              <w:left w:val="single" w:sz="4" w:space="0" w:color="auto"/>
              <w:bottom w:val="single" w:sz="4" w:space="0" w:color="auto"/>
              <w:right w:val="single" w:sz="4" w:space="0" w:color="auto"/>
            </w:tcBorders>
            <w:vAlign w:val="center"/>
            <w:hideMark/>
          </w:tcPr>
          <w:p w14:paraId="5A5E6D4E" w14:textId="77777777" w:rsidR="005C220A" w:rsidRDefault="005C220A">
            <w:pPr>
              <w:spacing w:after="12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Evidenca osnovne zdravstvene dokumentacije</w:t>
            </w:r>
          </w:p>
        </w:tc>
        <w:tc>
          <w:tcPr>
            <w:tcW w:w="1330" w:type="pct"/>
            <w:tcBorders>
              <w:top w:val="single" w:sz="4" w:space="0" w:color="auto"/>
              <w:left w:val="single" w:sz="4" w:space="0" w:color="auto"/>
              <w:bottom w:val="single" w:sz="4" w:space="0" w:color="auto"/>
              <w:right w:val="single" w:sz="4" w:space="0" w:color="auto"/>
            </w:tcBorders>
            <w:vAlign w:val="center"/>
            <w:hideMark/>
          </w:tcPr>
          <w:p w14:paraId="73943BD3" w14:textId="77777777" w:rsidR="005C220A" w:rsidRDefault="005C220A">
            <w:pPr>
              <w:spacing w:after="12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Ime in priimek pacienta, datum rojstva, spol, matični indeks pacienta</w:t>
            </w:r>
          </w:p>
        </w:tc>
        <w:tc>
          <w:tcPr>
            <w:tcW w:w="2909" w:type="pct"/>
            <w:tcBorders>
              <w:top w:val="single" w:sz="4" w:space="0" w:color="auto"/>
              <w:left w:val="single" w:sz="4" w:space="0" w:color="auto"/>
              <w:bottom w:val="single" w:sz="4" w:space="0" w:color="auto"/>
              <w:right w:val="single" w:sz="4" w:space="0" w:color="auto"/>
            </w:tcBorders>
            <w:vAlign w:val="center"/>
          </w:tcPr>
          <w:p w14:paraId="18C7FC79" w14:textId="77777777" w:rsidR="005C220A" w:rsidRDefault="005C220A">
            <w:pPr>
              <w:spacing w:after="0" w:line="240" w:lineRule="auto"/>
              <w:rPr>
                <w:rFonts w:ascii="Arial" w:eastAsia="Times New Roman" w:hAnsi="Arial" w:cs="Arial"/>
                <w:sz w:val="18"/>
                <w:szCs w:val="18"/>
                <w:lang w:eastAsia="sl-SI"/>
              </w:rPr>
            </w:pPr>
          </w:p>
          <w:p w14:paraId="4B2D7A4F" w14:textId="77777777" w:rsidR="005C220A" w:rsidRDefault="005C220A">
            <w:pPr>
              <w:spacing w:after="0" w:line="240" w:lineRule="auto"/>
              <w:rPr>
                <w:rFonts w:ascii="Arial" w:eastAsia="Times New Roman" w:hAnsi="Arial" w:cs="Arial"/>
                <w:sz w:val="18"/>
                <w:szCs w:val="18"/>
                <w:lang w:eastAsia="sl-SI"/>
              </w:rPr>
            </w:pPr>
          </w:p>
          <w:p w14:paraId="2ABA0610" w14:textId="77777777" w:rsidR="005C220A" w:rsidRDefault="005C220A" w:rsidP="005C220A">
            <w:pPr>
              <w:numPr>
                <w:ilvl w:val="0"/>
                <w:numId w:val="29"/>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3D8753BA" w14:textId="77777777" w:rsidR="005C220A" w:rsidRDefault="005C220A">
            <w:pPr>
              <w:spacing w:after="0" w:line="240" w:lineRule="auto"/>
              <w:ind w:left="720"/>
              <w:contextualSpacing/>
              <w:rPr>
                <w:rFonts w:ascii="Arial" w:eastAsia="Times New Roman" w:hAnsi="Arial" w:cs="Arial"/>
                <w:sz w:val="18"/>
                <w:szCs w:val="18"/>
                <w:lang w:eastAsia="sl-SI"/>
              </w:rPr>
            </w:pPr>
          </w:p>
          <w:p w14:paraId="0BA3DE17" w14:textId="77777777" w:rsidR="005C220A" w:rsidRDefault="005C220A">
            <w:pPr>
              <w:spacing w:after="0" w:line="240" w:lineRule="auto"/>
              <w:rPr>
                <w:rFonts w:ascii="Arial" w:eastAsia="Times New Roman" w:hAnsi="Arial" w:cs="Arial"/>
                <w:sz w:val="18"/>
                <w:szCs w:val="18"/>
                <w:lang w:eastAsia="sl-SI"/>
              </w:rPr>
            </w:pPr>
          </w:p>
          <w:p w14:paraId="288BD1D4" w14:textId="77777777" w:rsidR="005C220A" w:rsidRDefault="005C220A" w:rsidP="005C220A">
            <w:pPr>
              <w:numPr>
                <w:ilvl w:val="0"/>
                <w:numId w:val="29"/>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Posredovanje podatkov tretjim osebam </w:t>
            </w:r>
          </w:p>
          <w:p w14:paraId="16FD71B5" w14:textId="77777777" w:rsidR="005C220A" w:rsidRDefault="005C220A">
            <w:pPr>
              <w:spacing w:after="0" w:line="240" w:lineRule="auto"/>
              <w:ind w:left="720"/>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ne sme posredovati osebnih podatkov tretjim osebam. Izjema so njegovi </w:t>
            </w:r>
            <w:proofErr w:type="spellStart"/>
            <w:r>
              <w:rPr>
                <w:rFonts w:ascii="Arial" w:eastAsia="Times New Roman" w:hAnsi="Arial" w:cs="Arial"/>
                <w:sz w:val="18"/>
                <w:szCs w:val="18"/>
                <w:lang w:eastAsia="sl-SI"/>
              </w:rPr>
              <w:t>podobdelovalci</w:t>
            </w:r>
            <w:proofErr w:type="spellEnd"/>
            <w:r>
              <w:rPr>
                <w:rFonts w:ascii="Arial" w:eastAsia="Times New Roman" w:hAnsi="Arial" w:cs="Arial"/>
                <w:sz w:val="18"/>
                <w:szCs w:val="18"/>
                <w:lang w:eastAsia="sl-SI"/>
              </w:rPr>
              <w:t>, za katere je obdelovalec od upravljavca prejel pisno odobritev).</w:t>
            </w:r>
          </w:p>
          <w:p w14:paraId="13FFEF5E" w14:textId="77777777" w:rsidR="005C220A" w:rsidRDefault="005C220A">
            <w:pPr>
              <w:spacing w:after="0" w:line="240" w:lineRule="auto"/>
              <w:rPr>
                <w:rFonts w:ascii="Arial" w:eastAsia="Times New Roman" w:hAnsi="Arial" w:cs="Arial"/>
                <w:sz w:val="18"/>
                <w:szCs w:val="18"/>
                <w:lang w:eastAsia="sl-SI"/>
              </w:rPr>
            </w:pPr>
          </w:p>
          <w:p w14:paraId="5C8EAEFB" w14:textId="77777777" w:rsidR="005C220A" w:rsidRDefault="005C220A">
            <w:pPr>
              <w:spacing w:after="0" w:line="240" w:lineRule="auto"/>
              <w:ind w:left="720"/>
              <w:contextualSpacing/>
              <w:rPr>
                <w:rFonts w:ascii="Arial" w:eastAsia="Times New Roman" w:hAnsi="Arial" w:cs="Arial"/>
                <w:b/>
                <w:sz w:val="18"/>
                <w:szCs w:val="18"/>
                <w:lang w:eastAsia="sl-SI"/>
              </w:rPr>
            </w:pPr>
          </w:p>
        </w:tc>
      </w:tr>
    </w:tbl>
    <w:p w14:paraId="5032FDB6" w14:textId="77777777" w:rsidR="005C220A" w:rsidRDefault="005C220A" w:rsidP="005C220A">
      <w:pPr>
        <w:spacing w:after="0" w:line="240" w:lineRule="auto"/>
        <w:rPr>
          <w:rFonts w:ascii="Arial" w:eastAsia="Times New Roman" w:hAnsi="Arial" w:cs="Arial"/>
          <w:b/>
          <w:sz w:val="18"/>
          <w:szCs w:val="18"/>
          <w:lang w:eastAsia="sl-SI"/>
        </w:rPr>
      </w:pPr>
    </w:p>
    <w:p w14:paraId="4F3C0C67" w14:textId="77777777" w:rsidR="005C220A" w:rsidRDefault="005C220A" w:rsidP="005C220A">
      <w:pPr>
        <w:spacing w:after="0" w:line="240" w:lineRule="auto"/>
        <w:rPr>
          <w:rFonts w:ascii="Arial" w:eastAsia="Times New Roman" w:hAnsi="Arial" w:cs="Arial"/>
          <w:b/>
          <w:sz w:val="18"/>
          <w:szCs w:val="18"/>
          <w:lang w:eastAsia="sl-SI"/>
        </w:rPr>
      </w:pPr>
    </w:p>
    <w:p w14:paraId="4DB4AABA" w14:textId="77777777" w:rsidR="005C220A" w:rsidRDefault="005C220A" w:rsidP="005C220A">
      <w:pPr>
        <w:rPr>
          <w:rFonts w:ascii="Arial" w:eastAsia="Times New Roman" w:hAnsi="Arial" w:cs="Arial"/>
          <w:b/>
          <w:sz w:val="18"/>
          <w:szCs w:val="18"/>
          <w:lang w:eastAsia="sl-SI"/>
        </w:rPr>
      </w:pPr>
    </w:p>
    <w:p w14:paraId="27067D36" w14:textId="77777777" w:rsidR="005C220A" w:rsidRDefault="005C220A" w:rsidP="005C220A">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3EFE39B7" w14:textId="77777777" w:rsidR="005C220A" w:rsidRDefault="005C220A" w:rsidP="005C220A">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2:</w:t>
      </w:r>
      <w:r>
        <w:rPr>
          <w:rFonts w:ascii="Arial" w:eastAsia="Times New Roman" w:hAnsi="Arial" w:cs="Arial"/>
          <w:sz w:val="18"/>
          <w:szCs w:val="18"/>
          <w:lang w:eastAsia="sl-SI"/>
        </w:rPr>
        <w:t xml:space="preserve"> </w:t>
      </w:r>
      <w:r>
        <w:rPr>
          <w:rFonts w:ascii="Arial" w:eastAsia="Times New Roman" w:hAnsi="Arial" w:cs="Arial"/>
          <w:b/>
          <w:sz w:val="18"/>
          <w:szCs w:val="18"/>
          <w:lang w:eastAsia="sl-SI"/>
        </w:rPr>
        <w:t>SEZNAM POGODBENIH PODOBDELOVALCEV</w:t>
      </w:r>
    </w:p>
    <w:p w14:paraId="39F8E4B1" w14:textId="77777777" w:rsidR="005C220A" w:rsidRDefault="005C220A" w:rsidP="005C220A">
      <w:pPr>
        <w:spacing w:after="0" w:line="240" w:lineRule="auto"/>
        <w:rPr>
          <w:rFonts w:ascii="Arial" w:eastAsia="Times New Roman" w:hAnsi="Arial" w:cs="Arial"/>
          <w:b/>
          <w:sz w:val="18"/>
          <w:szCs w:val="18"/>
          <w:lang w:eastAsia="sl-SI"/>
        </w:rPr>
      </w:pPr>
    </w:p>
    <w:p w14:paraId="1C6A3185" w14:textId="77777777" w:rsidR="005C220A" w:rsidRDefault="005C220A" w:rsidP="005C220A">
      <w:pPr>
        <w:spacing w:after="0" w:line="240" w:lineRule="auto"/>
        <w:rPr>
          <w:rFonts w:ascii="Arial" w:eastAsia="Times New Roman" w:hAnsi="Arial" w:cs="Arial"/>
          <w:b/>
          <w:sz w:val="18"/>
          <w:szCs w:val="18"/>
          <w:lang w:eastAsia="sl-SI"/>
        </w:rPr>
      </w:pPr>
    </w:p>
    <w:p w14:paraId="30FA7F47" w14:textId="77777777" w:rsidR="005C220A" w:rsidRDefault="005C220A" w:rsidP="005C220A">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5C220A" w14:paraId="5875849B" w14:textId="77777777" w:rsidTr="005C220A">
        <w:tc>
          <w:tcPr>
            <w:tcW w:w="3085" w:type="dxa"/>
            <w:tcBorders>
              <w:top w:val="single" w:sz="4" w:space="0" w:color="auto"/>
              <w:left w:val="single" w:sz="4" w:space="0" w:color="auto"/>
              <w:bottom w:val="single" w:sz="4" w:space="0" w:color="auto"/>
              <w:right w:val="single" w:sz="4" w:space="0" w:color="auto"/>
            </w:tcBorders>
            <w:hideMark/>
          </w:tcPr>
          <w:p w14:paraId="14F196F8" w14:textId="77777777" w:rsidR="005C220A" w:rsidRDefault="005C220A">
            <w:pPr>
              <w:spacing w:after="120" w:line="280" w:lineRule="atLeast"/>
              <w:rPr>
                <w:rFonts w:ascii="Arial" w:eastAsia="Times New Roman" w:hAnsi="Arial" w:cs="Arial"/>
                <w:b/>
                <w:sz w:val="18"/>
                <w:szCs w:val="18"/>
                <w:lang w:eastAsia="de-DE"/>
              </w:rPr>
            </w:pPr>
            <w:proofErr w:type="spellStart"/>
            <w:r>
              <w:rPr>
                <w:rFonts w:ascii="Arial" w:eastAsia="Times New Roman" w:hAnsi="Arial" w:cs="Arial"/>
                <w:b/>
                <w:sz w:val="18"/>
                <w:szCs w:val="18"/>
              </w:rPr>
              <w:t>Podobdelovalec</w:t>
            </w:r>
            <w:proofErr w:type="spellEnd"/>
            <w:r>
              <w:rPr>
                <w:rFonts w:ascii="Arial" w:eastAsia="Times New Roman" w:hAnsi="Arial" w:cs="Arial"/>
                <w:b/>
                <w:sz w:val="18"/>
                <w:szCs w:val="18"/>
              </w:rPr>
              <w:t xml:space="preserve"> </w:t>
            </w:r>
            <w:r>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13396936" w14:textId="77777777" w:rsidR="005C220A" w:rsidRDefault="005C220A">
            <w:pPr>
              <w:spacing w:after="120" w:line="280" w:lineRule="atLeast"/>
              <w:jc w:val="both"/>
              <w:rPr>
                <w:rFonts w:ascii="Arial" w:eastAsia="Times New Roman" w:hAnsi="Arial" w:cs="Arial"/>
                <w:b/>
                <w:sz w:val="18"/>
                <w:szCs w:val="18"/>
                <w:lang w:eastAsia="de-DE"/>
              </w:rPr>
            </w:pPr>
            <w:r>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C85EA2D" w14:textId="77777777" w:rsidR="005C220A" w:rsidRDefault="005C220A">
            <w:pPr>
              <w:spacing w:after="120" w:line="280" w:lineRule="atLeast"/>
              <w:jc w:val="both"/>
              <w:rPr>
                <w:rFonts w:ascii="Arial" w:eastAsia="Times New Roman" w:hAnsi="Arial" w:cs="Arial"/>
                <w:b/>
                <w:sz w:val="18"/>
                <w:szCs w:val="18"/>
                <w:lang w:eastAsia="de-DE"/>
              </w:rPr>
            </w:pPr>
            <w:r>
              <w:rPr>
                <w:rFonts w:ascii="Arial" w:eastAsia="Times New Roman" w:hAnsi="Arial" w:cs="Arial"/>
                <w:b/>
                <w:sz w:val="18"/>
                <w:szCs w:val="18"/>
              </w:rPr>
              <w:t>Vrsta storitve</w:t>
            </w:r>
          </w:p>
        </w:tc>
      </w:tr>
      <w:tr w:rsidR="005C220A" w14:paraId="126E359E" w14:textId="77777777" w:rsidTr="005C220A">
        <w:tc>
          <w:tcPr>
            <w:tcW w:w="3085" w:type="dxa"/>
            <w:tcBorders>
              <w:top w:val="single" w:sz="4" w:space="0" w:color="auto"/>
              <w:left w:val="single" w:sz="4" w:space="0" w:color="auto"/>
              <w:bottom w:val="single" w:sz="4" w:space="0" w:color="auto"/>
              <w:right w:val="single" w:sz="4" w:space="0" w:color="auto"/>
            </w:tcBorders>
          </w:tcPr>
          <w:p w14:paraId="2F6D1A5B" w14:textId="77777777" w:rsidR="005C220A" w:rsidRDefault="005C220A">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798EC0E" w14:textId="77777777" w:rsidR="005C220A" w:rsidRDefault="005C220A">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0A48425" w14:textId="77777777" w:rsidR="005C220A" w:rsidRDefault="005C220A">
            <w:pPr>
              <w:spacing w:after="120" w:line="280" w:lineRule="atLeast"/>
              <w:jc w:val="both"/>
              <w:rPr>
                <w:rFonts w:ascii="Arial" w:eastAsia="Times New Roman" w:hAnsi="Arial" w:cs="Arial"/>
                <w:sz w:val="18"/>
                <w:szCs w:val="18"/>
                <w:lang w:eastAsia="de-DE"/>
              </w:rPr>
            </w:pPr>
          </w:p>
        </w:tc>
      </w:tr>
      <w:tr w:rsidR="005C220A" w14:paraId="4C46B6D6" w14:textId="77777777" w:rsidTr="005C220A">
        <w:tc>
          <w:tcPr>
            <w:tcW w:w="3085" w:type="dxa"/>
            <w:tcBorders>
              <w:top w:val="single" w:sz="4" w:space="0" w:color="auto"/>
              <w:left w:val="single" w:sz="4" w:space="0" w:color="auto"/>
              <w:bottom w:val="single" w:sz="4" w:space="0" w:color="auto"/>
              <w:right w:val="single" w:sz="4" w:space="0" w:color="auto"/>
            </w:tcBorders>
          </w:tcPr>
          <w:p w14:paraId="290BAE64" w14:textId="77777777" w:rsidR="005C220A" w:rsidRDefault="005C220A">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02DEA73" w14:textId="77777777" w:rsidR="005C220A" w:rsidRDefault="005C220A">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C88197D" w14:textId="77777777" w:rsidR="005C220A" w:rsidRDefault="005C220A">
            <w:pPr>
              <w:spacing w:after="120" w:line="280" w:lineRule="atLeast"/>
              <w:jc w:val="both"/>
              <w:rPr>
                <w:rFonts w:ascii="Arial" w:eastAsia="Times New Roman" w:hAnsi="Arial" w:cs="Arial"/>
                <w:sz w:val="18"/>
                <w:szCs w:val="18"/>
                <w:lang w:eastAsia="de-DE"/>
              </w:rPr>
            </w:pPr>
          </w:p>
        </w:tc>
      </w:tr>
      <w:tr w:rsidR="005C220A" w14:paraId="161262F1" w14:textId="77777777" w:rsidTr="005C220A">
        <w:tc>
          <w:tcPr>
            <w:tcW w:w="3085" w:type="dxa"/>
            <w:tcBorders>
              <w:top w:val="single" w:sz="4" w:space="0" w:color="auto"/>
              <w:left w:val="single" w:sz="4" w:space="0" w:color="auto"/>
              <w:bottom w:val="single" w:sz="4" w:space="0" w:color="auto"/>
              <w:right w:val="single" w:sz="4" w:space="0" w:color="auto"/>
            </w:tcBorders>
          </w:tcPr>
          <w:p w14:paraId="4FE11532" w14:textId="77777777" w:rsidR="005C220A" w:rsidRDefault="005C220A">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8F6F6C2" w14:textId="77777777" w:rsidR="005C220A" w:rsidRDefault="005C220A">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56530EB" w14:textId="77777777" w:rsidR="005C220A" w:rsidRDefault="005C220A">
            <w:pPr>
              <w:spacing w:after="120" w:line="280" w:lineRule="atLeast"/>
              <w:jc w:val="both"/>
              <w:rPr>
                <w:rFonts w:ascii="Arial" w:eastAsia="Times New Roman" w:hAnsi="Arial" w:cs="Arial"/>
                <w:sz w:val="18"/>
                <w:szCs w:val="18"/>
                <w:lang w:eastAsia="de-DE"/>
              </w:rPr>
            </w:pPr>
          </w:p>
        </w:tc>
      </w:tr>
      <w:tr w:rsidR="005C220A" w14:paraId="7358A4B5" w14:textId="77777777" w:rsidTr="005C220A">
        <w:tc>
          <w:tcPr>
            <w:tcW w:w="3085" w:type="dxa"/>
            <w:tcBorders>
              <w:top w:val="single" w:sz="4" w:space="0" w:color="auto"/>
              <w:left w:val="single" w:sz="4" w:space="0" w:color="auto"/>
              <w:bottom w:val="single" w:sz="4" w:space="0" w:color="auto"/>
              <w:right w:val="single" w:sz="4" w:space="0" w:color="auto"/>
            </w:tcBorders>
          </w:tcPr>
          <w:p w14:paraId="5A6A7A89" w14:textId="77777777" w:rsidR="005C220A" w:rsidRDefault="005C220A">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1EBC272" w14:textId="77777777" w:rsidR="005C220A" w:rsidRDefault="005C220A">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C8F5FBE" w14:textId="77777777" w:rsidR="005C220A" w:rsidRDefault="005C220A">
            <w:pPr>
              <w:spacing w:after="120" w:line="280" w:lineRule="atLeast"/>
              <w:jc w:val="both"/>
              <w:rPr>
                <w:rFonts w:ascii="Arial" w:eastAsia="Times New Roman" w:hAnsi="Arial" w:cs="Arial"/>
                <w:sz w:val="18"/>
                <w:szCs w:val="18"/>
                <w:lang w:eastAsia="de-DE"/>
              </w:rPr>
            </w:pPr>
          </w:p>
        </w:tc>
      </w:tr>
    </w:tbl>
    <w:p w14:paraId="2AB3A5CC" w14:textId="77777777" w:rsidR="005C220A" w:rsidRDefault="005C220A" w:rsidP="005C220A">
      <w:pPr>
        <w:spacing w:after="120" w:line="280" w:lineRule="atLeast"/>
        <w:jc w:val="both"/>
        <w:rPr>
          <w:rFonts w:ascii="Arial" w:eastAsia="Times New Roman" w:hAnsi="Arial" w:cs="Arial"/>
          <w:b/>
          <w:sz w:val="18"/>
          <w:szCs w:val="18"/>
          <w:lang w:eastAsia="de-DE"/>
        </w:rPr>
      </w:pPr>
    </w:p>
    <w:p w14:paraId="48EC4845" w14:textId="77777777" w:rsidR="005C220A" w:rsidRDefault="005C220A" w:rsidP="005C220A">
      <w:pPr>
        <w:spacing w:after="0" w:line="240" w:lineRule="auto"/>
        <w:jc w:val="both"/>
        <w:rPr>
          <w:rFonts w:ascii="Arial" w:eastAsia="Times New Roman" w:hAnsi="Arial" w:cs="Arial"/>
          <w:sz w:val="18"/>
          <w:szCs w:val="18"/>
          <w:lang w:eastAsia="sl-SI"/>
        </w:rPr>
      </w:pPr>
    </w:p>
    <w:p w14:paraId="2B9D4BA5" w14:textId="77777777" w:rsidR="005C220A" w:rsidRDefault="005C220A" w:rsidP="005C220A">
      <w:pPr>
        <w:spacing w:after="0" w:line="240" w:lineRule="auto"/>
        <w:rPr>
          <w:rFonts w:ascii="Arial" w:eastAsia="Times New Roman" w:hAnsi="Arial" w:cs="Arial"/>
          <w:spacing w:val="-3"/>
          <w:sz w:val="18"/>
          <w:szCs w:val="18"/>
          <w:lang w:val="de-DE" w:eastAsia="sl-SI"/>
        </w:rPr>
      </w:pP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p>
    <w:p w14:paraId="4C6BC4D8" w14:textId="77777777" w:rsidR="005C220A" w:rsidRDefault="005C220A" w:rsidP="005C220A">
      <w:pPr>
        <w:spacing w:after="0" w:line="240" w:lineRule="auto"/>
        <w:jc w:val="both"/>
        <w:rPr>
          <w:rFonts w:ascii="Arial" w:eastAsia="Times New Roman" w:hAnsi="Arial" w:cs="Arial"/>
          <w:sz w:val="18"/>
          <w:szCs w:val="18"/>
          <w:lang w:eastAsia="sl-SI"/>
        </w:rPr>
      </w:pPr>
    </w:p>
    <w:p w14:paraId="5D6B6C62" w14:textId="77777777" w:rsidR="005C220A" w:rsidRDefault="005C220A" w:rsidP="005C220A">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7D29C43D" w14:textId="77777777" w:rsidR="005C220A" w:rsidRDefault="005C220A" w:rsidP="005C220A">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3: IZJAVA O VAROVANJU PODATKOV IN SEZNANITVI Z VARNOSTIMI POLITIKAMI V SB NOVO MESTO</w:t>
      </w:r>
    </w:p>
    <w:p w14:paraId="465A53CB" w14:textId="77777777" w:rsidR="005C220A" w:rsidRDefault="005C220A" w:rsidP="005C220A">
      <w:pPr>
        <w:spacing w:after="0" w:line="240" w:lineRule="auto"/>
        <w:jc w:val="both"/>
        <w:rPr>
          <w:rFonts w:ascii="Arial" w:eastAsia="Times New Roman" w:hAnsi="Arial" w:cs="Arial"/>
          <w:sz w:val="18"/>
          <w:szCs w:val="18"/>
          <w:lang w:eastAsia="sl-SI"/>
        </w:rPr>
      </w:pPr>
    </w:p>
    <w:p w14:paraId="124D6180" w14:textId="77777777" w:rsidR="005C220A" w:rsidRDefault="005C220A" w:rsidP="005C220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IZJAVA </w:t>
      </w:r>
    </w:p>
    <w:p w14:paraId="3DA21B4E" w14:textId="77777777" w:rsidR="005C220A" w:rsidRDefault="005C220A" w:rsidP="005C220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O VAROVANJU PODATKOV IN </w:t>
      </w:r>
    </w:p>
    <w:p w14:paraId="0EFE54D5" w14:textId="77777777" w:rsidR="005C220A" w:rsidRDefault="005C220A" w:rsidP="005C220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SEZNANITVI Z VARNOSTNIMI ZAHTEVAMI SB NOVO MESTO</w:t>
      </w:r>
    </w:p>
    <w:p w14:paraId="4E092C85" w14:textId="77777777" w:rsidR="005C220A" w:rsidRDefault="005C220A" w:rsidP="005C220A">
      <w:pPr>
        <w:spacing w:after="0" w:line="240" w:lineRule="auto"/>
        <w:jc w:val="center"/>
        <w:rPr>
          <w:rFonts w:ascii="Arial" w:eastAsia="Times New Roman" w:hAnsi="Arial" w:cs="Arial"/>
          <w:b/>
          <w:bCs/>
          <w:sz w:val="20"/>
          <w:szCs w:val="20"/>
          <w:lang w:eastAsia="sl-SI"/>
        </w:rPr>
      </w:pPr>
    </w:p>
    <w:p w14:paraId="50FDCC8C" w14:textId="77777777" w:rsidR="005C220A" w:rsidRDefault="005C220A" w:rsidP="005C220A">
      <w:pPr>
        <w:spacing w:after="0" w:line="240" w:lineRule="auto"/>
        <w:jc w:val="center"/>
        <w:rPr>
          <w:rFonts w:ascii="Arial" w:eastAsia="Times New Roman" w:hAnsi="Arial" w:cs="Arial"/>
          <w:b/>
          <w:bCs/>
          <w:sz w:val="24"/>
          <w:szCs w:val="24"/>
          <w:lang w:eastAsia="sl-SI"/>
        </w:rPr>
      </w:pPr>
    </w:p>
    <w:p w14:paraId="339CF5B8" w14:textId="77777777" w:rsidR="005C220A" w:rsidRDefault="005C220A" w:rsidP="005C220A">
      <w:pPr>
        <w:spacing w:after="0" w:line="240" w:lineRule="auto"/>
        <w:jc w:val="center"/>
        <w:rPr>
          <w:rFonts w:ascii="Arial" w:eastAsia="Times New Roman" w:hAnsi="Arial" w:cs="Arial"/>
          <w:b/>
          <w:bCs/>
          <w:sz w:val="24"/>
          <w:szCs w:val="24"/>
          <w:lang w:eastAsia="sl-SI"/>
        </w:rPr>
      </w:pPr>
    </w:p>
    <w:p w14:paraId="278B6C09"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Podpisani/a________________________________________________________________________________,  </w:t>
      </w:r>
    </w:p>
    <w:p w14:paraId="2ABC6718" w14:textId="77777777" w:rsidR="005C220A" w:rsidRDefault="005C220A" w:rsidP="005C220A">
      <w:pPr>
        <w:spacing w:after="0" w:line="240" w:lineRule="auto"/>
        <w:jc w:val="both"/>
        <w:rPr>
          <w:rFonts w:ascii="Arial" w:eastAsia="Times New Roman" w:hAnsi="Arial" w:cs="Arial"/>
          <w:sz w:val="18"/>
          <w:szCs w:val="18"/>
          <w:lang w:eastAsia="sl-SI"/>
        </w:rPr>
      </w:pPr>
    </w:p>
    <w:p w14:paraId="18CBC4AF" w14:textId="77777777" w:rsidR="005C220A" w:rsidRDefault="005C220A" w:rsidP="005C220A">
      <w:pPr>
        <w:spacing w:after="0" w:line="240" w:lineRule="auto"/>
        <w:jc w:val="both"/>
        <w:rPr>
          <w:rFonts w:ascii="Arial" w:eastAsia="Times New Roman" w:hAnsi="Arial" w:cs="Arial"/>
          <w:sz w:val="18"/>
          <w:szCs w:val="18"/>
          <w:lang w:eastAsia="sl-SI"/>
        </w:rPr>
      </w:pPr>
    </w:p>
    <w:p w14:paraId="5C45338E"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elektronski naslov___________________________________, mobilni telefon____________________________, </w:t>
      </w:r>
    </w:p>
    <w:p w14:paraId="65D7C173" w14:textId="77777777" w:rsidR="005C220A" w:rsidRDefault="005C220A" w:rsidP="005C220A">
      <w:pPr>
        <w:spacing w:after="0" w:line="240" w:lineRule="auto"/>
        <w:jc w:val="both"/>
        <w:rPr>
          <w:rFonts w:ascii="Arial" w:eastAsia="Times New Roman" w:hAnsi="Arial" w:cs="Arial"/>
          <w:sz w:val="18"/>
          <w:szCs w:val="18"/>
          <w:lang w:eastAsia="sl-SI"/>
        </w:rPr>
      </w:pPr>
    </w:p>
    <w:p w14:paraId="21254414" w14:textId="77777777" w:rsidR="005C220A" w:rsidRDefault="005C220A" w:rsidP="005C220A">
      <w:pPr>
        <w:spacing w:after="0" w:line="240" w:lineRule="auto"/>
        <w:jc w:val="both"/>
        <w:rPr>
          <w:rFonts w:ascii="Arial" w:eastAsia="Times New Roman" w:hAnsi="Arial" w:cs="Arial"/>
          <w:sz w:val="18"/>
          <w:szCs w:val="18"/>
          <w:lang w:eastAsia="sl-SI"/>
        </w:rPr>
      </w:pPr>
    </w:p>
    <w:p w14:paraId="2DB16AF0"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zaposlen/a pri izvajalcu __________________________________________________________ , ki je na podlagi </w:t>
      </w:r>
    </w:p>
    <w:p w14:paraId="0A605175" w14:textId="77777777" w:rsidR="005C220A" w:rsidRDefault="005C220A" w:rsidP="005C220A">
      <w:pPr>
        <w:spacing w:after="0" w:line="240" w:lineRule="auto"/>
        <w:jc w:val="both"/>
        <w:rPr>
          <w:rFonts w:ascii="Arial" w:eastAsia="Times New Roman" w:hAnsi="Arial" w:cs="Arial"/>
          <w:sz w:val="18"/>
          <w:szCs w:val="18"/>
          <w:lang w:eastAsia="sl-SI"/>
        </w:rPr>
      </w:pPr>
    </w:p>
    <w:p w14:paraId="2C21A7EF" w14:textId="77777777" w:rsidR="005C220A" w:rsidRDefault="005C220A" w:rsidP="005C220A">
      <w:pPr>
        <w:spacing w:after="0" w:line="240" w:lineRule="auto"/>
        <w:jc w:val="both"/>
        <w:rPr>
          <w:rFonts w:ascii="Arial" w:eastAsia="Times New Roman" w:hAnsi="Arial" w:cs="Arial"/>
          <w:sz w:val="18"/>
          <w:szCs w:val="18"/>
          <w:lang w:eastAsia="sl-SI"/>
        </w:rPr>
      </w:pPr>
    </w:p>
    <w:p w14:paraId="223438AB" w14:textId="77777777" w:rsidR="005C220A" w:rsidRDefault="005C220A" w:rsidP="005C220A">
      <w:pPr>
        <w:spacing w:after="0" w:line="60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486EBE7B"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se s podpisom te izjave </w:t>
      </w:r>
    </w:p>
    <w:p w14:paraId="5B8E3DAA" w14:textId="77777777" w:rsidR="005C220A" w:rsidRDefault="005C220A" w:rsidP="005C220A">
      <w:pPr>
        <w:spacing w:after="0" w:line="240" w:lineRule="auto"/>
        <w:jc w:val="both"/>
        <w:rPr>
          <w:rFonts w:ascii="Arial" w:eastAsia="Times New Roman" w:hAnsi="Arial" w:cs="Arial"/>
          <w:sz w:val="18"/>
          <w:szCs w:val="18"/>
          <w:lang w:eastAsia="sl-SI"/>
        </w:rPr>
      </w:pPr>
    </w:p>
    <w:p w14:paraId="7AE07972" w14:textId="77777777" w:rsidR="005C220A" w:rsidRDefault="005C220A" w:rsidP="005C220A">
      <w:pPr>
        <w:spacing w:after="0" w:line="240" w:lineRule="auto"/>
        <w:jc w:val="both"/>
        <w:rPr>
          <w:rFonts w:ascii="Arial" w:eastAsia="Times New Roman" w:hAnsi="Arial" w:cs="Arial"/>
          <w:sz w:val="18"/>
          <w:szCs w:val="18"/>
          <w:lang w:eastAsia="sl-SI"/>
        </w:rPr>
      </w:pPr>
    </w:p>
    <w:p w14:paraId="10A010B0" w14:textId="77777777" w:rsidR="005C220A" w:rsidRDefault="005C220A" w:rsidP="005C220A">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Z A V E Z U J E M,  </w:t>
      </w:r>
    </w:p>
    <w:p w14:paraId="67ACF698" w14:textId="77777777" w:rsidR="005C220A" w:rsidRDefault="005C220A" w:rsidP="005C220A">
      <w:pPr>
        <w:spacing w:after="0" w:line="240" w:lineRule="auto"/>
        <w:jc w:val="both"/>
        <w:rPr>
          <w:rFonts w:ascii="Arial" w:eastAsia="Times New Roman" w:hAnsi="Arial" w:cs="Arial"/>
          <w:sz w:val="18"/>
          <w:szCs w:val="18"/>
          <w:lang w:eastAsia="sl-SI"/>
        </w:rPr>
      </w:pPr>
    </w:p>
    <w:p w14:paraId="717D0A12" w14:textId="77777777" w:rsidR="005C220A" w:rsidRDefault="005C220A" w:rsidP="005C220A">
      <w:pPr>
        <w:spacing w:after="0" w:line="240" w:lineRule="auto"/>
        <w:jc w:val="both"/>
        <w:rPr>
          <w:rFonts w:ascii="Arial" w:eastAsia="Times New Roman" w:hAnsi="Arial" w:cs="Arial"/>
          <w:sz w:val="18"/>
          <w:szCs w:val="18"/>
          <w:lang w:eastAsia="sl-SI"/>
        </w:rPr>
      </w:pPr>
    </w:p>
    <w:p w14:paraId="64F8411C" w14:textId="77777777" w:rsidR="005C220A" w:rsidRDefault="005C220A" w:rsidP="005C220A">
      <w:pPr>
        <w:spacing w:after="0" w:line="240" w:lineRule="auto"/>
        <w:jc w:val="both"/>
        <w:rPr>
          <w:rFonts w:ascii="Arial" w:eastAsia="Times New Roman" w:hAnsi="Arial" w:cs="Arial"/>
          <w:sz w:val="18"/>
          <w:szCs w:val="18"/>
          <w:lang w:eastAsia="sl-SI"/>
        </w:rPr>
      </w:pPr>
    </w:p>
    <w:p w14:paraId="22E6B0A8" w14:textId="77777777" w:rsidR="005C220A" w:rsidRDefault="005C220A" w:rsidP="005C220A">
      <w:pPr>
        <w:numPr>
          <w:ilvl w:val="0"/>
          <w:numId w:val="3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713DC93" w14:textId="77777777" w:rsidR="005C220A" w:rsidRDefault="005C220A" w:rsidP="005C220A">
      <w:pPr>
        <w:spacing w:after="0"/>
        <w:ind w:left="720"/>
        <w:contextualSpacing/>
        <w:jc w:val="both"/>
        <w:rPr>
          <w:rFonts w:ascii="Arial" w:eastAsia="Times New Roman" w:hAnsi="Arial" w:cs="Arial"/>
          <w:sz w:val="18"/>
          <w:szCs w:val="18"/>
          <w:lang w:eastAsia="sl-SI"/>
        </w:rPr>
      </w:pPr>
    </w:p>
    <w:p w14:paraId="2001A814" w14:textId="77777777" w:rsidR="005C220A" w:rsidRDefault="005C220A" w:rsidP="005C220A">
      <w:pPr>
        <w:numPr>
          <w:ilvl w:val="0"/>
          <w:numId w:val="3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7A99D556" w14:textId="77777777" w:rsidR="005C220A" w:rsidRDefault="005C220A" w:rsidP="005C220A">
      <w:pPr>
        <w:spacing w:after="0"/>
        <w:ind w:left="720"/>
        <w:contextualSpacing/>
        <w:jc w:val="both"/>
        <w:rPr>
          <w:rFonts w:ascii="Arial" w:eastAsia="Times New Roman" w:hAnsi="Arial" w:cs="Arial"/>
          <w:sz w:val="18"/>
          <w:szCs w:val="18"/>
          <w:lang w:eastAsia="sl-SI"/>
        </w:rPr>
      </w:pPr>
    </w:p>
    <w:p w14:paraId="7A9A4EC8" w14:textId="77777777" w:rsidR="005C220A" w:rsidRDefault="005C220A" w:rsidP="005C220A">
      <w:pPr>
        <w:numPr>
          <w:ilvl w:val="0"/>
          <w:numId w:val="3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0CCD4951"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A82693D" w14:textId="77777777" w:rsidR="005C220A" w:rsidRDefault="005C220A" w:rsidP="005C220A">
      <w:pPr>
        <w:spacing w:after="0" w:line="240" w:lineRule="auto"/>
        <w:jc w:val="both"/>
        <w:rPr>
          <w:rFonts w:ascii="Arial" w:eastAsia="Times New Roman" w:hAnsi="Arial" w:cs="Arial"/>
          <w:sz w:val="18"/>
          <w:szCs w:val="18"/>
          <w:lang w:eastAsia="sl-SI"/>
        </w:rPr>
      </w:pPr>
    </w:p>
    <w:p w14:paraId="380C2792" w14:textId="77777777" w:rsidR="005C220A" w:rsidRDefault="005C220A" w:rsidP="005C220A">
      <w:pPr>
        <w:spacing w:after="0" w:line="240" w:lineRule="auto"/>
        <w:jc w:val="both"/>
        <w:rPr>
          <w:rFonts w:ascii="Arial" w:eastAsia="Times New Roman" w:hAnsi="Arial" w:cs="Arial"/>
          <w:sz w:val="18"/>
          <w:szCs w:val="18"/>
          <w:lang w:eastAsia="sl-SI"/>
        </w:rPr>
      </w:pPr>
    </w:p>
    <w:p w14:paraId="4556E0C8" w14:textId="77777777" w:rsidR="005C220A" w:rsidRDefault="005C220A" w:rsidP="005C220A">
      <w:pPr>
        <w:spacing w:after="0" w:line="240" w:lineRule="auto"/>
        <w:jc w:val="both"/>
        <w:rPr>
          <w:rFonts w:ascii="Arial" w:eastAsia="Times New Roman" w:hAnsi="Arial" w:cs="Arial"/>
          <w:sz w:val="18"/>
          <w:szCs w:val="18"/>
          <w:lang w:eastAsia="sl-SI"/>
        </w:rPr>
      </w:pPr>
    </w:p>
    <w:p w14:paraId="30FA4335"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_______________________, dne ____________________</w:t>
      </w:r>
    </w:p>
    <w:p w14:paraId="0BF106F9" w14:textId="77777777" w:rsidR="005C220A" w:rsidRDefault="005C220A" w:rsidP="005C220A">
      <w:pPr>
        <w:spacing w:after="0" w:line="240" w:lineRule="auto"/>
        <w:jc w:val="both"/>
        <w:rPr>
          <w:rFonts w:ascii="Arial" w:eastAsia="Times New Roman" w:hAnsi="Arial" w:cs="Arial"/>
          <w:sz w:val="18"/>
          <w:szCs w:val="18"/>
          <w:lang w:eastAsia="sl-SI"/>
        </w:rPr>
      </w:pPr>
    </w:p>
    <w:p w14:paraId="38A53335" w14:textId="77777777" w:rsidR="005C220A" w:rsidRDefault="005C220A" w:rsidP="005C220A">
      <w:pPr>
        <w:spacing w:after="0" w:line="240" w:lineRule="auto"/>
        <w:jc w:val="both"/>
        <w:rPr>
          <w:rFonts w:ascii="Arial" w:eastAsia="Times New Roman" w:hAnsi="Arial" w:cs="Arial"/>
          <w:sz w:val="18"/>
          <w:szCs w:val="18"/>
          <w:lang w:eastAsia="sl-SI"/>
        </w:rPr>
      </w:pPr>
    </w:p>
    <w:p w14:paraId="34AA4D4C" w14:textId="77777777" w:rsidR="005C220A" w:rsidRDefault="005C220A" w:rsidP="005C220A">
      <w:pPr>
        <w:spacing w:after="0" w:line="240" w:lineRule="auto"/>
        <w:jc w:val="both"/>
        <w:rPr>
          <w:rFonts w:ascii="Arial" w:eastAsia="Times New Roman" w:hAnsi="Arial" w:cs="Arial"/>
          <w:sz w:val="18"/>
          <w:szCs w:val="18"/>
          <w:lang w:eastAsia="sl-SI"/>
        </w:rPr>
      </w:pPr>
    </w:p>
    <w:p w14:paraId="04643CAC" w14:textId="77777777" w:rsidR="005C220A" w:rsidRDefault="005C220A" w:rsidP="005C220A">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Podpis:</w:t>
      </w:r>
    </w:p>
    <w:p w14:paraId="147840B8" w14:textId="77777777" w:rsidR="005C220A" w:rsidRDefault="005C220A" w:rsidP="005C220A">
      <w:pPr>
        <w:spacing w:after="0" w:line="240" w:lineRule="auto"/>
        <w:jc w:val="both"/>
        <w:rPr>
          <w:rFonts w:ascii="Arial" w:eastAsia="Times New Roman" w:hAnsi="Arial" w:cs="Arial"/>
          <w:sz w:val="18"/>
          <w:szCs w:val="18"/>
          <w:lang w:eastAsia="sl-SI"/>
        </w:rPr>
      </w:pPr>
    </w:p>
    <w:p w14:paraId="64578917" w14:textId="77777777" w:rsidR="005C220A" w:rsidRDefault="005C220A" w:rsidP="005C220A">
      <w:pPr>
        <w:spacing w:after="0" w:line="240" w:lineRule="auto"/>
        <w:jc w:val="both"/>
        <w:rPr>
          <w:rFonts w:ascii="Times New Roman" w:eastAsia="Calibri" w:hAnsi="Times New Roman" w:cs="Times New Roman"/>
          <w:sz w:val="18"/>
          <w:szCs w:val="18"/>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__________________________________</w:t>
      </w:r>
    </w:p>
    <w:p w14:paraId="0D3324AE" w14:textId="77777777" w:rsidR="005C220A" w:rsidRDefault="005C220A" w:rsidP="005C220A">
      <w:pPr>
        <w:spacing w:after="0" w:line="240" w:lineRule="auto"/>
        <w:rPr>
          <w:rFonts w:ascii="Arial" w:eastAsia="Times New Roman" w:hAnsi="Arial" w:cs="Arial"/>
          <w:sz w:val="18"/>
          <w:szCs w:val="18"/>
          <w:lang w:eastAsia="sl-SI"/>
        </w:rPr>
      </w:pPr>
    </w:p>
    <w:p w14:paraId="7E12DB35" w14:textId="77777777" w:rsidR="005C220A" w:rsidRDefault="005C220A" w:rsidP="005C220A">
      <w:pPr>
        <w:spacing w:after="0" w:line="240" w:lineRule="auto"/>
        <w:rPr>
          <w:rFonts w:ascii="Arial" w:eastAsia="Times New Roman" w:hAnsi="Arial" w:cs="Arial"/>
          <w:lang w:eastAsia="sl-SI"/>
        </w:rPr>
      </w:pPr>
      <w:r>
        <w:rPr>
          <w:rFonts w:ascii="Arial" w:eastAsia="Times New Roman" w:hAnsi="Arial" w:cs="Arial"/>
          <w:lang w:eastAsia="sl-SI"/>
        </w:rPr>
        <w:t>Prilogi:</w:t>
      </w:r>
    </w:p>
    <w:p w14:paraId="347082B5" w14:textId="77777777" w:rsidR="005C220A" w:rsidRDefault="005C220A" w:rsidP="005C220A">
      <w:pPr>
        <w:numPr>
          <w:ilvl w:val="0"/>
          <w:numId w:val="31"/>
        </w:numPr>
        <w:spacing w:after="0" w:line="240" w:lineRule="auto"/>
        <w:contextualSpacing/>
        <w:rPr>
          <w:rFonts w:ascii="Arial" w:eastAsia="Times New Roman" w:hAnsi="Arial" w:cs="Arial"/>
          <w:lang w:eastAsia="sl-SI"/>
        </w:rPr>
      </w:pPr>
      <w:r>
        <w:rPr>
          <w:rFonts w:ascii="Arial" w:eastAsia="Times New Roman" w:hAnsi="Arial" w:cs="Arial"/>
          <w:sz w:val="18"/>
          <w:szCs w:val="18"/>
          <w:lang w:eastAsia="sl-SI"/>
        </w:rPr>
        <w:t>Politika upravljanja kakovosti in varnosti tretjih strank,</w:t>
      </w:r>
    </w:p>
    <w:p w14:paraId="5B53165F" w14:textId="77777777" w:rsidR="005C220A" w:rsidRDefault="005C220A" w:rsidP="00743EE7">
      <w:pPr>
        <w:numPr>
          <w:ilvl w:val="0"/>
          <w:numId w:val="31"/>
        </w:numPr>
        <w:spacing w:before="975" w:after="225" w:line="240" w:lineRule="auto"/>
        <w:contextualSpacing/>
        <w:jc w:val="both"/>
        <w:rPr>
          <w:rFonts w:ascii="Arial" w:eastAsia="Times New Roman" w:hAnsi="Arial" w:cs="Arial"/>
          <w:lang w:eastAsia="sl-SI"/>
        </w:rPr>
      </w:pPr>
      <w:r w:rsidRPr="00C77743">
        <w:rPr>
          <w:rFonts w:ascii="Arial" w:eastAsia="Times New Roman" w:hAnsi="Arial" w:cs="Arial"/>
          <w:sz w:val="18"/>
          <w:szCs w:val="18"/>
          <w:lang w:eastAsia="sl-SI"/>
        </w:rPr>
        <w:t>Politika fizične zaščite in fizičnega dostopa.</w:t>
      </w:r>
    </w:p>
    <w:sectPr w:rsidR="005C22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9C8C6" w14:textId="77777777" w:rsidR="006B2936" w:rsidRDefault="006B2936" w:rsidP="006975C6">
      <w:pPr>
        <w:spacing w:after="0" w:line="240" w:lineRule="auto"/>
      </w:pPr>
      <w:r>
        <w:separator/>
      </w:r>
    </w:p>
  </w:endnote>
  <w:endnote w:type="continuationSeparator" w:id="0">
    <w:p w14:paraId="1EB60E8F"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B7BB5"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A0E85" w14:textId="77777777" w:rsidR="00D56503" w:rsidRPr="006F1DA5" w:rsidRDefault="00166C3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56503" w:rsidRPr="006F1DA5">
          <w:rPr>
            <w:rFonts w:ascii="Arial" w:hAnsi="Arial" w:cs="Arial"/>
          </w:rPr>
          <w:fldChar w:fldCharType="begin"/>
        </w:r>
        <w:r w:rsidR="00D56503" w:rsidRPr="006F1DA5">
          <w:rPr>
            <w:rFonts w:ascii="Arial" w:hAnsi="Arial" w:cs="Arial"/>
          </w:rPr>
          <w:instrText xml:space="preserve"> PAGE   \* MERGEFORMAT </w:instrText>
        </w:r>
        <w:r w:rsidR="00D56503" w:rsidRPr="006F1DA5">
          <w:rPr>
            <w:rFonts w:ascii="Arial" w:hAnsi="Arial" w:cs="Arial"/>
          </w:rPr>
          <w:fldChar w:fldCharType="separate"/>
        </w:r>
        <w:r w:rsidR="00D56503">
          <w:rPr>
            <w:rFonts w:ascii="Arial" w:hAnsi="Arial" w:cs="Arial"/>
            <w:noProof/>
          </w:rPr>
          <w:t>1</w:t>
        </w:r>
        <w:r w:rsidR="00D56503" w:rsidRPr="006F1DA5">
          <w:rPr>
            <w:rFonts w:ascii="Arial" w:hAnsi="Arial" w:cs="Arial"/>
            <w:noProof/>
          </w:rPr>
          <w:fldChar w:fldCharType="end"/>
        </w:r>
      </w:sdtContent>
    </w:sdt>
  </w:p>
  <w:p w14:paraId="747C0EB5" w14:textId="77777777" w:rsidR="00D56503" w:rsidRDefault="00D5650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06B6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A68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1B884"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B414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7ECF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C5CE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B8827" w14:textId="77777777" w:rsidR="006B2936" w:rsidRDefault="006B2936" w:rsidP="006975C6">
      <w:pPr>
        <w:spacing w:after="0" w:line="240" w:lineRule="auto"/>
      </w:pPr>
      <w:r>
        <w:separator/>
      </w:r>
    </w:p>
  </w:footnote>
  <w:footnote w:type="continuationSeparator" w:id="0">
    <w:p w14:paraId="6AC83C5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05771" w:rsidRPr="006F1DA5" w14:paraId="16A5DB00" w14:textId="77777777" w:rsidTr="007C4767">
      <w:trPr>
        <w:trHeight w:val="1268"/>
      </w:trPr>
      <w:tc>
        <w:tcPr>
          <w:tcW w:w="1668" w:type="dxa"/>
        </w:tcPr>
        <w:p w14:paraId="02171B1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38D1623" wp14:editId="7696FD8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B76DF5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A62662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BF6697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739F9D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6336D1F"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DEE364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9890275" wp14:editId="382FF0E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CF5D3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A5911" w:rsidRPr="006F1DA5" w14:paraId="3C3F3586" w14:textId="77777777" w:rsidTr="00B169F3">
      <w:trPr>
        <w:trHeight w:val="1268"/>
      </w:trPr>
      <w:tc>
        <w:tcPr>
          <w:tcW w:w="1668" w:type="dxa"/>
        </w:tcPr>
        <w:p w14:paraId="391E4ACB" w14:textId="77777777" w:rsidR="00D56503" w:rsidRPr="006F1DA5" w:rsidRDefault="00D5650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238F8A7" wp14:editId="7EA7DD61">
                <wp:simplePos x="0" y="0"/>
                <wp:positionH relativeFrom="page">
                  <wp:posOffset>4433</wp:posOffset>
                </wp:positionH>
                <wp:positionV relativeFrom="paragraph">
                  <wp:posOffset>-3810</wp:posOffset>
                </wp:positionV>
                <wp:extent cx="990000" cy="720000"/>
                <wp:effectExtent l="0" t="0" r="0" b="0"/>
                <wp:wrapNone/>
                <wp:docPr id="17499760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A281FA4" w14:textId="77777777" w:rsidR="00D56503" w:rsidRPr="006F1DA5" w:rsidRDefault="00D5650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052C4DF" w14:textId="77777777" w:rsidR="00D56503" w:rsidRPr="006F1DA5" w:rsidRDefault="00D565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257873D" w14:textId="77777777" w:rsidR="00D56503" w:rsidRPr="006F1DA5" w:rsidRDefault="00D565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2EBFC09" w14:textId="77777777" w:rsidR="00D56503" w:rsidRPr="006F1DA5" w:rsidRDefault="00D565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230CD0B" w14:textId="77777777" w:rsidR="00D56503" w:rsidRPr="006F1DA5" w:rsidRDefault="00D56503"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5370ECA" w14:textId="77777777" w:rsidR="00D56503" w:rsidRPr="006F1DA5" w:rsidRDefault="00D5650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8E4D3B8" wp14:editId="4D9AE88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FF51CDC" w14:textId="77777777" w:rsidR="00D56503" w:rsidRPr="006F1DA5" w:rsidRDefault="00D5650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E3C0B"/>
    <w:multiLevelType w:val="hybridMultilevel"/>
    <w:tmpl w:val="624212FC"/>
    <w:lvl w:ilvl="0" w:tplc="A42CB7A0">
      <w:start w:val="1"/>
      <w:numFmt w:val="bullet"/>
      <w:lvlText w:val=""/>
      <w:lvlJc w:val="left"/>
      <w:pPr>
        <w:ind w:left="720" w:hanging="360"/>
      </w:pPr>
      <w:rPr>
        <w:rFonts w:ascii="Symbol" w:hAnsi="Symbol" w:cs="Symbol" w:hint="default"/>
        <w:sz w:val="18"/>
        <w:szCs w:val="18"/>
      </w:rPr>
    </w:lvl>
    <w:lvl w:ilvl="1" w:tplc="01289BC4">
      <w:start w:val="1"/>
      <w:numFmt w:val="bullet"/>
      <w:lvlText w:val="o"/>
      <w:lvlJc w:val="left"/>
      <w:pPr>
        <w:ind w:left="1440" w:hanging="360"/>
      </w:pPr>
      <w:rPr>
        <w:rFonts w:ascii="Courier New" w:hAnsi="Courier New" w:cs="Courier New" w:hint="default"/>
      </w:rPr>
    </w:lvl>
    <w:lvl w:ilvl="2" w:tplc="171E5B16">
      <w:start w:val="1"/>
      <w:numFmt w:val="bullet"/>
      <w:lvlText w:val=""/>
      <w:lvlJc w:val="left"/>
      <w:pPr>
        <w:ind w:left="2160" w:hanging="360"/>
      </w:pPr>
      <w:rPr>
        <w:rFonts w:ascii="Wingdings" w:hAnsi="Wingdings" w:cs="Wingdings" w:hint="default"/>
      </w:rPr>
    </w:lvl>
    <w:lvl w:ilvl="3" w:tplc="F844F1F0">
      <w:start w:val="1"/>
      <w:numFmt w:val="bullet"/>
      <w:lvlText w:val=""/>
      <w:lvlJc w:val="left"/>
      <w:pPr>
        <w:ind w:left="2880" w:hanging="360"/>
      </w:pPr>
      <w:rPr>
        <w:rFonts w:ascii="Symbol" w:hAnsi="Symbol" w:cs="Symbol" w:hint="default"/>
      </w:rPr>
    </w:lvl>
    <w:lvl w:ilvl="4" w:tplc="4C54A8AA">
      <w:start w:val="1"/>
      <w:numFmt w:val="bullet"/>
      <w:lvlText w:val="o"/>
      <w:lvlJc w:val="left"/>
      <w:pPr>
        <w:ind w:left="3600" w:hanging="360"/>
      </w:pPr>
      <w:rPr>
        <w:rFonts w:ascii="Courier New" w:hAnsi="Courier New" w:cs="Courier New" w:hint="default"/>
      </w:rPr>
    </w:lvl>
    <w:lvl w:ilvl="5" w:tplc="0F767926">
      <w:start w:val="1"/>
      <w:numFmt w:val="bullet"/>
      <w:lvlText w:val=""/>
      <w:lvlJc w:val="left"/>
      <w:pPr>
        <w:ind w:left="4320" w:hanging="360"/>
      </w:pPr>
      <w:rPr>
        <w:rFonts w:ascii="Wingdings" w:hAnsi="Wingdings" w:cs="Wingdings" w:hint="default"/>
      </w:rPr>
    </w:lvl>
    <w:lvl w:ilvl="6" w:tplc="48C2C79C">
      <w:start w:val="1"/>
      <w:numFmt w:val="bullet"/>
      <w:lvlText w:val=""/>
      <w:lvlJc w:val="left"/>
      <w:pPr>
        <w:ind w:left="5040" w:hanging="360"/>
      </w:pPr>
      <w:rPr>
        <w:rFonts w:ascii="Symbol" w:hAnsi="Symbol" w:cs="Symbol" w:hint="default"/>
      </w:rPr>
    </w:lvl>
    <w:lvl w:ilvl="7" w:tplc="3B1E71E0">
      <w:start w:val="1"/>
      <w:numFmt w:val="bullet"/>
      <w:lvlText w:val="o"/>
      <w:lvlJc w:val="left"/>
      <w:pPr>
        <w:ind w:left="5760" w:hanging="360"/>
      </w:pPr>
      <w:rPr>
        <w:rFonts w:ascii="Courier New" w:hAnsi="Courier New" w:cs="Courier New" w:hint="default"/>
      </w:rPr>
    </w:lvl>
    <w:lvl w:ilvl="8" w:tplc="217627C2">
      <w:start w:val="1"/>
      <w:numFmt w:val="bullet"/>
      <w:lvlText w:val=""/>
      <w:lvlJc w:val="left"/>
      <w:pPr>
        <w:ind w:left="6480" w:hanging="360"/>
      </w:pPr>
      <w:rPr>
        <w:rFonts w:ascii="Wingdings" w:hAnsi="Wingdings" w:cs="Wingdings" w:hint="default"/>
      </w:rPr>
    </w:lvl>
  </w:abstractNum>
  <w:abstractNum w:abstractNumId="1" w15:restartNumberingAfterBreak="0">
    <w:nsid w:val="0CEF5E38"/>
    <w:multiLevelType w:val="hybridMultilevel"/>
    <w:tmpl w:val="A0461310"/>
    <w:lvl w:ilvl="0" w:tplc="11BCB0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3"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526C0D"/>
    <w:multiLevelType w:val="hybridMultilevel"/>
    <w:tmpl w:val="867A73B2"/>
    <w:lvl w:ilvl="0" w:tplc="F99EDB04">
      <w:start w:val="1"/>
      <w:numFmt w:val="decimal"/>
      <w:lvlText w:val="%1."/>
      <w:lvlJc w:val="center"/>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6" w15:restartNumberingAfterBreak="0">
    <w:nsid w:val="1B1951C6"/>
    <w:multiLevelType w:val="hybridMultilevel"/>
    <w:tmpl w:val="B9CC718E"/>
    <w:lvl w:ilvl="0" w:tplc="C9903CD2">
      <w:start w:val="1"/>
      <w:numFmt w:val="bullet"/>
      <w:lvlText w:val=""/>
      <w:lvlJc w:val="left"/>
      <w:pPr>
        <w:ind w:left="720" w:hanging="360"/>
      </w:pPr>
      <w:rPr>
        <w:rFonts w:ascii="Symbol" w:hAnsi="Symbol" w:cs="Symbol" w:hint="default"/>
        <w:sz w:val="18"/>
        <w:szCs w:val="18"/>
      </w:rPr>
    </w:lvl>
    <w:lvl w:ilvl="1" w:tplc="B15802B8">
      <w:start w:val="1"/>
      <w:numFmt w:val="bullet"/>
      <w:lvlText w:val="o"/>
      <w:lvlJc w:val="left"/>
      <w:pPr>
        <w:ind w:left="1440" w:hanging="360"/>
      </w:pPr>
      <w:rPr>
        <w:rFonts w:ascii="Courier New" w:hAnsi="Courier New" w:cs="Courier New" w:hint="default"/>
      </w:rPr>
    </w:lvl>
    <w:lvl w:ilvl="2" w:tplc="999438A6">
      <w:start w:val="1"/>
      <w:numFmt w:val="bullet"/>
      <w:lvlText w:val=""/>
      <w:lvlJc w:val="left"/>
      <w:pPr>
        <w:ind w:left="2160" w:hanging="360"/>
      </w:pPr>
      <w:rPr>
        <w:rFonts w:ascii="Wingdings" w:hAnsi="Wingdings" w:cs="Wingdings" w:hint="default"/>
      </w:rPr>
    </w:lvl>
    <w:lvl w:ilvl="3" w:tplc="AF32A15A">
      <w:start w:val="1"/>
      <w:numFmt w:val="bullet"/>
      <w:lvlText w:val=""/>
      <w:lvlJc w:val="left"/>
      <w:pPr>
        <w:ind w:left="2880" w:hanging="360"/>
      </w:pPr>
      <w:rPr>
        <w:rFonts w:ascii="Symbol" w:hAnsi="Symbol" w:cs="Symbol" w:hint="default"/>
      </w:rPr>
    </w:lvl>
    <w:lvl w:ilvl="4" w:tplc="9BBE3FEA">
      <w:start w:val="1"/>
      <w:numFmt w:val="bullet"/>
      <w:lvlText w:val="o"/>
      <w:lvlJc w:val="left"/>
      <w:pPr>
        <w:ind w:left="3600" w:hanging="360"/>
      </w:pPr>
      <w:rPr>
        <w:rFonts w:ascii="Courier New" w:hAnsi="Courier New" w:cs="Courier New" w:hint="default"/>
      </w:rPr>
    </w:lvl>
    <w:lvl w:ilvl="5" w:tplc="418E35D6">
      <w:start w:val="1"/>
      <w:numFmt w:val="bullet"/>
      <w:lvlText w:val=""/>
      <w:lvlJc w:val="left"/>
      <w:pPr>
        <w:ind w:left="4320" w:hanging="360"/>
      </w:pPr>
      <w:rPr>
        <w:rFonts w:ascii="Wingdings" w:hAnsi="Wingdings" w:cs="Wingdings" w:hint="default"/>
      </w:rPr>
    </w:lvl>
    <w:lvl w:ilvl="6" w:tplc="9F1A23DA">
      <w:start w:val="1"/>
      <w:numFmt w:val="bullet"/>
      <w:lvlText w:val=""/>
      <w:lvlJc w:val="left"/>
      <w:pPr>
        <w:ind w:left="5040" w:hanging="360"/>
      </w:pPr>
      <w:rPr>
        <w:rFonts w:ascii="Symbol" w:hAnsi="Symbol" w:cs="Symbol" w:hint="default"/>
      </w:rPr>
    </w:lvl>
    <w:lvl w:ilvl="7" w:tplc="BA4A2576">
      <w:start w:val="1"/>
      <w:numFmt w:val="bullet"/>
      <w:lvlText w:val="o"/>
      <w:lvlJc w:val="left"/>
      <w:pPr>
        <w:ind w:left="5760" w:hanging="360"/>
      </w:pPr>
      <w:rPr>
        <w:rFonts w:ascii="Courier New" w:hAnsi="Courier New" w:cs="Courier New" w:hint="default"/>
      </w:rPr>
    </w:lvl>
    <w:lvl w:ilvl="8" w:tplc="8D56B530">
      <w:start w:val="1"/>
      <w:numFmt w:val="bullet"/>
      <w:lvlText w:val=""/>
      <w:lvlJc w:val="left"/>
      <w:pPr>
        <w:ind w:left="6480" w:hanging="360"/>
      </w:pPr>
      <w:rPr>
        <w:rFonts w:ascii="Wingdings" w:hAnsi="Wingdings" w:cs="Wingdings" w:hint="default"/>
      </w:rPr>
    </w:lvl>
  </w:abstractNum>
  <w:abstractNum w:abstractNumId="7"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8" w15:restartNumberingAfterBreak="0">
    <w:nsid w:val="212F3EBA"/>
    <w:multiLevelType w:val="hybridMultilevel"/>
    <w:tmpl w:val="863411EE"/>
    <w:lvl w:ilvl="0" w:tplc="B51C840E">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1"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12" w15:restartNumberingAfterBreak="0">
    <w:nsid w:val="3C026414"/>
    <w:multiLevelType w:val="hybridMultilevel"/>
    <w:tmpl w:val="347C01F6"/>
    <w:lvl w:ilvl="0" w:tplc="91A631F4">
      <w:start w:val="1"/>
      <w:numFmt w:val="bullet"/>
      <w:lvlText w:val=""/>
      <w:lvlJc w:val="left"/>
      <w:pPr>
        <w:ind w:left="720" w:hanging="360"/>
      </w:pPr>
      <w:rPr>
        <w:rFonts w:ascii="Symbol" w:hAnsi="Symbol" w:cs="Symbol" w:hint="default"/>
        <w:sz w:val="18"/>
        <w:szCs w:val="18"/>
      </w:rPr>
    </w:lvl>
    <w:lvl w:ilvl="1" w:tplc="E61ED098">
      <w:start w:val="1"/>
      <w:numFmt w:val="bullet"/>
      <w:lvlText w:val="o"/>
      <w:lvlJc w:val="left"/>
      <w:pPr>
        <w:ind w:left="1440" w:hanging="360"/>
      </w:pPr>
      <w:rPr>
        <w:rFonts w:ascii="Courier New" w:hAnsi="Courier New" w:cs="Courier New" w:hint="default"/>
      </w:rPr>
    </w:lvl>
    <w:lvl w:ilvl="2" w:tplc="F954A112">
      <w:start w:val="1"/>
      <w:numFmt w:val="bullet"/>
      <w:lvlText w:val=""/>
      <w:lvlJc w:val="left"/>
      <w:pPr>
        <w:ind w:left="2160" w:hanging="360"/>
      </w:pPr>
      <w:rPr>
        <w:rFonts w:ascii="Wingdings" w:hAnsi="Wingdings" w:cs="Wingdings" w:hint="default"/>
      </w:rPr>
    </w:lvl>
    <w:lvl w:ilvl="3" w:tplc="B88208F2">
      <w:start w:val="1"/>
      <w:numFmt w:val="bullet"/>
      <w:lvlText w:val=""/>
      <w:lvlJc w:val="left"/>
      <w:pPr>
        <w:ind w:left="2880" w:hanging="360"/>
      </w:pPr>
      <w:rPr>
        <w:rFonts w:ascii="Symbol" w:hAnsi="Symbol" w:cs="Symbol" w:hint="default"/>
      </w:rPr>
    </w:lvl>
    <w:lvl w:ilvl="4" w:tplc="6A6E7A42">
      <w:start w:val="1"/>
      <w:numFmt w:val="bullet"/>
      <w:lvlText w:val="o"/>
      <w:lvlJc w:val="left"/>
      <w:pPr>
        <w:ind w:left="3600" w:hanging="360"/>
      </w:pPr>
      <w:rPr>
        <w:rFonts w:ascii="Courier New" w:hAnsi="Courier New" w:cs="Courier New" w:hint="default"/>
      </w:rPr>
    </w:lvl>
    <w:lvl w:ilvl="5" w:tplc="B01A7628">
      <w:start w:val="1"/>
      <w:numFmt w:val="bullet"/>
      <w:lvlText w:val=""/>
      <w:lvlJc w:val="left"/>
      <w:pPr>
        <w:ind w:left="4320" w:hanging="360"/>
      </w:pPr>
      <w:rPr>
        <w:rFonts w:ascii="Wingdings" w:hAnsi="Wingdings" w:cs="Wingdings" w:hint="default"/>
      </w:rPr>
    </w:lvl>
    <w:lvl w:ilvl="6" w:tplc="36F263E0">
      <w:start w:val="1"/>
      <w:numFmt w:val="bullet"/>
      <w:lvlText w:val=""/>
      <w:lvlJc w:val="left"/>
      <w:pPr>
        <w:ind w:left="5040" w:hanging="360"/>
      </w:pPr>
      <w:rPr>
        <w:rFonts w:ascii="Symbol" w:hAnsi="Symbol" w:cs="Symbol" w:hint="default"/>
      </w:rPr>
    </w:lvl>
    <w:lvl w:ilvl="7" w:tplc="F67A678C">
      <w:start w:val="1"/>
      <w:numFmt w:val="bullet"/>
      <w:lvlText w:val="o"/>
      <w:lvlJc w:val="left"/>
      <w:pPr>
        <w:ind w:left="5760" w:hanging="360"/>
      </w:pPr>
      <w:rPr>
        <w:rFonts w:ascii="Courier New" w:hAnsi="Courier New" w:cs="Courier New" w:hint="default"/>
      </w:rPr>
    </w:lvl>
    <w:lvl w:ilvl="8" w:tplc="C60C7804">
      <w:start w:val="1"/>
      <w:numFmt w:val="bullet"/>
      <w:lvlText w:val=""/>
      <w:lvlJc w:val="left"/>
      <w:pPr>
        <w:ind w:left="6480" w:hanging="360"/>
      </w:pPr>
      <w:rPr>
        <w:rFonts w:ascii="Wingdings" w:hAnsi="Wingdings" w:cs="Wingdings" w:hint="default"/>
      </w:rPr>
    </w:lvl>
  </w:abstractNum>
  <w:abstractNum w:abstractNumId="13" w15:restartNumberingAfterBreak="0">
    <w:nsid w:val="3D86086D"/>
    <w:multiLevelType w:val="hybridMultilevel"/>
    <w:tmpl w:val="E2D6C910"/>
    <w:lvl w:ilvl="0" w:tplc="1DEC65C8">
      <w:start w:val="1"/>
      <w:numFmt w:val="bullet"/>
      <w:lvlText w:val=""/>
      <w:lvlJc w:val="left"/>
      <w:pPr>
        <w:ind w:left="720" w:hanging="360"/>
      </w:pPr>
      <w:rPr>
        <w:rFonts w:ascii="Symbol" w:hAnsi="Symbol" w:cs="Symbol" w:hint="default"/>
        <w:sz w:val="18"/>
        <w:szCs w:val="18"/>
      </w:rPr>
    </w:lvl>
    <w:lvl w:ilvl="1" w:tplc="1EBA319A">
      <w:start w:val="1"/>
      <w:numFmt w:val="bullet"/>
      <w:lvlText w:val="o"/>
      <w:lvlJc w:val="left"/>
      <w:pPr>
        <w:ind w:left="1440" w:hanging="360"/>
      </w:pPr>
      <w:rPr>
        <w:rFonts w:ascii="Courier New" w:hAnsi="Courier New" w:cs="Courier New" w:hint="default"/>
      </w:rPr>
    </w:lvl>
    <w:lvl w:ilvl="2" w:tplc="6D887CF6">
      <w:start w:val="1"/>
      <w:numFmt w:val="bullet"/>
      <w:lvlText w:val=""/>
      <w:lvlJc w:val="left"/>
      <w:pPr>
        <w:ind w:left="2160" w:hanging="360"/>
      </w:pPr>
      <w:rPr>
        <w:rFonts w:ascii="Wingdings" w:hAnsi="Wingdings" w:cs="Wingdings" w:hint="default"/>
      </w:rPr>
    </w:lvl>
    <w:lvl w:ilvl="3" w:tplc="75C2FFC6">
      <w:start w:val="1"/>
      <w:numFmt w:val="bullet"/>
      <w:lvlText w:val=""/>
      <w:lvlJc w:val="left"/>
      <w:pPr>
        <w:ind w:left="2880" w:hanging="360"/>
      </w:pPr>
      <w:rPr>
        <w:rFonts w:ascii="Symbol" w:hAnsi="Symbol" w:cs="Symbol" w:hint="default"/>
      </w:rPr>
    </w:lvl>
    <w:lvl w:ilvl="4" w:tplc="FA0C2AD8">
      <w:start w:val="1"/>
      <w:numFmt w:val="bullet"/>
      <w:lvlText w:val="o"/>
      <w:lvlJc w:val="left"/>
      <w:pPr>
        <w:ind w:left="3600" w:hanging="360"/>
      </w:pPr>
      <w:rPr>
        <w:rFonts w:ascii="Courier New" w:hAnsi="Courier New" w:cs="Courier New" w:hint="default"/>
      </w:rPr>
    </w:lvl>
    <w:lvl w:ilvl="5" w:tplc="E6D61C30">
      <w:start w:val="1"/>
      <w:numFmt w:val="bullet"/>
      <w:lvlText w:val=""/>
      <w:lvlJc w:val="left"/>
      <w:pPr>
        <w:ind w:left="4320" w:hanging="360"/>
      </w:pPr>
      <w:rPr>
        <w:rFonts w:ascii="Wingdings" w:hAnsi="Wingdings" w:cs="Wingdings" w:hint="default"/>
      </w:rPr>
    </w:lvl>
    <w:lvl w:ilvl="6" w:tplc="E0E07EB0">
      <w:start w:val="1"/>
      <w:numFmt w:val="bullet"/>
      <w:lvlText w:val=""/>
      <w:lvlJc w:val="left"/>
      <w:pPr>
        <w:ind w:left="5040" w:hanging="360"/>
      </w:pPr>
      <w:rPr>
        <w:rFonts w:ascii="Symbol" w:hAnsi="Symbol" w:cs="Symbol" w:hint="default"/>
      </w:rPr>
    </w:lvl>
    <w:lvl w:ilvl="7" w:tplc="AA8A0148">
      <w:start w:val="1"/>
      <w:numFmt w:val="bullet"/>
      <w:lvlText w:val="o"/>
      <w:lvlJc w:val="left"/>
      <w:pPr>
        <w:ind w:left="5760" w:hanging="360"/>
      </w:pPr>
      <w:rPr>
        <w:rFonts w:ascii="Courier New" w:hAnsi="Courier New" w:cs="Courier New" w:hint="default"/>
      </w:rPr>
    </w:lvl>
    <w:lvl w:ilvl="8" w:tplc="717E4DC8">
      <w:start w:val="1"/>
      <w:numFmt w:val="bullet"/>
      <w:lvlText w:val=""/>
      <w:lvlJc w:val="left"/>
      <w:pPr>
        <w:ind w:left="6480" w:hanging="360"/>
      </w:pPr>
      <w:rPr>
        <w:rFonts w:ascii="Wingdings" w:hAnsi="Wingdings" w:cs="Wingdings" w:hint="default"/>
      </w:rPr>
    </w:lvl>
  </w:abstractNum>
  <w:abstractNum w:abstractNumId="14"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15" w15:restartNumberingAfterBreak="0">
    <w:nsid w:val="4213029D"/>
    <w:multiLevelType w:val="hybridMultilevel"/>
    <w:tmpl w:val="E28CB414"/>
    <w:lvl w:ilvl="0" w:tplc="122808EE">
      <w:start w:val="1"/>
      <w:numFmt w:val="bullet"/>
      <w:lvlText w:val=""/>
      <w:lvlJc w:val="left"/>
      <w:pPr>
        <w:ind w:left="720" w:hanging="360"/>
      </w:pPr>
      <w:rPr>
        <w:rFonts w:ascii="Symbol" w:hAnsi="Symbol" w:cs="Symbol" w:hint="default"/>
        <w:sz w:val="18"/>
        <w:szCs w:val="18"/>
      </w:rPr>
    </w:lvl>
    <w:lvl w:ilvl="1" w:tplc="0814248C">
      <w:start w:val="1"/>
      <w:numFmt w:val="bullet"/>
      <w:lvlText w:val="o"/>
      <w:lvlJc w:val="left"/>
      <w:pPr>
        <w:ind w:left="1440" w:hanging="360"/>
      </w:pPr>
      <w:rPr>
        <w:rFonts w:ascii="Courier New" w:hAnsi="Courier New" w:cs="Courier New" w:hint="default"/>
      </w:rPr>
    </w:lvl>
    <w:lvl w:ilvl="2" w:tplc="6088AB82">
      <w:start w:val="1"/>
      <w:numFmt w:val="bullet"/>
      <w:lvlText w:val=""/>
      <w:lvlJc w:val="left"/>
      <w:pPr>
        <w:ind w:left="2160" w:hanging="360"/>
      </w:pPr>
      <w:rPr>
        <w:rFonts w:ascii="Wingdings" w:hAnsi="Wingdings" w:cs="Wingdings" w:hint="default"/>
      </w:rPr>
    </w:lvl>
    <w:lvl w:ilvl="3" w:tplc="3C282DB0">
      <w:start w:val="1"/>
      <w:numFmt w:val="bullet"/>
      <w:lvlText w:val=""/>
      <w:lvlJc w:val="left"/>
      <w:pPr>
        <w:ind w:left="2880" w:hanging="360"/>
      </w:pPr>
      <w:rPr>
        <w:rFonts w:ascii="Symbol" w:hAnsi="Symbol" w:cs="Symbol" w:hint="default"/>
      </w:rPr>
    </w:lvl>
    <w:lvl w:ilvl="4" w:tplc="482C4FAA">
      <w:start w:val="1"/>
      <w:numFmt w:val="bullet"/>
      <w:lvlText w:val="o"/>
      <w:lvlJc w:val="left"/>
      <w:pPr>
        <w:ind w:left="3600" w:hanging="360"/>
      </w:pPr>
      <w:rPr>
        <w:rFonts w:ascii="Courier New" w:hAnsi="Courier New" w:cs="Courier New" w:hint="default"/>
      </w:rPr>
    </w:lvl>
    <w:lvl w:ilvl="5" w:tplc="C03A10AC">
      <w:start w:val="1"/>
      <w:numFmt w:val="bullet"/>
      <w:lvlText w:val=""/>
      <w:lvlJc w:val="left"/>
      <w:pPr>
        <w:ind w:left="4320" w:hanging="360"/>
      </w:pPr>
      <w:rPr>
        <w:rFonts w:ascii="Wingdings" w:hAnsi="Wingdings" w:cs="Wingdings" w:hint="default"/>
      </w:rPr>
    </w:lvl>
    <w:lvl w:ilvl="6" w:tplc="D5C0CB62">
      <w:start w:val="1"/>
      <w:numFmt w:val="bullet"/>
      <w:lvlText w:val=""/>
      <w:lvlJc w:val="left"/>
      <w:pPr>
        <w:ind w:left="5040" w:hanging="360"/>
      </w:pPr>
      <w:rPr>
        <w:rFonts w:ascii="Symbol" w:hAnsi="Symbol" w:cs="Symbol" w:hint="default"/>
      </w:rPr>
    </w:lvl>
    <w:lvl w:ilvl="7" w:tplc="1A601B0E">
      <w:start w:val="1"/>
      <w:numFmt w:val="bullet"/>
      <w:lvlText w:val="o"/>
      <w:lvlJc w:val="left"/>
      <w:pPr>
        <w:ind w:left="5760" w:hanging="360"/>
      </w:pPr>
      <w:rPr>
        <w:rFonts w:ascii="Courier New" w:hAnsi="Courier New" w:cs="Courier New" w:hint="default"/>
      </w:rPr>
    </w:lvl>
    <w:lvl w:ilvl="8" w:tplc="5C4C6502">
      <w:start w:val="1"/>
      <w:numFmt w:val="bullet"/>
      <w:lvlText w:val=""/>
      <w:lvlJc w:val="left"/>
      <w:pPr>
        <w:ind w:left="6480" w:hanging="360"/>
      </w:pPr>
      <w:rPr>
        <w:rFonts w:ascii="Wingdings" w:hAnsi="Wingdings" w:cs="Wingdings" w:hint="default"/>
      </w:rPr>
    </w:lvl>
  </w:abstractNum>
  <w:abstractNum w:abstractNumId="16" w15:restartNumberingAfterBreak="0">
    <w:nsid w:val="45C85AB5"/>
    <w:multiLevelType w:val="hybridMultilevel"/>
    <w:tmpl w:val="3C3EA1C2"/>
    <w:lvl w:ilvl="0" w:tplc="12D251A6">
      <w:start w:val="1"/>
      <w:numFmt w:val="bullet"/>
      <w:lvlText w:val=""/>
      <w:lvlJc w:val="left"/>
      <w:pPr>
        <w:ind w:left="720" w:hanging="360"/>
      </w:pPr>
      <w:rPr>
        <w:rFonts w:ascii="Symbol" w:hAnsi="Symbol" w:cs="Symbol" w:hint="default"/>
        <w:sz w:val="18"/>
        <w:szCs w:val="18"/>
      </w:rPr>
    </w:lvl>
    <w:lvl w:ilvl="1" w:tplc="C6D44F04">
      <w:start w:val="1"/>
      <w:numFmt w:val="bullet"/>
      <w:lvlText w:val="o"/>
      <w:lvlJc w:val="left"/>
      <w:pPr>
        <w:ind w:left="1440" w:hanging="360"/>
      </w:pPr>
      <w:rPr>
        <w:rFonts w:ascii="Courier New" w:hAnsi="Courier New" w:cs="Courier New" w:hint="default"/>
      </w:rPr>
    </w:lvl>
    <w:lvl w:ilvl="2" w:tplc="A7747CD8">
      <w:start w:val="1"/>
      <w:numFmt w:val="bullet"/>
      <w:lvlText w:val=""/>
      <w:lvlJc w:val="left"/>
      <w:pPr>
        <w:ind w:left="2160" w:hanging="360"/>
      </w:pPr>
      <w:rPr>
        <w:rFonts w:ascii="Wingdings" w:hAnsi="Wingdings" w:cs="Wingdings" w:hint="default"/>
      </w:rPr>
    </w:lvl>
    <w:lvl w:ilvl="3" w:tplc="D5968718">
      <w:start w:val="1"/>
      <w:numFmt w:val="bullet"/>
      <w:lvlText w:val=""/>
      <w:lvlJc w:val="left"/>
      <w:pPr>
        <w:ind w:left="2880" w:hanging="360"/>
      </w:pPr>
      <w:rPr>
        <w:rFonts w:ascii="Symbol" w:hAnsi="Symbol" w:cs="Symbol" w:hint="default"/>
      </w:rPr>
    </w:lvl>
    <w:lvl w:ilvl="4" w:tplc="42900A6E">
      <w:start w:val="1"/>
      <w:numFmt w:val="bullet"/>
      <w:lvlText w:val="o"/>
      <w:lvlJc w:val="left"/>
      <w:pPr>
        <w:ind w:left="3600" w:hanging="360"/>
      </w:pPr>
      <w:rPr>
        <w:rFonts w:ascii="Courier New" w:hAnsi="Courier New" w:cs="Courier New" w:hint="default"/>
      </w:rPr>
    </w:lvl>
    <w:lvl w:ilvl="5" w:tplc="5D2856DE">
      <w:start w:val="1"/>
      <w:numFmt w:val="bullet"/>
      <w:lvlText w:val=""/>
      <w:lvlJc w:val="left"/>
      <w:pPr>
        <w:ind w:left="4320" w:hanging="360"/>
      </w:pPr>
      <w:rPr>
        <w:rFonts w:ascii="Wingdings" w:hAnsi="Wingdings" w:cs="Wingdings" w:hint="default"/>
      </w:rPr>
    </w:lvl>
    <w:lvl w:ilvl="6" w:tplc="F5E05220">
      <w:start w:val="1"/>
      <w:numFmt w:val="bullet"/>
      <w:lvlText w:val=""/>
      <w:lvlJc w:val="left"/>
      <w:pPr>
        <w:ind w:left="5040" w:hanging="360"/>
      </w:pPr>
      <w:rPr>
        <w:rFonts w:ascii="Symbol" w:hAnsi="Symbol" w:cs="Symbol" w:hint="default"/>
      </w:rPr>
    </w:lvl>
    <w:lvl w:ilvl="7" w:tplc="E4F64FBE">
      <w:start w:val="1"/>
      <w:numFmt w:val="bullet"/>
      <w:lvlText w:val="o"/>
      <w:lvlJc w:val="left"/>
      <w:pPr>
        <w:ind w:left="5760" w:hanging="360"/>
      </w:pPr>
      <w:rPr>
        <w:rFonts w:ascii="Courier New" w:hAnsi="Courier New" w:cs="Courier New" w:hint="default"/>
      </w:rPr>
    </w:lvl>
    <w:lvl w:ilvl="8" w:tplc="9FAAE582">
      <w:start w:val="1"/>
      <w:numFmt w:val="bullet"/>
      <w:lvlText w:val=""/>
      <w:lvlJc w:val="left"/>
      <w:pPr>
        <w:ind w:left="6480" w:hanging="360"/>
      </w:pPr>
      <w:rPr>
        <w:rFonts w:ascii="Wingdings" w:hAnsi="Wingdings" w:cs="Wingdings" w:hint="default"/>
      </w:rPr>
    </w:lvl>
  </w:abstractNum>
  <w:abstractNum w:abstractNumId="17" w15:restartNumberingAfterBreak="0">
    <w:nsid w:val="4E183889"/>
    <w:multiLevelType w:val="hybridMultilevel"/>
    <w:tmpl w:val="4F1680A4"/>
    <w:lvl w:ilvl="0" w:tplc="7916BDCC">
      <w:start w:val="1"/>
      <w:numFmt w:val="bullet"/>
      <w:lvlText w:val=""/>
      <w:lvlJc w:val="left"/>
      <w:pPr>
        <w:ind w:left="720" w:hanging="360"/>
      </w:pPr>
      <w:rPr>
        <w:rFonts w:ascii="Symbol" w:hAnsi="Symbol" w:cs="Symbol" w:hint="default"/>
        <w:sz w:val="18"/>
        <w:szCs w:val="18"/>
      </w:rPr>
    </w:lvl>
    <w:lvl w:ilvl="1" w:tplc="C25A7BCE">
      <w:start w:val="1"/>
      <w:numFmt w:val="bullet"/>
      <w:lvlText w:val="o"/>
      <w:lvlJc w:val="left"/>
      <w:pPr>
        <w:ind w:left="1440" w:hanging="360"/>
      </w:pPr>
      <w:rPr>
        <w:rFonts w:ascii="Courier New" w:hAnsi="Courier New" w:cs="Courier New" w:hint="default"/>
      </w:rPr>
    </w:lvl>
    <w:lvl w:ilvl="2" w:tplc="FF3E999E">
      <w:start w:val="1"/>
      <w:numFmt w:val="bullet"/>
      <w:lvlText w:val=""/>
      <w:lvlJc w:val="left"/>
      <w:pPr>
        <w:ind w:left="2160" w:hanging="360"/>
      </w:pPr>
      <w:rPr>
        <w:rFonts w:ascii="Wingdings" w:hAnsi="Wingdings" w:cs="Wingdings" w:hint="default"/>
      </w:rPr>
    </w:lvl>
    <w:lvl w:ilvl="3" w:tplc="B61AAE28">
      <w:start w:val="1"/>
      <w:numFmt w:val="bullet"/>
      <w:lvlText w:val=""/>
      <w:lvlJc w:val="left"/>
      <w:pPr>
        <w:ind w:left="2880" w:hanging="360"/>
      </w:pPr>
      <w:rPr>
        <w:rFonts w:ascii="Symbol" w:hAnsi="Symbol" w:cs="Symbol" w:hint="default"/>
      </w:rPr>
    </w:lvl>
    <w:lvl w:ilvl="4" w:tplc="B89EF722">
      <w:start w:val="1"/>
      <w:numFmt w:val="bullet"/>
      <w:lvlText w:val="o"/>
      <w:lvlJc w:val="left"/>
      <w:pPr>
        <w:ind w:left="3600" w:hanging="360"/>
      </w:pPr>
      <w:rPr>
        <w:rFonts w:ascii="Courier New" w:hAnsi="Courier New" w:cs="Courier New" w:hint="default"/>
      </w:rPr>
    </w:lvl>
    <w:lvl w:ilvl="5" w:tplc="86F61918">
      <w:start w:val="1"/>
      <w:numFmt w:val="bullet"/>
      <w:lvlText w:val=""/>
      <w:lvlJc w:val="left"/>
      <w:pPr>
        <w:ind w:left="4320" w:hanging="360"/>
      </w:pPr>
      <w:rPr>
        <w:rFonts w:ascii="Wingdings" w:hAnsi="Wingdings" w:cs="Wingdings" w:hint="default"/>
      </w:rPr>
    </w:lvl>
    <w:lvl w:ilvl="6" w:tplc="0C44E484">
      <w:start w:val="1"/>
      <w:numFmt w:val="bullet"/>
      <w:lvlText w:val=""/>
      <w:lvlJc w:val="left"/>
      <w:pPr>
        <w:ind w:left="5040" w:hanging="360"/>
      </w:pPr>
      <w:rPr>
        <w:rFonts w:ascii="Symbol" w:hAnsi="Symbol" w:cs="Symbol" w:hint="default"/>
      </w:rPr>
    </w:lvl>
    <w:lvl w:ilvl="7" w:tplc="45425938">
      <w:start w:val="1"/>
      <w:numFmt w:val="bullet"/>
      <w:lvlText w:val="o"/>
      <w:lvlJc w:val="left"/>
      <w:pPr>
        <w:ind w:left="5760" w:hanging="360"/>
      </w:pPr>
      <w:rPr>
        <w:rFonts w:ascii="Courier New" w:hAnsi="Courier New" w:cs="Courier New" w:hint="default"/>
      </w:rPr>
    </w:lvl>
    <w:lvl w:ilvl="8" w:tplc="364081BA">
      <w:start w:val="1"/>
      <w:numFmt w:val="bullet"/>
      <w:lvlText w:val=""/>
      <w:lvlJc w:val="left"/>
      <w:pPr>
        <w:ind w:left="6480" w:hanging="360"/>
      </w:pPr>
      <w:rPr>
        <w:rFonts w:ascii="Wingdings" w:hAnsi="Wingdings" w:cs="Wingdings" w:hint="default"/>
      </w:rPr>
    </w:lvl>
  </w:abstractNum>
  <w:abstractNum w:abstractNumId="1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9" w15:restartNumberingAfterBreak="0">
    <w:nsid w:val="4F7A4C0C"/>
    <w:multiLevelType w:val="hybridMultilevel"/>
    <w:tmpl w:val="64BCD8BE"/>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20" w15:restartNumberingAfterBreak="0">
    <w:nsid w:val="51380675"/>
    <w:multiLevelType w:val="hybridMultilevel"/>
    <w:tmpl w:val="C91A7084"/>
    <w:lvl w:ilvl="0" w:tplc="D824734E">
      <w:start w:val="1"/>
      <w:numFmt w:val="bullet"/>
      <w:lvlText w:val=""/>
      <w:lvlJc w:val="left"/>
      <w:pPr>
        <w:ind w:left="720" w:hanging="360"/>
      </w:pPr>
      <w:rPr>
        <w:rFonts w:ascii="Symbol" w:hAnsi="Symbol" w:cs="Symbol" w:hint="default"/>
        <w:sz w:val="18"/>
        <w:szCs w:val="18"/>
      </w:rPr>
    </w:lvl>
    <w:lvl w:ilvl="1" w:tplc="D4D6CEB2">
      <w:start w:val="1"/>
      <w:numFmt w:val="bullet"/>
      <w:lvlText w:val="o"/>
      <w:lvlJc w:val="left"/>
      <w:pPr>
        <w:ind w:left="1440" w:hanging="360"/>
      </w:pPr>
      <w:rPr>
        <w:rFonts w:ascii="Courier New" w:hAnsi="Courier New" w:cs="Courier New" w:hint="default"/>
      </w:rPr>
    </w:lvl>
    <w:lvl w:ilvl="2" w:tplc="038EB04A">
      <w:start w:val="1"/>
      <w:numFmt w:val="bullet"/>
      <w:lvlText w:val=""/>
      <w:lvlJc w:val="left"/>
      <w:pPr>
        <w:ind w:left="2160" w:hanging="360"/>
      </w:pPr>
      <w:rPr>
        <w:rFonts w:ascii="Wingdings" w:hAnsi="Wingdings" w:cs="Wingdings" w:hint="default"/>
      </w:rPr>
    </w:lvl>
    <w:lvl w:ilvl="3" w:tplc="9FD8BD04">
      <w:start w:val="1"/>
      <w:numFmt w:val="bullet"/>
      <w:lvlText w:val=""/>
      <w:lvlJc w:val="left"/>
      <w:pPr>
        <w:ind w:left="2880" w:hanging="360"/>
      </w:pPr>
      <w:rPr>
        <w:rFonts w:ascii="Symbol" w:hAnsi="Symbol" w:cs="Symbol" w:hint="default"/>
      </w:rPr>
    </w:lvl>
    <w:lvl w:ilvl="4" w:tplc="F91C70B2">
      <w:start w:val="1"/>
      <w:numFmt w:val="bullet"/>
      <w:lvlText w:val="o"/>
      <w:lvlJc w:val="left"/>
      <w:pPr>
        <w:ind w:left="3600" w:hanging="360"/>
      </w:pPr>
      <w:rPr>
        <w:rFonts w:ascii="Courier New" w:hAnsi="Courier New" w:cs="Courier New" w:hint="default"/>
      </w:rPr>
    </w:lvl>
    <w:lvl w:ilvl="5" w:tplc="D93A2EF8">
      <w:start w:val="1"/>
      <w:numFmt w:val="bullet"/>
      <w:lvlText w:val=""/>
      <w:lvlJc w:val="left"/>
      <w:pPr>
        <w:ind w:left="4320" w:hanging="360"/>
      </w:pPr>
      <w:rPr>
        <w:rFonts w:ascii="Wingdings" w:hAnsi="Wingdings" w:cs="Wingdings" w:hint="default"/>
      </w:rPr>
    </w:lvl>
    <w:lvl w:ilvl="6" w:tplc="51EE7D16">
      <w:start w:val="1"/>
      <w:numFmt w:val="bullet"/>
      <w:lvlText w:val=""/>
      <w:lvlJc w:val="left"/>
      <w:pPr>
        <w:ind w:left="5040" w:hanging="360"/>
      </w:pPr>
      <w:rPr>
        <w:rFonts w:ascii="Symbol" w:hAnsi="Symbol" w:cs="Symbol" w:hint="default"/>
      </w:rPr>
    </w:lvl>
    <w:lvl w:ilvl="7" w:tplc="17DCD5D4">
      <w:start w:val="1"/>
      <w:numFmt w:val="bullet"/>
      <w:lvlText w:val="o"/>
      <w:lvlJc w:val="left"/>
      <w:pPr>
        <w:ind w:left="5760" w:hanging="360"/>
      </w:pPr>
      <w:rPr>
        <w:rFonts w:ascii="Courier New" w:hAnsi="Courier New" w:cs="Courier New" w:hint="default"/>
      </w:rPr>
    </w:lvl>
    <w:lvl w:ilvl="8" w:tplc="DD222380">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5CC6666F"/>
    <w:multiLevelType w:val="hybridMultilevel"/>
    <w:tmpl w:val="DD466CFE"/>
    <w:lvl w:ilvl="0" w:tplc="EDA208DA">
      <w:start w:val="1"/>
      <w:numFmt w:val="bullet"/>
      <w:lvlText w:val=""/>
      <w:lvlJc w:val="left"/>
      <w:pPr>
        <w:ind w:left="720" w:hanging="360"/>
      </w:pPr>
      <w:rPr>
        <w:rFonts w:ascii="Symbol" w:hAnsi="Symbol" w:cs="Symbol" w:hint="default"/>
        <w:sz w:val="18"/>
        <w:szCs w:val="18"/>
      </w:rPr>
    </w:lvl>
    <w:lvl w:ilvl="1" w:tplc="E342D948">
      <w:start w:val="1"/>
      <w:numFmt w:val="bullet"/>
      <w:lvlText w:val="o"/>
      <w:lvlJc w:val="left"/>
      <w:pPr>
        <w:ind w:left="1440" w:hanging="360"/>
      </w:pPr>
      <w:rPr>
        <w:rFonts w:ascii="Courier New" w:hAnsi="Courier New" w:cs="Courier New" w:hint="default"/>
      </w:rPr>
    </w:lvl>
    <w:lvl w:ilvl="2" w:tplc="48CC3C34">
      <w:start w:val="1"/>
      <w:numFmt w:val="bullet"/>
      <w:lvlText w:val=""/>
      <w:lvlJc w:val="left"/>
      <w:pPr>
        <w:ind w:left="2160" w:hanging="360"/>
      </w:pPr>
      <w:rPr>
        <w:rFonts w:ascii="Wingdings" w:hAnsi="Wingdings" w:cs="Wingdings" w:hint="default"/>
      </w:rPr>
    </w:lvl>
    <w:lvl w:ilvl="3" w:tplc="FF88BE6A">
      <w:start w:val="1"/>
      <w:numFmt w:val="bullet"/>
      <w:lvlText w:val=""/>
      <w:lvlJc w:val="left"/>
      <w:pPr>
        <w:ind w:left="2880" w:hanging="360"/>
      </w:pPr>
      <w:rPr>
        <w:rFonts w:ascii="Symbol" w:hAnsi="Symbol" w:cs="Symbol" w:hint="default"/>
      </w:rPr>
    </w:lvl>
    <w:lvl w:ilvl="4" w:tplc="5C8031B8">
      <w:start w:val="1"/>
      <w:numFmt w:val="bullet"/>
      <w:lvlText w:val="o"/>
      <w:lvlJc w:val="left"/>
      <w:pPr>
        <w:ind w:left="3600" w:hanging="360"/>
      </w:pPr>
      <w:rPr>
        <w:rFonts w:ascii="Courier New" w:hAnsi="Courier New" w:cs="Courier New" w:hint="default"/>
      </w:rPr>
    </w:lvl>
    <w:lvl w:ilvl="5" w:tplc="B046F3E8">
      <w:start w:val="1"/>
      <w:numFmt w:val="bullet"/>
      <w:lvlText w:val=""/>
      <w:lvlJc w:val="left"/>
      <w:pPr>
        <w:ind w:left="4320" w:hanging="360"/>
      </w:pPr>
      <w:rPr>
        <w:rFonts w:ascii="Wingdings" w:hAnsi="Wingdings" w:cs="Wingdings" w:hint="default"/>
      </w:rPr>
    </w:lvl>
    <w:lvl w:ilvl="6" w:tplc="9D7ADDD2">
      <w:start w:val="1"/>
      <w:numFmt w:val="bullet"/>
      <w:lvlText w:val=""/>
      <w:lvlJc w:val="left"/>
      <w:pPr>
        <w:ind w:left="5040" w:hanging="360"/>
      </w:pPr>
      <w:rPr>
        <w:rFonts w:ascii="Symbol" w:hAnsi="Symbol" w:cs="Symbol" w:hint="default"/>
      </w:rPr>
    </w:lvl>
    <w:lvl w:ilvl="7" w:tplc="61C653C6">
      <w:start w:val="1"/>
      <w:numFmt w:val="bullet"/>
      <w:lvlText w:val="o"/>
      <w:lvlJc w:val="left"/>
      <w:pPr>
        <w:ind w:left="5760" w:hanging="360"/>
      </w:pPr>
      <w:rPr>
        <w:rFonts w:ascii="Courier New" w:hAnsi="Courier New" w:cs="Courier New" w:hint="default"/>
      </w:rPr>
    </w:lvl>
    <w:lvl w:ilvl="8" w:tplc="297E31AC">
      <w:start w:val="1"/>
      <w:numFmt w:val="bullet"/>
      <w:lvlText w:val=""/>
      <w:lvlJc w:val="left"/>
      <w:pPr>
        <w:ind w:left="6480" w:hanging="360"/>
      </w:pPr>
      <w:rPr>
        <w:rFonts w:ascii="Wingdings" w:hAnsi="Wingdings" w:cs="Wingdings" w:hint="default"/>
      </w:rPr>
    </w:lvl>
  </w:abstractNum>
  <w:abstractNum w:abstractNumId="23" w15:restartNumberingAfterBreak="0">
    <w:nsid w:val="5DB2363C"/>
    <w:multiLevelType w:val="hybridMultilevel"/>
    <w:tmpl w:val="9E4A2044"/>
    <w:lvl w:ilvl="0" w:tplc="3D8CA946">
      <w:start w:val="1"/>
      <w:numFmt w:val="bullet"/>
      <w:lvlText w:val=""/>
      <w:lvlJc w:val="left"/>
      <w:pPr>
        <w:ind w:left="720" w:hanging="360"/>
      </w:pPr>
      <w:rPr>
        <w:rFonts w:ascii="Symbol" w:hAnsi="Symbol" w:cs="Symbol" w:hint="default"/>
        <w:sz w:val="18"/>
        <w:szCs w:val="18"/>
      </w:rPr>
    </w:lvl>
    <w:lvl w:ilvl="1" w:tplc="54547DBE">
      <w:start w:val="1"/>
      <w:numFmt w:val="bullet"/>
      <w:lvlText w:val="o"/>
      <w:lvlJc w:val="left"/>
      <w:pPr>
        <w:ind w:left="1440" w:hanging="360"/>
      </w:pPr>
      <w:rPr>
        <w:rFonts w:ascii="Courier New" w:hAnsi="Courier New" w:cs="Courier New" w:hint="default"/>
      </w:rPr>
    </w:lvl>
    <w:lvl w:ilvl="2" w:tplc="44969596">
      <w:start w:val="1"/>
      <w:numFmt w:val="bullet"/>
      <w:lvlText w:val=""/>
      <w:lvlJc w:val="left"/>
      <w:pPr>
        <w:ind w:left="2160" w:hanging="360"/>
      </w:pPr>
      <w:rPr>
        <w:rFonts w:ascii="Wingdings" w:hAnsi="Wingdings" w:cs="Wingdings" w:hint="default"/>
      </w:rPr>
    </w:lvl>
    <w:lvl w:ilvl="3" w:tplc="3ACC0C6E">
      <w:start w:val="1"/>
      <w:numFmt w:val="bullet"/>
      <w:lvlText w:val=""/>
      <w:lvlJc w:val="left"/>
      <w:pPr>
        <w:ind w:left="2880" w:hanging="360"/>
      </w:pPr>
      <w:rPr>
        <w:rFonts w:ascii="Symbol" w:hAnsi="Symbol" w:cs="Symbol" w:hint="default"/>
      </w:rPr>
    </w:lvl>
    <w:lvl w:ilvl="4" w:tplc="32E62166">
      <w:start w:val="1"/>
      <w:numFmt w:val="bullet"/>
      <w:lvlText w:val="o"/>
      <w:lvlJc w:val="left"/>
      <w:pPr>
        <w:ind w:left="3600" w:hanging="360"/>
      </w:pPr>
      <w:rPr>
        <w:rFonts w:ascii="Courier New" w:hAnsi="Courier New" w:cs="Courier New" w:hint="default"/>
      </w:rPr>
    </w:lvl>
    <w:lvl w:ilvl="5" w:tplc="C0201170">
      <w:start w:val="1"/>
      <w:numFmt w:val="bullet"/>
      <w:lvlText w:val=""/>
      <w:lvlJc w:val="left"/>
      <w:pPr>
        <w:ind w:left="4320" w:hanging="360"/>
      </w:pPr>
      <w:rPr>
        <w:rFonts w:ascii="Wingdings" w:hAnsi="Wingdings" w:cs="Wingdings" w:hint="default"/>
      </w:rPr>
    </w:lvl>
    <w:lvl w:ilvl="6" w:tplc="4B463B5C">
      <w:start w:val="1"/>
      <w:numFmt w:val="bullet"/>
      <w:lvlText w:val=""/>
      <w:lvlJc w:val="left"/>
      <w:pPr>
        <w:ind w:left="5040" w:hanging="360"/>
      </w:pPr>
      <w:rPr>
        <w:rFonts w:ascii="Symbol" w:hAnsi="Symbol" w:cs="Symbol" w:hint="default"/>
      </w:rPr>
    </w:lvl>
    <w:lvl w:ilvl="7" w:tplc="A540FA0E">
      <w:start w:val="1"/>
      <w:numFmt w:val="bullet"/>
      <w:lvlText w:val="o"/>
      <w:lvlJc w:val="left"/>
      <w:pPr>
        <w:ind w:left="5760" w:hanging="360"/>
      </w:pPr>
      <w:rPr>
        <w:rFonts w:ascii="Courier New" w:hAnsi="Courier New" w:cs="Courier New" w:hint="default"/>
      </w:rPr>
    </w:lvl>
    <w:lvl w:ilvl="8" w:tplc="B4ACB608">
      <w:start w:val="1"/>
      <w:numFmt w:val="bullet"/>
      <w:lvlText w:val=""/>
      <w:lvlJc w:val="left"/>
      <w:pPr>
        <w:ind w:left="6480" w:hanging="360"/>
      </w:pPr>
      <w:rPr>
        <w:rFonts w:ascii="Wingdings" w:hAnsi="Wingdings" w:cs="Wingdings" w:hint="default"/>
      </w:rPr>
    </w:lvl>
  </w:abstractNum>
  <w:abstractNum w:abstractNumId="24" w15:restartNumberingAfterBreak="0">
    <w:nsid w:val="5EFE798D"/>
    <w:multiLevelType w:val="hybridMultilevel"/>
    <w:tmpl w:val="CB667DC8"/>
    <w:lvl w:ilvl="0" w:tplc="C5AE530E">
      <w:start w:val="1"/>
      <w:numFmt w:val="bullet"/>
      <w:lvlText w:val=""/>
      <w:lvlJc w:val="left"/>
      <w:pPr>
        <w:ind w:left="720" w:hanging="360"/>
      </w:pPr>
      <w:rPr>
        <w:rFonts w:ascii="Symbol" w:hAnsi="Symbol" w:cs="Symbol" w:hint="default"/>
        <w:sz w:val="18"/>
        <w:szCs w:val="18"/>
      </w:rPr>
    </w:lvl>
    <w:lvl w:ilvl="1" w:tplc="A5D6AE78">
      <w:start w:val="1"/>
      <w:numFmt w:val="bullet"/>
      <w:lvlText w:val="o"/>
      <w:lvlJc w:val="left"/>
      <w:pPr>
        <w:ind w:left="1440" w:hanging="360"/>
      </w:pPr>
      <w:rPr>
        <w:rFonts w:ascii="Courier New" w:hAnsi="Courier New" w:cs="Courier New" w:hint="default"/>
      </w:rPr>
    </w:lvl>
    <w:lvl w:ilvl="2" w:tplc="B420CA10">
      <w:start w:val="1"/>
      <w:numFmt w:val="bullet"/>
      <w:lvlText w:val=""/>
      <w:lvlJc w:val="left"/>
      <w:pPr>
        <w:ind w:left="2160" w:hanging="360"/>
      </w:pPr>
      <w:rPr>
        <w:rFonts w:ascii="Wingdings" w:hAnsi="Wingdings" w:cs="Wingdings" w:hint="default"/>
      </w:rPr>
    </w:lvl>
    <w:lvl w:ilvl="3" w:tplc="763E942E">
      <w:start w:val="1"/>
      <w:numFmt w:val="bullet"/>
      <w:lvlText w:val=""/>
      <w:lvlJc w:val="left"/>
      <w:pPr>
        <w:ind w:left="2880" w:hanging="360"/>
      </w:pPr>
      <w:rPr>
        <w:rFonts w:ascii="Symbol" w:hAnsi="Symbol" w:cs="Symbol" w:hint="default"/>
      </w:rPr>
    </w:lvl>
    <w:lvl w:ilvl="4" w:tplc="2BC6B57A">
      <w:start w:val="1"/>
      <w:numFmt w:val="bullet"/>
      <w:lvlText w:val="o"/>
      <w:lvlJc w:val="left"/>
      <w:pPr>
        <w:ind w:left="3600" w:hanging="360"/>
      </w:pPr>
      <w:rPr>
        <w:rFonts w:ascii="Courier New" w:hAnsi="Courier New" w:cs="Courier New" w:hint="default"/>
      </w:rPr>
    </w:lvl>
    <w:lvl w:ilvl="5" w:tplc="7B1EAA10">
      <w:start w:val="1"/>
      <w:numFmt w:val="bullet"/>
      <w:lvlText w:val=""/>
      <w:lvlJc w:val="left"/>
      <w:pPr>
        <w:ind w:left="4320" w:hanging="360"/>
      </w:pPr>
      <w:rPr>
        <w:rFonts w:ascii="Wingdings" w:hAnsi="Wingdings" w:cs="Wingdings" w:hint="default"/>
      </w:rPr>
    </w:lvl>
    <w:lvl w:ilvl="6" w:tplc="D73CA7B4">
      <w:start w:val="1"/>
      <w:numFmt w:val="bullet"/>
      <w:lvlText w:val=""/>
      <w:lvlJc w:val="left"/>
      <w:pPr>
        <w:ind w:left="5040" w:hanging="360"/>
      </w:pPr>
      <w:rPr>
        <w:rFonts w:ascii="Symbol" w:hAnsi="Symbol" w:cs="Symbol" w:hint="default"/>
      </w:rPr>
    </w:lvl>
    <w:lvl w:ilvl="7" w:tplc="3B104870">
      <w:start w:val="1"/>
      <w:numFmt w:val="bullet"/>
      <w:lvlText w:val="o"/>
      <w:lvlJc w:val="left"/>
      <w:pPr>
        <w:ind w:left="5760" w:hanging="360"/>
      </w:pPr>
      <w:rPr>
        <w:rFonts w:ascii="Courier New" w:hAnsi="Courier New" w:cs="Courier New" w:hint="default"/>
      </w:rPr>
    </w:lvl>
    <w:lvl w:ilvl="8" w:tplc="495EF75C">
      <w:start w:val="1"/>
      <w:numFmt w:val="bullet"/>
      <w:lvlText w:val=""/>
      <w:lvlJc w:val="left"/>
      <w:pPr>
        <w:ind w:left="6480" w:hanging="360"/>
      </w:pPr>
      <w:rPr>
        <w:rFonts w:ascii="Wingdings" w:hAnsi="Wingdings" w:cs="Wingdings" w:hint="default"/>
      </w:rPr>
    </w:lvl>
  </w:abstractNum>
  <w:abstractNum w:abstractNumId="25" w15:restartNumberingAfterBreak="0">
    <w:nsid w:val="6259309C"/>
    <w:multiLevelType w:val="hybridMultilevel"/>
    <w:tmpl w:val="0366B3F8"/>
    <w:lvl w:ilvl="0" w:tplc="E346AAE8">
      <w:start w:val="1"/>
      <w:numFmt w:val="bullet"/>
      <w:lvlText w:val=""/>
      <w:lvlJc w:val="left"/>
      <w:pPr>
        <w:ind w:left="720" w:hanging="360"/>
      </w:pPr>
      <w:rPr>
        <w:rFonts w:ascii="Symbol" w:hAnsi="Symbol" w:cs="Symbol" w:hint="default"/>
        <w:sz w:val="18"/>
        <w:szCs w:val="18"/>
      </w:rPr>
    </w:lvl>
    <w:lvl w:ilvl="1" w:tplc="2A426C50">
      <w:start w:val="1"/>
      <w:numFmt w:val="bullet"/>
      <w:lvlText w:val="o"/>
      <w:lvlJc w:val="left"/>
      <w:pPr>
        <w:ind w:left="1440" w:hanging="360"/>
      </w:pPr>
      <w:rPr>
        <w:rFonts w:ascii="Courier New" w:hAnsi="Courier New" w:cs="Courier New" w:hint="default"/>
      </w:rPr>
    </w:lvl>
    <w:lvl w:ilvl="2" w:tplc="D6AE90B2">
      <w:start w:val="1"/>
      <w:numFmt w:val="bullet"/>
      <w:lvlText w:val=""/>
      <w:lvlJc w:val="left"/>
      <w:pPr>
        <w:ind w:left="2160" w:hanging="360"/>
      </w:pPr>
      <w:rPr>
        <w:rFonts w:ascii="Wingdings" w:hAnsi="Wingdings" w:cs="Wingdings" w:hint="default"/>
      </w:rPr>
    </w:lvl>
    <w:lvl w:ilvl="3" w:tplc="99200E36">
      <w:start w:val="1"/>
      <w:numFmt w:val="bullet"/>
      <w:lvlText w:val=""/>
      <w:lvlJc w:val="left"/>
      <w:pPr>
        <w:ind w:left="2880" w:hanging="360"/>
      </w:pPr>
      <w:rPr>
        <w:rFonts w:ascii="Symbol" w:hAnsi="Symbol" w:cs="Symbol" w:hint="default"/>
      </w:rPr>
    </w:lvl>
    <w:lvl w:ilvl="4" w:tplc="AB64B190">
      <w:start w:val="1"/>
      <w:numFmt w:val="bullet"/>
      <w:lvlText w:val="o"/>
      <w:lvlJc w:val="left"/>
      <w:pPr>
        <w:ind w:left="3600" w:hanging="360"/>
      </w:pPr>
      <w:rPr>
        <w:rFonts w:ascii="Courier New" w:hAnsi="Courier New" w:cs="Courier New" w:hint="default"/>
      </w:rPr>
    </w:lvl>
    <w:lvl w:ilvl="5" w:tplc="5DEEF882">
      <w:start w:val="1"/>
      <w:numFmt w:val="bullet"/>
      <w:lvlText w:val=""/>
      <w:lvlJc w:val="left"/>
      <w:pPr>
        <w:ind w:left="4320" w:hanging="360"/>
      </w:pPr>
      <w:rPr>
        <w:rFonts w:ascii="Wingdings" w:hAnsi="Wingdings" w:cs="Wingdings" w:hint="default"/>
      </w:rPr>
    </w:lvl>
    <w:lvl w:ilvl="6" w:tplc="3CA4DF68">
      <w:start w:val="1"/>
      <w:numFmt w:val="bullet"/>
      <w:lvlText w:val=""/>
      <w:lvlJc w:val="left"/>
      <w:pPr>
        <w:ind w:left="5040" w:hanging="360"/>
      </w:pPr>
      <w:rPr>
        <w:rFonts w:ascii="Symbol" w:hAnsi="Symbol" w:cs="Symbol" w:hint="default"/>
      </w:rPr>
    </w:lvl>
    <w:lvl w:ilvl="7" w:tplc="430202B2">
      <w:start w:val="1"/>
      <w:numFmt w:val="bullet"/>
      <w:lvlText w:val="o"/>
      <w:lvlJc w:val="left"/>
      <w:pPr>
        <w:ind w:left="5760" w:hanging="360"/>
      </w:pPr>
      <w:rPr>
        <w:rFonts w:ascii="Courier New" w:hAnsi="Courier New" w:cs="Courier New" w:hint="default"/>
      </w:rPr>
    </w:lvl>
    <w:lvl w:ilvl="8" w:tplc="DFD2F82E">
      <w:start w:val="1"/>
      <w:numFmt w:val="bullet"/>
      <w:lvlText w:val=""/>
      <w:lvlJc w:val="left"/>
      <w:pPr>
        <w:ind w:left="6480" w:hanging="360"/>
      </w:pPr>
      <w:rPr>
        <w:rFonts w:ascii="Wingdings" w:hAnsi="Wingdings" w:cs="Wingdings" w:hint="default"/>
      </w:rPr>
    </w:lvl>
  </w:abstractNum>
  <w:abstractNum w:abstractNumId="26"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7"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7C6C94"/>
    <w:multiLevelType w:val="hybridMultilevel"/>
    <w:tmpl w:val="97400B9C"/>
    <w:lvl w:ilvl="0" w:tplc="D0503830">
      <w:start w:val="1"/>
      <w:numFmt w:val="decimal"/>
      <w:lvlText w:val="%1."/>
      <w:lvlJc w:val="left"/>
      <w:pPr>
        <w:ind w:left="720" w:hanging="360"/>
      </w:pPr>
      <w:rPr>
        <w:rFonts w:ascii="Arial" w:hAnsi="Arial" w:cs="Arial" w:hint="default"/>
        <w:sz w:val="18"/>
        <w:szCs w:val="18"/>
      </w:rPr>
    </w:lvl>
    <w:lvl w:ilvl="1" w:tplc="F6F492A0">
      <w:start w:val="1"/>
      <w:numFmt w:val="decimal"/>
      <w:lvlText w:val="%2."/>
      <w:lvlJc w:val="left"/>
      <w:pPr>
        <w:ind w:left="1440" w:hanging="360"/>
      </w:pPr>
    </w:lvl>
    <w:lvl w:ilvl="2" w:tplc="8954EE66">
      <w:start w:val="1"/>
      <w:numFmt w:val="decimal"/>
      <w:lvlText w:val="%3."/>
      <w:lvlJc w:val="left"/>
      <w:pPr>
        <w:ind w:left="2160" w:hanging="360"/>
      </w:pPr>
    </w:lvl>
    <w:lvl w:ilvl="3" w:tplc="8102B9B0">
      <w:start w:val="1"/>
      <w:numFmt w:val="decimal"/>
      <w:lvlText w:val="%4."/>
      <w:lvlJc w:val="left"/>
      <w:pPr>
        <w:ind w:left="2880" w:hanging="360"/>
      </w:pPr>
    </w:lvl>
    <w:lvl w:ilvl="4" w:tplc="2EBC296E">
      <w:start w:val="1"/>
      <w:numFmt w:val="decimal"/>
      <w:lvlText w:val="%5."/>
      <w:lvlJc w:val="left"/>
      <w:pPr>
        <w:ind w:left="3600" w:hanging="360"/>
      </w:pPr>
    </w:lvl>
    <w:lvl w:ilvl="5" w:tplc="CB1A6282">
      <w:start w:val="1"/>
      <w:numFmt w:val="decimal"/>
      <w:lvlText w:val="%6."/>
      <w:lvlJc w:val="left"/>
      <w:pPr>
        <w:ind w:left="4320" w:hanging="360"/>
      </w:pPr>
    </w:lvl>
    <w:lvl w:ilvl="6" w:tplc="B0EE49D4">
      <w:start w:val="1"/>
      <w:numFmt w:val="decimal"/>
      <w:lvlText w:val="%7."/>
      <w:lvlJc w:val="left"/>
      <w:pPr>
        <w:ind w:left="5040" w:hanging="360"/>
      </w:pPr>
    </w:lvl>
    <w:lvl w:ilvl="7" w:tplc="B51C77A2">
      <w:start w:val="1"/>
      <w:numFmt w:val="decimal"/>
      <w:lvlText w:val="%8."/>
      <w:lvlJc w:val="left"/>
      <w:pPr>
        <w:ind w:left="5760" w:hanging="360"/>
      </w:pPr>
    </w:lvl>
    <w:lvl w:ilvl="8" w:tplc="E20EC3EA">
      <w:start w:val="1"/>
      <w:numFmt w:val="decimal"/>
      <w:lvlText w:val="%9."/>
      <w:lvlJc w:val="left"/>
      <w:pPr>
        <w:ind w:left="6480" w:hanging="360"/>
      </w:pPr>
    </w:lvl>
  </w:abstractNum>
  <w:abstractNum w:abstractNumId="29" w15:restartNumberingAfterBreak="0">
    <w:nsid w:val="79936056"/>
    <w:multiLevelType w:val="hybridMultilevel"/>
    <w:tmpl w:val="1D106D9A"/>
    <w:lvl w:ilvl="0" w:tplc="15CC8AA4">
      <w:start w:val="1"/>
      <w:numFmt w:val="bullet"/>
      <w:lvlText w:val=""/>
      <w:lvlJc w:val="left"/>
      <w:pPr>
        <w:ind w:left="720" w:hanging="360"/>
      </w:pPr>
      <w:rPr>
        <w:rFonts w:ascii="Symbol" w:hAnsi="Symbol" w:cs="Symbol" w:hint="default"/>
        <w:sz w:val="18"/>
        <w:szCs w:val="18"/>
      </w:rPr>
    </w:lvl>
    <w:lvl w:ilvl="1" w:tplc="158279AC">
      <w:start w:val="1"/>
      <w:numFmt w:val="bullet"/>
      <w:lvlText w:val="o"/>
      <w:lvlJc w:val="left"/>
      <w:pPr>
        <w:ind w:left="1440" w:hanging="360"/>
      </w:pPr>
      <w:rPr>
        <w:rFonts w:ascii="Courier New" w:hAnsi="Courier New" w:cs="Courier New" w:hint="default"/>
      </w:rPr>
    </w:lvl>
    <w:lvl w:ilvl="2" w:tplc="5164C380">
      <w:start w:val="1"/>
      <w:numFmt w:val="bullet"/>
      <w:lvlText w:val=""/>
      <w:lvlJc w:val="left"/>
      <w:pPr>
        <w:ind w:left="2160" w:hanging="360"/>
      </w:pPr>
      <w:rPr>
        <w:rFonts w:ascii="Wingdings" w:hAnsi="Wingdings" w:cs="Wingdings" w:hint="default"/>
      </w:rPr>
    </w:lvl>
    <w:lvl w:ilvl="3" w:tplc="956AB04A">
      <w:start w:val="1"/>
      <w:numFmt w:val="bullet"/>
      <w:lvlText w:val=""/>
      <w:lvlJc w:val="left"/>
      <w:pPr>
        <w:ind w:left="2880" w:hanging="360"/>
      </w:pPr>
      <w:rPr>
        <w:rFonts w:ascii="Symbol" w:hAnsi="Symbol" w:cs="Symbol" w:hint="default"/>
      </w:rPr>
    </w:lvl>
    <w:lvl w:ilvl="4" w:tplc="82185C4E">
      <w:start w:val="1"/>
      <w:numFmt w:val="bullet"/>
      <w:lvlText w:val="o"/>
      <w:lvlJc w:val="left"/>
      <w:pPr>
        <w:ind w:left="3600" w:hanging="360"/>
      </w:pPr>
      <w:rPr>
        <w:rFonts w:ascii="Courier New" w:hAnsi="Courier New" w:cs="Courier New" w:hint="default"/>
      </w:rPr>
    </w:lvl>
    <w:lvl w:ilvl="5" w:tplc="B87AD954">
      <w:start w:val="1"/>
      <w:numFmt w:val="bullet"/>
      <w:lvlText w:val=""/>
      <w:lvlJc w:val="left"/>
      <w:pPr>
        <w:ind w:left="4320" w:hanging="360"/>
      </w:pPr>
      <w:rPr>
        <w:rFonts w:ascii="Wingdings" w:hAnsi="Wingdings" w:cs="Wingdings" w:hint="default"/>
      </w:rPr>
    </w:lvl>
    <w:lvl w:ilvl="6" w:tplc="E9F86B6E">
      <w:start w:val="1"/>
      <w:numFmt w:val="bullet"/>
      <w:lvlText w:val=""/>
      <w:lvlJc w:val="left"/>
      <w:pPr>
        <w:ind w:left="5040" w:hanging="360"/>
      </w:pPr>
      <w:rPr>
        <w:rFonts w:ascii="Symbol" w:hAnsi="Symbol" w:cs="Symbol" w:hint="default"/>
      </w:rPr>
    </w:lvl>
    <w:lvl w:ilvl="7" w:tplc="E708A4E6">
      <w:start w:val="1"/>
      <w:numFmt w:val="bullet"/>
      <w:lvlText w:val="o"/>
      <w:lvlJc w:val="left"/>
      <w:pPr>
        <w:ind w:left="5760" w:hanging="360"/>
      </w:pPr>
      <w:rPr>
        <w:rFonts w:ascii="Courier New" w:hAnsi="Courier New" w:cs="Courier New" w:hint="default"/>
      </w:rPr>
    </w:lvl>
    <w:lvl w:ilvl="8" w:tplc="9CFE63BC">
      <w:start w:val="1"/>
      <w:numFmt w:val="bullet"/>
      <w:lvlText w:val=""/>
      <w:lvlJc w:val="left"/>
      <w:pPr>
        <w:ind w:left="6480" w:hanging="360"/>
      </w:pPr>
      <w:rPr>
        <w:rFonts w:ascii="Wingdings" w:hAnsi="Wingdings" w:cs="Wingdings" w:hint="default"/>
      </w:rPr>
    </w:lvl>
  </w:abstractNum>
  <w:abstractNum w:abstractNumId="3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D1B53D5"/>
    <w:multiLevelType w:val="hybridMultilevel"/>
    <w:tmpl w:val="BB1A630A"/>
    <w:lvl w:ilvl="0" w:tplc="133674AA">
      <w:start w:val="1"/>
      <w:numFmt w:val="bullet"/>
      <w:lvlText w:val=""/>
      <w:lvlJc w:val="left"/>
      <w:pPr>
        <w:ind w:left="720" w:hanging="360"/>
      </w:pPr>
      <w:rPr>
        <w:rFonts w:ascii="Symbol" w:hAnsi="Symbol" w:cs="Symbol" w:hint="default"/>
        <w:sz w:val="18"/>
        <w:szCs w:val="18"/>
      </w:rPr>
    </w:lvl>
    <w:lvl w:ilvl="1" w:tplc="371C9B8A">
      <w:start w:val="1"/>
      <w:numFmt w:val="bullet"/>
      <w:lvlText w:val="o"/>
      <w:lvlJc w:val="left"/>
      <w:pPr>
        <w:ind w:left="1440" w:hanging="360"/>
      </w:pPr>
      <w:rPr>
        <w:rFonts w:ascii="Courier New" w:hAnsi="Courier New" w:cs="Courier New" w:hint="default"/>
      </w:rPr>
    </w:lvl>
    <w:lvl w:ilvl="2" w:tplc="83FCBB12">
      <w:start w:val="1"/>
      <w:numFmt w:val="bullet"/>
      <w:lvlText w:val=""/>
      <w:lvlJc w:val="left"/>
      <w:pPr>
        <w:ind w:left="2160" w:hanging="360"/>
      </w:pPr>
      <w:rPr>
        <w:rFonts w:ascii="Wingdings" w:hAnsi="Wingdings" w:cs="Wingdings" w:hint="default"/>
      </w:rPr>
    </w:lvl>
    <w:lvl w:ilvl="3" w:tplc="39246E18">
      <w:start w:val="1"/>
      <w:numFmt w:val="bullet"/>
      <w:lvlText w:val=""/>
      <w:lvlJc w:val="left"/>
      <w:pPr>
        <w:ind w:left="2880" w:hanging="360"/>
      </w:pPr>
      <w:rPr>
        <w:rFonts w:ascii="Symbol" w:hAnsi="Symbol" w:cs="Symbol" w:hint="default"/>
      </w:rPr>
    </w:lvl>
    <w:lvl w:ilvl="4" w:tplc="FFC2514C">
      <w:start w:val="1"/>
      <w:numFmt w:val="bullet"/>
      <w:lvlText w:val="o"/>
      <w:lvlJc w:val="left"/>
      <w:pPr>
        <w:ind w:left="3600" w:hanging="360"/>
      </w:pPr>
      <w:rPr>
        <w:rFonts w:ascii="Courier New" w:hAnsi="Courier New" w:cs="Courier New" w:hint="default"/>
      </w:rPr>
    </w:lvl>
    <w:lvl w:ilvl="5" w:tplc="269E02F2">
      <w:start w:val="1"/>
      <w:numFmt w:val="bullet"/>
      <w:lvlText w:val=""/>
      <w:lvlJc w:val="left"/>
      <w:pPr>
        <w:ind w:left="4320" w:hanging="360"/>
      </w:pPr>
      <w:rPr>
        <w:rFonts w:ascii="Wingdings" w:hAnsi="Wingdings" w:cs="Wingdings" w:hint="default"/>
      </w:rPr>
    </w:lvl>
    <w:lvl w:ilvl="6" w:tplc="4C3E51B0">
      <w:start w:val="1"/>
      <w:numFmt w:val="bullet"/>
      <w:lvlText w:val=""/>
      <w:lvlJc w:val="left"/>
      <w:pPr>
        <w:ind w:left="5040" w:hanging="360"/>
      </w:pPr>
      <w:rPr>
        <w:rFonts w:ascii="Symbol" w:hAnsi="Symbol" w:cs="Symbol" w:hint="default"/>
      </w:rPr>
    </w:lvl>
    <w:lvl w:ilvl="7" w:tplc="1E7AADB4">
      <w:start w:val="1"/>
      <w:numFmt w:val="bullet"/>
      <w:lvlText w:val="o"/>
      <w:lvlJc w:val="left"/>
      <w:pPr>
        <w:ind w:left="5760" w:hanging="360"/>
      </w:pPr>
      <w:rPr>
        <w:rFonts w:ascii="Courier New" w:hAnsi="Courier New" w:cs="Courier New" w:hint="default"/>
      </w:rPr>
    </w:lvl>
    <w:lvl w:ilvl="8" w:tplc="81CCDDA0">
      <w:start w:val="1"/>
      <w:numFmt w:val="bullet"/>
      <w:lvlText w:val=""/>
      <w:lvlJc w:val="left"/>
      <w:pPr>
        <w:ind w:left="6480" w:hanging="360"/>
      </w:pPr>
      <w:rPr>
        <w:rFonts w:ascii="Wingdings" w:hAnsi="Wingdings" w:cs="Wingdings" w:hint="default"/>
      </w:rPr>
    </w:lvl>
  </w:abstractNum>
  <w:num w:numId="1" w16cid:durableId="770248107">
    <w:abstractNumId w:val="0"/>
  </w:num>
  <w:num w:numId="2" w16cid:durableId="1048843587">
    <w:abstractNumId w:val="23"/>
  </w:num>
  <w:num w:numId="3" w16cid:durableId="697390562">
    <w:abstractNumId w:val="16"/>
  </w:num>
  <w:num w:numId="4" w16cid:durableId="1455751471">
    <w:abstractNumId w:val="20"/>
  </w:num>
  <w:num w:numId="5" w16cid:durableId="403183946">
    <w:abstractNumId w:val="15"/>
  </w:num>
  <w:num w:numId="6" w16cid:durableId="1235165511">
    <w:abstractNumId w:val="22"/>
  </w:num>
  <w:num w:numId="7" w16cid:durableId="2078356492">
    <w:abstractNumId w:val="6"/>
  </w:num>
  <w:num w:numId="8" w16cid:durableId="1271355364">
    <w:abstractNumId w:val="31"/>
  </w:num>
  <w:num w:numId="9" w16cid:durableId="3896758">
    <w:abstractNumId w:val="25"/>
  </w:num>
  <w:num w:numId="10" w16cid:durableId="1150445311">
    <w:abstractNumId w:val="13"/>
  </w:num>
  <w:num w:numId="11" w16cid:durableId="1720204487">
    <w:abstractNumId w:val="18"/>
  </w:num>
  <w:num w:numId="12" w16cid:durableId="288560920">
    <w:abstractNumId w:val="11"/>
  </w:num>
  <w:num w:numId="13" w16cid:durableId="311368190">
    <w:abstractNumId w:val="26"/>
  </w:num>
  <w:num w:numId="14" w16cid:durableId="2027250823">
    <w:abstractNumId w:val="9"/>
  </w:num>
  <w:num w:numId="15" w16cid:durableId="349990243">
    <w:abstractNumId w:val="7"/>
  </w:num>
  <w:num w:numId="16" w16cid:durableId="207114177">
    <w:abstractNumId w:val="14"/>
  </w:num>
  <w:num w:numId="17" w16cid:durableId="873033327">
    <w:abstractNumId w:val="2"/>
  </w:num>
  <w:num w:numId="18" w16cid:durableId="1411124685">
    <w:abstractNumId w:val="21"/>
  </w:num>
  <w:num w:numId="19" w16cid:durableId="1274284850">
    <w:abstractNumId w:val="5"/>
  </w:num>
  <w:num w:numId="20" w16cid:durableId="123812587">
    <w:abstractNumId w:val="24"/>
  </w:num>
  <w:num w:numId="21" w16cid:durableId="1433553391">
    <w:abstractNumId w:val="12"/>
  </w:num>
  <w:num w:numId="22" w16cid:durableId="2003578778">
    <w:abstractNumId w:val="29"/>
  </w:num>
  <w:num w:numId="23" w16cid:durableId="199633517">
    <w:abstractNumId w:val="28"/>
  </w:num>
  <w:num w:numId="24" w16cid:durableId="516115973">
    <w:abstractNumId w:val="8"/>
  </w:num>
  <w:num w:numId="25" w16cid:durableId="460613439">
    <w:abstractNumId w:val="17"/>
  </w:num>
  <w:num w:numId="26" w16cid:durableId="670374578">
    <w:abstractNumId w:val="27"/>
  </w:num>
  <w:num w:numId="27" w16cid:durableId="1458718635">
    <w:abstractNumId w:val="3"/>
  </w:num>
  <w:num w:numId="28" w16cid:durableId="1223758864">
    <w:abstractNumId w:val="30"/>
  </w:num>
  <w:num w:numId="29" w16cid:durableId="23100530">
    <w:abstractNumId w:val="1"/>
  </w:num>
  <w:num w:numId="30" w16cid:durableId="1561177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8699335">
    <w:abstractNumId w:val="10"/>
  </w:num>
  <w:num w:numId="32" w16cid:durableId="142510435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7F8F"/>
    <w:rsid w:val="00016CC2"/>
    <w:rsid w:val="00021212"/>
    <w:rsid w:val="00027F41"/>
    <w:rsid w:val="00037A49"/>
    <w:rsid w:val="00043DDE"/>
    <w:rsid w:val="00067252"/>
    <w:rsid w:val="00097F4A"/>
    <w:rsid w:val="000C5527"/>
    <w:rsid w:val="000E76C6"/>
    <w:rsid w:val="00127127"/>
    <w:rsid w:val="00134892"/>
    <w:rsid w:val="00166C34"/>
    <w:rsid w:val="00174991"/>
    <w:rsid w:val="001B7642"/>
    <w:rsid w:val="001C489D"/>
    <w:rsid w:val="001F2323"/>
    <w:rsid w:val="0020102A"/>
    <w:rsid w:val="00204EDB"/>
    <w:rsid w:val="002224BE"/>
    <w:rsid w:val="002634AA"/>
    <w:rsid w:val="00295D6D"/>
    <w:rsid w:val="002D58B5"/>
    <w:rsid w:val="00302EB3"/>
    <w:rsid w:val="003046E0"/>
    <w:rsid w:val="00305A98"/>
    <w:rsid w:val="0033249E"/>
    <w:rsid w:val="00337E4D"/>
    <w:rsid w:val="003426CE"/>
    <w:rsid w:val="00343395"/>
    <w:rsid w:val="00343528"/>
    <w:rsid w:val="00352BF4"/>
    <w:rsid w:val="00387F07"/>
    <w:rsid w:val="003A1AA2"/>
    <w:rsid w:val="004254E2"/>
    <w:rsid w:val="004679AF"/>
    <w:rsid w:val="004702FB"/>
    <w:rsid w:val="00471503"/>
    <w:rsid w:val="0049479E"/>
    <w:rsid w:val="004D2F9F"/>
    <w:rsid w:val="004F0ABE"/>
    <w:rsid w:val="004F213A"/>
    <w:rsid w:val="004F2927"/>
    <w:rsid w:val="0052142A"/>
    <w:rsid w:val="005228C5"/>
    <w:rsid w:val="0053510E"/>
    <w:rsid w:val="005423BF"/>
    <w:rsid w:val="00554378"/>
    <w:rsid w:val="005B6195"/>
    <w:rsid w:val="005C220A"/>
    <w:rsid w:val="005C7909"/>
    <w:rsid w:val="005C7C48"/>
    <w:rsid w:val="005E6E80"/>
    <w:rsid w:val="005E78CE"/>
    <w:rsid w:val="00610AB9"/>
    <w:rsid w:val="006347C3"/>
    <w:rsid w:val="006712D8"/>
    <w:rsid w:val="006767C4"/>
    <w:rsid w:val="006975C6"/>
    <w:rsid w:val="006A5918"/>
    <w:rsid w:val="006B2936"/>
    <w:rsid w:val="006B76B1"/>
    <w:rsid w:val="006E5DDF"/>
    <w:rsid w:val="006F1DA5"/>
    <w:rsid w:val="007109D5"/>
    <w:rsid w:val="00711646"/>
    <w:rsid w:val="00755784"/>
    <w:rsid w:val="00785F39"/>
    <w:rsid w:val="007A45A5"/>
    <w:rsid w:val="007C3EA0"/>
    <w:rsid w:val="007D6FB3"/>
    <w:rsid w:val="007E0E83"/>
    <w:rsid w:val="00813E4C"/>
    <w:rsid w:val="00815ADE"/>
    <w:rsid w:val="008256B2"/>
    <w:rsid w:val="008278F5"/>
    <w:rsid w:val="00876236"/>
    <w:rsid w:val="0088320A"/>
    <w:rsid w:val="008B0F0A"/>
    <w:rsid w:val="008B72CE"/>
    <w:rsid w:val="0090758C"/>
    <w:rsid w:val="00910C4C"/>
    <w:rsid w:val="00910E06"/>
    <w:rsid w:val="00930868"/>
    <w:rsid w:val="00960022"/>
    <w:rsid w:val="00993BA0"/>
    <w:rsid w:val="009C6102"/>
    <w:rsid w:val="00A40D62"/>
    <w:rsid w:val="00A52459"/>
    <w:rsid w:val="00A70FC7"/>
    <w:rsid w:val="00A82E0A"/>
    <w:rsid w:val="00A96BCC"/>
    <w:rsid w:val="00AF7FB0"/>
    <w:rsid w:val="00B05771"/>
    <w:rsid w:val="00B169F3"/>
    <w:rsid w:val="00B30FB3"/>
    <w:rsid w:val="00B757D1"/>
    <w:rsid w:val="00B93434"/>
    <w:rsid w:val="00BC2D61"/>
    <w:rsid w:val="00BD5297"/>
    <w:rsid w:val="00C02EF0"/>
    <w:rsid w:val="00C125C6"/>
    <w:rsid w:val="00C24613"/>
    <w:rsid w:val="00C315C9"/>
    <w:rsid w:val="00C4793C"/>
    <w:rsid w:val="00C63C8A"/>
    <w:rsid w:val="00C77743"/>
    <w:rsid w:val="00CD5640"/>
    <w:rsid w:val="00CD6E25"/>
    <w:rsid w:val="00D06887"/>
    <w:rsid w:val="00D379CF"/>
    <w:rsid w:val="00D56503"/>
    <w:rsid w:val="00D60A0B"/>
    <w:rsid w:val="00D7467F"/>
    <w:rsid w:val="00D931BF"/>
    <w:rsid w:val="00DA1091"/>
    <w:rsid w:val="00DD2FA1"/>
    <w:rsid w:val="00E55B9D"/>
    <w:rsid w:val="00ED299C"/>
    <w:rsid w:val="00ED41BC"/>
    <w:rsid w:val="00EF3AE5"/>
    <w:rsid w:val="00F75225"/>
    <w:rsid w:val="00F851F3"/>
    <w:rsid w:val="00F85AFF"/>
    <w:rsid w:val="00F85C12"/>
    <w:rsid w:val="00FB3258"/>
    <w:rsid w:val="00FC2646"/>
    <w:rsid w:val="00FD10CB"/>
    <w:rsid w:val="00FD2770"/>
    <w:rsid w:val="00FD3F4F"/>
    <w:rsid w:val="00FE4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1F34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002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733576812">
      <w:bodyDiv w:val="1"/>
      <w:marLeft w:val="0"/>
      <w:marRight w:val="0"/>
      <w:marTop w:val="0"/>
      <w:marBottom w:val="0"/>
      <w:divBdr>
        <w:top w:val="none" w:sz="0" w:space="0" w:color="auto"/>
        <w:left w:val="none" w:sz="0" w:space="0" w:color="auto"/>
        <w:bottom w:val="none" w:sz="0" w:space="0" w:color="auto"/>
        <w:right w:val="none" w:sz="0" w:space="0" w:color="auto"/>
      </w:divBdr>
    </w:div>
    <w:div w:id="191931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54</Pages>
  <Words>18045</Words>
  <Characters>102858</Characters>
  <Application>Microsoft Office Word</Application>
  <DocSecurity>0</DocSecurity>
  <Lines>857</Lines>
  <Paragraphs>241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82</cp:revision>
  <cp:lastPrinted>2024-11-14T11:05:00Z</cp:lastPrinted>
  <dcterms:created xsi:type="dcterms:W3CDTF">2013-11-14T14:15:00Z</dcterms:created>
  <dcterms:modified xsi:type="dcterms:W3CDTF">2024-11-25T11:02:00Z</dcterms:modified>
</cp:coreProperties>
</file>