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2F05C1A" w14:textId="77777777" w:rsidTr="004F2927">
        <w:trPr>
          <w:trHeight w:val="1268"/>
        </w:trPr>
        <w:tc>
          <w:tcPr>
            <w:tcW w:w="1668" w:type="dxa"/>
          </w:tcPr>
          <w:p w14:paraId="17004693" w14:textId="77777777" w:rsidR="004702FB" w:rsidRPr="006F1DA5" w:rsidRDefault="004702FB" w:rsidP="004702FB">
            <w:pPr>
              <w:pStyle w:val="Glava"/>
              <w:rPr>
                <w:rFonts w:ascii="Arial" w:hAnsi="Arial" w:cs="Arial"/>
                <w:b/>
                <w:color w:val="000000" w:themeColor="text1"/>
              </w:rPr>
            </w:pPr>
          </w:p>
        </w:tc>
        <w:tc>
          <w:tcPr>
            <w:tcW w:w="3361" w:type="dxa"/>
          </w:tcPr>
          <w:p w14:paraId="00A032C6" w14:textId="77777777" w:rsidR="004702FB" w:rsidRPr="006F1DA5" w:rsidRDefault="004702FB" w:rsidP="004702FB">
            <w:pPr>
              <w:pStyle w:val="Glava"/>
              <w:rPr>
                <w:rFonts w:ascii="Arial" w:hAnsi="Arial" w:cs="Arial"/>
                <w:b/>
                <w:color w:val="000000" w:themeColor="text1"/>
              </w:rPr>
            </w:pPr>
          </w:p>
        </w:tc>
        <w:tc>
          <w:tcPr>
            <w:tcW w:w="4209" w:type="dxa"/>
          </w:tcPr>
          <w:p w14:paraId="1CC88057" w14:textId="77777777" w:rsidR="004702FB" w:rsidRPr="006F1DA5" w:rsidRDefault="004702FB" w:rsidP="004702FB">
            <w:pPr>
              <w:pStyle w:val="Glava"/>
              <w:rPr>
                <w:rFonts w:ascii="Arial" w:hAnsi="Arial" w:cs="Arial"/>
                <w:b/>
                <w:color w:val="000000" w:themeColor="text1"/>
              </w:rPr>
            </w:pPr>
          </w:p>
        </w:tc>
      </w:tr>
    </w:tbl>
    <w:p w14:paraId="24D07E3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16-57/24</w:t>
      </w:r>
    </w:p>
    <w:p w14:paraId="6D86973C" w14:textId="1994B54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E65C3C">
        <w:rPr>
          <w:rFonts w:ascii="Arial" w:hAnsi="Arial" w:cs="Arial"/>
        </w:rPr>
        <w:t>4</w:t>
      </w:r>
      <w:r w:rsidRPr="006F1DA5">
        <w:rPr>
          <w:rFonts w:ascii="Arial" w:hAnsi="Arial" w:cs="Arial"/>
        </w:rPr>
        <w:t>.</w:t>
      </w:r>
      <w:r w:rsidR="00E65C3C">
        <w:rPr>
          <w:rFonts w:ascii="Arial" w:hAnsi="Arial" w:cs="Arial"/>
        </w:rPr>
        <w:t>11</w:t>
      </w:r>
      <w:r w:rsidRPr="006F1DA5">
        <w:rPr>
          <w:rFonts w:ascii="Arial" w:hAnsi="Arial" w:cs="Arial"/>
        </w:rPr>
        <w:t>.2024</w:t>
      </w:r>
      <w:r w:rsidR="00FC2646" w:rsidRPr="006F1DA5">
        <w:rPr>
          <w:rFonts w:ascii="Arial" w:hAnsi="Arial" w:cs="Arial"/>
        </w:rPr>
        <w:tab/>
      </w:r>
    </w:p>
    <w:p w14:paraId="5F64CCC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E16678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9111BC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06281B2" w14:textId="3D0A509F"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INŠTRUMENTARIJ </w:t>
            </w:r>
          </w:p>
        </w:tc>
      </w:tr>
    </w:tbl>
    <w:p w14:paraId="7C8F568C" w14:textId="77777777" w:rsidR="00FB3258" w:rsidRPr="006F1DA5" w:rsidRDefault="00FB3258" w:rsidP="006975C6">
      <w:pPr>
        <w:pStyle w:val="Paragraf"/>
        <w:rPr>
          <w:rFonts w:ascii="Arial" w:hAnsi="Arial" w:cs="Arial"/>
        </w:rPr>
      </w:pPr>
    </w:p>
    <w:p w14:paraId="21F84042" w14:textId="77777777" w:rsidR="00FB3258" w:rsidRPr="006F1DA5" w:rsidRDefault="00FB3258" w:rsidP="006975C6">
      <w:pPr>
        <w:pStyle w:val="Paragraf"/>
        <w:rPr>
          <w:rFonts w:ascii="Arial" w:hAnsi="Arial" w:cs="Arial"/>
        </w:rPr>
      </w:pPr>
      <w:r w:rsidRPr="006F1DA5">
        <w:rPr>
          <w:rFonts w:ascii="Arial" w:hAnsi="Arial" w:cs="Arial"/>
        </w:rPr>
        <w:t>Zaporedna številka: 16-57/24</w:t>
      </w:r>
    </w:p>
    <w:p w14:paraId="4BC5E025" w14:textId="6DC6DC02" w:rsidR="00FB3258" w:rsidRPr="006F1DA5" w:rsidRDefault="00FB3258" w:rsidP="006975C6">
      <w:pPr>
        <w:pStyle w:val="Paragraf"/>
        <w:rPr>
          <w:rFonts w:ascii="Arial" w:hAnsi="Arial" w:cs="Arial"/>
        </w:rPr>
      </w:pPr>
      <w:r w:rsidRPr="006F1DA5">
        <w:rPr>
          <w:rFonts w:ascii="Arial" w:hAnsi="Arial" w:cs="Arial"/>
        </w:rPr>
        <w:t xml:space="preserve">Vrsta postopka: </w:t>
      </w:r>
      <w:r w:rsidR="00A05F17" w:rsidRPr="00A05F17">
        <w:rPr>
          <w:rFonts w:ascii="Arial" w:hAnsi="Arial" w:cs="Arial"/>
        </w:rPr>
        <w:t>odprti postopek skladno s 40. členom ZJN-3</w:t>
      </w:r>
    </w:p>
    <w:p w14:paraId="0134BFD1" w14:textId="77777777" w:rsidR="00337E4D" w:rsidRDefault="00337E4D">
      <w:pPr>
        <w:rPr>
          <w:rFonts w:ascii="Arial" w:hAnsi="Arial" w:cs="Arial"/>
          <w:sz w:val="18"/>
          <w:szCs w:val="18"/>
        </w:rPr>
      </w:pPr>
    </w:p>
    <w:p w14:paraId="5FAF5644" w14:textId="77777777" w:rsidR="00960022" w:rsidRDefault="00E55B9D">
      <w:pPr>
        <w:rPr>
          <w:rFonts w:ascii="Arial" w:hAnsi="Arial" w:cs="Arial"/>
          <w:sz w:val="18"/>
          <w:szCs w:val="18"/>
        </w:rPr>
      </w:pPr>
      <w:r>
        <w:rPr>
          <w:rFonts w:ascii="Arial" w:hAnsi="Arial" w:cs="Arial"/>
        </w:rPr>
        <w:br w:type="page"/>
      </w:r>
    </w:p>
    <w:p w14:paraId="648D686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85DF006" w14:textId="77777777" w:rsidTr="004F2927">
        <w:trPr>
          <w:trHeight w:val="1268"/>
        </w:trPr>
        <w:tc>
          <w:tcPr>
            <w:tcW w:w="1668" w:type="dxa"/>
          </w:tcPr>
          <w:p w14:paraId="1FEA82AC" w14:textId="77777777" w:rsidR="004702FB" w:rsidRPr="006F1DA5" w:rsidRDefault="004702FB" w:rsidP="004702FB">
            <w:pPr>
              <w:pStyle w:val="Glava"/>
              <w:rPr>
                <w:rFonts w:ascii="Arial" w:hAnsi="Arial" w:cs="Arial"/>
                <w:b/>
                <w:color w:val="000000" w:themeColor="text1"/>
              </w:rPr>
            </w:pPr>
          </w:p>
        </w:tc>
        <w:tc>
          <w:tcPr>
            <w:tcW w:w="3361" w:type="dxa"/>
          </w:tcPr>
          <w:p w14:paraId="02A3B8C2" w14:textId="77777777" w:rsidR="004702FB" w:rsidRPr="006F1DA5" w:rsidRDefault="004702FB" w:rsidP="004702FB">
            <w:pPr>
              <w:pStyle w:val="Glava"/>
              <w:rPr>
                <w:rFonts w:ascii="Arial" w:hAnsi="Arial" w:cs="Arial"/>
                <w:b/>
                <w:color w:val="000000" w:themeColor="text1"/>
              </w:rPr>
            </w:pPr>
          </w:p>
        </w:tc>
        <w:tc>
          <w:tcPr>
            <w:tcW w:w="4209" w:type="dxa"/>
          </w:tcPr>
          <w:p w14:paraId="5DF3ADC3" w14:textId="77777777" w:rsidR="004702FB" w:rsidRPr="006F1DA5" w:rsidRDefault="004702FB" w:rsidP="004702FB">
            <w:pPr>
              <w:pStyle w:val="Glava"/>
              <w:rPr>
                <w:rFonts w:ascii="Arial" w:hAnsi="Arial" w:cs="Arial"/>
                <w:b/>
                <w:color w:val="000000" w:themeColor="text1"/>
              </w:rPr>
            </w:pPr>
          </w:p>
        </w:tc>
      </w:tr>
    </w:tbl>
    <w:p w14:paraId="76CE1362" w14:textId="77777777" w:rsidR="00BA7809" w:rsidRPr="002B6779" w:rsidRDefault="00BA7809"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ACA8472" w14:textId="77777777" w:rsidR="00BA7809" w:rsidRPr="00D36F2E" w:rsidRDefault="00BA7809"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647EE58" w14:textId="134D7367" w:rsidR="004744EF" w:rsidRDefault="00BA780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Inštrumentarij za </w:t>
      </w:r>
      <w:r w:rsidR="00272632">
        <w:rPr>
          <w:rFonts w:ascii="Arial" w:hAnsi="Arial" w:cs="Arial"/>
          <w:color w:val="000000"/>
          <w:sz w:val="18"/>
          <w:szCs w:val="18"/>
        </w:rPr>
        <w:t xml:space="preserve">COB, ORL ambulante, ginekologijo, urologijo, KRG ambulante, nefrologijo in </w:t>
      </w:r>
      <w:proofErr w:type="spellStart"/>
      <w:r w:rsidR="00272632">
        <w:rPr>
          <w:rFonts w:ascii="Arial" w:hAnsi="Arial" w:cs="Arial"/>
          <w:color w:val="000000"/>
          <w:sz w:val="18"/>
          <w:szCs w:val="18"/>
        </w:rPr>
        <w:t>gastroenterologijo</w:t>
      </w:r>
      <w:proofErr w:type="spellEnd"/>
      <w:r w:rsidR="00F33126">
        <w:rPr>
          <w:rFonts w:ascii="Arial" w:hAnsi="Arial" w:cs="Arial"/>
          <w:color w:val="000000"/>
          <w:sz w:val="18"/>
          <w:szCs w:val="18"/>
        </w:rPr>
        <w:t>:</w:t>
      </w:r>
    </w:p>
    <w:p w14:paraId="45F8930B" w14:textId="0A6BB252" w:rsidR="00F33126" w:rsidRDefault="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 </w:t>
      </w:r>
      <w:r w:rsidRPr="00F33126">
        <w:rPr>
          <w:rFonts w:ascii="Arial" w:hAnsi="Arial" w:cs="Arial"/>
          <w:color w:val="000000"/>
          <w:sz w:val="18"/>
          <w:szCs w:val="18"/>
        </w:rPr>
        <w:t>INŠTRUMENTARIJ ZA COB</w:t>
      </w:r>
    </w:p>
    <w:p w14:paraId="41FFEC43" w14:textId="61FEFE9B" w:rsidR="00F33126" w:rsidRPr="00FD0968" w:rsidRDefault="00F33126" w:rsidP="00F33126">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F33126">
        <w:rPr>
          <w:rFonts w:ascii="Arial" w:hAnsi="Arial" w:cs="Arial"/>
          <w:color w:val="000000"/>
          <w:sz w:val="18"/>
          <w:szCs w:val="18"/>
        </w:rPr>
        <w:t xml:space="preserve">INŠTRUMENTARIJ - OSNOVNI 1 </w:t>
      </w:r>
      <w:r w:rsidRPr="00FD0968">
        <w:rPr>
          <w:rFonts w:ascii="Arial" w:hAnsi="Arial" w:cs="Arial"/>
          <w:color w:val="000000"/>
          <w:sz w:val="18"/>
          <w:szCs w:val="18"/>
        </w:rPr>
        <w:t>(podsklop je zaprt)</w:t>
      </w:r>
    </w:p>
    <w:p w14:paraId="1217ACFF" w14:textId="443B9E0F" w:rsidR="00F33126" w:rsidRDefault="00F33126" w:rsidP="00F33126">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2: </w:t>
      </w:r>
      <w:r w:rsidRPr="00F33126">
        <w:rPr>
          <w:rFonts w:ascii="Arial" w:hAnsi="Arial" w:cs="Arial"/>
          <w:color w:val="000000"/>
          <w:sz w:val="18"/>
          <w:szCs w:val="18"/>
        </w:rPr>
        <w:t xml:space="preserve">INŠTRUMENTARIJ - OSNOVNI 2 </w:t>
      </w:r>
      <w:r w:rsidRPr="00FD0968">
        <w:rPr>
          <w:rFonts w:ascii="Arial" w:hAnsi="Arial" w:cs="Arial"/>
          <w:color w:val="000000"/>
          <w:sz w:val="18"/>
          <w:szCs w:val="18"/>
        </w:rPr>
        <w:t xml:space="preserve">(podsklop je </w:t>
      </w:r>
      <w:r>
        <w:rPr>
          <w:rFonts w:ascii="Arial" w:hAnsi="Arial" w:cs="Arial"/>
          <w:color w:val="000000"/>
          <w:sz w:val="18"/>
          <w:szCs w:val="18"/>
        </w:rPr>
        <w:t>odprt</w:t>
      </w:r>
      <w:r w:rsidRPr="00FD0968">
        <w:rPr>
          <w:rFonts w:ascii="Arial" w:hAnsi="Arial" w:cs="Arial"/>
          <w:color w:val="000000"/>
          <w:sz w:val="18"/>
          <w:szCs w:val="18"/>
        </w:rPr>
        <w:t>)</w:t>
      </w:r>
    </w:p>
    <w:p w14:paraId="0DA33CE4" w14:textId="798A2896" w:rsidR="00F33126" w:rsidRP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3: INŠTRUMENTARIJ ZA ŽILNO KIRURGIJO 1 </w:t>
      </w:r>
      <w:r w:rsidRPr="00FD0968">
        <w:rPr>
          <w:rFonts w:ascii="Arial" w:hAnsi="Arial" w:cs="Arial"/>
          <w:color w:val="000000"/>
          <w:sz w:val="18"/>
          <w:szCs w:val="18"/>
        </w:rPr>
        <w:t>(podsklop je zaprt)</w:t>
      </w:r>
    </w:p>
    <w:p w14:paraId="05232974" w14:textId="183E160D"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4: INŠTRUMENTARIJ ZA ŽILNO KIRURGIJO 2 </w:t>
      </w:r>
      <w:r w:rsidRPr="00FD0968">
        <w:rPr>
          <w:rFonts w:ascii="Arial" w:hAnsi="Arial" w:cs="Arial"/>
          <w:color w:val="000000"/>
          <w:sz w:val="18"/>
          <w:szCs w:val="18"/>
        </w:rPr>
        <w:t>(podsklop je zaprt)</w:t>
      </w:r>
    </w:p>
    <w:p w14:paraId="62604891" w14:textId="2411F769"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5: </w:t>
      </w:r>
      <w:r w:rsidRPr="00F33126">
        <w:rPr>
          <w:rFonts w:ascii="Arial" w:hAnsi="Arial" w:cs="Arial"/>
          <w:color w:val="000000"/>
          <w:sz w:val="18"/>
          <w:szCs w:val="18"/>
        </w:rPr>
        <w:t xml:space="preserve">INŠTRUMENTARIJ ZA ORTOPEDIJO IN TRAVMATOLOGIJO </w:t>
      </w:r>
      <w:r w:rsidRPr="00FD0968">
        <w:rPr>
          <w:rFonts w:ascii="Arial" w:hAnsi="Arial" w:cs="Arial"/>
          <w:color w:val="000000"/>
          <w:sz w:val="18"/>
          <w:szCs w:val="18"/>
        </w:rPr>
        <w:t>(podsklop je zaprt)</w:t>
      </w:r>
    </w:p>
    <w:p w14:paraId="0CC943B4" w14:textId="6DA3936B"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6: </w:t>
      </w:r>
      <w:r w:rsidRPr="00F33126">
        <w:rPr>
          <w:rFonts w:ascii="Arial" w:hAnsi="Arial" w:cs="Arial"/>
          <w:color w:val="000000"/>
          <w:sz w:val="18"/>
          <w:szCs w:val="18"/>
        </w:rPr>
        <w:t xml:space="preserve">INŠTRUMENTARIJ ZA </w:t>
      </w:r>
      <w:r>
        <w:rPr>
          <w:rFonts w:ascii="Arial" w:hAnsi="Arial" w:cs="Arial"/>
          <w:color w:val="000000"/>
          <w:sz w:val="18"/>
          <w:szCs w:val="18"/>
        </w:rPr>
        <w:t>UROLOGIJO</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4EDF3DE" w14:textId="110BFC4C"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7: </w:t>
      </w:r>
      <w:r w:rsidRPr="00F33126">
        <w:rPr>
          <w:rFonts w:ascii="Arial" w:hAnsi="Arial" w:cs="Arial"/>
          <w:color w:val="000000"/>
          <w:sz w:val="18"/>
          <w:szCs w:val="18"/>
        </w:rPr>
        <w:t xml:space="preserve">INŠTRUMENTARIJ ZA </w:t>
      </w:r>
      <w:r>
        <w:rPr>
          <w:rFonts w:ascii="Arial" w:hAnsi="Arial" w:cs="Arial"/>
          <w:color w:val="000000"/>
          <w:sz w:val="18"/>
          <w:szCs w:val="18"/>
        </w:rPr>
        <w:t>ORTOPEDIJO / OPERACIJE HRBTENIC</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4F75CF1" w14:textId="4E397DFF"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8: </w:t>
      </w:r>
      <w:r w:rsidRPr="00F33126">
        <w:rPr>
          <w:rFonts w:ascii="Arial" w:hAnsi="Arial" w:cs="Arial"/>
          <w:color w:val="000000"/>
          <w:sz w:val="18"/>
          <w:szCs w:val="18"/>
        </w:rPr>
        <w:t xml:space="preserve">INŠTRUMENTARIJ ZA </w:t>
      </w:r>
      <w:r>
        <w:rPr>
          <w:rFonts w:ascii="Arial" w:hAnsi="Arial" w:cs="Arial"/>
          <w:color w:val="000000"/>
          <w:sz w:val="18"/>
          <w:szCs w:val="18"/>
        </w:rPr>
        <w:t>TRAVMATOLOGIJO 1</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33CDC895" w14:textId="017B820A"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9: </w:t>
      </w:r>
      <w:r w:rsidRPr="00F33126">
        <w:rPr>
          <w:rFonts w:ascii="Arial" w:hAnsi="Arial" w:cs="Arial"/>
          <w:color w:val="000000"/>
          <w:sz w:val="18"/>
          <w:szCs w:val="18"/>
        </w:rPr>
        <w:t xml:space="preserve">INŠTRUMENTARIJ ZA </w:t>
      </w:r>
      <w:r>
        <w:rPr>
          <w:rFonts w:ascii="Arial" w:hAnsi="Arial" w:cs="Arial"/>
          <w:color w:val="000000"/>
          <w:sz w:val="18"/>
          <w:szCs w:val="18"/>
        </w:rPr>
        <w:t>TRAVMATOLOGIJO 2</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610984FE" w14:textId="7682DF00"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10: </w:t>
      </w:r>
      <w:r w:rsidRPr="00F33126">
        <w:rPr>
          <w:rFonts w:ascii="Arial" w:hAnsi="Arial" w:cs="Arial"/>
          <w:color w:val="000000"/>
          <w:sz w:val="18"/>
          <w:szCs w:val="18"/>
        </w:rPr>
        <w:t xml:space="preserve">INŠTRUMENTARIJ ZA </w:t>
      </w:r>
      <w:r>
        <w:rPr>
          <w:rFonts w:ascii="Arial" w:hAnsi="Arial" w:cs="Arial"/>
          <w:color w:val="000000"/>
          <w:sz w:val="18"/>
          <w:szCs w:val="18"/>
        </w:rPr>
        <w:t>GINEKOLOGIJO</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69B5EDB0" w14:textId="58787D16"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11: </w:t>
      </w:r>
      <w:r w:rsidRPr="00F33126">
        <w:rPr>
          <w:rFonts w:ascii="Arial" w:hAnsi="Arial" w:cs="Arial"/>
          <w:color w:val="000000"/>
          <w:sz w:val="18"/>
          <w:szCs w:val="18"/>
        </w:rPr>
        <w:t xml:space="preserve">INŠTRUMENTARIJ ZA </w:t>
      </w:r>
      <w:r>
        <w:rPr>
          <w:rFonts w:ascii="Arial" w:hAnsi="Arial" w:cs="Arial"/>
          <w:color w:val="000000"/>
          <w:sz w:val="18"/>
          <w:szCs w:val="18"/>
        </w:rPr>
        <w:t>ORL OPERACIJSKE</w:t>
      </w:r>
      <w:r w:rsidRPr="00F33126">
        <w:rPr>
          <w:rFonts w:ascii="Arial" w:hAnsi="Arial" w:cs="Arial"/>
          <w:color w:val="000000"/>
          <w:sz w:val="18"/>
          <w:szCs w:val="18"/>
        </w:rPr>
        <w:t xml:space="preserve"> </w:t>
      </w:r>
      <w:r w:rsidRPr="00FD0968">
        <w:rPr>
          <w:rFonts w:ascii="Arial" w:hAnsi="Arial" w:cs="Arial"/>
          <w:color w:val="000000"/>
          <w:sz w:val="18"/>
          <w:szCs w:val="18"/>
        </w:rPr>
        <w:t>(podsklop je zaprt)</w:t>
      </w:r>
    </w:p>
    <w:p w14:paraId="4DDF288B" w14:textId="7B919B65" w:rsidR="00F33126" w:rsidRDefault="00F33126" w:rsidP="00F33126">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12: </w:t>
      </w:r>
      <w:r w:rsidRPr="00F33126">
        <w:rPr>
          <w:rFonts w:ascii="Arial" w:hAnsi="Arial" w:cs="Arial"/>
          <w:color w:val="000000"/>
          <w:sz w:val="18"/>
          <w:szCs w:val="18"/>
        </w:rPr>
        <w:t xml:space="preserve">RETRAKTOR ZA SPLOŠNO KIRURGIJO OMNI-TRACK ZA POTREBE CELOTNE KRG </w:t>
      </w:r>
      <w:r w:rsidRPr="00FD0968">
        <w:rPr>
          <w:rFonts w:ascii="Arial" w:hAnsi="Arial" w:cs="Arial"/>
          <w:color w:val="000000"/>
          <w:sz w:val="18"/>
          <w:szCs w:val="18"/>
        </w:rPr>
        <w:t>(podsklop je zaprt)</w:t>
      </w:r>
    </w:p>
    <w:p w14:paraId="22968037" w14:textId="4DF05986"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13: STERILIZACIJSKI POKROVI </w:t>
      </w:r>
      <w:r w:rsidRPr="00FD0968">
        <w:rPr>
          <w:rFonts w:ascii="Arial" w:hAnsi="Arial" w:cs="Arial"/>
          <w:color w:val="000000"/>
          <w:sz w:val="18"/>
          <w:szCs w:val="18"/>
        </w:rPr>
        <w:t>(podsklop je zaprt)</w:t>
      </w:r>
    </w:p>
    <w:p w14:paraId="53C75BD0" w14:textId="66C34733"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14: STERILIZACIJSKI ZABOJNIKI </w:t>
      </w:r>
      <w:r w:rsidRPr="00FD0968">
        <w:rPr>
          <w:rFonts w:ascii="Arial" w:hAnsi="Arial" w:cs="Arial"/>
          <w:color w:val="000000"/>
          <w:sz w:val="18"/>
          <w:szCs w:val="18"/>
        </w:rPr>
        <w:t>(podsklop je zaprt)</w:t>
      </w:r>
    </w:p>
    <w:p w14:paraId="1140E67C" w14:textId="4191EB7E" w:rsidR="0014237D" w:rsidRPr="0014237D" w:rsidRDefault="0014237D" w:rsidP="0014237D">
      <w:pPr>
        <w:numPr>
          <w:ilvl w:val="0"/>
          <w:numId w:val="32"/>
        </w:numPr>
        <w:spacing w:after="0" w:line="240" w:lineRule="auto"/>
        <w:rPr>
          <w:rFonts w:ascii="Arial" w:hAnsi="Arial" w:cs="Arial"/>
          <w:color w:val="000000"/>
          <w:sz w:val="18"/>
          <w:szCs w:val="18"/>
        </w:rPr>
      </w:pPr>
      <w:r>
        <w:rPr>
          <w:rFonts w:ascii="Arial" w:hAnsi="Arial" w:cs="Arial"/>
          <w:color w:val="000000"/>
          <w:sz w:val="18"/>
          <w:szCs w:val="18"/>
        </w:rPr>
        <w:t xml:space="preserve">Podsklop 15: STERILIZACIJSKI ZABOJNIKI / za plazmo </w:t>
      </w:r>
      <w:r w:rsidRPr="00FD0968">
        <w:rPr>
          <w:rFonts w:ascii="Arial" w:hAnsi="Arial" w:cs="Arial"/>
          <w:color w:val="000000"/>
          <w:sz w:val="18"/>
          <w:szCs w:val="18"/>
        </w:rPr>
        <w:t>(podsklop je zaprt)</w:t>
      </w:r>
    </w:p>
    <w:p w14:paraId="40ADCFA2" w14:textId="51B4345F" w:rsidR="00F33126" w:rsidRPr="00F33126" w:rsidRDefault="00F33126" w:rsidP="00F33126">
      <w:pPr>
        <w:spacing w:after="0" w:line="240" w:lineRule="auto"/>
        <w:rPr>
          <w:rFonts w:ascii="Arial CE" w:eastAsia="Times New Roman" w:hAnsi="Arial CE" w:cs="Times New Roman"/>
          <w:b/>
          <w:bCs/>
          <w:color w:val="FFFFFF"/>
          <w:sz w:val="20"/>
          <w:szCs w:val="20"/>
          <w:lang w:eastAsia="sl-SI"/>
        </w:rPr>
      </w:pPr>
      <w:r w:rsidRPr="00F33126">
        <w:rPr>
          <w:rFonts w:ascii="Arial CE" w:eastAsia="Times New Roman" w:hAnsi="Arial CE" w:cs="Times New Roman"/>
          <w:b/>
          <w:bCs/>
          <w:color w:val="FFFFFF"/>
          <w:sz w:val="20"/>
          <w:szCs w:val="20"/>
          <w:lang w:eastAsia="sl-SI"/>
        </w:rPr>
        <w:t>INŠTRUMENTARIJ ZA ŽILNO KIRURGIJ</w:t>
      </w:r>
    </w:p>
    <w:p w14:paraId="7E4EE92A" w14:textId="2070087F"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II: </w:t>
      </w:r>
      <w:r w:rsidR="00480C39" w:rsidRPr="00480C39">
        <w:rPr>
          <w:rFonts w:ascii="Arial" w:hAnsi="Arial" w:cs="Arial"/>
          <w:color w:val="000000"/>
          <w:sz w:val="18"/>
          <w:szCs w:val="18"/>
        </w:rPr>
        <w:t>INŠTRUMENTARIJ ZA ORL AMBULANTE</w:t>
      </w:r>
    </w:p>
    <w:p w14:paraId="6BC1C75B" w14:textId="62AB2470" w:rsidR="00480C39" w:rsidRPr="00480C39" w:rsidRDefault="00480C39" w:rsidP="00480C39">
      <w:pPr>
        <w:numPr>
          <w:ilvl w:val="0"/>
          <w:numId w:val="32"/>
        </w:numPr>
        <w:spacing w:after="225" w:line="240" w:lineRule="auto"/>
        <w:jc w:val="both"/>
        <w:rPr>
          <w:rFonts w:ascii="Arial" w:hAnsi="Arial" w:cs="Arial"/>
          <w:color w:val="000000"/>
          <w:sz w:val="18"/>
          <w:szCs w:val="18"/>
        </w:rPr>
      </w:pPr>
      <w:r w:rsidRPr="00480C39">
        <w:rPr>
          <w:rFonts w:ascii="Arial" w:hAnsi="Arial" w:cs="Arial"/>
          <w:color w:val="000000"/>
          <w:sz w:val="18"/>
          <w:szCs w:val="18"/>
        </w:rPr>
        <w:t xml:space="preserve">Podsklop </w:t>
      </w:r>
      <w:r w:rsidR="0014237D">
        <w:rPr>
          <w:rFonts w:ascii="Arial" w:hAnsi="Arial" w:cs="Arial"/>
          <w:color w:val="000000"/>
          <w:sz w:val="18"/>
          <w:szCs w:val="18"/>
        </w:rPr>
        <w:t>1</w:t>
      </w:r>
      <w:r w:rsidRPr="00480C39">
        <w:rPr>
          <w:rFonts w:ascii="Arial" w:hAnsi="Arial" w:cs="Arial"/>
          <w:color w:val="000000"/>
          <w:sz w:val="18"/>
          <w:szCs w:val="18"/>
        </w:rPr>
        <w:t xml:space="preserve">: INŠTRUMENTARIJ ZA ORL AMBULANTO </w:t>
      </w:r>
      <w:r>
        <w:rPr>
          <w:rFonts w:ascii="Arial" w:hAnsi="Arial" w:cs="Arial"/>
          <w:color w:val="000000"/>
          <w:sz w:val="18"/>
          <w:szCs w:val="18"/>
        </w:rPr>
        <w:t>2</w:t>
      </w:r>
      <w:r w:rsidRPr="00480C39">
        <w:rPr>
          <w:rFonts w:ascii="Arial" w:hAnsi="Arial" w:cs="Arial"/>
          <w:color w:val="000000"/>
          <w:sz w:val="18"/>
          <w:szCs w:val="18"/>
        </w:rPr>
        <w:t xml:space="preserve"> (podsklop je zaprt)</w:t>
      </w:r>
    </w:p>
    <w:p w14:paraId="3453DB08" w14:textId="3FDEF0CE"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III: </w:t>
      </w:r>
      <w:r w:rsidR="00480C39" w:rsidRPr="00480C39">
        <w:rPr>
          <w:rFonts w:ascii="Arial" w:hAnsi="Arial" w:cs="Arial"/>
          <w:color w:val="000000"/>
          <w:sz w:val="18"/>
          <w:szCs w:val="18"/>
        </w:rPr>
        <w:t>INŠTRUMENTARIJ ZA GINEKOLOGIJO</w:t>
      </w:r>
    </w:p>
    <w:p w14:paraId="1EE812DF" w14:textId="6E2C09DE" w:rsidR="00480C39" w:rsidRPr="00FD0968"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GINEKOLOGIJO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odprt</w:t>
      </w:r>
      <w:r w:rsidRPr="00FD0968">
        <w:rPr>
          <w:rFonts w:ascii="Arial" w:hAnsi="Arial" w:cs="Arial"/>
          <w:color w:val="000000"/>
          <w:sz w:val="18"/>
          <w:szCs w:val="18"/>
        </w:rPr>
        <w:t>)</w:t>
      </w:r>
    </w:p>
    <w:p w14:paraId="01D68CE6" w14:textId="2794189B" w:rsidR="00480C39" w:rsidRPr="00480C39" w:rsidRDefault="00480C39" w:rsidP="00480C39">
      <w:pPr>
        <w:numPr>
          <w:ilvl w:val="0"/>
          <w:numId w:val="32"/>
        </w:numPr>
        <w:spacing w:after="225" w:line="240" w:lineRule="auto"/>
        <w:jc w:val="both"/>
        <w:rPr>
          <w:rFonts w:ascii="Arial" w:hAnsi="Arial" w:cs="Arial"/>
          <w:color w:val="000000"/>
          <w:sz w:val="18"/>
          <w:szCs w:val="18"/>
        </w:rPr>
      </w:pPr>
      <w:r w:rsidRPr="00480C39">
        <w:rPr>
          <w:rFonts w:ascii="Arial" w:hAnsi="Arial" w:cs="Arial"/>
          <w:color w:val="000000"/>
          <w:sz w:val="18"/>
          <w:szCs w:val="18"/>
        </w:rPr>
        <w:t xml:space="preserve">Podsklop 2: HISTEROSKOPSKA MREŽA ZA HISTEROSKOPSKO VIDEOLINIJO WOLF, </w:t>
      </w:r>
      <w:proofErr w:type="spellStart"/>
      <w:r w:rsidRPr="00480C39">
        <w:rPr>
          <w:rFonts w:ascii="Arial" w:hAnsi="Arial" w:cs="Arial"/>
          <w:color w:val="000000"/>
          <w:sz w:val="18"/>
          <w:szCs w:val="18"/>
        </w:rPr>
        <w:t>Truclear</w:t>
      </w:r>
      <w:proofErr w:type="spellEnd"/>
      <w:r w:rsidRPr="00480C39">
        <w:rPr>
          <w:rFonts w:ascii="Arial" w:hAnsi="Arial" w:cs="Arial"/>
          <w:color w:val="000000"/>
          <w:sz w:val="18"/>
          <w:szCs w:val="18"/>
        </w:rPr>
        <w:t xml:space="preserve"> 5C, 77204752 (podsklop je zaprt)</w:t>
      </w:r>
    </w:p>
    <w:p w14:paraId="1006959B" w14:textId="6FA1A36E"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IV: </w:t>
      </w:r>
      <w:r w:rsidR="00480C39" w:rsidRPr="00480C39">
        <w:rPr>
          <w:rFonts w:ascii="Arial" w:hAnsi="Arial" w:cs="Arial"/>
          <w:color w:val="000000"/>
          <w:sz w:val="18"/>
          <w:szCs w:val="18"/>
        </w:rPr>
        <w:t>INŠTRUMENTARIJ ZA UROLOGIJO</w:t>
      </w:r>
    </w:p>
    <w:p w14:paraId="67C9E2E7" w14:textId="42675801"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UROLOGIJO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zaprt</w:t>
      </w:r>
      <w:r w:rsidRPr="00FD0968">
        <w:rPr>
          <w:rFonts w:ascii="Arial" w:hAnsi="Arial" w:cs="Arial"/>
          <w:color w:val="000000"/>
          <w:sz w:val="18"/>
          <w:szCs w:val="18"/>
        </w:rPr>
        <w:t>)</w:t>
      </w:r>
    </w:p>
    <w:p w14:paraId="67A60AA9" w14:textId="3585DE80"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V: </w:t>
      </w:r>
      <w:r w:rsidR="00480C39" w:rsidRPr="00480C39">
        <w:rPr>
          <w:rFonts w:ascii="Arial" w:hAnsi="Arial" w:cs="Arial"/>
          <w:color w:val="000000"/>
          <w:sz w:val="18"/>
          <w:szCs w:val="18"/>
        </w:rPr>
        <w:t>INŠTRUMENTARIJ ZA KRG AMBULANTE</w:t>
      </w:r>
    </w:p>
    <w:p w14:paraId="3555611D" w14:textId="51DFF1E4"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 xml:space="preserve">Podsklop 1: </w:t>
      </w:r>
      <w:r w:rsidRPr="00480C39">
        <w:rPr>
          <w:rFonts w:ascii="Arial" w:hAnsi="Arial" w:cs="Arial"/>
          <w:color w:val="000000"/>
          <w:sz w:val="18"/>
          <w:szCs w:val="18"/>
        </w:rPr>
        <w:t xml:space="preserve">INŠTRUMENTARIJ ZA </w:t>
      </w:r>
      <w:r>
        <w:rPr>
          <w:rFonts w:ascii="Arial" w:hAnsi="Arial" w:cs="Arial"/>
          <w:color w:val="000000"/>
          <w:sz w:val="18"/>
          <w:szCs w:val="18"/>
        </w:rPr>
        <w:t>PLASTIČNO KIRURGIJO</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je </w:t>
      </w:r>
      <w:r>
        <w:rPr>
          <w:rFonts w:ascii="Arial" w:hAnsi="Arial" w:cs="Arial"/>
          <w:color w:val="000000"/>
          <w:sz w:val="18"/>
          <w:szCs w:val="18"/>
        </w:rPr>
        <w:t>zaprt</w:t>
      </w:r>
      <w:r w:rsidRPr="00FD0968">
        <w:rPr>
          <w:rFonts w:ascii="Arial" w:hAnsi="Arial" w:cs="Arial"/>
          <w:color w:val="000000"/>
          <w:sz w:val="18"/>
          <w:szCs w:val="18"/>
        </w:rPr>
        <w:t>)</w:t>
      </w:r>
    </w:p>
    <w:p w14:paraId="67F3EDCD" w14:textId="12DA61A6" w:rsidR="00F33126" w:rsidRDefault="00F33126" w:rsidP="00F331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SKLOP VI: </w:t>
      </w:r>
      <w:r w:rsidR="00480C39" w:rsidRPr="00480C39">
        <w:rPr>
          <w:rFonts w:ascii="Arial" w:hAnsi="Arial" w:cs="Arial"/>
          <w:color w:val="000000"/>
          <w:sz w:val="18"/>
          <w:szCs w:val="18"/>
        </w:rPr>
        <w:t>INŠTRUMENTARIJ ZA NEFROLOŠKI IN GASTROENTEROLOŠKI ODDELEK</w:t>
      </w:r>
    </w:p>
    <w:p w14:paraId="6D9F2DF5" w14:textId="0206DA6B" w:rsidR="00480C39" w:rsidRPr="00480C39" w:rsidRDefault="00480C39" w:rsidP="00480C39">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Podsklop 1:</w:t>
      </w:r>
      <w:r>
        <w:rPr>
          <w:rFonts w:ascii="Arial" w:hAnsi="Arial" w:cs="Arial"/>
          <w:color w:val="000000"/>
          <w:sz w:val="18"/>
          <w:szCs w:val="18"/>
        </w:rPr>
        <w:t xml:space="preserve"> </w:t>
      </w:r>
      <w:r w:rsidRPr="00480C39">
        <w:rPr>
          <w:rFonts w:ascii="Arial" w:hAnsi="Arial" w:cs="Arial"/>
          <w:color w:val="000000"/>
          <w:sz w:val="18"/>
          <w:szCs w:val="18"/>
        </w:rPr>
        <w:t xml:space="preserve">INŠTRUMENTARIJ ZA NEFROLOŠKI IN GASTROENTEROLOŠKI ODDELEK </w:t>
      </w:r>
      <w:r w:rsidRPr="00FD0968">
        <w:rPr>
          <w:rFonts w:ascii="Arial" w:hAnsi="Arial" w:cs="Arial"/>
          <w:color w:val="000000"/>
          <w:sz w:val="18"/>
          <w:szCs w:val="18"/>
        </w:rPr>
        <w:t xml:space="preserve">(podsklop </w:t>
      </w:r>
      <w:r>
        <w:rPr>
          <w:rFonts w:ascii="Arial" w:hAnsi="Arial" w:cs="Arial"/>
          <w:color w:val="000000"/>
          <w:sz w:val="18"/>
          <w:szCs w:val="18"/>
        </w:rPr>
        <w:t>je odprt</w:t>
      </w:r>
      <w:r w:rsidRPr="00FD0968">
        <w:rPr>
          <w:rFonts w:ascii="Arial" w:hAnsi="Arial" w:cs="Arial"/>
          <w:color w:val="000000"/>
          <w:sz w:val="18"/>
          <w:szCs w:val="18"/>
        </w:rPr>
        <w:t>)</w:t>
      </w:r>
    </w:p>
    <w:p w14:paraId="09CFE01D" w14:textId="5104AAAC" w:rsidR="0014237D" w:rsidRDefault="0014237D" w:rsidP="0014237D">
      <w:pPr>
        <w:spacing w:before="225" w:after="225" w:line="240" w:lineRule="auto"/>
        <w:jc w:val="both"/>
        <w:rPr>
          <w:rFonts w:ascii="Arial" w:hAnsi="Arial" w:cs="Arial"/>
          <w:color w:val="000000"/>
          <w:sz w:val="18"/>
          <w:szCs w:val="18"/>
        </w:rPr>
      </w:pPr>
      <w:r w:rsidRPr="0014237D">
        <w:rPr>
          <w:rFonts w:ascii="Arial" w:hAnsi="Arial" w:cs="Arial"/>
          <w:color w:val="000000"/>
          <w:sz w:val="18"/>
          <w:szCs w:val="18"/>
        </w:rPr>
        <w:t>SKLOP V</w:t>
      </w:r>
      <w:r>
        <w:rPr>
          <w:rFonts w:ascii="Arial" w:hAnsi="Arial" w:cs="Arial"/>
          <w:color w:val="000000"/>
          <w:sz w:val="18"/>
          <w:szCs w:val="18"/>
        </w:rPr>
        <w:t>I</w:t>
      </w:r>
      <w:r w:rsidRPr="0014237D">
        <w:rPr>
          <w:rFonts w:ascii="Arial" w:hAnsi="Arial" w:cs="Arial"/>
          <w:color w:val="000000"/>
          <w:sz w:val="18"/>
          <w:szCs w:val="18"/>
        </w:rPr>
        <w:t xml:space="preserve">I: INŠTRUMENTARIJ ZA </w:t>
      </w:r>
      <w:r>
        <w:rPr>
          <w:rFonts w:ascii="Arial" w:hAnsi="Arial" w:cs="Arial"/>
          <w:color w:val="000000"/>
          <w:sz w:val="18"/>
          <w:szCs w:val="18"/>
        </w:rPr>
        <w:t>URGENTNI CENTER</w:t>
      </w:r>
    </w:p>
    <w:p w14:paraId="732F80D7" w14:textId="6497B212" w:rsidR="0014237D" w:rsidRPr="00480C39" w:rsidRDefault="0014237D" w:rsidP="0014237D">
      <w:pPr>
        <w:numPr>
          <w:ilvl w:val="0"/>
          <w:numId w:val="32"/>
        </w:numPr>
        <w:spacing w:after="0" w:line="240" w:lineRule="auto"/>
        <w:rPr>
          <w:rFonts w:ascii="Arial" w:hAnsi="Arial" w:cs="Arial"/>
          <w:color w:val="000000"/>
          <w:sz w:val="18"/>
          <w:szCs w:val="18"/>
        </w:rPr>
      </w:pPr>
      <w:r w:rsidRPr="00FD0968">
        <w:rPr>
          <w:rFonts w:ascii="Arial" w:hAnsi="Arial" w:cs="Arial"/>
          <w:color w:val="000000"/>
          <w:sz w:val="18"/>
          <w:szCs w:val="18"/>
        </w:rPr>
        <w:t>Podsklop 1:</w:t>
      </w:r>
      <w:r>
        <w:rPr>
          <w:rFonts w:ascii="Arial" w:hAnsi="Arial" w:cs="Arial"/>
          <w:color w:val="000000"/>
          <w:sz w:val="18"/>
          <w:szCs w:val="18"/>
        </w:rPr>
        <w:t xml:space="preserve"> </w:t>
      </w:r>
      <w:r w:rsidRPr="00480C39">
        <w:rPr>
          <w:rFonts w:ascii="Arial" w:hAnsi="Arial" w:cs="Arial"/>
          <w:color w:val="000000"/>
          <w:sz w:val="18"/>
          <w:szCs w:val="18"/>
        </w:rPr>
        <w:t xml:space="preserve">INŠTRUMENTARIJ ZA </w:t>
      </w:r>
      <w:r>
        <w:rPr>
          <w:rFonts w:ascii="Arial" w:hAnsi="Arial" w:cs="Arial"/>
          <w:color w:val="000000"/>
          <w:sz w:val="18"/>
          <w:szCs w:val="18"/>
        </w:rPr>
        <w:t>URGENTNI CENTER</w:t>
      </w:r>
      <w:r w:rsidRPr="00480C39">
        <w:rPr>
          <w:rFonts w:ascii="Arial" w:hAnsi="Arial" w:cs="Arial"/>
          <w:color w:val="000000"/>
          <w:sz w:val="18"/>
          <w:szCs w:val="18"/>
        </w:rPr>
        <w:t xml:space="preserve"> </w:t>
      </w:r>
      <w:r w:rsidRPr="00FD0968">
        <w:rPr>
          <w:rFonts w:ascii="Arial" w:hAnsi="Arial" w:cs="Arial"/>
          <w:color w:val="000000"/>
          <w:sz w:val="18"/>
          <w:szCs w:val="18"/>
        </w:rPr>
        <w:t xml:space="preserve">(podsklop </w:t>
      </w:r>
      <w:r>
        <w:rPr>
          <w:rFonts w:ascii="Arial" w:hAnsi="Arial" w:cs="Arial"/>
          <w:color w:val="000000"/>
          <w:sz w:val="18"/>
          <w:szCs w:val="18"/>
        </w:rPr>
        <w:t>je odprt</w:t>
      </w:r>
      <w:r w:rsidRPr="00FD0968">
        <w:rPr>
          <w:rFonts w:ascii="Arial" w:hAnsi="Arial" w:cs="Arial"/>
          <w:color w:val="000000"/>
          <w:sz w:val="18"/>
          <w:szCs w:val="18"/>
        </w:rPr>
        <w:t>)</w:t>
      </w:r>
    </w:p>
    <w:p w14:paraId="328D562B" w14:textId="77777777" w:rsidR="0014237D" w:rsidRPr="0014237D" w:rsidRDefault="0014237D" w:rsidP="0014237D">
      <w:pPr>
        <w:spacing w:before="225" w:after="225" w:line="240" w:lineRule="auto"/>
        <w:jc w:val="both"/>
        <w:rPr>
          <w:rFonts w:ascii="Arial" w:hAnsi="Arial" w:cs="Arial"/>
          <w:color w:val="000000"/>
          <w:sz w:val="18"/>
          <w:szCs w:val="18"/>
        </w:rPr>
      </w:pPr>
    </w:p>
    <w:p w14:paraId="0283D801" w14:textId="77777777" w:rsidR="00480C39" w:rsidRDefault="00480C39" w:rsidP="00480C39">
      <w:pPr>
        <w:spacing w:after="0" w:line="240" w:lineRule="auto"/>
        <w:jc w:val="both"/>
        <w:rPr>
          <w:rFonts w:ascii="Arial" w:hAnsi="Arial" w:cs="Arial"/>
          <w:color w:val="000000"/>
          <w:sz w:val="18"/>
          <w:szCs w:val="18"/>
        </w:rPr>
      </w:pPr>
    </w:p>
    <w:p w14:paraId="308F7325" w14:textId="5BF5DF49" w:rsidR="004744EF" w:rsidRDefault="00BA7809">
      <w:pPr>
        <w:spacing w:before="225" w:after="225" w:line="240" w:lineRule="auto"/>
        <w:jc w:val="both"/>
      </w:pPr>
      <w:r>
        <w:rPr>
          <w:rFonts w:ascii="Arial" w:hAnsi="Arial" w:cs="Arial"/>
          <w:color w:val="000000"/>
          <w:sz w:val="18"/>
          <w:szCs w:val="18"/>
        </w:rPr>
        <w:lastRenderedPageBreak/>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0A412FBB" w14:textId="6A1256F6" w:rsidR="004744EF" w:rsidRDefault="00BA7809">
      <w:pPr>
        <w:spacing w:before="225" w:after="225" w:line="240" w:lineRule="auto"/>
        <w:jc w:val="both"/>
      </w:pPr>
      <w:r>
        <w:rPr>
          <w:rFonts w:ascii="Arial" w:hAnsi="Arial" w:cs="Arial"/>
          <w:color w:val="000000"/>
          <w:sz w:val="18"/>
          <w:szCs w:val="18"/>
        </w:rPr>
        <w:t>Predmet javnega naročila je: INŠTRUMENTARIJ</w:t>
      </w:r>
    </w:p>
    <w:p w14:paraId="01D0D1E2" w14:textId="06AEF1AC" w:rsidR="004744EF" w:rsidRDefault="00BA7809">
      <w:pPr>
        <w:spacing w:before="225" w:after="225" w:line="240" w:lineRule="auto"/>
        <w:jc w:val="both"/>
      </w:pPr>
      <w:r>
        <w:rPr>
          <w:rFonts w:ascii="Arial" w:hAnsi="Arial" w:cs="Arial"/>
          <w:color w:val="000000"/>
          <w:sz w:val="18"/>
          <w:szCs w:val="18"/>
        </w:rPr>
        <w:t xml:space="preserve">Delitev naročila na sklope: naročilo se </w:t>
      </w:r>
      <w:r w:rsidR="005302A2">
        <w:rPr>
          <w:rFonts w:ascii="Arial" w:hAnsi="Arial" w:cs="Arial"/>
          <w:color w:val="000000"/>
          <w:sz w:val="18"/>
          <w:szCs w:val="18"/>
        </w:rPr>
        <w:t xml:space="preserve">po sklopih, sklopov je: </w:t>
      </w:r>
      <w:r w:rsidR="0014237D">
        <w:rPr>
          <w:rFonts w:ascii="Arial" w:hAnsi="Arial" w:cs="Arial"/>
          <w:color w:val="000000"/>
          <w:sz w:val="18"/>
          <w:szCs w:val="18"/>
        </w:rPr>
        <w:t>7</w:t>
      </w:r>
    </w:p>
    <w:p w14:paraId="43108060" w14:textId="77777777" w:rsidR="004744EF" w:rsidRDefault="00BA780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B19C255" w14:textId="77777777" w:rsidR="00BA7809" w:rsidRDefault="00BA7809"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744EF" w14:paraId="5DBE5ED0"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413774" w14:textId="77777777" w:rsidR="004744EF" w:rsidRDefault="00BA780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F951A8" w14:textId="77777777" w:rsidR="004744EF" w:rsidRDefault="00BA7809">
            <w:pPr>
              <w:jc w:val="right"/>
            </w:pPr>
            <w:r>
              <w:rPr>
                <w:rFonts w:ascii="Arial" w:hAnsi="Arial" w:cs="Arial"/>
                <w:b/>
                <w:bCs/>
                <w:color w:val="000000"/>
                <w:position w:val="-2"/>
                <w:sz w:val="18"/>
                <w:szCs w:val="18"/>
                <w:shd w:val="clear" w:color="auto" w:fill="D1D1D1"/>
              </w:rPr>
              <w:t>Datumi</w:t>
            </w:r>
          </w:p>
        </w:tc>
      </w:tr>
      <w:tr w:rsidR="004744EF" w14:paraId="4B74ADF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84806" w14:textId="77777777" w:rsidR="004744EF" w:rsidRDefault="00BA7809">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FEEB0" w14:textId="394AA2F7" w:rsidR="004744EF" w:rsidRDefault="00BA7809">
            <w:pPr>
              <w:jc w:val="right"/>
            </w:pPr>
            <w:r>
              <w:rPr>
                <w:rFonts w:ascii="Arial" w:hAnsi="Arial" w:cs="Arial"/>
                <w:color w:val="000000"/>
                <w:position w:val="-2"/>
                <w:sz w:val="18"/>
                <w:szCs w:val="18"/>
              </w:rPr>
              <w:t xml:space="preserve">do </w:t>
            </w:r>
            <w:r w:rsidR="003F621B">
              <w:rPr>
                <w:rFonts w:ascii="Arial" w:hAnsi="Arial" w:cs="Arial"/>
                <w:color w:val="000000"/>
                <w:position w:val="-2"/>
                <w:sz w:val="18"/>
                <w:szCs w:val="18"/>
              </w:rPr>
              <w:t>17</w:t>
            </w:r>
            <w:r>
              <w:rPr>
                <w:rFonts w:ascii="Arial" w:hAnsi="Arial" w:cs="Arial"/>
                <w:color w:val="000000"/>
                <w:position w:val="-2"/>
                <w:sz w:val="18"/>
                <w:szCs w:val="18"/>
              </w:rPr>
              <w:t>.</w:t>
            </w:r>
            <w:r w:rsidR="00375E12">
              <w:rPr>
                <w:rFonts w:ascii="Arial" w:hAnsi="Arial" w:cs="Arial"/>
                <w:color w:val="000000"/>
                <w:position w:val="-2"/>
                <w:sz w:val="18"/>
                <w:szCs w:val="18"/>
              </w:rPr>
              <w:t>12</w:t>
            </w:r>
            <w:r>
              <w:rPr>
                <w:rFonts w:ascii="Arial" w:hAnsi="Arial" w:cs="Arial"/>
                <w:color w:val="000000"/>
                <w:position w:val="-2"/>
                <w:sz w:val="18"/>
                <w:szCs w:val="18"/>
              </w:rPr>
              <w:t>.2024 do 09:00</w:t>
            </w:r>
          </w:p>
        </w:tc>
      </w:tr>
      <w:tr w:rsidR="004744EF" w14:paraId="5EA59D9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33A11" w14:textId="77777777" w:rsidR="004744EF" w:rsidRDefault="00BA7809">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8DBE" w14:textId="47AA7152" w:rsidR="004744EF" w:rsidRDefault="00BA7809">
            <w:pPr>
              <w:jc w:val="right"/>
            </w:pPr>
            <w:r>
              <w:rPr>
                <w:rFonts w:ascii="Arial" w:hAnsi="Arial" w:cs="Arial"/>
                <w:color w:val="000000"/>
                <w:position w:val="-2"/>
                <w:sz w:val="18"/>
                <w:szCs w:val="18"/>
              </w:rPr>
              <w:t xml:space="preserve">do </w:t>
            </w:r>
            <w:r w:rsidR="00375E12">
              <w:rPr>
                <w:rFonts w:ascii="Arial" w:hAnsi="Arial" w:cs="Arial"/>
                <w:color w:val="000000"/>
                <w:position w:val="-2"/>
                <w:sz w:val="18"/>
                <w:szCs w:val="18"/>
              </w:rPr>
              <w:t>07</w:t>
            </w:r>
            <w:r>
              <w:rPr>
                <w:rFonts w:ascii="Arial" w:hAnsi="Arial" w:cs="Arial"/>
                <w:color w:val="000000"/>
                <w:position w:val="-2"/>
                <w:sz w:val="18"/>
                <w:szCs w:val="18"/>
              </w:rPr>
              <w:t>.0</w:t>
            </w:r>
            <w:r w:rsidR="00375E12">
              <w:rPr>
                <w:rFonts w:ascii="Arial" w:hAnsi="Arial" w:cs="Arial"/>
                <w:color w:val="000000"/>
                <w:position w:val="-2"/>
                <w:sz w:val="18"/>
                <w:szCs w:val="18"/>
              </w:rPr>
              <w:t>1</w:t>
            </w:r>
            <w:r>
              <w:rPr>
                <w:rFonts w:ascii="Arial" w:hAnsi="Arial" w:cs="Arial"/>
                <w:color w:val="000000"/>
                <w:position w:val="-2"/>
                <w:sz w:val="18"/>
                <w:szCs w:val="18"/>
              </w:rPr>
              <w:t>.202</w:t>
            </w:r>
            <w:r w:rsidR="00375E12">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744EF" w14:paraId="357ADEF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CB04F" w14:textId="77777777" w:rsidR="004744EF" w:rsidRDefault="00BA7809">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48E7C" w14:textId="7EC67AAA" w:rsidR="004744EF" w:rsidRDefault="00375E12">
            <w:pPr>
              <w:jc w:val="right"/>
            </w:pPr>
            <w:r>
              <w:rPr>
                <w:rFonts w:ascii="Arial" w:hAnsi="Arial" w:cs="Arial"/>
                <w:color w:val="000000"/>
                <w:position w:val="-2"/>
                <w:sz w:val="18"/>
                <w:szCs w:val="18"/>
              </w:rPr>
              <w:t>07.01.2025 do 12:00</w:t>
            </w:r>
          </w:p>
        </w:tc>
      </w:tr>
    </w:tbl>
    <w:p w14:paraId="45C8CB93" w14:textId="77777777" w:rsidR="00BA7809" w:rsidRDefault="00BA7809" w:rsidP="00782787">
      <w:pPr>
        <w:pStyle w:val="Paragraf"/>
        <w:spacing w:line="240" w:lineRule="auto"/>
        <w:rPr>
          <w:rFonts w:ascii="Arial" w:hAnsi="Arial" w:cs="Arial"/>
        </w:rPr>
      </w:pPr>
    </w:p>
    <w:p w14:paraId="4336AD6E"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3A82570" w14:textId="77777777" w:rsidR="00BA7809" w:rsidRDefault="00BA7809"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04B0F050" w14:textId="77777777" w:rsidR="00BA7809" w:rsidRDefault="00BA7809"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12FFF080" w14:textId="77777777" w:rsidR="00BA7809" w:rsidRDefault="00BA7809"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7FBA2441" w14:textId="77777777" w:rsidR="004744EF" w:rsidRDefault="00BA7809">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30DD5F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4D529A2" w14:textId="77777777" w:rsidR="00BA7809" w:rsidRDefault="00BA7809"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744EF" w14:paraId="1E92AB9E" w14:textId="77777777">
        <w:tc>
          <w:tcPr>
            <w:tcW w:w="0" w:type="auto"/>
            <w:tcMar>
              <w:top w:w="0" w:type="auto"/>
              <w:bottom w:w="0" w:type="auto"/>
            </w:tcMar>
          </w:tcPr>
          <w:p w14:paraId="60AB16B3" w14:textId="77777777" w:rsidR="004744EF" w:rsidRDefault="00BA7809">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BCE9706" w14:textId="77777777" w:rsidR="004744EF" w:rsidRDefault="00BA7809">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F84BE16" w14:textId="77777777" w:rsidR="004744EF" w:rsidRDefault="00BA7809">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27D2409" w14:textId="77777777" w:rsidR="004744EF" w:rsidRDefault="00BA7809">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5DC697F" w14:textId="77777777" w:rsidR="004744EF" w:rsidRDefault="00BA7809">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3C8337C" w14:textId="77777777" w:rsidR="004744EF" w:rsidRDefault="00BA7809">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6BE9BF" w14:textId="77777777" w:rsidR="004744EF" w:rsidRDefault="00BA7809">
      <w:pPr>
        <w:spacing w:before="225" w:after="225" w:line="240" w:lineRule="auto"/>
        <w:jc w:val="both"/>
      </w:pPr>
      <w:r>
        <w:rPr>
          <w:rFonts w:ascii="Arial" w:hAnsi="Arial" w:cs="Arial"/>
          <w:color w:val="000000"/>
          <w:sz w:val="18"/>
          <w:szCs w:val="18"/>
        </w:rPr>
        <w:t>Po preteku roka za predložitev ponudb ponudbe ne bo več mogoče oddati.</w:t>
      </w:r>
    </w:p>
    <w:p w14:paraId="10F32C17"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BEF30D1" w14:textId="77777777" w:rsidR="00BA7809" w:rsidRPr="00445A62" w:rsidRDefault="00BA7809"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230A031" w14:textId="77777777" w:rsidR="00BA7809" w:rsidRPr="00445A62" w:rsidRDefault="00BA7809" w:rsidP="005747CB">
      <w:pPr>
        <w:spacing w:before="120" w:after="120"/>
        <w:jc w:val="both"/>
        <w:rPr>
          <w:rFonts w:ascii="Arial" w:hAnsi="Arial" w:cs="Arial"/>
          <w:b/>
          <w:sz w:val="18"/>
          <w:szCs w:val="18"/>
        </w:rPr>
      </w:pPr>
      <w:r>
        <w:rPr>
          <w:rFonts w:ascii="Arial" w:hAnsi="Arial" w:cs="Arial"/>
          <w:b/>
          <w:sz w:val="18"/>
          <w:szCs w:val="18"/>
        </w:rPr>
        <w:t>Spletna aplikacija e-JN</w:t>
      </w:r>
    </w:p>
    <w:p w14:paraId="1E7E183F" w14:textId="4C05BA32" w:rsidR="004744EF" w:rsidRDefault="00BA7809">
      <w:pPr>
        <w:spacing w:before="225" w:after="225" w:line="240" w:lineRule="auto"/>
        <w:jc w:val="both"/>
      </w:pPr>
      <w:r>
        <w:rPr>
          <w:rFonts w:ascii="Arial" w:hAnsi="Arial" w:cs="Arial"/>
          <w:color w:val="000000"/>
          <w:sz w:val="18"/>
          <w:szCs w:val="18"/>
        </w:rPr>
        <w:t>Odpiranje poteka tako, da informacijski sistem e-JN samo</w:t>
      </w:r>
      <w:r w:rsidR="005302A2">
        <w:rPr>
          <w:rFonts w:ascii="Arial" w:hAnsi="Arial" w:cs="Arial"/>
          <w:color w:val="000000"/>
          <w:sz w:val="18"/>
          <w:szCs w:val="18"/>
        </w:rPr>
        <w:t>d</w:t>
      </w:r>
      <w:r>
        <w:rPr>
          <w:rFonts w:ascii="Arial" w:hAnsi="Arial" w:cs="Arial"/>
          <w:color w:val="000000"/>
          <w:sz w:val="18"/>
          <w:szCs w:val="18"/>
        </w:rPr>
        <w:t>e</w:t>
      </w:r>
      <w:r w:rsidR="005302A2">
        <w:rPr>
          <w:rFonts w:ascii="Arial" w:hAnsi="Arial" w:cs="Arial"/>
          <w:color w:val="000000"/>
          <w:sz w:val="18"/>
          <w:szCs w:val="18"/>
        </w:rPr>
        <w:t>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674F55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FF3F965" w14:textId="77777777" w:rsidR="00BA7809" w:rsidRPr="00445A62" w:rsidRDefault="00BA7809"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DB370C8" w14:textId="77777777" w:rsidR="004744EF" w:rsidRDefault="00BA780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7FA8160"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041F5BF" w14:textId="77777777" w:rsidR="00BA7809" w:rsidRPr="00445A62" w:rsidRDefault="00BA7809"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D7D913B" w14:textId="77777777" w:rsidR="004744EF" w:rsidRDefault="00BA7809">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5394D0B" w14:textId="77777777" w:rsidR="00BA7809" w:rsidRPr="008806CE" w:rsidRDefault="00BA780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24D52D9" w14:textId="77777777" w:rsidR="004744EF" w:rsidRDefault="00BA780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744EF" w14:paraId="6714B454" w14:textId="77777777">
        <w:tc>
          <w:tcPr>
            <w:tcW w:w="0" w:type="auto"/>
            <w:tcMar>
              <w:top w:w="0" w:type="auto"/>
              <w:bottom w:w="0" w:type="auto"/>
            </w:tcMar>
          </w:tcPr>
          <w:p w14:paraId="0B701CFC" w14:textId="77777777" w:rsidR="004744EF" w:rsidRDefault="00BA7809">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2056F0FB" w14:textId="77777777" w:rsidR="004744EF" w:rsidRDefault="00BA780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8BF798F" w14:textId="4477D78E" w:rsidR="00BA7809" w:rsidRPr="0014237D" w:rsidRDefault="00BA7809" w:rsidP="0014237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w:t>
      </w:r>
    </w:p>
    <w:p w14:paraId="1B89A8F3" w14:textId="5A70840C" w:rsidR="004744EF" w:rsidRDefault="00BA7809">
      <w:pPr>
        <w:spacing w:after="0" w:line="240" w:lineRule="auto"/>
      </w:pPr>
      <w:r>
        <w:rPr>
          <w:rFonts w:ascii="Arial" w:hAnsi="Arial" w:cs="Arial"/>
          <w:color w:val="000000"/>
          <w:sz w:val="18"/>
          <w:szCs w:val="18"/>
        </w:rPr>
        <w:t xml:space="preserve">Datum: </w:t>
      </w:r>
      <w:r w:rsidR="00E65C3C">
        <w:rPr>
          <w:rFonts w:ascii="Arial" w:hAnsi="Arial" w:cs="Arial"/>
          <w:color w:val="000000"/>
          <w:sz w:val="18"/>
          <w:szCs w:val="18"/>
        </w:rPr>
        <w:t>4</w:t>
      </w:r>
      <w:r>
        <w:rPr>
          <w:rFonts w:ascii="Arial" w:hAnsi="Arial" w:cs="Arial"/>
          <w:color w:val="000000"/>
          <w:sz w:val="18"/>
          <w:szCs w:val="18"/>
        </w:rPr>
        <w:t>.</w:t>
      </w:r>
      <w:r w:rsidR="00272632">
        <w:rPr>
          <w:rFonts w:ascii="Arial" w:hAnsi="Arial" w:cs="Arial"/>
          <w:color w:val="000000"/>
          <w:sz w:val="18"/>
          <w:szCs w:val="18"/>
        </w:rPr>
        <w:t>1</w:t>
      </w:r>
      <w:r w:rsidR="00E65C3C">
        <w:rPr>
          <w:rFonts w:ascii="Arial" w:hAnsi="Arial" w:cs="Arial"/>
          <w:color w:val="000000"/>
          <w:sz w:val="18"/>
          <w:szCs w:val="18"/>
        </w:rPr>
        <w:t>1</w:t>
      </w:r>
      <w:r>
        <w:rPr>
          <w:rFonts w:ascii="Arial" w:hAnsi="Arial" w:cs="Arial"/>
          <w:color w:val="000000"/>
          <w:sz w:val="18"/>
          <w:szCs w:val="18"/>
        </w:rPr>
        <w:t>.2024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4744EF" w14:paraId="0E7BB680" w14:textId="77777777">
        <w:trPr>
          <w:cantSplit/>
        </w:trPr>
        <w:tc>
          <w:tcPr>
            <w:tcW w:w="0" w:type="auto"/>
            <w:tcMar>
              <w:top w:w="135" w:type="dxa"/>
              <w:bottom w:w="135" w:type="dxa"/>
            </w:tcMar>
            <w:vAlign w:val="center"/>
          </w:tcPr>
          <w:p w14:paraId="2FDE59C6" w14:textId="77777777" w:rsidR="00E65C3C" w:rsidRDefault="00E65C3C">
            <w:pPr>
              <w:rPr>
                <w:rFonts w:ascii="Arial" w:hAnsi="Arial" w:cs="Arial"/>
                <w:color w:val="000000"/>
                <w:position w:val="-2"/>
                <w:sz w:val="18"/>
                <w:szCs w:val="18"/>
              </w:rPr>
            </w:pPr>
          </w:p>
          <w:p w14:paraId="6A538F63" w14:textId="77777777" w:rsidR="00E65C3C" w:rsidRDefault="00E65C3C">
            <w:pPr>
              <w:rPr>
                <w:rFonts w:ascii="Arial" w:hAnsi="Arial" w:cs="Arial"/>
                <w:color w:val="000000"/>
                <w:position w:val="-2"/>
                <w:sz w:val="18"/>
                <w:szCs w:val="18"/>
              </w:rPr>
            </w:pPr>
          </w:p>
          <w:p w14:paraId="0B233784" w14:textId="0026C4AB" w:rsidR="004744EF" w:rsidRDefault="00BA7809">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1157022" w14:textId="447120C5" w:rsidR="004744EF" w:rsidRDefault="00BA7809" w:rsidP="00272632">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272632">
              <w:rPr>
                <w:rFonts w:ascii="Arial" w:hAnsi="Arial" w:cs="Arial"/>
                <w:color w:val="000000"/>
                <w:position w:val="-2"/>
                <w:sz w:val="18"/>
                <w:szCs w:val="18"/>
              </w:rPr>
              <w:t>D</w:t>
            </w:r>
            <w:r>
              <w:rPr>
                <w:rFonts w:ascii="Arial" w:hAnsi="Arial" w:cs="Arial"/>
                <w:color w:val="000000"/>
                <w:position w:val="-2"/>
                <w:sz w:val="18"/>
                <w:szCs w:val="18"/>
              </w:rPr>
              <w:t>oc. dr. Milena Kramar Zupan</w:t>
            </w:r>
          </w:p>
        </w:tc>
      </w:tr>
    </w:tbl>
    <w:p w14:paraId="3B15006D" w14:textId="77777777" w:rsidR="004744EF" w:rsidRDefault="004744EF">
      <w:pPr>
        <w:sectPr w:rsidR="004744EF" w:rsidSect="006E7A2B">
          <w:headerReference w:type="default" r:id="rId10"/>
          <w:footerReference w:type="default" r:id="rId11"/>
          <w:pgSz w:w="11906" w:h="16838"/>
          <w:pgMar w:top="1418" w:right="1418" w:bottom="1418" w:left="1418" w:header="567" w:footer="596" w:gutter="0"/>
          <w:cols w:space="708"/>
          <w:docGrid w:linePitch="360"/>
        </w:sectPr>
      </w:pPr>
    </w:p>
    <w:p w14:paraId="2FBE2AB8" w14:textId="77777777" w:rsidR="00BA7809" w:rsidRPr="00EF740C" w:rsidRDefault="00BA7809"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D799582" w14:textId="77777777" w:rsidR="00BA7809" w:rsidRDefault="00BA7809"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744EF" w14:paraId="637BEC03" w14:textId="77777777">
        <w:tc>
          <w:tcPr>
            <w:tcW w:w="0" w:type="auto"/>
            <w:shd w:val="clear" w:color="auto" w:fill="000000"/>
            <w:tcMar>
              <w:top w:w="150" w:type="dxa"/>
              <w:bottom w:w="150" w:type="dxa"/>
            </w:tcMar>
            <w:vAlign w:val="center"/>
          </w:tcPr>
          <w:p w14:paraId="2C696CB3" w14:textId="77777777" w:rsidR="004744EF" w:rsidRDefault="00BA7809">
            <w:r>
              <w:rPr>
                <w:rFonts w:ascii="Arial" w:hAnsi="Arial" w:cs="Arial"/>
                <w:b/>
                <w:bCs/>
                <w:color w:val="FFFFFF"/>
                <w:position w:val="-2"/>
                <w:sz w:val="18"/>
                <w:szCs w:val="18"/>
                <w:shd w:val="clear" w:color="auto" w:fill="000000"/>
              </w:rPr>
              <w:t>1. Splošna navodila</w:t>
            </w:r>
          </w:p>
        </w:tc>
      </w:tr>
    </w:tbl>
    <w:p w14:paraId="241A18E4" w14:textId="77777777" w:rsidR="004744EF" w:rsidRDefault="00BA780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839A897" w14:textId="77777777" w:rsidR="004744EF" w:rsidRDefault="00BA780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7056073" w14:textId="77777777" w:rsidR="004744EF" w:rsidRDefault="00BA780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4521371" w14:textId="77777777" w:rsidR="004744EF" w:rsidRDefault="00BA7809">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BC08CAC" w14:textId="77777777" w:rsidR="004744EF" w:rsidRDefault="00BA7809">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24E18C49" w14:textId="77777777" w:rsidR="004744EF" w:rsidRDefault="00BA7809">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BCF9246" w14:textId="77777777" w:rsidR="004744EF" w:rsidRDefault="00BA7809">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A05F17" w14:paraId="64D5B737" w14:textId="77777777" w:rsidTr="00C60816">
        <w:tc>
          <w:tcPr>
            <w:tcW w:w="0" w:type="auto"/>
            <w:shd w:val="clear" w:color="auto" w:fill="000000"/>
            <w:tcMar>
              <w:top w:w="150" w:type="dxa"/>
              <w:bottom w:w="150" w:type="dxa"/>
            </w:tcMar>
            <w:vAlign w:val="center"/>
          </w:tcPr>
          <w:p w14:paraId="6C0A5E6F" w14:textId="77777777" w:rsidR="00A05F17" w:rsidRDefault="00A05F17" w:rsidP="00C60816">
            <w:r>
              <w:rPr>
                <w:rFonts w:ascii="Arial" w:hAnsi="Arial" w:cs="Arial"/>
                <w:b/>
                <w:bCs/>
                <w:color w:val="FFFFFF"/>
                <w:position w:val="-2"/>
                <w:sz w:val="18"/>
                <w:szCs w:val="18"/>
                <w:shd w:val="clear" w:color="auto" w:fill="000000"/>
              </w:rPr>
              <w:t>2. Navodilo za oddajo elektronske ponudbe</w:t>
            </w:r>
          </w:p>
        </w:tc>
      </w:tr>
    </w:tbl>
    <w:p w14:paraId="75E2B296" w14:textId="77777777" w:rsidR="00A05F17" w:rsidRPr="00A05F17" w:rsidRDefault="00A05F17" w:rsidP="00A05F17">
      <w:pPr>
        <w:spacing w:before="225" w:after="225" w:line="240" w:lineRule="auto"/>
        <w:jc w:val="both"/>
      </w:pPr>
      <w:r>
        <w:rPr>
          <w:rFonts w:ascii="Arial" w:hAnsi="Arial" w:cs="Arial"/>
          <w:color w:val="000000"/>
          <w:sz w:val="18"/>
          <w:szCs w:val="18"/>
        </w:rPr>
        <w:br/>
      </w:r>
      <w:r w:rsidRPr="00A05F17">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A05F17" w14:paraId="2987A2A3" w14:textId="77777777" w:rsidTr="00C60816">
        <w:tc>
          <w:tcPr>
            <w:tcW w:w="0" w:type="auto"/>
            <w:tcMar>
              <w:top w:w="0" w:type="auto"/>
              <w:bottom w:w="0" w:type="auto"/>
            </w:tcMar>
          </w:tcPr>
          <w:p w14:paraId="14EA1D21"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vnese osnovne podatke o ponudbi;</w:t>
            </w:r>
          </w:p>
          <w:p w14:paraId="746C3F8B"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 razdelek Predračun naloži scan natisa izpolnjenega obrazca 1 Ponudba.</w:t>
            </w:r>
          </w:p>
          <w:p w14:paraId="77CEBF6A"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 xml:space="preserve">Ponudnik v razdelek ESPD naloži ESPD obrazec ponudnika (v </w:t>
            </w:r>
            <w:proofErr w:type="spellStart"/>
            <w:r w:rsidRPr="00A05F17">
              <w:rPr>
                <w:rFonts w:ascii="Arial" w:hAnsi="Arial" w:cs="Arial"/>
                <w:color w:val="000000"/>
                <w:sz w:val="18"/>
                <w:szCs w:val="18"/>
              </w:rPr>
              <w:t>pdf</w:t>
            </w:r>
            <w:proofErr w:type="spellEnd"/>
            <w:r w:rsidRPr="00A05F17">
              <w:rPr>
                <w:rFonts w:ascii="Arial" w:hAnsi="Arial" w:cs="Arial"/>
                <w:color w:val="000000"/>
                <w:sz w:val="18"/>
                <w:szCs w:val="18"/>
              </w:rPr>
              <w:t xml:space="preserve"> ali </w:t>
            </w:r>
            <w:proofErr w:type="spellStart"/>
            <w:r w:rsidRPr="00A05F17">
              <w:rPr>
                <w:rFonts w:ascii="Arial" w:hAnsi="Arial" w:cs="Arial"/>
                <w:color w:val="000000"/>
                <w:sz w:val="18"/>
                <w:szCs w:val="18"/>
              </w:rPr>
              <w:t>xml</w:t>
            </w:r>
            <w:proofErr w:type="spellEnd"/>
            <w:r w:rsidRPr="00A05F17">
              <w:rPr>
                <w:rFonts w:ascii="Arial" w:hAnsi="Arial" w:cs="Arial"/>
                <w:color w:val="000000"/>
                <w:sz w:val="18"/>
                <w:szCs w:val="18"/>
              </w:rPr>
              <w:t xml:space="preserve"> dat.).</w:t>
            </w:r>
          </w:p>
          <w:p w14:paraId="51923287"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v razdelek Druge priloge naloži ostale dele ponudbe, in sicer: scan celotne ponudbene dokumentacije - vse izjave, priloge, vzorec pogodb, izjav,…</w:t>
            </w:r>
          </w:p>
          <w:p w14:paraId="70A949F8" w14:textId="77777777" w:rsidR="00A05F17" w:rsidRPr="00A05F17" w:rsidRDefault="00A05F17" w:rsidP="00A05F17">
            <w:pPr>
              <w:numPr>
                <w:ilvl w:val="0"/>
                <w:numId w:val="33"/>
              </w:numPr>
              <w:rPr>
                <w:rFonts w:ascii="Arial" w:hAnsi="Arial" w:cs="Arial"/>
                <w:color w:val="000000"/>
                <w:sz w:val="18"/>
                <w:szCs w:val="18"/>
              </w:rPr>
            </w:pPr>
            <w:r w:rsidRPr="00A05F17">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652B8BC0" w14:textId="77777777" w:rsidR="004744EF" w:rsidRDefault="004744EF">
      <w:pPr>
        <w:spacing w:before="225" w:after="225" w:line="240" w:lineRule="auto"/>
        <w:jc w:val="both"/>
      </w:pPr>
    </w:p>
    <w:p w14:paraId="4194298A" w14:textId="77777777" w:rsidR="00A05F17" w:rsidRDefault="00A05F17">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744EF" w14:paraId="752924CB" w14:textId="77777777">
        <w:tc>
          <w:tcPr>
            <w:tcW w:w="0" w:type="auto"/>
            <w:shd w:val="clear" w:color="auto" w:fill="000000"/>
            <w:tcMar>
              <w:top w:w="150" w:type="dxa"/>
              <w:bottom w:w="150" w:type="dxa"/>
            </w:tcMar>
            <w:vAlign w:val="center"/>
          </w:tcPr>
          <w:p w14:paraId="529D3C8F" w14:textId="525BF728" w:rsidR="004744EF" w:rsidRDefault="00A05F17">
            <w:r>
              <w:rPr>
                <w:rFonts w:ascii="Arial" w:hAnsi="Arial" w:cs="Arial"/>
                <w:b/>
                <w:bCs/>
                <w:color w:val="FFFFFF"/>
                <w:position w:val="-2"/>
                <w:sz w:val="18"/>
                <w:szCs w:val="18"/>
                <w:shd w:val="clear" w:color="auto" w:fill="000000"/>
              </w:rPr>
              <w:lastRenderedPageBreak/>
              <w:t>3</w:t>
            </w:r>
            <w:r w:rsidR="00BA7809">
              <w:rPr>
                <w:rFonts w:ascii="Arial" w:hAnsi="Arial" w:cs="Arial"/>
                <w:b/>
                <w:bCs/>
                <w:color w:val="FFFFFF"/>
                <w:position w:val="-2"/>
                <w:sz w:val="18"/>
                <w:szCs w:val="18"/>
                <w:shd w:val="clear" w:color="auto" w:fill="000000"/>
              </w:rPr>
              <w:t>. Zakoni in predpisi</w:t>
            </w:r>
          </w:p>
        </w:tc>
      </w:tr>
    </w:tbl>
    <w:p w14:paraId="467580B3" w14:textId="77777777" w:rsidR="004744EF" w:rsidRDefault="00BA780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744EF" w14:paraId="01447C9E" w14:textId="77777777">
        <w:tc>
          <w:tcPr>
            <w:tcW w:w="0" w:type="auto"/>
            <w:tcMar>
              <w:top w:w="0" w:type="auto"/>
              <w:bottom w:w="0" w:type="auto"/>
            </w:tcMar>
          </w:tcPr>
          <w:p w14:paraId="24D71DBC"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6B9C6C71"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AF91F43"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7231430D"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6E63159"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8000544"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3D6C4B1" w14:textId="77777777" w:rsidR="004744EF" w:rsidRDefault="00BA7809">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B6D635C" w14:textId="77777777" w:rsidR="004744EF" w:rsidRDefault="00BA7809">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E34E1A3" w14:textId="77777777" w:rsidR="005302A2" w:rsidRDefault="005302A2" w:rsidP="005302A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DC1203A" w14:textId="77777777" w:rsidR="005302A2" w:rsidRDefault="005302A2" w:rsidP="005302A2">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4FE2E36" w14:textId="77777777" w:rsidR="005302A2" w:rsidRDefault="005302A2" w:rsidP="005302A2">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C7A5E2A" w14:textId="77777777" w:rsidR="004744EF" w:rsidRDefault="00BA7809">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D7B469A" w14:textId="77777777" w:rsidR="004744EF" w:rsidRDefault="00BA780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D505783" w14:textId="77777777" w:rsidR="004744EF" w:rsidRDefault="00BA7809" w:rsidP="00272632">
      <w:pPr>
        <w:spacing w:before="225" w:after="0"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E54A81" w14:textId="77777777" w:rsidR="00272632" w:rsidRDefault="00272632">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4744EF" w14:paraId="2CDD3B47" w14:textId="77777777">
        <w:tc>
          <w:tcPr>
            <w:tcW w:w="0" w:type="auto"/>
            <w:shd w:val="clear" w:color="auto" w:fill="000000"/>
            <w:tcMar>
              <w:top w:w="150" w:type="dxa"/>
              <w:bottom w:w="150" w:type="dxa"/>
            </w:tcMar>
            <w:vAlign w:val="center"/>
          </w:tcPr>
          <w:p w14:paraId="070D8613" w14:textId="3E6414C3" w:rsidR="004744EF" w:rsidRDefault="00A05F17">
            <w:r>
              <w:rPr>
                <w:rFonts w:ascii="Arial" w:hAnsi="Arial" w:cs="Arial"/>
                <w:b/>
                <w:bCs/>
                <w:color w:val="FFFFFF"/>
                <w:position w:val="-2"/>
                <w:sz w:val="18"/>
                <w:szCs w:val="18"/>
                <w:shd w:val="clear" w:color="auto" w:fill="000000"/>
              </w:rPr>
              <w:t>4</w:t>
            </w:r>
            <w:r w:rsidR="00BA7809">
              <w:rPr>
                <w:rFonts w:ascii="Arial" w:hAnsi="Arial" w:cs="Arial"/>
                <w:b/>
                <w:bCs/>
                <w:color w:val="FFFFFF"/>
                <w:position w:val="-2"/>
                <w:sz w:val="18"/>
                <w:szCs w:val="18"/>
                <w:shd w:val="clear" w:color="auto" w:fill="000000"/>
              </w:rPr>
              <w:t>. Jezik razpisne dokumentacije in ponudbe ter oblika</w:t>
            </w:r>
          </w:p>
        </w:tc>
      </w:tr>
    </w:tbl>
    <w:p w14:paraId="3E37EB5C" w14:textId="77777777" w:rsidR="004744EF" w:rsidRDefault="00BA7809">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24CF6BA" w14:textId="77777777" w:rsidR="004744EF" w:rsidRDefault="00BA7809">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DA1E9ED" w14:textId="77777777" w:rsidR="004744EF" w:rsidRDefault="00BA7809">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7981752" w14:textId="77777777" w:rsidR="004744EF" w:rsidRDefault="00BA7809">
      <w:pPr>
        <w:spacing w:before="225" w:after="225" w:line="240" w:lineRule="auto"/>
        <w:jc w:val="both"/>
      </w:pPr>
      <w:r>
        <w:rPr>
          <w:rFonts w:ascii="Arial" w:hAnsi="Arial" w:cs="Arial"/>
          <w:color w:val="000000"/>
          <w:sz w:val="18"/>
          <w:szCs w:val="18"/>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0C376B0" w14:textId="77777777" w:rsidR="004744EF" w:rsidRDefault="00BA7809">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744EF" w14:paraId="49C6FDE0" w14:textId="77777777">
        <w:tc>
          <w:tcPr>
            <w:tcW w:w="0" w:type="auto"/>
            <w:shd w:val="clear" w:color="auto" w:fill="000000"/>
            <w:tcMar>
              <w:top w:w="150" w:type="dxa"/>
              <w:bottom w:w="150" w:type="dxa"/>
            </w:tcMar>
            <w:vAlign w:val="center"/>
          </w:tcPr>
          <w:p w14:paraId="35AD05DF" w14:textId="04C093E3" w:rsidR="004744EF" w:rsidRDefault="00A05F17">
            <w:r>
              <w:rPr>
                <w:rFonts w:ascii="Arial" w:hAnsi="Arial" w:cs="Arial"/>
                <w:b/>
                <w:bCs/>
                <w:color w:val="FFFFFF"/>
                <w:position w:val="-2"/>
                <w:sz w:val="18"/>
                <w:szCs w:val="18"/>
                <w:shd w:val="clear" w:color="auto" w:fill="000000"/>
              </w:rPr>
              <w:t>5</w:t>
            </w:r>
            <w:r w:rsidR="00BA7809">
              <w:rPr>
                <w:rFonts w:ascii="Arial" w:hAnsi="Arial" w:cs="Arial"/>
                <w:b/>
                <w:bCs/>
                <w:color w:val="FFFFFF"/>
                <w:position w:val="-2"/>
                <w:sz w:val="18"/>
                <w:szCs w:val="18"/>
                <w:shd w:val="clear" w:color="auto" w:fill="000000"/>
              </w:rPr>
              <w:t>. Skupna ponudba</w:t>
            </w:r>
          </w:p>
        </w:tc>
      </w:tr>
    </w:tbl>
    <w:p w14:paraId="72064740" w14:textId="77777777" w:rsidR="004744EF" w:rsidRDefault="00BA780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744EF" w14:paraId="2BADA92A" w14:textId="77777777">
        <w:tc>
          <w:tcPr>
            <w:tcW w:w="0" w:type="auto"/>
            <w:tcMar>
              <w:top w:w="0" w:type="auto"/>
              <w:bottom w:w="0" w:type="auto"/>
            </w:tcMar>
          </w:tcPr>
          <w:p w14:paraId="75E84A06"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B6CB80C"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4DD858B"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158EF9B"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BECB312"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29EA85C" w14:textId="77777777" w:rsidR="004744EF" w:rsidRDefault="00BA7809">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03F7EA2" w14:textId="77777777" w:rsidR="004744EF" w:rsidRDefault="00BA780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EE9E68A" w14:textId="77777777" w:rsidR="004744EF" w:rsidRDefault="00BA7809">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05F17" w14:paraId="2FE5A634" w14:textId="77777777" w:rsidTr="00C60816">
        <w:tc>
          <w:tcPr>
            <w:tcW w:w="0" w:type="auto"/>
            <w:shd w:val="clear" w:color="auto" w:fill="000000"/>
            <w:tcMar>
              <w:top w:w="150" w:type="dxa"/>
              <w:bottom w:w="150" w:type="dxa"/>
            </w:tcMar>
            <w:vAlign w:val="center"/>
          </w:tcPr>
          <w:p w14:paraId="3D92481F" w14:textId="77777777" w:rsidR="00A05F17" w:rsidRDefault="00A05F17" w:rsidP="00C60816">
            <w:r>
              <w:rPr>
                <w:rFonts w:ascii="Arial" w:hAnsi="Arial" w:cs="Arial"/>
                <w:b/>
                <w:bCs/>
                <w:color w:val="FFFFFF"/>
                <w:position w:val="-2"/>
                <w:sz w:val="18"/>
                <w:szCs w:val="18"/>
                <w:shd w:val="clear" w:color="auto" w:fill="000000"/>
              </w:rPr>
              <w:t>6. ESPD</w:t>
            </w:r>
          </w:p>
        </w:tc>
      </w:tr>
    </w:tbl>
    <w:p w14:paraId="1825E3AC" w14:textId="77777777" w:rsidR="00A05F17" w:rsidRPr="00C27734" w:rsidRDefault="00A05F17" w:rsidP="00A05F17">
      <w:pPr>
        <w:spacing w:before="225" w:after="225" w:line="240" w:lineRule="auto"/>
        <w:jc w:val="both"/>
      </w:pPr>
      <w:r w:rsidRPr="00C27734">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212FD75" w14:textId="6B0B0EEE" w:rsidR="00A05F17" w:rsidRDefault="00A05F17">
      <w:pPr>
        <w:spacing w:before="225" w:after="225" w:line="240" w:lineRule="auto"/>
        <w:jc w:val="both"/>
      </w:pPr>
      <w:r w:rsidRPr="00C2773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4744EF" w14:paraId="414D8711" w14:textId="77777777">
        <w:tc>
          <w:tcPr>
            <w:tcW w:w="0" w:type="auto"/>
            <w:shd w:val="clear" w:color="auto" w:fill="000000"/>
            <w:tcMar>
              <w:top w:w="150" w:type="dxa"/>
              <w:bottom w:w="150" w:type="dxa"/>
            </w:tcMar>
            <w:vAlign w:val="center"/>
          </w:tcPr>
          <w:p w14:paraId="4E3E263B" w14:textId="63A74D50" w:rsidR="004744EF" w:rsidRDefault="00A05F17">
            <w:r>
              <w:rPr>
                <w:rFonts w:ascii="Arial" w:hAnsi="Arial" w:cs="Arial"/>
                <w:b/>
                <w:bCs/>
                <w:color w:val="FFFFFF"/>
                <w:position w:val="-2"/>
                <w:sz w:val="18"/>
                <w:szCs w:val="18"/>
                <w:shd w:val="clear" w:color="auto" w:fill="000000"/>
              </w:rPr>
              <w:t>7</w:t>
            </w:r>
            <w:r w:rsidR="00BA7809">
              <w:rPr>
                <w:rFonts w:ascii="Arial" w:hAnsi="Arial" w:cs="Arial"/>
                <w:b/>
                <w:bCs/>
                <w:color w:val="FFFFFF"/>
                <w:position w:val="-2"/>
                <w:sz w:val="18"/>
                <w:szCs w:val="18"/>
                <w:shd w:val="clear" w:color="auto" w:fill="000000"/>
              </w:rPr>
              <w:t>. Ponudba s podizvajalci</w:t>
            </w:r>
          </w:p>
        </w:tc>
      </w:tr>
    </w:tbl>
    <w:p w14:paraId="564364A7" w14:textId="77777777" w:rsidR="004744EF" w:rsidRDefault="00BA780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792D76" w14:textId="77777777" w:rsidR="004744EF" w:rsidRDefault="00BA7809">
      <w:pPr>
        <w:spacing w:before="225" w:after="225" w:line="240" w:lineRule="auto"/>
        <w:jc w:val="both"/>
      </w:pPr>
      <w:r w:rsidRPr="00B641A2">
        <w:rPr>
          <w:rFonts w:ascii="Arial" w:hAnsi="Arial" w:cs="Arial"/>
          <w:b/>
          <w:bCs/>
          <w:color w:val="000000"/>
          <w:sz w:val="18"/>
          <w:szCs w:val="18"/>
        </w:rPr>
        <w:lastRenderedPageBreak/>
        <w:t xml:space="preserve">V primeru javnega naročila blaga ponudnik v ponudbi ni dolžan navesti podizvajalcev oziroma delov naročila, ki jih namerava oddati v </w:t>
      </w:r>
      <w:proofErr w:type="spellStart"/>
      <w:r w:rsidRPr="00B641A2">
        <w:rPr>
          <w:rFonts w:ascii="Arial" w:hAnsi="Arial" w:cs="Arial"/>
          <w:b/>
          <w:bCs/>
          <w:color w:val="000000"/>
          <w:sz w:val="18"/>
          <w:szCs w:val="18"/>
        </w:rPr>
        <w:t>podizvajanje</w:t>
      </w:r>
      <w:proofErr w:type="spellEnd"/>
      <w:r w:rsidRPr="00B641A2">
        <w:rPr>
          <w:rFonts w:ascii="Arial" w:hAnsi="Arial" w:cs="Arial"/>
          <w:b/>
          <w:bCs/>
          <w:color w:val="000000"/>
          <w:sz w:val="18"/>
          <w:szCs w:val="18"/>
        </w:rPr>
        <w:t>.</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4744EF" w14:paraId="6BE5DF38" w14:textId="77777777">
        <w:tc>
          <w:tcPr>
            <w:tcW w:w="0" w:type="auto"/>
            <w:shd w:val="clear" w:color="auto" w:fill="000000"/>
            <w:tcMar>
              <w:top w:w="150" w:type="dxa"/>
              <w:bottom w:w="150" w:type="dxa"/>
            </w:tcMar>
            <w:vAlign w:val="center"/>
          </w:tcPr>
          <w:p w14:paraId="2DD1FD0E" w14:textId="580EF9CD" w:rsidR="004744EF" w:rsidRDefault="00A05F17">
            <w:r>
              <w:rPr>
                <w:rFonts w:ascii="Arial" w:hAnsi="Arial" w:cs="Arial"/>
                <w:b/>
                <w:bCs/>
                <w:color w:val="FFFFFF"/>
                <w:position w:val="-2"/>
                <w:sz w:val="18"/>
                <w:szCs w:val="18"/>
                <w:shd w:val="clear" w:color="auto" w:fill="000000"/>
              </w:rPr>
              <w:t>8</w:t>
            </w:r>
            <w:r w:rsidR="00BA7809">
              <w:rPr>
                <w:rFonts w:ascii="Arial" w:hAnsi="Arial" w:cs="Arial"/>
                <w:b/>
                <w:bCs/>
                <w:color w:val="FFFFFF"/>
                <w:position w:val="-2"/>
                <w:sz w:val="18"/>
                <w:szCs w:val="18"/>
                <w:shd w:val="clear" w:color="auto" w:fill="000000"/>
              </w:rPr>
              <w:t>. Ustavitev postopka, zavrnitev vseh ponudb, odstop od izvedbe javnega naročila</w:t>
            </w:r>
          </w:p>
        </w:tc>
      </w:tr>
    </w:tbl>
    <w:p w14:paraId="6CB15F14" w14:textId="77777777" w:rsidR="004744EF" w:rsidRDefault="00BA7809">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744EF" w14:paraId="76F637F7" w14:textId="77777777">
        <w:tc>
          <w:tcPr>
            <w:tcW w:w="0" w:type="auto"/>
            <w:shd w:val="clear" w:color="auto" w:fill="000000"/>
            <w:tcMar>
              <w:top w:w="150" w:type="dxa"/>
              <w:bottom w:w="150" w:type="dxa"/>
            </w:tcMar>
            <w:vAlign w:val="center"/>
          </w:tcPr>
          <w:p w14:paraId="6B99664B" w14:textId="6DCA1038" w:rsidR="004744EF" w:rsidRDefault="00A05F17">
            <w:r>
              <w:rPr>
                <w:rFonts w:ascii="Arial" w:hAnsi="Arial" w:cs="Arial"/>
                <w:b/>
                <w:bCs/>
                <w:color w:val="FFFFFF"/>
                <w:position w:val="-2"/>
                <w:sz w:val="18"/>
                <w:szCs w:val="18"/>
                <w:shd w:val="clear" w:color="auto" w:fill="000000"/>
              </w:rPr>
              <w:t>9</w:t>
            </w:r>
            <w:r w:rsidR="00BA7809">
              <w:rPr>
                <w:rFonts w:ascii="Arial" w:hAnsi="Arial" w:cs="Arial"/>
                <w:b/>
                <w:bCs/>
                <w:color w:val="FFFFFF"/>
                <w:position w:val="-2"/>
                <w:sz w:val="18"/>
                <w:szCs w:val="18"/>
                <w:shd w:val="clear" w:color="auto" w:fill="000000"/>
              </w:rPr>
              <w:t>. Zmanjšanje obsega naročila</w:t>
            </w:r>
          </w:p>
        </w:tc>
      </w:tr>
    </w:tbl>
    <w:p w14:paraId="5ECDEE26" w14:textId="77777777" w:rsidR="004744EF" w:rsidRDefault="00BA780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D36058B" w14:textId="77777777" w:rsidR="004744EF" w:rsidRDefault="00BA7809">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744EF" w14:paraId="7DDB2ABC" w14:textId="77777777">
        <w:tc>
          <w:tcPr>
            <w:tcW w:w="0" w:type="auto"/>
            <w:shd w:val="clear" w:color="auto" w:fill="000000"/>
            <w:tcMar>
              <w:top w:w="150" w:type="dxa"/>
              <w:bottom w:w="150" w:type="dxa"/>
            </w:tcMar>
            <w:vAlign w:val="center"/>
          </w:tcPr>
          <w:p w14:paraId="3C7F61E4" w14:textId="5B314446" w:rsidR="004744EF" w:rsidRDefault="00A05F17">
            <w:r>
              <w:rPr>
                <w:rFonts w:ascii="Arial" w:hAnsi="Arial" w:cs="Arial"/>
                <w:b/>
                <w:bCs/>
                <w:color w:val="FFFFFF"/>
                <w:position w:val="-2"/>
                <w:sz w:val="18"/>
                <w:szCs w:val="18"/>
                <w:shd w:val="clear" w:color="auto" w:fill="000000"/>
              </w:rPr>
              <w:t>10</w:t>
            </w:r>
            <w:r w:rsidR="00BA7809">
              <w:rPr>
                <w:rFonts w:ascii="Arial" w:hAnsi="Arial" w:cs="Arial"/>
                <w:b/>
                <w:bCs/>
                <w:color w:val="FFFFFF"/>
                <w:position w:val="-2"/>
                <w:sz w:val="18"/>
                <w:szCs w:val="18"/>
                <w:shd w:val="clear" w:color="auto" w:fill="000000"/>
              </w:rPr>
              <w:t>. Dopolnjevanje, spreminjanje ter pojasnjevanje ponudb</w:t>
            </w:r>
          </w:p>
        </w:tc>
      </w:tr>
    </w:tbl>
    <w:p w14:paraId="5C03765E" w14:textId="77777777" w:rsidR="004744EF" w:rsidRDefault="00BA780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BE0C899" w14:textId="77777777" w:rsidR="004744EF" w:rsidRDefault="00BA780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97C3DE5" w14:textId="77777777" w:rsidR="004744EF" w:rsidRDefault="00BA7809">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E5F4964" w14:textId="77777777" w:rsidR="004744EF" w:rsidRDefault="00BA780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88F5AF1" w14:textId="77777777" w:rsidR="004744EF" w:rsidRDefault="00BA7809">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A0B2AE" w14:textId="77777777" w:rsidR="004744EF" w:rsidRDefault="00BA7809">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w:t>
      </w:r>
      <w:r>
        <w:rPr>
          <w:rFonts w:ascii="Arial" w:hAnsi="Arial" w:cs="Arial"/>
          <w:color w:val="000000"/>
          <w:sz w:val="18"/>
          <w:szCs w:val="18"/>
        </w:rPr>
        <w:lastRenderedPageBreak/>
        <w:t xml:space="preserve">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744EF" w14:paraId="7EBFAAD4" w14:textId="77777777">
        <w:tc>
          <w:tcPr>
            <w:tcW w:w="0" w:type="auto"/>
            <w:shd w:val="clear" w:color="auto" w:fill="000000"/>
            <w:tcMar>
              <w:top w:w="150" w:type="dxa"/>
              <w:bottom w:w="150" w:type="dxa"/>
            </w:tcMar>
            <w:vAlign w:val="center"/>
          </w:tcPr>
          <w:p w14:paraId="55F3A2F6" w14:textId="30A8B41E" w:rsidR="004744EF" w:rsidRDefault="00A05F17">
            <w:r>
              <w:rPr>
                <w:rFonts w:ascii="Arial" w:hAnsi="Arial" w:cs="Arial"/>
                <w:b/>
                <w:bCs/>
                <w:color w:val="FFFFFF"/>
                <w:position w:val="-2"/>
                <w:sz w:val="18"/>
                <w:szCs w:val="18"/>
                <w:shd w:val="clear" w:color="auto" w:fill="000000"/>
              </w:rPr>
              <w:t>11</w:t>
            </w:r>
            <w:r w:rsidR="00BA7809">
              <w:rPr>
                <w:rFonts w:ascii="Arial" w:hAnsi="Arial" w:cs="Arial"/>
                <w:b/>
                <w:bCs/>
                <w:color w:val="FFFFFF"/>
                <w:position w:val="-2"/>
                <w:sz w:val="18"/>
                <w:szCs w:val="18"/>
                <w:shd w:val="clear" w:color="auto" w:fill="000000"/>
              </w:rPr>
              <w:t>. Obvestilo o oddaji naročila</w:t>
            </w:r>
          </w:p>
        </w:tc>
      </w:tr>
    </w:tbl>
    <w:p w14:paraId="1A0983B3" w14:textId="77777777" w:rsidR="004744EF" w:rsidRDefault="00BA780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A0E2717" w14:textId="77777777" w:rsidR="004744EF" w:rsidRDefault="00BA780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BFE9EFC" w14:textId="77777777" w:rsidR="004744EF" w:rsidRDefault="00BA780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225E650" w14:textId="77777777" w:rsidR="004744EF" w:rsidRDefault="00BA7809">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744EF" w14:paraId="2951CF07" w14:textId="77777777">
        <w:tc>
          <w:tcPr>
            <w:tcW w:w="0" w:type="auto"/>
            <w:shd w:val="clear" w:color="auto" w:fill="000000"/>
            <w:tcMar>
              <w:top w:w="150" w:type="dxa"/>
              <w:bottom w:w="150" w:type="dxa"/>
            </w:tcMar>
            <w:vAlign w:val="center"/>
          </w:tcPr>
          <w:p w14:paraId="430170D1" w14:textId="0EFF65EF"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428015DC" w14:textId="77777777" w:rsidR="004744EF" w:rsidRDefault="00BA7809">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6D37C5A" w14:textId="77777777" w:rsidR="004744EF" w:rsidRDefault="00BA780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A5663F5" w14:textId="77777777" w:rsidR="004744EF" w:rsidRDefault="00BA7809">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F4590FD" w14:textId="77777777" w:rsidR="004744EF" w:rsidRDefault="00BA7809">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4744EF" w14:paraId="586D2421" w14:textId="77777777">
        <w:tc>
          <w:tcPr>
            <w:tcW w:w="0" w:type="auto"/>
            <w:shd w:val="clear" w:color="auto" w:fill="000000"/>
            <w:tcMar>
              <w:top w:w="150" w:type="dxa"/>
              <w:bottom w:w="150" w:type="dxa"/>
            </w:tcMar>
            <w:vAlign w:val="center"/>
          </w:tcPr>
          <w:p w14:paraId="4AD7EB5D" w14:textId="5DFD416E"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6E0FDB8E" w14:textId="77777777" w:rsidR="004744EF" w:rsidRDefault="00BA7809">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166C10E" w14:textId="77777777" w:rsidR="004744EF" w:rsidRDefault="00BA7809">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E093AA3" w14:textId="77777777" w:rsidR="004744EF" w:rsidRDefault="00BA7809">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w:t>
      </w:r>
      <w:r>
        <w:rPr>
          <w:rFonts w:ascii="Arial" w:hAnsi="Arial" w:cs="Arial"/>
          <w:color w:val="000000"/>
          <w:sz w:val="18"/>
          <w:szCs w:val="18"/>
        </w:rPr>
        <w:lastRenderedPageBreak/>
        <w:t>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31B3F22" w14:textId="77777777" w:rsidR="004744EF" w:rsidRDefault="00BA780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751AC82" w14:textId="77777777" w:rsidR="004744EF" w:rsidRDefault="00BA7809">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744EF" w14:paraId="2CAE82B8" w14:textId="77777777">
        <w:tc>
          <w:tcPr>
            <w:tcW w:w="0" w:type="auto"/>
            <w:shd w:val="clear" w:color="auto" w:fill="000000"/>
            <w:tcMar>
              <w:top w:w="150" w:type="dxa"/>
              <w:bottom w:w="150" w:type="dxa"/>
            </w:tcMar>
            <w:vAlign w:val="center"/>
          </w:tcPr>
          <w:p w14:paraId="3353B0B3" w14:textId="1312B67A"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3DD98F75" w14:textId="77777777" w:rsidR="004744EF" w:rsidRDefault="00BA7809">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E614156" w14:textId="77777777" w:rsidR="004744EF" w:rsidRDefault="00BA7809">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744EF" w14:paraId="2D7A1629" w14:textId="77777777">
        <w:tc>
          <w:tcPr>
            <w:tcW w:w="0" w:type="auto"/>
            <w:shd w:val="clear" w:color="auto" w:fill="000000"/>
            <w:tcMar>
              <w:top w:w="150" w:type="dxa"/>
              <w:bottom w:w="150" w:type="dxa"/>
            </w:tcMar>
            <w:vAlign w:val="center"/>
          </w:tcPr>
          <w:p w14:paraId="5414652B" w14:textId="224A7DF5"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3FB1002E" w14:textId="77777777" w:rsidR="004744EF" w:rsidRDefault="00BA7809">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60C406" w14:textId="77777777" w:rsidR="004744EF" w:rsidRDefault="00BA7809">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F4CCF75" w14:textId="77777777" w:rsidR="004744EF" w:rsidRDefault="00BA7809">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0BF749A" w14:textId="77777777" w:rsidR="004744EF" w:rsidRDefault="00BA7809">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37947A" w14:textId="77777777" w:rsidR="00A05F17" w:rsidRDefault="00A05F17" w:rsidP="00A05F17">
      <w:pPr>
        <w:spacing w:before="225" w:after="225" w:line="240" w:lineRule="auto"/>
        <w:jc w:val="both"/>
      </w:pPr>
      <w:r w:rsidRPr="00A05F17">
        <w:rPr>
          <w:rFonts w:ascii="Arial" w:hAnsi="Arial" w:cs="Arial"/>
          <w:color w:val="000000"/>
          <w:sz w:val="18"/>
          <w:szCs w:val="18"/>
        </w:rPr>
        <w:t>Vlagatelj mora pred vložitvijo zahtevka za revizijo zoper vsebino razpisne dokumentacije ali vsebino objave plačati takso v višini 4.000,00 EUR.</w:t>
      </w:r>
    </w:p>
    <w:p w14:paraId="53F804BF" w14:textId="77777777" w:rsidR="004744EF" w:rsidRDefault="00BA7809">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6CDAFDB5" w14:textId="77777777" w:rsidR="004744EF" w:rsidRDefault="00BA7809">
      <w:pPr>
        <w:spacing w:before="225" w:after="225" w:line="240" w:lineRule="auto"/>
        <w:jc w:val="both"/>
      </w:pPr>
      <w:r>
        <w:rPr>
          <w:rFonts w:ascii="Arial" w:hAnsi="Arial" w:cs="Arial"/>
          <w:color w:val="000000"/>
          <w:sz w:val="18"/>
          <w:szCs w:val="18"/>
        </w:rPr>
        <w:t>https://ejn.gov.si/sistem/pravno-varstvo.html</w:t>
      </w:r>
    </w:p>
    <w:p w14:paraId="2843FF4B" w14:textId="77777777" w:rsidR="004744EF" w:rsidRDefault="00BA7809">
      <w:pPr>
        <w:spacing w:before="225" w:after="225" w:line="240" w:lineRule="auto"/>
        <w:jc w:val="both"/>
      </w:pPr>
      <w:r>
        <w:rPr>
          <w:rFonts w:ascii="Arial" w:hAnsi="Arial" w:cs="Arial"/>
          <w:b/>
          <w:bCs/>
          <w:color w:val="000000"/>
          <w:sz w:val="18"/>
          <w:szCs w:val="18"/>
        </w:rPr>
        <w:lastRenderedPageBreak/>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3A5A182" w14:textId="77777777" w:rsidR="004744EF" w:rsidRDefault="00BA7809">
      <w:pPr>
        <w:spacing w:before="225" w:after="225" w:line="240" w:lineRule="auto"/>
        <w:jc w:val="both"/>
      </w:pPr>
      <w:r>
        <w:rPr>
          <w:rFonts w:ascii="Arial" w:hAnsi="Arial" w:cs="Arial"/>
          <w:color w:val="000000"/>
          <w:sz w:val="18"/>
          <w:szCs w:val="18"/>
        </w:rPr>
        <w:t>Zahtevek za revizijo se lahko vloži v roku iz 25. člena ZPVPJN.</w:t>
      </w:r>
    </w:p>
    <w:p w14:paraId="1431DA16" w14:textId="77777777" w:rsidR="004744EF" w:rsidRDefault="00BA7809">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4744EF" w14:paraId="20264B86" w14:textId="77777777">
        <w:tc>
          <w:tcPr>
            <w:tcW w:w="0" w:type="auto"/>
            <w:shd w:val="clear" w:color="auto" w:fill="000000"/>
            <w:tcMar>
              <w:top w:w="150" w:type="dxa"/>
              <w:bottom w:w="150" w:type="dxa"/>
            </w:tcMar>
            <w:vAlign w:val="center"/>
          </w:tcPr>
          <w:p w14:paraId="57883A02" w14:textId="46BA9646" w:rsidR="004744EF" w:rsidRDefault="00BA7809">
            <w:r>
              <w:rPr>
                <w:rFonts w:ascii="Arial" w:hAnsi="Arial" w:cs="Arial"/>
                <w:b/>
                <w:bCs/>
                <w:color w:val="FFFFFF"/>
                <w:position w:val="-2"/>
                <w:sz w:val="18"/>
                <w:szCs w:val="18"/>
                <w:shd w:val="clear" w:color="auto" w:fill="000000"/>
              </w:rPr>
              <w:t>1</w:t>
            </w:r>
            <w:r w:rsidR="00A05F17">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Sklenitev pogodbe</w:t>
            </w:r>
          </w:p>
        </w:tc>
      </w:tr>
    </w:tbl>
    <w:p w14:paraId="782C23A0" w14:textId="77777777" w:rsidR="004744EF" w:rsidRDefault="00BA7809">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05FAA0F" w14:textId="77777777" w:rsidR="004744EF" w:rsidRDefault="00BA7809">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10BE1E3" w14:textId="77777777" w:rsidR="004744EF" w:rsidRDefault="00BA7809">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FE56C2D" w14:textId="77777777" w:rsidR="004744EF" w:rsidRDefault="004744EF">
      <w:pPr>
        <w:sectPr w:rsidR="004744EF" w:rsidSect="00D931BF">
          <w:pgSz w:w="11906" w:h="16838"/>
          <w:pgMar w:top="1418" w:right="1418" w:bottom="1418" w:left="1418" w:header="567" w:footer="680" w:gutter="0"/>
          <w:cols w:space="708"/>
          <w:docGrid w:linePitch="360"/>
        </w:sectPr>
      </w:pPr>
    </w:p>
    <w:p w14:paraId="5F73C25A" w14:textId="77777777" w:rsidR="00BA7809" w:rsidRPr="00A820C7" w:rsidRDefault="00BA7809"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6F3F15A" w14:textId="77777777" w:rsidR="00BA7809" w:rsidRDefault="00BA7809" w:rsidP="00C25086">
      <w:pPr>
        <w:rPr>
          <w:rFonts w:ascii="Arial" w:hAnsi="Arial" w:cs="Arial"/>
          <w:sz w:val="18"/>
          <w:szCs w:val="18"/>
        </w:rPr>
      </w:pPr>
    </w:p>
    <w:p w14:paraId="2E4B8F26" w14:textId="77777777" w:rsidR="00480C39" w:rsidRDefault="00480C39" w:rsidP="00480C39">
      <w:pPr>
        <w:spacing w:before="225" w:after="225" w:line="240" w:lineRule="auto"/>
        <w:jc w:val="both"/>
      </w:pPr>
      <w:r>
        <w:rPr>
          <w:rFonts w:ascii="Arial" w:hAnsi="Arial" w:cs="Arial"/>
          <w:b/>
          <w:bCs/>
          <w:color w:val="000000"/>
          <w:sz w:val="18"/>
          <w:szCs w:val="18"/>
        </w:rPr>
        <w:t>Merila, ki veljajo za vse sklope, razen če je določeno drugače.</w:t>
      </w:r>
    </w:p>
    <w:p w14:paraId="23BF7F52" w14:textId="77777777" w:rsidR="00480C39" w:rsidRDefault="00480C39" w:rsidP="00480C3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4843074" w14:textId="77777777" w:rsidR="00480C39" w:rsidRDefault="00480C39" w:rsidP="00480C39">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80C39" w14:paraId="1B63B9EB" w14:textId="77777777" w:rsidTr="00E67ACB">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38670" w14:textId="77777777" w:rsidR="00480C39" w:rsidRDefault="00480C39" w:rsidP="00E67AC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96EA5" w14:textId="77777777" w:rsidR="00480C39" w:rsidRDefault="00480C39" w:rsidP="00E67AC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6A8BA" w14:textId="77777777" w:rsidR="00480C39" w:rsidRDefault="00480C39" w:rsidP="00E67ACB">
            <w:pPr>
              <w:jc w:val="both"/>
              <w:textAlignment w:val="center"/>
            </w:pPr>
            <w:r>
              <w:rPr>
                <w:rFonts w:ascii="Arial" w:hAnsi="Arial" w:cs="Arial"/>
                <w:color w:val="000000"/>
                <w:position w:val="-2"/>
                <w:sz w:val="18"/>
                <w:szCs w:val="18"/>
              </w:rPr>
              <w:t> </w:t>
            </w:r>
          </w:p>
        </w:tc>
      </w:tr>
    </w:tbl>
    <w:p w14:paraId="5BE037BF" w14:textId="77777777" w:rsidR="00480C39" w:rsidRDefault="00480C39" w:rsidP="00480C39">
      <w:pPr>
        <w:spacing w:before="225" w:after="225" w:line="240" w:lineRule="auto"/>
        <w:jc w:val="both"/>
        <w:rPr>
          <w:rFonts w:ascii="Arial" w:hAnsi="Arial" w:cs="Arial"/>
          <w:color w:val="000000"/>
          <w:sz w:val="18"/>
          <w:szCs w:val="18"/>
        </w:rPr>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43C79040" w14:textId="77777777" w:rsidR="00480C39" w:rsidRDefault="00480C39" w:rsidP="00480C39">
      <w:pPr>
        <w:rPr>
          <w:rFonts w:ascii="Arial" w:hAnsi="Arial" w:cs="Arial"/>
          <w:color w:val="000000"/>
          <w:sz w:val="18"/>
          <w:szCs w:val="18"/>
        </w:rPr>
      </w:pPr>
      <w:r>
        <w:rPr>
          <w:rFonts w:ascii="Arial" w:hAnsi="Arial" w:cs="Arial"/>
          <w:color w:val="000000"/>
          <w:sz w:val="18"/>
          <w:szCs w:val="18"/>
        </w:rPr>
        <w:br w:type="page"/>
      </w:r>
    </w:p>
    <w:p w14:paraId="2CF8A1A3" w14:textId="77777777" w:rsidR="004744EF" w:rsidRDefault="004744EF">
      <w:pPr>
        <w:sectPr w:rsidR="004744EF" w:rsidSect="00D931BF">
          <w:pgSz w:w="11906" w:h="16838"/>
          <w:pgMar w:top="1418" w:right="1418" w:bottom="1418" w:left="1418" w:header="567" w:footer="680" w:gutter="0"/>
          <w:cols w:space="708"/>
          <w:docGrid w:linePitch="360"/>
        </w:sectPr>
      </w:pPr>
    </w:p>
    <w:p w14:paraId="595DC0AE" w14:textId="77777777" w:rsidR="006975C6" w:rsidRPr="00563971" w:rsidRDefault="00BA7809"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CB5C493" w14:textId="77777777" w:rsidR="004744EF" w:rsidRDefault="00BA780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44334C9" w14:textId="77777777" w:rsidR="004744EF" w:rsidRDefault="00BA7809">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744EF" w14:paraId="7E3D248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14CE6C1" w14:textId="77777777" w:rsidR="004744EF" w:rsidRDefault="00BA7809">
            <w:r>
              <w:rPr>
                <w:rFonts w:ascii="Arial" w:hAnsi="Arial" w:cs="Arial"/>
                <w:color w:val="FFFFFF"/>
                <w:position w:val="-2"/>
                <w:sz w:val="18"/>
                <w:szCs w:val="18"/>
              </w:rPr>
              <w:t>Razlogi za izključitev</w:t>
            </w:r>
          </w:p>
        </w:tc>
      </w:tr>
    </w:tbl>
    <w:p w14:paraId="0AAEFB2E"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4400BD4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E6D246"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DBAF8" w14:textId="77777777" w:rsidR="004744EF" w:rsidRDefault="00BA780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169A9988"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7B32D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A9347"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0EB00" w14:textId="77777777" w:rsidR="004744EF" w:rsidRDefault="00BA7809">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22644188" w14:textId="77777777" w:rsidR="004744EF" w:rsidRDefault="00BA7809">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744EF" w14:paraId="65E43A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FC3DE"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A115D"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998DDF9" w14:textId="77777777" w:rsidR="004744EF" w:rsidRDefault="00BA7809">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38887459"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744EF" w14:paraId="079FE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3FA03"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B3EEC"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A69CB10" w14:textId="77777777" w:rsidR="004744EF" w:rsidRDefault="00BA7809">
            <w:pPr>
              <w:spacing w:before="135" w:after="135"/>
              <w:jc w:val="both"/>
              <w:textAlignment w:val="center"/>
            </w:pPr>
            <w:r>
              <w:rPr>
                <w:rFonts w:ascii="Arial" w:hAnsi="Arial" w:cs="Arial"/>
                <w:color w:val="000000"/>
                <w:position w:val="-2"/>
                <w:sz w:val="18"/>
                <w:szCs w:val="18"/>
              </w:rPr>
              <w:t>Velja enako kot za vodilnega partnerja.</w:t>
            </w:r>
          </w:p>
        </w:tc>
      </w:tr>
      <w:tr w:rsidR="004744EF" w14:paraId="762417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F609D" w14:textId="77777777" w:rsidR="004744EF" w:rsidRDefault="00BA780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A2BF9"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8E5A721" w14:textId="77777777" w:rsidR="004744EF" w:rsidRDefault="00BA7809">
            <w:pPr>
              <w:spacing w:before="135" w:after="135"/>
              <w:jc w:val="both"/>
              <w:textAlignment w:val="center"/>
            </w:pPr>
            <w:r>
              <w:rPr>
                <w:rFonts w:ascii="Arial" w:hAnsi="Arial" w:cs="Arial"/>
                <w:color w:val="000000"/>
                <w:position w:val="-2"/>
                <w:sz w:val="18"/>
                <w:szCs w:val="18"/>
              </w:rPr>
              <w:t>Velja enako kot za ponudnika.</w:t>
            </w:r>
          </w:p>
          <w:p w14:paraId="2D497541"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1A2AD9F"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5BFC1F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EB997C" w14:textId="77777777" w:rsidR="004744EF" w:rsidRDefault="00BA780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BF307" w14:textId="77777777" w:rsidR="004744EF" w:rsidRDefault="00BA7809">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572A3C"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3D4564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92969"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974AF"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669F745B" w14:textId="4DBE7C0A" w:rsidR="004744EF" w:rsidRDefault="00BA780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E3FB668" w14:textId="77777777" w:rsidR="004744EF" w:rsidRDefault="00BA7809">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4744EF" w14:paraId="3565D4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E6615"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EFA49"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A14A75F"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744EF" w14:paraId="5AEF15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BCAC8"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F0AFB"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4854575"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4744EF" w14:paraId="1C67C82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744EF" w14:paraId="1063E9C0" w14:textId="77777777">
                    <w:tc>
                      <w:tcPr>
                        <w:tcW w:w="0" w:type="auto"/>
                        <w:tcMar>
                          <w:top w:w="0" w:type="auto"/>
                          <w:bottom w:w="0" w:type="auto"/>
                        </w:tcMar>
                      </w:tcPr>
                      <w:p w14:paraId="77C66029" w14:textId="77777777" w:rsidR="004744EF" w:rsidRDefault="004744EF"/>
                    </w:tc>
                  </w:tr>
                </w:tbl>
                <w:p w14:paraId="640B311B" w14:textId="77777777" w:rsidR="004744EF" w:rsidRDefault="004744EF"/>
              </w:tc>
            </w:tr>
          </w:tbl>
          <w:p w14:paraId="547656DC" w14:textId="77777777" w:rsidR="004744EF" w:rsidRDefault="004744EF"/>
        </w:tc>
      </w:tr>
      <w:tr w:rsidR="004744EF" w14:paraId="3E25EB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5530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F6520"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E0742D6"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79BC6C9"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D9CECD"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3CAE045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DF5C2C" w14:textId="77777777" w:rsidR="004744EF" w:rsidRDefault="00BA7809">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FEBB0"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49618166"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1A88FE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85E3B"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A4E8B"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5DD39F09" w14:textId="76FB243E" w:rsidR="004744EF" w:rsidRDefault="00BA7809">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744EF" w14:paraId="3667E1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5737E"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C5EB9" w14:textId="77777777" w:rsidR="004744EF" w:rsidRDefault="00BA7809">
            <w:pPr>
              <w:jc w:val="both"/>
              <w:textAlignment w:val="center"/>
            </w:pPr>
            <w:r>
              <w:rPr>
                <w:rFonts w:ascii="Arial" w:hAnsi="Arial" w:cs="Arial"/>
                <w:color w:val="000000"/>
                <w:position w:val="-2"/>
                <w:sz w:val="18"/>
                <w:szCs w:val="18"/>
              </w:rPr>
              <w:t> </w:t>
            </w:r>
          </w:p>
          <w:p w14:paraId="724AB0A7" w14:textId="77777777" w:rsidR="004744EF" w:rsidRDefault="00BA7809">
            <w:r>
              <w:rPr>
                <w:rFonts w:ascii="Arial" w:hAnsi="Arial" w:cs="Arial"/>
                <w:color w:val="000000"/>
                <w:position w:val="-2"/>
                <w:sz w:val="18"/>
                <w:szCs w:val="18"/>
              </w:rPr>
              <w:t xml:space="preserve"> /</w:t>
            </w:r>
          </w:p>
        </w:tc>
      </w:tr>
      <w:tr w:rsidR="004744EF" w14:paraId="04E223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35FB1"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AE1DE"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D77CFF3"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4744EF" w14:paraId="71DC3C1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744EF" w14:paraId="72E277DA" w14:textId="77777777">
                    <w:tc>
                      <w:tcPr>
                        <w:tcW w:w="0" w:type="auto"/>
                        <w:tcMar>
                          <w:top w:w="0" w:type="auto"/>
                          <w:bottom w:w="0" w:type="auto"/>
                        </w:tcMar>
                      </w:tcPr>
                      <w:p w14:paraId="38717000" w14:textId="77777777" w:rsidR="004744EF" w:rsidRDefault="004744EF"/>
                    </w:tc>
                  </w:tr>
                </w:tbl>
                <w:p w14:paraId="751CEDD0" w14:textId="77777777" w:rsidR="004744EF" w:rsidRDefault="004744EF"/>
              </w:tc>
            </w:tr>
          </w:tbl>
          <w:p w14:paraId="28F973F4" w14:textId="77777777" w:rsidR="004744EF" w:rsidRDefault="004744EF"/>
        </w:tc>
      </w:tr>
      <w:tr w:rsidR="004744EF" w14:paraId="1EE16D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4A5A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47202"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59664F5"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35ABE79E"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927C87F"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33AA00B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6439119" w14:textId="77777777" w:rsidR="004744EF" w:rsidRDefault="00BA780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22135"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D60BFC6" w14:textId="77777777" w:rsidR="004744EF" w:rsidRDefault="00BA780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744EF" w14:paraId="39F398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B75EE"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7FD6F" w14:textId="788A5436" w:rsidR="004744EF" w:rsidRDefault="00BA7809">
            <w:pPr>
              <w:spacing w:before="135" w:after="135"/>
              <w:jc w:val="both"/>
              <w:textAlignment w:val="cente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3A625A39" w14:textId="77777777" w:rsidR="004744EF" w:rsidRDefault="00BA780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A2C20CF" w14:textId="77777777" w:rsidR="004744EF" w:rsidRDefault="00BA7809">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4744EF" w14:paraId="4EF84C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A47D1" w14:textId="77777777" w:rsidR="004744EF" w:rsidRDefault="00BA780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1F81D" w14:textId="77777777" w:rsidR="004744EF" w:rsidRDefault="00BA780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744EF" w14:paraId="3B2E0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72CC"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9D115"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7E6C55C" w14:textId="77777777" w:rsidR="004744EF" w:rsidRDefault="00BA7809">
            <w:pPr>
              <w:spacing w:before="135" w:after="135"/>
              <w:jc w:val="both"/>
              <w:textAlignment w:val="center"/>
            </w:pPr>
            <w:r>
              <w:rPr>
                <w:rFonts w:ascii="Arial" w:hAnsi="Arial" w:cs="Arial"/>
                <w:color w:val="000000"/>
                <w:position w:val="-2"/>
                <w:sz w:val="18"/>
                <w:szCs w:val="18"/>
              </w:rPr>
              <w:t>Veljajo enake zahteve kot za vodilnega partnerja.</w:t>
            </w:r>
          </w:p>
        </w:tc>
      </w:tr>
      <w:tr w:rsidR="004744EF" w14:paraId="2B2DEE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CEFAA"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34C49"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23426C5B" w14:textId="77777777" w:rsidR="004744EF" w:rsidRDefault="00BA780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6439EBF" w14:textId="77777777" w:rsidR="004744EF" w:rsidRDefault="00BA780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C1E2B9F" w14:textId="77777777" w:rsidR="004744EF" w:rsidRDefault="004744EF"/>
    <w:tbl>
      <w:tblPr>
        <w:tblStyle w:val="NormalTablePHPDOCX"/>
        <w:tblW w:w="2500" w:type="pct"/>
        <w:tblInd w:w="108" w:type="dxa"/>
        <w:tblLook w:val="04A0" w:firstRow="1" w:lastRow="0" w:firstColumn="1" w:lastColumn="0" w:noHBand="0" w:noVBand="1"/>
      </w:tblPr>
      <w:tblGrid>
        <w:gridCol w:w="4504"/>
      </w:tblGrid>
      <w:tr w:rsidR="004744EF" w14:paraId="537D30B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7C3154" w14:textId="77777777" w:rsidR="004744EF" w:rsidRDefault="00BA7809">
            <w:r>
              <w:rPr>
                <w:rFonts w:ascii="Arial" w:hAnsi="Arial" w:cs="Arial"/>
                <w:color w:val="FFFFFF"/>
                <w:position w:val="-2"/>
                <w:sz w:val="18"/>
                <w:szCs w:val="18"/>
              </w:rPr>
              <w:t>Poslovna in finančna sposobnost</w:t>
            </w:r>
          </w:p>
        </w:tc>
      </w:tr>
    </w:tbl>
    <w:p w14:paraId="04C1D397"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24B46B3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ADF00CE"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E941B" w14:textId="77777777" w:rsidR="004744EF" w:rsidRDefault="00BA780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DF4D5A2" w14:textId="77777777" w:rsidR="004744EF" w:rsidRDefault="00BA7809">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744EF" w14:paraId="1A0404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1DBC5"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3A775"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w:t>
            </w:r>
            <w:r w:rsidR="00A05F17" w:rsidRPr="00A05F17">
              <w:rPr>
                <w:rFonts w:ascii="Arial" w:hAnsi="Arial" w:cs="Arial"/>
                <w:color w:val="000000"/>
                <w:position w:val="-2"/>
                <w:sz w:val="18"/>
                <w:szCs w:val="18"/>
              </w:rPr>
              <w:t>KROVNA IZJAVA in ESPD.</w:t>
            </w:r>
          </w:p>
          <w:p w14:paraId="667B0F3A" w14:textId="4CDB04CA" w:rsidR="004744EF" w:rsidRDefault="00BA780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744EF" w14:paraId="49A961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D99F0"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75432" w14:textId="77777777" w:rsidR="004744EF" w:rsidRDefault="00BA780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E5CAFE" w14:textId="77777777" w:rsidR="004744EF" w:rsidRDefault="00BA780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744EF" w14:paraId="05BA2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A217C"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33197"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4A8259C1"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0CC24F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76994" w14:textId="77777777" w:rsidR="004744EF" w:rsidRDefault="00BA780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A2F60"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10B86333"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571CA22" w14:textId="77777777" w:rsidR="004744EF" w:rsidRDefault="004744EF"/>
    <w:tbl>
      <w:tblPr>
        <w:tblStyle w:val="NormalTablePHPDOCX"/>
        <w:tblW w:w="2500" w:type="pct"/>
        <w:tblInd w:w="108" w:type="dxa"/>
        <w:tblLook w:val="04A0" w:firstRow="1" w:lastRow="0" w:firstColumn="1" w:lastColumn="0" w:noHBand="0" w:noVBand="1"/>
      </w:tblPr>
      <w:tblGrid>
        <w:gridCol w:w="4504"/>
      </w:tblGrid>
      <w:tr w:rsidR="004744EF" w14:paraId="249AC00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96436E5" w14:textId="77777777" w:rsidR="004744EF" w:rsidRDefault="00BA7809">
            <w:r>
              <w:rPr>
                <w:rFonts w:ascii="Arial" w:hAnsi="Arial" w:cs="Arial"/>
                <w:color w:val="FFFFFF"/>
                <w:position w:val="-2"/>
                <w:sz w:val="18"/>
                <w:szCs w:val="18"/>
              </w:rPr>
              <w:t>Tehnična sposobnost</w:t>
            </w:r>
          </w:p>
        </w:tc>
      </w:tr>
    </w:tbl>
    <w:p w14:paraId="5FC61918"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132FB1F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BDA946" w14:textId="77777777" w:rsidR="004744EF" w:rsidRDefault="00BA780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3D06E" w14:textId="77777777" w:rsidR="004744EF" w:rsidRDefault="00BA7809">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744EF" w14:paraId="3D5EF4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A94A4"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D6F99" w14:textId="77777777" w:rsidR="00A05F17" w:rsidRDefault="00A05F17">
            <w:pPr>
              <w:spacing w:before="135" w:after="135"/>
              <w:jc w:val="both"/>
              <w:textAlignment w:val="center"/>
              <w:rPr>
                <w:rFonts w:ascii="Arial" w:hAnsi="Arial" w:cs="Arial"/>
                <w:color w:val="000000"/>
                <w:position w:val="-2"/>
                <w:sz w:val="18"/>
                <w:szCs w:val="18"/>
              </w:rPr>
            </w:pPr>
            <w:r w:rsidRPr="00A05F17">
              <w:rPr>
                <w:rFonts w:ascii="Arial" w:hAnsi="Arial" w:cs="Arial"/>
                <w:color w:val="000000"/>
                <w:position w:val="-2"/>
                <w:sz w:val="18"/>
                <w:szCs w:val="18"/>
              </w:rPr>
              <w:t>Izpolnjen in podpisan Obrazec KROVNA IZJAVA in ESPD ter priloge iz katerih je razvidno, da blago izpolnjuje vse strokovne zahteve naročnika:</w:t>
            </w:r>
          </w:p>
          <w:p w14:paraId="2F99B31C" w14:textId="77777777" w:rsidR="00A05F17" w:rsidRDefault="00BA780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b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in/ali tehnična dokumentacija v slovenskem jeziku ali angleškem jeziku, iz katerih bodo  razvidne vse strokovno tehnične karakteristike ponujenega blaga, ki izhajajo iz naročnikovih strokovnih zahtev. V kolikor je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angleškem jeziku in iz njega niso razvidne vse zahtevane karakteristike ponujenega blaga je potrebno predložiti še lasten opis v slovenskem jeziku. Obvezno pa je potrebno priložiti opis v slovenskem jeziku v kolikor pri ponudniku ne obstaja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v slovenskem ali angleškem jeziku.</w:t>
            </w:r>
          </w:p>
          <w:p w14:paraId="0F9FA74A" w14:textId="77777777" w:rsidR="00A05F17" w:rsidRDefault="00BA7809" w:rsidP="00A05F17">
            <w:pPr>
              <w:spacing w:before="135" w:after="135"/>
              <w:jc w:val="both"/>
              <w:textAlignment w:val="center"/>
            </w:pPr>
            <w:r>
              <w:rPr>
                <w:rFonts w:ascii="Arial" w:hAnsi="Arial" w:cs="Arial"/>
                <w:color w:val="000000"/>
                <w:position w:val="-2"/>
                <w:sz w:val="18"/>
                <w:szCs w:val="18"/>
              </w:rPr>
              <w:br/>
            </w:r>
            <w:r w:rsidR="00A05F17">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21B52526" w14:textId="7AE17654" w:rsidR="004744EF" w:rsidRDefault="00A05F17" w:rsidP="00A05F17">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p>
        </w:tc>
      </w:tr>
      <w:tr w:rsidR="004744EF" w14:paraId="58CEDD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E6551"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E304" w14:textId="77777777" w:rsidR="004744EF" w:rsidRDefault="00BA7809">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4744EF" w14:paraId="64550F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0A72A"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9BB92"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21CD8431" w14:textId="77777777" w:rsidR="004744EF" w:rsidRDefault="00BA7809">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744EF" w14:paraId="0BA2E2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F0809"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3FB1D"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56656A11"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2D9DC92"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2A50030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AEF79FE" w14:textId="77777777" w:rsidR="004744EF" w:rsidRDefault="00BA7809">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Servisiranje inštrumentov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804E1" w14:textId="77777777" w:rsidR="004744EF" w:rsidRDefault="00BA7809">
            <w:pPr>
              <w:spacing w:before="135" w:after="135"/>
              <w:jc w:val="both"/>
              <w:textAlignment w:val="center"/>
            </w:pPr>
            <w:r>
              <w:rPr>
                <w:rFonts w:ascii="Arial" w:hAnsi="Arial" w:cs="Arial"/>
                <w:color w:val="000000"/>
                <w:position w:val="-2"/>
                <w:sz w:val="18"/>
                <w:szCs w:val="18"/>
              </w:rPr>
              <w:t>Ponudnik mora za ponujeno opremo zagotoviti pooblaščen servis, ki bo opravljal vzdrževanje in servisiranje v R Sloveniji ali v EU. Servis mora imeti certifikat s strani proizvajalca za servisiranje-vzdrževanje ponujenih inštrumentov.</w:t>
            </w:r>
          </w:p>
        </w:tc>
      </w:tr>
      <w:tr w:rsidR="004744EF" w14:paraId="46F250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114D5"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921CC" w14:textId="06087F01" w:rsidR="004744EF" w:rsidRDefault="00BA7809">
            <w:pPr>
              <w:spacing w:before="135" w:after="135"/>
              <w:jc w:val="both"/>
              <w:textAlignment w:val="center"/>
            </w:pPr>
            <w:r>
              <w:rPr>
                <w:rFonts w:ascii="Arial" w:hAnsi="Arial" w:cs="Arial"/>
                <w:color w:val="000000"/>
                <w:position w:val="-2"/>
                <w:sz w:val="18"/>
                <w:szCs w:val="18"/>
              </w:rPr>
              <w:t xml:space="preserve">Izpolnjen in podpisan Obrazec  </w:t>
            </w:r>
            <w:r w:rsidR="00A05F17" w:rsidRPr="00A05F17">
              <w:rPr>
                <w:rFonts w:ascii="Arial" w:hAnsi="Arial" w:cs="Arial"/>
                <w:color w:val="000000"/>
                <w:position w:val="-2"/>
                <w:sz w:val="18"/>
                <w:szCs w:val="18"/>
              </w:rPr>
              <w:t>Krovne izjave in ESPD</w:t>
            </w:r>
            <w:r>
              <w:rPr>
                <w:rFonts w:ascii="Arial" w:hAnsi="Arial" w:cs="Arial"/>
                <w:color w:val="000000"/>
                <w:position w:val="-2"/>
                <w:sz w:val="18"/>
                <w:szCs w:val="18"/>
              </w:rPr>
              <w:t xml:space="preserve"> ter dokumenti, ki izkazujejo da ponudnik izpolnjuje pogoj.</w:t>
            </w:r>
          </w:p>
        </w:tc>
      </w:tr>
      <w:tr w:rsidR="004744EF" w14:paraId="77ABC5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ACDFB" w14:textId="77777777" w:rsidR="004744EF" w:rsidRDefault="00BA780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W w:w="0" w:type="auto"/>
              <w:tblLook w:val="04A0" w:firstRow="1" w:lastRow="0" w:firstColumn="1" w:lastColumn="0" w:noHBand="0" w:noVBand="1"/>
            </w:tblPr>
            <w:tblGrid>
              <w:gridCol w:w="7224"/>
            </w:tblGrid>
            <w:tr w:rsidR="00BE5271" w:rsidRPr="00BE5271" w14:paraId="1367F523" w14:textId="77777777" w:rsidTr="00BE5271">
              <w:tc>
                <w:tcPr>
                  <w:tcW w:w="0" w:type="auto"/>
                  <w:hideMark/>
                </w:tcPr>
                <w:p w14:paraId="0777A0FE"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NAVODILO / OPOMBA Ponudnik za dokazovanje navedenega pogoja  v ponudbeni  dokumentaciji predloži naslednji dokument:</w:t>
                  </w:r>
                </w:p>
              </w:tc>
            </w:tr>
            <w:tr w:rsidR="00BE5271" w:rsidRPr="00BE5271" w14:paraId="158B5D65" w14:textId="77777777" w:rsidTr="00BE5271">
              <w:tc>
                <w:tcPr>
                  <w:tcW w:w="0" w:type="auto"/>
                  <w:hideMark/>
                </w:tcPr>
                <w:p w14:paraId="619B1542"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pooblastilo proizvajalca inštrumentarija, da je ponudnik pooblaščen in usposobljen serviser za ponujeni kirurški inštrumentarij</w:t>
                  </w:r>
                </w:p>
              </w:tc>
            </w:tr>
            <w:tr w:rsidR="00BE5271" w:rsidRPr="00BE5271" w14:paraId="579269D4" w14:textId="77777777" w:rsidTr="00BE5271">
              <w:tc>
                <w:tcPr>
                  <w:tcW w:w="0" w:type="auto"/>
                  <w:hideMark/>
                </w:tcPr>
                <w:p w14:paraId="48F7700C"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ALI</w:t>
                  </w:r>
                </w:p>
              </w:tc>
            </w:tr>
            <w:tr w:rsidR="00BE5271" w:rsidRPr="00BE5271" w14:paraId="0D9C3189" w14:textId="77777777" w:rsidTr="00BE5271">
              <w:tc>
                <w:tcPr>
                  <w:tcW w:w="0" w:type="auto"/>
                </w:tcPr>
                <w:p w14:paraId="4C7B4145"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fotokopijo sklenjene pogodbe med ponudnikom in pooblaščenim servisom/serviserjem, ki ima certifikat s strani proizvajalca za servisiranje-vzdrževanje ponujene opreme, v kolikor ni sam pooblaščen</w:t>
                  </w:r>
                </w:p>
                <w:p w14:paraId="6FF79E02" w14:textId="77777777"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ALI</w:t>
                  </w:r>
                </w:p>
                <w:p w14:paraId="4815F671" w14:textId="32BEB2A3" w:rsidR="00BE5271" w:rsidRPr="00BE5271" w:rsidRDefault="00BE5271" w:rsidP="00BE5271">
                  <w:pPr>
                    <w:spacing w:before="135" w:after="135"/>
                    <w:jc w:val="both"/>
                    <w:textAlignment w:val="center"/>
                    <w:rPr>
                      <w:rFonts w:ascii="Arial" w:hAnsi="Arial" w:cs="Arial"/>
                      <w:color w:val="000000"/>
                      <w:position w:val="-2"/>
                      <w:sz w:val="18"/>
                      <w:szCs w:val="18"/>
                    </w:rPr>
                  </w:pPr>
                  <w:r w:rsidRPr="00BE5271">
                    <w:rPr>
                      <w:rFonts w:ascii="Arial" w:hAnsi="Arial" w:cs="Arial"/>
                      <w:color w:val="000000"/>
                      <w:position w:val="-2"/>
                      <w:sz w:val="18"/>
                      <w:szCs w:val="18"/>
                    </w:rPr>
                    <w:t xml:space="preserve">- lastno izjavo (v primeru, da ponujeni inštrumentarij ne potrebuje posebnega vzdrževanja in/ali servisiranja), v kateri bo navedeno, da za ponujeni inštrumentarij ni potrebno servisiranja in da se ga v primeru okvare (pod garancijskimi pogoji) in izključitvijo napačne uporabe, v dogovorjenem roku nadomesti z novim. </w:t>
                  </w:r>
                </w:p>
              </w:tc>
            </w:tr>
          </w:tbl>
          <w:p w14:paraId="2F30A161" w14:textId="7614651B" w:rsidR="004744EF" w:rsidRDefault="004744EF">
            <w:pPr>
              <w:spacing w:before="135" w:after="135"/>
              <w:jc w:val="both"/>
              <w:textAlignment w:val="center"/>
            </w:pPr>
          </w:p>
        </w:tc>
      </w:tr>
      <w:tr w:rsidR="004744EF" w14:paraId="3F0D6A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F3E55"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71108"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0E7524B2"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1CDD49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7AB91"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D8B5B"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5117E5F2"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05E2CAE" w14:textId="77777777" w:rsidR="004744EF" w:rsidRDefault="004744EF"/>
    <w:tbl>
      <w:tblPr>
        <w:tblStyle w:val="NormalTablePHPDOCX"/>
        <w:tblW w:w="9300" w:type="dxa"/>
        <w:tblInd w:w="108" w:type="dxa"/>
        <w:tblLook w:val="04A0" w:firstRow="1" w:lastRow="0" w:firstColumn="1" w:lastColumn="0" w:noHBand="0" w:noVBand="1"/>
      </w:tblPr>
      <w:tblGrid>
        <w:gridCol w:w="1860"/>
        <w:gridCol w:w="7440"/>
      </w:tblGrid>
      <w:tr w:rsidR="004744EF" w14:paraId="07F0A87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E4F9D5" w14:textId="77777777" w:rsidR="004744EF" w:rsidRDefault="00BA780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14C80" w14:textId="77777777" w:rsidR="004744EF" w:rsidRDefault="00BA7809">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z Uredbo o medicinskih pripomočkih (EU) 2017/745 (MDR)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tem obvestil naročnika in mu posredoval ustrezno dokumentacijo.</w:t>
            </w:r>
          </w:p>
        </w:tc>
      </w:tr>
      <w:tr w:rsidR="004744EF" w14:paraId="3B5EA4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B882A" w14:textId="77777777" w:rsidR="004744EF" w:rsidRDefault="00BA780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3902B" w14:textId="49A5CB3A" w:rsidR="004744EF" w:rsidRDefault="00BA7809">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w:t>
            </w:r>
            <w:r>
              <w:rPr>
                <w:rFonts w:ascii="Arial" w:hAnsi="Arial" w:cs="Arial"/>
                <w:color w:val="000000"/>
                <w:position w:val="-2"/>
                <w:sz w:val="18"/>
                <w:szCs w:val="18"/>
              </w:rPr>
              <w:br/>
            </w:r>
            <w:r>
              <w:rPr>
                <w:rFonts w:ascii="Arial" w:hAnsi="Arial" w:cs="Arial"/>
                <w:color w:val="000000"/>
                <w:position w:val="-2"/>
                <w:sz w:val="18"/>
                <w:szCs w:val="18"/>
              </w:rPr>
              <w:lastRenderedPageBreak/>
              <w:t>Ponudnik bo dokazila dostavil naročniku naknadno</w:t>
            </w:r>
            <w:r w:rsidR="0014237D">
              <w:rPr>
                <w:rFonts w:ascii="Arial" w:hAnsi="Arial" w:cs="Arial"/>
                <w:color w:val="000000"/>
                <w:position w:val="-2"/>
                <w:sz w:val="18"/>
                <w:szCs w:val="18"/>
              </w:rPr>
              <w:t>, ob podpisu pogodbe</w:t>
            </w:r>
            <w:r>
              <w:rPr>
                <w:rFonts w:ascii="Arial" w:hAnsi="Arial" w:cs="Arial"/>
                <w:color w:val="000000"/>
                <w:position w:val="-2"/>
                <w:sz w:val="18"/>
                <w:szCs w:val="18"/>
              </w:rPr>
              <w:t xml:space="preserve">, v kolikor </w:t>
            </w:r>
            <w:r w:rsidR="0014237D">
              <w:rPr>
                <w:rFonts w:ascii="Arial" w:hAnsi="Arial" w:cs="Arial"/>
                <w:color w:val="000000"/>
                <w:position w:val="-2"/>
                <w:sz w:val="18"/>
                <w:szCs w:val="18"/>
              </w:rPr>
              <w:t>bo ponudnik izbran.</w:t>
            </w:r>
          </w:p>
        </w:tc>
      </w:tr>
      <w:tr w:rsidR="004744EF" w14:paraId="7E42A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C005" w14:textId="77777777" w:rsidR="004744EF" w:rsidRDefault="00BA780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E5D67" w14:textId="77777777" w:rsidR="004744EF" w:rsidRDefault="00BA7809">
            <w:pPr>
              <w:jc w:val="both"/>
              <w:textAlignment w:val="center"/>
            </w:pPr>
            <w:r>
              <w:rPr>
                <w:rFonts w:ascii="Arial" w:hAnsi="Arial" w:cs="Arial"/>
                <w:color w:val="000000"/>
                <w:position w:val="-2"/>
                <w:sz w:val="18"/>
                <w:szCs w:val="18"/>
              </w:rPr>
              <w:t> </w:t>
            </w:r>
          </w:p>
          <w:p w14:paraId="1E820D3D" w14:textId="77777777" w:rsidR="004744EF" w:rsidRDefault="00BA7809">
            <w:r>
              <w:rPr>
                <w:rFonts w:ascii="Arial" w:hAnsi="Arial" w:cs="Arial"/>
                <w:color w:val="000000"/>
                <w:position w:val="-2"/>
                <w:sz w:val="18"/>
                <w:szCs w:val="18"/>
              </w:rPr>
              <w:t xml:space="preserve"> /</w:t>
            </w:r>
          </w:p>
        </w:tc>
      </w:tr>
      <w:tr w:rsidR="004744EF" w14:paraId="35D4A5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FE605" w14:textId="77777777" w:rsidR="004744EF" w:rsidRDefault="00BA780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82974"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3B0B269A" w14:textId="77777777" w:rsidR="004744EF" w:rsidRDefault="00BA7809">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744EF" w14:paraId="0E716B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0C6C0" w14:textId="77777777" w:rsidR="004744EF" w:rsidRDefault="00BA780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577B6" w14:textId="77777777" w:rsidR="004744EF" w:rsidRDefault="00BA7809">
            <w:pPr>
              <w:spacing w:before="135" w:after="135"/>
              <w:jc w:val="both"/>
              <w:textAlignment w:val="center"/>
            </w:pPr>
            <w:r>
              <w:rPr>
                <w:rFonts w:ascii="Arial" w:hAnsi="Arial" w:cs="Arial"/>
                <w:color w:val="000000"/>
                <w:position w:val="-2"/>
                <w:sz w:val="18"/>
                <w:szCs w:val="18"/>
              </w:rPr>
              <w:t>MORAJO izpolnjevati pogoj</w:t>
            </w:r>
          </w:p>
          <w:p w14:paraId="64AE514A" w14:textId="77777777" w:rsidR="004744EF" w:rsidRDefault="00BA780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30307C58" w14:textId="77777777" w:rsidR="004744EF" w:rsidRDefault="004744EF">
      <w:pPr>
        <w:sectPr w:rsidR="004744EF" w:rsidSect="00D931BF">
          <w:pgSz w:w="11906" w:h="16838"/>
          <w:pgMar w:top="1418" w:right="1418" w:bottom="1418" w:left="1418" w:header="567" w:footer="680" w:gutter="0"/>
          <w:cols w:space="708"/>
          <w:docGrid w:linePitch="360"/>
        </w:sectPr>
      </w:pPr>
    </w:p>
    <w:p w14:paraId="4F1F003A" w14:textId="77777777" w:rsidR="00BA7809" w:rsidRPr="00141928" w:rsidRDefault="00BA7809"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744EF" w14:paraId="29905EE4" w14:textId="77777777">
        <w:tc>
          <w:tcPr>
            <w:tcW w:w="0" w:type="auto"/>
            <w:shd w:val="clear" w:color="auto" w:fill="000000"/>
            <w:tcMar>
              <w:top w:w="150" w:type="dxa"/>
              <w:bottom w:w="150" w:type="dxa"/>
            </w:tcMar>
            <w:vAlign w:val="center"/>
          </w:tcPr>
          <w:p w14:paraId="73589D1D" w14:textId="77777777" w:rsidR="004744EF" w:rsidRDefault="00BA7809">
            <w:pPr>
              <w:jc w:val="center"/>
            </w:pPr>
            <w:r>
              <w:rPr>
                <w:rFonts w:ascii="Arial" w:hAnsi="Arial" w:cs="Arial"/>
                <w:b/>
                <w:bCs/>
                <w:color w:val="FFFFFF"/>
                <w:position w:val="-2"/>
                <w:sz w:val="18"/>
                <w:szCs w:val="18"/>
                <w:shd w:val="clear" w:color="auto" w:fill="000000"/>
              </w:rPr>
              <w:t>Zavarovanje za dobro izvedbo</w:t>
            </w:r>
          </w:p>
        </w:tc>
      </w:tr>
    </w:tbl>
    <w:p w14:paraId="664525BA" w14:textId="77777777" w:rsidR="00BE5271" w:rsidRDefault="00BE5271" w:rsidP="00BE5271">
      <w:pPr>
        <w:rPr>
          <w:rFonts w:ascii="Arial" w:hAnsi="Arial" w:cs="Arial"/>
          <w:color w:val="000000"/>
          <w:sz w:val="18"/>
          <w:szCs w:val="18"/>
        </w:rPr>
      </w:pPr>
    </w:p>
    <w:p w14:paraId="1DB3AE55" w14:textId="7241ED9A"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Instrument zavarovanja: menica</w:t>
      </w:r>
    </w:p>
    <w:p w14:paraId="1133A42F"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Višina zavarovanja: 10,00 % pogodbene vrednosti z DDV</w:t>
      </w:r>
    </w:p>
    <w:p w14:paraId="052E667C"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Čas veljavnosti: do podpisa primopredajnega zapisnika in izročitve zavarovanja za odpravo napak v garancijskem roku</w:t>
      </w:r>
    </w:p>
    <w:p w14:paraId="601E5A7E"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Zahtevanje dokazila: ni zahtevano dokazilo, ponudnik s podpisom obrazca krovna izjava potrjuje, da bo naročniku izročil ustrezno zavarovanje</w:t>
      </w:r>
    </w:p>
    <w:p w14:paraId="07827D80" w14:textId="7777777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 primeru, da bo skupna pogodbena vrednost pri posameznem izbranem ponudniku nižja od 5.000 EUR z DDV, izbranemu ponudniku menice ne bo potrebno prilagati.</w:t>
      </w:r>
    </w:p>
    <w:p w14:paraId="7C991A88" w14:textId="77777777" w:rsidR="004744EF" w:rsidRDefault="004744EF"/>
    <w:tbl>
      <w:tblPr>
        <w:tblW w:w="3066" w:type="pct"/>
        <w:tblInd w:w="108" w:type="dxa"/>
        <w:tblLook w:val="04A0" w:firstRow="1" w:lastRow="0" w:firstColumn="1" w:lastColumn="0" w:noHBand="0" w:noVBand="1"/>
      </w:tblPr>
      <w:tblGrid>
        <w:gridCol w:w="5562"/>
      </w:tblGrid>
      <w:tr w:rsidR="00BE5271" w:rsidRPr="00BE5271" w14:paraId="05F03A8C" w14:textId="77777777" w:rsidTr="00BE5271">
        <w:tc>
          <w:tcPr>
            <w:tcW w:w="5000" w:type="pct"/>
            <w:shd w:val="clear" w:color="auto" w:fill="000000"/>
            <w:tcMar>
              <w:top w:w="150" w:type="dxa"/>
              <w:left w:w="108" w:type="dxa"/>
              <w:bottom w:w="150" w:type="dxa"/>
              <w:right w:w="108" w:type="dxa"/>
            </w:tcMar>
            <w:vAlign w:val="center"/>
            <w:hideMark/>
          </w:tcPr>
          <w:p w14:paraId="435DF0EB" w14:textId="77777777" w:rsidR="00BE5271" w:rsidRPr="00BE5271" w:rsidRDefault="00BE5271" w:rsidP="00BE5271">
            <w:pPr>
              <w:rPr>
                <w:rFonts w:ascii="Arial" w:hAnsi="Arial" w:cs="Arial"/>
                <w:sz w:val="18"/>
                <w:szCs w:val="18"/>
              </w:rPr>
            </w:pPr>
            <w:r w:rsidRPr="00BE5271">
              <w:rPr>
                <w:rFonts w:ascii="Arial" w:hAnsi="Arial" w:cs="Arial"/>
                <w:b/>
                <w:bCs/>
                <w:sz w:val="18"/>
                <w:szCs w:val="18"/>
              </w:rPr>
              <w:t>Zavarovanje za odpravo napak v času garancijske dobe</w:t>
            </w:r>
          </w:p>
        </w:tc>
      </w:tr>
    </w:tbl>
    <w:p w14:paraId="77CC3F63" w14:textId="77777777" w:rsidR="00BE5271" w:rsidRDefault="00BE5271" w:rsidP="00BE5271">
      <w:pPr>
        <w:rPr>
          <w:rFonts w:ascii="Arial" w:hAnsi="Arial" w:cs="Arial"/>
          <w:sz w:val="18"/>
          <w:szCs w:val="18"/>
        </w:rPr>
      </w:pPr>
    </w:p>
    <w:p w14:paraId="6C02B1CC" w14:textId="3C006FC2" w:rsidR="00BE5271" w:rsidRPr="00BE5271" w:rsidRDefault="00BE5271" w:rsidP="00BE5271">
      <w:pPr>
        <w:rPr>
          <w:rFonts w:ascii="Arial" w:hAnsi="Arial" w:cs="Arial"/>
          <w:sz w:val="18"/>
          <w:szCs w:val="18"/>
        </w:rPr>
      </w:pPr>
      <w:r w:rsidRPr="00BE5271">
        <w:rPr>
          <w:rFonts w:ascii="Arial" w:hAnsi="Arial" w:cs="Arial"/>
          <w:sz w:val="18"/>
          <w:szCs w:val="18"/>
        </w:rPr>
        <w:t>Instrument zavarovanja: menica</w:t>
      </w:r>
    </w:p>
    <w:p w14:paraId="3E6BCE01" w14:textId="77777777" w:rsidR="00BE5271" w:rsidRPr="00BE5271" w:rsidRDefault="00BE5271" w:rsidP="00BE5271">
      <w:pPr>
        <w:rPr>
          <w:rFonts w:ascii="Arial" w:hAnsi="Arial" w:cs="Arial"/>
          <w:sz w:val="18"/>
          <w:szCs w:val="18"/>
        </w:rPr>
      </w:pPr>
      <w:r w:rsidRPr="00BE5271">
        <w:rPr>
          <w:rFonts w:ascii="Arial" w:hAnsi="Arial" w:cs="Arial"/>
          <w:sz w:val="18"/>
          <w:szCs w:val="18"/>
        </w:rPr>
        <w:t>Višina zavarovanja: 5,00 % pogodbene vrednosti z DDV</w:t>
      </w:r>
    </w:p>
    <w:p w14:paraId="48CACF9C" w14:textId="77777777" w:rsidR="00BE5271" w:rsidRPr="00BE5271" w:rsidRDefault="00BE5271" w:rsidP="00BE5271">
      <w:pPr>
        <w:rPr>
          <w:rFonts w:ascii="Arial" w:hAnsi="Arial" w:cs="Arial"/>
          <w:sz w:val="18"/>
          <w:szCs w:val="18"/>
        </w:rPr>
      </w:pPr>
      <w:r w:rsidRPr="00BE5271">
        <w:rPr>
          <w:rFonts w:ascii="Arial" w:hAnsi="Arial" w:cs="Arial"/>
          <w:sz w:val="18"/>
          <w:szCs w:val="18"/>
        </w:rPr>
        <w:t>Čas veljavnosti: še najmanj 30 dni po izteku garancijske dobe za posamezno blago</w:t>
      </w:r>
    </w:p>
    <w:p w14:paraId="278B65F2" w14:textId="77777777" w:rsidR="00BE5271" w:rsidRPr="00BE5271" w:rsidRDefault="00BE5271" w:rsidP="00BE5271">
      <w:pPr>
        <w:rPr>
          <w:rFonts w:ascii="Arial" w:hAnsi="Arial" w:cs="Arial"/>
          <w:sz w:val="18"/>
          <w:szCs w:val="18"/>
        </w:rPr>
      </w:pPr>
      <w:r w:rsidRPr="00BE5271">
        <w:rPr>
          <w:rFonts w:ascii="Arial" w:hAnsi="Arial" w:cs="Arial"/>
          <w:sz w:val="18"/>
          <w:szCs w:val="18"/>
        </w:rPr>
        <w:t>Zahtevanje dokazila: ni zahtevano dokazilo, ponudnik s podpisom obrazca krovna izjava potrjuje, da bo naročniku izročil ustrezno zavarovanje</w:t>
      </w:r>
    </w:p>
    <w:p w14:paraId="29D2B953" w14:textId="77777777" w:rsidR="00BE5271" w:rsidRPr="00BE5271" w:rsidRDefault="00BE5271" w:rsidP="00BE5271">
      <w:pPr>
        <w:rPr>
          <w:rFonts w:ascii="Arial" w:hAnsi="Arial" w:cs="Arial"/>
          <w:sz w:val="18"/>
          <w:szCs w:val="18"/>
        </w:rPr>
      </w:pPr>
      <w:r w:rsidRPr="00BE5271">
        <w:rPr>
          <w:rFonts w:ascii="Arial" w:hAnsi="Arial" w:cs="Arial"/>
          <w:sz w:val="18"/>
          <w:szCs w:val="18"/>
        </w:rPr>
        <w:t>V primeru, da bo skupna pogodbena vrednost pri posameznem izbranem ponudniku nižja od 5.000 EUR z DDV, izbranemu ponudniku menice ne bo potrebno prilagati.</w:t>
      </w:r>
    </w:p>
    <w:p w14:paraId="12B625E8" w14:textId="77777777" w:rsidR="00BE5271" w:rsidRDefault="00BE5271">
      <w:pPr>
        <w:sectPr w:rsidR="00BE5271" w:rsidSect="00D931BF">
          <w:pgSz w:w="11906" w:h="16838"/>
          <w:pgMar w:top="1418" w:right="1418" w:bottom="1418" w:left="1418" w:header="567" w:footer="680" w:gutter="0"/>
          <w:cols w:space="708"/>
          <w:docGrid w:linePitch="360"/>
        </w:sectPr>
      </w:pPr>
    </w:p>
    <w:p w14:paraId="70D8E0D0" w14:textId="77777777" w:rsidR="00BA7809" w:rsidRPr="00A207D9" w:rsidRDefault="00BA7809"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B3579DB" w14:textId="77777777" w:rsidR="00BA7809" w:rsidRDefault="00BA7809"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744EF" w14:paraId="128E21E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D90AEC8" w14:textId="77777777" w:rsidR="004744EF" w:rsidRDefault="00BA7809">
            <w:r>
              <w:rPr>
                <w:rFonts w:ascii="Arial" w:hAnsi="Arial" w:cs="Arial"/>
                <w:b/>
                <w:bCs/>
                <w:color w:val="000000"/>
                <w:position w:val="-2"/>
                <w:sz w:val="18"/>
                <w:szCs w:val="18"/>
                <w:shd w:val="clear" w:color="auto" w:fill="FFFFFF"/>
              </w:rPr>
              <w:t>Splošne specifikacije</w:t>
            </w:r>
          </w:p>
        </w:tc>
      </w:tr>
    </w:tbl>
    <w:p w14:paraId="71B735F7" w14:textId="77777777" w:rsidR="004744EF" w:rsidRDefault="00BA7809">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1887"/>
      </w:tblGrid>
      <w:tr w:rsidR="004744EF" w14:paraId="7C51D2D1" w14:textId="77777777">
        <w:tc>
          <w:tcPr>
            <w:tcW w:w="0" w:type="auto"/>
            <w:tcMar>
              <w:top w:w="0" w:type="auto"/>
              <w:bottom w:w="0" w:type="auto"/>
            </w:tcMar>
          </w:tcPr>
          <w:p w14:paraId="1C9E3487" w14:textId="77777777" w:rsidR="004744EF" w:rsidRDefault="00BA7809">
            <w:r>
              <w:rPr>
                <w:rFonts w:ascii="Arial" w:hAnsi="Arial" w:cs="Arial"/>
                <w:color w:val="000000"/>
                <w:sz w:val="18"/>
                <w:szCs w:val="18"/>
              </w:rPr>
              <w:t>Splošne specifikacije</w:t>
            </w:r>
          </w:p>
        </w:tc>
      </w:tr>
    </w:tbl>
    <w:p w14:paraId="6A118978"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7D1440BF" w14:textId="77777777">
        <w:tc>
          <w:tcPr>
            <w:tcW w:w="0" w:type="auto"/>
            <w:tcMar>
              <w:top w:w="0" w:type="auto"/>
              <w:bottom w:w="0" w:type="auto"/>
            </w:tcMar>
          </w:tcPr>
          <w:p w14:paraId="3DD3B003" w14:textId="77777777" w:rsidR="004744EF" w:rsidRDefault="00BA7809">
            <w:r>
              <w:rPr>
                <w:rFonts w:ascii="Arial" w:hAnsi="Arial" w:cs="Arial"/>
                <w:color w:val="000000"/>
                <w:sz w:val="18"/>
                <w:szCs w:val="18"/>
              </w:rPr>
              <w:t>1. Ponujeni kirurški inštrumenti morajo imeti veljaven CE certifikat proizvajalca o skladnosti proizvoda z zakonodajo v EU in evropskimi standardi ( certifikat mora biti veljaven za čas trajanja ponudbe in mora biti v ponudbi priložen).</w:t>
            </w:r>
          </w:p>
        </w:tc>
      </w:tr>
    </w:tbl>
    <w:p w14:paraId="0D04E18A"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1F8D3676" w14:textId="77777777">
        <w:tc>
          <w:tcPr>
            <w:tcW w:w="0" w:type="auto"/>
            <w:tcMar>
              <w:top w:w="0" w:type="auto"/>
              <w:bottom w:w="0" w:type="auto"/>
            </w:tcMar>
          </w:tcPr>
          <w:p w14:paraId="0F4D323E" w14:textId="398041AC" w:rsidR="004744EF" w:rsidRDefault="00BA7809">
            <w:r>
              <w:rPr>
                <w:rFonts w:ascii="Arial" w:hAnsi="Arial" w:cs="Arial"/>
                <w:color w:val="000000"/>
                <w:sz w:val="18"/>
                <w:szCs w:val="18"/>
              </w:rPr>
              <w:t xml:space="preserve">2. Za dobavljen inštrumentarij iz te pogodbe zagotavlja prodajalec kupcu vsaj 24-mesečno garancijo. Garancijski roki začno teči z dnem </w:t>
            </w:r>
            <w:r w:rsidR="00EA68DC">
              <w:rPr>
                <w:rFonts w:ascii="Arial" w:hAnsi="Arial" w:cs="Arial"/>
                <w:color w:val="000000"/>
                <w:sz w:val="18"/>
                <w:szCs w:val="18"/>
              </w:rPr>
              <w:t>podpisa dobavnice</w:t>
            </w:r>
            <w:r>
              <w:rPr>
                <w:rFonts w:ascii="Arial" w:hAnsi="Arial" w:cs="Arial"/>
                <w:color w:val="000000"/>
                <w:sz w:val="18"/>
                <w:szCs w:val="18"/>
              </w:rPr>
              <w:t>. Dobavitelj se zavezuje, da bo v času garancijske dobe za kirurške inštrumente opravljal brezplačno odpravo napak oziroma bo kirurške inštrumente brezplačno zamenjal z novimi  kirurškimi inštrumenti, v kolikor napake ne bo mogoče odpraviti s servisom. Brezplačna odprava napak ne velja za okvare in poškodbe, ki bi nastale zaradi malomarne uporabe uporabnika naročnika.</w:t>
            </w:r>
          </w:p>
        </w:tc>
      </w:tr>
    </w:tbl>
    <w:p w14:paraId="076F20B7"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2FB77ABC" w14:textId="77777777">
        <w:tc>
          <w:tcPr>
            <w:tcW w:w="0" w:type="auto"/>
            <w:tcMar>
              <w:top w:w="0" w:type="auto"/>
              <w:bottom w:w="0" w:type="auto"/>
            </w:tcMar>
          </w:tcPr>
          <w:p w14:paraId="4D46C9C5" w14:textId="77777777" w:rsidR="004744EF" w:rsidRDefault="00BA7809">
            <w:r>
              <w:rPr>
                <w:rFonts w:ascii="Arial" w:hAnsi="Arial" w:cs="Arial"/>
                <w:color w:val="000000"/>
                <w:sz w:val="18"/>
                <w:szCs w:val="18"/>
              </w:rPr>
              <w:t>Ponudnik mora za ponujeno opremo zagotoviti pooblaščen servis, ki bo opravljal vzdrževanje in servisiranje v R Sloveniji ali v EU in ima certifikat s strani proizvajalca za servisiranje-vzdrževanje ponujene opreme:</w:t>
            </w:r>
          </w:p>
        </w:tc>
      </w:tr>
    </w:tbl>
    <w:p w14:paraId="2CEC54EA" w14:textId="77777777" w:rsidR="004744EF" w:rsidRDefault="004744EF"/>
    <w:tbl>
      <w:tblPr>
        <w:tblStyle w:val="NormalTablePHPDOCX"/>
        <w:tblW w:w="0" w:type="auto"/>
        <w:tblInd w:w="108" w:type="dxa"/>
        <w:tblLook w:val="04A0" w:firstRow="1" w:lastRow="0" w:firstColumn="1" w:lastColumn="0" w:noHBand="0" w:noVBand="1"/>
      </w:tblPr>
      <w:tblGrid>
        <w:gridCol w:w="7652"/>
      </w:tblGrid>
      <w:tr w:rsidR="004744EF" w14:paraId="03C0CE0F" w14:textId="77777777">
        <w:tc>
          <w:tcPr>
            <w:tcW w:w="0" w:type="auto"/>
            <w:tcMar>
              <w:top w:w="0" w:type="auto"/>
              <w:bottom w:w="0" w:type="auto"/>
            </w:tcMar>
          </w:tcPr>
          <w:p w14:paraId="01826DF4" w14:textId="77777777" w:rsidR="004744EF" w:rsidRDefault="00BA7809">
            <w:r>
              <w:rPr>
                <w:rFonts w:ascii="Arial" w:hAnsi="Arial" w:cs="Arial"/>
                <w:color w:val="000000"/>
                <w:sz w:val="18"/>
                <w:szCs w:val="18"/>
              </w:rPr>
              <w:t>Ponudnik za dokazovanje navedenega pogoja v ponudbeni dokumentaciji predloži dokument:</w:t>
            </w:r>
          </w:p>
        </w:tc>
      </w:tr>
    </w:tbl>
    <w:p w14:paraId="16ADD392"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28391298" w14:textId="77777777">
        <w:tc>
          <w:tcPr>
            <w:tcW w:w="0" w:type="auto"/>
            <w:tcMar>
              <w:top w:w="0" w:type="auto"/>
              <w:bottom w:w="0" w:type="auto"/>
            </w:tcMar>
          </w:tcPr>
          <w:p w14:paraId="259A36E7" w14:textId="77777777" w:rsidR="004744EF" w:rsidRDefault="00BA7809">
            <w:r>
              <w:rPr>
                <w:rFonts w:ascii="Arial" w:hAnsi="Arial" w:cs="Arial"/>
                <w:color w:val="000000"/>
                <w:sz w:val="18"/>
                <w:szCs w:val="18"/>
              </w:rPr>
              <w:t>-  pooblastilo proizvajalca inštrumentarija, da je ponudnik pooblaščen in usposobljen serviser za ponujeni kirurški inštrumentarij</w:t>
            </w:r>
          </w:p>
        </w:tc>
      </w:tr>
    </w:tbl>
    <w:p w14:paraId="308B12A2" w14:textId="77777777" w:rsidR="004744EF" w:rsidRDefault="004744EF"/>
    <w:tbl>
      <w:tblPr>
        <w:tblStyle w:val="NormalTablePHPDOCX"/>
        <w:tblW w:w="0" w:type="auto"/>
        <w:tblInd w:w="108" w:type="dxa"/>
        <w:tblLook w:val="04A0" w:firstRow="1" w:lastRow="0" w:firstColumn="1" w:lastColumn="0" w:noHBand="0" w:noVBand="1"/>
      </w:tblPr>
      <w:tblGrid>
        <w:gridCol w:w="487"/>
      </w:tblGrid>
      <w:tr w:rsidR="004744EF" w14:paraId="2F69964C" w14:textId="77777777">
        <w:tc>
          <w:tcPr>
            <w:tcW w:w="0" w:type="auto"/>
            <w:tcMar>
              <w:top w:w="0" w:type="auto"/>
              <w:bottom w:w="0" w:type="auto"/>
            </w:tcMar>
          </w:tcPr>
          <w:p w14:paraId="62569A48" w14:textId="77777777" w:rsidR="004744EF" w:rsidRDefault="00BA7809">
            <w:r>
              <w:rPr>
                <w:rFonts w:ascii="Arial" w:hAnsi="Arial" w:cs="Arial"/>
                <w:color w:val="000000"/>
                <w:sz w:val="18"/>
                <w:szCs w:val="18"/>
              </w:rPr>
              <w:t>ALI</w:t>
            </w:r>
          </w:p>
        </w:tc>
      </w:tr>
    </w:tbl>
    <w:p w14:paraId="00B7A8CC"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62CAA264" w14:textId="77777777">
        <w:tc>
          <w:tcPr>
            <w:tcW w:w="0" w:type="auto"/>
            <w:tcMar>
              <w:top w:w="0" w:type="auto"/>
              <w:bottom w:w="0" w:type="auto"/>
            </w:tcMar>
          </w:tcPr>
          <w:p w14:paraId="20D33CA7" w14:textId="77777777" w:rsidR="004744EF" w:rsidRDefault="00BA7809">
            <w:r>
              <w:rPr>
                <w:rFonts w:ascii="Arial" w:hAnsi="Arial" w:cs="Arial"/>
                <w:color w:val="000000"/>
                <w:sz w:val="18"/>
                <w:szCs w:val="18"/>
              </w:rPr>
              <w:t>- fotokopijo sklenjene pogodbe med ponudnikom in pooblaščenim servisom/serviserjem, ki ima certifikat s strani proizvajalca za servisiranje-vzdrževanje ponujene opreme, v kolikor ni sam pooblaščen.</w:t>
            </w:r>
          </w:p>
        </w:tc>
      </w:tr>
    </w:tbl>
    <w:p w14:paraId="12C4C5DD"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4409CCEB" w14:textId="77777777">
        <w:tc>
          <w:tcPr>
            <w:tcW w:w="0" w:type="auto"/>
            <w:tcMar>
              <w:top w:w="0" w:type="auto"/>
              <w:bottom w:w="0" w:type="auto"/>
            </w:tcMar>
          </w:tcPr>
          <w:p w14:paraId="21E75DE5" w14:textId="77777777" w:rsidR="004744EF" w:rsidRDefault="00BA7809">
            <w:r>
              <w:rPr>
                <w:rFonts w:ascii="Arial" w:hAnsi="Arial" w:cs="Arial"/>
                <w:color w:val="000000"/>
                <w:sz w:val="18"/>
                <w:szCs w:val="18"/>
              </w:rPr>
              <w:t>V kolikor bo ponudnik zagotavljal ta pogoj s serviserjem iz tujine in bo pri izvajanju servisne dejavnosti potrebna komunikacija v slovenskem jeziku, mora le-to na svoje stroške zagotoviti ponudnik.</w:t>
            </w:r>
          </w:p>
        </w:tc>
      </w:tr>
    </w:tbl>
    <w:p w14:paraId="47072C16"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3A01B5EA" w14:textId="77777777">
        <w:tc>
          <w:tcPr>
            <w:tcW w:w="0" w:type="auto"/>
            <w:tcMar>
              <w:top w:w="0" w:type="auto"/>
              <w:bottom w:w="0" w:type="auto"/>
            </w:tcMar>
          </w:tcPr>
          <w:p w14:paraId="7933243A" w14:textId="77777777" w:rsidR="004744EF" w:rsidRDefault="00BA7809">
            <w:r>
              <w:rPr>
                <w:rFonts w:ascii="Arial" w:hAnsi="Arial" w:cs="Arial"/>
                <w:color w:val="000000"/>
                <w:sz w:val="18"/>
                <w:szCs w:val="18"/>
              </w:rPr>
              <w:t>3. Inštrumenti morajo biti za večkratno uporabo in takšne kvalitete, da prenesejo pogoje večkratne sterilizacije (</w:t>
            </w:r>
            <w:proofErr w:type="spellStart"/>
            <w:r>
              <w:rPr>
                <w:rFonts w:ascii="Arial" w:hAnsi="Arial" w:cs="Arial"/>
                <w:color w:val="000000"/>
                <w:sz w:val="18"/>
                <w:szCs w:val="18"/>
              </w:rPr>
              <w:t>avtoklaviranje</w:t>
            </w:r>
            <w:proofErr w:type="spellEnd"/>
            <w:r>
              <w:rPr>
                <w:rFonts w:ascii="Arial" w:hAnsi="Arial" w:cs="Arial"/>
                <w:color w:val="000000"/>
                <w:sz w:val="18"/>
                <w:szCs w:val="18"/>
              </w:rPr>
              <w:t>).</w:t>
            </w:r>
          </w:p>
        </w:tc>
      </w:tr>
    </w:tbl>
    <w:p w14:paraId="6EAC9AC3"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73776054" w14:textId="77777777">
        <w:tc>
          <w:tcPr>
            <w:tcW w:w="0" w:type="auto"/>
            <w:tcMar>
              <w:top w:w="0" w:type="auto"/>
              <w:bottom w:w="0" w:type="auto"/>
            </w:tcMar>
          </w:tcPr>
          <w:p w14:paraId="6EBA12FD" w14:textId="77777777" w:rsidR="004744EF" w:rsidRDefault="00BA7809">
            <w:r>
              <w:rPr>
                <w:rFonts w:ascii="Arial" w:hAnsi="Arial" w:cs="Arial"/>
                <w:color w:val="000000"/>
                <w:sz w:val="18"/>
                <w:szCs w:val="18"/>
              </w:rPr>
              <w:t>4. Naročnik bo od ponudnika zahteval predložitev vzorcev ponujenega blaga v primeru, da blaga ponujenega proizvajalca še ne pozna. Zahtevane vzorce bo treba predložiti najkasneje v roku 14 delovnih dni od pisnega poziva naročnika.</w:t>
            </w:r>
          </w:p>
        </w:tc>
      </w:tr>
      <w:tr w:rsidR="004744EF" w14:paraId="01B6BC67" w14:textId="77777777">
        <w:tc>
          <w:tcPr>
            <w:tcW w:w="0" w:type="auto"/>
            <w:tcMar>
              <w:top w:w="0" w:type="auto"/>
              <w:bottom w:w="0" w:type="auto"/>
            </w:tcMar>
          </w:tcPr>
          <w:p w14:paraId="70F4F82E" w14:textId="77777777" w:rsidR="00BE5271" w:rsidRDefault="00BE5271" w:rsidP="00BE5271">
            <w:pPr>
              <w:rPr>
                <w:rFonts w:ascii="Arial" w:hAnsi="Arial" w:cs="Arial"/>
                <w:color w:val="000000"/>
                <w:sz w:val="18"/>
                <w:szCs w:val="18"/>
              </w:rPr>
            </w:pPr>
          </w:p>
          <w:p w14:paraId="59AA583E" w14:textId="75B9B8D7" w:rsidR="00BE5271" w:rsidRPr="00BE5271" w:rsidRDefault="00BE5271" w:rsidP="00BE5271">
            <w:pPr>
              <w:rPr>
                <w:rFonts w:ascii="Arial" w:hAnsi="Arial" w:cs="Arial"/>
                <w:color w:val="000000"/>
                <w:sz w:val="18"/>
                <w:szCs w:val="18"/>
              </w:rPr>
            </w:pPr>
            <w:r w:rsidRPr="00BE5271">
              <w:rPr>
                <w:rFonts w:ascii="Arial" w:hAnsi="Arial" w:cs="Arial"/>
                <w:color w:val="000000"/>
                <w:sz w:val="18"/>
                <w:szCs w:val="18"/>
              </w:rPr>
              <w:t>V primeru, da bo potrebno predložiti vzorce, bo zahtevan 1 kos za 1 artikel. Naročnik vzorce testira na način, da si inštrument samo ogleda, po potrebi pa ga tudi sterilizira in uporabi.</w:t>
            </w:r>
          </w:p>
          <w:p w14:paraId="728BA1B0" w14:textId="77777777" w:rsidR="00BE5271" w:rsidRDefault="00BE5271">
            <w:pPr>
              <w:rPr>
                <w:rFonts w:ascii="Arial" w:hAnsi="Arial" w:cs="Arial"/>
                <w:color w:val="000000"/>
                <w:sz w:val="18"/>
                <w:szCs w:val="18"/>
              </w:rPr>
            </w:pPr>
          </w:p>
          <w:p w14:paraId="2960CD75" w14:textId="672ADDCB" w:rsidR="004744EF" w:rsidRDefault="00BA7809">
            <w:r>
              <w:rPr>
                <w:rFonts w:ascii="Arial" w:hAnsi="Arial" w:cs="Arial"/>
                <w:color w:val="000000"/>
                <w:sz w:val="18"/>
                <w:szCs w:val="18"/>
              </w:rPr>
              <w:t>V kolikor ponudnik zahtevanih vzorcev ne dostavi oz. jih ne dostavi v zahtevanem roku, bo naročnik takega ponudnika izločil iz nadaljnjega postopka oddaje javnega naročila.</w:t>
            </w:r>
          </w:p>
        </w:tc>
      </w:tr>
    </w:tbl>
    <w:p w14:paraId="5A66660D" w14:textId="77777777" w:rsidR="004744EF" w:rsidRDefault="004744EF"/>
    <w:tbl>
      <w:tblPr>
        <w:tblStyle w:val="NormalTablePHPDOCX"/>
        <w:tblW w:w="0" w:type="auto"/>
        <w:tblInd w:w="108" w:type="dxa"/>
        <w:tblLook w:val="04A0" w:firstRow="1" w:lastRow="0" w:firstColumn="1" w:lastColumn="0" w:noHBand="0" w:noVBand="1"/>
      </w:tblPr>
      <w:tblGrid>
        <w:gridCol w:w="8782"/>
      </w:tblGrid>
      <w:tr w:rsidR="004744EF" w14:paraId="5186F794" w14:textId="77777777">
        <w:tc>
          <w:tcPr>
            <w:tcW w:w="0" w:type="auto"/>
            <w:tcMar>
              <w:top w:w="0" w:type="auto"/>
              <w:bottom w:w="0" w:type="auto"/>
            </w:tcMar>
          </w:tcPr>
          <w:p w14:paraId="2565E821" w14:textId="77777777" w:rsidR="004744EF" w:rsidRDefault="00BA7809">
            <w:r>
              <w:rPr>
                <w:rFonts w:ascii="Arial" w:hAnsi="Arial" w:cs="Arial"/>
                <w:color w:val="000000"/>
                <w:sz w:val="18"/>
                <w:szCs w:val="18"/>
              </w:rPr>
              <w:lastRenderedPageBreak/>
              <w:t>Ponudniki bodo lahko dostavljene vzorce prevzeli po pravnomočno zaključenem postopku javnega naročila.</w:t>
            </w:r>
          </w:p>
        </w:tc>
      </w:tr>
    </w:tbl>
    <w:p w14:paraId="41D4CE72" w14:textId="77777777" w:rsidR="004744EF" w:rsidRDefault="004744EF"/>
    <w:tbl>
      <w:tblPr>
        <w:tblStyle w:val="NormalTablePHPDOCX"/>
        <w:tblW w:w="0" w:type="auto"/>
        <w:tblInd w:w="108" w:type="dxa"/>
        <w:tblLook w:val="04A0" w:firstRow="1" w:lastRow="0" w:firstColumn="1" w:lastColumn="0" w:noHBand="0" w:noVBand="1"/>
      </w:tblPr>
      <w:tblGrid>
        <w:gridCol w:w="5070"/>
      </w:tblGrid>
      <w:tr w:rsidR="004744EF" w14:paraId="61A8224C" w14:textId="77777777">
        <w:tc>
          <w:tcPr>
            <w:tcW w:w="0" w:type="auto"/>
            <w:tcMar>
              <w:top w:w="0" w:type="auto"/>
              <w:bottom w:w="0" w:type="auto"/>
            </w:tcMar>
          </w:tcPr>
          <w:p w14:paraId="1C00B18D" w14:textId="77777777" w:rsidR="004744EF" w:rsidRDefault="00BA7809">
            <w:r>
              <w:rPr>
                <w:rFonts w:ascii="Arial" w:hAnsi="Arial" w:cs="Arial"/>
                <w:color w:val="000000"/>
                <w:sz w:val="18"/>
                <w:szCs w:val="18"/>
              </w:rPr>
              <w:t>5. Dobavni rok: 60 dni od obojestranskega podpisa pogodbe.</w:t>
            </w:r>
          </w:p>
        </w:tc>
      </w:tr>
    </w:tbl>
    <w:p w14:paraId="0A38A0AB" w14:textId="77777777" w:rsidR="004744EF" w:rsidRDefault="004744EF"/>
    <w:tbl>
      <w:tblPr>
        <w:tblStyle w:val="NormalTablePHPDOCX"/>
        <w:tblW w:w="0" w:type="auto"/>
        <w:tblInd w:w="108" w:type="dxa"/>
        <w:tblLook w:val="04A0" w:firstRow="1" w:lastRow="0" w:firstColumn="1" w:lastColumn="0" w:noHBand="0" w:noVBand="1"/>
      </w:tblPr>
      <w:tblGrid>
        <w:gridCol w:w="8962"/>
      </w:tblGrid>
      <w:tr w:rsidR="004744EF" w14:paraId="5DB53DB8" w14:textId="77777777">
        <w:tc>
          <w:tcPr>
            <w:tcW w:w="0" w:type="auto"/>
            <w:tcMar>
              <w:top w:w="0" w:type="auto"/>
              <w:bottom w:w="0" w:type="auto"/>
            </w:tcMar>
          </w:tcPr>
          <w:p w14:paraId="62005BA0" w14:textId="77777777" w:rsidR="004744EF" w:rsidRDefault="00BA7809">
            <w:pPr>
              <w:rPr>
                <w:rFonts w:ascii="Arial" w:hAnsi="Arial" w:cs="Arial"/>
                <w:color w:val="000000"/>
                <w:sz w:val="18"/>
                <w:szCs w:val="18"/>
              </w:rPr>
            </w:pPr>
            <w:r>
              <w:rPr>
                <w:rFonts w:ascii="Arial" w:hAnsi="Arial" w:cs="Arial"/>
                <w:color w:val="000000"/>
                <w:sz w:val="18"/>
                <w:szCs w:val="18"/>
              </w:rPr>
              <w:t>6. Naročnik je v predračunu pri posamezni vrsti blaga navedel tudi kataloško št. in proizvajalca inštrumenta, ki ga trenutno uporablja pri svojem delu ter priložil tudi slike inštrumentov. To je naredil izključno z namenom, da ponudnika seznani, kakšna mora biti funkcionalnost  ter nivo kakovosti artikla in ne gre za zahtevo po popolnoma identičnem blagu, kot je blago, na katerega se sklicuje.</w:t>
            </w:r>
          </w:p>
          <w:p w14:paraId="0C8B4AAD" w14:textId="77777777" w:rsidR="00272632" w:rsidRDefault="00272632"/>
          <w:p w14:paraId="1BA39C03" w14:textId="77777777" w:rsidR="00272632" w:rsidRDefault="00272632"/>
          <w:p w14:paraId="476AB11A" w14:textId="77777777" w:rsidR="00272632" w:rsidRDefault="00272632"/>
          <w:p w14:paraId="53499A92" w14:textId="77777777" w:rsidR="00272632" w:rsidRDefault="00272632"/>
          <w:p w14:paraId="3FC746B4" w14:textId="77777777" w:rsidR="00272632" w:rsidRDefault="00272632"/>
          <w:p w14:paraId="4E5F41F7" w14:textId="77777777" w:rsidR="00272632" w:rsidRDefault="00272632"/>
          <w:p w14:paraId="40FFA03E" w14:textId="77777777" w:rsidR="00272632" w:rsidRDefault="00272632"/>
          <w:p w14:paraId="5B9209A1" w14:textId="77777777" w:rsidR="00272632" w:rsidRDefault="00272632"/>
          <w:p w14:paraId="663C59C8" w14:textId="77777777" w:rsidR="00272632" w:rsidRDefault="00272632"/>
          <w:p w14:paraId="146BC5B3" w14:textId="77777777" w:rsidR="00272632" w:rsidRDefault="00272632"/>
          <w:p w14:paraId="6DB01C07" w14:textId="77777777" w:rsidR="00272632" w:rsidRDefault="00272632"/>
          <w:p w14:paraId="0C0C5400" w14:textId="77777777" w:rsidR="00272632" w:rsidRDefault="00272632"/>
          <w:p w14:paraId="0E1CA831" w14:textId="77777777" w:rsidR="00272632" w:rsidRDefault="00272632"/>
          <w:p w14:paraId="0191A510" w14:textId="77777777" w:rsidR="00272632" w:rsidRDefault="00272632"/>
          <w:p w14:paraId="07DAA890" w14:textId="77777777" w:rsidR="00272632" w:rsidRDefault="00272632"/>
          <w:p w14:paraId="7F125C37" w14:textId="77777777" w:rsidR="00272632" w:rsidRDefault="00272632"/>
          <w:p w14:paraId="0D6D203F" w14:textId="77777777" w:rsidR="00272632" w:rsidRDefault="00272632"/>
          <w:p w14:paraId="35B801E0" w14:textId="77777777" w:rsidR="00272632" w:rsidRDefault="00272632"/>
          <w:p w14:paraId="2004A5F4" w14:textId="77777777" w:rsidR="00272632" w:rsidRDefault="00272632"/>
          <w:p w14:paraId="7B14F415" w14:textId="77777777" w:rsidR="00272632" w:rsidRDefault="00272632"/>
          <w:p w14:paraId="7A3FE33B" w14:textId="77777777" w:rsidR="00272632" w:rsidRDefault="00272632"/>
          <w:p w14:paraId="31DBAAB1" w14:textId="77777777" w:rsidR="00272632" w:rsidRDefault="00272632"/>
          <w:p w14:paraId="741CC47A" w14:textId="77777777" w:rsidR="00272632" w:rsidRDefault="00272632"/>
          <w:p w14:paraId="3D38B546" w14:textId="77777777" w:rsidR="00272632" w:rsidRDefault="00272632"/>
          <w:p w14:paraId="60F3DFA5" w14:textId="77777777" w:rsidR="00272632" w:rsidRDefault="00272632"/>
          <w:p w14:paraId="1B8EBC7D" w14:textId="77777777" w:rsidR="00272632" w:rsidRDefault="00272632"/>
          <w:p w14:paraId="6B15A23E" w14:textId="77777777" w:rsidR="00272632" w:rsidRDefault="00272632"/>
          <w:p w14:paraId="29080599" w14:textId="77777777" w:rsidR="00272632" w:rsidRDefault="00272632"/>
          <w:p w14:paraId="1F761487" w14:textId="77777777" w:rsidR="00272632" w:rsidRDefault="00272632"/>
          <w:p w14:paraId="28D3283C" w14:textId="77777777" w:rsidR="00272632" w:rsidRDefault="00272632"/>
          <w:p w14:paraId="7A08E51E" w14:textId="77777777" w:rsidR="00272632" w:rsidRDefault="00272632"/>
          <w:p w14:paraId="44729CB7" w14:textId="77777777" w:rsidR="00272632" w:rsidRDefault="00272632"/>
          <w:p w14:paraId="31DCAA3F" w14:textId="77777777" w:rsidR="00272632" w:rsidRDefault="00272632"/>
          <w:p w14:paraId="26CD4F92" w14:textId="77777777" w:rsidR="00272632" w:rsidRDefault="00272632"/>
          <w:p w14:paraId="197B2796" w14:textId="77777777" w:rsidR="00272632" w:rsidRDefault="00272632"/>
          <w:p w14:paraId="37C7A0E3" w14:textId="77777777" w:rsidR="00272632" w:rsidRDefault="00272632"/>
          <w:p w14:paraId="78F0760B" w14:textId="77777777" w:rsidR="00272632" w:rsidRDefault="00272632"/>
          <w:p w14:paraId="2348A68E" w14:textId="77777777" w:rsidR="00272632" w:rsidRDefault="00272632"/>
          <w:p w14:paraId="34F0BD94" w14:textId="77777777" w:rsidR="00272632" w:rsidRDefault="00272632"/>
          <w:p w14:paraId="7584095F" w14:textId="77777777" w:rsidR="00272632" w:rsidRDefault="00272632"/>
          <w:p w14:paraId="3978788B" w14:textId="77777777" w:rsidR="00272632" w:rsidRDefault="00272632"/>
        </w:tc>
      </w:tr>
    </w:tbl>
    <w:p w14:paraId="640874E1" w14:textId="77777777" w:rsidR="00BA7809" w:rsidRPr="00A17BFF" w:rsidRDefault="00BA7809"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78CE4E" w14:textId="77777777" w:rsidR="00BA7809" w:rsidRPr="00A17BFF" w:rsidRDefault="00BA7809" w:rsidP="006A6999">
      <w:pPr>
        <w:pStyle w:val="Paragraf"/>
        <w:spacing w:before="0" w:after="0"/>
        <w:rPr>
          <w:rFonts w:ascii="Arial" w:hAnsi="Arial" w:cs="Arial"/>
        </w:rPr>
      </w:pPr>
    </w:p>
    <w:p w14:paraId="3C8F55C3" w14:textId="77777777" w:rsidR="004744EF" w:rsidRDefault="00BA780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1D9E1FE" w14:textId="77777777" w:rsidR="004744EF" w:rsidRDefault="00BA7809">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7EBFCA66" w14:textId="77777777" w:rsidR="004744EF" w:rsidRDefault="00BA780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EC4B84C" w14:textId="77777777" w:rsidR="004744EF" w:rsidRDefault="00BA7809">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3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6"/>
        <w:gridCol w:w="4627"/>
        <w:gridCol w:w="3309"/>
      </w:tblGrid>
      <w:tr w:rsidR="004744EF" w14:paraId="2C314A33" w14:textId="77777777" w:rsidTr="006A6999">
        <w:tc>
          <w:tcPr>
            <w:tcW w:w="6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CB968B" w14:textId="77777777" w:rsidR="004744EF" w:rsidRDefault="00BA7809">
            <w:pPr>
              <w:jc w:val="center"/>
            </w:pPr>
            <w:r>
              <w:rPr>
                <w:rFonts w:ascii="Arial" w:hAnsi="Arial" w:cs="Arial"/>
                <w:b/>
                <w:bCs/>
                <w:color w:val="000000"/>
                <w:position w:val="-3"/>
                <w:sz w:val="20"/>
                <w:szCs w:val="20"/>
                <w:shd w:val="clear" w:color="auto" w:fill="AAAAAA"/>
              </w:rPr>
              <w:t>Obrazec</w:t>
            </w:r>
          </w:p>
        </w:tc>
        <w:tc>
          <w:tcPr>
            <w:tcW w:w="2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5B1111" w14:textId="77777777" w:rsidR="004744EF" w:rsidRDefault="00BA7809">
            <w:pPr>
              <w:jc w:val="center"/>
            </w:pPr>
            <w:r>
              <w:rPr>
                <w:rFonts w:ascii="Arial" w:hAnsi="Arial" w:cs="Arial"/>
                <w:b/>
                <w:bCs/>
                <w:color w:val="000000"/>
                <w:position w:val="-3"/>
                <w:sz w:val="20"/>
                <w:szCs w:val="20"/>
                <w:shd w:val="clear" w:color="auto" w:fill="AAAAAA"/>
              </w:rPr>
              <w:t>Naziv</w:t>
            </w:r>
          </w:p>
        </w:tc>
        <w:tc>
          <w:tcPr>
            <w:tcW w:w="182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AA5FFE" w14:textId="77777777" w:rsidR="004744EF" w:rsidRDefault="00BA7809">
            <w:pPr>
              <w:jc w:val="center"/>
            </w:pPr>
            <w:r>
              <w:rPr>
                <w:rFonts w:ascii="Arial" w:hAnsi="Arial" w:cs="Arial"/>
                <w:b/>
                <w:bCs/>
                <w:color w:val="000000"/>
                <w:position w:val="-3"/>
                <w:sz w:val="20"/>
                <w:szCs w:val="20"/>
                <w:shd w:val="clear" w:color="auto" w:fill="AAAAAA"/>
              </w:rPr>
              <w:t>Opombe</w:t>
            </w:r>
          </w:p>
        </w:tc>
      </w:tr>
      <w:tr w:rsidR="004744EF" w14:paraId="6EAA3C6D"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84AF9" w14:textId="77777777" w:rsidR="004744EF" w:rsidRDefault="00BA780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11CBE" w14:textId="77777777" w:rsidR="004744EF" w:rsidRDefault="00BA7809">
            <w:r>
              <w:rPr>
                <w:rFonts w:ascii="Arial" w:hAnsi="Arial" w:cs="Arial"/>
                <w:color w:val="000000"/>
                <w:position w:val="-2"/>
                <w:sz w:val="18"/>
                <w:szCs w:val="18"/>
              </w:rPr>
              <w:t>Ponudba</w:t>
            </w:r>
          </w:p>
          <w:p w14:paraId="39988502" w14:textId="77777777" w:rsidR="004744EF" w:rsidRDefault="004744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36B5B" w14:textId="5EB6CA39" w:rsidR="004744EF" w:rsidRDefault="005B1BC9">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4744EF" w14:paraId="07B6CCA3"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D0E8C" w14:textId="77777777" w:rsidR="004744EF" w:rsidRDefault="00BA780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3C889" w14:textId="77777777" w:rsidR="004744EF" w:rsidRDefault="00BA7809">
            <w:r>
              <w:rPr>
                <w:rFonts w:ascii="Arial" w:hAnsi="Arial" w:cs="Arial"/>
                <w:color w:val="000000"/>
                <w:position w:val="-2"/>
                <w:sz w:val="18"/>
                <w:szCs w:val="18"/>
              </w:rPr>
              <w:t>Krovna izjava</w:t>
            </w:r>
          </w:p>
          <w:p w14:paraId="34B0E1AC" w14:textId="77777777" w:rsidR="004744EF" w:rsidRDefault="004744E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E5C47" w14:textId="77777777" w:rsidR="004744EF" w:rsidRDefault="00BA7809">
            <w:pPr>
              <w:spacing w:before="135" w:after="135"/>
              <w:jc w:val="both"/>
              <w:textAlignment w:val="center"/>
            </w:pPr>
            <w:r>
              <w:rPr>
                <w:rFonts w:ascii="Arial" w:hAnsi="Arial" w:cs="Arial"/>
                <w:color w:val="000000"/>
                <w:position w:val="-2"/>
                <w:sz w:val="18"/>
                <w:szCs w:val="18"/>
              </w:rPr>
              <w:t>Izpolnjen, podpisan in žigosan.</w:t>
            </w:r>
          </w:p>
        </w:tc>
      </w:tr>
      <w:tr w:rsidR="00A05F17" w14:paraId="1FD2AF45"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5BB5" w14:textId="2F9868ED" w:rsidR="00A05F17" w:rsidRPr="00A05F17" w:rsidRDefault="00A05F17" w:rsidP="00A05F17">
            <w:pPr>
              <w:rPr>
                <w:rFonts w:ascii="Arial" w:hAnsi="Arial" w:cs="Arial"/>
                <w:color w:val="000000"/>
                <w:position w:val="-2"/>
                <w:sz w:val="18"/>
                <w:szCs w:val="18"/>
              </w:rPr>
            </w:pPr>
            <w:r w:rsidRPr="00A05F1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E124F" w14:textId="77777777" w:rsidR="00A05F17" w:rsidRPr="00A05F17" w:rsidRDefault="00A05F17" w:rsidP="00A05F17">
            <w:r w:rsidRPr="00A05F17">
              <w:rPr>
                <w:rFonts w:ascii="Arial" w:hAnsi="Arial" w:cs="Arial"/>
                <w:color w:val="000000"/>
                <w:position w:val="-2"/>
                <w:sz w:val="18"/>
                <w:szCs w:val="18"/>
              </w:rPr>
              <w:t>ESPD</w:t>
            </w:r>
          </w:p>
          <w:p w14:paraId="577A0A9D" w14:textId="77777777" w:rsidR="00A05F17" w:rsidRPr="00A05F17" w:rsidRDefault="00A05F17" w:rsidP="00A05F1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1BBF" w14:textId="77777777" w:rsidR="00A05F17" w:rsidRPr="00A05F17" w:rsidRDefault="00A05F17" w:rsidP="00A05F17">
            <w:pPr>
              <w:spacing w:before="135" w:after="135"/>
              <w:jc w:val="both"/>
              <w:textAlignment w:val="center"/>
            </w:pPr>
            <w:r w:rsidRPr="00A05F17">
              <w:rPr>
                <w:rFonts w:ascii="Arial" w:hAnsi="Arial" w:cs="Arial"/>
                <w:color w:val="000000"/>
                <w:position w:val="-2"/>
                <w:sz w:val="18"/>
                <w:szCs w:val="18"/>
              </w:rPr>
              <w:t>Izpolnjen .</w:t>
            </w:r>
            <w:proofErr w:type="spellStart"/>
            <w:r w:rsidRPr="00A05F17">
              <w:rPr>
                <w:rFonts w:ascii="Arial" w:hAnsi="Arial" w:cs="Arial"/>
                <w:color w:val="000000"/>
                <w:position w:val="-2"/>
                <w:sz w:val="18"/>
                <w:szCs w:val="18"/>
              </w:rPr>
              <w:t>xml</w:t>
            </w:r>
            <w:proofErr w:type="spellEnd"/>
            <w:r w:rsidRPr="00A05F17">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A05F17" w:rsidRPr="000B4C65" w14:paraId="40F8DAB4" w14:textId="77777777" w:rsidTr="00C60816">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05F17" w:rsidRPr="00A05F17" w14:paraId="217D642A" w14:textId="77777777" w:rsidTr="00C60816">
                    <w:tc>
                      <w:tcPr>
                        <w:tcW w:w="0" w:type="auto"/>
                        <w:tcMar>
                          <w:top w:w="0" w:type="auto"/>
                          <w:bottom w:w="0" w:type="auto"/>
                        </w:tcMar>
                      </w:tcPr>
                      <w:p w14:paraId="056226F6" w14:textId="77777777" w:rsidR="00A05F17" w:rsidRPr="00A05F17" w:rsidRDefault="00A05F17" w:rsidP="00A05F17"/>
                    </w:tc>
                  </w:tr>
                </w:tbl>
                <w:p w14:paraId="62786CF5" w14:textId="77777777" w:rsidR="00A05F17" w:rsidRPr="00A05F17" w:rsidRDefault="00A05F17" w:rsidP="00A05F17"/>
              </w:tc>
            </w:tr>
          </w:tbl>
          <w:p w14:paraId="7FF61D65" w14:textId="77777777" w:rsidR="00A05F17" w:rsidRDefault="00A05F17" w:rsidP="00A05F17">
            <w:pPr>
              <w:spacing w:before="135" w:after="135"/>
              <w:jc w:val="both"/>
              <w:textAlignment w:val="center"/>
              <w:rPr>
                <w:rFonts w:ascii="Arial" w:hAnsi="Arial" w:cs="Arial"/>
                <w:color w:val="000000"/>
                <w:position w:val="-2"/>
                <w:sz w:val="18"/>
                <w:szCs w:val="18"/>
              </w:rPr>
            </w:pPr>
          </w:p>
        </w:tc>
      </w:tr>
      <w:tr w:rsidR="000D00BF" w14:paraId="6CC02078"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54F94" w14:textId="0DDEED49" w:rsidR="000D00BF" w:rsidRDefault="00B641A2" w:rsidP="000D00B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A8EE3" w14:textId="77777777" w:rsidR="000D00BF" w:rsidRDefault="000D00BF" w:rsidP="000D00BF">
            <w:r>
              <w:rPr>
                <w:rFonts w:ascii="Arial" w:hAnsi="Arial" w:cs="Arial"/>
                <w:color w:val="000000"/>
                <w:position w:val="-2"/>
                <w:sz w:val="18"/>
                <w:szCs w:val="18"/>
              </w:rPr>
              <w:t>Seznam članov organov in zastopnikov gospodarskega subjekta</w:t>
            </w:r>
          </w:p>
          <w:p w14:paraId="11285972"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C245F" w14:textId="77777777" w:rsidR="000D00BF" w:rsidRDefault="000D00BF" w:rsidP="000D00BF">
            <w:pPr>
              <w:spacing w:before="135" w:after="135"/>
              <w:jc w:val="both"/>
              <w:textAlignment w:val="center"/>
            </w:pPr>
            <w:r>
              <w:rPr>
                <w:rFonts w:ascii="Arial" w:hAnsi="Arial" w:cs="Arial"/>
                <w:color w:val="000000"/>
                <w:position w:val="-2"/>
                <w:sz w:val="18"/>
                <w:szCs w:val="18"/>
              </w:rPr>
              <w:t>Izpolnjen, podpisan in žigosan. </w:t>
            </w:r>
          </w:p>
          <w:p w14:paraId="0B0C2A51" w14:textId="77777777" w:rsidR="000D00BF" w:rsidRDefault="000D00BF" w:rsidP="000D00B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D00BF" w14:paraId="70BD366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CFBB9" w14:textId="408C395A"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86E36" w14:textId="77777777" w:rsidR="000D00BF" w:rsidRDefault="000D00BF" w:rsidP="000D00BF">
            <w:r>
              <w:rPr>
                <w:rFonts w:ascii="Arial" w:hAnsi="Arial" w:cs="Arial"/>
                <w:color w:val="000000"/>
                <w:position w:val="-2"/>
                <w:sz w:val="18"/>
                <w:szCs w:val="18"/>
              </w:rPr>
              <w:t>Izjava o nastopu s podizvajalci</w:t>
            </w:r>
          </w:p>
          <w:p w14:paraId="4EE1B2E9"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97228" w14:textId="7308FF95"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0D00BF" w14:paraId="1429698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8BB38" w14:textId="18A9ECAD"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2B979" w14:textId="77777777" w:rsidR="000D00BF" w:rsidRDefault="000D00BF" w:rsidP="000D00BF">
            <w:r>
              <w:rPr>
                <w:rFonts w:ascii="Arial" w:hAnsi="Arial" w:cs="Arial"/>
                <w:color w:val="000000"/>
                <w:position w:val="-2"/>
                <w:sz w:val="18"/>
                <w:szCs w:val="18"/>
              </w:rPr>
              <w:t>Izjava podizvajalca</w:t>
            </w:r>
          </w:p>
          <w:p w14:paraId="71233F3D"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DF693" w14:textId="5FE253F0"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331DE2FE"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8CED" w14:textId="19C0FFBB"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B488D" w14:textId="793227DE" w:rsidR="000D00BF" w:rsidRPr="006A4CB8" w:rsidRDefault="000D00BF" w:rsidP="000D00BF">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B04A4" w14:textId="3EAA7EAF"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2376B95D" w14:textId="77777777" w:rsidTr="00C60816">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69936" w14:textId="7BC40752" w:rsidR="000D00BF" w:rsidRDefault="00B641A2" w:rsidP="000D00BF">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0887B" w14:textId="77777777" w:rsidR="000D00BF" w:rsidRDefault="000D00BF" w:rsidP="000D00BF">
            <w:r>
              <w:rPr>
                <w:rFonts w:ascii="Arial" w:hAnsi="Arial" w:cs="Arial"/>
                <w:color w:val="000000"/>
                <w:position w:val="-2"/>
                <w:sz w:val="18"/>
                <w:szCs w:val="18"/>
              </w:rPr>
              <w:t>Vzorec menične izjave za dobro izvedbo</w:t>
            </w:r>
          </w:p>
          <w:p w14:paraId="6640A4AF"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AAAC9" w14:textId="77777777" w:rsidR="000D00BF" w:rsidRDefault="000D00BF" w:rsidP="000D00BF">
            <w:pPr>
              <w:spacing w:before="135" w:after="135"/>
              <w:jc w:val="both"/>
              <w:textAlignment w:val="center"/>
            </w:pPr>
            <w:r>
              <w:rPr>
                <w:rFonts w:ascii="Arial" w:hAnsi="Arial" w:cs="Arial"/>
                <w:color w:val="000000"/>
                <w:position w:val="-2"/>
                <w:sz w:val="18"/>
                <w:szCs w:val="18"/>
              </w:rPr>
              <w:t>Parafiran ali elektronsko podpisan.</w:t>
            </w:r>
          </w:p>
        </w:tc>
      </w:tr>
      <w:tr w:rsidR="000D00BF" w14:paraId="19414BCC"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1ED07" w14:textId="5127DEA5" w:rsidR="000D00BF" w:rsidRDefault="00B641A2" w:rsidP="000D00B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39D1C" w14:textId="2A6CBF6D" w:rsidR="000D00BF" w:rsidRDefault="000D00BF" w:rsidP="000D00BF">
            <w:r>
              <w:rPr>
                <w:rFonts w:ascii="Arial" w:hAnsi="Arial" w:cs="Arial"/>
                <w:color w:val="000000"/>
                <w:position w:val="-2"/>
                <w:sz w:val="18"/>
                <w:szCs w:val="18"/>
              </w:rPr>
              <w:t>Vzorec menične izjave za odpravo napak v garancijski dobi</w:t>
            </w:r>
          </w:p>
          <w:p w14:paraId="26FC4DC6"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063CC" w14:textId="0FFF8DDE" w:rsidR="000D00BF" w:rsidRDefault="000D00BF" w:rsidP="000D00BF">
            <w:pPr>
              <w:spacing w:before="135" w:after="135"/>
              <w:jc w:val="both"/>
              <w:textAlignment w:val="center"/>
            </w:pPr>
            <w:r>
              <w:rPr>
                <w:rFonts w:ascii="Arial" w:hAnsi="Arial" w:cs="Arial"/>
                <w:color w:val="000000"/>
                <w:position w:val="-2"/>
                <w:sz w:val="18"/>
                <w:szCs w:val="18"/>
              </w:rPr>
              <w:t>Parafiran ali elektronsko podpisan.</w:t>
            </w:r>
          </w:p>
        </w:tc>
      </w:tr>
      <w:tr w:rsidR="000D00BF" w14:paraId="591DD074"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F56F9" w14:textId="551CB496" w:rsidR="000D00BF" w:rsidRDefault="00B641A2" w:rsidP="000D00BF">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DCEBC" w14:textId="77777777" w:rsidR="000D00BF" w:rsidRDefault="000D00BF" w:rsidP="000D00BF">
            <w:r>
              <w:rPr>
                <w:rFonts w:ascii="Arial" w:hAnsi="Arial" w:cs="Arial"/>
                <w:color w:val="000000"/>
                <w:position w:val="-2"/>
                <w:sz w:val="18"/>
                <w:szCs w:val="18"/>
              </w:rPr>
              <w:t>Izjava o lastniških deležih</w:t>
            </w:r>
          </w:p>
          <w:p w14:paraId="0858733D"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9AA7A" w14:textId="2520CCDA" w:rsidR="000D00BF" w:rsidRDefault="000D00BF" w:rsidP="000D00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D00BF" w14:paraId="544A41E1"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59DE8" w14:textId="144436F4" w:rsidR="000D00BF" w:rsidRDefault="000D00BF" w:rsidP="000D00BF">
            <w:r>
              <w:rPr>
                <w:rFonts w:ascii="Arial" w:hAnsi="Arial" w:cs="Arial"/>
                <w:color w:val="000000"/>
                <w:position w:val="-2"/>
                <w:sz w:val="18"/>
                <w:szCs w:val="18"/>
              </w:rPr>
              <w:t>Priloga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7D473" w14:textId="10D86C8A" w:rsidR="000D00BF" w:rsidRDefault="000D00BF" w:rsidP="000D00BF">
            <w:r>
              <w:rPr>
                <w:rFonts w:ascii="Arial" w:hAnsi="Arial" w:cs="Arial"/>
                <w:color w:val="000000"/>
                <w:position w:val="-2"/>
                <w:sz w:val="18"/>
                <w:szCs w:val="18"/>
              </w:rPr>
              <w:t>Vzorec pogodbe: Pogodba o dobavi medicinskih pripomočkov</w:t>
            </w:r>
          </w:p>
          <w:p w14:paraId="60EE33B1" w14:textId="77777777" w:rsidR="000D00BF" w:rsidRDefault="000D00BF" w:rsidP="000D00B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1E711" w14:textId="77777777" w:rsidR="000D00BF" w:rsidRDefault="000D00BF" w:rsidP="000D00BF">
            <w:pPr>
              <w:spacing w:before="135" w:after="135"/>
              <w:jc w:val="both"/>
              <w:textAlignment w:val="center"/>
            </w:pPr>
            <w:r>
              <w:rPr>
                <w:rFonts w:ascii="Arial" w:hAnsi="Arial" w:cs="Arial"/>
                <w:color w:val="000000"/>
                <w:position w:val="-2"/>
                <w:sz w:val="18"/>
                <w:szCs w:val="18"/>
              </w:rPr>
              <w:t>Podpisan (ročno ali elektronsko).</w:t>
            </w:r>
          </w:p>
        </w:tc>
      </w:tr>
      <w:tr w:rsidR="000D00BF" w14:paraId="0632A1D0"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863AC" w14:textId="3D208A42" w:rsidR="000D00BF" w:rsidRDefault="000D00BF" w:rsidP="000D00BF">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47AB4" w14:textId="6DD5239E" w:rsidR="000D00BF" w:rsidRDefault="000D00BF" w:rsidP="000D00BF">
            <w:pPr>
              <w:rPr>
                <w:rFonts w:ascii="Arial" w:hAnsi="Arial" w:cs="Arial"/>
                <w:color w:val="000000"/>
                <w:position w:val="-2"/>
                <w:sz w:val="18"/>
                <w:szCs w:val="18"/>
              </w:rPr>
            </w:pPr>
            <w:r w:rsidRPr="00414738">
              <w:rPr>
                <w:rFonts w:ascii="Arial" w:hAnsi="Arial" w:cs="Arial"/>
                <w:color w:val="000000"/>
                <w:position w:val="-2"/>
                <w:sz w:val="18"/>
                <w:szCs w:val="18"/>
              </w:rPr>
              <w:t>Predračun - seznam razpisanega blaga ali storitev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64135" w14:textId="5D28790E" w:rsidR="000D00BF" w:rsidRPr="00585084" w:rsidRDefault="000D00BF" w:rsidP="000D00BF">
            <w:pPr>
              <w:jc w:val="both"/>
              <w:rPr>
                <w:rFonts w:ascii="Arial" w:hAnsi="Arial" w:cs="Arial"/>
                <w:position w:val="-2"/>
                <w:sz w:val="18"/>
                <w:szCs w:val="18"/>
              </w:rPr>
            </w:pPr>
            <w:r w:rsidRPr="00585084">
              <w:rPr>
                <w:rFonts w:ascii="Arial" w:hAnsi="Arial" w:cs="Arial"/>
                <w:position w:val="-2"/>
                <w:sz w:val="18"/>
                <w:szCs w:val="18"/>
              </w:rPr>
              <w:t>Predračun-seznam razpisanega blaga ali storitev (OBR-8A) je sestavni del ponudbe (v elektronski obliki</w:t>
            </w:r>
            <w:r>
              <w:rPr>
                <w:rFonts w:ascii="Arial" w:hAnsi="Arial" w:cs="Arial"/>
                <w:position w:val="-2"/>
                <w:sz w:val="18"/>
                <w:szCs w:val="18"/>
              </w:rPr>
              <w:t xml:space="preserve"> = </w:t>
            </w:r>
            <w:r w:rsidRPr="00585084">
              <w:rPr>
                <w:rFonts w:ascii="Arial" w:hAnsi="Arial" w:cs="Arial"/>
                <w:position w:val="-2"/>
                <w:sz w:val="18"/>
                <w:szCs w:val="18"/>
              </w:rPr>
              <w:t xml:space="preserve">scan </w:t>
            </w:r>
            <w:proofErr w:type="spellStart"/>
            <w:r w:rsidRPr="00585084">
              <w:rPr>
                <w:rFonts w:ascii="Arial" w:hAnsi="Arial" w:cs="Arial"/>
                <w:position w:val="-2"/>
                <w:sz w:val="18"/>
                <w:szCs w:val="18"/>
              </w:rPr>
              <w:t>pdf</w:t>
            </w:r>
            <w:proofErr w:type="spellEnd"/>
            <w:r w:rsidRPr="00585084">
              <w:rPr>
                <w:rFonts w:ascii="Arial" w:hAnsi="Arial" w:cs="Arial"/>
                <w:position w:val="-2"/>
                <w:sz w:val="18"/>
                <w:szCs w:val="18"/>
              </w:rPr>
              <w:t xml:space="preserve"> in datoteka </w:t>
            </w:r>
            <w:proofErr w:type="spellStart"/>
            <w:r w:rsidRPr="00585084">
              <w:rPr>
                <w:rFonts w:ascii="Arial" w:hAnsi="Arial" w:cs="Arial"/>
                <w:position w:val="-2"/>
                <w:sz w:val="18"/>
                <w:szCs w:val="18"/>
              </w:rPr>
              <w:t>excel</w:t>
            </w:r>
            <w:proofErr w:type="spellEnd"/>
            <w:r w:rsidRPr="00585084">
              <w:rPr>
                <w:rFonts w:ascii="Arial" w:hAnsi="Arial" w:cs="Arial"/>
                <w:position w:val="-2"/>
                <w:sz w:val="18"/>
                <w:szCs w:val="18"/>
              </w:rPr>
              <w:t>)</w:t>
            </w:r>
          </w:p>
          <w:p w14:paraId="3B303A8A" w14:textId="77777777" w:rsidR="000D00BF" w:rsidRPr="00585084" w:rsidRDefault="000D00BF" w:rsidP="000D00BF">
            <w:pPr>
              <w:jc w:val="both"/>
              <w:rPr>
                <w:rFonts w:ascii="Arial" w:hAnsi="Arial" w:cs="Arial"/>
                <w:position w:val="-2"/>
                <w:sz w:val="18"/>
                <w:szCs w:val="18"/>
              </w:rPr>
            </w:pPr>
            <w:r w:rsidRPr="00585084">
              <w:rPr>
                <w:rFonts w:ascii="Arial" w:hAnsi="Arial" w:cs="Arial"/>
                <w:position w:val="-2"/>
                <w:sz w:val="18"/>
                <w:szCs w:val="18"/>
              </w:rPr>
              <w:t>Izpolnjen, podpisan in žigosan.</w:t>
            </w:r>
          </w:p>
          <w:p w14:paraId="74D40E39" w14:textId="79C0A85E" w:rsidR="000D00BF" w:rsidRDefault="000D00BF" w:rsidP="000D00BF">
            <w:pPr>
              <w:spacing w:before="135" w:after="135"/>
              <w:jc w:val="both"/>
              <w:textAlignment w:val="center"/>
              <w:rPr>
                <w:rFonts w:ascii="Arial" w:hAnsi="Arial" w:cs="Arial"/>
                <w:color w:val="000000"/>
                <w:position w:val="-2"/>
                <w:sz w:val="18"/>
                <w:szCs w:val="18"/>
              </w:rPr>
            </w:pPr>
            <w:r w:rsidRPr="00585084">
              <w:rPr>
                <w:rFonts w:ascii="Arial" w:hAnsi="Arial" w:cs="Arial"/>
                <w:position w:val="-2"/>
                <w:sz w:val="18"/>
                <w:szCs w:val="18"/>
              </w:rPr>
              <w:t>(ponudnik scan izpolnjenega podpisanega in žigosanega predračuna pripne v razdelek »Predračun«</w:t>
            </w:r>
            <w:r>
              <w:rPr>
                <w:rFonts w:ascii="Arial" w:hAnsi="Arial" w:cs="Arial"/>
                <w:position w:val="-2"/>
                <w:sz w:val="18"/>
                <w:szCs w:val="18"/>
              </w:rPr>
              <w:t xml:space="preserve">, predračun v </w:t>
            </w:r>
            <w:proofErr w:type="spellStart"/>
            <w:r>
              <w:rPr>
                <w:rFonts w:ascii="Arial" w:hAnsi="Arial" w:cs="Arial"/>
                <w:position w:val="-2"/>
                <w:sz w:val="18"/>
                <w:szCs w:val="18"/>
              </w:rPr>
              <w:t>oblixi</w:t>
            </w:r>
            <w:proofErr w:type="spellEnd"/>
            <w:r>
              <w:rPr>
                <w:rFonts w:ascii="Arial" w:hAnsi="Arial" w:cs="Arial"/>
                <w:position w:val="-2"/>
                <w:sz w:val="18"/>
                <w:szCs w:val="18"/>
              </w:rPr>
              <w:t xml:space="preserve"> .</w:t>
            </w:r>
            <w:proofErr w:type="spellStart"/>
            <w:r>
              <w:rPr>
                <w:rFonts w:ascii="Arial" w:hAnsi="Arial" w:cs="Arial"/>
                <w:position w:val="-2"/>
                <w:sz w:val="18"/>
                <w:szCs w:val="18"/>
              </w:rPr>
              <w:t>xls</w:t>
            </w:r>
            <w:proofErr w:type="spellEnd"/>
            <w:r>
              <w:rPr>
                <w:rFonts w:ascii="Arial" w:hAnsi="Arial" w:cs="Arial"/>
                <w:position w:val="-2"/>
                <w:sz w:val="18"/>
                <w:szCs w:val="18"/>
              </w:rPr>
              <w:t xml:space="preserve"> pa v razdelek »Drugi dokumenti«</w:t>
            </w:r>
            <w:r w:rsidRPr="00585084">
              <w:rPr>
                <w:rFonts w:ascii="Arial" w:hAnsi="Arial" w:cs="Arial"/>
                <w:position w:val="-2"/>
                <w:sz w:val="18"/>
                <w:szCs w:val="18"/>
              </w:rPr>
              <w:t xml:space="preserve"> v aplikaciji </w:t>
            </w:r>
            <w:proofErr w:type="spellStart"/>
            <w:r w:rsidRPr="00585084">
              <w:rPr>
                <w:rFonts w:ascii="Arial" w:hAnsi="Arial" w:cs="Arial"/>
                <w:position w:val="-2"/>
                <w:sz w:val="18"/>
                <w:szCs w:val="18"/>
              </w:rPr>
              <w:t>eOddaja</w:t>
            </w:r>
            <w:proofErr w:type="spellEnd"/>
            <w:r w:rsidRPr="00585084">
              <w:rPr>
                <w:rFonts w:ascii="Arial" w:hAnsi="Arial" w:cs="Arial"/>
                <w:position w:val="-2"/>
                <w:sz w:val="18"/>
                <w:szCs w:val="18"/>
              </w:rPr>
              <w:t xml:space="preserve"> ob elektronski oddaji ponudbe (javna objava podatkov iz predračuna ob javnem odpiranji).</w:t>
            </w:r>
          </w:p>
        </w:tc>
      </w:tr>
      <w:tr w:rsidR="000D00BF" w14:paraId="411022C0" w14:textId="77777777" w:rsidTr="006A6999">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DD48D" w14:textId="2464DB2C" w:rsidR="000D00BF" w:rsidRDefault="000D00BF" w:rsidP="000D00BF">
            <w:pPr>
              <w:rPr>
                <w:rFonts w:ascii="Arial" w:hAnsi="Arial" w:cs="Arial"/>
                <w:color w:val="000000"/>
                <w:position w:val="-2"/>
                <w:sz w:val="18"/>
                <w:szCs w:val="18"/>
              </w:rPr>
            </w:pPr>
            <w:r>
              <w:rPr>
                <w:rFonts w:ascii="Arial" w:hAnsi="Arial" w:cs="Arial"/>
                <w:color w:val="000000"/>
                <w:position w:val="-2"/>
                <w:sz w:val="18"/>
                <w:szCs w:val="18"/>
              </w:rPr>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4692C" w14:textId="77777777" w:rsidR="000D00BF" w:rsidRDefault="000D00BF" w:rsidP="000D00BF">
            <w:r>
              <w:rPr>
                <w:rFonts w:ascii="Arial" w:hAnsi="Arial" w:cs="Arial"/>
                <w:color w:val="000000"/>
                <w:position w:val="-2"/>
                <w:sz w:val="18"/>
                <w:szCs w:val="18"/>
              </w:rPr>
              <w:t>Tehnična specifikacija</w:t>
            </w:r>
          </w:p>
          <w:p w14:paraId="3B3002F5" w14:textId="77777777" w:rsidR="000D00BF" w:rsidRDefault="000D00BF" w:rsidP="000D00B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E53C3" w14:textId="649211FC" w:rsidR="000D00BF" w:rsidRDefault="000D00BF" w:rsidP="000D00BF">
            <w:pPr>
              <w:spacing w:before="135" w:after="135"/>
              <w:jc w:val="both"/>
              <w:textAlignment w:val="center"/>
              <w:rPr>
                <w:rFonts w:ascii="Arial" w:hAnsi="Arial" w:cs="Arial"/>
                <w:color w:val="000000"/>
                <w:position w:val="-2"/>
                <w:sz w:val="18"/>
                <w:szCs w:val="18"/>
              </w:rPr>
            </w:pPr>
            <w:r w:rsidRPr="00063E22">
              <w:rPr>
                <w:rFonts w:ascii="Arial" w:hAnsi="Arial" w:cs="Arial"/>
                <w:color w:val="000000"/>
                <w:position w:val="-2"/>
                <w:sz w:val="18"/>
                <w:szCs w:val="18"/>
              </w:rPr>
              <w:t>Tehnična dokumentacija mora biti priložena v skladu z navodili v poglavju Pogoji za priznanje usposobljenosti /Tehnična sposobnost/ Pogoj: Skladnost ponujenega blaga z naročnikovimi strokovnimi zahtevami.</w:t>
            </w:r>
          </w:p>
        </w:tc>
      </w:tr>
    </w:tbl>
    <w:p w14:paraId="3FCE3240" w14:textId="77777777" w:rsidR="004744EF" w:rsidRDefault="004744EF">
      <w:pPr>
        <w:sectPr w:rsidR="004744EF" w:rsidSect="00D931BF">
          <w:pgSz w:w="11906" w:h="16838"/>
          <w:pgMar w:top="1418" w:right="1418" w:bottom="1418" w:left="1418" w:header="567" w:footer="680" w:gutter="0"/>
          <w:cols w:space="708"/>
          <w:docGrid w:linePitch="360"/>
        </w:sectPr>
      </w:pPr>
    </w:p>
    <w:p w14:paraId="646A8F19" w14:textId="77777777"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700A7B8" w14:textId="77777777" w:rsidR="00BA7809" w:rsidRPr="00252358" w:rsidRDefault="00BA7809" w:rsidP="00252358"/>
    <w:p w14:paraId="1F2F1E6E"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DAF1A9B" w14:textId="77777777" w:rsidR="00BA7809" w:rsidRDefault="00BA7809" w:rsidP="00EB2A75">
      <w:pPr>
        <w:spacing w:after="120"/>
        <w:rPr>
          <w:rFonts w:ascii="Arial" w:hAnsi="Arial" w:cs="Arial"/>
        </w:rPr>
      </w:pPr>
    </w:p>
    <w:p w14:paraId="719C926F" w14:textId="5DD62FCF" w:rsidR="004744EF" w:rsidRDefault="00BA780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INŠTRUMENTARIJ</w:t>
      </w:r>
      <w:r>
        <w:rPr>
          <w:rFonts w:ascii="Arial" w:hAnsi="Arial" w:cs="Arial"/>
          <w:color w:val="000000"/>
          <w:sz w:val="18"/>
          <w:szCs w:val="18"/>
        </w:rPr>
        <w:t>« dajemo ponudbo, kot sledi:</w:t>
      </w:r>
    </w:p>
    <w:p w14:paraId="1EAA9C58" w14:textId="77777777" w:rsidR="004744EF" w:rsidRDefault="00BA780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744EF" w14:paraId="7373D05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CA4BA" w14:textId="77777777" w:rsidR="004744EF" w:rsidRDefault="00BA780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8355C" w14:textId="77777777" w:rsidR="004744EF" w:rsidRDefault="00BA7809">
            <w:r>
              <w:rPr>
                <w:rFonts w:ascii="Arial" w:hAnsi="Arial" w:cs="Arial"/>
                <w:color w:val="000000"/>
                <w:position w:val="-2"/>
                <w:sz w:val="18"/>
                <w:szCs w:val="18"/>
              </w:rPr>
              <w:t> </w:t>
            </w:r>
          </w:p>
        </w:tc>
      </w:tr>
      <w:tr w:rsidR="004744EF" w14:paraId="7BB2B2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C126A" w14:textId="77777777" w:rsidR="004744EF" w:rsidRDefault="00BA780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B3591" w14:textId="77777777" w:rsidR="004744EF" w:rsidRDefault="00BA7809">
            <w:r>
              <w:rPr>
                <w:rFonts w:ascii="Arial" w:hAnsi="Arial" w:cs="Arial"/>
                <w:color w:val="000000"/>
                <w:position w:val="-2"/>
                <w:sz w:val="18"/>
                <w:szCs w:val="18"/>
              </w:rPr>
              <w:t> </w:t>
            </w:r>
          </w:p>
        </w:tc>
      </w:tr>
      <w:tr w:rsidR="004744EF" w14:paraId="32DCF99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88D63F" w14:textId="77777777" w:rsidR="004744EF" w:rsidRDefault="00BA7809">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FF5FE" w14:textId="77777777" w:rsidR="004744EF" w:rsidRDefault="00BA7809">
            <w:r>
              <w:rPr>
                <w:rFonts w:ascii="Arial" w:hAnsi="Arial" w:cs="Arial"/>
                <w:color w:val="000000"/>
                <w:position w:val="-2"/>
                <w:sz w:val="18"/>
                <w:szCs w:val="18"/>
              </w:rPr>
              <w:t> </w:t>
            </w:r>
          </w:p>
        </w:tc>
      </w:tr>
      <w:tr w:rsidR="004744EF" w14:paraId="0D9BF24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F503F" w14:textId="77777777" w:rsidR="004744EF" w:rsidRDefault="00BA7809">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6648A" w14:textId="77777777" w:rsidR="004744EF" w:rsidRDefault="00BA7809">
            <w:r>
              <w:rPr>
                <w:rFonts w:ascii="Arial" w:hAnsi="Arial" w:cs="Arial"/>
                <w:color w:val="000000"/>
                <w:position w:val="-2"/>
                <w:sz w:val="18"/>
                <w:szCs w:val="18"/>
              </w:rPr>
              <w:t> </w:t>
            </w:r>
          </w:p>
        </w:tc>
      </w:tr>
    </w:tbl>
    <w:p w14:paraId="32AB4AAA" w14:textId="77777777" w:rsidR="004744EF" w:rsidRDefault="00BA7809">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05C3BAA" w14:textId="77777777" w:rsidR="004744EF" w:rsidRDefault="00BA7809">
      <w:pPr>
        <w:spacing w:before="225" w:after="225" w:line="240" w:lineRule="auto"/>
      </w:pPr>
      <w:r>
        <w:rPr>
          <w:rFonts w:ascii="Arial" w:hAnsi="Arial" w:cs="Arial"/>
          <w:color w:val="000000"/>
          <w:sz w:val="18"/>
          <w:szCs w:val="18"/>
        </w:rPr>
        <w:t>Ponudbo oddajamo (ustrezno označite):</w:t>
      </w:r>
    </w:p>
    <w:p w14:paraId="1D69D5C8" w14:textId="77777777" w:rsidR="004744EF" w:rsidRDefault="00BA7809">
      <w:pPr>
        <w:spacing w:before="225" w:after="225" w:line="240" w:lineRule="auto"/>
      </w:pPr>
      <w:r>
        <w:fldChar w:fldCharType="begin">
          <w:ffData>
            <w:name w:val="cbox166c83949ea3bc"/>
            <w:enabled/>
            <w:calcOnExit w:val="0"/>
            <w:checkBox>
              <w:sizeAuto/>
              <w:default w:val="0"/>
            </w:checkBox>
          </w:ffData>
        </w:fldChar>
      </w:r>
      <w:bookmarkStart w:id="0" w:name="cbox166c83949ea3bc"/>
      <w:r>
        <w:instrText xml:space="preserve"> FORMCHECKBOX </w:instrText>
      </w:r>
      <w:r>
        <w:fldChar w:fldCharType="separate"/>
      </w:r>
      <w:r>
        <w:fldChar w:fldCharType="end"/>
      </w:r>
      <w:bookmarkEnd w:id="0"/>
      <w:r>
        <w:rPr>
          <w:rFonts w:ascii="Arial" w:hAnsi="Arial" w:cs="Arial"/>
          <w:color w:val="000000"/>
          <w:sz w:val="18"/>
          <w:szCs w:val="18"/>
        </w:rPr>
        <w:t> samostojno</w:t>
      </w:r>
    </w:p>
    <w:p w14:paraId="003B183A" w14:textId="77777777" w:rsidR="004744EF" w:rsidRDefault="00BA7809">
      <w:pPr>
        <w:spacing w:before="225" w:after="225" w:line="240" w:lineRule="auto"/>
      </w:pPr>
      <w:r>
        <w:fldChar w:fldCharType="begin">
          <w:ffData>
            <w:name w:val="cbox166c83949ea5c9"/>
            <w:enabled/>
            <w:calcOnExit w:val="0"/>
            <w:checkBox>
              <w:sizeAuto/>
              <w:default w:val="0"/>
            </w:checkBox>
          </w:ffData>
        </w:fldChar>
      </w:r>
      <w:bookmarkStart w:id="1" w:name="cbox166c83949ea5c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61D0FE1" w14:textId="77777777" w:rsidR="004744EF" w:rsidRDefault="00BA7809">
      <w:pPr>
        <w:spacing w:before="225" w:after="225" w:line="240" w:lineRule="auto"/>
      </w:pPr>
      <w:r>
        <w:fldChar w:fldCharType="begin">
          <w:ffData>
            <w:name w:val="cbox166c83949ea7d2"/>
            <w:enabled/>
            <w:calcOnExit w:val="0"/>
            <w:checkBox>
              <w:sizeAuto/>
              <w:default w:val="0"/>
            </w:checkBox>
          </w:ffData>
        </w:fldChar>
      </w:r>
      <w:bookmarkStart w:id="2" w:name="cbox166c83949ea7d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3F72E63" w14:textId="77777777" w:rsidR="004744EF" w:rsidRDefault="00BA7809">
      <w:pPr>
        <w:spacing w:before="225" w:after="225" w:line="240" w:lineRule="auto"/>
      </w:pPr>
      <w:r>
        <w:fldChar w:fldCharType="begin">
          <w:ffData>
            <w:name w:val="cbox166c83949ea9da"/>
            <w:enabled/>
            <w:calcOnExit w:val="0"/>
            <w:checkBox>
              <w:sizeAuto/>
              <w:default w:val="0"/>
            </w:checkBox>
          </w:ffData>
        </w:fldChar>
      </w:r>
      <w:bookmarkStart w:id="3" w:name="cbox166c83949ea9d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CBB79BC" w14:textId="77777777" w:rsidR="004744EF" w:rsidRDefault="00BA7809">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1F8AA8A5" w14:textId="77777777" w:rsidR="006A6999" w:rsidRPr="006A6999" w:rsidRDefault="006A6999" w:rsidP="006A6999">
      <w:pPr>
        <w:spacing w:before="225" w:after="225" w:line="240" w:lineRule="auto"/>
        <w:rPr>
          <w:rFonts w:ascii="Arial" w:hAnsi="Arial" w:cs="Arial"/>
          <w:color w:val="000000"/>
          <w:sz w:val="18"/>
          <w:szCs w:val="18"/>
        </w:rPr>
      </w:pPr>
      <w:r w:rsidRPr="006A6999">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sidRPr="006A6999">
        <w:rPr>
          <w:rFonts w:ascii="Arial" w:hAnsi="Arial" w:cs="Arial"/>
          <w:b/>
          <w:bCs/>
          <w:color w:val="000000"/>
          <w:sz w:val="18"/>
          <w:szCs w:val="18"/>
        </w:rPr>
        <w:t>xls</w:t>
      </w:r>
      <w:proofErr w:type="spellEnd"/>
      <w:r w:rsidRPr="006A6999">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25AEC59A" w14:textId="77777777" w:rsidR="004744EF" w:rsidRDefault="00BA7809">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3CDF59EC" w14:textId="77777777" w:rsidR="004744EF" w:rsidRDefault="00BA7809">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5F897651" w14:textId="77777777" w:rsidR="004744EF" w:rsidRDefault="00BA780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78CFB7C" w14:textId="77777777" w:rsidR="004744EF" w:rsidRDefault="00BA780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69899C4" w14:textId="77B7F2E5" w:rsidR="004744EF" w:rsidRDefault="00BA7809">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6B1E31">
        <w:rPr>
          <w:rFonts w:ascii="Arial" w:hAnsi="Arial" w:cs="Arial"/>
          <w:color w:val="000000"/>
          <w:sz w:val="18"/>
          <w:szCs w:val="18"/>
        </w:rPr>
        <w:t>30</w:t>
      </w:r>
      <w:r>
        <w:rPr>
          <w:rFonts w:ascii="Arial" w:hAnsi="Arial" w:cs="Arial"/>
          <w:color w:val="000000"/>
          <w:sz w:val="18"/>
          <w:szCs w:val="18"/>
        </w:rPr>
        <w:t xml:space="preserve"> dni od datuma prejema računa. Če naročnik izpodbija del zneska, je dolžan plačati nesporni del zneska. Roki plačil podizvajalcem so enaki kot za izvajalca.</w:t>
      </w:r>
    </w:p>
    <w:p w14:paraId="6A755B1E" w14:textId="7CF50584" w:rsidR="004744EF" w:rsidRDefault="00BA7809" w:rsidP="006A6999">
      <w:pPr>
        <w:spacing w:before="225" w:after="225" w:line="240" w:lineRule="auto"/>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w:t>
      </w:r>
    </w:p>
    <w:p w14:paraId="33356DE2" w14:textId="77777777" w:rsidR="004744EF" w:rsidRDefault="00BA7809" w:rsidP="006A6999">
      <w:pPr>
        <w:spacing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C544BB" w14:textId="77777777" w:rsidR="004744EF" w:rsidRDefault="00BA7809">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744EF" w14:paraId="195007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A744D" w14:textId="77777777" w:rsidR="004744EF" w:rsidRDefault="00BA780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C9AEA" w14:textId="77777777" w:rsidR="004744EF" w:rsidRDefault="00BA7809">
            <w:r>
              <w:rPr>
                <w:rFonts w:ascii="Arial" w:hAnsi="Arial" w:cs="Arial"/>
                <w:color w:val="000000"/>
                <w:position w:val="-2"/>
                <w:sz w:val="18"/>
                <w:szCs w:val="18"/>
              </w:rPr>
              <w:t> </w:t>
            </w:r>
          </w:p>
        </w:tc>
      </w:tr>
      <w:tr w:rsidR="004744EF" w14:paraId="2520D0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33962" w14:textId="77777777" w:rsidR="004744EF" w:rsidRDefault="00BA780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D263C" w14:textId="77777777" w:rsidR="004744EF" w:rsidRDefault="00BA7809">
            <w:r>
              <w:rPr>
                <w:rFonts w:ascii="Arial" w:hAnsi="Arial" w:cs="Arial"/>
                <w:color w:val="000000"/>
                <w:position w:val="-2"/>
                <w:sz w:val="18"/>
                <w:szCs w:val="18"/>
              </w:rPr>
              <w:t> </w:t>
            </w:r>
          </w:p>
        </w:tc>
      </w:tr>
      <w:tr w:rsidR="004744EF" w14:paraId="075A6D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B65FC" w14:textId="77777777" w:rsidR="004744EF" w:rsidRDefault="00BA780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46A2F" w14:textId="77777777" w:rsidR="004744EF" w:rsidRDefault="00BA7809">
            <w:r>
              <w:rPr>
                <w:rFonts w:ascii="Arial" w:hAnsi="Arial" w:cs="Arial"/>
                <w:color w:val="000000"/>
                <w:position w:val="-2"/>
                <w:sz w:val="18"/>
                <w:szCs w:val="18"/>
              </w:rPr>
              <w:t> </w:t>
            </w:r>
          </w:p>
        </w:tc>
      </w:tr>
      <w:tr w:rsidR="004744EF" w14:paraId="15A2E0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3364C8" w14:textId="77777777" w:rsidR="004744EF" w:rsidRDefault="00BA780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E2A8A" w14:textId="77777777" w:rsidR="004744EF" w:rsidRDefault="00BA7809">
            <w:r>
              <w:rPr>
                <w:rFonts w:ascii="Arial" w:hAnsi="Arial" w:cs="Arial"/>
                <w:color w:val="000000"/>
                <w:position w:val="-2"/>
                <w:sz w:val="18"/>
                <w:szCs w:val="18"/>
              </w:rPr>
              <w:t> </w:t>
            </w:r>
          </w:p>
        </w:tc>
      </w:tr>
      <w:tr w:rsidR="004744EF" w14:paraId="024C43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7DFB0" w14:textId="77777777" w:rsidR="004744EF" w:rsidRDefault="00BA780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D1F07" w14:textId="77777777" w:rsidR="004744EF" w:rsidRDefault="00BA7809">
            <w:r>
              <w:rPr>
                <w:rFonts w:ascii="Arial" w:hAnsi="Arial" w:cs="Arial"/>
                <w:color w:val="000000"/>
                <w:position w:val="-2"/>
                <w:sz w:val="18"/>
                <w:szCs w:val="18"/>
              </w:rPr>
              <w:t> </w:t>
            </w:r>
          </w:p>
        </w:tc>
      </w:tr>
      <w:tr w:rsidR="004744EF" w14:paraId="792F81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EF99A" w14:textId="77777777" w:rsidR="004744EF" w:rsidRDefault="00BA780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A62DD" w14:textId="77777777" w:rsidR="004744EF" w:rsidRDefault="00BA7809">
            <w:r>
              <w:rPr>
                <w:rFonts w:ascii="Arial" w:hAnsi="Arial" w:cs="Arial"/>
                <w:color w:val="000000"/>
                <w:position w:val="-2"/>
                <w:sz w:val="18"/>
                <w:szCs w:val="18"/>
              </w:rPr>
              <w:t> </w:t>
            </w:r>
          </w:p>
        </w:tc>
      </w:tr>
      <w:tr w:rsidR="004744EF" w14:paraId="75C5B9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A63E1" w14:textId="77777777" w:rsidR="004744EF" w:rsidRDefault="00BA780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67E3E" w14:textId="77777777" w:rsidR="004744EF" w:rsidRDefault="00BA7809">
            <w:r>
              <w:rPr>
                <w:rFonts w:ascii="Arial" w:hAnsi="Arial" w:cs="Arial"/>
                <w:color w:val="000000"/>
                <w:position w:val="-2"/>
                <w:sz w:val="18"/>
                <w:szCs w:val="18"/>
              </w:rPr>
              <w:t> </w:t>
            </w:r>
          </w:p>
        </w:tc>
      </w:tr>
      <w:tr w:rsidR="004744EF" w14:paraId="588C22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1F82A" w14:textId="77777777" w:rsidR="004744EF" w:rsidRDefault="00BA780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A4A95" w14:textId="77777777" w:rsidR="004744EF" w:rsidRDefault="00BA7809">
            <w:r>
              <w:rPr>
                <w:rFonts w:ascii="Arial" w:hAnsi="Arial" w:cs="Arial"/>
                <w:color w:val="000000"/>
                <w:position w:val="-2"/>
                <w:sz w:val="18"/>
                <w:szCs w:val="18"/>
              </w:rPr>
              <w:t> </w:t>
            </w:r>
          </w:p>
        </w:tc>
      </w:tr>
      <w:tr w:rsidR="004744EF" w14:paraId="51F981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36EFA" w14:textId="77777777" w:rsidR="004744EF" w:rsidRDefault="00BA780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51953" w14:textId="77777777" w:rsidR="004744EF" w:rsidRDefault="00BA7809">
            <w:r>
              <w:rPr>
                <w:rFonts w:ascii="Arial" w:hAnsi="Arial" w:cs="Arial"/>
                <w:color w:val="000000"/>
                <w:position w:val="-2"/>
                <w:sz w:val="18"/>
                <w:szCs w:val="18"/>
              </w:rPr>
              <w:t> </w:t>
            </w:r>
          </w:p>
        </w:tc>
      </w:tr>
      <w:tr w:rsidR="004744EF" w14:paraId="4A6A6D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E28CC9" w14:textId="77777777" w:rsidR="004744EF" w:rsidRDefault="00BA780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FA18" w14:textId="77777777" w:rsidR="004744EF" w:rsidRDefault="00BA7809">
            <w:r>
              <w:rPr>
                <w:rFonts w:ascii="Arial" w:hAnsi="Arial" w:cs="Arial"/>
                <w:color w:val="000000"/>
                <w:position w:val="-2"/>
                <w:sz w:val="18"/>
                <w:szCs w:val="18"/>
              </w:rPr>
              <w:t> </w:t>
            </w:r>
          </w:p>
        </w:tc>
      </w:tr>
    </w:tbl>
    <w:p w14:paraId="6FF0AD57" w14:textId="77777777" w:rsidR="004744EF" w:rsidRDefault="004744EF"/>
    <w:tbl>
      <w:tblPr>
        <w:tblStyle w:val="NormalTablePHPDOCX"/>
        <w:tblW w:w="8745" w:type="dxa"/>
        <w:tblInd w:w="108" w:type="dxa"/>
        <w:tblLook w:val="04A0" w:firstRow="1" w:lastRow="0" w:firstColumn="1" w:lastColumn="0" w:noHBand="0" w:noVBand="1"/>
      </w:tblPr>
      <w:tblGrid>
        <w:gridCol w:w="4080"/>
        <w:gridCol w:w="4665"/>
      </w:tblGrid>
      <w:tr w:rsidR="004744EF" w14:paraId="761E22BC" w14:textId="77777777">
        <w:tc>
          <w:tcPr>
            <w:tcW w:w="4080" w:type="dxa"/>
            <w:gridSpan w:val="2"/>
            <w:tcMar>
              <w:top w:w="75" w:type="dxa"/>
              <w:bottom w:w="75" w:type="dxa"/>
            </w:tcMar>
            <w:vAlign w:val="center"/>
          </w:tcPr>
          <w:p w14:paraId="7F36D88A" w14:textId="77777777" w:rsidR="004744EF" w:rsidRDefault="004744EF">
            <w:pPr>
              <w:spacing w:before="135" w:after="135"/>
              <w:textAlignment w:val="center"/>
            </w:pPr>
          </w:p>
        </w:tc>
      </w:tr>
      <w:tr w:rsidR="004744EF" w14:paraId="23936B63" w14:textId="77777777">
        <w:tc>
          <w:tcPr>
            <w:tcW w:w="4080" w:type="dxa"/>
            <w:tcMar>
              <w:top w:w="75" w:type="dxa"/>
              <w:bottom w:w="75" w:type="dxa"/>
            </w:tcMar>
            <w:vAlign w:val="center"/>
          </w:tcPr>
          <w:p w14:paraId="7D27893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70C72997" w14:textId="77777777" w:rsidR="004744EF" w:rsidRDefault="00BA7809">
            <w:pPr>
              <w:jc w:val="center"/>
            </w:pPr>
            <w:r>
              <w:rPr>
                <w:rFonts w:ascii="Arial" w:hAnsi="Arial" w:cs="Arial"/>
                <w:color w:val="000000"/>
                <w:position w:val="-2"/>
                <w:sz w:val="18"/>
                <w:szCs w:val="18"/>
              </w:rPr>
              <w:t>Ime in priimek: _____________________</w:t>
            </w:r>
          </w:p>
        </w:tc>
      </w:tr>
      <w:tr w:rsidR="004744EF" w14:paraId="03B59ACA" w14:textId="77777777">
        <w:tc>
          <w:tcPr>
            <w:tcW w:w="4080" w:type="dxa"/>
            <w:tcMar>
              <w:top w:w="75" w:type="dxa"/>
              <w:bottom w:w="75" w:type="dxa"/>
            </w:tcMar>
            <w:vAlign w:val="center"/>
          </w:tcPr>
          <w:p w14:paraId="698B6D3C"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24EA8073" w14:textId="77777777" w:rsidR="004744EF" w:rsidRDefault="004744EF"/>
          <w:p w14:paraId="534E7399" w14:textId="77777777" w:rsidR="004744EF" w:rsidRDefault="00BA780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8FFE191" w14:textId="77777777" w:rsidR="004744EF" w:rsidRDefault="004744EF">
      <w:pPr>
        <w:sectPr w:rsidR="004744EF" w:rsidSect="00D7502A">
          <w:footerReference w:type="default" r:id="rId12"/>
          <w:pgSz w:w="11906" w:h="16838"/>
          <w:pgMar w:top="1134" w:right="1418" w:bottom="1134" w:left="1418" w:header="567" w:footer="595" w:gutter="0"/>
          <w:cols w:space="708"/>
          <w:docGrid w:linePitch="360"/>
        </w:sectPr>
      </w:pPr>
    </w:p>
    <w:p w14:paraId="3B7D5BA1" w14:textId="77777777"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331152A" w14:textId="77777777" w:rsidR="00BA7809" w:rsidRPr="00252358" w:rsidRDefault="00BA7809" w:rsidP="00252358"/>
    <w:p w14:paraId="1D05D8C2"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593E8E" w14:textId="77777777" w:rsidR="00BA7809" w:rsidRDefault="00BA7809" w:rsidP="00EB2A75">
      <w:pPr>
        <w:spacing w:after="120"/>
        <w:rPr>
          <w:rFonts w:ascii="Arial" w:hAnsi="Arial" w:cs="Arial"/>
        </w:rPr>
      </w:pPr>
    </w:p>
    <w:p w14:paraId="6EC18A46" w14:textId="4F7E9031" w:rsidR="004744EF" w:rsidRDefault="00BA780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INŠTRUMENTARIJ</w:t>
      </w:r>
      <w:r>
        <w:rPr>
          <w:rFonts w:ascii="Arial" w:hAnsi="Arial" w:cs="Arial"/>
          <w:color w:val="000000"/>
          <w:sz w:val="18"/>
          <w:szCs w:val="18"/>
        </w:rPr>
        <w:t>«,</w:t>
      </w:r>
    </w:p>
    <w:p w14:paraId="11E2A495" w14:textId="77777777" w:rsidR="004744EF" w:rsidRDefault="00BA780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ED09310" w14:textId="77777777" w:rsidR="004744EF" w:rsidRDefault="00BA7809">
      <w:pPr>
        <w:spacing w:before="225" w:after="225" w:line="240" w:lineRule="auto"/>
        <w:jc w:val="both"/>
      </w:pPr>
      <w:r>
        <w:rPr>
          <w:rFonts w:ascii="Arial" w:hAnsi="Arial" w:cs="Arial"/>
          <w:i/>
          <w:iCs/>
          <w:color w:val="000000"/>
          <w:sz w:val="18"/>
          <w:szCs w:val="18"/>
        </w:rPr>
        <w:t>(naziv ponudnika, partnerja v skupni ponudbi)</w:t>
      </w:r>
    </w:p>
    <w:p w14:paraId="62A6A9B9" w14:textId="77777777" w:rsidR="004744EF" w:rsidRDefault="00BA780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744EF" w14:paraId="6BD6CBD4" w14:textId="77777777">
        <w:tc>
          <w:tcPr>
            <w:tcW w:w="0" w:type="auto"/>
            <w:tcMar>
              <w:top w:w="0" w:type="auto"/>
              <w:bottom w:w="0" w:type="auto"/>
            </w:tcMar>
          </w:tcPr>
          <w:p w14:paraId="2ECA010A"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96A68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C7ECD2D"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920C2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8E998C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496C4E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70C13F3"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566492A"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0119BB5"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E8F6B9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F1F247E"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8C7EF28"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2EB542"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EC9C1C"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32DD708"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09F274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4B35CD6"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FFD497F"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2F9591E"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2DC8E6B"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2507364"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367AFF9" w14:textId="77777777" w:rsidR="004744EF" w:rsidRDefault="00BA7809">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A568545" w14:textId="77777777" w:rsidR="004744EF" w:rsidRDefault="00BA780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744EF" w14:paraId="126A76DD" w14:textId="77777777">
        <w:tc>
          <w:tcPr>
            <w:tcW w:w="0" w:type="auto"/>
            <w:tcMar>
              <w:top w:w="0" w:type="auto"/>
              <w:bottom w:w="0" w:type="auto"/>
            </w:tcMar>
          </w:tcPr>
          <w:p w14:paraId="5443684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9045F2F"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7C45D6C"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40DFC9"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AD5FD0F"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E59F686"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5356DD"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4380A3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ECC715"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A9E4812"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53FB368"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7D26097"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CD06974" w14:textId="77777777" w:rsidR="004744EF" w:rsidRDefault="00BA7809">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95EA92B" w14:textId="77777777" w:rsidR="004744EF" w:rsidRDefault="00BA780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F8CA8E4" w14:textId="77777777" w:rsidR="004744EF" w:rsidRDefault="00BA780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INŠTRUMENTARIJ ZA KIRURŠKE SPECIALISTIČNE AMBULANTE,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2381D9A" w14:textId="77777777" w:rsidR="004744EF" w:rsidRDefault="00BA780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744EF" w14:paraId="797AE0C3" w14:textId="77777777">
        <w:tc>
          <w:tcPr>
            <w:tcW w:w="2500" w:type="pct"/>
            <w:tcMar>
              <w:top w:w="75" w:type="dxa"/>
              <w:bottom w:w="75" w:type="dxa"/>
            </w:tcMar>
            <w:vAlign w:val="center"/>
          </w:tcPr>
          <w:p w14:paraId="2DD4709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49EF396D" w14:textId="77777777" w:rsidR="004744EF" w:rsidRDefault="00BA7809">
            <w:r>
              <w:rPr>
                <w:rFonts w:ascii="Arial" w:hAnsi="Arial" w:cs="Arial"/>
                <w:color w:val="000000"/>
                <w:position w:val="-2"/>
                <w:sz w:val="18"/>
                <w:szCs w:val="18"/>
              </w:rPr>
              <w:t>Ime in priimek: _____________________</w:t>
            </w:r>
          </w:p>
        </w:tc>
      </w:tr>
      <w:tr w:rsidR="004744EF" w14:paraId="2F11EEE4" w14:textId="77777777">
        <w:tc>
          <w:tcPr>
            <w:tcW w:w="2500" w:type="pct"/>
            <w:tcMar>
              <w:top w:w="75" w:type="dxa"/>
              <w:bottom w:w="75" w:type="dxa"/>
            </w:tcMar>
            <w:vAlign w:val="center"/>
          </w:tcPr>
          <w:p w14:paraId="7A0D94B1"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760E543E" w14:textId="77777777" w:rsidR="004744EF" w:rsidRDefault="004744EF"/>
          <w:p w14:paraId="1EC2B7CD" w14:textId="77777777" w:rsidR="004744EF" w:rsidRDefault="00BA7809">
            <w:pPr>
              <w:jc w:val="center"/>
            </w:pPr>
            <w:r>
              <w:rPr>
                <w:rFonts w:ascii="Arial" w:hAnsi="Arial" w:cs="Arial"/>
                <w:color w:val="A9A9A9"/>
                <w:position w:val="-2"/>
                <w:sz w:val="18"/>
                <w:szCs w:val="18"/>
              </w:rPr>
              <w:t>(žig in podpis)</w:t>
            </w:r>
          </w:p>
        </w:tc>
      </w:tr>
    </w:tbl>
    <w:p w14:paraId="5E067C3D" w14:textId="77777777" w:rsidR="004744EF" w:rsidRDefault="00BA7809">
      <w:pPr>
        <w:spacing w:before="225" w:after="225" w:line="240" w:lineRule="auto"/>
        <w:jc w:val="both"/>
      </w:pPr>
      <w:r>
        <w:rPr>
          <w:rFonts w:ascii="Arial" w:hAnsi="Arial" w:cs="Arial"/>
          <w:color w:val="000000"/>
          <w:sz w:val="18"/>
          <w:szCs w:val="18"/>
        </w:rPr>
        <w:t> </w:t>
      </w:r>
    </w:p>
    <w:p w14:paraId="57A5DE4F" w14:textId="77777777" w:rsidR="006A6999" w:rsidRDefault="006A6999">
      <w:pPr>
        <w:rPr>
          <w:rFonts w:ascii="Arial" w:hAnsi="Arial" w:cs="Arial"/>
          <w:sz w:val="18"/>
          <w:szCs w:val="18"/>
        </w:rPr>
      </w:pPr>
      <w:r>
        <w:rPr>
          <w:rFonts w:ascii="Arial" w:hAnsi="Arial" w:cs="Arial"/>
          <w:sz w:val="18"/>
          <w:szCs w:val="18"/>
        </w:rPr>
        <w:br w:type="page"/>
      </w:r>
    </w:p>
    <w:p w14:paraId="0E6BBE50" w14:textId="77777777"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Obrazec št: 3</w:t>
      </w:r>
    </w:p>
    <w:p w14:paraId="5670B9AF" w14:textId="77777777" w:rsidR="000D00BF" w:rsidRPr="00252358" w:rsidRDefault="000D00BF" w:rsidP="000D00BF"/>
    <w:p w14:paraId="3D905860"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59B20A2" w14:textId="77777777" w:rsidR="000D00BF" w:rsidRDefault="000D00BF" w:rsidP="000D00BF">
      <w:pPr>
        <w:spacing w:after="120"/>
        <w:rPr>
          <w:rFonts w:ascii="Arial" w:hAnsi="Arial" w:cs="Arial"/>
        </w:rPr>
      </w:pPr>
    </w:p>
    <w:p w14:paraId="0B3FC4D1" w14:textId="77777777" w:rsidR="000D00BF" w:rsidRPr="000D00BF" w:rsidRDefault="000D00BF" w:rsidP="000D00BF">
      <w:pPr>
        <w:spacing w:before="225" w:after="225" w:line="240" w:lineRule="auto"/>
        <w:jc w:val="both"/>
      </w:pPr>
      <w:r w:rsidRPr="000D00BF">
        <w:rPr>
          <w:rFonts w:ascii="Arial" w:hAnsi="Arial" w:cs="Arial"/>
          <w:color w:val="000000"/>
          <w:sz w:val="18"/>
          <w:szCs w:val="18"/>
        </w:rPr>
        <w:t>Ponudnik pri elektronski oddaji ponudbe v razdelek »ESPD – ponudnik« uvozi *.</w:t>
      </w:r>
      <w:proofErr w:type="spellStart"/>
      <w:r w:rsidRPr="000D00BF">
        <w:rPr>
          <w:rFonts w:ascii="Arial" w:hAnsi="Arial" w:cs="Arial"/>
          <w:color w:val="000000"/>
          <w:sz w:val="18"/>
          <w:szCs w:val="18"/>
        </w:rPr>
        <w:t>xml</w:t>
      </w:r>
      <w:proofErr w:type="spellEnd"/>
      <w:r w:rsidRPr="000D00BF">
        <w:rPr>
          <w:rFonts w:ascii="Arial" w:hAnsi="Arial" w:cs="Arial"/>
          <w:color w:val="000000"/>
          <w:sz w:val="18"/>
          <w:szCs w:val="18"/>
        </w:rPr>
        <w:t xml:space="preserve"> obliko datoteke obrazca ESPD, ki je priložen razpisni dokumentaciji.</w:t>
      </w:r>
    </w:p>
    <w:p w14:paraId="286E30DD" w14:textId="77777777" w:rsidR="000D00BF" w:rsidRPr="000D00BF" w:rsidRDefault="000D00BF" w:rsidP="000D00BF">
      <w:pPr>
        <w:spacing w:before="225" w:after="225" w:line="240" w:lineRule="auto"/>
        <w:jc w:val="both"/>
      </w:pPr>
      <w:r w:rsidRPr="000D00BF">
        <w:rPr>
          <w:rFonts w:ascii="Arial" w:hAnsi="Arial" w:cs="Arial"/>
          <w:color w:val="000000"/>
          <w:sz w:val="18"/>
          <w:szCs w:val="18"/>
        </w:rPr>
        <w:t xml:space="preserve">Na portalu e-JN je na spletni povezavi https://ejn.gov.si/espd/ dostopna aplikacija za ESDP, s katero se zagotavlja </w:t>
      </w:r>
      <w:proofErr w:type="spellStart"/>
      <w:r w:rsidRPr="000D00BF">
        <w:rPr>
          <w:rFonts w:ascii="Arial" w:hAnsi="Arial" w:cs="Arial"/>
          <w:color w:val="000000"/>
          <w:sz w:val="18"/>
          <w:szCs w:val="18"/>
        </w:rPr>
        <w:t>brezplačna</w:t>
      </w:r>
      <w:proofErr w:type="spellEnd"/>
      <w:r w:rsidRPr="000D00BF">
        <w:rPr>
          <w:rFonts w:ascii="Arial" w:hAnsi="Arial" w:cs="Arial"/>
          <w:color w:val="000000"/>
          <w:sz w:val="18"/>
          <w:szCs w:val="18"/>
        </w:rPr>
        <w:t xml:space="preserve"> elektronska storitev ESPD. Gospodarski subjekt v to aplikacijo uvozi s strani </w:t>
      </w:r>
      <w:proofErr w:type="spellStart"/>
      <w:r w:rsidRPr="000D00BF">
        <w:rPr>
          <w:rFonts w:ascii="Arial" w:hAnsi="Arial" w:cs="Arial"/>
          <w:color w:val="000000"/>
          <w:sz w:val="18"/>
          <w:szCs w:val="18"/>
        </w:rPr>
        <w:t>naročnika</w:t>
      </w:r>
      <w:proofErr w:type="spellEnd"/>
      <w:r w:rsidRPr="000D00BF">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0D00BF">
        <w:rPr>
          <w:rFonts w:ascii="Arial" w:hAnsi="Arial" w:cs="Arial"/>
          <w:color w:val="000000"/>
          <w:sz w:val="18"/>
          <w:szCs w:val="18"/>
        </w:rPr>
        <w:t>načinu</w:t>
      </w:r>
      <w:proofErr w:type="spellEnd"/>
      <w:r w:rsidRPr="000D00BF">
        <w:rPr>
          <w:rFonts w:ascii="Arial" w:hAnsi="Arial" w:cs="Arial"/>
          <w:color w:val="000000"/>
          <w:sz w:val="18"/>
          <w:szCs w:val="18"/>
        </w:rPr>
        <w:t xml:space="preserve"> </w:t>
      </w:r>
      <w:proofErr w:type="spellStart"/>
      <w:r w:rsidRPr="000D00BF">
        <w:rPr>
          <w:rFonts w:ascii="Arial" w:hAnsi="Arial" w:cs="Arial"/>
          <w:color w:val="000000"/>
          <w:sz w:val="18"/>
          <w:szCs w:val="18"/>
        </w:rPr>
        <w:t>predložitve</w:t>
      </w:r>
      <w:proofErr w:type="spellEnd"/>
      <w:r w:rsidRPr="000D00BF">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0D00BF">
        <w:rPr>
          <w:rFonts w:ascii="Arial" w:hAnsi="Arial" w:cs="Arial"/>
          <w:color w:val="000000"/>
          <w:sz w:val="18"/>
          <w:szCs w:val="18"/>
        </w:rPr>
        <w:t>vec</w:t>
      </w:r>
      <w:proofErr w:type="spellEnd"/>
      <w:r w:rsidRPr="000D00BF">
        <w:rPr>
          <w:rFonts w:ascii="Arial" w:hAnsi="Arial" w:cs="Arial"/>
          <w:color w:val="000000"/>
          <w:sz w:val="18"/>
          <w:szCs w:val="18"/>
        </w:rPr>
        <w:t xml:space="preserve">̌ ali vse sklope) ter se opredeli do zahtevanih pogojev za sodelovanje in uporabljenih razlogov za </w:t>
      </w:r>
      <w:proofErr w:type="spellStart"/>
      <w:r w:rsidRPr="000D00BF">
        <w:rPr>
          <w:rFonts w:ascii="Arial" w:hAnsi="Arial" w:cs="Arial"/>
          <w:color w:val="000000"/>
          <w:sz w:val="18"/>
          <w:szCs w:val="18"/>
        </w:rPr>
        <w:t>izključitev</w:t>
      </w:r>
      <w:proofErr w:type="spellEnd"/>
      <w:r w:rsidRPr="000D00BF">
        <w:rPr>
          <w:rFonts w:ascii="Arial" w:hAnsi="Arial" w:cs="Arial"/>
          <w:color w:val="000000"/>
          <w:sz w:val="18"/>
          <w:szCs w:val="18"/>
        </w:rPr>
        <w:t xml:space="preserve">. Gospodarski subjekt z ESPD </w:t>
      </w:r>
      <w:proofErr w:type="spellStart"/>
      <w:r w:rsidRPr="000D00BF">
        <w:rPr>
          <w:rFonts w:ascii="Arial" w:hAnsi="Arial" w:cs="Arial"/>
          <w:color w:val="000000"/>
          <w:sz w:val="18"/>
          <w:szCs w:val="18"/>
        </w:rPr>
        <w:t>soglaša</w:t>
      </w:r>
      <w:proofErr w:type="spellEnd"/>
      <w:r w:rsidRPr="000D00BF">
        <w:rPr>
          <w:rFonts w:ascii="Arial" w:hAnsi="Arial" w:cs="Arial"/>
          <w:color w:val="000000"/>
          <w:sz w:val="18"/>
          <w:szCs w:val="18"/>
        </w:rPr>
        <w:t xml:space="preserve"> tudi, da se njegov status preveri v posamezni uradni evidenci in da se preverjanje izvede v enotnem informacijskem sistemu (aplikacija e-Dosje).</w:t>
      </w:r>
    </w:p>
    <w:p w14:paraId="265544D6" w14:textId="77777777" w:rsidR="000D00BF" w:rsidRDefault="000D00BF" w:rsidP="000D00BF">
      <w:pPr>
        <w:spacing w:before="225" w:after="225" w:line="240" w:lineRule="auto"/>
        <w:jc w:val="both"/>
      </w:pPr>
      <w:r w:rsidRPr="000D00BF">
        <w:rPr>
          <w:rFonts w:ascii="Arial" w:hAnsi="Arial" w:cs="Arial"/>
          <w:color w:val="000000"/>
          <w:sz w:val="18"/>
          <w:szCs w:val="18"/>
        </w:rPr>
        <w:t xml:space="preserve">Za uporabo aplikacije ESPD, ki v okviru portala javnih </w:t>
      </w:r>
      <w:proofErr w:type="spellStart"/>
      <w:r w:rsidRPr="000D00BF">
        <w:rPr>
          <w:rFonts w:ascii="Arial" w:hAnsi="Arial" w:cs="Arial"/>
          <w:color w:val="000000"/>
          <w:sz w:val="18"/>
          <w:szCs w:val="18"/>
        </w:rPr>
        <w:t>naročil</w:t>
      </w:r>
      <w:proofErr w:type="spellEnd"/>
      <w:r w:rsidRPr="000D00BF">
        <w:rPr>
          <w:rFonts w:ascii="Arial" w:hAnsi="Arial" w:cs="Arial"/>
          <w:color w:val="000000"/>
          <w:sz w:val="18"/>
          <w:szCs w:val="18"/>
        </w:rPr>
        <w:t xml:space="preserve"> zagotavlja elektronsko storitev ESPD, registracija uporabnika ni potrebna. Dostop do aplikacije je </w:t>
      </w:r>
      <w:proofErr w:type="spellStart"/>
      <w:r w:rsidRPr="000D00BF">
        <w:rPr>
          <w:rFonts w:ascii="Arial" w:hAnsi="Arial" w:cs="Arial"/>
          <w:color w:val="000000"/>
          <w:sz w:val="18"/>
          <w:szCs w:val="18"/>
        </w:rPr>
        <w:t>mogoc</w:t>
      </w:r>
      <w:proofErr w:type="spellEnd"/>
      <w:r w:rsidRPr="000D00BF">
        <w:rPr>
          <w:rFonts w:ascii="Arial" w:hAnsi="Arial" w:cs="Arial"/>
          <w:color w:val="000000"/>
          <w:sz w:val="18"/>
          <w:szCs w:val="18"/>
        </w:rPr>
        <w:t xml:space="preserve">̌ v vseh najbolj </w:t>
      </w:r>
      <w:proofErr w:type="spellStart"/>
      <w:r w:rsidRPr="000D00BF">
        <w:rPr>
          <w:rFonts w:ascii="Arial" w:hAnsi="Arial" w:cs="Arial"/>
          <w:color w:val="000000"/>
          <w:sz w:val="18"/>
          <w:szCs w:val="18"/>
        </w:rPr>
        <w:t>razširjenih</w:t>
      </w:r>
      <w:proofErr w:type="spellEnd"/>
      <w:r w:rsidRPr="000D00BF">
        <w:rPr>
          <w:rFonts w:ascii="Arial" w:hAnsi="Arial" w:cs="Arial"/>
          <w:color w:val="000000"/>
          <w:sz w:val="18"/>
          <w:szCs w:val="18"/>
        </w:rPr>
        <w:t xml:space="preserve"> spletnih brskalnikih (npr. Microsoft </w:t>
      </w:r>
      <w:proofErr w:type="spellStart"/>
      <w:r w:rsidRPr="000D00BF">
        <w:rPr>
          <w:rFonts w:ascii="Arial" w:hAnsi="Arial" w:cs="Arial"/>
          <w:color w:val="000000"/>
          <w:sz w:val="18"/>
          <w:szCs w:val="18"/>
        </w:rPr>
        <w:t>Edge</w:t>
      </w:r>
      <w:proofErr w:type="spellEnd"/>
      <w:r w:rsidRPr="000D00BF">
        <w:rPr>
          <w:rFonts w:ascii="Arial" w:hAnsi="Arial" w:cs="Arial"/>
          <w:color w:val="000000"/>
          <w:sz w:val="18"/>
          <w:szCs w:val="18"/>
        </w:rPr>
        <w:t xml:space="preserve">, Google </w:t>
      </w:r>
      <w:proofErr w:type="spellStart"/>
      <w:r w:rsidRPr="000D00BF">
        <w:rPr>
          <w:rFonts w:ascii="Arial" w:hAnsi="Arial" w:cs="Arial"/>
          <w:color w:val="000000"/>
          <w:sz w:val="18"/>
          <w:szCs w:val="18"/>
        </w:rPr>
        <w:t>Chrome</w:t>
      </w:r>
      <w:proofErr w:type="spellEnd"/>
      <w:r w:rsidRPr="000D00BF">
        <w:rPr>
          <w:rFonts w:ascii="Arial" w:hAnsi="Arial" w:cs="Arial"/>
          <w:color w:val="000000"/>
          <w:sz w:val="18"/>
          <w:szCs w:val="18"/>
        </w:rPr>
        <w:t xml:space="preserve">, </w:t>
      </w:r>
      <w:proofErr w:type="spellStart"/>
      <w:r w:rsidRPr="000D00BF">
        <w:rPr>
          <w:rFonts w:ascii="Arial" w:hAnsi="Arial" w:cs="Arial"/>
          <w:color w:val="000000"/>
          <w:sz w:val="18"/>
          <w:szCs w:val="18"/>
        </w:rPr>
        <w:t>Mozilla</w:t>
      </w:r>
      <w:proofErr w:type="spellEnd"/>
      <w:r w:rsidRPr="000D00BF">
        <w:rPr>
          <w:rFonts w:ascii="Arial" w:hAnsi="Arial" w:cs="Arial"/>
          <w:color w:val="000000"/>
          <w:sz w:val="18"/>
          <w:szCs w:val="18"/>
        </w:rPr>
        <w:t xml:space="preserve"> Firefox). Gospodarski subjekt lahko ESPD pripravlja oziroma izpolnjuje postopoma. To stori tako, da ESPD po </w:t>
      </w:r>
      <w:proofErr w:type="spellStart"/>
      <w:r w:rsidRPr="000D00BF">
        <w:rPr>
          <w:rFonts w:ascii="Arial" w:hAnsi="Arial" w:cs="Arial"/>
          <w:color w:val="000000"/>
          <w:sz w:val="18"/>
          <w:szCs w:val="18"/>
        </w:rPr>
        <w:t>zaključku</w:t>
      </w:r>
      <w:proofErr w:type="spellEnd"/>
      <w:r w:rsidRPr="000D00BF">
        <w:rPr>
          <w:rFonts w:ascii="Arial" w:hAnsi="Arial" w:cs="Arial"/>
          <w:color w:val="000000"/>
          <w:sz w:val="18"/>
          <w:szCs w:val="18"/>
        </w:rPr>
        <w:t xml:space="preserve"> vsakokratne priprave oziroma izpolnjevanja izvozi in shrani na svojem </w:t>
      </w:r>
      <w:proofErr w:type="spellStart"/>
      <w:r w:rsidRPr="000D00BF">
        <w:rPr>
          <w:rFonts w:ascii="Arial" w:hAnsi="Arial" w:cs="Arial"/>
          <w:color w:val="000000"/>
          <w:sz w:val="18"/>
          <w:szCs w:val="18"/>
        </w:rPr>
        <w:t>računalniku</w:t>
      </w:r>
      <w:proofErr w:type="spellEnd"/>
      <w:r w:rsidRPr="000D00BF">
        <w:rPr>
          <w:rFonts w:ascii="Arial" w:hAnsi="Arial" w:cs="Arial"/>
          <w:color w:val="000000"/>
          <w:sz w:val="18"/>
          <w:szCs w:val="18"/>
        </w:rPr>
        <w:t xml:space="preserve"> ali drugem elektronskem mediju (.</w:t>
      </w:r>
      <w:proofErr w:type="spellStart"/>
      <w:r w:rsidRPr="000D00BF">
        <w:rPr>
          <w:rFonts w:ascii="Arial" w:hAnsi="Arial" w:cs="Arial"/>
          <w:color w:val="000000"/>
          <w:sz w:val="18"/>
          <w:szCs w:val="18"/>
        </w:rPr>
        <w:t>xml</w:t>
      </w:r>
      <w:proofErr w:type="spellEnd"/>
      <w:r w:rsidRPr="000D00BF">
        <w:rPr>
          <w:rFonts w:ascii="Arial" w:hAnsi="Arial" w:cs="Arial"/>
          <w:color w:val="000000"/>
          <w:sz w:val="18"/>
          <w:szCs w:val="18"/>
        </w:rPr>
        <w:t xml:space="preserve"> oblika).</w:t>
      </w:r>
    </w:p>
    <w:p w14:paraId="72E153F1" w14:textId="77777777" w:rsidR="000D00BF" w:rsidRDefault="000D00BF">
      <w:pPr>
        <w:rPr>
          <w:rFonts w:ascii="Arial" w:hAnsi="Arial" w:cs="Arial"/>
          <w:sz w:val="18"/>
          <w:szCs w:val="18"/>
        </w:rPr>
      </w:pPr>
      <w:r>
        <w:rPr>
          <w:rFonts w:ascii="Arial" w:hAnsi="Arial" w:cs="Arial"/>
          <w:sz w:val="18"/>
          <w:szCs w:val="18"/>
        </w:rPr>
        <w:br w:type="page"/>
      </w:r>
    </w:p>
    <w:p w14:paraId="59D6CBD7" w14:textId="08D9A3C4"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4</w:t>
      </w:r>
    </w:p>
    <w:p w14:paraId="2056CD33" w14:textId="77777777" w:rsidR="00BA7809" w:rsidRPr="00252358" w:rsidRDefault="00BA7809" w:rsidP="00252358"/>
    <w:p w14:paraId="3D0AEC0D"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70E9659" w14:textId="77777777" w:rsidR="00BA7809" w:rsidRDefault="00BA7809" w:rsidP="00EB2A75">
      <w:pPr>
        <w:spacing w:after="120"/>
        <w:rPr>
          <w:rFonts w:ascii="Arial" w:hAnsi="Arial" w:cs="Arial"/>
        </w:rPr>
      </w:pPr>
    </w:p>
    <w:p w14:paraId="35AAB630" w14:textId="77777777" w:rsidR="004744EF" w:rsidRDefault="00BA7809">
      <w:pPr>
        <w:spacing w:before="225" w:after="225" w:line="240" w:lineRule="auto"/>
        <w:jc w:val="center"/>
      </w:pPr>
      <w:r>
        <w:rPr>
          <w:rFonts w:ascii="Arial" w:hAnsi="Arial" w:cs="Arial"/>
          <w:b/>
          <w:bCs/>
          <w:color w:val="000000"/>
          <w:sz w:val="18"/>
          <w:szCs w:val="18"/>
        </w:rPr>
        <w:t>SEZNAM ČLANOV ORGANOV IN ZASTOPNIKOV GOSPODARSKEGA SUBJEKTA</w:t>
      </w:r>
    </w:p>
    <w:p w14:paraId="711C31D1" w14:textId="77777777" w:rsidR="004744EF" w:rsidRDefault="00BA7809">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744EF" w14:paraId="5D7A39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00BB8" w14:textId="77777777" w:rsidR="004744EF" w:rsidRDefault="00BA7809">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8828" w14:textId="77777777" w:rsidR="004744EF" w:rsidRDefault="00BA7809">
            <w:r>
              <w:rPr>
                <w:rFonts w:ascii="Arial" w:hAnsi="Arial" w:cs="Arial"/>
                <w:color w:val="000000"/>
                <w:position w:val="-2"/>
                <w:sz w:val="18"/>
                <w:szCs w:val="18"/>
              </w:rPr>
              <w:t> </w:t>
            </w:r>
          </w:p>
        </w:tc>
      </w:tr>
      <w:tr w:rsidR="004744EF" w14:paraId="6E3D51C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D7ABB" w14:textId="77777777" w:rsidR="004744EF" w:rsidRDefault="00BA7809">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A1B12" w14:textId="77777777" w:rsidR="004744EF" w:rsidRDefault="00BA7809">
            <w:r>
              <w:rPr>
                <w:rFonts w:ascii="Arial" w:hAnsi="Arial" w:cs="Arial"/>
                <w:color w:val="000000"/>
                <w:position w:val="-2"/>
                <w:sz w:val="18"/>
                <w:szCs w:val="18"/>
              </w:rPr>
              <w:t> </w:t>
            </w:r>
          </w:p>
        </w:tc>
      </w:tr>
      <w:tr w:rsidR="004744EF" w14:paraId="2394724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77A77" w14:textId="77777777" w:rsidR="004744EF" w:rsidRDefault="00BA7809">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1F72E" w14:textId="77777777" w:rsidR="004744EF" w:rsidRDefault="00BA7809">
            <w:r>
              <w:rPr>
                <w:rFonts w:ascii="Arial" w:hAnsi="Arial" w:cs="Arial"/>
                <w:color w:val="000000"/>
                <w:position w:val="-2"/>
                <w:sz w:val="18"/>
                <w:szCs w:val="18"/>
              </w:rPr>
              <w:t> </w:t>
            </w:r>
          </w:p>
        </w:tc>
      </w:tr>
      <w:tr w:rsidR="004744EF" w14:paraId="12565FB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11471" w14:textId="77777777" w:rsidR="004744EF" w:rsidRDefault="00BA7809">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9F631" w14:textId="77777777" w:rsidR="004744EF" w:rsidRDefault="00BA7809">
            <w:r>
              <w:rPr>
                <w:rFonts w:ascii="Arial" w:hAnsi="Arial" w:cs="Arial"/>
                <w:color w:val="000000"/>
                <w:position w:val="-2"/>
                <w:sz w:val="18"/>
                <w:szCs w:val="18"/>
              </w:rPr>
              <w:t> </w:t>
            </w:r>
          </w:p>
        </w:tc>
      </w:tr>
    </w:tbl>
    <w:p w14:paraId="16A1AB05" w14:textId="77777777" w:rsidR="004744EF" w:rsidRDefault="00BA7809">
      <w:pPr>
        <w:spacing w:before="225" w:after="225" w:line="240" w:lineRule="auto"/>
        <w:jc w:val="both"/>
      </w:pPr>
      <w:r>
        <w:rPr>
          <w:rFonts w:ascii="Arial" w:hAnsi="Arial" w:cs="Arial"/>
          <w:color w:val="000000"/>
          <w:sz w:val="18"/>
          <w:szCs w:val="18"/>
        </w:rPr>
        <w:t> </w:t>
      </w:r>
    </w:p>
    <w:p w14:paraId="532AAE9D" w14:textId="77777777" w:rsidR="004744EF" w:rsidRDefault="00BA7809">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744EF" w14:paraId="674FEC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9A809" w14:textId="77777777" w:rsidR="004744EF" w:rsidRDefault="00BA7809">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236F" w14:textId="77777777" w:rsidR="004744EF" w:rsidRDefault="00BA7809">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B6" w14:textId="77777777" w:rsidR="004744EF" w:rsidRDefault="00BA7809">
            <w:r>
              <w:rPr>
                <w:rFonts w:ascii="Arial" w:hAnsi="Arial" w:cs="Arial"/>
                <w:color w:val="000000"/>
                <w:position w:val="-2"/>
                <w:sz w:val="18"/>
                <w:szCs w:val="18"/>
              </w:rPr>
              <w:t>EMŠO*</w:t>
            </w:r>
          </w:p>
        </w:tc>
      </w:tr>
      <w:tr w:rsidR="004744EF" w14:paraId="149D4D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D4E94"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C3810"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FB5C6" w14:textId="77777777" w:rsidR="004744EF" w:rsidRDefault="00BA7809">
            <w:r>
              <w:rPr>
                <w:rFonts w:ascii="Arial" w:hAnsi="Arial" w:cs="Arial"/>
                <w:color w:val="000000"/>
                <w:position w:val="-2"/>
                <w:sz w:val="18"/>
                <w:szCs w:val="18"/>
              </w:rPr>
              <w:t> </w:t>
            </w:r>
          </w:p>
        </w:tc>
      </w:tr>
      <w:tr w:rsidR="004744EF" w14:paraId="57C8559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C1935"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00661"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A1A874" w14:textId="77777777" w:rsidR="004744EF" w:rsidRDefault="00BA7809">
            <w:r>
              <w:rPr>
                <w:rFonts w:ascii="Arial" w:hAnsi="Arial" w:cs="Arial"/>
                <w:color w:val="000000"/>
                <w:position w:val="-2"/>
                <w:sz w:val="18"/>
                <w:szCs w:val="18"/>
              </w:rPr>
              <w:t> </w:t>
            </w:r>
          </w:p>
        </w:tc>
      </w:tr>
      <w:tr w:rsidR="004744EF" w14:paraId="78B37F6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84777"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A7040"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14727" w14:textId="77777777" w:rsidR="004744EF" w:rsidRDefault="00BA7809">
            <w:r>
              <w:rPr>
                <w:rFonts w:ascii="Arial" w:hAnsi="Arial" w:cs="Arial"/>
                <w:color w:val="000000"/>
                <w:position w:val="-2"/>
                <w:sz w:val="18"/>
                <w:szCs w:val="18"/>
              </w:rPr>
              <w:t> </w:t>
            </w:r>
          </w:p>
        </w:tc>
      </w:tr>
      <w:tr w:rsidR="004744EF" w14:paraId="6410EAE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B8343"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576A19"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E02DE" w14:textId="77777777" w:rsidR="004744EF" w:rsidRDefault="00BA7809">
            <w:r>
              <w:rPr>
                <w:rFonts w:ascii="Arial" w:hAnsi="Arial" w:cs="Arial"/>
                <w:color w:val="000000"/>
                <w:position w:val="-2"/>
                <w:sz w:val="18"/>
                <w:szCs w:val="18"/>
              </w:rPr>
              <w:t> </w:t>
            </w:r>
          </w:p>
        </w:tc>
      </w:tr>
      <w:tr w:rsidR="004744EF" w14:paraId="012A9CB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12557"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270FE"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599D0" w14:textId="77777777" w:rsidR="004744EF" w:rsidRDefault="00BA7809">
            <w:r>
              <w:rPr>
                <w:rFonts w:ascii="Arial" w:hAnsi="Arial" w:cs="Arial"/>
                <w:color w:val="000000"/>
                <w:position w:val="-2"/>
                <w:sz w:val="18"/>
                <w:szCs w:val="18"/>
              </w:rPr>
              <w:t> </w:t>
            </w:r>
          </w:p>
        </w:tc>
      </w:tr>
      <w:tr w:rsidR="004744EF" w14:paraId="2FCDAE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B4F14"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5A55B"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5795D" w14:textId="77777777" w:rsidR="004744EF" w:rsidRDefault="00BA7809">
            <w:r>
              <w:rPr>
                <w:rFonts w:ascii="Arial" w:hAnsi="Arial" w:cs="Arial"/>
                <w:color w:val="000000"/>
                <w:position w:val="-2"/>
                <w:sz w:val="18"/>
                <w:szCs w:val="18"/>
              </w:rPr>
              <w:t> </w:t>
            </w:r>
          </w:p>
        </w:tc>
      </w:tr>
      <w:tr w:rsidR="004744EF" w14:paraId="7B49A3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9EDBC"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2001E"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B48ED" w14:textId="77777777" w:rsidR="004744EF" w:rsidRDefault="00BA7809">
            <w:r>
              <w:rPr>
                <w:rFonts w:ascii="Arial" w:hAnsi="Arial" w:cs="Arial"/>
                <w:color w:val="000000"/>
                <w:position w:val="-2"/>
                <w:sz w:val="18"/>
                <w:szCs w:val="18"/>
              </w:rPr>
              <w:t> </w:t>
            </w:r>
          </w:p>
        </w:tc>
      </w:tr>
      <w:tr w:rsidR="004744EF" w14:paraId="4628E1B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3B786"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A472CF"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554F4" w14:textId="77777777" w:rsidR="004744EF" w:rsidRDefault="00BA7809">
            <w:r>
              <w:rPr>
                <w:rFonts w:ascii="Arial" w:hAnsi="Arial" w:cs="Arial"/>
                <w:color w:val="000000"/>
                <w:position w:val="-2"/>
                <w:sz w:val="18"/>
                <w:szCs w:val="18"/>
              </w:rPr>
              <w:t> </w:t>
            </w:r>
          </w:p>
        </w:tc>
      </w:tr>
      <w:tr w:rsidR="004744EF" w14:paraId="0DC379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90C58" w14:textId="77777777" w:rsidR="004744EF" w:rsidRDefault="00BA7809">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B4909" w14:textId="77777777" w:rsidR="004744EF" w:rsidRDefault="00BA7809">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DB988" w14:textId="77777777" w:rsidR="004744EF" w:rsidRDefault="00BA7809">
            <w:r>
              <w:rPr>
                <w:rFonts w:ascii="Arial" w:hAnsi="Arial" w:cs="Arial"/>
                <w:color w:val="000000"/>
                <w:position w:val="-2"/>
                <w:sz w:val="18"/>
                <w:szCs w:val="18"/>
              </w:rPr>
              <w:t> </w:t>
            </w:r>
          </w:p>
        </w:tc>
      </w:tr>
    </w:tbl>
    <w:p w14:paraId="1F14A2C8" w14:textId="77777777" w:rsidR="004744EF" w:rsidRDefault="00BA7809">
      <w:pPr>
        <w:spacing w:before="225" w:after="225" w:line="240" w:lineRule="auto"/>
        <w:jc w:val="both"/>
      </w:pPr>
      <w:r>
        <w:rPr>
          <w:rFonts w:ascii="Arial" w:hAnsi="Arial" w:cs="Arial"/>
          <w:color w:val="000000"/>
          <w:sz w:val="18"/>
          <w:szCs w:val="18"/>
        </w:rPr>
        <w:t>* podatek je potreben za preverbo v e-Dosje</w:t>
      </w:r>
    </w:p>
    <w:p w14:paraId="75B5A7FF" w14:textId="77777777" w:rsidR="004744EF" w:rsidRDefault="00BA7809">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4744EF" w14:paraId="6C4CC5A7" w14:textId="77777777">
        <w:tc>
          <w:tcPr>
            <w:tcW w:w="2500" w:type="pct"/>
            <w:tcMar>
              <w:top w:w="75" w:type="dxa"/>
              <w:bottom w:w="75" w:type="dxa"/>
            </w:tcMar>
            <w:vAlign w:val="center"/>
          </w:tcPr>
          <w:p w14:paraId="54FADD91"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3712EE4D" w14:textId="77777777" w:rsidR="004744EF" w:rsidRDefault="00BA7809">
            <w:r>
              <w:rPr>
                <w:rFonts w:ascii="Arial" w:hAnsi="Arial" w:cs="Arial"/>
                <w:color w:val="000000"/>
                <w:position w:val="-2"/>
                <w:sz w:val="18"/>
                <w:szCs w:val="18"/>
              </w:rPr>
              <w:t>Ime in priimek: _____________________</w:t>
            </w:r>
          </w:p>
        </w:tc>
      </w:tr>
      <w:tr w:rsidR="004744EF" w14:paraId="4D1A95FD" w14:textId="77777777">
        <w:tc>
          <w:tcPr>
            <w:tcW w:w="2500" w:type="pct"/>
            <w:tcMar>
              <w:top w:w="75" w:type="dxa"/>
              <w:bottom w:w="75" w:type="dxa"/>
            </w:tcMar>
            <w:vAlign w:val="center"/>
          </w:tcPr>
          <w:p w14:paraId="58479506"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4D2CDCAC" w14:textId="77777777" w:rsidR="004744EF" w:rsidRDefault="00BA7809">
            <w:pPr>
              <w:jc w:val="center"/>
            </w:pPr>
            <w:r>
              <w:rPr>
                <w:rFonts w:ascii="Arial" w:hAnsi="Arial" w:cs="Arial"/>
                <w:color w:val="A9A9A9"/>
                <w:position w:val="-2"/>
                <w:sz w:val="18"/>
                <w:szCs w:val="18"/>
              </w:rPr>
              <w:t>(podpis)</w:t>
            </w:r>
          </w:p>
        </w:tc>
      </w:tr>
    </w:tbl>
    <w:p w14:paraId="0FF8ED25" w14:textId="77777777" w:rsidR="004744EF" w:rsidRDefault="00BA7809">
      <w:pPr>
        <w:spacing w:before="225" w:after="225" w:line="240" w:lineRule="auto"/>
        <w:jc w:val="both"/>
      </w:pPr>
      <w:r>
        <w:rPr>
          <w:rFonts w:ascii="Arial" w:hAnsi="Arial" w:cs="Arial"/>
          <w:color w:val="000000"/>
          <w:sz w:val="18"/>
          <w:szCs w:val="18"/>
        </w:rPr>
        <w:t> </w:t>
      </w:r>
    </w:p>
    <w:p w14:paraId="5BAE5CF0" w14:textId="77777777" w:rsidR="004744EF" w:rsidRDefault="00BA7809">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62CA10" w14:textId="7EEF1C56" w:rsidR="004744EF" w:rsidRDefault="004744EF" w:rsidP="006B1E31">
      <w:pPr>
        <w:spacing w:before="225" w:after="225" w:line="240" w:lineRule="auto"/>
        <w:jc w:val="both"/>
        <w:sectPr w:rsidR="004744EF" w:rsidSect="006E7A2B">
          <w:footerReference w:type="default" r:id="rId13"/>
          <w:pgSz w:w="11906" w:h="16838"/>
          <w:pgMar w:top="1418" w:right="1418" w:bottom="1418" w:left="1418" w:header="567" w:footer="596" w:gutter="0"/>
          <w:cols w:space="708"/>
          <w:docGrid w:linePitch="360"/>
        </w:sectPr>
      </w:pPr>
    </w:p>
    <w:p w14:paraId="05AC4E51" w14:textId="75DA83CD"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5</w:t>
      </w:r>
    </w:p>
    <w:p w14:paraId="3E4529AE" w14:textId="77777777" w:rsidR="000D00BF" w:rsidRPr="00252358" w:rsidRDefault="000D00BF" w:rsidP="000D00BF"/>
    <w:p w14:paraId="7E5CD126"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9D08FF2" w14:textId="77777777" w:rsidR="000D00BF" w:rsidRDefault="000D00BF" w:rsidP="000D00BF">
      <w:pPr>
        <w:spacing w:after="120"/>
        <w:rPr>
          <w:rFonts w:ascii="Arial" w:hAnsi="Arial" w:cs="Arial"/>
        </w:rPr>
      </w:pPr>
    </w:p>
    <w:p w14:paraId="612F1B8B" w14:textId="77777777" w:rsidR="000D00BF" w:rsidRDefault="000D00BF" w:rsidP="000D00BF">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Ureditev prostorov in oprema za novi digitalni magnetno resonančni sistem v Splošni bolnišnici Novo mesto</w:t>
      </w:r>
      <w:r>
        <w:rPr>
          <w:rFonts w:ascii="Arial" w:hAnsi="Arial" w:cs="Arial"/>
          <w:color w:val="000000"/>
          <w:sz w:val="18"/>
          <w:szCs w:val="18"/>
        </w:rPr>
        <w:t>«,</w:t>
      </w:r>
    </w:p>
    <w:p w14:paraId="67407B29" w14:textId="77777777" w:rsidR="000D00BF" w:rsidRDefault="000D00BF" w:rsidP="000D00BF">
      <w:pPr>
        <w:spacing w:before="225" w:after="225" w:line="240" w:lineRule="auto"/>
        <w:jc w:val="both"/>
      </w:pPr>
      <w:r>
        <w:rPr>
          <w:rFonts w:ascii="Arial" w:hAnsi="Arial" w:cs="Arial"/>
          <w:color w:val="000000"/>
          <w:sz w:val="18"/>
          <w:szCs w:val="18"/>
        </w:rPr>
        <w:t>izjavljamo, da (ustrezno označi in izpolni):</w:t>
      </w:r>
    </w:p>
    <w:p w14:paraId="2FC1C1AA" w14:textId="77777777" w:rsidR="000D00BF" w:rsidRDefault="000D00BF" w:rsidP="000D00BF">
      <w:pPr>
        <w:spacing w:before="225" w:after="225" w:line="240" w:lineRule="auto"/>
        <w:jc w:val="both"/>
      </w:pPr>
      <w:r>
        <w:rPr>
          <w:rFonts w:ascii="Arial" w:hAnsi="Arial" w:cs="Arial"/>
          <w:b/>
          <w:bCs/>
          <w:color w:val="000000"/>
          <w:sz w:val="18"/>
          <w:szCs w:val="18"/>
        </w:rPr>
        <w:t>[   ] ne nastopamo s podizvajalci</w:t>
      </w:r>
    </w:p>
    <w:p w14:paraId="372F7492" w14:textId="77777777" w:rsidR="000D00BF" w:rsidRDefault="000D00BF" w:rsidP="000D00B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D00BF" w14:paraId="22F99156"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97C867" w14:textId="77777777" w:rsidR="000D00BF" w:rsidRDefault="000D00BF" w:rsidP="00C6081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EFD636" w14:textId="77777777" w:rsidR="000D00BF" w:rsidRDefault="000D00BF" w:rsidP="00C60816">
            <w:r>
              <w:rPr>
                <w:rFonts w:ascii="Arial" w:hAnsi="Arial" w:cs="Arial"/>
                <w:color w:val="000000"/>
                <w:position w:val="-2"/>
                <w:sz w:val="18"/>
                <w:szCs w:val="18"/>
              </w:rPr>
              <w:t> </w:t>
            </w:r>
          </w:p>
        </w:tc>
      </w:tr>
      <w:tr w:rsidR="000D00BF" w14:paraId="614E3FEF"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49612A" w14:textId="77777777" w:rsidR="000D00BF" w:rsidRDefault="000D00BF" w:rsidP="00C6081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2168B1" w14:textId="77777777" w:rsidR="000D00BF" w:rsidRDefault="000D00BF" w:rsidP="00C60816">
            <w:pPr>
              <w:spacing w:before="135" w:after="135"/>
              <w:jc w:val="both"/>
              <w:textAlignment w:val="center"/>
            </w:pPr>
            <w:r>
              <w:rPr>
                <w:rFonts w:ascii="Arial" w:hAnsi="Arial" w:cs="Arial"/>
                <w:color w:val="000000"/>
                <w:position w:val="-2"/>
                <w:sz w:val="18"/>
                <w:szCs w:val="18"/>
              </w:rPr>
              <w:t>Opis del, ki jih bo izvedel podizvajalec:</w:t>
            </w:r>
          </w:p>
          <w:p w14:paraId="01BA1F61" w14:textId="77777777" w:rsidR="000D00BF" w:rsidRDefault="000D00BF" w:rsidP="00C60816">
            <w:pPr>
              <w:spacing w:before="135" w:after="135"/>
              <w:jc w:val="both"/>
              <w:textAlignment w:val="center"/>
            </w:pPr>
            <w:r>
              <w:rPr>
                <w:rFonts w:ascii="Arial" w:hAnsi="Arial" w:cs="Arial"/>
                <w:color w:val="000000"/>
                <w:position w:val="-2"/>
                <w:sz w:val="18"/>
                <w:szCs w:val="18"/>
              </w:rPr>
              <w:t> </w:t>
            </w:r>
          </w:p>
          <w:p w14:paraId="5C526DE1" w14:textId="77777777" w:rsidR="000D00BF" w:rsidRDefault="000D00BF" w:rsidP="00C6081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D00BF" w14:paraId="4059F6B7"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F79396" w14:textId="77777777" w:rsidR="000D00BF" w:rsidRDefault="000D00BF" w:rsidP="00C6081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E59A36" w14:textId="77777777" w:rsidR="000D00BF" w:rsidRDefault="000D00BF" w:rsidP="00C60816">
            <w:r>
              <w:rPr>
                <w:rFonts w:ascii="Arial" w:hAnsi="Arial" w:cs="Arial"/>
                <w:color w:val="000000"/>
                <w:position w:val="-2"/>
                <w:sz w:val="18"/>
                <w:szCs w:val="18"/>
              </w:rPr>
              <w:t> </w:t>
            </w:r>
          </w:p>
        </w:tc>
      </w:tr>
      <w:tr w:rsidR="000D00BF" w14:paraId="634DA041" w14:textId="77777777" w:rsidTr="00C608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5A8FF0" w14:textId="77777777" w:rsidR="000D00BF" w:rsidRDefault="000D00BF" w:rsidP="00C6081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50D2A3" w14:textId="77777777" w:rsidR="000D00BF" w:rsidRDefault="000D00BF" w:rsidP="00C60816">
            <w:pPr>
              <w:spacing w:before="135" w:after="135"/>
              <w:jc w:val="both"/>
              <w:textAlignment w:val="center"/>
            </w:pPr>
            <w:r>
              <w:rPr>
                <w:rFonts w:ascii="Arial" w:hAnsi="Arial" w:cs="Arial"/>
                <w:color w:val="000000"/>
                <w:position w:val="-2"/>
                <w:sz w:val="18"/>
                <w:szCs w:val="18"/>
              </w:rPr>
              <w:t>Opis del, ki jih bo izvedel podizvajalec:</w:t>
            </w:r>
          </w:p>
          <w:p w14:paraId="16AD9900" w14:textId="77777777" w:rsidR="000D00BF" w:rsidRDefault="000D00BF" w:rsidP="00C60816">
            <w:pPr>
              <w:spacing w:before="135" w:after="135"/>
              <w:jc w:val="both"/>
              <w:textAlignment w:val="center"/>
            </w:pPr>
            <w:r>
              <w:rPr>
                <w:rFonts w:ascii="Arial" w:hAnsi="Arial" w:cs="Arial"/>
                <w:color w:val="000000"/>
                <w:position w:val="-2"/>
                <w:sz w:val="18"/>
                <w:szCs w:val="18"/>
              </w:rPr>
              <w:t> </w:t>
            </w:r>
          </w:p>
          <w:p w14:paraId="1CD34A20" w14:textId="77777777" w:rsidR="000D00BF" w:rsidRDefault="000D00BF" w:rsidP="00C60816">
            <w:pPr>
              <w:spacing w:before="135" w:after="135"/>
              <w:jc w:val="both"/>
              <w:textAlignment w:val="center"/>
            </w:pPr>
            <w:r>
              <w:rPr>
                <w:rFonts w:ascii="Arial" w:hAnsi="Arial" w:cs="Arial"/>
                <w:color w:val="000000"/>
                <w:position w:val="-2"/>
                <w:sz w:val="18"/>
                <w:szCs w:val="18"/>
              </w:rPr>
              <w:t>% končne ponudbe vrednosti, ki jo bo izvedel podizvajalec: ____</w:t>
            </w:r>
          </w:p>
          <w:p w14:paraId="70CF7F25" w14:textId="77777777" w:rsidR="000D00BF" w:rsidRDefault="000D00BF" w:rsidP="00C60816">
            <w:pPr>
              <w:spacing w:before="135" w:after="135"/>
              <w:jc w:val="both"/>
              <w:textAlignment w:val="center"/>
            </w:pPr>
            <w:r>
              <w:rPr>
                <w:rFonts w:ascii="Arial" w:hAnsi="Arial" w:cs="Arial"/>
                <w:color w:val="000000"/>
                <w:position w:val="-2"/>
                <w:sz w:val="18"/>
                <w:szCs w:val="18"/>
              </w:rPr>
              <w:t> </w:t>
            </w:r>
          </w:p>
        </w:tc>
      </w:tr>
    </w:tbl>
    <w:p w14:paraId="3409DA85" w14:textId="77777777" w:rsidR="000D00BF" w:rsidRDefault="000D00BF" w:rsidP="000D00B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910F249" w14:textId="77777777" w:rsidR="000D00BF" w:rsidRDefault="000D00BF" w:rsidP="000D00B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D00BF" w14:paraId="2B9F58F7" w14:textId="77777777" w:rsidTr="00C60816">
        <w:tc>
          <w:tcPr>
            <w:tcW w:w="4080" w:type="dxa"/>
            <w:tcMar>
              <w:top w:w="135" w:type="dxa"/>
              <w:bottom w:w="135" w:type="dxa"/>
            </w:tcMar>
            <w:vAlign w:val="center"/>
          </w:tcPr>
          <w:p w14:paraId="1A2BCFC9" w14:textId="77777777" w:rsidR="000D00BF" w:rsidRDefault="000D00BF" w:rsidP="00C60816">
            <w:r>
              <w:rPr>
                <w:rFonts w:ascii="Arial" w:hAnsi="Arial" w:cs="Arial"/>
                <w:color w:val="000000"/>
                <w:position w:val="-2"/>
                <w:sz w:val="18"/>
                <w:szCs w:val="18"/>
              </w:rPr>
              <w:t>Kraj in datum:</w:t>
            </w:r>
          </w:p>
        </w:tc>
        <w:tc>
          <w:tcPr>
            <w:tcW w:w="0" w:type="auto"/>
            <w:tcMar>
              <w:top w:w="135" w:type="dxa"/>
              <w:bottom w:w="135" w:type="dxa"/>
            </w:tcMar>
            <w:vAlign w:val="center"/>
          </w:tcPr>
          <w:p w14:paraId="1DCF0FD6" w14:textId="77777777" w:rsidR="000D00BF" w:rsidRDefault="000D00BF" w:rsidP="00C60816">
            <w:r>
              <w:rPr>
                <w:rFonts w:ascii="Arial" w:hAnsi="Arial" w:cs="Arial"/>
                <w:color w:val="000000"/>
                <w:position w:val="-2"/>
                <w:sz w:val="18"/>
                <w:szCs w:val="18"/>
              </w:rPr>
              <w:t>Ime in priimek: _____________________</w:t>
            </w:r>
          </w:p>
        </w:tc>
      </w:tr>
      <w:tr w:rsidR="000D00BF" w14:paraId="007F60AC" w14:textId="77777777" w:rsidTr="00C60816">
        <w:tc>
          <w:tcPr>
            <w:tcW w:w="4080" w:type="dxa"/>
            <w:tcMar>
              <w:top w:w="135" w:type="dxa"/>
              <w:bottom w:w="135" w:type="dxa"/>
            </w:tcMar>
            <w:vAlign w:val="center"/>
          </w:tcPr>
          <w:p w14:paraId="1B24B581" w14:textId="77777777" w:rsidR="000D00BF" w:rsidRDefault="000D00BF" w:rsidP="00C60816">
            <w:r>
              <w:rPr>
                <w:rFonts w:ascii="Arial" w:hAnsi="Arial" w:cs="Arial"/>
                <w:color w:val="000000"/>
                <w:position w:val="-2"/>
                <w:sz w:val="18"/>
                <w:szCs w:val="18"/>
              </w:rPr>
              <w:t> </w:t>
            </w:r>
          </w:p>
        </w:tc>
        <w:tc>
          <w:tcPr>
            <w:tcW w:w="0" w:type="auto"/>
            <w:tcMar>
              <w:top w:w="135" w:type="dxa"/>
              <w:bottom w:w="135" w:type="dxa"/>
            </w:tcMar>
            <w:vAlign w:val="center"/>
          </w:tcPr>
          <w:p w14:paraId="6A53CB0F" w14:textId="77777777" w:rsidR="000D00BF" w:rsidRDefault="000D00BF" w:rsidP="00C60816"/>
          <w:p w14:paraId="2BA1FD4E" w14:textId="77777777" w:rsidR="000D00BF" w:rsidRDefault="000D00BF" w:rsidP="00C60816">
            <w:pPr>
              <w:jc w:val="center"/>
            </w:pPr>
            <w:r>
              <w:rPr>
                <w:rFonts w:ascii="Arial" w:hAnsi="Arial" w:cs="Arial"/>
                <w:color w:val="A9A9A9"/>
                <w:position w:val="-2"/>
                <w:sz w:val="18"/>
                <w:szCs w:val="18"/>
              </w:rPr>
              <w:t>(žig in podpis)</w:t>
            </w:r>
          </w:p>
        </w:tc>
      </w:tr>
    </w:tbl>
    <w:p w14:paraId="31AC56F7" w14:textId="77777777" w:rsidR="000D00BF" w:rsidRDefault="000D00BF" w:rsidP="000D00B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B910937" w14:textId="77777777" w:rsidR="000D00BF" w:rsidRDefault="000D00BF" w:rsidP="000D00BF">
      <w:pPr>
        <w:sectPr w:rsidR="000D00BF" w:rsidSect="000D00BF">
          <w:footerReference w:type="default" r:id="rId14"/>
          <w:pgSz w:w="11906" w:h="16838"/>
          <w:pgMar w:top="1418" w:right="1418" w:bottom="1418" w:left="1418" w:header="567" w:footer="596" w:gutter="0"/>
          <w:cols w:space="708"/>
          <w:docGrid w:linePitch="360"/>
        </w:sectPr>
      </w:pPr>
    </w:p>
    <w:p w14:paraId="461B4CE6" w14:textId="0F475588" w:rsidR="000D00BF" w:rsidRPr="00590863"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6</w:t>
      </w:r>
    </w:p>
    <w:p w14:paraId="2061E17B" w14:textId="77777777" w:rsidR="000D00BF" w:rsidRPr="00252358" w:rsidRDefault="000D00BF" w:rsidP="000D00BF"/>
    <w:p w14:paraId="661401ED"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89ABD90" w14:textId="77777777" w:rsidR="000D00BF" w:rsidRDefault="000D00BF" w:rsidP="000D00BF">
      <w:pPr>
        <w:spacing w:after="120"/>
        <w:rPr>
          <w:rFonts w:ascii="Arial" w:hAnsi="Arial" w:cs="Arial"/>
        </w:rPr>
      </w:pPr>
    </w:p>
    <w:p w14:paraId="5366F655" w14:textId="77777777" w:rsidR="000D00BF" w:rsidRDefault="000D00BF" w:rsidP="000D00BF">
      <w:pPr>
        <w:spacing w:before="225" w:after="225" w:line="240" w:lineRule="auto"/>
        <w:jc w:val="both"/>
      </w:pPr>
      <w:r>
        <w:rPr>
          <w:rFonts w:ascii="Arial" w:hAnsi="Arial" w:cs="Arial"/>
          <w:color w:val="000000"/>
          <w:sz w:val="18"/>
          <w:szCs w:val="18"/>
        </w:rPr>
        <w:t>V zvezi z javnim naročilom »Ureditev prostorov in oprema za novi digitalni magnetno resonančni sistem v Splošni bolnišnici Novo mesto«,</w:t>
      </w:r>
    </w:p>
    <w:p w14:paraId="3004FD7C" w14:textId="77777777" w:rsidR="000D00BF" w:rsidRDefault="000D00BF" w:rsidP="000D00B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A7D5962" w14:textId="77777777" w:rsidR="000D00BF" w:rsidRDefault="000D00BF" w:rsidP="000D00BF">
      <w:pPr>
        <w:spacing w:before="225" w:after="225" w:line="240" w:lineRule="auto"/>
        <w:jc w:val="both"/>
      </w:pPr>
      <w:r>
        <w:rPr>
          <w:rFonts w:ascii="Arial" w:hAnsi="Arial" w:cs="Arial"/>
          <w:color w:val="000000"/>
          <w:sz w:val="18"/>
          <w:szCs w:val="18"/>
        </w:rPr>
        <w:t>Izjavljamo (ustrezno označi):</w:t>
      </w:r>
    </w:p>
    <w:p w14:paraId="45DAEE8D" w14:textId="77777777" w:rsidR="000D00BF" w:rsidRDefault="000D00BF" w:rsidP="000D00B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AFE6AEA" w14:textId="77777777" w:rsidR="000D00BF" w:rsidRDefault="000D00BF" w:rsidP="000D00BF">
      <w:pPr>
        <w:spacing w:before="225" w:after="225" w:line="240" w:lineRule="auto"/>
        <w:jc w:val="both"/>
      </w:pPr>
      <w:r>
        <w:rPr>
          <w:rFonts w:ascii="Arial" w:hAnsi="Arial" w:cs="Arial"/>
          <w:color w:val="000000"/>
          <w:sz w:val="18"/>
          <w:szCs w:val="18"/>
        </w:rPr>
        <w:t>[   ] NE zahtevamo izvedbe neposrednih plačil.</w:t>
      </w:r>
    </w:p>
    <w:p w14:paraId="0D588F18" w14:textId="77777777" w:rsidR="000D00BF" w:rsidRDefault="000D00BF" w:rsidP="000D00BF">
      <w:pPr>
        <w:spacing w:before="225" w:after="225" w:line="240" w:lineRule="auto"/>
        <w:jc w:val="both"/>
      </w:pPr>
      <w:r>
        <w:rPr>
          <w:rFonts w:ascii="Arial" w:hAnsi="Arial" w:cs="Arial"/>
          <w:color w:val="000000"/>
          <w:sz w:val="18"/>
          <w:szCs w:val="18"/>
        </w:rPr>
        <w:t> </w:t>
      </w:r>
    </w:p>
    <w:p w14:paraId="19763768" w14:textId="77777777" w:rsidR="000D00BF" w:rsidRDefault="000D00BF" w:rsidP="000D00B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D00BF" w14:paraId="4E10F27D" w14:textId="77777777" w:rsidTr="00C60816">
        <w:tc>
          <w:tcPr>
            <w:tcW w:w="2500" w:type="pct"/>
            <w:tcMar>
              <w:top w:w="75" w:type="dxa"/>
              <w:bottom w:w="75" w:type="dxa"/>
            </w:tcMar>
            <w:vAlign w:val="center"/>
          </w:tcPr>
          <w:p w14:paraId="67384049" w14:textId="77777777" w:rsidR="000D00BF" w:rsidRDefault="000D00BF" w:rsidP="00C60816">
            <w:r>
              <w:rPr>
                <w:rFonts w:ascii="Arial" w:hAnsi="Arial" w:cs="Arial"/>
                <w:color w:val="000000"/>
                <w:position w:val="-2"/>
                <w:sz w:val="18"/>
                <w:szCs w:val="18"/>
              </w:rPr>
              <w:t>Kraj in datum:</w:t>
            </w:r>
          </w:p>
        </w:tc>
        <w:tc>
          <w:tcPr>
            <w:tcW w:w="0" w:type="auto"/>
            <w:tcMar>
              <w:top w:w="75" w:type="dxa"/>
              <w:bottom w:w="75" w:type="dxa"/>
            </w:tcMar>
            <w:vAlign w:val="center"/>
          </w:tcPr>
          <w:p w14:paraId="74071080" w14:textId="77777777" w:rsidR="000D00BF" w:rsidRDefault="000D00BF" w:rsidP="00C60816">
            <w:r>
              <w:rPr>
                <w:rFonts w:ascii="Arial" w:hAnsi="Arial" w:cs="Arial"/>
                <w:color w:val="000000"/>
                <w:position w:val="-2"/>
                <w:sz w:val="18"/>
                <w:szCs w:val="18"/>
              </w:rPr>
              <w:t>Ime in priimek: _____________________</w:t>
            </w:r>
          </w:p>
        </w:tc>
      </w:tr>
      <w:tr w:rsidR="000D00BF" w14:paraId="0ACB4A40" w14:textId="77777777" w:rsidTr="00C60816">
        <w:tc>
          <w:tcPr>
            <w:tcW w:w="2500" w:type="pct"/>
            <w:tcMar>
              <w:top w:w="75" w:type="dxa"/>
              <w:bottom w:w="75" w:type="dxa"/>
            </w:tcMar>
            <w:vAlign w:val="center"/>
          </w:tcPr>
          <w:p w14:paraId="7B338624" w14:textId="77777777" w:rsidR="000D00BF" w:rsidRDefault="000D00BF" w:rsidP="00C60816">
            <w:r>
              <w:rPr>
                <w:rFonts w:ascii="Arial" w:hAnsi="Arial" w:cs="Arial"/>
                <w:color w:val="000000"/>
                <w:position w:val="-2"/>
                <w:sz w:val="18"/>
                <w:szCs w:val="18"/>
              </w:rPr>
              <w:t> </w:t>
            </w:r>
          </w:p>
        </w:tc>
        <w:tc>
          <w:tcPr>
            <w:tcW w:w="0" w:type="auto"/>
            <w:tcMar>
              <w:top w:w="75" w:type="dxa"/>
              <w:bottom w:w="75" w:type="dxa"/>
            </w:tcMar>
            <w:vAlign w:val="center"/>
          </w:tcPr>
          <w:p w14:paraId="02AE0007" w14:textId="77777777" w:rsidR="000D00BF" w:rsidRDefault="000D00BF" w:rsidP="00C60816"/>
          <w:p w14:paraId="6843C436" w14:textId="77777777" w:rsidR="000D00BF" w:rsidRDefault="000D00BF" w:rsidP="00C60816">
            <w:pPr>
              <w:jc w:val="center"/>
            </w:pPr>
            <w:r>
              <w:rPr>
                <w:rFonts w:ascii="Arial" w:hAnsi="Arial" w:cs="Arial"/>
                <w:color w:val="A9A9A9"/>
                <w:position w:val="-2"/>
                <w:sz w:val="18"/>
                <w:szCs w:val="18"/>
              </w:rPr>
              <w:t>(žig in podpis)</w:t>
            </w:r>
          </w:p>
        </w:tc>
      </w:tr>
    </w:tbl>
    <w:p w14:paraId="33EC42AE" w14:textId="77777777" w:rsidR="000D00BF" w:rsidRDefault="000D00BF" w:rsidP="000D00BF">
      <w:pPr>
        <w:spacing w:before="225" w:after="225" w:line="240" w:lineRule="auto"/>
        <w:jc w:val="both"/>
      </w:pPr>
      <w:r>
        <w:rPr>
          <w:rFonts w:ascii="Arial" w:hAnsi="Arial" w:cs="Arial"/>
          <w:color w:val="000000"/>
          <w:sz w:val="18"/>
          <w:szCs w:val="18"/>
        </w:rPr>
        <w:t> </w:t>
      </w:r>
    </w:p>
    <w:p w14:paraId="09C6E75A" w14:textId="77777777" w:rsidR="000D00BF" w:rsidRDefault="000D00BF" w:rsidP="000D00BF">
      <w:pPr>
        <w:spacing w:before="225" w:after="225" w:line="240" w:lineRule="auto"/>
        <w:jc w:val="both"/>
      </w:pPr>
      <w:r>
        <w:rPr>
          <w:rFonts w:ascii="Arial" w:hAnsi="Arial" w:cs="Arial"/>
          <w:color w:val="000000"/>
          <w:sz w:val="18"/>
          <w:szCs w:val="18"/>
        </w:rPr>
        <w:t> </w:t>
      </w:r>
    </w:p>
    <w:p w14:paraId="2EA62EE1" w14:textId="77777777" w:rsidR="000D00BF" w:rsidRDefault="000D00BF" w:rsidP="000D00BF">
      <w:pPr>
        <w:spacing w:before="225" w:after="225" w:line="240" w:lineRule="auto"/>
        <w:jc w:val="both"/>
      </w:pPr>
      <w:r>
        <w:rPr>
          <w:rFonts w:ascii="Arial" w:hAnsi="Arial" w:cs="Arial"/>
          <w:color w:val="000000"/>
          <w:sz w:val="18"/>
          <w:szCs w:val="18"/>
        </w:rPr>
        <w:t> </w:t>
      </w:r>
    </w:p>
    <w:p w14:paraId="386136A5" w14:textId="77777777" w:rsidR="000D00BF" w:rsidRDefault="000D00BF" w:rsidP="000D00BF">
      <w:pPr>
        <w:spacing w:before="225" w:after="225" w:line="240" w:lineRule="auto"/>
        <w:jc w:val="both"/>
      </w:pPr>
      <w:r>
        <w:rPr>
          <w:rFonts w:ascii="Arial" w:hAnsi="Arial" w:cs="Arial"/>
          <w:b/>
          <w:bCs/>
          <w:i/>
          <w:iCs/>
          <w:color w:val="000000"/>
          <w:sz w:val="18"/>
          <w:szCs w:val="18"/>
          <w:u w:val="single"/>
        </w:rPr>
        <w:t>Opomba:</w:t>
      </w:r>
    </w:p>
    <w:p w14:paraId="047A27AB" w14:textId="77777777" w:rsidR="000D00BF" w:rsidRDefault="000D00BF" w:rsidP="000D00BF">
      <w:pPr>
        <w:spacing w:before="225" w:after="225" w:line="240" w:lineRule="auto"/>
        <w:jc w:val="both"/>
      </w:pPr>
      <w:r>
        <w:rPr>
          <w:rFonts w:ascii="Arial" w:hAnsi="Arial" w:cs="Arial"/>
          <w:i/>
          <w:iCs/>
          <w:color w:val="000000"/>
          <w:sz w:val="18"/>
          <w:szCs w:val="18"/>
        </w:rPr>
        <w:t>V primeru večjega števila podizvajalcev se obrazec fotokopira.</w:t>
      </w:r>
    </w:p>
    <w:p w14:paraId="5D5088C9" w14:textId="77777777" w:rsidR="000D00BF" w:rsidRDefault="000D00BF" w:rsidP="000D00BF"/>
    <w:p w14:paraId="759C73AA" w14:textId="77777777" w:rsidR="000D00BF" w:rsidRDefault="000D00BF" w:rsidP="000D00BF">
      <w:pPr>
        <w:rPr>
          <w:rFonts w:ascii="Arial" w:hAnsi="Arial" w:cs="Arial"/>
          <w:sz w:val="18"/>
          <w:szCs w:val="18"/>
        </w:rPr>
      </w:pPr>
      <w:r>
        <w:rPr>
          <w:rFonts w:ascii="Arial" w:hAnsi="Arial" w:cs="Arial"/>
          <w:sz w:val="18"/>
          <w:szCs w:val="18"/>
        </w:rPr>
        <w:br w:type="page"/>
      </w:r>
    </w:p>
    <w:p w14:paraId="0E0E2923" w14:textId="74C23BB1" w:rsidR="000D00BF" w:rsidRDefault="000D00BF" w:rsidP="000D00B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7</w:t>
      </w:r>
    </w:p>
    <w:p w14:paraId="504CD83D" w14:textId="77777777" w:rsidR="000D00BF" w:rsidRPr="00590863" w:rsidRDefault="000D00BF" w:rsidP="000D00BF">
      <w:pPr>
        <w:spacing w:after="0"/>
        <w:jc w:val="right"/>
        <w:rPr>
          <w:rFonts w:ascii="Arial" w:hAnsi="Arial" w:cs="Arial"/>
          <w:sz w:val="18"/>
          <w:szCs w:val="18"/>
        </w:rPr>
      </w:pPr>
    </w:p>
    <w:p w14:paraId="2F1082AA" w14:textId="77777777" w:rsidR="000D00BF" w:rsidRDefault="000D00BF" w:rsidP="000D00B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77179D1" w14:textId="77777777" w:rsidR="000D00BF" w:rsidRDefault="000D00BF" w:rsidP="000D00B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75B1A65" w14:textId="77777777" w:rsidR="000D00BF" w:rsidRDefault="000D00BF" w:rsidP="000D00B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D00BF" w14:paraId="3B4B72E0" w14:textId="77777777" w:rsidTr="00C60816">
        <w:tc>
          <w:tcPr>
            <w:tcW w:w="0" w:type="auto"/>
            <w:tcMar>
              <w:top w:w="0" w:type="auto"/>
              <w:bottom w:w="0" w:type="auto"/>
            </w:tcMar>
          </w:tcPr>
          <w:p w14:paraId="0D107BDF"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C6CD20F"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5C35E32"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301685A"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80D0369"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648AE43"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D51EF06" w14:textId="77777777" w:rsidR="000D00BF" w:rsidRDefault="000D00BF" w:rsidP="000D00BF">
            <w:pPr>
              <w:numPr>
                <w:ilvl w:val="0"/>
                <w:numId w:val="3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882CFF8" w14:textId="77777777" w:rsidR="000D00BF" w:rsidRDefault="000D00BF" w:rsidP="000D00B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7139B5" w14:textId="77777777" w:rsidR="000D00BF" w:rsidRDefault="000D00BF" w:rsidP="000D00BF">
      <w:pPr>
        <w:spacing w:before="225" w:after="225" w:line="240" w:lineRule="auto"/>
        <w:jc w:val="center"/>
      </w:pPr>
      <w:r>
        <w:rPr>
          <w:rFonts w:ascii="Arial" w:hAnsi="Arial" w:cs="Arial"/>
          <w:b/>
          <w:bCs/>
          <w:color w:val="000000"/>
          <w:sz w:val="21"/>
          <w:szCs w:val="21"/>
        </w:rPr>
        <w:t>in   POOBLASTILO</w:t>
      </w:r>
    </w:p>
    <w:p w14:paraId="6BBF9BB5" w14:textId="77777777" w:rsidR="000D00BF" w:rsidRDefault="000D00BF" w:rsidP="000D00BF">
      <w:pPr>
        <w:spacing w:before="225" w:after="225" w:line="240" w:lineRule="auto"/>
        <w:jc w:val="both"/>
      </w:pPr>
      <w:r>
        <w:rPr>
          <w:rFonts w:ascii="Arial" w:hAnsi="Arial" w:cs="Arial"/>
          <w:color w:val="000000"/>
          <w:sz w:val="18"/>
          <w:szCs w:val="18"/>
        </w:rPr>
        <w:t xml:space="preserve">Pooblaščamo naročnika SPLOŠNA BOLNIŠNICA NOVO MESTO, Šmihelska cesta 1, 8000 Novo mesto, da za potrebe preverjanja izpolnjevanja pogojev v postopku javnega naročila od pristojnih organov in iz uradnih evidenc (vključno preko aplikacije </w:t>
      </w:r>
      <w:proofErr w:type="spellStart"/>
      <w:r>
        <w:rPr>
          <w:rFonts w:ascii="Arial" w:hAnsi="Arial" w:cs="Arial"/>
          <w:color w:val="000000"/>
          <w:sz w:val="18"/>
          <w:szCs w:val="18"/>
        </w:rPr>
        <w:t>eDosje</w:t>
      </w:r>
      <w:proofErr w:type="spellEnd"/>
      <w:r>
        <w:rPr>
          <w:rFonts w:ascii="Arial" w:hAnsi="Arial" w:cs="Arial"/>
          <w:color w:val="000000"/>
          <w:sz w:val="18"/>
          <w:szCs w:val="18"/>
        </w:rPr>
        <w:t>)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D00BF" w14:paraId="79813136"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56F7B" w14:textId="77777777" w:rsidR="000D00BF" w:rsidRDefault="000D00BF" w:rsidP="00C6081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29DEC" w14:textId="77777777" w:rsidR="000D00BF" w:rsidRDefault="000D00BF" w:rsidP="00C60816">
            <w:r>
              <w:rPr>
                <w:rFonts w:ascii="Arial" w:hAnsi="Arial" w:cs="Arial"/>
                <w:color w:val="000000"/>
                <w:position w:val="-2"/>
                <w:sz w:val="18"/>
                <w:szCs w:val="18"/>
              </w:rPr>
              <w:t> </w:t>
            </w:r>
          </w:p>
        </w:tc>
      </w:tr>
      <w:tr w:rsidR="000D00BF" w14:paraId="2935FCDA"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9D395" w14:textId="77777777" w:rsidR="000D00BF" w:rsidRDefault="000D00BF" w:rsidP="00C6081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6FBC7" w14:textId="77777777" w:rsidR="000D00BF" w:rsidRDefault="000D00BF" w:rsidP="00C60816">
            <w:r>
              <w:rPr>
                <w:rFonts w:ascii="Arial" w:hAnsi="Arial" w:cs="Arial"/>
                <w:color w:val="000000"/>
                <w:position w:val="-2"/>
                <w:sz w:val="18"/>
                <w:szCs w:val="18"/>
              </w:rPr>
              <w:t> </w:t>
            </w:r>
          </w:p>
        </w:tc>
      </w:tr>
      <w:tr w:rsidR="000D00BF" w14:paraId="38980E83"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1FED4" w14:textId="77777777" w:rsidR="000D00BF" w:rsidRDefault="000D00BF" w:rsidP="00C6081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9D75D" w14:textId="77777777" w:rsidR="000D00BF" w:rsidRDefault="000D00BF" w:rsidP="00C60816">
            <w:r>
              <w:rPr>
                <w:rFonts w:ascii="Arial" w:hAnsi="Arial" w:cs="Arial"/>
                <w:color w:val="000000"/>
                <w:position w:val="-2"/>
                <w:sz w:val="18"/>
                <w:szCs w:val="18"/>
              </w:rPr>
              <w:t> </w:t>
            </w:r>
          </w:p>
        </w:tc>
      </w:tr>
      <w:tr w:rsidR="000D00BF" w14:paraId="1BD1A7DB"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177A7" w14:textId="77777777" w:rsidR="000D00BF" w:rsidRDefault="000D00BF" w:rsidP="00C6081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271E" w14:textId="77777777" w:rsidR="000D00BF" w:rsidRDefault="000D00BF" w:rsidP="00C60816">
            <w:r>
              <w:rPr>
                <w:rFonts w:ascii="Arial" w:hAnsi="Arial" w:cs="Arial"/>
                <w:color w:val="000000"/>
                <w:position w:val="-2"/>
                <w:sz w:val="18"/>
                <w:szCs w:val="18"/>
              </w:rPr>
              <w:t> </w:t>
            </w:r>
          </w:p>
        </w:tc>
      </w:tr>
      <w:tr w:rsidR="000D00BF" w14:paraId="36A67807" w14:textId="77777777" w:rsidTr="00C608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3CFF" w14:textId="77777777" w:rsidR="000D00BF" w:rsidRDefault="000D00BF" w:rsidP="00C6081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DE491" w14:textId="77777777" w:rsidR="000D00BF" w:rsidRDefault="000D00BF" w:rsidP="00C60816">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0D00BF" w14:paraId="452213EF" w14:textId="77777777" w:rsidTr="00C60816">
        <w:tc>
          <w:tcPr>
            <w:tcW w:w="2500" w:type="pct"/>
            <w:tcMar>
              <w:top w:w="75" w:type="dxa"/>
              <w:bottom w:w="75" w:type="dxa"/>
            </w:tcMar>
            <w:vAlign w:val="center"/>
          </w:tcPr>
          <w:p w14:paraId="2B576702" w14:textId="77777777" w:rsidR="000D00BF" w:rsidRDefault="000D00BF" w:rsidP="00C60816">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3176F9F" w14:textId="77777777" w:rsidR="000D00BF" w:rsidRDefault="000D00BF" w:rsidP="00C60816">
            <w:r>
              <w:rPr>
                <w:rFonts w:ascii="Arial" w:hAnsi="Arial" w:cs="Arial"/>
                <w:color w:val="000000"/>
                <w:position w:val="-2"/>
                <w:sz w:val="18"/>
                <w:szCs w:val="18"/>
              </w:rPr>
              <w:t>Ime in priimek: _____________________</w:t>
            </w:r>
          </w:p>
        </w:tc>
      </w:tr>
      <w:tr w:rsidR="000D00BF" w14:paraId="3DADCFA0" w14:textId="77777777" w:rsidTr="00C60816">
        <w:tc>
          <w:tcPr>
            <w:tcW w:w="2500" w:type="pct"/>
            <w:tcMar>
              <w:top w:w="75" w:type="dxa"/>
              <w:bottom w:w="75" w:type="dxa"/>
            </w:tcMar>
            <w:vAlign w:val="center"/>
          </w:tcPr>
          <w:p w14:paraId="47638440" w14:textId="77777777" w:rsidR="000D00BF" w:rsidRDefault="000D00BF" w:rsidP="00C60816">
            <w:r>
              <w:rPr>
                <w:rFonts w:ascii="Arial" w:hAnsi="Arial" w:cs="Arial"/>
                <w:color w:val="000000"/>
                <w:position w:val="-2"/>
                <w:sz w:val="18"/>
                <w:szCs w:val="18"/>
              </w:rPr>
              <w:t> </w:t>
            </w:r>
          </w:p>
        </w:tc>
        <w:tc>
          <w:tcPr>
            <w:tcW w:w="0" w:type="auto"/>
            <w:tcMar>
              <w:top w:w="75" w:type="dxa"/>
              <w:bottom w:w="75" w:type="dxa"/>
            </w:tcMar>
            <w:vAlign w:val="center"/>
          </w:tcPr>
          <w:p w14:paraId="4FD56F94" w14:textId="77777777" w:rsidR="000D00BF" w:rsidRDefault="000D00BF" w:rsidP="00C60816"/>
          <w:p w14:paraId="4A2662EC" w14:textId="77777777" w:rsidR="000D00BF" w:rsidRDefault="000D00BF" w:rsidP="00C60816">
            <w:pPr>
              <w:jc w:val="center"/>
            </w:pPr>
            <w:r>
              <w:rPr>
                <w:rFonts w:ascii="Arial" w:hAnsi="Arial" w:cs="Arial"/>
                <w:color w:val="A9A9A9"/>
                <w:position w:val="-2"/>
                <w:sz w:val="18"/>
                <w:szCs w:val="18"/>
              </w:rPr>
              <w:t>(žig in podpis)</w:t>
            </w:r>
          </w:p>
        </w:tc>
      </w:tr>
    </w:tbl>
    <w:p w14:paraId="10BA21BE" w14:textId="77777777" w:rsidR="00D84528" w:rsidRDefault="00D84528" w:rsidP="00252358">
      <w:pPr>
        <w:spacing w:after="0"/>
        <w:jc w:val="right"/>
        <w:rPr>
          <w:rFonts w:ascii="Arial" w:hAnsi="Arial" w:cs="Arial"/>
          <w:sz w:val="18"/>
          <w:szCs w:val="18"/>
        </w:rPr>
      </w:pPr>
    </w:p>
    <w:p w14:paraId="55E215F2" w14:textId="6A6FAA10"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8</w:t>
      </w:r>
    </w:p>
    <w:p w14:paraId="5D70D7ED" w14:textId="77777777" w:rsidR="00BA7809" w:rsidRPr="00252358" w:rsidRDefault="00BA7809" w:rsidP="00252358"/>
    <w:p w14:paraId="4D189855"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398CAAC" w14:textId="77777777" w:rsidR="00BA7809" w:rsidRDefault="00BA7809" w:rsidP="00EB2A75">
      <w:pPr>
        <w:spacing w:after="120"/>
        <w:rPr>
          <w:rFonts w:ascii="Arial" w:hAnsi="Arial" w:cs="Arial"/>
        </w:rPr>
      </w:pPr>
    </w:p>
    <w:p w14:paraId="57A40180" w14:textId="77777777" w:rsidR="004744EF" w:rsidRDefault="00BA7809">
      <w:pPr>
        <w:spacing w:before="225" w:after="225" w:line="240" w:lineRule="auto"/>
        <w:jc w:val="center"/>
      </w:pPr>
      <w:r>
        <w:rPr>
          <w:rFonts w:ascii="Arial" w:hAnsi="Arial" w:cs="Arial"/>
          <w:b/>
          <w:bCs/>
          <w:color w:val="000000"/>
          <w:sz w:val="24"/>
          <w:szCs w:val="24"/>
        </w:rPr>
        <w:t>MENIČNA IZJAVA</w:t>
      </w:r>
    </w:p>
    <w:p w14:paraId="49DA5D3F" w14:textId="77777777" w:rsidR="004744EF" w:rsidRDefault="00BA7809">
      <w:pPr>
        <w:spacing w:before="225" w:after="225" w:line="240" w:lineRule="auto"/>
        <w:jc w:val="center"/>
      </w:pPr>
      <w:r>
        <w:rPr>
          <w:rFonts w:ascii="Arial" w:hAnsi="Arial" w:cs="Arial"/>
          <w:color w:val="000000"/>
          <w:sz w:val="21"/>
          <w:szCs w:val="21"/>
        </w:rPr>
        <w:t>s pooblastilom za izpolnitev in unovčenje menice</w:t>
      </w:r>
    </w:p>
    <w:p w14:paraId="59381A3E" w14:textId="77777777" w:rsidR="004744EF" w:rsidRDefault="00BA7809">
      <w:pPr>
        <w:spacing w:before="225" w:after="225" w:line="240" w:lineRule="auto"/>
        <w:jc w:val="both"/>
      </w:pPr>
      <w:r>
        <w:rPr>
          <w:rFonts w:ascii="Arial" w:hAnsi="Arial" w:cs="Arial"/>
          <w:color w:val="000000"/>
          <w:sz w:val="18"/>
          <w:szCs w:val="18"/>
        </w:rPr>
        <w:t> </w:t>
      </w:r>
    </w:p>
    <w:p w14:paraId="5853ACFD" w14:textId="77777777" w:rsidR="004744EF" w:rsidRDefault="00BA7809">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D205867" w14:textId="61F22308" w:rsidR="004744EF" w:rsidRDefault="00BA7809">
      <w:pPr>
        <w:spacing w:before="225" w:after="225" w:line="240" w:lineRule="auto"/>
        <w:jc w:val="both"/>
      </w:pPr>
      <w:r>
        <w:rPr>
          <w:rFonts w:ascii="Arial" w:hAnsi="Arial" w:cs="Arial"/>
          <w:b/>
          <w:bCs/>
          <w:color w:val="000000"/>
          <w:sz w:val="18"/>
          <w:szCs w:val="18"/>
        </w:rPr>
        <w:t>INŠTRUMENTARIJ</w:t>
      </w:r>
      <w:r w:rsidR="00D7502A">
        <w:rPr>
          <w:rFonts w:ascii="Arial" w:hAnsi="Arial" w:cs="Arial"/>
          <w:b/>
          <w:bCs/>
          <w:color w:val="000000"/>
          <w:sz w:val="18"/>
          <w:szCs w:val="18"/>
        </w:rPr>
        <w:t>, JN</w:t>
      </w:r>
      <w:r w:rsidRPr="00D7502A">
        <w:rPr>
          <w:rFonts w:ascii="Arial" w:hAnsi="Arial" w:cs="Arial"/>
          <w:b/>
          <w:bCs/>
          <w:color w:val="000000"/>
          <w:sz w:val="18"/>
          <w:szCs w:val="18"/>
        </w:rPr>
        <w:t> 16-57/24</w:t>
      </w:r>
    </w:p>
    <w:p w14:paraId="7CEC2FDF" w14:textId="77777777" w:rsidR="004744EF" w:rsidRDefault="00BA780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BF570A8" w14:textId="77777777" w:rsidR="004744EF" w:rsidRDefault="00BA7809">
      <w:pPr>
        <w:spacing w:before="225" w:after="225" w:line="240" w:lineRule="auto"/>
        <w:jc w:val="both"/>
      </w:pPr>
      <w:r>
        <w:rPr>
          <w:rFonts w:ascii="Arial" w:hAnsi="Arial" w:cs="Arial"/>
          <w:color w:val="000000"/>
          <w:sz w:val="18"/>
          <w:szCs w:val="18"/>
        </w:rPr>
        <w:t> </w:t>
      </w:r>
    </w:p>
    <w:p w14:paraId="61EF8D35" w14:textId="35A570C8" w:rsidR="004744EF" w:rsidRDefault="00BA7809">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E092297" w14:textId="77777777" w:rsidR="004744EF" w:rsidRDefault="00BA780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F80C9C0" w14:textId="77777777" w:rsidR="004744EF" w:rsidRDefault="00BA780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AC8D539" w14:textId="77777777" w:rsidR="004744EF" w:rsidRDefault="00BA780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5A89298" w14:textId="77777777" w:rsidR="004744EF" w:rsidRDefault="00BA780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F0CB579" w14:textId="77777777" w:rsidR="004744EF" w:rsidRDefault="00BA7809">
      <w:pPr>
        <w:spacing w:before="225" w:after="225" w:line="240" w:lineRule="auto"/>
        <w:jc w:val="both"/>
      </w:pPr>
      <w:r>
        <w:rPr>
          <w:rFonts w:ascii="Arial" w:hAnsi="Arial" w:cs="Arial"/>
          <w:color w:val="000000"/>
          <w:sz w:val="18"/>
          <w:szCs w:val="18"/>
        </w:rPr>
        <w:t> </w:t>
      </w:r>
    </w:p>
    <w:p w14:paraId="659ABE25" w14:textId="77777777" w:rsidR="004744EF" w:rsidRDefault="00BA7809">
      <w:pPr>
        <w:spacing w:before="225" w:after="225" w:line="240" w:lineRule="auto"/>
        <w:jc w:val="both"/>
      </w:pPr>
      <w:r>
        <w:rPr>
          <w:rFonts w:ascii="Arial" w:hAnsi="Arial" w:cs="Arial"/>
          <w:color w:val="000000"/>
          <w:sz w:val="18"/>
          <w:szCs w:val="18"/>
        </w:rPr>
        <w:t>Priloga: </w:t>
      </w:r>
    </w:p>
    <w:p w14:paraId="7C7D6D73" w14:textId="77777777" w:rsidR="004744EF" w:rsidRDefault="00BA7809">
      <w:pPr>
        <w:spacing w:before="225" w:after="225" w:line="240" w:lineRule="auto"/>
        <w:jc w:val="both"/>
      </w:pPr>
      <w:r>
        <w:rPr>
          <w:rFonts w:ascii="Arial" w:hAnsi="Arial" w:cs="Arial"/>
          <w:color w:val="000000"/>
          <w:sz w:val="18"/>
          <w:szCs w:val="18"/>
        </w:rPr>
        <w:t>- bianco menica, podpisana in žigosana</w:t>
      </w:r>
    </w:p>
    <w:p w14:paraId="72DCD713" w14:textId="77777777" w:rsidR="004744EF" w:rsidRDefault="00BA780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744EF" w14:paraId="34648BF1" w14:textId="77777777">
        <w:tc>
          <w:tcPr>
            <w:tcW w:w="2500" w:type="pct"/>
            <w:tcMar>
              <w:top w:w="75" w:type="dxa"/>
              <w:bottom w:w="75" w:type="dxa"/>
            </w:tcMar>
            <w:vAlign w:val="center"/>
          </w:tcPr>
          <w:p w14:paraId="1D33EF50" w14:textId="77777777" w:rsidR="004744EF" w:rsidRDefault="00BA780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7089D4" w14:textId="77777777" w:rsidR="004744EF" w:rsidRDefault="00BA780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744EF" w14:paraId="1C11A850" w14:textId="77777777">
        <w:tc>
          <w:tcPr>
            <w:tcW w:w="2500" w:type="pct"/>
            <w:tcMar>
              <w:top w:w="75" w:type="dxa"/>
              <w:bottom w:w="75" w:type="dxa"/>
            </w:tcMar>
            <w:vAlign w:val="center"/>
          </w:tcPr>
          <w:p w14:paraId="10597532" w14:textId="77777777" w:rsidR="004744EF" w:rsidRDefault="00BA780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F1AE11" w14:textId="77777777" w:rsidR="004744EF" w:rsidRDefault="004744EF"/>
          <w:p w14:paraId="1CAFB724" w14:textId="77777777" w:rsidR="004744EF" w:rsidRDefault="00BA7809">
            <w:pPr>
              <w:jc w:val="center"/>
            </w:pPr>
            <w:r>
              <w:rPr>
                <w:rFonts w:ascii="Arial" w:hAnsi="Arial" w:cs="Arial"/>
                <w:color w:val="A9A9A9"/>
                <w:position w:val="-2"/>
                <w:sz w:val="18"/>
                <w:szCs w:val="18"/>
              </w:rPr>
              <w:t>(žig in podpis)</w:t>
            </w:r>
          </w:p>
        </w:tc>
      </w:tr>
    </w:tbl>
    <w:p w14:paraId="6C72BC6F" w14:textId="77777777" w:rsidR="004744EF" w:rsidRDefault="00BA7809">
      <w:pPr>
        <w:spacing w:before="225" w:after="225" w:line="240" w:lineRule="auto"/>
        <w:jc w:val="both"/>
      </w:pPr>
      <w:r>
        <w:rPr>
          <w:rFonts w:ascii="Arial" w:hAnsi="Arial" w:cs="Arial"/>
          <w:color w:val="000000"/>
          <w:sz w:val="18"/>
          <w:szCs w:val="18"/>
        </w:rPr>
        <w:t> </w:t>
      </w:r>
    </w:p>
    <w:p w14:paraId="08B3D115" w14:textId="77777777" w:rsidR="004744EF" w:rsidRDefault="00BA7809">
      <w:pPr>
        <w:spacing w:before="225" w:after="225" w:line="240" w:lineRule="auto"/>
        <w:jc w:val="both"/>
      </w:pPr>
      <w:r>
        <w:rPr>
          <w:rFonts w:ascii="Arial" w:hAnsi="Arial" w:cs="Arial"/>
          <w:color w:val="000000"/>
          <w:sz w:val="18"/>
          <w:szCs w:val="18"/>
        </w:rPr>
        <w:t> </w:t>
      </w:r>
    </w:p>
    <w:p w14:paraId="7568D5B0" w14:textId="77777777" w:rsidR="004744EF" w:rsidRDefault="004744EF">
      <w:pPr>
        <w:sectPr w:rsidR="004744EF" w:rsidSect="006E7A2B">
          <w:footerReference w:type="default" r:id="rId15"/>
          <w:pgSz w:w="11906" w:h="16838"/>
          <w:pgMar w:top="1418" w:right="1418" w:bottom="1418" w:left="1418" w:header="567" w:footer="596" w:gutter="0"/>
          <w:cols w:space="708"/>
          <w:docGrid w:linePitch="360"/>
        </w:sectPr>
      </w:pPr>
    </w:p>
    <w:p w14:paraId="328E3A0C" w14:textId="0F1228FC" w:rsidR="00197ED0" w:rsidRPr="00590863" w:rsidRDefault="00197ED0" w:rsidP="00197ED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641A2">
        <w:rPr>
          <w:rFonts w:ascii="Arial" w:hAnsi="Arial" w:cs="Arial"/>
          <w:sz w:val="18"/>
          <w:szCs w:val="18"/>
        </w:rPr>
        <w:t>9</w:t>
      </w:r>
    </w:p>
    <w:p w14:paraId="1555AA1D" w14:textId="77777777" w:rsidR="00197ED0" w:rsidRPr="00252358" w:rsidRDefault="00197ED0" w:rsidP="00197ED0"/>
    <w:p w14:paraId="126BE684" w14:textId="77777777" w:rsidR="00197ED0" w:rsidRDefault="00197ED0" w:rsidP="00197E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v garancijski dobi</w:t>
      </w:r>
    </w:p>
    <w:p w14:paraId="50771079" w14:textId="77777777" w:rsidR="00197ED0" w:rsidRDefault="00197ED0" w:rsidP="00197ED0">
      <w:pPr>
        <w:spacing w:after="120"/>
        <w:rPr>
          <w:rFonts w:ascii="Arial" w:hAnsi="Arial" w:cs="Arial"/>
        </w:rPr>
      </w:pPr>
    </w:p>
    <w:p w14:paraId="02BFC67B" w14:textId="77777777" w:rsidR="00197ED0" w:rsidRDefault="00197ED0" w:rsidP="00197ED0">
      <w:pPr>
        <w:spacing w:before="225" w:after="225" w:line="240" w:lineRule="auto"/>
        <w:jc w:val="center"/>
      </w:pPr>
      <w:r>
        <w:rPr>
          <w:rFonts w:ascii="Arial" w:hAnsi="Arial" w:cs="Arial"/>
          <w:b/>
          <w:bCs/>
          <w:color w:val="000000"/>
          <w:sz w:val="24"/>
          <w:szCs w:val="24"/>
        </w:rPr>
        <w:t>MENIČNA IZJAVA</w:t>
      </w:r>
    </w:p>
    <w:p w14:paraId="122E0BF7" w14:textId="77777777" w:rsidR="00197ED0" w:rsidRDefault="00197ED0" w:rsidP="00197ED0">
      <w:pPr>
        <w:spacing w:before="225" w:after="225" w:line="240" w:lineRule="auto"/>
        <w:jc w:val="center"/>
      </w:pPr>
      <w:r>
        <w:rPr>
          <w:rFonts w:ascii="Arial" w:hAnsi="Arial" w:cs="Arial"/>
          <w:color w:val="000000"/>
          <w:sz w:val="21"/>
          <w:szCs w:val="21"/>
        </w:rPr>
        <w:t>s pooblastilom za izpolnitev in unovčenje menice</w:t>
      </w:r>
    </w:p>
    <w:p w14:paraId="0B8DCDD1" w14:textId="77777777" w:rsidR="00197ED0" w:rsidRDefault="00197ED0" w:rsidP="00197ED0">
      <w:pPr>
        <w:spacing w:before="225" w:after="225" w:line="240" w:lineRule="auto"/>
        <w:jc w:val="both"/>
      </w:pPr>
      <w:r>
        <w:rPr>
          <w:rFonts w:ascii="Arial" w:hAnsi="Arial" w:cs="Arial"/>
          <w:color w:val="000000"/>
          <w:sz w:val="18"/>
          <w:szCs w:val="18"/>
        </w:rPr>
        <w:t> </w:t>
      </w:r>
    </w:p>
    <w:p w14:paraId="5A1D6F31" w14:textId="77777777" w:rsidR="00197ED0" w:rsidRDefault="00197ED0" w:rsidP="00197ED0">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 v garancijski dobi</w:t>
      </w:r>
      <w:r>
        <w:rPr>
          <w:rFonts w:ascii="Arial" w:hAnsi="Arial" w:cs="Arial"/>
          <w:color w:val="000000"/>
          <w:sz w:val="18"/>
          <w:szCs w:val="18"/>
        </w:rPr>
        <w:t>, ki izhajajo iz del opravljenih v okviru javnega naročila</w:t>
      </w:r>
    </w:p>
    <w:p w14:paraId="363F8158" w14:textId="410F17FA" w:rsidR="00197ED0" w:rsidRDefault="00197ED0" w:rsidP="00197ED0">
      <w:pPr>
        <w:spacing w:before="225" w:after="225" w:line="240" w:lineRule="auto"/>
        <w:jc w:val="both"/>
      </w:pPr>
      <w:r>
        <w:rPr>
          <w:rFonts w:ascii="Arial" w:hAnsi="Arial" w:cs="Arial"/>
          <w:b/>
          <w:bCs/>
          <w:color w:val="000000"/>
          <w:sz w:val="18"/>
          <w:szCs w:val="18"/>
        </w:rPr>
        <w:t>INŠTRUMENTARIJ, JN 16-</w:t>
      </w:r>
      <w:r w:rsidR="00C27734">
        <w:rPr>
          <w:rFonts w:ascii="Arial" w:hAnsi="Arial" w:cs="Arial"/>
          <w:b/>
          <w:bCs/>
          <w:color w:val="000000"/>
          <w:sz w:val="18"/>
          <w:szCs w:val="18"/>
        </w:rPr>
        <w:t>57</w:t>
      </w:r>
      <w:r>
        <w:rPr>
          <w:rFonts w:ascii="Arial" w:hAnsi="Arial" w:cs="Arial"/>
          <w:b/>
          <w:bCs/>
          <w:color w:val="000000"/>
          <w:sz w:val="18"/>
          <w:szCs w:val="18"/>
        </w:rPr>
        <w:t>/2</w:t>
      </w:r>
      <w:r w:rsidR="00C27734">
        <w:rPr>
          <w:rFonts w:ascii="Arial" w:hAnsi="Arial" w:cs="Arial"/>
          <w:b/>
          <w:bCs/>
          <w:color w:val="000000"/>
          <w:sz w:val="18"/>
          <w:szCs w:val="18"/>
        </w:rPr>
        <w:t>4</w:t>
      </w:r>
    </w:p>
    <w:p w14:paraId="3D51DEF1" w14:textId="77777777" w:rsidR="00197ED0" w:rsidRDefault="00197ED0" w:rsidP="00197ED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71929E1" w14:textId="77777777" w:rsidR="00197ED0" w:rsidRDefault="00197ED0" w:rsidP="00197ED0">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B68905B" w14:textId="77777777" w:rsidR="00197ED0" w:rsidRDefault="00197ED0" w:rsidP="00197ED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576B107" w14:textId="77777777" w:rsidR="00197ED0" w:rsidRDefault="00197ED0" w:rsidP="00197ED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5721557" w14:textId="77777777" w:rsidR="00197ED0" w:rsidRDefault="00197ED0" w:rsidP="00197ED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4A95C23" w14:textId="77777777" w:rsidR="00197ED0" w:rsidRDefault="00197ED0" w:rsidP="00197ED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04060A9" w14:textId="77777777" w:rsidR="00197ED0" w:rsidRDefault="00197ED0" w:rsidP="00197ED0">
      <w:pPr>
        <w:spacing w:before="225" w:after="225" w:line="240" w:lineRule="auto"/>
        <w:jc w:val="both"/>
      </w:pPr>
      <w:r>
        <w:rPr>
          <w:rFonts w:ascii="Arial" w:hAnsi="Arial" w:cs="Arial"/>
          <w:color w:val="000000"/>
          <w:sz w:val="18"/>
          <w:szCs w:val="18"/>
        </w:rPr>
        <w:t>Priloga: </w:t>
      </w:r>
    </w:p>
    <w:p w14:paraId="70C92B34" w14:textId="77777777" w:rsidR="00197ED0" w:rsidRDefault="00197ED0" w:rsidP="00197ED0">
      <w:pPr>
        <w:spacing w:before="225" w:after="225" w:line="240" w:lineRule="auto"/>
        <w:jc w:val="both"/>
      </w:pPr>
      <w:r>
        <w:rPr>
          <w:rFonts w:ascii="Arial" w:hAnsi="Arial" w:cs="Arial"/>
          <w:color w:val="000000"/>
          <w:sz w:val="18"/>
          <w:szCs w:val="18"/>
        </w:rPr>
        <w:t>- bianco menica, podpisana in žigosana</w:t>
      </w:r>
    </w:p>
    <w:p w14:paraId="708B54D0" w14:textId="77777777" w:rsidR="00197ED0" w:rsidRDefault="00197ED0" w:rsidP="00197ED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97ED0" w14:paraId="4B315E3F" w14:textId="77777777" w:rsidTr="00E67ACB">
        <w:tc>
          <w:tcPr>
            <w:tcW w:w="2500" w:type="pct"/>
            <w:tcMar>
              <w:top w:w="75" w:type="dxa"/>
              <w:bottom w:w="75" w:type="dxa"/>
            </w:tcMar>
            <w:vAlign w:val="center"/>
          </w:tcPr>
          <w:p w14:paraId="2C419132" w14:textId="77777777" w:rsidR="00197ED0" w:rsidRDefault="00197ED0" w:rsidP="00E67AC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A6BF8B6" w14:textId="77777777" w:rsidR="00197ED0" w:rsidRDefault="00197ED0" w:rsidP="00E67AC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97ED0" w14:paraId="7D347645" w14:textId="77777777" w:rsidTr="00E67ACB">
        <w:tc>
          <w:tcPr>
            <w:tcW w:w="2500" w:type="pct"/>
            <w:tcMar>
              <w:top w:w="75" w:type="dxa"/>
              <w:bottom w:w="75" w:type="dxa"/>
            </w:tcMar>
            <w:vAlign w:val="center"/>
          </w:tcPr>
          <w:p w14:paraId="3FF96197" w14:textId="77777777" w:rsidR="00197ED0" w:rsidRDefault="00197ED0" w:rsidP="00E67AC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D21BB5D" w14:textId="77777777" w:rsidR="00197ED0" w:rsidRDefault="00197ED0" w:rsidP="00E67ACB"/>
          <w:p w14:paraId="721DD2FF" w14:textId="77777777" w:rsidR="00197ED0" w:rsidRDefault="00197ED0" w:rsidP="00E67ACB">
            <w:pPr>
              <w:jc w:val="center"/>
            </w:pPr>
            <w:r>
              <w:rPr>
                <w:rFonts w:ascii="Arial" w:hAnsi="Arial" w:cs="Arial"/>
                <w:color w:val="A9A9A9"/>
                <w:position w:val="-2"/>
                <w:sz w:val="18"/>
                <w:szCs w:val="18"/>
              </w:rPr>
              <w:t>(žig in podpis)</w:t>
            </w:r>
          </w:p>
        </w:tc>
      </w:tr>
    </w:tbl>
    <w:p w14:paraId="60AA3C29" w14:textId="77777777" w:rsidR="00197ED0" w:rsidRDefault="00197ED0" w:rsidP="00197ED0">
      <w:pPr>
        <w:spacing w:before="225" w:after="225" w:line="240" w:lineRule="auto"/>
        <w:jc w:val="both"/>
      </w:pPr>
      <w:r>
        <w:rPr>
          <w:rFonts w:ascii="Arial" w:hAnsi="Arial" w:cs="Arial"/>
          <w:color w:val="000000"/>
          <w:sz w:val="18"/>
          <w:szCs w:val="18"/>
        </w:rPr>
        <w:t> </w:t>
      </w:r>
    </w:p>
    <w:p w14:paraId="7DD2DDE9" w14:textId="77777777" w:rsidR="00197ED0" w:rsidRDefault="00197ED0" w:rsidP="00197ED0">
      <w:pPr>
        <w:spacing w:before="225" w:after="225" w:line="240" w:lineRule="auto"/>
        <w:jc w:val="both"/>
      </w:pPr>
      <w:r>
        <w:rPr>
          <w:rFonts w:ascii="Arial" w:hAnsi="Arial" w:cs="Arial"/>
          <w:color w:val="000000"/>
          <w:sz w:val="18"/>
          <w:szCs w:val="18"/>
        </w:rPr>
        <w:t> </w:t>
      </w:r>
    </w:p>
    <w:p w14:paraId="62762C7D" w14:textId="77777777" w:rsidR="00197ED0" w:rsidRDefault="00197ED0" w:rsidP="00252358">
      <w:pPr>
        <w:spacing w:after="0"/>
        <w:jc w:val="right"/>
        <w:rPr>
          <w:rFonts w:ascii="Arial" w:hAnsi="Arial" w:cs="Arial"/>
          <w:sz w:val="18"/>
          <w:szCs w:val="18"/>
        </w:rPr>
      </w:pPr>
    </w:p>
    <w:p w14:paraId="0B53237D" w14:textId="77777777" w:rsidR="00197ED0" w:rsidRDefault="00197ED0" w:rsidP="00252358">
      <w:pPr>
        <w:spacing w:after="0"/>
        <w:jc w:val="right"/>
        <w:rPr>
          <w:rFonts w:ascii="Arial" w:hAnsi="Arial" w:cs="Arial"/>
          <w:sz w:val="18"/>
          <w:szCs w:val="18"/>
        </w:rPr>
      </w:pPr>
    </w:p>
    <w:p w14:paraId="029540EF" w14:textId="77777777" w:rsidR="00197ED0" w:rsidRDefault="00197ED0" w:rsidP="00252358">
      <w:pPr>
        <w:spacing w:after="0"/>
        <w:jc w:val="right"/>
        <w:rPr>
          <w:rFonts w:ascii="Arial" w:hAnsi="Arial" w:cs="Arial"/>
          <w:sz w:val="18"/>
          <w:szCs w:val="18"/>
        </w:rPr>
      </w:pPr>
    </w:p>
    <w:p w14:paraId="25C85AC5" w14:textId="77777777" w:rsidR="00197ED0" w:rsidRDefault="00197ED0" w:rsidP="00252358">
      <w:pPr>
        <w:spacing w:after="0"/>
        <w:jc w:val="right"/>
        <w:rPr>
          <w:rFonts w:ascii="Arial" w:hAnsi="Arial" w:cs="Arial"/>
          <w:sz w:val="18"/>
          <w:szCs w:val="18"/>
        </w:rPr>
      </w:pPr>
    </w:p>
    <w:p w14:paraId="7D5BBFF6" w14:textId="77777777" w:rsidR="00197ED0" w:rsidRDefault="00197ED0" w:rsidP="00252358">
      <w:pPr>
        <w:spacing w:after="0"/>
        <w:jc w:val="right"/>
        <w:rPr>
          <w:rFonts w:ascii="Arial" w:hAnsi="Arial" w:cs="Arial"/>
          <w:sz w:val="18"/>
          <w:szCs w:val="18"/>
        </w:rPr>
      </w:pPr>
    </w:p>
    <w:p w14:paraId="0A81F097" w14:textId="77777777" w:rsidR="00197ED0" w:rsidRDefault="00197ED0" w:rsidP="00252358">
      <w:pPr>
        <w:spacing w:after="0"/>
        <w:jc w:val="right"/>
        <w:rPr>
          <w:rFonts w:ascii="Arial" w:hAnsi="Arial" w:cs="Arial"/>
          <w:sz w:val="18"/>
          <w:szCs w:val="18"/>
        </w:rPr>
      </w:pPr>
    </w:p>
    <w:p w14:paraId="57ED2F60" w14:textId="77777777" w:rsidR="00C27734" w:rsidRDefault="00C27734">
      <w:pPr>
        <w:rPr>
          <w:rFonts w:ascii="Arial" w:hAnsi="Arial" w:cs="Arial"/>
          <w:sz w:val="18"/>
          <w:szCs w:val="18"/>
        </w:rPr>
      </w:pPr>
      <w:r>
        <w:rPr>
          <w:rFonts w:ascii="Arial" w:hAnsi="Arial" w:cs="Arial"/>
          <w:sz w:val="18"/>
          <w:szCs w:val="18"/>
        </w:rPr>
        <w:br w:type="page"/>
      </w:r>
    </w:p>
    <w:p w14:paraId="51DAB094" w14:textId="0FA8316A" w:rsidR="00BA7809" w:rsidRPr="00590863" w:rsidRDefault="00BA7809"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84528">
        <w:rPr>
          <w:rFonts w:ascii="Arial" w:hAnsi="Arial" w:cs="Arial"/>
          <w:sz w:val="18"/>
          <w:szCs w:val="18"/>
        </w:rPr>
        <w:t>1</w:t>
      </w:r>
      <w:r w:rsidR="00B641A2">
        <w:rPr>
          <w:rFonts w:ascii="Arial" w:hAnsi="Arial" w:cs="Arial"/>
          <w:sz w:val="18"/>
          <w:szCs w:val="18"/>
        </w:rPr>
        <w:t>0</w:t>
      </w:r>
    </w:p>
    <w:p w14:paraId="4DB5107B" w14:textId="77777777" w:rsidR="00BA7809" w:rsidRPr="00252358" w:rsidRDefault="00BA7809" w:rsidP="00252358"/>
    <w:p w14:paraId="36461C0C" w14:textId="77777777" w:rsidR="00BA7809" w:rsidRDefault="00BA780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AAEB846" w14:textId="77777777" w:rsidR="00BA7809" w:rsidRDefault="00BA7809" w:rsidP="00EB2A75">
      <w:pPr>
        <w:spacing w:after="120"/>
        <w:rPr>
          <w:rFonts w:ascii="Arial" w:hAnsi="Arial" w:cs="Arial"/>
        </w:rPr>
      </w:pPr>
    </w:p>
    <w:p w14:paraId="5BE02CF2" w14:textId="77777777" w:rsidR="004744EF" w:rsidRDefault="00BA780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2291FBF" w14:textId="77777777" w:rsidR="004744EF" w:rsidRDefault="00BA780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744EF" w14:paraId="1522DD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3C871" w14:textId="77777777" w:rsidR="004744EF" w:rsidRDefault="00BA7809">
            <w:pPr>
              <w:spacing w:before="135" w:after="135"/>
              <w:jc w:val="both"/>
              <w:textAlignment w:val="center"/>
            </w:pPr>
            <w:r>
              <w:rPr>
                <w:rFonts w:ascii="Arial" w:hAnsi="Arial" w:cs="Arial"/>
                <w:b/>
                <w:bCs/>
                <w:color w:val="000000"/>
                <w:position w:val="-2"/>
                <w:sz w:val="18"/>
                <w:szCs w:val="18"/>
              </w:rPr>
              <w:t>Ime in priimek</w:t>
            </w:r>
          </w:p>
          <w:p w14:paraId="121D59AA"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0B059498" w14:textId="77777777" w:rsidR="004744EF" w:rsidRDefault="00BA780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249C8" w14:textId="77777777" w:rsidR="004744EF" w:rsidRDefault="00BA7809">
            <w:pPr>
              <w:spacing w:before="135" w:after="135"/>
              <w:jc w:val="both"/>
              <w:textAlignment w:val="center"/>
            </w:pPr>
            <w:r>
              <w:rPr>
                <w:rFonts w:ascii="Arial" w:hAnsi="Arial" w:cs="Arial"/>
                <w:b/>
                <w:bCs/>
                <w:color w:val="000000"/>
                <w:position w:val="-2"/>
                <w:sz w:val="18"/>
                <w:szCs w:val="18"/>
              </w:rPr>
              <w:t>Naslov prebivališča</w:t>
            </w:r>
          </w:p>
          <w:p w14:paraId="6E757131"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2A84689A" w14:textId="77777777" w:rsidR="004744EF" w:rsidRDefault="00BA780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DA2E7" w14:textId="77777777" w:rsidR="004744EF" w:rsidRDefault="00BA7809">
            <w:pPr>
              <w:spacing w:before="135" w:after="135"/>
              <w:jc w:val="both"/>
              <w:textAlignment w:val="center"/>
            </w:pPr>
            <w:r>
              <w:rPr>
                <w:rFonts w:ascii="Arial" w:hAnsi="Arial" w:cs="Arial"/>
                <w:b/>
                <w:bCs/>
                <w:color w:val="000000"/>
                <w:position w:val="-2"/>
                <w:sz w:val="18"/>
                <w:szCs w:val="18"/>
              </w:rPr>
              <w:t>Delež lastništva</w:t>
            </w:r>
          </w:p>
          <w:p w14:paraId="044F5249" w14:textId="77777777" w:rsidR="004744EF" w:rsidRDefault="00BA7809">
            <w:pPr>
              <w:spacing w:before="135" w:after="135"/>
              <w:jc w:val="both"/>
              <w:textAlignment w:val="center"/>
            </w:pPr>
            <w:r>
              <w:rPr>
                <w:rFonts w:ascii="Arial" w:hAnsi="Arial" w:cs="Arial"/>
                <w:b/>
                <w:bCs/>
                <w:color w:val="000000"/>
                <w:position w:val="-2"/>
                <w:sz w:val="18"/>
                <w:szCs w:val="18"/>
              </w:rPr>
              <w:t>ali</w:t>
            </w:r>
          </w:p>
          <w:p w14:paraId="7214703E" w14:textId="77777777" w:rsidR="004744EF" w:rsidRDefault="00BA7809">
            <w:pPr>
              <w:spacing w:before="135" w:after="135"/>
              <w:jc w:val="both"/>
              <w:textAlignment w:val="center"/>
            </w:pPr>
            <w:r>
              <w:rPr>
                <w:rFonts w:ascii="Arial" w:hAnsi="Arial" w:cs="Arial"/>
                <w:b/>
                <w:bCs/>
                <w:color w:val="000000"/>
                <w:position w:val="-2"/>
                <w:sz w:val="18"/>
                <w:szCs w:val="18"/>
              </w:rPr>
              <w:t>Delež lastništva gospodarskega subjekta</w:t>
            </w:r>
          </w:p>
        </w:tc>
      </w:tr>
      <w:tr w:rsidR="004744EF" w14:paraId="7960A5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595CE"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0FFAB"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CF219"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367158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74E91"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DC88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19656"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15BDB9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FB433"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0CECF"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AC392"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02439B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75284"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55C22"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C5772" w14:textId="77777777" w:rsidR="004744EF" w:rsidRDefault="00BA7809">
            <w:pPr>
              <w:spacing w:before="135" w:after="135"/>
              <w:jc w:val="both"/>
              <w:textAlignment w:val="center"/>
            </w:pPr>
            <w:r>
              <w:rPr>
                <w:rFonts w:ascii="Arial" w:hAnsi="Arial" w:cs="Arial"/>
                <w:color w:val="000000"/>
                <w:position w:val="-2"/>
                <w:sz w:val="18"/>
                <w:szCs w:val="18"/>
              </w:rPr>
              <w:t> </w:t>
            </w:r>
          </w:p>
        </w:tc>
      </w:tr>
    </w:tbl>
    <w:p w14:paraId="76A2742F" w14:textId="77777777" w:rsidR="004744EF" w:rsidRDefault="00BA780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744EF" w14:paraId="5730E3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0284F" w14:textId="77777777" w:rsidR="004744EF" w:rsidRDefault="00BA780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74B93" w14:textId="77777777" w:rsidR="004744EF" w:rsidRDefault="00BA780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AF6F4" w14:textId="77777777" w:rsidR="004744EF" w:rsidRDefault="00BA7809">
            <w:pPr>
              <w:spacing w:before="135" w:after="135"/>
              <w:jc w:val="both"/>
              <w:textAlignment w:val="center"/>
            </w:pPr>
            <w:r>
              <w:rPr>
                <w:rFonts w:ascii="Arial" w:hAnsi="Arial" w:cs="Arial"/>
                <w:b/>
                <w:bCs/>
                <w:color w:val="000000"/>
                <w:position w:val="-2"/>
                <w:sz w:val="18"/>
                <w:szCs w:val="18"/>
              </w:rPr>
              <w:t>Delež lastništva gospodarskega subjekta</w:t>
            </w:r>
          </w:p>
        </w:tc>
      </w:tr>
      <w:tr w:rsidR="004744EF" w14:paraId="1A2CA5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2B9E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18CF5"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970E4"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125675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8D090"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606C4"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E80F9"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6DEDDB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6B1AF"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B3CF9"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EF15A" w14:textId="77777777" w:rsidR="004744EF" w:rsidRDefault="00BA7809">
            <w:pPr>
              <w:spacing w:before="135" w:after="135"/>
              <w:jc w:val="both"/>
              <w:textAlignment w:val="center"/>
            </w:pPr>
            <w:r>
              <w:rPr>
                <w:rFonts w:ascii="Arial" w:hAnsi="Arial" w:cs="Arial"/>
                <w:color w:val="000000"/>
                <w:position w:val="-2"/>
                <w:sz w:val="18"/>
                <w:szCs w:val="18"/>
              </w:rPr>
              <w:t> </w:t>
            </w:r>
          </w:p>
        </w:tc>
      </w:tr>
      <w:tr w:rsidR="004744EF" w14:paraId="6746F3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BDC3"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ABDC7" w14:textId="77777777" w:rsidR="004744EF" w:rsidRDefault="00BA780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F5042" w14:textId="77777777" w:rsidR="004744EF" w:rsidRDefault="00BA7809">
            <w:pPr>
              <w:spacing w:before="135" w:after="135"/>
              <w:jc w:val="both"/>
              <w:textAlignment w:val="center"/>
            </w:pPr>
            <w:r>
              <w:rPr>
                <w:rFonts w:ascii="Arial" w:hAnsi="Arial" w:cs="Arial"/>
                <w:color w:val="000000"/>
                <w:position w:val="-2"/>
                <w:sz w:val="18"/>
                <w:szCs w:val="18"/>
              </w:rPr>
              <w:t> </w:t>
            </w:r>
          </w:p>
        </w:tc>
      </w:tr>
    </w:tbl>
    <w:p w14:paraId="27F59BC1" w14:textId="77777777" w:rsidR="004744EF" w:rsidRDefault="00BA780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744EF" w14:paraId="2B4410C4" w14:textId="77777777">
        <w:tc>
          <w:tcPr>
            <w:tcW w:w="4080" w:type="dxa"/>
            <w:tcMar>
              <w:top w:w="75" w:type="dxa"/>
              <w:bottom w:w="75" w:type="dxa"/>
            </w:tcMar>
            <w:vAlign w:val="center"/>
          </w:tcPr>
          <w:p w14:paraId="1464F7F5" w14:textId="77777777" w:rsidR="004744EF" w:rsidRDefault="00BA7809">
            <w:r>
              <w:rPr>
                <w:rFonts w:ascii="Arial" w:hAnsi="Arial" w:cs="Arial"/>
                <w:color w:val="000000"/>
                <w:position w:val="-2"/>
                <w:sz w:val="18"/>
                <w:szCs w:val="18"/>
              </w:rPr>
              <w:t>Kraj in datum:</w:t>
            </w:r>
          </w:p>
        </w:tc>
        <w:tc>
          <w:tcPr>
            <w:tcW w:w="0" w:type="auto"/>
            <w:tcMar>
              <w:top w:w="75" w:type="dxa"/>
              <w:bottom w:w="75" w:type="dxa"/>
            </w:tcMar>
            <w:vAlign w:val="center"/>
          </w:tcPr>
          <w:p w14:paraId="0089385E" w14:textId="77777777" w:rsidR="004744EF" w:rsidRDefault="00BA7809">
            <w:r>
              <w:rPr>
                <w:rFonts w:ascii="Arial" w:hAnsi="Arial" w:cs="Arial"/>
                <w:color w:val="000000"/>
                <w:position w:val="-2"/>
                <w:sz w:val="18"/>
                <w:szCs w:val="18"/>
              </w:rPr>
              <w:t>Ime in priimek: _____________________</w:t>
            </w:r>
          </w:p>
        </w:tc>
      </w:tr>
      <w:tr w:rsidR="004744EF" w14:paraId="3B4DA24A" w14:textId="77777777">
        <w:tc>
          <w:tcPr>
            <w:tcW w:w="4080" w:type="dxa"/>
            <w:tcMar>
              <w:top w:w="75" w:type="dxa"/>
              <w:bottom w:w="75" w:type="dxa"/>
            </w:tcMar>
            <w:vAlign w:val="center"/>
          </w:tcPr>
          <w:p w14:paraId="6D4405E5" w14:textId="77777777" w:rsidR="004744EF" w:rsidRDefault="00BA7809">
            <w:r>
              <w:rPr>
                <w:rFonts w:ascii="Arial" w:hAnsi="Arial" w:cs="Arial"/>
                <w:color w:val="000000"/>
                <w:position w:val="-2"/>
                <w:sz w:val="18"/>
                <w:szCs w:val="18"/>
              </w:rPr>
              <w:t> </w:t>
            </w:r>
          </w:p>
        </w:tc>
        <w:tc>
          <w:tcPr>
            <w:tcW w:w="0" w:type="auto"/>
            <w:tcMar>
              <w:top w:w="75" w:type="dxa"/>
              <w:bottom w:w="75" w:type="dxa"/>
            </w:tcMar>
            <w:vAlign w:val="center"/>
          </w:tcPr>
          <w:p w14:paraId="65A30D99" w14:textId="77777777" w:rsidR="004744EF" w:rsidRDefault="00BA7809">
            <w:pPr>
              <w:jc w:val="center"/>
            </w:pPr>
            <w:r>
              <w:rPr>
                <w:rFonts w:ascii="Arial" w:hAnsi="Arial" w:cs="Arial"/>
                <w:color w:val="000000"/>
                <w:position w:val="-2"/>
                <w:sz w:val="18"/>
                <w:szCs w:val="18"/>
              </w:rPr>
              <w:t>(žig in podpis)</w:t>
            </w:r>
          </w:p>
        </w:tc>
      </w:tr>
    </w:tbl>
    <w:p w14:paraId="2C57C674" w14:textId="77777777" w:rsidR="004744EF" w:rsidRDefault="00BA7809">
      <w:pPr>
        <w:spacing w:before="225" w:after="225" w:line="240" w:lineRule="auto"/>
        <w:jc w:val="both"/>
      </w:pPr>
      <w:r>
        <w:rPr>
          <w:rFonts w:ascii="Arial" w:hAnsi="Arial" w:cs="Arial"/>
          <w:color w:val="000000"/>
          <w:sz w:val="18"/>
          <w:szCs w:val="18"/>
        </w:rPr>
        <w:t> </w:t>
      </w:r>
    </w:p>
    <w:p w14:paraId="3E651440" w14:textId="77777777" w:rsidR="004744EF" w:rsidRDefault="00BA780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6C6B95C" w14:textId="77777777" w:rsidR="004744EF" w:rsidRDefault="004744EF">
      <w:pPr>
        <w:sectPr w:rsidR="004744EF" w:rsidSect="006E7A2B">
          <w:footerReference w:type="default" r:id="rId16"/>
          <w:pgSz w:w="11906" w:h="16838"/>
          <w:pgMar w:top="1418" w:right="1418" w:bottom="1418" w:left="1418" w:header="567" w:footer="596" w:gutter="0"/>
          <w:cols w:space="708"/>
          <w:docGrid w:linePitch="360"/>
        </w:sectPr>
      </w:pPr>
    </w:p>
    <w:p w14:paraId="50C1DDA8" w14:textId="77777777" w:rsidR="00BA7809" w:rsidRPr="00116091" w:rsidRDefault="00BA780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8614AB3" w14:textId="77777777" w:rsidR="00BA7809" w:rsidRDefault="00BA7809" w:rsidP="00AC0380">
      <w:pPr>
        <w:rPr>
          <w:rFonts w:ascii="Arial" w:hAnsi="Arial" w:cs="Arial"/>
        </w:rPr>
      </w:pPr>
    </w:p>
    <w:p w14:paraId="4800DD3B" w14:textId="77777777" w:rsidR="00D7502A" w:rsidRDefault="00D7502A" w:rsidP="00D7502A">
      <w:pPr>
        <w:spacing w:before="224" w:after="224" w:line="240" w:lineRule="auto"/>
        <w:jc w:val="center"/>
        <w:outlineLvl w:val="1"/>
      </w:pPr>
      <w:r>
        <w:rPr>
          <w:rFonts w:ascii="Arial" w:hAnsi="Arial" w:cs="Arial"/>
          <w:b/>
          <w:bCs/>
          <w:color w:val="000000"/>
          <w:sz w:val="27"/>
          <w:szCs w:val="27"/>
        </w:rPr>
        <w:t>POGODBA O DOBAVI MEDICINSKIH PRIPOMOČKOV</w:t>
      </w:r>
    </w:p>
    <w:p w14:paraId="6433EF2E" w14:textId="77777777" w:rsidR="00D7502A" w:rsidRDefault="00D7502A" w:rsidP="00D7502A">
      <w:pPr>
        <w:spacing w:before="225" w:after="225" w:line="240" w:lineRule="auto"/>
        <w:jc w:val="center"/>
      </w:pPr>
      <w:r>
        <w:rPr>
          <w:rFonts w:ascii="Arial" w:hAnsi="Arial" w:cs="Arial"/>
          <w:color w:val="000000"/>
          <w:sz w:val="18"/>
          <w:szCs w:val="18"/>
        </w:rPr>
        <w:t>sklenjena med</w:t>
      </w:r>
    </w:p>
    <w:p w14:paraId="376BB43E" w14:textId="77777777" w:rsidR="00D7502A" w:rsidRDefault="00D7502A" w:rsidP="00D7502A">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7502A" w14:paraId="7F39493B" w14:textId="77777777" w:rsidTr="00026351">
        <w:tc>
          <w:tcPr>
            <w:tcW w:w="3300" w:type="dxa"/>
            <w:tcMar>
              <w:top w:w="0" w:type="auto"/>
              <w:bottom w:w="0" w:type="auto"/>
            </w:tcMar>
            <w:vAlign w:val="center"/>
          </w:tcPr>
          <w:p w14:paraId="39EE8404" w14:textId="77777777" w:rsidR="00D7502A" w:rsidRDefault="00D7502A" w:rsidP="00026351">
            <w:r>
              <w:rPr>
                <w:rFonts w:ascii="Arial" w:hAnsi="Arial" w:cs="Arial"/>
                <w:color w:val="000000"/>
                <w:position w:val="-2"/>
                <w:sz w:val="18"/>
                <w:szCs w:val="18"/>
              </w:rPr>
              <w:t>Matična številka:</w:t>
            </w:r>
          </w:p>
        </w:tc>
        <w:tc>
          <w:tcPr>
            <w:tcW w:w="0" w:type="auto"/>
            <w:tcMar>
              <w:top w:w="0" w:type="auto"/>
              <w:bottom w:w="0" w:type="auto"/>
            </w:tcMar>
            <w:vAlign w:val="center"/>
          </w:tcPr>
          <w:p w14:paraId="0E4B70F6" w14:textId="77777777" w:rsidR="00D7502A" w:rsidRDefault="00D7502A" w:rsidP="00026351">
            <w:r>
              <w:rPr>
                <w:rFonts w:ascii="Arial" w:hAnsi="Arial" w:cs="Arial"/>
                <w:color w:val="000000"/>
                <w:position w:val="-2"/>
                <w:sz w:val="18"/>
                <w:szCs w:val="18"/>
              </w:rPr>
              <w:t>5054621000</w:t>
            </w:r>
          </w:p>
        </w:tc>
      </w:tr>
      <w:tr w:rsidR="00D7502A" w14:paraId="10651646" w14:textId="77777777" w:rsidTr="00026351">
        <w:tc>
          <w:tcPr>
            <w:tcW w:w="3300" w:type="dxa"/>
            <w:tcMar>
              <w:top w:w="0" w:type="auto"/>
              <w:bottom w:w="0" w:type="auto"/>
            </w:tcMar>
            <w:vAlign w:val="center"/>
          </w:tcPr>
          <w:p w14:paraId="53BB61A8" w14:textId="77777777" w:rsidR="00D7502A" w:rsidRDefault="00D7502A" w:rsidP="0002635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69E425F" w14:textId="77777777" w:rsidR="00D7502A" w:rsidRDefault="00D7502A" w:rsidP="00026351">
            <w:r>
              <w:rPr>
                <w:rFonts w:ascii="Arial" w:hAnsi="Arial" w:cs="Arial"/>
                <w:color w:val="000000"/>
                <w:position w:val="-2"/>
                <w:sz w:val="18"/>
                <w:szCs w:val="18"/>
              </w:rPr>
              <w:t>SI 82657106</w:t>
            </w:r>
          </w:p>
        </w:tc>
      </w:tr>
      <w:tr w:rsidR="00D7502A" w14:paraId="53A79D60" w14:textId="77777777" w:rsidTr="00026351">
        <w:tc>
          <w:tcPr>
            <w:tcW w:w="3300" w:type="dxa"/>
            <w:tcMar>
              <w:top w:w="0" w:type="auto"/>
              <w:bottom w:w="0" w:type="auto"/>
            </w:tcMar>
            <w:vAlign w:val="center"/>
          </w:tcPr>
          <w:p w14:paraId="11143427" w14:textId="77777777" w:rsidR="00D7502A" w:rsidRDefault="00D7502A" w:rsidP="00026351">
            <w:r>
              <w:rPr>
                <w:rFonts w:ascii="Arial" w:hAnsi="Arial" w:cs="Arial"/>
                <w:color w:val="000000"/>
                <w:position w:val="-2"/>
                <w:sz w:val="18"/>
                <w:szCs w:val="18"/>
              </w:rPr>
              <w:t>Transakcijski račun (TRR):</w:t>
            </w:r>
          </w:p>
        </w:tc>
        <w:tc>
          <w:tcPr>
            <w:tcW w:w="0" w:type="auto"/>
            <w:tcMar>
              <w:top w:w="0" w:type="auto"/>
              <w:bottom w:w="0" w:type="auto"/>
            </w:tcMar>
            <w:vAlign w:val="center"/>
          </w:tcPr>
          <w:p w14:paraId="4F2182E6" w14:textId="77777777" w:rsidR="00D7502A" w:rsidRDefault="00D7502A" w:rsidP="00026351">
            <w:r>
              <w:rPr>
                <w:rFonts w:ascii="Arial" w:hAnsi="Arial" w:cs="Arial"/>
                <w:color w:val="000000"/>
                <w:position w:val="-2"/>
                <w:sz w:val="18"/>
                <w:szCs w:val="18"/>
              </w:rPr>
              <w:t>SI56 0110 0603 0278 379</w:t>
            </w:r>
          </w:p>
        </w:tc>
      </w:tr>
    </w:tbl>
    <w:p w14:paraId="604D5453" w14:textId="77777777" w:rsidR="00D7502A" w:rsidRDefault="00D7502A" w:rsidP="00D7502A"/>
    <w:p w14:paraId="11A8D5F0" w14:textId="77777777" w:rsidR="00D7502A" w:rsidRDefault="00D7502A" w:rsidP="00D7502A">
      <w:pPr>
        <w:spacing w:before="225" w:after="225" w:line="240" w:lineRule="auto"/>
        <w:jc w:val="center"/>
      </w:pPr>
      <w:r>
        <w:rPr>
          <w:rFonts w:ascii="Arial" w:hAnsi="Arial" w:cs="Arial"/>
          <w:color w:val="000000"/>
          <w:sz w:val="18"/>
          <w:szCs w:val="18"/>
        </w:rPr>
        <w:t>in</w:t>
      </w:r>
    </w:p>
    <w:p w14:paraId="15240D3D" w14:textId="77777777" w:rsidR="00D7502A" w:rsidRDefault="00D7502A" w:rsidP="00D7502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7502A" w14:paraId="435EDA2E" w14:textId="77777777" w:rsidTr="00026351">
        <w:tc>
          <w:tcPr>
            <w:tcW w:w="3300" w:type="dxa"/>
            <w:tcMar>
              <w:top w:w="0" w:type="auto"/>
              <w:bottom w:w="0" w:type="auto"/>
            </w:tcMar>
            <w:vAlign w:val="center"/>
          </w:tcPr>
          <w:p w14:paraId="231CA7B7" w14:textId="77777777" w:rsidR="00D7502A" w:rsidRDefault="00D7502A" w:rsidP="0002635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5AE70F" w14:textId="77777777" w:rsidR="00D7502A" w:rsidRDefault="00D7502A" w:rsidP="00026351">
            <w:r>
              <w:rPr>
                <w:rFonts w:ascii="Arial" w:hAnsi="Arial" w:cs="Arial"/>
                <w:color w:val="000000"/>
                <w:position w:val="-2"/>
                <w:sz w:val="18"/>
                <w:szCs w:val="18"/>
              </w:rPr>
              <w:t> </w:t>
            </w:r>
          </w:p>
        </w:tc>
      </w:tr>
      <w:tr w:rsidR="00D7502A" w14:paraId="25D80F18" w14:textId="77777777" w:rsidTr="00026351">
        <w:tc>
          <w:tcPr>
            <w:tcW w:w="3300" w:type="dxa"/>
            <w:tcMar>
              <w:top w:w="0" w:type="auto"/>
              <w:bottom w:w="0" w:type="auto"/>
            </w:tcMar>
            <w:vAlign w:val="center"/>
          </w:tcPr>
          <w:p w14:paraId="28E4E53D" w14:textId="77777777" w:rsidR="00D7502A" w:rsidRDefault="00D7502A" w:rsidP="0002635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03B166C" w14:textId="77777777" w:rsidR="00D7502A" w:rsidRDefault="00D7502A" w:rsidP="00026351">
            <w:r>
              <w:rPr>
                <w:rFonts w:ascii="Arial" w:hAnsi="Arial" w:cs="Arial"/>
                <w:color w:val="000000"/>
                <w:position w:val="-2"/>
                <w:sz w:val="18"/>
                <w:szCs w:val="18"/>
              </w:rPr>
              <w:t> </w:t>
            </w:r>
          </w:p>
        </w:tc>
      </w:tr>
      <w:tr w:rsidR="00D7502A" w14:paraId="4F079099" w14:textId="77777777" w:rsidTr="00026351">
        <w:tc>
          <w:tcPr>
            <w:tcW w:w="3300" w:type="dxa"/>
            <w:tcMar>
              <w:top w:w="0" w:type="auto"/>
              <w:bottom w:w="0" w:type="auto"/>
            </w:tcMar>
            <w:vAlign w:val="center"/>
          </w:tcPr>
          <w:p w14:paraId="6CC7C7E2" w14:textId="77777777" w:rsidR="00D7502A" w:rsidRDefault="00D7502A" w:rsidP="0002635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4C23D6" w14:textId="77777777" w:rsidR="00D7502A" w:rsidRDefault="00D7502A" w:rsidP="00026351">
            <w:r>
              <w:rPr>
                <w:rFonts w:ascii="Arial" w:hAnsi="Arial" w:cs="Arial"/>
                <w:color w:val="000000"/>
                <w:position w:val="-2"/>
                <w:sz w:val="18"/>
                <w:szCs w:val="18"/>
              </w:rPr>
              <w:t> </w:t>
            </w:r>
          </w:p>
        </w:tc>
      </w:tr>
    </w:tbl>
    <w:p w14:paraId="70431ED6" w14:textId="77777777" w:rsidR="00D7502A" w:rsidRDefault="00D7502A" w:rsidP="00D7502A">
      <w:pPr>
        <w:spacing w:before="225" w:after="225" w:line="240" w:lineRule="auto"/>
        <w:jc w:val="both"/>
      </w:pPr>
      <w:r>
        <w:rPr>
          <w:rFonts w:ascii="Arial" w:hAnsi="Arial" w:cs="Arial"/>
          <w:color w:val="000000"/>
          <w:sz w:val="18"/>
          <w:szCs w:val="18"/>
        </w:rPr>
        <w:t> </w:t>
      </w:r>
    </w:p>
    <w:p w14:paraId="5A02EF1A" w14:textId="77777777" w:rsidR="00D7502A" w:rsidRDefault="00D7502A" w:rsidP="00D7502A">
      <w:pPr>
        <w:spacing w:before="225" w:after="225" w:line="240" w:lineRule="auto"/>
        <w:jc w:val="both"/>
      </w:pPr>
      <w:r>
        <w:rPr>
          <w:rFonts w:ascii="Arial" w:hAnsi="Arial" w:cs="Arial"/>
          <w:b/>
          <w:bCs/>
          <w:color w:val="000000"/>
          <w:sz w:val="18"/>
          <w:szCs w:val="18"/>
        </w:rPr>
        <w:t>I. UVODNE DOLOČBE</w:t>
      </w:r>
    </w:p>
    <w:p w14:paraId="3D9B9FEC" w14:textId="77777777" w:rsidR="00D7502A" w:rsidRDefault="00D7502A" w:rsidP="00D7502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7502A" w14:paraId="0AC31CA9" w14:textId="77777777" w:rsidTr="00026351">
        <w:tc>
          <w:tcPr>
            <w:tcW w:w="0" w:type="auto"/>
            <w:tcMar>
              <w:top w:w="0" w:type="auto"/>
              <w:bottom w:w="0" w:type="auto"/>
            </w:tcMar>
          </w:tcPr>
          <w:p w14:paraId="1652F4A8" w14:textId="77777777" w:rsidR="00D7502A" w:rsidRDefault="00D7502A" w:rsidP="0002635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7502A" w14:paraId="002B3875" w14:textId="77777777" w:rsidTr="00026351">
              <w:tc>
                <w:tcPr>
                  <w:tcW w:w="0" w:type="auto"/>
                  <w:tcMar>
                    <w:top w:w="0" w:type="auto"/>
                    <w:bottom w:w="0" w:type="auto"/>
                  </w:tcMar>
                </w:tcPr>
                <w:p w14:paraId="732759D3" w14:textId="42FA1636" w:rsidR="00D84528" w:rsidRPr="00D84528" w:rsidRDefault="00D84528" w:rsidP="00D84528">
                  <w:pPr>
                    <w:pStyle w:val="Odstavekseznama"/>
                    <w:numPr>
                      <w:ilvl w:val="0"/>
                      <w:numId w:val="24"/>
                    </w:numPr>
                    <w:rPr>
                      <w:rFonts w:ascii="Arial" w:hAnsi="Arial" w:cs="Arial"/>
                      <w:color w:val="000000"/>
                      <w:sz w:val="18"/>
                      <w:szCs w:val="18"/>
                    </w:rPr>
                  </w:pPr>
                  <w:r w:rsidRPr="00D84528">
                    <w:rPr>
                      <w:rFonts w:ascii="Arial" w:hAnsi="Arial" w:cs="Arial"/>
                      <w:color w:val="000000"/>
                      <w:sz w:val="18"/>
                      <w:szCs w:val="18"/>
                    </w:rPr>
                    <w:t>javnega naročila po odprtem postopku, objavljenega na Portalu javnih naročil številka _____________ z dne ___________ pod št. ______________ z dne _____________</w:t>
                  </w:r>
                  <w:r>
                    <w:rPr>
                      <w:rFonts w:ascii="Arial" w:hAnsi="Arial" w:cs="Arial"/>
                      <w:color w:val="000000"/>
                      <w:sz w:val="18"/>
                      <w:szCs w:val="18"/>
                    </w:rPr>
                    <w:t xml:space="preserve"> in</w:t>
                  </w:r>
                </w:p>
                <w:p w14:paraId="0780954B" w14:textId="689B076F" w:rsidR="00D7502A" w:rsidRDefault="00D7502A" w:rsidP="00D84528">
                  <w:pPr>
                    <w:ind w:left="360"/>
                    <w:jc w:val="both"/>
                    <w:rPr>
                      <w:rFonts w:ascii="Arial" w:hAnsi="Arial" w:cs="Arial"/>
                      <w:color w:val="000000"/>
                      <w:sz w:val="18"/>
                      <w:szCs w:val="18"/>
                    </w:rPr>
                  </w:pPr>
                </w:p>
                <w:p w14:paraId="6AEC23ED" w14:textId="77777777" w:rsidR="00D7502A" w:rsidRDefault="00D7502A" w:rsidP="00D7502A">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218FA3" w14:textId="77777777" w:rsidR="00D7502A" w:rsidRDefault="00D7502A" w:rsidP="00026351"/>
          <w:p w14:paraId="43901D5C" w14:textId="77777777" w:rsidR="00D7502A" w:rsidRDefault="00D7502A" w:rsidP="00026351">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A2F3AF6" w14:textId="77777777" w:rsidR="00D7502A" w:rsidRDefault="00D7502A" w:rsidP="00D7502A">
      <w:pPr>
        <w:spacing w:before="225" w:after="225" w:line="240" w:lineRule="auto"/>
        <w:jc w:val="both"/>
      </w:pPr>
      <w:r>
        <w:rPr>
          <w:rFonts w:ascii="Arial" w:hAnsi="Arial" w:cs="Arial"/>
          <w:b/>
          <w:bCs/>
          <w:color w:val="000000"/>
          <w:sz w:val="18"/>
          <w:szCs w:val="18"/>
        </w:rPr>
        <w:t>II. PREDMET POGODBE</w:t>
      </w:r>
    </w:p>
    <w:p w14:paraId="00F5D8B8" w14:textId="77777777" w:rsidR="00D7502A" w:rsidRDefault="00D7502A" w:rsidP="00D7502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7502A" w14:paraId="3A1C4AEE" w14:textId="77777777" w:rsidTr="00026351">
        <w:tc>
          <w:tcPr>
            <w:tcW w:w="0" w:type="auto"/>
            <w:tcMar>
              <w:top w:w="0" w:type="auto"/>
              <w:bottom w:w="0" w:type="auto"/>
            </w:tcMar>
          </w:tcPr>
          <w:p w14:paraId="6906B2F9" w14:textId="77777777" w:rsidR="00E0561A" w:rsidRDefault="00D7502A" w:rsidP="00026351">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Pr="00501E5F">
              <w:rPr>
                <w:rFonts w:ascii="Arial" w:hAnsi="Arial" w:cs="Arial"/>
                <w:b/>
                <w:bCs/>
                <w:color w:val="000000"/>
                <w:sz w:val="18"/>
                <w:szCs w:val="18"/>
              </w:rPr>
              <w:t>INŠTRUMENTARI</w:t>
            </w:r>
            <w:r>
              <w:rPr>
                <w:rFonts w:ascii="Arial" w:hAnsi="Arial" w:cs="Arial"/>
                <w:b/>
                <w:bCs/>
                <w:color w:val="000000"/>
                <w:sz w:val="18"/>
                <w:szCs w:val="18"/>
              </w:rPr>
              <w:t>J</w:t>
            </w:r>
            <w:r w:rsidRPr="00C812FD">
              <w:rPr>
                <w:rFonts w:ascii="Arial" w:hAnsi="Arial" w:cs="Arial"/>
                <w:bCs/>
                <w:color w:val="000000"/>
                <w:sz w:val="18"/>
                <w:szCs w:val="18"/>
              </w:rPr>
              <w:t xml:space="preserve">, </w:t>
            </w:r>
          </w:p>
          <w:p w14:paraId="7287CD4D" w14:textId="0CB724AD" w:rsidR="00D7502A" w:rsidRPr="00C812FD" w:rsidRDefault="00D7502A" w:rsidP="00026351">
            <w:pPr>
              <w:spacing w:before="225" w:after="225"/>
              <w:jc w:val="both"/>
              <w:rPr>
                <w:rFonts w:ascii="Arial" w:hAnsi="Arial" w:cs="Arial"/>
                <w:bCs/>
                <w:color w:val="000000"/>
                <w:sz w:val="18"/>
                <w:szCs w:val="18"/>
              </w:rPr>
            </w:pPr>
            <w:r w:rsidRPr="00C812FD">
              <w:rPr>
                <w:rFonts w:ascii="Arial" w:hAnsi="Arial" w:cs="Arial"/>
                <w:bCs/>
                <w:color w:val="000000"/>
                <w:sz w:val="18"/>
                <w:szCs w:val="18"/>
              </w:rPr>
              <w:t>in sicer:</w:t>
            </w:r>
            <w:r>
              <w:rPr>
                <w:rFonts w:ascii="Arial" w:hAnsi="Arial" w:cs="Arial"/>
                <w:bCs/>
                <w:color w:val="000000"/>
                <w:sz w:val="18"/>
                <w:szCs w:val="18"/>
              </w:rPr>
              <w:t xml:space="preserve"> </w:t>
            </w:r>
            <w:r w:rsidRPr="00C812FD">
              <w:rPr>
                <w:rFonts w:ascii="Arial" w:hAnsi="Arial" w:cs="Arial"/>
                <w:bCs/>
                <w:color w:val="000000"/>
                <w:sz w:val="18"/>
                <w:szCs w:val="18"/>
              </w:rPr>
              <w:t>………..</w:t>
            </w:r>
          </w:p>
          <w:p w14:paraId="5EDC0798" w14:textId="77777777" w:rsidR="00D7502A" w:rsidRDefault="00D7502A" w:rsidP="00026351">
            <w:pPr>
              <w:spacing w:before="225" w:after="225"/>
              <w:jc w:val="both"/>
            </w:pPr>
            <w:r w:rsidRPr="00063E22">
              <w:rPr>
                <w:rFonts w:ascii="Arial" w:hAnsi="Arial" w:cs="Arial"/>
                <w:color w:val="000000"/>
                <w:sz w:val="18"/>
                <w:szCs w:val="18"/>
              </w:rPr>
              <w:t>Vrste in količine posameznih inštrumentov so razvidne v prilogi te pogodbe: Izbrane ponudbe po ponudnikih.</w:t>
            </w:r>
          </w:p>
        </w:tc>
      </w:tr>
    </w:tbl>
    <w:p w14:paraId="39C5C585" w14:textId="77777777" w:rsidR="00B641A2" w:rsidRDefault="00B641A2" w:rsidP="00D7502A">
      <w:pPr>
        <w:spacing w:after="0" w:line="240" w:lineRule="auto"/>
        <w:jc w:val="center"/>
        <w:rPr>
          <w:rFonts w:ascii="Arial" w:hAnsi="Arial" w:cs="Arial"/>
          <w:b/>
          <w:bCs/>
          <w:color w:val="000000"/>
          <w:sz w:val="18"/>
          <w:szCs w:val="18"/>
        </w:rPr>
      </w:pPr>
    </w:p>
    <w:p w14:paraId="2CFF89BB" w14:textId="77777777" w:rsidR="00B641A2" w:rsidRDefault="00B641A2" w:rsidP="00D7502A">
      <w:pPr>
        <w:spacing w:after="0" w:line="240" w:lineRule="auto"/>
        <w:jc w:val="center"/>
        <w:rPr>
          <w:rFonts w:ascii="Arial" w:hAnsi="Arial" w:cs="Arial"/>
          <w:b/>
          <w:bCs/>
          <w:color w:val="000000"/>
          <w:sz w:val="18"/>
          <w:szCs w:val="18"/>
        </w:rPr>
      </w:pPr>
    </w:p>
    <w:p w14:paraId="3C752228" w14:textId="77777777" w:rsidR="00B641A2" w:rsidRDefault="00B641A2" w:rsidP="00D7502A">
      <w:pPr>
        <w:spacing w:after="0" w:line="240" w:lineRule="auto"/>
        <w:jc w:val="center"/>
        <w:rPr>
          <w:rFonts w:ascii="Arial" w:hAnsi="Arial" w:cs="Arial"/>
          <w:b/>
          <w:bCs/>
          <w:color w:val="000000"/>
          <w:sz w:val="18"/>
          <w:szCs w:val="18"/>
        </w:rPr>
      </w:pPr>
    </w:p>
    <w:p w14:paraId="0B940984" w14:textId="77777777" w:rsidR="00B641A2" w:rsidRDefault="00B641A2" w:rsidP="00D7502A">
      <w:pPr>
        <w:spacing w:after="0" w:line="240" w:lineRule="auto"/>
        <w:jc w:val="center"/>
        <w:rPr>
          <w:rFonts w:ascii="Arial" w:hAnsi="Arial" w:cs="Arial"/>
          <w:b/>
          <w:bCs/>
          <w:color w:val="000000"/>
          <w:sz w:val="18"/>
          <w:szCs w:val="18"/>
        </w:rPr>
      </w:pPr>
    </w:p>
    <w:p w14:paraId="633F7448" w14:textId="77777777" w:rsidR="00B641A2" w:rsidRDefault="00B641A2" w:rsidP="00D7502A">
      <w:pPr>
        <w:spacing w:after="0" w:line="240" w:lineRule="auto"/>
        <w:jc w:val="center"/>
        <w:rPr>
          <w:rFonts w:ascii="Arial" w:hAnsi="Arial" w:cs="Arial"/>
          <w:b/>
          <w:bCs/>
          <w:color w:val="000000"/>
          <w:sz w:val="18"/>
          <w:szCs w:val="18"/>
        </w:rPr>
      </w:pPr>
    </w:p>
    <w:p w14:paraId="6A7357D6" w14:textId="493DCF1D" w:rsidR="00D7502A" w:rsidRDefault="00D7502A" w:rsidP="00D7502A">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D7502A" w14:paraId="0348EBF9" w14:textId="77777777" w:rsidTr="00026351">
        <w:tc>
          <w:tcPr>
            <w:tcW w:w="0" w:type="auto"/>
            <w:tcMar>
              <w:top w:w="0" w:type="auto"/>
              <w:bottom w:w="0" w:type="auto"/>
            </w:tcMar>
          </w:tcPr>
          <w:p w14:paraId="65FDA29A" w14:textId="77777777" w:rsidR="00D7502A" w:rsidRDefault="00D7502A" w:rsidP="00026351">
            <w:pPr>
              <w:spacing w:before="225" w:after="225"/>
              <w:jc w:val="both"/>
            </w:pPr>
            <w:r>
              <w:rPr>
                <w:rFonts w:ascii="Arial" w:hAnsi="Arial" w:cs="Arial"/>
                <w:color w:val="000000"/>
                <w:sz w:val="18"/>
                <w:szCs w:val="18"/>
              </w:rPr>
              <w:t>Predmet pogodbe je dobava medicinskih pripomočkov. Medicinski pripomoček mora pri dajanju na trg nositi oznako CE, ki jo pridobi po postopku ugotavljanja skladnosti z bistvenimi zahtevami predpisov Republike Slovenije (RS) ter predpisov Evropske unije, ki urejajo to področje.</w:t>
            </w:r>
          </w:p>
          <w:p w14:paraId="4E53E36F" w14:textId="77777777" w:rsidR="00D7502A" w:rsidRDefault="00D7502A" w:rsidP="00026351">
            <w:pPr>
              <w:spacing w:before="225" w:after="225"/>
              <w:jc w:val="both"/>
            </w:pPr>
            <w:r>
              <w:rPr>
                <w:rFonts w:ascii="Arial" w:hAnsi="Arial" w:cs="Arial"/>
                <w:color w:val="000000"/>
                <w:sz w:val="18"/>
                <w:szCs w:val="18"/>
              </w:rPr>
              <w:t>Dobavitelj mora biti vpisan v register poslovnih subjektov, ki opravljajo promet z medicinskimi pripomočki na debelo pri JAZMP.</w:t>
            </w:r>
          </w:p>
        </w:tc>
      </w:tr>
    </w:tbl>
    <w:p w14:paraId="1F917059" w14:textId="77777777" w:rsidR="00D7502A" w:rsidRDefault="00D7502A" w:rsidP="00D7502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7502A" w14:paraId="031BD04F" w14:textId="77777777" w:rsidTr="00026351">
        <w:tc>
          <w:tcPr>
            <w:tcW w:w="0" w:type="auto"/>
            <w:tcMar>
              <w:top w:w="0" w:type="auto"/>
              <w:bottom w:w="0" w:type="auto"/>
            </w:tcMar>
          </w:tcPr>
          <w:p w14:paraId="298FC55A" w14:textId="77777777" w:rsidR="00D7502A" w:rsidRDefault="00D7502A" w:rsidP="0002635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B92CEF6" w14:textId="77777777" w:rsidR="00D7502A" w:rsidRDefault="00D7502A" w:rsidP="00026351">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A1A6EDD" w14:textId="77777777" w:rsidR="00D7502A" w:rsidRDefault="00D7502A" w:rsidP="00026351">
            <w:pPr>
              <w:spacing w:before="225" w:after="225"/>
              <w:jc w:val="both"/>
            </w:pPr>
            <w:r>
              <w:rPr>
                <w:rFonts w:ascii="Arial" w:hAnsi="Arial" w:cs="Arial"/>
                <w:color w:val="000000"/>
                <w:sz w:val="18"/>
                <w:szCs w:val="18"/>
              </w:rPr>
              <w:t>Z dobaviteljem se v tem primeru sklene dodatek k osnovni pogodbi ali nova pogodba.</w:t>
            </w:r>
          </w:p>
        </w:tc>
      </w:tr>
    </w:tbl>
    <w:p w14:paraId="5D1306C4" w14:textId="77777777" w:rsidR="00D7502A" w:rsidRDefault="00D7502A" w:rsidP="00D7502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7502A" w14:paraId="7BE8BA38" w14:textId="77777777" w:rsidTr="00026351">
        <w:tc>
          <w:tcPr>
            <w:tcW w:w="0" w:type="auto"/>
            <w:tcMar>
              <w:top w:w="0" w:type="auto"/>
              <w:bottom w:w="0" w:type="auto"/>
            </w:tcMar>
          </w:tcPr>
          <w:p w14:paraId="3DF78385" w14:textId="77777777" w:rsidR="00D7502A" w:rsidRDefault="00D7502A" w:rsidP="00026351">
            <w:pPr>
              <w:spacing w:before="225" w:after="225"/>
              <w:jc w:val="both"/>
            </w:pPr>
            <w:r>
              <w:rPr>
                <w:rFonts w:ascii="Arial" w:hAnsi="Arial" w:cs="Arial"/>
                <w:color w:val="000000"/>
                <w:sz w:val="18"/>
                <w:szCs w:val="18"/>
              </w:rPr>
              <w:t>Pogodbena vrednost je dogovorjena na osnovi ponudbe dobavitelja in znaša:</w:t>
            </w:r>
          </w:p>
          <w:p w14:paraId="5B7D4887" w14:textId="77777777" w:rsidR="00D7502A" w:rsidRDefault="00D7502A" w:rsidP="00026351">
            <w:pPr>
              <w:spacing w:before="225" w:after="225"/>
              <w:jc w:val="both"/>
            </w:pPr>
            <w:r>
              <w:rPr>
                <w:rFonts w:ascii="Arial" w:hAnsi="Arial" w:cs="Arial"/>
                <w:color w:val="000000"/>
                <w:sz w:val="18"/>
                <w:szCs w:val="18"/>
              </w:rPr>
              <w:t>Vrednost brez davka na dodano vrednost (DDV): ____________ EUR</w:t>
            </w:r>
          </w:p>
          <w:p w14:paraId="70543A42" w14:textId="77777777" w:rsidR="00D7502A" w:rsidRDefault="00D7502A" w:rsidP="00026351">
            <w:pPr>
              <w:spacing w:before="225" w:after="225"/>
              <w:jc w:val="both"/>
            </w:pPr>
            <w:r>
              <w:rPr>
                <w:rFonts w:ascii="Arial" w:hAnsi="Arial" w:cs="Arial"/>
                <w:color w:val="000000"/>
                <w:sz w:val="18"/>
                <w:szCs w:val="18"/>
              </w:rPr>
              <w:t>Davek na dodano vrednost (DDV): __________________ EUR</w:t>
            </w:r>
          </w:p>
          <w:p w14:paraId="6A4BE04C" w14:textId="77777777" w:rsidR="00D7502A" w:rsidRDefault="00D7502A" w:rsidP="00026351">
            <w:pPr>
              <w:spacing w:before="225" w:after="225"/>
              <w:jc w:val="both"/>
            </w:pPr>
            <w:r>
              <w:rPr>
                <w:rFonts w:ascii="Arial" w:hAnsi="Arial" w:cs="Arial"/>
                <w:color w:val="000000"/>
                <w:sz w:val="18"/>
                <w:szCs w:val="18"/>
              </w:rPr>
              <w:t>Pogodbena vrednost vključno z davkom na dodano vrednost (DDV): _________________ EUR</w:t>
            </w:r>
          </w:p>
        </w:tc>
      </w:tr>
    </w:tbl>
    <w:p w14:paraId="2A3CE4CA" w14:textId="77777777" w:rsidR="00D7502A" w:rsidRDefault="00D7502A" w:rsidP="00D7502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7502A" w14:paraId="19013474" w14:textId="77777777" w:rsidTr="00026351">
        <w:tc>
          <w:tcPr>
            <w:tcW w:w="0" w:type="auto"/>
            <w:tcMar>
              <w:top w:w="0" w:type="auto"/>
              <w:bottom w:w="0" w:type="auto"/>
            </w:tcMar>
          </w:tcPr>
          <w:p w14:paraId="7D21E954" w14:textId="2FF40158" w:rsidR="00D7502A" w:rsidRDefault="00D7502A" w:rsidP="00026351">
            <w:pPr>
              <w:spacing w:before="225" w:after="225"/>
              <w:jc w:val="both"/>
            </w:pPr>
            <w:r w:rsidRPr="00D7502A">
              <w:rPr>
                <w:rFonts w:ascii="Arial" w:hAnsi="Arial" w:cs="Arial"/>
                <w:color w:val="000000"/>
                <w:sz w:val="18"/>
                <w:szCs w:val="18"/>
              </w:rPr>
              <w:t>Če ni z zakonom ali drugim predpisom določeno drugače, je rok plačila 30 dni od datuma prejema pravilno izstavljenega računa.</w:t>
            </w:r>
          </w:p>
        </w:tc>
      </w:tr>
    </w:tbl>
    <w:p w14:paraId="5E460035" w14:textId="77777777" w:rsidR="00D7502A" w:rsidRDefault="00D7502A" w:rsidP="00D7502A">
      <w:pPr>
        <w:spacing w:before="225" w:after="225" w:line="240" w:lineRule="auto"/>
        <w:jc w:val="both"/>
      </w:pPr>
      <w:r>
        <w:rPr>
          <w:rFonts w:ascii="Arial" w:hAnsi="Arial" w:cs="Arial"/>
          <w:b/>
          <w:bCs/>
          <w:color w:val="000000"/>
          <w:sz w:val="18"/>
          <w:szCs w:val="18"/>
        </w:rPr>
        <w:t>III. POGODBENA CENA</w:t>
      </w:r>
    </w:p>
    <w:p w14:paraId="3E82E8B1" w14:textId="77777777" w:rsidR="00D7502A" w:rsidRDefault="00D7502A" w:rsidP="00D7502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7502A" w14:paraId="1818DA9A" w14:textId="77777777" w:rsidTr="00026351">
        <w:tc>
          <w:tcPr>
            <w:tcW w:w="0" w:type="auto"/>
            <w:tcMar>
              <w:top w:w="0" w:type="auto"/>
              <w:bottom w:w="0" w:type="auto"/>
            </w:tcMar>
          </w:tcPr>
          <w:p w14:paraId="3F25964F" w14:textId="77777777" w:rsidR="00D7502A" w:rsidRDefault="00D7502A" w:rsidP="0002635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0041D88" w14:textId="77777777" w:rsidR="00D7502A" w:rsidRDefault="00D7502A" w:rsidP="00026351">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8EDB329" w14:textId="77777777" w:rsidR="00D7502A" w:rsidRDefault="00D7502A" w:rsidP="00026351">
            <w:pPr>
              <w:spacing w:before="225" w:after="225"/>
              <w:jc w:val="both"/>
            </w:pPr>
            <w:r>
              <w:rPr>
                <w:rFonts w:ascii="Arial" w:hAnsi="Arial" w:cs="Arial"/>
                <w:color w:val="000000"/>
                <w:sz w:val="18"/>
                <w:szCs w:val="18"/>
              </w:rPr>
              <w:t>V kolikor naročnik računa ne zavrne v roku 8 delovnih dni od prejema, se račun šteje za potrjenega.</w:t>
            </w:r>
          </w:p>
          <w:p w14:paraId="31FF140C" w14:textId="77777777" w:rsidR="00D7502A" w:rsidRDefault="00D7502A" w:rsidP="0002635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1B0D645" w14:textId="77777777" w:rsidR="00D7502A" w:rsidRDefault="00D7502A" w:rsidP="0002635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C870F01" w14:textId="77777777" w:rsidR="00D7502A" w:rsidRDefault="00D7502A" w:rsidP="00D7502A">
      <w:pPr>
        <w:spacing w:before="225" w:after="225" w:line="240" w:lineRule="auto"/>
        <w:jc w:val="both"/>
      </w:pPr>
      <w:r>
        <w:rPr>
          <w:rFonts w:ascii="Arial" w:hAnsi="Arial" w:cs="Arial"/>
          <w:b/>
          <w:bCs/>
          <w:color w:val="000000"/>
          <w:sz w:val="18"/>
          <w:szCs w:val="18"/>
        </w:rPr>
        <w:t>IV. DOBAVNI ROK</w:t>
      </w:r>
    </w:p>
    <w:p w14:paraId="345750A9" w14:textId="77777777" w:rsidR="00D7502A" w:rsidRDefault="00D7502A" w:rsidP="00D7502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7502A" w14:paraId="2C1D5047" w14:textId="77777777" w:rsidTr="00026351">
        <w:tc>
          <w:tcPr>
            <w:tcW w:w="0" w:type="auto"/>
            <w:tcMar>
              <w:top w:w="0" w:type="auto"/>
              <w:bottom w:w="0" w:type="auto"/>
            </w:tcMar>
          </w:tcPr>
          <w:p w14:paraId="14BE3F2F" w14:textId="2DFE176B" w:rsidR="00D7502A" w:rsidRDefault="00D7502A" w:rsidP="00026351">
            <w:pPr>
              <w:spacing w:before="225" w:after="225"/>
              <w:jc w:val="both"/>
            </w:pPr>
            <w:r>
              <w:rPr>
                <w:rFonts w:ascii="Arial" w:hAnsi="Arial" w:cs="Arial"/>
                <w:color w:val="000000"/>
                <w:sz w:val="18"/>
                <w:szCs w:val="18"/>
              </w:rPr>
              <w:t xml:space="preserve">Dobavitelj se zavezuje, da bo celotno količino dobavil v roku </w:t>
            </w:r>
            <w:r w:rsidR="00197ED0">
              <w:rPr>
                <w:rFonts w:ascii="Arial" w:hAnsi="Arial" w:cs="Arial"/>
                <w:color w:val="000000"/>
                <w:sz w:val="18"/>
                <w:szCs w:val="18"/>
              </w:rPr>
              <w:t>60</w:t>
            </w:r>
            <w:r w:rsidRPr="00194A99">
              <w:rPr>
                <w:rFonts w:ascii="Arial" w:hAnsi="Arial" w:cs="Arial"/>
                <w:color w:val="000000"/>
                <w:sz w:val="18"/>
                <w:szCs w:val="18"/>
              </w:rPr>
              <w:t xml:space="preserve"> dni</w:t>
            </w:r>
            <w:r>
              <w:rPr>
                <w:rFonts w:ascii="Arial" w:hAnsi="Arial" w:cs="Arial"/>
                <w:color w:val="000000"/>
                <w:sz w:val="18"/>
                <w:szCs w:val="18"/>
              </w:rPr>
              <w:t xml:space="preserve"> po podpisu predmetne pogodbe. Rok dobave je bistvena sestavina te pogodbe.</w:t>
            </w:r>
          </w:p>
          <w:p w14:paraId="618AB51B" w14:textId="60666CC4" w:rsidR="00D7502A" w:rsidRDefault="00D7502A" w:rsidP="00026351">
            <w:pPr>
              <w:spacing w:before="225" w:after="225"/>
              <w:jc w:val="both"/>
            </w:pPr>
            <w:r>
              <w:rPr>
                <w:rFonts w:ascii="Arial" w:hAnsi="Arial" w:cs="Arial"/>
                <w:color w:val="000000"/>
                <w:sz w:val="18"/>
                <w:szCs w:val="18"/>
              </w:rPr>
              <w:lastRenderedPageBreak/>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w:t>
            </w:r>
            <w:r w:rsidR="00197ED0">
              <w:rPr>
                <w:rFonts w:ascii="Arial" w:hAnsi="Arial" w:cs="Arial"/>
                <w:color w:val="000000"/>
                <w:sz w:val="18"/>
                <w:szCs w:val="18"/>
              </w:rPr>
              <w:t xml:space="preserve">. </w:t>
            </w:r>
          </w:p>
          <w:p w14:paraId="2152AE25" w14:textId="77777777" w:rsidR="00D7502A" w:rsidRDefault="00D7502A" w:rsidP="00026351">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BEF730A" w14:textId="77777777" w:rsidR="00D7502A" w:rsidRDefault="00D7502A" w:rsidP="00026351">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B9D8131" w14:textId="77777777" w:rsidR="00D7502A" w:rsidRDefault="00D7502A" w:rsidP="00D7502A">
      <w:pPr>
        <w:spacing w:before="225" w:after="225" w:line="240" w:lineRule="auto"/>
        <w:jc w:val="both"/>
      </w:pPr>
      <w:r>
        <w:rPr>
          <w:rFonts w:ascii="Arial" w:hAnsi="Arial" w:cs="Arial"/>
          <w:b/>
          <w:bCs/>
          <w:color w:val="000000"/>
          <w:sz w:val="18"/>
          <w:szCs w:val="18"/>
        </w:rPr>
        <w:lastRenderedPageBreak/>
        <w:t>V. PODIZVAJALCI</w:t>
      </w:r>
    </w:p>
    <w:p w14:paraId="647226FD" w14:textId="77777777" w:rsidR="00D7502A" w:rsidRDefault="00D7502A" w:rsidP="00D7502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7502A" w14:paraId="14CB8051" w14:textId="77777777" w:rsidTr="00026351">
        <w:tc>
          <w:tcPr>
            <w:tcW w:w="0" w:type="auto"/>
            <w:tcMar>
              <w:top w:w="0" w:type="auto"/>
              <w:bottom w:w="0" w:type="auto"/>
            </w:tcMar>
          </w:tcPr>
          <w:p w14:paraId="0A4EB139" w14:textId="77777777" w:rsidR="00D7502A" w:rsidRDefault="00D7502A" w:rsidP="0002635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7502A" w14:paraId="7607A982"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F18E1C" w14:textId="77777777" w:rsidR="00D7502A" w:rsidRDefault="00D7502A" w:rsidP="0002635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8E576B3" w14:textId="77777777" w:rsidR="00D7502A" w:rsidRDefault="00D7502A" w:rsidP="00026351"/>
              </w:tc>
            </w:tr>
            <w:tr w:rsidR="00D7502A" w14:paraId="255A7FC0"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FEE36E" w14:textId="77777777" w:rsidR="00D7502A" w:rsidRDefault="00D7502A" w:rsidP="0002635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67A889" w14:textId="77777777" w:rsidR="00D7502A" w:rsidRDefault="00D7502A" w:rsidP="00026351">
                  <w:pPr>
                    <w:spacing w:before="135" w:after="135"/>
                    <w:jc w:val="both"/>
                    <w:textAlignment w:val="center"/>
                  </w:pPr>
                  <w:r>
                    <w:rPr>
                      <w:rFonts w:ascii="Arial" w:hAnsi="Arial" w:cs="Arial"/>
                      <w:color w:val="000000"/>
                      <w:position w:val="-2"/>
                      <w:sz w:val="18"/>
                      <w:szCs w:val="18"/>
                    </w:rPr>
                    <w:t>Opis del, ki jih bo izvedel podizvajalec:</w:t>
                  </w:r>
                </w:p>
                <w:p w14:paraId="2AB964BD" w14:textId="77777777" w:rsidR="00D7502A" w:rsidRDefault="00D7502A" w:rsidP="0002635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7502A" w14:paraId="0DDA9C13"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3C178" w14:textId="77777777" w:rsidR="00D7502A" w:rsidRDefault="00D7502A" w:rsidP="0002635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81CE79" w14:textId="77777777" w:rsidR="00D7502A" w:rsidRDefault="00D7502A" w:rsidP="00026351"/>
              </w:tc>
            </w:tr>
            <w:tr w:rsidR="00D7502A" w14:paraId="296776C0" w14:textId="77777777" w:rsidTr="0002635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A24D83" w14:textId="77777777" w:rsidR="00D7502A" w:rsidRDefault="00D7502A" w:rsidP="0002635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844E70" w14:textId="77777777" w:rsidR="00D7502A" w:rsidRDefault="00D7502A" w:rsidP="00026351">
                  <w:pPr>
                    <w:spacing w:before="135" w:after="135"/>
                    <w:jc w:val="both"/>
                    <w:textAlignment w:val="center"/>
                  </w:pPr>
                  <w:r>
                    <w:rPr>
                      <w:rFonts w:ascii="Arial" w:hAnsi="Arial" w:cs="Arial"/>
                      <w:color w:val="000000"/>
                      <w:position w:val="-2"/>
                      <w:sz w:val="18"/>
                      <w:szCs w:val="18"/>
                    </w:rPr>
                    <w:t>Opis del, ki jih bo izvedel podizvajalec:</w:t>
                  </w:r>
                </w:p>
                <w:p w14:paraId="4DC21333" w14:textId="77777777" w:rsidR="00D7502A" w:rsidRDefault="00D7502A" w:rsidP="0002635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1437AD2" w14:textId="77777777" w:rsidR="00D7502A" w:rsidRDefault="00D7502A" w:rsidP="00026351">
            <w:pPr>
              <w:spacing w:after="225"/>
              <w:jc w:val="both"/>
            </w:pPr>
            <w:r>
              <w:rPr>
                <w:rFonts w:ascii="Arial" w:hAnsi="Arial" w:cs="Arial"/>
                <w:i/>
                <w:iCs/>
                <w:color w:val="000000"/>
                <w:sz w:val="18"/>
                <w:szCs w:val="18"/>
              </w:rPr>
              <w:t>Opomba:</w:t>
            </w:r>
            <w:r>
              <w:t xml:space="preserve"> </w:t>
            </w:r>
            <w:r>
              <w:rPr>
                <w:rFonts w:ascii="Arial" w:hAnsi="Arial" w:cs="Arial"/>
                <w:i/>
                <w:iCs/>
                <w:color w:val="000000"/>
                <w:sz w:val="18"/>
                <w:szCs w:val="18"/>
              </w:rPr>
              <w:t>V KOLIKOR PONUDNIK NE NASTOPA S PODIZVAJALCI, SE RAZDELEK IZBRIŠE</w:t>
            </w:r>
          </w:p>
        </w:tc>
      </w:tr>
    </w:tbl>
    <w:p w14:paraId="5E06557A" w14:textId="77777777" w:rsidR="00D7502A" w:rsidRDefault="00D7502A" w:rsidP="00D7502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7502A" w14:paraId="61A6C0DD" w14:textId="77777777" w:rsidTr="00026351">
        <w:tc>
          <w:tcPr>
            <w:tcW w:w="0" w:type="auto"/>
            <w:tcMar>
              <w:top w:w="0" w:type="auto"/>
              <w:bottom w:w="0" w:type="auto"/>
            </w:tcMar>
          </w:tcPr>
          <w:p w14:paraId="340A1B8D" w14:textId="77777777" w:rsidR="00D7502A" w:rsidRDefault="00D7502A" w:rsidP="0002635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2CFB383" w14:textId="77777777" w:rsidR="00D7502A" w:rsidRDefault="00D7502A" w:rsidP="0002635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7502A" w14:paraId="089CD3DD" w14:textId="77777777" w:rsidTr="00026351">
              <w:tc>
                <w:tcPr>
                  <w:tcW w:w="0" w:type="auto"/>
                  <w:tcMar>
                    <w:top w:w="0" w:type="auto"/>
                    <w:bottom w:w="0" w:type="auto"/>
                  </w:tcMar>
                </w:tcPr>
                <w:p w14:paraId="75266069"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C4D8259"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48E77F6" w14:textId="77777777" w:rsidR="00D7502A" w:rsidRDefault="00D7502A" w:rsidP="00D7502A">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78814F" w14:textId="77777777" w:rsidR="00D7502A" w:rsidRDefault="00D7502A" w:rsidP="0002635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10553C5" w14:textId="77777777" w:rsidR="00D7502A" w:rsidRDefault="00D7502A" w:rsidP="00026351">
            <w:pPr>
              <w:spacing w:before="225" w:after="225"/>
              <w:jc w:val="both"/>
            </w:pPr>
            <w:r>
              <w:rPr>
                <w:rFonts w:ascii="Arial" w:hAnsi="Arial" w:cs="Arial"/>
                <w:color w:val="000000"/>
                <w:sz w:val="18"/>
                <w:szCs w:val="18"/>
              </w:rPr>
              <w:t>Plačila podizvajalcem se izvedejo v rokih in na enak način kot velja za plačila izvajalcu.</w:t>
            </w:r>
          </w:p>
          <w:p w14:paraId="046B7C85" w14:textId="77777777" w:rsidR="00D7502A" w:rsidRDefault="00D7502A" w:rsidP="0002635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94A687" w14:textId="77777777" w:rsidR="00D7502A" w:rsidRDefault="00D7502A" w:rsidP="00026351">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3C542F7" w14:textId="77777777" w:rsidR="00D7502A" w:rsidRDefault="00D7502A" w:rsidP="00026351">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41D4E5" w14:textId="77777777" w:rsidR="00D7502A" w:rsidRDefault="00D7502A" w:rsidP="00D7502A">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D7502A" w14:paraId="0D272217" w14:textId="77777777" w:rsidTr="00026351">
        <w:tc>
          <w:tcPr>
            <w:tcW w:w="0" w:type="auto"/>
            <w:tcMar>
              <w:top w:w="0" w:type="auto"/>
              <w:bottom w:w="0" w:type="auto"/>
            </w:tcMar>
          </w:tcPr>
          <w:p w14:paraId="599143A2" w14:textId="77777777" w:rsidR="00D7502A" w:rsidRDefault="00D7502A" w:rsidP="00026351">
            <w:pPr>
              <w:spacing w:before="225" w:after="225"/>
              <w:jc w:val="both"/>
            </w:pPr>
            <w:r>
              <w:rPr>
                <w:rFonts w:ascii="Arial" w:hAnsi="Arial" w:cs="Arial"/>
                <w:color w:val="000000"/>
                <w:sz w:val="18"/>
                <w:szCs w:val="18"/>
              </w:rPr>
              <w:t>Naročnik se zavezuje poravnati pogodbeno ceno za pravilno dobavo blaga na podlagi te pogodbe.</w:t>
            </w:r>
          </w:p>
          <w:p w14:paraId="34DC9404" w14:textId="77777777" w:rsidR="00D7502A" w:rsidRDefault="00D7502A" w:rsidP="0002635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1538E85" w14:textId="77777777" w:rsidR="00D7502A" w:rsidRDefault="00D7502A" w:rsidP="00D7502A">
      <w:pPr>
        <w:spacing w:before="225" w:after="225" w:line="240" w:lineRule="auto"/>
        <w:jc w:val="both"/>
      </w:pPr>
      <w:r>
        <w:rPr>
          <w:rFonts w:ascii="Arial" w:hAnsi="Arial" w:cs="Arial"/>
          <w:b/>
          <w:bCs/>
          <w:color w:val="000000"/>
          <w:sz w:val="18"/>
          <w:szCs w:val="18"/>
        </w:rPr>
        <w:t>VI. OBVEZNOSTI DOBAVITELJA</w:t>
      </w:r>
    </w:p>
    <w:p w14:paraId="6D8F46B3" w14:textId="77777777" w:rsidR="00D7502A" w:rsidRDefault="00D7502A" w:rsidP="00D7502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7502A" w14:paraId="58B291B2" w14:textId="77777777" w:rsidTr="00026351">
        <w:tc>
          <w:tcPr>
            <w:tcW w:w="0" w:type="auto"/>
            <w:tcMar>
              <w:top w:w="0" w:type="auto"/>
              <w:bottom w:w="0" w:type="auto"/>
            </w:tcMar>
          </w:tcPr>
          <w:p w14:paraId="2C983EAF" w14:textId="77777777" w:rsidR="00D7502A" w:rsidRDefault="00D7502A" w:rsidP="00026351">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7502A" w14:paraId="01437E8F" w14:textId="77777777" w:rsidTr="00026351">
              <w:tc>
                <w:tcPr>
                  <w:tcW w:w="0" w:type="auto"/>
                  <w:tcMar>
                    <w:top w:w="0" w:type="auto"/>
                    <w:bottom w:w="0" w:type="auto"/>
                  </w:tcMar>
                </w:tcPr>
                <w:p w14:paraId="67A98A93"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E3622C9"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2DE15CC0"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9B00299"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060810C" w14:textId="77777777" w:rsidR="00D7502A" w:rsidRDefault="00D7502A" w:rsidP="00D7502A">
                  <w:pPr>
                    <w:numPr>
                      <w:ilvl w:val="0"/>
                      <w:numId w:val="2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55AD538" w14:textId="77777777" w:rsidR="00D7502A" w:rsidRDefault="00D7502A" w:rsidP="00026351"/>
        </w:tc>
      </w:tr>
    </w:tbl>
    <w:p w14:paraId="558C4286" w14:textId="77777777" w:rsidR="00D7502A" w:rsidRDefault="00D7502A" w:rsidP="00D7502A">
      <w:pPr>
        <w:spacing w:before="225" w:after="225" w:line="240" w:lineRule="auto"/>
        <w:jc w:val="both"/>
      </w:pPr>
      <w:r>
        <w:rPr>
          <w:rFonts w:ascii="Arial" w:hAnsi="Arial" w:cs="Arial"/>
          <w:b/>
          <w:bCs/>
          <w:color w:val="000000"/>
          <w:sz w:val="18"/>
          <w:szCs w:val="18"/>
        </w:rPr>
        <w:t>VII. SKRBNIKI POGODBE</w:t>
      </w:r>
    </w:p>
    <w:p w14:paraId="00E10392" w14:textId="77777777" w:rsidR="00D7502A" w:rsidRDefault="00D7502A" w:rsidP="00D7502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7502A" w14:paraId="7B2726B2" w14:textId="77777777" w:rsidTr="00026351">
        <w:tc>
          <w:tcPr>
            <w:tcW w:w="0" w:type="auto"/>
            <w:tcMar>
              <w:top w:w="0" w:type="auto"/>
              <w:bottom w:w="0" w:type="auto"/>
            </w:tcMar>
          </w:tcPr>
          <w:p w14:paraId="5352B94D" w14:textId="3A1783CD" w:rsidR="00D7502A" w:rsidRDefault="00D7502A" w:rsidP="00026351">
            <w:pPr>
              <w:spacing w:before="225" w:after="225"/>
              <w:jc w:val="both"/>
            </w:pPr>
            <w:r>
              <w:rPr>
                <w:rFonts w:ascii="Arial" w:hAnsi="Arial" w:cs="Arial"/>
                <w:color w:val="000000"/>
                <w:sz w:val="18"/>
                <w:szCs w:val="18"/>
              </w:rPr>
              <w:t xml:space="preserve">Pooblaščena predstavnica naročnika za nadzor nad izvajanjem pogodbe, prevzemom blaga ter kontrolo kakovosti dobavljenega blaga po tej pogodbi je </w:t>
            </w:r>
            <w:r w:rsidR="00E0561A">
              <w:rPr>
                <w:rFonts w:ascii="Arial" w:hAnsi="Arial" w:cs="Arial"/>
                <w:color w:val="000000"/>
                <w:sz w:val="18"/>
                <w:szCs w:val="18"/>
              </w:rPr>
              <w:t>Katarina Prah</w:t>
            </w:r>
            <w:r w:rsidRPr="00412D09">
              <w:rPr>
                <w:rFonts w:ascii="Arial" w:hAnsi="Arial" w:cs="Arial"/>
                <w:color w:val="000000"/>
                <w:sz w:val="18"/>
                <w:szCs w:val="18"/>
              </w:rPr>
              <w:t>.</w:t>
            </w:r>
          </w:p>
          <w:p w14:paraId="279BA0D5" w14:textId="77777777" w:rsidR="00D7502A" w:rsidRDefault="00D7502A" w:rsidP="00026351">
            <w:pPr>
              <w:spacing w:before="225" w:after="225"/>
              <w:jc w:val="both"/>
            </w:pPr>
            <w:r>
              <w:rPr>
                <w:rFonts w:ascii="Arial" w:hAnsi="Arial" w:cs="Arial"/>
                <w:color w:val="000000"/>
                <w:sz w:val="18"/>
                <w:szCs w:val="18"/>
              </w:rPr>
              <w:t xml:space="preserve">Skrbnik pogodbe s strani naročnika je </w:t>
            </w:r>
            <w:r w:rsidRPr="00412D09">
              <w:rPr>
                <w:rFonts w:ascii="Arial" w:hAnsi="Arial" w:cs="Arial"/>
                <w:color w:val="000000"/>
                <w:sz w:val="18"/>
                <w:szCs w:val="18"/>
              </w:rPr>
              <w:t>Barbara Slak Turk</w:t>
            </w:r>
            <w:r>
              <w:rPr>
                <w:rFonts w:ascii="Arial" w:hAnsi="Arial" w:cs="Arial"/>
                <w:color w:val="000000"/>
                <w:sz w:val="18"/>
                <w:szCs w:val="18"/>
              </w:rPr>
              <w:t>.</w:t>
            </w:r>
          </w:p>
          <w:p w14:paraId="1875D2DD" w14:textId="77777777" w:rsidR="00D7502A" w:rsidRDefault="00D7502A" w:rsidP="00026351">
            <w:pPr>
              <w:spacing w:before="225" w:after="225"/>
              <w:jc w:val="both"/>
            </w:pPr>
            <w:r>
              <w:rPr>
                <w:rFonts w:ascii="Arial" w:hAnsi="Arial" w:cs="Arial"/>
                <w:color w:val="000000"/>
                <w:sz w:val="18"/>
                <w:szCs w:val="18"/>
              </w:rPr>
              <w:t>Skrbnik pogodbe s strani izvajalca je___________________________.</w:t>
            </w:r>
          </w:p>
        </w:tc>
      </w:tr>
    </w:tbl>
    <w:p w14:paraId="280486A2" w14:textId="77777777" w:rsidR="00D7502A" w:rsidRDefault="00D7502A" w:rsidP="00D7502A">
      <w:pPr>
        <w:spacing w:before="225" w:after="225" w:line="240" w:lineRule="auto"/>
        <w:jc w:val="both"/>
      </w:pPr>
      <w:r>
        <w:rPr>
          <w:rFonts w:ascii="Arial" w:hAnsi="Arial" w:cs="Arial"/>
          <w:b/>
          <w:bCs/>
          <w:color w:val="000000"/>
          <w:sz w:val="18"/>
          <w:szCs w:val="18"/>
        </w:rPr>
        <w:t>VIII. POGODBENA KAZEN</w:t>
      </w:r>
    </w:p>
    <w:p w14:paraId="50ADB404" w14:textId="77777777" w:rsidR="00D7502A" w:rsidRDefault="00D7502A" w:rsidP="00D7502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7502A" w14:paraId="7B57C4D6" w14:textId="77777777" w:rsidTr="00026351">
        <w:tc>
          <w:tcPr>
            <w:tcW w:w="0" w:type="auto"/>
            <w:tcMar>
              <w:top w:w="0" w:type="auto"/>
              <w:bottom w:w="0" w:type="auto"/>
            </w:tcMar>
          </w:tcPr>
          <w:p w14:paraId="32DFDC04" w14:textId="77777777" w:rsidR="00D7502A" w:rsidRDefault="00D7502A" w:rsidP="00026351">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10841C5" w14:textId="77777777" w:rsidR="00D7502A" w:rsidRDefault="00D7502A" w:rsidP="00026351">
            <w:pPr>
              <w:spacing w:before="225" w:after="225"/>
              <w:jc w:val="both"/>
            </w:pPr>
            <w:r>
              <w:rPr>
                <w:rFonts w:ascii="Arial" w:hAnsi="Arial" w:cs="Arial"/>
                <w:color w:val="000000"/>
                <w:sz w:val="18"/>
                <w:szCs w:val="18"/>
              </w:rPr>
              <w:t>Pogodbena kazen se obračuna pri plačilu za opravljeno dobavo.</w:t>
            </w:r>
          </w:p>
          <w:p w14:paraId="44D004DF" w14:textId="77777777" w:rsidR="00D7502A" w:rsidRDefault="00D7502A" w:rsidP="00026351">
            <w:pPr>
              <w:spacing w:before="225" w:after="225"/>
              <w:jc w:val="both"/>
            </w:pPr>
            <w:r>
              <w:rPr>
                <w:rFonts w:ascii="Arial" w:hAnsi="Arial" w:cs="Arial"/>
                <w:color w:val="000000"/>
                <w:sz w:val="18"/>
                <w:szCs w:val="18"/>
              </w:rPr>
              <w:t xml:space="preserve">Če je zaradi zamude dobavitelja naročniku povzročena škoda, ki presega vrednost pogodbene kazni, ima naročnik pravico do povrnitve vse škode nad zneskom pogodbene kazni. Povračilo tako nastale škode bo </w:t>
            </w:r>
            <w:r>
              <w:rPr>
                <w:rFonts w:ascii="Arial" w:hAnsi="Arial" w:cs="Arial"/>
                <w:color w:val="000000"/>
                <w:sz w:val="18"/>
                <w:szCs w:val="18"/>
              </w:rPr>
              <w:lastRenderedPageBreak/>
              <w:t>naročnik uveljavljal po splošnih načelih odškodninske odgovornosti, neodvisno od uveljavljanja pogodbene kazni.</w:t>
            </w:r>
          </w:p>
        </w:tc>
      </w:tr>
    </w:tbl>
    <w:p w14:paraId="09D5D0B3" w14:textId="77777777" w:rsidR="00D7502A" w:rsidRDefault="00D7502A" w:rsidP="00D7502A">
      <w:pPr>
        <w:spacing w:before="225" w:after="225" w:line="240" w:lineRule="auto"/>
        <w:jc w:val="both"/>
      </w:pPr>
      <w:r>
        <w:rPr>
          <w:rFonts w:ascii="Arial" w:hAnsi="Arial" w:cs="Arial"/>
          <w:b/>
          <w:bCs/>
          <w:color w:val="000000"/>
          <w:sz w:val="18"/>
          <w:szCs w:val="18"/>
        </w:rPr>
        <w:lastRenderedPageBreak/>
        <w:t>IX. ODPRAVA NAPAK IN GARANCIJSKA DOBA</w:t>
      </w:r>
    </w:p>
    <w:p w14:paraId="6AB4081D" w14:textId="77777777" w:rsidR="00D7502A" w:rsidRDefault="00D7502A" w:rsidP="00D7502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7502A" w14:paraId="1726ED31" w14:textId="77777777" w:rsidTr="00026351">
        <w:tc>
          <w:tcPr>
            <w:tcW w:w="0" w:type="auto"/>
            <w:tcMar>
              <w:top w:w="0" w:type="auto"/>
              <w:bottom w:w="0" w:type="auto"/>
            </w:tcMar>
          </w:tcPr>
          <w:p w14:paraId="17A83D5E" w14:textId="77777777" w:rsidR="00D7502A" w:rsidRDefault="00D7502A" w:rsidP="00026351">
            <w:pPr>
              <w:spacing w:before="225" w:after="225"/>
              <w:jc w:val="both"/>
            </w:pPr>
            <w:r>
              <w:rPr>
                <w:rFonts w:ascii="Arial" w:hAnsi="Arial" w:cs="Arial"/>
                <w:color w:val="000000"/>
                <w:sz w:val="18"/>
                <w:szCs w:val="18"/>
              </w:rPr>
              <w:t>Garancijska doba po tej pogodbi je 24 mesecev - za posamezni inštrument.</w:t>
            </w:r>
          </w:p>
          <w:p w14:paraId="2C470A27" w14:textId="77777777" w:rsidR="00D7502A" w:rsidRDefault="00D7502A" w:rsidP="00026351">
            <w:pPr>
              <w:spacing w:before="225" w:after="225"/>
              <w:jc w:val="both"/>
            </w:pPr>
            <w:r>
              <w:rPr>
                <w:rFonts w:ascii="Arial" w:hAnsi="Arial" w:cs="Arial"/>
                <w:color w:val="000000"/>
                <w:sz w:val="18"/>
                <w:szCs w:val="18"/>
              </w:rPr>
              <w:t>Garancijski roki začnejo teči z dnem uspešne dobave inštrumentarija.</w:t>
            </w:r>
          </w:p>
          <w:p w14:paraId="3C5D4D30" w14:textId="77777777" w:rsidR="00D7502A" w:rsidRDefault="00D7502A" w:rsidP="00026351">
            <w:pPr>
              <w:spacing w:before="225" w:after="225"/>
              <w:jc w:val="both"/>
            </w:pPr>
            <w:r>
              <w:rPr>
                <w:rFonts w:ascii="Arial" w:hAnsi="Arial" w:cs="Arial"/>
                <w:color w:val="000000"/>
                <w:sz w:val="18"/>
                <w:szCs w:val="18"/>
              </w:rPr>
              <w:t>Garancija je vezana na normalne pogoje uporabe in primerno ter strokovno vzdrževanje.</w:t>
            </w:r>
          </w:p>
          <w:p w14:paraId="62670E2A" w14:textId="77777777" w:rsidR="00D7502A" w:rsidRDefault="00D7502A" w:rsidP="00026351">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6975865" w14:textId="77777777" w:rsidR="00D7502A" w:rsidRDefault="00D7502A" w:rsidP="0002635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4B6623C0" w14:textId="77777777" w:rsidR="00D7502A" w:rsidRDefault="00D7502A" w:rsidP="00D7502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7502A" w14:paraId="6D4A9A14" w14:textId="77777777" w:rsidTr="00026351">
        <w:tc>
          <w:tcPr>
            <w:tcW w:w="0" w:type="auto"/>
            <w:tcMar>
              <w:top w:w="0" w:type="auto"/>
              <w:bottom w:w="0" w:type="auto"/>
            </w:tcMar>
          </w:tcPr>
          <w:p w14:paraId="28766A5F" w14:textId="7E85F92A" w:rsidR="00D7502A" w:rsidRDefault="00D7502A" w:rsidP="00026351">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1DB8E62" w14:textId="77777777" w:rsidR="00D7502A" w:rsidRDefault="00D7502A" w:rsidP="00026351">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3EF23791" w14:textId="77777777" w:rsidR="00D7502A" w:rsidRDefault="00D7502A" w:rsidP="00026351">
            <w:pPr>
              <w:spacing w:before="225" w:after="225"/>
              <w:jc w:val="both"/>
            </w:pPr>
            <w:r>
              <w:rPr>
                <w:rFonts w:ascii="Arial" w:hAnsi="Arial" w:cs="Arial"/>
                <w:color w:val="000000"/>
                <w:sz w:val="18"/>
                <w:szCs w:val="18"/>
              </w:rPr>
              <w:t>Za zamenjane dele v garancijski dobi prične teči nov garancijski rok z dnem zamenjave.</w:t>
            </w:r>
          </w:p>
        </w:tc>
      </w:tr>
    </w:tbl>
    <w:p w14:paraId="6205DA63" w14:textId="77777777" w:rsidR="00D7502A" w:rsidRDefault="00D7502A" w:rsidP="00D7502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950"/>
      </w:tblGrid>
      <w:tr w:rsidR="00D7502A" w14:paraId="039835A5" w14:textId="77777777" w:rsidTr="00026351">
        <w:tc>
          <w:tcPr>
            <w:tcW w:w="0" w:type="auto"/>
            <w:tcMar>
              <w:top w:w="0" w:type="auto"/>
              <w:bottom w:w="0" w:type="auto"/>
            </w:tcMar>
          </w:tcPr>
          <w:p w14:paraId="1598022D" w14:textId="77777777" w:rsidR="00D7502A" w:rsidRDefault="00D7502A" w:rsidP="00026351">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14E9E63" w14:textId="77777777" w:rsidR="00D7502A" w:rsidRDefault="00D7502A" w:rsidP="00D7502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7502A" w14:paraId="5009FB5F" w14:textId="77777777" w:rsidTr="00026351">
        <w:tc>
          <w:tcPr>
            <w:tcW w:w="0" w:type="auto"/>
            <w:tcMar>
              <w:top w:w="0" w:type="auto"/>
              <w:bottom w:w="0" w:type="auto"/>
            </w:tcMar>
          </w:tcPr>
          <w:p w14:paraId="401EEC38" w14:textId="77777777" w:rsidR="00D7502A" w:rsidRDefault="00D7502A" w:rsidP="00026351">
            <w:pPr>
              <w:spacing w:before="225" w:after="225"/>
              <w:jc w:val="both"/>
            </w:pPr>
            <w:r>
              <w:rPr>
                <w:rFonts w:ascii="Arial" w:hAnsi="Arial" w:cs="Arial"/>
                <w:color w:val="000000"/>
                <w:sz w:val="18"/>
                <w:szCs w:val="18"/>
              </w:rPr>
              <w:t>ZAVAROVANJE ZA DOBRO IZVEDBO</w:t>
            </w:r>
          </w:p>
          <w:p w14:paraId="7D58F948" w14:textId="77777777" w:rsidR="00D7502A" w:rsidRDefault="00D7502A" w:rsidP="00026351">
            <w:pPr>
              <w:spacing w:before="225" w:after="225"/>
              <w:jc w:val="both"/>
            </w:pPr>
            <w:r>
              <w:rPr>
                <w:rFonts w:ascii="Arial" w:hAnsi="Arial" w:cs="Arial"/>
                <w:color w:val="000000"/>
                <w:sz w:val="18"/>
                <w:szCs w:val="18"/>
              </w:rPr>
              <w:t>Instrument zavarovanja: menica z menično izjavo</w:t>
            </w:r>
          </w:p>
          <w:p w14:paraId="59603BC3" w14:textId="77777777" w:rsidR="00D7502A" w:rsidRDefault="00D7502A" w:rsidP="00026351">
            <w:pPr>
              <w:spacing w:before="225" w:after="225"/>
              <w:jc w:val="both"/>
            </w:pPr>
            <w:r>
              <w:rPr>
                <w:rFonts w:ascii="Arial" w:hAnsi="Arial" w:cs="Arial"/>
                <w:color w:val="000000"/>
                <w:sz w:val="18"/>
                <w:szCs w:val="18"/>
              </w:rPr>
              <w:t>Višina zavarovanja: 10 % pogodbene vrednosti</w:t>
            </w:r>
          </w:p>
          <w:p w14:paraId="5BE18460" w14:textId="77777777" w:rsidR="00D7502A" w:rsidRDefault="00D7502A" w:rsidP="00026351">
            <w:pPr>
              <w:spacing w:before="225" w:after="225"/>
              <w:jc w:val="both"/>
            </w:pPr>
            <w:r>
              <w:rPr>
                <w:rFonts w:ascii="Arial" w:hAnsi="Arial" w:cs="Arial"/>
                <w:color w:val="000000"/>
                <w:sz w:val="18"/>
                <w:szCs w:val="18"/>
              </w:rPr>
              <w:t>Čas veljavnosti: do podpisa dobavnice s strani naročnika</w:t>
            </w:r>
          </w:p>
          <w:p w14:paraId="75A03D39" w14:textId="77777777" w:rsidR="00D7502A" w:rsidRDefault="00D7502A" w:rsidP="00026351">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110DBB3" w14:textId="77777777" w:rsidR="00D7502A" w:rsidRDefault="00D7502A" w:rsidP="0002635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EC9380C" w14:textId="77777777" w:rsidR="00197ED0" w:rsidRDefault="00197ED0" w:rsidP="00197ED0">
            <w:pPr>
              <w:spacing w:before="225" w:after="225"/>
              <w:jc w:val="both"/>
            </w:pPr>
            <w:r>
              <w:rPr>
                <w:rFonts w:ascii="Arial" w:hAnsi="Arial" w:cs="Arial"/>
                <w:color w:val="000000"/>
                <w:sz w:val="18"/>
                <w:szCs w:val="18"/>
              </w:rPr>
              <w:t>ZAVAROVANJE ZA ODPRAVO NAPAK</w:t>
            </w:r>
          </w:p>
          <w:p w14:paraId="2877EBEB" w14:textId="77777777" w:rsidR="00197ED0" w:rsidRDefault="00197ED0" w:rsidP="00197ED0">
            <w:pPr>
              <w:spacing w:before="225" w:after="225"/>
              <w:jc w:val="both"/>
            </w:pPr>
            <w:r>
              <w:rPr>
                <w:rFonts w:ascii="Arial" w:hAnsi="Arial" w:cs="Arial"/>
                <w:color w:val="000000"/>
                <w:sz w:val="18"/>
                <w:szCs w:val="18"/>
              </w:rPr>
              <w:t>Instrument zavarovanja: menica z menično izjavo</w:t>
            </w:r>
          </w:p>
          <w:p w14:paraId="1BA25BC2" w14:textId="77777777" w:rsidR="00197ED0" w:rsidRDefault="00197ED0" w:rsidP="00197ED0">
            <w:pPr>
              <w:spacing w:before="225" w:after="225"/>
              <w:jc w:val="both"/>
            </w:pPr>
            <w:r>
              <w:rPr>
                <w:rFonts w:ascii="Arial" w:hAnsi="Arial" w:cs="Arial"/>
                <w:color w:val="000000"/>
                <w:sz w:val="18"/>
                <w:szCs w:val="18"/>
              </w:rPr>
              <w:t>Višina zavarovanja: 5 % pogodbene vrednosti</w:t>
            </w:r>
          </w:p>
          <w:p w14:paraId="3EA6DC98" w14:textId="77777777" w:rsidR="00197ED0" w:rsidRDefault="00197ED0" w:rsidP="00197ED0">
            <w:pPr>
              <w:spacing w:before="225" w:after="225"/>
              <w:jc w:val="both"/>
            </w:pPr>
            <w:r>
              <w:rPr>
                <w:rFonts w:ascii="Arial" w:hAnsi="Arial" w:cs="Arial"/>
                <w:color w:val="000000"/>
                <w:sz w:val="18"/>
                <w:szCs w:val="18"/>
              </w:rPr>
              <w:lastRenderedPageBreak/>
              <w:t>Čas veljavnosti: vsaj še 30 dni po izteku garancijske dobe za posamezni inštrument.</w:t>
            </w:r>
          </w:p>
          <w:p w14:paraId="22699920" w14:textId="7737F855" w:rsidR="00197ED0" w:rsidRDefault="00197ED0" w:rsidP="00197ED0">
            <w:pPr>
              <w:spacing w:before="225" w:after="225"/>
              <w:jc w:val="both"/>
            </w:pPr>
            <w:r>
              <w:rPr>
                <w:rFonts w:ascii="Arial" w:hAnsi="Arial" w:cs="Arial"/>
                <w:color w:val="000000"/>
                <w:sz w:val="18"/>
                <w:szCs w:val="18"/>
              </w:rPr>
              <w:t>Dobavitelj je dolžan ob dobavi inštrumentarija predložiti zavarovanje za odpravo napak v garancijskem roku, sicer se bo štelo, da javno naročilo ni uspešno izvedeno, naročnik pa lahko unovči garancijo za dobro izvedbo pogodbenih obveznosti.</w:t>
            </w:r>
          </w:p>
          <w:p w14:paraId="1F59B88F" w14:textId="4824154D" w:rsidR="00197ED0" w:rsidRDefault="00197ED0" w:rsidP="00197ED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7D36800" w14:textId="77777777" w:rsidR="00D7502A" w:rsidRDefault="00D7502A" w:rsidP="00D7502A">
      <w:pPr>
        <w:spacing w:before="225" w:after="225" w:line="240" w:lineRule="auto"/>
        <w:jc w:val="both"/>
      </w:pPr>
      <w:r>
        <w:rPr>
          <w:rFonts w:ascii="Arial" w:hAnsi="Arial" w:cs="Arial"/>
          <w:b/>
          <w:bCs/>
          <w:color w:val="000000"/>
          <w:sz w:val="18"/>
          <w:szCs w:val="18"/>
        </w:rPr>
        <w:lastRenderedPageBreak/>
        <w:t>X. ODSTOP OD POGODBE</w:t>
      </w:r>
    </w:p>
    <w:p w14:paraId="4449AB6E" w14:textId="77777777" w:rsidR="00D7502A" w:rsidRDefault="00D7502A" w:rsidP="00D7502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7502A" w14:paraId="0E9B5586" w14:textId="77777777" w:rsidTr="00026351">
        <w:tc>
          <w:tcPr>
            <w:tcW w:w="0" w:type="auto"/>
            <w:tcMar>
              <w:top w:w="0" w:type="auto"/>
              <w:bottom w:w="0" w:type="auto"/>
            </w:tcMar>
          </w:tcPr>
          <w:p w14:paraId="59427639" w14:textId="74B4BA03"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r w:rsidR="0024308E">
              <w:rPr>
                <w:rFonts w:ascii="Arial" w:hAnsi="Arial" w:cs="Arial"/>
                <w:color w:val="000000"/>
                <w:sz w:val="18"/>
                <w:szCs w:val="18"/>
              </w:rPr>
              <w:t>.</w:t>
            </w:r>
          </w:p>
          <w:p w14:paraId="65BE4BAF" w14:textId="77777777" w:rsidR="00D7502A" w:rsidRPr="00D7502A" w:rsidRDefault="00D7502A" w:rsidP="00026351">
            <w:pPr>
              <w:spacing w:before="225" w:after="225"/>
              <w:jc w:val="both"/>
            </w:pPr>
            <w:r w:rsidRPr="00D7502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06A76C1" w14:textId="77777777" w:rsidR="00D7502A" w:rsidRPr="00D7502A" w:rsidRDefault="00D7502A" w:rsidP="00026351">
            <w:pPr>
              <w:spacing w:before="225" w:after="225"/>
              <w:jc w:val="both"/>
            </w:pPr>
            <w:r w:rsidRPr="00D7502A">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7502A" w:rsidRPr="00D7502A" w14:paraId="1D959A04" w14:textId="77777777" w:rsidTr="00026351">
              <w:tc>
                <w:tcPr>
                  <w:tcW w:w="0" w:type="auto"/>
                  <w:tcMar>
                    <w:top w:w="0" w:type="auto"/>
                    <w:bottom w:w="0" w:type="auto"/>
                  </w:tcMar>
                </w:tcPr>
                <w:p w14:paraId="1F5A9F75" w14:textId="77777777" w:rsidR="00D7502A" w:rsidRPr="00D7502A" w:rsidRDefault="00D7502A" w:rsidP="00D7502A">
                  <w:pPr>
                    <w:numPr>
                      <w:ilvl w:val="0"/>
                      <w:numId w:val="27"/>
                    </w:numPr>
                    <w:jc w:val="both"/>
                    <w:rPr>
                      <w:rFonts w:ascii="Arial" w:hAnsi="Arial" w:cs="Arial"/>
                      <w:color w:val="000000"/>
                      <w:sz w:val="18"/>
                      <w:szCs w:val="18"/>
                    </w:rPr>
                  </w:pPr>
                  <w:r w:rsidRPr="00D7502A">
                    <w:rPr>
                      <w:rFonts w:ascii="Arial" w:hAnsi="Arial" w:cs="Arial"/>
                      <w:color w:val="000000"/>
                      <w:sz w:val="18"/>
                      <w:szCs w:val="18"/>
                    </w:rPr>
                    <w:t>pride izvajalec v takšno finančno situacijo, ki bi mu onemogočila izvedbo pogodbenih obveznosti;</w:t>
                  </w:r>
                </w:p>
                <w:p w14:paraId="72A42112" w14:textId="77777777" w:rsidR="00D7502A" w:rsidRPr="00D7502A" w:rsidRDefault="00D7502A" w:rsidP="00D7502A">
                  <w:pPr>
                    <w:numPr>
                      <w:ilvl w:val="0"/>
                      <w:numId w:val="27"/>
                    </w:numPr>
                    <w:jc w:val="both"/>
                    <w:rPr>
                      <w:rFonts w:ascii="Arial" w:hAnsi="Arial" w:cs="Arial"/>
                      <w:color w:val="000000"/>
                      <w:sz w:val="18"/>
                      <w:szCs w:val="18"/>
                    </w:rPr>
                  </w:pPr>
                  <w:r w:rsidRPr="00D7502A">
                    <w:rPr>
                      <w:rFonts w:ascii="Arial" w:hAnsi="Arial" w:cs="Arial"/>
                      <w:color w:val="000000"/>
                      <w:sz w:val="18"/>
                      <w:szCs w:val="18"/>
                    </w:rPr>
                    <w:t>izvajalec po svoji krivdi kasni oziroma če ne dosega pogodbeno dogovorjene kvalitete in standardov in je ne more vzpostaviti niti v naknadno dogovorjenem roku, ki mu ga določi naročnik.</w:t>
                  </w:r>
                </w:p>
              </w:tc>
            </w:tr>
          </w:tbl>
          <w:p w14:paraId="0F424347" w14:textId="77777777" w:rsidR="00D7502A" w:rsidRPr="00D7502A" w:rsidRDefault="00D7502A" w:rsidP="00026351"/>
          <w:p w14:paraId="7C1BBAA1" w14:textId="77777777" w:rsidR="00D7502A" w:rsidRPr="00D7502A" w:rsidRDefault="00D7502A" w:rsidP="00026351">
            <w:pPr>
              <w:spacing w:before="225" w:after="225"/>
              <w:jc w:val="both"/>
            </w:pPr>
            <w:r w:rsidRPr="00D7502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7502A" w:rsidRPr="00D7502A" w14:paraId="2D1C91CE" w14:textId="77777777" w:rsidTr="00026351">
              <w:tc>
                <w:tcPr>
                  <w:tcW w:w="0" w:type="auto"/>
                  <w:tcMar>
                    <w:top w:w="0" w:type="auto"/>
                    <w:bottom w:w="0" w:type="auto"/>
                  </w:tcMar>
                </w:tcPr>
                <w:p w14:paraId="4ED3A96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javno naročilo je bilo bistveno spremenjeno, kar terja nov postopek javnega naročanja;</w:t>
                  </w:r>
                </w:p>
                <w:p w14:paraId="2916921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1EF1C46" w14:textId="77777777" w:rsidR="00D7502A" w:rsidRPr="00D7502A" w:rsidRDefault="00D7502A" w:rsidP="00D7502A">
                  <w:pPr>
                    <w:numPr>
                      <w:ilvl w:val="0"/>
                      <w:numId w:val="28"/>
                    </w:numPr>
                    <w:jc w:val="both"/>
                    <w:rPr>
                      <w:rFonts w:ascii="Arial" w:hAnsi="Arial" w:cs="Arial"/>
                      <w:color w:val="000000"/>
                      <w:sz w:val="18"/>
                      <w:szCs w:val="18"/>
                    </w:rPr>
                  </w:pPr>
                  <w:r w:rsidRPr="00D7502A">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C1266A6" w14:textId="77777777" w:rsidR="00D7502A" w:rsidRPr="00D7502A" w:rsidRDefault="00D7502A" w:rsidP="00026351"/>
          <w:p w14:paraId="28F8CDD7" w14:textId="77777777" w:rsidR="00D7502A" w:rsidRPr="00D7502A" w:rsidRDefault="00D7502A" w:rsidP="00026351">
            <w:pPr>
              <w:spacing w:before="225" w:after="225"/>
              <w:jc w:val="both"/>
            </w:pPr>
            <w:r w:rsidRPr="00D7502A">
              <w:rPr>
                <w:rFonts w:ascii="Arial" w:hAnsi="Arial" w:cs="Arial"/>
                <w:color w:val="000000"/>
                <w:sz w:val="18"/>
                <w:szCs w:val="18"/>
              </w:rPr>
              <w:t>Odstop od pogodbe učinkuje z dnem, ko izvajalec prejme pisno izjavo naročnika o odstopu.</w:t>
            </w:r>
          </w:p>
          <w:p w14:paraId="6BFD7B48" w14:textId="77777777"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Naročnik bo istočasno z odstopom od pogodbe pričel s postopki za unovčenje zavarovanja za dobro izvedbo pogodbenih obveznosti.</w:t>
            </w:r>
          </w:p>
          <w:p w14:paraId="766F729D" w14:textId="77777777" w:rsidR="00D7502A" w:rsidRPr="00D7502A" w:rsidRDefault="00D7502A" w:rsidP="00026351">
            <w:pPr>
              <w:spacing w:before="225" w:after="225"/>
              <w:jc w:val="both"/>
            </w:pPr>
            <w:r w:rsidRPr="00D7502A">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C8CDBCF" w14:textId="77777777" w:rsidR="00D7502A" w:rsidRPr="00D7502A" w:rsidRDefault="00D7502A" w:rsidP="00026351">
            <w:pPr>
              <w:spacing w:before="225" w:after="225"/>
              <w:jc w:val="both"/>
            </w:pPr>
            <w:r w:rsidRPr="00D7502A">
              <w:rPr>
                <w:rFonts w:ascii="Arial" w:hAnsi="Arial" w:cs="Arial"/>
                <w:color w:val="000000"/>
                <w:sz w:val="18"/>
                <w:szCs w:val="18"/>
              </w:rPr>
              <w:t>Naročnik ima pravico enostransko odstopiti od pogodbe brez odpovednega roka v primeru, da zanjo nima zagotovljenih sredstev.</w:t>
            </w:r>
          </w:p>
          <w:p w14:paraId="32D967E5" w14:textId="77777777" w:rsidR="00D7502A" w:rsidRPr="00D7502A" w:rsidRDefault="00D7502A" w:rsidP="00026351">
            <w:pPr>
              <w:spacing w:before="225" w:after="225"/>
              <w:jc w:val="both"/>
            </w:pPr>
            <w:r w:rsidRPr="00D7502A">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97391E8" w14:textId="77777777" w:rsidR="00D7502A" w:rsidRPr="00D7502A" w:rsidRDefault="00D7502A" w:rsidP="00026351">
            <w:pPr>
              <w:spacing w:before="225" w:after="225"/>
              <w:jc w:val="both"/>
              <w:rPr>
                <w:rFonts w:ascii="Arial" w:hAnsi="Arial" w:cs="Arial"/>
                <w:color w:val="000000"/>
                <w:sz w:val="18"/>
                <w:szCs w:val="18"/>
              </w:rPr>
            </w:pPr>
            <w:r w:rsidRPr="00D7502A">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A7E7895" w14:textId="77777777" w:rsidR="00197ED0" w:rsidRDefault="00197ED0" w:rsidP="00026351">
            <w:pPr>
              <w:spacing w:before="225" w:after="225"/>
              <w:jc w:val="both"/>
              <w:rPr>
                <w:rFonts w:ascii="Arial" w:hAnsi="Arial" w:cs="Arial"/>
                <w:b/>
                <w:bCs/>
                <w:color w:val="000000"/>
                <w:sz w:val="18"/>
                <w:szCs w:val="18"/>
              </w:rPr>
            </w:pPr>
          </w:p>
          <w:p w14:paraId="41B169B1" w14:textId="20E4B137" w:rsidR="00D7502A" w:rsidRPr="00D7502A" w:rsidRDefault="00D7502A" w:rsidP="00026351">
            <w:pPr>
              <w:spacing w:before="225" w:after="225"/>
              <w:jc w:val="both"/>
              <w:rPr>
                <w:rFonts w:ascii="Arial" w:hAnsi="Arial" w:cs="Arial"/>
                <w:b/>
                <w:bCs/>
                <w:color w:val="000000"/>
                <w:sz w:val="18"/>
                <w:szCs w:val="18"/>
              </w:rPr>
            </w:pPr>
            <w:r w:rsidRPr="00D7502A">
              <w:rPr>
                <w:rFonts w:ascii="Arial" w:hAnsi="Arial" w:cs="Arial"/>
                <w:b/>
                <w:bCs/>
                <w:color w:val="000000"/>
                <w:sz w:val="18"/>
                <w:szCs w:val="18"/>
              </w:rPr>
              <w:lastRenderedPageBreak/>
              <w:t>XI. SOCIALNA KLAVZULA IN RAZVEZNI POGOJ</w:t>
            </w:r>
          </w:p>
          <w:p w14:paraId="4E30812B" w14:textId="77777777" w:rsidR="00D7502A" w:rsidRPr="00D7502A" w:rsidRDefault="00D7502A" w:rsidP="00026351">
            <w:pPr>
              <w:jc w:val="center"/>
            </w:pPr>
            <w:r w:rsidRPr="00D7502A">
              <w:rPr>
                <w:rFonts w:ascii="Arial" w:hAnsi="Arial" w:cs="Arial"/>
                <w:b/>
                <w:bCs/>
                <w:color w:val="000000"/>
                <w:sz w:val="18"/>
                <w:szCs w:val="18"/>
              </w:rPr>
              <w:t>20. člen</w:t>
            </w:r>
          </w:p>
          <w:p w14:paraId="35D82E9B"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Ta pogodba je sklenjena pod razveznim pogojem, ki se uresniči v primeru izpolnitve ene od naslednjih okoliščin: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46"/>
            </w:tblGrid>
            <w:tr w:rsidR="00D7502A" w:rsidRPr="00D7502A" w14:paraId="639E4936" w14:textId="77777777" w:rsidTr="00026351">
              <w:trPr>
                <w:tblCellSpacing w:w="15" w:type="dxa"/>
              </w:trPr>
              <w:tc>
                <w:tcPr>
                  <w:tcW w:w="0" w:type="auto"/>
                  <w:vAlign w:val="center"/>
                  <w:hideMark/>
                </w:tcPr>
                <w:p w14:paraId="4180BDEF" w14:textId="77777777" w:rsidR="00D7502A" w:rsidRPr="00D7502A" w:rsidRDefault="00D7502A" w:rsidP="00D7502A">
                  <w:pPr>
                    <w:numPr>
                      <w:ilvl w:val="0"/>
                      <w:numId w:val="30"/>
                    </w:numPr>
                    <w:spacing w:before="100" w:beforeAutospacing="1" w:after="100" w:afterAutospacing="1"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D7502A">
                    <w:rPr>
                      <w:rFonts w:ascii="Arial" w:eastAsia="Times New Roman" w:hAnsi="Arial" w:cs="Arial"/>
                      <w:sz w:val="18"/>
                      <w:szCs w:val="18"/>
                      <w:lang w:eastAsia="sl-SI"/>
                    </w:rPr>
                    <w:t>okoljske</w:t>
                  </w:r>
                  <w:proofErr w:type="spellEnd"/>
                  <w:r w:rsidRPr="00D7502A">
                    <w:rPr>
                      <w:rFonts w:ascii="Arial" w:eastAsia="Times New Roman" w:hAnsi="Arial" w:cs="Arial"/>
                      <w:sz w:val="18"/>
                      <w:szCs w:val="18"/>
                      <w:lang w:eastAsia="sl-SI"/>
                    </w:rPr>
                    <w:t xml:space="preserve"> ali socialne zakonodaje s strani izvajalca ali podizvajalca ali</w:t>
                  </w:r>
                </w:p>
                <w:p w14:paraId="03035A90" w14:textId="77777777" w:rsidR="00D7502A" w:rsidRPr="00D7502A" w:rsidRDefault="00D7502A" w:rsidP="00D7502A">
                  <w:pPr>
                    <w:numPr>
                      <w:ilvl w:val="0"/>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 xml:space="preserve">če bo naročnik seznanjen, da je pristojni državni organ pri izvajalcu ali podizvajalcu v času izvajanja pogodbe ugotovil najmanj dve kršitvi v zvezi: </w:t>
                  </w:r>
                </w:p>
                <w:p w14:paraId="32B5E688"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s plačilom za delo,</w:t>
                  </w:r>
                </w:p>
                <w:p w14:paraId="0759CD4C"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z delovnim časom,</w:t>
                  </w:r>
                </w:p>
                <w:p w14:paraId="1B259795"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s počitki,</w:t>
                  </w:r>
                </w:p>
                <w:p w14:paraId="0C34E0BC" w14:textId="77777777" w:rsidR="00D7502A" w:rsidRPr="00D7502A" w:rsidRDefault="00D7502A" w:rsidP="00D7502A">
                  <w:pPr>
                    <w:numPr>
                      <w:ilvl w:val="1"/>
                      <w:numId w:val="30"/>
                    </w:numPr>
                    <w:spacing w:before="100" w:beforeAutospacing="1" w:after="0" w:line="240" w:lineRule="auto"/>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z opravljanjem dela na podlagi pogodb civilnega prava kljub obstoju elementov delovnega razmerja ali v zvezi z zaposlovanjem na črno</w:t>
                  </w:r>
                </w:p>
              </w:tc>
            </w:tr>
          </w:tbl>
          <w:p w14:paraId="4A6B904E" w14:textId="77777777" w:rsidR="00D7502A" w:rsidRPr="00D7502A" w:rsidRDefault="00D7502A" w:rsidP="00026351">
            <w:pPr>
              <w:spacing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in za kateri mu je bila s pravnomočno odločitvijo ali več pravnomočnimi odločitvami izrečena globa za prekršek,</w:t>
            </w:r>
          </w:p>
          <w:p w14:paraId="1B8BEB90"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1D8A404" w14:textId="77777777" w:rsidR="00D7502A" w:rsidRPr="00D7502A" w:rsidRDefault="00D7502A" w:rsidP="00026351">
            <w:pPr>
              <w:spacing w:before="100" w:beforeAutospacing="1" w:after="100" w:afterAutospacing="1"/>
              <w:jc w:val="both"/>
              <w:rPr>
                <w:rFonts w:ascii="Arial" w:eastAsia="Times New Roman" w:hAnsi="Arial" w:cs="Arial"/>
                <w:sz w:val="18"/>
                <w:szCs w:val="18"/>
                <w:lang w:eastAsia="sl-SI"/>
              </w:rPr>
            </w:pPr>
            <w:r w:rsidRPr="00D7502A">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F1909D7" w14:textId="77777777" w:rsidR="00D7502A" w:rsidRPr="00F54627" w:rsidRDefault="00D7502A" w:rsidP="00026351">
            <w:pPr>
              <w:spacing w:before="225" w:after="225"/>
              <w:jc w:val="both"/>
              <w:rPr>
                <w:rFonts w:ascii="Arial" w:hAnsi="Arial" w:cs="Arial"/>
                <w:b/>
                <w:bCs/>
                <w:color w:val="000000"/>
                <w:sz w:val="18"/>
                <w:szCs w:val="18"/>
              </w:rPr>
            </w:pPr>
            <w:r w:rsidRPr="00D7502A">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tc>
      </w:tr>
    </w:tbl>
    <w:p w14:paraId="782CB60A" w14:textId="77777777" w:rsidR="00D7502A" w:rsidRDefault="00D7502A" w:rsidP="00D7502A">
      <w:pPr>
        <w:spacing w:before="225" w:after="225" w:line="240" w:lineRule="auto"/>
        <w:jc w:val="both"/>
      </w:pPr>
      <w:r>
        <w:rPr>
          <w:rFonts w:ascii="Arial" w:hAnsi="Arial" w:cs="Arial"/>
          <w:b/>
          <w:bCs/>
          <w:color w:val="000000"/>
          <w:sz w:val="18"/>
          <w:szCs w:val="18"/>
        </w:rPr>
        <w:lastRenderedPageBreak/>
        <w:t>XII. REVIZIJSKA SLED</w:t>
      </w:r>
    </w:p>
    <w:p w14:paraId="66509EF5" w14:textId="77777777" w:rsidR="00D7502A" w:rsidRDefault="00D7502A" w:rsidP="00D7502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7502A" w14:paraId="79221A45" w14:textId="77777777" w:rsidTr="00026351">
        <w:tc>
          <w:tcPr>
            <w:tcW w:w="0" w:type="auto"/>
            <w:tcMar>
              <w:top w:w="0" w:type="auto"/>
              <w:bottom w:w="0" w:type="auto"/>
            </w:tcMar>
          </w:tcPr>
          <w:p w14:paraId="3DEF0AA0" w14:textId="77777777" w:rsidR="00D7502A" w:rsidRDefault="00D7502A" w:rsidP="00026351">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6776C00" w14:textId="77777777" w:rsidR="00D7502A" w:rsidRDefault="00D7502A" w:rsidP="00026351">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E770799" w14:textId="77777777" w:rsidR="00D7502A" w:rsidRDefault="00D7502A" w:rsidP="00026351">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76B835A" w14:textId="77777777" w:rsidR="00D7502A" w:rsidRDefault="00D7502A" w:rsidP="00026351">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29AD675" w14:textId="77777777" w:rsidR="00D7502A" w:rsidRDefault="00D7502A" w:rsidP="0002635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F241147" w14:textId="77777777" w:rsidR="00197ED0" w:rsidRDefault="00197ED0" w:rsidP="00D7502A">
      <w:pPr>
        <w:spacing w:before="225" w:after="225" w:line="240" w:lineRule="auto"/>
        <w:jc w:val="both"/>
        <w:rPr>
          <w:rFonts w:ascii="Arial" w:hAnsi="Arial" w:cs="Arial"/>
          <w:b/>
          <w:bCs/>
          <w:color w:val="000000"/>
          <w:sz w:val="18"/>
          <w:szCs w:val="18"/>
        </w:rPr>
      </w:pPr>
    </w:p>
    <w:p w14:paraId="042AC2CE" w14:textId="77777777" w:rsidR="00197ED0" w:rsidRDefault="00197ED0" w:rsidP="00D7502A">
      <w:pPr>
        <w:spacing w:before="225" w:after="225" w:line="240" w:lineRule="auto"/>
        <w:jc w:val="both"/>
        <w:rPr>
          <w:rFonts w:ascii="Arial" w:hAnsi="Arial" w:cs="Arial"/>
          <w:b/>
          <w:bCs/>
          <w:color w:val="000000"/>
          <w:sz w:val="18"/>
          <w:szCs w:val="18"/>
        </w:rPr>
      </w:pPr>
    </w:p>
    <w:p w14:paraId="2C56CC1E" w14:textId="55B7B86B" w:rsidR="00D7502A" w:rsidRDefault="00D7502A" w:rsidP="00D7502A">
      <w:pPr>
        <w:spacing w:before="225" w:after="225" w:line="240" w:lineRule="auto"/>
        <w:jc w:val="both"/>
      </w:pPr>
      <w:r>
        <w:rPr>
          <w:rFonts w:ascii="Arial" w:hAnsi="Arial" w:cs="Arial"/>
          <w:b/>
          <w:bCs/>
          <w:color w:val="000000"/>
          <w:sz w:val="18"/>
          <w:szCs w:val="18"/>
        </w:rPr>
        <w:lastRenderedPageBreak/>
        <w:t>XIII. PROTIKORUPCIJSKA KLAVZULA</w:t>
      </w:r>
    </w:p>
    <w:p w14:paraId="18E168E7" w14:textId="77777777" w:rsidR="00D7502A" w:rsidRDefault="00D7502A" w:rsidP="00D7502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7502A" w14:paraId="25C91C81" w14:textId="77777777" w:rsidTr="00026351">
        <w:tc>
          <w:tcPr>
            <w:tcW w:w="0" w:type="auto"/>
            <w:tcMar>
              <w:top w:w="0" w:type="auto"/>
              <w:bottom w:w="0" w:type="auto"/>
            </w:tcMar>
          </w:tcPr>
          <w:p w14:paraId="1A821CC5" w14:textId="77777777" w:rsidR="00D7502A" w:rsidRDefault="00D7502A" w:rsidP="0002635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7502A" w14:paraId="141371C4" w14:textId="77777777" w:rsidTr="00026351">
              <w:tc>
                <w:tcPr>
                  <w:tcW w:w="0" w:type="auto"/>
                  <w:tcMar>
                    <w:top w:w="0" w:type="auto"/>
                    <w:bottom w:w="0" w:type="auto"/>
                  </w:tcMar>
                </w:tcPr>
                <w:p w14:paraId="0C96638C"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075AB42"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D37BBB3"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E2888C3" w14:textId="77777777" w:rsidR="00D7502A" w:rsidRDefault="00D7502A" w:rsidP="00D7502A">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9002646" w14:textId="77777777" w:rsidR="00D7502A" w:rsidRDefault="00D7502A" w:rsidP="00026351">
            <w:pPr>
              <w:spacing w:before="225" w:after="225"/>
              <w:jc w:val="both"/>
            </w:pPr>
            <w:r>
              <w:rPr>
                <w:rFonts w:ascii="Arial" w:hAnsi="Arial" w:cs="Arial"/>
                <w:color w:val="000000"/>
                <w:sz w:val="18"/>
                <w:szCs w:val="18"/>
              </w:rPr>
              <w:t>je pogodba nična.</w:t>
            </w:r>
          </w:p>
        </w:tc>
      </w:tr>
    </w:tbl>
    <w:p w14:paraId="2F5748DF" w14:textId="77777777" w:rsidR="00D7502A" w:rsidRDefault="00D7502A" w:rsidP="00D7502A">
      <w:pPr>
        <w:spacing w:before="225" w:after="225" w:line="240" w:lineRule="auto"/>
        <w:jc w:val="both"/>
      </w:pPr>
      <w:r>
        <w:rPr>
          <w:rFonts w:ascii="Arial" w:hAnsi="Arial" w:cs="Arial"/>
          <w:b/>
          <w:bCs/>
          <w:color w:val="000000"/>
          <w:sz w:val="18"/>
          <w:szCs w:val="18"/>
        </w:rPr>
        <w:t>XIV. REŠEVANJE SPOROV</w:t>
      </w:r>
    </w:p>
    <w:p w14:paraId="42935BD8" w14:textId="77777777" w:rsidR="00D7502A" w:rsidRDefault="00D7502A" w:rsidP="00D7502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7502A" w14:paraId="232810DC" w14:textId="77777777" w:rsidTr="00026351">
        <w:tc>
          <w:tcPr>
            <w:tcW w:w="0" w:type="auto"/>
            <w:tcMar>
              <w:top w:w="0" w:type="auto"/>
              <w:bottom w:w="0" w:type="auto"/>
            </w:tcMar>
          </w:tcPr>
          <w:p w14:paraId="2A37363A" w14:textId="77777777" w:rsidR="00D7502A" w:rsidRDefault="00D7502A" w:rsidP="0002635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31B8DD4" w14:textId="77777777" w:rsidR="00D7502A" w:rsidRDefault="00D7502A" w:rsidP="00D7502A">
      <w:pPr>
        <w:spacing w:before="225" w:after="225" w:line="240" w:lineRule="auto"/>
        <w:jc w:val="both"/>
      </w:pPr>
      <w:r>
        <w:rPr>
          <w:rFonts w:ascii="Arial" w:hAnsi="Arial" w:cs="Arial"/>
          <w:b/>
          <w:bCs/>
          <w:color w:val="000000"/>
          <w:sz w:val="18"/>
          <w:szCs w:val="18"/>
        </w:rPr>
        <w:t>XV. KONČNE DOLOČBE</w:t>
      </w:r>
    </w:p>
    <w:p w14:paraId="631CE9E9" w14:textId="77777777" w:rsidR="00D7502A" w:rsidRDefault="00D7502A" w:rsidP="00D7502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7502A" w14:paraId="16B90BBF" w14:textId="77777777" w:rsidTr="00026351">
        <w:tc>
          <w:tcPr>
            <w:tcW w:w="0" w:type="auto"/>
            <w:tcMar>
              <w:top w:w="0" w:type="auto"/>
              <w:bottom w:w="0" w:type="auto"/>
            </w:tcMar>
          </w:tcPr>
          <w:p w14:paraId="67467F10" w14:textId="77777777" w:rsidR="00D7502A" w:rsidRDefault="00D7502A" w:rsidP="0002635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685667A" w14:textId="77777777" w:rsidR="00D7502A" w:rsidRDefault="00D7502A" w:rsidP="0002635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404656B" w14:textId="77777777" w:rsidR="00D7502A" w:rsidRDefault="00D7502A" w:rsidP="00D7502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7502A" w14:paraId="5055F1DB" w14:textId="77777777" w:rsidTr="00026351">
        <w:tc>
          <w:tcPr>
            <w:tcW w:w="0" w:type="auto"/>
            <w:tcMar>
              <w:top w:w="0" w:type="auto"/>
              <w:bottom w:w="0" w:type="auto"/>
            </w:tcMar>
          </w:tcPr>
          <w:p w14:paraId="47B39B34" w14:textId="77777777" w:rsidR="00D7502A" w:rsidRDefault="00D7502A" w:rsidP="00026351">
            <w:pPr>
              <w:spacing w:before="225" w:after="225"/>
              <w:jc w:val="both"/>
            </w:pPr>
            <w:r>
              <w:rPr>
                <w:rFonts w:ascii="Arial" w:hAnsi="Arial" w:cs="Arial"/>
                <w:color w:val="000000"/>
                <w:sz w:val="18"/>
                <w:szCs w:val="18"/>
              </w:rPr>
              <w:t>Pogodba je sestavljena in podpisana v dveh (2) enakih izvodih, od katerih dobavitelj prejme en izvod in naročnik en izvod.</w:t>
            </w:r>
          </w:p>
        </w:tc>
      </w:tr>
    </w:tbl>
    <w:p w14:paraId="0C2C41D8" w14:textId="77777777" w:rsidR="00D7502A" w:rsidRDefault="00D7502A" w:rsidP="00D7502A">
      <w:pPr>
        <w:spacing w:after="0" w:line="240" w:lineRule="auto"/>
        <w:rPr>
          <w:rFonts w:ascii="Arial" w:hAnsi="Arial" w:cs="Arial"/>
          <w:b/>
          <w:bCs/>
          <w:color w:val="000000"/>
          <w:sz w:val="18"/>
          <w:szCs w:val="18"/>
        </w:rPr>
      </w:pPr>
    </w:p>
    <w:p w14:paraId="18E6A26F" w14:textId="77777777" w:rsidR="00D7502A" w:rsidRPr="00BB7F94" w:rsidRDefault="00D7502A" w:rsidP="00D7502A">
      <w:pPr>
        <w:jc w:val="center"/>
        <w:rPr>
          <w:rFonts w:ascii="Arial" w:hAnsi="Arial" w:cs="Arial"/>
          <w:b/>
          <w:bCs/>
          <w:color w:val="000000"/>
          <w:sz w:val="18"/>
          <w:szCs w:val="18"/>
        </w:rP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D7502A" w14:paraId="796001A5" w14:textId="77777777" w:rsidTr="00026351">
        <w:tc>
          <w:tcPr>
            <w:tcW w:w="0" w:type="auto"/>
            <w:tcMar>
              <w:top w:w="0" w:type="auto"/>
              <w:bottom w:w="0" w:type="auto"/>
            </w:tcMar>
          </w:tcPr>
          <w:p w14:paraId="62F2412E" w14:textId="77777777" w:rsidR="00D7502A" w:rsidRDefault="00D7502A" w:rsidP="00026351">
            <w:pPr>
              <w:spacing w:after="225"/>
              <w:jc w:val="both"/>
            </w:pPr>
            <w:r>
              <w:rPr>
                <w:rFonts w:ascii="Arial" w:hAnsi="Arial" w:cs="Arial"/>
                <w:color w:val="000000"/>
                <w:sz w:val="18"/>
                <w:szCs w:val="18"/>
              </w:rPr>
              <w:t>Sestavni del te pogodbe so naslednje priloge:</w:t>
            </w:r>
          </w:p>
          <w:p w14:paraId="02BB7F25" w14:textId="77777777" w:rsidR="00D7502A" w:rsidRDefault="00D7502A" w:rsidP="00026351">
            <w:pPr>
              <w:spacing w:after="225"/>
              <w:jc w:val="both"/>
            </w:pPr>
            <w:r>
              <w:rPr>
                <w:rFonts w:ascii="Arial" w:hAnsi="Arial" w:cs="Arial"/>
                <w:color w:val="000000"/>
                <w:sz w:val="18"/>
                <w:szCs w:val="18"/>
              </w:rPr>
              <w:t>- ponudba,</w:t>
            </w:r>
          </w:p>
          <w:p w14:paraId="6E096476" w14:textId="77777777" w:rsidR="00D7502A" w:rsidRDefault="00D7502A" w:rsidP="00026351">
            <w:pPr>
              <w:spacing w:after="225"/>
              <w:jc w:val="both"/>
            </w:pPr>
            <w:r>
              <w:rPr>
                <w:rFonts w:ascii="Arial" w:hAnsi="Arial" w:cs="Arial"/>
                <w:color w:val="000000"/>
                <w:sz w:val="18"/>
                <w:szCs w:val="18"/>
              </w:rPr>
              <w:t>- Izbrane ponudbe po ponudnikih.</w:t>
            </w:r>
          </w:p>
        </w:tc>
      </w:tr>
    </w:tbl>
    <w:p w14:paraId="3DB69C51" w14:textId="732C14BE" w:rsidR="004744EF" w:rsidRDefault="00D7502A" w:rsidP="00A01888">
      <w:pPr>
        <w:spacing w:before="224" w:after="224" w:line="240" w:lineRule="auto"/>
        <w:jc w:val="center"/>
        <w:outlineLvl w:val="1"/>
      </w:pPr>
      <w:r>
        <w:rPr>
          <w:rFonts w:ascii="Arial" w:hAnsi="Arial" w:cs="Arial"/>
          <w:color w:val="000000"/>
          <w:sz w:val="18"/>
          <w:szCs w:val="18"/>
        </w:rPr>
        <w:t>V/na ________________, dne _______________</w:t>
      </w:r>
    </w:p>
    <w:sectPr w:rsidR="004744E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1E4E0" w14:textId="77777777" w:rsidR="006B2936" w:rsidRDefault="006B2936" w:rsidP="006975C6">
      <w:pPr>
        <w:spacing w:after="0" w:line="240" w:lineRule="auto"/>
      </w:pPr>
      <w:r>
        <w:separator/>
      </w:r>
    </w:p>
  </w:endnote>
  <w:endnote w:type="continuationSeparator" w:id="0">
    <w:p w14:paraId="5A1F7222"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D2C2C"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1044F" w14:textId="77777777" w:rsidR="00BA7809" w:rsidRPr="006F1DA5" w:rsidRDefault="003F621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7809" w:rsidRPr="006F1DA5">
          <w:rPr>
            <w:rFonts w:ascii="Arial" w:hAnsi="Arial" w:cs="Arial"/>
          </w:rPr>
          <w:fldChar w:fldCharType="begin"/>
        </w:r>
        <w:r w:rsidR="00BA7809" w:rsidRPr="006F1DA5">
          <w:rPr>
            <w:rFonts w:ascii="Arial" w:hAnsi="Arial" w:cs="Arial"/>
          </w:rPr>
          <w:instrText xml:space="preserve"> PAGE   \* MERGEFORMAT </w:instrText>
        </w:r>
        <w:r w:rsidR="00BA7809" w:rsidRPr="006F1DA5">
          <w:rPr>
            <w:rFonts w:ascii="Arial" w:hAnsi="Arial" w:cs="Arial"/>
          </w:rPr>
          <w:fldChar w:fldCharType="separate"/>
        </w:r>
        <w:r w:rsidR="00BA7809">
          <w:rPr>
            <w:rFonts w:ascii="Arial" w:hAnsi="Arial" w:cs="Arial"/>
            <w:noProof/>
          </w:rPr>
          <w:t>1</w:t>
        </w:r>
        <w:r w:rsidR="00BA7809" w:rsidRPr="006F1DA5">
          <w:rPr>
            <w:rFonts w:ascii="Arial" w:hAnsi="Arial" w:cs="Arial"/>
            <w:noProof/>
          </w:rPr>
          <w:fldChar w:fldCharType="end"/>
        </w:r>
      </w:sdtContent>
    </w:sdt>
  </w:p>
  <w:p w14:paraId="089F2DFC" w14:textId="77777777" w:rsidR="00BA7809" w:rsidRDefault="00BA7809"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03D7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64D2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30970" w14:textId="77777777" w:rsidR="000D00BF" w:rsidRDefault="000D00BF" w:rsidP="008A02D3">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67A7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5FC5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4B515" w14:textId="77777777" w:rsidR="006B2936" w:rsidRDefault="006B2936" w:rsidP="006975C6">
      <w:pPr>
        <w:spacing w:after="0" w:line="240" w:lineRule="auto"/>
      </w:pPr>
      <w:r>
        <w:separator/>
      </w:r>
    </w:p>
  </w:footnote>
  <w:footnote w:type="continuationSeparator" w:id="0">
    <w:p w14:paraId="4FD3746F"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1617D05D" w14:textId="77777777" w:rsidTr="007C4767">
      <w:trPr>
        <w:trHeight w:val="1268"/>
      </w:trPr>
      <w:tc>
        <w:tcPr>
          <w:tcW w:w="1668" w:type="dxa"/>
        </w:tcPr>
        <w:p w14:paraId="2595B07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7E58AB4" wp14:editId="7C06F467">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AA0691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6EBEA8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391E56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F19C96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B5138DC"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5FF16B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1DB0B87" wp14:editId="3B561A7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AA13DC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DDBA2A3" w14:textId="77777777" w:rsidTr="00B169F3">
      <w:trPr>
        <w:trHeight w:val="1268"/>
      </w:trPr>
      <w:tc>
        <w:tcPr>
          <w:tcW w:w="1668" w:type="dxa"/>
        </w:tcPr>
        <w:p w14:paraId="3B64E50F" w14:textId="77777777" w:rsidR="00BA7809" w:rsidRPr="006F1DA5" w:rsidRDefault="00BA7809"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1428B64" wp14:editId="20EA69B3">
                <wp:simplePos x="0" y="0"/>
                <wp:positionH relativeFrom="page">
                  <wp:posOffset>4433</wp:posOffset>
                </wp:positionH>
                <wp:positionV relativeFrom="paragraph">
                  <wp:posOffset>-3810</wp:posOffset>
                </wp:positionV>
                <wp:extent cx="990000" cy="720000"/>
                <wp:effectExtent l="0" t="0" r="0" b="0"/>
                <wp:wrapNone/>
                <wp:docPr id="150575586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8B434EF" w14:textId="77777777" w:rsidR="00BA7809" w:rsidRPr="006F1DA5" w:rsidRDefault="00BA780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45F8F6A"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10DA024"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2C53543" w14:textId="77777777" w:rsidR="00BA7809" w:rsidRPr="006F1DA5" w:rsidRDefault="00BA780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298F6F3" w14:textId="77777777" w:rsidR="00BA7809" w:rsidRPr="006F1DA5" w:rsidRDefault="00BA7809"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146A2AE" w14:textId="77777777" w:rsidR="00BA7809" w:rsidRPr="006F1DA5" w:rsidRDefault="00BA7809"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BE5C0EE" wp14:editId="1827608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FB0E3F" w14:textId="77777777" w:rsidR="00BA7809" w:rsidRPr="006F1DA5" w:rsidRDefault="00BA780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3AA4"/>
    <w:multiLevelType w:val="hybridMultilevel"/>
    <w:tmpl w:val="E60CE624"/>
    <w:lvl w:ilvl="0" w:tplc="6F58F5FC">
      <w:start w:val="1"/>
      <w:numFmt w:val="bullet"/>
      <w:lvlText w:val=""/>
      <w:lvlJc w:val="left"/>
      <w:pPr>
        <w:ind w:left="720" w:hanging="360"/>
      </w:pPr>
      <w:rPr>
        <w:rFonts w:ascii="Symbol" w:hAnsi="Symbol" w:cs="Symbol" w:hint="default"/>
        <w:sz w:val="18"/>
        <w:szCs w:val="18"/>
      </w:rPr>
    </w:lvl>
    <w:lvl w:ilvl="1" w:tplc="60980274">
      <w:start w:val="1"/>
      <w:numFmt w:val="bullet"/>
      <w:lvlText w:val="o"/>
      <w:lvlJc w:val="left"/>
      <w:pPr>
        <w:ind w:left="1440" w:hanging="360"/>
      </w:pPr>
      <w:rPr>
        <w:rFonts w:ascii="Courier New" w:hAnsi="Courier New" w:cs="Courier New" w:hint="default"/>
      </w:rPr>
    </w:lvl>
    <w:lvl w:ilvl="2" w:tplc="834EE542">
      <w:start w:val="1"/>
      <w:numFmt w:val="bullet"/>
      <w:lvlText w:val=""/>
      <w:lvlJc w:val="left"/>
      <w:pPr>
        <w:ind w:left="2160" w:hanging="360"/>
      </w:pPr>
      <w:rPr>
        <w:rFonts w:ascii="Wingdings" w:hAnsi="Wingdings" w:cs="Wingdings" w:hint="default"/>
      </w:rPr>
    </w:lvl>
    <w:lvl w:ilvl="3" w:tplc="A36E42B0">
      <w:start w:val="1"/>
      <w:numFmt w:val="bullet"/>
      <w:lvlText w:val=""/>
      <w:lvlJc w:val="left"/>
      <w:pPr>
        <w:ind w:left="2880" w:hanging="360"/>
      </w:pPr>
      <w:rPr>
        <w:rFonts w:ascii="Symbol" w:hAnsi="Symbol" w:cs="Symbol" w:hint="default"/>
      </w:rPr>
    </w:lvl>
    <w:lvl w:ilvl="4" w:tplc="E1CE3DBC">
      <w:start w:val="1"/>
      <w:numFmt w:val="bullet"/>
      <w:lvlText w:val="o"/>
      <w:lvlJc w:val="left"/>
      <w:pPr>
        <w:ind w:left="3600" w:hanging="360"/>
      </w:pPr>
      <w:rPr>
        <w:rFonts w:ascii="Courier New" w:hAnsi="Courier New" w:cs="Courier New" w:hint="default"/>
      </w:rPr>
    </w:lvl>
    <w:lvl w:ilvl="5" w:tplc="C874899A">
      <w:start w:val="1"/>
      <w:numFmt w:val="bullet"/>
      <w:lvlText w:val=""/>
      <w:lvlJc w:val="left"/>
      <w:pPr>
        <w:ind w:left="4320" w:hanging="360"/>
      </w:pPr>
      <w:rPr>
        <w:rFonts w:ascii="Wingdings" w:hAnsi="Wingdings" w:cs="Wingdings" w:hint="default"/>
      </w:rPr>
    </w:lvl>
    <w:lvl w:ilvl="6" w:tplc="4D1E0D8C">
      <w:start w:val="1"/>
      <w:numFmt w:val="bullet"/>
      <w:lvlText w:val=""/>
      <w:lvlJc w:val="left"/>
      <w:pPr>
        <w:ind w:left="5040" w:hanging="360"/>
      </w:pPr>
      <w:rPr>
        <w:rFonts w:ascii="Symbol" w:hAnsi="Symbol" w:cs="Symbol" w:hint="default"/>
      </w:rPr>
    </w:lvl>
    <w:lvl w:ilvl="7" w:tplc="1E2E1EC4">
      <w:start w:val="1"/>
      <w:numFmt w:val="bullet"/>
      <w:lvlText w:val="o"/>
      <w:lvlJc w:val="left"/>
      <w:pPr>
        <w:ind w:left="5760" w:hanging="360"/>
      </w:pPr>
      <w:rPr>
        <w:rFonts w:ascii="Courier New" w:hAnsi="Courier New" w:cs="Courier New" w:hint="default"/>
      </w:rPr>
    </w:lvl>
    <w:lvl w:ilvl="8" w:tplc="98F0BA12">
      <w:start w:val="1"/>
      <w:numFmt w:val="bullet"/>
      <w:lvlText w:val=""/>
      <w:lvlJc w:val="left"/>
      <w:pPr>
        <w:ind w:left="6480" w:hanging="360"/>
      </w:pPr>
      <w:rPr>
        <w:rFonts w:ascii="Wingdings" w:hAnsi="Wingdings" w:cs="Wingdings" w:hint="default"/>
      </w:rPr>
    </w:lvl>
  </w:abstractNum>
  <w:abstractNum w:abstractNumId="1" w15:restartNumberingAfterBreak="0">
    <w:nsid w:val="04C65E9C"/>
    <w:multiLevelType w:val="hybridMultilevel"/>
    <w:tmpl w:val="A8E4E7B2"/>
    <w:lvl w:ilvl="0" w:tplc="179064EA">
      <w:start w:val="1"/>
      <w:numFmt w:val="bullet"/>
      <w:lvlText w:val=""/>
      <w:lvlJc w:val="left"/>
      <w:pPr>
        <w:ind w:left="720" w:hanging="360"/>
      </w:pPr>
      <w:rPr>
        <w:rFonts w:ascii="Symbol" w:hAnsi="Symbol" w:cs="Symbol" w:hint="default"/>
        <w:sz w:val="18"/>
        <w:szCs w:val="18"/>
      </w:rPr>
    </w:lvl>
    <w:lvl w:ilvl="1" w:tplc="BC50F062">
      <w:start w:val="1"/>
      <w:numFmt w:val="bullet"/>
      <w:lvlText w:val="o"/>
      <w:lvlJc w:val="left"/>
      <w:pPr>
        <w:ind w:left="1440" w:hanging="360"/>
      </w:pPr>
      <w:rPr>
        <w:rFonts w:ascii="Courier New" w:hAnsi="Courier New" w:cs="Courier New" w:hint="default"/>
      </w:rPr>
    </w:lvl>
    <w:lvl w:ilvl="2" w:tplc="98F2EE56">
      <w:start w:val="1"/>
      <w:numFmt w:val="bullet"/>
      <w:lvlText w:val=""/>
      <w:lvlJc w:val="left"/>
      <w:pPr>
        <w:ind w:left="2160" w:hanging="360"/>
      </w:pPr>
      <w:rPr>
        <w:rFonts w:ascii="Wingdings" w:hAnsi="Wingdings" w:cs="Wingdings" w:hint="default"/>
      </w:rPr>
    </w:lvl>
    <w:lvl w:ilvl="3" w:tplc="E67485A0">
      <w:start w:val="1"/>
      <w:numFmt w:val="bullet"/>
      <w:lvlText w:val=""/>
      <w:lvlJc w:val="left"/>
      <w:pPr>
        <w:ind w:left="2880" w:hanging="360"/>
      </w:pPr>
      <w:rPr>
        <w:rFonts w:ascii="Symbol" w:hAnsi="Symbol" w:cs="Symbol" w:hint="default"/>
      </w:rPr>
    </w:lvl>
    <w:lvl w:ilvl="4" w:tplc="E0BAD878">
      <w:start w:val="1"/>
      <w:numFmt w:val="bullet"/>
      <w:lvlText w:val="o"/>
      <w:lvlJc w:val="left"/>
      <w:pPr>
        <w:ind w:left="3600" w:hanging="360"/>
      </w:pPr>
      <w:rPr>
        <w:rFonts w:ascii="Courier New" w:hAnsi="Courier New" w:cs="Courier New" w:hint="default"/>
      </w:rPr>
    </w:lvl>
    <w:lvl w:ilvl="5" w:tplc="35964A2E">
      <w:start w:val="1"/>
      <w:numFmt w:val="bullet"/>
      <w:lvlText w:val=""/>
      <w:lvlJc w:val="left"/>
      <w:pPr>
        <w:ind w:left="4320" w:hanging="360"/>
      </w:pPr>
      <w:rPr>
        <w:rFonts w:ascii="Wingdings" w:hAnsi="Wingdings" w:cs="Wingdings" w:hint="default"/>
      </w:rPr>
    </w:lvl>
    <w:lvl w:ilvl="6" w:tplc="1F3232FC">
      <w:start w:val="1"/>
      <w:numFmt w:val="bullet"/>
      <w:lvlText w:val=""/>
      <w:lvlJc w:val="left"/>
      <w:pPr>
        <w:ind w:left="5040" w:hanging="360"/>
      </w:pPr>
      <w:rPr>
        <w:rFonts w:ascii="Symbol" w:hAnsi="Symbol" w:cs="Symbol" w:hint="default"/>
      </w:rPr>
    </w:lvl>
    <w:lvl w:ilvl="7" w:tplc="602E20A0">
      <w:start w:val="1"/>
      <w:numFmt w:val="bullet"/>
      <w:lvlText w:val="o"/>
      <w:lvlJc w:val="left"/>
      <w:pPr>
        <w:ind w:left="5760" w:hanging="360"/>
      </w:pPr>
      <w:rPr>
        <w:rFonts w:ascii="Courier New" w:hAnsi="Courier New" w:cs="Courier New" w:hint="default"/>
      </w:rPr>
    </w:lvl>
    <w:lvl w:ilvl="8" w:tplc="2692003C">
      <w:start w:val="1"/>
      <w:numFmt w:val="bullet"/>
      <w:lvlText w:val=""/>
      <w:lvlJc w:val="left"/>
      <w:pPr>
        <w:ind w:left="6480" w:hanging="360"/>
      </w:pPr>
      <w:rPr>
        <w:rFonts w:ascii="Wingdings" w:hAnsi="Wingdings" w:cs="Wingdings" w:hint="default"/>
      </w:rPr>
    </w:lvl>
  </w:abstractNum>
  <w:abstractNum w:abstractNumId="2" w15:restartNumberingAfterBreak="0">
    <w:nsid w:val="08931A1F"/>
    <w:multiLevelType w:val="hybridMultilevel"/>
    <w:tmpl w:val="AA786C7A"/>
    <w:lvl w:ilvl="0" w:tplc="EA2EAEA2">
      <w:start w:val="1"/>
      <w:numFmt w:val="decimal"/>
      <w:lvlText w:val="%1."/>
      <w:lvlJc w:val="left"/>
      <w:pPr>
        <w:ind w:left="720" w:hanging="360"/>
      </w:pPr>
      <w:rPr>
        <w:rFonts w:ascii="Arial" w:hAnsi="Arial" w:cs="Arial" w:hint="default"/>
        <w:sz w:val="18"/>
        <w:szCs w:val="18"/>
      </w:rPr>
    </w:lvl>
    <w:lvl w:ilvl="1" w:tplc="0EDED168">
      <w:start w:val="1"/>
      <w:numFmt w:val="decimal"/>
      <w:lvlText w:val="%2."/>
      <w:lvlJc w:val="left"/>
      <w:pPr>
        <w:ind w:left="1440" w:hanging="360"/>
      </w:pPr>
    </w:lvl>
    <w:lvl w:ilvl="2" w:tplc="1E68078E">
      <w:start w:val="1"/>
      <w:numFmt w:val="decimal"/>
      <w:lvlText w:val="%3."/>
      <w:lvlJc w:val="left"/>
      <w:pPr>
        <w:ind w:left="2160" w:hanging="360"/>
      </w:pPr>
    </w:lvl>
    <w:lvl w:ilvl="3" w:tplc="38BE5EBE">
      <w:start w:val="1"/>
      <w:numFmt w:val="decimal"/>
      <w:lvlText w:val="%4."/>
      <w:lvlJc w:val="left"/>
      <w:pPr>
        <w:ind w:left="2880" w:hanging="360"/>
      </w:pPr>
    </w:lvl>
    <w:lvl w:ilvl="4" w:tplc="2544F64C">
      <w:start w:val="1"/>
      <w:numFmt w:val="decimal"/>
      <w:lvlText w:val="%5."/>
      <w:lvlJc w:val="left"/>
      <w:pPr>
        <w:ind w:left="3600" w:hanging="360"/>
      </w:pPr>
    </w:lvl>
    <w:lvl w:ilvl="5" w:tplc="64686B4A">
      <w:start w:val="1"/>
      <w:numFmt w:val="decimal"/>
      <w:lvlText w:val="%6."/>
      <w:lvlJc w:val="left"/>
      <w:pPr>
        <w:ind w:left="4320" w:hanging="360"/>
      </w:pPr>
    </w:lvl>
    <w:lvl w:ilvl="6" w:tplc="5D620A5C">
      <w:start w:val="1"/>
      <w:numFmt w:val="decimal"/>
      <w:lvlText w:val="%7."/>
      <w:lvlJc w:val="left"/>
      <w:pPr>
        <w:ind w:left="5040" w:hanging="360"/>
      </w:pPr>
    </w:lvl>
    <w:lvl w:ilvl="7" w:tplc="D7CC6A9A">
      <w:start w:val="1"/>
      <w:numFmt w:val="decimal"/>
      <w:lvlText w:val="%8."/>
      <w:lvlJc w:val="left"/>
      <w:pPr>
        <w:ind w:left="5760" w:hanging="360"/>
      </w:pPr>
    </w:lvl>
    <w:lvl w:ilvl="8" w:tplc="EEC497F0">
      <w:start w:val="1"/>
      <w:numFmt w:val="decimal"/>
      <w:lvlText w:val="%9."/>
      <w:lvlJc w:val="left"/>
      <w:pPr>
        <w:ind w:left="6480" w:hanging="360"/>
      </w:pPr>
    </w:lvl>
  </w:abstractNum>
  <w:abstractNum w:abstractNumId="3" w15:restartNumberingAfterBreak="0">
    <w:nsid w:val="0E300008"/>
    <w:multiLevelType w:val="hybridMultilevel"/>
    <w:tmpl w:val="D696F22E"/>
    <w:lvl w:ilvl="0" w:tplc="85881EBE">
      <w:start w:val="1"/>
      <w:numFmt w:val="bullet"/>
      <w:lvlText w:val=""/>
      <w:lvlJc w:val="left"/>
      <w:pPr>
        <w:ind w:left="720" w:hanging="360"/>
      </w:pPr>
      <w:rPr>
        <w:rFonts w:ascii="Symbol" w:hAnsi="Symbol" w:cs="Symbol" w:hint="default"/>
        <w:sz w:val="18"/>
        <w:szCs w:val="18"/>
      </w:rPr>
    </w:lvl>
    <w:lvl w:ilvl="1" w:tplc="D9B82126">
      <w:start w:val="1"/>
      <w:numFmt w:val="bullet"/>
      <w:lvlText w:val="o"/>
      <w:lvlJc w:val="left"/>
      <w:pPr>
        <w:ind w:left="1440" w:hanging="360"/>
      </w:pPr>
      <w:rPr>
        <w:rFonts w:ascii="Courier New" w:hAnsi="Courier New" w:cs="Courier New" w:hint="default"/>
      </w:rPr>
    </w:lvl>
    <w:lvl w:ilvl="2" w:tplc="0EE83ACE">
      <w:start w:val="1"/>
      <w:numFmt w:val="bullet"/>
      <w:lvlText w:val=""/>
      <w:lvlJc w:val="left"/>
      <w:pPr>
        <w:ind w:left="2160" w:hanging="360"/>
      </w:pPr>
      <w:rPr>
        <w:rFonts w:ascii="Wingdings" w:hAnsi="Wingdings" w:cs="Wingdings" w:hint="default"/>
      </w:rPr>
    </w:lvl>
    <w:lvl w:ilvl="3" w:tplc="4A0C3482">
      <w:start w:val="1"/>
      <w:numFmt w:val="bullet"/>
      <w:lvlText w:val=""/>
      <w:lvlJc w:val="left"/>
      <w:pPr>
        <w:ind w:left="2880" w:hanging="360"/>
      </w:pPr>
      <w:rPr>
        <w:rFonts w:ascii="Symbol" w:hAnsi="Symbol" w:cs="Symbol" w:hint="default"/>
      </w:rPr>
    </w:lvl>
    <w:lvl w:ilvl="4" w:tplc="CA326304">
      <w:start w:val="1"/>
      <w:numFmt w:val="bullet"/>
      <w:lvlText w:val="o"/>
      <w:lvlJc w:val="left"/>
      <w:pPr>
        <w:ind w:left="3600" w:hanging="360"/>
      </w:pPr>
      <w:rPr>
        <w:rFonts w:ascii="Courier New" w:hAnsi="Courier New" w:cs="Courier New" w:hint="default"/>
      </w:rPr>
    </w:lvl>
    <w:lvl w:ilvl="5" w:tplc="2C46FDE6">
      <w:start w:val="1"/>
      <w:numFmt w:val="bullet"/>
      <w:lvlText w:val=""/>
      <w:lvlJc w:val="left"/>
      <w:pPr>
        <w:ind w:left="4320" w:hanging="360"/>
      </w:pPr>
      <w:rPr>
        <w:rFonts w:ascii="Wingdings" w:hAnsi="Wingdings" w:cs="Wingdings" w:hint="default"/>
      </w:rPr>
    </w:lvl>
    <w:lvl w:ilvl="6" w:tplc="015C798E">
      <w:start w:val="1"/>
      <w:numFmt w:val="bullet"/>
      <w:lvlText w:val=""/>
      <w:lvlJc w:val="left"/>
      <w:pPr>
        <w:ind w:left="5040" w:hanging="360"/>
      </w:pPr>
      <w:rPr>
        <w:rFonts w:ascii="Symbol" w:hAnsi="Symbol" w:cs="Symbol" w:hint="default"/>
      </w:rPr>
    </w:lvl>
    <w:lvl w:ilvl="7" w:tplc="C47676EA">
      <w:start w:val="1"/>
      <w:numFmt w:val="bullet"/>
      <w:lvlText w:val="o"/>
      <w:lvlJc w:val="left"/>
      <w:pPr>
        <w:ind w:left="5760" w:hanging="360"/>
      </w:pPr>
      <w:rPr>
        <w:rFonts w:ascii="Courier New" w:hAnsi="Courier New" w:cs="Courier New" w:hint="default"/>
      </w:rPr>
    </w:lvl>
    <w:lvl w:ilvl="8" w:tplc="92869C56">
      <w:start w:val="1"/>
      <w:numFmt w:val="bullet"/>
      <w:lvlText w:val=""/>
      <w:lvlJc w:val="left"/>
      <w:pPr>
        <w:ind w:left="6480" w:hanging="360"/>
      </w:pPr>
      <w:rPr>
        <w:rFonts w:ascii="Wingdings" w:hAnsi="Wingdings" w:cs="Wingdings" w:hint="default"/>
      </w:rPr>
    </w:lvl>
  </w:abstractNum>
  <w:abstractNum w:abstractNumId="4" w15:restartNumberingAfterBreak="0">
    <w:nsid w:val="0E6318F5"/>
    <w:multiLevelType w:val="hybridMultilevel"/>
    <w:tmpl w:val="3A2C2D94"/>
    <w:lvl w:ilvl="0" w:tplc="CBDA1D34">
      <w:start w:val="1"/>
      <w:numFmt w:val="bullet"/>
      <w:lvlText w:val=""/>
      <w:lvlJc w:val="left"/>
      <w:pPr>
        <w:ind w:left="720" w:hanging="360"/>
      </w:pPr>
      <w:rPr>
        <w:rFonts w:ascii="Symbol" w:hAnsi="Symbol" w:cs="Symbol" w:hint="default"/>
        <w:sz w:val="18"/>
        <w:szCs w:val="18"/>
      </w:rPr>
    </w:lvl>
    <w:lvl w:ilvl="1" w:tplc="ADF879AA">
      <w:start w:val="1"/>
      <w:numFmt w:val="bullet"/>
      <w:lvlText w:val="o"/>
      <w:lvlJc w:val="left"/>
      <w:pPr>
        <w:ind w:left="1440" w:hanging="360"/>
      </w:pPr>
      <w:rPr>
        <w:rFonts w:ascii="Courier New" w:hAnsi="Courier New" w:cs="Courier New" w:hint="default"/>
      </w:rPr>
    </w:lvl>
    <w:lvl w:ilvl="2" w:tplc="E4761A4C">
      <w:start w:val="1"/>
      <w:numFmt w:val="bullet"/>
      <w:lvlText w:val=""/>
      <w:lvlJc w:val="left"/>
      <w:pPr>
        <w:ind w:left="2160" w:hanging="360"/>
      </w:pPr>
      <w:rPr>
        <w:rFonts w:ascii="Wingdings" w:hAnsi="Wingdings" w:cs="Wingdings" w:hint="default"/>
      </w:rPr>
    </w:lvl>
    <w:lvl w:ilvl="3" w:tplc="42FC270E">
      <w:start w:val="1"/>
      <w:numFmt w:val="bullet"/>
      <w:lvlText w:val=""/>
      <w:lvlJc w:val="left"/>
      <w:pPr>
        <w:ind w:left="2880" w:hanging="360"/>
      </w:pPr>
      <w:rPr>
        <w:rFonts w:ascii="Symbol" w:hAnsi="Symbol" w:cs="Symbol" w:hint="default"/>
      </w:rPr>
    </w:lvl>
    <w:lvl w:ilvl="4" w:tplc="90661730">
      <w:start w:val="1"/>
      <w:numFmt w:val="bullet"/>
      <w:lvlText w:val="o"/>
      <w:lvlJc w:val="left"/>
      <w:pPr>
        <w:ind w:left="3600" w:hanging="360"/>
      </w:pPr>
      <w:rPr>
        <w:rFonts w:ascii="Courier New" w:hAnsi="Courier New" w:cs="Courier New" w:hint="default"/>
      </w:rPr>
    </w:lvl>
    <w:lvl w:ilvl="5" w:tplc="0E508ADC">
      <w:start w:val="1"/>
      <w:numFmt w:val="bullet"/>
      <w:lvlText w:val=""/>
      <w:lvlJc w:val="left"/>
      <w:pPr>
        <w:ind w:left="4320" w:hanging="360"/>
      </w:pPr>
      <w:rPr>
        <w:rFonts w:ascii="Wingdings" w:hAnsi="Wingdings" w:cs="Wingdings" w:hint="default"/>
      </w:rPr>
    </w:lvl>
    <w:lvl w:ilvl="6" w:tplc="BFBE8B56">
      <w:start w:val="1"/>
      <w:numFmt w:val="bullet"/>
      <w:lvlText w:val=""/>
      <w:lvlJc w:val="left"/>
      <w:pPr>
        <w:ind w:left="5040" w:hanging="360"/>
      </w:pPr>
      <w:rPr>
        <w:rFonts w:ascii="Symbol" w:hAnsi="Symbol" w:cs="Symbol" w:hint="default"/>
      </w:rPr>
    </w:lvl>
    <w:lvl w:ilvl="7" w:tplc="CA72EA60">
      <w:start w:val="1"/>
      <w:numFmt w:val="bullet"/>
      <w:lvlText w:val="o"/>
      <w:lvlJc w:val="left"/>
      <w:pPr>
        <w:ind w:left="5760" w:hanging="360"/>
      </w:pPr>
      <w:rPr>
        <w:rFonts w:ascii="Courier New" w:hAnsi="Courier New" w:cs="Courier New" w:hint="default"/>
      </w:rPr>
    </w:lvl>
    <w:lvl w:ilvl="8" w:tplc="1C4C1832">
      <w:start w:val="1"/>
      <w:numFmt w:val="bullet"/>
      <w:lvlText w:val=""/>
      <w:lvlJc w:val="left"/>
      <w:pPr>
        <w:ind w:left="6480" w:hanging="360"/>
      </w:pPr>
      <w:rPr>
        <w:rFonts w:ascii="Wingdings" w:hAnsi="Wingdings" w:cs="Wingdings" w:hint="default"/>
      </w:rPr>
    </w:lvl>
  </w:abstractNum>
  <w:abstractNum w:abstractNumId="5" w15:restartNumberingAfterBreak="0">
    <w:nsid w:val="0FDE7921"/>
    <w:multiLevelType w:val="hybridMultilevel"/>
    <w:tmpl w:val="928C8CBC"/>
    <w:lvl w:ilvl="0" w:tplc="967CA078">
      <w:start w:val="1"/>
      <w:numFmt w:val="bullet"/>
      <w:lvlText w:val=""/>
      <w:lvlJc w:val="left"/>
      <w:pPr>
        <w:ind w:left="720" w:hanging="360"/>
      </w:pPr>
      <w:rPr>
        <w:rFonts w:ascii="Symbol" w:hAnsi="Symbol" w:cs="Symbol" w:hint="default"/>
        <w:sz w:val="18"/>
        <w:szCs w:val="18"/>
      </w:rPr>
    </w:lvl>
    <w:lvl w:ilvl="1" w:tplc="ABEE69AE">
      <w:start w:val="1"/>
      <w:numFmt w:val="bullet"/>
      <w:lvlText w:val="o"/>
      <w:lvlJc w:val="left"/>
      <w:pPr>
        <w:ind w:left="1440" w:hanging="360"/>
      </w:pPr>
      <w:rPr>
        <w:rFonts w:ascii="Courier New" w:hAnsi="Courier New" w:cs="Courier New" w:hint="default"/>
      </w:rPr>
    </w:lvl>
    <w:lvl w:ilvl="2" w:tplc="AFE2EF92">
      <w:start w:val="1"/>
      <w:numFmt w:val="bullet"/>
      <w:lvlText w:val=""/>
      <w:lvlJc w:val="left"/>
      <w:pPr>
        <w:ind w:left="2160" w:hanging="360"/>
      </w:pPr>
      <w:rPr>
        <w:rFonts w:ascii="Wingdings" w:hAnsi="Wingdings" w:cs="Wingdings" w:hint="default"/>
      </w:rPr>
    </w:lvl>
    <w:lvl w:ilvl="3" w:tplc="504283E8">
      <w:start w:val="1"/>
      <w:numFmt w:val="bullet"/>
      <w:lvlText w:val=""/>
      <w:lvlJc w:val="left"/>
      <w:pPr>
        <w:ind w:left="2880" w:hanging="360"/>
      </w:pPr>
      <w:rPr>
        <w:rFonts w:ascii="Symbol" w:hAnsi="Symbol" w:cs="Symbol" w:hint="default"/>
      </w:rPr>
    </w:lvl>
    <w:lvl w:ilvl="4" w:tplc="031A3730">
      <w:start w:val="1"/>
      <w:numFmt w:val="bullet"/>
      <w:lvlText w:val="o"/>
      <w:lvlJc w:val="left"/>
      <w:pPr>
        <w:ind w:left="3600" w:hanging="360"/>
      </w:pPr>
      <w:rPr>
        <w:rFonts w:ascii="Courier New" w:hAnsi="Courier New" w:cs="Courier New" w:hint="default"/>
      </w:rPr>
    </w:lvl>
    <w:lvl w:ilvl="5" w:tplc="B2C0E48A">
      <w:start w:val="1"/>
      <w:numFmt w:val="bullet"/>
      <w:lvlText w:val=""/>
      <w:lvlJc w:val="left"/>
      <w:pPr>
        <w:ind w:left="4320" w:hanging="360"/>
      </w:pPr>
      <w:rPr>
        <w:rFonts w:ascii="Wingdings" w:hAnsi="Wingdings" w:cs="Wingdings" w:hint="default"/>
      </w:rPr>
    </w:lvl>
    <w:lvl w:ilvl="6" w:tplc="1E2A7A3C">
      <w:start w:val="1"/>
      <w:numFmt w:val="bullet"/>
      <w:lvlText w:val=""/>
      <w:lvlJc w:val="left"/>
      <w:pPr>
        <w:ind w:left="5040" w:hanging="360"/>
      </w:pPr>
      <w:rPr>
        <w:rFonts w:ascii="Symbol" w:hAnsi="Symbol" w:cs="Symbol" w:hint="default"/>
      </w:rPr>
    </w:lvl>
    <w:lvl w:ilvl="7" w:tplc="E6027FC4">
      <w:start w:val="1"/>
      <w:numFmt w:val="bullet"/>
      <w:lvlText w:val="o"/>
      <w:lvlJc w:val="left"/>
      <w:pPr>
        <w:ind w:left="5760" w:hanging="360"/>
      </w:pPr>
      <w:rPr>
        <w:rFonts w:ascii="Courier New" w:hAnsi="Courier New" w:cs="Courier New" w:hint="default"/>
      </w:rPr>
    </w:lvl>
    <w:lvl w:ilvl="8" w:tplc="E2544924">
      <w:start w:val="1"/>
      <w:numFmt w:val="bullet"/>
      <w:lvlText w:val=""/>
      <w:lvlJc w:val="left"/>
      <w:pPr>
        <w:ind w:left="6480" w:hanging="360"/>
      </w:pPr>
      <w:rPr>
        <w:rFonts w:ascii="Wingdings" w:hAnsi="Wingdings" w:cs="Wingdings" w:hint="default"/>
      </w:rPr>
    </w:lvl>
  </w:abstractNum>
  <w:abstractNum w:abstractNumId="6" w15:restartNumberingAfterBreak="0">
    <w:nsid w:val="173513B9"/>
    <w:multiLevelType w:val="hybridMultilevel"/>
    <w:tmpl w:val="832EDADE"/>
    <w:lvl w:ilvl="0" w:tplc="F79CA41E">
      <w:start w:val="1"/>
      <w:numFmt w:val="bullet"/>
      <w:lvlText w:val=""/>
      <w:lvlJc w:val="left"/>
      <w:pPr>
        <w:ind w:left="720" w:hanging="360"/>
      </w:pPr>
      <w:rPr>
        <w:rFonts w:ascii="Symbol" w:hAnsi="Symbol" w:cs="Symbol" w:hint="default"/>
        <w:sz w:val="18"/>
        <w:szCs w:val="18"/>
      </w:rPr>
    </w:lvl>
    <w:lvl w:ilvl="1" w:tplc="A1187CFA">
      <w:start w:val="1"/>
      <w:numFmt w:val="bullet"/>
      <w:lvlText w:val="o"/>
      <w:lvlJc w:val="left"/>
      <w:pPr>
        <w:ind w:left="1440" w:hanging="360"/>
      </w:pPr>
      <w:rPr>
        <w:rFonts w:ascii="Courier New" w:hAnsi="Courier New" w:cs="Courier New" w:hint="default"/>
      </w:rPr>
    </w:lvl>
    <w:lvl w:ilvl="2" w:tplc="ED602C5C">
      <w:start w:val="1"/>
      <w:numFmt w:val="bullet"/>
      <w:lvlText w:val=""/>
      <w:lvlJc w:val="left"/>
      <w:pPr>
        <w:ind w:left="2160" w:hanging="360"/>
      </w:pPr>
      <w:rPr>
        <w:rFonts w:ascii="Wingdings" w:hAnsi="Wingdings" w:cs="Wingdings" w:hint="default"/>
      </w:rPr>
    </w:lvl>
    <w:lvl w:ilvl="3" w:tplc="372603E4">
      <w:start w:val="1"/>
      <w:numFmt w:val="bullet"/>
      <w:lvlText w:val=""/>
      <w:lvlJc w:val="left"/>
      <w:pPr>
        <w:ind w:left="2880" w:hanging="360"/>
      </w:pPr>
      <w:rPr>
        <w:rFonts w:ascii="Symbol" w:hAnsi="Symbol" w:cs="Symbol" w:hint="default"/>
      </w:rPr>
    </w:lvl>
    <w:lvl w:ilvl="4" w:tplc="7DA6C8D0">
      <w:start w:val="1"/>
      <w:numFmt w:val="bullet"/>
      <w:lvlText w:val="o"/>
      <w:lvlJc w:val="left"/>
      <w:pPr>
        <w:ind w:left="3600" w:hanging="360"/>
      </w:pPr>
      <w:rPr>
        <w:rFonts w:ascii="Courier New" w:hAnsi="Courier New" w:cs="Courier New" w:hint="default"/>
      </w:rPr>
    </w:lvl>
    <w:lvl w:ilvl="5" w:tplc="6C14DDAC">
      <w:start w:val="1"/>
      <w:numFmt w:val="bullet"/>
      <w:lvlText w:val=""/>
      <w:lvlJc w:val="left"/>
      <w:pPr>
        <w:ind w:left="4320" w:hanging="360"/>
      </w:pPr>
      <w:rPr>
        <w:rFonts w:ascii="Wingdings" w:hAnsi="Wingdings" w:cs="Wingdings" w:hint="default"/>
      </w:rPr>
    </w:lvl>
    <w:lvl w:ilvl="6" w:tplc="8D94D7F4">
      <w:start w:val="1"/>
      <w:numFmt w:val="bullet"/>
      <w:lvlText w:val=""/>
      <w:lvlJc w:val="left"/>
      <w:pPr>
        <w:ind w:left="5040" w:hanging="360"/>
      </w:pPr>
      <w:rPr>
        <w:rFonts w:ascii="Symbol" w:hAnsi="Symbol" w:cs="Symbol" w:hint="default"/>
      </w:rPr>
    </w:lvl>
    <w:lvl w:ilvl="7" w:tplc="3708B014">
      <w:start w:val="1"/>
      <w:numFmt w:val="bullet"/>
      <w:lvlText w:val="o"/>
      <w:lvlJc w:val="left"/>
      <w:pPr>
        <w:ind w:left="5760" w:hanging="360"/>
      </w:pPr>
      <w:rPr>
        <w:rFonts w:ascii="Courier New" w:hAnsi="Courier New" w:cs="Courier New" w:hint="default"/>
      </w:rPr>
    </w:lvl>
    <w:lvl w:ilvl="8" w:tplc="65862DE4">
      <w:start w:val="1"/>
      <w:numFmt w:val="bullet"/>
      <w:lvlText w:val=""/>
      <w:lvlJc w:val="left"/>
      <w:pPr>
        <w:ind w:left="6480" w:hanging="360"/>
      </w:pPr>
      <w:rPr>
        <w:rFonts w:ascii="Wingdings" w:hAnsi="Wingdings" w:cs="Wingdings" w:hint="default"/>
      </w:rPr>
    </w:lvl>
  </w:abstractNum>
  <w:abstractNum w:abstractNumId="7"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8" w15:restartNumberingAfterBreak="0">
    <w:nsid w:val="1B5A0711"/>
    <w:multiLevelType w:val="hybridMultilevel"/>
    <w:tmpl w:val="99BEA63A"/>
    <w:lvl w:ilvl="0" w:tplc="70025696">
      <w:start w:val="1"/>
      <w:numFmt w:val="bullet"/>
      <w:lvlText w:val=""/>
      <w:lvlJc w:val="left"/>
      <w:pPr>
        <w:ind w:left="720" w:hanging="360"/>
      </w:pPr>
      <w:rPr>
        <w:rFonts w:ascii="Symbol" w:hAnsi="Symbol" w:cs="Symbol" w:hint="default"/>
        <w:sz w:val="18"/>
        <w:szCs w:val="18"/>
      </w:rPr>
    </w:lvl>
    <w:lvl w:ilvl="1" w:tplc="121866E8">
      <w:start w:val="1"/>
      <w:numFmt w:val="bullet"/>
      <w:lvlText w:val="o"/>
      <w:lvlJc w:val="left"/>
      <w:pPr>
        <w:ind w:left="1440" w:hanging="360"/>
      </w:pPr>
      <w:rPr>
        <w:rFonts w:ascii="Courier New" w:hAnsi="Courier New" w:cs="Courier New" w:hint="default"/>
      </w:rPr>
    </w:lvl>
    <w:lvl w:ilvl="2" w:tplc="682488B4">
      <w:start w:val="1"/>
      <w:numFmt w:val="bullet"/>
      <w:lvlText w:val=""/>
      <w:lvlJc w:val="left"/>
      <w:pPr>
        <w:ind w:left="2160" w:hanging="360"/>
      </w:pPr>
      <w:rPr>
        <w:rFonts w:ascii="Wingdings" w:hAnsi="Wingdings" w:cs="Wingdings" w:hint="default"/>
      </w:rPr>
    </w:lvl>
    <w:lvl w:ilvl="3" w:tplc="DA2AF8F8">
      <w:start w:val="1"/>
      <w:numFmt w:val="bullet"/>
      <w:lvlText w:val=""/>
      <w:lvlJc w:val="left"/>
      <w:pPr>
        <w:ind w:left="2880" w:hanging="360"/>
      </w:pPr>
      <w:rPr>
        <w:rFonts w:ascii="Symbol" w:hAnsi="Symbol" w:cs="Symbol" w:hint="default"/>
      </w:rPr>
    </w:lvl>
    <w:lvl w:ilvl="4" w:tplc="0096D152">
      <w:start w:val="1"/>
      <w:numFmt w:val="bullet"/>
      <w:lvlText w:val="o"/>
      <w:lvlJc w:val="left"/>
      <w:pPr>
        <w:ind w:left="3600" w:hanging="360"/>
      </w:pPr>
      <w:rPr>
        <w:rFonts w:ascii="Courier New" w:hAnsi="Courier New" w:cs="Courier New" w:hint="default"/>
      </w:rPr>
    </w:lvl>
    <w:lvl w:ilvl="5" w:tplc="DC2C26A6">
      <w:start w:val="1"/>
      <w:numFmt w:val="bullet"/>
      <w:lvlText w:val=""/>
      <w:lvlJc w:val="left"/>
      <w:pPr>
        <w:ind w:left="4320" w:hanging="360"/>
      </w:pPr>
      <w:rPr>
        <w:rFonts w:ascii="Wingdings" w:hAnsi="Wingdings" w:cs="Wingdings" w:hint="default"/>
      </w:rPr>
    </w:lvl>
    <w:lvl w:ilvl="6" w:tplc="F976F036">
      <w:start w:val="1"/>
      <w:numFmt w:val="bullet"/>
      <w:lvlText w:val=""/>
      <w:lvlJc w:val="left"/>
      <w:pPr>
        <w:ind w:left="5040" w:hanging="360"/>
      </w:pPr>
      <w:rPr>
        <w:rFonts w:ascii="Symbol" w:hAnsi="Symbol" w:cs="Symbol" w:hint="default"/>
      </w:rPr>
    </w:lvl>
    <w:lvl w:ilvl="7" w:tplc="EB142708">
      <w:start w:val="1"/>
      <w:numFmt w:val="bullet"/>
      <w:lvlText w:val="o"/>
      <w:lvlJc w:val="left"/>
      <w:pPr>
        <w:ind w:left="5760" w:hanging="360"/>
      </w:pPr>
      <w:rPr>
        <w:rFonts w:ascii="Courier New" w:hAnsi="Courier New" w:cs="Courier New" w:hint="default"/>
      </w:rPr>
    </w:lvl>
    <w:lvl w:ilvl="8" w:tplc="AD6ED27E">
      <w:start w:val="1"/>
      <w:numFmt w:val="bullet"/>
      <w:lvlText w:val=""/>
      <w:lvlJc w:val="left"/>
      <w:pPr>
        <w:ind w:left="6480" w:hanging="360"/>
      </w:pPr>
      <w:rPr>
        <w:rFonts w:ascii="Wingdings" w:hAnsi="Wingdings" w:cs="Wingdings" w:hint="default"/>
      </w:rPr>
    </w:lvl>
  </w:abstractNum>
  <w:abstractNum w:abstractNumId="9" w15:restartNumberingAfterBreak="0">
    <w:nsid w:val="1D5D40D6"/>
    <w:multiLevelType w:val="hybridMultilevel"/>
    <w:tmpl w:val="35B60FA4"/>
    <w:lvl w:ilvl="0" w:tplc="5EF6A058">
      <w:start w:val="1"/>
      <w:numFmt w:val="bullet"/>
      <w:lvlText w:val=""/>
      <w:lvlJc w:val="left"/>
      <w:pPr>
        <w:ind w:left="720" w:hanging="360"/>
      </w:pPr>
      <w:rPr>
        <w:rFonts w:ascii="Symbol" w:hAnsi="Symbol" w:cs="Symbol" w:hint="default"/>
        <w:sz w:val="18"/>
        <w:szCs w:val="18"/>
      </w:rPr>
    </w:lvl>
    <w:lvl w:ilvl="1" w:tplc="D340E524">
      <w:start w:val="1"/>
      <w:numFmt w:val="bullet"/>
      <w:lvlText w:val="o"/>
      <w:lvlJc w:val="left"/>
      <w:pPr>
        <w:ind w:left="1440" w:hanging="360"/>
      </w:pPr>
      <w:rPr>
        <w:rFonts w:ascii="Courier New" w:hAnsi="Courier New" w:cs="Courier New" w:hint="default"/>
      </w:rPr>
    </w:lvl>
    <w:lvl w:ilvl="2" w:tplc="2004AB94">
      <w:start w:val="1"/>
      <w:numFmt w:val="bullet"/>
      <w:lvlText w:val=""/>
      <w:lvlJc w:val="left"/>
      <w:pPr>
        <w:ind w:left="2160" w:hanging="360"/>
      </w:pPr>
      <w:rPr>
        <w:rFonts w:ascii="Wingdings" w:hAnsi="Wingdings" w:cs="Wingdings" w:hint="default"/>
      </w:rPr>
    </w:lvl>
    <w:lvl w:ilvl="3" w:tplc="F48AE6DE">
      <w:start w:val="1"/>
      <w:numFmt w:val="bullet"/>
      <w:lvlText w:val=""/>
      <w:lvlJc w:val="left"/>
      <w:pPr>
        <w:ind w:left="2880" w:hanging="360"/>
      </w:pPr>
      <w:rPr>
        <w:rFonts w:ascii="Symbol" w:hAnsi="Symbol" w:cs="Symbol" w:hint="default"/>
      </w:rPr>
    </w:lvl>
    <w:lvl w:ilvl="4" w:tplc="98C08B7E">
      <w:start w:val="1"/>
      <w:numFmt w:val="bullet"/>
      <w:lvlText w:val="o"/>
      <w:lvlJc w:val="left"/>
      <w:pPr>
        <w:ind w:left="3600" w:hanging="360"/>
      </w:pPr>
      <w:rPr>
        <w:rFonts w:ascii="Courier New" w:hAnsi="Courier New" w:cs="Courier New" w:hint="default"/>
      </w:rPr>
    </w:lvl>
    <w:lvl w:ilvl="5" w:tplc="FE1E86FE">
      <w:start w:val="1"/>
      <w:numFmt w:val="bullet"/>
      <w:lvlText w:val=""/>
      <w:lvlJc w:val="left"/>
      <w:pPr>
        <w:ind w:left="4320" w:hanging="360"/>
      </w:pPr>
      <w:rPr>
        <w:rFonts w:ascii="Wingdings" w:hAnsi="Wingdings" w:cs="Wingdings" w:hint="default"/>
      </w:rPr>
    </w:lvl>
    <w:lvl w:ilvl="6" w:tplc="328ED60A">
      <w:start w:val="1"/>
      <w:numFmt w:val="bullet"/>
      <w:lvlText w:val=""/>
      <w:lvlJc w:val="left"/>
      <w:pPr>
        <w:ind w:left="5040" w:hanging="360"/>
      </w:pPr>
      <w:rPr>
        <w:rFonts w:ascii="Symbol" w:hAnsi="Symbol" w:cs="Symbol" w:hint="default"/>
      </w:rPr>
    </w:lvl>
    <w:lvl w:ilvl="7" w:tplc="DD16410E">
      <w:start w:val="1"/>
      <w:numFmt w:val="bullet"/>
      <w:lvlText w:val="o"/>
      <w:lvlJc w:val="left"/>
      <w:pPr>
        <w:ind w:left="5760" w:hanging="360"/>
      </w:pPr>
      <w:rPr>
        <w:rFonts w:ascii="Courier New" w:hAnsi="Courier New" w:cs="Courier New" w:hint="default"/>
      </w:rPr>
    </w:lvl>
    <w:lvl w:ilvl="8" w:tplc="1F06A592">
      <w:start w:val="1"/>
      <w:numFmt w:val="bullet"/>
      <w:lvlText w:val=""/>
      <w:lvlJc w:val="left"/>
      <w:pPr>
        <w:ind w:left="6480" w:hanging="360"/>
      </w:pPr>
      <w:rPr>
        <w:rFonts w:ascii="Wingdings" w:hAnsi="Wingdings" w:cs="Wingdings" w:hint="default"/>
      </w:rPr>
    </w:lvl>
  </w:abstractNum>
  <w:abstractNum w:abstractNumId="10" w15:restartNumberingAfterBreak="0">
    <w:nsid w:val="1DB321BD"/>
    <w:multiLevelType w:val="hybridMultilevel"/>
    <w:tmpl w:val="EE2A6778"/>
    <w:lvl w:ilvl="0" w:tplc="C22E06E4">
      <w:start w:val="1"/>
      <w:numFmt w:val="bullet"/>
      <w:lvlText w:val=""/>
      <w:lvlJc w:val="left"/>
      <w:pPr>
        <w:ind w:left="720" w:hanging="360"/>
      </w:pPr>
      <w:rPr>
        <w:rFonts w:ascii="Symbol" w:hAnsi="Symbol" w:cs="Symbol" w:hint="default"/>
        <w:sz w:val="18"/>
        <w:szCs w:val="18"/>
      </w:rPr>
    </w:lvl>
    <w:lvl w:ilvl="1" w:tplc="D96A79E4">
      <w:start w:val="1"/>
      <w:numFmt w:val="bullet"/>
      <w:lvlText w:val="o"/>
      <w:lvlJc w:val="left"/>
      <w:pPr>
        <w:ind w:left="1440" w:hanging="360"/>
      </w:pPr>
      <w:rPr>
        <w:rFonts w:ascii="Courier New" w:hAnsi="Courier New" w:cs="Courier New" w:hint="default"/>
      </w:rPr>
    </w:lvl>
    <w:lvl w:ilvl="2" w:tplc="94AAB578">
      <w:start w:val="1"/>
      <w:numFmt w:val="bullet"/>
      <w:lvlText w:val=""/>
      <w:lvlJc w:val="left"/>
      <w:pPr>
        <w:ind w:left="2160" w:hanging="360"/>
      </w:pPr>
      <w:rPr>
        <w:rFonts w:ascii="Wingdings" w:hAnsi="Wingdings" w:cs="Wingdings" w:hint="default"/>
      </w:rPr>
    </w:lvl>
    <w:lvl w:ilvl="3" w:tplc="375290C8">
      <w:start w:val="1"/>
      <w:numFmt w:val="bullet"/>
      <w:lvlText w:val=""/>
      <w:lvlJc w:val="left"/>
      <w:pPr>
        <w:ind w:left="2880" w:hanging="360"/>
      </w:pPr>
      <w:rPr>
        <w:rFonts w:ascii="Symbol" w:hAnsi="Symbol" w:cs="Symbol" w:hint="default"/>
      </w:rPr>
    </w:lvl>
    <w:lvl w:ilvl="4" w:tplc="DCECD692">
      <w:start w:val="1"/>
      <w:numFmt w:val="bullet"/>
      <w:lvlText w:val="o"/>
      <w:lvlJc w:val="left"/>
      <w:pPr>
        <w:ind w:left="3600" w:hanging="360"/>
      </w:pPr>
      <w:rPr>
        <w:rFonts w:ascii="Courier New" w:hAnsi="Courier New" w:cs="Courier New" w:hint="default"/>
      </w:rPr>
    </w:lvl>
    <w:lvl w:ilvl="5" w:tplc="3446EBC8">
      <w:start w:val="1"/>
      <w:numFmt w:val="bullet"/>
      <w:lvlText w:val=""/>
      <w:lvlJc w:val="left"/>
      <w:pPr>
        <w:ind w:left="4320" w:hanging="360"/>
      </w:pPr>
      <w:rPr>
        <w:rFonts w:ascii="Wingdings" w:hAnsi="Wingdings" w:cs="Wingdings" w:hint="default"/>
      </w:rPr>
    </w:lvl>
    <w:lvl w:ilvl="6" w:tplc="15C45682">
      <w:start w:val="1"/>
      <w:numFmt w:val="bullet"/>
      <w:lvlText w:val=""/>
      <w:lvlJc w:val="left"/>
      <w:pPr>
        <w:ind w:left="5040" w:hanging="360"/>
      </w:pPr>
      <w:rPr>
        <w:rFonts w:ascii="Symbol" w:hAnsi="Symbol" w:cs="Symbol" w:hint="default"/>
      </w:rPr>
    </w:lvl>
    <w:lvl w:ilvl="7" w:tplc="2214AF78">
      <w:start w:val="1"/>
      <w:numFmt w:val="bullet"/>
      <w:lvlText w:val="o"/>
      <w:lvlJc w:val="left"/>
      <w:pPr>
        <w:ind w:left="5760" w:hanging="360"/>
      </w:pPr>
      <w:rPr>
        <w:rFonts w:ascii="Courier New" w:hAnsi="Courier New" w:cs="Courier New" w:hint="default"/>
      </w:rPr>
    </w:lvl>
    <w:lvl w:ilvl="8" w:tplc="0D9671E8">
      <w:start w:val="1"/>
      <w:numFmt w:val="bullet"/>
      <w:lvlText w:val=""/>
      <w:lvlJc w:val="left"/>
      <w:pPr>
        <w:ind w:left="6480" w:hanging="360"/>
      </w:pPr>
      <w:rPr>
        <w:rFonts w:ascii="Wingdings" w:hAnsi="Wingdings" w:cs="Wingdings" w:hint="default"/>
      </w:rPr>
    </w:lvl>
  </w:abstractNum>
  <w:abstractNum w:abstractNumId="11" w15:restartNumberingAfterBreak="0">
    <w:nsid w:val="21045183"/>
    <w:multiLevelType w:val="hybridMultilevel"/>
    <w:tmpl w:val="8CE250F8"/>
    <w:lvl w:ilvl="0" w:tplc="C08E9426">
      <w:start w:val="1"/>
      <w:numFmt w:val="bullet"/>
      <w:lvlText w:val=""/>
      <w:lvlJc w:val="left"/>
      <w:pPr>
        <w:ind w:left="720" w:hanging="360"/>
      </w:pPr>
      <w:rPr>
        <w:rFonts w:ascii="Symbol" w:hAnsi="Symbol" w:cs="Symbol" w:hint="default"/>
        <w:sz w:val="18"/>
        <w:szCs w:val="18"/>
      </w:rPr>
    </w:lvl>
    <w:lvl w:ilvl="1" w:tplc="085AA99A">
      <w:start w:val="1"/>
      <w:numFmt w:val="bullet"/>
      <w:lvlText w:val="o"/>
      <w:lvlJc w:val="left"/>
      <w:pPr>
        <w:ind w:left="1440" w:hanging="360"/>
      </w:pPr>
      <w:rPr>
        <w:rFonts w:ascii="Courier New" w:hAnsi="Courier New" w:cs="Courier New" w:hint="default"/>
      </w:rPr>
    </w:lvl>
    <w:lvl w:ilvl="2" w:tplc="1E7498C0">
      <w:start w:val="1"/>
      <w:numFmt w:val="bullet"/>
      <w:lvlText w:val=""/>
      <w:lvlJc w:val="left"/>
      <w:pPr>
        <w:ind w:left="2160" w:hanging="360"/>
      </w:pPr>
      <w:rPr>
        <w:rFonts w:ascii="Wingdings" w:hAnsi="Wingdings" w:cs="Wingdings" w:hint="default"/>
      </w:rPr>
    </w:lvl>
    <w:lvl w:ilvl="3" w:tplc="7C987696">
      <w:start w:val="1"/>
      <w:numFmt w:val="bullet"/>
      <w:lvlText w:val=""/>
      <w:lvlJc w:val="left"/>
      <w:pPr>
        <w:ind w:left="2880" w:hanging="360"/>
      </w:pPr>
      <w:rPr>
        <w:rFonts w:ascii="Symbol" w:hAnsi="Symbol" w:cs="Symbol" w:hint="default"/>
      </w:rPr>
    </w:lvl>
    <w:lvl w:ilvl="4" w:tplc="CB00408C">
      <w:start w:val="1"/>
      <w:numFmt w:val="bullet"/>
      <w:lvlText w:val="o"/>
      <w:lvlJc w:val="left"/>
      <w:pPr>
        <w:ind w:left="3600" w:hanging="360"/>
      </w:pPr>
      <w:rPr>
        <w:rFonts w:ascii="Courier New" w:hAnsi="Courier New" w:cs="Courier New" w:hint="default"/>
      </w:rPr>
    </w:lvl>
    <w:lvl w:ilvl="5" w:tplc="A26ECA72">
      <w:start w:val="1"/>
      <w:numFmt w:val="bullet"/>
      <w:lvlText w:val=""/>
      <w:lvlJc w:val="left"/>
      <w:pPr>
        <w:ind w:left="4320" w:hanging="360"/>
      </w:pPr>
      <w:rPr>
        <w:rFonts w:ascii="Wingdings" w:hAnsi="Wingdings" w:cs="Wingdings" w:hint="default"/>
      </w:rPr>
    </w:lvl>
    <w:lvl w:ilvl="6" w:tplc="0088CB1C">
      <w:start w:val="1"/>
      <w:numFmt w:val="bullet"/>
      <w:lvlText w:val=""/>
      <w:lvlJc w:val="left"/>
      <w:pPr>
        <w:ind w:left="5040" w:hanging="360"/>
      </w:pPr>
      <w:rPr>
        <w:rFonts w:ascii="Symbol" w:hAnsi="Symbol" w:cs="Symbol" w:hint="default"/>
      </w:rPr>
    </w:lvl>
    <w:lvl w:ilvl="7" w:tplc="A5E85044">
      <w:start w:val="1"/>
      <w:numFmt w:val="bullet"/>
      <w:lvlText w:val="o"/>
      <w:lvlJc w:val="left"/>
      <w:pPr>
        <w:ind w:left="5760" w:hanging="360"/>
      </w:pPr>
      <w:rPr>
        <w:rFonts w:ascii="Courier New" w:hAnsi="Courier New" w:cs="Courier New" w:hint="default"/>
      </w:rPr>
    </w:lvl>
    <w:lvl w:ilvl="8" w:tplc="CC74204E">
      <w:start w:val="1"/>
      <w:numFmt w:val="bullet"/>
      <w:lvlText w:val=""/>
      <w:lvlJc w:val="left"/>
      <w:pPr>
        <w:ind w:left="6480" w:hanging="360"/>
      </w:pPr>
      <w:rPr>
        <w:rFonts w:ascii="Wingdings" w:hAnsi="Wingdings" w:cs="Wingdings" w:hint="default"/>
      </w:rPr>
    </w:lvl>
  </w:abstractNum>
  <w:abstractNum w:abstractNumId="12" w15:restartNumberingAfterBreak="0">
    <w:nsid w:val="235A5E8C"/>
    <w:multiLevelType w:val="hybridMultilevel"/>
    <w:tmpl w:val="E590645C"/>
    <w:lvl w:ilvl="0" w:tplc="AF42F090">
      <w:start w:val="1"/>
      <w:numFmt w:val="bullet"/>
      <w:lvlText w:val=""/>
      <w:lvlJc w:val="left"/>
      <w:pPr>
        <w:ind w:left="720" w:hanging="360"/>
      </w:pPr>
      <w:rPr>
        <w:rFonts w:ascii="Symbol" w:hAnsi="Symbol" w:cs="Symbol" w:hint="default"/>
        <w:sz w:val="18"/>
        <w:szCs w:val="18"/>
      </w:rPr>
    </w:lvl>
    <w:lvl w:ilvl="1" w:tplc="43E2B320">
      <w:start w:val="1"/>
      <w:numFmt w:val="bullet"/>
      <w:lvlText w:val="o"/>
      <w:lvlJc w:val="left"/>
      <w:pPr>
        <w:ind w:left="1440" w:hanging="360"/>
      </w:pPr>
      <w:rPr>
        <w:rFonts w:ascii="Courier New" w:hAnsi="Courier New" w:cs="Courier New" w:hint="default"/>
      </w:rPr>
    </w:lvl>
    <w:lvl w:ilvl="2" w:tplc="544EC2A2">
      <w:start w:val="1"/>
      <w:numFmt w:val="bullet"/>
      <w:lvlText w:val=""/>
      <w:lvlJc w:val="left"/>
      <w:pPr>
        <w:ind w:left="2160" w:hanging="360"/>
      </w:pPr>
      <w:rPr>
        <w:rFonts w:ascii="Wingdings" w:hAnsi="Wingdings" w:cs="Wingdings" w:hint="default"/>
      </w:rPr>
    </w:lvl>
    <w:lvl w:ilvl="3" w:tplc="7B4A6572">
      <w:start w:val="1"/>
      <w:numFmt w:val="bullet"/>
      <w:lvlText w:val=""/>
      <w:lvlJc w:val="left"/>
      <w:pPr>
        <w:ind w:left="2880" w:hanging="360"/>
      </w:pPr>
      <w:rPr>
        <w:rFonts w:ascii="Symbol" w:hAnsi="Symbol" w:cs="Symbol" w:hint="default"/>
      </w:rPr>
    </w:lvl>
    <w:lvl w:ilvl="4" w:tplc="349465DA">
      <w:start w:val="1"/>
      <w:numFmt w:val="bullet"/>
      <w:lvlText w:val="o"/>
      <w:lvlJc w:val="left"/>
      <w:pPr>
        <w:ind w:left="3600" w:hanging="360"/>
      </w:pPr>
      <w:rPr>
        <w:rFonts w:ascii="Courier New" w:hAnsi="Courier New" w:cs="Courier New" w:hint="default"/>
      </w:rPr>
    </w:lvl>
    <w:lvl w:ilvl="5" w:tplc="E4728A84">
      <w:start w:val="1"/>
      <w:numFmt w:val="bullet"/>
      <w:lvlText w:val=""/>
      <w:lvlJc w:val="left"/>
      <w:pPr>
        <w:ind w:left="4320" w:hanging="360"/>
      </w:pPr>
      <w:rPr>
        <w:rFonts w:ascii="Wingdings" w:hAnsi="Wingdings" w:cs="Wingdings" w:hint="default"/>
      </w:rPr>
    </w:lvl>
    <w:lvl w:ilvl="6" w:tplc="6C02DF40">
      <w:start w:val="1"/>
      <w:numFmt w:val="bullet"/>
      <w:lvlText w:val=""/>
      <w:lvlJc w:val="left"/>
      <w:pPr>
        <w:ind w:left="5040" w:hanging="360"/>
      </w:pPr>
      <w:rPr>
        <w:rFonts w:ascii="Symbol" w:hAnsi="Symbol" w:cs="Symbol" w:hint="default"/>
      </w:rPr>
    </w:lvl>
    <w:lvl w:ilvl="7" w:tplc="1D9A15C0">
      <w:start w:val="1"/>
      <w:numFmt w:val="bullet"/>
      <w:lvlText w:val="o"/>
      <w:lvlJc w:val="left"/>
      <w:pPr>
        <w:ind w:left="5760" w:hanging="360"/>
      </w:pPr>
      <w:rPr>
        <w:rFonts w:ascii="Courier New" w:hAnsi="Courier New" w:cs="Courier New" w:hint="default"/>
      </w:rPr>
    </w:lvl>
    <w:lvl w:ilvl="8" w:tplc="C0F8A69E">
      <w:start w:val="1"/>
      <w:numFmt w:val="bullet"/>
      <w:lvlText w:val=""/>
      <w:lvlJc w:val="left"/>
      <w:pPr>
        <w:ind w:left="6480" w:hanging="360"/>
      </w:pPr>
      <w:rPr>
        <w:rFonts w:ascii="Wingdings" w:hAnsi="Wingdings" w:cs="Wingdings" w:hint="default"/>
      </w:rPr>
    </w:lvl>
  </w:abstractNum>
  <w:abstractNum w:abstractNumId="13" w15:restartNumberingAfterBreak="0">
    <w:nsid w:val="23F23EEA"/>
    <w:multiLevelType w:val="hybridMultilevel"/>
    <w:tmpl w:val="8D42890A"/>
    <w:lvl w:ilvl="0" w:tplc="CBDC7072">
      <w:start w:val="1"/>
      <w:numFmt w:val="bullet"/>
      <w:lvlText w:val=""/>
      <w:lvlJc w:val="left"/>
      <w:pPr>
        <w:ind w:left="720" w:hanging="360"/>
      </w:pPr>
      <w:rPr>
        <w:rFonts w:ascii="Symbol" w:hAnsi="Symbol" w:cs="Symbol" w:hint="default"/>
        <w:sz w:val="18"/>
        <w:szCs w:val="18"/>
      </w:rPr>
    </w:lvl>
    <w:lvl w:ilvl="1" w:tplc="68888CF0">
      <w:start w:val="1"/>
      <w:numFmt w:val="bullet"/>
      <w:lvlText w:val="o"/>
      <w:lvlJc w:val="left"/>
      <w:pPr>
        <w:ind w:left="1440" w:hanging="360"/>
      </w:pPr>
      <w:rPr>
        <w:rFonts w:ascii="Courier New" w:hAnsi="Courier New" w:cs="Courier New" w:hint="default"/>
      </w:rPr>
    </w:lvl>
    <w:lvl w:ilvl="2" w:tplc="6D302CDE">
      <w:start w:val="1"/>
      <w:numFmt w:val="bullet"/>
      <w:lvlText w:val=""/>
      <w:lvlJc w:val="left"/>
      <w:pPr>
        <w:ind w:left="2160" w:hanging="360"/>
      </w:pPr>
      <w:rPr>
        <w:rFonts w:ascii="Wingdings" w:hAnsi="Wingdings" w:cs="Wingdings" w:hint="default"/>
      </w:rPr>
    </w:lvl>
    <w:lvl w:ilvl="3" w:tplc="8ECCC990">
      <w:start w:val="1"/>
      <w:numFmt w:val="bullet"/>
      <w:lvlText w:val=""/>
      <w:lvlJc w:val="left"/>
      <w:pPr>
        <w:ind w:left="2880" w:hanging="360"/>
      </w:pPr>
      <w:rPr>
        <w:rFonts w:ascii="Symbol" w:hAnsi="Symbol" w:cs="Symbol" w:hint="default"/>
      </w:rPr>
    </w:lvl>
    <w:lvl w:ilvl="4" w:tplc="35C65F24">
      <w:start w:val="1"/>
      <w:numFmt w:val="bullet"/>
      <w:lvlText w:val="o"/>
      <w:lvlJc w:val="left"/>
      <w:pPr>
        <w:ind w:left="3600" w:hanging="360"/>
      </w:pPr>
      <w:rPr>
        <w:rFonts w:ascii="Courier New" w:hAnsi="Courier New" w:cs="Courier New" w:hint="default"/>
      </w:rPr>
    </w:lvl>
    <w:lvl w:ilvl="5" w:tplc="59405076">
      <w:start w:val="1"/>
      <w:numFmt w:val="bullet"/>
      <w:lvlText w:val=""/>
      <w:lvlJc w:val="left"/>
      <w:pPr>
        <w:ind w:left="4320" w:hanging="360"/>
      </w:pPr>
      <w:rPr>
        <w:rFonts w:ascii="Wingdings" w:hAnsi="Wingdings" w:cs="Wingdings" w:hint="default"/>
      </w:rPr>
    </w:lvl>
    <w:lvl w:ilvl="6" w:tplc="211465DC">
      <w:start w:val="1"/>
      <w:numFmt w:val="bullet"/>
      <w:lvlText w:val=""/>
      <w:lvlJc w:val="left"/>
      <w:pPr>
        <w:ind w:left="5040" w:hanging="360"/>
      </w:pPr>
      <w:rPr>
        <w:rFonts w:ascii="Symbol" w:hAnsi="Symbol" w:cs="Symbol" w:hint="default"/>
      </w:rPr>
    </w:lvl>
    <w:lvl w:ilvl="7" w:tplc="043A773C">
      <w:start w:val="1"/>
      <w:numFmt w:val="bullet"/>
      <w:lvlText w:val="o"/>
      <w:lvlJc w:val="left"/>
      <w:pPr>
        <w:ind w:left="5760" w:hanging="360"/>
      </w:pPr>
      <w:rPr>
        <w:rFonts w:ascii="Courier New" w:hAnsi="Courier New" w:cs="Courier New" w:hint="default"/>
      </w:rPr>
    </w:lvl>
    <w:lvl w:ilvl="8" w:tplc="98767EFC">
      <w:start w:val="1"/>
      <w:numFmt w:val="bullet"/>
      <w:lvlText w:val=""/>
      <w:lvlJc w:val="left"/>
      <w:pPr>
        <w:ind w:left="6480" w:hanging="360"/>
      </w:pPr>
      <w:rPr>
        <w:rFonts w:ascii="Wingdings" w:hAnsi="Wingdings" w:cs="Wingdings" w:hint="default"/>
      </w:r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8DF248D"/>
    <w:multiLevelType w:val="hybridMultilevel"/>
    <w:tmpl w:val="F7C0015A"/>
    <w:lvl w:ilvl="0" w:tplc="2CBC8474">
      <w:start w:val="1"/>
      <w:numFmt w:val="bullet"/>
      <w:lvlText w:val=""/>
      <w:lvlJc w:val="left"/>
      <w:pPr>
        <w:ind w:left="720" w:hanging="360"/>
      </w:pPr>
      <w:rPr>
        <w:rFonts w:ascii="Symbol" w:hAnsi="Symbol" w:cs="Symbol" w:hint="default"/>
        <w:sz w:val="18"/>
        <w:szCs w:val="18"/>
      </w:rPr>
    </w:lvl>
    <w:lvl w:ilvl="1" w:tplc="E600329A">
      <w:start w:val="1"/>
      <w:numFmt w:val="bullet"/>
      <w:lvlText w:val="o"/>
      <w:lvlJc w:val="left"/>
      <w:pPr>
        <w:ind w:left="1440" w:hanging="360"/>
      </w:pPr>
      <w:rPr>
        <w:rFonts w:ascii="Courier New" w:hAnsi="Courier New" w:cs="Courier New" w:hint="default"/>
      </w:rPr>
    </w:lvl>
    <w:lvl w:ilvl="2" w:tplc="AC025ED0">
      <w:start w:val="1"/>
      <w:numFmt w:val="bullet"/>
      <w:lvlText w:val=""/>
      <w:lvlJc w:val="left"/>
      <w:pPr>
        <w:ind w:left="2160" w:hanging="360"/>
      </w:pPr>
      <w:rPr>
        <w:rFonts w:ascii="Wingdings" w:hAnsi="Wingdings" w:cs="Wingdings" w:hint="default"/>
      </w:rPr>
    </w:lvl>
    <w:lvl w:ilvl="3" w:tplc="B97669B0">
      <w:start w:val="1"/>
      <w:numFmt w:val="bullet"/>
      <w:lvlText w:val=""/>
      <w:lvlJc w:val="left"/>
      <w:pPr>
        <w:ind w:left="2880" w:hanging="360"/>
      </w:pPr>
      <w:rPr>
        <w:rFonts w:ascii="Symbol" w:hAnsi="Symbol" w:cs="Symbol" w:hint="default"/>
      </w:rPr>
    </w:lvl>
    <w:lvl w:ilvl="4" w:tplc="E72C2776">
      <w:start w:val="1"/>
      <w:numFmt w:val="bullet"/>
      <w:lvlText w:val="o"/>
      <w:lvlJc w:val="left"/>
      <w:pPr>
        <w:ind w:left="3600" w:hanging="360"/>
      </w:pPr>
      <w:rPr>
        <w:rFonts w:ascii="Courier New" w:hAnsi="Courier New" w:cs="Courier New" w:hint="default"/>
      </w:rPr>
    </w:lvl>
    <w:lvl w:ilvl="5" w:tplc="5B540FE2">
      <w:start w:val="1"/>
      <w:numFmt w:val="bullet"/>
      <w:lvlText w:val=""/>
      <w:lvlJc w:val="left"/>
      <w:pPr>
        <w:ind w:left="4320" w:hanging="360"/>
      </w:pPr>
      <w:rPr>
        <w:rFonts w:ascii="Wingdings" w:hAnsi="Wingdings" w:cs="Wingdings" w:hint="default"/>
      </w:rPr>
    </w:lvl>
    <w:lvl w:ilvl="6" w:tplc="D2DCCE7E">
      <w:start w:val="1"/>
      <w:numFmt w:val="bullet"/>
      <w:lvlText w:val=""/>
      <w:lvlJc w:val="left"/>
      <w:pPr>
        <w:ind w:left="5040" w:hanging="360"/>
      </w:pPr>
      <w:rPr>
        <w:rFonts w:ascii="Symbol" w:hAnsi="Symbol" w:cs="Symbol" w:hint="default"/>
      </w:rPr>
    </w:lvl>
    <w:lvl w:ilvl="7" w:tplc="57AA879C">
      <w:start w:val="1"/>
      <w:numFmt w:val="bullet"/>
      <w:lvlText w:val="o"/>
      <w:lvlJc w:val="left"/>
      <w:pPr>
        <w:ind w:left="5760" w:hanging="360"/>
      </w:pPr>
      <w:rPr>
        <w:rFonts w:ascii="Courier New" w:hAnsi="Courier New" w:cs="Courier New" w:hint="default"/>
      </w:rPr>
    </w:lvl>
    <w:lvl w:ilvl="8" w:tplc="CB7A8712">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376712"/>
    <w:multiLevelType w:val="hybridMultilevel"/>
    <w:tmpl w:val="F77E69A2"/>
    <w:lvl w:ilvl="0" w:tplc="173798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E2A0B47"/>
    <w:multiLevelType w:val="hybridMultilevel"/>
    <w:tmpl w:val="BFE8AB0A"/>
    <w:lvl w:ilvl="0" w:tplc="32B231A4">
      <w:start w:val="1"/>
      <w:numFmt w:val="bullet"/>
      <w:lvlText w:val=""/>
      <w:lvlJc w:val="left"/>
      <w:pPr>
        <w:ind w:left="720" w:hanging="360"/>
      </w:pPr>
      <w:rPr>
        <w:rFonts w:ascii="Symbol" w:hAnsi="Symbol" w:cs="Symbol" w:hint="default"/>
        <w:sz w:val="18"/>
        <w:szCs w:val="18"/>
      </w:rPr>
    </w:lvl>
    <w:lvl w:ilvl="1" w:tplc="CF42D4A4">
      <w:start w:val="1"/>
      <w:numFmt w:val="bullet"/>
      <w:lvlText w:val="o"/>
      <w:lvlJc w:val="left"/>
      <w:pPr>
        <w:ind w:left="1440" w:hanging="360"/>
      </w:pPr>
      <w:rPr>
        <w:rFonts w:ascii="Courier New" w:hAnsi="Courier New" w:cs="Courier New" w:hint="default"/>
      </w:rPr>
    </w:lvl>
    <w:lvl w:ilvl="2" w:tplc="264CB63C">
      <w:start w:val="1"/>
      <w:numFmt w:val="bullet"/>
      <w:lvlText w:val=""/>
      <w:lvlJc w:val="left"/>
      <w:pPr>
        <w:ind w:left="2160" w:hanging="360"/>
      </w:pPr>
      <w:rPr>
        <w:rFonts w:ascii="Wingdings" w:hAnsi="Wingdings" w:cs="Wingdings" w:hint="default"/>
      </w:rPr>
    </w:lvl>
    <w:lvl w:ilvl="3" w:tplc="9586A45E">
      <w:start w:val="1"/>
      <w:numFmt w:val="bullet"/>
      <w:lvlText w:val=""/>
      <w:lvlJc w:val="left"/>
      <w:pPr>
        <w:ind w:left="2880" w:hanging="360"/>
      </w:pPr>
      <w:rPr>
        <w:rFonts w:ascii="Symbol" w:hAnsi="Symbol" w:cs="Symbol" w:hint="default"/>
      </w:rPr>
    </w:lvl>
    <w:lvl w:ilvl="4" w:tplc="2354D798">
      <w:start w:val="1"/>
      <w:numFmt w:val="bullet"/>
      <w:lvlText w:val="o"/>
      <w:lvlJc w:val="left"/>
      <w:pPr>
        <w:ind w:left="3600" w:hanging="360"/>
      </w:pPr>
      <w:rPr>
        <w:rFonts w:ascii="Courier New" w:hAnsi="Courier New" w:cs="Courier New" w:hint="default"/>
      </w:rPr>
    </w:lvl>
    <w:lvl w:ilvl="5" w:tplc="A48C06EA">
      <w:start w:val="1"/>
      <w:numFmt w:val="bullet"/>
      <w:lvlText w:val=""/>
      <w:lvlJc w:val="left"/>
      <w:pPr>
        <w:ind w:left="4320" w:hanging="360"/>
      </w:pPr>
      <w:rPr>
        <w:rFonts w:ascii="Wingdings" w:hAnsi="Wingdings" w:cs="Wingdings" w:hint="default"/>
      </w:rPr>
    </w:lvl>
    <w:lvl w:ilvl="6" w:tplc="9AAAD4EA">
      <w:start w:val="1"/>
      <w:numFmt w:val="bullet"/>
      <w:lvlText w:val=""/>
      <w:lvlJc w:val="left"/>
      <w:pPr>
        <w:ind w:left="5040" w:hanging="360"/>
      </w:pPr>
      <w:rPr>
        <w:rFonts w:ascii="Symbol" w:hAnsi="Symbol" w:cs="Symbol" w:hint="default"/>
      </w:rPr>
    </w:lvl>
    <w:lvl w:ilvl="7" w:tplc="96468182">
      <w:start w:val="1"/>
      <w:numFmt w:val="bullet"/>
      <w:lvlText w:val="o"/>
      <w:lvlJc w:val="left"/>
      <w:pPr>
        <w:ind w:left="5760" w:hanging="360"/>
      </w:pPr>
      <w:rPr>
        <w:rFonts w:ascii="Courier New" w:hAnsi="Courier New" w:cs="Courier New" w:hint="default"/>
      </w:rPr>
    </w:lvl>
    <w:lvl w:ilvl="8" w:tplc="E59A0BB2">
      <w:start w:val="1"/>
      <w:numFmt w:val="bullet"/>
      <w:lvlText w:val=""/>
      <w:lvlJc w:val="left"/>
      <w:pPr>
        <w:ind w:left="6480" w:hanging="360"/>
      </w:pPr>
      <w:rPr>
        <w:rFonts w:ascii="Wingdings" w:hAnsi="Wingdings" w:cs="Wingdings" w:hint="default"/>
      </w:rPr>
    </w:lvl>
  </w:abstractNum>
  <w:abstractNum w:abstractNumId="19" w15:restartNumberingAfterBreak="0">
    <w:nsid w:val="3F974144"/>
    <w:multiLevelType w:val="hybridMultilevel"/>
    <w:tmpl w:val="2B0A8438"/>
    <w:lvl w:ilvl="0" w:tplc="BF68A4C8">
      <w:start w:val="1"/>
      <w:numFmt w:val="bullet"/>
      <w:lvlText w:val=""/>
      <w:lvlJc w:val="left"/>
      <w:pPr>
        <w:ind w:left="720" w:hanging="360"/>
      </w:pPr>
      <w:rPr>
        <w:rFonts w:ascii="Symbol" w:hAnsi="Symbol" w:cs="Symbol" w:hint="default"/>
        <w:sz w:val="18"/>
        <w:szCs w:val="18"/>
      </w:rPr>
    </w:lvl>
    <w:lvl w:ilvl="1" w:tplc="07A6C35E">
      <w:start w:val="1"/>
      <w:numFmt w:val="bullet"/>
      <w:lvlText w:val="o"/>
      <w:lvlJc w:val="left"/>
      <w:pPr>
        <w:ind w:left="1440" w:hanging="360"/>
      </w:pPr>
      <w:rPr>
        <w:rFonts w:ascii="Courier New" w:hAnsi="Courier New" w:cs="Courier New" w:hint="default"/>
      </w:rPr>
    </w:lvl>
    <w:lvl w:ilvl="2" w:tplc="98046456">
      <w:start w:val="1"/>
      <w:numFmt w:val="bullet"/>
      <w:lvlText w:val=""/>
      <w:lvlJc w:val="left"/>
      <w:pPr>
        <w:ind w:left="2160" w:hanging="360"/>
      </w:pPr>
      <w:rPr>
        <w:rFonts w:ascii="Wingdings" w:hAnsi="Wingdings" w:cs="Wingdings" w:hint="default"/>
      </w:rPr>
    </w:lvl>
    <w:lvl w:ilvl="3" w:tplc="BDDE5DC0">
      <w:start w:val="1"/>
      <w:numFmt w:val="bullet"/>
      <w:lvlText w:val=""/>
      <w:lvlJc w:val="left"/>
      <w:pPr>
        <w:ind w:left="2880" w:hanging="360"/>
      </w:pPr>
      <w:rPr>
        <w:rFonts w:ascii="Symbol" w:hAnsi="Symbol" w:cs="Symbol" w:hint="default"/>
      </w:rPr>
    </w:lvl>
    <w:lvl w:ilvl="4" w:tplc="E93C55F4">
      <w:start w:val="1"/>
      <w:numFmt w:val="bullet"/>
      <w:lvlText w:val="o"/>
      <w:lvlJc w:val="left"/>
      <w:pPr>
        <w:ind w:left="3600" w:hanging="360"/>
      </w:pPr>
      <w:rPr>
        <w:rFonts w:ascii="Courier New" w:hAnsi="Courier New" w:cs="Courier New" w:hint="default"/>
      </w:rPr>
    </w:lvl>
    <w:lvl w:ilvl="5" w:tplc="D4F66164">
      <w:start w:val="1"/>
      <w:numFmt w:val="bullet"/>
      <w:lvlText w:val=""/>
      <w:lvlJc w:val="left"/>
      <w:pPr>
        <w:ind w:left="4320" w:hanging="360"/>
      </w:pPr>
      <w:rPr>
        <w:rFonts w:ascii="Wingdings" w:hAnsi="Wingdings" w:cs="Wingdings" w:hint="default"/>
      </w:rPr>
    </w:lvl>
    <w:lvl w:ilvl="6" w:tplc="8D462224">
      <w:start w:val="1"/>
      <w:numFmt w:val="bullet"/>
      <w:lvlText w:val=""/>
      <w:lvlJc w:val="left"/>
      <w:pPr>
        <w:ind w:left="5040" w:hanging="360"/>
      </w:pPr>
      <w:rPr>
        <w:rFonts w:ascii="Symbol" w:hAnsi="Symbol" w:cs="Symbol" w:hint="default"/>
      </w:rPr>
    </w:lvl>
    <w:lvl w:ilvl="7" w:tplc="1066567E">
      <w:start w:val="1"/>
      <w:numFmt w:val="bullet"/>
      <w:lvlText w:val="o"/>
      <w:lvlJc w:val="left"/>
      <w:pPr>
        <w:ind w:left="5760" w:hanging="360"/>
      </w:pPr>
      <w:rPr>
        <w:rFonts w:ascii="Courier New" w:hAnsi="Courier New" w:cs="Courier New" w:hint="default"/>
      </w:rPr>
    </w:lvl>
    <w:lvl w:ilvl="8" w:tplc="A8BC9D5A">
      <w:start w:val="1"/>
      <w:numFmt w:val="bullet"/>
      <w:lvlText w:val=""/>
      <w:lvlJc w:val="left"/>
      <w:pPr>
        <w:ind w:left="6480" w:hanging="360"/>
      </w:pPr>
      <w:rPr>
        <w:rFonts w:ascii="Wingdings" w:hAnsi="Wingdings" w:cs="Wingdings" w:hint="default"/>
      </w:rPr>
    </w:lvl>
  </w:abstractNum>
  <w:abstractNum w:abstractNumId="20" w15:restartNumberingAfterBreak="0">
    <w:nsid w:val="407462A7"/>
    <w:multiLevelType w:val="hybridMultilevel"/>
    <w:tmpl w:val="DC0A2296"/>
    <w:lvl w:ilvl="0" w:tplc="49B29F94">
      <w:start w:val="1"/>
      <w:numFmt w:val="bullet"/>
      <w:lvlText w:val=""/>
      <w:lvlJc w:val="left"/>
      <w:pPr>
        <w:ind w:left="720" w:hanging="360"/>
      </w:pPr>
      <w:rPr>
        <w:rFonts w:ascii="Symbol" w:hAnsi="Symbol" w:cs="Symbol" w:hint="default"/>
        <w:sz w:val="18"/>
        <w:szCs w:val="18"/>
      </w:rPr>
    </w:lvl>
    <w:lvl w:ilvl="1" w:tplc="730E3D92">
      <w:start w:val="1"/>
      <w:numFmt w:val="bullet"/>
      <w:lvlText w:val="o"/>
      <w:lvlJc w:val="left"/>
      <w:pPr>
        <w:ind w:left="1440" w:hanging="360"/>
      </w:pPr>
      <w:rPr>
        <w:rFonts w:ascii="Courier New" w:hAnsi="Courier New" w:cs="Courier New" w:hint="default"/>
      </w:rPr>
    </w:lvl>
    <w:lvl w:ilvl="2" w:tplc="9244B5B0">
      <w:start w:val="1"/>
      <w:numFmt w:val="bullet"/>
      <w:lvlText w:val=""/>
      <w:lvlJc w:val="left"/>
      <w:pPr>
        <w:ind w:left="2160" w:hanging="360"/>
      </w:pPr>
      <w:rPr>
        <w:rFonts w:ascii="Wingdings" w:hAnsi="Wingdings" w:cs="Wingdings" w:hint="default"/>
      </w:rPr>
    </w:lvl>
    <w:lvl w:ilvl="3" w:tplc="C2782FAE">
      <w:start w:val="1"/>
      <w:numFmt w:val="bullet"/>
      <w:lvlText w:val=""/>
      <w:lvlJc w:val="left"/>
      <w:pPr>
        <w:ind w:left="2880" w:hanging="360"/>
      </w:pPr>
      <w:rPr>
        <w:rFonts w:ascii="Symbol" w:hAnsi="Symbol" w:cs="Symbol" w:hint="default"/>
      </w:rPr>
    </w:lvl>
    <w:lvl w:ilvl="4" w:tplc="6E202776">
      <w:start w:val="1"/>
      <w:numFmt w:val="bullet"/>
      <w:lvlText w:val="o"/>
      <w:lvlJc w:val="left"/>
      <w:pPr>
        <w:ind w:left="3600" w:hanging="360"/>
      </w:pPr>
      <w:rPr>
        <w:rFonts w:ascii="Courier New" w:hAnsi="Courier New" w:cs="Courier New" w:hint="default"/>
      </w:rPr>
    </w:lvl>
    <w:lvl w:ilvl="5" w:tplc="4B043AE8">
      <w:start w:val="1"/>
      <w:numFmt w:val="bullet"/>
      <w:lvlText w:val=""/>
      <w:lvlJc w:val="left"/>
      <w:pPr>
        <w:ind w:left="4320" w:hanging="360"/>
      </w:pPr>
      <w:rPr>
        <w:rFonts w:ascii="Wingdings" w:hAnsi="Wingdings" w:cs="Wingdings" w:hint="default"/>
      </w:rPr>
    </w:lvl>
    <w:lvl w:ilvl="6" w:tplc="492ED144">
      <w:start w:val="1"/>
      <w:numFmt w:val="bullet"/>
      <w:lvlText w:val=""/>
      <w:lvlJc w:val="left"/>
      <w:pPr>
        <w:ind w:left="5040" w:hanging="360"/>
      </w:pPr>
      <w:rPr>
        <w:rFonts w:ascii="Symbol" w:hAnsi="Symbol" w:cs="Symbol" w:hint="default"/>
      </w:rPr>
    </w:lvl>
    <w:lvl w:ilvl="7" w:tplc="DE40EC06">
      <w:start w:val="1"/>
      <w:numFmt w:val="bullet"/>
      <w:lvlText w:val="o"/>
      <w:lvlJc w:val="left"/>
      <w:pPr>
        <w:ind w:left="5760" w:hanging="360"/>
      </w:pPr>
      <w:rPr>
        <w:rFonts w:ascii="Courier New" w:hAnsi="Courier New" w:cs="Courier New" w:hint="default"/>
      </w:rPr>
    </w:lvl>
    <w:lvl w:ilvl="8" w:tplc="3AE029BE">
      <w:start w:val="1"/>
      <w:numFmt w:val="bullet"/>
      <w:lvlText w:val=""/>
      <w:lvlJc w:val="left"/>
      <w:pPr>
        <w:ind w:left="6480" w:hanging="360"/>
      </w:pPr>
      <w:rPr>
        <w:rFonts w:ascii="Wingdings" w:hAnsi="Wingdings" w:cs="Wingdings" w:hint="default"/>
      </w:rPr>
    </w:lvl>
  </w:abstractNum>
  <w:abstractNum w:abstractNumId="21" w15:restartNumberingAfterBreak="0">
    <w:nsid w:val="4BF41BF0"/>
    <w:multiLevelType w:val="hybridMultilevel"/>
    <w:tmpl w:val="D4FECCA8"/>
    <w:lvl w:ilvl="0" w:tplc="E4A2C488">
      <w:start w:val="1"/>
      <w:numFmt w:val="bullet"/>
      <w:lvlText w:val=""/>
      <w:lvlJc w:val="left"/>
      <w:pPr>
        <w:ind w:left="720" w:hanging="360"/>
      </w:pPr>
      <w:rPr>
        <w:rFonts w:ascii="Symbol" w:hAnsi="Symbol" w:cs="Symbol" w:hint="default"/>
        <w:sz w:val="18"/>
        <w:szCs w:val="18"/>
      </w:rPr>
    </w:lvl>
    <w:lvl w:ilvl="1" w:tplc="0F267526">
      <w:start w:val="1"/>
      <w:numFmt w:val="bullet"/>
      <w:lvlText w:val="o"/>
      <w:lvlJc w:val="left"/>
      <w:pPr>
        <w:ind w:left="1440" w:hanging="360"/>
      </w:pPr>
      <w:rPr>
        <w:rFonts w:ascii="Courier New" w:hAnsi="Courier New" w:cs="Courier New" w:hint="default"/>
      </w:rPr>
    </w:lvl>
    <w:lvl w:ilvl="2" w:tplc="AA7E5800">
      <w:start w:val="1"/>
      <w:numFmt w:val="bullet"/>
      <w:lvlText w:val=""/>
      <w:lvlJc w:val="left"/>
      <w:pPr>
        <w:ind w:left="2160" w:hanging="360"/>
      </w:pPr>
      <w:rPr>
        <w:rFonts w:ascii="Wingdings" w:hAnsi="Wingdings" w:cs="Wingdings" w:hint="default"/>
      </w:rPr>
    </w:lvl>
    <w:lvl w:ilvl="3" w:tplc="9170E7FE">
      <w:start w:val="1"/>
      <w:numFmt w:val="bullet"/>
      <w:lvlText w:val=""/>
      <w:lvlJc w:val="left"/>
      <w:pPr>
        <w:ind w:left="2880" w:hanging="360"/>
      </w:pPr>
      <w:rPr>
        <w:rFonts w:ascii="Symbol" w:hAnsi="Symbol" w:cs="Symbol" w:hint="default"/>
      </w:rPr>
    </w:lvl>
    <w:lvl w:ilvl="4" w:tplc="8F96D182">
      <w:start w:val="1"/>
      <w:numFmt w:val="bullet"/>
      <w:lvlText w:val="o"/>
      <w:lvlJc w:val="left"/>
      <w:pPr>
        <w:ind w:left="3600" w:hanging="360"/>
      </w:pPr>
      <w:rPr>
        <w:rFonts w:ascii="Courier New" w:hAnsi="Courier New" w:cs="Courier New" w:hint="default"/>
      </w:rPr>
    </w:lvl>
    <w:lvl w:ilvl="5" w:tplc="1572138C">
      <w:start w:val="1"/>
      <w:numFmt w:val="bullet"/>
      <w:lvlText w:val=""/>
      <w:lvlJc w:val="left"/>
      <w:pPr>
        <w:ind w:left="4320" w:hanging="360"/>
      </w:pPr>
      <w:rPr>
        <w:rFonts w:ascii="Wingdings" w:hAnsi="Wingdings" w:cs="Wingdings" w:hint="default"/>
      </w:rPr>
    </w:lvl>
    <w:lvl w:ilvl="6" w:tplc="3384CBA8">
      <w:start w:val="1"/>
      <w:numFmt w:val="bullet"/>
      <w:lvlText w:val=""/>
      <w:lvlJc w:val="left"/>
      <w:pPr>
        <w:ind w:left="5040" w:hanging="360"/>
      </w:pPr>
      <w:rPr>
        <w:rFonts w:ascii="Symbol" w:hAnsi="Symbol" w:cs="Symbol" w:hint="default"/>
      </w:rPr>
    </w:lvl>
    <w:lvl w:ilvl="7" w:tplc="73C49286">
      <w:start w:val="1"/>
      <w:numFmt w:val="bullet"/>
      <w:lvlText w:val="o"/>
      <w:lvlJc w:val="left"/>
      <w:pPr>
        <w:ind w:left="5760" w:hanging="360"/>
      </w:pPr>
      <w:rPr>
        <w:rFonts w:ascii="Courier New" w:hAnsi="Courier New" w:cs="Courier New" w:hint="default"/>
      </w:rPr>
    </w:lvl>
    <w:lvl w:ilvl="8" w:tplc="9574192C">
      <w:start w:val="1"/>
      <w:numFmt w:val="bullet"/>
      <w:lvlText w:val=""/>
      <w:lvlJc w:val="left"/>
      <w:pPr>
        <w:ind w:left="6480" w:hanging="360"/>
      </w:pPr>
      <w:rPr>
        <w:rFonts w:ascii="Wingdings" w:hAnsi="Wingdings" w:cs="Wingdings" w:hint="default"/>
      </w:rPr>
    </w:lvl>
  </w:abstractNum>
  <w:abstractNum w:abstractNumId="22" w15:restartNumberingAfterBreak="0">
    <w:nsid w:val="4CE93BDD"/>
    <w:multiLevelType w:val="multilevel"/>
    <w:tmpl w:val="C04C9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25" w15:restartNumberingAfterBreak="0">
    <w:nsid w:val="4F1C26AE"/>
    <w:multiLevelType w:val="hybridMultilevel"/>
    <w:tmpl w:val="35682EF8"/>
    <w:lvl w:ilvl="0" w:tplc="5C5A633A">
      <w:start w:val="1"/>
      <w:numFmt w:val="bullet"/>
      <w:lvlText w:val=""/>
      <w:lvlJc w:val="left"/>
      <w:pPr>
        <w:ind w:left="720" w:hanging="360"/>
      </w:pPr>
      <w:rPr>
        <w:rFonts w:ascii="Symbol" w:hAnsi="Symbol" w:cs="Symbol" w:hint="default"/>
        <w:sz w:val="18"/>
        <w:szCs w:val="18"/>
      </w:rPr>
    </w:lvl>
    <w:lvl w:ilvl="1" w:tplc="35487D80">
      <w:start w:val="1"/>
      <w:numFmt w:val="bullet"/>
      <w:lvlText w:val="o"/>
      <w:lvlJc w:val="left"/>
      <w:pPr>
        <w:ind w:left="1440" w:hanging="360"/>
      </w:pPr>
      <w:rPr>
        <w:rFonts w:ascii="Courier New" w:hAnsi="Courier New" w:cs="Courier New" w:hint="default"/>
      </w:rPr>
    </w:lvl>
    <w:lvl w:ilvl="2" w:tplc="003AF670">
      <w:start w:val="1"/>
      <w:numFmt w:val="bullet"/>
      <w:lvlText w:val=""/>
      <w:lvlJc w:val="left"/>
      <w:pPr>
        <w:ind w:left="2160" w:hanging="360"/>
      </w:pPr>
      <w:rPr>
        <w:rFonts w:ascii="Wingdings" w:hAnsi="Wingdings" w:cs="Wingdings" w:hint="default"/>
      </w:rPr>
    </w:lvl>
    <w:lvl w:ilvl="3" w:tplc="E862A0FC">
      <w:start w:val="1"/>
      <w:numFmt w:val="bullet"/>
      <w:lvlText w:val=""/>
      <w:lvlJc w:val="left"/>
      <w:pPr>
        <w:ind w:left="2880" w:hanging="360"/>
      </w:pPr>
      <w:rPr>
        <w:rFonts w:ascii="Symbol" w:hAnsi="Symbol" w:cs="Symbol" w:hint="default"/>
      </w:rPr>
    </w:lvl>
    <w:lvl w:ilvl="4" w:tplc="528C380C">
      <w:start w:val="1"/>
      <w:numFmt w:val="bullet"/>
      <w:lvlText w:val="o"/>
      <w:lvlJc w:val="left"/>
      <w:pPr>
        <w:ind w:left="3600" w:hanging="360"/>
      </w:pPr>
      <w:rPr>
        <w:rFonts w:ascii="Courier New" w:hAnsi="Courier New" w:cs="Courier New" w:hint="default"/>
      </w:rPr>
    </w:lvl>
    <w:lvl w:ilvl="5" w:tplc="85C8EF72">
      <w:start w:val="1"/>
      <w:numFmt w:val="bullet"/>
      <w:lvlText w:val=""/>
      <w:lvlJc w:val="left"/>
      <w:pPr>
        <w:ind w:left="4320" w:hanging="360"/>
      </w:pPr>
      <w:rPr>
        <w:rFonts w:ascii="Wingdings" w:hAnsi="Wingdings" w:cs="Wingdings" w:hint="default"/>
      </w:rPr>
    </w:lvl>
    <w:lvl w:ilvl="6" w:tplc="67E09306">
      <w:start w:val="1"/>
      <w:numFmt w:val="bullet"/>
      <w:lvlText w:val=""/>
      <w:lvlJc w:val="left"/>
      <w:pPr>
        <w:ind w:left="5040" w:hanging="360"/>
      </w:pPr>
      <w:rPr>
        <w:rFonts w:ascii="Symbol" w:hAnsi="Symbol" w:cs="Symbol" w:hint="default"/>
      </w:rPr>
    </w:lvl>
    <w:lvl w:ilvl="7" w:tplc="B0F08F42">
      <w:start w:val="1"/>
      <w:numFmt w:val="bullet"/>
      <w:lvlText w:val="o"/>
      <w:lvlJc w:val="left"/>
      <w:pPr>
        <w:ind w:left="5760" w:hanging="360"/>
      </w:pPr>
      <w:rPr>
        <w:rFonts w:ascii="Courier New" w:hAnsi="Courier New" w:cs="Courier New" w:hint="default"/>
      </w:rPr>
    </w:lvl>
    <w:lvl w:ilvl="8" w:tplc="43580F58">
      <w:start w:val="1"/>
      <w:numFmt w:val="bullet"/>
      <w:lvlText w:val=""/>
      <w:lvlJc w:val="left"/>
      <w:pPr>
        <w:ind w:left="6480" w:hanging="360"/>
      </w:pPr>
      <w:rPr>
        <w:rFonts w:ascii="Wingdings" w:hAnsi="Wingdings" w:cs="Wingdings" w:hint="default"/>
      </w:r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8CF383C"/>
    <w:multiLevelType w:val="hybridMultilevel"/>
    <w:tmpl w:val="1B3ADC10"/>
    <w:lvl w:ilvl="0" w:tplc="EA2C5284">
      <w:start w:val="1"/>
      <w:numFmt w:val="bullet"/>
      <w:lvlText w:val=""/>
      <w:lvlJc w:val="left"/>
      <w:pPr>
        <w:ind w:left="720" w:hanging="360"/>
      </w:pPr>
      <w:rPr>
        <w:rFonts w:ascii="Symbol" w:hAnsi="Symbol" w:cs="Symbol" w:hint="default"/>
        <w:sz w:val="18"/>
        <w:szCs w:val="18"/>
      </w:rPr>
    </w:lvl>
    <w:lvl w:ilvl="1" w:tplc="E1D2E1A8">
      <w:start w:val="1"/>
      <w:numFmt w:val="bullet"/>
      <w:lvlText w:val="o"/>
      <w:lvlJc w:val="left"/>
      <w:pPr>
        <w:ind w:left="1440" w:hanging="360"/>
      </w:pPr>
      <w:rPr>
        <w:rFonts w:ascii="Courier New" w:hAnsi="Courier New" w:cs="Courier New" w:hint="default"/>
      </w:rPr>
    </w:lvl>
    <w:lvl w:ilvl="2" w:tplc="760AC892">
      <w:start w:val="1"/>
      <w:numFmt w:val="bullet"/>
      <w:lvlText w:val=""/>
      <w:lvlJc w:val="left"/>
      <w:pPr>
        <w:ind w:left="2160" w:hanging="360"/>
      </w:pPr>
      <w:rPr>
        <w:rFonts w:ascii="Wingdings" w:hAnsi="Wingdings" w:cs="Wingdings" w:hint="default"/>
      </w:rPr>
    </w:lvl>
    <w:lvl w:ilvl="3" w:tplc="2902A71C">
      <w:start w:val="1"/>
      <w:numFmt w:val="bullet"/>
      <w:lvlText w:val=""/>
      <w:lvlJc w:val="left"/>
      <w:pPr>
        <w:ind w:left="2880" w:hanging="360"/>
      </w:pPr>
      <w:rPr>
        <w:rFonts w:ascii="Symbol" w:hAnsi="Symbol" w:cs="Symbol" w:hint="default"/>
      </w:rPr>
    </w:lvl>
    <w:lvl w:ilvl="4" w:tplc="7AF8FC74">
      <w:start w:val="1"/>
      <w:numFmt w:val="bullet"/>
      <w:lvlText w:val="o"/>
      <w:lvlJc w:val="left"/>
      <w:pPr>
        <w:ind w:left="3600" w:hanging="360"/>
      </w:pPr>
      <w:rPr>
        <w:rFonts w:ascii="Courier New" w:hAnsi="Courier New" w:cs="Courier New" w:hint="default"/>
      </w:rPr>
    </w:lvl>
    <w:lvl w:ilvl="5" w:tplc="A53C7B3E">
      <w:start w:val="1"/>
      <w:numFmt w:val="bullet"/>
      <w:lvlText w:val=""/>
      <w:lvlJc w:val="left"/>
      <w:pPr>
        <w:ind w:left="4320" w:hanging="360"/>
      </w:pPr>
      <w:rPr>
        <w:rFonts w:ascii="Wingdings" w:hAnsi="Wingdings" w:cs="Wingdings" w:hint="default"/>
      </w:rPr>
    </w:lvl>
    <w:lvl w:ilvl="6" w:tplc="9A0E8F50">
      <w:start w:val="1"/>
      <w:numFmt w:val="bullet"/>
      <w:lvlText w:val=""/>
      <w:lvlJc w:val="left"/>
      <w:pPr>
        <w:ind w:left="5040" w:hanging="360"/>
      </w:pPr>
      <w:rPr>
        <w:rFonts w:ascii="Symbol" w:hAnsi="Symbol" w:cs="Symbol" w:hint="default"/>
      </w:rPr>
    </w:lvl>
    <w:lvl w:ilvl="7" w:tplc="5F687E98">
      <w:start w:val="1"/>
      <w:numFmt w:val="bullet"/>
      <w:lvlText w:val="o"/>
      <w:lvlJc w:val="left"/>
      <w:pPr>
        <w:ind w:left="5760" w:hanging="360"/>
      </w:pPr>
      <w:rPr>
        <w:rFonts w:ascii="Courier New" w:hAnsi="Courier New" w:cs="Courier New" w:hint="default"/>
      </w:rPr>
    </w:lvl>
    <w:lvl w:ilvl="8" w:tplc="13A26FAC">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460312"/>
    <w:multiLevelType w:val="hybridMultilevel"/>
    <w:tmpl w:val="FC304930"/>
    <w:lvl w:ilvl="0" w:tplc="029C937A">
      <w:start w:val="1"/>
      <w:numFmt w:val="bullet"/>
      <w:lvlText w:val=""/>
      <w:lvlJc w:val="left"/>
      <w:pPr>
        <w:ind w:left="720" w:hanging="360"/>
      </w:pPr>
      <w:rPr>
        <w:rFonts w:ascii="Symbol" w:hAnsi="Symbol" w:cs="Symbol" w:hint="default"/>
        <w:sz w:val="18"/>
        <w:szCs w:val="18"/>
      </w:rPr>
    </w:lvl>
    <w:lvl w:ilvl="1" w:tplc="3F9A5FC4">
      <w:start w:val="1"/>
      <w:numFmt w:val="bullet"/>
      <w:lvlText w:val="o"/>
      <w:lvlJc w:val="left"/>
      <w:pPr>
        <w:ind w:left="1440" w:hanging="360"/>
      </w:pPr>
      <w:rPr>
        <w:rFonts w:ascii="Courier New" w:hAnsi="Courier New" w:cs="Courier New" w:hint="default"/>
      </w:rPr>
    </w:lvl>
    <w:lvl w:ilvl="2" w:tplc="6CE626E4">
      <w:start w:val="1"/>
      <w:numFmt w:val="bullet"/>
      <w:lvlText w:val=""/>
      <w:lvlJc w:val="left"/>
      <w:pPr>
        <w:ind w:left="2160" w:hanging="360"/>
      </w:pPr>
      <w:rPr>
        <w:rFonts w:ascii="Wingdings" w:hAnsi="Wingdings" w:cs="Wingdings" w:hint="default"/>
      </w:rPr>
    </w:lvl>
    <w:lvl w:ilvl="3" w:tplc="7E2C058A">
      <w:start w:val="1"/>
      <w:numFmt w:val="bullet"/>
      <w:lvlText w:val=""/>
      <w:lvlJc w:val="left"/>
      <w:pPr>
        <w:ind w:left="2880" w:hanging="360"/>
      </w:pPr>
      <w:rPr>
        <w:rFonts w:ascii="Symbol" w:hAnsi="Symbol" w:cs="Symbol" w:hint="default"/>
      </w:rPr>
    </w:lvl>
    <w:lvl w:ilvl="4" w:tplc="FB6E7144">
      <w:start w:val="1"/>
      <w:numFmt w:val="bullet"/>
      <w:lvlText w:val="o"/>
      <w:lvlJc w:val="left"/>
      <w:pPr>
        <w:ind w:left="3600" w:hanging="360"/>
      </w:pPr>
      <w:rPr>
        <w:rFonts w:ascii="Courier New" w:hAnsi="Courier New" w:cs="Courier New" w:hint="default"/>
      </w:rPr>
    </w:lvl>
    <w:lvl w:ilvl="5" w:tplc="A7A88A00">
      <w:start w:val="1"/>
      <w:numFmt w:val="bullet"/>
      <w:lvlText w:val=""/>
      <w:lvlJc w:val="left"/>
      <w:pPr>
        <w:ind w:left="4320" w:hanging="360"/>
      </w:pPr>
      <w:rPr>
        <w:rFonts w:ascii="Wingdings" w:hAnsi="Wingdings" w:cs="Wingdings" w:hint="default"/>
      </w:rPr>
    </w:lvl>
    <w:lvl w:ilvl="6" w:tplc="AFF85B2E">
      <w:start w:val="1"/>
      <w:numFmt w:val="bullet"/>
      <w:lvlText w:val=""/>
      <w:lvlJc w:val="left"/>
      <w:pPr>
        <w:ind w:left="5040" w:hanging="360"/>
      </w:pPr>
      <w:rPr>
        <w:rFonts w:ascii="Symbol" w:hAnsi="Symbol" w:cs="Symbol" w:hint="default"/>
      </w:rPr>
    </w:lvl>
    <w:lvl w:ilvl="7" w:tplc="5080B754">
      <w:start w:val="1"/>
      <w:numFmt w:val="bullet"/>
      <w:lvlText w:val="o"/>
      <w:lvlJc w:val="left"/>
      <w:pPr>
        <w:ind w:left="5760" w:hanging="360"/>
      </w:pPr>
      <w:rPr>
        <w:rFonts w:ascii="Courier New" w:hAnsi="Courier New" w:cs="Courier New" w:hint="default"/>
      </w:rPr>
    </w:lvl>
    <w:lvl w:ilvl="8" w:tplc="A6327FA2">
      <w:start w:val="1"/>
      <w:numFmt w:val="bullet"/>
      <w:lvlText w:val=""/>
      <w:lvlJc w:val="left"/>
      <w:pPr>
        <w:ind w:left="6480" w:hanging="360"/>
      </w:pPr>
      <w:rPr>
        <w:rFonts w:ascii="Wingdings" w:hAnsi="Wingdings" w:cs="Wingdings" w:hint="default"/>
      </w:rPr>
    </w:lvl>
  </w:abstractNum>
  <w:abstractNum w:abstractNumId="32" w15:restartNumberingAfterBreak="0">
    <w:nsid w:val="70DA3537"/>
    <w:multiLevelType w:val="hybridMultilevel"/>
    <w:tmpl w:val="80DCF826"/>
    <w:lvl w:ilvl="0" w:tplc="6C2E81AA">
      <w:start w:val="1"/>
      <w:numFmt w:val="bullet"/>
      <w:lvlText w:val=""/>
      <w:lvlJc w:val="left"/>
      <w:pPr>
        <w:ind w:left="720" w:hanging="360"/>
      </w:pPr>
      <w:rPr>
        <w:rFonts w:ascii="Symbol" w:hAnsi="Symbol" w:cs="Symbol" w:hint="default"/>
        <w:sz w:val="18"/>
        <w:szCs w:val="18"/>
      </w:rPr>
    </w:lvl>
    <w:lvl w:ilvl="1" w:tplc="CC881AC8">
      <w:start w:val="1"/>
      <w:numFmt w:val="bullet"/>
      <w:lvlText w:val="o"/>
      <w:lvlJc w:val="left"/>
      <w:pPr>
        <w:ind w:left="1440" w:hanging="360"/>
      </w:pPr>
      <w:rPr>
        <w:rFonts w:ascii="Courier New" w:hAnsi="Courier New" w:cs="Courier New" w:hint="default"/>
      </w:rPr>
    </w:lvl>
    <w:lvl w:ilvl="2" w:tplc="B7FCCD80">
      <w:start w:val="1"/>
      <w:numFmt w:val="bullet"/>
      <w:lvlText w:val=""/>
      <w:lvlJc w:val="left"/>
      <w:pPr>
        <w:ind w:left="2160" w:hanging="360"/>
      </w:pPr>
      <w:rPr>
        <w:rFonts w:ascii="Wingdings" w:hAnsi="Wingdings" w:cs="Wingdings" w:hint="default"/>
      </w:rPr>
    </w:lvl>
    <w:lvl w:ilvl="3" w:tplc="1F320234">
      <w:start w:val="1"/>
      <w:numFmt w:val="bullet"/>
      <w:lvlText w:val=""/>
      <w:lvlJc w:val="left"/>
      <w:pPr>
        <w:ind w:left="2880" w:hanging="360"/>
      </w:pPr>
      <w:rPr>
        <w:rFonts w:ascii="Symbol" w:hAnsi="Symbol" w:cs="Symbol" w:hint="default"/>
      </w:rPr>
    </w:lvl>
    <w:lvl w:ilvl="4" w:tplc="D0DC1C30">
      <w:start w:val="1"/>
      <w:numFmt w:val="bullet"/>
      <w:lvlText w:val="o"/>
      <w:lvlJc w:val="left"/>
      <w:pPr>
        <w:ind w:left="3600" w:hanging="360"/>
      </w:pPr>
      <w:rPr>
        <w:rFonts w:ascii="Courier New" w:hAnsi="Courier New" w:cs="Courier New" w:hint="default"/>
      </w:rPr>
    </w:lvl>
    <w:lvl w:ilvl="5" w:tplc="BE64AD30">
      <w:start w:val="1"/>
      <w:numFmt w:val="bullet"/>
      <w:lvlText w:val=""/>
      <w:lvlJc w:val="left"/>
      <w:pPr>
        <w:ind w:left="4320" w:hanging="360"/>
      </w:pPr>
      <w:rPr>
        <w:rFonts w:ascii="Wingdings" w:hAnsi="Wingdings" w:cs="Wingdings" w:hint="default"/>
      </w:rPr>
    </w:lvl>
    <w:lvl w:ilvl="6" w:tplc="BF442108">
      <w:start w:val="1"/>
      <w:numFmt w:val="bullet"/>
      <w:lvlText w:val=""/>
      <w:lvlJc w:val="left"/>
      <w:pPr>
        <w:ind w:left="5040" w:hanging="360"/>
      </w:pPr>
      <w:rPr>
        <w:rFonts w:ascii="Symbol" w:hAnsi="Symbol" w:cs="Symbol" w:hint="default"/>
      </w:rPr>
    </w:lvl>
    <w:lvl w:ilvl="7" w:tplc="A1E41006">
      <w:start w:val="1"/>
      <w:numFmt w:val="bullet"/>
      <w:lvlText w:val="o"/>
      <w:lvlJc w:val="left"/>
      <w:pPr>
        <w:ind w:left="5760" w:hanging="360"/>
      </w:pPr>
      <w:rPr>
        <w:rFonts w:ascii="Courier New" w:hAnsi="Courier New" w:cs="Courier New" w:hint="default"/>
      </w:rPr>
    </w:lvl>
    <w:lvl w:ilvl="8" w:tplc="379A7BA0">
      <w:start w:val="1"/>
      <w:numFmt w:val="bullet"/>
      <w:lvlText w:val=""/>
      <w:lvlJc w:val="left"/>
      <w:pPr>
        <w:ind w:left="6480" w:hanging="360"/>
      </w:pPr>
      <w:rPr>
        <w:rFonts w:ascii="Wingdings" w:hAnsi="Wingdings" w:cs="Wingdings" w:hint="default"/>
      </w:rPr>
    </w:lvl>
  </w:abstractNum>
  <w:abstractNum w:abstractNumId="33" w15:restartNumberingAfterBreak="0">
    <w:nsid w:val="7AC65E86"/>
    <w:multiLevelType w:val="hybridMultilevel"/>
    <w:tmpl w:val="08DAD252"/>
    <w:lvl w:ilvl="0" w:tplc="0C02F026">
      <w:start w:val="1"/>
      <w:numFmt w:val="bullet"/>
      <w:lvlText w:val=""/>
      <w:lvlJc w:val="left"/>
      <w:pPr>
        <w:ind w:left="720" w:hanging="360"/>
      </w:pPr>
      <w:rPr>
        <w:rFonts w:ascii="Symbol" w:hAnsi="Symbol" w:cs="Symbol" w:hint="default"/>
        <w:sz w:val="18"/>
        <w:szCs w:val="18"/>
      </w:rPr>
    </w:lvl>
    <w:lvl w:ilvl="1" w:tplc="A7BA1E56">
      <w:start w:val="1"/>
      <w:numFmt w:val="bullet"/>
      <w:lvlText w:val="o"/>
      <w:lvlJc w:val="left"/>
      <w:pPr>
        <w:ind w:left="1440" w:hanging="360"/>
      </w:pPr>
      <w:rPr>
        <w:rFonts w:ascii="Courier New" w:hAnsi="Courier New" w:cs="Courier New" w:hint="default"/>
      </w:rPr>
    </w:lvl>
    <w:lvl w:ilvl="2" w:tplc="0B7E3428">
      <w:start w:val="1"/>
      <w:numFmt w:val="bullet"/>
      <w:lvlText w:val=""/>
      <w:lvlJc w:val="left"/>
      <w:pPr>
        <w:ind w:left="2160" w:hanging="360"/>
      </w:pPr>
      <w:rPr>
        <w:rFonts w:ascii="Wingdings" w:hAnsi="Wingdings" w:cs="Wingdings" w:hint="default"/>
      </w:rPr>
    </w:lvl>
    <w:lvl w:ilvl="3" w:tplc="4AFC37AE">
      <w:start w:val="1"/>
      <w:numFmt w:val="bullet"/>
      <w:lvlText w:val=""/>
      <w:lvlJc w:val="left"/>
      <w:pPr>
        <w:ind w:left="2880" w:hanging="360"/>
      </w:pPr>
      <w:rPr>
        <w:rFonts w:ascii="Symbol" w:hAnsi="Symbol" w:cs="Symbol" w:hint="default"/>
      </w:rPr>
    </w:lvl>
    <w:lvl w:ilvl="4" w:tplc="87A43E0A">
      <w:start w:val="1"/>
      <w:numFmt w:val="bullet"/>
      <w:lvlText w:val="o"/>
      <w:lvlJc w:val="left"/>
      <w:pPr>
        <w:ind w:left="3600" w:hanging="360"/>
      </w:pPr>
      <w:rPr>
        <w:rFonts w:ascii="Courier New" w:hAnsi="Courier New" w:cs="Courier New" w:hint="default"/>
      </w:rPr>
    </w:lvl>
    <w:lvl w:ilvl="5" w:tplc="748213B0">
      <w:start w:val="1"/>
      <w:numFmt w:val="bullet"/>
      <w:lvlText w:val=""/>
      <w:lvlJc w:val="left"/>
      <w:pPr>
        <w:ind w:left="4320" w:hanging="360"/>
      </w:pPr>
      <w:rPr>
        <w:rFonts w:ascii="Wingdings" w:hAnsi="Wingdings" w:cs="Wingdings" w:hint="default"/>
      </w:rPr>
    </w:lvl>
    <w:lvl w:ilvl="6" w:tplc="924AB61E">
      <w:start w:val="1"/>
      <w:numFmt w:val="bullet"/>
      <w:lvlText w:val=""/>
      <w:lvlJc w:val="left"/>
      <w:pPr>
        <w:ind w:left="5040" w:hanging="360"/>
      </w:pPr>
      <w:rPr>
        <w:rFonts w:ascii="Symbol" w:hAnsi="Symbol" w:cs="Symbol" w:hint="default"/>
      </w:rPr>
    </w:lvl>
    <w:lvl w:ilvl="7" w:tplc="3DAC4D58">
      <w:start w:val="1"/>
      <w:numFmt w:val="bullet"/>
      <w:lvlText w:val="o"/>
      <w:lvlJc w:val="left"/>
      <w:pPr>
        <w:ind w:left="5760" w:hanging="360"/>
      </w:pPr>
      <w:rPr>
        <w:rFonts w:ascii="Courier New" w:hAnsi="Courier New" w:cs="Courier New" w:hint="default"/>
      </w:rPr>
    </w:lvl>
    <w:lvl w:ilvl="8" w:tplc="7A2EB2D6">
      <w:start w:val="1"/>
      <w:numFmt w:val="bullet"/>
      <w:lvlText w:val=""/>
      <w:lvlJc w:val="left"/>
      <w:pPr>
        <w:ind w:left="6480" w:hanging="360"/>
      </w:pPr>
      <w:rPr>
        <w:rFonts w:ascii="Wingdings" w:hAnsi="Wingdings" w:cs="Wingdings" w:hint="default"/>
      </w:rPr>
    </w:lvl>
  </w:abstractNum>
  <w:abstractNum w:abstractNumId="34" w15:restartNumberingAfterBreak="0">
    <w:nsid w:val="7AFB3864"/>
    <w:multiLevelType w:val="hybridMultilevel"/>
    <w:tmpl w:val="4BDE0A26"/>
    <w:lvl w:ilvl="0" w:tplc="A13290DC">
      <w:start w:val="1"/>
      <w:numFmt w:val="bullet"/>
      <w:lvlText w:val=""/>
      <w:lvlJc w:val="left"/>
      <w:pPr>
        <w:ind w:left="720" w:hanging="360"/>
      </w:pPr>
      <w:rPr>
        <w:rFonts w:ascii="Symbol" w:hAnsi="Symbol" w:cs="Symbol" w:hint="default"/>
        <w:sz w:val="18"/>
        <w:szCs w:val="18"/>
      </w:rPr>
    </w:lvl>
    <w:lvl w:ilvl="1" w:tplc="B91E40AC">
      <w:start w:val="1"/>
      <w:numFmt w:val="bullet"/>
      <w:lvlText w:val="o"/>
      <w:lvlJc w:val="left"/>
      <w:pPr>
        <w:ind w:left="1440" w:hanging="360"/>
      </w:pPr>
      <w:rPr>
        <w:rFonts w:ascii="Courier New" w:hAnsi="Courier New" w:cs="Courier New" w:hint="default"/>
      </w:rPr>
    </w:lvl>
    <w:lvl w:ilvl="2" w:tplc="61C2A8D4">
      <w:start w:val="1"/>
      <w:numFmt w:val="bullet"/>
      <w:lvlText w:val=""/>
      <w:lvlJc w:val="left"/>
      <w:pPr>
        <w:ind w:left="2160" w:hanging="360"/>
      </w:pPr>
      <w:rPr>
        <w:rFonts w:ascii="Wingdings" w:hAnsi="Wingdings" w:cs="Wingdings" w:hint="default"/>
      </w:rPr>
    </w:lvl>
    <w:lvl w:ilvl="3" w:tplc="78CEF1F0">
      <w:start w:val="1"/>
      <w:numFmt w:val="bullet"/>
      <w:lvlText w:val=""/>
      <w:lvlJc w:val="left"/>
      <w:pPr>
        <w:ind w:left="2880" w:hanging="360"/>
      </w:pPr>
      <w:rPr>
        <w:rFonts w:ascii="Symbol" w:hAnsi="Symbol" w:cs="Symbol" w:hint="default"/>
      </w:rPr>
    </w:lvl>
    <w:lvl w:ilvl="4" w:tplc="2702D822">
      <w:start w:val="1"/>
      <w:numFmt w:val="bullet"/>
      <w:lvlText w:val="o"/>
      <w:lvlJc w:val="left"/>
      <w:pPr>
        <w:ind w:left="3600" w:hanging="360"/>
      </w:pPr>
      <w:rPr>
        <w:rFonts w:ascii="Courier New" w:hAnsi="Courier New" w:cs="Courier New" w:hint="default"/>
      </w:rPr>
    </w:lvl>
    <w:lvl w:ilvl="5" w:tplc="2354977A">
      <w:start w:val="1"/>
      <w:numFmt w:val="bullet"/>
      <w:lvlText w:val=""/>
      <w:lvlJc w:val="left"/>
      <w:pPr>
        <w:ind w:left="4320" w:hanging="360"/>
      </w:pPr>
      <w:rPr>
        <w:rFonts w:ascii="Wingdings" w:hAnsi="Wingdings" w:cs="Wingdings" w:hint="default"/>
      </w:rPr>
    </w:lvl>
    <w:lvl w:ilvl="6" w:tplc="B25ADA02">
      <w:start w:val="1"/>
      <w:numFmt w:val="bullet"/>
      <w:lvlText w:val=""/>
      <w:lvlJc w:val="left"/>
      <w:pPr>
        <w:ind w:left="5040" w:hanging="360"/>
      </w:pPr>
      <w:rPr>
        <w:rFonts w:ascii="Symbol" w:hAnsi="Symbol" w:cs="Symbol" w:hint="default"/>
      </w:rPr>
    </w:lvl>
    <w:lvl w:ilvl="7" w:tplc="FB20B752">
      <w:start w:val="1"/>
      <w:numFmt w:val="bullet"/>
      <w:lvlText w:val="o"/>
      <w:lvlJc w:val="left"/>
      <w:pPr>
        <w:ind w:left="5760" w:hanging="360"/>
      </w:pPr>
      <w:rPr>
        <w:rFonts w:ascii="Courier New" w:hAnsi="Courier New" w:cs="Courier New" w:hint="default"/>
      </w:rPr>
    </w:lvl>
    <w:lvl w:ilvl="8" w:tplc="4418AAA2">
      <w:start w:val="1"/>
      <w:numFmt w:val="bullet"/>
      <w:lvlText w:val=""/>
      <w:lvlJc w:val="left"/>
      <w:pPr>
        <w:ind w:left="6480" w:hanging="360"/>
      </w:pPr>
      <w:rPr>
        <w:rFonts w:ascii="Wingdings" w:hAnsi="Wingdings" w:cs="Wingdings" w:hint="default"/>
      </w:rPr>
    </w:lvl>
  </w:abstractNum>
  <w:num w:numId="1" w16cid:durableId="2089383888">
    <w:abstractNumId w:val="26"/>
  </w:num>
  <w:num w:numId="2" w16cid:durableId="1600259389">
    <w:abstractNumId w:val="28"/>
  </w:num>
  <w:num w:numId="3" w16cid:durableId="1542595076">
    <w:abstractNumId w:val="30"/>
  </w:num>
  <w:num w:numId="4" w16cid:durableId="1579442300">
    <w:abstractNumId w:val="27"/>
  </w:num>
  <w:num w:numId="5" w16cid:durableId="714936223">
    <w:abstractNumId w:val="16"/>
  </w:num>
  <w:num w:numId="6" w16cid:durableId="1864322961">
    <w:abstractNumId w:val="14"/>
  </w:num>
  <w:num w:numId="7" w16cid:durableId="1514612935">
    <w:abstractNumId w:val="23"/>
  </w:num>
  <w:num w:numId="8" w16cid:durableId="3939330">
    <w:abstractNumId w:val="17"/>
  </w:num>
  <w:num w:numId="9" w16cid:durableId="1221945727">
    <w:abstractNumId w:val="0"/>
  </w:num>
  <w:num w:numId="10" w16cid:durableId="1099985853">
    <w:abstractNumId w:val="3"/>
  </w:num>
  <w:num w:numId="11" w16cid:durableId="1410078217">
    <w:abstractNumId w:val="32"/>
  </w:num>
  <w:num w:numId="12" w16cid:durableId="1700667767">
    <w:abstractNumId w:val="31"/>
  </w:num>
  <w:num w:numId="13" w16cid:durableId="1311595817">
    <w:abstractNumId w:val="4"/>
  </w:num>
  <w:num w:numId="14" w16cid:durableId="966010539">
    <w:abstractNumId w:val="12"/>
  </w:num>
  <w:num w:numId="15" w16cid:durableId="170681621">
    <w:abstractNumId w:val="19"/>
  </w:num>
  <w:num w:numId="16" w16cid:durableId="623997447">
    <w:abstractNumId w:val="2"/>
  </w:num>
  <w:num w:numId="17" w16cid:durableId="466508870">
    <w:abstractNumId w:val="20"/>
  </w:num>
  <w:num w:numId="18" w16cid:durableId="123282535">
    <w:abstractNumId w:val="34"/>
  </w:num>
  <w:num w:numId="19" w16cid:durableId="1015809522">
    <w:abstractNumId w:val="29"/>
  </w:num>
  <w:num w:numId="20" w16cid:durableId="989287437">
    <w:abstractNumId w:val="18"/>
  </w:num>
  <w:num w:numId="21" w16cid:durableId="127287100">
    <w:abstractNumId w:val="8"/>
  </w:num>
  <w:num w:numId="22" w16cid:durableId="1616674406">
    <w:abstractNumId w:val="1"/>
  </w:num>
  <w:num w:numId="23" w16cid:durableId="1029188725">
    <w:abstractNumId w:val="25"/>
  </w:num>
  <w:num w:numId="24" w16cid:durableId="2044595047">
    <w:abstractNumId w:val="11"/>
  </w:num>
  <w:num w:numId="25" w16cid:durableId="242375575">
    <w:abstractNumId w:val="10"/>
  </w:num>
  <w:num w:numId="26" w16cid:durableId="2057464295">
    <w:abstractNumId w:val="33"/>
  </w:num>
  <w:num w:numId="27" w16cid:durableId="215817658">
    <w:abstractNumId w:val="13"/>
  </w:num>
  <w:num w:numId="28" w16cid:durableId="486479599">
    <w:abstractNumId w:val="5"/>
  </w:num>
  <w:num w:numId="29" w16cid:durableId="376203745">
    <w:abstractNumId w:val="21"/>
  </w:num>
  <w:num w:numId="30" w16cid:durableId="731541115">
    <w:abstractNumId w:val="22"/>
  </w:num>
  <w:num w:numId="31" w16cid:durableId="785540960">
    <w:abstractNumId w:val="9"/>
  </w:num>
  <w:num w:numId="32" w16cid:durableId="1565146123">
    <w:abstractNumId w:val="6"/>
  </w:num>
  <w:num w:numId="33" w16cid:durableId="1068531595">
    <w:abstractNumId w:val="24"/>
  </w:num>
  <w:num w:numId="34" w16cid:durableId="574778960">
    <w:abstractNumId w:val="7"/>
  </w:num>
  <w:num w:numId="35" w16cid:durableId="15661382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6CF5"/>
    <w:rsid w:val="00097F4A"/>
    <w:rsid w:val="000C5527"/>
    <w:rsid w:val="000D00BF"/>
    <w:rsid w:val="000E76C6"/>
    <w:rsid w:val="00127127"/>
    <w:rsid w:val="00134892"/>
    <w:rsid w:val="0014237D"/>
    <w:rsid w:val="00197ED0"/>
    <w:rsid w:val="001D2102"/>
    <w:rsid w:val="00203E53"/>
    <w:rsid w:val="00204EDB"/>
    <w:rsid w:val="00222140"/>
    <w:rsid w:val="0024308E"/>
    <w:rsid w:val="002634AA"/>
    <w:rsid w:val="0026759A"/>
    <w:rsid w:val="00272632"/>
    <w:rsid w:val="00281A49"/>
    <w:rsid w:val="00294B6B"/>
    <w:rsid w:val="002D58B5"/>
    <w:rsid w:val="003309B1"/>
    <w:rsid w:val="0033249E"/>
    <w:rsid w:val="00337E4D"/>
    <w:rsid w:val="00343395"/>
    <w:rsid w:val="00375E12"/>
    <w:rsid w:val="003A1AA2"/>
    <w:rsid w:val="003F621B"/>
    <w:rsid w:val="004702FB"/>
    <w:rsid w:val="00471503"/>
    <w:rsid w:val="004744EF"/>
    <w:rsid w:val="00480C39"/>
    <w:rsid w:val="0049479E"/>
    <w:rsid w:val="004C578C"/>
    <w:rsid w:val="004D2F9F"/>
    <w:rsid w:val="004F2927"/>
    <w:rsid w:val="0052142A"/>
    <w:rsid w:val="005302A2"/>
    <w:rsid w:val="0053510E"/>
    <w:rsid w:val="005423BF"/>
    <w:rsid w:val="00585084"/>
    <w:rsid w:val="005A6D1A"/>
    <w:rsid w:val="005B1BC9"/>
    <w:rsid w:val="005B6195"/>
    <w:rsid w:val="006347C3"/>
    <w:rsid w:val="006975C6"/>
    <w:rsid w:val="006A4CB8"/>
    <w:rsid w:val="006A5918"/>
    <w:rsid w:val="006A6999"/>
    <w:rsid w:val="006B1E31"/>
    <w:rsid w:val="006B2936"/>
    <w:rsid w:val="006F1DA5"/>
    <w:rsid w:val="007109D5"/>
    <w:rsid w:val="00756D0F"/>
    <w:rsid w:val="00785F39"/>
    <w:rsid w:val="007C3EA0"/>
    <w:rsid w:val="007D6FB3"/>
    <w:rsid w:val="007E0E83"/>
    <w:rsid w:val="008114E1"/>
    <w:rsid w:val="008278F5"/>
    <w:rsid w:val="008B72CE"/>
    <w:rsid w:val="00930868"/>
    <w:rsid w:val="00960022"/>
    <w:rsid w:val="00A01888"/>
    <w:rsid w:val="00A05F17"/>
    <w:rsid w:val="00A52459"/>
    <w:rsid w:val="00AF7FB0"/>
    <w:rsid w:val="00B05771"/>
    <w:rsid w:val="00B169F3"/>
    <w:rsid w:val="00B56757"/>
    <w:rsid w:val="00B641A2"/>
    <w:rsid w:val="00B757D1"/>
    <w:rsid w:val="00B93434"/>
    <w:rsid w:val="00BA7809"/>
    <w:rsid w:val="00BC2D61"/>
    <w:rsid w:val="00BE5271"/>
    <w:rsid w:val="00C02EF0"/>
    <w:rsid w:val="00C125C6"/>
    <w:rsid w:val="00C24613"/>
    <w:rsid w:val="00C27734"/>
    <w:rsid w:val="00C315C9"/>
    <w:rsid w:val="00C4793C"/>
    <w:rsid w:val="00C70E27"/>
    <w:rsid w:val="00CD6E25"/>
    <w:rsid w:val="00D379CF"/>
    <w:rsid w:val="00D60A0B"/>
    <w:rsid w:val="00D7467F"/>
    <w:rsid w:val="00D7502A"/>
    <w:rsid w:val="00D84528"/>
    <w:rsid w:val="00D931BF"/>
    <w:rsid w:val="00DD2FA1"/>
    <w:rsid w:val="00E0561A"/>
    <w:rsid w:val="00E55B9D"/>
    <w:rsid w:val="00E65C3C"/>
    <w:rsid w:val="00E87A3D"/>
    <w:rsid w:val="00EA68DC"/>
    <w:rsid w:val="00ED41BC"/>
    <w:rsid w:val="00EF3AE5"/>
    <w:rsid w:val="00F33126"/>
    <w:rsid w:val="00F3659C"/>
    <w:rsid w:val="00F55F61"/>
    <w:rsid w:val="00F851F3"/>
    <w:rsid w:val="00FA2544"/>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AF71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aliases w:val="hh1,H1,SKLOP_AZ"/>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aliases w:val="hh1 Znak,H1 Znak,SKLOP_AZ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2604">
      <w:bodyDiv w:val="1"/>
      <w:marLeft w:val="0"/>
      <w:marRight w:val="0"/>
      <w:marTop w:val="0"/>
      <w:marBottom w:val="0"/>
      <w:divBdr>
        <w:top w:val="none" w:sz="0" w:space="0" w:color="auto"/>
        <w:left w:val="none" w:sz="0" w:space="0" w:color="auto"/>
        <w:bottom w:val="none" w:sz="0" w:space="0" w:color="auto"/>
        <w:right w:val="none" w:sz="0" w:space="0" w:color="auto"/>
      </w:divBdr>
    </w:div>
    <w:div w:id="90518395">
      <w:bodyDiv w:val="1"/>
      <w:marLeft w:val="0"/>
      <w:marRight w:val="0"/>
      <w:marTop w:val="0"/>
      <w:marBottom w:val="0"/>
      <w:divBdr>
        <w:top w:val="none" w:sz="0" w:space="0" w:color="auto"/>
        <w:left w:val="none" w:sz="0" w:space="0" w:color="auto"/>
        <w:bottom w:val="none" w:sz="0" w:space="0" w:color="auto"/>
        <w:right w:val="none" w:sz="0" w:space="0" w:color="auto"/>
      </w:divBdr>
    </w:div>
    <w:div w:id="96677054">
      <w:bodyDiv w:val="1"/>
      <w:marLeft w:val="0"/>
      <w:marRight w:val="0"/>
      <w:marTop w:val="0"/>
      <w:marBottom w:val="0"/>
      <w:divBdr>
        <w:top w:val="none" w:sz="0" w:space="0" w:color="auto"/>
        <w:left w:val="none" w:sz="0" w:space="0" w:color="auto"/>
        <w:bottom w:val="none" w:sz="0" w:space="0" w:color="auto"/>
        <w:right w:val="none" w:sz="0" w:space="0" w:color="auto"/>
      </w:divBdr>
    </w:div>
    <w:div w:id="138689038">
      <w:bodyDiv w:val="1"/>
      <w:marLeft w:val="0"/>
      <w:marRight w:val="0"/>
      <w:marTop w:val="0"/>
      <w:marBottom w:val="0"/>
      <w:divBdr>
        <w:top w:val="none" w:sz="0" w:space="0" w:color="auto"/>
        <w:left w:val="none" w:sz="0" w:space="0" w:color="auto"/>
        <w:bottom w:val="none" w:sz="0" w:space="0" w:color="auto"/>
        <w:right w:val="none" w:sz="0" w:space="0" w:color="auto"/>
      </w:divBdr>
    </w:div>
    <w:div w:id="201672430">
      <w:bodyDiv w:val="1"/>
      <w:marLeft w:val="0"/>
      <w:marRight w:val="0"/>
      <w:marTop w:val="0"/>
      <w:marBottom w:val="0"/>
      <w:divBdr>
        <w:top w:val="none" w:sz="0" w:space="0" w:color="auto"/>
        <w:left w:val="none" w:sz="0" w:space="0" w:color="auto"/>
        <w:bottom w:val="none" w:sz="0" w:space="0" w:color="auto"/>
        <w:right w:val="none" w:sz="0" w:space="0" w:color="auto"/>
      </w:divBdr>
    </w:div>
    <w:div w:id="256061928">
      <w:bodyDiv w:val="1"/>
      <w:marLeft w:val="0"/>
      <w:marRight w:val="0"/>
      <w:marTop w:val="0"/>
      <w:marBottom w:val="0"/>
      <w:divBdr>
        <w:top w:val="none" w:sz="0" w:space="0" w:color="auto"/>
        <w:left w:val="none" w:sz="0" w:space="0" w:color="auto"/>
        <w:bottom w:val="none" w:sz="0" w:space="0" w:color="auto"/>
        <w:right w:val="none" w:sz="0" w:space="0" w:color="auto"/>
      </w:divBdr>
    </w:div>
    <w:div w:id="258880597">
      <w:bodyDiv w:val="1"/>
      <w:marLeft w:val="0"/>
      <w:marRight w:val="0"/>
      <w:marTop w:val="0"/>
      <w:marBottom w:val="0"/>
      <w:divBdr>
        <w:top w:val="none" w:sz="0" w:space="0" w:color="auto"/>
        <w:left w:val="none" w:sz="0" w:space="0" w:color="auto"/>
        <w:bottom w:val="none" w:sz="0" w:space="0" w:color="auto"/>
        <w:right w:val="none" w:sz="0" w:space="0" w:color="auto"/>
      </w:divBdr>
    </w:div>
    <w:div w:id="31322187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11969628">
      <w:bodyDiv w:val="1"/>
      <w:marLeft w:val="0"/>
      <w:marRight w:val="0"/>
      <w:marTop w:val="0"/>
      <w:marBottom w:val="0"/>
      <w:divBdr>
        <w:top w:val="none" w:sz="0" w:space="0" w:color="auto"/>
        <w:left w:val="none" w:sz="0" w:space="0" w:color="auto"/>
        <w:bottom w:val="none" w:sz="0" w:space="0" w:color="auto"/>
        <w:right w:val="none" w:sz="0" w:space="0" w:color="auto"/>
      </w:divBdr>
    </w:div>
    <w:div w:id="439762875">
      <w:bodyDiv w:val="1"/>
      <w:marLeft w:val="0"/>
      <w:marRight w:val="0"/>
      <w:marTop w:val="0"/>
      <w:marBottom w:val="0"/>
      <w:divBdr>
        <w:top w:val="none" w:sz="0" w:space="0" w:color="auto"/>
        <w:left w:val="none" w:sz="0" w:space="0" w:color="auto"/>
        <w:bottom w:val="none" w:sz="0" w:space="0" w:color="auto"/>
        <w:right w:val="none" w:sz="0" w:space="0" w:color="auto"/>
      </w:divBdr>
    </w:div>
    <w:div w:id="498428626">
      <w:bodyDiv w:val="1"/>
      <w:marLeft w:val="0"/>
      <w:marRight w:val="0"/>
      <w:marTop w:val="0"/>
      <w:marBottom w:val="0"/>
      <w:divBdr>
        <w:top w:val="none" w:sz="0" w:space="0" w:color="auto"/>
        <w:left w:val="none" w:sz="0" w:space="0" w:color="auto"/>
        <w:bottom w:val="none" w:sz="0" w:space="0" w:color="auto"/>
        <w:right w:val="none" w:sz="0" w:space="0" w:color="auto"/>
      </w:divBdr>
    </w:div>
    <w:div w:id="568662299">
      <w:bodyDiv w:val="1"/>
      <w:marLeft w:val="0"/>
      <w:marRight w:val="0"/>
      <w:marTop w:val="0"/>
      <w:marBottom w:val="0"/>
      <w:divBdr>
        <w:top w:val="none" w:sz="0" w:space="0" w:color="auto"/>
        <w:left w:val="none" w:sz="0" w:space="0" w:color="auto"/>
        <w:bottom w:val="none" w:sz="0" w:space="0" w:color="auto"/>
        <w:right w:val="none" w:sz="0" w:space="0" w:color="auto"/>
      </w:divBdr>
    </w:div>
    <w:div w:id="782265528">
      <w:bodyDiv w:val="1"/>
      <w:marLeft w:val="0"/>
      <w:marRight w:val="0"/>
      <w:marTop w:val="0"/>
      <w:marBottom w:val="0"/>
      <w:divBdr>
        <w:top w:val="none" w:sz="0" w:space="0" w:color="auto"/>
        <w:left w:val="none" w:sz="0" w:space="0" w:color="auto"/>
        <w:bottom w:val="none" w:sz="0" w:space="0" w:color="auto"/>
        <w:right w:val="none" w:sz="0" w:space="0" w:color="auto"/>
      </w:divBdr>
    </w:div>
    <w:div w:id="791050546">
      <w:bodyDiv w:val="1"/>
      <w:marLeft w:val="0"/>
      <w:marRight w:val="0"/>
      <w:marTop w:val="0"/>
      <w:marBottom w:val="0"/>
      <w:divBdr>
        <w:top w:val="none" w:sz="0" w:space="0" w:color="auto"/>
        <w:left w:val="none" w:sz="0" w:space="0" w:color="auto"/>
        <w:bottom w:val="none" w:sz="0" w:space="0" w:color="auto"/>
        <w:right w:val="none" w:sz="0" w:space="0" w:color="auto"/>
      </w:divBdr>
    </w:div>
    <w:div w:id="1007946457">
      <w:bodyDiv w:val="1"/>
      <w:marLeft w:val="0"/>
      <w:marRight w:val="0"/>
      <w:marTop w:val="0"/>
      <w:marBottom w:val="0"/>
      <w:divBdr>
        <w:top w:val="none" w:sz="0" w:space="0" w:color="auto"/>
        <w:left w:val="none" w:sz="0" w:space="0" w:color="auto"/>
        <w:bottom w:val="none" w:sz="0" w:space="0" w:color="auto"/>
        <w:right w:val="none" w:sz="0" w:space="0" w:color="auto"/>
      </w:divBdr>
    </w:div>
    <w:div w:id="1035156248">
      <w:bodyDiv w:val="1"/>
      <w:marLeft w:val="0"/>
      <w:marRight w:val="0"/>
      <w:marTop w:val="0"/>
      <w:marBottom w:val="0"/>
      <w:divBdr>
        <w:top w:val="none" w:sz="0" w:space="0" w:color="auto"/>
        <w:left w:val="none" w:sz="0" w:space="0" w:color="auto"/>
        <w:bottom w:val="none" w:sz="0" w:space="0" w:color="auto"/>
        <w:right w:val="none" w:sz="0" w:space="0" w:color="auto"/>
      </w:divBdr>
    </w:div>
    <w:div w:id="1075667765">
      <w:bodyDiv w:val="1"/>
      <w:marLeft w:val="0"/>
      <w:marRight w:val="0"/>
      <w:marTop w:val="0"/>
      <w:marBottom w:val="0"/>
      <w:divBdr>
        <w:top w:val="none" w:sz="0" w:space="0" w:color="auto"/>
        <w:left w:val="none" w:sz="0" w:space="0" w:color="auto"/>
        <w:bottom w:val="none" w:sz="0" w:space="0" w:color="auto"/>
        <w:right w:val="none" w:sz="0" w:space="0" w:color="auto"/>
      </w:divBdr>
    </w:div>
    <w:div w:id="1206992383">
      <w:bodyDiv w:val="1"/>
      <w:marLeft w:val="0"/>
      <w:marRight w:val="0"/>
      <w:marTop w:val="0"/>
      <w:marBottom w:val="0"/>
      <w:divBdr>
        <w:top w:val="none" w:sz="0" w:space="0" w:color="auto"/>
        <w:left w:val="none" w:sz="0" w:space="0" w:color="auto"/>
        <w:bottom w:val="none" w:sz="0" w:space="0" w:color="auto"/>
        <w:right w:val="none" w:sz="0" w:space="0" w:color="auto"/>
      </w:divBdr>
    </w:div>
    <w:div w:id="1310329389">
      <w:bodyDiv w:val="1"/>
      <w:marLeft w:val="0"/>
      <w:marRight w:val="0"/>
      <w:marTop w:val="0"/>
      <w:marBottom w:val="0"/>
      <w:divBdr>
        <w:top w:val="none" w:sz="0" w:space="0" w:color="auto"/>
        <w:left w:val="none" w:sz="0" w:space="0" w:color="auto"/>
        <w:bottom w:val="none" w:sz="0" w:space="0" w:color="auto"/>
        <w:right w:val="none" w:sz="0" w:space="0" w:color="auto"/>
      </w:divBdr>
    </w:div>
    <w:div w:id="1366099125">
      <w:bodyDiv w:val="1"/>
      <w:marLeft w:val="0"/>
      <w:marRight w:val="0"/>
      <w:marTop w:val="0"/>
      <w:marBottom w:val="0"/>
      <w:divBdr>
        <w:top w:val="none" w:sz="0" w:space="0" w:color="auto"/>
        <w:left w:val="none" w:sz="0" w:space="0" w:color="auto"/>
        <w:bottom w:val="none" w:sz="0" w:space="0" w:color="auto"/>
        <w:right w:val="none" w:sz="0" w:space="0" w:color="auto"/>
      </w:divBdr>
    </w:div>
    <w:div w:id="1457993356">
      <w:bodyDiv w:val="1"/>
      <w:marLeft w:val="0"/>
      <w:marRight w:val="0"/>
      <w:marTop w:val="0"/>
      <w:marBottom w:val="0"/>
      <w:divBdr>
        <w:top w:val="none" w:sz="0" w:space="0" w:color="auto"/>
        <w:left w:val="none" w:sz="0" w:space="0" w:color="auto"/>
        <w:bottom w:val="none" w:sz="0" w:space="0" w:color="auto"/>
        <w:right w:val="none" w:sz="0" w:space="0" w:color="auto"/>
      </w:divBdr>
    </w:div>
    <w:div w:id="1530414123">
      <w:bodyDiv w:val="1"/>
      <w:marLeft w:val="0"/>
      <w:marRight w:val="0"/>
      <w:marTop w:val="0"/>
      <w:marBottom w:val="0"/>
      <w:divBdr>
        <w:top w:val="none" w:sz="0" w:space="0" w:color="auto"/>
        <w:left w:val="none" w:sz="0" w:space="0" w:color="auto"/>
        <w:bottom w:val="none" w:sz="0" w:space="0" w:color="auto"/>
        <w:right w:val="none" w:sz="0" w:space="0" w:color="auto"/>
      </w:divBdr>
    </w:div>
    <w:div w:id="1581326388">
      <w:bodyDiv w:val="1"/>
      <w:marLeft w:val="0"/>
      <w:marRight w:val="0"/>
      <w:marTop w:val="0"/>
      <w:marBottom w:val="0"/>
      <w:divBdr>
        <w:top w:val="none" w:sz="0" w:space="0" w:color="auto"/>
        <w:left w:val="none" w:sz="0" w:space="0" w:color="auto"/>
        <w:bottom w:val="none" w:sz="0" w:space="0" w:color="auto"/>
        <w:right w:val="none" w:sz="0" w:space="0" w:color="auto"/>
      </w:divBdr>
    </w:div>
    <w:div w:id="1601915054">
      <w:bodyDiv w:val="1"/>
      <w:marLeft w:val="0"/>
      <w:marRight w:val="0"/>
      <w:marTop w:val="0"/>
      <w:marBottom w:val="0"/>
      <w:divBdr>
        <w:top w:val="none" w:sz="0" w:space="0" w:color="auto"/>
        <w:left w:val="none" w:sz="0" w:space="0" w:color="auto"/>
        <w:bottom w:val="none" w:sz="0" w:space="0" w:color="auto"/>
        <w:right w:val="none" w:sz="0" w:space="0" w:color="auto"/>
      </w:divBdr>
    </w:div>
    <w:div w:id="1625234426">
      <w:bodyDiv w:val="1"/>
      <w:marLeft w:val="0"/>
      <w:marRight w:val="0"/>
      <w:marTop w:val="0"/>
      <w:marBottom w:val="0"/>
      <w:divBdr>
        <w:top w:val="none" w:sz="0" w:space="0" w:color="auto"/>
        <w:left w:val="none" w:sz="0" w:space="0" w:color="auto"/>
        <w:bottom w:val="none" w:sz="0" w:space="0" w:color="auto"/>
        <w:right w:val="none" w:sz="0" w:space="0" w:color="auto"/>
      </w:divBdr>
    </w:div>
    <w:div w:id="1767730289">
      <w:bodyDiv w:val="1"/>
      <w:marLeft w:val="0"/>
      <w:marRight w:val="0"/>
      <w:marTop w:val="0"/>
      <w:marBottom w:val="0"/>
      <w:divBdr>
        <w:top w:val="none" w:sz="0" w:space="0" w:color="auto"/>
        <w:left w:val="none" w:sz="0" w:space="0" w:color="auto"/>
        <w:bottom w:val="none" w:sz="0" w:space="0" w:color="auto"/>
        <w:right w:val="none" w:sz="0" w:space="0" w:color="auto"/>
      </w:divBdr>
    </w:div>
    <w:div w:id="1866753439">
      <w:bodyDiv w:val="1"/>
      <w:marLeft w:val="0"/>
      <w:marRight w:val="0"/>
      <w:marTop w:val="0"/>
      <w:marBottom w:val="0"/>
      <w:divBdr>
        <w:top w:val="none" w:sz="0" w:space="0" w:color="auto"/>
        <w:left w:val="none" w:sz="0" w:space="0" w:color="auto"/>
        <w:bottom w:val="none" w:sz="0" w:space="0" w:color="auto"/>
        <w:right w:val="none" w:sz="0" w:space="0" w:color="auto"/>
      </w:divBdr>
    </w:div>
    <w:div w:id="1893492043">
      <w:bodyDiv w:val="1"/>
      <w:marLeft w:val="0"/>
      <w:marRight w:val="0"/>
      <w:marTop w:val="0"/>
      <w:marBottom w:val="0"/>
      <w:divBdr>
        <w:top w:val="none" w:sz="0" w:space="0" w:color="auto"/>
        <w:left w:val="none" w:sz="0" w:space="0" w:color="auto"/>
        <w:bottom w:val="none" w:sz="0" w:space="0" w:color="auto"/>
        <w:right w:val="none" w:sz="0" w:space="0" w:color="auto"/>
      </w:divBdr>
    </w:div>
    <w:div w:id="1912499944">
      <w:bodyDiv w:val="1"/>
      <w:marLeft w:val="0"/>
      <w:marRight w:val="0"/>
      <w:marTop w:val="0"/>
      <w:marBottom w:val="0"/>
      <w:divBdr>
        <w:top w:val="none" w:sz="0" w:space="0" w:color="auto"/>
        <w:left w:val="none" w:sz="0" w:space="0" w:color="auto"/>
        <w:bottom w:val="none" w:sz="0" w:space="0" w:color="auto"/>
        <w:right w:val="none" w:sz="0" w:space="0" w:color="auto"/>
      </w:divBdr>
    </w:div>
    <w:div w:id="2083136444">
      <w:bodyDiv w:val="1"/>
      <w:marLeft w:val="0"/>
      <w:marRight w:val="0"/>
      <w:marTop w:val="0"/>
      <w:marBottom w:val="0"/>
      <w:divBdr>
        <w:top w:val="none" w:sz="0" w:space="0" w:color="auto"/>
        <w:left w:val="none" w:sz="0" w:space="0" w:color="auto"/>
        <w:bottom w:val="none" w:sz="0" w:space="0" w:color="auto"/>
        <w:right w:val="none" w:sz="0" w:space="0" w:color="auto"/>
      </w:divBdr>
    </w:div>
    <w:div w:id="2137796851">
      <w:bodyDiv w:val="1"/>
      <w:marLeft w:val="0"/>
      <w:marRight w:val="0"/>
      <w:marTop w:val="0"/>
      <w:marBottom w:val="0"/>
      <w:divBdr>
        <w:top w:val="none" w:sz="0" w:space="0" w:color="auto"/>
        <w:left w:val="none" w:sz="0" w:space="0" w:color="auto"/>
        <w:bottom w:val="none" w:sz="0" w:space="0" w:color="auto"/>
        <w:right w:val="none" w:sz="0" w:space="0" w:color="auto"/>
      </w:divBdr>
    </w:div>
    <w:div w:id="214508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44</Pages>
  <Words>14470</Words>
  <Characters>82482</Characters>
  <Application>Microsoft Office Word</Application>
  <DocSecurity>0</DocSecurity>
  <Lines>687</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15</cp:revision>
  <cp:lastPrinted>2024-11-26T11:46:00Z</cp:lastPrinted>
  <dcterms:created xsi:type="dcterms:W3CDTF">2024-08-23T07:26:00Z</dcterms:created>
  <dcterms:modified xsi:type="dcterms:W3CDTF">2024-11-26T11:58:00Z</dcterms:modified>
</cp:coreProperties>
</file>