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840F1" w14:textId="77777777" w:rsidR="009A3B7A" w:rsidRPr="004C38FF" w:rsidRDefault="009A3B7A" w:rsidP="00803FFF">
      <w:pPr>
        <w:widowControl w:val="0"/>
        <w:autoSpaceDE w:val="0"/>
        <w:autoSpaceDN w:val="0"/>
        <w:adjustRightInd w:val="0"/>
        <w:spacing w:line="213" w:lineRule="exact"/>
        <w:ind w:right="425"/>
        <w:jc w:val="center"/>
        <w:rPr>
          <w:rFonts w:asciiTheme="minorHAnsi" w:hAnsiTheme="minorHAnsi" w:cstheme="minorHAnsi"/>
          <w:color w:val="000000"/>
        </w:rPr>
      </w:pPr>
    </w:p>
    <w:p w14:paraId="24C007BD" w14:textId="77777777" w:rsidR="009A3B7A" w:rsidRPr="004C38FF" w:rsidRDefault="009A3B7A" w:rsidP="009A3B7A">
      <w:pPr>
        <w:widowControl w:val="0"/>
        <w:autoSpaceDE w:val="0"/>
        <w:autoSpaceDN w:val="0"/>
        <w:adjustRightInd w:val="0"/>
        <w:spacing w:line="213" w:lineRule="exact"/>
        <w:ind w:left="4040"/>
        <w:jc w:val="center"/>
        <w:rPr>
          <w:rFonts w:asciiTheme="minorHAnsi" w:hAnsiTheme="minorHAnsi" w:cstheme="minorHAnsi"/>
          <w:color w:val="000000"/>
        </w:rPr>
      </w:pPr>
    </w:p>
    <w:p w14:paraId="19303596" w14:textId="56439790" w:rsidR="00146978" w:rsidRPr="004C38FF" w:rsidRDefault="00866E23" w:rsidP="00146978">
      <w:pPr>
        <w:widowControl w:val="0"/>
        <w:autoSpaceDE w:val="0"/>
        <w:autoSpaceDN w:val="0"/>
        <w:adjustRightInd w:val="0"/>
        <w:spacing w:line="360" w:lineRule="auto"/>
        <w:ind w:left="284"/>
        <w:jc w:val="center"/>
        <w:rPr>
          <w:rFonts w:asciiTheme="minorHAnsi" w:hAnsiTheme="minorHAnsi" w:cstheme="minorHAnsi"/>
          <w:noProof/>
        </w:rPr>
      </w:pPr>
      <w:r w:rsidRPr="004C38FF">
        <w:rPr>
          <w:rFonts w:asciiTheme="minorHAnsi" w:hAnsiTheme="minorHAnsi" w:cstheme="minorHAnsi"/>
          <w:noProof/>
        </w:rPr>
        <w:drawing>
          <wp:inline distT="0" distB="0" distL="0" distR="0" wp14:anchorId="02B8DA84" wp14:editId="3599B197">
            <wp:extent cx="3776345" cy="1134745"/>
            <wp:effectExtent l="0" t="0" r="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6345" cy="1134745"/>
                    </a:xfrm>
                    <a:prstGeom prst="rect">
                      <a:avLst/>
                    </a:prstGeom>
                    <a:noFill/>
                    <a:ln>
                      <a:noFill/>
                    </a:ln>
                  </pic:spPr>
                </pic:pic>
              </a:graphicData>
            </a:graphic>
          </wp:inline>
        </w:drawing>
      </w:r>
    </w:p>
    <w:p w14:paraId="75F5B240" w14:textId="569EE294" w:rsidR="009A3B7A" w:rsidRPr="004C38FF" w:rsidRDefault="009A3B7A" w:rsidP="009A3B7A">
      <w:pPr>
        <w:pStyle w:val="Telobesedila2"/>
        <w:jc w:val="center"/>
        <w:rPr>
          <w:rFonts w:asciiTheme="minorHAnsi" w:hAnsiTheme="minorHAnsi" w:cstheme="minorHAnsi"/>
        </w:rPr>
      </w:pPr>
    </w:p>
    <w:p w14:paraId="6DC44439" w14:textId="77777777" w:rsidR="009A3B7A" w:rsidRPr="004C38FF" w:rsidRDefault="009A3B7A" w:rsidP="009A3B7A">
      <w:pPr>
        <w:jc w:val="center"/>
        <w:rPr>
          <w:rFonts w:asciiTheme="minorHAnsi" w:hAnsiTheme="minorHAnsi" w:cstheme="minorHAnsi"/>
        </w:rPr>
      </w:pPr>
    </w:p>
    <w:p w14:paraId="1D7A2C08" w14:textId="77777777" w:rsidR="009A3B7A" w:rsidRPr="004C38FF" w:rsidRDefault="009A3B7A" w:rsidP="009A3B7A">
      <w:pPr>
        <w:jc w:val="center"/>
        <w:rPr>
          <w:rFonts w:asciiTheme="minorHAnsi" w:hAnsiTheme="minorHAnsi" w:cstheme="minorHAnsi"/>
        </w:rPr>
      </w:pPr>
    </w:p>
    <w:p w14:paraId="72F7E2FB" w14:textId="77777777" w:rsidR="009A3B7A" w:rsidRPr="004C38FF" w:rsidRDefault="009A3B7A" w:rsidP="009A3B7A">
      <w:pPr>
        <w:jc w:val="center"/>
        <w:rPr>
          <w:rFonts w:asciiTheme="minorHAnsi" w:hAnsiTheme="minorHAnsi" w:cstheme="minorHAnsi"/>
        </w:rPr>
      </w:pPr>
    </w:p>
    <w:p w14:paraId="2ACB9A3E" w14:textId="77777777"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b/>
        </w:rPr>
      </w:pPr>
      <w:r w:rsidRPr="004C38FF">
        <w:rPr>
          <w:rFonts w:asciiTheme="minorHAnsi" w:hAnsiTheme="minorHAnsi" w:cstheme="minorHAnsi"/>
          <w:b/>
        </w:rPr>
        <w:t>RAZPISNA DOKUMENTACIJA</w:t>
      </w:r>
    </w:p>
    <w:p w14:paraId="5FE8F518" w14:textId="0B901B8B"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b/>
        </w:rPr>
      </w:pPr>
      <w:r w:rsidRPr="004C38FF">
        <w:rPr>
          <w:rFonts w:asciiTheme="minorHAnsi" w:hAnsiTheme="minorHAnsi" w:cstheme="minorHAnsi"/>
          <w:b/>
        </w:rPr>
        <w:t xml:space="preserve">z oznako </w:t>
      </w:r>
      <w:r w:rsidR="008606E4" w:rsidRPr="004C38FF">
        <w:rPr>
          <w:rFonts w:asciiTheme="minorHAnsi" w:hAnsiTheme="minorHAnsi" w:cstheme="minorHAnsi"/>
          <w:b/>
        </w:rPr>
        <w:t>BL</w:t>
      </w:r>
      <w:r w:rsidR="00F61A8A" w:rsidRPr="004C38FF">
        <w:rPr>
          <w:rFonts w:asciiTheme="minorHAnsi" w:hAnsiTheme="minorHAnsi" w:cstheme="minorHAnsi"/>
          <w:b/>
        </w:rPr>
        <w:t>-</w:t>
      </w:r>
      <w:r w:rsidR="008606E4" w:rsidRPr="004C38FF">
        <w:rPr>
          <w:rFonts w:asciiTheme="minorHAnsi" w:hAnsiTheme="minorHAnsi" w:cstheme="minorHAnsi"/>
          <w:b/>
        </w:rPr>
        <w:t>3</w:t>
      </w:r>
      <w:r w:rsidR="00F61A8A" w:rsidRPr="004C38FF">
        <w:rPr>
          <w:rFonts w:asciiTheme="minorHAnsi" w:hAnsiTheme="minorHAnsi" w:cstheme="minorHAnsi"/>
          <w:b/>
        </w:rPr>
        <w:t>/20</w:t>
      </w:r>
      <w:r w:rsidR="00C1354A" w:rsidRPr="004C38FF">
        <w:rPr>
          <w:rFonts w:asciiTheme="minorHAnsi" w:hAnsiTheme="minorHAnsi" w:cstheme="minorHAnsi"/>
          <w:b/>
        </w:rPr>
        <w:t>2</w:t>
      </w:r>
      <w:r w:rsidR="00910D98" w:rsidRPr="004C38FF">
        <w:rPr>
          <w:rFonts w:asciiTheme="minorHAnsi" w:hAnsiTheme="minorHAnsi" w:cstheme="minorHAnsi"/>
          <w:b/>
        </w:rPr>
        <w:t>4</w:t>
      </w:r>
    </w:p>
    <w:p w14:paraId="070F78E2" w14:textId="77777777"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b/>
        </w:rPr>
      </w:pPr>
    </w:p>
    <w:p w14:paraId="779D1D70" w14:textId="09EAD704" w:rsidR="002B11A3" w:rsidRPr="004C38FF" w:rsidRDefault="002B11A3" w:rsidP="002B11A3">
      <w:pPr>
        <w:pBdr>
          <w:top w:val="thinThickLargeGap" w:sz="24" w:space="1" w:color="auto"/>
          <w:left w:val="thinThickLargeGap" w:sz="24" w:space="0" w:color="auto"/>
          <w:bottom w:val="thickThinLargeGap" w:sz="24" w:space="1" w:color="auto"/>
          <w:right w:val="thickThinLargeGap" w:sz="24" w:space="4" w:color="auto"/>
        </w:pBdr>
        <w:shd w:val="clear" w:color="auto" w:fill="E6E6E6"/>
        <w:jc w:val="center"/>
        <w:rPr>
          <w:rFonts w:asciiTheme="minorHAnsi" w:hAnsiTheme="minorHAnsi" w:cstheme="minorHAnsi"/>
        </w:rPr>
      </w:pPr>
      <w:r w:rsidRPr="004C38FF">
        <w:rPr>
          <w:rFonts w:asciiTheme="minorHAnsi" w:hAnsiTheme="minorHAnsi" w:cstheme="minorHAnsi"/>
        </w:rPr>
        <w:t xml:space="preserve">JAVNO NAROČILO </w:t>
      </w:r>
      <w:r w:rsidR="00894AC7" w:rsidRPr="004C38FF">
        <w:rPr>
          <w:rFonts w:asciiTheme="minorHAnsi" w:hAnsiTheme="minorHAnsi" w:cstheme="minorHAnsi"/>
        </w:rPr>
        <w:t>MALE VREDNOSTI</w:t>
      </w:r>
    </w:p>
    <w:p w14:paraId="617F3963" w14:textId="77777777" w:rsidR="009A3B7A" w:rsidRPr="004C38FF" w:rsidRDefault="009A3B7A" w:rsidP="009A3B7A">
      <w:pPr>
        <w:jc w:val="center"/>
        <w:rPr>
          <w:rFonts w:asciiTheme="minorHAnsi" w:hAnsiTheme="minorHAnsi" w:cstheme="minorHAnsi"/>
        </w:rPr>
      </w:pPr>
    </w:p>
    <w:p w14:paraId="68C973CA" w14:textId="77777777" w:rsidR="009A3B7A" w:rsidRPr="004C38FF" w:rsidRDefault="009A3B7A" w:rsidP="009A3B7A">
      <w:pPr>
        <w:jc w:val="center"/>
        <w:rPr>
          <w:rFonts w:asciiTheme="minorHAnsi" w:hAnsiTheme="minorHAnsi" w:cstheme="minorHAnsi"/>
        </w:rPr>
      </w:pPr>
    </w:p>
    <w:p w14:paraId="136BEAA5" w14:textId="77777777" w:rsidR="009A3B7A" w:rsidRPr="004C38FF" w:rsidRDefault="009A3B7A" w:rsidP="009A3B7A">
      <w:pPr>
        <w:jc w:val="center"/>
        <w:rPr>
          <w:rFonts w:asciiTheme="minorHAnsi" w:hAnsiTheme="minorHAnsi" w:cstheme="minorHAnsi"/>
        </w:rPr>
      </w:pPr>
    </w:p>
    <w:p w14:paraId="2E1582C0" w14:textId="77777777" w:rsidR="009A3B7A" w:rsidRPr="004C38FF" w:rsidRDefault="009A3B7A" w:rsidP="009A3B7A">
      <w:pPr>
        <w:jc w:val="center"/>
        <w:rPr>
          <w:rFonts w:asciiTheme="minorHAnsi" w:hAnsiTheme="minorHAnsi" w:cstheme="minorHAnsi"/>
        </w:rPr>
      </w:pPr>
    </w:p>
    <w:p w14:paraId="0A45CC2E" w14:textId="77777777" w:rsidR="009A3B7A" w:rsidRPr="004C38FF" w:rsidRDefault="009A3B7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r w:rsidRPr="004C38FF">
        <w:rPr>
          <w:rFonts w:asciiTheme="minorHAnsi" w:hAnsiTheme="minorHAnsi" w:cstheme="minorHAnsi"/>
          <w:b/>
          <w:bCs/>
          <w:color w:val="000000"/>
        </w:rPr>
        <w:t>PREDMET JAVNEGA NAROČILA</w:t>
      </w:r>
    </w:p>
    <w:p w14:paraId="32B6BEAE" w14:textId="77777777" w:rsidR="009A3B7A" w:rsidRPr="004C38FF" w:rsidRDefault="009A3B7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7BDD501" w14:textId="77777777" w:rsidR="00F70CEA" w:rsidRPr="004C38FF" w:rsidRDefault="00F70CE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38A15F41" w14:textId="77777777" w:rsidR="00F70CEA" w:rsidRPr="004C38FF" w:rsidRDefault="00F70CEA"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1D01CED" w14:textId="77777777" w:rsidR="00475E0D" w:rsidRPr="004C38FF" w:rsidRDefault="00475E0D" w:rsidP="00475E0D">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3E5AB68F" w14:textId="7F9E3256" w:rsidR="00C15860" w:rsidRPr="004C38FF" w:rsidRDefault="00FE623D"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r w:rsidRPr="004C38FF">
        <w:rPr>
          <w:rFonts w:asciiTheme="minorHAnsi" w:hAnsiTheme="minorHAnsi" w:cstheme="minorHAnsi"/>
          <w:b/>
          <w:bCs/>
          <w:color w:val="000000"/>
        </w:rPr>
        <w:t>DOBAVA PREKUCNIKA Z DVIGALOM</w:t>
      </w:r>
    </w:p>
    <w:p w14:paraId="1A94A2AC" w14:textId="77777777" w:rsidR="00C15860" w:rsidRPr="004C38FF" w:rsidRDefault="00C15860" w:rsidP="00146978">
      <w:pPr>
        <w:widowControl w:val="0"/>
        <w:tabs>
          <w:tab w:val="left" w:pos="9923"/>
        </w:tabs>
        <w:autoSpaceDE w:val="0"/>
        <w:autoSpaceDN w:val="0"/>
        <w:adjustRightInd w:val="0"/>
        <w:spacing w:line="386" w:lineRule="exact"/>
        <w:ind w:right="-15"/>
        <w:rPr>
          <w:rFonts w:asciiTheme="minorHAnsi" w:hAnsiTheme="minorHAnsi" w:cstheme="minorHAnsi"/>
          <w:b/>
          <w:bCs/>
          <w:color w:val="000000"/>
        </w:rPr>
      </w:pPr>
    </w:p>
    <w:p w14:paraId="53316F62"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A8AE6B5"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2DC17B02"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7298B99D" w14:textId="77777777" w:rsidR="00C15860" w:rsidRPr="004C38FF" w:rsidRDefault="00C15860" w:rsidP="009A3B7A">
      <w:pPr>
        <w:widowControl w:val="0"/>
        <w:tabs>
          <w:tab w:val="left" w:pos="9923"/>
        </w:tabs>
        <w:autoSpaceDE w:val="0"/>
        <w:autoSpaceDN w:val="0"/>
        <w:adjustRightInd w:val="0"/>
        <w:spacing w:line="386" w:lineRule="exact"/>
        <w:ind w:right="-15"/>
        <w:jc w:val="center"/>
        <w:rPr>
          <w:rFonts w:asciiTheme="minorHAnsi" w:hAnsiTheme="minorHAnsi" w:cstheme="minorHAnsi"/>
          <w:b/>
          <w:bCs/>
          <w:color w:val="000000"/>
        </w:rPr>
      </w:pPr>
    </w:p>
    <w:p w14:paraId="65C8571D"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3ACEDC38"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1F8039A6"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7A4D9C57"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06802A0E" w14:textId="77777777" w:rsidR="00866E23" w:rsidRPr="004C38FF" w:rsidRDefault="00866E23"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p>
    <w:p w14:paraId="6815BD96" w14:textId="4F3D5C75" w:rsidR="00DB3BD9" w:rsidRPr="004C38FF" w:rsidRDefault="00EA6052" w:rsidP="00EA6052">
      <w:pPr>
        <w:widowControl w:val="0"/>
        <w:tabs>
          <w:tab w:val="left" w:pos="9923"/>
        </w:tabs>
        <w:autoSpaceDE w:val="0"/>
        <w:autoSpaceDN w:val="0"/>
        <w:adjustRightInd w:val="0"/>
        <w:spacing w:line="386" w:lineRule="exact"/>
        <w:ind w:right="-15"/>
        <w:rPr>
          <w:rFonts w:asciiTheme="minorHAnsi" w:hAnsiTheme="minorHAnsi" w:cstheme="minorHAnsi"/>
          <w:bCs/>
          <w:color w:val="000000"/>
        </w:rPr>
      </w:pPr>
      <w:r w:rsidRPr="004C38FF">
        <w:rPr>
          <w:rFonts w:asciiTheme="minorHAnsi" w:hAnsiTheme="minorHAnsi" w:cstheme="minorHAnsi"/>
          <w:bCs/>
          <w:color w:val="000000"/>
        </w:rPr>
        <w:t xml:space="preserve">Murska Sobota, </w:t>
      </w:r>
      <w:r w:rsidR="005E2DBA" w:rsidRPr="004C38FF">
        <w:rPr>
          <w:rFonts w:asciiTheme="minorHAnsi" w:hAnsiTheme="minorHAnsi" w:cstheme="minorHAnsi"/>
          <w:bCs/>
          <w:color w:val="000000"/>
        </w:rPr>
        <w:t>november</w:t>
      </w:r>
      <w:r w:rsidR="0088402D" w:rsidRPr="004C38FF">
        <w:rPr>
          <w:rFonts w:asciiTheme="minorHAnsi" w:hAnsiTheme="minorHAnsi" w:cstheme="minorHAnsi"/>
          <w:bCs/>
          <w:color w:val="000000"/>
        </w:rPr>
        <w:t xml:space="preserve"> </w:t>
      </w:r>
      <w:r w:rsidR="00AC5130" w:rsidRPr="004C38FF">
        <w:rPr>
          <w:rFonts w:asciiTheme="minorHAnsi" w:hAnsiTheme="minorHAnsi" w:cstheme="minorHAnsi"/>
          <w:bCs/>
          <w:color w:val="000000"/>
        </w:rPr>
        <w:t>20</w:t>
      </w:r>
      <w:r w:rsidR="00A73E63" w:rsidRPr="004C38FF">
        <w:rPr>
          <w:rFonts w:asciiTheme="minorHAnsi" w:hAnsiTheme="minorHAnsi" w:cstheme="minorHAnsi"/>
          <w:bCs/>
          <w:color w:val="000000"/>
        </w:rPr>
        <w:t>2</w:t>
      </w:r>
      <w:r w:rsidR="006C590F" w:rsidRPr="004C38FF">
        <w:rPr>
          <w:rFonts w:asciiTheme="minorHAnsi" w:hAnsiTheme="minorHAnsi" w:cstheme="minorHAnsi"/>
          <w:bCs/>
          <w:color w:val="000000"/>
        </w:rPr>
        <w:t>4</w:t>
      </w:r>
    </w:p>
    <w:p w14:paraId="3ED64CCA" w14:textId="77777777" w:rsidR="00C6712D" w:rsidRPr="004C38FF" w:rsidRDefault="00C6712D">
      <w:pPr>
        <w:rPr>
          <w:rFonts w:asciiTheme="minorHAnsi" w:hAnsiTheme="minorHAnsi" w:cstheme="minorHAnsi"/>
          <w:b/>
        </w:rPr>
      </w:pPr>
    </w:p>
    <w:p w14:paraId="0D59A5D7" w14:textId="77777777" w:rsidR="0039164A" w:rsidRPr="004C38FF" w:rsidRDefault="0039164A">
      <w:pPr>
        <w:rPr>
          <w:rFonts w:asciiTheme="minorHAnsi" w:hAnsiTheme="minorHAnsi" w:cstheme="minorHAnsi"/>
          <w:b/>
        </w:rPr>
        <w:sectPr w:rsidR="0039164A" w:rsidRPr="004C38FF" w:rsidSect="00803FFF">
          <w:footerReference w:type="even" r:id="rId9"/>
          <w:footerReference w:type="default" r:id="rId10"/>
          <w:footerReference w:type="first" r:id="rId11"/>
          <w:pgSz w:w="11907" w:h="16840" w:code="9"/>
          <w:pgMar w:top="1134" w:right="992" w:bottom="1134" w:left="1134" w:header="708" w:footer="708" w:gutter="0"/>
          <w:pgNumType w:start="0"/>
          <w:cols w:space="708"/>
          <w:titlePg/>
        </w:sectPr>
      </w:pPr>
    </w:p>
    <w:p w14:paraId="318AFC6B" w14:textId="21185DE1" w:rsidR="0032500D" w:rsidRPr="004C38FF" w:rsidRDefault="00C15860">
      <w:pPr>
        <w:rPr>
          <w:rFonts w:asciiTheme="minorHAnsi" w:hAnsiTheme="minorHAnsi" w:cstheme="minorHAnsi"/>
          <w:b/>
        </w:rPr>
      </w:pPr>
      <w:r w:rsidRPr="004C38FF">
        <w:rPr>
          <w:rFonts w:asciiTheme="minorHAnsi" w:hAnsiTheme="minorHAnsi" w:cstheme="minorHAnsi"/>
          <w:b/>
        </w:rPr>
        <w:lastRenderedPageBreak/>
        <w:t>KAZALO</w:t>
      </w:r>
    </w:p>
    <w:p w14:paraId="3C027109" w14:textId="77777777" w:rsidR="009A3B7A" w:rsidRPr="004C38FF" w:rsidRDefault="009A3B7A">
      <w:pPr>
        <w:rPr>
          <w:rFonts w:asciiTheme="minorHAnsi" w:hAnsiTheme="minorHAnsi" w:cstheme="minorHAnsi"/>
        </w:rPr>
      </w:pPr>
    </w:p>
    <w:p w14:paraId="44B729C8" w14:textId="77777777" w:rsidR="009A3B7A" w:rsidRPr="004C38FF" w:rsidRDefault="009A3B7A">
      <w:pPr>
        <w:rPr>
          <w:rFonts w:asciiTheme="minorHAnsi" w:hAnsiTheme="minorHAnsi" w:cstheme="minorHAnsi"/>
        </w:rPr>
      </w:pPr>
    </w:p>
    <w:p w14:paraId="614ACBC6" w14:textId="432207D1" w:rsidR="00555206" w:rsidRDefault="00C15860">
      <w:pPr>
        <w:pStyle w:val="Kazalovsebine1"/>
        <w:rPr>
          <w:rStyle w:val="Hiperpovezava"/>
          <w:rFonts w:asciiTheme="minorHAnsi" w:hAnsiTheme="minorHAnsi" w:cstheme="minorHAnsi"/>
        </w:rPr>
      </w:pPr>
      <w:r w:rsidRPr="00555206">
        <w:rPr>
          <w:rFonts w:asciiTheme="minorHAnsi" w:hAnsiTheme="minorHAnsi" w:cstheme="minorHAnsi"/>
          <w:highlight w:val="yellow"/>
        </w:rPr>
        <w:fldChar w:fldCharType="begin"/>
      </w:r>
      <w:r w:rsidRPr="00555206">
        <w:rPr>
          <w:rFonts w:asciiTheme="minorHAnsi" w:hAnsiTheme="minorHAnsi" w:cstheme="minorHAnsi"/>
          <w:highlight w:val="yellow"/>
        </w:rPr>
        <w:instrText xml:space="preserve"> TOC \o "1-3" \h \z \u </w:instrText>
      </w:r>
      <w:r w:rsidRPr="00555206">
        <w:rPr>
          <w:rFonts w:asciiTheme="minorHAnsi" w:hAnsiTheme="minorHAnsi" w:cstheme="minorHAnsi"/>
          <w:highlight w:val="yellow"/>
        </w:rPr>
        <w:fldChar w:fldCharType="separate"/>
      </w:r>
      <w:hyperlink w:anchor="_Toc183690255" w:history="1">
        <w:r w:rsidR="00555206" w:rsidRPr="00555206">
          <w:rPr>
            <w:rStyle w:val="Hiperpovezava"/>
            <w:rFonts w:asciiTheme="minorHAnsi" w:hAnsiTheme="minorHAnsi" w:cstheme="minorHAnsi"/>
          </w:rPr>
          <w:t>A) POVABILO K ODDAJI PONUDBE</w:t>
        </w:r>
        <w:r w:rsidR="00555206" w:rsidRPr="00555206">
          <w:rPr>
            <w:rFonts w:asciiTheme="minorHAnsi" w:hAnsiTheme="minorHAnsi" w:cstheme="minorHAnsi"/>
            <w:webHidden/>
          </w:rPr>
          <w:tab/>
        </w:r>
        <w:r w:rsidR="00555206" w:rsidRPr="00555206">
          <w:rPr>
            <w:rFonts w:asciiTheme="minorHAnsi" w:hAnsiTheme="minorHAnsi" w:cstheme="minorHAnsi"/>
            <w:webHidden/>
          </w:rPr>
          <w:fldChar w:fldCharType="begin"/>
        </w:r>
        <w:r w:rsidR="00555206" w:rsidRPr="00555206">
          <w:rPr>
            <w:rFonts w:asciiTheme="minorHAnsi" w:hAnsiTheme="minorHAnsi" w:cstheme="minorHAnsi"/>
            <w:webHidden/>
          </w:rPr>
          <w:instrText xml:space="preserve"> PAGEREF _Toc183690255 \h </w:instrText>
        </w:r>
        <w:r w:rsidR="00555206" w:rsidRPr="00555206">
          <w:rPr>
            <w:rFonts w:asciiTheme="minorHAnsi" w:hAnsiTheme="minorHAnsi" w:cstheme="minorHAnsi"/>
            <w:webHidden/>
          </w:rPr>
        </w:r>
        <w:r w:rsidR="00555206" w:rsidRPr="00555206">
          <w:rPr>
            <w:rFonts w:asciiTheme="minorHAnsi" w:hAnsiTheme="minorHAnsi" w:cstheme="minorHAnsi"/>
            <w:webHidden/>
          </w:rPr>
          <w:fldChar w:fldCharType="separate"/>
        </w:r>
        <w:r w:rsidR="00555206" w:rsidRPr="00555206">
          <w:rPr>
            <w:rFonts w:asciiTheme="minorHAnsi" w:hAnsiTheme="minorHAnsi" w:cstheme="minorHAnsi"/>
            <w:webHidden/>
          </w:rPr>
          <w:t>2</w:t>
        </w:r>
        <w:r w:rsidR="00555206" w:rsidRPr="00555206">
          <w:rPr>
            <w:rFonts w:asciiTheme="minorHAnsi" w:hAnsiTheme="minorHAnsi" w:cstheme="minorHAnsi"/>
            <w:webHidden/>
          </w:rPr>
          <w:fldChar w:fldCharType="end"/>
        </w:r>
      </w:hyperlink>
    </w:p>
    <w:p w14:paraId="07FE87C9" w14:textId="77777777" w:rsidR="00555206" w:rsidRPr="00555206" w:rsidRDefault="00555206" w:rsidP="00555206">
      <w:pPr>
        <w:rPr>
          <w:rFonts w:eastAsiaTheme="minorEastAsia"/>
        </w:rPr>
      </w:pPr>
    </w:p>
    <w:p w14:paraId="0D785615" w14:textId="2A566AAC" w:rsidR="00555206" w:rsidRDefault="00555206">
      <w:pPr>
        <w:pStyle w:val="Kazalovsebine1"/>
        <w:rPr>
          <w:rStyle w:val="Hiperpovezava"/>
          <w:rFonts w:asciiTheme="minorHAnsi" w:hAnsiTheme="minorHAnsi" w:cstheme="minorHAnsi"/>
        </w:rPr>
      </w:pPr>
      <w:hyperlink w:anchor="_Toc183690256" w:history="1">
        <w:r w:rsidRPr="00555206">
          <w:rPr>
            <w:rStyle w:val="Hiperpovezava"/>
            <w:rFonts w:asciiTheme="minorHAnsi" w:hAnsiTheme="minorHAnsi" w:cstheme="minorHAnsi"/>
          </w:rPr>
          <w:t>B) DOSTOPNOST DOKUMENTACIJE</w:t>
        </w:r>
        <w:r w:rsidRPr="00555206">
          <w:rPr>
            <w:rFonts w:asciiTheme="minorHAnsi" w:hAnsiTheme="minorHAnsi" w:cstheme="minorHAnsi"/>
            <w:webHidden/>
          </w:rPr>
          <w:tab/>
        </w:r>
        <w:r w:rsidRPr="00555206">
          <w:rPr>
            <w:rFonts w:asciiTheme="minorHAnsi" w:hAnsiTheme="minorHAnsi" w:cstheme="minorHAnsi"/>
            <w:webHidden/>
          </w:rPr>
          <w:fldChar w:fldCharType="begin"/>
        </w:r>
        <w:r w:rsidRPr="00555206">
          <w:rPr>
            <w:rFonts w:asciiTheme="minorHAnsi" w:hAnsiTheme="minorHAnsi" w:cstheme="minorHAnsi"/>
            <w:webHidden/>
          </w:rPr>
          <w:instrText xml:space="preserve"> PAGEREF _Toc183690256 \h </w:instrText>
        </w:r>
        <w:r w:rsidRPr="00555206">
          <w:rPr>
            <w:rFonts w:asciiTheme="minorHAnsi" w:hAnsiTheme="minorHAnsi" w:cstheme="minorHAnsi"/>
            <w:webHidden/>
          </w:rPr>
        </w:r>
        <w:r w:rsidRPr="00555206">
          <w:rPr>
            <w:rFonts w:asciiTheme="minorHAnsi" w:hAnsiTheme="minorHAnsi" w:cstheme="minorHAnsi"/>
            <w:webHidden/>
          </w:rPr>
          <w:fldChar w:fldCharType="separate"/>
        </w:r>
        <w:r w:rsidRPr="00555206">
          <w:rPr>
            <w:rFonts w:asciiTheme="minorHAnsi" w:hAnsiTheme="minorHAnsi" w:cstheme="minorHAnsi"/>
            <w:webHidden/>
          </w:rPr>
          <w:t>3</w:t>
        </w:r>
        <w:r w:rsidRPr="00555206">
          <w:rPr>
            <w:rFonts w:asciiTheme="minorHAnsi" w:hAnsiTheme="minorHAnsi" w:cstheme="minorHAnsi"/>
            <w:webHidden/>
          </w:rPr>
          <w:fldChar w:fldCharType="end"/>
        </w:r>
      </w:hyperlink>
    </w:p>
    <w:p w14:paraId="3FA1F432" w14:textId="77777777" w:rsidR="00555206" w:rsidRPr="00555206" w:rsidRDefault="00555206" w:rsidP="00555206">
      <w:pPr>
        <w:rPr>
          <w:rFonts w:eastAsiaTheme="minorEastAsia"/>
        </w:rPr>
      </w:pPr>
    </w:p>
    <w:p w14:paraId="5C8B0D5D" w14:textId="0A0CFB83" w:rsidR="00555206" w:rsidRDefault="00555206">
      <w:pPr>
        <w:pStyle w:val="Kazalovsebine1"/>
        <w:rPr>
          <w:rStyle w:val="Hiperpovezava"/>
          <w:rFonts w:asciiTheme="minorHAnsi" w:hAnsiTheme="minorHAnsi" w:cstheme="minorHAnsi"/>
        </w:rPr>
      </w:pPr>
      <w:hyperlink w:anchor="_Toc183690257" w:history="1">
        <w:r w:rsidRPr="00555206">
          <w:rPr>
            <w:rStyle w:val="Hiperpovezava"/>
            <w:rFonts w:asciiTheme="minorHAnsi" w:hAnsiTheme="minorHAnsi" w:cstheme="minorHAnsi"/>
          </w:rPr>
          <w:t>C) NAVODILA UDELEŽENCEM ZA IZDELAVO PRIJAVE</w:t>
        </w:r>
        <w:r w:rsidRPr="00555206">
          <w:rPr>
            <w:rFonts w:asciiTheme="minorHAnsi" w:hAnsiTheme="minorHAnsi" w:cstheme="minorHAnsi"/>
            <w:webHidden/>
          </w:rPr>
          <w:tab/>
        </w:r>
        <w:r w:rsidRPr="00555206">
          <w:rPr>
            <w:rFonts w:asciiTheme="minorHAnsi" w:hAnsiTheme="minorHAnsi" w:cstheme="minorHAnsi"/>
            <w:webHidden/>
          </w:rPr>
          <w:fldChar w:fldCharType="begin"/>
        </w:r>
        <w:r w:rsidRPr="00555206">
          <w:rPr>
            <w:rFonts w:asciiTheme="minorHAnsi" w:hAnsiTheme="minorHAnsi" w:cstheme="minorHAnsi"/>
            <w:webHidden/>
          </w:rPr>
          <w:instrText xml:space="preserve"> PAGEREF _Toc183690257 \h </w:instrText>
        </w:r>
        <w:r w:rsidRPr="00555206">
          <w:rPr>
            <w:rFonts w:asciiTheme="minorHAnsi" w:hAnsiTheme="minorHAnsi" w:cstheme="minorHAnsi"/>
            <w:webHidden/>
          </w:rPr>
        </w:r>
        <w:r w:rsidRPr="00555206">
          <w:rPr>
            <w:rFonts w:asciiTheme="minorHAnsi" w:hAnsiTheme="minorHAnsi" w:cstheme="minorHAnsi"/>
            <w:webHidden/>
          </w:rPr>
          <w:fldChar w:fldCharType="separate"/>
        </w:r>
        <w:r w:rsidRPr="00555206">
          <w:rPr>
            <w:rFonts w:asciiTheme="minorHAnsi" w:hAnsiTheme="minorHAnsi" w:cstheme="minorHAnsi"/>
            <w:webHidden/>
          </w:rPr>
          <w:t>3</w:t>
        </w:r>
        <w:r w:rsidRPr="00555206">
          <w:rPr>
            <w:rFonts w:asciiTheme="minorHAnsi" w:hAnsiTheme="minorHAnsi" w:cstheme="minorHAnsi"/>
            <w:webHidden/>
          </w:rPr>
          <w:fldChar w:fldCharType="end"/>
        </w:r>
      </w:hyperlink>
    </w:p>
    <w:p w14:paraId="08F02DFF" w14:textId="77777777" w:rsidR="00555206" w:rsidRPr="00555206" w:rsidRDefault="00555206" w:rsidP="00555206">
      <w:pPr>
        <w:rPr>
          <w:rFonts w:eastAsiaTheme="minorEastAsia"/>
        </w:rPr>
      </w:pPr>
    </w:p>
    <w:p w14:paraId="5D8C894B" w14:textId="22109C9C" w:rsidR="00555206" w:rsidRDefault="00555206">
      <w:pPr>
        <w:pStyle w:val="Kazalovsebine2"/>
        <w:rPr>
          <w:rStyle w:val="Hiperpovezava"/>
          <w:rFonts w:asciiTheme="minorHAnsi" w:hAnsiTheme="minorHAnsi" w:cstheme="minorHAnsi"/>
        </w:rPr>
      </w:pPr>
      <w:hyperlink w:anchor="_Toc183690258" w:history="1">
        <w:r w:rsidRPr="00555206">
          <w:rPr>
            <w:rStyle w:val="Hiperpovezava"/>
            <w:rFonts w:asciiTheme="minorHAnsi" w:hAnsiTheme="minorHAnsi" w:cstheme="minorHAnsi"/>
          </w:rPr>
          <w:t>I. SPLOŠNO O RAZPISU</w:t>
        </w:r>
        <w:r w:rsidRPr="00555206">
          <w:rPr>
            <w:rFonts w:asciiTheme="minorHAnsi" w:hAnsiTheme="minorHAnsi" w:cstheme="minorHAnsi"/>
            <w:webHidden/>
          </w:rPr>
          <w:tab/>
        </w:r>
        <w:r w:rsidRPr="00555206">
          <w:rPr>
            <w:rFonts w:asciiTheme="minorHAnsi" w:hAnsiTheme="minorHAnsi" w:cstheme="minorHAnsi"/>
            <w:webHidden/>
          </w:rPr>
          <w:fldChar w:fldCharType="begin"/>
        </w:r>
        <w:r w:rsidRPr="00555206">
          <w:rPr>
            <w:rFonts w:asciiTheme="minorHAnsi" w:hAnsiTheme="minorHAnsi" w:cstheme="minorHAnsi"/>
            <w:webHidden/>
          </w:rPr>
          <w:instrText xml:space="preserve"> PAGEREF _Toc183690258 \h </w:instrText>
        </w:r>
        <w:r w:rsidRPr="00555206">
          <w:rPr>
            <w:rFonts w:asciiTheme="minorHAnsi" w:hAnsiTheme="minorHAnsi" w:cstheme="minorHAnsi"/>
            <w:webHidden/>
          </w:rPr>
        </w:r>
        <w:r w:rsidRPr="00555206">
          <w:rPr>
            <w:rFonts w:asciiTheme="minorHAnsi" w:hAnsiTheme="minorHAnsi" w:cstheme="minorHAnsi"/>
            <w:webHidden/>
          </w:rPr>
          <w:fldChar w:fldCharType="separate"/>
        </w:r>
        <w:r w:rsidRPr="00555206">
          <w:rPr>
            <w:rFonts w:asciiTheme="minorHAnsi" w:hAnsiTheme="minorHAnsi" w:cstheme="minorHAnsi"/>
            <w:webHidden/>
          </w:rPr>
          <w:t>3</w:t>
        </w:r>
        <w:r w:rsidRPr="00555206">
          <w:rPr>
            <w:rFonts w:asciiTheme="minorHAnsi" w:hAnsiTheme="minorHAnsi" w:cstheme="minorHAnsi"/>
            <w:webHidden/>
          </w:rPr>
          <w:fldChar w:fldCharType="end"/>
        </w:r>
      </w:hyperlink>
    </w:p>
    <w:p w14:paraId="7596D001" w14:textId="77777777" w:rsidR="00555206" w:rsidRPr="00555206" w:rsidRDefault="00555206" w:rsidP="00555206">
      <w:pPr>
        <w:rPr>
          <w:rFonts w:eastAsiaTheme="minorEastAsia"/>
        </w:rPr>
      </w:pPr>
    </w:p>
    <w:p w14:paraId="737BDA49" w14:textId="795EE29E"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59" w:history="1">
        <w:r w:rsidRPr="00555206">
          <w:rPr>
            <w:rStyle w:val="Hiperpovezava"/>
            <w:rFonts w:asciiTheme="minorHAnsi" w:hAnsiTheme="minorHAnsi" w:cstheme="minorHAnsi"/>
            <w:noProof/>
          </w:rPr>
          <w:t>1.1 Vrsta postopka</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_Toc183690259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3</w:t>
        </w:r>
        <w:r w:rsidRPr="00555206">
          <w:rPr>
            <w:rFonts w:asciiTheme="minorHAnsi" w:hAnsiTheme="minorHAnsi" w:cstheme="minorHAnsi"/>
            <w:noProof/>
            <w:webHidden/>
          </w:rPr>
          <w:fldChar w:fldCharType="end"/>
        </w:r>
      </w:hyperlink>
    </w:p>
    <w:p w14:paraId="71720CC4" w14:textId="365B9274"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0" w:history="1">
        <w:r w:rsidRPr="00555206">
          <w:rPr>
            <w:rStyle w:val="Hiperpovezava"/>
            <w:rFonts w:asciiTheme="minorHAnsi" w:hAnsiTheme="minorHAnsi" w:cstheme="minorHAnsi"/>
            <w:noProof/>
          </w:rPr>
          <w:t>1.2 Opis predmeta naročila</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_Toc183690260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3</w:t>
        </w:r>
        <w:r w:rsidRPr="00555206">
          <w:rPr>
            <w:rFonts w:asciiTheme="minorHAnsi" w:hAnsiTheme="minorHAnsi" w:cstheme="minorHAnsi"/>
            <w:noProof/>
            <w:webHidden/>
          </w:rPr>
          <w:fldChar w:fldCharType="end"/>
        </w:r>
      </w:hyperlink>
    </w:p>
    <w:p w14:paraId="3F60AAEC" w14:textId="4F367C89"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1" w:history="1">
        <w:r w:rsidRPr="00555206">
          <w:rPr>
            <w:rStyle w:val="Hiperpovezava"/>
            <w:rFonts w:asciiTheme="minorHAnsi" w:hAnsiTheme="minorHAnsi" w:cstheme="minorHAnsi"/>
            <w:noProof/>
          </w:rPr>
          <w:t>1.3 Veljavnost ponudbe</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_Toc183690261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6</w:t>
        </w:r>
        <w:r w:rsidRPr="00555206">
          <w:rPr>
            <w:rFonts w:asciiTheme="minorHAnsi" w:hAnsiTheme="minorHAnsi" w:cstheme="minorHAnsi"/>
            <w:noProof/>
            <w:webHidden/>
          </w:rPr>
          <w:fldChar w:fldCharType="end"/>
        </w:r>
      </w:hyperlink>
    </w:p>
    <w:p w14:paraId="7A89F2FA" w14:textId="27A8A45C"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2" w:history="1">
        <w:r w:rsidRPr="00555206">
          <w:rPr>
            <w:rStyle w:val="Hiperpovezava"/>
            <w:rFonts w:asciiTheme="minorHAnsi" w:hAnsiTheme="minorHAnsi" w:cstheme="minorHAnsi"/>
            <w:noProof/>
          </w:rPr>
          <w:t>1.4 Pojasnila in dopolnitev razpisne dokumentacije</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_Toc183690262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6</w:t>
        </w:r>
        <w:r w:rsidRPr="00555206">
          <w:rPr>
            <w:rFonts w:asciiTheme="minorHAnsi" w:hAnsiTheme="minorHAnsi" w:cstheme="minorHAnsi"/>
            <w:noProof/>
            <w:webHidden/>
          </w:rPr>
          <w:fldChar w:fldCharType="end"/>
        </w:r>
      </w:hyperlink>
    </w:p>
    <w:p w14:paraId="193B5975" w14:textId="42EF45DA"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3" w:history="1">
        <w:r w:rsidRPr="00555206">
          <w:rPr>
            <w:rStyle w:val="Hiperpovezava"/>
            <w:rFonts w:asciiTheme="minorHAnsi" w:hAnsiTheme="minorHAnsi" w:cstheme="minorHAnsi"/>
            <w:noProof/>
          </w:rPr>
          <w:t>1.5 Sodelovanje na razpisu</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_Toc183690263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7</w:t>
        </w:r>
        <w:r w:rsidRPr="00555206">
          <w:rPr>
            <w:rFonts w:asciiTheme="minorHAnsi" w:hAnsiTheme="minorHAnsi" w:cstheme="minorHAnsi"/>
            <w:noProof/>
            <w:webHidden/>
          </w:rPr>
          <w:fldChar w:fldCharType="end"/>
        </w:r>
      </w:hyperlink>
    </w:p>
    <w:p w14:paraId="14E3A211" w14:textId="20D521D9"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4" w:history="1">
        <w:r w:rsidRPr="00555206">
          <w:rPr>
            <w:rStyle w:val="Hiperpovezava"/>
            <w:rFonts w:asciiTheme="minorHAnsi" w:hAnsiTheme="minorHAnsi" w:cstheme="minorHAnsi"/>
            <w:noProof/>
          </w:rPr>
          <w:t>1.6 Pravilna prijava</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_Toc183690264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9</w:t>
        </w:r>
        <w:r w:rsidRPr="00555206">
          <w:rPr>
            <w:rFonts w:asciiTheme="minorHAnsi" w:hAnsiTheme="minorHAnsi" w:cstheme="minorHAnsi"/>
            <w:noProof/>
            <w:webHidden/>
          </w:rPr>
          <w:fldChar w:fldCharType="end"/>
        </w:r>
      </w:hyperlink>
    </w:p>
    <w:p w14:paraId="7BCD215E" w14:textId="36037E4B"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5" w:history="1">
        <w:r w:rsidRPr="00555206">
          <w:rPr>
            <w:rStyle w:val="Hiperpovezava"/>
            <w:rFonts w:asciiTheme="minorHAnsi" w:hAnsiTheme="minorHAnsi" w:cstheme="minorHAnsi"/>
            <w:noProof/>
          </w:rPr>
          <w:t>1.7 Pogoji za priznanje sposobnosti</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_Toc183690265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10</w:t>
        </w:r>
        <w:r w:rsidRPr="00555206">
          <w:rPr>
            <w:rFonts w:asciiTheme="minorHAnsi" w:hAnsiTheme="minorHAnsi" w:cstheme="minorHAnsi"/>
            <w:noProof/>
            <w:webHidden/>
          </w:rPr>
          <w:fldChar w:fldCharType="end"/>
        </w:r>
      </w:hyperlink>
    </w:p>
    <w:p w14:paraId="07860006" w14:textId="66265EDC"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6" w:history="1">
        <w:r w:rsidRPr="00555206">
          <w:rPr>
            <w:rStyle w:val="Hiperpovezava"/>
            <w:rFonts w:asciiTheme="minorHAnsi" w:hAnsiTheme="minorHAnsi" w:cstheme="minorHAnsi"/>
            <w:noProof/>
          </w:rPr>
          <w:t>1.8 Zaupnost</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_Toc183690266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14</w:t>
        </w:r>
        <w:r w:rsidRPr="00555206">
          <w:rPr>
            <w:rFonts w:asciiTheme="minorHAnsi" w:hAnsiTheme="minorHAnsi" w:cstheme="minorHAnsi"/>
            <w:noProof/>
            <w:webHidden/>
          </w:rPr>
          <w:fldChar w:fldCharType="end"/>
        </w:r>
      </w:hyperlink>
    </w:p>
    <w:p w14:paraId="3ABB96CF" w14:textId="3004EBD4"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7" w:history="1">
        <w:r w:rsidRPr="00555206">
          <w:rPr>
            <w:rStyle w:val="Hiperpovezava"/>
            <w:rFonts w:asciiTheme="minorHAnsi" w:hAnsiTheme="minorHAnsi" w:cstheme="minorHAnsi"/>
            <w:noProof/>
          </w:rPr>
          <w:t>1.9 Jezik</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_Toc183690267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15</w:t>
        </w:r>
        <w:r w:rsidRPr="00555206">
          <w:rPr>
            <w:rFonts w:asciiTheme="minorHAnsi" w:hAnsiTheme="minorHAnsi" w:cstheme="minorHAnsi"/>
            <w:noProof/>
            <w:webHidden/>
          </w:rPr>
          <w:fldChar w:fldCharType="end"/>
        </w:r>
      </w:hyperlink>
    </w:p>
    <w:p w14:paraId="4995589E" w14:textId="4F35A42F"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8" w:history="1">
        <w:r w:rsidRPr="00555206">
          <w:rPr>
            <w:rStyle w:val="Hiperpovezava"/>
            <w:rFonts w:asciiTheme="minorHAnsi" w:hAnsiTheme="minorHAnsi" w:cstheme="minorHAnsi"/>
            <w:noProof/>
          </w:rPr>
          <w:t>1.10 Rok za predložitev prijav</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_Toc183690268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15</w:t>
        </w:r>
        <w:r w:rsidRPr="00555206">
          <w:rPr>
            <w:rFonts w:asciiTheme="minorHAnsi" w:hAnsiTheme="minorHAnsi" w:cstheme="minorHAnsi"/>
            <w:noProof/>
            <w:webHidden/>
          </w:rPr>
          <w:fldChar w:fldCharType="end"/>
        </w:r>
      </w:hyperlink>
    </w:p>
    <w:p w14:paraId="017581F0" w14:textId="54CAB66E"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69" w:history="1">
        <w:r w:rsidRPr="00555206">
          <w:rPr>
            <w:rStyle w:val="Hiperpovezava"/>
            <w:rFonts w:asciiTheme="minorHAnsi" w:hAnsiTheme="minorHAnsi" w:cstheme="minorHAnsi"/>
            <w:noProof/>
          </w:rPr>
          <w:t>1.11 Stroški priprave prijave</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_Toc183690269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15</w:t>
        </w:r>
        <w:r w:rsidRPr="00555206">
          <w:rPr>
            <w:rFonts w:asciiTheme="minorHAnsi" w:hAnsiTheme="minorHAnsi" w:cstheme="minorHAnsi"/>
            <w:noProof/>
            <w:webHidden/>
          </w:rPr>
          <w:fldChar w:fldCharType="end"/>
        </w:r>
      </w:hyperlink>
    </w:p>
    <w:p w14:paraId="1406942E" w14:textId="5E920BEF"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0" w:history="1">
        <w:r w:rsidRPr="00555206">
          <w:rPr>
            <w:rStyle w:val="Hiperpovezava"/>
            <w:rFonts w:asciiTheme="minorHAnsi" w:hAnsiTheme="minorHAnsi" w:cstheme="minorHAnsi"/>
            <w:noProof/>
          </w:rPr>
          <w:t>1.12  Izločitev prijav</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_Toc183690270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15</w:t>
        </w:r>
        <w:r w:rsidRPr="00555206">
          <w:rPr>
            <w:rFonts w:asciiTheme="minorHAnsi" w:hAnsiTheme="minorHAnsi" w:cstheme="minorHAnsi"/>
            <w:noProof/>
            <w:webHidden/>
          </w:rPr>
          <w:fldChar w:fldCharType="end"/>
        </w:r>
      </w:hyperlink>
    </w:p>
    <w:p w14:paraId="5B6F60D5" w14:textId="165DBACA"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1" w:history="1">
        <w:r w:rsidRPr="00555206">
          <w:rPr>
            <w:rStyle w:val="Hiperpovezava"/>
            <w:rFonts w:asciiTheme="minorHAnsi" w:hAnsiTheme="minorHAnsi" w:cstheme="minorHAnsi"/>
            <w:noProof/>
          </w:rPr>
          <w:t>1.13 Zavarovanja</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_Toc183690271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15</w:t>
        </w:r>
        <w:r w:rsidRPr="00555206">
          <w:rPr>
            <w:rFonts w:asciiTheme="minorHAnsi" w:hAnsiTheme="minorHAnsi" w:cstheme="minorHAnsi"/>
            <w:noProof/>
            <w:webHidden/>
          </w:rPr>
          <w:fldChar w:fldCharType="end"/>
        </w:r>
      </w:hyperlink>
    </w:p>
    <w:p w14:paraId="5AE2B297" w14:textId="7A6A11D2"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2" w:history="1">
        <w:r w:rsidRPr="00555206">
          <w:rPr>
            <w:rStyle w:val="Hiperpovezava"/>
            <w:rFonts w:asciiTheme="minorHAnsi" w:hAnsiTheme="minorHAnsi" w:cstheme="minorHAnsi"/>
            <w:noProof/>
          </w:rPr>
          <w:t>1.14 Merilo za izbiro</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_Toc183690272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16</w:t>
        </w:r>
        <w:r w:rsidRPr="00555206">
          <w:rPr>
            <w:rFonts w:asciiTheme="minorHAnsi" w:hAnsiTheme="minorHAnsi" w:cstheme="minorHAnsi"/>
            <w:noProof/>
            <w:webHidden/>
          </w:rPr>
          <w:fldChar w:fldCharType="end"/>
        </w:r>
      </w:hyperlink>
    </w:p>
    <w:p w14:paraId="45EA3FE5" w14:textId="1ED2072A"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3" w:history="1">
        <w:r w:rsidRPr="00555206">
          <w:rPr>
            <w:rStyle w:val="Hiperpovezava"/>
            <w:rFonts w:asciiTheme="minorHAnsi" w:hAnsiTheme="minorHAnsi" w:cstheme="minorHAnsi"/>
            <w:noProof/>
          </w:rPr>
          <w:t>1.15 Izbira v primeru enakih najugodnejših ponudb</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_Toc183690273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16</w:t>
        </w:r>
        <w:r w:rsidRPr="00555206">
          <w:rPr>
            <w:rFonts w:asciiTheme="minorHAnsi" w:hAnsiTheme="minorHAnsi" w:cstheme="minorHAnsi"/>
            <w:noProof/>
            <w:webHidden/>
          </w:rPr>
          <w:fldChar w:fldCharType="end"/>
        </w:r>
      </w:hyperlink>
    </w:p>
    <w:p w14:paraId="46A20364" w14:textId="0D98EF85"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4" w:history="1">
        <w:r w:rsidRPr="00555206">
          <w:rPr>
            <w:rStyle w:val="Hiperpovezava"/>
            <w:rFonts w:asciiTheme="minorHAnsi" w:hAnsiTheme="minorHAnsi" w:cstheme="minorHAnsi"/>
            <w:noProof/>
          </w:rPr>
          <w:t>1.16 Javno odpiranje ponudb</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_Toc183690274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16</w:t>
        </w:r>
        <w:r w:rsidRPr="00555206">
          <w:rPr>
            <w:rFonts w:asciiTheme="minorHAnsi" w:hAnsiTheme="minorHAnsi" w:cstheme="minorHAnsi"/>
            <w:noProof/>
            <w:webHidden/>
          </w:rPr>
          <w:fldChar w:fldCharType="end"/>
        </w:r>
      </w:hyperlink>
    </w:p>
    <w:p w14:paraId="5068ECF1" w14:textId="232F3C5F"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5" w:history="1">
        <w:r w:rsidRPr="00555206">
          <w:rPr>
            <w:rStyle w:val="Hiperpovezava"/>
            <w:rFonts w:asciiTheme="minorHAnsi" w:hAnsiTheme="minorHAnsi" w:cstheme="minorHAnsi"/>
            <w:noProof/>
          </w:rPr>
          <w:t>1.17 Variante</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_Toc183690275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16</w:t>
        </w:r>
        <w:r w:rsidRPr="00555206">
          <w:rPr>
            <w:rFonts w:asciiTheme="minorHAnsi" w:hAnsiTheme="minorHAnsi" w:cstheme="minorHAnsi"/>
            <w:noProof/>
            <w:webHidden/>
          </w:rPr>
          <w:fldChar w:fldCharType="end"/>
        </w:r>
      </w:hyperlink>
    </w:p>
    <w:p w14:paraId="6456BCAE" w14:textId="53852C05"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6" w:history="1">
        <w:r w:rsidRPr="00555206">
          <w:rPr>
            <w:rStyle w:val="Hiperpovezava"/>
            <w:rFonts w:asciiTheme="minorHAnsi" w:hAnsiTheme="minorHAnsi" w:cstheme="minorHAnsi"/>
            <w:noProof/>
          </w:rPr>
          <w:t>1.18 Pogodba</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_Toc183690276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16</w:t>
        </w:r>
        <w:r w:rsidRPr="00555206">
          <w:rPr>
            <w:rFonts w:asciiTheme="minorHAnsi" w:hAnsiTheme="minorHAnsi" w:cstheme="minorHAnsi"/>
            <w:noProof/>
            <w:webHidden/>
          </w:rPr>
          <w:fldChar w:fldCharType="end"/>
        </w:r>
      </w:hyperlink>
    </w:p>
    <w:p w14:paraId="6E9144F6" w14:textId="21A5273C"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7" w:history="1">
        <w:r w:rsidRPr="00555206">
          <w:rPr>
            <w:rStyle w:val="Hiperpovezava"/>
            <w:rFonts w:asciiTheme="minorHAnsi" w:hAnsiTheme="minorHAnsi" w:cstheme="minorHAnsi"/>
            <w:noProof/>
          </w:rPr>
          <w:t>1.19 Ustavitev postopka, zavrnitev ponudb in odstop od izvedbe oddaje naročila</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_Toc183690277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16</w:t>
        </w:r>
        <w:r w:rsidRPr="00555206">
          <w:rPr>
            <w:rFonts w:asciiTheme="minorHAnsi" w:hAnsiTheme="minorHAnsi" w:cstheme="minorHAnsi"/>
            <w:noProof/>
            <w:webHidden/>
          </w:rPr>
          <w:fldChar w:fldCharType="end"/>
        </w:r>
      </w:hyperlink>
    </w:p>
    <w:p w14:paraId="560F84D5" w14:textId="1FBB3012" w:rsidR="00555206" w:rsidRPr="00555206" w:rsidRDefault="00555206">
      <w:pPr>
        <w:pStyle w:val="Kazalovsebine3"/>
        <w:tabs>
          <w:tab w:val="right" w:leader="dot" w:pos="9771"/>
        </w:tabs>
        <w:rPr>
          <w:rFonts w:asciiTheme="minorHAnsi" w:eastAsiaTheme="minorEastAsia" w:hAnsiTheme="minorHAnsi" w:cstheme="minorHAnsi"/>
          <w:noProof/>
          <w:kern w:val="2"/>
          <w:sz w:val="22"/>
          <w:szCs w:val="22"/>
          <w14:ligatures w14:val="standardContextual"/>
        </w:rPr>
      </w:pPr>
      <w:hyperlink w:anchor="_Toc183690278" w:history="1">
        <w:r w:rsidRPr="00555206">
          <w:rPr>
            <w:rStyle w:val="Hiperpovezava"/>
            <w:rFonts w:asciiTheme="minorHAnsi" w:hAnsiTheme="minorHAnsi" w:cstheme="minorHAnsi"/>
            <w:noProof/>
          </w:rPr>
          <w:t>1.20 Protikorupcijsko obvestilo</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_Toc183690278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17</w:t>
        </w:r>
        <w:r w:rsidRPr="00555206">
          <w:rPr>
            <w:rFonts w:asciiTheme="minorHAnsi" w:hAnsiTheme="minorHAnsi" w:cstheme="minorHAnsi"/>
            <w:noProof/>
            <w:webHidden/>
          </w:rPr>
          <w:fldChar w:fldCharType="end"/>
        </w:r>
      </w:hyperlink>
    </w:p>
    <w:p w14:paraId="2C67B5C6" w14:textId="669D2025" w:rsidR="00555206" w:rsidRDefault="00555206">
      <w:pPr>
        <w:pStyle w:val="Kazalovsebine3"/>
        <w:tabs>
          <w:tab w:val="right" w:leader="dot" w:pos="9771"/>
        </w:tabs>
        <w:rPr>
          <w:rStyle w:val="Hiperpovezava"/>
          <w:rFonts w:asciiTheme="minorHAnsi" w:hAnsiTheme="minorHAnsi" w:cstheme="minorHAnsi"/>
          <w:noProof/>
        </w:rPr>
      </w:pPr>
      <w:hyperlink w:anchor="_Toc183690279" w:history="1">
        <w:r w:rsidRPr="00555206">
          <w:rPr>
            <w:rStyle w:val="Hiperpovezava"/>
            <w:rFonts w:asciiTheme="minorHAnsi" w:hAnsiTheme="minorHAnsi" w:cstheme="minorHAnsi"/>
            <w:noProof/>
          </w:rPr>
          <w:t>1.21 Pravno varstvo</w:t>
        </w:r>
        <w:r w:rsidRPr="00555206">
          <w:rPr>
            <w:rFonts w:asciiTheme="minorHAnsi" w:hAnsiTheme="minorHAnsi" w:cstheme="minorHAnsi"/>
            <w:noProof/>
            <w:webHidden/>
          </w:rPr>
          <w:tab/>
        </w:r>
        <w:r w:rsidRPr="00555206">
          <w:rPr>
            <w:rFonts w:asciiTheme="minorHAnsi" w:hAnsiTheme="minorHAnsi" w:cstheme="minorHAnsi"/>
            <w:noProof/>
            <w:webHidden/>
          </w:rPr>
          <w:fldChar w:fldCharType="begin"/>
        </w:r>
        <w:r w:rsidRPr="00555206">
          <w:rPr>
            <w:rFonts w:asciiTheme="minorHAnsi" w:hAnsiTheme="minorHAnsi" w:cstheme="minorHAnsi"/>
            <w:noProof/>
            <w:webHidden/>
          </w:rPr>
          <w:instrText xml:space="preserve"> PAGEREF _Toc183690279 \h </w:instrText>
        </w:r>
        <w:r w:rsidRPr="00555206">
          <w:rPr>
            <w:rFonts w:asciiTheme="minorHAnsi" w:hAnsiTheme="minorHAnsi" w:cstheme="minorHAnsi"/>
            <w:noProof/>
            <w:webHidden/>
          </w:rPr>
        </w:r>
        <w:r w:rsidRPr="00555206">
          <w:rPr>
            <w:rFonts w:asciiTheme="minorHAnsi" w:hAnsiTheme="minorHAnsi" w:cstheme="minorHAnsi"/>
            <w:noProof/>
            <w:webHidden/>
          </w:rPr>
          <w:fldChar w:fldCharType="separate"/>
        </w:r>
        <w:r w:rsidRPr="00555206">
          <w:rPr>
            <w:rFonts w:asciiTheme="minorHAnsi" w:hAnsiTheme="minorHAnsi" w:cstheme="minorHAnsi"/>
            <w:noProof/>
            <w:webHidden/>
          </w:rPr>
          <w:t>17</w:t>
        </w:r>
        <w:r w:rsidRPr="00555206">
          <w:rPr>
            <w:rFonts w:asciiTheme="minorHAnsi" w:hAnsiTheme="minorHAnsi" w:cstheme="minorHAnsi"/>
            <w:noProof/>
            <w:webHidden/>
          </w:rPr>
          <w:fldChar w:fldCharType="end"/>
        </w:r>
      </w:hyperlink>
    </w:p>
    <w:p w14:paraId="698A6AC4" w14:textId="77777777" w:rsidR="00555206" w:rsidRPr="00555206" w:rsidRDefault="00555206" w:rsidP="00555206">
      <w:pPr>
        <w:rPr>
          <w:rFonts w:eastAsiaTheme="minorEastAsia"/>
        </w:rPr>
      </w:pPr>
    </w:p>
    <w:p w14:paraId="21B530F7" w14:textId="274F936C" w:rsidR="00555206" w:rsidRDefault="00555206">
      <w:pPr>
        <w:pStyle w:val="Kazalovsebine1"/>
        <w:rPr>
          <w:rStyle w:val="Hiperpovezava"/>
          <w:rFonts w:asciiTheme="minorHAnsi" w:hAnsiTheme="minorHAnsi" w:cstheme="minorHAnsi"/>
        </w:rPr>
      </w:pPr>
      <w:hyperlink w:anchor="_Toc183690280" w:history="1">
        <w:r w:rsidRPr="00555206">
          <w:rPr>
            <w:rStyle w:val="Hiperpovezava"/>
            <w:rFonts w:asciiTheme="minorHAnsi" w:hAnsiTheme="minorHAnsi" w:cstheme="minorHAnsi"/>
          </w:rPr>
          <w:t>D) OBRAZCI IN PRILOGE:</w:t>
        </w:r>
        <w:r w:rsidRPr="00555206">
          <w:rPr>
            <w:rFonts w:asciiTheme="minorHAnsi" w:hAnsiTheme="minorHAnsi" w:cstheme="minorHAnsi"/>
            <w:webHidden/>
          </w:rPr>
          <w:tab/>
        </w:r>
        <w:r w:rsidRPr="00555206">
          <w:rPr>
            <w:rFonts w:asciiTheme="minorHAnsi" w:hAnsiTheme="minorHAnsi" w:cstheme="minorHAnsi"/>
            <w:webHidden/>
          </w:rPr>
          <w:fldChar w:fldCharType="begin"/>
        </w:r>
        <w:r w:rsidRPr="00555206">
          <w:rPr>
            <w:rFonts w:asciiTheme="minorHAnsi" w:hAnsiTheme="minorHAnsi" w:cstheme="minorHAnsi"/>
            <w:webHidden/>
          </w:rPr>
          <w:instrText xml:space="preserve"> PAGEREF _Toc183690280 \h </w:instrText>
        </w:r>
        <w:r w:rsidRPr="00555206">
          <w:rPr>
            <w:rFonts w:asciiTheme="minorHAnsi" w:hAnsiTheme="minorHAnsi" w:cstheme="minorHAnsi"/>
            <w:webHidden/>
          </w:rPr>
        </w:r>
        <w:r w:rsidRPr="00555206">
          <w:rPr>
            <w:rFonts w:asciiTheme="minorHAnsi" w:hAnsiTheme="minorHAnsi" w:cstheme="minorHAnsi"/>
            <w:webHidden/>
          </w:rPr>
          <w:fldChar w:fldCharType="separate"/>
        </w:r>
        <w:r w:rsidRPr="00555206">
          <w:rPr>
            <w:rFonts w:asciiTheme="minorHAnsi" w:hAnsiTheme="minorHAnsi" w:cstheme="minorHAnsi"/>
            <w:webHidden/>
          </w:rPr>
          <w:t>17</w:t>
        </w:r>
        <w:r w:rsidRPr="00555206">
          <w:rPr>
            <w:rFonts w:asciiTheme="minorHAnsi" w:hAnsiTheme="minorHAnsi" w:cstheme="minorHAnsi"/>
            <w:webHidden/>
          </w:rPr>
          <w:fldChar w:fldCharType="end"/>
        </w:r>
      </w:hyperlink>
    </w:p>
    <w:p w14:paraId="664B12CE" w14:textId="77777777" w:rsidR="00555206" w:rsidRPr="00555206" w:rsidRDefault="00555206" w:rsidP="00555206">
      <w:pPr>
        <w:rPr>
          <w:rFonts w:eastAsiaTheme="minorEastAsia"/>
        </w:rPr>
      </w:pPr>
    </w:p>
    <w:p w14:paraId="3F244ADF" w14:textId="69A512D1" w:rsidR="00555206" w:rsidRPr="00555206" w:rsidRDefault="00555206">
      <w:pPr>
        <w:pStyle w:val="Kazalovsebine1"/>
        <w:rPr>
          <w:rFonts w:asciiTheme="minorHAnsi" w:eastAsiaTheme="minorEastAsia" w:hAnsiTheme="minorHAnsi" w:cstheme="minorHAnsi"/>
          <w:b w:val="0"/>
          <w:kern w:val="2"/>
          <w:sz w:val="22"/>
          <w:szCs w:val="22"/>
          <w14:ligatures w14:val="standardContextual"/>
        </w:rPr>
      </w:pPr>
      <w:hyperlink w:anchor="_Toc183690281" w:history="1">
        <w:r w:rsidRPr="00555206">
          <w:rPr>
            <w:rStyle w:val="Hiperpovezava"/>
            <w:rFonts w:asciiTheme="minorHAnsi" w:hAnsiTheme="minorHAnsi" w:cstheme="minorHAnsi"/>
          </w:rPr>
          <w:t>PONUDBENI PREDRAČUN</w:t>
        </w:r>
        <w:r w:rsidRPr="00555206">
          <w:rPr>
            <w:rFonts w:asciiTheme="minorHAnsi" w:hAnsiTheme="minorHAnsi" w:cstheme="minorHAnsi"/>
            <w:webHidden/>
          </w:rPr>
          <w:tab/>
        </w:r>
        <w:r w:rsidRPr="00555206">
          <w:rPr>
            <w:rFonts w:asciiTheme="minorHAnsi" w:hAnsiTheme="minorHAnsi" w:cstheme="minorHAnsi"/>
            <w:webHidden/>
          </w:rPr>
          <w:fldChar w:fldCharType="begin"/>
        </w:r>
        <w:r w:rsidRPr="00555206">
          <w:rPr>
            <w:rFonts w:asciiTheme="minorHAnsi" w:hAnsiTheme="minorHAnsi" w:cstheme="minorHAnsi"/>
            <w:webHidden/>
          </w:rPr>
          <w:instrText xml:space="preserve"> PAGEREF _Toc183690281 \h </w:instrText>
        </w:r>
        <w:r w:rsidRPr="00555206">
          <w:rPr>
            <w:rFonts w:asciiTheme="minorHAnsi" w:hAnsiTheme="minorHAnsi" w:cstheme="minorHAnsi"/>
            <w:webHidden/>
          </w:rPr>
        </w:r>
        <w:r w:rsidRPr="00555206">
          <w:rPr>
            <w:rFonts w:asciiTheme="minorHAnsi" w:hAnsiTheme="minorHAnsi" w:cstheme="minorHAnsi"/>
            <w:webHidden/>
          </w:rPr>
          <w:fldChar w:fldCharType="separate"/>
        </w:r>
        <w:r w:rsidRPr="00555206">
          <w:rPr>
            <w:rFonts w:asciiTheme="minorHAnsi" w:hAnsiTheme="minorHAnsi" w:cstheme="minorHAnsi"/>
            <w:webHidden/>
          </w:rPr>
          <w:t>18</w:t>
        </w:r>
        <w:r w:rsidRPr="00555206">
          <w:rPr>
            <w:rFonts w:asciiTheme="minorHAnsi" w:hAnsiTheme="minorHAnsi" w:cstheme="minorHAnsi"/>
            <w:webHidden/>
          </w:rPr>
          <w:fldChar w:fldCharType="end"/>
        </w:r>
      </w:hyperlink>
    </w:p>
    <w:p w14:paraId="4391BC79" w14:textId="6E59305D" w:rsidR="009A3B7A" w:rsidRPr="00555206" w:rsidRDefault="00C15860">
      <w:pPr>
        <w:rPr>
          <w:rFonts w:asciiTheme="minorHAnsi" w:hAnsiTheme="minorHAnsi" w:cstheme="minorHAnsi"/>
        </w:rPr>
      </w:pPr>
      <w:r w:rsidRPr="00555206">
        <w:rPr>
          <w:rFonts w:asciiTheme="minorHAnsi" w:hAnsiTheme="minorHAnsi" w:cstheme="minorHAnsi"/>
          <w:highlight w:val="yellow"/>
        </w:rPr>
        <w:fldChar w:fldCharType="end"/>
      </w:r>
    </w:p>
    <w:p w14:paraId="48F835E3" w14:textId="77777777" w:rsidR="009A3B7A" w:rsidRPr="004C38FF" w:rsidRDefault="009A3B7A">
      <w:pPr>
        <w:rPr>
          <w:rFonts w:asciiTheme="minorHAnsi" w:hAnsiTheme="minorHAnsi" w:cstheme="minorHAnsi"/>
        </w:rPr>
      </w:pPr>
    </w:p>
    <w:p w14:paraId="75382DB0" w14:textId="77777777" w:rsidR="002204B7" w:rsidRPr="004C38FF" w:rsidRDefault="002204B7" w:rsidP="0049231C">
      <w:pPr>
        <w:widowControl w:val="0"/>
        <w:autoSpaceDE w:val="0"/>
        <w:autoSpaceDN w:val="0"/>
        <w:adjustRightInd w:val="0"/>
        <w:spacing w:line="360" w:lineRule="auto"/>
        <w:ind w:left="709"/>
        <w:rPr>
          <w:rFonts w:asciiTheme="minorHAnsi" w:hAnsiTheme="minorHAnsi" w:cstheme="minorHAnsi"/>
        </w:rPr>
      </w:pPr>
    </w:p>
    <w:p w14:paraId="073DAC2E" w14:textId="77777777" w:rsidR="00E06309" w:rsidRPr="004C38FF" w:rsidRDefault="00E06309" w:rsidP="0049231C">
      <w:pPr>
        <w:widowControl w:val="0"/>
        <w:autoSpaceDE w:val="0"/>
        <w:autoSpaceDN w:val="0"/>
        <w:adjustRightInd w:val="0"/>
        <w:spacing w:line="360" w:lineRule="auto"/>
        <w:ind w:left="709"/>
        <w:rPr>
          <w:rFonts w:asciiTheme="minorHAnsi" w:hAnsiTheme="minorHAnsi" w:cstheme="minorHAnsi"/>
        </w:rPr>
      </w:pPr>
    </w:p>
    <w:p w14:paraId="64032245" w14:textId="77777777" w:rsidR="00963291" w:rsidRPr="004C38FF" w:rsidRDefault="001D5818" w:rsidP="001D5818">
      <w:pPr>
        <w:widowControl w:val="0"/>
        <w:tabs>
          <w:tab w:val="left" w:pos="8430"/>
        </w:tabs>
        <w:autoSpaceDE w:val="0"/>
        <w:autoSpaceDN w:val="0"/>
        <w:adjustRightInd w:val="0"/>
        <w:spacing w:line="360" w:lineRule="auto"/>
        <w:ind w:left="709"/>
        <w:rPr>
          <w:rFonts w:asciiTheme="minorHAnsi" w:hAnsiTheme="minorHAnsi" w:cstheme="minorHAnsi"/>
        </w:rPr>
      </w:pPr>
      <w:r w:rsidRPr="004C38FF">
        <w:rPr>
          <w:rFonts w:asciiTheme="minorHAnsi" w:hAnsiTheme="minorHAnsi" w:cstheme="minorHAnsi"/>
        </w:rPr>
        <w:tab/>
      </w:r>
    </w:p>
    <w:p w14:paraId="6746AECB" w14:textId="77777777" w:rsidR="00963291" w:rsidRPr="004C38FF" w:rsidRDefault="00963291" w:rsidP="0049231C">
      <w:pPr>
        <w:widowControl w:val="0"/>
        <w:autoSpaceDE w:val="0"/>
        <w:autoSpaceDN w:val="0"/>
        <w:adjustRightInd w:val="0"/>
        <w:spacing w:line="360" w:lineRule="auto"/>
        <w:ind w:left="709"/>
        <w:rPr>
          <w:rFonts w:asciiTheme="minorHAnsi" w:hAnsiTheme="minorHAnsi" w:cstheme="minorHAnsi"/>
        </w:rPr>
      </w:pPr>
    </w:p>
    <w:p w14:paraId="1DAC9A02" w14:textId="77777777" w:rsidR="00963291" w:rsidRPr="004C38FF" w:rsidRDefault="00963291" w:rsidP="0049231C">
      <w:pPr>
        <w:widowControl w:val="0"/>
        <w:autoSpaceDE w:val="0"/>
        <w:autoSpaceDN w:val="0"/>
        <w:adjustRightInd w:val="0"/>
        <w:spacing w:line="360" w:lineRule="auto"/>
        <w:ind w:left="709"/>
        <w:rPr>
          <w:rFonts w:asciiTheme="minorHAnsi" w:hAnsiTheme="minorHAnsi" w:cstheme="minorHAnsi"/>
        </w:rPr>
      </w:pPr>
    </w:p>
    <w:p w14:paraId="019D06A9" w14:textId="77777777" w:rsidR="00B346E8" w:rsidRPr="004C38FF" w:rsidRDefault="00B346E8" w:rsidP="0049231C">
      <w:pPr>
        <w:widowControl w:val="0"/>
        <w:autoSpaceDE w:val="0"/>
        <w:autoSpaceDN w:val="0"/>
        <w:adjustRightInd w:val="0"/>
        <w:spacing w:line="360" w:lineRule="auto"/>
        <w:ind w:left="709"/>
        <w:rPr>
          <w:rFonts w:asciiTheme="minorHAnsi" w:hAnsiTheme="minorHAnsi" w:cstheme="minorHAnsi"/>
        </w:rPr>
      </w:pPr>
    </w:p>
    <w:p w14:paraId="0C96D7D0" w14:textId="371B70AB" w:rsidR="0049231C" w:rsidRPr="004C38FF" w:rsidRDefault="00B142BD" w:rsidP="00866E23">
      <w:pPr>
        <w:widowControl w:val="0"/>
        <w:autoSpaceDE w:val="0"/>
        <w:autoSpaceDN w:val="0"/>
        <w:adjustRightInd w:val="0"/>
        <w:spacing w:line="360" w:lineRule="auto"/>
        <w:ind w:left="284"/>
        <w:rPr>
          <w:rFonts w:asciiTheme="minorHAnsi" w:hAnsiTheme="minorHAnsi" w:cstheme="minorHAnsi"/>
          <w:b/>
          <w:color w:val="000000"/>
        </w:rPr>
      </w:pPr>
      <w:r w:rsidRPr="004C38FF">
        <w:rPr>
          <w:rFonts w:asciiTheme="minorHAnsi" w:hAnsiTheme="minorHAnsi" w:cstheme="minorHAnsi"/>
          <w:color w:val="000000"/>
        </w:rPr>
        <w:br w:type="page"/>
      </w:r>
    </w:p>
    <w:p w14:paraId="11E1F41F" w14:textId="77777777" w:rsidR="0049231C" w:rsidRPr="004C38FF" w:rsidRDefault="0049231C" w:rsidP="00B83AB7">
      <w:pPr>
        <w:widowControl w:val="0"/>
        <w:autoSpaceDE w:val="0"/>
        <w:autoSpaceDN w:val="0"/>
        <w:adjustRightInd w:val="0"/>
        <w:spacing w:line="213" w:lineRule="exact"/>
        <w:ind w:left="284"/>
        <w:rPr>
          <w:rFonts w:asciiTheme="minorHAnsi" w:hAnsiTheme="minorHAnsi" w:cstheme="minorHAnsi"/>
          <w:color w:val="000000"/>
          <w:highlight w:val="yellow"/>
        </w:rPr>
      </w:pPr>
    </w:p>
    <w:p w14:paraId="245F0D86" w14:textId="77777777" w:rsidR="0049231C" w:rsidRPr="004C38FF" w:rsidRDefault="0049231C" w:rsidP="00B83AB7">
      <w:pPr>
        <w:widowControl w:val="0"/>
        <w:autoSpaceDE w:val="0"/>
        <w:autoSpaceDN w:val="0"/>
        <w:adjustRightInd w:val="0"/>
        <w:spacing w:line="440" w:lineRule="exact"/>
        <w:ind w:left="284"/>
        <w:rPr>
          <w:rFonts w:asciiTheme="minorHAnsi" w:hAnsiTheme="minorHAnsi" w:cstheme="minorHAnsi"/>
          <w:color w:val="000000"/>
        </w:rPr>
      </w:pPr>
      <w:r w:rsidRPr="004C38FF">
        <w:rPr>
          <w:rFonts w:asciiTheme="minorHAnsi" w:hAnsiTheme="minorHAnsi" w:cstheme="minorHAnsi"/>
          <w:b/>
          <w:bCs/>
          <w:color w:val="000000"/>
        </w:rPr>
        <w:t xml:space="preserve">VSEBINA:  </w:t>
      </w:r>
    </w:p>
    <w:p w14:paraId="6D96935C" w14:textId="77777777" w:rsidR="0049231C" w:rsidRPr="004C38FF" w:rsidRDefault="0049231C" w:rsidP="00B83AB7">
      <w:pPr>
        <w:widowControl w:val="0"/>
        <w:autoSpaceDE w:val="0"/>
        <w:autoSpaceDN w:val="0"/>
        <w:adjustRightInd w:val="0"/>
        <w:spacing w:line="213" w:lineRule="exact"/>
        <w:ind w:left="284"/>
        <w:rPr>
          <w:rFonts w:asciiTheme="minorHAnsi" w:hAnsiTheme="minorHAnsi" w:cstheme="minorHAnsi"/>
          <w:color w:val="000000"/>
        </w:rPr>
      </w:pPr>
    </w:p>
    <w:p w14:paraId="44A02DC7" w14:textId="77777777" w:rsidR="0049231C" w:rsidRPr="004C38FF" w:rsidRDefault="0049231C" w:rsidP="00B83AB7">
      <w:pPr>
        <w:widowControl w:val="0"/>
        <w:autoSpaceDE w:val="0"/>
        <w:autoSpaceDN w:val="0"/>
        <w:adjustRightInd w:val="0"/>
        <w:spacing w:line="360" w:lineRule="auto"/>
        <w:ind w:left="284"/>
        <w:rPr>
          <w:rFonts w:asciiTheme="minorHAnsi" w:hAnsiTheme="minorHAnsi" w:cstheme="minorHAnsi"/>
          <w:color w:val="000000"/>
        </w:rPr>
      </w:pPr>
      <w:r w:rsidRPr="004C38FF">
        <w:rPr>
          <w:rFonts w:asciiTheme="minorHAnsi" w:hAnsiTheme="minorHAnsi" w:cstheme="minorHAnsi"/>
          <w:b/>
          <w:bCs/>
          <w:color w:val="000000"/>
        </w:rPr>
        <w:t xml:space="preserve">A) Povabilo k oddaji </w:t>
      </w:r>
      <w:r w:rsidR="00AA2030" w:rsidRPr="004C38FF">
        <w:rPr>
          <w:rFonts w:asciiTheme="minorHAnsi" w:hAnsiTheme="minorHAnsi" w:cstheme="minorHAnsi"/>
          <w:b/>
          <w:bCs/>
          <w:color w:val="000000"/>
        </w:rPr>
        <w:t>ponudbe</w:t>
      </w:r>
    </w:p>
    <w:p w14:paraId="500900C9" w14:textId="77777777" w:rsidR="0049231C" w:rsidRPr="004C38FF" w:rsidRDefault="0049231C" w:rsidP="00B83AB7">
      <w:pPr>
        <w:widowControl w:val="0"/>
        <w:autoSpaceDE w:val="0"/>
        <w:autoSpaceDN w:val="0"/>
        <w:adjustRightInd w:val="0"/>
        <w:spacing w:line="360" w:lineRule="auto"/>
        <w:ind w:left="284"/>
        <w:rPr>
          <w:rFonts w:asciiTheme="minorHAnsi" w:hAnsiTheme="minorHAnsi" w:cstheme="minorHAnsi"/>
          <w:color w:val="000000"/>
        </w:rPr>
      </w:pPr>
      <w:r w:rsidRPr="004C38FF">
        <w:rPr>
          <w:rFonts w:asciiTheme="minorHAnsi" w:hAnsiTheme="minorHAnsi" w:cstheme="minorHAnsi"/>
          <w:b/>
          <w:bCs/>
          <w:color w:val="000000"/>
        </w:rPr>
        <w:t xml:space="preserve">B) Navodila udeležencem za izdelavo prijave  </w:t>
      </w:r>
    </w:p>
    <w:p w14:paraId="04700287" w14:textId="77777777" w:rsidR="0049231C" w:rsidRPr="004C38FF" w:rsidRDefault="0049231C" w:rsidP="00B83AB7">
      <w:pPr>
        <w:widowControl w:val="0"/>
        <w:autoSpaceDE w:val="0"/>
        <w:autoSpaceDN w:val="0"/>
        <w:adjustRightInd w:val="0"/>
        <w:spacing w:line="280" w:lineRule="exact"/>
        <w:ind w:left="284"/>
        <w:rPr>
          <w:rFonts w:asciiTheme="minorHAnsi" w:hAnsiTheme="minorHAnsi" w:cstheme="minorHAnsi"/>
          <w:b/>
          <w:bCs/>
          <w:color w:val="000000"/>
        </w:rPr>
      </w:pPr>
    </w:p>
    <w:p w14:paraId="581DB0E9" w14:textId="77777777" w:rsidR="0049231C" w:rsidRPr="004C38FF" w:rsidRDefault="0049231C" w:rsidP="00B83AB7">
      <w:pPr>
        <w:widowControl w:val="0"/>
        <w:autoSpaceDE w:val="0"/>
        <w:autoSpaceDN w:val="0"/>
        <w:adjustRightInd w:val="0"/>
        <w:spacing w:line="280" w:lineRule="exact"/>
        <w:ind w:left="284"/>
        <w:rPr>
          <w:rFonts w:asciiTheme="minorHAnsi" w:hAnsiTheme="minorHAnsi" w:cstheme="minorHAnsi"/>
          <w:b/>
          <w:bCs/>
          <w:color w:val="000000"/>
        </w:rPr>
      </w:pPr>
      <w:r w:rsidRPr="004C38FF">
        <w:rPr>
          <w:rFonts w:asciiTheme="minorHAnsi" w:hAnsiTheme="minorHAnsi" w:cstheme="minorHAnsi"/>
          <w:b/>
          <w:bCs/>
          <w:color w:val="000000"/>
        </w:rPr>
        <w:t>Obrazci:</w:t>
      </w:r>
    </w:p>
    <w:p w14:paraId="0618B982" w14:textId="77777777" w:rsidR="004158C3" w:rsidRPr="004C38FF" w:rsidRDefault="004158C3" w:rsidP="00B83AB7">
      <w:pPr>
        <w:widowControl w:val="0"/>
        <w:autoSpaceDE w:val="0"/>
        <w:autoSpaceDN w:val="0"/>
        <w:adjustRightInd w:val="0"/>
        <w:spacing w:line="280" w:lineRule="exact"/>
        <w:ind w:left="284"/>
        <w:rPr>
          <w:rFonts w:asciiTheme="minorHAnsi" w:hAnsiTheme="minorHAnsi" w:cstheme="minorHAnsi"/>
          <w:color w:val="000000"/>
        </w:rPr>
      </w:pPr>
    </w:p>
    <w:p w14:paraId="6A05D7BF" w14:textId="77777777" w:rsidR="0039164A" w:rsidRPr="004C38FF" w:rsidRDefault="00B532DD" w:rsidP="00B532DD">
      <w:pPr>
        <w:widowControl w:val="0"/>
        <w:numPr>
          <w:ilvl w:val="0"/>
          <w:numId w:val="2"/>
        </w:numPr>
        <w:tabs>
          <w:tab w:val="left" w:pos="709"/>
        </w:tabs>
        <w:suppressAutoHyphens/>
        <w:autoSpaceDE w:val="0"/>
        <w:spacing w:line="360" w:lineRule="auto"/>
        <w:jc w:val="both"/>
        <w:rPr>
          <w:rFonts w:asciiTheme="minorHAnsi" w:hAnsiTheme="minorHAnsi" w:cstheme="minorHAnsi"/>
        </w:rPr>
      </w:pPr>
      <w:bookmarkStart w:id="0" w:name="_Toc156809181"/>
      <w:bookmarkStart w:id="1" w:name="_Toc156828174"/>
      <w:bookmarkStart w:id="2" w:name="_Toc158597493"/>
      <w:r w:rsidRPr="004C38FF">
        <w:rPr>
          <w:rFonts w:asciiTheme="minorHAnsi" w:hAnsiTheme="minorHAnsi" w:cstheme="minorHAnsi"/>
        </w:rPr>
        <w:t>Obrazec predračun in ponudba (OBR-1</w:t>
      </w:r>
      <w:r w:rsidR="006C590F" w:rsidRPr="004C38FF">
        <w:rPr>
          <w:rFonts w:asciiTheme="minorHAnsi" w:hAnsiTheme="minorHAnsi" w:cstheme="minorHAnsi"/>
        </w:rPr>
        <w:t>)</w:t>
      </w:r>
      <w:r w:rsidRPr="004C38FF">
        <w:rPr>
          <w:rFonts w:asciiTheme="minorHAnsi" w:hAnsiTheme="minorHAnsi" w:cstheme="minorHAnsi"/>
        </w:rPr>
        <w:t xml:space="preserve">, </w:t>
      </w:r>
    </w:p>
    <w:p w14:paraId="7D91620D" w14:textId="427E66E2" w:rsidR="00B532DD" w:rsidRPr="004C38FF" w:rsidRDefault="0039164A" w:rsidP="00B532DD">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Obrazec ponudbe (</w:t>
      </w:r>
      <w:r w:rsidR="00B532DD" w:rsidRPr="004C38FF">
        <w:rPr>
          <w:rFonts w:asciiTheme="minorHAnsi" w:hAnsiTheme="minorHAnsi" w:cstheme="minorHAnsi"/>
        </w:rPr>
        <w:t>PONUDBA);</w:t>
      </w:r>
    </w:p>
    <w:p w14:paraId="758D5691" w14:textId="77777777" w:rsidR="00A73E63" w:rsidRPr="004C38FF" w:rsidRDefault="00A73E63" w:rsidP="00A73E63">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 xml:space="preserve">Obrazec podizvajalcev v ponudbi (OBR-3); </w:t>
      </w:r>
    </w:p>
    <w:p w14:paraId="70329913" w14:textId="10589BFD" w:rsidR="00D07E0A" w:rsidRPr="004C38FF" w:rsidRDefault="00D07E0A" w:rsidP="00B532DD">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 xml:space="preserve">Obrazec </w:t>
      </w:r>
      <w:r w:rsidR="008D2298" w:rsidRPr="004C38FF">
        <w:rPr>
          <w:rFonts w:asciiTheme="minorHAnsi" w:hAnsiTheme="minorHAnsi" w:cstheme="minorHAnsi"/>
        </w:rPr>
        <w:t>pogodbe</w:t>
      </w:r>
      <w:r w:rsidR="00D85893" w:rsidRPr="004C38FF">
        <w:rPr>
          <w:rFonts w:asciiTheme="minorHAnsi" w:hAnsiTheme="minorHAnsi" w:cstheme="minorHAnsi"/>
        </w:rPr>
        <w:t xml:space="preserve"> </w:t>
      </w:r>
      <w:r w:rsidRPr="004C38FF">
        <w:rPr>
          <w:rFonts w:asciiTheme="minorHAnsi" w:hAnsiTheme="minorHAnsi" w:cstheme="minorHAnsi"/>
        </w:rPr>
        <w:t>(OBR-5);</w:t>
      </w:r>
    </w:p>
    <w:p w14:paraId="54C609AE" w14:textId="157EB0F2" w:rsidR="00A46AE3" w:rsidRPr="004C38FF" w:rsidRDefault="00B532DD" w:rsidP="00146978">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 xml:space="preserve">Obrazec garancije za dobro izvedbo </w:t>
      </w:r>
      <w:r w:rsidR="00146978" w:rsidRPr="004C38FF">
        <w:rPr>
          <w:rFonts w:asciiTheme="minorHAnsi" w:hAnsiTheme="minorHAnsi" w:cstheme="minorHAnsi"/>
        </w:rPr>
        <w:t>pogodbenih obveznosti</w:t>
      </w:r>
      <w:r w:rsidRPr="004C38FF">
        <w:rPr>
          <w:rFonts w:asciiTheme="minorHAnsi" w:hAnsiTheme="minorHAnsi" w:cstheme="minorHAnsi"/>
        </w:rPr>
        <w:t xml:space="preserve"> </w:t>
      </w:r>
      <w:r w:rsidR="00146978" w:rsidRPr="004C38FF">
        <w:rPr>
          <w:rFonts w:asciiTheme="minorHAnsi" w:hAnsiTheme="minorHAnsi" w:cstheme="minorHAnsi"/>
        </w:rPr>
        <w:t>(</w:t>
      </w:r>
      <w:r w:rsidRPr="004C38FF">
        <w:rPr>
          <w:rFonts w:asciiTheme="minorHAnsi" w:hAnsiTheme="minorHAnsi" w:cstheme="minorHAnsi"/>
        </w:rPr>
        <w:t>OBR-</w:t>
      </w:r>
      <w:r w:rsidR="00D07E0A" w:rsidRPr="004C38FF">
        <w:rPr>
          <w:rFonts w:asciiTheme="minorHAnsi" w:hAnsiTheme="minorHAnsi" w:cstheme="minorHAnsi"/>
        </w:rPr>
        <w:t>7</w:t>
      </w:r>
      <w:r w:rsidRPr="004C38FF">
        <w:rPr>
          <w:rFonts w:asciiTheme="minorHAnsi" w:hAnsiTheme="minorHAnsi" w:cstheme="minorHAnsi"/>
        </w:rPr>
        <w:t>);</w:t>
      </w:r>
    </w:p>
    <w:p w14:paraId="24B4F1F5" w14:textId="360B228C" w:rsidR="008A748B" w:rsidRPr="004C38FF" w:rsidRDefault="008A748B" w:rsidP="00146978">
      <w:pPr>
        <w:widowControl w:val="0"/>
        <w:numPr>
          <w:ilvl w:val="0"/>
          <w:numId w:val="2"/>
        </w:numPr>
        <w:tabs>
          <w:tab w:val="left" w:pos="709"/>
        </w:tabs>
        <w:suppressAutoHyphens/>
        <w:autoSpaceDE w:val="0"/>
        <w:spacing w:line="360" w:lineRule="auto"/>
        <w:jc w:val="both"/>
        <w:rPr>
          <w:rFonts w:asciiTheme="minorHAnsi" w:hAnsiTheme="minorHAnsi" w:cstheme="minorHAnsi"/>
        </w:rPr>
      </w:pPr>
      <w:r w:rsidRPr="004C38FF">
        <w:rPr>
          <w:rFonts w:asciiTheme="minorHAnsi" w:hAnsiTheme="minorHAnsi" w:cstheme="minorHAnsi"/>
        </w:rPr>
        <w:t>Obrazec garancije za odpravo napak v garancijski dobi (OBR-8);</w:t>
      </w:r>
    </w:p>
    <w:p w14:paraId="09558D9D" w14:textId="66BEFA9C" w:rsidR="00DD2285" w:rsidRPr="004C38FF" w:rsidRDefault="00DD2285" w:rsidP="00DD2285">
      <w:pPr>
        <w:widowControl w:val="0"/>
        <w:numPr>
          <w:ilvl w:val="0"/>
          <w:numId w:val="2"/>
        </w:numPr>
        <w:suppressAutoHyphens/>
        <w:autoSpaceDE w:val="0"/>
        <w:spacing w:line="360" w:lineRule="auto"/>
        <w:jc w:val="both"/>
        <w:rPr>
          <w:rFonts w:asciiTheme="minorHAnsi" w:hAnsiTheme="minorHAnsi" w:cstheme="minorHAnsi"/>
        </w:rPr>
      </w:pPr>
      <w:r w:rsidRPr="004C38FF">
        <w:rPr>
          <w:rFonts w:asciiTheme="minorHAnsi" w:hAnsiTheme="minorHAnsi" w:cstheme="minorHAnsi"/>
        </w:rPr>
        <w:t>Obrazec izjave o udeležbi fizičnih in pravnih oseb v lastništvu ponudnika (OBR-11);</w:t>
      </w:r>
    </w:p>
    <w:p w14:paraId="217F433A" w14:textId="79F37468" w:rsidR="0039164A" w:rsidRPr="004C38FF" w:rsidRDefault="0039164A" w:rsidP="0039164A">
      <w:pPr>
        <w:widowControl w:val="0"/>
        <w:numPr>
          <w:ilvl w:val="0"/>
          <w:numId w:val="2"/>
        </w:numPr>
        <w:suppressAutoHyphens/>
        <w:autoSpaceDE w:val="0"/>
        <w:spacing w:line="360" w:lineRule="auto"/>
        <w:jc w:val="both"/>
        <w:rPr>
          <w:rFonts w:asciiTheme="minorHAnsi" w:hAnsiTheme="minorHAnsi" w:cstheme="minorHAnsi"/>
        </w:rPr>
      </w:pPr>
      <w:r w:rsidRPr="004C38FF">
        <w:rPr>
          <w:rFonts w:asciiTheme="minorHAnsi" w:hAnsiTheme="minorHAnsi" w:cstheme="minorHAnsi"/>
        </w:rPr>
        <w:t>Obrazec izjave o neobstoju izključitvenih razlogov (OBR-12)</w:t>
      </w:r>
      <w:r w:rsidR="00482D2F" w:rsidRPr="004C38FF">
        <w:rPr>
          <w:rFonts w:asciiTheme="minorHAnsi" w:hAnsiTheme="minorHAnsi" w:cstheme="minorHAnsi"/>
        </w:rPr>
        <w:t>.</w:t>
      </w:r>
    </w:p>
    <w:p w14:paraId="0CDB3BA9" w14:textId="77777777" w:rsidR="00B532DD" w:rsidRPr="004C38FF" w:rsidRDefault="00B532DD" w:rsidP="00B532DD">
      <w:pPr>
        <w:widowControl w:val="0"/>
        <w:autoSpaceDE w:val="0"/>
        <w:autoSpaceDN w:val="0"/>
        <w:adjustRightInd w:val="0"/>
        <w:spacing w:line="360" w:lineRule="auto"/>
        <w:ind w:left="1004"/>
        <w:jc w:val="both"/>
        <w:rPr>
          <w:rFonts w:asciiTheme="minorHAnsi" w:hAnsiTheme="minorHAnsi" w:cstheme="minorHAnsi"/>
        </w:rPr>
      </w:pPr>
    </w:p>
    <w:p w14:paraId="518C7BF0" w14:textId="77777777" w:rsidR="00F70CEA" w:rsidRPr="004C38FF" w:rsidRDefault="00F70CEA" w:rsidP="004158C3">
      <w:pPr>
        <w:widowControl w:val="0"/>
        <w:autoSpaceDE w:val="0"/>
        <w:autoSpaceDN w:val="0"/>
        <w:adjustRightInd w:val="0"/>
        <w:spacing w:line="360" w:lineRule="auto"/>
        <w:ind w:left="851"/>
        <w:jc w:val="both"/>
        <w:rPr>
          <w:rFonts w:asciiTheme="minorHAnsi" w:hAnsiTheme="minorHAnsi" w:cstheme="minorHAnsi"/>
        </w:rPr>
      </w:pPr>
    </w:p>
    <w:p w14:paraId="157B9336" w14:textId="77777777" w:rsidR="00F70CEA" w:rsidRPr="004C38FF" w:rsidRDefault="00F70CEA" w:rsidP="007476E0">
      <w:pPr>
        <w:widowControl w:val="0"/>
        <w:autoSpaceDE w:val="0"/>
        <w:autoSpaceDN w:val="0"/>
        <w:adjustRightInd w:val="0"/>
        <w:spacing w:line="266" w:lineRule="exact"/>
        <w:ind w:left="851"/>
        <w:jc w:val="both"/>
        <w:rPr>
          <w:rFonts w:asciiTheme="minorHAnsi" w:hAnsiTheme="minorHAnsi" w:cstheme="minorHAnsi"/>
        </w:rPr>
        <w:sectPr w:rsidR="00F70CEA" w:rsidRPr="004C38FF" w:rsidSect="00803FFF">
          <w:pgSz w:w="11907" w:h="16840" w:code="9"/>
          <w:pgMar w:top="1134" w:right="992" w:bottom="1134" w:left="1134" w:header="708" w:footer="708" w:gutter="0"/>
          <w:pgNumType w:start="0"/>
          <w:cols w:space="708"/>
          <w:titlePg/>
        </w:sectPr>
      </w:pPr>
    </w:p>
    <w:p w14:paraId="40CB3D1C" w14:textId="77777777" w:rsidR="000E68C2" w:rsidRPr="004C38FF" w:rsidRDefault="000E68C2" w:rsidP="00183BB5">
      <w:pPr>
        <w:pStyle w:val="Naslov1"/>
        <w:ind w:left="709" w:hanging="425"/>
        <w:rPr>
          <w:rFonts w:asciiTheme="minorHAnsi" w:hAnsiTheme="minorHAnsi" w:cstheme="minorHAnsi"/>
          <w:kern w:val="0"/>
          <w:sz w:val="24"/>
          <w:szCs w:val="24"/>
        </w:rPr>
      </w:pPr>
      <w:bookmarkStart w:id="3" w:name="_Toc183690255"/>
      <w:r w:rsidRPr="004C38FF">
        <w:rPr>
          <w:rFonts w:asciiTheme="minorHAnsi" w:hAnsiTheme="minorHAnsi" w:cstheme="minorHAnsi"/>
          <w:kern w:val="0"/>
          <w:sz w:val="24"/>
          <w:szCs w:val="24"/>
        </w:rPr>
        <w:lastRenderedPageBreak/>
        <w:t>A) POVABIL</w:t>
      </w:r>
      <w:r w:rsidR="00183BB5" w:rsidRPr="004C38FF">
        <w:rPr>
          <w:rFonts w:asciiTheme="minorHAnsi" w:hAnsiTheme="minorHAnsi" w:cstheme="minorHAnsi"/>
          <w:kern w:val="0"/>
          <w:sz w:val="24"/>
          <w:szCs w:val="24"/>
        </w:rPr>
        <w:t xml:space="preserve">O K ODDAJI </w:t>
      </w:r>
      <w:bookmarkEnd w:id="0"/>
      <w:bookmarkEnd w:id="1"/>
      <w:bookmarkEnd w:id="2"/>
      <w:r w:rsidR="00AA2030" w:rsidRPr="004C38FF">
        <w:rPr>
          <w:rFonts w:asciiTheme="minorHAnsi" w:hAnsiTheme="minorHAnsi" w:cstheme="minorHAnsi"/>
          <w:kern w:val="0"/>
          <w:sz w:val="24"/>
          <w:szCs w:val="24"/>
        </w:rPr>
        <w:t>PONUDBE</w:t>
      </w:r>
      <w:bookmarkEnd w:id="3"/>
    </w:p>
    <w:p w14:paraId="4FF42161" w14:textId="77777777" w:rsidR="000E68C2" w:rsidRPr="004C38FF" w:rsidRDefault="000E68C2" w:rsidP="00183BB5">
      <w:pPr>
        <w:widowControl w:val="0"/>
        <w:autoSpaceDE w:val="0"/>
        <w:autoSpaceDN w:val="0"/>
        <w:adjustRightInd w:val="0"/>
        <w:spacing w:line="213" w:lineRule="exact"/>
        <w:ind w:left="284"/>
        <w:jc w:val="both"/>
        <w:rPr>
          <w:rFonts w:asciiTheme="minorHAnsi" w:hAnsiTheme="minorHAnsi" w:cstheme="minorHAnsi"/>
          <w:color w:val="000000"/>
        </w:rPr>
      </w:pPr>
    </w:p>
    <w:p w14:paraId="63B167A5" w14:textId="77777777" w:rsidR="000E68C2" w:rsidRPr="004C38FF" w:rsidRDefault="000E68C2" w:rsidP="00A27473">
      <w:pPr>
        <w:widowControl w:val="0"/>
        <w:autoSpaceDE w:val="0"/>
        <w:autoSpaceDN w:val="0"/>
        <w:adjustRightInd w:val="0"/>
        <w:spacing w:line="213" w:lineRule="exact"/>
        <w:ind w:left="284"/>
        <w:jc w:val="both"/>
        <w:rPr>
          <w:rFonts w:asciiTheme="minorHAnsi" w:hAnsiTheme="minorHAnsi" w:cstheme="minorHAnsi"/>
        </w:rPr>
      </w:pPr>
    </w:p>
    <w:p w14:paraId="5CAE71BA" w14:textId="5C06D0B7" w:rsidR="00866E23" w:rsidRPr="004C38FF" w:rsidRDefault="00866E23" w:rsidP="00866E23">
      <w:pPr>
        <w:pStyle w:val="Telobesedila"/>
        <w:jc w:val="both"/>
        <w:rPr>
          <w:rFonts w:asciiTheme="minorHAnsi" w:hAnsiTheme="minorHAnsi" w:cstheme="minorHAnsi"/>
        </w:rPr>
      </w:pPr>
      <w:r w:rsidRPr="004C38FF">
        <w:rPr>
          <w:rFonts w:asciiTheme="minorHAnsi" w:hAnsiTheme="minorHAnsi" w:cstheme="minorHAnsi"/>
        </w:rPr>
        <w:t>Na podlagi</w:t>
      </w:r>
      <w:r w:rsidR="0039164A" w:rsidRPr="004C38FF">
        <w:rPr>
          <w:rFonts w:asciiTheme="minorHAnsi" w:hAnsiTheme="minorHAnsi" w:cstheme="minorHAnsi"/>
        </w:rPr>
        <w:t xml:space="preserve">. člena ZJN-3 (Uradni list RS, št. </w:t>
      </w:r>
      <w:hyperlink r:id="rId12" w:tgtFrame="_blank" w:tooltip="Zakon o javnem naročanju (ZJN-3)" w:history="1">
        <w:r w:rsidR="0039164A" w:rsidRPr="004C38FF">
          <w:rPr>
            <w:rFonts w:asciiTheme="minorHAnsi" w:hAnsiTheme="minorHAnsi" w:cstheme="minorHAnsi"/>
          </w:rPr>
          <w:t>91/15</w:t>
        </w:r>
      </w:hyperlink>
      <w:r w:rsidR="0039164A" w:rsidRPr="004C38FF">
        <w:rPr>
          <w:rFonts w:asciiTheme="minorHAnsi" w:hAnsiTheme="minorHAnsi" w:cstheme="minorHAnsi"/>
        </w:rPr>
        <w:t xml:space="preserve">, </w:t>
      </w:r>
      <w:hyperlink r:id="rId13" w:tgtFrame="_blank" w:tooltip="Zakon o spremembah in dopolnitvah Zakona o javnem naročanju (ZJN-3A)" w:history="1">
        <w:r w:rsidR="0039164A" w:rsidRPr="004C38FF">
          <w:rPr>
            <w:rFonts w:asciiTheme="minorHAnsi" w:hAnsiTheme="minorHAnsi" w:cstheme="minorHAnsi"/>
          </w:rPr>
          <w:t>14/18</w:t>
        </w:r>
      </w:hyperlink>
      <w:r w:rsidR="0039164A" w:rsidRPr="004C38FF">
        <w:rPr>
          <w:rFonts w:asciiTheme="minorHAnsi" w:hAnsiTheme="minorHAnsi" w:cstheme="minorHAnsi"/>
        </w:rPr>
        <w:t xml:space="preserve">, </w:t>
      </w:r>
      <w:hyperlink r:id="rId14" w:tgtFrame="_blank" w:tooltip="Zakon o spremembah in dopolnitvah Zakona o javnem naročanju (ZJN-3B)" w:history="1">
        <w:r w:rsidR="0039164A" w:rsidRPr="004C38FF">
          <w:rPr>
            <w:rFonts w:asciiTheme="minorHAnsi" w:hAnsiTheme="minorHAnsi" w:cstheme="minorHAnsi"/>
          </w:rPr>
          <w:t>121/21</w:t>
        </w:r>
      </w:hyperlink>
      <w:r w:rsidR="0039164A" w:rsidRPr="004C38FF">
        <w:rPr>
          <w:rFonts w:asciiTheme="minorHAnsi" w:hAnsiTheme="minorHAnsi" w:cstheme="minorHAnsi"/>
        </w:rPr>
        <w:t xml:space="preserve">, </w:t>
      </w:r>
      <w:hyperlink r:id="rId15" w:tgtFrame="_blank" w:tooltip="Zakon o spremembah in dopolnitvah Zakona o javnem naročanju (ZJN-3C)" w:history="1">
        <w:r w:rsidR="0039164A" w:rsidRPr="004C38FF">
          <w:rPr>
            <w:rFonts w:asciiTheme="minorHAnsi" w:hAnsiTheme="minorHAnsi" w:cstheme="minorHAnsi"/>
          </w:rPr>
          <w:t>10/22</w:t>
        </w:r>
      </w:hyperlink>
      <w:r w:rsidR="0039164A" w:rsidRPr="004C38FF">
        <w:rPr>
          <w:rFonts w:asciiTheme="minorHAnsi" w:hAnsiTheme="minorHAnsi" w:cstheme="minorHAnsi"/>
        </w:rPr>
        <w:t xml:space="preserve">, </w:t>
      </w:r>
      <w:hyperlink r:id="rId16" w:tgtFrame="_blank" w:tooltip="Odločba o ugotovitvi, da je točka b) četrtega odstavka 75. člena in točka c) drugega odstavka v zvezi s petim odstavkom 67.a člena Zakona o javnem naročanju v neskladju z Ustavo" w:history="1">
        <w:r w:rsidR="0039164A" w:rsidRPr="004C38FF">
          <w:rPr>
            <w:rFonts w:asciiTheme="minorHAnsi" w:hAnsiTheme="minorHAnsi" w:cstheme="minorHAnsi"/>
          </w:rPr>
          <w:t>74/22</w:t>
        </w:r>
      </w:hyperlink>
      <w:r w:rsidR="0039164A" w:rsidRPr="004C38FF">
        <w:rPr>
          <w:rFonts w:asciiTheme="minorHAnsi" w:hAnsiTheme="minorHAnsi" w:cstheme="minorHAnsi"/>
        </w:rPr>
        <w:t xml:space="preserve"> – </w:t>
      </w:r>
      <w:proofErr w:type="spellStart"/>
      <w:r w:rsidR="0039164A" w:rsidRPr="004C38FF">
        <w:rPr>
          <w:rFonts w:asciiTheme="minorHAnsi" w:hAnsiTheme="minorHAnsi" w:cstheme="minorHAnsi"/>
        </w:rPr>
        <w:t>odl</w:t>
      </w:r>
      <w:proofErr w:type="spellEnd"/>
      <w:r w:rsidR="0039164A" w:rsidRPr="004C38FF">
        <w:rPr>
          <w:rFonts w:asciiTheme="minorHAnsi" w:hAnsiTheme="minorHAnsi" w:cstheme="minorHAnsi"/>
        </w:rPr>
        <w:t xml:space="preserve">. US, </w:t>
      </w:r>
      <w:hyperlink r:id="rId17" w:tgtFrame="_blank" w:tooltip="Zakon o nujnih ukrepih za zagotovitev stabilnosti zdravstvenega sistema (ZNUZSZS)" w:history="1">
        <w:r w:rsidR="0039164A" w:rsidRPr="004C38FF">
          <w:rPr>
            <w:rFonts w:asciiTheme="minorHAnsi" w:hAnsiTheme="minorHAnsi" w:cstheme="minorHAnsi"/>
          </w:rPr>
          <w:t>100/22</w:t>
        </w:r>
      </w:hyperlink>
      <w:r w:rsidR="0039164A" w:rsidRPr="004C38FF">
        <w:rPr>
          <w:rFonts w:asciiTheme="minorHAnsi" w:hAnsiTheme="minorHAnsi" w:cstheme="minorHAnsi"/>
        </w:rPr>
        <w:t xml:space="preserve"> – ZNUZSZS, </w:t>
      </w:r>
      <w:hyperlink r:id="rId18" w:tgtFrame="_blank" w:tooltip="Zakon o spremembah in dopolnitvah Zakona o javnem naročanju (ZJN-3D)" w:history="1">
        <w:r w:rsidR="0039164A" w:rsidRPr="004C38FF">
          <w:rPr>
            <w:rFonts w:asciiTheme="minorHAnsi" w:hAnsiTheme="minorHAnsi" w:cstheme="minorHAnsi"/>
          </w:rPr>
          <w:t>28/23</w:t>
        </w:r>
      </w:hyperlink>
      <w:r w:rsidR="0039164A" w:rsidRPr="004C38FF">
        <w:rPr>
          <w:rFonts w:asciiTheme="minorHAnsi" w:hAnsiTheme="minorHAnsi" w:cstheme="minorHAnsi"/>
        </w:rPr>
        <w:t xml:space="preserve"> in </w:t>
      </w:r>
      <w:hyperlink r:id="rId19" w:tgtFrame="_blank" w:tooltip="Zakon o spremembah in dopolnitvah Zakona o odpravi posledic naravnih nesreč (ZOPNN-F)" w:history="1">
        <w:r w:rsidR="0039164A" w:rsidRPr="004C38FF">
          <w:rPr>
            <w:rFonts w:asciiTheme="minorHAnsi" w:hAnsiTheme="minorHAnsi" w:cstheme="minorHAnsi"/>
          </w:rPr>
          <w:t>88/23</w:t>
        </w:r>
      </w:hyperlink>
      <w:r w:rsidR="0039164A" w:rsidRPr="004C38FF">
        <w:rPr>
          <w:rFonts w:asciiTheme="minorHAnsi" w:hAnsiTheme="minorHAnsi" w:cstheme="minorHAnsi"/>
        </w:rPr>
        <w:t xml:space="preserve"> – ZOPNN-F; v nadaljevanju: ZJN-3)</w:t>
      </w:r>
      <w:r w:rsidR="00E92A69" w:rsidRPr="004C38FF">
        <w:rPr>
          <w:rFonts w:asciiTheme="minorHAnsi" w:hAnsiTheme="minorHAnsi" w:cstheme="minorHAnsi"/>
        </w:rPr>
        <w:t xml:space="preserve">; </w:t>
      </w:r>
      <w:r w:rsidRPr="004C38FF">
        <w:rPr>
          <w:rFonts w:asciiTheme="minorHAnsi" w:hAnsiTheme="minorHAnsi" w:cstheme="minorHAnsi"/>
        </w:rPr>
        <w:t xml:space="preserve">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Kopališka ulica 2, 9000 Murska Sobota  (v nadaljevanju naročnik)</w:t>
      </w:r>
      <w:r w:rsidR="00F747B7" w:rsidRPr="004C38FF">
        <w:rPr>
          <w:rFonts w:asciiTheme="minorHAnsi" w:hAnsiTheme="minorHAnsi" w:cstheme="minorHAnsi"/>
        </w:rPr>
        <w:t>,</w:t>
      </w:r>
      <w:r w:rsidRPr="004C38FF">
        <w:rPr>
          <w:rFonts w:asciiTheme="minorHAnsi" w:hAnsiTheme="minorHAnsi" w:cstheme="minorHAnsi"/>
        </w:rPr>
        <w:t xml:space="preserve"> vabi gospodarske subjekte, da oddajo ponudbo v skladu s to razpisno dokumentacijo na osnovi javnega razpisa za oddajo javnega naročila male vrednosti za </w:t>
      </w:r>
      <w:r w:rsidR="00CD3235" w:rsidRPr="004C38FF">
        <w:rPr>
          <w:rFonts w:asciiTheme="minorHAnsi" w:hAnsiTheme="minorHAnsi" w:cstheme="minorHAnsi"/>
        </w:rPr>
        <w:t>dobavo prekucnika z dvigalom.</w:t>
      </w:r>
    </w:p>
    <w:p w14:paraId="1AA05B7D" w14:textId="77777777" w:rsidR="0039164A" w:rsidRPr="004C38FF" w:rsidRDefault="0039164A" w:rsidP="0039164A">
      <w:pPr>
        <w:pStyle w:val="Telobesedila"/>
        <w:jc w:val="both"/>
        <w:rPr>
          <w:rFonts w:asciiTheme="minorHAnsi" w:hAnsiTheme="minorHAnsi" w:cstheme="minorHAnsi"/>
          <w:i/>
        </w:rPr>
      </w:pPr>
      <w:r w:rsidRPr="004C38FF">
        <w:rPr>
          <w:rFonts w:asciiTheme="minorHAnsi" w:hAnsiTheme="minorHAnsi" w:cstheme="minorHAnsi"/>
        </w:rPr>
        <w:t>Ponudnik mora glede na predmet javnega naročila izpolnjevati in upoštevati tudi vse določbe, ki jih glede na predmet javnega naročila predpisuje veljavna zakonodaja.</w:t>
      </w:r>
    </w:p>
    <w:p w14:paraId="50A25806" w14:textId="77777777" w:rsidR="0039164A" w:rsidRPr="004C38FF" w:rsidRDefault="0039164A" w:rsidP="0039164A">
      <w:pPr>
        <w:widowControl w:val="0"/>
        <w:autoSpaceDE w:val="0"/>
        <w:spacing w:line="213" w:lineRule="exact"/>
        <w:jc w:val="both"/>
        <w:rPr>
          <w:rFonts w:asciiTheme="minorHAnsi" w:hAnsiTheme="minorHAnsi" w:cstheme="minorHAnsi"/>
        </w:rPr>
      </w:pPr>
    </w:p>
    <w:p w14:paraId="7F17BB16" w14:textId="77777777" w:rsidR="0039164A" w:rsidRPr="004C38FF" w:rsidRDefault="0039164A" w:rsidP="0039164A">
      <w:pPr>
        <w:widowControl w:val="0"/>
        <w:autoSpaceDE w:val="0"/>
        <w:autoSpaceDN w:val="0"/>
        <w:adjustRightInd w:val="0"/>
        <w:jc w:val="both"/>
        <w:rPr>
          <w:rFonts w:asciiTheme="minorHAnsi" w:hAnsiTheme="minorHAnsi" w:cstheme="minorHAnsi"/>
          <w:b/>
        </w:rPr>
      </w:pPr>
      <w:r w:rsidRPr="004C38FF">
        <w:rPr>
          <w:rFonts w:asciiTheme="minorHAnsi" w:hAnsiTheme="minorHAnsi" w:cstheme="minorHAnsi"/>
          <w:b/>
        </w:rPr>
        <w:t>ROK ZA ODDAJO PONUDBE JE ENAK ROKU, KI JE NAVEDEN V OBVESTILU O NAROČILU NA PORTALU JAVNIH NAROČIL.</w:t>
      </w:r>
    </w:p>
    <w:p w14:paraId="4C71442F" w14:textId="77777777" w:rsidR="0039164A" w:rsidRPr="004C38FF" w:rsidRDefault="0039164A" w:rsidP="0039164A">
      <w:pPr>
        <w:widowControl w:val="0"/>
        <w:autoSpaceDE w:val="0"/>
        <w:autoSpaceDN w:val="0"/>
        <w:adjustRightInd w:val="0"/>
        <w:jc w:val="both"/>
        <w:rPr>
          <w:rFonts w:asciiTheme="minorHAnsi" w:hAnsiTheme="minorHAnsi" w:cstheme="minorHAnsi"/>
          <w:b/>
        </w:rPr>
      </w:pPr>
      <w:r w:rsidRPr="004C38FF">
        <w:rPr>
          <w:rFonts w:asciiTheme="minorHAnsi" w:hAnsiTheme="minorHAnsi" w:cstheme="minorHAnsi"/>
          <w:b/>
        </w:rPr>
        <w:t xml:space="preserve">  </w:t>
      </w:r>
    </w:p>
    <w:p w14:paraId="3051AF65" w14:textId="77777777" w:rsidR="0039164A" w:rsidRPr="004C38FF" w:rsidRDefault="0039164A" w:rsidP="0039164A">
      <w:pPr>
        <w:widowControl w:val="0"/>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Ponudnik odda ponudbo preko spletne aplikacije Ministrstva za javno upravo, ki je dosegljiva na spletnem naslovu </w:t>
      </w:r>
      <w:hyperlink r:id="rId20" w:history="1">
        <w:r w:rsidRPr="004C38FF">
          <w:rPr>
            <w:rStyle w:val="Hiperpovezava"/>
            <w:rFonts w:asciiTheme="minorHAnsi" w:hAnsiTheme="minorHAnsi" w:cstheme="minorHAnsi"/>
          </w:rPr>
          <w:t>https://ejn.gov.si/ponudba/pages/aktualno/aktualna_javna_narocila.xhtml</w:t>
        </w:r>
      </w:hyperlink>
    </w:p>
    <w:p w14:paraId="48C273E2" w14:textId="77777777" w:rsidR="0039164A" w:rsidRPr="004C38FF" w:rsidRDefault="0039164A" w:rsidP="0039164A">
      <w:pPr>
        <w:jc w:val="both"/>
        <w:rPr>
          <w:rFonts w:asciiTheme="minorHAnsi" w:hAnsiTheme="minorHAnsi" w:cstheme="minorHAnsi"/>
        </w:rPr>
      </w:pPr>
    </w:p>
    <w:p w14:paraId="66E475CC" w14:textId="77777777" w:rsidR="0039164A" w:rsidRPr="004C38FF" w:rsidRDefault="0039164A" w:rsidP="0039164A">
      <w:pPr>
        <w:jc w:val="both"/>
        <w:rPr>
          <w:rFonts w:asciiTheme="minorHAnsi" w:hAnsiTheme="minorHAnsi" w:cstheme="minorHAnsi"/>
        </w:rPr>
      </w:pPr>
      <w:r w:rsidRPr="004C38FF">
        <w:rPr>
          <w:rFonts w:asciiTheme="minorHAnsi" w:hAnsiTheme="minorHAnsi" w:cstheme="minorHAnsi"/>
        </w:rPr>
        <w:t>Ponudnik v aplikaciji izbere predmetno javno naročilo in prične z oddajo ponudbe tako, da klikne na »sodeluj na javnem naročilu«.</w:t>
      </w:r>
    </w:p>
    <w:p w14:paraId="65880500" w14:textId="77777777" w:rsidR="0039164A" w:rsidRPr="004C38FF" w:rsidRDefault="0039164A" w:rsidP="0039164A">
      <w:pPr>
        <w:jc w:val="both"/>
        <w:rPr>
          <w:rFonts w:asciiTheme="minorHAnsi" w:hAnsiTheme="minorHAnsi" w:cstheme="minorHAnsi"/>
        </w:rPr>
      </w:pPr>
    </w:p>
    <w:p w14:paraId="2E34AE70" w14:textId="77777777" w:rsidR="0039164A" w:rsidRPr="004C38FF" w:rsidRDefault="0039164A" w:rsidP="0039164A">
      <w:pPr>
        <w:jc w:val="both"/>
        <w:rPr>
          <w:rFonts w:asciiTheme="minorHAnsi" w:hAnsiTheme="minorHAnsi" w:cstheme="minorHAnsi"/>
        </w:rPr>
      </w:pPr>
      <w:r w:rsidRPr="004C38FF">
        <w:rPr>
          <w:rFonts w:asciiTheme="minorHAnsi" w:hAnsiTheme="minorHAnsi" w:cstheme="minorHAnsi"/>
        </w:rPr>
        <w:t>OPOZORILO:</w:t>
      </w:r>
    </w:p>
    <w:p w14:paraId="3614C592" w14:textId="77777777" w:rsidR="0039164A" w:rsidRPr="004C38FF" w:rsidRDefault="0039164A" w:rsidP="0039164A">
      <w:pPr>
        <w:jc w:val="both"/>
        <w:rPr>
          <w:rFonts w:asciiTheme="minorHAnsi" w:hAnsiTheme="minorHAnsi" w:cstheme="minorHAnsi"/>
        </w:rPr>
      </w:pPr>
      <w:r w:rsidRPr="004C38FF">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55EC456F" w14:textId="77777777" w:rsidR="0039164A" w:rsidRPr="004C38FF" w:rsidRDefault="0039164A" w:rsidP="0039164A">
      <w:pPr>
        <w:widowControl w:val="0"/>
        <w:autoSpaceDE w:val="0"/>
        <w:autoSpaceDN w:val="0"/>
        <w:adjustRightInd w:val="0"/>
        <w:jc w:val="both"/>
        <w:rPr>
          <w:rFonts w:asciiTheme="minorHAnsi" w:hAnsiTheme="minorHAnsi" w:cstheme="minorHAnsi"/>
          <w:b/>
          <w:highlight w:val="yellow"/>
        </w:rPr>
      </w:pPr>
    </w:p>
    <w:p w14:paraId="64309388" w14:textId="77777777" w:rsidR="0039164A" w:rsidRPr="004C38FF" w:rsidRDefault="0039164A" w:rsidP="0039164A">
      <w:pPr>
        <w:widowControl w:val="0"/>
        <w:autoSpaceDE w:val="0"/>
        <w:autoSpaceDN w:val="0"/>
        <w:adjustRightInd w:val="0"/>
        <w:jc w:val="both"/>
        <w:rPr>
          <w:rFonts w:asciiTheme="minorHAnsi" w:hAnsiTheme="minorHAnsi" w:cstheme="minorHAnsi"/>
          <w:b/>
        </w:rPr>
      </w:pPr>
    </w:p>
    <w:p w14:paraId="3698AAF0" w14:textId="77777777" w:rsidR="0039164A" w:rsidRPr="004C38FF" w:rsidRDefault="0039164A" w:rsidP="0039164A">
      <w:pPr>
        <w:widowControl w:val="0"/>
        <w:autoSpaceDE w:val="0"/>
        <w:autoSpaceDN w:val="0"/>
        <w:adjustRightInd w:val="0"/>
        <w:jc w:val="both"/>
        <w:rPr>
          <w:rFonts w:asciiTheme="minorHAnsi" w:hAnsiTheme="minorHAnsi" w:cstheme="minorHAnsi"/>
          <w:b/>
        </w:rPr>
      </w:pPr>
      <w:r w:rsidRPr="004C38FF">
        <w:rPr>
          <w:rFonts w:asciiTheme="minorHAnsi" w:hAnsiTheme="minorHAnsi" w:cstheme="minorHAnsi"/>
          <w:b/>
        </w:rPr>
        <w:t>ODPIRANJE PONUDB</w:t>
      </w:r>
    </w:p>
    <w:p w14:paraId="19E28D8F" w14:textId="77777777" w:rsidR="0039164A" w:rsidRPr="004C38FF" w:rsidRDefault="0039164A" w:rsidP="0039164A">
      <w:pPr>
        <w:widowControl w:val="0"/>
        <w:autoSpaceDE w:val="0"/>
        <w:autoSpaceDN w:val="0"/>
        <w:adjustRightInd w:val="0"/>
        <w:ind w:left="284"/>
        <w:jc w:val="both"/>
        <w:rPr>
          <w:rFonts w:asciiTheme="minorHAnsi" w:hAnsiTheme="minorHAnsi" w:cstheme="minorHAnsi"/>
          <w:b/>
        </w:rPr>
      </w:pPr>
    </w:p>
    <w:p w14:paraId="235D6EA8" w14:textId="77777777" w:rsidR="0039164A" w:rsidRPr="004C38FF" w:rsidRDefault="0039164A" w:rsidP="0039164A">
      <w:pPr>
        <w:widowControl w:val="0"/>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664AE5AF"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625A5DF6"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3FD39C14"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341792D1" w14:textId="77777777" w:rsidR="00183BB5" w:rsidRPr="004C38FF" w:rsidRDefault="00183BB5" w:rsidP="000E68C2">
      <w:pPr>
        <w:widowControl w:val="0"/>
        <w:autoSpaceDE w:val="0"/>
        <w:autoSpaceDN w:val="0"/>
        <w:adjustRightInd w:val="0"/>
        <w:spacing w:line="213" w:lineRule="exact"/>
        <w:ind w:left="5226"/>
        <w:rPr>
          <w:rFonts w:asciiTheme="minorHAnsi" w:hAnsiTheme="minorHAnsi" w:cstheme="minorHAnsi"/>
          <w:b/>
          <w:color w:val="000000"/>
        </w:rPr>
      </w:pPr>
    </w:p>
    <w:p w14:paraId="076836D1" w14:textId="77777777" w:rsidR="00E03848" w:rsidRPr="004C38FF" w:rsidRDefault="000827D2" w:rsidP="00E03848">
      <w:pPr>
        <w:pStyle w:val="Naslov1"/>
        <w:ind w:firstLine="284"/>
        <w:rPr>
          <w:rFonts w:asciiTheme="minorHAnsi" w:hAnsiTheme="minorHAnsi" w:cstheme="minorHAnsi"/>
          <w:kern w:val="0"/>
          <w:sz w:val="24"/>
          <w:szCs w:val="24"/>
        </w:rPr>
      </w:pPr>
      <w:bookmarkStart w:id="4" w:name="_Toc156809182"/>
      <w:bookmarkStart w:id="5" w:name="_Toc156828175"/>
      <w:bookmarkStart w:id="6" w:name="_Toc158597494"/>
      <w:r w:rsidRPr="004C38FF">
        <w:rPr>
          <w:rFonts w:asciiTheme="minorHAnsi" w:hAnsiTheme="minorHAnsi" w:cstheme="minorHAnsi"/>
          <w:kern w:val="0"/>
          <w:sz w:val="24"/>
          <w:szCs w:val="24"/>
        </w:rPr>
        <w:br w:type="page"/>
      </w:r>
      <w:bookmarkStart w:id="7" w:name="_Toc437586998"/>
      <w:bookmarkStart w:id="8" w:name="_Toc183690256"/>
      <w:r w:rsidR="00E03848" w:rsidRPr="004C38FF">
        <w:rPr>
          <w:rFonts w:asciiTheme="minorHAnsi" w:hAnsiTheme="minorHAnsi" w:cstheme="minorHAnsi"/>
          <w:kern w:val="0"/>
          <w:sz w:val="24"/>
          <w:szCs w:val="24"/>
        </w:rPr>
        <w:lastRenderedPageBreak/>
        <w:t>B) DOSTOPNOST DOKUMENTACIJE</w:t>
      </w:r>
      <w:bookmarkEnd w:id="7"/>
      <w:bookmarkEnd w:id="8"/>
      <w:r w:rsidR="00E03848" w:rsidRPr="004C38FF">
        <w:rPr>
          <w:rFonts w:asciiTheme="minorHAnsi" w:hAnsiTheme="minorHAnsi" w:cstheme="minorHAnsi"/>
          <w:kern w:val="0"/>
          <w:sz w:val="24"/>
          <w:szCs w:val="24"/>
        </w:rPr>
        <w:t xml:space="preserve"> </w:t>
      </w:r>
    </w:p>
    <w:p w14:paraId="440BB011" w14:textId="77777777" w:rsidR="00E03848" w:rsidRPr="004C38FF" w:rsidRDefault="00E03848" w:rsidP="00E03848">
      <w:pPr>
        <w:autoSpaceDE w:val="0"/>
        <w:autoSpaceDN w:val="0"/>
        <w:adjustRightInd w:val="0"/>
        <w:rPr>
          <w:rFonts w:asciiTheme="minorHAnsi" w:hAnsiTheme="minorHAnsi" w:cstheme="minorHAnsi"/>
        </w:rPr>
      </w:pPr>
    </w:p>
    <w:p w14:paraId="0F6E423D" w14:textId="77777777" w:rsidR="00E03848" w:rsidRPr="004C38FF" w:rsidRDefault="00E03848" w:rsidP="00E03848">
      <w:pPr>
        <w:pStyle w:val="Default"/>
        <w:ind w:left="284"/>
        <w:jc w:val="both"/>
        <w:rPr>
          <w:rFonts w:asciiTheme="minorHAnsi" w:hAnsiTheme="minorHAnsi" w:cstheme="minorHAnsi"/>
          <w:color w:val="auto"/>
        </w:rPr>
      </w:pPr>
      <w:r w:rsidRPr="004C38FF">
        <w:rPr>
          <w:rFonts w:asciiTheme="minorHAnsi" w:hAnsiTheme="minorHAnsi" w:cstheme="minorHAnsi"/>
          <w:color w:val="auto"/>
        </w:rPr>
        <w:t xml:space="preserve">Razpisna dokumentacija za pripravo ponudbe je ponudnikom na voljo brezplačno in je dostopna na Uradnem listu RS - Portal javnih naročil (http://www.enarocanje.si). </w:t>
      </w:r>
    </w:p>
    <w:p w14:paraId="13EFCB45" w14:textId="77777777" w:rsidR="00E03848" w:rsidRPr="004C38FF" w:rsidRDefault="00E03848" w:rsidP="00E03848">
      <w:pPr>
        <w:pStyle w:val="Default"/>
        <w:ind w:left="284"/>
        <w:jc w:val="both"/>
        <w:rPr>
          <w:rFonts w:asciiTheme="minorHAnsi" w:hAnsiTheme="minorHAnsi" w:cstheme="minorHAnsi"/>
          <w:color w:val="auto"/>
        </w:rPr>
      </w:pPr>
    </w:p>
    <w:p w14:paraId="7155D6E0" w14:textId="77777777" w:rsidR="00183BB5" w:rsidRPr="004C38FF" w:rsidRDefault="00E03848" w:rsidP="00935DC6">
      <w:pPr>
        <w:pStyle w:val="Naslov1"/>
        <w:ind w:firstLine="284"/>
        <w:rPr>
          <w:rFonts w:asciiTheme="minorHAnsi" w:hAnsiTheme="minorHAnsi" w:cstheme="minorHAnsi"/>
          <w:kern w:val="0"/>
          <w:sz w:val="24"/>
          <w:szCs w:val="24"/>
        </w:rPr>
      </w:pPr>
      <w:bookmarkStart w:id="9" w:name="_Toc183690257"/>
      <w:r w:rsidRPr="004C38FF">
        <w:rPr>
          <w:rFonts w:asciiTheme="minorHAnsi" w:hAnsiTheme="minorHAnsi" w:cstheme="minorHAnsi"/>
          <w:kern w:val="0"/>
          <w:sz w:val="24"/>
          <w:szCs w:val="24"/>
        </w:rPr>
        <w:t>C</w:t>
      </w:r>
      <w:r w:rsidR="00183BB5" w:rsidRPr="004C38FF">
        <w:rPr>
          <w:rFonts w:asciiTheme="minorHAnsi" w:hAnsiTheme="minorHAnsi" w:cstheme="minorHAnsi"/>
          <w:kern w:val="0"/>
          <w:sz w:val="24"/>
          <w:szCs w:val="24"/>
        </w:rPr>
        <w:t>) NAVODILA UDELEŽENCEM ZA IZDELAVO PRIJAVE</w:t>
      </w:r>
      <w:bookmarkEnd w:id="4"/>
      <w:bookmarkEnd w:id="5"/>
      <w:bookmarkEnd w:id="6"/>
      <w:bookmarkEnd w:id="9"/>
    </w:p>
    <w:p w14:paraId="05215427" w14:textId="77777777" w:rsidR="00183BB5" w:rsidRPr="004C38FF" w:rsidRDefault="00183BB5" w:rsidP="003104C4">
      <w:pPr>
        <w:widowControl w:val="0"/>
        <w:autoSpaceDE w:val="0"/>
        <w:autoSpaceDN w:val="0"/>
        <w:adjustRightInd w:val="0"/>
        <w:spacing w:line="213" w:lineRule="exact"/>
        <w:ind w:left="746"/>
        <w:rPr>
          <w:rFonts w:asciiTheme="minorHAnsi" w:hAnsiTheme="minorHAnsi" w:cstheme="minorHAnsi"/>
          <w:color w:val="000000"/>
        </w:rPr>
      </w:pPr>
    </w:p>
    <w:p w14:paraId="6AA60A8C" w14:textId="77777777" w:rsidR="00183BB5" w:rsidRPr="004C38FF" w:rsidRDefault="00183BB5" w:rsidP="003104C4">
      <w:pPr>
        <w:pStyle w:val="Naslov2"/>
        <w:ind w:firstLine="284"/>
        <w:rPr>
          <w:rFonts w:asciiTheme="minorHAnsi" w:hAnsiTheme="minorHAnsi" w:cstheme="minorHAnsi"/>
          <w:sz w:val="24"/>
          <w:szCs w:val="24"/>
        </w:rPr>
      </w:pPr>
      <w:bookmarkStart w:id="10" w:name="_Toc156809183"/>
      <w:bookmarkStart w:id="11" w:name="_Toc156828176"/>
      <w:bookmarkStart w:id="12" w:name="_Toc158597495"/>
      <w:bookmarkStart w:id="13" w:name="_Toc183690258"/>
      <w:r w:rsidRPr="004C38FF">
        <w:rPr>
          <w:rFonts w:asciiTheme="minorHAnsi" w:hAnsiTheme="minorHAnsi" w:cstheme="minorHAnsi"/>
          <w:sz w:val="24"/>
          <w:szCs w:val="24"/>
        </w:rPr>
        <w:t>I. SPLOŠNO O RAZPISU</w:t>
      </w:r>
      <w:bookmarkEnd w:id="10"/>
      <w:bookmarkEnd w:id="11"/>
      <w:bookmarkEnd w:id="12"/>
      <w:bookmarkEnd w:id="13"/>
    </w:p>
    <w:p w14:paraId="7EEF8767" w14:textId="77777777" w:rsidR="00183BB5" w:rsidRPr="004C38FF" w:rsidRDefault="00183BB5" w:rsidP="003104C4">
      <w:pPr>
        <w:widowControl w:val="0"/>
        <w:autoSpaceDE w:val="0"/>
        <w:autoSpaceDN w:val="0"/>
        <w:adjustRightInd w:val="0"/>
        <w:spacing w:line="213" w:lineRule="exact"/>
        <w:ind w:left="746"/>
        <w:rPr>
          <w:rFonts w:asciiTheme="minorHAnsi" w:hAnsiTheme="minorHAnsi" w:cstheme="minorHAnsi"/>
          <w:color w:val="000000"/>
        </w:rPr>
      </w:pPr>
    </w:p>
    <w:p w14:paraId="462A85DC" w14:textId="77777777" w:rsidR="00183BB5" w:rsidRPr="004C38FF" w:rsidRDefault="00183BB5" w:rsidP="003104C4">
      <w:pPr>
        <w:pStyle w:val="Naslov3"/>
        <w:ind w:firstLine="284"/>
        <w:rPr>
          <w:rFonts w:asciiTheme="minorHAnsi" w:hAnsiTheme="minorHAnsi" w:cstheme="minorHAnsi"/>
          <w:sz w:val="24"/>
          <w:szCs w:val="24"/>
        </w:rPr>
      </w:pPr>
      <w:bookmarkStart w:id="14" w:name="_Toc156809184"/>
      <w:bookmarkStart w:id="15" w:name="_Toc156828177"/>
      <w:bookmarkStart w:id="16" w:name="_Toc158597496"/>
      <w:bookmarkStart w:id="17" w:name="_Toc183690259"/>
      <w:r w:rsidRPr="004C38FF">
        <w:rPr>
          <w:rFonts w:asciiTheme="minorHAnsi" w:hAnsiTheme="minorHAnsi" w:cstheme="minorHAnsi"/>
          <w:sz w:val="24"/>
          <w:szCs w:val="24"/>
        </w:rPr>
        <w:t>1.1 Vrsta postopka</w:t>
      </w:r>
      <w:bookmarkEnd w:id="14"/>
      <w:bookmarkEnd w:id="15"/>
      <w:bookmarkEnd w:id="16"/>
      <w:bookmarkEnd w:id="17"/>
    </w:p>
    <w:p w14:paraId="685E241C" w14:textId="77777777" w:rsidR="00183BB5" w:rsidRPr="004C38FF" w:rsidRDefault="00183BB5" w:rsidP="003104C4">
      <w:pPr>
        <w:widowControl w:val="0"/>
        <w:autoSpaceDE w:val="0"/>
        <w:autoSpaceDN w:val="0"/>
        <w:adjustRightInd w:val="0"/>
        <w:spacing w:line="213" w:lineRule="exact"/>
        <w:ind w:left="4986"/>
        <w:rPr>
          <w:rFonts w:asciiTheme="minorHAnsi" w:hAnsiTheme="minorHAnsi" w:cstheme="minorHAnsi"/>
          <w:color w:val="000000"/>
        </w:rPr>
      </w:pPr>
    </w:p>
    <w:p w14:paraId="7E9C222E" w14:textId="77777777" w:rsidR="00183BB5" w:rsidRPr="004C38FF" w:rsidRDefault="00183BB5" w:rsidP="003104C4">
      <w:pPr>
        <w:widowControl w:val="0"/>
        <w:numPr>
          <w:ilvl w:val="0"/>
          <w:numId w:val="1"/>
        </w:numPr>
        <w:autoSpaceDE w:val="0"/>
        <w:autoSpaceDN w:val="0"/>
        <w:adjustRightInd w:val="0"/>
        <w:spacing w:line="306" w:lineRule="exact"/>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člen</w:t>
      </w:r>
    </w:p>
    <w:p w14:paraId="46D84103" w14:textId="77777777" w:rsidR="003104C4" w:rsidRPr="004C38FF" w:rsidRDefault="003104C4" w:rsidP="00185F2C">
      <w:pPr>
        <w:widowControl w:val="0"/>
        <w:autoSpaceDE w:val="0"/>
        <w:autoSpaceDN w:val="0"/>
        <w:adjustRightInd w:val="0"/>
        <w:spacing w:line="306" w:lineRule="exact"/>
        <w:ind w:left="4986"/>
        <w:jc w:val="both"/>
        <w:rPr>
          <w:rStyle w:val="Slog1"/>
          <w:rFonts w:asciiTheme="minorHAnsi" w:hAnsiTheme="minorHAnsi" w:cstheme="minorHAnsi"/>
          <w:sz w:val="24"/>
          <w:szCs w:val="24"/>
          <w:u w:val="none"/>
        </w:rPr>
      </w:pPr>
    </w:p>
    <w:p w14:paraId="7142E521" w14:textId="45E132F4" w:rsidR="009140E4" w:rsidRPr="004C38FF" w:rsidRDefault="003104C4" w:rsidP="005E3CBD">
      <w:pPr>
        <w:pStyle w:val="Telobesedila"/>
        <w:ind w:left="284"/>
        <w:jc w:val="both"/>
        <w:rPr>
          <w:rFonts w:asciiTheme="minorHAnsi" w:hAnsiTheme="minorHAnsi" w:cstheme="minorHAnsi"/>
        </w:rPr>
      </w:pPr>
      <w:r w:rsidRPr="004C38FF">
        <w:rPr>
          <w:rFonts w:asciiTheme="minorHAnsi" w:hAnsiTheme="minorHAnsi" w:cstheme="minorHAnsi"/>
        </w:rPr>
        <w:t xml:space="preserve">Naročnik bo to javno naročilo oddal po </w:t>
      </w:r>
      <w:r w:rsidR="00B97DCE" w:rsidRPr="004C38FF">
        <w:rPr>
          <w:rFonts w:asciiTheme="minorHAnsi" w:hAnsiTheme="minorHAnsi" w:cstheme="minorHAnsi"/>
        </w:rPr>
        <w:t>postopku naročila male vrednosti</w:t>
      </w:r>
      <w:r w:rsidRPr="004C38FF">
        <w:rPr>
          <w:rFonts w:asciiTheme="minorHAnsi" w:hAnsiTheme="minorHAnsi" w:cstheme="minorHAnsi"/>
        </w:rPr>
        <w:t xml:space="preserve"> v skladu </w:t>
      </w:r>
      <w:r w:rsidR="003B6A9E" w:rsidRPr="004C38FF">
        <w:rPr>
          <w:rFonts w:asciiTheme="minorHAnsi" w:hAnsiTheme="minorHAnsi" w:cstheme="minorHAnsi"/>
        </w:rPr>
        <w:t>z določili</w:t>
      </w:r>
      <w:r w:rsidRPr="004C38FF">
        <w:rPr>
          <w:rFonts w:asciiTheme="minorHAnsi" w:hAnsiTheme="minorHAnsi" w:cstheme="minorHAnsi"/>
        </w:rPr>
        <w:t xml:space="preserve"> </w:t>
      </w:r>
      <w:r w:rsidR="00142D76" w:rsidRPr="004C38FF">
        <w:rPr>
          <w:rFonts w:asciiTheme="minorHAnsi" w:hAnsiTheme="minorHAnsi" w:cstheme="minorHAnsi"/>
        </w:rPr>
        <w:t>ZJN-</w:t>
      </w:r>
      <w:r w:rsidR="000827D2" w:rsidRPr="004C38FF">
        <w:rPr>
          <w:rFonts w:asciiTheme="minorHAnsi" w:hAnsiTheme="minorHAnsi" w:cstheme="minorHAnsi"/>
        </w:rPr>
        <w:t>3</w:t>
      </w:r>
      <w:r w:rsidR="00B97DCE" w:rsidRPr="004C38FF">
        <w:rPr>
          <w:rFonts w:asciiTheme="minorHAnsi" w:hAnsiTheme="minorHAnsi" w:cstheme="minorHAnsi"/>
        </w:rPr>
        <w:t xml:space="preserve">, </w:t>
      </w:r>
      <w:r w:rsidRPr="004C38FF">
        <w:rPr>
          <w:rFonts w:asciiTheme="minorHAnsi" w:hAnsiTheme="minorHAnsi" w:cstheme="minorHAnsi"/>
        </w:rPr>
        <w:t xml:space="preserve">predpisov, ki urejajo področje predmeta javnega naročila </w:t>
      </w:r>
      <w:r w:rsidR="00B97DCE" w:rsidRPr="004C38FF">
        <w:rPr>
          <w:rFonts w:asciiTheme="minorHAnsi" w:hAnsiTheme="minorHAnsi" w:cstheme="minorHAnsi"/>
        </w:rPr>
        <w:t xml:space="preserve">ter </w:t>
      </w:r>
      <w:r w:rsidRPr="004C38FF">
        <w:rPr>
          <w:rFonts w:asciiTheme="minorHAnsi" w:hAnsiTheme="minorHAnsi" w:cstheme="minorHAnsi"/>
        </w:rPr>
        <w:t xml:space="preserve">v skladu </w:t>
      </w:r>
      <w:r w:rsidR="00A0454E" w:rsidRPr="004C38FF">
        <w:rPr>
          <w:rFonts w:asciiTheme="minorHAnsi" w:hAnsiTheme="minorHAnsi" w:cstheme="minorHAnsi"/>
        </w:rPr>
        <w:t>s to</w:t>
      </w:r>
      <w:r w:rsidRPr="004C38FF">
        <w:rPr>
          <w:rFonts w:asciiTheme="minorHAnsi" w:hAnsiTheme="minorHAnsi" w:cstheme="minorHAnsi"/>
        </w:rPr>
        <w:t xml:space="preserve"> razpisno dokumentacijo</w:t>
      </w:r>
      <w:bookmarkStart w:id="18" w:name="_Toc156809185"/>
      <w:bookmarkStart w:id="19" w:name="_Toc156828178"/>
      <w:bookmarkStart w:id="20" w:name="_Toc158597497"/>
      <w:r w:rsidR="00A0454E" w:rsidRPr="004C38FF">
        <w:rPr>
          <w:rFonts w:asciiTheme="minorHAnsi" w:hAnsiTheme="minorHAnsi" w:cstheme="minorHAnsi"/>
        </w:rPr>
        <w:t>.</w:t>
      </w:r>
      <w:bookmarkStart w:id="21" w:name="_Toc156809186"/>
      <w:bookmarkStart w:id="22" w:name="_Toc156828179"/>
      <w:bookmarkStart w:id="23" w:name="_Toc158597498"/>
      <w:bookmarkEnd w:id="18"/>
      <w:bookmarkEnd w:id="19"/>
      <w:bookmarkEnd w:id="20"/>
    </w:p>
    <w:p w14:paraId="2E5D2969" w14:textId="77777777" w:rsidR="0033501B" w:rsidRPr="004C38FF" w:rsidRDefault="0033501B" w:rsidP="0033501B">
      <w:pPr>
        <w:pStyle w:val="Naslov3"/>
        <w:ind w:firstLine="284"/>
        <w:rPr>
          <w:rFonts w:asciiTheme="minorHAnsi" w:hAnsiTheme="minorHAnsi" w:cstheme="minorHAnsi"/>
          <w:sz w:val="24"/>
          <w:szCs w:val="24"/>
        </w:rPr>
      </w:pPr>
      <w:bookmarkStart w:id="24" w:name="_Toc183690260"/>
      <w:r w:rsidRPr="004C38FF">
        <w:rPr>
          <w:rFonts w:asciiTheme="minorHAnsi" w:hAnsiTheme="minorHAnsi" w:cstheme="minorHAnsi"/>
          <w:sz w:val="24"/>
          <w:szCs w:val="24"/>
        </w:rPr>
        <w:t>1.</w:t>
      </w:r>
      <w:r w:rsidR="003A6E96" w:rsidRPr="004C38FF">
        <w:rPr>
          <w:rFonts w:asciiTheme="minorHAnsi" w:hAnsiTheme="minorHAnsi" w:cstheme="minorHAnsi"/>
          <w:sz w:val="24"/>
          <w:szCs w:val="24"/>
        </w:rPr>
        <w:t>2</w:t>
      </w:r>
      <w:r w:rsidRPr="004C38FF">
        <w:rPr>
          <w:rFonts w:asciiTheme="minorHAnsi" w:hAnsiTheme="minorHAnsi" w:cstheme="minorHAnsi"/>
          <w:sz w:val="24"/>
          <w:szCs w:val="24"/>
        </w:rPr>
        <w:t xml:space="preserve"> </w:t>
      </w:r>
      <w:r w:rsidR="008C39FD" w:rsidRPr="004C38FF">
        <w:rPr>
          <w:rFonts w:asciiTheme="minorHAnsi" w:hAnsiTheme="minorHAnsi" w:cstheme="minorHAnsi"/>
          <w:sz w:val="24"/>
          <w:szCs w:val="24"/>
        </w:rPr>
        <w:t>Opis predmeta</w:t>
      </w:r>
      <w:r w:rsidR="003A6E96" w:rsidRPr="004C38FF">
        <w:rPr>
          <w:rFonts w:asciiTheme="minorHAnsi" w:hAnsiTheme="minorHAnsi" w:cstheme="minorHAnsi"/>
          <w:sz w:val="24"/>
          <w:szCs w:val="24"/>
        </w:rPr>
        <w:t xml:space="preserve"> </w:t>
      </w:r>
      <w:bookmarkEnd w:id="21"/>
      <w:bookmarkEnd w:id="22"/>
      <w:bookmarkEnd w:id="23"/>
      <w:r w:rsidR="003A6E96" w:rsidRPr="004C38FF">
        <w:rPr>
          <w:rFonts w:asciiTheme="minorHAnsi" w:hAnsiTheme="minorHAnsi" w:cstheme="minorHAnsi"/>
          <w:sz w:val="24"/>
          <w:szCs w:val="24"/>
        </w:rPr>
        <w:t>naročila</w:t>
      </w:r>
      <w:bookmarkEnd w:id="24"/>
    </w:p>
    <w:p w14:paraId="470A75E3" w14:textId="77777777" w:rsidR="00803672" w:rsidRPr="004C38FF" w:rsidRDefault="00803672" w:rsidP="00803672">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77597003" w14:textId="77777777" w:rsidR="004B1413" w:rsidRPr="004C38FF" w:rsidRDefault="00803672" w:rsidP="004B1413">
      <w:pPr>
        <w:widowControl w:val="0"/>
        <w:numPr>
          <w:ilvl w:val="0"/>
          <w:numId w:val="1"/>
        </w:numPr>
        <w:autoSpaceDE w:val="0"/>
        <w:autoSpaceDN w:val="0"/>
        <w:adjustRightInd w:val="0"/>
        <w:spacing w:line="306" w:lineRule="exact"/>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člen</w:t>
      </w:r>
    </w:p>
    <w:p w14:paraId="3D2B082B" w14:textId="77777777" w:rsidR="004B1413" w:rsidRPr="004C38FF" w:rsidRDefault="004B1413" w:rsidP="004B1413">
      <w:pPr>
        <w:widowControl w:val="0"/>
        <w:autoSpaceDE w:val="0"/>
        <w:autoSpaceDN w:val="0"/>
        <w:adjustRightInd w:val="0"/>
        <w:spacing w:line="306" w:lineRule="exact"/>
        <w:rPr>
          <w:i/>
        </w:rPr>
      </w:pPr>
    </w:p>
    <w:p w14:paraId="489DF603" w14:textId="7D40420F" w:rsidR="00FE623D" w:rsidRPr="004C38FF" w:rsidRDefault="00CD3235" w:rsidP="00CD3235">
      <w:pPr>
        <w:pStyle w:val="Telobesedila"/>
        <w:ind w:left="284"/>
        <w:jc w:val="both"/>
        <w:rPr>
          <w:rFonts w:asciiTheme="minorHAnsi" w:hAnsiTheme="minorHAnsi" w:cstheme="minorHAnsi"/>
        </w:rPr>
      </w:pPr>
      <w:r w:rsidRPr="004C38FF">
        <w:rPr>
          <w:rFonts w:asciiTheme="minorHAnsi" w:hAnsiTheme="minorHAnsi" w:cstheme="minorHAnsi"/>
        </w:rPr>
        <w:t xml:space="preserve">Predmet javnega naročila je dobava tovarniško novega prekucnika z dvigalom. Vozilo mora ustrezati naslednjim minimalnim tehničnim zahtevam: </w:t>
      </w:r>
    </w:p>
    <w:p w14:paraId="70B2836F" w14:textId="77777777" w:rsidR="00FE623D" w:rsidRPr="004C38FF" w:rsidRDefault="00FE623D" w:rsidP="00FE623D">
      <w:pPr>
        <w:ind w:left="426" w:firstLine="141"/>
        <w:jc w:val="both"/>
        <w:rPr>
          <w:rFonts w:cstheme="minorHAnsi"/>
        </w:rPr>
      </w:pPr>
    </w:p>
    <w:p w14:paraId="6EF3B6D7" w14:textId="77777777" w:rsidR="00FE623D" w:rsidRPr="004C38FF" w:rsidRDefault="00FE623D" w:rsidP="00FE623D">
      <w:pPr>
        <w:pStyle w:val="Odstavekseznama"/>
        <w:numPr>
          <w:ilvl w:val="0"/>
          <w:numId w:val="30"/>
        </w:numPr>
        <w:spacing w:after="160" w:line="259" w:lineRule="auto"/>
        <w:ind w:left="284" w:firstLine="0"/>
        <w:contextualSpacing/>
        <w:jc w:val="both"/>
        <w:rPr>
          <w:rFonts w:asciiTheme="minorHAnsi" w:hAnsiTheme="minorHAnsi" w:cstheme="minorHAnsi"/>
          <w:b/>
          <w:i/>
          <w:sz w:val="24"/>
          <w:szCs w:val="24"/>
        </w:rPr>
      </w:pPr>
      <w:r w:rsidRPr="004C38FF">
        <w:rPr>
          <w:rFonts w:asciiTheme="minorHAnsi" w:hAnsiTheme="minorHAnsi" w:cstheme="minorHAnsi"/>
          <w:b/>
          <w:i/>
          <w:sz w:val="24"/>
          <w:szCs w:val="24"/>
        </w:rPr>
        <w:t>Tovorno vozilo</w:t>
      </w:r>
    </w:p>
    <w:p w14:paraId="16BA4993"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Emisijski standard: najmanj EURO 6</w:t>
      </w:r>
    </w:p>
    <w:p w14:paraId="03A53C6F"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Kategorija vozila: N3 </w:t>
      </w:r>
    </w:p>
    <w:p w14:paraId="750C325B"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Pogon: 4X2 </w:t>
      </w:r>
    </w:p>
    <w:p w14:paraId="6FF4CA90"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Moč motorja: najmanj 230 kW</w:t>
      </w:r>
    </w:p>
    <w:p w14:paraId="1D0BD9BF"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Navor: najmanj 1200 </w:t>
      </w:r>
      <w:proofErr w:type="spellStart"/>
      <w:r w:rsidRPr="004C38FF">
        <w:rPr>
          <w:rFonts w:asciiTheme="minorHAnsi" w:hAnsiTheme="minorHAnsi" w:cstheme="minorHAnsi"/>
          <w:bCs/>
          <w:sz w:val="24"/>
          <w:szCs w:val="24"/>
        </w:rPr>
        <w:t>Nm</w:t>
      </w:r>
      <w:proofErr w:type="spellEnd"/>
    </w:p>
    <w:p w14:paraId="6AAD295C"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Medosna razdalja: najmanj 3800 mm </w:t>
      </w:r>
    </w:p>
    <w:p w14:paraId="10189860" w14:textId="77777777" w:rsidR="00FE623D" w:rsidRPr="004C38FF" w:rsidRDefault="00FE623D" w:rsidP="00FE623D">
      <w:pPr>
        <w:pStyle w:val="Odstavekseznama"/>
        <w:numPr>
          <w:ilvl w:val="0"/>
          <w:numId w:val="29"/>
        </w:numPr>
        <w:spacing w:after="160" w:line="259" w:lineRule="auto"/>
        <w:ind w:left="426" w:firstLine="141"/>
        <w:contextualSpacing/>
        <w:rPr>
          <w:rFonts w:asciiTheme="minorHAnsi" w:hAnsiTheme="minorHAnsi" w:cstheme="minorHAnsi"/>
          <w:bCs/>
          <w:sz w:val="24"/>
          <w:szCs w:val="24"/>
        </w:rPr>
      </w:pPr>
      <w:r w:rsidRPr="004C38FF">
        <w:rPr>
          <w:rFonts w:asciiTheme="minorHAnsi" w:hAnsiTheme="minorHAnsi" w:cstheme="minorHAnsi"/>
          <w:bCs/>
          <w:sz w:val="24"/>
          <w:szCs w:val="24"/>
        </w:rPr>
        <w:t>Nosilnost vozila: najmanj 18000 kg (skupna dovoljena vertikalna obremenitev)</w:t>
      </w:r>
    </w:p>
    <w:p w14:paraId="1A9A4836" w14:textId="77777777" w:rsidR="00FE623D" w:rsidRPr="004C38FF" w:rsidRDefault="00FE623D" w:rsidP="00FE623D">
      <w:pPr>
        <w:pStyle w:val="Odstavekseznama"/>
        <w:numPr>
          <w:ilvl w:val="0"/>
          <w:numId w:val="29"/>
        </w:numPr>
        <w:spacing w:after="160" w:line="259" w:lineRule="auto"/>
        <w:ind w:left="426" w:firstLine="141"/>
        <w:contextualSpacing/>
        <w:rPr>
          <w:rFonts w:asciiTheme="minorHAnsi" w:hAnsiTheme="minorHAnsi" w:cstheme="minorHAnsi"/>
          <w:bCs/>
          <w:sz w:val="24"/>
          <w:szCs w:val="24"/>
        </w:rPr>
      </w:pPr>
      <w:r w:rsidRPr="004C38FF">
        <w:rPr>
          <w:rFonts w:asciiTheme="minorHAnsi" w:hAnsiTheme="minorHAnsi" w:cstheme="minorHAnsi"/>
          <w:bCs/>
          <w:sz w:val="24"/>
          <w:szCs w:val="24"/>
        </w:rPr>
        <w:t>Nosilnost vzmeti na sprednji premi 7500 kg</w:t>
      </w:r>
    </w:p>
    <w:p w14:paraId="2BD0EEF9" w14:textId="77777777" w:rsidR="00FE623D" w:rsidRPr="004C38FF" w:rsidRDefault="00FE623D" w:rsidP="00FE623D">
      <w:pPr>
        <w:pStyle w:val="Odstavekseznama"/>
        <w:numPr>
          <w:ilvl w:val="0"/>
          <w:numId w:val="29"/>
        </w:numPr>
        <w:spacing w:after="160" w:line="259" w:lineRule="auto"/>
        <w:ind w:left="426" w:firstLine="141"/>
        <w:contextualSpacing/>
        <w:rPr>
          <w:rFonts w:asciiTheme="minorHAnsi" w:hAnsiTheme="minorHAnsi" w:cstheme="minorHAnsi"/>
          <w:bCs/>
          <w:sz w:val="24"/>
          <w:szCs w:val="24"/>
        </w:rPr>
      </w:pPr>
      <w:r w:rsidRPr="004C38FF">
        <w:rPr>
          <w:rFonts w:asciiTheme="minorHAnsi" w:hAnsiTheme="minorHAnsi" w:cstheme="minorHAnsi"/>
          <w:bCs/>
          <w:sz w:val="24"/>
          <w:szCs w:val="24"/>
        </w:rPr>
        <w:t>Nosilnost vzmeti na zadnji premi 11500 kg</w:t>
      </w:r>
    </w:p>
    <w:p w14:paraId="096C9882"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Priklopna obremenitev: najmanj 19500 kg (skupna dovoljena vertikalna obremenitev)</w:t>
      </w:r>
    </w:p>
    <w:p w14:paraId="262362BC"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Tip krmila (L/D): levo </w:t>
      </w:r>
    </w:p>
    <w:p w14:paraId="368F7FEB"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Sistem proti blokiranju koles ABS</w:t>
      </w:r>
    </w:p>
    <w:p w14:paraId="3A2B27FF"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Elektronski zavorni sistem EBS</w:t>
      </w:r>
    </w:p>
    <w:p w14:paraId="24AA425F"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Asistent za polno zaviranje</w:t>
      </w:r>
    </w:p>
    <w:p w14:paraId="32C0FD18"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Dodatni zavorni sistem (motorna zavora) za podporo zaviranju na strmih terenih</w:t>
      </w:r>
    </w:p>
    <w:p w14:paraId="30BA5F9B"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Kolutne zavore na sprednji in zadnji premi</w:t>
      </w:r>
    </w:p>
    <w:p w14:paraId="78F287A2"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Parkirna zavora</w:t>
      </w:r>
    </w:p>
    <w:p w14:paraId="0B4A5940"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Blokade diferencialov pogonskih zadnjih prem</w:t>
      </w:r>
    </w:p>
    <w:p w14:paraId="3E4EA86B"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Elektronski stabilizacijski program (ESP)</w:t>
      </w:r>
    </w:p>
    <w:p w14:paraId="6A9FE53D"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lastRenderedPageBreak/>
        <w:t>Regulacija zdrsa pogonskih koles (ASR)</w:t>
      </w:r>
    </w:p>
    <w:p w14:paraId="132A433C"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Pomočnik za zaviranje v sili EBA, brez možnosti izklopa</w:t>
      </w:r>
    </w:p>
    <w:p w14:paraId="576201C1"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
          <w:bCs/>
          <w:sz w:val="24"/>
          <w:szCs w:val="24"/>
        </w:rPr>
      </w:pPr>
      <w:r w:rsidRPr="004C38FF">
        <w:rPr>
          <w:rFonts w:asciiTheme="minorHAnsi" w:hAnsiTheme="minorHAnsi" w:cstheme="minorHAnsi"/>
          <w:sz w:val="24"/>
          <w:szCs w:val="24"/>
        </w:rPr>
        <w:t>Pnevmatike: R22,5, z možnostjo namestitve snežnih verig</w:t>
      </w:r>
    </w:p>
    <w:p w14:paraId="65EA225A"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Rezervno kolo</w:t>
      </w:r>
    </w:p>
    <w:p w14:paraId="6234BD58"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
          <w:bCs/>
          <w:sz w:val="24"/>
          <w:szCs w:val="24"/>
        </w:rPr>
      </w:pPr>
      <w:r w:rsidRPr="004C38FF">
        <w:rPr>
          <w:rFonts w:asciiTheme="minorHAnsi" w:hAnsiTheme="minorHAnsi" w:cstheme="minorHAnsi"/>
          <w:sz w:val="24"/>
          <w:szCs w:val="24"/>
        </w:rPr>
        <w:t>Sprednja os: mehansko ali zračno vzmetenje</w:t>
      </w:r>
    </w:p>
    <w:p w14:paraId="1C50D354"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
          <w:bCs/>
          <w:sz w:val="24"/>
          <w:szCs w:val="24"/>
        </w:rPr>
      </w:pPr>
      <w:r w:rsidRPr="004C38FF">
        <w:rPr>
          <w:rFonts w:asciiTheme="minorHAnsi" w:hAnsiTheme="minorHAnsi" w:cstheme="minorHAnsi"/>
          <w:sz w:val="24"/>
          <w:szCs w:val="24"/>
        </w:rPr>
        <w:t>Zadnja os: zračno vzmetenje z avtomatsko prilagoditvijo višine</w:t>
      </w:r>
    </w:p>
    <w:p w14:paraId="63C808BE"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
          <w:bCs/>
          <w:sz w:val="24"/>
          <w:szCs w:val="24"/>
        </w:rPr>
      </w:pPr>
      <w:r w:rsidRPr="004C38FF">
        <w:rPr>
          <w:rFonts w:asciiTheme="minorHAnsi" w:hAnsiTheme="minorHAnsi" w:cstheme="minorHAnsi"/>
          <w:sz w:val="24"/>
          <w:szCs w:val="24"/>
        </w:rPr>
        <w:t>Avtomatiziran menjalnik z najmanj 12 prestavami naprej in eno nazaj</w:t>
      </w:r>
    </w:p>
    <w:p w14:paraId="0C0448F4"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Rezervoar za gorivo (dizel) s prostornino najmanj 210 litrov in 30 litrov prostornine posode za </w:t>
      </w:r>
      <w:proofErr w:type="spellStart"/>
      <w:r w:rsidRPr="004C38FF">
        <w:rPr>
          <w:rFonts w:asciiTheme="minorHAnsi" w:hAnsiTheme="minorHAnsi" w:cstheme="minorHAnsi"/>
          <w:sz w:val="24"/>
          <w:szCs w:val="24"/>
        </w:rPr>
        <w:t>AdBlue</w:t>
      </w:r>
      <w:proofErr w:type="spellEnd"/>
    </w:p>
    <w:p w14:paraId="1B6F69A5"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Min. 2 akumulatorja, 12 V/170 Ah</w:t>
      </w:r>
    </w:p>
    <w:p w14:paraId="1C34B0D7"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Min. alternator, trifazni tok 28 V/120 A</w:t>
      </w:r>
    </w:p>
    <w:p w14:paraId="2C70F00A"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Sprednji ščitnik podvozja</w:t>
      </w:r>
    </w:p>
    <w:p w14:paraId="03B57180"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Zadnji ščitnik podvozja</w:t>
      </w:r>
    </w:p>
    <w:p w14:paraId="62CFE203"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Blatnik na sprednji premi</w:t>
      </w:r>
    </w:p>
    <w:p w14:paraId="5C1E74DD"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Pritrdilni kot </w:t>
      </w:r>
      <w:proofErr w:type="spellStart"/>
      <w:r w:rsidRPr="004C38FF">
        <w:rPr>
          <w:rFonts w:asciiTheme="minorHAnsi" w:hAnsiTheme="minorHAnsi" w:cstheme="minorHAnsi"/>
          <w:bCs/>
          <w:sz w:val="24"/>
          <w:szCs w:val="24"/>
        </w:rPr>
        <w:t>prekucnega</w:t>
      </w:r>
      <w:proofErr w:type="spellEnd"/>
      <w:r w:rsidRPr="004C38FF">
        <w:rPr>
          <w:rFonts w:asciiTheme="minorHAnsi" w:hAnsiTheme="minorHAnsi" w:cstheme="minorHAnsi"/>
          <w:bCs/>
          <w:sz w:val="24"/>
          <w:szCs w:val="24"/>
        </w:rPr>
        <w:t xml:space="preserve"> mostu</w:t>
      </w:r>
    </w:p>
    <w:p w14:paraId="17763215"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Kompresor za zrak, 1 valj, najmanj 230 </w:t>
      </w:r>
      <w:proofErr w:type="spellStart"/>
      <w:r w:rsidRPr="004C38FF">
        <w:rPr>
          <w:rFonts w:asciiTheme="minorHAnsi" w:hAnsiTheme="minorHAnsi" w:cstheme="minorHAnsi"/>
          <w:bCs/>
          <w:sz w:val="24"/>
          <w:szCs w:val="24"/>
        </w:rPr>
        <w:t>ccm</w:t>
      </w:r>
      <w:proofErr w:type="spellEnd"/>
      <w:r w:rsidRPr="004C38FF">
        <w:rPr>
          <w:rFonts w:asciiTheme="minorHAnsi" w:hAnsiTheme="minorHAnsi" w:cstheme="minorHAnsi"/>
          <w:bCs/>
          <w:sz w:val="24"/>
          <w:szCs w:val="24"/>
        </w:rPr>
        <w:t>, z varčevalnim sistemom</w:t>
      </w:r>
    </w:p>
    <w:p w14:paraId="2C6C0368"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Posoda za stisnjeni zrak, jeklo</w:t>
      </w:r>
    </w:p>
    <w:p w14:paraId="46CB73F7"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Signal zavore v sili, vklop opozorilnih smernikov, samodejno</w:t>
      </w:r>
    </w:p>
    <w:p w14:paraId="062C93A4"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Brenčalo za vzvratno vožnjo, zvočno, pri aktivni vzvratni prestavi</w:t>
      </w:r>
    </w:p>
    <w:p w14:paraId="7728A3EF"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Naprava za prevračanje kabine, ročna</w:t>
      </w:r>
    </w:p>
    <w:p w14:paraId="6D261237"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Vetrobransko steklo, večplastno varnostno steklo, </w:t>
      </w:r>
      <w:proofErr w:type="spellStart"/>
      <w:r w:rsidRPr="004C38FF">
        <w:rPr>
          <w:rFonts w:asciiTheme="minorHAnsi" w:hAnsiTheme="minorHAnsi" w:cstheme="minorHAnsi"/>
          <w:bCs/>
          <w:sz w:val="24"/>
          <w:szCs w:val="24"/>
        </w:rPr>
        <w:t>tonirano</w:t>
      </w:r>
      <w:proofErr w:type="spellEnd"/>
    </w:p>
    <w:p w14:paraId="6895B4B3"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Centralno zaklepanje, z daljinskim upravljanjem (2 ključa)</w:t>
      </w:r>
    </w:p>
    <w:p w14:paraId="52422672"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Okna na vratih, varnostno steklo, </w:t>
      </w:r>
      <w:proofErr w:type="spellStart"/>
      <w:r w:rsidRPr="004C38FF">
        <w:rPr>
          <w:rFonts w:asciiTheme="minorHAnsi" w:hAnsiTheme="minorHAnsi" w:cstheme="minorHAnsi"/>
          <w:bCs/>
          <w:sz w:val="24"/>
          <w:szCs w:val="24"/>
        </w:rPr>
        <w:t>tonirano</w:t>
      </w:r>
      <w:proofErr w:type="spellEnd"/>
    </w:p>
    <w:p w14:paraId="4EC9C113" w14:textId="77777777" w:rsidR="00FE623D" w:rsidRPr="004C38FF" w:rsidRDefault="00FE623D" w:rsidP="00FE623D">
      <w:pPr>
        <w:pStyle w:val="Odstavekseznama"/>
        <w:numPr>
          <w:ilvl w:val="0"/>
          <w:numId w:val="29"/>
        </w:numPr>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Hrbtna stena kabine, brez okna</w:t>
      </w:r>
    </w:p>
    <w:p w14:paraId="2D00D1B1"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Sprednji žarometi, H7 0P1ZN</w:t>
      </w:r>
    </w:p>
    <w:p w14:paraId="13793A56"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Sprednji žarometi H7, dnevne luči LED, meglenke H7, regulacija dolžine svetlobnega snopa ročno, ročen vklop luči za vožnjo, 2 konturni luči LED</w:t>
      </w:r>
    </w:p>
    <w:p w14:paraId="2CBFB036"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Svetlobni blok na strehi kabine, LED, oranžen, 1500 mm, s funkcijo nadzora</w:t>
      </w:r>
    </w:p>
    <w:p w14:paraId="50D7DF95"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Zunanje vzvratno ogledalo, električno nastavljivo, ogrevano</w:t>
      </w:r>
    </w:p>
    <w:p w14:paraId="04A93A6A"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Robno ogledalo, desno, električno nastavljivo, ogrevano</w:t>
      </w:r>
    </w:p>
    <w:p w14:paraId="6B329B78"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Sprednje ogledalo, ročno nastavljivo</w:t>
      </w:r>
    </w:p>
    <w:p w14:paraId="0F8335D2"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Komfortni voznikov sedež, zračno vzmeten z naslonjalom za roke</w:t>
      </w:r>
    </w:p>
    <w:p w14:paraId="37B46A11"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Sovoznikov sedež, nastavljiv po dolžini in z nastavljivim hrbtnim naslonjalom</w:t>
      </w:r>
    </w:p>
    <w:p w14:paraId="1F55F188"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Sredinski sedež, z zložljivim naslonjalom</w:t>
      </w:r>
    </w:p>
    <w:p w14:paraId="3F1FC2B3"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proofErr w:type="spellStart"/>
      <w:r w:rsidRPr="004C38FF">
        <w:rPr>
          <w:rFonts w:asciiTheme="minorHAnsi" w:hAnsiTheme="minorHAnsi" w:cstheme="minorHAnsi"/>
          <w:bCs/>
          <w:sz w:val="24"/>
          <w:szCs w:val="24"/>
        </w:rPr>
        <w:t>Večfunkcijski</w:t>
      </w:r>
      <w:proofErr w:type="spellEnd"/>
      <w:r w:rsidRPr="004C38FF">
        <w:rPr>
          <w:rFonts w:asciiTheme="minorHAnsi" w:hAnsiTheme="minorHAnsi" w:cstheme="minorHAnsi"/>
          <w:bCs/>
          <w:sz w:val="24"/>
          <w:szCs w:val="24"/>
        </w:rPr>
        <w:t xml:space="preserve"> volan, nastavljiv po višini in naklonu</w:t>
      </w:r>
    </w:p>
    <w:p w14:paraId="407D3421" w14:textId="77777777" w:rsidR="00FE623D" w:rsidRPr="004C38FF" w:rsidRDefault="00FE623D" w:rsidP="00FE623D">
      <w:pPr>
        <w:pStyle w:val="Odstavekseznama"/>
        <w:numPr>
          <w:ilvl w:val="0"/>
          <w:numId w:val="29"/>
        </w:numPr>
        <w:spacing w:after="160" w:line="259" w:lineRule="auto"/>
        <w:ind w:left="426" w:firstLine="141"/>
        <w:contextualSpacing/>
        <w:rPr>
          <w:rFonts w:asciiTheme="minorHAnsi" w:hAnsiTheme="minorHAnsi" w:cstheme="minorHAnsi"/>
          <w:bCs/>
          <w:sz w:val="24"/>
          <w:szCs w:val="24"/>
        </w:rPr>
      </w:pPr>
      <w:proofErr w:type="spellStart"/>
      <w:r w:rsidRPr="004C38FF">
        <w:rPr>
          <w:rFonts w:asciiTheme="minorHAnsi" w:hAnsiTheme="minorHAnsi" w:cstheme="minorHAnsi"/>
          <w:bCs/>
          <w:sz w:val="24"/>
          <w:szCs w:val="24"/>
        </w:rPr>
        <w:t>Večfunkcijski</w:t>
      </w:r>
      <w:proofErr w:type="spellEnd"/>
      <w:r w:rsidRPr="004C38FF">
        <w:rPr>
          <w:rFonts w:asciiTheme="minorHAnsi" w:hAnsiTheme="minorHAnsi" w:cstheme="minorHAnsi"/>
          <w:bCs/>
          <w:sz w:val="24"/>
          <w:szCs w:val="24"/>
        </w:rPr>
        <w:t xml:space="preserve"> zaslon za prikaz osnovnih parametrov vozila (hitrost, gorivo, opozorila)</w:t>
      </w:r>
    </w:p>
    <w:p w14:paraId="1E45AD6F"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 xml:space="preserve">Sistem avdio povezave (radio z </w:t>
      </w:r>
      <w:proofErr w:type="spellStart"/>
      <w:r w:rsidRPr="004C38FF">
        <w:rPr>
          <w:rFonts w:asciiTheme="minorHAnsi" w:hAnsiTheme="minorHAnsi" w:cstheme="minorHAnsi"/>
          <w:bCs/>
          <w:sz w:val="24"/>
          <w:szCs w:val="24"/>
        </w:rPr>
        <w:t>Bluetooth</w:t>
      </w:r>
      <w:proofErr w:type="spellEnd"/>
      <w:r w:rsidRPr="004C38FF">
        <w:rPr>
          <w:rFonts w:asciiTheme="minorHAnsi" w:hAnsiTheme="minorHAnsi" w:cstheme="minorHAnsi"/>
          <w:bCs/>
          <w:sz w:val="24"/>
          <w:szCs w:val="24"/>
        </w:rPr>
        <w:t xml:space="preserve"> povezavo za prostoročno telefoniranje)</w:t>
      </w:r>
    </w:p>
    <w:p w14:paraId="721B2DD3" w14:textId="77777777" w:rsidR="00FE623D" w:rsidRPr="004C38FF" w:rsidRDefault="00FE623D" w:rsidP="00FE623D">
      <w:pPr>
        <w:pStyle w:val="Odstavekseznama"/>
        <w:numPr>
          <w:ilvl w:val="0"/>
          <w:numId w:val="29"/>
        </w:numPr>
        <w:spacing w:after="160" w:line="259" w:lineRule="auto"/>
        <w:ind w:left="426" w:firstLine="141"/>
        <w:contextualSpacing/>
        <w:rPr>
          <w:rFonts w:asciiTheme="minorHAnsi" w:hAnsiTheme="minorHAnsi" w:cstheme="minorHAnsi"/>
          <w:bCs/>
          <w:sz w:val="24"/>
          <w:szCs w:val="24"/>
        </w:rPr>
      </w:pPr>
      <w:r w:rsidRPr="004C38FF">
        <w:rPr>
          <w:rFonts w:asciiTheme="minorHAnsi" w:hAnsiTheme="minorHAnsi" w:cstheme="minorHAnsi"/>
          <w:bCs/>
          <w:sz w:val="24"/>
          <w:szCs w:val="24"/>
        </w:rPr>
        <w:t>Sistem za nadzor vožnje z opozorili za prekoračitve hitrosti in nenavadne obremenitve</w:t>
      </w:r>
    </w:p>
    <w:p w14:paraId="17B9E1D4"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Tahograf, digitalen, z oddaljeno komunikacijo</w:t>
      </w:r>
    </w:p>
    <w:p w14:paraId="51194454"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2 vtičnici, 12 V in 24 V</w:t>
      </w:r>
    </w:p>
    <w:p w14:paraId="515F1AD7"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Klimatska naprava, avtomatska</w:t>
      </w:r>
    </w:p>
    <w:p w14:paraId="48957928"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proofErr w:type="spellStart"/>
      <w:r w:rsidRPr="004C38FF">
        <w:rPr>
          <w:rFonts w:asciiTheme="minorHAnsi" w:hAnsiTheme="minorHAnsi" w:cstheme="minorHAnsi"/>
          <w:bCs/>
          <w:sz w:val="24"/>
          <w:szCs w:val="24"/>
        </w:rPr>
        <w:t>Tempomat</w:t>
      </w:r>
      <w:proofErr w:type="spellEnd"/>
      <w:r w:rsidRPr="004C38FF">
        <w:rPr>
          <w:rFonts w:asciiTheme="minorHAnsi" w:hAnsiTheme="minorHAnsi" w:cstheme="minorHAnsi"/>
          <w:bCs/>
          <w:sz w:val="24"/>
          <w:szCs w:val="24"/>
        </w:rPr>
        <w:t xml:space="preserve"> (regulacija hitrosti vožnje)</w:t>
      </w:r>
    </w:p>
    <w:p w14:paraId="2955BF36"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Notranja luč, bralna lučka</w:t>
      </w:r>
    </w:p>
    <w:p w14:paraId="59953FA0"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Senčilo vetrobranskega stekla, notranje, sklopljivo</w:t>
      </w:r>
    </w:p>
    <w:p w14:paraId="4DB6C221"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Vlečna sklopka</w:t>
      </w:r>
    </w:p>
    <w:p w14:paraId="77424021"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lastRenderedPageBreak/>
        <w:t>Čeljustna sklopka prikolice za priklopnik z vrtljivim ležiščem</w:t>
      </w:r>
    </w:p>
    <w:p w14:paraId="43A33184"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Priključek za zaviranje prikolice, 2 voda</w:t>
      </w:r>
    </w:p>
    <w:p w14:paraId="66AF74C9"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Vtičnica prikolice, 24 V, 15-polna</w:t>
      </w:r>
    </w:p>
    <w:p w14:paraId="74202912"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Vtičnica prikolice za sistem proti blokiranju koles (ABS)</w:t>
      </w:r>
    </w:p>
    <w:p w14:paraId="10D48084"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Dvigalka, 10000 kg</w:t>
      </w:r>
    </w:p>
    <w:p w14:paraId="43530DDD"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Orodje</w:t>
      </w:r>
    </w:p>
    <w:p w14:paraId="64479CD1"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Gasilni aparat</w:t>
      </w:r>
    </w:p>
    <w:p w14:paraId="2A57ED59"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Varnostni trikotnik</w:t>
      </w:r>
    </w:p>
    <w:p w14:paraId="0A3926A2"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Pomožni odgon iz menjalnika</w:t>
      </w:r>
    </w:p>
    <w:p w14:paraId="4D8BCA46"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Lakiranje vrhnjega sloja kabine, RAL 9010</w:t>
      </w:r>
    </w:p>
    <w:p w14:paraId="06DBCCD4" w14:textId="77777777" w:rsidR="00FE623D" w:rsidRPr="004C38FF" w:rsidRDefault="00FE623D" w:rsidP="00FE623D">
      <w:pPr>
        <w:pStyle w:val="Odstavekseznama"/>
        <w:numPr>
          <w:ilvl w:val="0"/>
          <w:numId w:val="29"/>
        </w:numPr>
        <w:spacing w:after="160" w:line="259" w:lineRule="auto"/>
        <w:ind w:left="426" w:firstLine="141"/>
        <w:contextualSpacing/>
        <w:jc w:val="both"/>
        <w:rPr>
          <w:rFonts w:asciiTheme="minorHAnsi" w:hAnsiTheme="minorHAnsi" w:cstheme="minorHAnsi"/>
          <w:bCs/>
          <w:sz w:val="24"/>
          <w:szCs w:val="24"/>
        </w:rPr>
      </w:pPr>
      <w:r w:rsidRPr="004C38FF">
        <w:rPr>
          <w:rFonts w:asciiTheme="minorHAnsi" w:hAnsiTheme="minorHAnsi" w:cstheme="minorHAnsi"/>
          <w:bCs/>
          <w:sz w:val="24"/>
          <w:szCs w:val="24"/>
        </w:rPr>
        <w:t>Lakiranje vrhnjega sloja šasije, RAL 9011</w:t>
      </w:r>
    </w:p>
    <w:p w14:paraId="394D9BFC" w14:textId="77777777" w:rsidR="00FE623D" w:rsidRPr="004C38FF" w:rsidRDefault="00FE623D" w:rsidP="00FE623D">
      <w:pPr>
        <w:pStyle w:val="Odstavekseznama"/>
        <w:ind w:left="426" w:firstLine="141"/>
        <w:jc w:val="both"/>
        <w:rPr>
          <w:rFonts w:asciiTheme="minorHAnsi" w:hAnsiTheme="minorHAnsi" w:cstheme="minorHAnsi"/>
          <w:bCs/>
          <w:sz w:val="24"/>
          <w:szCs w:val="24"/>
        </w:rPr>
      </w:pPr>
    </w:p>
    <w:p w14:paraId="7165EA83" w14:textId="77777777" w:rsidR="00FE623D" w:rsidRPr="004C38FF" w:rsidRDefault="00FE623D" w:rsidP="00FE623D">
      <w:pPr>
        <w:pStyle w:val="Odstavekseznama"/>
        <w:numPr>
          <w:ilvl w:val="0"/>
          <w:numId w:val="30"/>
        </w:numPr>
        <w:spacing w:after="160" w:line="259" w:lineRule="auto"/>
        <w:ind w:left="284" w:firstLine="0"/>
        <w:contextualSpacing/>
        <w:jc w:val="both"/>
        <w:rPr>
          <w:rFonts w:asciiTheme="minorHAnsi" w:hAnsiTheme="minorHAnsi" w:cstheme="minorHAnsi"/>
          <w:b/>
          <w:bCs/>
          <w:i/>
          <w:sz w:val="24"/>
          <w:szCs w:val="24"/>
        </w:rPr>
      </w:pPr>
      <w:r w:rsidRPr="004C38FF">
        <w:rPr>
          <w:rFonts w:asciiTheme="minorHAnsi" w:hAnsiTheme="minorHAnsi" w:cstheme="minorHAnsi"/>
          <w:b/>
          <w:i/>
          <w:sz w:val="24"/>
          <w:szCs w:val="24"/>
        </w:rPr>
        <w:t>Nadgradnja – tristrani prekucnik</w:t>
      </w:r>
    </w:p>
    <w:p w14:paraId="6DE286DE"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Notranje dimenzije zaboja: najmanj 4,0 m (dolžina) x 2,4 m (širina) x 0,6 m (višina)</w:t>
      </w:r>
    </w:p>
    <w:p w14:paraId="265CE66A"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Stranice zaboja enodelne, pločevina najmanj 2,5 mm (gladke)</w:t>
      </w:r>
    </w:p>
    <w:p w14:paraId="55003C69"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Pod zaboja iz jekla z visoko odpornostjo proti obrabi (</w:t>
      </w:r>
      <w:proofErr w:type="spellStart"/>
      <w:r w:rsidRPr="004C38FF">
        <w:rPr>
          <w:rFonts w:asciiTheme="minorHAnsi" w:hAnsiTheme="minorHAnsi" w:cstheme="minorHAnsi"/>
          <w:sz w:val="24"/>
          <w:szCs w:val="24"/>
        </w:rPr>
        <w:t>Hardox</w:t>
      </w:r>
      <w:proofErr w:type="spellEnd"/>
      <w:r w:rsidRPr="004C38FF">
        <w:rPr>
          <w:rFonts w:asciiTheme="minorHAnsi" w:hAnsiTheme="minorHAnsi" w:cstheme="minorHAnsi"/>
          <w:sz w:val="24"/>
          <w:szCs w:val="24"/>
        </w:rPr>
        <w:t xml:space="preserve"> 400 ali najmanj enakovredno), debeline najmanj 4 mm</w:t>
      </w:r>
    </w:p>
    <w:p w14:paraId="051A6210"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Odpiranje stranic navzdol z vzmetenjem za lažje zapiranje, odpiranje zadnje stranice tudi spodaj</w:t>
      </w:r>
    </w:p>
    <w:p w14:paraId="6030B216"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Teleskopski hidravlični cilinder, pnevmatsko krmiljeni ventil s krmiljem, </w:t>
      </w:r>
      <w:proofErr w:type="spellStart"/>
      <w:r w:rsidRPr="004C38FF">
        <w:rPr>
          <w:rFonts w:asciiTheme="minorHAnsi" w:hAnsiTheme="minorHAnsi" w:cstheme="minorHAnsi"/>
          <w:sz w:val="24"/>
          <w:szCs w:val="24"/>
        </w:rPr>
        <w:t>kipanje</w:t>
      </w:r>
      <w:proofErr w:type="spellEnd"/>
      <w:r w:rsidRPr="004C38FF">
        <w:rPr>
          <w:rFonts w:asciiTheme="minorHAnsi" w:hAnsiTheme="minorHAnsi" w:cstheme="minorHAnsi"/>
          <w:sz w:val="24"/>
          <w:szCs w:val="24"/>
        </w:rPr>
        <w:t xml:space="preserve"> na vse tri strani</w:t>
      </w:r>
    </w:p>
    <w:p w14:paraId="472CF1A0"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Preklopni ventil s krmiljem, pripadajoče cevi in priključki</w:t>
      </w:r>
    </w:p>
    <w:p w14:paraId="223E55BA"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Pomožno ogrodje s podstavkom za dvigalo do 12 </w:t>
      </w:r>
      <w:proofErr w:type="spellStart"/>
      <w:r w:rsidRPr="004C38FF">
        <w:rPr>
          <w:rFonts w:asciiTheme="minorHAnsi" w:hAnsiTheme="minorHAnsi" w:cstheme="minorHAnsi"/>
          <w:sz w:val="24"/>
          <w:szCs w:val="24"/>
        </w:rPr>
        <w:t>tm</w:t>
      </w:r>
      <w:proofErr w:type="spellEnd"/>
    </w:p>
    <w:p w14:paraId="4C6B88CD"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Izdelava ustreznih pritrdilnih mest za konzolno vgradnjo dvigala</w:t>
      </w:r>
    </w:p>
    <w:p w14:paraId="546BFE35"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Dodatni ventil kiper + dvigalo ter pnevmatski ventil v kabini vozila</w:t>
      </w:r>
    </w:p>
    <w:p w14:paraId="4E041A02"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Zaboj peskan, </w:t>
      </w:r>
      <w:proofErr w:type="spellStart"/>
      <w:r w:rsidRPr="004C38FF">
        <w:rPr>
          <w:rFonts w:asciiTheme="minorHAnsi" w:hAnsiTheme="minorHAnsi" w:cstheme="minorHAnsi"/>
          <w:sz w:val="24"/>
          <w:szCs w:val="24"/>
        </w:rPr>
        <w:t>pasiviran</w:t>
      </w:r>
      <w:proofErr w:type="spellEnd"/>
      <w:r w:rsidRPr="004C38FF">
        <w:rPr>
          <w:rFonts w:asciiTheme="minorHAnsi" w:hAnsiTheme="minorHAnsi" w:cstheme="minorHAnsi"/>
          <w:sz w:val="24"/>
          <w:szCs w:val="24"/>
        </w:rPr>
        <w:t xml:space="preserve"> in temeljno ter končno barvano v barvi kabine, odporen na korozijo</w:t>
      </w:r>
    </w:p>
    <w:p w14:paraId="0E66A801" w14:textId="77777777" w:rsidR="00FE623D" w:rsidRPr="004C38FF" w:rsidRDefault="00FE623D" w:rsidP="00FE623D">
      <w:pPr>
        <w:pStyle w:val="Odstavekseznama"/>
        <w:ind w:left="426" w:firstLine="141"/>
        <w:jc w:val="both"/>
        <w:rPr>
          <w:rFonts w:asciiTheme="minorHAnsi" w:hAnsiTheme="minorHAnsi" w:cstheme="minorHAnsi"/>
          <w:sz w:val="24"/>
          <w:szCs w:val="24"/>
        </w:rPr>
      </w:pPr>
    </w:p>
    <w:p w14:paraId="1347E9B6" w14:textId="77777777" w:rsidR="00FE623D" w:rsidRPr="004C38FF" w:rsidRDefault="00FE623D" w:rsidP="00FE623D">
      <w:pPr>
        <w:pStyle w:val="Odstavekseznama"/>
        <w:numPr>
          <w:ilvl w:val="0"/>
          <w:numId w:val="30"/>
        </w:numPr>
        <w:spacing w:after="160" w:line="259" w:lineRule="auto"/>
        <w:ind w:left="284" w:firstLine="0"/>
        <w:contextualSpacing/>
        <w:jc w:val="both"/>
        <w:rPr>
          <w:rFonts w:asciiTheme="minorHAnsi" w:hAnsiTheme="minorHAnsi" w:cstheme="minorHAnsi"/>
          <w:b/>
          <w:i/>
          <w:sz w:val="24"/>
          <w:szCs w:val="24"/>
        </w:rPr>
      </w:pPr>
      <w:r w:rsidRPr="004C38FF">
        <w:rPr>
          <w:rFonts w:asciiTheme="minorHAnsi" w:hAnsiTheme="minorHAnsi" w:cstheme="minorHAnsi"/>
          <w:b/>
          <w:i/>
          <w:sz w:val="24"/>
          <w:szCs w:val="24"/>
        </w:rPr>
        <w:t>Dvigalo</w:t>
      </w:r>
    </w:p>
    <w:p w14:paraId="48DD9933"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Hidravlični doseg najmanj 10 m s tremi hidravličnimi izvleki</w:t>
      </w:r>
    </w:p>
    <w:p w14:paraId="784B0833"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Nosilnost najmanj 900 kg pri maksimalnem dosegu</w:t>
      </w:r>
    </w:p>
    <w:p w14:paraId="71868216"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Rotacija dvigala najmanj 400° z brezstopenjskim vrtenjem.</w:t>
      </w:r>
    </w:p>
    <w:p w14:paraId="5039860B"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Dve dodatni hidravlični funkciji za priključke (npr. grabež, </w:t>
      </w:r>
      <w:proofErr w:type="spellStart"/>
      <w:r w:rsidRPr="004C38FF">
        <w:rPr>
          <w:rFonts w:asciiTheme="minorHAnsi" w:hAnsiTheme="minorHAnsi" w:cstheme="minorHAnsi"/>
          <w:sz w:val="24"/>
          <w:szCs w:val="24"/>
        </w:rPr>
        <w:t>rotator</w:t>
      </w:r>
      <w:proofErr w:type="spellEnd"/>
      <w:r w:rsidRPr="004C38FF">
        <w:rPr>
          <w:rFonts w:asciiTheme="minorHAnsi" w:hAnsiTheme="minorHAnsi" w:cstheme="minorHAnsi"/>
          <w:sz w:val="24"/>
          <w:szCs w:val="24"/>
        </w:rPr>
        <w:t>)</w:t>
      </w:r>
    </w:p>
    <w:p w14:paraId="49D83E2B"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Daljinsko radijsko upravljanje z najmanj šestimi funkcijami in možnostjo rezervnega ročnega upravljanja</w:t>
      </w:r>
    </w:p>
    <w:p w14:paraId="07D5E03A"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Hidravlične podporne noge z minimalnim izvlekom na razpon 5,5 metra</w:t>
      </w:r>
    </w:p>
    <w:p w14:paraId="3307B410"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Prilagajanje kovinske plošče nog nagibu tal</w:t>
      </w:r>
    </w:p>
    <w:p w14:paraId="49939CFC"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Sistem za preprečevanje preobremenitve (opozorilo pri 90 %, samodejna ustavitev pri 100 %)</w:t>
      </w:r>
    </w:p>
    <w:p w14:paraId="3EFA3ADA"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Sistem za nadzor stabilnosti vozila (določanje zmogljivosti glede na razporeditev podpornih nog)</w:t>
      </w:r>
    </w:p>
    <w:p w14:paraId="20B085BA"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opozarjanje v kabini vozila na previsoko odloženo roko v transportni položaj</w:t>
      </w:r>
    </w:p>
    <w:p w14:paraId="2F0703D1"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vrtljiv kavelj</w:t>
      </w:r>
    </w:p>
    <w:p w14:paraId="3B2A3B33" w14:textId="77777777" w:rsidR="00FE623D" w:rsidRPr="004C38FF" w:rsidRDefault="00FE623D" w:rsidP="00FE623D">
      <w:pPr>
        <w:pStyle w:val="Odstavekseznama"/>
        <w:numPr>
          <w:ilvl w:val="0"/>
          <w:numId w:val="27"/>
        </w:numPr>
        <w:spacing w:after="160" w:line="259" w:lineRule="auto"/>
        <w:ind w:left="709" w:hanging="142"/>
        <w:contextualSpacing/>
        <w:jc w:val="both"/>
        <w:rPr>
          <w:rFonts w:asciiTheme="minorHAnsi" w:hAnsiTheme="minorHAnsi" w:cstheme="minorHAnsi"/>
          <w:sz w:val="24"/>
          <w:szCs w:val="24"/>
        </w:rPr>
      </w:pPr>
      <w:r w:rsidRPr="004C38FF">
        <w:rPr>
          <w:rFonts w:asciiTheme="minorHAnsi" w:hAnsiTheme="minorHAnsi" w:cstheme="minorHAnsi"/>
          <w:sz w:val="24"/>
          <w:szCs w:val="24"/>
        </w:rPr>
        <w:t>cevi za priključitev</w:t>
      </w:r>
    </w:p>
    <w:p w14:paraId="5E2DD7EF" w14:textId="77777777" w:rsidR="00FE623D" w:rsidRPr="004C38FF" w:rsidRDefault="00FE623D" w:rsidP="00FE623D">
      <w:pPr>
        <w:pStyle w:val="Odstavekseznama"/>
        <w:ind w:left="426" w:firstLine="141"/>
        <w:jc w:val="both"/>
        <w:rPr>
          <w:rFonts w:asciiTheme="minorHAnsi" w:hAnsiTheme="minorHAnsi" w:cstheme="minorHAnsi"/>
          <w:sz w:val="24"/>
          <w:szCs w:val="24"/>
        </w:rPr>
      </w:pPr>
    </w:p>
    <w:p w14:paraId="1FC1E5CF" w14:textId="77777777" w:rsidR="00FE623D" w:rsidRPr="004C38FF" w:rsidRDefault="00FE623D" w:rsidP="00FE623D">
      <w:pPr>
        <w:pStyle w:val="Odstavekseznama"/>
        <w:numPr>
          <w:ilvl w:val="0"/>
          <w:numId w:val="30"/>
        </w:numPr>
        <w:spacing w:after="160" w:line="259" w:lineRule="auto"/>
        <w:ind w:left="284" w:firstLine="0"/>
        <w:contextualSpacing/>
        <w:jc w:val="both"/>
        <w:rPr>
          <w:rFonts w:asciiTheme="minorHAnsi" w:hAnsiTheme="minorHAnsi" w:cstheme="minorHAnsi"/>
          <w:b/>
          <w:i/>
          <w:sz w:val="24"/>
          <w:szCs w:val="24"/>
        </w:rPr>
      </w:pPr>
      <w:r w:rsidRPr="004C38FF">
        <w:rPr>
          <w:rFonts w:asciiTheme="minorHAnsi" w:hAnsiTheme="minorHAnsi" w:cstheme="minorHAnsi"/>
          <w:b/>
          <w:i/>
          <w:sz w:val="24"/>
          <w:szCs w:val="24"/>
        </w:rPr>
        <w:lastRenderedPageBreak/>
        <w:t>Garancija</w:t>
      </w:r>
    </w:p>
    <w:p w14:paraId="6C9A04F2" w14:textId="77777777" w:rsidR="00FE623D" w:rsidRPr="004C38FF" w:rsidRDefault="00FE623D" w:rsidP="00FE623D">
      <w:pPr>
        <w:pStyle w:val="Odstavekseznama"/>
        <w:numPr>
          <w:ilvl w:val="0"/>
          <w:numId w:val="27"/>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Minimalna garancijska doba:</w:t>
      </w:r>
    </w:p>
    <w:p w14:paraId="6BBCB471" w14:textId="77777777" w:rsidR="00FE623D" w:rsidRPr="004C38FF" w:rsidRDefault="00FE623D" w:rsidP="00FE623D">
      <w:pPr>
        <w:pStyle w:val="Odstavekseznama"/>
        <w:numPr>
          <w:ilvl w:val="1"/>
          <w:numId w:val="28"/>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  2 leti za celotno vozilo in nadgradnjo</w:t>
      </w:r>
    </w:p>
    <w:p w14:paraId="41634F0F" w14:textId="77777777" w:rsidR="00FE623D" w:rsidRPr="004C38FF" w:rsidRDefault="00FE623D" w:rsidP="00FE623D">
      <w:pPr>
        <w:pStyle w:val="Odstavekseznama"/>
        <w:numPr>
          <w:ilvl w:val="1"/>
          <w:numId w:val="28"/>
        </w:numPr>
        <w:spacing w:after="160" w:line="259" w:lineRule="auto"/>
        <w:ind w:left="426" w:firstLine="141"/>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  5 let za osnovne konstrukcijske dele</w:t>
      </w:r>
    </w:p>
    <w:p w14:paraId="1E21E5A4" w14:textId="77777777" w:rsidR="00943520" w:rsidRPr="004C38FF" w:rsidRDefault="00943520" w:rsidP="00943520">
      <w:pPr>
        <w:spacing w:after="160" w:line="259" w:lineRule="auto"/>
        <w:contextualSpacing/>
        <w:jc w:val="both"/>
        <w:rPr>
          <w:rFonts w:asciiTheme="minorHAnsi" w:hAnsiTheme="minorHAnsi" w:cstheme="minorHAnsi"/>
        </w:rPr>
      </w:pPr>
    </w:p>
    <w:p w14:paraId="5FAE3A98" w14:textId="77777777" w:rsidR="00943520" w:rsidRPr="004C38FF" w:rsidRDefault="00943520" w:rsidP="00943520">
      <w:pPr>
        <w:spacing w:after="160" w:line="259" w:lineRule="auto"/>
        <w:contextualSpacing/>
        <w:jc w:val="both"/>
        <w:rPr>
          <w:rFonts w:asciiTheme="minorHAnsi" w:hAnsiTheme="minorHAnsi" w:cstheme="minorHAnsi"/>
        </w:rPr>
      </w:pPr>
    </w:p>
    <w:p w14:paraId="48DD089A" w14:textId="7DA3DD3D" w:rsidR="00943520" w:rsidRPr="004C38FF" w:rsidRDefault="00943520" w:rsidP="00943520">
      <w:pPr>
        <w:widowControl w:val="0"/>
        <w:autoSpaceDE w:val="0"/>
        <w:autoSpaceDN w:val="0"/>
        <w:adjustRightInd w:val="0"/>
        <w:spacing w:line="306" w:lineRule="exact"/>
        <w:ind w:left="284"/>
        <w:jc w:val="both"/>
        <w:rPr>
          <w:rFonts w:asciiTheme="minorHAnsi" w:hAnsiTheme="minorHAnsi" w:cstheme="minorHAnsi"/>
        </w:rPr>
      </w:pPr>
      <w:r w:rsidRPr="004C38FF">
        <w:rPr>
          <w:rFonts w:asciiTheme="minorHAnsi" w:hAnsiTheme="minorHAnsi" w:cstheme="minorHAnsi"/>
        </w:rPr>
        <w:t>Skrajni rok dobave je 31.12.2024.</w:t>
      </w:r>
    </w:p>
    <w:p w14:paraId="5B6FC8B8" w14:textId="77777777" w:rsidR="00B63BEA" w:rsidRPr="004C38FF" w:rsidRDefault="00B63BEA" w:rsidP="004E5ED7">
      <w:pPr>
        <w:autoSpaceDE w:val="0"/>
        <w:jc w:val="both"/>
        <w:rPr>
          <w:rFonts w:asciiTheme="minorHAnsi" w:hAnsiTheme="minorHAnsi" w:cstheme="minorHAnsi"/>
        </w:rPr>
      </w:pPr>
    </w:p>
    <w:p w14:paraId="6E6879AC" w14:textId="77777777" w:rsidR="004B1413" w:rsidRPr="004C38FF" w:rsidRDefault="004B1413" w:rsidP="004B1413">
      <w:pPr>
        <w:pStyle w:val="Naslov3"/>
        <w:ind w:firstLine="284"/>
        <w:rPr>
          <w:rFonts w:asciiTheme="minorHAnsi" w:hAnsiTheme="minorHAnsi" w:cstheme="minorHAnsi"/>
          <w:sz w:val="24"/>
          <w:szCs w:val="24"/>
        </w:rPr>
      </w:pPr>
      <w:bookmarkStart w:id="25" w:name="_Toc183690261"/>
      <w:r w:rsidRPr="004C38FF">
        <w:rPr>
          <w:rFonts w:asciiTheme="minorHAnsi" w:hAnsiTheme="minorHAnsi" w:cstheme="minorHAnsi"/>
          <w:sz w:val="24"/>
          <w:szCs w:val="24"/>
        </w:rPr>
        <w:t>1.3 Veljavnost ponudbe</w:t>
      </w:r>
      <w:bookmarkEnd w:id="25"/>
    </w:p>
    <w:p w14:paraId="3910B5C5" w14:textId="77777777" w:rsidR="0013542C" w:rsidRPr="004C38FF" w:rsidRDefault="0013542C" w:rsidP="00430C13">
      <w:pPr>
        <w:widowControl w:val="0"/>
        <w:autoSpaceDE w:val="0"/>
        <w:autoSpaceDN w:val="0"/>
        <w:adjustRightInd w:val="0"/>
        <w:spacing w:line="306" w:lineRule="exact"/>
        <w:ind w:left="5346"/>
        <w:rPr>
          <w:rStyle w:val="Slog1"/>
          <w:rFonts w:asciiTheme="minorHAnsi" w:hAnsiTheme="minorHAnsi" w:cstheme="minorHAnsi"/>
          <w:sz w:val="24"/>
          <w:szCs w:val="24"/>
          <w:u w:val="none"/>
        </w:rPr>
      </w:pPr>
    </w:p>
    <w:p w14:paraId="511A0AD3" w14:textId="77777777" w:rsidR="00C11676" w:rsidRPr="004C38FF" w:rsidRDefault="006D6291" w:rsidP="00E43CBE">
      <w:pPr>
        <w:widowControl w:val="0"/>
        <w:numPr>
          <w:ilvl w:val="0"/>
          <w:numId w:val="1"/>
        </w:numPr>
        <w:autoSpaceDE w:val="0"/>
        <w:autoSpaceDN w:val="0"/>
        <w:adjustRightInd w:val="0"/>
        <w:spacing w:line="306" w:lineRule="exact"/>
        <w:rPr>
          <w:rFonts w:asciiTheme="minorHAnsi" w:hAnsiTheme="minorHAnsi" w:cstheme="minorHAnsi"/>
          <w:i/>
          <w:color w:val="000000"/>
        </w:rPr>
      </w:pPr>
      <w:r w:rsidRPr="004C38FF">
        <w:rPr>
          <w:rStyle w:val="Slog1"/>
          <w:rFonts w:asciiTheme="minorHAnsi" w:hAnsiTheme="minorHAnsi" w:cstheme="minorHAnsi"/>
          <w:sz w:val="24"/>
          <w:szCs w:val="24"/>
          <w:u w:val="none"/>
        </w:rPr>
        <w:t>člen</w:t>
      </w:r>
      <w:bookmarkStart w:id="26" w:name="_Toc156809188"/>
      <w:bookmarkStart w:id="27" w:name="_Toc156828181"/>
      <w:bookmarkStart w:id="28" w:name="_Toc158597500"/>
    </w:p>
    <w:bookmarkEnd w:id="26"/>
    <w:bookmarkEnd w:id="27"/>
    <w:bookmarkEnd w:id="28"/>
    <w:p w14:paraId="6F1E2CB2" w14:textId="77777777" w:rsidR="00322738" w:rsidRPr="004C38FF" w:rsidRDefault="00322738" w:rsidP="00322738">
      <w:pPr>
        <w:rPr>
          <w:rFonts w:asciiTheme="minorHAnsi" w:hAnsiTheme="minorHAnsi" w:cstheme="minorHAnsi"/>
        </w:rPr>
      </w:pPr>
    </w:p>
    <w:p w14:paraId="73A5A604" w14:textId="4C172C8B" w:rsidR="00322738" w:rsidRPr="004C38FF" w:rsidRDefault="00322738" w:rsidP="00322738">
      <w:pPr>
        <w:widowControl w:val="0"/>
        <w:autoSpaceDE w:val="0"/>
        <w:autoSpaceDN w:val="0"/>
        <w:adjustRightInd w:val="0"/>
        <w:spacing w:line="306" w:lineRule="exact"/>
        <w:ind w:left="284"/>
        <w:jc w:val="both"/>
        <w:rPr>
          <w:rFonts w:asciiTheme="minorHAnsi" w:hAnsiTheme="minorHAnsi" w:cstheme="minorHAnsi"/>
        </w:rPr>
      </w:pPr>
      <w:r w:rsidRPr="004C38FF">
        <w:rPr>
          <w:rFonts w:asciiTheme="minorHAnsi" w:hAnsiTheme="minorHAnsi" w:cstheme="minorHAnsi"/>
        </w:rPr>
        <w:t xml:space="preserve">Ponudba mora veljati </w:t>
      </w:r>
      <w:r w:rsidR="006D6291" w:rsidRPr="004C38FF">
        <w:rPr>
          <w:rFonts w:asciiTheme="minorHAnsi" w:hAnsiTheme="minorHAnsi" w:cstheme="minorHAnsi"/>
        </w:rPr>
        <w:t xml:space="preserve">najmanj </w:t>
      </w:r>
      <w:r w:rsidR="00375B24" w:rsidRPr="004C38FF">
        <w:rPr>
          <w:rFonts w:asciiTheme="minorHAnsi" w:hAnsiTheme="minorHAnsi" w:cstheme="minorHAnsi"/>
        </w:rPr>
        <w:t>3 mesece</w:t>
      </w:r>
      <w:r w:rsidR="006D6291" w:rsidRPr="004C38FF">
        <w:rPr>
          <w:rFonts w:asciiTheme="minorHAnsi" w:hAnsiTheme="minorHAnsi" w:cstheme="minorHAnsi"/>
        </w:rPr>
        <w:t xml:space="preserve"> od dneva poteka roka za oddajo ponudbe.</w:t>
      </w:r>
    </w:p>
    <w:p w14:paraId="34DEE350" w14:textId="77777777" w:rsidR="00A24EA9" w:rsidRPr="004C38FF" w:rsidRDefault="00A24EA9" w:rsidP="00EF1867">
      <w:pPr>
        <w:widowControl w:val="0"/>
        <w:autoSpaceDE w:val="0"/>
        <w:autoSpaceDN w:val="0"/>
        <w:adjustRightInd w:val="0"/>
        <w:spacing w:line="306" w:lineRule="exact"/>
        <w:ind w:left="284"/>
        <w:jc w:val="both"/>
        <w:rPr>
          <w:rStyle w:val="Slog1"/>
          <w:rFonts w:asciiTheme="minorHAnsi" w:hAnsiTheme="minorHAnsi" w:cstheme="minorHAnsi"/>
          <w:i w:val="0"/>
          <w:color w:val="auto"/>
          <w:sz w:val="24"/>
          <w:szCs w:val="24"/>
          <w:u w:val="none"/>
        </w:rPr>
      </w:pPr>
    </w:p>
    <w:p w14:paraId="65C33147" w14:textId="77777777" w:rsidR="00693B88" w:rsidRPr="004C38FF" w:rsidRDefault="00693B88" w:rsidP="00693B88">
      <w:pPr>
        <w:pStyle w:val="Naslov3"/>
        <w:ind w:firstLine="284"/>
        <w:rPr>
          <w:rFonts w:asciiTheme="minorHAnsi" w:hAnsiTheme="minorHAnsi" w:cstheme="minorHAnsi"/>
          <w:sz w:val="24"/>
          <w:szCs w:val="24"/>
        </w:rPr>
      </w:pPr>
      <w:bookmarkStart w:id="29" w:name="_Toc156809189"/>
      <w:bookmarkStart w:id="30" w:name="_Toc156828182"/>
      <w:bookmarkStart w:id="31" w:name="_Toc158597501"/>
      <w:bookmarkStart w:id="32" w:name="_Toc183690262"/>
      <w:r w:rsidRPr="004C38FF">
        <w:rPr>
          <w:rFonts w:asciiTheme="minorHAnsi" w:hAnsiTheme="minorHAnsi" w:cstheme="minorHAnsi"/>
          <w:sz w:val="24"/>
          <w:szCs w:val="24"/>
        </w:rPr>
        <w:t>1.</w:t>
      </w:r>
      <w:r w:rsidR="000D4FE5" w:rsidRPr="004C38FF">
        <w:rPr>
          <w:rFonts w:asciiTheme="minorHAnsi" w:hAnsiTheme="minorHAnsi" w:cstheme="minorHAnsi"/>
          <w:sz w:val="24"/>
          <w:szCs w:val="24"/>
        </w:rPr>
        <w:t>4</w:t>
      </w:r>
      <w:r w:rsidRPr="004C38FF">
        <w:rPr>
          <w:rFonts w:asciiTheme="minorHAnsi" w:hAnsiTheme="minorHAnsi" w:cstheme="minorHAnsi"/>
          <w:sz w:val="24"/>
          <w:szCs w:val="24"/>
        </w:rPr>
        <w:t xml:space="preserve"> Pojasnila in dopolnitev razpisne dokumentacije</w:t>
      </w:r>
      <w:bookmarkEnd w:id="29"/>
      <w:bookmarkEnd w:id="30"/>
      <w:bookmarkEnd w:id="31"/>
      <w:bookmarkEnd w:id="32"/>
    </w:p>
    <w:p w14:paraId="0C4659FF" w14:textId="77777777" w:rsidR="00693B88" w:rsidRPr="004C38FF" w:rsidRDefault="00693B88" w:rsidP="00693B88">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01F74004" w14:textId="77777777" w:rsidR="00693B88" w:rsidRPr="004C38FF" w:rsidRDefault="00693B88" w:rsidP="003104C4">
      <w:pPr>
        <w:widowControl w:val="0"/>
        <w:numPr>
          <w:ilvl w:val="0"/>
          <w:numId w:val="1"/>
        </w:numPr>
        <w:autoSpaceDE w:val="0"/>
        <w:autoSpaceDN w:val="0"/>
        <w:adjustRightInd w:val="0"/>
        <w:spacing w:line="306" w:lineRule="exact"/>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člen</w:t>
      </w:r>
    </w:p>
    <w:p w14:paraId="055F8BA9" w14:textId="77777777" w:rsidR="00693B88" w:rsidRPr="004C38FF" w:rsidRDefault="00693B88" w:rsidP="00693B88">
      <w:pPr>
        <w:widowControl w:val="0"/>
        <w:autoSpaceDE w:val="0"/>
        <w:autoSpaceDN w:val="0"/>
        <w:adjustRightInd w:val="0"/>
        <w:spacing w:line="266" w:lineRule="exact"/>
        <w:ind w:left="284"/>
        <w:jc w:val="both"/>
        <w:rPr>
          <w:rFonts w:asciiTheme="minorHAnsi" w:hAnsiTheme="minorHAnsi" w:cstheme="minorHAnsi"/>
          <w:i/>
        </w:rPr>
      </w:pPr>
    </w:p>
    <w:p w14:paraId="3D7D7A56" w14:textId="77777777" w:rsidR="00693B88" w:rsidRPr="004C38FF" w:rsidRDefault="001A37C2" w:rsidP="00693B8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Ponudniki</w:t>
      </w:r>
      <w:r w:rsidR="00693B88" w:rsidRPr="004C38FF">
        <w:rPr>
          <w:rFonts w:asciiTheme="minorHAnsi" w:hAnsiTheme="minorHAnsi" w:cstheme="minorHAnsi"/>
        </w:rPr>
        <w:t xml:space="preserve"> lahko </w:t>
      </w:r>
      <w:r w:rsidR="00794AEE" w:rsidRPr="004C38FF">
        <w:rPr>
          <w:rFonts w:asciiTheme="minorHAnsi" w:hAnsiTheme="minorHAnsi" w:cstheme="minorHAnsi"/>
        </w:rPr>
        <w:t>preko portala javnih naročil</w:t>
      </w:r>
      <w:r w:rsidR="00693B88" w:rsidRPr="004C38FF">
        <w:rPr>
          <w:rFonts w:asciiTheme="minorHAnsi" w:hAnsiTheme="minorHAnsi" w:cstheme="minorHAnsi"/>
        </w:rPr>
        <w:t xml:space="preserve"> zahtevajo dodatna pojas</w:t>
      </w:r>
      <w:r w:rsidR="00F61A8A" w:rsidRPr="004C38FF">
        <w:rPr>
          <w:rFonts w:asciiTheme="minorHAnsi" w:hAnsiTheme="minorHAnsi" w:cstheme="minorHAnsi"/>
        </w:rPr>
        <w:t xml:space="preserve">nila v zvezi s pripravo prijave. </w:t>
      </w:r>
      <w:r w:rsidR="00693B88" w:rsidRPr="004C38FF">
        <w:rPr>
          <w:rFonts w:asciiTheme="minorHAnsi" w:hAnsiTheme="minorHAnsi" w:cstheme="minorHAnsi"/>
        </w:rPr>
        <w:t xml:space="preserve">Naročnik bo </w:t>
      </w:r>
      <w:r w:rsidR="00CA2422" w:rsidRPr="004C38FF">
        <w:rPr>
          <w:rFonts w:asciiTheme="minorHAnsi" w:hAnsiTheme="minorHAnsi" w:cstheme="minorHAnsi"/>
        </w:rPr>
        <w:t xml:space="preserve">najkasneje </w:t>
      </w:r>
      <w:r w:rsidR="00F61A8A" w:rsidRPr="004C38FF">
        <w:rPr>
          <w:rFonts w:asciiTheme="minorHAnsi" w:hAnsiTheme="minorHAnsi" w:cstheme="minorHAnsi"/>
        </w:rPr>
        <w:t>šest dni pred iztekom roka za oddajo ponudb</w:t>
      </w:r>
      <w:r w:rsidR="00693B88" w:rsidRPr="004C38FF">
        <w:rPr>
          <w:rFonts w:asciiTheme="minorHAnsi" w:hAnsiTheme="minorHAnsi" w:cstheme="minorHAnsi"/>
        </w:rPr>
        <w:t xml:space="preserve"> posredoval </w:t>
      </w:r>
      <w:r w:rsidR="00794AEE" w:rsidRPr="004C38FF">
        <w:rPr>
          <w:rFonts w:asciiTheme="minorHAnsi" w:hAnsiTheme="minorHAnsi" w:cstheme="minorHAnsi"/>
        </w:rPr>
        <w:t>pisni odgovor preko s</w:t>
      </w:r>
      <w:r w:rsidR="00F61A8A" w:rsidRPr="004C38FF">
        <w:rPr>
          <w:rFonts w:asciiTheme="minorHAnsi" w:hAnsiTheme="minorHAnsi" w:cstheme="minorHAnsi"/>
        </w:rPr>
        <w:t>pletnega portala javnih naročil in zagotovil dodatne informacije v zvezi s specifikacijami in vse dodatne dokumente.</w:t>
      </w:r>
    </w:p>
    <w:p w14:paraId="11CAF899" w14:textId="77777777" w:rsidR="00F61A8A"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p>
    <w:p w14:paraId="32AFB516" w14:textId="77777777" w:rsidR="00693B88"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19C2ECFA" w14:textId="77777777" w:rsidR="00F61A8A"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p>
    <w:p w14:paraId="660A0072"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28BFF626"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p>
    <w:p w14:paraId="6752D663"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Spremembe in dopolnitve se lahko podajo tudi v obliki odgovorov na vprašanja, posredovanih na portal javnih naročil. </w:t>
      </w:r>
    </w:p>
    <w:p w14:paraId="6FF771D9" w14:textId="77777777" w:rsidR="00A37AD8" w:rsidRPr="004C38FF" w:rsidRDefault="00A37AD8" w:rsidP="00F61A8A">
      <w:pPr>
        <w:widowControl w:val="0"/>
        <w:autoSpaceDE w:val="0"/>
        <w:autoSpaceDN w:val="0"/>
        <w:adjustRightInd w:val="0"/>
        <w:spacing w:line="266" w:lineRule="exact"/>
        <w:ind w:left="284"/>
        <w:jc w:val="both"/>
        <w:rPr>
          <w:rFonts w:asciiTheme="minorHAnsi" w:hAnsiTheme="minorHAnsi" w:cstheme="minorHAnsi"/>
        </w:rPr>
      </w:pPr>
    </w:p>
    <w:p w14:paraId="02D78287"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preko portala javnih naročil. </w:t>
      </w:r>
    </w:p>
    <w:p w14:paraId="20B72FB7" w14:textId="77777777" w:rsidR="00A37AD8" w:rsidRPr="004C38FF" w:rsidRDefault="00A37AD8" w:rsidP="00F61A8A">
      <w:pPr>
        <w:widowControl w:val="0"/>
        <w:autoSpaceDE w:val="0"/>
        <w:autoSpaceDN w:val="0"/>
        <w:adjustRightInd w:val="0"/>
        <w:spacing w:line="266" w:lineRule="exact"/>
        <w:ind w:left="284"/>
        <w:jc w:val="both"/>
        <w:rPr>
          <w:rFonts w:asciiTheme="minorHAnsi" w:hAnsiTheme="minorHAnsi" w:cstheme="minorHAnsi"/>
        </w:rPr>
      </w:pPr>
    </w:p>
    <w:p w14:paraId="2EAE3B94" w14:textId="77777777" w:rsidR="00F61A8A" w:rsidRPr="004C38FF" w:rsidRDefault="00F61A8A" w:rsidP="00F61A8A">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6D305ACE" w14:textId="77777777" w:rsidR="00F61A8A" w:rsidRPr="004C38FF" w:rsidRDefault="00F61A8A" w:rsidP="00693B88">
      <w:pPr>
        <w:widowControl w:val="0"/>
        <w:autoSpaceDE w:val="0"/>
        <w:autoSpaceDN w:val="0"/>
        <w:adjustRightInd w:val="0"/>
        <w:spacing w:line="266" w:lineRule="exact"/>
        <w:ind w:left="284"/>
        <w:jc w:val="both"/>
        <w:rPr>
          <w:rFonts w:asciiTheme="minorHAnsi" w:hAnsiTheme="minorHAnsi" w:cstheme="minorHAnsi"/>
        </w:rPr>
      </w:pPr>
    </w:p>
    <w:p w14:paraId="731879F5" w14:textId="77777777" w:rsidR="00F61A8A" w:rsidRPr="004C38FF" w:rsidRDefault="00A32E7C" w:rsidP="00794AEE">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Sestanka s ponudniki ne bo.</w:t>
      </w:r>
    </w:p>
    <w:p w14:paraId="0D0BA637" w14:textId="77777777" w:rsidR="00F61A8A" w:rsidRPr="004C38FF" w:rsidRDefault="00F61A8A" w:rsidP="00794AEE">
      <w:pPr>
        <w:widowControl w:val="0"/>
        <w:autoSpaceDE w:val="0"/>
        <w:autoSpaceDN w:val="0"/>
        <w:adjustRightInd w:val="0"/>
        <w:spacing w:line="266" w:lineRule="exact"/>
        <w:ind w:left="284"/>
        <w:jc w:val="both"/>
        <w:rPr>
          <w:rFonts w:asciiTheme="minorHAnsi" w:hAnsiTheme="minorHAnsi" w:cstheme="minorHAnsi"/>
        </w:rPr>
      </w:pPr>
    </w:p>
    <w:p w14:paraId="12F4495A" w14:textId="77777777" w:rsidR="000B33FB" w:rsidRPr="004C38FF" w:rsidRDefault="001A37C2" w:rsidP="000B33FB">
      <w:pPr>
        <w:pStyle w:val="Naslov3"/>
        <w:ind w:firstLine="284"/>
        <w:rPr>
          <w:rFonts w:asciiTheme="minorHAnsi" w:hAnsiTheme="minorHAnsi" w:cstheme="minorHAnsi"/>
          <w:sz w:val="24"/>
          <w:szCs w:val="24"/>
        </w:rPr>
      </w:pPr>
      <w:bookmarkStart w:id="33" w:name="_Toc156809191"/>
      <w:bookmarkStart w:id="34" w:name="_Toc156828184"/>
      <w:bookmarkStart w:id="35" w:name="_Toc158597503"/>
      <w:bookmarkStart w:id="36" w:name="_Toc183690263"/>
      <w:r w:rsidRPr="004C38FF">
        <w:rPr>
          <w:rFonts w:asciiTheme="minorHAnsi" w:hAnsiTheme="minorHAnsi" w:cstheme="minorHAnsi"/>
          <w:sz w:val="24"/>
          <w:szCs w:val="24"/>
        </w:rPr>
        <w:t>1.</w:t>
      </w:r>
      <w:r w:rsidR="000D4FE5" w:rsidRPr="004C38FF">
        <w:rPr>
          <w:rFonts w:asciiTheme="minorHAnsi" w:hAnsiTheme="minorHAnsi" w:cstheme="minorHAnsi"/>
          <w:sz w:val="24"/>
          <w:szCs w:val="24"/>
        </w:rPr>
        <w:t>5</w:t>
      </w:r>
      <w:r w:rsidR="000B33FB" w:rsidRPr="004C38FF">
        <w:rPr>
          <w:rFonts w:asciiTheme="minorHAnsi" w:hAnsiTheme="minorHAnsi" w:cstheme="minorHAnsi"/>
          <w:sz w:val="24"/>
          <w:szCs w:val="24"/>
        </w:rPr>
        <w:t xml:space="preserve"> Sodelovanje na razpisu</w:t>
      </w:r>
      <w:bookmarkEnd w:id="33"/>
      <w:bookmarkEnd w:id="34"/>
      <w:bookmarkEnd w:id="35"/>
      <w:bookmarkEnd w:id="36"/>
    </w:p>
    <w:p w14:paraId="40AEAC1B" w14:textId="77777777" w:rsidR="000B33FB" w:rsidRPr="004C38FF" w:rsidRDefault="000D4FE5" w:rsidP="000B33FB">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5</w:t>
      </w:r>
      <w:r w:rsidR="000B33FB" w:rsidRPr="004C38FF">
        <w:rPr>
          <w:rStyle w:val="Slog1"/>
          <w:rFonts w:asciiTheme="minorHAnsi" w:hAnsiTheme="minorHAnsi" w:cstheme="minorHAnsi"/>
          <w:sz w:val="24"/>
          <w:szCs w:val="24"/>
          <w:u w:val="none"/>
        </w:rPr>
        <w:t>. člen</w:t>
      </w:r>
    </w:p>
    <w:p w14:paraId="080D5A4F" w14:textId="77777777" w:rsidR="000B33FB" w:rsidRPr="004C38FF" w:rsidRDefault="000B33FB" w:rsidP="000B33FB">
      <w:pPr>
        <w:jc w:val="center"/>
        <w:rPr>
          <w:rFonts w:asciiTheme="minorHAnsi" w:hAnsiTheme="minorHAnsi" w:cstheme="minorHAnsi"/>
        </w:rPr>
      </w:pPr>
    </w:p>
    <w:p w14:paraId="007BB6D4" w14:textId="77777777" w:rsidR="00DD2285" w:rsidRPr="004C38FF" w:rsidRDefault="00DD2285" w:rsidP="00DD2285">
      <w:pPr>
        <w:widowControl w:val="0"/>
        <w:autoSpaceDE w:val="0"/>
        <w:spacing w:line="266" w:lineRule="exact"/>
        <w:ind w:left="284"/>
        <w:jc w:val="both"/>
        <w:rPr>
          <w:rFonts w:asciiTheme="minorHAnsi" w:hAnsiTheme="minorHAnsi" w:cstheme="minorHAnsi"/>
        </w:rPr>
      </w:pPr>
      <w:bookmarkStart w:id="37" w:name="_Toc156809193"/>
      <w:bookmarkStart w:id="38" w:name="_Toc156828186"/>
      <w:bookmarkStart w:id="39" w:name="_Toc158597505"/>
      <w:r w:rsidRPr="004C38FF">
        <w:rPr>
          <w:rFonts w:asciiTheme="minorHAnsi" w:hAnsiTheme="minorHAnsi" w:cstheme="minorHAnsi"/>
        </w:rPr>
        <w:t xml:space="preserve">Na razpis se lahko prijavi vsak gospodarski subjekt, ki izpolnjuje pogoje iz te razpisne dokumentacije. </w:t>
      </w:r>
    </w:p>
    <w:p w14:paraId="25219B4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154F292C"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18EB404F"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b/>
        </w:rPr>
        <w:t>A) Samostojna ponudba</w:t>
      </w:r>
      <w:r w:rsidRPr="004C38FF">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140EE531"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1A7B3366"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b/>
        </w:rPr>
        <w:t>B) Skupna ponudba</w:t>
      </w:r>
      <w:r w:rsidRPr="004C38FF">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036FA0CB"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Pravni akt o skupni izvedbi naročila mora vsebovati:</w:t>
      </w:r>
    </w:p>
    <w:p w14:paraId="6C784793"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5D5EC0F5"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pooblastilo vodilnemu partnerju (nosilcu) v skupini, </w:t>
      </w:r>
    </w:p>
    <w:p w14:paraId="171D647A"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neomejeno solidarno odgovornost vseh partnerjev v skupini do naročnika, </w:t>
      </w:r>
    </w:p>
    <w:p w14:paraId="5DA45E41"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05C0DDD3"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način plačila preko vodilnega partnerja ali vsakemu partnerju posebej, </w:t>
      </w:r>
    </w:p>
    <w:p w14:paraId="530AA4F1" w14:textId="77777777" w:rsidR="00DD2285" w:rsidRPr="004C38FF" w:rsidRDefault="00DD2285">
      <w:pPr>
        <w:numPr>
          <w:ilvl w:val="0"/>
          <w:numId w:val="21"/>
        </w:numPr>
        <w:suppressAutoHyphens/>
        <w:autoSpaceDE w:val="0"/>
        <w:rPr>
          <w:rFonts w:asciiTheme="minorHAnsi" w:hAnsiTheme="minorHAnsi" w:cstheme="minorHAnsi"/>
        </w:rPr>
      </w:pPr>
      <w:r w:rsidRPr="004C38FF">
        <w:rPr>
          <w:rFonts w:asciiTheme="minorHAnsi" w:hAnsiTheme="minorHAnsi" w:cstheme="minorHAnsi"/>
          <w:color w:val="000000"/>
        </w:rPr>
        <w:t xml:space="preserve">izjava, da so vsi partnerji seznanjeni s plačilnimi pogoji iz te dokumentacije </w:t>
      </w:r>
    </w:p>
    <w:p w14:paraId="5A66A1B8"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določbe v primeru izstopa kateregakoli od partnerjev v skupni, </w:t>
      </w:r>
    </w:p>
    <w:p w14:paraId="2E56E676"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reševanje sporov med partnerji v skupini, </w:t>
      </w:r>
    </w:p>
    <w:p w14:paraId="56D415CE"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druge morebitne pravice in obveznosti med partnerji v skupini, </w:t>
      </w:r>
    </w:p>
    <w:p w14:paraId="215570FB"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rok veljavnosti pravnega akta, </w:t>
      </w:r>
    </w:p>
    <w:p w14:paraId="65DC0B4C" w14:textId="77777777" w:rsidR="00DD2285" w:rsidRPr="004C38FF" w:rsidRDefault="00DD2285">
      <w:pPr>
        <w:numPr>
          <w:ilvl w:val="0"/>
          <w:numId w:val="21"/>
        </w:numPr>
        <w:suppressAutoHyphens/>
        <w:autoSpaceDE w:val="0"/>
        <w:spacing w:after="63"/>
        <w:rPr>
          <w:rFonts w:asciiTheme="minorHAnsi" w:hAnsiTheme="minorHAnsi" w:cstheme="minorHAnsi"/>
        </w:rPr>
      </w:pPr>
      <w:r w:rsidRPr="004C38FF">
        <w:rPr>
          <w:rFonts w:asciiTheme="minorHAnsi" w:hAnsiTheme="minorHAnsi" w:cstheme="minorHAnsi"/>
          <w:color w:val="000000"/>
        </w:rPr>
        <w:t xml:space="preserve">pravni akt o skupni izvedbi naročila mora biti datiran, žigosan in podpisan s strani vseh partnerjev v skupini. </w:t>
      </w:r>
    </w:p>
    <w:p w14:paraId="45AA52B4"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3233930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7F9CC3B1"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Pogoje v zvezi z izpolnjevanjem tehničnih in strokovnih zahtev lahko ponudniki v skupni ponudbi izpolnjujejo kumulativno. </w:t>
      </w:r>
    </w:p>
    <w:p w14:paraId="3C0C4E12"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3F1BCA40"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b/>
        </w:rPr>
        <w:t>C) Ponudba s podizvajalci</w:t>
      </w:r>
      <w:r w:rsidRPr="004C38FF">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82ADE8E"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Če bo ponudnik izvajal javno naročilo s podizvajalci, mora v ponudbi:</w:t>
      </w:r>
    </w:p>
    <w:p w14:paraId="0FA8B73E"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navesti vse podizvajalce ter vsak del javnega naročila, ki ga namerava oddati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(OBR-3),</w:t>
      </w:r>
    </w:p>
    <w:p w14:paraId="568A8E34"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lastRenderedPageBreak/>
        <w:t>kontaktne podatke in zakonite zastopnike predlaganih podizvajalcev (OBR-3),</w:t>
      </w:r>
    </w:p>
    <w:p w14:paraId="1C7E4213"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izpolnjene izjave o neobstoju izključitvenih razlogov teh podizvajalcev v skladu z 79. členom ZJN-3,</w:t>
      </w:r>
    </w:p>
    <w:p w14:paraId="32B99CEF" w14:textId="77777777" w:rsidR="00DD2285" w:rsidRPr="004C38FF" w:rsidRDefault="00DD2285">
      <w:pPr>
        <w:widowControl w:val="0"/>
        <w:numPr>
          <w:ilvl w:val="0"/>
          <w:numId w:val="5"/>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priložiti zahtevo podizvajalca za neposredno plačilo, če podizvajalec to zahteva (OBR-3).</w:t>
      </w:r>
    </w:p>
    <w:p w14:paraId="15C641FC"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71DE2D1F"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7375F086" w14:textId="77777777" w:rsidR="00DD2285" w:rsidRPr="004C38FF" w:rsidRDefault="00DD2285" w:rsidP="00DD2285">
      <w:pPr>
        <w:autoSpaceDE w:val="0"/>
        <w:rPr>
          <w:rFonts w:asciiTheme="minorHAnsi" w:hAnsiTheme="minorHAnsi" w:cstheme="minorHAnsi"/>
          <w:color w:val="000000"/>
        </w:rPr>
      </w:pPr>
    </w:p>
    <w:p w14:paraId="0E994509"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 xml:space="preserve">navesti firmo/ime in sedež/naslov novega podizvajalca ter del javnega naročila, ki ga namerava oddati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temu subjektu; </w:t>
      </w:r>
    </w:p>
    <w:p w14:paraId="28FA2397"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kontaktne podatke in zakonite zastopnike predlaganih novo predlaganih podizvajalcev;</w:t>
      </w:r>
    </w:p>
    <w:p w14:paraId="1F342FF9"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 xml:space="preserve">izpolnjene izjave o neobstoju izključitvenih razlogov teh podizvajalcev v skladu z 79. členom ZJN-3 ali dokazila o neobstoju razlogov za izključitev ter izpolnjevanju pogojev ter </w:t>
      </w:r>
    </w:p>
    <w:p w14:paraId="30212E50" w14:textId="77777777" w:rsidR="00DD2285" w:rsidRPr="004C38FF" w:rsidRDefault="00DD2285">
      <w:pPr>
        <w:numPr>
          <w:ilvl w:val="0"/>
          <w:numId w:val="6"/>
        </w:numPr>
        <w:suppressAutoHyphens/>
        <w:autoSpaceDE w:val="0"/>
        <w:spacing w:after="56"/>
        <w:jc w:val="both"/>
        <w:rPr>
          <w:rFonts w:asciiTheme="minorHAnsi" w:hAnsiTheme="minorHAnsi" w:cstheme="minorHAnsi"/>
        </w:rPr>
      </w:pPr>
      <w:r w:rsidRPr="004C38FF">
        <w:rPr>
          <w:rFonts w:asciiTheme="minorHAnsi" w:hAnsiTheme="minorHAnsi" w:cstheme="minorHAnsi"/>
        </w:rPr>
        <w:t xml:space="preserve">priložiti zahtevo podizvajalca za neposredno plačilo, če podizvajalec to zahteva. </w:t>
      </w:r>
    </w:p>
    <w:p w14:paraId="03FA7826" w14:textId="77777777" w:rsidR="00DD2285" w:rsidRPr="004C38FF" w:rsidRDefault="00DD2285" w:rsidP="00DD2285">
      <w:pPr>
        <w:suppressAutoHyphens/>
        <w:autoSpaceDE w:val="0"/>
        <w:spacing w:after="56"/>
        <w:ind w:left="720"/>
        <w:jc w:val="both"/>
        <w:rPr>
          <w:rFonts w:asciiTheme="minorHAnsi" w:hAnsiTheme="minorHAnsi" w:cstheme="minorHAnsi"/>
        </w:rPr>
      </w:pPr>
    </w:p>
    <w:p w14:paraId="3AE00F6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0BC2588"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0CF8ABF3" w14:textId="77777777" w:rsidR="00DD2285" w:rsidRPr="004C38FF" w:rsidRDefault="00DD2285">
      <w:pPr>
        <w:widowControl w:val="0"/>
        <w:numPr>
          <w:ilvl w:val="0"/>
          <w:numId w:val="20"/>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glavni izvajalec v pogodbi pooblastiti naročnika, da na podlagi potrjenega računa oziroma situacije s strani glavnega izvajalca neposredno plačuje podizvajalcu,</w:t>
      </w:r>
    </w:p>
    <w:p w14:paraId="3AE93F14" w14:textId="77777777" w:rsidR="00DD2285" w:rsidRPr="004C38FF" w:rsidRDefault="00DD2285">
      <w:pPr>
        <w:widowControl w:val="0"/>
        <w:numPr>
          <w:ilvl w:val="0"/>
          <w:numId w:val="20"/>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125A5C7" w14:textId="77777777" w:rsidR="00DD2285" w:rsidRPr="004C38FF" w:rsidRDefault="00DD2285" w:rsidP="00DD2285">
      <w:pPr>
        <w:widowControl w:val="0"/>
        <w:autoSpaceDE w:val="0"/>
        <w:spacing w:line="266" w:lineRule="exact"/>
        <w:jc w:val="both"/>
        <w:rPr>
          <w:rFonts w:asciiTheme="minorHAnsi" w:hAnsiTheme="minorHAnsi" w:cstheme="minorHAnsi"/>
        </w:rPr>
      </w:pPr>
    </w:p>
    <w:p w14:paraId="3C559005"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982E9A8"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E4AA3B3" w14:textId="77777777" w:rsidR="00DD2285" w:rsidRPr="004C38FF" w:rsidRDefault="00DD2285" w:rsidP="00DD2285">
      <w:pPr>
        <w:widowControl w:val="0"/>
        <w:autoSpaceDE w:val="0"/>
        <w:spacing w:line="266" w:lineRule="exact"/>
        <w:ind w:left="284"/>
        <w:jc w:val="both"/>
        <w:rPr>
          <w:rFonts w:asciiTheme="minorHAnsi" w:hAnsiTheme="minorHAnsi" w:cstheme="minorHAnsi"/>
        </w:rPr>
      </w:pPr>
    </w:p>
    <w:p w14:paraId="407709C8" w14:textId="77777777" w:rsidR="00DD2285" w:rsidRPr="004C38FF" w:rsidRDefault="00DD2285" w:rsidP="00DD2285">
      <w:pPr>
        <w:widowControl w:val="0"/>
        <w:autoSpaceDE w:val="0"/>
        <w:spacing w:line="266" w:lineRule="exact"/>
        <w:ind w:left="284"/>
        <w:jc w:val="both"/>
        <w:rPr>
          <w:rFonts w:asciiTheme="minorHAnsi" w:hAnsiTheme="minorHAnsi" w:cstheme="minorHAnsi"/>
          <w:b/>
        </w:rPr>
      </w:pPr>
      <w:r w:rsidRPr="004C38FF">
        <w:rPr>
          <w:rFonts w:asciiTheme="minorHAnsi" w:hAnsiTheme="minorHAnsi" w:cstheme="minorHAnsi"/>
          <w:b/>
        </w:rPr>
        <w:t>D) Sklicevanje na zmogljivosti drugih</w:t>
      </w:r>
    </w:p>
    <w:p w14:paraId="31BF0BF5" w14:textId="77777777" w:rsidR="00DD2285" w:rsidRPr="004C38FF" w:rsidRDefault="00DD2285" w:rsidP="00DD2285">
      <w:pPr>
        <w:widowControl w:val="0"/>
        <w:autoSpaceDE w:val="0"/>
        <w:spacing w:line="266" w:lineRule="exact"/>
        <w:ind w:left="284"/>
        <w:jc w:val="both"/>
        <w:rPr>
          <w:rFonts w:asciiTheme="minorHAnsi" w:hAnsiTheme="minorHAnsi" w:cstheme="minorHAnsi"/>
          <w:b/>
        </w:rPr>
      </w:pPr>
    </w:p>
    <w:p w14:paraId="093A88BA"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259C0F6E" w14:textId="77777777" w:rsidR="00DD2285" w:rsidRPr="004C38FF" w:rsidRDefault="00DD2285" w:rsidP="00DD2285">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lastRenderedPageBreak/>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DF0308A" w14:textId="77777777" w:rsidR="000B33FB" w:rsidRPr="004C38FF" w:rsidRDefault="000D4FE5" w:rsidP="000B33FB">
      <w:pPr>
        <w:pStyle w:val="Naslov3"/>
        <w:ind w:firstLine="284"/>
        <w:rPr>
          <w:rFonts w:asciiTheme="minorHAnsi" w:hAnsiTheme="minorHAnsi" w:cstheme="minorHAnsi"/>
          <w:sz w:val="24"/>
          <w:szCs w:val="24"/>
        </w:rPr>
      </w:pPr>
      <w:bookmarkStart w:id="40" w:name="_Toc183690264"/>
      <w:r w:rsidRPr="004C38FF">
        <w:rPr>
          <w:rFonts w:asciiTheme="minorHAnsi" w:hAnsiTheme="minorHAnsi" w:cstheme="minorHAnsi"/>
          <w:sz w:val="24"/>
          <w:szCs w:val="24"/>
        </w:rPr>
        <w:t>1</w:t>
      </w:r>
      <w:r w:rsidR="000B33FB" w:rsidRPr="004C38FF">
        <w:rPr>
          <w:rFonts w:asciiTheme="minorHAnsi" w:hAnsiTheme="minorHAnsi" w:cstheme="minorHAnsi"/>
          <w:sz w:val="24"/>
          <w:szCs w:val="24"/>
        </w:rPr>
        <w:t>.</w:t>
      </w:r>
      <w:r w:rsidRPr="004C38FF">
        <w:rPr>
          <w:rFonts w:asciiTheme="minorHAnsi" w:hAnsiTheme="minorHAnsi" w:cstheme="minorHAnsi"/>
          <w:sz w:val="24"/>
          <w:szCs w:val="24"/>
        </w:rPr>
        <w:t>6</w:t>
      </w:r>
      <w:r w:rsidR="000B33FB" w:rsidRPr="004C38FF">
        <w:rPr>
          <w:rFonts w:asciiTheme="minorHAnsi" w:hAnsiTheme="minorHAnsi" w:cstheme="minorHAnsi"/>
          <w:sz w:val="24"/>
          <w:szCs w:val="24"/>
        </w:rPr>
        <w:t xml:space="preserve"> Pravilna prijava</w:t>
      </w:r>
      <w:bookmarkEnd w:id="37"/>
      <w:bookmarkEnd w:id="38"/>
      <w:bookmarkEnd w:id="39"/>
      <w:bookmarkEnd w:id="40"/>
    </w:p>
    <w:p w14:paraId="42830396" w14:textId="77777777" w:rsidR="000B33FB" w:rsidRPr="004C38FF" w:rsidRDefault="000D4FE5" w:rsidP="000B33FB">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6</w:t>
      </w:r>
      <w:r w:rsidR="000B33FB" w:rsidRPr="004C38FF">
        <w:rPr>
          <w:rStyle w:val="Slog1"/>
          <w:rFonts w:asciiTheme="minorHAnsi" w:hAnsiTheme="minorHAnsi" w:cstheme="minorHAnsi"/>
          <w:sz w:val="24"/>
          <w:szCs w:val="24"/>
          <w:u w:val="none"/>
        </w:rPr>
        <w:t>.</w:t>
      </w:r>
      <w:r w:rsidR="00270D9F" w:rsidRPr="004C38FF">
        <w:rPr>
          <w:rStyle w:val="Slog1"/>
          <w:rFonts w:asciiTheme="minorHAnsi" w:hAnsiTheme="minorHAnsi" w:cstheme="minorHAnsi"/>
          <w:sz w:val="24"/>
          <w:szCs w:val="24"/>
          <w:u w:val="none"/>
        </w:rPr>
        <w:t xml:space="preserve"> </w:t>
      </w:r>
      <w:r w:rsidR="000B33FB" w:rsidRPr="004C38FF">
        <w:rPr>
          <w:rStyle w:val="Slog1"/>
          <w:rFonts w:asciiTheme="minorHAnsi" w:hAnsiTheme="minorHAnsi" w:cstheme="minorHAnsi"/>
          <w:sz w:val="24"/>
          <w:szCs w:val="24"/>
          <w:u w:val="none"/>
        </w:rPr>
        <w:t>člen</w:t>
      </w:r>
    </w:p>
    <w:p w14:paraId="372D6916" w14:textId="77777777" w:rsidR="000B33FB" w:rsidRPr="004C38FF" w:rsidRDefault="000B33FB" w:rsidP="000B33FB">
      <w:pPr>
        <w:jc w:val="center"/>
        <w:rPr>
          <w:rFonts w:asciiTheme="minorHAnsi" w:hAnsiTheme="minorHAnsi" w:cstheme="minorHAnsi"/>
        </w:rPr>
      </w:pPr>
    </w:p>
    <w:p w14:paraId="6425316E"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01E62AE5"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7608562D"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Ponudniki morajo ponudbe predložiti v informacijski sistem e-JN na spletnem naslovu </w:t>
      </w:r>
      <w:hyperlink r:id="rId21" w:history="1">
        <w:r w:rsidRPr="004C38FF">
          <w:rPr>
            <w:rStyle w:val="Hiperpovezava"/>
            <w:rFonts w:asciiTheme="minorHAnsi" w:hAnsiTheme="minorHAnsi" w:cstheme="minorHAnsi"/>
          </w:rPr>
          <w:t>https://ejn.gov.si/eJN2</w:t>
        </w:r>
      </w:hyperlink>
    </w:p>
    <w:p w14:paraId="38DEE507"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5A04FE81"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 se mora pred oddajo ponudbe registrirati na spletnem naslovu </w:t>
      </w:r>
      <w:hyperlink r:id="rId22" w:history="1">
        <w:r w:rsidRPr="004C38FF">
          <w:rPr>
            <w:rStyle w:val="Hiperpovezava"/>
            <w:rFonts w:asciiTheme="minorHAnsi" w:hAnsiTheme="minorHAnsi" w:cstheme="minorHAnsi"/>
          </w:rPr>
          <w:t>https://ejn.gov.si/eJN2</w:t>
        </w:r>
      </w:hyperlink>
      <w:r w:rsidRPr="004C38FF">
        <w:rPr>
          <w:rFonts w:asciiTheme="minorHAnsi" w:hAnsiTheme="minorHAnsi" w:cstheme="minorHAnsi"/>
        </w:rPr>
        <w:t xml:space="preserve"> Če je ponudnik že registriran v informacijski sistem e-JN, se v aplikacijo prijavi na istem naslovu. </w:t>
      </w:r>
    </w:p>
    <w:p w14:paraId="0CA48737"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1EE3EF1F"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C38FF">
        <w:rPr>
          <w:rFonts w:asciiTheme="minorHAnsi" w:hAnsiTheme="minorHAnsi" w:cstheme="minorHAnsi"/>
          <w:vertAlign w:val="superscript"/>
        </w:rPr>
        <w:footnoteReference w:id="1"/>
      </w:r>
      <w:r w:rsidRPr="004C38FF">
        <w:rPr>
          <w:rFonts w:asciiTheme="minorHAnsi" w:hAnsiTheme="minorHAnsi" w:cstheme="minorHAnsi"/>
        </w:rPr>
        <w:t>). Z oddajo ponudbe je le-ta zavezujoča za čas, naveden v ponudbi, razen če jo uporabnik ponudnika umakne ali spremeni pred potekom roka za oddajo ponudb.</w:t>
      </w:r>
    </w:p>
    <w:p w14:paraId="29593D33"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5F8D8533"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Ponudba se šteje za pravočasno oddano, če jo naročnik prejme preko sistema e-JN </w:t>
      </w:r>
      <w:hyperlink r:id="rId23" w:history="1">
        <w:r w:rsidRPr="004C38FF">
          <w:rPr>
            <w:rStyle w:val="Hiperpovezava"/>
            <w:rFonts w:asciiTheme="minorHAnsi" w:hAnsiTheme="minorHAnsi" w:cstheme="minorHAnsi"/>
          </w:rPr>
          <w:t>https://ejn.gov.si/eJN2</w:t>
        </w:r>
      </w:hyperlink>
      <w:r w:rsidRPr="004C38FF">
        <w:rPr>
          <w:rFonts w:asciiTheme="minorHAnsi" w:hAnsiTheme="minorHAnsi" w:cstheme="minorHAnsi"/>
        </w:rPr>
        <w:t xml:space="preserve">  najkasneje do roka za oddajo ponudb. </w:t>
      </w:r>
    </w:p>
    <w:p w14:paraId="533BCDCB"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 </w:t>
      </w:r>
    </w:p>
    <w:p w14:paraId="3852BD89"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Za oddano ponudbo se šteje ponudba, ki je v informacijskem sistemu e-JN označena s statusom »ODDANO«. </w:t>
      </w:r>
    </w:p>
    <w:p w14:paraId="593E13F9"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3D91242E"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 preteku roka za predložitev ponudb ponudbe ne bo več mogoče oddati.</w:t>
      </w:r>
    </w:p>
    <w:p w14:paraId="0425C1B2" w14:textId="77777777" w:rsidR="002263AF" w:rsidRPr="004C38FF" w:rsidRDefault="002263AF" w:rsidP="002263AF">
      <w:pPr>
        <w:widowControl w:val="0"/>
        <w:autoSpaceDE w:val="0"/>
        <w:autoSpaceDN w:val="0"/>
        <w:adjustRightInd w:val="0"/>
        <w:spacing w:line="266" w:lineRule="exact"/>
        <w:ind w:left="284"/>
        <w:jc w:val="both"/>
        <w:rPr>
          <w:rFonts w:asciiTheme="minorHAnsi" w:hAnsiTheme="minorHAnsi" w:cstheme="minorHAnsi"/>
        </w:rPr>
      </w:pPr>
    </w:p>
    <w:p w14:paraId="378479FE" w14:textId="77777777" w:rsidR="002263AF" w:rsidRPr="004C38FF" w:rsidRDefault="002263AF" w:rsidP="00FB7EE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Ponudba mora vsebovati izpolnjene in potrjene najmanj naslednje obrazce in dokumente:</w:t>
      </w:r>
    </w:p>
    <w:p w14:paraId="7048E52E" w14:textId="77777777" w:rsidR="002263AF" w:rsidRPr="004C38FF" w:rsidRDefault="002263AF" w:rsidP="002263AF">
      <w:pPr>
        <w:widowControl w:val="0"/>
        <w:autoSpaceDE w:val="0"/>
        <w:autoSpaceDN w:val="0"/>
        <w:adjustRightInd w:val="0"/>
        <w:spacing w:line="266" w:lineRule="exact"/>
        <w:rPr>
          <w:rFonts w:asciiTheme="minorHAnsi" w:hAnsiTheme="minorHAnsi" w:cstheme="minorHAnsi"/>
        </w:rPr>
      </w:pPr>
    </w:p>
    <w:p w14:paraId="66085A45" w14:textId="03EEA1E4" w:rsidR="00DD2285" w:rsidRPr="004C38FF" w:rsidRDefault="00F8337F">
      <w:pPr>
        <w:widowControl w:val="0"/>
        <w:numPr>
          <w:ilvl w:val="0"/>
          <w:numId w:val="7"/>
        </w:numPr>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predračun in ponudba (OBR-1</w:t>
      </w:r>
      <w:r w:rsidR="00DD2285" w:rsidRPr="004C38FF">
        <w:rPr>
          <w:rFonts w:asciiTheme="minorHAnsi" w:hAnsiTheme="minorHAnsi" w:cstheme="minorHAnsi"/>
          <w:b/>
          <w:bCs/>
        </w:rPr>
        <w:t>);</w:t>
      </w:r>
    </w:p>
    <w:p w14:paraId="378D02BC" w14:textId="65C603CF" w:rsidR="00F8337F" w:rsidRPr="004C38FF" w:rsidRDefault="00DD2285">
      <w:pPr>
        <w:widowControl w:val="0"/>
        <w:numPr>
          <w:ilvl w:val="0"/>
          <w:numId w:val="7"/>
        </w:numPr>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ponudbe</w:t>
      </w:r>
      <w:r w:rsidR="00F8337F" w:rsidRPr="004C38FF">
        <w:rPr>
          <w:rFonts w:asciiTheme="minorHAnsi" w:hAnsiTheme="minorHAnsi" w:cstheme="minorHAnsi"/>
          <w:b/>
          <w:bCs/>
        </w:rPr>
        <w:t xml:space="preserve"> </w:t>
      </w:r>
      <w:r w:rsidRPr="004C38FF">
        <w:rPr>
          <w:rFonts w:asciiTheme="minorHAnsi" w:hAnsiTheme="minorHAnsi" w:cstheme="minorHAnsi"/>
          <w:b/>
          <w:bCs/>
        </w:rPr>
        <w:t>(</w:t>
      </w:r>
      <w:r w:rsidR="00F8337F" w:rsidRPr="004C38FF">
        <w:rPr>
          <w:rFonts w:asciiTheme="minorHAnsi" w:hAnsiTheme="minorHAnsi" w:cstheme="minorHAnsi"/>
          <w:b/>
          <w:bCs/>
        </w:rPr>
        <w:t>PONUDBA);</w:t>
      </w:r>
    </w:p>
    <w:p w14:paraId="31A05761" w14:textId="1FB184ED" w:rsidR="00A73E63" w:rsidRPr="004C38FF" w:rsidRDefault="00A73E63">
      <w:pPr>
        <w:widowControl w:val="0"/>
        <w:numPr>
          <w:ilvl w:val="0"/>
          <w:numId w:val="7"/>
        </w:numPr>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podizvajalcev v ponudbi (OBR-3), če ponudnik nastopa s podizvajalci;</w:t>
      </w:r>
    </w:p>
    <w:p w14:paraId="4CAE0371" w14:textId="77777777" w:rsidR="00FB7EE1" w:rsidRPr="004C38FF" w:rsidRDefault="00FB7EE1">
      <w:pPr>
        <w:widowControl w:val="0"/>
        <w:numPr>
          <w:ilvl w:val="0"/>
          <w:numId w:val="7"/>
        </w:numPr>
        <w:tabs>
          <w:tab w:val="left" w:pos="709"/>
        </w:tabs>
        <w:suppressAutoHyphens/>
        <w:autoSpaceDE w:val="0"/>
        <w:spacing w:line="360" w:lineRule="auto"/>
        <w:ind w:left="1003" w:hanging="357"/>
        <w:jc w:val="both"/>
        <w:rPr>
          <w:rFonts w:asciiTheme="minorHAnsi" w:hAnsiTheme="minorHAnsi" w:cstheme="minorHAnsi"/>
          <w:b/>
          <w:bCs/>
        </w:rPr>
      </w:pPr>
      <w:r w:rsidRPr="004C38FF">
        <w:rPr>
          <w:rFonts w:asciiTheme="minorHAnsi" w:hAnsiTheme="minorHAnsi" w:cstheme="minorHAnsi"/>
          <w:b/>
          <w:bCs/>
        </w:rPr>
        <w:t>Obrazec izjave o udeležbi fizičnih in pravnih oseb v lastništvu ponudnika (OBR-6);</w:t>
      </w:r>
    </w:p>
    <w:p w14:paraId="58790DBC" w14:textId="77777777" w:rsidR="00DD2285" w:rsidRPr="004C38FF" w:rsidRDefault="00DD2285">
      <w:pPr>
        <w:widowControl w:val="0"/>
        <w:numPr>
          <w:ilvl w:val="0"/>
          <w:numId w:val="7"/>
        </w:numPr>
        <w:suppressAutoHyphens/>
        <w:autoSpaceDE w:val="0"/>
        <w:spacing w:line="360" w:lineRule="auto"/>
        <w:jc w:val="both"/>
        <w:rPr>
          <w:rFonts w:asciiTheme="minorHAnsi" w:hAnsiTheme="minorHAnsi" w:cstheme="minorHAnsi"/>
          <w:b/>
          <w:bCs/>
        </w:rPr>
      </w:pPr>
      <w:r w:rsidRPr="004C38FF">
        <w:rPr>
          <w:rFonts w:asciiTheme="minorHAnsi" w:hAnsiTheme="minorHAnsi" w:cstheme="minorHAnsi"/>
          <w:b/>
          <w:bCs/>
        </w:rPr>
        <w:t>Obrazec izjave o neobstoju izključitvenih razlogov (OBR-12).</w:t>
      </w:r>
    </w:p>
    <w:p w14:paraId="4AC130B7" w14:textId="77777777" w:rsidR="00F667C8" w:rsidRPr="004C38FF" w:rsidRDefault="00F667C8" w:rsidP="006C38FB">
      <w:pPr>
        <w:widowControl w:val="0"/>
        <w:autoSpaceDE w:val="0"/>
        <w:autoSpaceDN w:val="0"/>
        <w:adjustRightInd w:val="0"/>
        <w:ind w:left="1003"/>
        <w:jc w:val="both"/>
        <w:rPr>
          <w:rFonts w:asciiTheme="minorHAnsi" w:hAnsiTheme="minorHAnsi" w:cstheme="minorHAnsi"/>
        </w:rPr>
      </w:pPr>
    </w:p>
    <w:p w14:paraId="15AA3118" w14:textId="77777777" w:rsidR="00DD2285" w:rsidRPr="004C38FF" w:rsidRDefault="00DD2285" w:rsidP="00DD2285">
      <w:pPr>
        <w:widowControl w:val="0"/>
        <w:autoSpaceDE w:val="0"/>
        <w:ind w:left="284"/>
        <w:jc w:val="both"/>
        <w:rPr>
          <w:rFonts w:asciiTheme="minorHAnsi" w:hAnsiTheme="minorHAnsi" w:cstheme="minorHAnsi"/>
        </w:rPr>
      </w:pPr>
      <w:r w:rsidRPr="004C38FF">
        <w:rPr>
          <w:rFonts w:asciiTheme="minorHAnsi" w:hAnsiTheme="minorHAnsi" w:cstheme="minorHAnsi"/>
        </w:rPr>
        <w:t>Ponudba mora vsebovati tudi ostala morebitna dokazila navedena v nadaljevanju te razpisne dokumentacije. Obrazci morajo biti v .</w:t>
      </w:r>
      <w:proofErr w:type="spellStart"/>
      <w:r w:rsidRPr="004C38FF">
        <w:rPr>
          <w:rFonts w:asciiTheme="minorHAnsi" w:hAnsiTheme="minorHAnsi" w:cstheme="minorHAnsi"/>
        </w:rPr>
        <w:t>pdf</w:t>
      </w:r>
      <w:proofErr w:type="spellEnd"/>
      <w:r w:rsidRPr="004C38FF">
        <w:rPr>
          <w:rFonts w:asciiTheme="minorHAnsi" w:hAnsiTheme="minorHAnsi" w:cstheme="minorHAnsi"/>
        </w:rPr>
        <w:t xml:space="preserve"> obliki ali drugem ustreznem formatu. </w:t>
      </w:r>
    </w:p>
    <w:p w14:paraId="4F179992" w14:textId="4A1EB029" w:rsidR="00F517DC" w:rsidRPr="004C38FF" w:rsidRDefault="00F517DC" w:rsidP="00F517DC">
      <w:pPr>
        <w:widowControl w:val="0"/>
        <w:autoSpaceDE w:val="0"/>
        <w:spacing w:line="266" w:lineRule="exact"/>
        <w:jc w:val="both"/>
        <w:rPr>
          <w:rFonts w:asciiTheme="minorHAnsi" w:hAnsiTheme="minorHAnsi" w:cstheme="minorHAnsi"/>
        </w:rPr>
      </w:pPr>
    </w:p>
    <w:p w14:paraId="4EE1855B" w14:textId="77777777" w:rsidR="00FB7EE1" w:rsidRPr="004C38FF" w:rsidRDefault="00EB4A6F" w:rsidP="00FB7EE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lastRenderedPageBreak/>
        <w:t xml:space="preserve"> </w:t>
      </w:r>
    </w:p>
    <w:p w14:paraId="3CC5E01B" w14:textId="77777777" w:rsidR="00270D9F" w:rsidRPr="004C38FF" w:rsidRDefault="000D4FE5" w:rsidP="00096F8F">
      <w:pPr>
        <w:pStyle w:val="Naslov3"/>
        <w:ind w:left="284"/>
        <w:rPr>
          <w:rFonts w:asciiTheme="minorHAnsi" w:hAnsiTheme="minorHAnsi" w:cstheme="minorHAnsi"/>
          <w:sz w:val="24"/>
          <w:szCs w:val="24"/>
        </w:rPr>
      </w:pPr>
      <w:bookmarkStart w:id="41" w:name="_Toc156809194"/>
      <w:bookmarkStart w:id="42" w:name="_Toc156828187"/>
      <w:bookmarkStart w:id="43" w:name="_Toc158597506"/>
      <w:bookmarkStart w:id="44" w:name="_Toc183690265"/>
      <w:r w:rsidRPr="004C38FF">
        <w:rPr>
          <w:rFonts w:asciiTheme="minorHAnsi" w:hAnsiTheme="minorHAnsi" w:cstheme="minorHAnsi"/>
          <w:sz w:val="24"/>
          <w:szCs w:val="24"/>
        </w:rPr>
        <w:t>1</w:t>
      </w:r>
      <w:r w:rsidR="00270D9F" w:rsidRPr="004C38FF">
        <w:rPr>
          <w:rFonts w:asciiTheme="minorHAnsi" w:hAnsiTheme="minorHAnsi" w:cstheme="minorHAnsi"/>
          <w:sz w:val="24"/>
          <w:szCs w:val="24"/>
        </w:rPr>
        <w:t>.</w:t>
      </w:r>
      <w:r w:rsidRPr="004C38FF">
        <w:rPr>
          <w:rFonts w:asciiTheme="minorHAnsi" w:hAnsiTheme="minorHAnsi" w:cstheme="minorHAnsi"/>
          <w:sz w:val="24"/>
          <w:szCs w:val="24"/>
        </w:rPr>
        <w:t>7</w:t>
      </w:r>
      <w:r w:rsidR="00270D9F" w:rsidRPr="004C38FF">
        <w:rPr>
          <w:rFonts w:asciiTheme="minorHAnsi" w:hAnsiTheme="minorHAnsi" w:cstheme="minorHAnsi"/>
          <w:sz w:val="24"/>
          <w:szCs w:val="24"/>
        </w:rPr>
        <w:t xml:space="preserve"> Pogoji za priznanje sposobnosti</w:t>
      </w:r>
      <w:bookmarkEnd w:id="41"/>
      <w:bookmarkEnd w:id="42"/>
      <w:bookmarkEnd w:id="43"/>
      <w:bookmarkEnd w:id="44"/>
      <w:r w:rsidR="00270D9F" w:rsidRPr="004C38FF">
        <w:rPr>
          <w:rFonts w:asciiTheme="minorHAnsi" w:hAnsiTheme="minorHAnsi" w:cstheme="minorHAnsi"/>
          <w:sz w:val="24"/>
          <w:szCs w:val="24"/>
        </w:rPr>
        <w:t xml:space="preserve"> </w:t>
      </w:r>
    </w:p>
    <w:p w14:paraId="0E3342CE" w14:textId="77777777" w:rsidR="00270D9F" w:rsidRPr="004C38FF" w:rsidRDefault="00270D9F" w:rsidP="00270D9F">
      <w:pPr>
        <w:widowControl w:val="0"/>
        <w:autoSpaceDE w:val="0"/>
        <w:autoSpaceDN w:val="0"/>
        <w:adjustRightInd w:val="0"/>
        <w:spacing w:line="230" w:lineRule="exact"/>
        <w:ind w:left="5601"/>
        <w:rPr>
          <w:rFonts w:asciiTheme="minorHAnsi" w:hAnsiTheme="minorHAnsi" w:cstheme="minorHAnsi"/>
          <w:color w:val="000000"/>
          <w:spacing w:val="-2"/>
        </w:rPr>
      </w:pPr>
    </w:p>
    <w:p w14:paraId="5F9687E4" w14:textId="77777777" w:rsidR="00270D9F" w:rsidRPr="004C38FF" w:rsidRDefault="000D4FE5" w:rsidP="00270D9F">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7</w:t>
      </w:r>
      <w:r w:rsidR="00270D9F" w:rsidRPr="004C38FF">
        <w:rPr>
          <w:rStyle w:val="Slog1"/>
          <w:rFonts w:asciiTheme="minorHAnsi" w:hAnsiTheme="minorHAnsi" w:cstheme="minorHAnsi"/>
          <w:sz w:val="24"/>
          <w:szCs w:val="24"/>
          <w:u w:val="none"/>
        </w:rPr>
        <w:t>. člen</w:t>
      </w:r>
    </w:p>
    <w:p w14:paraId="265F12F3" w14:textId="77777777" w:rsidR="0039164A" w:rsidRPr="004C38FF" w:rsidRDefault="0039164A" w:rsidP="0039164A">
      <w:pPr>
        <w:widowControl w:val="0"/>
        <w:spacing w:line="266" w:lineRule="exact"/>
        <w:ind w:firstLine="284"/>
        <w:jc w:val="both"/>
        <w:rPr>
          <w:rFonts w:asciiTheme="minorHAnsi" w:hAnsiTheme="minorHAnsi" w:cstheme="minorHAnsi"/>
        </w:rPr>
      </w:pPr>
      <w:r w:rsidRPr="004C38FF">
        <w:rPr>
          <w:rFonts w:asciiTheme="minorHAnsi" w:hAnsiTheme="minorHAnsi" w:cstheme="minorHAnsi"/>
          <w:b/>
        </w:rPr>
        <w:t>RAZLOGI ZA IZKLJUČITEV</w:t>
      </w:r>
    </w:p>
    <w:p w14:paraId="2866BEE8" w14:textId="77777777" w:rsidR="0039164A" w:rsidRPr="004C38FF" w:rsidRDefault="0039164A" w:rsidP="0039164A">
      <w:pPr>
        <w:widowControl w:val="0"/>
        <w:spacing w:line="266" w:lineRule="exact"/>
        <w:jc w:val="both"/>
        <w:rPr>
          <w:rFonts w:asciiTheme="minorHAnsi" w:hAnsiTheme="minorHAnsi" w:cstheme="minorHAnsi"/>
        </w:rPr>
      </w:pPr>
    </w:p>
    <w:p w14:paraId="08B6A0D4"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6144909F" w14:textId="77777777" w:rsidR="0039164A" w:rsidRPr="004C38FF" w:rsidRDefault="0039164A" w:rsidP="0039164A">
      <w:pPr>
        <w:widowControl w:val="0"/>
        <w:autoSpaceDE w:val="0"/>
        <w:spacing w:line="266" w:lineRule="exact"/>
        <w:ind w:left="284"/>
        <w:jc w:val="both"/>
        <w:rPr>
          <w:rFonts w:asciiTheme="minorHAnsi" w:hAnsiTheme="minorHAnsi" w:cstheme="minorHAnsi"/>
        </w:rPr>
      </w:pPr>
    </w:p>
    <w:p w14:paraId="1E6D1907"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Neobstoj izključitvenih razlogov ponudnik dokazuje z izpolnjeno izjavo o neobstoju izključitvenih razlogov (OBR-12).</w:t>
      </w:r>
    </w:p>
    <w:p w14:paraId="5A65DF48" w14:textId="77777777" w:rsidR="0039164A" w:rsidRPr="004C38FF" w:rsidRDefault="0039164A" w:rsidP="0039164A">
      <w:pPr>
        <w:widowControl w:val="0"/>
        <w:autoSpaceDE w:val="0"/>
        <w:spacing w:line="266" w:lineRule="exact"/>
        <w:ind w:left="284"/>
        <w:jc w:val="both"/>
        <w:rPr>
          <w:rFonts w:asciiTheme="minorHAnsi" w:hAnsiTheme="minorHAnsi" w:cstheme="minorHAnsi"/>
        </w:rPr>
      </w:pPr>
    </w:p>
    <w:p w14:paraId="1133C0C6"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Neobstoj razlogov za izključitev morajo izkazati naslednji gospodarski subjekti: </w:t>
      </w:r>
    </w:p>
    <w:p w14:paraId="097729D3"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ponudnik; </w:t>
      </w:r>
    </w:p>
    <w:p w14:paraId="3B8C387A"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vsi partnerji v skupni ponudbi; </w:t>
      </w:r>
    </w:p>
    <w:p w14:paraId="0D5F7C56"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vsi podizvajalci, ne glede na fazo izvedbe javnega naročila, v kateri se vključijo v izvedbo javnega naročila; </w:t>
      </w:r>
    </w:p>
    <w:p w14:paraId="2331A4D1" w14:textId="77777777" w:rsidR="0039164A" w:rsidRPr="004C38FF" w:rsidRDefault="0039164A">
      <w:pPr>
        <w:widowControl w:val="0"/>
        <w:numPr>
          <w:ilvl w:val="0"/>
          <w:numId w:val="17"/>
        </w:numPr>
        <w:suppressAutoHyphens/>
        <w:autoSpaceDE w:val="0"/>
        <w:spacing w:line="266" w:lineRule="exact"/>
        <w:jc w:val="both"/>
        <w:rPr>
          <w:rFonts w:asciiTheme="minorHAnsi" w:hAnsiTheme="minorHAnsi" w:cstheme="minorHAnsi"/>
        </w:rPr>
      </w:pPr>
      <w:r w:rsidRPr="004C38FF">
        <w:rPr>
          <w:rFonts w:asciiTheme="minorHAnsi" w:hAnsiTheme="minorHAnsi" w:cstheme="minorHAnsi"/>
        </w:rPr>
        <w:t xml:space="preserve">če ponudnik v skladu z 81. členom ZJN-3 uporablja zmogljivosti drugih subjektov, subjekti, katerih zmogljivosti uporablja ponudnik. </w:t>
      </w:r>
    </w:p>
    <w:p w14:paraId="428CBAE5" w14:textId="77777777" w:rsidR="0039164A" w:rsidRPr="004C38FF" w:rsidRDefault="0039164A" w:rsidP="0039164A">
      <w:pPr>
        <w:widowControl w:val="0"/>
        <w:suppressAutoHyphens/>
        <w:autoSpaceDE w:val="0"/>
        <w:spacing w:line="266" w:lineRule="exact"/>
        <w:ind w:left="1004"/>
        <w:jc w:val="both"/>
        <w:rPr>
          <w:rFonts w:asciiTheme="minorHAnsi" w:hAnsiTheme="minorHAnsi" w:cstheme="minorHAnsi"/>
        </w:rPr>
      </w:pPr>
    </w:p>
    <w:p w14:paraId="2BEABC48" w14:textId="77777777" w:rsidR="0039164A" w:rsidRPr="004C38FF" w:rsidRDefault="0039164A" w:rsidP="0039164A">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Poleg tega je v izjavi naveden uradni organ ali tretja oseba, odgovorna za izdajo dokazil, vključuje pa tudi uradno izjavo o tem, da bo gospodarski subjekt na zahtevo in brez odlašanja sposoben predložiti ta dokazila. </w:t>
      </w:r>
    </w:p>
    <w:p w14:paraId="6745EEDF" w14:textId="77777777" w:rsidR="0039164A" w:rsidRPr="004C38FF" w:rsidRDefault="0039164A" w:rsidP="0039164A">
      <w:pPr>
        <w:widowControl w:val="0"/>
        <w:spacing w:line="266" w:lineRule="exact"/>
        <w:jc w:val="both"/>
        <w:rPr>
          <w:rFonts w:asciiTheme="minorHAnsi" w:hAnsiTheme="minorHAnsi" w:cstheme="minorHAnsi"/>
        </w:rPr>
      </w:pPr>
    </w:p>
    <w:p w14:paraId="00E9BD41"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20E0ABB" w14:textId="77777777" w:rsidR="0039164A" w:rsidRPr="004C38FF" w:rsidRDefault="0039164A" w:rsidP="0039164A">
      <w:pPr>
        <w:widowControl w:val="0"/>
        <w:spacing w:line="266" w:lineRule="exact"/>
        <w:ind w:left="567"/>
        <w:jc w:val="both"/>
        <w:rPr>
          <w:rFonts w:asciiTheme="minorHAnsi" w:hAnsiTheme="minorHAnsi" w:cstheme="minorHAnsi"/>
          <w:b/>
        </w:rPr>
      </w:pPr>
    </w:p>
    <w:p w14:paraId="0FBE708B"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17F043DA" w14:textId="77777777" w:rsidR="0039164A" w:rsidRPr="004C38FF" w:rsidRDefault="0039164A" w:rsidP="0039164A">
      <w:pPr>
        <w:widowControl w:val="0"/>
        <w:spacing w:line="266" w:lineRule="exact"/>
        <w:ind w:left="567"/>
        <w:jc w:val="both"/>
        <w:rPr>
          <w:rFonts w:asciiTheme="minorHAnsi" w:hAnsiTheme="minorHAnsi" w:cstheme="minorHAnsi"/>
        </w:rPr>
      </w:pPr>
    </w:p>
    <w:p w14:paraId="7767B8A1"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izpolnjene izjave o neobstoju izključitvenih razlogov (OBR-12).</w:t>
      </w:r>
    </w:p>
    <w:p w14:paraId="6122E40C" w14:textId="77777777" w:rsidR="0039164A" w:rsidRPr="004C38FF" w:rsidRDefault="0039164A" w:rsidP="0039164A">
      <w:pPr>
        <w:widowControl w:val="0"/>
        <w:spacing w:line="266" w:lineRule="exact"/>
        <w:ind w:left="567"/>
        <w:jc w:val="both"/>
        <w:rPr>
          <w:rFonts w:asciiTheme="minorHAnsi" w:hAnsiTheme="minorHAnsi" w:cstheme="minorHAnsi"/>
        </w:rPr>
      </w:pPr>
    </w:p>
    <w:p w14:paraId="129383A4" w14:textId="77777777" w:rsidR="0039164A" w:rsidRPr="004C38FF" w:rsidRDefault="0039164A" w:rsidP="0039164A">
      <w:pPr>
        <w:widowControl w:val="0"/>
        <w:ind w:left="567"/>
        <w:jc w:val="both"/>
        <w:rPr>
          <w:rFonts w:asciiTheme="minorHAnsi" w:eastAsiaTheme="minorHAnsi" w:hAnsiTheme="minorHAnsi" w:cstheme="minorHAnsi"/>
          <w:i/>
        </w:rPr>
      </w:pPr>
      <w:r w:rsidRPr="004C38FF">
        <w:rPr>
          <w:rFonts w:asciiTheme="minorHAnsi" w:hAnsiTheme="minorHAnsi" w:cstheme="minorHAnsi"/>
          <w:i/>
        </w:rPr>
        <w:t>Naročnik si pridržuje pravico, da naknadno izvede preverjanje omenjenega pogoja v skladu s 77. členom ZJN-3.</w:t>
      </w:r>
    </w:p>
    <w:p w14:paraId="402DF7E8" w14:textId="77777777" w:rsidR="0039164A" w:rsidRPr="004C38FF" w:rsidRDefault="0039164A" w:rsidP="0039164A">
      <w:pPr>
        <w:widowControl w:val="0"/>
        <w:spacing w:line="266" w:lineRule="exact"/>
        <w:ind w:left="567"/>
        <w:jc w:val="both"/>
        <w:rPr>
          <w:rFonts w:asciiTheme="minorHAnsi" w:hAnsiTheme="minorHAnsi" w:cstheme="minorHAnsi"/>
          <w:i/>
        </w:rPr>
      </w:pPr>
    </w:p>
    <w:p w14:paraId="3E8C4424"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znaša 50 ali več EUR. </w:t>
      </w:r>
    </w:p>
    <w:p w14:paraId="261EF026"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b/>
        </w:rPr>
        <w:t>Šteje se, da gospodarski subjekt ne izpolnjuje obveznosti iz te točke tudi, če na dan roka za oddajo ponudbe nima predloženih vseh obračunov davčnih odtegljajev za dohodke iz delovnega razmerja za obdobje zadnjih petih (5) let do dne roka za oddajo ponudbe.</w:t>
      </w:r>
    </w:p>
    <w:p w14:paraId="0BEF97D5" w14:textId="77777777" w:rsidR="0039164A" w:rsidRPr="004C38FF" w:rsidRDefault="0039164A" w:rsidP="0039164A">
      <w:pPr>
        <w:widowControl w:val="0"/>
        <w:spacing w:line="266" w:lineRule="exact"/>
        <w:ind w:left="567"/>
        <w:jc w:val="both"/>
        <w:rPr>
          <w:rFonts w:asciiTheme="minorHAnsi" w:hAnsiTheme="minorHAnsi" w:cstheme="minorHAnsi"/>
          <w:b/>
        </w:rPr>
      </w:pPr>
    </w:p>
    <w:p w14:paraId="01A0786F"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0438FAB1" w14:textId="77777777" w:rsidR="0039164A" w:rsidRPr="004C38FF" w:rsidRDefault="0039164A" w:rsidP="0039164A">
      <w:pPr>
        <w:widowControl w:val="0"/>
        <w:spacing w:line="266" w:lineRule="exact"/>
        <w:ind w:left="567"/>
        <w:jc w:val="both"/>
        <w:rPr>
          <w:rFonts w:asciiTheme="minorHAnsi" w:hAnsiTheme="minorHAnsi" w:cstheme="minorHAnsi"/>
        </w:rPr>
      </w:pPr>
    </w:p>
    <w:p w14:paraId="18F60CE8"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izpolnjene izjave o neobstoju izključitvenih razlogov (OBR-12).</w:t>
      </w:r>
    </w:p>
    <w:p w14:paraId="3259CC86" w14:textId="77777777" w:rsidR="0039164A" w:rsidRPr="004C38FF" w:rsidRDefault="0039164A" w:rsidP="0039164A">
      <w:pPr>
        <w:widowControl w:val="0"/>
        <w:ind w:left="567"/>
        <w:jc w:val="both"/>
        <w:rPr>
          <w:rFonts w:asciiTheme="minorHAnsi" w:hAnsiTheme="minorHAnsi" w:cstheme="minorHAnsi"/>
          <w:i/>
        </w:rPr>
      </w:pPr>
    </w:p>
    <w:p w14:paraId="3A07F9A4"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lastRenderedPageBreak/>
        <w:t>Naročnik si pridržuje pravico, da izpolnjevanje omenjenega pogoja preveri z aplikacijo e-Dosje oz. v uradnih registrih in evidencah.</w:t>
      </w:r>
    </w:p>
    <w:p w14:paraId="5F00E723" w14:textId="77777777" w:rsidR="0039164A" w:rsidRPr="004C38FF" w:rsidRDefault="0039164A" w:rsidP="0039164A">
      <w:pPr>
        <w:widowControl w:val="0"/>
        <w:spacing w:line="266" w:lineRule="exact"/>
        <w:jc w:val="both"/>
        <w:rPr>
          <w:rFonts w:asciiTheme="minorHAnsi" w:hAnsiTheme="minorHAnsi" w:cstheme="minorHAnsi"/>
          <w:i/>
        </w:rPr>
      </w:pPr>
    </w:p>
    <w:p w14:paraId="40B00C65"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3CD860FF" w14:textId="77777777" w:rsidR="0039164A" w:rsidRPr="004C38FF" w:rsidRDefault="0039164A" w:rsidP="0039164A">
      <w:pPr>
        <w:widowControl w:val="0"/>
        <w:spacing w:line="266" w:lineRule="exact"/>
        <w:ind w:left="567"/>
        <w:jc w:val="both"/>
        <w:rPr>
          <w:rFonts w:asciiTheme="minorHAnsi" w:hAnsiTheme="minorHAnsi" w:cstheme="minorHAnsi"/>
          <w:b/>
        </w:rPr>
      </w:pPr>
    </w:p>
    <w:p w14:paraId="540DFC77"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379B354D" w14:textId="77777777" w:rsidR="0039164A" w:rsidRPr="004C38FF" w:rsidRDefault="0039164A" w:rsidP="0039164A">
      <w:pPr>
        <w:widowControl w:val="0"/>
        <w:spacing w:line="266" w:lineRule="exact"/>
        <w:ind w:left="567"/>
        <w:jc w:val="both"/>
        <w:rPr>
          <w:rFonts w:asciiTheme="minorHAnsi" w:hAnsiTheme="minorHAnsi" w:cstheme="minorHAnsi"/>
        </w:rPr>
      </w:pPr>
    </w:p>
    <w:p w14:paraId="58589D2B"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izpolnjene izjave o neobstoju izključitvenih razlogov (OBR-12).</w:t>
      </w:r>
    </w:p>
    <w:p w14:paraId="5A925E6D" w14:textId="77777777" w:rsidR="0039164A" w:rsidRPr="004C38FF" w:rsidRDefault="0039164A" w:rsidP="0039164A">
      <w:pPr>
        <w:widowControl w:val="0"/>
        <w:spacing w:line="266" w:lineRule="exact"/>
        <w:ind w:left="567"/>
        <w:jc w:val="both"/>
        <w:rPr>
          <w:rFonts w:asciiTheme="minorHAnsi" w:hAnsiTheme="minorHAnsi" w:cstheme="minorHAnsi"/>
        </w:rPr>
      </w:pPr>
    </w:p>
    <w:p w14:paraId="3C3D5357"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i/>
        </w:rPr>
        <w:t>Naročnik si pridržuje pravico, da izpolnjevanje omenjenega pogoja preveri z aplikacijo e-Dosje oz. v uradnih registrih in evidencah.</w:t>
      </w:r>
    </w:p>
    <w:p w14:paraId="17B2FEFC" w14:textId="77777777" w:rsidR="0039164A" w:rsidRPr="004C38FF" w:rsidRDefault="0039164A" w:rsidP="0039164A">
      <w:pPr>
        <w:widowControl w:val="0"/>
        <w:spacing w:line="266" w:lineRule="exact"/>
        <w:ind w:left="567"/>
        <w:jc w:val="both"/>
        <w:rPr>
          <w:rFonts w:asciiTheme="minorHAnsi" w:hAnsiTheme="minorHAnsi" w:cstheme="minorHAnsi"/>
        </w:rPr>
      </w:pPr>
    </w:p>
    <w:p w14:paraId="48ECBCDF"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3D16A11C" w14:textId="77777777" w:rsidR="0039164A" w:rsidRPr="004C38FF" w:rsidRDefault="0039164A" w:rsidP="0039164A">
      <w:pPr>
        <w:widowControl w:val="0"/>
        <w:spacing w:line="266" w:lineRule="exact"/>
        <w:ind w:left="567"/>
        <w:jc w:val="both"/>
        <w:rPr>
          <w:rFonts w:asciiTheme="minorHAnsi" w:hAnsiTheme="minorHAnsi" w:cstheme="minorHAnsi"/>
          <w:b/>
        </w:rPr>
      </w:pPr>
    </w:p>
    <w:p w14:paraId="282F90CE"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43D2FC50" w14:textId="77777777" w:rsidR="0039164A" w:rsidRPr="004C38FF" w:rsidRDefault="0039164A" w:rsidP="0039164A">
      <w:pPr>
        <w:widowControl w:val="0"/>
        <w:spacing w:line="266" w:lineRule="exact"/>
        <w:ind w:left="567"/>
        <w:jc w:val="both"/>
        <w:rPr>
          <w:rFonts w:asciiTheme="minorHAnsi" w:hAnsiTheme="minorHAnsi" w:cstheme="minorHAnsi"/>
        </w:rPr>
      </w:pPr>
    </w:p>
    <w:p w14:paraId="10265BDD"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izpolnjene izjave o neobstoju izključitvenih razlogov (OBR-12).</w:t>
      </w:r>
    </w:p>
    <w:p w14:paraId="2A9ED5C0" w14:textId="77777777" w:rsidR="0039164A" w:rsidRPr="004C38FF" w:rsidRDefault="0039164A" w:rsidP="0039164A">
      <w:pPr>
        <w:widowControl w:val="0"/>
        <w:ind w:left="567"/>
        <w:jc w:val="both"/>
        <w:rPr>
          <w:rFonts w:asciiTheme="minorHAnsi" w:hAnsiTheme="minorHAnsi" w:cstheme="minorHAnsi"/>
          <w:i/>
        </w:rPr>
      </w:pPr>
    </w:p>
    <w:p w14:paraId="2A7ADD86"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t>Naročnik si pridržuje pravico, da izpolnjevanje omenjenega pogoja preveri z aplikacijo e-Dosje oz. v uradnih registrih in evidencah.</w:t>
      </w:r>
    </w:p>
    <w:p w14:paraId="46912F0D" w14:textId="77777777" w:rsidR="0039164A" w:rsidRPr="004C38FF" w:rsidRDefault="0039164A" w:rsidP="0039164A">
      <w:pPr>
        <w:widowControl w:val="0"/>
        <w:ind w:left="567"/>
        <w:jc w:val="both"/>
        <w:rPr>
          <w:rFonts w:asciiTheme="minorHAnsi" w:hAnsiTheme="minorHAnsi" w:cstheme="minorHAnsi"/>
          <w:i/>
        </w:rPr>
      </w:pPr>
    </w:p>
    <w:p w14:paraId="4AC6E99A"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4BFC97A7" w14:textId="77777777" w:rsidR="0039164A" w:rsidRPr="004C38FF" w:rsidRDefault="0039164A" w:rsidP="0039164A">
      <w:pPr>
        <w:widowControl w:val="0"/>
        <w:ind w:left="567"/>
        <w:jc w:val="both"/>
        <w:rPr>
          <w:rFonts w:asciiTheme="minorHAnsi" w:hAnsiTheme="minorHAnsi" w:cstheme="minorHAnsi"/>
        </w:rPr>
      </w:pPr>
    </w:p>
    <w:p w14:paraId="3452D249"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bookmarkStart w:id="45" w:name="_Hlk132717106"/>
      <w:r w:rsidRPr="004C38FF">
        <w:rPr>
          <w:rFonts w:asciiTheme="minorHAnsi" w:hAnsiTheme="minorHAnsi" w:cstheme="minorHAnsi"/>
          <w:b/>
        </w:rPr>
        <w:t>Če je ponudnik:</w:t>
      </w:r>
    </w:p>
    <w:p w14:paraId="685A1495" w14:textId="77777777" w:rsidR="0039164A" w:rsidRPr="004C38FF" w:rsidRDefault="0039164A" w:rsidP="0039164A">
      <w:pPr>
        <w:widowControl w:val="0"/>
        <w:spacing w:line="266" w:lineRule="exact"/>
        <w:ind w:left="567"/>
        <w:jc w:val="both"/>
        <w:rPr>
          <w:rFonts w:asciiTheme="minorHAnsi" w:hAnsiTheme="minorHAnsi" w:cstheme="minorHAnsi"/>
          <w:b/>
        </w:rPr>
      </w:pPr>
    </w:p>
    <w:p w14:paraId="62D47EB4"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r w:rsidRPr="004C38FF">
        <w:rPr>
          <w:rFonts w:asciiTheme="minorHAnsi" w:eastAsiaTheme="minorHAnsi" w:hAnsiTheme="minorHAnsi" w:cstheme="minorHAnsi"/>
          <w:lang w:eastAsia="en-US"/>
        </w:rPr>
        <w:t>-</w:t>
      </w:r>
      <w:r w:rsidRPr="004C38FF">
        <w:rPr>
          <w:rFonts w:asciiTheme="minorHAnsi" w:eastAsiaTheme="minorHAnsi" w:hAnsiTheme="minorHAnsi" w:cstheme="minorHAnsi"/>
          <w:lang w:eastAsia="en-US"/>
        </w:rPr>
        <w:tab/>
        <w:t>ruski državljan ali fizična ali pravna oseba, subjekt ali organ s sedežem v Rusiji;</w:t>
      </w:r>
    </w:p>
    <w:p w14:paraId="0D0DB2C9"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r w:rsidRPr="004C38FF">
        <w:rPr>
          <w:rFonts w:asciiTheme="minorHAnsi" w:eastAsiaTheme="minorHAnsi" w:hAnsiTheme="minorHAnsi" w:cstheme="minorHAnsi"/>
          <w:lang w:eastAsia="en-US"/>
        </w:rPr>
        <w:t>-</w:t>
      </w:r>
      <w:r w:rsidRPr="004C38FF">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1907201"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r w:rsidRPr="004C38FF">
        <w:rPr>
          <w:rFonts w:asciiTheme="minorHAnsi" w:eastAsiaTheme="minorHAnsi" w:hAnsiTheme="minorHAnsi" w:cstheme="minorHAnsi"/>
          <w:lang w:eastAsia="en-US"/>
        </w:rPr>
        <w:t>-</w:t>
      </w:r>
      <w:r w:rsidRPr="004C38FF">
        <w:rPr>
          <w:rFonts w:asciiTheme="minorHAnsi" w:eastAsiaTheme="minorHAnsi" w:hAnsiTheme="minorHAnsi" w:cstheme="minorHAnsi"/>
          <w:lang w:eastAsia="en-US"/>
        </w:rPr>
        <w:tab/>
        <w:t>fizična ali pravna oseba, subjekt ali organ, ki delujejo v imenu ali po navodilih subjekta iz prejšnjih dveh alinej.</w:t>
      </w:r>
    </w:p>
    <w:p w14:paraId="7D7277E9" w14:textId="77777777" w:rsidR="0039164A" w:rsidRPr="004C38FF" w:rsidRDefault="0039164A" w:rsidP="0039164A">
      <w:pPr>
        <w:autoSpaceDE w:val="0"/>
        <w:autoSpaceDN w:val="0"/>
        <w:adjustRightInd w:val="0"/>
        <w:ind w:left="851" w:hanging="284"/>
        <w:jc w:val="both"/>
        <w:rPr>
          <w:rFonts w:asciiTheme="minorHAnsi" w:eastAsiaTheme="minorHAnsi" w:hAnsiTheme="minorHAnsi" w:cstheme="minorHAnsi"/>
          <w:lang w:eastAsia="en-US"/>
        </w:rPr>
      </w:pPr>
    </w:p>
    <w:p w14:paraId="2B6F26E6"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4C38FF">
        <w:rPr>
          <w:rFonts w:asciiTheme="minorHAnsi" w:hAnsiTheme="minorHAnsi" w:cstheme="minorHAnsi"/>
          <w:vertAlign w:val="superscript"/>
        </w:rPr>
        <w:footnoteReference w:id="2"/>
      </w:r>
    </w:p>
    <w:p w14:paraId="623405C4" w14:textId="77777777" w:rsidR="0039164A" w:rsidRPr="004C38FF" w:rsidRDefault="0039164A" w:rsidP="0039164A">
      <w:pPr>
        <w:widowControl w:val="0"/>
        <w:spacing w:line="266" w:lineRule="exact"/>
        <w:ind w:left="567"/>
        <w:jc w:val="both"/>
        <w:rPr>
          <w:rFonts w:asciiTheme="minorHAnsi" w:hAnsiTheme="minorHAnsi" w:cstheme="minorHAnsi"/>
        </w:rPr>
      </w:pPr>
    </w:p>
    <w:p w14:paraId="00CE2399"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izpolnjene izjave o neobstoju izključitvenih razlogov (OBR-12).</w:t>
      </w:r>
    </w:p>
    <w:bookmarkEnd w:id="45"/>
    <w:p w14:paraId="7F384D90" w14:textId="77777777" w:rsidR="0039164A" w:rsidRPr="004C38FF" w:rsidRDefault="0039164A" w:rsidP="0039164A">
      <w:pPr>
        <w:widowControl w:val="0"/>
        <w:ind w:left="567"/>
        <w:jc w:val="both"/>
        <w:rPr>
          <w:rFonts w:asciiTheme="minorHAnsi" w:hAnsiTheme="minorHAnsi" w:cstheme="minorHAnsi"/>
        </w:rPr>
      </w:pPr>
    </w:p>
    <w:p w14:paraId="2E049B3B" w14:textId="77777777" w:rsidR="0039164A" w:rsidRPr="004C38FF" w:rsidRDefault="0039164A" w:rsidP="0039164A">
      <w:pPr>
        <w:widowControl w:val="0"/>
        <w:spacing w:line="266" w:lineRule="exact"/>
        <w:jc w:val="both"/>
        <w:rPr>
          <w:rFonts w:asciiTheme="minorHAnsi" w:hAnsiTheme="minorHAnsi" w:cstheme="minorHAnsi"/>
          <w:i/>
        </w:rPr>
      </w:pPr>
    </w:p>
    <w:p w14:paraId="01C3E680"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b/>
        </w:rPr>
        <w:t>USTREZNOST ZA OPRAVLJANJE POKLICNE DEJAVNOSTI</w:t>
      </w:r>
    </w:p>
    <w:p w14:paraId="536E7B97" w14:textId="77777777" w:rsidR="0039164A" w:rsidRPr="004C38FF" w:rsidRDefault="0039164A" w:rsidP="0039164A">
      <w:pPr>
        <w:widowControl w:val="0"/>
        <w:spacing w:line="266" w:lineRule="exact"/>
        <w:ind w:left="567"/>
        <w:jc w:val="both"/>
        <w:rPr>
          <w:rFonts w:asciiTheme="minorHAnsi" w:hAnsiTheme="minorHAnsi" w:cstheme="minorHAnsi"/>
          <w:b/>
        </w:rPr>
      </w:pPr>
    </w:p>
    <w:p w14:paraId="50882773"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Gospodarski subjekt je registriran za opravljanje dejavnosti, ki je predmet tega javnega naročila</w:t>
      </w:r>
    </w:p>
    <w:p w14:paraId="125E3E39" w14:textId="77777777" w:rsidR="0039164A" w:rsidRPr="004C38FF" w:rsidRDefault="0039164A" w:rsidP="0039164A">
      <w:pPr>
        <w:widowControl w:val="0"/>
        <w:spacing w:line="266" w:lineRule="exact"/>
        <w:ind w:left="567"/>
        <w:jc w:val="both"/>
        <w:rPr>
          <w:rFonts w:asciiTheme="minorHAnsi" w:hAnsiTheme="minorHAnsi" w:cstheme="minorHAnsi"/>
          <w:b/>
        </w:rPr>
      </w:pPr>
    </w:p>
    <w:p w14:paraId="4485C335"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5A9EB26D"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Seznam poklicnih ali poslovnih registrov v državah članicah Evropske unije določa Priloga XI Direktive 2014/24/EU.</w:t>
      </w:r>
    </w:p>
    <w:p w14:paraId="152FE833"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69EBB5E1"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12AD7246" w14:textId="77777777" w:rsidR="0039164A" w:rsidRPr="004C38FF" w:rsidRDefault="0039164A" w:rsidP="0039164A">
      <w:pPr>
        <w:widowControl w:val="0"/>
        <w:spacing w:line="266" w:lineRule="exact"/>
        <w:ind w:left="567"/>
        <w:jc w:val="both"/>
        <w:rPr>
          <w:rFonts w:asciiTheme="minorHAnsi" w:hAnsiTheme="minorHAnsi" w:cstheme="minorHAnsi"/>
        </w:rPr>
      </w:pPr>
    </w:p>
    <w:p w14:paraId="2305B2BC" w14:textId="77777777" w:rsidR="0039164A" w:rsidRPr="004C38FF" w:rsidRDefault="0039164A" w:rsidP="0039164A">
      <w:pPr>
        <w:widowControl w:val="0"/>
        <w:spacing w:line="266" w:lineRule="exact"/>
        <w:ind w:left="567"/>
        <w:jc w:val="both"/>
        <w:rPr>
          <w:rFonts w:asciiTheme="minorHAnsi" w:hAnsiTheme="minorHAnsi" w:cstheme="minorHAnsi"/>
          <w:i/>
        </w:rPr>
      </w:pPr>
      <w:bookmarkStart w:id="46" w:name="_Hlk132717123"/>
      <w:r w:rsidRPr="004C38FF">
        <w:rPr>
          <w:rFonts w:asciiTheme="minorHAnsi" w:hAnsiTheme="minorHAnsi" w:cstheme="minorHAnsi"/>
          <w:i/>
        </w:rPr>
        <w:t>Ponudnik/partner/podizvajalec potrdi izpolnjevanje tega pogoja s predložitvijo izpolnjene izjave o neobstoju izključitvenih razlogov (OBR-12).</w:t>
      </w:r>
    </w:p>
    <w:bookmarkEnd w:id="46"/>
    <w:p w14:paraId="2CA69ED4" w14:textId="77777777" w:rsidR="0039164A" w:rsidRPr="004C38FF" w:rsidRDefault="0039164A" w:rsidP="0039164A">
      <w:pPr>
        <w:widowControl w:val="0"/>
        <w:spacing w:line="266" w:lineRule="exact"/>
        <w:ind w:left="567"/>
        <w:jc w:val="both"/>
        <w:rPr>
          <w:rFonts w:asciiTheme="minorHAnsi" w:hAnsiTheme="minorHAnsi" w:cstheme="minorHAnsi"/>
          <w:i/>
        </w:rPr>
      </w:pPr>
    </w:p>
    <w:p w14:paraId="0F27FE44"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C52229D" w14:textId="77777777" w:rsidR="0039164A" w:rsidRPr="004C38FF" w:rsidRDefault="0039164A" w:rsidP="0039164A">
      <w:pPr>
        <w:widowControl w:val="0"/>
        <w:ind w:left="567"/>
        <w:jc w:val="both"/>
        <w:rPr>
          <w:rFonts w:asciiTheme="minorHAnsi" w:hAnsiTheme="minorHAnsi" w:cstheme="minorHAnsi"/>
          <w:i/>
        </w:rPr>
      </w:pPr>
    </w:p>
    <w:p w14:paraId="4606A572" w14:textId="77777777" w:rsidR="0039164A" w:rsidRPr="004C38FF" w:rsidRDefault="0039164A" w:rsidP="0039164A">
      <w:pPr>
        <w:pStyle w:val="Default"/>
        <w:ind w:left="567"/>
        <w:jc w:val="both"/>
        <w:rPr>
          <w:rFonts w:asciiTheme="minorHAnsi" w:hAnsiTheme="minorHAnsi" w:cstheme="minorHAnsi"/>
          <w:color w:val="auto"/>
        </w:rPr>
      </w:pPr>
      <w:r w:rsidRPr="004C38FF">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805DA0A" w14:textId="77777777" w:rsidR="0039164A" w:rsidRPr="004C38FF" w:rsidRDefault="0039164A" w:rsidP="0039164A">
      <w:pPr>
        <w:widowControl w:val="0"/>
        <w:spacing w:line="266" w:lineRule="exact"/>
        <w:ind w:left="567"/>
        <w:jc w:val="both"/>
        <w:rPr>
          <w:rFonts w:asciiTheme="minorHAnsi" w:hAnsiTheme="minorHAnsi" w:cstheme="minorHAnsi"/>
          <w:i/>
        </w:rPr>
      </w:pPr>
    </w:p>
    <w:p w14:paraId="638A5A04"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b/>
        </w:rPr>
        <w:t>EKONOMSKI IN FINANČNI POLOŽAJ</w:t>
      </w:r>
    </w:p>
    <w:p w14:paraId="4DAC47FC" w14:textId="77777777" w:rsidR="0039164A" w:rsidRPr="004C38FF" w:rsidRDefault="0039164A" w:rsidP="0039164A">
      <w:pPr>
        <w:widowControl w:val="0"/>
        <w:spacing w:line="266" w:lineRule="exact"/>
        <w:ind w:left="567"/>
        <w:jc w:val="both"/>
        <w:rPr>
          <w:rFonts w:asciiTheme="minorHAnsi" w:hAnsiTheme="minorHAnsi" w:cstheme="minorHAnsi"/>
          <w:b/>
        </w:rPr>
      </w:pPr>
    </w:p>
    <w:p w14:paraId="6552640A"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rPr>
      </w:pPr>
      <w:r w:rsidRPr="004C38FF">
        <w:rPr>
          <w:rFonts w:asciiTheme="minorHAnsi" w:hAnsiTheme="minorHAnsi" w:cstheme="minorHAnsi"/>
          <w:b/>
        </w:rPr>
        <w:t>Gospodarski subjekt v zadnjih šestih mesecih ni imel blokiranih transakcijskih računov pri bankah.</w:t>
      </w:r>
    </w:p>
    <w:p w14:paraId="24D4B724" w14:textId="77777777" w:rsidR="0039164A" w:rsidRPr="004C38FF" w:rsidRDefault="0039164A" w:rsidP="0039164A">
      <w:pPr>
        <w:widowControl w:val="0"/>
        <w:spacing w:line="266" w:lineRule="exact"/>
        <w:jc w:val="both"/>
        <w:rPr>
          <w:rFonts w:asciiTheme="minorHAnsi" w:hAnsiTheme="minorHAnsi" w:cstheme="minorHAnsi"/>
          <w:b/>
        </w:rPr>
      </w:pPr>
    </w:p>
    <w:p w14:paraId="0F829BF3"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V primeru skupne ponudbe mora pogoj izpolnjevati vsak izmed partnerjev, v primeru, da gospodarski subjekt nastopa s podizvajalci, morajo pogoj izpolniti tudi podizvajalci.</w:t>
      </w:r>
    </w:p>
    <w:p w14:paraId="20A571C7" w14:textId="77777777" w:rsidR="0039164A" w:rsidRPr="004C38FF" w:rsidRDefault="0039164A" w:rsidP="0039164A">
      <w:pPr>
        <w:widowControl w:val="0"/>
        <w:spacing w:line="266" w:lineRule="exact"/>
        <w:ind w:left="567"/>
        <w:jc w:val="both"/>
        <w:rPr>
          <w:rFonts w:asciiTheme="minorHAnsi" w:hAnsiTheme="minorHAnsi" w:cstheme="minorHAnsi"/>
        </w:rPr>
      </w:pPr>
    </w:p>
    <w:p w14:paraId="060A9120"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izpolnjene izjave o neobstoju izključitvenih razlogov (OBR-12).</w:t>
      </w:r>
    </w:p>
    <w:p w14:paraId="5E6E2415" w14:textId="77777777" w:rsidR="0039164A" w:rsidRPr="004C38FF" w:rsidRDefault="0039164A" w:rsidP="0039164A">
      <w:pPr>
        <w:widowControl w:val="0"/>
        <w:ind w:left="567"/>
        <w:jc w:val="both"/>
        <w:rPr>
          <w:rFonts w:asciiTheme="minorHAnsi" w:hAnsiTheme="minorHAnsi" w:cstheme="minorHAnsi"/>
          <w:i/>
        </w:rPr>
      </w:pPr>
    </w:p>
    <w:p w14:paraId="426B20F5" w14:textId="77777777" w:rsidR="0039164A" w:rsidRPr="004C38FF" w:rsidRDefault="0039164A" w:rsidP="0039164A">
      <w:pPr>
        <w:widowControl w:val="0"/>
        <w:ind w:left="567"/>
        <w:jc w:val="both"/>
        <w:rPr>
          <w:rFonts w:asciiTheme="minorHAnsi" w:hAnsiTheme="minorHAnsi" w:cstheme="minorHAnsi"/>
          <w:i/>
        </w:rPr>
      </w:pPr>
      <w:r w:rsidRPr="004C38FF">
        <w:rPr>
          <w:rFonts w:asciiTheme="minorHAnsi" w:hAnsiTheme="minorHAnsi" w:cstheme="minorHAnsi"/>
          <w:i/>
        </w:rPr>
        <w:t xml:space="preserve">Naročnik si pridržuje pravico, da od gospodarskega subjekta naknadno zahteva predložitev </w:t>
      </w:r>
      <w:r w:rsidRPr="004C38FF">
        <w:rPr>
          <w:rFonts w:asciiTheme="minorHAnsi" w:hAnsiTheme="minorHAnsi" w:cstheme="minorHAnsi"/>
          <w:b/>
          <w:i/>
        </w:rPr>
        <w:t xml:space="preserve">BON-1 </w:t>
      </w:r>
      <w:r w:rsidRPr="004C38FF">
        <w:rPr>
          <w:rFonts w:asciiTheme="minorHAnsi" w:hAnsiTheme="minorHAnsi" w:cstheme="minorHAnsi"/>
          <w:i/>
        </w:rPr>
        <w:t>ali</w:t>
      </w:r>
      <w:r w:rsidRPr="004C38FF">
        <w:rPr>
          <w:rFonts w:asciiTheme="minorHAnsi" w:hAnsiTheme="minorHAnsi" w:cstheme="minorHAnsi"/>
          <w:b/>
          <w:i/>
        </w:rPr>
        <w:t xml:space="preserve"> BON-2 obrazca</w:t>
      </w:r>
      <w:r w:rsidRPr="004C38FF">
        <w:rPr>
          <w:rFonts w:asciiTheme="minorHAnsi" w:hAnsiTheme="minorHAnsi" w:cstheme="minorHAnsi"/>
          <w:i/>
        </w:rPr>
        <w:t xml:space="preserve">, ki ni izdan 60 dni pred ali po roku za oddajo ponudb in iz katerega je razvidno, da gospodarski subjekt v zadnjih šestih mesecih ni imel blokiranih transakcijskih računov oz. </w:t>
      </w:r>
      <w:r w:rsidRPr="004C38FF">
        <w:rPr>
          <w:rFonts w:asciiTheme="minorHAnsi" w:hAnsiTheme="minorHAnsi" w:cstheme="minorHAnsi"/>
          <w:b/>
          <w:i/>
        </w:rPr>
        <w:t>potrdila vseh bank</w:t>
      </w:r>
      <w:r w:rsidRPr="004C38FF">
        <w:rPr>
          <w:rFonts w:asciiTheme="minorHAnsi" w:hAnsiTheme="minorHAnsi" w:cstheme="minorHAnsi"/>
          <w:i/>
        </w:rPr>
        <w:t>, ki vodijo TRR gospodarskega subjekta, ki niso izdana 60 dni pred ali po roku za oddajo ponudb in iz katerih je razvidno, da gospodarski subjekt v zadnjih šestih mesecih ni imel blokiranih transakcijskih računov.</w:t>
      </w:r>
    </w:p>
    <w:p w14:paraId="22DC1CFD" w14:textId="77777777" w:rsidR="0039164A" w:rsidRPr="004C38FF" w:rsidRDefault="0039164A" w:rsidP="0039164A">
      <w:pPr>
        <w:widowControl w:val="0"/>
        <w:spacing w:line="266" w:lineRule="exact"/>
        <w:jc w:val="both"/>
        <w:rPr>
          <w:rFonts w:asciiTheme="minorHAnsi" w:hAnsiTheme="minorHAnsi" w:cstheme="minorHAnsi"/>
        </w:rPr>
      </w:pPr>
    </w:p>
    <w:p w14:paraId="7150E269" w14:textId="77777777" w:rsidR="0039164A" w:rsidRPr="004C38FF" w:rsidRDefault="0039164A" w:rsidP="0039164A">
      <w:pPr>
        <w:widowControl w:val="0"/>
        <w:spacing w:line="266" w:lineRule="exact"/>
        <w:ind w:left="567"/>
        <w:jc w:val="both"/>
        <w:rPr>
          <w:rFonts w:asciiTheme="minorHAnsi" w:hAnsiTheme="minorHAnsi" w:cstheme="minorHAnsi"/>
          <w:b/>
        </w:rPr>
      </w:pPr>
      <w:r w:rsidRPr="004C38FF">
        <w:rPr>
          <w:rFonts w:asciiTheme="minorHAnsi" w:hAnsiTheme="minorHAnsi" w:cstheme="minorHAnsi"/>
          <w:b/>
        </w:rPr>
        <w:t>TEHNIČNA IN STROKOVNA SPOSOBNOST</w:t>
      </w:r>
    </w:p>
    <w:p w14:paraId="470AC171" w14:textId="77777777" w:rsidR="0039164A" w:rsidRPr="004C38FF" w:rsidRDefault="0039164A" w:rsidP="0039164A">
      <w:pPr>
        <w:widowControl w:val="0"/>
        <w:spacing w:line="266" w:lineRule="exact"/>
        <w:ind w:left="567"/>
        <w:jc w:val="both"/>
        <w:rPr>
          <w:rFonts w:asciiTheme="minorHAnsi" w:hAnsiTheme="minorHAnsi" w:cstheme="minorHAnsi"/>
        </w:rPr>
      </w:pPr>
    </w:p>
    <w:p w14:paraId="02ABEA17" w14:textId="4533F02D"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r w:rsidRPr="004C38FF">
        <w:rPr>
          <w:rFonts w:asciiTheme="minorHAnsi" w:hAnsiTheme="minorHAnsi" w:cstheme="minorHAnsi"/>
          <w:b/>
        </w:rPr>
        <w:t xml:space="preserve">Naročniki v zadnji </w:t>
      </w:r>
      <w:r w:rsidR="00DD2285" w:rsidRPr="004C38FF">
        <w:rPr>
          <w:rFonts w:asciiTheme="minorHAnsi" w:hAnsiTheme="minorHAnsi" w:cstheme="minorHAnsi"/>
          <w:b/>
        </w:rPr>
        <w:t>treh</w:t>
      </w:r>
      <w:r w:rsidRPr="004C38FF">
        <w:rPr>
          <w:rFonts w:asciiTheme="minorHAnsi" w:hAnsiTheme="minorHAnsi" w:cstheme="minorHAnsi"/>
          <w:b/>
        </w:rPr>
        <w:t xml:space="preserve"> (</w:t>
      </w:r>
      <w:r w:rsidR="00DD2285" w:rsidRPr="004C38FF">
        <w:rPr>
          <w:rFonts w:asciiTheme="minorHAnsi" w:hAnsiTheme="minorHAnsi" w:cstheme="minorHAnsi"/>
          <w:b/>
        </w:rPr>
        <w:t>3</w:t>
      </w:r>
      <w:r w:rsidRPr="004C38FF">
        <w:rPr>
          <w:rFonts w:asciiTheme="minorHAnsi" w:hAnsiTheme="minorHAnsi" w:cstheme="minorHAnsi"/>
          <w:b/>
        </w:rPr>
        <w:t>) letih zoper gospodarske subjekte niso upravičeno vlagali reklamacij glede kakovosti izvedbe storitev in/ali dobavljenega blaga, pravočasnosti in zanesljivosti dobav ali storitev, ter nespoštovanja drugih pogodbenih obveznosti.</w:t>
      </w:r>
    </w:p>
    <w:p w14:paraId="18402643" w14:textId="77777777" w:rsidR="0039164A" w:rsidRPr="004C38FF" w:rsidRDefault="0039164A" w:rsidP="0039164A">
      <w:pPr>
        <w:widowControl w:val="0"/>
        <w:ind w:left="567"/>
        <w:jc w:val="both"/>
        <w:rPr>
          <w:rFonts w:asciiTheme="minorHAnsi" w:hAnsiTheme="minorHAnsi" w:cstheme="minorHAnsi"/>
          <w:i/>
        </w:rPr>
      </w:pPr>
    </w:p>
    <w:p w14:paraId="70088AC4"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s predložitvijo z izpolnjene izjave o neobstoju izključitvenih razlogov (OBR-12).</w:t>
      </w:r>
    </w:p>
    <w:p w14:paraId="12C07B6A" w14:textId="77777777" w:rsidR="0039164A" w:rsidRPr="004C38FF" w:rsidRDefault="0039164A" w:rsidP="0039164A">
      <w:pPr>
        <w:widowControl w:val="0"/>
        <w:spacing w:line="266" w:lineRule="exact"/>
        <w:ind w:left="567"/>
        <w:jc w:val="both"/>
        <w:rPr>
          <w:rFonts w:asciiTheme="minorHAnsi" w:hAnsiTheme="minorHAnsi" w:cstheme="minorHAnsi"/>
          <w:i/>
        </w:rPr>
      </w:pPr>
    </w:p>
    <w:p w14:paraId="7D4B4EDF" w14:textId="77777777" w:rsidR="0039164A" w:rsidRPr="004C38FF" w:rsidRDefault="0039164A" w:rsidP="0039164A">
      <w:pPr>
        <w:widowControl w:val="0"/>
        <w:ind w:left="567"/>
        <w:jc w:val="both"/>
        <w:rPr>
          <w:rFonts w:asciiTheme="minorHAnsi" w:hAnsiTheme="minorHAnsi" w:cstheme="minorHAnsi"/>
        </w:rPr>
      </w:pPr>
      <w:r w:rsidRPr="004C38FF">
        <w:rPr>
          <w:rFonts w:asciiTheme="minorHAnsi" w:hAnsiTheme="minorHAnsi" w:cstheme="minorHAns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4D1DB826" w14:textId="77777777" w:rsidR="0039164A" w:rsidRPr="004C38FF" w:rsidRDefault="0039164A" w:rsidP="0039164A">
      <w:pPr>
        <w:widowControl w:val="0"/>
        <w:jc w:val="both"/>
        <w:rPr>
          <w:rFonts w:asciiTheme="minorHAnsi" w:hAnsiTheme="minorHAnsi" w:cstheme="minorHAnsi"/>
          <w:i/>
        </w:rPr>
      </w:pPr>
    </w:p>
    <w:p w14:paraId="082E5C74" w14:textId="77777777" w:rsidR="0039164A" w:rsidRPr="004C38FF" w:rsidRDefault="0039164A" w:rsidP="0039164A">
      <w:pPr>
        <w:widowControl w:val="0"/>
        <w:ind w:left="567"/>
        <w:jc w:val="both"/>
        <w:rPr>
          <w:rFonts w:asciiTheme="minorHAnsi" w:hAnsiTheme="minorHAnsi" w:cstheme="minorHAnsi"/>
        </w:rPr>
      </w:pPr>
      <w:r w:rsidRPr="004C38FF">
        <w:rPr>
          <w:rFonts w:asciiTheme="minorHAnsi" w:hAnsiTheme="minorHAnsi" w:cstheme="minorHAnsi"/>
        </w:rPr>
        <w:t>V kolikor naročnik razpolaga z dokazili o nespoštovanju zgoraj naštetih pogodbenih obveznosti, lahko ponudnika izloči iz postopka ocenjevanja prejetih ponudb.</w:t>
      </w:r>
    </w:p>
    <w:p w14:paraId="759D8F07" w14:textId="77777777" w:rsidR="0039164A" w:rsidRPr="004C38FF" w:rsidRDefault="0039164A" w:rsidP="0039164A">
      <w:pPr>
        <w:widowControl w:val="0"/>
        <w:spacing w:line="266" w:lineRule="exact"/>
        <w:jc w:val="both"/>
        <w:rPr>
          <w:rFonts w:asciiTheme="minorHAnsi" w:hAnsiTheme="minorHAnsi" w:cstheme="minorHAnsi"/>
          <w:i/>
        </w:rPr>
      </w:pPr>
    </w:p>
    <w:p w14:paraId="5437842D" w14:textId="77777777" w:rsidR="0039164A" w:rsidRPr="004C38FF" w:rsidRDefault="0039164A" w:rsidP="0039164A">
      <w:pPr>
        <w:widowControl w:val="0"/>
        <w:spacing w:line="266" w:lineRule="exact"/>
        <w:jc w:val="both"/>
        <w:rPr>
          <w:rFonts w:asciiTheme="minorHAnsi" w:hAnsiTheme="minorHAnsi" w:cstheme="minorHAnsi"/>
        </w:rPr>
      </w:pPr>
    </w:p>
    <w:p w14:paraId="70D69720" w14:textId="77777777" w:rsidR="0039164A" w:rsidRPr="004C38FF" w:rsidRDefault="0039164A" w:rsidP="0039164A">
      <w:pPr>
        <w:widowControl w:val="0"/>
        <w:spacing w:line="266" w:lineRule="exact"/>
        <w:ind w:left="567"/>
        <w:jc w:val="both"/>
        <w:rPr>
          <w:rFonts w:asciiTheme="minorHAnsi" w:hAnsiTheme="minorHAnsi" w:cstheme="minorHAnsi"/>
        </w:rPr>
      </w:pPr>
      <w:r w:rsidRPr="004C38FF">
        <w:rPr>
          <w:rFonts w:asciiTheme="minorHAnsi" w:hAnsiTheme="minorHAnsi" w:cstheme="minorHAnsi"/>
        </w:rPr>
        <w:t>OSTALO</w:t>
      </w:r>
    </w:p>
    <w:p w14:paraId="73708C3A" w14:textId="77777777" w:rsidR="0039164A" w:rsidRPr="004C38FF" w:rsidRDefault="0039164A" w:rsidP="0039164A">
      <w:pPr>
        <w:widowControl w:val="0"/>
        <w:spacing w:line="266" w:lineRule="exact"/>
        <w:ind w:left="567"/>
        <w:jc w:val="both"/>
        <w:rPr>
          <w:rFonts w:asciiTheme="minorHAnsi" w:hAnsiTheme="minorHAnsi" w:cstheme="minorHAnsi"/>
        </w:rPr>
      </w:pPr>
    </w:p>
    <w:p w14:paraId="3FC07299"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r w:rsidRPr="004C38FF">
        <w:rPr>
          <w:rFonts w:asciiTheme="minorHAnsi" w:hAnsiTheme="minorHAnsi" w:cstheme="minorHAnsi"/>
          <w:b/>
        </w:rPr>
        <w:t xml:space="preserve"> Gospodarski subjekt z oddajo ponudbe soglaša, da do naročnika predmetnega razpisa ne bo uveljavljal nobenega odškodninskega zahtevka,</w:t>
      </w:r>
      <w:r w:rsidRPr="004C38FF">
        <w:rPr>
          <w:rFonts w:asciiTheme="minorHAnsi" w:hAnsiTheme="minorHAnsi" w:cstheme="minorHAnsi"/>
        </w:rPr>
        <w:t xml:space="preserve"> </w:t>
      </w:r>
      <w:r w:rsidRPr="004C38FF">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54F93637" w14:textId="77777777" w:rsidR="0039164A" w:rsidRPr="004C38FF" w:rsidRDefault="0039164A" w:rsidP="0039164A">
      <w:pPr>
        <w:widowControl w:val="0"/>
        <w:spacing w:line="266" w:lineRule="exact"/>
        <w:ind w:left="567"/>
        <w:jc w:val="both"/>
        <w:rPr>
          <w:rFonts w:asciiTheme="minorHAnsi" w:hAnsiTheme="minorHAnsi" w:cstheme="minorHAnsi"/>
        </w:rPr>
      </w:pPr>
    </w:p>
    <w:p w14:paraId="77A1C5A0"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 /partner/podizvajalec potrdi izpolnjevanje tega pogoja z izpolnjeno izjavo o neobstoju izključitvenih razlogov (OBR-12).</w:t>
      </w:r>
    </w:p>
    <w:p w14:paraId="14278FAD" w14:textId="77777777" w:rsidR="0039164A" w:rsidRPr="004C38FF" w:rsidRDefault="0039164A" w:rsidP="0039164A">
      <w:pPr>
        <w:widowControl w:val="0"/>
        <w:spacing w:line="266" w:lineRule="exact"/>
        <w:ind w:left="567"/>
        <w:jc w:val="both"/>
        <w:rPr>
          <w:rFonts w:asciiTheme="minorHAnsi" w:hAnsiTheme="minorHAnsi" w:cstheme="minorHAnsi"/>
          <w:i/>
        </w:rPr>
      </w:pPr>
    </w:p>
    <w:p w14:paraId="4CBF9FC3"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r w:rsidRPr="004C38FF">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6E60D35B" w14:textId="77777777" w:rsidR="0039164A" w:rsidRPr="004C38FF" w:rsidRDefault="0039164A" w:rsidP="0039164A">
      <w:pPr>
        <w:widowControl w:val="0"/>
        <w:suppressAutoHyphens/>
        <w:spacing w:line="266" w:lineRule="exact"/>
        <w:ind w:left="567"/>
        <w:jc w:val="both"/>
        <w:rPr>
          <w:rFonts w:asciiTheme="minorHAnsi" w:hAnsiTheme="minorHAnsi" w:cstheme="minorHAnsi"/>
          <w:b/>
        </w:rPr>
      </w:pPr>
      <w:r w:rsidRPr="004C38FF">
        <w:rPr>
          <w:rFonts w:asciiTheme="minorHAnsi" w:hAnsiTheme="minorHAnsi" w:cstheme="minorHAnsi"/>
          <w:b/>
        </w:rPr>
        <w:t>Gospodarski subjekt prav tako v celoti soglaša z vzorcem pogodbe (OBR-5).</w:t>
      </w:r>
    </w:p>
    <w:p w14:paraId="139929E5" w14:textId="77777777" w:rsidR="0039164A" w:rsidRPr="004C38FF" w:rsidRDefault="0039164A" w:rsidP="0039164A">
      <w:pPr>
        <w:widowControl w:val="0"/>
        <w:suppressAutoHyphens/>
        <w:spacing w:line="266" w:lineRule="exact"/>
        <w:jc w:val="both"/>
        <w:rPr>
          <w:rFonts w:asciiTheme="minorHAnsi" w:hAnsiTheme="minorHAnsi" w:cstheme="minorHAnsi"/>
        </w:rPr>
      </w:pPr>
    </w:p>
    <w:p w14:paraId="75E8F5F4"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 /partner/podizvajalec potrdi izpolnjevanje tega pogoja z izpolnjeno izjavo o neobstoju izključitvenih razlogov (OBR-12).</w:t>
      </w:r>
    </w:p>
    <w:p w14:paraId="05308196" w14:textId="77777777" w:rsidR="0039164A" w:rsidRPr="004C38FF" w:rsidRDefault="0039164A" w:rsidP="0039164A">
      <w:pPr>
        <w:widowControl w:val="0"/>
        <w:spacing w:line="266" w:lineRule="exact"/>
        <w:jc w:val="both"/>
        <w:rPr>
          <w:rFonts w:asciiTheme="minorHAnsi" w:hAnsiTheme="minorHAnsi" w:cstheme="minorHAnsi"/>
          <w:b/>
          <w:i/>
        </w:rPr>
      </w:pPr>
    </w:p>
    <w:p w14:paraId="30E8195B" w14:textId="77777777" w:rsidR="0039164A" w:rsidRPr="004C38FF" w:rsidRDefault="0039164A">
      <w:pPr>
        <w:widowControl w:val="0"/>
        <w:numPr>
          <w:ilvl w:val="0"/>
          <w:numId w:val="18"/>
        </w:numPr>
        <w:tabs>
          <w:tab w:val="clear" w:pos="0"/>
          <w:tab w:val="num" w:pos="-502"/>
        </w:tabs>
        <w:suppressAutoHyphens/>
        <w:spacing w:line="266" w:lineRule="exact"/>
        <w:ind w:left="567" w:hanging="283"/>
        <w:jc w:val="both"/>
        <w:rPr>
          <w:rFonts w:asciiTheme="minorHAnsi" w:hAnsiTheme="minorHAnsi" w:cstheme="minorHAnsi"/>
          <w:b/>
        </w:rPr>
      </w:pPr>
      <w:bookmarkStart w:id="47" w:name="_Hlk65234221"/>
      <w:r w:rsidRPr="004C38FF">
        <w:rPr>
          <w:rFonts w:asciiTheme="minorHAnsi" w:hAnsiTheme="minorHAnsi" w:cstheme="minorHAnsi"/>
          <w:b/>
        </w:rPr>
        <w:t xml:space="preserve"> </w:t>
      </w:r>
      <w:bookmarkEnd w:id="47"/>
      <w:r w:rsidRPr="004C38FF">
        <w:rPr>
          <w:rFonts w:asciiTheme="minorHAnsi" w:hAnsiTheme="minorHAnsi" w:cstheme="minorHAnsi"/>
          <w:b/>
        </w:rPr>
        <w:t>Gospodarski subjekt bo predložil izjavo o udeležbi fizičnih in pravnih oseb v lastništvu ponudnika ter izjavo v skladu s 35. členom Zakona o integriteti in preprečevanju korupcije.</w:t>
      </w:r>
    </w:p>
    <w:p w14:paraId="532184EF" w14:textId="77777777" w:rsidR="0039164A" w:rsidRPr="004C38FF" w:rsidRDefault="0039164A" w:rsidP="0039164A">
      <w:pPr>
        <w:widowControl w:val="0"/>
        <w:ind w:left="567"/>
        <w:jc w:val="both"/>
        <w:rPr>
          <w:rFonts w:asciiTheme="minorHAnsi" w:hAnsiTheme="minorHAnsi" w:cstheme="minorHAnsi"/>
          <w:b/>
        </w:rPr>
      </w:pPr>
    </w:p>
    <w:p w14:paraId="47F5AC9A" w14:textId="0253680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predloži izpolnjeno izjavo o udeležbi fizičnih in pravnih oseb v lastništvu ponudnika na predloženem obrazcu (OBR-11)</w:t>
      </w:r>
      <w:r w:rsidR="00FD4090" w:rsidRPr="004C38FF">
        <w:rPr>
          <w:rFonts w:asciiTheme="minorHAnsi" w:hAnsiTheme="minorHAnsi" w:cstheme="minorHAnsi"/>
          <w:i/>
        </w:rPr>
        <w:t>, ki jo po potrebi lahko predloži v več izvodih ali jo dopolni z lastno izjavo.</w:t>
      </w:r>
    </w:p>
    <w:p w14:paraId="36EB5960" w14:textId="77777777" w:rsidR="0039164A" w:rsidRPr="004C38FF" w:rsidRDefault="0039164A" w:rsidP="0039164A">
      <w:pPr>
        <w:widowControl w:val="0"/>
        <w:suppressAutoHyphens/>
        <w:spacing w:line="266" w:lineRule="exact"/>
        <w:ind w:left="567"/>
        <w:jc w:val="both"/>
        <w:rPr>
          <w:rFonts w:asciiTheme="minorHAnsi" w:hAnsiTheme="minorHAnsi" w:cstheme="minorHAnsi"/>
          <w:i/>
        </w:rPr>
      </w:pPr>
    </w:p>
    <w:p w14:paraId="7DD09203" w14:textId="77777777" w:rsidR="0039164A" w:rsidRPr="004C38FF" w:rsidRDefault="0039164A">
      <w:pPr>
        <w:widowControl w:val="0"/>
        <w:numPr>
          <w:ilvl w:val="0"/>
          <w:numId w:val="18"/>
        </w:numPr>
        <w:tabs>
          <w:tab w:val="clear" w:pos="0"/>
          <w:tab w:val="num" w:pos="-502"/>
        </w:tabs>
        <w:suppressAutoHyphens/>
        <w:spacing w:line="266" w:lineRule="exact"/>
        <w:ind w:left="709" w:hanging="425"/>
        <w:jc w:val="both"/>
        <w:rPr>
          <w:rFonts w:asciiTheme="minorHAnsi" w:hAnsiTheme="minorHAnsi" w:cstheme="minorHAnsi"/>
          <w:b/>
        </w:rPr>
      </w:pPr>
      <w:r w:rsidRPr="004C38FF">
        <w:rPr>
          <w:rFonts w:asciiTheme="minorHAnsi" w:hAnsiTheme="minorHAnsi" w:cstheme="minorHAnsi"/>
          <w:b/>
        </w:rPr>
        <w:t>Gospodarski subjekt z oddajo ponudbe soglaša, da lahko naročnik v skladu s 7. odstavkom 89. člena ZJN-3:</w:t>
      </w:r>
    </w:p>
    <w:p w14:paraId="457E6AA3" w14:textId="77777777" w:rsidR="0039164A" w:rsidRPr="004C38FF" w:rsidRDefault="0039164A">
      <w:pPr>
        <w:pStyle w:val="Odstavekseznama"/>
        <w:widowControl w:val="0"/>
        <w:numPr>
          <w:ilvl w:val="0"/>
          <w:numId w:val="19"/>
        </w:numPr>
        <w:suppressAutoHyphens/>
        <w:spacing w:line="266" w:lineRule="exact"/>
        <w:contextualSpacing/>
        <w:jc w:val="both"/>
        <w:rPr>
          <w:rFonts w:asciiTheme="minorHAnsi" w:hAnsiTheme="minorHAnsi" w:cstheme="minorHAnsi"/>
          <w:b/>
          <w:sz w:val="24"/>
          <w:szCs w:val="24"/>
        </w:rPr>
      </w:pPr>
      <w:r w:rsidRPr="004C38FF">
        <w:rPr>
          <w:rFonts w:asciiTheme="minorHAnsi" w:hAnsiTheme="minorHAnsi" w:cstheme="minorHAnsi"/>
          <w:b/>
          <w:sz w:val="24"/>
          <w:szCs w:val="24"/>
        </w:rPr>
        <w:t>popravi računske napake, ki jih odkrije pri pregledu in ocenjevanju ponudb, pri tem se količina in cena na enoto brez DDV ne smeta spreminjati;</w:t>
      </w:r>
    </w:p>
    <w:p w14:paraId="1DCDB846" w14:textId="77777777" w:rsidR="0039164A" w:rsidRPr="004C38FF" w:rsidRDefault="0039164A">
      <w:pPr>
        <w:pStyle w:val="Odstavekseznama"/>
        <w:widowControl w:val="0"/>
        <w:numPr>
          <w:ilvl w:val="0"/>
          <w:numId w:val="19"/>
        </w:numPr>
        <w:suppressAutoHyphens/>
        <w:spacing w:line="266" w:lineRule="exact"/>
        <w:contextualSpacing/>
        <w:jc w:val="both"/>
        <w:rPr>
          <w:rFonts w:asciiTheme="minorHAnsi" w:hAnsiTheme="minorHAnsi" w:cstheme="minorHAnsi"/>
          <w:b/>
          <w:sz w:val="24"/>
          <w:szCs w:val="24"/>
        </w:rPr>
      </w:pPr>
      <w:r w:rsidRPr="004C38FF">
        <w:rPr>
          <w:rFonts w:asciiTheme="minorHAnsi" w:hAnsiTheme="minorHAnsi" w:cstheme="minorHAnsi"/>
          <w:b/>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8230CB9" w14:textId="77777777" w:rsidR="0039164A" w:rsidRPr="004C38FF" w:rsidRDefault="0039164A">
      <w:pPr>
        <w:pStyle w:val="Odstavekseznama"/>
        <w:widowControl w:val="0"/>
        <w:numPr>
          <w:ilvl w:val="0"/>
          <w:numId w:val="19"/>
        </w:numPr>
        <w:suppressAutoHyphens/>
        <w:spacing w:line="266" w:lineRule="exact"/>
        <w:contextualSpacing/>
        <w:jc w:val="both"/>
        <w:rPr>
          <w:rFonts w:asciiTheme="minorHAnsi" w:hAnsiTheme="minorHAnsi" w:cstheme="minorHAnsi"/>
          <w:b/>
          <w:sz w:val="24"/>
          <w:szCs w:val="24"/>
        </w:rPr>
      </w:pPr>
      <w:r w:rsidRPr="004C38FF">
        <w:rPr>
          <w:rFonts w:asciiTheme="minorHAnsi" w:hAnsiTheme="minorHAnsi" w:cstheme="minorHAnsi"/>
          <w:b/>
          <w:sz w:val="24"/>
          <w:szCs w:val="24"/>
        </w:rPr>
        <w:t>popravi napačno zapisano stopnjo DDV v pravilno.</w:t>
      </w:r>
    </w:p>
    <w:p w14:paraId="73AC175B" w14:textId="77777777" w:rsidR="0039164A" w:rsidRPr="004C38FF" w:rsidRDefault="0039164A" w:rsidP="0039164A">
      <w:pPr>
        <w:widowControl w:val="0"/>
        <w:suppressAutoHyphens/>
        <w:spacing w:line="266" w:lineRule="exact"/>
        <w:jc w:val="both"/>
        <w:rPr>
          <w:rFonts w:asciiTheme="minorHAnsi" w:hAnsiTheme="minorHAnsi" w:cstheme="minorHAnsi"/>
          <w:b/>
        </w:rPr>
      </w:pPr>
    </w:p>
    <w:p w14:paraId="2C08EB88" w14:textId="77777777" w:rsidR="0039164A" w:rsidRPr="004C38FF" w:rsidRDefault="0039164A" w:rsidP="0039164A">
      <w:pPr>
        <w:widowControl w:val="0"/>
        <w:spacing w:line="266" w:lineRule="exact"/>
        <w:ind w:left="567"/>
        <w:jc w:val="both"/>
        <w:rPr>
          <w:rFonts w:asciiTheme="minorHAnsi" w:hAnsiTheme="minorHAnsi" w:cstheme="minorHAnsi"/>
          <w:i/>
        </w:rPr>
      </w:pPr>
      <w:r w:rsidRPr="004C38FF">
        <w:rPr>
          <w:rFonts w:asciiTheme="minorHAnsi" w:hAnsiTheme="minorHAnsi" w:cstheme="minorHAnsi"/>
          <w:i/>
        </w:rPr>
        <w:t>Ponudnik/partner/podizvajalec potrdi izpolnjevanje tega pogoja z izpolnjeno izjavo o neobstoju izključitvenih razlogov (OBR-12).</w:t>
      </w:r>
    </w:p>
    <w:p w14:paraId="6D40826A" w14:textId="77777777" w:rsidR="0039164A" w:rsidRPr="004C38FF" w:rsidRDefault="0039164A" w:rsidP="0039164A">
      <w:pPr>
        <w:widowControl w:val="0"/>
        <w:spacing w:line="266" w:lineRule="exact"/>
        <w:jc w:val="both"/>
        <w:rPr>
          <w:rFonts w:asciiTheme="minorHAnsi" w:hAnsiTheme="minorHAnsi" w:cstheme="minorHAnsi"/>
        </w:rPr>
      </w:pPr>
    </w:p>
    <w:p w14:paraId="5ED81DAF"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Naročnik bo priznal sposobnost vsem gospodarskim subjektom, ki bodo izpolnili vse zahtevane pogoje iz tega člena in predložili ustrezna dokazila.</w:t>
      </w:r>
    </w:p>
    <w:p w14:paraId="23F7A21C" w14:textId="77777777" w:rsidR="0039164A" w:rsidRPr="004C38FF" w:rsidRDefault="0039164A" w:rsidP="0039164A">
      <w:pPr>
        <w:widowControl w:val="0"/>
        <w:autoSpaceDE w:val="0"/>
        <w:autoSpaceDN w:val="0"/>
        <w:adjustRightInd w:val="0"/>
        <w:ind w:left="284"/>
        <w:jc w:val="both"/>
        <w:rPr>
          <w:rFonts w:asciiTheme="minorHAnsi" w:hAnsiTheme="minorHAnsi" w:cstheme="minorHAnsi"/>
        </w:rPr>
      </w:pPr>
    </w:p>
    <w:p w14:paraId="6E12D659"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Naročnik lahko pred oddajo javnega naročila od ponudnika, kateremu se je odločil oddati javno naročilo, zahteval, da skladno s 77. členom ZJN-3 predloži najnovejša dokazila.</w:t>
      </w:r>
    </w:p>
    <w:p w14:paraId="63B60DCA"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5A3BE928"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476C7727" w14:textId="77777777" w:rsidR="0039164A" w:rsidRPr="004C38FF" w:rsidRDefault="0039164A" w:rsidP="0039164A">
      <w:pPr>
        <w:widowControl w:val="0"/>
        <w:ind w:left="284"/>
        <w:jc w:val="both"/>
        <w:rPr>
          <w:rFonts w:asciiTheme="minorHAnsi" w:hAnsiTheme="minorHAnsi" w:cstheme="minorHAnsi"/>
          <w:color w:val="FF0000"/>
        </w:rPr>
      </w:pPr>
    </w:p>
    <w:p w14:paraId="2723E1EB"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69ECA8A" w14:textId="77777777" w:rsidR="0039164A" w:rsidRPr="004C38FF" w:rsidRDefault="0039164A" w:rsidP="0039164A">
      <w:pPr>
        <w:widowControl w:val="0"/>
        <w:ind w:left="284"/>
        <w:jc w:val="both"/>
        <w:rPr>
          <w:rFonts w:asciiTheme="minorHAnsi" w:hAnsiTheme="minorHAnsi" w:cstheme="minorHAnsi"/>
        </w:rPr>
      </w:pPr>
    </w:p>
    <w:p w14:paraId="34CCE5A1"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33920EA1" w14:textId="77777777" w:rsidR="0039164A" w:rsidRPr="004C38FF" w:rsidRDefault="0039164A" w:rsidP="0039164A">
      <w:pPr>
        <w:widowControl w:val="0"/>
        <w:ind w:left="284"/>
        <w:jc w:val="both"/>
        <w:rPr>
          <w:rFonts w:asciiTheme="minorHAnsi" w:hAnsiTheme="minorHAnsi" w:cstheme="minorHAnsi"/>
        </w:rPr>
      </w:pPr>
    </w:p>
    <w:p w14:paraId="054818B9" w14:textId="77777777" w:rsidR="0039164A" w:rsidRPr="004C38FF" w:rsidRDefault="0039164A" w:rsidP="0039164A">
      <w:pPr>
        <w:widowControl w:val="0"/>
        <w:ind w:left="284"/>
        <w:jc w:val="both"/>
        <w:rPr>
          <w:rFonts w:asciiTheme="minorHAnsi" w:hAnsiTheme="minorHAnsi" w:cstheme="minorHAnsi"/>
        </w:rPr>
      </w:pPr>
      <w:r w:rsidRPr="004C38FF">
        <w:rPr>
          <w:rFonts w:asciiTheme="minorHAnsi" w:hAnsiTheme="minorHAnsi" w:cstheme="minorHAnsi"/>
        </w:rPr>
        <w:t xml:space="preserve">Kadar ima ponudnik sedež v drugi državi, mora v obrazcu ponudbe navesti svojega pooblaščenca(-ko) za vročitve, v skladu z določbami Zakona o splošnem upravnem postopku (Uradni list RS, št. </w:t>
      </w:r>
      <w:hyperlink r:id="rId24" w:tgtFrame="_blank" w:tooltip="Zakon o splošnem upravnem postopku (uradno prečiščeno besedilo) (ZUP-UPB2)" w:history="1">
        <w:r w:rsidRPr="004C38FF">
          <w:rPr>
            <w:rFonts w:asciiTheme="minorHAnsi" w:hAnsiTheme="minorHAnsi" w:cstheme="minorHAnsi"/>
          </w:rPr>
          <w:t>24/06</w:t>
        </w:r>
      </w:hyperlink>
      <w:r w:rsidRPr="004C38FF">
        <w:rPr>
          <w:rFonts w:asciiTheme="minorHAnsi" w:hAnsiTheme="minorHAnsi" w:cstheme="minorHAnsi"/>
        </w:rPr>
        <w:t xml:space="preserve"> – uradno prečiščeno besedilo, </w:t>
      </w:r>
      <w:hyperlink r:id="rId25" w:tgtFrame="_blank" w:tooltip="Zakon o upravnem sporu (ZUS-1)" w:history="1">
        <w:r w:rsidRPr="004C38FF">
          <w:rPr>
            <w:rFonts w:asciiTheme="minorHAnsi" w:hAnsiTheme="minorHAnsi" w:cstheme="minorHAnsi"/>
          </w:rPr>
          <w:t>105/06</w:t>
        </w:r>
      </w:hyperlink>
      <w:r w:rsidRPr="004C38FF">
        <w:rPr>
          <w:rFonts w:asciiTheme="minorHAnsi" w:hAnsiTheme="minorHAnsi" w:cstheme="minorHAnsi"/>
        </w:rPr>
        <w:t xml:space="preserve"> – ZUS-1, </w:t>
      </w:r>
      <w:hyperlink r:id="rId26" w:tgtFrame="_blank" w:tooltip="Zakon o spremembah in dopolnitvah Zakona o splošnem upravnem postopku (ZUP-E)" w:history="1">
        <w:r w:rsidRPr="004C38FF">
          <w:rPr>
            <w:rFonts w:asciiTheme="minorHAnsi" w:hAnsiTheme="minorHAnsi" w:cstheme="minorHAnsi"/>
          </w:rPr>
          <w:t>126/07</w:t>
        </w:r>
      </w:hyperlink>
      <w:r w:rsidRPr="004C38FF">
        <w:rPr>
          <w:rFonts w:asciiTheme="minorHAnsi" w:hAnsiTheme="minorHAnsi" w:cstheme="minorHAnsi"/>
        </w:rPr>
        <w:t xml:space="preserve">, </w:t>
      </w:r>
      <w:hyperlink r:id="rId27" w:tgtFrame="_blank" w:tooltip="Zakon o spremembi in dopolnitvah Zakona o splošnem upravnem postopku (ZUP-F)" w:history="1">
        <w:r w:rsidRPr="004C38FF">
          <w:rPr>
            <w:rFonts w:asciiTheme="minorHAnsi" w:hAnsiTheme="minorHAnsi" w:cstheme="minorHAnsi"/>
          </w:rPr>
          <w:t>65/08</w:t>
        </w:r>
      </w:hyperlink>
      <w:r w:rsidRPr="004C38FF">
        <w:rPr>
          <w:rFonts w:asciiTheme="minorHAnsi" w:hAnsiTheme="minorHAnsi" w:cstheme="minorHAnsi"/>
        </w:rPr>
        <w:t xml:space="preserve">, </w:t>
      </w:r>
      <w:hyperlink r:id="rId28" w:tgtFrame="_blank" w:tooltip="Zakon o spremembah in dopolnitvah Zakona o splošnem upravnem postopku (ZUP-G)" w:history="1">
        <w:r w:rsidRPr="004C38FF">
          <w:rPr>
            <w:rFonts w:asciiTheme="minorHAnsi" w:hAnsiTheme="minorHAnsi" w:cstheme="minorHAnsi"/>
          </w:rPr>
          <w:t>8/10</w:t>
        </w:r>
      </w:hyperlink>
      <w:r w:rsidRPr="004C38FF">
        <w:rPr>
          <w:rFonts w:asciiTheme="minorHAnsi" w:hAnsiTheme="minorHAnsi" w:cstheme="minorHAnsi"/>
        </w:rPr>
        <w:t xml:space="preserve">, </w:t>
      </w:r>
      <w:hyperlink r:id="rId29" w:tgtFrame="_blank" w:tooltip="Zakon o spremembah in dopolnitvi Zakona o splošnem upravnem postopku (ZUP-H)" w:history="1">
        <w:r w:rsidRPr="004C38FF">
          <w:rPr>
            <w:rFonts w:asciiTheme="minorHAnsi" w:hAnsiTheme="minorHAnsi" w:cstheme="minorHAnsi"/>
          </w:rPr>
          <w:t>82/13</w:t>
        </w:r>
      </w:hyperlink>
      <w:r w:rsidRPr="004C38FF">
        <w:rPr>
          <w:rFonts w:asciiTheme="minorHAnsi" w:hAnsiTheme="minorHAnsi" w:cstheme="minorHAnsi"/>
        </w:rPr>
        <w:t xml:space="preserve">, </w:t>
      </w:r>
      <w:hyperlink r:id="rId30" w:tgtFrame="_blank" w:tooltip="Zakon o interventnih ukrepih za omilitev posledic drugega vala epidemije COVID-19 (ZIUOPDVE)" w:history="1">
        <w:r w:rsidRPr="004C38FF">
          <w:rPr>
            <w:rFonts w:asciiTheme="minorHAnsi" w:hAnsiTheme="minorHAnsi" w:cstheme="minorHAnsi"/>
          </w:rPr>
          <w:t>175/20</w:t>
        </w:r>
      </w:hyperlink>
      <w:r w:rsidRPr="004C38FF">
        <w:rPr>
          <w:rFonts w:asciiTheme="minorHAnsi" w:hAnsiTheme="minorHAnsi" w:cstheme="minorHAnsi"/>
        </w:rPr>
        <w:t xml:space="preserve"> – ZIUOPDVE in </w:t>
      </w:r>
      <w:hyperlink r:id="rId31"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w:t>
      </w:r>
      <w:proofErr w:type="spellStart"/>
      <w:r w:rsidRPr="004C38FF">
        <w:rPr>
          <w:rFonts w:asciiTheme="minorHAnsi" w:hAnsiTheme="minorHAnsi" w:cstheme="minorHAnsi"/>
        </w:rPr>
        <w:t>ZDeb</w:t>
      </w:r>
      <w:proofErr w:type="spellEnd"/>
      <w:r w:rsidRPr="004C38FF">
        <w:rPr>
          <w:rFonts w:asciiTheme="minorHAnsi" w:hAnsiTheme="minorHAnsi" w:cstheme="minorHAnsi"/>
        </w:rPr>
        <w:t>; v nadaljevanju: ZUP). V kolikor to ne bo storil, mu bo, v skladu z ZUP, po uradni dolžnosti postavljen pooblaščenec za vročitve.</w:t>
      </w:r>
    </w:p>
    <w:p w14:paraId="4CBA069C" w14:textId="77777777" w:rsidR="0039164A" w:rsidRPr="004C38FF" w:rsidRDefault="0039164A" w:rsidP="00270D9F">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2085C35E" w14:textId="77777777" w:rsidR="0030618B" w:rsidRPr="004C38FF" w:rsidRDefault="0030618B" w:rsidP="0030618B">
      <w:pPr>
        <w:widowControl w:val="0"/>
        <w:spacing w:line="266" w:lineRule="exact"/>
        <w:ind w:left="284"/>
        <w:jc w:val="both"/>
        <w:rPr>
          <w:rFonts w:asciiTheme="minorHAnsi" w:hAnsiTheme="minorHAnsi" w:cstheme="minorHAnsi"/>
        </w:rPr>
      </w:pPr>
      <w:bookmarkStart w:id="48" w:name="_Toc156809195"/>
      <w:bookmarkStart w:id="49" w:name="_Toc156828188"/>
    </w:p>
    <w:p w14:paraId="46A49DED" w14:textId="77777777" w:rsidR="00270D9F" w:rsidRPr="004C38FF" w:rsidRDefault="000D4FE5" w:rsidP="00270D9F">
      <w:pPr>
        <w:pStyle w:val="Naslov3"/>
        <w:ind w:firstLine="284"/>
        <w:rPr>
          <w:rFonts w:asciiTheme="minorHAnsi" w:hAnsiTheme="minorHAnsi" w:cstheme="minorHAnsi"/>
          <w:sz w:val="24"/>
          <w:szCs w:val="24"/>
        </w:rPr>
      </w:pPr>
      <w:bookmarkStart w:id="50" w:name="_Toc158597507"/>
      <w:bookmarkStart w:id="51" w:name="_Toc183690266"/>
      <w:r w:rsidRPr="004C38FF">
        <w:rPr>
          <w:rFonts w:asciiTheme="minorHAnsi" w:hAnsiTheme="minorHAnsi" w:cstheme="minorHAnsi"/>
          <w:sz w:val="24"/>
          <w:szCs w:val="24"/>
        </w:rPr>
        <w:t>1</w:t>
      </w:r>
      <w:r w:rsidR="00270D9F" w:rsidRPr="004C38FF">
        <w:rPr>
          <w:rFonts w:asciiTheme="minorHAnsi" w:hAnsiTheme="minorHAnsi" w:cstheme="minorHAnsi"/>
          <w:sz w:val="24"/>
          <w:szCs w:val="24"/>
        </w:rPr>
        <w:t>.</w:t>
      </w:r>
      <w:r w:rsidRPr="004C38FF">
        <w:rPr>
          <w:rFonts w:asciiTheme="minorHAnsi" w:hAnsiTheme="minorHAnsi" w:cstheme="minorHAnsi"/>
          <w:sz w:val="24"/>
          <w:szCs w:val="24"/>
        </w:rPr>
        <w:t>8</w:t>
      </w:r>
      <w:r w:rsidR="00270D9F" w:rsidRPr="004C38FF">
        <w:rPr>
          <w:rFonts w:asciiTheme="minorHAnsi" w:hAnsiTheme="minorHAnsi" w:cstheme="minorHAnsi"/>
          <w:sz w:val="24"/>
          <w:szCs w:val="24"/>
        </w:rPr>
        <w:t xml:space="preserve"> </w:t>
      </w:r>
      <w:bookmarkEnd w:id="48"/>
      <w:bookmarkEnd w:id="49"/>
      <w:bookmarkEnd w:id="50"/>
      <w:r w:rsidR="00897A72" w:rsidRPr="004C38FF">
        <w:rPr>
          <w:rFonts w:asciiTheme="minorHAnsi" w:hAnsiTheme="minorHAnsi" w:cstheme="minorHAnsi"/>
          <w:sz w:val="24"/>
          <w:szCs w:val="24"/>
        </w:rPr>
        <w:t>Zaupnost</w:t>
      </w:r>
      <w:bookmarkEnd w:id="51"/>
    </w:p>
    <w:p w14:paraId="344B7074" w14:textId="77777777" w:rsidR="00270D9F" w:rsidRPr="004C38FF" w:rsidRDefault="00270D9F" w:rsidP="00270D9F">
      <w:pPr>
        <w:widowControl w:val="0"/>
        <w:autoSpaceDE w:val="0"/>
        <w:autoSpaceDN w:val="0"/>
        <w:adjustRightInd w:val="0"/>
        <w:spacing w:line="230" w:lineRule="exact"/>
        <w:ind w:left="709"/>
        <w:rPr>
          <w:rFonts w:asciiTheme="minorHAnsi" w:hAnsiTheme="minorHAnsi" w:cstheme="minorHAnsi"/>
          <w:color w:val="000000"/>
          <w:spacing w:val="-3"/>
          <w:highlight w:val="yellow"/>
        </w:rPr>
      </w:pPr>
    </w:p>
    <w:p w14:paraId="4D25E66F" w14:textId="77777777" w:rsidR="00270D9F" w:rsidRPr="004C38FF" w:rsidRDefault="000D4FE5"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8</w:t>
      </w:r>
      <w:r w:rsidR="00270D9F" w:rsidRPr="004C38FF">
        <w:rPr>
          <w:rStyle w:val="Slog1"/>
          <w:rFonts w:asciiTheme="minorHAnsi" w:hAnsiTheme="minorHAnsi" w:cstheme="minorHAnsi"/>
          <w:sz w:val="24"/>
          <w:szCs w:val="24"/>
          <w:u w:val="none"/>
        </w:rPr>
        <w:t>. člen</w:t>
      </w:r>
    </w:p>
    <w:p w14:paraId="4206176D" w14:textId="77777777" w:rsidR="00270D9F" w:rsidRPr="004C38FF" w:rsidRDefault="00270D9F" w:rsidP="00622200">
      <w:pPr>
        <w:widowControl w:val="0"/>
        <w:autoSpaceDE w:val="0"/>
        <w:autoSpaceDN w:val="0"/>
        <w:adjustRightInd w:val="0"/>
        <w:spacing w:line="266" w:lineRule="exact"/>
        <w:ind w:left="284"/>
        <w:jc w:val="both"/>
        <w:rPr>
          <w:rFonts w:asciiTheme="minorHAnsi" w:hAnsiTheme="minorHAnsi" w:cstheme="minorHAnsi"/>
        </w:rPr>
      </w:pPr>
    </w:p>
    <w:p w14:paraId="7EBD8809" w14:textId="77777777" w:rsidR="00897A72" w:rsidRPr="004C38FF" w:rsidRDefault="00897A72" w:rsidP="00897A72">
      <w:pPr>
        <w:widowControl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w:t>
      </w:r>
      <w:r w:rsidRPr="004C38FF">
        <w:rPr>
          <w:rFonts w:asciiTheme="minorHAnsi" w:hAnsiTheme="minorHAnsi" w:cstheme="minorHAnsi"/>
        </w:rPr>
        <w:lastRenderedPageBreak/>
        <w:t xml:space="preserve">podatek v ponudbi, mora biti ta del podčrtan, v isti vrstici v desnem robu pa mora biti oznaka »ZAUPNO« ali »POSLOVNA SKRIVNOST«. Naročnik ponudnike opozarja, da po oddaji ponudbe ponudbene dokumentacije ne bo več mogoče označevati z oznako poslovne skrivnosti. </w:t>
      </w:r>
    </w:p>
    <w:p w14:paraId="4818C07F" w14:textId="77777777" w:rsidR="00897A72" w:rsidRPr="004C38FF" w:rsidRDefault="00897A72" w:rsidP="00897A72">
      <w:pPr>
        <w:widowControl w:val="0"/>
        <w:spacing w:line="266" w:lineRule="exact"/>
        <w:ind w:left="284"/>
        <w:jc w:val="both"/>
        <w:rPr>
          <w:rFonts w:asciiTheme="minorHAnsi" w:hAnsiTheme="minorHAnsi" w:cstheme="minorHAnsi"/>
        </w:rPr>
      </w:pPr>
    </w:p>
    <w:p w14:paraId="789DB275" w14:textId="77777777" w:rsidR="00622200" w:rsidRPr="004C38FF" w:rsidRDefault="00897A72" w:rsidP="00897A72">
      <w:pPr>
        <w:widowControl w:val="0"/>
        <w:spacing w:line="266" w:lineRule="exact"/>
        <w:ind w:left="284"/>
        <w:jc w:val="both"/>
        <w:rPr>
          <w:rFonts w:asciiTheme="minorHAnsi" w:hAnsiTheme="minorHAnsi" w:cstheme="minorHAnsi"/>
        </w:rPr>
      </w:pPr>
      <w:r w:rsidRPr="004C38FF">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4D4290A" w14:textId="77777777" w:rsidR="00622200" w:rsidRPr="004C38FF" w:rsidRDefault="00BD6B40" w:rsidP="00622200">
      <w:pPr>
        <w:pStyle w:val="Naslov3"/>
        <w:ind w:firstLine="284"/>
        <w:rPr>
          <w:rFonts w:asciiTheme="minorHAnsi" w:hAnsiTheme="minorHAnsi" w:cstheme="minorHAnsi"/>
          <w:sz w:val="24"/>
          <w:szCs w:val="24"/>
        </w:rPr>
      </w:pPr>
      <w:bookmarkStart w:id="52" w:name="_Toc156809197"/>
      <w:bookmarkStart w:id="53" w:name="_Toc156828190"/>
      <w:bookmarkStart w:id="54" w:name="_Toc158597509"/>
      <w:bookmarkStart w:id="55" w:name="_Toc183690267"/>
      <w:r w:rsidRPr="004C38FF">
        <w:rPr>
          <w:rFonts w:asciiTheme="minorHAnsi" w:hAnsiTheme="minorHAnsi" w:cstheme="minorHAnsi"/>
          <w:sz w:val="24"/>
          <w:szCs w:val="24"/>
        </w:rPr>
        <w:t>1</w:t>
      </w:r>
      <w:r w:rsidR="00622200" w:rsidRPr="004C38FF">
        <w:rPr>
          <w:rFonts w:asciiTheme="minorHAnsi" w:hAnsiTheme="minorHAnsi" w:cstheme="minorHAnsi"/>
          <w:sz w:val="24"/>
          <w:szCs w:val="24"/>
        </w:rPr>
        <w:t>.</w:t>
      </w:r>
      <w:r w:rsidR="00D05ACB" w:rsidRPr="004C38FF">
        <w:rPr>
          <w:rFonts w:asciiTheme="minorHAnsi" w:hAnsiTheme="minorHAnsi" w:cstheme="minorHAnsi"/>
          <w:sz w:val="24"/>
          <w:szCs w:val="24"/>
        </w:rPr>
        <w:t>9</w:t>
      </w:r>
      <w:r w:rsidR="00622200" w:rsidRPr="004C38FF">
        <w:rPr>
          <w:rFonts w:asciiTheme="minorHAnsi" w:hAnsiTheme="minorHAnsi" w:cstheme="minorHAnsi"/>
          <w:sz w:val="24"/>
          <w:szCs w:val="24"/>
        </w:rPr>
        <w:t xml:space="preserve"> Jezik</w:t>
      </w:r>
      <w:bookmarkEnd w:id="52"/>
      <w:bookmarkEnd w:id="53"/>
      <w:bookmarkEnd w:id="54"/>
      <w:bookmarkEnd w:id="55"/>
      <w:r w:rsidR="00622200" w:rsidRPr="004C38FF">
        <w:rPr>
          <w:rFonts w:asciiTheme="minorHAnsi" w:hAnsiTheme="minorHAnsi" w:cstheme="minorHAnsi"/>
          <w:sz w:val="24"/>
          <w:szCs w:val="24"/>
        </w:rPr>
        <w:t xml:space="preserve"> </w:t>
      </w:r>
    </w:p>
    <w:p w14:paraId="6A374C42" w14:textId="77777777" w:rsidR="00622200" w:rsidRPr="004C38FF" w:rsidRDefault="00430C13" w:rsidP="00622200">
      <w:pPr>
        <w:widowControl w:val="0"/>
        <w:autoSpaceDE w:val="0"/>
        <w:autoSpaceDN w:val="0"/>
        <w:adjustRightInd w:val="0"/>
        <w:spacing w:line="306" w:lineRule="exact"/>
        <w:ind w:left="4986"/>
        <w:rPr>
          <w:rStyle w:val="Slog1"/>
          <w:rFonts w:asciiTheme="minorHAnsi" w:hAnsiTheme="minorHAnsi" w:cstheme="minorHAnsi"/>
          <w:i w:val="0"/>
          <w:sz w:val="24"/>
          <w:szCs w:val="24"/>
          <w:u w:val="none"/>
        </w:rPr>
      </w:pPr>
      <w:r w:rsidRPr="004C38FF">
        <w:rPr>
          <w:rStyle w:val="Slog1"/>
          <w:rFonts w:asciiTheme="minorHAnsi" w:hAnsiTheme="minorHAnsi" w:cstheme="minorHAnsi"/>
          <w:sz w:val="24"/>
          <w:szCs w:val="24"/>
          <w:u w:val="none"/>
        </w:rPr>
        <w:t>9</w:t>
      </w:r>
      <w:r w:rsidR="00622200" w:rsidRPr="004C38FF">
        <w:rPr>
          <w:rStyle w:val="Slog1"/>
          <w:rFonts w:asciiTheme="minorHAnsi" w:hAnsiTheme="minorHAnsi" w:cstheme="minorHAnsi"/>
          <w:sz w:val="24"/>
          <w:szCs w:val="24"/>
          <w:u w:val="none"/>
        </w:rPr>
        <w:t>. člen</w:t>
      </w:r>
    </w:p>
    <w:p w14:paraId="667561D5" w14:textId="77777777" w:rsidR="00622200" w:rsidRPr="004C38FF" w:rsidRDefault="00622200" w:rsidP="00622200">
      <w:pPr>
        <w:widowControl w:val="0"/>
        <w:autoSpaceDE w:val="0"/>
        <w:autoSpaceDN w:val="0"/>
        <w:adjustRightInd w:val="0"/>
        <w:spacing w:line="266" w:lineRule="exact"/>
        <w:ind w:left="284"/>
        <w:jc w:val="both"/>
        <w:rPr>
          <w:rFonts w:asciiTheme="minorHAnsi" w:hAnsiTheme="minorHAnsi" w:cstheme="minorHAnsi"/>
        </w:rPr>
      </w:pPr>
    </w:p>
    <w:p w14:paraId="40370AC3" w14:textId="77777777" w:rsidR="00622200" w:rsidRPr="004C38FF" w:rsidRDefault="00622200" w:rsidP="00622200">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Vsi dokumenti, dokazila in podatki v prijavi morajo biti napisani v slovenskem jeziku. </w:t>
      </w:r>
    </w:p>
    <w:p w14:paraId="1AA4A146" w14:textId="77777777" w:rsidR="00622200" w:rsidRPr="004C38FF" w:rsidRDefault="00622200" w:rsidP="0047331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Za presojo spornih vprašanj se vedno uporab</w:t>
      </w:r>
      <w:r w:rsidR="005B4398" w:rsidRPr="004C38FF">
        <w:rPr>
          <w:rFonts w:asciiTheme="minorHAnsi" w:hAnsiTheme="minorHAnsi" w:cstheme="minorHAnsi"/>
        </w:rPr>
        <w:t>lja ponudba v slovenskem jeziku.</w:t>
      </w:r>
      <w:bookmarkStart w:id="56" w:name="_Toc156809198"/>
      <w:bookmarkStart w:id="57" w:name="_Toc156828191"/>
    </w:p>
    <w:p w14:paraId="38CBCA61" w14:textId="77777777" w:rsidR="00473313" w:rsidRPr="004C38FF" w:rsidRDefault="00473313" w:rsidP="00473313">
      <w:pPr>
        <w:widowControl w:val="0"/>
        <w:autoSpaceDE w:val="0"/>
        <w:autoSpaceDN w:val="0"/>
        <w:adjustRightInd w:val="0"/>
        <w:spacing w:line="266" w:lineRule="exact"/>
        <w:ind w:left="284"/>
        <w:jc w:val="both"/>
        <w:rPr>
          <w:rFonts w:asciiTheme="minorHAnsi" w:hAnsiTheme="minorHAnsi" w:cstheme="minorHAnsi"/>
        </w:rPr>
      </w:pPr>
    </w:p>
    <w:p w14:paraId="7D1FBDCE" w14:textId="77777777" w:rsidR="00622200" w:rsidRPr="004C38FF" w:rsidRDefault="00BD6B40" w:rsidP="00622200">
      <w:pPr>
        <w:pStyle w:val="Naslov3"/>
        <w:ind w:firstLine="284"/>
        <w:rPr>
          <w:rFonts w:asciiTheme="minorHAnsi" w:hAnsiTheme="minorHAnsi" w:cstheme="minorHAnsi"/>
          <w:sz w:val="24"/>
          <w:szCs w:val="24"/>
        </w:rPr>
      </w:pPr>
      <w:bookmarkStart w:id="58" w:name="_Toc156809199"/>
      <w:bookmarkStart w:id="59" w:name="_Toc156828192"/>
      <w:bookmarkStart w:id="60" w:name="_Toc158597511"/>
      <w:bookmarkStart w:id="61" w:name="_Toc183690268"/>
      <w:bookmarkEnd w:id="56"/>
      <w:bookmarkEnd w:id="57"/>
      <w:r w:rsidRPr="004C38FF">
        <w:rPr>
          <w:rFonts w:asciiTheme="minorHAnsi" w:hAnsiTheme="minorHAnsi" w:cstheme="minorHAnsi"/>
          <w:sz w:val="24"/>
          <w:szCs w:val="24"/>
        </w:rPr>
        <w:t>1</w:t>
      </w:r>
      <w:r w:rsidR="00622200" w:rsidRPr="004C38FF">
        <w:rPr>
          <w:rFonts w:asciiTheme="minorHAnsi" w:hAnsiTheme="minorHAnsi" w:cstheme="minorHAnsi"/>
          <w:sz w:val="24"/>
          <w:szCs w:val="24"/>
        </w:rPr>
        <w:t>.</w:t>
      </w:r>
      <w:r w:rsidRPr="004C38FF">
        <w:rPr>
          <w:rFonts w:asciiTheme="minorHAnsi" w:hAnsiTheme="minorHAnsi" w:cstheme="minorHAnsi"/>
          <w:sz w:val="24"/>
          <w:szCs w:val="24"/>
        </w:rPr>
        <w:t>1</w:t>
      </w:r>
      <w:r w:rsidR="00E8378F" w:rsidRPr="004C38FF">
        <w:rPr>
          <w:rFonts w:asciiTheme="minorHAnsi" w:hAnsiTheme="minorHAnsi" w:cstheme="minorHAnsi"/>
          <w:sz w:val="24"/>
          <w:szCs w:val="24"/>
        </w:rPr>
        <w:t>0</w:t>
      </w:r>
      <w:r w:rsidR="00622200" w:rsidRPr="004C38FF">
        <w:rPr>
          <w:rFonts w:asciiTheme="minorHAnsi" w:hAnsiTheme="minorHAnsi" w:cstheme="minorHAnsi"/>
          <w:sz w:val="24"/>
          <w:szCs w:val="24"/>
        </w:rPr>
        <w:t xml:space="preserve"> Rok za predložitev prijav</w:t>
      </w:r>
      <w:bookmarkEnd w:id="58"/>
      <w:bookmarkEnd w:id="59"/>
      <w:bookmarkEnd w:id="60"/>
      <w:bookmarkEnd w:id="61"/>
      <w:r w:rsidR="00622200" w:rsidRPr="004C38FF">
        <w:rPr>
          <w:rFonts w:asciiTheme="minorHAnsi" w:hAnsiTheme="minorHAnsi" w:cstheme="minorHAnsi"/>
          <w:sz w:val="24"/>
          <w:szCs w:val="24"/>
        </w:rPr>
        <w:t xml:space="preserve"> </w:t>
      </w:r>
    </w:p>
    <w:p w14:paraId="45C18E7B" w14:textId="77777777" w:rsidR="00622200" w:rsidRPr="004C38FF" w:rsidRDefault="00622200"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E8378F" w:rsidRPr="004C38FF">
        <w:rPr>
          <w:rStyle w:val="Slog1"/>
          <w:rFonts w:asciiTheme="minorHAnsi" w:hAnsiTheme="minorHAnsi" w:cstheme="minorHAnsi"/>
          <w:sz w:val="24"/>
          <w:szCs w:val="24"/>
          <w:u w:val="none"/>
        </w:rPr>
        <w:t>0</w:t>
      </w:r>
      <w:r w:rsidRPr="004C38FF">
        <w:rPr>
          <w:rStyle w:val="Slog1"/>
          <w:rFonts w:asciiTheme="minorHAnsi" w:hAnsiTheme="minorHAnsi" w:cstheme="minorHAnsi"/>
          <w:sz w:val="24"/>
          <w:szCs w:val="24"/>
          <w:u w:val="none"/>
        </w:rPr>
        <w:t xml:space="preserve">. člen </w:t>
      </w:r>
    </w:p>
    <w:p w14:paraId="2D83EE42" w14:textId="77777777" w:rsidR="00622200" w:rsidRPr="004C38FF" w:rsidRDefault="00622200" w:rsidP="00622200">
      <w:pPr>
        <w:ind w:left="709" w:right="1455"/>
        <w:jc w:val="both"/>
        <w:rPr>
          <w:rFonts w:asciiTheme="minorHAnsi" w:hAnsiTheme="minorHAnsi" w:cstheme="minorHAnsi"/>
          <w:highlight w:val="red"/>
        </w:rPr>
      </w:pPr>
    </w:p>
    <w:p w14:paraId="39583132" w14:textId="77777777" w:rsidR="00622200" w:rsidRPr="004C38FF" w:rsidRDefault="00E8378F" w:rsidP="00E8378F">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Ponudniki morajo ponudbe predložiti v informacijski sistem e-JN na spletnem naslovu </w:t>
      </w:r>
      <w:hyperlink r:id="rId32" w:history="1">
        <w:r w:rsidR="00E56726" w:rsidRPr="004C38FF">
          <w:rPr>
            <w:rStyle w:val="Hiperpovezava"/>
            <w:rFonts w:asciiTheme="minorHAnsi" w:hAnsiTheme="minorHAnsi" w:cstheme="minorHAnsi"/>
          </w:rPr>
          <w:t>https://ejn.gov.si/eJN2</w:t>
        </w:r>
      </w:hyperlink>
      <w:r w:rsidR="00E56726" w:rsidRPr="004C38FF">
        <w:rPr>
          <w:rFonts w:asciiTheme="minorHAnsi" w:hAnsiTheme="minorHAnsi" w:cstheme="minorHAnsi"/>
        </w:rPr>
        <w:t xml:space="preserve"> najkasneje do </w:t>
      </w:r>
      <w:r w:rsidR="00322CAC" w:rsidRPr="004C38FF">
        <w:rPr>
          <w:rFonts w:asciiTheme="minorHAnsi" w:hAnsiTheme="minorHAnsi" w:cstheme="minorHAnsi"/>
        </w:rPr>
        <w:t>roka, ki je naveden v objavi predmetnega javnega naročila na portalu javnih naročil.</w:t>
      </w:r>
    </w:p>
    <w:p w14:paraId="07640F21" w14:textId="77777777" w:rsidR="00622200" w:rsidRPr="004C38FF" w:rsidRDefault="00622200" w:rsidP="00622200">
      <w:pPr>
        <w:ind w:left="709" w:right="1455"/>
        <w:jc w:val="both"/>
        <w:rPr>
          <w:rFonts w:asciiTheme="minorHAnsi" w:hAnsiTheme="minorHAnsi" w:cstheme="minorHAnsi"/>
        </w:rPr>
      </w:pPr>
    </w:p>
    <w:p w14:paraId="24A50ECD" w14:textId="77777777" w:rsidR="00622200" w:rsidRPr="004C38FF" w:rsidRDefault="00BD6B40" w:rsidP="00622200">
      <w:pPr>
        <w:pStyle w:val="Naslov3"/>
        <w:ind w:firstLine="284"/>
        <w:rPr>
          <w:rFonts w:asciiTheme="minorHAnsi" w:hAnsiTheme="minorHAnsi" w:cstheme="minorHAnsi"/>
          <w:sz w:val="24"/>
          <w:szCs w:val="24"/>
        </w:rPr>
      </w:pPr>
      <w:bookmarkStart w:id="62" w:name="_Toc156809201"/>
      <w:bookmarkStart w:id="63" w:name="_Toc156828194"/>
      <w:bookmarkStart w:id="64" w:name="_Toc158597513"/>
      <w:bookmarkStart w:id="65" w:name="_Toc183690269"/>
      <w:r w:rsidRPr="004C38FF">
        <w:rPr>
          <w:rFonts w:asciiTheme="minorHAnsi" w:hAnsiTheme="minorHAnsi" w:cstheme="minorHAnsi"/>
          <w:sz w:val="24"/>
          <w:szCs w:val="24"/>
        </w:rPr>
        <w:t>1</w:t>
      </w:r>
      <w:r w:rsidR="00622200" w:rsidRPr="004C38FF">
        <w:rPr>
          <w:rFonts w:asciiTheme="minorHAnsi" w:hAnsiTheme="minorHAnsi" w:cstheme="minorHAnsi"/>
          <w:sz w:val="24"/>
          <w:szCs w:val="24"/>
        </w:rPr>
        <w:t>.1</w:t>
      </w:r>
      <w:r w:rsidR="00CA183F" w:rsidRPr="004C38FF">
        <w:rPr>
          <w:rFonts w:asciiTheme="minorHAnsi" w:hAnsiTheme="minorHAnsi" w:cstheme="minorHAnsi"/>
          <w:sz w:val="24"/>
          <w:szCs w:val="24"/>
        </w:rPr>
        <w:t>1</w:t>
      </w:r>
      <w:r w:rsidR="00622200" w:rsidRPr="004C38FF">
        <w:rPr>
          <w:rFonts w:asciiTheme="minorHAnsi" w:hAnsiTheme="minorHAnsi" w:cstheme="minorHAnsi"/>
          <w:sz w:val="24"/>
          <w:szCs w:val="24"/>
        </w:rPr>
        <w:t xml:space="preserve"> Stroški priprave prijave</w:t>
      </w:r>
      <w:bookmarkEnd w:id="62"/>
      <w:bookmarkEnd w:id="63"/>
      <w:bookmarkEnd w:id="64"/>
      <w:bookmarkEnd w:id="65"/>
      <w:r w:rsidR="00622200" w:rsidRPr="004C38FF">
        <w:rPr>
          <w:rFonts w:asciiTheme="minorHAnsi" w:hAnsiTheme="minorHAnsi" w:cstheme="minorHAnsi"/>
          <w:sz w:val="24"/>
          <w:szCs w:val="24"/>
        </w:rPr>
        <w:t xml:space="preserve"> </w:t>
      </w:r>
    </w:p>
    <w:p w14:paraId="6B358F95" w14:textId="77777777" w:rsidR="00622200" w:rsidRPr="004C38FF" w:rsidRDefault="00622200"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1</w:t>
      </w:r>
      <w:r w:rsidRPr="004C38FF">
        <w:rPr>
          <w:rStyle w:val="Slog1"/>
          <w:rFonts w:asciiTheme="minorHAnsi" w:hAnsiTheme="minorHAnsi" w:cstheme="minorHAnsi"/>
          <w:sz w:val="24"/>
          <w:szCs w:val="24"/>
          <w:u w:val="none"/>
        </w:rPr>
        <w:t xml:space="preserve">. člen </w:t>
      </w:r>
    </w:p>
    <w:p w14:paraId="00D2416B" w14:textId="77777777" w:rsidR="00622200" w:rsidRPr="004C38FF" w:rsidRDefault="00622200" w:rsidP="00622200">
      <w:pPr>
        <w:widowControl w:val="0"/>
        <w:autoSpaceDE w:val="0"/>
        <w:autoSpaceDN w:val="0"/>
        <w:adjustRightInd w:val="0"/>
        <w:spacing w:line="230" w:lineRule="exact"/>
        <w:ind w:left="1417"/>
        <w:jc w:val="both"/>
        <w:rPr>
          <w:rFonts w:asciiTheme="minorHAnsi" w:hAnsiTheme="minorHAnsi" w:cstheme="minorHAnsi"/>
          <w:color w:val="000000"/>
          <w:spacing w:val="-2"/>
        </w:rPr>
      </w:pPr>
    </w:p>
    <w:p w14:paraId="1D2443C5" w14:textId="77777777" w:rsidR="00622200" w:rsidRPr="004C38FF" w:rsidRDefault="00622200" w:rsidP="00622200">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Udeleženec nosi vse stroške povezane s pripravo in predložitvijo prijave.</w:t>
      </w:r>
    </w:p>
    <w:p w14:paraId="1348A241" w14:textId="77777777" w:rsidR="00622200" w:rsidRPr="004C38FF" w:rsidRDefault="00622200" w:rsidP="00622200">
      <w:pPr>
        <w:widowControl w:val="0"/>
        <w:autoSpaceDE w:val="0"/>
        <w:autoSpaceDN w:val="0"/>
        <w:adjustRightInd w:val="0"/>
        <w:spacing w:before="6" w:line="230" w:lineRule="exact"/>
        <w:ind w:left="1417"/>
        <w:rPr>
          <w:rFonts w:asciiTheme="minorHAnsi" w:hAnsiTheme="minorHAnsi" w:cstheme="minorHAnsi"/>
          <w:color w:val="000000"/>
          <w:spacing w:val="-3"/>
        </w:rPr>
      </w:pPr>
    </w:p>
    <w:p w14:paraId="648553BE" w14:textId="77777777" w:rsidR="00622200" w:rsidRPr="004C38FF" w:rsidRDefault="00622200" w:rsidP="00622200">
      <w:pPr>
        <w:widowControl w:val="0"/>
        <w:autoSpaceDE w:val="0"/>
        <w:autoSpaceDN w:val="0"/>
        <w:adjustRightInd w:val="0"/>
        <w:spacing w:before="6" w:line="230" w:lineRule="exact"/>
        <w:ind w:left="1417"/>
        <w:rPr>
          <w:rFonts w:asciiTheme="minorHAnsi" w:hAnsiTheme="minorHAnsi" w:cstheme="minorHAnsi"/>
          <w:color w:val="000000"/>
          <w:spacing w:val="-3"/>
        </w:rPr>
      </w:pPr>
    </w:p>
    <w:p w14:paraId="69EA8417" w14:textId="77777777" w:rsidR="00622200" w:rsidRPr="004C38FF" w:rsidRDefault="00BD6B40" w:rsidP="00622200">
      <w:pPr>
        <w:pStyle w:val="Naslov3"/>
        <w:ind w:firstLine="284"/>
        <w:rPr>
          <w:rFonts w:asciiTheme="minorHAnsi" w:hAnsiTheme="minorHAnsi" w:cstheme="minorHAnsi"/>
          <w:sz w:val="24"/>
          <w:szCs w:val="24"/>
        </w:rPr>
      </w:pPr>
      <w:bookmarkStart w:id="66" w:name="_Toc156809202"/>
      <w:bookmarkStart w:id="67" w:name="_Toc156828195"/>
      <w:bookmarkStart w:id="68" w:name="_Toc158597514"/>
      <w:bookmarkStart w:id="69" w:name="_Toc183690270"/>
      <w:r w:rsidRPr="004C38FF">
        <w:rPr>
          <w:rFonts w:asciiTheme="minorHAnsi" w:hAnsiTheme="minorHAnsi" w:cstheme="minorHAnsi"/>
          <w:sz w:val="24"/>
          <w:szCs w:val="24"/>
        </w:rPr>
        <w:t>1</w:t>
      </w:r>
      <w:r w:rsidR="00622200" w:rsidRPr="004C38FF">
        <w:rPr>
          <w:rFonts w:asciiTheme="minorHAnsi" w:hAnsiTheme="minorHAnsi" w:cstheme="minorHAnsi"/>
          <w:sz w:val="24"/>
          <w:szCs w:val="24"/>
        </w:rPr>
        <w:t>.1</w:t>
      </w:r>
      <w:r w:rsidR="00CA183F" w:rsidRPr="004C38FF">
        <w:rPr>
          <w:rFonts w:asciiTheme="minorHAnsi" w:hAnsiTheme="minorHAnsi" w:cstheme="minorHAnsi"/>
          <w:sz w:val="24"/>
          <w:szCs w:val="24"/>
        </w:rPr>
        <w:t>2</w:t>
      </w:r>
      <w:r w:rsidR="00622200" w:rsidRPr="004C38FF">
        <w:rPr>
          <w:rFonts w:asciiTheme="minorHAnsi" w:hAnsiTheme="minorHAnsi" w:cstheme="minorHAnsi"/>
          <w:sz w:val="24"/>
          <w:szCs w:val="24"/>
        </w:rPr>
        <w:t xml:space="preserve">  Izločitev prijav</w:t>
      </w:r>
      <w:bookmarkEnd w:id="66"/>
      <w:bookmarkEnd w:id="67"/>
      <w:bookmarkEnd w:id="68"/>
      <w:bookmarkEnd w:id="69"/>
      <w:r w:rsidR="00622200" w:rsidRPr="004C38FF">
        <w:rPr>
          <w:rFonts w:asciiTheme="minorHAnsi" w:hAnsiTheme="minorHAnsi" w:cstheme="minorHAnsi"/>
          <w:sz w:val="24"/>
          <w:szCs w:val="24"/>
        </w:rPr>
        <w:t xml:space="preserve"> </w:t>
      </w:r>
    </w:p>
    <w:p w14:paraId="64DA4344" w14:textId="77777777" w:rsidR="00622200" w:rsidRPr="004C38FF" w:rsidRDefault="00622200" w:rsidP="0062220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2</w:t>
      </w:r>
      <w:r w:rsidRPr="004C38FF">
        <w:rPr>
          <w:rStyle w:val="Slog1"/>
          <w:rFonts w:asciiTheme="minorHAnsi" w:hAnsiTheme="minorHAnsi" w:cstheme="minorHAnsi"/>
          <w:sz w:val="24"/>
          <w:szCs w:val="24"/>
          <w:u w:val="none"/>
        </w:rPr>
        <w:t xml:space="preserve">. člen </w:t>
      </w:r>
    </w:p>
    <w:p w14:paraId="24536A89" w14:textId="77777777" w:rsidR="00622200" w:rsidRPr="004C38FF" w:rsidRDefault="00622200" w:rsidP="00622200">
      <w:pPr>
        <w:widowControl w:val="0"/>
        <w:autoSpaceDE w:val="0"/>
        <w:autoSpaceDN w:val="0"/>
        <w:adjustRightInd w:val="0"/>
        <w:spacing w:line="230" w:lineRule="exact"/>
        <w:ind w:left="1417"/>
        <w:rPr>
          <w:rFonts w:asciiTheme="minorHAnsi" w:hAnsiTheme="minorHAnsi" w:cstheme="minorHAnsi"/>
          <w:color w:val="000000"/>
          <w:spacing w:val="-2"/>
        </w:rPr>
      </w:pPr>
    </w:p>
    <w:p w14:paraId="2F2AD3A6" w14:textId="5C432C55" w:rsidR="001C6D2D" w:rsidRPr="004C38FF" w:rsidRDefault="00622200" w:rsidP="001C6D2D">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bo </w:t>
      </w:r>
      <w:r w:rsidR="00C4021A" w:rsidRPr="004C38FF">
        <w:rPr>
          <w:rFonts w:asciiTheme="minorHAnsi" w:hAnsiTheme="minorHAnsi" w:cstheme="minorHAnsi"/>
        </w:rPr>
        <w:t xml:space="preserve">kot nedopustne </w:t>
      </w:r>
      <w:r w:rsidRPr="004C38FF">
        <w:rPr>
          <w:rFonts w:asciiTheme="minorHAnsi" w:hAnsiTheme="minorHAnsi" w:cstheme="minorHAnsi"/>
        </w:rPr>
        <w:t xml:space="preserve">izločil vse prijave, ki </w:t>
      </w:r>
      <w:r w:rsidR="001C6D2D" w:rsidRPr="004C38FF">
        <w:rPr>
          <w:rFonts w:asciiTheme="minorHAnsi" w:hAnsiTheme="minorHAnsi" w:cstheme="minorHAnsi"/>
        </w:rPr>
        <w:t xml:space="preserve">ne bodo </w:t>
      </w:r>
      <w:bookmarkStart w:id="70" w:name="_Toc156809212"/>
      <w:bookmarkStart w:id="71" w:name="_Toc156828205"/>
      <w:bookmarkStart w:id="72" w:name="_Toc158597524"/>
      <w:r w:rsidR="001C6D2D" w:rsidRPr="004C38FF">
        <w:rPr>
          <w:rFonts w:asciiTheme="minorHAnsi" w:hAnsiTheme="minorHAnsi" w:cstheme="minorHAnsi"/>
        </w:rPr>
        <w:t>skladne z zahtevami in pogoji iz te razpisne dokumentacije</w:t>
      </w:r>
      <w:r w:rsidR="005A4170" w:rsidRPr="004C38FF">
        <w:rPr>
          <w:rFonts w:asciiTheme="minorHAnsi" w:hAnsiTheme="minorHAnsi" w:cstheme="minorHAnsi"/>
        </w:rPr>
        <w:t xml:space="preserve"> ter prijave ponudnikov pri katerih bodo obstajali razlogi za izključitev</w:t>
      </w:r>
      <w:r w:rsidR="007438C2" w:rsidRPr="004C38FF">
        <w:rPr>
          <w:rFonts w:asciiTheme="minorHAnsi" w:hAnsiTheme="minorHAnsi" w:cstheme="minorHAnsi"/>
        </w:rPr>
        <w:t xml:space="preserve"> iz 75. člena ZJN-3.</w:t>
      </w:r>
    </w:p>
    <w:p w14:paraId="190664E5" w14:textId="77777777" w:rsidR="00363D67" w:rsidRPr="004C38FF" w:rsidRDefault="00363D67" w:rsidP="00363D67">
      <w:pPr>
        <w:widowControl w:val="0"/>
        <w:autoSpaceDE w:val="0"/>
        <w:autoSpaceDN w:val="0"/>
        <w:adjustRightInd w:val="0"/>
        <w:spacing w:line="266" w:lineRule="exact"/>
        <w:ind w:left="284"/>
        <w:jc w:val="both"/>
        <w:rPr>
          <w:rFonts w:asciiTheme="minorHAnsi" w:hAnsiTheme="minorHAnsi" w:cstheme="minorHAnsi"/>
        </w:rPr>
      </w:pPr>
    </w:p>
    <w:p w14:paraId="255953A6" w14:textId="77777777" w:rsidR="00567D70" w:rsidRPr="004C38FF" w:rsidRDefault="00BD6B40" w:rsidP="00567D70">
      <w:pPr>
        <w:pStyle w:val="Naslov3"/>
        <w:ind w:firstLine="284"/>
        <w:rPr>
          <w:rFonts w:asciiTheme="minorHAnsi" w:hAnsiTheme="minorHAnsi" w:cstheme="minorHAnsi"/>
          <w:sz w:val="24"/>
          <w:szCs w:val="24"/>
        </w:rPr>
      </w:pPr>
      <w:bookmarkStart w:id="73" w:name="_Toc183690271"/>
      <w:r w:rsidRPr="004C38FF">
        <w:rPr>
          <w:rFonts w:asciiTheme="minorHAnsi" w:hAnsiTheme="minorHAnsi" w:cstheme="minorHAnsi"/>
          <w:sz w:val="24"/>
          <w:szCs w:val="24"/>
        </w:rPr>
        <w:t>1</w:t>
      </w:r>
      <w:r w:rsidR="00567D70" w:rsidRPr="004C38FF">
        <w:rPr>
          <w:rFonts w:asciiTheme="minorHAnsi" w:hAnsiTheme="minorHAnsi" w:cstheme="minorHAnsi"/>
          <w:sz w:val="24"/>
          <w:szCs w:val="24"/>
        </w:rPr>
        <w:t>.</w:t>
      </w:r>
      <w:r w:rsidRPr="004C38FF">
        <w:rPr>
          <w:rFonts w:asciiTheme="minorHAnsi" w:hAnsiTheme="minorHAnsi" w:cstheme="minorHAnsi"/>
          <w:sz w:val="24"/>
          <w:szCs w:val="24"/>
        </w:rPr>
        <w:t>1</w:t>
      </w:r>
      <w:r w:rsidR="00DA3CC1" w:rsidRPr="004C38FF">
        <w:rPr>
          <w:rFonts w:asciiTheme="minorHAnsi" w:hAnsiTheme="minorHAnsi" w:cstheme="minorHAnsi"/>
          <w:sz w:val="24"/>
          <w:szCs w:val="24"/>
        </w:rPr>
        <w:t>3</w:t>
      </w:r>
      <w:r w:rsidR="00567D70" w:rsidRPr="004C38FF">
        <w:rPr>
          <w:rFonts w:asciiTheme="minorHAnsi" w:hAnsiTheme="minorHAnsi" w:cstheme="minorHAnsi"/>
          <w:sz w:val="24"/>
          <w:szCs w:val="24"/>
        </w:rPr>
        <w:t xml:space="preserve"> Zavarovanja</w:t>
      </w:r>
      <w:bookmarkEnd w:id="70"/>
      <w:bookmarkEnd w:id="71"/>
      <w:bookmarkEnd w:id="72"/>
      <w:bookmarkEnd w:id="73"/>
      <w:r w:rsidR="00567D70" w:rsidRPr="004C38FF">
        <w:rPr>
          <w:rFonts w:asciiTheme="minorHAnsi" w:hAnsiTheme="minorHAnsi" w:cstheme="minorHAnsi"/>
          <w:sz w:val="24"/>
          <w:szCs w:val="24"/>
        </w:rPr>
        <w:t xml:space="preserve"> </w:t>
      </w:r>
    </w:p>
    <w:p w14:paraId="6EEAD275" w14:textId="77777777" w:rsidR="00567D70"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3</w:t>
      </w:r>
      <w:r w:rsidR="00567D70" w:rsidRPr="004C38FF">
        <w:rPr>
          <w:rStyle w:val="Slog1"/>
          <w:rFonts w:asciiTheme="minorHAnsi" w:hAnsiTheme="minorHAnsi" w:cstheme="minorHAnsi"/>
          <w:sz w:val="24"/>
          <w:szCs w:val="24"/>
          <w:u w:val="none"/>
        </w:rPr>
        <w:t xml:space="preserve">. člen </w:t>
      </w:r>
    </w:p>
    <w:p w14:paraId="4198B376" w14:textId="77777777" w:rsidR="00567D70" w:rsidRPr="004C38FF" w:rsidRDefault="00567D70" w:rsidP="00567D70">
      <w:pPr>
        <w:widowControl w:val="0"/>
        <w:autoSpaceDE w:val="0"/>
        <w:autoSpaceDN w:val="0"/>
        <w:adjustRightInd w:val="0"/>
        <w:spacing w:line="230" w:lineRule="exact"/>
        <w:ind w:left="1417"/>
        <w:jc w:val="both"/>
        <w:rPr>
          <w:rFonts w:asciiTheme="minorHAnsi" w:hAnsiTheme="minorHAnsi" w:cstheme="minorHAnsi"/>
          <w:color w:val="C00000"/>
          <w:spacing w:val="-2"/>
          <w:highlight w:val="yellow"/>
        </w:rPr>
      </w:pPr>
    </w:p>
    <w:p w14:paraId="1A299182" w14:textId="2EA66D7A" w:rsidR="00D12BF9" w:rsidRPr="004C38FF" w:rsidRDefault="00D12BF9" w:rsidP="00D12BF9">
      <w:pPr>
        <w:widowControl w:val="0"/>
        <w:autoSpaceDE w:val="0"/>
        <w:autoSpaceDN w:val="0"/>
        <w:adjustRightInd w:val="0"/>
        <w:spacing w:line="266" w:lineRule="exact"/>
        <w:ind w:left="284"/>
        <w:jc w:val="both"/>
        <w:rPr>
          <w:rFonts w:asciiTheme="minorHAnsi" w:hAnsiTheme="minorHAnsi" w:cstheme="minorHAnsi"/>
        </w:rPr>
      </w:pPr>
      <w:bookmarkStart w:id="74" w:name="_Toc156809214"/>
      <w:bookmarkStart w:id="75" w:name="_Toc156828207"/>
      <w:bookmarkStart w:id="76" w:name="_Toc158597526"/>
      <w:r w:rsidRPr="004C38FF">
        <w:rPr>
          <w:rFonts w:asciiTheme="minorHAnsi" w:hAnsiTheme="minorHAnsi" w:cstheme="minorHAnsi"/>
        </w:rPr>
        <w:t xml:space="preserve">Najugodnejši ponudnik bo naročniku kot finančno zavarovanje za </w:t>
      </w:r>
      <w:r w:rsidR="007A5EEB" w:rsidRPr="004C38FF">
        <w:rPr>
          <w:rFonts w:asciiTheme="minorHAnsi" w:hAnsiTheme="minorHAnsi" w:cstheme="minorHAnsi"/>
        </w:rPr>
        <w:t>dobro izvedbo pogodbenih obveznosti</w:t>
      </w:r>
      <w:r w:rsidR="000D6BDA" w:rsidRPr="004C38FF">
        <w:rPr>
          <w:rFonts w:asciiTheme="minorHAnsi" w:hAnsiTheme="minorHAnsi" w:cstheme="minorHAnsi"/>
        </w:rPr>
        <w:t xml:space="preserve">, </w:t>
      </w:r>
      <w:r w:rsidR="00287D30" w:rsidRPr="004C38FF">
        <w:rPr>
          <w:rFonts w:asciiTheme="minorHAnsi" w:hAnsiTheme="minorHAnsi" w:cstheme="minorHAnsi"/>
        </w:rPr>
        <w:t xml:space="preserve">v </w:t>
      </w:r>
      <w:r w:rsidR="00497AE0" w:rsidRPr="004C38FF">
        <w:rPr>
          <w:rFonts w:asciiTheme="minorHAnsi" w:hAnsiTheme="minorHAnsi" w:cstheme="minorHAnsi"/>
        </w:rPr>
        <w:t>osmih</w:t>
      </w:r>
      <w:r w:rsidR="00287D30" w:rsidRPr="004C38FF">
        <w:rPr>
          <w:rFonts w:asciiTheme="minorHAnsi" w:hAnsiTheme="minorHAnsi" w:cstheme="minorHAnsi"/>
        </w:rPr>
        <w:t xml:space="preserve"> dneh od </w:t>
      </w:r>
      <w:r w:rsidR="00C2206B" w:rsidRPr="004C38FF">
        <w:rPr>
          <w:rFonts w:asciiTheme="minorHAnsi" w:hAnsiTheme="minorHAnsi" w:cstheme="minorHAnsi"/>
        </w:rPr>
        <w:t xml:space="preserve">sklenitve </w:t>
      </w:r>
      <w:r w:rsidR="00287D30" w:rsidRPr="004C38FF">
        <w:rPr>
          <w:rFonts w:asciiTheme="minorHAnsi" w:hAnsiTheme="minorHAnsi" w:cstheme="minorHAnsi"/>
        </w:rPr>
        <w:t>pogodbe</w:t>
      </w:r>
      <w:r w:rsidR="002F0C43" w:rsidRPr="004C38FF">
        <w:rPr>
          <w:rFonts w:asciiTheme="minorHAnsi" w:hAnsiTheme="minorHAnsi" w:cstheme="minorHAnsi"/>
        </w:rPr>
        <w:t>,</w:t>
      </w:r>
      <w:r w:rsidR="00287D30" w:rsidRPr="004C38FF">
        <w:rPr>
          <w:rFonts w:asciiTheme="minorHAnsi" w:hAnsiTheme="minorHAnsi" w:cstheme="minorHAnsi"/>
        </w:rPr>
        <w:t xml:space="preserve"> </w:t>
      </w:r>
      <w:r w:rsidR="00BC1E26" w:rsidRPr="004C38FF">
        <w:rPr>
          <w:rFonts w:asciiTheme="minorHAnsi" w:hAnsiTheme="minorHAnsi" w:cstheme="minorHAnsi"/>
        </w:rPr>
        <w:t>izročil</w:t>
      </w:r>
      <w:r w:rsidR="007A5EEB" w:rsidRPr="004C38FF">
        <w:rPr>
          <w:rFonts w:asciiTheme="minorHAnsi" w:hAnsiTheme="minorHAnsi" w:cstheme="minorHAnsi"/>
        </w:rPr>
        <w:t xml:space="preserve"> bianco menico</w:t>
      </w:r>
      <w:r w:rsidR="004567F2" w:rsidRPr="004C38FF">
        <w:rPr>
          <w:rFonts w:asciiTheme="minorHAnsi" w:hAnsiTheme="minorHAnsi" w:cstheme="minorHAnsi"/>
        </w:rPr>
        <w:t xml:space="preserve"> (2x)</w:t>
      </w:r>
      <w:r w:rsidR="007A5EEB" w:rsidRPr="004C38FF">
        <w:rPr>
          <w:rFonts w:asciiTheme="minorHAnsi" w:hAnsiTheme="minorHAnsi" w:cstheme="minorHAnsi"/>
        </w:rPr>
        <w:t xml:space="preserve"> z menično izjavo</w:t>
      </w:r>
      <w:r w:rsidR="000D6BDA" w:rsidRPr="004C38FF">
        <w:rPr>
          <w:rFonts w:asciiTheme="minorHAnsi" w:hAnsiTheme="minorHAnsi" w:cstheme="minorHAnsi"/>
        </w:rPr>
        <w:t xml:space="preserve"> </w:t>
      </w:r>
      <w:r w:rsidR="00BC1E26" w:rsidRPr="004C38FF">
        <w:rPr>
          <w:rFonts w:asciiTheme="minorHAnsi" w:hAnsiTheme="minorHAnsi" w:cstheme="minorHAnsi"/>
        </w:rPr>
        <w:t xml:space="preserve">v višini </w:t>
      </w:r>
      <w:r w:rsidR="00A24AA5" w:rsidRPr="004C38FF">
        <w:rPr>
          <w:rFonts w:asciiTheme="minorHAnsi" w:hAnsiTheme="minorHAnsi" w:cstheme="minorHAnsi"/>
        </w:rPr>
        <w:t>10% skupne ponudbene vrednosti z DDV</w:t>
      </w:r>
      <w:r w:rsidR="007A5EEB" w:rsidRPr="004C38FF">
        <w:rPr>
          <w:rFonts w:asciiTheme="minorHAnsi" w:hAnsiTheme="minorHAnsi" w:cstheme="minorHAnsi"/>
        </w:rPr>
        <w:t>, ki jo je mogoče unovčiti še 30</w:t>
      </w:r>
      <w:r w:rsidR="00751949" w:rsidRPr="004C38FF">
        <w:rPr>
          <w:rFonts w:asciiTheme="minorHAnsi" w:hAnsiTheme="minorHAnsi" w:cstheme="minorHAnsi"/>
        </w:rPr>
        <w:t xml:space="preserve"> dni</w:t>
      </w:r>
      <w:r w:rsidR="007A5EEB" w:rsidRPr="004C38FF">
        <w:rPr>
          <w:rFonts w:asciiTheme="minorHAnsi" w:hAnsiTheme="minorHAnsi" w:cstheme="minorHAnsi"/>
        </w:rPr>
        <w:t xml:space="preserve"> po </w:t>
      </w:r>
      <w:r w:rsidR="00C2206B" w:rsidRPr="004C38FF">
        <w:rPr>
          <w:rFonts w:asciiTheme="minorHAnsi" w:hAnsiTheme="minorHAnsi" w:cstheme="minorHAnsi"/>
        </w:rPr>
        <w:t>opravljenem prevzemu.</w:t>
      </w:r>
    </w:p>
    <w:p w14:paraId="4B49642C" w14:textId="77777777" w:rsidR="00C2206B" w:rsidRPr="004C38FF" w:rsidRDefault="00C2206B" w:rsidP="00D12BF9">
      <w:pPr>
        <w:widowControl w:val="0"/>
        <w:autoSpaceDE w:val="0"/>
        <w:autoSpaceDN w:val="0"/>
        <w:adjustRightInd w:val="0"/>
        <w:spacing w:line="266" w:lineRule="exact"/>
        <w:ind w:left="284"/>
        <w:jc w:val="both"/>
        <w:rPr>
          <w:rFonts w:asciiTheme="minorHAnsi" w:hAnsiTheme="minorHAnsi" w:cstheme="minorHAnsi"/>
        </w:rPr>
      </w:pPr>
    </w:p>
    <w:p w14:paraId="3CF17041" w14:textId="3B7B4656" w:rsidR="00C2206B" w:rsidRPr="004C38FF" w:rsidRDefault="00C2206B" w:rsidP="00D12BF9">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Po uspešno opravljenem prevzemu mora izbrani ponudnik</w:t>
      </w:r>
      <w:r w:rsidR="00497AE0" w:rsidRPr="004C38FF">
        <w:rPr>
          <w:rFonts w:asciiTheme="minorHAnsi" w:hAnsiTheme="minorHAnsi" w:cstheme="minorHAnsi"/>
        </w:rPr>
        <w:t xml:space="preserve"> v osmih dneh</w:t>
      </w:r>
      <w:r w:rsidRPr="004C38FF">
        <w:rPr>
          <w:rFonts w:asciiTheme="minorHAnsi" w:hAnsiTheme="minorHAnsi" w:cstheme="minorHAnsi"/>
        </w:rPr>
        <w:t xml:space="preserve"> naročniku izročiti </w:t>
      </w:r>
      <w:r w:rsidRPr="004C38FF">
        <w:rPr>
          <w:rFonts w:asciiTheme="minorHAnsi" w:hAnsiTheme="minorHAnsi" w:cstheme="minorHAnsi"/>
        </w:rPr>
        <w:t xml:space="preserve">bianco menico (2x) z menično izjavo v višini </w:t>
      </w:r>
      <w:r w:rsidRPr="004C38FF">
        <w:rPr>
          <w:rFonts w:asciiTheme="minorHAnsi" w:hAnsiTheme="minorHAnsi" w:cstheme="minorHAnsi"/>
        </w:rPr>
        <w:t>5</w:t>
      </w:r>
      <w:r w:rsidRPr="004C38FF">
        <w:rPr>
          <w:rFonts w:asciiTheme="minorHAnsi" w:hAnsiTheme="minorHAnsi" w:cstheme="minorHAnsi"/>
        </w:rPr>
        <w:t xml:space="preserve">% skupne ponudbene vrednosti z DDV, ki jo je mogoče unovčiti še 30 dni po poteku </w:t>
      </w:r>
      <w:r w:rsidRPr="004C38FF">
        <w:rPr>
          <w:rFonts w:asciiTheme="minorHAnsi" w:hAnsiTheme="minorHAnsi" w:cstheme="minorHAnsi"/>
        </w:rPr>
        <w:t>vseh garancijskih rokov.</w:t>
      </w:r>
    </w:p>
    <w:p w14:paraId="47BFE152" w14:textId="77777777" w:rsidR="00C14065" w:rsidRPr="004C38FF" w:rsidRDefault="00C14065" w:rsidP="00C14065">
      <w:pPr>
        <w:rPr>
          <w:rFonts w:asciiTheme="minorHAnsi" w:hAnsiTheme="minorHAnsi" w:cstheme="minorHAnsi"/>
        </w:rPr>
      </w:pPr>
    </w:p>
    <w:p w14:paraId="2733F05D" w14:textId="77777777" w:rsidR="00A222C3" w:rsidRPr="004C38FF" w:rsidRDefault="00BD6B40" w:rsidP="00A222C3">
      <w:pPr>
        <w:pStyle w:val="Naslov3"/>
        <w:ind w:firstLine="284"/>
        <w:rPr>
          <w:rFonts w:asciiTheme="minorHAnsi" w:hAnsiTheme="minorHAnsi" w:cstheme="minorHAnsi"/>
          <w:sz w:val="24"/>
          <w:szCs w:val="24"/>
        </w:rPr>
      </w:pPr>
      <w:bookmarkStart w:id="77" w:name="_Toc183690272"/>
      <w:r w:rsidRPr="004C38FF">
        <w:rPr>
          <w:rFonts w:asciiTheme="minorHAnsi" w:hAnsiTheme="minorHAnsi" w:cstheme="minorHAnsi"/>
          <w:sz w:val="24"/>
          <w:szCs w:val="24"/>
        </w:rPr>
        <w:lastRenderedPageBreak/>
        <w:t>1</w:t>
      </w:r>
      <w:r w:rsidR="00A222C3" w:rsidRPr="004C38FF">
        <w:rPr>
          <w:rFonts w:asciiTheme="minorHAnsi" w:hAnsiTheme="minorHAnsi" w:cstheme="minorHAnsi"/>
          <w:sz w:val="24"/>
          <w:szCs w:val="24"/>
        </w:rPr>
        <w:t>.</w:t>
      </w:r>
      <w:r w:rsidRPr="004C38FF">
        <w:rPr>
          <w:rFonts w:asciiTheme="minorHAnsi" w:hAnsiTheme="minorHAnsi" w:cstheme="minorHAnsi"/>
          <w:sz w:val="24"/>
          <w:szCs w:val="24"/>
        </w:rPr>
        <w:t>1</w:t>
      </w:r>
      <w:r w:rsidR="00DA3CC1" w:rsidRPr="004C38FF">
        <w:rPr>
          <w:rFonts w:asciiTheme="minorHAnsi" w:hAnsiTheme="minorHAnsi" w:cstheme="minorHAnsi"/>
          <w:sz w:val="24"/>
          <w:szCs w:val="24"/>
        </w:rPr>
        <w:t>4</w:t>
      </w:r>
      <w:r w:rsidR="00A222C3" w:rsidRPr="004C38FF">
        <w:rPr>
          <w:rFonts w:asciiTheme="minorHAnsi" w:hAnsiTheme="minorHAnsi" w:cstheme="minorHAnsi"/>
          <w:sz w:val="24"/>
          <w:szCs w:val="24"/>
        </w:rPr>
        <w:t xml:space="preserve"> Merilo za izbiro</w:t>
      </w:r>
      <w:bookmarkEnd w:id="74"/>
      <w:bookmarkEnd w:id="75"/>
      <w:bookmarkEnd w:id="76"/>
      <w:bookmarkEnd w:id="77"/>
      <w:r w:rsidR="00A222C3" w:rsidRPr="004C38FF">
        <w:rPr>
          <w:rFonts w:asciiTheme="minorHAnsi" w:hAnsiTheme="minorHAnsi" w:cstheme="minorHAnsi"/>
          <w:sz w:val="24"/>
          <w:szCs w:val="24"/>
        </w:rPr>
        <w:t xml:space="preserve"> </w:t>
      </w:r>
    </w:p>
    <w:p w14:paraId="0E98F701" w14:textId="77777777" w:rsidR="008C6A5A" w:rsidRPr="004C38FF" w:rsidRDefault="008C6A5A" w:rsidP="008C6A5A">
      <w:pPr>
        <w:rPr>
          <w:rFonts w:asciiTheme="minorHAnsi" w:hAnsiTheme="minorHAnsi" w:cstheme="minorHAnsi"/>
        </w:rPr>
      </w:pPr>
    </w:p>
    <w:p w14:paraId="1D48A553" w14:textId="77777777" w:rsidR="00A222C3"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CA183F" w:rsidRPr="004C38FF">
        <w:rPr>
          <w:rStyle w:val="Slog1"/>
          <w:rFonts w:asciiTheme="minorHAnsi" w:hAnsiTheme="minorHAnsi" w:cstheme="minorHAnsi"/>
          <w:sz w:val="24"/>
          <w:szCs w:val="24"/>
          <w:u w:val="none"/>
        </w:rPr>
        <w:t>4</w:t>
      </w:r>
      <w:r w:rsidR="00A222C3" w:rsidRPr="004C38FF">
        <w:rPr>
          <w:rStyle w:val="Slog1"/>
          <w:rFonts w:asciiTheme="minorHAnsi" w:hAnsiTheme="minorHAnsi" w:cstheme="minorHAnsi"/>
          <w:sz w:val="24"/>
          <w:szCs w:val="24"/>
          <w:u w:val="none"/>
        </w:rPr>
        <w:t xml:space="preserve">. člen </w:t>
      </w:r>
    </w:p>
    <w:p w14:paraId="6DA024A0" w14:textId="4F70A2BF" w:rsidR="00305F93" w:rsidRPr="004C38FF" w:rsidRDefault="00305F93" w:rsidP="007916F9">
      <w:pPr>
        <w:widowControl w:val="0"/>
        <w:autoSpaceDE w:val="0"/>
        <w:autoSpaceDN w:val="0"/>
        <w:adjustRightInd w:val="0"/>
        <w:spacing w:line="266" w:lineRule="exact"/>
        <w:jc w:val="both"/>
        <w:rPr>
          <w:rFonts w:asciiTheme="minorHAnsi" w:hAnsiTheme="minorHAnsi" w:cstheme="minorHAnsi"/>
        </w:rPr>
      </w:pPr>
    </w:p>
    <w:p w14:paraId="7A726AF4" w14:textId="592ECA94" w:rsidR="003D3DF0" w:rsidRPr="004C38FF" w:rsidRDefault="006E23A0" w:rsidP="00B424AA">
      <w:pPr>
        <w:spacing w:before="135" w:after="135"/>
        <w:ind w:left="284"/>
        <w:jc w:val="both"/>
        <w:textAlignment w:val="center"/>
        <w:rPr>
          <w:rFonts w:asciiTheme="minorHAnsi" w:hAnsiTheme="minorHAnsi" w:cstheme="minorHAnsi"/>
        </w:rPr>
      </w:pPr>
      <w:r w:rsidRPr="004C38FF">
        <w:rPr>
          <w:rFonts w:asciiTheme="minorHAnsi" w:hAnsiTheme="minorHAnsi" w:cstheme="minorHAnsi"/>
        </w:rPr>
        <w:t xml:space="preserve">Naročnik bo </w:t>
      </w:r>
      <w:r w:rsidR="008B261A" w:rsidRPr="004C38FF">
        <w:rPr>
          <w:rFonts w:asciiTheme="minorHAnsi" w:hAnsiTheme="minorHAnsi" w:cstheme="minorHAnsi"/>
        </w:rPr>
        <w:t xml:space="preserve">predmetno naročilo oddal ponudniku, ki bo </w:t>
      </w:r>
      <w:r w:rsidR="002E641F" w:rsidRPr="004C38FF">
        <w:rPr>
          <w:rFonts w:asciiTheme="minorHAnsi" w:hAnsiTheme="minorHAnsi" w:cstheme="minorHAnsi"/>
        </w:rPr>
        <w:t>ponudil najnižjo</w:t>
      </w:r>
      <w:r w:rsidR="00281FB3" w:rsidRPr="004C38FF">
        <w:rPr>
          <w:rFonts w:asciiTheme="minorHAnsi" w:hAnsiTheme="minorHAnsi" w:cstheme="minorHAnsi"/>
        </w:rPr>
        <w:t xml:space="preserve"> skupn</w:t>
      </w:r>
      <w:r w:rsidR="002E641F" w:rsidRPr="004C38FF">
        <w:rPr>
          <w:rFonts w:asciiTheme="minorHAnsi" w:hAnsiTheme="minorHAnsi" w:cstheme="minorHAnsi"/>
        </w:rPr>
        <w:t>o</w:t>
      </w:r>
      <w:r w:rsidR="00281FB3" w:rsidRPr="004C38FF">
        <w:rPr>
          <w:rFonts w:asciiTheme="minorHAnsi" w:hAnsiTheme="minorHAnsi" w:cstheme="minorHAnsi"/>
        </w:rPr>
        <w:t xml:space="preserve"> ponudben</w:t>
      </w:r>
      <w:r w:rsidR="002E641F" w:rsidRPr="004C38FF">
        <w:rPr>
          <w:rFonts w:asciiTheme="minorHAnsi" w:hAnsiTheme="minorHAnsi" w:cstheme="minorHAnsi"/>
        </w:rPr>
        <w:t>o</w:t>
      </w:r>
      <w:r w:rsidR="00281FB3" w:rsidRPr="004C38FF">
        <w:rPr>
          <w:rFonts w:asciiTheme="minorHAnsi" w:hAnsiTheme="minorHAnsi" w:cstheme="minorHAnsi"/>
        </w:rPr>
        <w:t xml:space="preserve"> cen</w:t>
      </w:r>
      <w:r w:rsidR="002E641F" w:rsidRPr="004C38FF">
        <w:rPr>
          <w:rFonts w:asciiTheme="minorHAnsi" w:hAnsiTheme="minorHAnsi" w:cstheme="minorHAnsi"/>
        </w:rPr>
        <w:t>o v EUR</w:t>
      </w:r>
      <w:r w:rsidR="00281FB3" w:rsidRPr="004C38FF">
        <w:rPr>
          <w:rFonts w:asciiTheme="minorHAnsi" w:hAnsiTheme="minorHAnsi" w:cstheme="minorHAnsi"/>
        </w:rPr>
        <w:t xml:space="preserve"> </w:t>
      </w:r>
      <w:r w:rsidR="009263CF" w:rsidRPr="004C38FF">
        <w:rPr>
          <w:rFonts w:asciiTheme="minorHAnsi" w:hAnsiTheme="minorHAnsi" w:cstheme="minorHAnsi"/>
        </w:rPr>
        <w:t>b</w:t>
      </w:r>
      <w:r w:rsidR="00281FB3" w:rsidRPr="004C38FF">
        <w:rPr>
          <w:rFonts w:asciiTheme="minorHAnsi" w:hAnsiTheme="minorHAnsi" w:cstheme="minorHAnsi"/>
        </w:rPr>
        <w:t>rez DDV</w:t>
      </w:r>
      <w:r w:rsidR="00B424AA" w:rsidRPr="004C38FF">
        <w:rPr>
          <w:rFonts w:asciiTheme="minorHAnsi" w:hAnsiTheme="minorHAnsi" w:cstheme="minorHAnsi"/>
        </w:rPr>
        <w:t>.</w:t>
      </w:r>
    </w:p>
    <w:p w14:paraId="1D116868" w14:textId="77777777" w:rsidR="00F50F22" w:rsidRPr="004C38FF" w:rsidRDefault="00F50F22" w:rsidP="00A83194">
      <w:pPr>
        <w:pStyle w:val="Default"/>
        <w:rPr>
          <w:rFonts w:asciiTheme="minorHAnsi" w:hAnsiTheme="minorHAnsi" w:cstheme="minorHAnsi"/>
          <w:color w:val="auto"/>
        </w:rPr>
      </w:pPr>
    </w:p>
    <w:p w14:paraId="3FDF2377" w14:textId="77777777" w:rsidR="00A222C3" w:rsidRPr="004C38FF" w:rsidRDefault="00BD6B40" w:rsidP="00A222C3">
      <w:pPr>
        <w:pStyle w:val="Naslov3"/>
        <w:ind w:firstLine="284"/>
        <w:rPr>
          <w:rFonts w:asciiTheme="minorHAnsi" w:hAnsiTheme="minorHAnsi" w:cstheme="minorHAnsi"/>
          <w:sz w:val="24"/>
          <w:szCs w:val="24"/>
        </w:rPr>
      </w:pPr>
      <w:bookmarkStart w:id="78" w:name="_Toc156809215"/>
      <w:bookmarkStart w:id="79" w:name="_Toc156828208"/>
      <w:bookmarkStart w:id="80" w:name="_Toc158597527"/>
      <w:bookmarkStart w:id="81" w:name="_Toc183690273"/>
      <w:r w:rsidRPr="004C38FF">
        <w:rPr>
          <w:rFonts w:asciiTheme="minorHAnsi" w:hAnsiTheme="minorHAnsi" w:cstheme="minorHAnsi"/>
          <w:sz w:val="24"/>
          <w:szCs w:val="24"/>
        </w:rPr>
        <w:t>1</w:t>
      </w:r>
      <w:r w:rsidR="00A222C3" w:rsidRPr="004C38FF">
        <w:rPr>
          <w:rFonts w:asciiTheme="minorHAnsi" w:hAnsiTheme="minorHAnsi" w:cstheme="minorHAnsi"/>
          <w:sz w:val="24"/>
          <w:szCs w:val="24"/>
        </w:rPr>
        <w:t>.</w:t>
      </w:r>
      <w:r w:rsidRPr="004C38FF">
        <w:rPr>
          <w:rFonts w:asciiTheme="minorHAnsi" w:hAnsiTheme="minorHAnsi" w:cstheme="minorHAnsi"/>
          <w:sz w:val="24"/>
          <w:szCs w:val="24"/>
        </w:rPr>
        <w:t>1</w:t>
      </w:r>
      <w:r w:rsidR="00DA3CC1" w:rsidRPr="004C38FF">
        <w:rPr>
          <w:rFonts w:asciiTheme="minorHAnsi" w:hAnsiTheme="minorHAnsi" w:cstheme="minorHAnsi"/>
          <w:sz w:val="24"/>
          <w:szCs w:val="24"/>
        </w:rPr>
        <w:t>5</w:t>
      </w:r>
      <w:r w:rsidR="00A222C3" w:rsidRPr="004C38FF">
        <w:rPr>
          <w:rFonts w:asciiTheme="minorHAnsi" w:hAnsiTheme="minorHAnsi" w:cstheme="minorHAnsi"/>
          <w:sz w:val="24"/>
          <w:szCs w:val="24"/>
        </w:rPr>
        <w:t xml:space="preserve"> Izbira v primeru enakih najugodnejših ponudb</w:t>
      </w:r>
      <w:bookmarkEnd w:id="78"/>
      <w:bookmarkEnd w:id="79"/>
      <w:bookmarkEnd w:id="80"/>
      <w:bookmarkEnd w:id="81"/>
      <w:r w:rsidR="00A222C3" w:rsidRPr="004C38FF">
        <w:rPr>
          <w:rFonts w:asciiTheme="minorHAnsi" w:hAnsiTheme="minorHAnsi" w:cstheme="minorHAnsi"/>
          <w:sz w:val="24"/>
          <w:szCs w:val="24"/>
        </w:rPr>
        <w:t xml:space="preserve"> </w:t>
      </w:r>
    </w:p>
    <w:p w14:paraId="6E606338" w14:textId="77777777" w:rsidR="001A2A3D" w:rsidRPr="004C38FF" w:rsidRDefault="001A2A3D"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02CB5721" w14:textId="77777777" w:rsidR="00A222C3"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E6BF0" w:rsidRPr="004C38FF">
        <w:rPr>
          <w:rStyle w:val="Slog1"/>
          <w:rFonts w:asciiTheme="minorHAnsi" w:hAnsiTheme="minorHAnsi" w:cstheme="minorHAnsi"/>
          <w:sz w:val="24"/>
          <w:szCs w:val="24"/>
          <w:u w:val="none"/>
        </w:rPr>
        <w:t>5</w:t>
      </w:r>
      <w:r w:rsidR="00A222C3" w:rsidRPr="004C38FF">
        <w:rPr>
          <w:rStyle w:val="Slog1"/>
          <w:rFonts w:asciiTheme="minorHAnsi" w:hAnsiTheme="minorHAnsi" w:cstheme="minorHAnsi"/>
          <w:sz w:val="24"/>
          <w:szCs w:val="24"/>
          <w:u w:val="none"/>
        </w:rPr>
        <w:t xml:space="preserve">. člen </w:t>
      </w:r>
    </w:p>
    <w:p w14:paraId="4DDA4329" w14:textId="77777777" w:rsidR="00352AAE" w:rsidRPr="004C38FF" w:rsidRDefault="00352AAE"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494F6240" w14:textId="65A8C859" w:rsidR="00352AAE" w:rsidRPr="004C38FF" w:rsidRDefault="00352AAE" w:rsidP="00352AAE">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V primeru, da bosta najmanj dva ponudnika</w:t>
      </w:r>
      <w:r w:rsidR="003D3DF0" w:rsidRPr="004C38FF">
        <w:rPr>
          <w:rFonts w:asciiTheme="minorHAnsi" w:hAnsiTheme="minorHAnsi" w:cstheme="minorHAnsi"/>
        </w:rPr>
        <w:t xml:space="preserve"> </w:t>
      </w:r>
      <w:r w:rsidR="00B424AA" w:rsidRPr="004C38FF">
        <w:rPr>
          <w:rFonts w:asciiTheme="minorHAnsi" w:hAnsiTheme="minorHAnsi" w:cstheme="minorHAnsi"/>
        </w:rPr>
        <w:t>ponudila enako ceno bo imela prednost ponudba, ki je bila v sistem e-JN oddana prej.</w:t>
      </w:r>
    </w:p>
    <w:p w14:paraId="38C7DA28" w14:textId="77777777" w:rsidR="00A73E63" w:rsidRPr="004C38FF" w:rsidRDefault="00A73E63" w:rsidP="00352AAE">
      <w:pPr>
        <w:widowControl w:val="0"/>
        <w:autoSpaceDE w:val="0"/>
        <w:autoSpaceDN w:val="0"/>
        <w:adjustRightInd w:val="0"/>
        <w:spacing w:line="266" w:lineRule="exact"/>
        <w:ind w:left="284"/>
        <w:jc w:val="both"/>
        <w:rPr>
          <w:rFonts w:asciiTheme="minorHAnsi" w:hAnsiTheme="minorHAnsi" w:cstheme="minorHAnsi"/>
        </w:rPr>
      </w:pPr>
    </w:p>
    <w:p w14:paraId="05790061" w14:textId="77777777" w:rsidR="00A222C3" w:rsidRPr="004C38FF" w:rsidRDefault="00BD6B40" w:rsidP="00503A8E">
      <w:pPr>
        <w:pStyle w:val="Naslov3"/>
        <w:ind w:firstLine="284"/>
        <w:rPr>
          <w:rFonts w:asciiTheme="minorHAnsi" w:hAnsiTheme="minorHAnsi" w:cstheme="minorHAnsi"/>
          <w:sz w:val="24"/>
          <w:szCs w:val="24"/>
        </w:rPr>
      </w:pPr>
      <w:bookmarkStart w:id="82" w:name="_Toc156828209"/>
      <w:bookmarkStart w:id="83" w:name="_Toc158597528"/>
      <w:bookmarkStart w:id="84" w:name="_Toc183690274"/>
      <w:r w:rsidRPr="004C38FF">
        <w:rPr>
          <w:rFonts w:asciiTheme="minorHAnsi" w:hAnsiTheme="minorHAnsi" w:cstheme="minorHAnsi"/>
          <w:sz w:val="24"/>
          <w:szCs w:val="24"/>
        </w:rPr>
        <w:t>1</w:t>
      </w:r>
      <w:r w:rsidR="00A222C3" w:rsidRPr="004C38FF">
        <w:rPr>
          <w:rFonts w:asciiTheme="minorHAnsi" w:hAnsiTheme="minorHAnsi" w:cstheme="minorHAnsi"/>
          <w:sz w:val="24"/>
          <w:szCs w:val="24"/>
        </w:rPr>
        <w:t>.</w:t>
      </w:r>
      <w:r w:rsidR="00BF0CFC" w:rsidRPr="004C38FF">
        <w:rPr>
          <w:rFonts w:asciiTheme="minorHAnsi" w:hAnsiTheme="minorHAnsi" w:cstheme="minorHAnsi"/>
          <w:sz w:val="24"/>
          <w:szCs w:val="24"/>
        </w:rPr>
        <w:t>1</w:t>
      </w:r>
      <w:r w:rsidR="00DA3CC1" w:rsidRPr="004C38FF">
        <w:rPr>
          <w:rFonts w:asciiTheme="minorHAnsi" w:hAnsiTheme="minorHAnsi" w:cstheme="minorHAnsi"/>
          <w:sz w:val="24"/>
          <w:szCs w:val="24"/>
        </w:rPr>
        <w:t>6</w:t>
      </w:r>
      <w:r w:rsidR="00A222C3" w:rsidRPr="004C38FF">
        <w:rPr>
          <w:rFonts w:asciiTheme="minorHAnsi" w:hAnsiTheme="minorHAnsi" w:cstheme="minorHAnsi"/>
          <w:sz w:val="24"/>
          <w:szCs w:val="24"/>
        </w:rPr>
        <w:t xml:space="preserve"> Javno odpiranje </w:t>
      </w:r>
      <w:bookmarkEnd w:id="82"/>
      <w:bookmarkEnd w:id="83"/>
      <w:r w:rsidR="00863A78" w:rsidRPr="004C38FF">
        <w:rPr>
          <w:rFonts w:asciiTheme="minorHAnsi" w:hAnsiTheme="minorHAnsi" w:cstheme="minorHAnsi"/>
          <w:sz w:val="24"/>
          <w:szCs w:val="24"/>
        </w:rPr>
        <w:t>ponudb</w:t>
      </w:r>
      <w:bookmarkEnd w:id="84"/>
      <w:r w:rsidR="00A222C3" w:rsidRPr="004C38FF">
        <w:rPr>
          <w:rFonts w:asciiTheme="minorHAnsi" w:hAnsiTheme="minorHAnsi" w:cstheme="minorHAnsi"/>
          <w:sz w:val="24"/>
          <w:szCs w:val="24"/>
        </w:rPr>
        <w:t xml:space="preserve"> </w:t>
      </w:r>
    </w:p>
    <w:p w14:paraId="0E103586" w14:textId="77777777" w:rsidR="00A222C3" w:rsidRPr="004C38FF" w:rsidRDefault="00A222C3" w:rsidP="00A222C3">
      <w:pPr>
        <w:widowControl w:val="0"/>
        <w:autoSpaceDE w:val="0"/>
        <w:autoSpaceDN w:val="0"/>
        <w:adjustRightInd w:val="0"/>
        <w:spacing w:line="230" w:lineRule="exact"/>
        <w:ind w:left="5601"/>
        <w:rPr>
          <w:rFonts w:asciiTheme="minorHAnsi" w:hAnsiTheme="minorHAnsi" w:cstheme="minorHAnsi"/>
          <w:color w:val="000000"/>
          <w:spacing w:val="-3"/>
        </w:rPr>
      </w:pPr>
    </w:p>
    <w:p w14:paraId="1EE21692" w14:textId="77777777" w:rsidR="00A222C3" w:rsidRPr="004C38FF" w:rsidRDefault="00BD6B40"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16531" w:rsidRPr="004C38FF">
        <w:rPr>
          <w:rStyle w:val="Slog1"/>
          <w:rFonts w:asciiTheme="minorHAnsi" w:hAnsiTheme="minorHAnsi" w:cstheme="minorHAnsi"/>
          <w:sz w:val="24"/>
          <w:szCs w:val="24"/>
          <w:u w:val="none"/>
        </w:rPr>
        <w:t>6</w:t>
      </w:r>
      <w:r w:rsidR="00A222C3" w:rsidRPr="004C38FF">
        <w:rPr>
          <w:rStyle w:val="Slog1"/>
          <w:rFonts w:asciiTheme="minorHAnsi" w:hAnsiTheme="minorHAnsi" w:cstheme="minorHAnsi"/>
          <w:sz w:val="24"/>
          <w:szCs w:val="24"/>
          <w:u w:val="none"/>
        </w:rPr>
        <w:t xml:space="preserve">. člen </w:t>
      </w:r>
    </w:p>
    <w:p w14:paraId="62889E0D" w14:textId="77777777" w:rsidR="00A222C3" w:rsidRPr="004C38FF" w:rsidRDefault="00A222C3" w:rsidP="00A222C3">
      <w:pPr>
        <w:widowControl w:val="0"/>
        <w:autoSpaceDE w:val="0"/>
        <w:autoSpaceDN w:val="0"/>
        <w:adjustRightInd w:val="0"/>
        <w:spacing w:line="230" w:lineRule="exact"/>
        <w:ind w:left="1417"/>
        <w:jc w:val="both"/>
        <w:rPr>
          <w:rFonts w:asciiTheme="minorHAnsi" w:hAnsiTheme="minorHAnsi" w:cstheme="minorHAnsi"/>
          <w:color w:val="000000"/>
          <w:spacing w:val="-2"/>
        </w:rPr>
      </w:pPr>
    </w:p>
    <w:p w14:paraId="2E244FB6" w14:textId="77777777" w:rsidR="00A222C3" w:rsidRPr="004C38FF" w:rsidRDefault="00A222C3" w:rsidP="00A222C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Odpiranje ponudb </w:t>
      </w:r>
      <w:r w:rsidR="003C7CDF" w:rsidRPr="004C38FF">
        <w:rPr>
          <w:rFonts w:asciiTheme="minorHAnsi" w:hAnsiTheme="minorHAnsi" w:cstheme="minorHAnsi"/>
        </w:rPr>
        <w:t>je</w:t>
      </w:r>
      <w:r w:rsidRPr="004C38FF">
        <w:rPr>
          <w:rFonts w:asciiTheme="minorHAnsi" w:hAnsiTheme="minorHAnsi" w:cstheme="minorHAnsi"/>
        </w:rPr>
        <w:t xml:space="preserve"> javno. </w:t>
      </w:r>
    </w:p>
    <w:p w14:paraId="4212BDAD" w14:textId="77777777" w:rsidR="00DA3CC1" w:rsidRPr="004C38FF" w:rsidRDefault="00DA3CC1" w:rsidP="00A222C3">
      <w:pPr>
        <w:widowControl w:val="0"/>
        <w:autoSpaceDE w:val="0"/>
        <w:autoSpaceDN w:val="0"/>
        <w:adjustRightInd w:val="0"/>
        <w:spacing w:line="266" w:lineRule="exact"/>
        <w:ind w:left="284"/>
        <w:jc w:val="both"/>
        <w:rPr>
          <w:rFonts w:asciiTheme="minorHAnsi" w:hAnsiTheme="minorHAnsi" w:cstheme="minorHAnsi"/>
        </w:rPr>
      </w:pPr>
    </w:p>
    <w:p w14:paraId="64037767" w14:textId="77777777" w:rsidR="00DA3CC1" w:rsidRPr="004C38FF" w:rsidRDefault="00DA3CC1" w:rsidP="00A222C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4089749" w14:textId="77777777" w:rsidR="00A222C3" w:rsidRPr="004C38FF" w:rsidRDefault="00A222C3" w:rsidP="00A222C3">
      <w:pPr>
        <w:widowControl w:val="0"/>
        <w:autoSpaceDE w:val="0"/>
        <w:autoSpaceDN w:val="0"/>
        <w:adjustRightInd w:val="0"/>
        <w:spacing w:line="230" w:lineRule="exact"/>
        <w:ind w:left="1417"/>
        <w:rPr>
          <w:rFonts w:asciiTheme="minorHAnsi" w:hAnsiTheme="minorHAnsi" w:cstheme="minorHAnsi"/>
          <w:color w:val="000000"/>
          <w:spacing w:val="-2"/>
          <w:highlight w:val="yellow"/>
        </w:rPr>
      </w:pPr>
    </w:p>
    <w:p w14:paraId="08A0C8CE" w14:textId="77777777" w:rsidR="00A222C3" w:rsidRPr="004C38FF" w:rsidRDefault="00BD6B40" w:rsidP="00A222C3">
      <w:pPr>
        <w:pStyle w:val="Naslov3"/>
        <w:ind w:firstLine="284"/>
        <w:rPr>
          <w:rFonts w:asciiTheme="minorHAnsi" w:hAnsiTheme="minorHAnsi" w:cstheme="minorHAnsi"/>
          <w:sz w:val="24"/>
          <w:szCs w:val="24"/>
        </w:rPr>
      </w:pPr>
      <w:bookmarkStart w:id="85" w:name="_Toc156809217"/>
      <w:bookmarkStart w:id="86" w:name="_Toc156828210"/>
      <w:bookmarkStart w:id="87" w:name="_Toc158597529"/>
      <w:bookmarkStart w:id="88" w:name="_Toc183690275"/>
      <w:r w:rsidRPr="004C38FF">
        <w:rPr>
          <w:rFonts w:asciiTheme="minorHAnsi" w:hAnsiTheme="minorHAnsi" w:cstheme="minorHAnsi"/>
          <w:sz w:val="24"/>
          <w:szCs w:val="24"/>
        </w:rPr>
        <w:t>1</w:t>
      </w:r>
      <w:r w:rsidR="00A222C3" w:rsidRPr="004C38FF">
        <w:rPr>
          <w:rFonts w:asciiTheme="minorHAnsi" w:hAnsiTheme="minorHAnsi" w:cstheme="minorHAnsi"/>
          <w:sz w:val="24"/>
          <w:szCs w:val="24"/>
        </w:rPr>
        <w:t>.</w:t>
      </w:r>
      <w:r w:rsidR="00EE2DD1" w:rsidRPr="004C38FF">
        <w:rPr>
          <w:rFonts w:asciiTheme="minorHAnsi" w:hAnsiTheme="minorHAnsi" w:cstheme="minorHAnsi"/>
          <w:sz w:val="24"/>
          <w:szCs w:val="24"/>
        </w:rPr>
        <w:t>1</w:t>
      </w:r>
      <w:r w:rsidR="000E6BF0" w:rsidRPr="004C38FF">
        <w:rPr>
          <w:rFonts w:asciiTheme="minorHAnsi" w:hAnsiTheme="minorHAnsi" w:cstheme="minorHAnsi"/>
          <w:sz w:val="24"/>
          <w:szCs w:val="24"/>
        </w:rPr>
        <w:t>7</w:t>
      </w:r>
      <w:r w:rsidR="00A222C3" w:rsidRPr="004C38FF">
        <w:rPr>
          <w:rFonts w:asciiTheme="minorHAnsi" w:hAnsiTheme="minorHAnsi" w:cstheme="minorHAnsi"/>
          <w:sz w:val="24"/>
          <w:szCs w:val="24"/>
        </w:rPr>
        <w:t xml:space="preserve"> Variante</w:t>
      </w:r>
      <w:bookmarkEnd w:id="85"/>
      <w:bookmarkEnd w:id="86"/>
      <w:bookmarkEnd w:id="87"/>
      <w:bookmarkEnd w:id="88"/>
      <w:r w:rsidR="00A222C3" w:rsidRPr="004C38FF">
        <w:rPr>
          <w:rFonts w:asciiTheme="minorHAnsi" w:hAnsiTheme="minorHAnsi" w:cstheme="minorHAnsi"/>
          <w:sz w:val="24"/>
          <w:szCs w:val="24"/>
        </w:rPr>
        <w:t xml:space="preserve"> </w:t>
      </w:r>
    </w:p>
    <w:p w14:paraId="1B442EED" w14:textId="77777777" w:rsidR="00A222C3" w:rsidRPr="004C38FF" w:rsidRDefault="00430C13" w:rsidP="00A222C3">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16531" w:rsidRPr="004C38FF">
        <w:rPr>
          <w:rStyle w:val="Slog1"/>
          <w:rFonts w:asciiTheme="minorHAnsi" w:hAnsiTheme="minorHAnsi" w:cstheme="minorHAnsi"/>
          <w:sz w:val="24"/>
          <w:szCs w:val="24"/>
          <w:u w:val="none"/>
        </w:rPr>
        <w:t>7</w:t>
      </w:r>
      <w:r w:rsidR="00A222C3" w:rsidRPr="004C38FF">
        <w:rPr>
          <w:rStyle w:val="Slog1"/>
          <w:rFonts w:asciiTheme="minorHAnsi" w:hAnsiTheme="minorHAnsi" w:cstheme="minorHAnsi"/>
          <w:sz w:val="24"/>
          <w:szCs w:val="24"/>
          <w:u w:val="none"/>
        </w:rPr>
        <w:t xml:space="preserve">. člen </w:t>
      </w:r>
    </w:p>
    <w:p w14:paraId="21C8F465" w14:textId="77777777" w:rsidR="00A222C3" w:rsidRPr="004C38FF" w:rsidRDefault="00A222C3" w:rsidP="00A222C3">
      <w:pPr>
        <w:widowControl w:val="0"/>
        <w:autoSpaceDE w:val="0"/>
        <w:autoSpaceDN w:val="0"/>
        <w:adjustRightInd w:val="0"/>
        <w:spacing w:line="230" w:lineRule="exact"/>
        <w:ind w:left="1417"/>
        <w:rPr>
          <w:rFonts w:asciiTheme="minorHAnsi" w:hAnsiTheme="minorHAnsi" w:cstheme="minorHAnsi"/>
          <w:color w:val="000000"/>
          <w:spacing w:val="-2"/>
        </w:rPr>
      </w:pPr>
    </w:p>
    <w:p w14:paraId="3554864E" w14:textId="77777777" w:rsidR="00A222C3" w:rsidRPr="004C38FF" w:rsidRDefault="00A222C3" w:rsidP="00A222C3">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Variantne prijave in ponudbe niso dopustne in ne bodo upoštevane. </w:t>
      </w:r>
    </w:p>
    <w:p w14:paraId="06B14059" w14:textId="77777777" w:rsidR="00121DC7" w:rsidRPr="004C38FF" w:rsidRDefault="00121DC7" w:rsidP="00A222C3">
      <w:pPr>
        <w:widowControl w:val="0"/>
        <w:autoSpaceDE w:val="0"/>
        <w:autoSpaceDN w:val="0"/>
        <w:adjustRightInd w:val="0"/>
        <w:spacing w:line="266" w:lineRule="exact"/>
        <w:ind w:left="284"/>
        <w:jc w:val="both"/>
        <w:rPr>
          <w:rFonts w:asciiTheme="minorHAnsi" w:hAnsiTheme="minorHAnsi" w:cstheme="minorHAnsi"/>
        </w:rPr>
      </w:pPr>
    </w:p>
    <w:p w14:paraId="58FE39EC" w14:textId="59BCF497" w:rsidR="008C6A5A" w:rsidRPr="004C38FF" w:rsidRDefault="00BD6B40" w:rsidP="00BD6B40">
      <w:pPr>
        <w:pStyle w:val="Naslov3"/>
        <w:ind w:firstLine="284"/>
        <w:rPr>
          <w:rFonts w:asciiTheme="minorHAnsi" w:hAnsiTheme="minorHAnsi" w:cstheme="minorHAnsi"/>
          <w:sz w:val="24"/>
          <w:szCs w:val="24"/>
        </w:rPr>
      </w:pPr>
      <w:bookmarkStart w:id="89" w:name="_Toc183690276"/>
      <w:r w:rsidRPr="004C38FF">
        <w:rPr>
          <w:rFonts w:asciiTheme="minorHAnsi" w:hAnsiTheme="minorHAnsi" w:cstheme="minorHAnsi"/>
          <w:sz w:val="24"/>
          <w:szCs w:val="24"/>
        </w:rPr>
        <w:t>1.</w:t>
      </w:r>
      <w:r w:rsidR="000E6BF0" w:rsidRPr="004C38FF">
        <w:rPr>
          <w:rFonts w:asciiTheme="minorHAnsi" w:hAnsiTheme="minorHAnsi" w:cstheme="minorHAnsi"/>
          <w:sz w:val="24"/>
          <w:szCs w:val="24"/>
        </w:rPr>
        <w:t>18</w:t>
      </w:r>
      <w:r w:rsidRPr="004C38FF">
        <w:rPr>
          <w:rFonts w:asciiTheme="minorHAnsi" w:hAnsiTheme="minorHAnsi" w:cstheme="minorHAnsi"/>
          <w:sz w:val="24"/>
          <w:szCs w:val="24"/>
        </w:rPr>
        <w:t xml:space="preserve"> </w:t>
      </w:r>
      <w:r w:rsidR="00C545E2" w:rsidRPr="004C38FF">
        <w:rPr>
          <w:rFonts w:asciiTheme="minorHAnsi" w:hAnsiTheme="minorHAnsi" w:cstheme="minorHAnsi"/>
          <w:sz w:val="24"/>
          <w:szCs w:val="24"/>
        </w:rPr>
        <w:t>Pogodba</w:t>
      </w:r>
      <w:bookmarkEnd w:id="89"/>
    </w:p>
    <w:p w14:paraId="2C00F74A" w14:textId="77777777" w:rsidR="008C6A5A" w:rsidRPr="004C38FF" w:rsidRDefault="008C6A5A" w:rsidP="008C6A5A">
      <w:pPr>
        <w:widowControl w:val="0"/>
        <w:autoSpaceDE w:val="0"/>
        <w:autoSpaceDN w:val="0"/>
        <w:adjustRightInd w:val="0"/>
        <w:spacing w:line="230" w:lineRule="exact"/>
        <w:ind w:left="5601"/>
        <w:rPr>
          <w:rFonts w:asciiTheme="minorHAnsi" w:hAnsiTheme="minorHAnsi" w:cstheme="minorHAnsi"/>
          <w:color w:val="000000"/>
          <w:spacing w:val="-2"/>
        </w:rPr>
      </w:pPr>
    </w:p>
    <w:p w14:paraId="3C1BA295" w14:textId="77777777" w:rsidR="008C6A5A" w:rsidRPr="004C38FF" w:rsidRDefault="000E6BF0" w:rsidP="008C6A5A">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w:t>
      </w:r>
      <w:r w:rsidR="00016531" w:rsidRPr="004C38FF">
        <w:rPr>
          <w:rStyle w:val="Slog1"/>
          <w:rFonts w:asciiTheme="minorHAnsi" w:hAnsiTheme="minorHAnsi" w:cstheme="minorHAnsi"/>
          <w:sz w:val="24"/>
          <w:szCs w:val="24"/>
          <w:u w:val="none"/>
        </w:rPr>
        <w:t>8</w:t>
      </w:r>
      <w:r w:rsidR="008C6A5A" w:rsidRPr="004C38FF">
        <w:rPr>
          <w:rStyle w:val="Slog1"/>
          <w:rFonts w:asciiTheme="minorHAnsi" w:hAnsiTheme="minorHAnsi" w:cstheme="minorHAnsi"/>
          <w:sz w:val="24"/>
          <w:szCs w:val="24"/>
          <w:u w:val="none"/>
        </w:rPr>
        <w:t xml:space="preserve">. člen </w:t>
      </w:r>
    </w:p>
    <w:p w14:paraId="0B38F9A9" w14:textId="77777777" w:rsidR="008C6A5A" w:rsidRPr="004C38FF" w:rsidRDefault="008C6A5A" w:rsidP="008C6A5A">
      <w:pPr>
        <w:widowControl w:val="0"/>
        <w:autoSpaceDE w:val="0"/>
        <w:autoSpaceDN w:val="0"/>
        <w:adjustRightInd w:val="0"/>
        <w:spacing w:line="230" w:lineRule="exact"/>
        <w:ind w:left="1417"/>
        <w:jc w:val="both"/>
        <w:rPr>
          <w:rFonts w:asciiTheme="minorHAnsi" w:hAnsiTheme="minorHAnsi" w:cstheme="minorHAnsi"/>
          <w:color w:val="000000"/>
          <w:spacing w:val="-2"/>
        </w:rPr>
      </w:pPr>
    </w:p>
    <w:p w14:paraId="23CE7F78" w14:textId="22BBA8FC" w:rsidR="008C6A5A" w:rsidRPr="004C38FF" w:rsidRDefault="008C6A5A" w:rsidP="007A4F67">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Izbran ponudnik je dolžan podpisati </w:t>
      </w:r>
      <w:r w:rsidR="00C545E2" w:rsidRPr="004C38FF">
        <w:rPr>
          <w:rFonts w:asciiTheme="minorHAnsi" w:hAnsiTheme="minorHAnsi" w:cstheme="minorHAnsi"/>
        </w:rPr>
        <w:t>pogodbo</w:t>
      </w:r>
      <w:r w:rsidR="00D057DD" w:rsidRPr="004C38FF">
        <w:rPr>
          <w:rFonts w:asciiTheme="minorHAnsi" w:hAnsiTheme="minorHAnsi" w:cstheme="minorHAnsi"/>
        </w:rPr>
        <w:t xml:space="preserve"> </w:t>
      </w:r>
      <w:r w:rsidRPr="004C38FF">
        <w:rPr>
          <w:rFonts w:asciiTheme="minorHAnsi" w:hAnsiTheme="minorHAnsi" w:cstheme="minorHAnsi"/>
        </w:rPr>
        <w:t xml:space="preserve">v roku 8 dni po prejemu, sicer bo naročnik menil, da </w:t>
      </w:r>
      <w:r w:rsidR="004C0A70" w:rsidRPr="004C38FF">
        <w:rPr>
          <w:rFonts w:asciiTheme="minorHAnsi" w:hAnsiTheme="minorHAnsi" w:cstheme="minorHAnsi"/>
        </w:rPr>
        <w:t>ponudnik</w:t>
      </w:r>
      <w:r w:rsidRPr="004C38FF">
        <w:rPr>
          <w:rFonts w:asciiTheme="minorHAnsi" w:hAnsiTheme="minorHAnsi" w:cstheme="minorHAnsi"/>
        </w:rPr>
        <w:t xml:space="preserve"> posla ne želi skleniti. </w:t>
      </w:r>
    </w:p>
    <w:p w14:paraId="144E8A91" w14:textId="7B343641" w:rsidR="004567F2" w:rsidRPr="004C38FF" w:rsidRDefault="004567F2" w:rsidP="007A4F67">
      <w:pPr>
        <w:widowControl w:val="0"/>
        <w:autoSpaceDE w:val="0"/>
        <w:autoSpaceDN w:val="0"/>
        <w:adjustRightInd w:val="0"/>
        <w:spacing w:line="266" w:lineRule="exact"/>
        <w:ind w:left="284"/>
        <w:jc w:val="both"/>
        <w:rPr>
          <w:rFonts w:asciiTheme="minorHAnsi" w:hAnsiTheme="minorHAnsi" w:cstheme="minorHAnsi"/>
        </w:rPr>
      </w:pPr>
    </w:p>
    <w:p w14:paraId="1D126290" w14:textId="77777777" w:rsidR="004567F2" w:rsidRPr="004C38FF" w:rsidRDefault="004567F2" w:rsidP="007A4F67">
      <w:pPr>
        <w:widowControl w:val="0"/>
        <w:autoSpaceDE w:val="0"/>
        <w:autoSpaceDN w:val="0"/>
        <w:adjustRightInd w:val="0"/>
        <w:spacing w:line="266" w:lineRule="exact"/>
        <w:ind w:left="284"/>
        <w:jc w:val="both"/>
        <w:rPr>
          <w:rFonts w:asciiTheme="minorHAnsi" w:hAnsiTheme="minorHAnsi" w:cstheme="minorHAnsi"/>
          <w:color w:val="000000"/>
          <w:spacing w:val="-2"/>
          <w:highlight w:val="yellow"/>
        </w:rPr>
      </w:pPr>
    </w:p>
    <w:p w14:paraId="43FCE57A" w14:textId="77777777" w:rsidR="00A37AD8" w:rsidRPr="004C38FF" w:rsidRDefault="00A37AD8" w:rsidP="008C6A5A">
      <w:pPr>
        <w:widowControl w:val="0"/>
        <w:autoSpaceDE w:val="0"/>
        <w:autoSpaceDN w:val="0"/>
        <w:adjustRightInd w:val="0"/>
        <w:spacing w:line="230" w:lineRule="exact"/>
        <w:ind w:left="1417"/>
        <w:rPr>
          <w:rFonts w:asciiTheme="minorHAnsi" w:hAnsiTheme="minorHAnsi" w:cstheme="minorHAnsi"/>
          <w:color w:val="000000"/>
          <w:spacing w:val="-2"/>
          <w:highlight w:val="yellow"/>
        </w:rPr>
      </w:pPr>
    </w:p>
    <w:p w14:paraId="57FC4CB7" w14:textId="77777777" w:rsidR="00A37AD8" w:rsidRPr="004C38FF" w:rsidRDefault="00A37AD8" w:rsidP="00A37AD8">
      <w:pPr>
        <w:pStyle w:val="Naslov3"/>
        <w:ind w:firstLine="284"/>
        <w:rPr>
          <w:rFonts w:asciiTheme="minorHAnsi" w:hAnsiTheme="minorHAnsi" w:cstheme="minorHAnsi"/>
          <w:sz w:val="24"/>
          <w:szCs w:val="24"/>
        </w:rPr>
      </w:pPr>
      <w:bookmarkStart w:id="90" w:name="_Toc183690277"/>
      <w:r w:rsidRPr="004C38FF">
        <w:rPr>
          <w:rFonts w:asciiTheme="minorHAnsi" w:hAnsiTheme="minorHAnsi" w:cstheme="minorHAnsi"/>
          <w:sz w:val="24"/>
          <w:szCs w:val="24"/>
        </w:rPr>
        <w:t>1.</w:t>
      </w:r>
      <w:r w:rsidR="000E6BF0" w:rsidRPr="004C38FF">
        <w:rPr>
          <w:rFonts w:asciiTheme="minorHAnsi" w:hAnsiTheme="minorHAnsi" w:cstheme="minorHAnsi"/>
          <w:sz w:val="24"/>
          <w:szCs w:val="24"/>
        </w:rPr>
        <w:t>19</w:t>
      </w:r>
      <w:r w:rsidRPr="004C38FF">
        <w:rPr>
          <w:rFonts w:asciiTheme="minorHAnsi" w:hAnsiTheme="minorHAnsi" w:cstheme="minorHAnsi"/>
          <w:sz w:val="24"/>
          <w:szCs w:val="24"/>
        </w:rPr>
        <w:t xml:space="preserve"> Ustavitev postopka, zavrnitev ponudb in odstop od izvedbe oddaje naročila</w:t>
      </w:r>
      <w:bookmarkEnd w:id="90"/>
    </w:p>
    <w:p w14:paraId="0517E8B1" w14:textId="77777777" w:rsidR="00A37AD8" w:rsidRPr="004C38FF" w:rsidRDefault="00A37AD8" w:rsidP="008C6A5A">
      <w:pPr>
        <w:widowControl w:val="0"/>
        <w:autoSpaceDE w:val="0"/>
        <w:autoSpaceDN w:val="0"/>
        <w:adjustRightInd w:val="0"/>
        <w:spacing w:line="230" w:lineRule="exact"/>
        <w:ind w:left="1417"/>
        <w:rPr>
          <w:rFonts w:asciiTheme="minorHAnsi" w:hAnsiTheme="minorHAnsi" w:cstheme="minorHAnsi"/>
          <w:color w:val="000000"/>
          <w:spacing w:val="-2"/>
          <w:highlight w:val="yellow"/>
        </w:rPr>
      </w:pPr>
    </w:p>
    <w:p w14:paraId="01468A79" w14:textId="77777777" w:rsidR="00A37AD8" w:rsidRPr="004C38FF" w:rsidRDefault="00016531" w:rsidP="00A37AD8">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19</w:t>
      </w:r>
      <w:r w:rsidR="00A37AD8" w:rsidRPr="004C38FF">
        <w:rPr>
          <w:rStyle w:val="Slog1"/>
          <w:rFonts w:asciiTheme="minorHAnsi" w:hAnsiTheme="minorHAnsi" w:cstheme="minorHAnsi"/>
          <w:sz w:val="24"/>
          <w:szCs w:val="24"/>
          <w:u w:val="none"/>
        </w:rPr>
        <w:t xml:space="preserve">. člen </w:t>
      </w:r>
    </w:p>
    <w:p w14:paraId="0A3AF1F7" w14:textId="77777777" w:rsidR="00A37AD8" w:rsidRPr="004C38FF" w:rsidRDefault="00A37AD8" w:rsidP="00A37AD8">
      <w:pPr>
        <w:widowControl w:val="0"/>
        <w:autoSpaceDE w:val="0"/>
        <w:autoSpaceDN w:val="0"/>
        <w:adjustRightInd w:val="0"/>
        <w:spacing w:line="306" w:lineRule="exact"/>
        <w:ind w:left="4986"/>
        <w:rPr>
          <w:rStyle w:val="Slog1"/>
          <w:rFonts w:asciiTheme="minorHAnsi" w:hAnsiTheme="minorHAnsi" w:cstheme="minorHAnsi"/>
          <w:sz w:val="24"/>
          <w:szCs w:val="24"/>
          <w:u w:val="none"/>
        </w:rPr>
      </w:pPr>
    </w:p>
    <w:p w14:paraId="12615871" w14:textId="77777777" w:rsidR="009732FA"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lahko v skladu s 1. odstavkom 90. člena ZJN-3 do roka za oddajo ponudb kadar koli ustavi postopek oddaje javnega naročila. </w:t>
      </w:r>
    </w:p>
    <w:p w14:paraId="3B8A9F83"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Naročnik lahko v skladu s 5. odstavkom 90. člena ZJN-3 na vseh stopnjah postopka po izteku </w:t>
      </w:r>
      <w:r w:rsidRPr="004C38FF">
        <w:rPr>
          <w:rFonts w:asciiTheme="minorHAnsi" w:hAnsiTheme="minorHAnsi" w:cstheme="minorHAnsi"/>
        </w:rPr>
        <w:lastRenderedPageBreak/>
        <w:t xml:space="preserve">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5016261D"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CC10DA2"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rPr>
      </w:pPr>
    </w:p>
    <w:p w14:paraId="1534FDA9" w14:textId="77777777" w:rsidR="00A37AD8" w:rsidRPr="004C38FF" w:rsidRDefault="000E6BF0" w:rsidP="00273F26">
      <w:pPr>
        <w:pStyle w:val="Naslov3"/>
        <w:ind w:firstLine="284"/>
        <w:rPr>
          <w:rFonts w:asciiTheme="minorHAnsi" w:hAnsiTheme="minorHAnsi" w:cstheme="minorHAnsi"/>
          <w:sz w:val="24"/>
          <w:szCs w:val="24"/>
        </w:rPr>
      </w:pPr>
      <w:bookmarkStart w:id="91" w:name="_Toc183690278"/>
      <w:r w:rsidRPr="004C38FF">
        <w:rPr>
          <w:rFonts w:asciiTheme="minorHAnsi" w:hAnsiTheme="minorHAnsi" w:cstheme="minorHAnsi"/>
          <w:sz w:val="24"/>
          <w:szCs w:val="24"/>
        </w:rPr>
        <w:t>1.20</w:t>
      </w:r>
      <w:r w:rsidR="00A37AD8" w:rsidRPr="004C38FF">
        <w:rPr>
          <w:rFonts w:asciiTheme="minorHAnsi" w:hAnsiTheme="minorHAnsi" w:cstheme="minorHAnsi"/>
          <w:sz w:val="24"/>
          <w:szCs w:val="24"/>
        </w:rPr>
        <w:t xml:space="preserve"> </w:t>
      </w:r>
      <w:r w:rsidR="00DA3CC1" w:rsidRPr="004C38FF">
        <w:rPr>
          <w:rFonts w:asciiTheme="minorHAnsi" w:hAnsiTheme="minorHAnsi" w:cstheme="minorHAnsi"/>
          <w:sz w:val="24"/>
          <w:szCs w:val="24"/>
        </w:rPr>
        <w:t>Protikorupcijsko obvestilo</w:t>
      </w:r>
      <w:bookmarkEnd w:id="91"/>
    </w:p>
    <w:p w14:paraId="2CF3EEF9" w14:textId="77777777" w:rsidR="00A37AD8" w:rsidRPr="004C38FF" w:rsidRDefault="00A37AD8" w:rsidP="00A37AD8">
      <w:pPr>
        <w:widowControl w:val="0"/>
        <w:autoSpaceDE w:val="0"/>
        <w:autoSpaceDN w:val="0"/>
        <w:adjustRightInd w:val="0"/>
        <w:spacing w:line="266" w:lineRule="exact"/>
        <w:ind w:left="284"/>
        <w:jc w:val="both"/>
        <w:rPr>
          <w:rFonts w:asciiTheme="minorHAnsi" w:hAnsiTheme="minorHAnsi" w:cstheme="minorHAnsi"/>
          <w:b/>
          <w:bCs/>
        </w:rPr>
      </w:pPr>
    </w:p>
    <w:p w14:paraId="2523913D" w14:textId="77777777" w:rsidR="000E6BF0" w:rsidRPr="004C38FF" w:rsidRDefault="000E6BF0" w:rsidP="000E6BF0">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2</w:t>
      </w:r>
      <w:r w:rsidR="00016531" w:rsidRPr="004C38FF">
        <w:rPr>
          <w:rStyle w:val="Slog1"/>
          <w:rFonts w:asciiTheme="minorHAnsi" w:hAnsiTheme="minorHAnsi" w:cstheme="minorHAnsi"/>
          <w:sz w:val="24"/>
          <w:szCs w:val="24"/>
          <w:u w:val="none"/>
        </w:rPr>
        <w:t>0</w:t>
      </w:r>
      <w:r w:rsidRPr="004C38FF">
        <w:rPr>
          <w:rStyle w:val="Slog1"/>
          <w:rFonts w:asciiTheme="minorHAnsi" w:hAnsiTheme="minorHAnsi" w:cstheme="minorHAnsi"/>
          <w:sz w:val="24"/>
          <w:szCs w:val="24"/>
          <w:u w:val="none"/>
        </w:rPr>
        <w:t xml:space="preserve">. člen </w:t>
      </w:r>
    </w:p>
    <w:p w14:paraId="60878F46" w14:textId="77777777" w:rsidR="00DA3CC1" w:rsidRPr="004C38FF" w:rsidRDefault="00DA3CC1" w:rsidP="00A37AD8">
      <w:pPr>
        <w:widowControl w:val="0"/>
        <w:autoSpaceDE w:val="0"/>
        <w:autoSpaceDN w:val="0"/>
        <w:adjustRightInd w:val="0"/>
        <w:spacing w:line="266" w:lineRule="exact"/>
        <w:ind w:left="284"/>
        <w:jc w:val="both"/>
        <w:rPr>
          <w:rFonts w:asciiTheme="minorHAnsi" w:hAnsiTheme="minorHAnsi" w:cstheme="minorHAnsi"/>
        </w:rPr>
      </w:pPr>
    </w:p>
    <w:p w14:paraId="4B906086"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CD3C453"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p>
    <w:p w14:paraId="631FA793"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06CA352"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p>
    <w:p w14:paraId="72C2505C" w14:textId="77777777" w:rsidR="00DA3CC1" w:rsidRPr="004C38FF" w:rsidRDefault="00DA3CC1" w:rsidP="00DA3CC1">
      <w:pPr>
        <w:widowControl w:val="0"/>
        <w:autoSpaceDE w:val="0"/>
        <w:autoSpaceDN w:val="0"/>
        <w:adjustRightInd w:val="0"/>
        <w:spacing w:line="266" w:lineRule="exact"/>
        <w:ind w:left="284"/>
        <w:jc w:val="both"/>
        <w:rPr>
          <w:rFonts w:asciiTheme="minorHAnsi" w:hAnsiTheme="minorHAnsi" w:cstheme="minorHAnsi"/>
        </w:rPr>
      </w:pPr>
      <w:r w:rsidRPr="004C38FF">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391D5E1" w14:textId="77777777" w:rsidR="001C7548" w:rsidRPr="004C38FF" w:rsidRDefault="00BD6B40" w:rsidP="00BD6B40">
      <w:pPr>
        <w:pStyle w:val="Naslov3"/>
        <w:ind w:firstLine="284"/>
        <w:rPr>
          <w:rFonts w:asciiTheme="minorHAnsi" w:hAnsiTheme="minorHAnsi" w:cstheme="minorHAnsi"/>
          <w:sz w:val="24"/>
          <w:szCs w:val="24"/>
        </w:rPr>
      </w:pPr>
      <w:bookmarkStart w:id="92" w:name="_Toc183690279"/>
      <w:r w:rsidRPr="004C38FF">
        <w:rPr>
          <w:rFonts w:asciiTheme="minorHAnsi" w:hAnsiTheme="minorHAnsi" w:cstheme="minorHAnsi"/>
          <w:sz w:val="24"/>
          <w:szCs w:val="24"/>
        </w:rPr>
        <w:t>1.2</w:t>
      </w:r>
      <w:r w:rsidR="000E6BF0" w:rsidRPr="004C38FF">
        <w:rPr>
          <w:rFonts w:asciiTheme="minorHAnsi" w:hAnsiTheme="minorHAnsi" w:cstheme="minorHAnsi"/>
          <w:sz w:val="24"/>
          <w:szCs w:val="24"/>
        </w:rPr>
        <w:t>1</w:t>
      </w:r>
      <w:r w:rsidRPr="004C38FF">
        <w:rPr>
          <w:rFonts w:asciiTheme="minorHAnsi" w:hAnsiTheme="minorHAnsi" w:cstheme="minorHAnsi"/>
          <w:sz w:val="24"/>
          <w:szCs w:val="24"/>
        </w:rPr>
        <w:t xml:space="preserve"> Pravno varstvo</w:t>
      </w:r>
      <w:bookmarkEnd w:id="92"/>
    </w:p>
    <w:p w14:paraId="2CC6E757" w14:textId="77777777" w:rsidR="001C7548" w:rsidRPr="004C38FF" w:rsidRDefault="001C7548" w:rsidP="008C6A5A">
      <w:pPr>
        <w:widowControl w:val="0"/>
        <w:autoSpaceDE w:val="0"/>
        <w:autoSpaceDN w:val="0"/>
        <w:adjustRightInd w:val="0"/>
        <w:spacing w:line="230" w:lineRule="exact"/>
        <w:ind w:left="1417"/>
        <w:rPr>
          <w:rFonts w:asciiTheme="minorHAnsi" w:hAnsiTheme="minorHAnsi" w:cstheme="minorHAnsi"/>
          <w:color w:val="000000"/>
          <w:spacing w:val="-2"/>
          <w:highlight w:val="yellow"/>
        </w:rPr>
      </w:pPr>
    </w:p>
    <w:p w14:paraId="65A5BCD6" w14:textId="77777777" w:rsidR="001C7548" w:rsidRPr="004C38FF" w:rsidRDefault="00BD6B40" w:rsidP="001C7548">
      <w:pPr>
        <w:widowControl w:val="0"/>
        <w:autoSpaceDE w:val="0"/>
        <w:autoSpaceDN w:val="0"/>
        <w:adjustRightInd w:val="0"/>
        <w:spacing w:line="306" w:lineRule="exact"/>
        <w:ind w:left="4986"/>
        <w:rPr>
          <w:rStyle w:val="Slog1"/>
          <w:rFonts w:asciiTheme="minorHAnsi" w:hAnsiTheme="minorHAnsi" w:cstheme="minorHAnsi"/>
          <w:sz w:val="24"/>
          <w:szCs w:val="24"/>
          <w:u w:val="none"/>
        </w:rPr>
      </w:pPr>
      <w:r w:rsidRPr="004C38FF">
        <w:rPr>
          <w:rStyle w:val="Slog1"/>
          <w:rFonts w:asciiTheme="minorHAnsi" w:hAnsiTheme="minorHAnsi" w:cstheme="minorHAnsi"/>
          <w:sz w:val="24"/>
          <w:szCs w:val="24"/>
          <w:u w:val="none"/>
        </w:rPr>
        <w:t>2</w:t>
      </w:r>
      <w:r w:rsidR="00016531" w:rsidRPr="004C38FF">
        <w:rPr>
          <w:rStyle w:val="Slog1"/>
          <w:rFonts w:asciiTheme="minorHAnsi" w:hAnsiTheme="minorHAnsi" w:cstheme="minorHAnsi"/>
          <w:sz w:val="24"/>
          <w:szCs w:val="24"/>
          <w:u w:val="none"/>
        </w:rPr>
        <w:t>1</w:t>
      </w:r>
      <w:r w:rsidR="001C7548" w:rsidRPr="004C38FF">
        <w:rPr>
          <w:rStyle w:val="Slog1"/>
          <w:rFonts w:asciiTheme="minorHAnsi" w:hAnsiTheme="minorHAnsi" w:cstheme="minorHAnsi"/>
          <w:sz w:val="24"/>
          <w:szCs w:val="24"/>
          <w:u w:val="none"/>
        </w:rPr>
        <w:t xml:space="preserve">. člen </w:t>
      </w:r>
    </w:p>
    <w:p w14:paraId="224A3B7B" w14:textId="77777777" w:rsidR="005D1C0B" w:rsidRPr="004C38FF" w:rsidRDefault="005D1C0B" w:rsidP="001C7548">
      <w:pPr>
        <w:widowControl w:val="0"/>
        <w:autoSpaceDE w:val="0"/>
        <w:autoSpaceDN w:val="0"/>
        <w:adjustRightInd w:val="0"/>
        <w:spacing w:line="306" w:lineRule="exact"/>
        <w:ind w:left="4986"/>
        <w:rPr>
          <w:rFonts w:asciiTheme="minorHAnsi" w:hAnsiTheme="minorHAnsi" w:cstheme="minorHAnsi"/>
          <w:i/>
        </w:rPr>
      </w:pPr>
    </w:p>
    <w:p w14:paraId="7FEA3831" w14:textId="77777777" w:rsidR="009437AE" w:rsidRPr="004C38FF" w:rsidRDefault="009437AE" w:rsidP="009437AE">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Zahtevek za revizijo v </w:t>
      </w:r>
      <w:proofErr w:type="spellStart"/>
      <w:r w:rsidRPr="004C38FF">
        <w:rPr>
          <w:rFonts w:asciiTheme="minorHAnsi" w:hAnsiTheme="minorHAnsi" w:cstheme="minorHAnsi"/>
        </w:rPr>
        <w:t>predrevizijskem</w:t>
      </w:r>
      <w:proofErr w:type="spellEnd"/>
      <w:r w:rsidRPr="004C38FF">
        <w:rPr>
          <w:rFonts w:asciiTheme="minorHAnsi" w:hAnsiTheme="minorHAnsi" w:cstheme="minorHAnsi"/>
        </w:rPr>
        <w:t xml:space="preserve"> postopku lahko v skladu z Zakonom o pravnem varstvu v postopkih javnega naročanja Zakon o pravnem varstvu v postopkih javnega naročanja (Uradni list RS, št. </w:t>
      </w:r>
      <w:hyperlink r:id="rId33" w:tgtFrame="_blank" w:tooltip="Zakon o pravnem varstvu v postopkih javnega naročanja (ZPVPJN)" w:history="1">
        <w:r w:rsidRPr="004C38FF">
          <w:rPr>
            <w:rFonts w:asciiTheme="minorHAnsi" w:eastAsiaTheme="majorEastAsia" w:hAnsiTheme="minorHAnsi" w:cstheme="minorHAnsi"/>
          </w:rPr>
          <w:t>43/11</w:t>
        </w:r>
      </w:hyperlink>
      <w:r w:rsidRPr="004C38FF">
        <w:rPr>
          <w:rFonts w:asciiTheme="minorHAnsi" w:hAnsiTheme="minorHAnsi" w:cstheme="minorHAnsi"/>
        </w:rPr>
        <w:t xml:space="preserve">, </w:t>
      </w:r>
      <w:hyperlink r:id="rId34" w:tgtFrame="_blank" w:tooltip="Zakon o dopolnitvi Zakona o tajnih podatkih (ZTP-D)" w:history="1">
        <w:r w:rsidRPr="004C38FF">
          <w:rPr>
            <w:rFonts w:asciiTheme="minorHAnsi" w:eastAsiaTheme="majorEastAsia" w:hAnsiTheme="minorHAnsi" w:cstheme="minorHAnsi"/>
          </w:rPr>
          <w:t>60/11</w:t>
        </w:r>
      </w:hyperlink>
      <w:r w:rsidRPr="004C38FF">
        <w:rPr>
          <w:rFonts w:asciiTheme="minorHAnsi" w:hAnsiTheme="minorHAnsi" w:cstheme="minorHAnsi"/>
        </w:rPr>
        <w:t xml:space="preserve"> – ZTP-D, </w:t>
      </w:r>
      <w:hyperlink r:id="rId35" w:tgtFrame="_blank" w:tooltip="Zakon o spremembah in dopolnitvah Zakona o pravnem varstvu v postopkih javnega naročanja (ZPVPJN-A)" w:history="1">
        <w:r w:rsidRPr="004C38FF">
          <w:rPr>
            <w:rFonts w:asciiTheme="minorHAnsi" w:eastAsiaTheme="majorEastAsia" w:hAnsiTheme="minorHAnsi" w:cstheme="minorHAnsi"/>
          </w:rPr>
          <w:t>63/13</w:t>
        </w:r>
      </w:hyperlink>
      <w:r w:rsidRPr="004C38FF">
        <w:rPr>
          <w:rFonts w:asciiTheme="minorHAnsi" w:hAnsiTheme="minorHAnsi" w:cstheme="minorHAnsi"/>
        </w:rPr>
        <w:t xml:space="preserve">, </w:t>
      </w:r>
      <w:hyperlink r:id="rId36" w:tgtFrame="_blank" w:tooltip="Zakon o spremembah in dopolnitvah Zakona o državni upravi (ZDU-1I)" w:history="1">
        <w:r w:rsidRPr="004C38FF">
          <w:rPr>
            <w:rFonts w:asciiTheme="minorHAnsi" w:eastAsiaTheme="majorEastAsia" w:hAnsiTheme="minorHAnsi" w:cstheme="minorHAnsi"/>
          </w:rPr>
          <w:t>90/14</w:t>
        </w:r>
      </w:hyperlink>
      <w:r w:rsidRPr="004C38FF">
        <w:rPr>
          <w:rFonts w:asciiTheme="minorHAnsi" w:hAnsiTheme="minorHAnsi" w:cstheme="minorHAnsi"/>
        </w:rPr>
        <w:t xml:space="preserve"> – ZDU-1I, </w:t>
      </w:r>
      <w:hyperlink r:id="rId37" w:tgtFrame="_blank" w:tooltip="Zakon o spremembah in dopolnitvah Zakona o pravnem varstvu v postopkih javnega naročanja (ZPVPJN-B)" w:history="1">
        <w:r w:rsidRPr="004C38FF">
          <w:rPr>
            <w:rFonts w:asciiTheme="minorHAnsi" w:eastAsiaTheme="majorEastAsia" w:hAnsiTheme="minorHAnsi" w:cstheme="minorHAnsi"/>
          </w:rPr>
          <w:t>60/17</w:t>
        </w:r>
      </w:hyperlink>
      <w:r w:rsidRPr="004C38FF">
        <w:rPr>
          <w:rFonts w:asciiTheme="minorHAnsi" w:hAnsiTheme="minorHAnsi" w:cstheme="minorHAnsi"/>
        </w:rPr>
        <w:t xml:space="preserve"> in </w:t>
      </w:r>
      <w:hyperlink r:id="rId38" w:tgtFrame="_blank" w:tooltip="Zakon o spremembah in dopolnitvah Zakona o pravnem varstvu v postopkih javnega naročanja (ZPVPJN-C)" w:history="1">
        <w:r w:rsidRPr="004C38FF">
          <w:rPr>
            <w:rFonts w:asciiTheme="minorHAnsi" w:eastAsiaTheme="majorEastAsia" w:hAnsiTheme="minorHAnsi" w:cstheme="minorHAnsi"/>
          </w:rPr>
          <w:t>72/19</w:t>
        </w:r>
      </w:hyperlink>
      <w:r w:rsidRPr="004C38FF">
        <w:rPr>
          <w:rFonts w:asciiTheme="minorHAnsi" w:hAnsiTheme="minorHAnsi" w:cstheme="minorHAnsi"/>
        </w:rPr>
        <w:t xml:space="preserve">) vloži vsaka oseba, ki ima ali je imela interes za dodelitev naročila in ki verjetno izkaže, da ji je bila ali bi ji lahko bila povzročena škoda zaradi ravnanja naročnika, ki se v revizijskem zahtevku v </w:t>
      </w:r>
      <w:proofErr w:type="spellStart"/>
      <w:r w:rsidRPr="004C38FF">
        <w:rPr>
          <w:rFonts w:asciiTheme="minorHAnsi" w:hAnsiTheme="minorHAnsi" w:cstheme="minorHAnsi"/>
        </w:rPr>
        <w:t>predrevizijskem</w:t>
      </w:r>
      <w:proofErr w:type="spellEnd"/>
      <w:r w:rsidRPr="004C38FF">
        <w:rPr>
          <w:rFonts w:asciiTheme="minorHAnsi" w:hAnsiTheme="minorHAnsi" w:cstheme="minorHAnsi"/>
        </w:rPr>
        <w:t xml:space="preserve"> postopku navaja kot kršitev naročnika v postopku oddaje javnega naročanja.</w:t>
      </w:r>
    </w:p>
    <w:p w14:paraId="577AB5EC" w14:textId="77777777" w:rsidR="009437AE" w:rsidRPr="004C38FF" w:rsidRDefault="009437AE" w:rsidP="009437AE">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Podrobnejša navodila za uveljavljanje pravnega varstva so dostopna na spletni strani </w:t>
      </w:r>
      <w:hyperlink r:id="rId39" w:history="1">
        <w:r w:rsidRPr="004C38FF">
          <w:rPr>
            <w:rStyle w:val="Hiperpovezava"/>
            <w:rFonts w:asciiTheme="minorHAnsi" w:hAnsiTheme="minorHAnsi" w:cstheme="minorHAnsi"/>
          </w:rPr>
          <w:t>http://www.djn.mju.gov.si/sistem-javnega-narocanja/pravno-varstvo</w:t>
        </w:r>
      </w:hyperlink>
      <w:r w:rsidRPr="004C38FF">
        <w:rPr>
          <w:rFonts w:asciiTheme="minorHAnsi" w:hAnsiTheme="minorHAnsi" w:cstheme="minorHAnsi"/>
        </w:rPr>
        <w:t xml:space="preserve"> .</w:t>
      </w:r>
    </w:p>
    <w:p w14:paraId="09146189" w14:textId="77777777" w:rsidR="00B35302" w:rsidRPr="004C38FF" w:rsidRDefault="00B35302" w:rsidP="001C7548">
      <w:pPr>
        <w:widowControl w:val="0"/>
        <w:autoSpaceDE w:val="0"/>
        <w:autoSpaceDN w:val="0"/>
        <w:adjustRightInd w:val="0"/>
        <w:spacing w:line="266" w:lineRule="exact"/>
        <w:ind w:left="284"/>
        <w:jc w:val="both"/>
        <w:rPr>
          <w:rFonts w:asciiTheme="minorHAnsi" w:hAnsiTheme="minorHAnsi" w:cstheme="minorHAnsi"/>
        </w:rPr>
      </w:pPr>
    </w:p>
    <w:p w14:paraId="6DEE6D27" w14:textId="77777777" w:rsidR="00142E5A" w:rsidRPr="004C38FF" w:rsidRDefault="00142E5A" w:rsidP="001C7548">
      <w:pPr>
        <w:widowControl w:val="0"/>
        <w:autoSpaceDE w:val="0"/>
        <w:autoSpaceDN w:val="0"/>
        <w:adjustRightInd w:val="0"/>
        <w:spacing w:line="266" w:lineRule="exact"/>
        <w:ind w:left="284"/>
        <w:jc w:val="both"/>
        <w:rPr>
          <w:rFonts w:asciiTheme="minorHAnsi" w:hAnsiTheme="minorHAnsi" w:cstheme="minorHAnsi"/>
        </w:rPr>
      </w:pPr>
    </w:p>
    <w:p w14:paraId="6EDE6DB2" w14:textId="77777777" w:rsidR="00142E5A" w:rsidRPr="004C38FF" w:rsidRDefault="00076AF7" w:rsidP="00AD6ED5">
      <w:pPr>
        <w:pStyle w:val="Naslov1"/>
        <w:ind w:left="709" w:hanging="425"/>
        <w:rPr>
          <w:rFonts w:asciiTheme="minorHAnsi" w:hAnsiTheme="minorHAnsi" w:cstheme="minorHAnsi"/>
          <w:kern w:val="0"/>
          <w:sz w:val="24"/>
          <w:szCs w:val="24"/>
        </w:rPr>
        <w:sectPr w:rsidR="00142E5A" w:rsidRPr="004C38FF" w:rsidSect="00F50F22">
          <w:headerReference w:type="default" r:id="rId40"/>
          <w:footerReference w:type="default" r:id="rId41"/>
          <w:footerReference w:type="first" r:id="rId42"/>
          <w:pgSz w:w="11907" w:h="16840" w:code="9"/>
          <w:pgMar w:top="1134" w:right="1275" w:bottom="1134" w:left="1134" w:header="708" w:footer="708" w:gutter="0"/>
          <w:cols w:space="708"/>
          <w:titlePg/>
        </w:sectPr>
      </w:pPr>
      <w:bookmarkStart w:id="93" w:name="_Toc183690280"/>
      <w:r w:rsidRPr="004C38FF">
        <w:rPr>
          <w:rFonts w:asciiTheme="minorHAnsi" w:hAnsiTheme="minorHAnsi" w:cstheme="minorHAnsi"/>
          <w:kern w:val="0"/>
          <w:sz w:val="24"/>
          <w:szCs w:val="24"/>
        </w:rPr>
        <w:t>D</w:t>
      </w:r>
      <w:r w:rsidR="00AD6ED5" w:rsidRPr="004C38FF">
        <w:rPr>
          <w:rFonts w:asciiTheme="minorHAnsi" w:hAnsiTheme="minorHAnsi" w:cstheme="minorHAnsi"/>
          <w:kern w:val="0"/>
          <w:sz w:val="24"/>
          <w:szCs w:val="24"/>
        </w:rPr>
        <w:t xml:space="preserve">) </w:t>
      </w:r>
      <w:r w:rsidR="004D0F71" w:rsidRPr="004C38FF">
        <w:rPr>
          <w:rFonts w:asciiTheme="minorHAnsi" w:hAnsiTheme="minorHAnsi" w:cstheme="minorHAnsi"/>
          <w:kern w:val="0"/>
          <w:sz w:val="24"/>
          <w:szCs w:val="24"/>
        </w:rPr>
        <w:t>OBRAZCI IN PRILOGE:</w:t>
      </w:r>
      <w:bookmarkEnd w:id="93"/>
    </w:p>
    <w:p w14:paraId="7048E91D" w14:textId="77777777" w:rsidR="00482F4A" w:rsidRPr="004C38FF" w:rsidRDefault="00482F4A" w:rsidP="00482F4A">
      <w:pPr>
        <w:rPr>
          <w:rFonts w:asciiTheme="minorHAnsi" w:hAnsiTheme="minorHAnsi" w:cstheme="minorHAnsi"/>
        </w:rPr>
      </w:pPr>
      <w:bookmarkStart w:id="94" w:name="_Hlk61943058"/>
      <w:r w:rsidRPr="004C38FF">
        <w:rPr>
          <w:rFonts w:asciiTheme="minorHAnsi" w:hAnsiTheme="minorHAnsi" w:cstheme="minorHAnsi"/>
          <w:b/>
          <w:i/>
        </w:rPr>
        <w:lastRenderedPageBreak/>
        <w:t>OBR-1</w:t>
      </w:r>
    </w:p>
    <w:p w14:paraId="3823FFE9" w14:textId="77777777" w:rsidR="00482F4A" w:rsidRPr="004C38FF" w:rsidRDefault="00482F4A" w:rsidP="00482F4A">
      <w:pPr>
        <w:pStyle w:val="Odstavekseznama"/>
        <w:tabs>
          <w:tab w:val="left" w:pos="330"/>
          <w:tab w:val="left" w:pos="5954"/>
          <w:tab w:val="right" w:pos="9073"/>
        </w:tabs>
        <w:ind w:left="0"/>
        <w:rPr>
          <w:rFonts w:asciiTheme="minorHAnsi" w:hAnsiTheme="minorHAnsi" w:cstheme="minorHAnsi"/>
          <w:b/>
          <w:sz w:val="24"/>
          <w:szCs w:val="24"/>
        </w:rPr>
      </w:pPr>
      <w:r w:rsidRPr="004C38FF">
        <w:rPr>
          <w:rFonts w:asciiTheme="minorHAnsi" w:hAnsiTheme="minorHAnsi" w:cstheme="minorHAnsi"/>
          <w:b/>
          <w:sz w:val="24"/>
          <w:szCs w:val="24"/>
        </w:rPr>
        <w:tab/>
      </w:r>
      <w:r w:rsidRPr="004C38FF">
        <w:rPr>
          <w:rFonts w:asciiTheme="minorHAnsi" w:hAnsiTheme="minorHAnsi" w:cstheme="minorHAnsi"/>
          <w:b/>
          <w:sz w:val="24"/>
          <w:szCs w:val="24"/>
        </w:rPr>
        <w:tab/>
      </w:r>
    </w:p>
    <w:p w14:paraId="581D6995" w14:textId="77777777" w:rsidR="00482F4A" w:rsidRPr="004C38FF" w:rsidRDefault="00482F4A" w:rsidP="00482F4A">
      <w:pPr>
        <w:rPr>
          <w:rFonts w:asciiTheme="minorHAnsi" w:hAnsiTheme="minorHAnsi" w:cstheme="minorHAnsi"/>
        </w:rPr>
      </w:pPr>
      <w:bookmarkStart w:id="95" w:name="_Hlk63616689"/>
      <w:r w:rsidRPr="004C38FF">
        <w:rPr>
          <w:rFonts w:asciiTheme="minorHAnsi" w:hAnsiTheme="minorHAnsi" w:cstheme="minorHAnsi"/>
        </w:rPr>
        <w:t xml:space="preserve">PONUDNIK: </w:t>
      </w:r>
      <w:r w:rsidRPr="004C38FF">
        <w:rPr>
          <w:rFonts w:asciiTheme="minorHAnsi" w:hAnsiTheme="minorHAnsi" w:cstheme="minorHAnsi"/>
        </w:rPr>
        <w:tab/>
      </w:r>
    </w:p>
    <w:p w14:paraId="098912DF" w14:textId="77777777" w:rsidR="008F726C" w:rsidRPr="004C38FF" w:rsidRDefault="00482F4A" w:rsidP="00482F4A">
      <w:pPr>
        <w:pStyle w:val="Odstavekseznama"/>
        <w:tabs>
          <w:tab w:val="left" w:pos="330"/>
          <w:tab w:val="left" w:pos="5954"/>
          <w:tab w:val="right" w:pos="9073"/>
        </w:tabs>
        <w:spacing w:line="360" w:lineRule="auto"/>
        <w:ind w:left="0"/>
        <w:rPr>
          <w:rFonts w:asciiTheme="minorHAnsi" w:hAnsiTheme="minorHAnsi" w:cstheme="minorHAnsi"/>
          <w:b/>
          <w:sz w:val="24"/>
          <w:szCs w:val="24"/>
        </w:rPr>
      </w:pPr>
      <w:sdt>
        <w:sdtPr>
          <w:rPr>
            <w:rFonts w:asciiTheme="minorHAnsi" w:hAnsiTheme="minorHAnsi" w:cstheme="minorHAnsi"/>
            <w:b/>
            <w:sz w:val="24"/>
            <w:szCs w:val="24"/>
            <w:highlight w:val="lightGray"/>
          </w:rPr>
          <w:id w:val="279687625"/>
          <w:placeholder>
            <w:docPart w:val="D8B5DA9AC7FF492EA12E34FACD5CE279"/>
          </w:placeholder>
          <w:showingPlcHdr/>
          <w:text/>
        </w:sdtPr>
        <w:sdtContent>
          <w:r w:rsidRPr="004C38FF">
            <w:rPr>
              <w:rStyle w:val="Besedilooznabemesta"/>
              <w:rFonts w:asciiTheme="minorHAnsi" w:eastAsiaTheme="minorHAnsi" w:hAnsiTheme="minorHAnsi" w:cstheme="minorHAnsi"/>
              <w:sz w:val="24"/>
              <w:szCs w:val="24"/>
              <w:highlight w:val="lightGray"/>
            </w:rPr>
            <w:t>Kliknite ali tapnite tukaj, če želite vnesti besedilo.</w:t>
          </w:r>
        </w:sdtContent>
      </w:sdt>
      <w:r w:rsidRPr="004C38FF">
        <w:rPr>
          <w:rFonts w:asciiTheme="minorHAnsi" w:hAnsiTheme="minorHAnsi" w:cstheme="minorHAnsi"/>
          <w:b/>
          <w:sz w:val="24"/>
          <w:szCs w:val="24"/>
        </w:rPr>
        <w:tab/>
      </w:r>
    </w:p>
    <w:p w14:paraId="7023B63E" w14:textId="77777777" w:rsidR="008F726C" w:rsidRPr="004C38FF" w:rsidRDefault="008F726C" w:rsidP="00482F4A">
      <w:pPr>
        <w:pStyle w:val="Odstavekseznama"/>
        <w:tabs>
          <w:tab w:val="left" w:pos="330"/>
          <w:tab w:val="left" w:pos="5954"/>
          <w:tab w:val="right" w:pos="9073"/>
        </w:tabs>
        <w:spacing w:line="360" w:lineRule="auto"/>
        <w:ind w:left="0"/>
        <w:rPr>
          <w:rFonts w:asciiTheme="minorHAnsi" w:hAnsiTheme="minorHAnsi" w:cstheme="minorHAnsi"/>
          <w:b/>
          <w:sz w:val="24"/>
          <w:szCs w:val="24"/>
        </w:rPr>
      </w:pPr>
    </w:p>
    <w:p w14:paraId="7B684E18" w14:textId="2FB3C866" w:rsidR="00482F4A" w:rsidRPr="004C38FF" w:rsidRDefault="00482F4A" w:rsidP="00482F4A">
      <w:pPr>
        <w:pStyle w:val="Odstavekseznama"/>
        <w:tabs>
          <w:tab w:val="left" w:pos="330"/>
          <w:tab w:val="left" w:pos="5954"/>
          <w:tab w:val="right" w:pos="9073"/>
        </w:tabs>
        <w:spacing w:line="360" w:lineRule="auto"/>
        <w:ind w:left="0"/>
        <w:rPr>
          <w:rFonts w:asciiTheme="minorHAnsi" w:hAnsiTheme="minorHAnsi" w:cstheme="minorHAnsi"/>
          <w:b/>
          <w:sz w:val="24"/>
          <w:szCs w:val="24"/>
        </w:rPr>
      </w:pPr>
    </w:p>
    <w:p w14:paraId="6B88EE2B" w14:textId="77777777" w:rsidR="00482F4A" w:rsidRPr="004C38FF" w:rsidRDefault="00482F4A" w:rsidP="00482F4A">
      <w:pPr>
        <w:pStyle w:val="Naslov1"/>
        <w:jc w:val="center"/>
        <w:rPr>
          <w:rFonts w:asciiTheme="minorHAnsi" w:hAnsiTheme="minorHAnsi" w:cstheme="minorHAnsi"/>
          <w:sz w:val="24"/>
          <w:szCs w:val="24"/>
        </w:rPr>
      </w:pPr>
      <w:bookmarkStart w:id="96" w:name="_Toc163952960"/>
      <w:bookmarkStart w:id="97" w:name="_Toc225047727"/>
      <w:bookmarkStart w:id="98" w:name="_Toc225049262"/>
      <w:bookmarkStart w:id="99" w:name="_Toc262712306"/>
      <w:bookmarkStart w:id="100" w:name="_Toc58565053"/>
      <w:bookmarkStart w:id="101" w:name="_Toc179546456"/>
      <w:bookmarkStart w:id="102" w:name="_Toc183690281"/>
      <w:r w:rsidRPr="004C38FF">
        <w:rPr>
          <w:rFonts w:asciiTheme="minorHAnsi" w:hAnsiTheme="minorHAnsi" w:cstheme="minorHAnsi"/>
          <w:sz w:val="24"/>
          <w:szCs w:val="24"/>
        </w:rPr>
        <w:t xml:space="preserve">PONUDBENI </w:t>
      </w:r>
      <w:bookmarkEnd w:id="96"/>
      <w:bookmarkEnd w:id="97"/>
      <w:bookmarkEnd w:id="98"/>
      <w:bookmarkEnd w:id="99"/>
      <w:bookmarkEnd w:id="100"/>
      <w:r w:rsidRPr="004C38FF">
        <w:rPr>
          <w:rFonts w:asciiTheme="minorHAnsi" w:hAnsiTheme="minorHAnsi" w:cstheme="minorHAnsi"/>
          <w:sz w:val="24"/>
          <w:szCs w:val="24"/>
        </w:rPr>
        <w:t>PREDRAČUN</w:t>
      </w:r>
      <w:bookmarkEnd w:id="101"/>
      <w:bookmarkEnd w:id="102"/>
    </w:p>
    <w:p w14:paraId="7F25E6C5" w14:textId="77777777" w:rsidR="00482F4A" w:rsidRPr="004C38FF" w:rsidRDefault="00482F4A" w:rsidP="00482F4A">
      <w:pPr>
        <w:jc w:val="center"/>
        <w:rPr>
          <w:rFonts w:asciiTheme="minorHAnsi" w:hAnsiTheme="minorHAnsi" w:cstheme="minorHAnsi"/>
          <w:b/>
        </w:rPr>
      </w:pPr>
      <w:r w:rsidRPr="004C38FF">
        <w:rPr>
          <w:rFonts w:asciiTheme="minorHAnsi" w:hAnsiTheme="minorHAnsi" w:cstheme="minorHAnsi"/>
          <w:bCs/>
        </w:rPr>
        <w:t>ŠT</w:t>
      </w:r>
      <w:r w:rsidRPr="004C38FF">
        <w:rPr>
          <w:rFonts w:asciiTheme="minorHAnsi" w:hAnsiTheme="minorHAnsi" w:cstheme="minorHAnsi"/>
          <w:b/>
        </w:rPr>
        <w:t xml:space="preserve">. </w:t>
      </w:r>
      <w:sdt>
        <w:sdtPr>
          <w:rPr>
            <w:rFonts w:asciiTheme="minorHAnsi" w:hAnsiTheme="minorHAnsi" w:cstheme="minorHAnsi"/>
            <w:b/>
          </w:rPr>
          <w:id w:val="614025677"/>
          <w:placeholder>
            <w:docPart w:val="750D591BE8534617915CB8B9FA4BE041"/>
          </w:placeholder>
          <w:showingPlcHdr/>
          <w:text/>
        </w:sdtPr>
        <w:sdtContent>
          <w:r w:rsidRPr="004C38FF">
            <w:rPr>
              <w:rStyle w:val="Besedilooznabemesta"/>
              <w:rFonts w:asciiTheme="minorHAnsi" w:eastAsiaTheme="majorEastAsia" w:hAnsiTheme="minorHAnsi" w:cstheme="minorHAnsi"/>
            </w:rPr>
            <w:t>Kliknite ali tapnite tukaj, če želite vnesti besedilo.</w:t>
          </w:r>
        </w:sdtContent>
      </w:sdt>
    </w:p>
    <w:p w14:paraId="6C131D35" w14:textId="77777777" w:rsidR="00482F4A" w:rsidRPr="004C38FF" w:rsidRDefault="00482F4A" w:rsidP="00482F4A">
      <w:pPr>
        <w:jc w:val="center"/>
        <w:rPr>
          <w:rFonts w:asciiTheme="minorHAnsi" w:hAnsiTheme="minorHAnsi" w:cstheme="minorHAnsi"/>
        </w:rPr>
      </w:pPr>
    </w:p>
    <w:p w14:paraId="34546E05" w14:textId="77777777" w:rsidR="00482F4A" w:rsidRPr="004C38FF" w:rsidRDefault="00482F4A" w:rsidP="00482F4A">
      <w:pPr>
        <w:numPr>
          <w:ilvl w:val="0"/>
          <w:numId w:val="41"/>
        </w:numPr>
        <w:tabs>
          <w:tab w:val="center" w:pos="4536"/>
          <w:tab w:val="right" w:pos="9072"/>
        </w:tabs>
        <w:spacing w:after="180"/>
        <w:jc w:val="both"/>
        <w:rPr>
          <w:rFonts w:asciiTheme="minorHAnsi" w:hAnsiTheme="minorHAnsi" w:cstheme="minorHAnsi"/>
        </w:rPr>
      </w:pPr>
      <w:r w:rsidRPr="004C38FF">
        <w:rPr>
          <w:rFonts w:asciiTheme="minorHAnsi" w:hAnsiTheme="minorHAnsi" w:cstheme="minorHAnsi"/>
        </w:rPr>
        <w:t>Ponudbena cena:</w:t>
      </w:r>
    </w:p>
    <w:tbl>
      <w:tblPr>
        <w:tblStyle w:val="Tabelamrea"/>
        <w:tblW w:w="0" w:type="auto"/>
        <w:tblLook w:val="04A0" w:firstRow="1" w:lastRow="0" w:firstColumn="1" w:lastColumn="0" w:noHBand="0" w:noVBand="1"/>
      </w:tblPr>
      <w:tblGrid>
        <w:gridCol w:w="3397"/>
        <w:gridCol w:w="890"/>
        <w:gridCol w:w="960"/>
        <w:gridCol w:w="2127"/>
        <w:gridCol w:w="2033"/>
      </w:tblGrid>
      <w:tr w:rsidR="00482F4A" w:rsidRPr="004C38FF" w14:paraId="2D9320D4" w14:textId="77777777" w:rsidTr="00CE1787">
        <w:tc>
          <w:tcPr>
            <w:tcW w:w="3397" w:type="dxa"/>
            <w:shd w:val="clear" w:color="auto" w:fill="70AD47" w:themeFill="accent6"/>
            <w:vAlign w:val="center"/>
          </w:tcPr>
          <w:p w14:paraId="260D81B8" w14:textId="40726F8B" w:rsidR="00482F4A" w:rsidRPr="004C38FF" w:rsidRDefault="00482F4A" w:rsidP="00CE1787">
            <w:pPr>
              <w:jc w:val="center"/>
              <w:rPr>
                <w:rFonts w:asciiTheme="minorHAnsi" w:hAnsiTheme="minorHAnsi" w:cstheme="minorHAnsi"/>
              </w:rPr>
            </w:pPr>
            <w:r w:rsidRPr="004C38FF">
              <w:rPr>
                <w:rFonts w:asciiTheme="minorHAnsi" w:hAnsiTheme="minorHAnsi" w:cstheme="minorHAnsi"/>
              </w:rPr>
              <w:t xml:space="preserve">BLAGO </w:t>
            </w:r>
          </w:p>
        </w:tc>
        <w:tc>
          <w:tcPr>
            <w:tcW w:w="890" w:type="dxa"/>
            <w:shd w:val="clear" w:color="auto" w:fill="70AD47" w:themeFill="accent6"/>
            <w:vAlign w:val="center"/>
          </w:tcPr>
          <w:p w14:paraId="6F3649C1" w14:textId="77777777" w:rsidR="00482F4A" w:rsidRPr="004C38FF" w:rsidRDefault="00482F4A" w:rsidP="00CE1787">
            <w:pPr>
              <w:jc w:val="center"/>
              <w:rPr>
                <w:rFonts w:asciiTheme="minorHAnsi" w:hAnsiTheme="minorHAnsi" w:cstheme="minorHAnsi"/>
              </w:rPr>
            </w:pPr>
            <w:r w:rsidRPr="004C38FF">
              <w:rPr>
                <w:rFonts w:asciiTheme="minorHAnsi" w:hAnsiTheme="minorHAnsi" w:cstheme="minorHAnsi"/>
              </w:rPr>
              <w:t>enota</w:t>
            </w:r>
          </w:p>
        </w:tc>
        <w:tc>
          <w:tcPr>
            <w:tcW w:w="850" w:type="dxa"/>
            <w:shd w:val="clear" w:color="auto" w:fill="70AD47" w:themeFill="accent6"/>
            <w:vAlign w:val="center"/>
          </w:tcPr>
          <w:p w14:paraId="10B8701F" w14:textId="77777777" w:rsidR="00482F4A" w:rsidRPr="004C38FF" w:rsidRDefault="00482F4A" w:rsidP="00CE1787">
            <w:pPr>
              <w:jc w:val="center"/>
              <w:rPr>
                <w:rFonts w:asciiTheme="minorHAnsi" w:hAnsiTheme="minorHAnsi" w:cstheme="minorHAnsi"/>
              </w:rPr>
            </w:pPr>
            <w:r w:rsidRPr="004C38FF">
              <w:rPr>
                <w:rFonts w:asciiTheme="minorHAnsi" w:hAnsiTheme="minorHAnsi" w:cstheme="minorHAnsi"/>
              </w:rPr>
              <w:t>količina</w:t>
            </w:r>
          </w:p>
        </w:tc>
        <w:tc>
          <w:tcPr>
            <w:tcW w:w="2127" w:type="dxa"/>
            <w:shd w:val="clear" w:color="auto" w:fill="70AD47" w:themeFill="accent6"/>
            <w:vAlign w:val="center"/>
          </w:tcPr>
          <w:p w14:paraId="0EB2043F" w14:textId="77777777" w:rsidR="00482F4A" w:rsidRPr="004C38FF" w:rsidRDefault="00482F4A" w:rsidP="00CE1787">
            <w:pPr>
              <w:jc w:val="center"/>
              <w:rPr>
                <w:rFonts w:asciiTheme="minorHAnsi" w:hAnsiTheme="minorHAnsi" w:cstheme="minorHAnsi"/>
              </w:rPr>
            </w:pPr>
            <w:r w:rsidRPr="004C38FF">
              <w:rPr>
                <w:rFonts w:asciiTheme="minorHAnsi" w:hAnsiTheme="minorHAnsi" w:cstheme="minorHAnsi"/>
              </w:rPr>
              <w:t>Cena/enoto v EUR brez DDV</w:t>
            </w:r>
          </w:p>
        </w:tc>
        <w:tc>
          <w:tcPr>
            <w:tcW w:w="2033" w:type="dxa"/>
            <w:shd w:val="clear" w:color="auto" w:fill="70AD47" w:themeFill="accent6"/>
            <w:vAlign w:val="center"/>
          </w:tcPr>
          <w:p w14:paraId="5E599417" w14:textId="77777777" w:rsidR="00482F4A" w:rsidRPr="004C38FF" w:rsidRDefault="00482F4A" w:rsidP="00CE1787">
            <w:pPr>
              <w:jc w:val="center"/>
              <w:rPr>
                <w:rFonts w:asciiTheme="minorHAnsi" w:hAnsiTheme="minorHAnsi" w:cstheme="minorHAnsi"/>
              </w:rPr>
            </w:pPr>
            <w:r w:rsidRPr="004C38FF">
              <w:rPr>
                <w:rFonts w:asciiTheme="minorHAnsi" w:hAnsiTheme="minorHAnsi" w:cstheme="minorHAnsi"/>
              </w:rPr>
              <w:t>Skupaj v EUR</w:t>
            </w:r>
          </w:p>
        </w:tc>
      </w:tr>
      <w:tr w:rsidR="00482F4A" w:rsidRPr="004C38FF" w14:paraId="4F204A6D" w14:textId="77777777" w:rsidTr="00CE1787">
        <w:tc>
          <w:tcPr>
            <w:tcW w:w="3397" w:type="dxa"/>
            <w:vAlign w:val="center"/>
          </w:tcPr>
          <w:p w14:paraId="005F4321" w14:textId="68455C23" w:rsidR="00482F4A" w:rsidRPr="004C38FF" w:rsidRDefault="00482F4A" w:rsidP="00CE1787">
            <w:pPr>
              <w:jc w:val="center"/>
              <w:rPr>
                <w:rFonts w:asciiTheme="minorHAnsi" w:hAnsiTheme="minorHAnsi" w:cstheme="minorHAnsi"/>
              </w:rPr>
            </w:pPr>
            <w:r w:rsidRPr="004C38FF">
              <w:rPr>
                <w:rFonts w:asciiTheme="minorHAnsi" w:hAnsiTheme="minorHAnsi" w:cstheme="minorHAnsi"/>
              </w:rPr>
              <w:t>PREKUCNIK Z DVIGALOM</w:t>
            </w:r>
          </w:p>
        </w:tc>
        <w:tc>
          <w:tcPr>
            <w:tcW w:w="890" w:type="dxa"/>
            <w:vAlign w:val="center"/>
          </w:tcPr>
          <w:p w14:paraId="619F01DB" w14:textId="77777777" w:rsidR="00482F4A" w:rsidRPr="004C38FF" w:rsidRDefault="00482F4A" w:rsidP="00CE1787">
            <w:pPr>
              <w:jc w:val="center"/>
              <w:rPr>
                <w:rFonts w:asciiTheme="minorHAnsi" w:hAnsiTheme="minorHAnsi" w:cstheme="minorHAnsi"/>
              </w:rPr>
            </w:pPr>
            <w:r w:rsidRPr="004C38FF">
              <w:rPr>
                <w:rFonts w:asciiTheme="minorHAnsi" w:hAnsiTheme="minorHAnsi" w:cstheme="minorHAnsi"/>
              </w:rPr>
              <w:t>kom</w:t>
            </w:r>
          </w:p>
        </w:tc>
        <w:tc>
          <w:tcPr>
            <w:tcW w:w="850" w:type="dxa"/>
            <w:vAlign w:val="center"/>
          </w:tcPr>
          <w:p w14:paraId="2C172998" w14:textId="77777777" w:rsidR="00482F4A" w:rsidRPr="004C38FF" w:rsidRDefault="00482F4A" w:rsidP="00CE1787">
            <w:pPr>
              <w:jc w:val="center"/>
              <w:rPr>
                <w:rFonts w:asciiTheme="minorHAnsi" w:hAnsiTheme="minorHAnsi" w:cstheme="minorHAnsi"/>
              </w:rPr>
            </w:pPr>
            <w:r w:rsidRPr="004C38FF">
              <w:rPr>
                <w:rFonts w:asciiTheme="minorHAnsi" w:hAnsiTheme="minorHAnsi" w:cstheme="minorHAnsi"/>
              </w:rPr>
              <w:t>1</w:t>
            </w:r>
          </w:p>
        </w:tc>
        <w:sdt>
          <w:sdtPr>
            <w:rPr>
              <w:rFonts w:asciiTheme="minorHAnsi" w:hAnsiTheme="minorHAnsi" w:cstheme="minorHAnsi"/>
            </w:rPr>
            <w:id w:val="1926842479"/>
            <w:placeholder>
              <w:docPart w:val="FC68285D89364E2EAFB09D8383CA78BD"/>
            </w:placeholder>
            <w:showingPlcHdr/>
            <w:text/>
          </w:sdtPr>
          <w:sdtContent>
            <w:tc>
              <w:tcPr>
                <w:tcW w:w="2127" w:type="dxa"/>
                <w:shd w:val="clear" w:color="auto" w:fill="E7E6E6" w:themeFill="background2"/>
                <w:vAlign w:val="center"/>
              </w:tcPr>
              <w:p w14:paraId="0FA377D3" w14:textId="77777777" w:rsidR="00482F4A" w:rsidRPr="004C38FF" w:rsidRDefault="00482F4A" w:rsidP="00CE1787">
                <w:pPr>
                  <w:jc w:val="center"/>
                  <w:rPr>
                    <w:rFonts w:asciiTheme="minorHAnsi" w:hAnsiTheme="minorHAnsi" w:cstheme="minorHAnsi"/>
                  </w:rPr>
                </w:pPr>
                <w:r w:rsidRPr="004C38FF">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717635470"/>
            <w:placeholder>
              <w:docPart w:val="7A0355023966453A9157CCF306BA5F12"/>
            </w:placeholder>
            <w:showingPlcHdr/>
            <w:text/>
          </w:sdtPr>
          <w:sdtContent>
            <w:tc>
              <w:tcPr>
                <w:tcW w:w="2033" w:type="dxa"/>
                <w:shd w:val="clear" w:color="auto" w:fill="E7E6E6" w:themeFill="background2"/>
                <w:vAlign w:val="center"/>
              </w:tcPr>
              <w:p w14:paraId="0D3897B2" w14:textId="77777777" w:rsidR="00482F4A" w:rsidRPr="004C38FF" w:rsidRDefault="00482F4A" w:rsidP="00CE1787">
                <w:pPr>
                  <w:jc w:val="center"/>
                  <w:rPr>
                    <w:rFonts w:asciiTheme="minorHAnsi" w:hAnsiTheme="minorHAnsi" w:cstheme="minorHAnsi"/>
                  </w:rPr>
                </w:pPr>
                <w:r w:rsidRPr="004C38FF">
                  <w:rPr>
                    <w:rStyle w:val="Besedilooznabemesta"/>
                    <w:rFonts w:asciiTheme="minorHAnsi" w:eastAsiaTheme="majorEastAsia" w:hAnsiTheme="minorHAnsi" w:cstheme="minorHAnsi"/>
                    <w:b/>
                    <w:bCs/>
                  </w:rPr>
                  <w:t>Kliknite ali tapnite tukaj, če želite vnesti besedilo.</w:t>
                </w:r>
              </w:p>
            </w:tc>
          </w:sdtContent>
        </w:sdt>
      </w:tr>
      <w:tr w:rsidR="00482F4A" w:rsidRPr="004C38FF" w14:paraId="2F6CBDDC" w14:textId="77777777" w:rsidTr="00CE1787">
        <w:tc>
          <w:tcPr>
            <w:tcW w:w="7264" w:type="dxa"/>
            <w:gridSpan w:val="4"/>
            <w:tcBorders>
              <w:top w:val="nil"/>
              <w:left w:val="nil"/>
              <w:bottom w:val="nil"/>
            </w:tcBorders>
            <w:vAlign w:val="center"/>
          </w:tcPr>
          <w:p w14:paraId="7F4C85B9" w14:textId="77777777" w:rsidR="00482F4A" w:rsidRPr="004C38FF" w:rsidRDefault="00482F4A" w:rsidP="00CE1787">
            <w:pPr>
              <w:jc w:val="right"/>
              <w:rPr>
                <w:rFonts w:asciiTheme="minorHAnsi" w:hAnsiTheme="minorHAnsi" w:cstheme="minorHAnsi"/>
                <w:b/>
                <w:bCs/>
              </w:rPr>
            </w:pPr>
            <w:r w:rsidRPr="004C38FF">
              <w:rPr>
                <w:rFonts w:asciiTheme="minorHAnsi" w:hAnsiTheme="minorHAnsi" w:cstheme="minorHAnsi"/>
                <w:b/>
                <w:bCs/>
              </w:rPr>
              <w:t>DDV  v EUR</w:t>
            </w:r>
          </w:p>
        </w:tc>
        <w:sdt>
          <w:sdtPr>
            <w:rPr>
              <w:rFonts w:asciiTheme="minorHAnsi" w:hAnsiTheme="minorHAnsi" w:cstheme="minorHAnsi"/>
              <w:b/>
              <w:bCs/>
            </w:rPr>
            <w:id w:val="-786658884"/>
            <w:placeholder>
              <w:docPart w:val="B7E374DBC8204A3AB302BF91ECCC925C"/>
            </w:placeholder>
            <w:showingPlcHdr/>
            <w:text/>
          </w:sdtPr>
          <w:sdtContent>
            <w:tc>
              <w:tcPr>
                <w:tcW w:w="2033" w:type="dxa"/>
                <w:shd w:val="clear" w:color="auto" w:fill="E7E6E6" w:themeFill="background2"/>
                <w:vAlign w:val="center"/>
              </w:tcPr>
              <w:p w14:paraId="35B30251" w14:textId="77777777" w:rsidR="00482F4A" w:rsidRPr="004C38FF" w:rsidRDefault="00482F4A" w:rsidP="00CE1787">
                <w:pPr>
                  <w:jc w:val="center"/>
                  <w:rPr>
                    <w:rFonts w:asciiTheme="minorHAnsi" w:hAnsiTheme="minorHAnsi" w:cstheme="minorHAnsi"/>
                    <w:b/>
                    <w:bCs/>
                  </w:rPr>
                </w:pPr>
                <w:r w:rsidRPr="004C38FF">
                  <w:rPr>
                    <w:rStyle w:val="Besedilooznabemesta"/>
                    <w:rFonts w:asciiTheme="minorHAnsi" w:eastAsiaTheme="majorEastAsia" w:hAnsiTheme="minorHAnsi" w:cstheme="minorHAnsi"/>
                    <w:b/>
                    <w:bCs/>
                  </w:rPr>
                  <w:t>Kliknite ali tapnite tukaj, če želite vnesti besedilo.</w:t>
                </w:r>
              </w:p>
            </w:tc>
          </w:sdtContent>
        </w:sdt>
      </w:tr>
      <w:tr w:rsidR="00482F4A" w:rsidRPr="004C38FF" w14:paraId="11C181DA" w14:textId="77777777" w:rsidTr="00CE1787">
        <w:tc>
          <w:tcPr>
            <w:tcW w:w="7264" w:type="dxa"/>
            <w:gridSpan w:val="4"/>
            <w:tcBorders>
              <w:top w:val="nil"/>
              <w:left w:val="nil"/>
              <w:bottom w:val="nil"/>
            </w:tcBorders>
            <w:vAlign w:val="center"/>
          </w:tcPr>
          <w:p w14:paraId="79BC71FE" w14:textId="77777777" w:rsidR="00482F4A" w:rsidRPr="004C38FF" w:rsidRDefault="00482F4A" w:rsidP="00CE1787">
            <w:pPr>
              <w:jc w:val="right"/>
              <w:rPr>
                <w:rFonts w:asciiTheme="minorHAnsi" w:hAnsiTheme="minorHAnsi" w:cstheme="minorHAnsi"/>
                <w:b/>
                <w:bCs/>
              </w:rPr>
            </w:pPr>
            <w:r w:rsidRPr="004C38FF">
              <w:rPr>
                <w:rFonts w:asciiTheme="minorHAnsi" w:hAnsiTheme="minorHAnsi" w:cstheme="minorHAnsi"/>
                <w:b/>
                <w:bCs/>
              </w:rPr>
              <w:t>SKUPAJ V EUR Z DDV</w:t>
            </w:r>
          </w:p>
        </w:tc>
        <w:sdt>
          <w:sdtPr>
            <w:rPr>
              <w:rFonts w:asciiTheme="minorHAnsi" w:hAnsiTheme="minorHAnsi" w:cstheme="minorHAnsi"/>
              <w:b/>
              <w:bCs/>
            </w:rPr>
            <w:id w:val="-1674021531"/>
            <w:placeholder>
              <w:docPart w:val="C9763C7EA09048948C134F87AF17BF11"/>
            </w:placeholder>
            <w:showingPlcHdr/>
            <w:text/>
          </w:sdtPr>
          <w:sdtContent>
            <w:tc>
              <w:tcPr>
                <w:tcW w:w="2033" w:type="dxa"/>
                <w:shd w:val="clear" w:color="auto" w:fill="E7E6E6" w:themeFill="background2"/>
                <w:vAlign w:val="center"/>
              </w:tcPr>
              <w:p w14:paraId="4D6E0BA4" w14:textId="77777777" w:rsidR="00482F4A" w:rsidRPr="004C38FF" w:rsidRDefault="00482F4A" w:rsidP="00CE1787">
                <w:pPr>
                  <w:jc w:val="center"/>
                  <w:rPr>
                    <w:rFonts w:asciiTheme="minorHAnsi" w:hAnsiTheme="minorHAnsi" w:cstheme="minorHAnsi"/>
                    <w:b/>
                    <w:bCs/>
                  </w:rPr>
                </w:pPr>
                <w:r w:rsidRPr="004C38FF">
                  <w:rPr>
                    <w:rStyle w:val="Besedilooznabemesta"/>
                    <w:rFonts w:asciiTheme="minorHAnsi" w:eastAsiaTheme="majorEastAsia" w:hAnsiTheme="minorHAnsi" w:cstheme="minorHAnsi"/>
                    <w:b/>
                    <w:bCs/>
                  </w:rPr>
                  <w:t>Kliknite ali tapnite tukaj, če želite vnesti besedilo.</w:t>
                </w:r>
              </w:p>
            </w:tc>
          </w:sdtContent>
        </w:sdt>
      </w:tr>
    </w:tbl>
    <w:p w14:paraId="479F318E" w14:textId="77777777" w:rsidR="00482F4A" w:rsidRPr="004C38FF" w:rsidRDefault="00482F4A" w:rsidP="00482F4A">
      <w:pPr>
        <w:suppressAutoHyphens/>
        <w:ind w:left="360"/>
        <w:jc w:val="both"/>
        <w:rPr>
          <w:rFonts w:asciiTheme="minorHAnsi" w:hAnsiTheme="minorHAnsi" w:cstheme="minorHAnsi"/>
        </w:rPr>
      </w:pPr>
    </w:p>
    <w:p w14:paraId="785B7380" w14:textId="77777777" w:rsidR="00482F4A" w:rsidRPr="004C38FF" w:rsidRDefault="00482F4A" w:rsidP="004C38FF">
      <w:pPr>
        <w:suppressAutoHyphens/>
        <w:jc w:val="both"/>
        <w:rPr>
          <w:rFonts w:asciiTheme="minorHAnsi" w:hAnsiTheme="minorHAnsi" w:cstheme="minorHAnsi"/>
        </w:rPr>
      </w:pPr>
    </w:p>
    <w:p w14:paraId="0D35AE01" w14:textId="77777777" w:rsidR="00482F4A" w:rsidRPr="004C38FF" w:rsidRDefault="00482F4A" w:rsidP="00482F4A">
      <w:pPr>
        <w:suppressAutoHyphens/>
        <w:ind w:left="360"/>
        <w:jc w:val="both"/>
        <w:rPr>
          <w:rFonts w:asciiTheme="minorHAnsi" w:hAnsiTheme="minorHAnsi" w:cstheme="minorHAnsi"/>
        </w:rPr>
      </w:pPr>
    </w:p>
    <w:p w14:paraId="413CF89E" w14:textId="77777777" w:rsidR="00482F4A" w:rsidRPr="004C38FF" w:rsidRDefault="00482F4A" w:rsidP="00482F4A">
      <w:pPr>
        <w:numPr>
          <w:ilvl w:val="0"/>
          <w:numId w:val="41"/>
        </w:numPr>
        <w:suppressAutoHyphens/>
        <w:jc w:val="both"/>
        <w:rPr>
          <w:rFonts w:asciiTheme="minorHAnsi" w:hAnsiTheme="minorHAnsi" w:cstheme="minorHAnsi"/>
        </w:rPr>
      </w:pPr>
      <w:r w:rsidRPr="004C38FF">
        <w:rPr>
          <w:rFonts w:asciiTheme="minorHAnsi" w:hAnsiTheme="minorHAnsi" w:cstheme="minorHAnsi"/>
        </w:rPr>
        <w:t>Ponudba velja 3 mesece od roka za oddajo ponudb.</w:t>
      </w:r>
    </w:p>
    <w:p w14:paraId="5B1A8BAE" w14:textId="77777777" w:rsidR="00482F4A" w:rsidRPr="004C38FF" w:rsidRDefault="00482F4A" w:rsidP="00482F4A">
      <w:pPr>
        <w:numPr>
          <w:ilvl w:val="0"/>
          <w:numId w:val="41"/>
        </w:numPr>
        <w:rPr>
          <w:rFonts w:asciiTheme="minorHAnsi" w:hAnsiTheme="minorHAnsi" w:cstheme="minorHAnsi"/>
        </w:rPr>
      </w:pPr>
      <w:r w:rsidRPr="004C38FF">
        <w:rPr>
          <w:rFonts w:asciiTheme="minorHAnsi" w:hAnsiTheme="minorHAnsi" w:cstheme="minorHAnsi"/>
        </w:rPr>
        <w:t>Naročilo se obvezujemo izvesti v skladu z zahtevami Dokumentacije za oddajo javnega naročila št. BL-3/2024.</w:t>
      </w:r>
    </w:p>
    <w:p w14:paraId="246D7A97" w14:textId="77777777" w:rsidR="00482F4A" w:rsidRPr="004C38FF" w:rsidRDefault="00482F4A" w:rsidP="00482F4A">
      <w:pPr>
        <w:jc w:val="both"/>
        <w:rPr>
          <w:rFonts w:asciiTheme="minorHAnsi" w:hAnsiTheme="minorHAnsi" w:cstheme="minorHAnsi"/>
        </w:rPr>
      </w:pPr>
    </w:p>
    <w:p w14:paraId="1704A74F" w14:textId="77777777" w:rsidR="00482F4A" w:rsidRPr="004C38FF" w:rsidRDefault="00482F4A" w:rsidP="00482F4A">
      <w:pPr>
        <w:jc w:val="both"/>
        <w:rPr>
          <w:rFonts w:asciiTheme="minorHAnsi" w:hAnsiTheme="minorHAnsi" w:cstheme="minorHAnsi"/>
        </w:rPr>
      </w:pPr>
      <w:r w:rsidRPr="004C38FF">
        <w:rPr>
          <w:rFonts w:asciiTheme="minorHAnsi" w:hAnsiTheme="minorHAnsi" w:cstheme="minorHAnsi"/>
        </w:rPr>
        <w:t>Datum:</w:t>
      </w:r>
      <w:sdt>
        <w:sdtPr>
          <w:rPr>
            <w:rFonts w:asciiTheme="minorHAnsi" w:hAnsiTheme="minorHAnsi" w:cstheme="minorHAnsi"/>
            <w:highlight w:val="lightGray"/>
          </w:rPr>
          <w:id w:val="-604035718"/>
          <w:placeholder>
            <w:docPart w:val="06DE310E5EF14A7981D1643C630D24A3"/>
          </w:placeholder>
          <w:showingPlcHdr/>
          <w:date>
            <w:dateFormat w:val="d. MM. yyyy"/>
            <w:lid w:val="sl-SI"/>
            <w:storeMappedDataAs w:val="dateTime"/>
            <w:calendar w:val="gregorian"/>
          </w:date>
        </w:sdtPr>
        <w:sdtContent>
          <w:r w:rsidRPr="004C38FF">
            <w:rPr>
              <w:rStyle w:val="Besedilooznabemesta"/>
              <w:rFonts w:asciiTheme="minorHAnsi" w:hAnsiTheme="minorHAnsi" w:cstheme="minorHAnsi"/>
              <w:highlight w:val="lightGray"/>
            </w:rPr>
            <w:t>Kliknite ali tapnite tukaj, če želite vnesti datum.</w:t>
          </w:r>
        </w:sdtContent>
      </w:sdt>
    </w:p>
    <w:p w14:paraId="28933ADF" w14:textId="77777777" w:rsidR="00482F4A" w:rsidRPr="004C38FF" w:rsidRDefault="00482F4A" w:rsidP="00482F4A">
      <w:pPr>
        <w:rPr>
          <w:rFonts w:asciiTheme="minorHAnsi" w:hAnsiTheme="minorHAnsi" w:cstheme="minorHAnsi"/>
        </w:rPr>
      </w:pPr>
    </w:p>
    <w:p w14:paraId="33464731" w14:textId="77777777" w:rsidR="00482F4A" w:rsidRPr="004C38FF" w:rsidRDefault="00482F4A" w:rsidP="00482F4A">
      <w:pPr>
        <w:rPr>
          <w:rFonts w:asciiTheme="minorHAnsi" w:hAnsiTheme="minorHAnsi" w:cstheme="minorHAnsi"/>
        </w:rPr>
      </w:pPr>
    </w:p>
    <w:p w14:paraId="2A25F5E6" w14:textId="77777777" w:rsidR="00482F4A" w:rsidRPr="004C38FF" w:rsidRDefault="00482F4A" w:rsidP="00482F4A">
      <w:pPr>
        <w:rPr>
          <w:rFonts w:asciiTheme="minorHAnsi" w:hAnsiTheme="minorHAnsi" w:cstheme="minorHAnsi"/>
        </w:rPr>
      </w:pPr>
    </w:p>
    <w:p w14:paraId="0D573CE5" w14:textId="77777777" w:rsidR="00482F4A" w:rsidRPr="004C38FF" w:rsidRDefault="00482F4A" w:rsidP="00482F4A">
      <w:pPr>
        <w:rPr>
          <w:rFonts w:asciiTheme="minorHAnsi" w:hAnsiTheme="minorHAnsi" w:cstheme="minorHAnsi"/>
        </w:rPr>
      </w:pPr>
    </w:p>
    <w:p w14:paraId="66C7C37A" w14:textId="77777777" w:rsidR="00482F4A" w:rsidRPr="004C38FF" w:rsidRDefault="00482F4A" w:rsidP="00482F4A">
      <w:pPr>
        <w:ind w:left="3540" w:firstLine="708"/>
        <w:jc w:val="center"/>
        <w:rPr>
          <w:rFonts w:asciiTheme="minorHAnsi" w:hAnsiTheme="minorHAnsi" w:cstheme="minorHAnsi"/>
          <w:i/>
          <w:iCs/>
        </w:rPr>
      </w:pPr>
      <w:r w:rsidRPr="004C38FF">
        <w:rPr>
          <w:rFonts w:asciiTheme="minorHAnsi" w:hAnsiTheme="minorHAnsi" w:cstheme="minorHAnsi"/>
        </w:rPr>
        <w:t>Žig in podpis ponudnika:</w:t>
      </w:r>
    </w:p>
    <w:p w14:paraId="18A3188F" w14:textId="77777777" w:rsidR="00482F4A" w:rsidRPr="004C38FF" w:rsidRDefault="00482F4A" w:rsidP="00482F4A">
      <w:pPr>
        <w:jc w:val="both"/>
        <w:rPr>
          <w:rFonts w:asciiTheme="minorHAnsi" w:hAnsiTheme="minorHAnsi" w:cstheme="minorHAnsi"/>
          <w:i/>
          <w:iCs/>
        </w:rPr>
      </w:pPr>
    </w:p>
    <w:p w14:paraId="43F1D561" w14:textId="77777777" w:rsidR="00482F4A" w:rsidRPr="004C38FF" w:rsidRDefault="00482F4A" w:rsidP="00482F4A">
      <w:pPr>
        <w:jc w:val="both"/>
        <w:rPr>
          <w:rFonts w:asciiTheme="minorHAnsi" w:hAnsiTheme="minorHAnsi" w:cstheme="minorHAnsi"/>
          <w:i/>
          <w:iCs/>
        </w:rPr>
      </w:pPr>
    </w:p>
    <w:p w14:paraId="2D1BF513" w14:textId="77777777" w:rsidR="00482F4A" w:rsidRPr="004C38FF" w:rsidRDefault="00482F4A" w:rsidP="00482F4A">
      <w:pPr>
        <w:jc w:val="both"/>
        <w:rPr>
          <w:rFonts w:asciiTheme="minorHAnsi" w:hAnsiTheme="minorHAnsi" w:cstheme="minorHAnsi"/>
          <w:i/>
          <w:iCs/>
        </w:rPr>
      </w:pPr>
    </w:p>
    <w:p w14:paraId="1F9DBF54" w14:textId="77777777" w:rsidR="00482F4A" w:rsidRPr="004C38FF" w:rsidRDefault="00482F4A" w:rsidP="00482F4A">
      <w:pPr>
        <w:jc w:val="both"/>
        <w:rPr>
          <w:rFonts w:asciiTheme="minorHAnsi" w:hAnsiTheme="minorHAnsi" w:cstheme="minorHAnsi"/>
          <w:i/>
          <w:iCs/>
        </w:rPr>
      </w:pPr>
    </w:p>
    <w:p w14:paraId="7F16326F" w14:textId="77777777" w:rsidR="00482F4A" w:rsidRPr="004C38FF" w:rsidRDefault="00482F4A" w:rsidP="00482F4A">
      <w:pPr>
        <w:jc w:val="both"/>
        <w:rPr>
          <w:rFonts w:asciiTheme="minorHAnsi" w:hAnsiTheme="minorHAnsi" w:cstheme="minorHAnsi"/>
          <w:i/>
          <w:iCs/>
        </w:rPr>
      </w:pPr>
    </w:p>
    <w:p w14:paraId="69D9CCD7" w14:textId="526C2A7C" w:rsidR="005478B6" w:rsidRPr="002F181C" w:rsidRDefault="00482F4A" w:rsidP="008F726C">
      <w:pPr>
        <w:jc w:val="both"/>
        <w:rPr>
          <w:rFonts w:asciiTheme="minorHAnsi" w:hAnsiTheme="minorHAnsi" w:cstheme="minorHAnsi"/>
          <w:b/>
          <w:i/>
          <w:sz w:val="20"/>
          <w:szCs w:val="20"/>
        </w:rPr>
        <w:sectPr w:rsidR="005478B6" w:rsidRPr="002F181C" w:rsidSect="00F50F22">
          <w:footerReference w:type="default" r:id="rId43"/>
          <w:footerReference w:type="first" r:id="rId44"/>
          <w:pgSz w:w="11907" w:h="16840" w:code="9"/>
          <w:pgMar w:top="1134" w:right="1134" w:bottom="1134" w:left="1134" w:header="709" w:footer="709" w:gutter="0"/>
          <w:cols w:space="708"/>
          <w:titlePg/>
        </w:sectPr>
      </w:pPr>
      <w:r w:rsidRPr="002F181C">
        <w:rPr>
          <w:rFonts w:asciiTheme="minorHAnsi" w:hAnsiTheme="minorHAnsi" w:cstheme="minorHAnsi"/>
          <w:i/>
          <w:iCs/>
          <w:sz w:val="20"/>
          <w:szCs w:val="20"/>
        </w:rPr>
        <w:t xml:space="preserve">OPOMBA: Ponudbeni predračun se izpolni tako, da se izpolnijo </w:t>
      </w:r>
      <w:r w:rsidRPr="002F181C">
        <w:rPr>
          <w:rFonts w:asciiTheme="minorHAnsi" w:hAnsiTheme="minorHAnsi" w:cstheme="minorHAnsi"/>
          <w:b/>
          <w:i/>
          <w:iCs/>
          <w:sz w:val="20"/>
          <w:szCs w:val="20"/>
          <w:u w:val="single"/>
        </w:rPr>
        <w:t xml:space="preserve">VSE OSENČENE POSTAVKE </w:t>
      </w:r>
      <w:r w:rsidRPr="002F181C">
        <w:rPr>
          <w:rFonts w:asciiTheme="minorHAnsi" w:hAnsiTheme="minorHAnsi" w:cstheme="minorHAnsi"/>
          <w:i/>
          <w:iCs/>
          <w:sz w:val="20"/>
          <w:szCs w:val="20"/>
        </w:rPr>
        <w:t>Cene morajo biti določene na dve decimalki natančno</w:t>
      </w:r>
      <w:bookmarkEnd w:id="94"/>
      <w:bookmarkEnd w:id="95"/>
      <w:r w:rsidRPr="002F181C">
        <w:rPr>
          <w:rFonts w:asciiTheme="minorHAnsi" w:hAnsiTheme="minorHAnsi" w:cstheme="minorHAnsi"/>
          <w:i/>
          <w:iCs/>
          <w:sz w:val="20"/>
          <w:szCs w:val="20"/>
        </w:rPr>
        <w:t>.</w:t>
      </w:r>
    </w:p>
    <w:p w14:paraId="0D072757" w14:textId="2071F2F5" w:rsidR="001A1882" w:rsidRPr="004C38FF" w:rsidRDefault="00A10E04" w:rsidP="000D45E0">
      <w:pPr>
        <w:rPr>
          <w:rFonts w:asciiTheme="minorHAnsi" w:hAnsiTheme="minorHAnsi" w:cstheme="minorHAnsi"/>
          <w:b/>
          <w:i/>
        </w:rPr>
      </w:pPr>
      <w:r w:rsidRPr="004C38FF">
        <w:rPr>
          <w:rFonts w:asciiTheme="minorHAnsi" w:hAnsiTheme="minorHAnsi" w:cstheme="minorHAnsi"/>
          <w:b/>
          <w:i/>
        </w:rPr>
        <w:lastRenderedPageBreak/>
        <w:t>OBR-PONUDBA</w:t>
      </w:r>
    </w:p>
    <w:p w14:paraId="4E826111" w14:textId="7AD2AEA0" w:rsidR="0023764C" w:rsidRPr="004C38FF" w:rsidRDefault="0023764C" w:rsidP="000D45E0">
      <w:pPr>
        <w:rPr>
          <w:rFonts w:asciiTheme="minorHAnsi" w:hAnsiTheme="minorHAnsi" w:cstheme="minorHAnsi"/>
          <w:b/>
          <w:i/>
        </w:rPr>
      </w:pPr>
    </w:p>
    <w:p w14:paraId="7F822E13" w14:textId="77777777" w:rsidR="0023764C" w:rsidRPr="004C38FF" w:rsidRDefault="0023764C" w:rsidP="000D45E0">
      <w:pPr>
        <w:rPr>
          <w:rFonts w:asciiTheme="minorHAnsi" w:hAnsiTheme="minorHAnsi" w:cstheme="minorHAnsi"/>
          <w:b/>
          <w:bCs/>
          <w:color w:val="000000"/>
        </w:rPr>
      </w:pPr>
    </w:p>
    <w:p w14:paraId="16DF35B9" w14:textId="77777777" w:rsidR="000D45E0" w:rsidRPr="004C38FF" w:rsidRDefault="000D45E0" w:rsidP="000D45E0">
      <w:pPr>
        <w:spacing w:before="60" w:after="60" w:line="360" w:lineRule="auto"/>
        <w:jc w:val="center"/>
        <w:rPr>
          <w:rFonts w:asciiTheme="minorHAnsi" w:hAnsiTheme="minorHAnsi" w:cstheme="minorHAnsi"/>
          <w:b/>
        </w:rPr>
      </w:pPr>
      <w:r w:rsidRPr="004C38FF">
        <w:rPr>
          <w:rFonts w:asciiTheme="minorHAnsi" w:hAnsiTheme="minorHAnsi" w:cstheme="minorHAnsi"/>
          <w:b/>
          <w:color w:val="000000"/>
        </w:rPr>
        <w:t xml:space="preserve">PONUDBA </w:t>
      </w:r>
    </w:p>
    <w:p w14:paraId="0C1CAEE3" w14:textId="77777777" w:rsidR="000D45E0" w:rsidRPr="004C38FF" w:rsidRDefault="000D45E0" w:rsidP="000D45E0">
      <w:pPr>
        <w:spacing w:before="60" w:after="60" w:line="360" w:lineRule="auto"/>
        <w:jc w:val="center"/>
        <w:rPr>
          <w:rFonts w:asciiTheme="minorHAnsi" w:hAnsiTheme="minorHAnsi" w:cstheme="minorHAnsi"/>
        </w:rPr>
      </w:pPr>
      <w:r w:rsidRPr="004C38FF">
        <w:rPr>
          <w:rFonts w:asciiTheme="minorHAnsi" w:hAnsiTheme="minorHAnsi" w:cstheme="minorHAnsi"/>
          <w:b/>
          <w:color w:val="000000"/>
        </w:rPr>
        <w:t>ŠT.</w:t>
      </w:r>
      <w:sdt>
        <w:sdtPr>
          <w:rPr>
            <w:rFonts w:asciiTheme="minorHAnsi" w:hAnsiTheme="minorHAnsi" w:cstheme="minorHAnsi"/>
            <w:color w:val="000000"/>
          </w:rPr>
          <w:id w:val="-1640112046"/>
          <w:placeholder>
            <w:docPart w:val="5A747F1620414B819F6E80E8DD1760FF"/>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4D8A1956" w14:textId="7C839CA0" w:rsidR="001502D3" w:rsidRPr="004C38FF" w:rsidRDefault="001502D3" w:rsidP="00150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4C38FF">
        <w:rPr>
          <w:rFonts w:asciiTheme="minorHAnsi" w:hAnsiTheme="minorHAnsi" w:cstheme="minorHAnsi"/>
          <w:color w:val="000000"/>
        </w:rPr>
        <w:t xml:space="preserve">Na podlagi obvestila o javnem naročilu objavljenega na Portalu javnih naročil </w:t>
      </w:r>
      <w:r w:rsidRPr="004C38FF">
        <w:rPr>
          <w:rFonts w:asciiTheme="minorHAnsi" w:hAnsiTheme="minorHAnsi" w:cstheme="minorHAnsi"/>
          <w:b/>
        </w:rPr>
        <w:t>»</w:t>
      </w:r>
      <w:r w:rsidR="00B7643F" w:rsidRPr="004C38FF">
        <w:rPr>
          <w:rFonts w:asciiTheme="minorHAnsi" w:hAnsiTheme="minorHAnsi" w:cstheme="minorHAnsi"/>
        </w:rPr>
        <w:t>DOBAVA PREKUCNIKA Z DVIGALOM</w:t>
      </w:r>
      <w:r w:rsidRPr="004C38FF">
        <w:rPr>
          <w:rFonts w:asciiTheme="minorHAnsi" w:hAnsiTheme="minorHAnsi" w:cstheme="minorHAnsi"/>
          <w:b/>
        </w:rPr>
        <w:t xml:space="preserve">«, </w:t>
      </w:r>
      <w:r w:rsidRPr="004C38FF">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A45738D2C9B0483FAEA4F90279EDEFB2"/>
          </w:placeholder>
          <w:showingPlcHdr/>
          <w:date>
            <w:dateFormat w:val="d. MM. yyyy"/>
            <w:lid w:val="sl-SI"/>
            <w:storeMappedDataAs w:val="dateTime"/>
            <w:calendar w:val="gregorian"/>
          </w:date>
        </w:sdtPr>
        <w:sdtContent>
          <w:r w:rsidRPr="004C38FF">
            <w:rPr>
              <w:rStyle w:val="Besedilooznabemesta"/>
              <w:rFonts w:asciiTheme="minorHAnsi" w:hAnsiTheme="minorHAnsi" w:cstheme="minorHAnsi"/>
            </w:rPr>
            <w:t>Kliknite ali tapnite tukaj, če želite vnesti datum.</w:t>
          </w:r>
        </w:sdtContent>
      </w:sdt>
      <w:r w:rsidRPr="004C38FF">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9F1983C6D784159BEC4B4D80C94383D"/>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color w:val="000000"/>
        </w:rPr>
        <w:t>, oddajamo našo ponudbeno dokumentacijo v skladu z navodili za izdelavo ponudbe.</w:t>
      </w:r>
    </w:p>
    <w:p w14:paraId="45FAE9AF" w14:textId="77777777" w:rsidR="001502D3" w:rsidRPr="004C38FF" w:rsidRDefault="001502D3" w:rsidP="001502D3">
      <w:pPr>
        <w:widowControl w:val="0"/>
        <w:spacing w:line="266" w:lineRule="exact"/>
        <w:jc w:val="both"/>
        <w:rPr>
          <w:rFonts w:asciiTheme="minorHAnsi" w:hAnsiTheme="minorHAnsi" w:cstheme="minorHAnsi"/>
          <w:i/>
          <w:iCs/>
          <w:color w:val="000000"/>
        </w:rPr>
      </w:pPr>
    </w:p>
    <w:p w14:paraId="45E3B890" w14:textId="77777777" w:rsidR="001502D3" w:rsidRPr="004C38FF" w:rsidRDefault="001502D3" w:rsidP="001502D3">
      <w:pPr>
        <w:spacing w:line="360" w:lineRule="auto"/>
        <w:rPr>
          <w:rFonts w:asciiTheme="minorHAnsi" w:hAnsiTheme="minorHAnsi" w:cstheme="minorHAnsi"/>
          <w:i/>
          <w:color w:val="000000"/>
        </w:rPr>
      </w:pPr>
      <w:r w:rsidRPr="004C38FF">
        <w:rPr>
          <w:rFonts w:asciiTheme="minorHAnsi" w:hAnsiTheme="minorHAnsi" w:cstheme="minorHAnsi"/>
          <w:color w:val="000000"/>
        </w:rPr>
        <w:t xml:space="preserve">Na predmetno javno naročilo se prijavljamo </w:t>
      </w:r>
      <w:r w:rsidRPr="004C38FF">
        <w:rPr>
          <w:rFonts w:asciiTheme="minorHAnsi" w:hAnsiTheme="minorHAnsi" w:cstheme="minorHAnsi"/>
          <w:i/>
          <w:iCs/>
          <w:color w:val="000000"/>
        </w:rPr>
        <w:t>(ustrezno označite):</w:t>
      </w:r>
    </w:p>
    <w:p w14:paraId="4C2C4BEC" w14:textId="77777777" w:rsidR="001502D3" w:rsidRPr="004C38FF" w:rsidRDefault="00000000" w:rsidP="001502D3">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44716295"/>
          <w14:checkbox>
            <w14:checked w14:val="0"/>
            <w14:checkedState w14:val="2612" w14:font="MS Gothic"/>
            <w14:uncheckedState w14:val="2610" w14:font="MS Gothic"/>
          </w14:checkbox>
        </w:sdtPr>
        <w:sdtContent>
          <w:r w:rsidR="001502D3" w:rsidRPr="004C38FF">
            <w:rPr>
              <w:rFonts w:ascii="Segoe UI Symbol" w:hAnsi="Segoe UI Symbol" w:cs="Segoe UI Symbol"/>
              <w:b/>
              <w:bCs/>
              <w:sz w:val="24"/>
              <w:szCs w:val="24"/>
            </w:rPr>
            <w:t>☐</w:t>
          </w:r>
        </w:sdtContent>
      </w:sdt>
      <w:r w:rsidR="001502D3" w:rsidRPr="004C38FF">
        <w:rPr>
          <w:rFonts w:asciiTheme="minorHAnsi" w:hAnsiTheme="minorHAnsi" w:cstheme="minorHAnsi"/>
          <w:b/>
          <w:bCs/>
          <w:sz w:val="24"/>
          <w:szCs w:val="24"/>
        </w:rPr>
        <w:t xml:space="preserve"> samostojno;</w:t>
      </w:r>
    </w:p>
    <w:p w14:paraId="5A696DE1" w14:textId="77777777" w:rsidR="001502D3" w:rsidRPr="004C38FF" w:rsidRDefault="00000000" w:rsidP="001502D3">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1785414680"/>
          <w14:checkbox>
            <w14:checked w14:val="0"/>
            <w14:checkedState w14:val="2612" w14:font="MS Gothic"/>
            <w14:uncheckedState w14:val="2610" w14:font="MS Gothic"/>
          </w14:checkbox>
        </w:sdtPr>
        <w:sdtContent>
          <w:r w:rsidR="001502D3" w:rsidRPr="004C38FF">
            <w:rPr>
              <w:rFonts w:ascii="Segoe UI Symbol" w:hAnsi="Segoe UI Symbol" w:cs="Segoe UI Symbol"/>
              <w:b/>
              <w:bCs/>
              <w:sz w:val="24"/>
              <w:szCs w:val="24"/>
            </w:rPr>
            <w:t>☐</w:t>
          </w:r>
        </w:sdtContent>
      </w:sdt>
      <w:r w:rsidR="001502D3" w:rsidRPr="004C38FF">
        <w:rPr>
          <w:rFonts w:asciiTheme="minorHAnsi" w:hAnsiTheme="minorHAnsi" w:cstheme="minorHAnsi"/>
          <w:b/>
          <w:bCs/>
          <w:sz w:val="24"/>
          <w:szCs w:val="24"/>
        </w:rPr>
        <w:t xml:space="preserve"> s skupno ponudbo;</w:t>
      </w:r>
    </w:p>
    <w:p w14:paraId="19A94614" w14:textId="77777777" w:rsidR="001502D3" w:rsidRPr="004C38FF" w:rsidRDefault="00000000" w:rsidP="001502D3">
      <w:pPr>
        <w:pStyle w:val="Odstavekseznama"/>
        <w:widowControl w:val="0"/>
        <w:spacing w:line="266" w:lineRule="exact"/>
        <w:ind w:left="1788" w:hanging="937"/>
        <w:jc w:val="both"/>
        <w:rPr>
          <w:rFonts w:asciiTheme="minorHAnsi" w:hAnsiTheme="minorHAnsi" w:cstheme="minorHAnsi"/>
          <w:b/>
          <w:bCs/>
          <w:sz w:val="24"/>
          <w:szCs w:val="24"/>
        </w:rPr>
      </w:pPr>
      <w:sdt>
        <w:sdtPr>
          <w:rPr>
            <w:rFonts w:asciiTheme="minorHAnsi" w:hAnsiTheme="minorHAnsi" w:cstheme="minorHAnsi"/>
            <w:b/>
            <w:bCs/>
            <w:sz w:val="24"/>
            <w:szCs w:val="24"/>
          </w:rPr>
          <w:id w:val="614493178"/>
          <w14:checkbox>
            <w14:checked w14:val="0"/>
            <w14:checkedState w14:val="2612" w14:font="MS Gothic"/>
            <w14:uncheckedState w14:val="2610" w14:font="MS Gothic"/>
          </w14:checkbox>
        </w:sdtPr>
        <w:sdtContent>
          <w:r w:rsidR="001502D3" w:rsidRPr="004C38FF">
            <w:rPr>
              <w:rFonts w:ascii="Segoe UI Symbol" w:hAnsi="Segoe UI Symbol" w:cs="Segoe UI Symbol"/>
              <w:b/>
              <w:bCs/>
              <w:sz w:val="24"/>
              <w:szCs w:val="24"/>
            </w:rPr>
            <w:t>☐</w:t>
          </w:r>
        </w:sdtContent>
      </w:sdt>
      <w:r w:rsidR="001502D3" w:rsidRPr="004C38FF">
        <w:rPr>
          <w:rFonts w:asciiTheme="minorHAnsi" w:hAnsiTheme="minorHAnsi" w:cstheme="minorHAnsi"/>
          <w:b/>
          <w:bCs/>
          <w:sz w:val="24"/>
          <w:szCs w:val="24"/>
        </w:rPr>
        <w:t xml:space="preserve"> s podizvajalci.</w:t>
      </w:r>
    </w:p>
    <w:p w14:paraId="0DF231FA" w14:textId="77777777" w:rsidR="001502D3" w:rsidRPr="004C38FF" w:rsidRDefault="001502D3" w:rsidP="001502D3">
      <w:pPr>
        <w:overflowPunct w:val="0"/>
        <w:autoSpaceDE w:val="0"/>
        <w:autoSpaceDN w:val="0"/>
        <w:adjustRightInd w:val="0"/>
        <w:ind w:left="720"/>
        <w:textAlignment w:val="baseline"/>
        <w:rPr>
          <w:rFonts w:asciiTheme="minorHAnsi" w:hAnsiTheme="minorHAnsi" w:cstheme="minorHAnsi"/>
          <w:b/>
          <w:color w:val="000000"/>
        </w:rPr>
      </w:pPr>
    </w:p>
    <w:p w14:paraId="1F740CF4" w14:textId="77777777" w:rsidR="001502D3" w:rsidRPr="004C38FF" w:rsidRDefault="001502D3" w:rsidP="001502D3">
      <w:pPr>
        <w:rPr>
          <w:rFonts w:asciiTheme="minorHAnsi" w:hAnsiTheme="minorHAnsi" w:cstheme="minorHAnsi"/>
          <w:b/>
          <w:bCs/>
          <w:color w:val="000000"/>
        </w:rPr>
      </w:pPr>
      <w:r w:rsidRPr="004C38FF">
        <w:rPr>
          <w:rFonts w:asciiTheme="minorHAnsi" w:hAnsiTheme="minorHAnsi" w:cstheme="minorHAnsi"/>
          <w:b/>
          <w:bCs/>
          <w:color w:val="000000"/>
        </w:rPr>
        <w:t>1. Podatki o gospodarskem subjektu:</w:t>
      </w:r>
    </w:p>
    <w:p w14:paraId="4221AAE8"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1502D3" w:rsidRPr="004C38FF" w14:paraId="296EFAB0" w14:textId="77777777" w:rsidTr="00CB699A">
        <w:trPr>
          <w:trHeight w:val="411"/>
        </w:trPr>
        <w:sdt>
          <w:sdtPr>
            <w:rPr>
              <w:rFonts w:asciiTheme="minorHAnsi" w:hAnsiTheme="minorHAnsi" w:cstheme="minorHAnsi"/>
              <w:color w:val="000000"/>
            </w:rPr>
            <w:id w:val="-677733642"/>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0A65DF3"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2193E963"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1502D3" w:rsidRPr="004C38FF" w14:paraId="73FCDB4D" w14:textId="77777777" w:rsidTr="00CB699A">
        <w:trPr>
          <w:trHeight w:val="411"/>
        </w:trPr>
        <w:sdt>
          <w:sdtPr>
            <w:rPr>
              <w:rFonts w:asciiTheme="minorHAnsi" w:hAnsiTheme="minorHAnsi" w:cstheme="minorHAnsi"/>
              <w:color w:val="000000"/>
            </w:rPr>
            <w:id w:val="1216926113"/>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26D3E53"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4676216B"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1502D3" w:rsidRPr="004C38FF" w14:paraId="64FBEA0C" w14:textId="77777777" w:rsidTr="00CB699A">
        <w:trPr>
          <w:trHeight w:val="411"/>
        </w:trPr>
        <w:sdt>
          <w:sdtPr>
            <w:rPr>
              <w:rFonts w:asciiTheme="minorHAnsi" w:hAnsiTheme="minorHAnsi" w:cstheme="minorHAnsi"/>
              <w:color w:val="000000"/>
            </w:rPr>
            <w:id w:val="-1173034142"/>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CECD6DE"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2F4EC1AD"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1502D3" w:rsidRPr="004C38FF" w14:paraId="7F55E6BD" w14:textId="77777777" w:rsidTr="00CB699A">
        <w:trPr>
          <w:trHeight w:val="411"/>
        </w:trPr>
        <w:sdt>
          <w:sdtPr>
            <w:rPr>
              <w:rFonts w:asciiTheme="minorHAnsi" w:hAnsiTheme="minorHAnsi" w:cstheme="minorHAnsi"/>
              <w:color w:val="000000"/>
            </w:rPr>
            <w:id w:val="1204596710"/>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B68D23A"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1D81E19D"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1502D3" w:rsidRPr="004C38FF" w14:paraId="4877462C" w14:textId="77777777" w:rsidTr="00CB699A">
        <w:trPr>
          <w:trHeight w:val="411"/>
        </w:trPr>
        <w:sdt>
          <w:sdtPr>
            <w:rPr>
              <w:rFonts w:asciiTheme="minorHAnsi" w:hAnsiTheme="minorHAnsi" w:cstheme="minorHAnsi"/>
              <w:color w:val="000000"/>
            </w:rPr>
            <w:id w:val="-867748400"/>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B90EBE"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22CBD3D6"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1502D3" w:rsidRPr="004C38FF" w14:paraId="5D90E209" w14:textId="77777777" w:rsidTr="00CB699A">
        <w:trPr>
          <w:trHeight w:val="411"/>
        </w:trPr>
        <w:sdt>
          <w:sdtPr>
            <w:rPr>
              <w:rFonts w:asciiTheme="minorHAnsi" w:hAnsiTheme="minorHAnsi" w:cstheme="minorHAnsi"/>
              <w:color w:val="000000"/>
            </w:rPr>
            <w:id w:val="-653530465"/>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8A8805"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1A3C5248"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1502D3" w:rsidRPr="004C38FF" w14:paraId="42B11A87" w14:textId="77777777" w:rsidTr="00CB699A">
        <w:trPr>
          <w:trHeight w:val="411"/>
        </w:trPr>
        <w:sdt>
          <w:sdtPr>
            <w:rPr>
              <w:rFonts w:asciiTheme="minorHAnsi" w:hAnsiTheme="minorHAnsi" w:cstheme="minorHAnsi"/>
              <w:color w:val="000000"/>
            </w:rPr>
            <w:id w:val="2128430935"/>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72D5F63"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1F538469"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1502D3" w:rsidRPr="004C38FF" w14:paraId="6E88A7ED" w14:textId="77777777" w:rsidTr="00CB699A">
        <w:trPr>
          <w:trHeight w:val="411"/>
        </w:trPr>
        <w:sdt>
          <w:sdtPr>
            <w:rPr>
              <w:rFonts w:asciiTheme="minorHAnsi" w:hAnsiTheme="minorHAnsi" w:cstheme="minorHAnsi"/>
              <w:color w:val="000000"/>
            </w:rPr>
            <w:id w:val="-1454166217"/>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0B820A"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0B9F1754"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1502D3" w:rsidRPr="004C38FF" w14:paraId="6F2E0C30" w14:textId="77777777" w:rsidTr="00CB699A">
        <w:trPr>
          <w:trHeight w:val="411"/>
        </w:trPr>
        <w:sdt>
          <w:sdtPr>
            <w:rPr>
              <w:rFonts w:asciiTheme="minorHAnsi" w:hAnsiTheme="minorHAnsi" w:cstheme="minorHAnsi"/>
              <w:color w:val="000000"/>
            </w:rPr>
            <w:id w:val="622739125"/>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14E981A"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54967942"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1502D3" w:rsidRPr="004C38FF" w14:paraId="1D2A3441" w14:textId="77777777" w:rsidTr="00CB699A">
        <w:trPr>
          <w:trHeight w:val="411"/>
        </w:trPr>
        <w:sdt>
          <w:sdtPr>
            <w:rPr>
              <w:rFonts w:asciiTheme="minorHAnsi" w:hAnsiTheme="minorHAnsi" w:cstheme="minorHAnsi"/>
              <w:color w:val="000000"/>
            </w:rPr>
            <w:id w:val="-1169715557"/>
            <w:placeholder>
              <w:docPart w:val="21AAE4C1477F4B4D8D73DE3A808F0CFE"/>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BB6C181"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7723528A" w14:textId="77777777" w:rsidR="001502D3" w:rsidRPr="004C38FF" w:rsidRDefault="001502D3" w:rsidP="001502D3">
      <w:pPr>
        <w:rPr>
          <w:rFonts w:asciiTheme="minorHAnsi" w:hAnsiTheme="minorHAnsi" w:cstheme="minorHAnsi"/>
        </w:rPr>
      </w:pPr>
      <w:r w:rsidRPr="004C38FF">
        <w:rPr>
          <w:rFonts w:asciiTheme="minorHAnsi" w:hAnsiTheme="minorHAnsi" w:cstheme="minorHAnsi"/>
          <w:color w:val="000000"/>
        </w:rPr>
        <w:t xml:space="preserve">Odgovorna oseba za izvajanje pogodbe </w:t>
      </w:r>
      <w:r w:rsidRPr="004C38FF">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1502D3" w:rsidRPr="004C38FF" w14:paraId="403346A6" w14:textId="77777777" w:rsidTr="00CB699A">
        <w:trPr>
          <w:trHeight w:val="411"/>
        </w:trPr>
        <w:sdt>
          <w:sdtPr>
            <w:rPr>
              <w:rFonts w:asciiTheme="minorHAnsi" w:hAnsiTheme="minorHAnsi" w:cstheme="minorHAnsi"/>
              <w:color w:val="000000"/>
            </w:rPr>
            <w:id w:val="-102801214"/>
            <w:placeholder>
              <w:docPart w:val="20E5524F3B9A406CBFBE24BEDF72A7A4"/>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122696D" w14:textId="77777777" w:rsidR="001502D3" w:rsidRPr="004C38FF" w:rsidRDefault="001502D3" w:rsidP="00CB699A">
                <w:pPr>
                  <w:snapToGrid w:val="0"/>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0A2A3629" w14:textId="77777777" w:rsidR="001502D3" w:rsidRPr="004C38FF" w:rsidRDefault="001502D3" w:rsidP="001502D3">
      <w:pPr>
        <w:rPr>
          <w:rFonts w:asciiTheme="minorHAnsi" w:hAnsiTheme="minorHAnsi" w:cstheme="minorHAnsi"/>
          <w:i/>
          <w:color w:val="000000"/>
        </w:rPr>
      </w:pPr>
      <w:r w:rsidRPr="004C38FF">
        <w:rPr>
          <w:rFonts w:asciiTheme="minorHAnsi" w:hAnsiTheme="minorHAnsi" w:cstheme="minorHAnsi"/>
          <w:color w:val="000000"/>
        </w:rPr>
        <w:t xml:space="preserve">Ponudnik spada v kategorijo </w:t>
      </w:r>
      <w:proofErr w:type="spellStart"/>
      <w:r w:rsidRPr="004C38FF">
        <w:rPr>
          <w:rFonts w:asciiTheme="minorHAnsi" w:hAnsiTheme="minorHAnsi" w:cstheme="minorHAnsi"/>
          <w:color w:val="000000"/>
        </w:rPr>
        <w:t>mikro</w:t>
      </w:r>
      <w:proofErr w:type="spellEnd"/>
      <w:r w:rsidRPr="004C38FF">
        <w:rPr>
          <w:rFonts w:asciiTheme="minorHAnsi" w:hAnsiTheme="minorHAnsi" w:cstheme="minorHAnsi"/>
          <w:color w:val="000000"/>
        </w:rPr>
        <w:t xml:space="preserve">, malih ali srednjih podjetij: </w:t>
      </w:r>
      <w:r w:rsidRPr="004C38FF">
        <w:rPr>
          <w:rFonts w:asciiTheme="minorHAnsi" w:hAnsiTheme="minorHAnsi" w:cstheme="minorHAnsi"/>
          <w:i/>
          <w:color w:val="000000"/>
        </w:rPr>
        <w:t>( ustrezno označite)</w:t>
      </w:r>
    </w:p>
    <w:p w14:paraId="106C6CEF"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857646021"/>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DA</w:t>
      </w:r>
    </w:p>
    <w:p w14:paraId="2A9BBC7B"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197898108"/>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NE</w:t>
      </w:r>
    </w:p>
    <w:p w14:paraId="339A823E" w14:textId="77777777" w:rsidR="001502D3" w:rsidRPr="004C38FF" w:rsidRDefault="001502D3" w:rsidP="001502D3">
      <w:pPr>
        <w:rPr>
          <w:rFonts w:asciiTheme="minorHAnsi" w:hAnsiTheme="minorHAnsi" w:cstheme="minorHAnsi"/>
          <w:color w:val="000000"/>
        </w:rPr>
      </w:pPr>
    </w:p>
    <w:p w14:paraId="10FDE30F" w14:textId="77777777" w:rsidR="0037090A" w:rsidRPr="004C38FF" w:rsidRDefault="0037090A" w:rsidP="001502D3">
      <w:pPr>
        <w:rPr>
          <w:rFonts w:asciiTheme="minorHAnsi" w:hAnsiTheme="minorHAnsi" w:cstheme="minorHAnsi"/>
          <w:color w:val="000000"/>
        </w:rPr>
      </w:pPr>
    </w:p>
    <w:p w14:paraId="4DA64D31" w14:textId="77777777" w:rsidR="0037090A" w:rsidRPr="004C38FF" w:rsidRDefault="0037090A" w:rsidP="001502D3">
      <w:pPr>
        <w:rPr>
          <w:rFonts w:asciiTheme="minorHAnsi" w:hAnsiTheme="minorHAnsi" w:cstheme="minorHAnsi"/>
          <w:color w:val="000000"/>
        </w:rPr>
      </w:pPr>
    </w:p>
    <w:p w14:paraId="498349E8" w14:textId="77777777" w:rsidR="001502D3" w:rsidRPr="004C38FF" w:rsidRDefault="001502D3" w:rsidP="001502D3">
      <w:pPr>
        <w:rPr>
          <w:rFonts w:asciiTheme="minorHAnsi" w:hAnsiTheme="minorHAnsi" w:cstheme="minorHAnsi"/>
          <w:i/>
          <w:iCs/>
          <w:color w:val="000000"/>
        </w:rPr>
      </w:pPr>
      <w:r w:rsidRPr="004C38FF">
        <w:rPr>
          <w:rFonts w:asciiTheme="minorHAnsi" w:hAnsiTheme="minorHAnsi" w:cstheme="minorHAnsi"/>
          <w:b/>
          <w:color w:val="000000"/>
        </w:rPr>
        <w:t>2. Skupna ponudba</w:t>
      </w:r>
      <w:r w:rsidRPr="004C38FF">
        <w:rPr>
          <w:rFonts w:asciiTheme="minorHAnsi" w:hAnsiTheme="minorHAnsi" w:cstheme="minorHAnsi"/>
          <w:color w:val="000000"/>
        </w:rPr>
        <w:t xml:space="preserve"> </w:t>
      </w:r>
      <w:r w:rsidRPr="004C38FF">
        <w:rPr>
          <w:rFonts w:asciiTheme="minorHAnsi" w:hAnsiTheme="minorHAnsi" w:cstheme="minorHAnsi"/>
          <w:i/>
          <w:iCs/>
          <w:color w:val="000000"/>
        </w:rPr>
        <w:t>(ponudniki izpolnijo, če so predložili skupno ponudbo)</w:t>
      </w:r>
    </w:p>
    <w:p w14:paraId="4CB72AC3" w14:textId="77777777" w:rsidR="001502D3" w:rsidRPr="004C38FF" w:rsidRDefault="001502D3" w:rsidP="001502D3">
      <w:pPr>
        <w:rPr>
          <w:rFonts w:asciiTheme="minorHAnsi" w:hAnsiTheme="minorHAnsi" w:cstheme="minorHAnsi"/>
          <w:color w:val="000000"/>
        </w:rPr>
      </w:pPr>
    </w:p>
    <w:p w14:paraId="29F060BE"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1502D3" w:rsidRPr="004C38FF" w14:paraId="706F43A4" w14:textId="77777777" w:rsidTr="00CB699A">
        <w:tc>
          <w:tcPr>
            <w:tcW w:w="468" w:type="dxa"/>
          </w:tcPr>
          <w:p w14:paraId="05BC3411"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Št.</w:t>
            </w:r>
          </w:p>
        </w:tc>
        <w:tc>
          <w:tcPr>
            <w:tcW w:w="8818" w:type="dxa"/>
          </w:tcPr>
          <w:p w14:paraId="202617E4" w14:textId="77777777" w:rsidR="001502D3" w:rsidRPr="004C38FF" w:rsidRDefault="001502D3" w:rsidP="00CB699A">
            <w:pPr>
              <w:jc w:val="center"/>
              <w:rPr>
                <w:rFonts w:asciiTheme="minorHAnsi" w:hAnsiTheme="minorHAnsi" w:cstheme="minorHAnsi"/>
                <w:color w:val="000000"/>
              </w:rPr>
            </w:pPr>
            <w:r w:rsidRPr="004C38FF">
              <w:rPr>
                <w:rFonts w:asciiTheme="minorHAnsi" w:hAnsiTheme="minorHAnsi" w:cstheme="minorHAnsi"/>
                <w:color w:val="000000"/>
              </w:rPr>
              <w:t>Naziv partnerja v skupni ponudbi</w:t>
            </w:r>
          </w:p>
        </w:tc>
      </w:tr>
      <w:tr w:rsidR="001502D3" w:rsidRPr="004C38FF" w14:paraId="178B862F" w14:textId="77777777" w:rsidTr="00CB699A">
        <w:tc>
          <w:tcPr>
            <w:tcW w:w="468" w:type="dxa"/>
          </w:tcPr>
          <w:p w14:paraId="7782E528"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1</w:t>
            </w:r>
          </w:p>
        </w:tc>
        <w:sdt>
          <w:sdtPr>
            <w:rPr>
              <w:rFonts w:asciiTheme="minorHAnsi" w:hAnsiTheme="minorHAnsi" w:cstheme="minorHAnsi"/>
              <w:color w:val="000000"/>
            </w:rPr>
            <w:id w:val="-122315119"/>
            <w:placeholder>
              <w:docPart w:val="D616AD94CA28459EA3B0D890366647C3"/>
            </w:placeholder>
            <w:showingPlcHdr/>
            <w:text/>
          </w:sdtPr>
          <w:sdtContent>
            <w:tc>
              <w:tcPr>
                <w:tcW w:w="8818" w:type="dxa"/>
              </w:tcPr>
              <w:p w14:paraId="739E3606" w14:textId="77777777" w:rsidR="001502D3" w:rsidRPr="004C38FF" w:rsidRDefault="001502D3" w:rsidP="00CB699A">
                <w:pPr>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r w:rsidR="001502D3" w:rsidRPr="004C38FF" w14:paraId="3D875046" w14:textId="77777777" w:rsidTr="00CB699A">
        <w:tc>
          <w:tcPr>
            <w:tcW w:w="468" w:type="dxa"/>
          </w:tcPr>
          <w:p w14:paraId="5EA7723E"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2</w:t>
            </w:r>
          </w:p>
        </w:tc>
        <w:sdt>
          <w:sdtPr>
            <w:rPr>
              <w:rFonts w:asciiTheme="minorHAnsi" w:hAnsiTheme="minorHAnsi" w:cstheme="minorHAnsi"/>
              <w:color w:val="000000"/>
            </w:rPr>
            <w:id w:val="402568749"/>
            <w:placeholder>
              <w:docPart w:val="D616AD94CA28459EA3B0D890366647C3"/>
            </w:placeholder>
            <w:showingPlcHdr/>
            <w:text/>
          </w:sdtPr>
          <w:sdtContent>
            <w:tc>
              <w:tcPr>
                <w:tcW w:w="8818" w:type="dxa"/>
              </w:tcPr>
              <w:p w14:paraId="58D6A511" w14:textId="77777777" w:rsidR="001502D3" w:rsidRPr="004C38FF" w:rsidRDefault="001502D3" w:rsidP="00CB699A">
                <w:pPr>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r w:rsidR="001502D3" w:rsidRPr="004C38FF" w14:paraId="0544DC6F" w14:textId="77777777" w:rsidTr="00CB699A">
        <w:tc>
          <w:tcPr>
            <w:tcW w:w="468" w:type="dxa"/>
          </w:tcPr>
          <w:p w14:paraId="0B1F51C5" w14:textId="77777777" w:rsidR="001502D3" w:rsidRPr="004C38FF" w:rsidRDefault="001502D3" w:rsidP="00CB699A">
            <w:pPr>
              <w:rPr>
                <w:rFonts w:asciiTheme="minorHAnsi" w:hAnsiTheme="minorHAnsi" w:cstheme="minorHAnsi"/>
                <w:color w:val="000000"/>
              </w:rPr>
            </w:pPr>
            <w:r w:rsidRPr="004C38FF">
              <w:rPr>
                <w:rFonts w:asciiTheme="minorHAnsi" w:hAnsiTheme="minorHAnsi" w:cstheme="minorHAnsi"/>
                <w:color w:val="000000"/>
              </w:rPr>
              <w:t>3</w:t>
            </w:r>
          </w:p>
        </w:tc>
        <w:sdt>
          <w:sdtPr>
            <w:rPr>
              <w:rFonts w:asciiTheme="minorHAnsi" w:hAnsiTheme="minorHAnsi" w:cstheme="minorHAnsi"/>
              <w:color w:val="000000"/>
            </w:rPr>
            <w:id w:val="-705639471"/>
            <w:placeholder>
              <w:docPart w:val="D616AD94CA28459EA3B0D890366647C3"/>
            </w:placeholder>
            <w:showingPlcHdr/>
            <w:text/>
          </w:sdtPr>
          <w:sdtContent>
            <w:tc>
              <w:tcPr>
                <w:tcW w:w="8818" w:type="dxa"/>
              </w:tcPr>
              <w:p w14:paraId="4B9098DB" w14:textId="77777777" w:rsidR="001502D3" w:rsidRPr="004C38FF" w:rsidRDefault="001502D3" w:rsidP="00CB699A">
                <w:pPr>
                  <w:rPr>
                    <w:rFonts w:asciiTheme="minorHAnsi" w:hAnsiTheme="minorHAnsi" w:cstheme="minorHAnsi"/>
                    <w:color w:val="000000"/>
                  </w:rPr>
                </w:pPr>
                <w:r w:rsidRPr="004C38FF">
                  <w:rPr>
                    <w:rStyle w:val="Besedilooznabemesta"/>
                    <w:rFonts w:asciiTheme="minorHAnsi" w:hAnsiTheme="minorHAnsi" w:cstheme="minorHAnsi"/>
                  </w:rPr>
                  <w:t>Kliknite ali tapnite tukaj, če želite vnesti besedilo.</w:t>
                </w:r>
              </w:p>
            </w:tc>
          </w:sdtContent>
        </w:sdt>
      </w:tr>
    </w:tbl>
    <w:p w14:paraId="3DC93DC1" w14:textId="77777777" w:rsidR="001502D3" w:rsidRPr="004C38FF" w:rsidRDefault="001502D3" w:rsidP="001502D3">
      <w:pPr>
        <w:rPr>
          <w:rFonts w:asciiTheme="minorHAnsi" w:hAnsiTheme="minorHAnsi" w:cstheme="minorHAnsi"/>
          <w:i/>
          <w:color w:val="000000"/>
        </w:rPr>
      </w:pPr>
      <w:r w:rsidRPr="004C38FF">
        <w:rPr>
          <w:rFonts w:asciiTheme="minorHAnsi" w:hAnsiTheme="minorHAnsi" w:cstheme="minorHAnsi"/>
          <w:i/>
          <w:color w:val="000000"/>
        </w:rPr>
        <w:t xml:space="preserve">Podatki o partnerju v skupni ponudbi (ponudnik kopira podatke o gospodarskem subjektu pod točko 1. in izpolni v celoti za vsakega od partnerjev v skupni ponudbi). </w:t>
      </w:r>
    </w:p>
    <w:p w14:paraId="6C52EE20" w14:textId="77777777" w:rsidR="001502D3" w:rsidRPr="004C38FF" w:rsidRDefault="001502D3" w:rsidP="001502D3">
      <w:pPr>
        <w:rPr>
          <w:rFonts w:asciiTheme="minorHAnsi" w:hAnsiTheme="minorHAnsi" w:cstheme="minorHAnsi"/>
          <w:color w:val="000000"/>
        </w:rPr>
      </w:pPr>
    </w:p>
    <w:p w14:paraId="448639BC" w14:textId="77777777" w:rsidR="001502D3" w:rsidRPr="004C38FF" w:rsidRDefault="001502D3" w:rsidP="001502D3">
      <w:pPr>
        <w:rPr>
          <w:rFonts w:asciiTheme="minorHAnsi" w:hAnsiTheme="minorHAnsi" w:cstheme="minorHAnsi"/>
          <w:b/>
          <w:color w:val="000000"/>
        </w:rPr>
      </w:pPr>
      <w:r w:rsidRPr="004C38FF">
        <w:rPr>
          <w:rFonts w:asciiTheme="minorHAnsi" w:hAnsiTheme="minorHAnsi" w:cstheme="minorHAnsi"/>
          <w:b/>
          <w:color w:val="000000"/>
        </w:rPr>
        <w:t>3. Nastopanje s podizvajalci</w:t>
      </w:r>
    </w:p>
    <w:p w14:paraId="6C61C1BA"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 xml:space="preserve">Ponudnik nastopa s podizvajalci </w:t>
      </w:r>
      <w:r w:rsidRPr="004C38FF">
        <w:rPr>
          <w:rFonts w:asciiTheme="minorHAnsi" w:hAnsiTheme="minorHAnsi" w:cstheme="minorHAnsi"/>
          <w:i/>
          <w:color w:val="000000"/>
        </w:rPr>
        <w:t>(ustrezno označite)</w:t>
      </w:r>
    </w:p>
    <w:p w14:paraId="7D51F401"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DA</w:t>
      </w:r>
    </w:p>
    <w:p w14:paraId="4C0AB8E2" w14:textId="77777777" w:rsidR="001502D3" w:rsidRPr="004C38FF" w:rsidRDefault="00000000" w:rsidP="001502D3">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Content>
          <w:r w:rsidR="001502D3" w:rsidRPr="004C38FF">
            <w:rPr>
              <w:rFonts w:ascii="Segoe UI Symbol" w:eastAsia="MS Gothic" w:hAnsi="Segoe UI Symbol" w:cs="Segoe UI Symbol"/>
              <w:color w:val="000000"/>
              <w:sz w:val="24"/>
              <w:szCs w:val="24"/>
            </w:rPr>
            <w:t>☐</w:t>
          </w:r>
        </w:sdtContent>
      </w:sdt>
      <w:r w:rsidR="001502D3" w:rsidRPr="004C38FF">
        <w:rPr>
          <w:rFonts w:asciiTheme="minorHAnsi" w:hAnsiTheme="minorHAnsi" w:cstheme="minorHAnsi"/>
          <w:color w:val="000000"/>
          <w:sz w:val="24"/>
          <w:szCs w:val="24"/>
        </w:rPr>
        <w:t xml:space="preserve"> NE</w:t>
      </w:r>
    </w:p>
    <w:p w14:paraId="52638CF1"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Ponudnik, ki nastopa s podizvajalci, mora za vsakega od podizvajalcev predložiti:</w:t>
      </w:r>
    </w:p>
    <w:p w14:paraId="5022E765" w14:textId="77777777" w:rsidR="001502D3" w:rsidRPr="004C38FF" w:rsidRDefault="001502D3">
      <w:pPr>
        <w:pStyle w:val="Odstavekseznama"/>
        <w:numPr>
          <w:ilvl w:val="0"/>
          <w:numId w:val="3"/>
        </w:numPr>
        <w:contextualSpacing/>
        <w:rPr>
          <w:rFonts w:asciiTheme="minorHAnsi" w:hAnsiTheme="minorHAnsi" w:cstheme="minorHAnsi"/>
          <w:sz w:val="24"/>
          <w:szCs w:val="24"/>
        </w:rPr>
      </w:pPr>
      <w:r w:rsidRPr="004C38FF">
        <w:rPr>
          <w:rFonts w:asciiTheme="minorHAnsi" w:hAnsiTheme="minorHAnsi" w:cstheme="minorHAnsi"/>
          <w:sz w:val="24"/>
          <w:szCs w:val="24"/>
        </w:rPr>
        <w:t xml:space="preserve">obrazec </w:t>
      </w:r>
      <w:r w:rsidRPr="004C38FF">
        <w:rPr>
          <w:rFonts w:asciiTheme="minorHAnsi" w:hAnsiTheme="minorHAnsi" w:cstheme="minorHAnsi"/>
          <w:b/>
          <w:sz w:val="24"/>
          <w:szCs w:val="24"/>
        </w:rPr>
        <w:t xml:space="preserve">Podizvajalci v ponudbi (OBR-3) </w:t>
      </w:r>
      <w:r w:rsidRPr="004C38FF">
        <w:rPr>
          <w:rFonts w:asciiTheme="minorHAnsi" w:hAnsiTheme="minorHAnsi" w:cstheme="minorHAnsi"/>
          <w:sz w:val="24"/>
          <w:szCs w:val="24"/>
        </w:rPr>
        <w:t>in soglasje za neposredna plačila (če podizvajalec zahteva neposredno plačilo).</w:t>
      </w:r>
    </w:p>
    <w:p w14:paraId="6613F278" w14:textId="77777777" w:rsidR="001502D3" w:rsidRPr="004C38FF" w:rsidRDefault="001502D3" w:rsidP="001502D3">
      <w:pPr>
        <w:rPr>
          <w:rFonts w:asciiTheme="minorHAnsi" w:hAnsiTheme="minorHAnsi" w:cstheme="minorHAnsi"/>
        </w:rPr>
      </w:pPr>
    </w:p>
    <w:p w14:paraId="2649CB33" w14:textId="77777777" w:rsidR="001502D3" w:rsidRPr="004C38FF" w:rsidRDefault="001502D3" w:rsidP="001502D3">
      <w:pPr>
        <w:rPr>
          <w:rFonts w:asciiTheme="minorHAnsi" w:hAnsiTheme="minorHAnsi" w:cstheme="minorHAnsi"/>
          <w:color w:val="000000"/>
        </w:rPr>
      </w:pPr>
      <w:r w:rsidRPr="004C38FF">
        <w:rPr>
          <w:rFonts w:asciiTheme="minorHAnsi" w:hAnsiTheme="minorHAnsi" w:cstheme="minorHAnsi"/>
          <w:color w:val="000000"/>
        </w:rPr>
        <w:t>Ponudniku, ki nastopa brez podizvajalcev, zgoraj navedenih dokazil ni potrebno predložiti.</w:t>
      </w:r>
    </w:p>
    <w:p w14:paraId="780522B0" w14:textId="77777777" w:rsidR="001502D3" w:rsidRPr="004C38FF" w:rsidRDefault="001502D3" w:rsidP="001502D3">
      <w:pPr>
        <w:rPr>
          <w:rFonts w:asciiTheme="minorHAnsi" w:hAnsiTheme="minorHAnsi" w:cstheme="minorHAnsi"/>
          <w:color w:val="000000"/>
        </w:rPr>
      </w:pPr>
    </w:p>
    <w:p w14:paraId="7810BEDB" w14:textId="77777777" w:rsidR="001502D3" w:rsidRPr="004C38FF" w:rsidRDefault="001502D3" w:rsidP="001502D3">
      <w:pPr>
        <w:jc w:val="both"/>
        <w:rPr>
          <w:rFonts w:asciiTheme="minorHAnsi" w:hAnsiTheme="minorHAnsi" w:cstheme="minorHAnsi"/>
        </w:rPr>
      </w:pPr>
      <w:r w:rsidRPr="004C38FF">
        <w:rPr>
          <w:rFonts w:asciiTheme="minorHAnsi" w:hAnsiTheme="minorHAnsi" w:cstheme="minorHAnsi"/>
        </w:rPr>
        <w:t xml:space="preserve">Če ima ponudnik sedež v drugi državi, mora navesti svojega pooblaščenca(-ko) za vročitve, v skladu z določbami Zakona o splošnem upravnem postopku (Uradni list RS, </w:t>
      </w:r>
      <w:hyperlink r:id="rId45" w:tgtFrame="_blank" w:tooltip="Zakon o splošnem upravnem postopku (uradno prečiščeno besedilo) (ZUP-UPB2)" w:history="1">
        <w:r w:rsidRPr="004C38FF">
          <w:rPr>
            <w:rFonts w:asciiTheme="minorHAnsi" w:hAnsiTheme="minorHAnsi" w:cstheme="minorHAnsi"/>
          </w:rPr>
          <w:t>24/06</w:t>
        </w:r>
      </w:hyperlink>
      <w:r w:rsidRPr="004C38FF">
        <w:rPr>
          <w:rFonts w:asciiTheme="minorHAnsi" w:hAnsiTheme="minorHAnsi" w:cstheme="minorHAnsi"/>
        </w:rPr>
        <w:t xml:space="preserve"> – uradno prečiščeno besedilo, </w:t>
      </w:r>
      <w:hyperlink r:id="rId46" w:tgtFrame="_blank" w:tooltip="Zakon o upravnem sporu (ZUS-1)" w:history="1">
        <w:r w:rsidRPr="004C38FF">
          <w:rPr>
            <w:rFonts w:asciiTheme="minorHAnsi" w:hAnsiTheme="minorHAnsi" w:cstheme="minorHAnsi"/>
          </w:rPr>
          <w:t>105/06</w:t>
        </w:r>
      </w:hyperlink>
      <w:r w:rsidRPr="004C38FF">
        <w:rPr>
          <w:rFonts w:asciiTheme="minorHAnsi" w:hAnsiTheme="minorHAnsi" w:cstheme="minorHAnsi"/>
        </w:rPr>
        <w:t xml:space="preserve"> – ZUS-1, </w:t>
      </w:r>
      <w:hyperlink r:id="rId47" w:tgtFrame="_blank" w:tooltip="Zakon o spremembah in dopolnitvah Zakona o splošnem upravnem postopku (ZUP-E)" w:history="1">
        <w:r w:rsidRPr="004C38FF">
          <w:rPr>
            <w:rFonts w:asciiTheme="minorHAnsi" w:hAnsiTheme="minorHAnsi" w:cstheme="minorHAnsi"/>
          </w:rPr>
          <w:t>126/07</w:t>
        </w:r>
      </w:hyperlink>
      <w:r w:rsidRPr="004C38FF">
        <w:rPr>
          <w:rFonts w:asciiTheme="minorHAnsi" w:hAnsiTheme="minorHAnsi" w:cstheme="minorHAnsi"/>
        </w:rPr>
        <w:t xml:space="preserve">, </w:t>
      </w:r>
      <w:hyperlink r:id="rId48" w:tgtFrame="_blank" w:tooltip="Zakon o spremembi in dopolnitvah Zakona o splošnem upravnem postopku (ZUP-F)" w:history="1">
        <w:r w:rsidRPr="004C38FF">
          <w:rPr>
            <w:rFonts w:asciiTheme="minorHAnsi" w:hAnsiTheme="minorHAnsi" w:cstheme="minorHAnsi"/>
          </w:rPr>
          <w:t>65/08</w:t>
        </w:r>
      </w:hyperlink>
      <w:r w:rsidRPr="004C38FF">
        <w:rPr>
          <w:rFonts w:asciiTheme="minorHAnsi" w:hAnsiTheme="minorHAnsi" w:cstheme="minorHAnsi"/>
        </w:rPr>
        <w:t xml:space="preserve">, </w:t>
      </w:r>
      <w:hyperlink r:id="rId49" w:tgtFrame="_blank" w:tooltip="Zakon o spremembah in dopolnitvah Zakona o splošnem upravnem postopku (ZUP-G)" w:history="1">
        <w:r w:rsidRPr="004C38FF">
          <w:rPr>
            <w:rFonts w:asciiTheme="minorHAnsi" w:hAnsiTheme="minorHAnsi" w:cstheme="minorHAnsi"/>
          </w:rPr>
          <w:t>8/10</w:t>
        </w:r>
      </w:hyperlink>
      <w:r w:rsidRPr="004C38FF">
        <w:rPr>
          <w:rFonts w:asciiTheme="minorHAnsi" w:hAnsiTheme="minorHAnsi" w:cstheme="minorHAnsi"/>
        </w:rPr>
        <w:t xml:space="preserve">, </w:t>
      </w:r>
      <w:hyperlink r:id="rId50" w:tgtFrame="_blank" w:tooltip="Zakon o spremembah in dopolnitvi Zakona o splošnem upravnem postopku (ZUP-H)" w:history="1">
        <w:r w:rsidRPr="004C38FF">
          <w:rPr>
            <w:rFonts w:asciiTheme="minorHAnsi" w:hAnsiTheme="minorHAnsi" w:cstheme="minorHAnsi"/>
          </w:rPr>
          <w:t>82/13</w:t>
        </w:r>
      </w:hyperlink>
      <w:r w:rsidRPr="004C38FF">
        <w:rPr>
          <w:rFonts w:asciiTheme="minorHAnsi" w:hAnsiTheme="minorHAnsi" w:cstheme="minorHAnsi"/>
        </w:rPr>
        <w:t xml:space="preserve">, </w:t>
      </w:r>
      <w:hyperlink r:id="rId51" w:tgtFrame="_blank" w:tooltip="Zakon o interventnih ukrepih za omilitev posledic drugega vala epidemije COVID-19 (ZIUOPDVE)" w:history="1">
        <w:r w:rsidRPr="004C38FF">
          <w:rPr>
            <w:rFonts w:asciiTheme="minorHAnsi" w:hAnsiTheme="minorHAnsi" w:cstheme="minorHAnsi"/>
          </w:rPr>
          <w:t>175/20</w:t>
        </w:r>
      </w:hyperlink>
      <w:r w:rsidRPr="004C38FF">
        <w:rPr>
          <w:rFonts w:asciiTheme="minorHAnsi" w:hAnsiTheme="minorHAnsi" w:cstheme="minorHAnsi"/>
        </w:rPr>
        <w:t xml:space="preserve"> – ZIUOPDVE in </w:t>
      </w:r>
      <w:hyperlink r:id="rId52"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w:t>
      </w:r>
      <w:proofErr w:type="spellStart"/>
      <w:r w:rsidRPr="004C38FF">
        <w:rPr>
          <w:rFonts w:asciiTheme="minorHAnsi" w:hAnsiTheme="minorHAnsi" w:cstheme="minorHAnsi"/>
        </w:rPr>
        <w:t>ZDeb</w:t>
      </w:r>
      <w:proofErr w:type="spellEnd"/>
      <w:r w:rsidRPr="004C38FF">
        <w:rPr>
          <w:rFonts w:asciiTheme="minorHAnsi" w:hAnsiTheme="minorHAnsi" w:cstheme="minorHAnsi"/>
        </w:rPr>
        <w:t>; v nadaljevanju: ZUP):</w:t>
      </w:r>
    </w:p>
    <w:p w14:paraId="3576E0C1" w14:textId="77777777" w:rsidR="001502D3" w:rsidRPr="004C38FF" w:rsidRDefault="001502D3" w:rsidP="001502D3">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502D3" w:rsidRPr="004C38FF" w14:paraId="2DD4CCA2" w14:textId="77777777" w:rsidTr="00CB699A">
        <w:trPr>
          <w:trHeight w:val="250"/>
        </w:trPr>
        <w:tc>
          <w:tcPr>
            <w:tcW w:w="9747" w:type="dxa"/>
          </w:tcPr>
          <w:p w14:paraId="2C991612" w14:textId="77777777" w:rsidR="001502D3" w:rsidRPr="004C38FF" w:rsidRDefault="001502D3" w:rsidP="00CB699A">
            <w:pPr>
              <w:autoSpaceDE w:val="0"/>
              <w:autoSpaceDN w:val="0"/>
              <w:adjustRightInd w:val="0"/>
              <w:rPr>
                <w:rFonts w:asciiTheme="minorHAnsi" w:hAnsiTheme="minorHAnsi" w:cstheme="minorHAnsi"/>
              </w:rPr>
            </w:pPr>
          </w:p>
          <w:p w14:paraId="07F06EBC"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naziv pooblaščenca za vročanje:</w:t>
            </w:r>
            <w:sdt>
              <w:sdtPr>
                <w:rPr>
                  <w:rFonts w:asciiTheme="minorHAnsi" w:hAnsiTheme="minorHAnsi" w:cstheme="minorHAnsi"/>
                </w:rPr>
                <w:id w:val="-403366625"/>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6A2BDFBA" w14:textId="77777777" w:rsidTr="00CB699A">
        <w:trPr>
          <w:trHeight w:val="250"/>
        </w:trPr>
        <w:tc>
          <w:tcPr>
            <w:tcW w:w="9747" w:type="dxa"/>
          </w:tcPr>
          <w:p w14:paraId="57BB2E61" w14:textId="77777777" w:rsidR="001502D3" w:rsidRPr="004C38FF" w:rsidRDefault="001502D3" w:rsidP="00CB699A">
            <w:pPr>
              <w:autoSpaceDE w:val="0"/>
              <w:autoSpaceDN w:val="0"/>
              <w:adjustRightInd w:val="0"/>
              <w:rPr>
                <w:rFonts w:asciiTheme="minorHAnsi" w:hAnsiTheme="minorHAnsi" w:cstheme="minorHAnsi"/>
              </w:rPr>
            </w:pPr>
          </w:p>
          <w:p w14:paraId="42EF1CAD"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naslov pooblaščenca za vročanje:</w:t>
            </w:r>
            <w:sdt>
              <w:sdtPr>
                <w:rPr>
                  <w:rFonts w:asciiTheme="minorHAnsi" w:hAnsiTheme="minorHAnsi" w:cstheme="minorHAnsi"/>
                </w:rPr>
                <w:id w:val="1033463953"/>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434735BD" w14:textId="77777777" w:rsidTr="00CB699A">
        <w:trPr>
          <w:trHeight w:val="103"/>
        </w:trPr>
        <w:tc>
          <w:tcPr>
            <w:tcW w:w="9747" w:type="dxa"/>
          </w:tcPr>
          <w:p w14:paraId="3032DC54" w14:textId="77777777" w:rsidR="001502D3" w:rsidRPr="004C38FF" w:rsidRDefault="001502D3" w:rsidP="00CB699A">
            <w:pPr>
              <w:autoSpaceDE w:val="0"/>
              <w:autoSpaceDN w:val="0"/>
              <w:adjustRightInd w:val="0"/>
              <w:rPr>
                <w:rFonts w:asciiTheme="minorHAnsi" w:hAnsiTheme="minorHAnsi" w:cstheme="minorHAnsi"/>
              </w:rPr>
            </w:pPr>
          </w:p>
          <w:p w14:paraId="2A3B62BA"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kontaktna oseba:</w:t>
            </w:r>
            <w:sdt>
              <w:sdtPr>
                <w:rPr>
                  <w:rFonts w:asciiTheme="minorHAnsi" w:hAnsiTheme="minorHAnsi" w:cstheme="minorHAnsi"/>
                </w:rPr>
                <w:id w:val="1405261376"/>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713AD45A" w14:textId="77777777" w:rsidTr="00CB699A">
        <w:trPr>
          <w:trHeight w:val="251"/>
        </w:trPr>
        <w:tc>
          <w:tcPr>
            <w:tcW w:w="9747" w:type="dxa"/>
          </w:tcPr>
          <w:p w14:paraId="1DE56808" w14:textId="77777777" w:rsidR="001502D3" w:rsidRPr="004C38FF" w:rsidRDefault="001502D3" w:rsidP="00CB699A">
            <w:pPr>
              <w:autoSpaceDE w:val="0"/>
              <w:autoSpaceDN w:val="0"/>
              <w:adjustRightInd w:val="0"/>
              <w:rPr>
                <w:rFonts w:asciiTheme="minorHAnsi" w:hAnsiTheme="minorHAnsi" w:cstheme="minorHAnsi"/>
              </w:rPr>
            </w:pPr>
          </w:p>
          <w:p w14:paraId="04D4C29E"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elektronski naslov kontaktne osebe:</w:t>
            </w:r>
            <w:sdt>
              <w:sdtPr>
                <w:rPr>
                  <w:rFonts w:asciiTheme="minorHAnsi" w:hAnsiTheme="minorHAnsi" w:cstheme="minorHAnsi"/>
                </w:rPr>
                <w:id w:val="-2004966380"/>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r w:rsidR="001502D3" w:rsidRPr="004C38FF" w14:paraId="4F062048" w14:textId="77777777" w:rsidTr="00CB699A">
        <w:trPr>
          <w:trHeight w:val="103"/>
        </w:trPr>
        <w:tc>
          <w:tcPr>
            <w:tcW w:w="9747" w:type="dxa"/>
          </w:tcPr>
          <w:p w14:paraId="78F1804C" w14:textId="77777777" w:rsidR="001502D3" w:rsidRPr="004C38FF" w:rsidRDefault="001502D3" w:rsidP="00CB699A">
            <w:pPr>
              <w:autoSpaceDE w:val="0"/>
              <w:autoSpaceDN w:val="0"/>
              <w:adjustRightInd w:val="0"/>
              <w:rPr>
                <w:rFonts w:asciiTheme="minorHAnsi" w:hAnsiTheme="minorHAnsi" w:cstheme="minorHAnsi"/>
              </w:rPr>
            </w:pPr>
          </w:p>
          <w:p w14:paraId="63D3CA56" w14:textId="77777777" w:rsidR="001502D3" w:rsidRPr="004C38FF" w:rsidRDefault="001502D3" w:rsidP="00CB699A">
            <w:pPr>
              <w:autoSpaceDE w:val="0"/>
              <w:autoSpaceDN w:val="0"/>
              <w:adjustRightInd w:val="0"/>
              <w:rPr>
                <w:rFonts w:asciiTheme="minorHAnsi" w:hAnsiTheme="minorHAnsi" w:cstheme="minorHAnsi"/>
              </w:rPr>
            </w:pPr>
            <w:r w:rsidRPr="004C38FF">
              <w:rPr>
                <w:rFonts w:asciiTheme="minorHAnsi" w:hAnsiTheme="minorHAnsi" w:cstheme="minorHAnsi"/>
              </w:rPr>
              <w:t>telefon kontaktne osebe:</w:t>
            </w:r>
            <w:sdt>
              <w:sdtPr>
                <w:rPr>
                  <w:rFonts w:asciiTheme="minorHAnsi" w:hAnsiTheme="minorHAnsi" w:cstheme="minorHAnsi"/>
                </w:rPr>
                <w:id w:val="-242641831"/>
                <w:placeholder>
                  <w:docPart w:val="DD20E181D014427DA7EF4EFB0626B892"/>
                </w:placeholder>
                <w:showingPlcHdr/>
                <w:text/>
              </w:sdtPr>
              <w:sdtContent>
                <w:r w:rsidRPr="004C38FF">
                  <w:rPr>
                    <w:rStyle w:val="Besedilooznabemesta"/>
                    <w:rFonts w:asciiTheme="minorHAnsi" w:hAnsiTheme="minorHAnsi" w:cstheme="minorHAnsi"/>
                  </w:rPr>
                  <w:t>Kliknite ali tapnite tukaj, če želite vnesti besedilo.</w:t>
                </w:r>
              </w:sdtContent>
            </w:sdt>
          </w:p>
        </w:tc>
      </w:tr>
    </w:tbl>
    <w:p w14:paraId="3911383B" w14:textId="77777777" w:rsidR="001502D3" w:rsidRPr="004C38FF" w:rsidRDefault="001502D3" w:rsidP="001502D3">
      <w:pPr>
        <w:tabs>
          <w:tab w:val="left" w:pos="1134"/>
        </w:tabs>
        <w:rPr>
          <w:rFonts w:asciiTheme="minorHAnsi" w:hAnsiTheme="minorHAnsi" w:cstheme="minorHAnsi"/>
          <w:color w:val="000000"/>
        </w:rPr>
      </w:pPr>
    </w:p>
    <w:p w14:paraId="64A7139C" w14:textId="77777777" w:rsidR="001502D3" w:rsidRPr="004C38FF" w:rsidRDefault="001502D3" w:rsidP="001502D3">
      <w:pPr>
        <w:tabs>
          <w:tab w:val="left" w:pos="1134"/>
        </w:tabs>
        <w:rPr>
          <w:rFonts w:asciiTheme="minorHAnsi" w:hAnsiTheme="minorHAnsi" w:cstheme="minorHAnsi"/>
          <w:color w:val="000000"/>
        </w:rPr>
      </w:pPr>
    </w:p>
    <w:p w14:paraId="78A84240" w14:textId="77777777" w:rsidR="001502D3" w:rsidRPr="004C38FF" w:rsidRDefault="001502D3" w:rsidP="001502D3">
      <w:pPr>
        <w:tabs>
          <w:tab w:val="left" w:pos="1134"/>
        </w:tabs>
        <w:rPr>
          <w:rFonts w:asciiTheme="minorHAnsi" w:hAnsiTheme="minorHAnsi" w:cstheme="minorHAnsi"/>
          <w:color w:val="000000"/>
        </w:rPr>
      </w:pPr>
    </w:p>
    <w:p w14:paraId="6A0297BE" w14:textId="77777777" w:rsidR="001502D3" w:rsidRPr="004C38FF" w:rsidRDefault="001502D3" w:rsidP="001502D3">
      <w:pPr>
        <w:tabs>
          <w:tab w:val="left" w:pos="5760"/>
        </w:tabs>
        <w:rPr>
          <w:rFonts w:asciiTheme="minorHAnsi" w:hAnsiTheme="minorHAnsi" w:cstheme="minorHAnsi"/>
          <w:color w:val="000000"/>
        </w:rPr>
      </w:pPr>
      <w:r w:rsidRPr="004C38FF">
        <w:rPr>
          <w:rFonts w:asciiTheme="minorHAnsi" w:hAnsiTheme="minorHAnsi" w:cstheme="minorHAnsi"/>
          <w:color w:val="000000"/>
        </w:rPr>
        <w:t>Datum:</w:t>
      </w:r>
      <w:sdt>
        <w:sdtPr>
          <w:rPr>
            <w:rFonts w:asciiTheme="minorHAnsi" w:hAnsiTheme="minorHAnsi" w:cstheme="minorHAnsi"/>
            <w:color w:val="000000"/>
          </w:rPr>
          <w:id w:val="-2133011906"/>
          <w:placeholder>
            <w:docPart w:val="A2FEDA8E153449CDAF64091933B2A884"/>
          </w:placeholder>
          <w:showingPlcHdr/>
          <w:date>
            <w:dateFormat w:val="d. MM. yyyy"/>
            <w:lid w:val="sl-SI"/>
            <w:storeMappedDataAs w:val="dateTime"/>
            <w:calendar w:val="gregorian"/>
          </w:date>
        </w:sdtPr>
        <w:sdtContent>
          <w:r w:rsidRPr="004C38FF">
            <w:rPr>
              <w:rStyle w:val="Besedilooznabemesta"/>
              <w:rFonts w:asciiTheme="minorHAnsi" w:eastAsia="MS ??" w:hAnsiTheme="minorHAnsi" w:cstheme="minorHAnsi"/>
            </w:rPr>
            <w:t>Kliknite ali tapnite tukaj, če želite vnesti datum.</w:t>
          </w:r>
        </w:sdtContent>
      </w:sdt>
      <w:r w:rsidRPr="004C38FF">
        <w:rPr>
          <w:rFonts w:asciiTheme="minorHAnsi" w:hAnsiTheme="minorHAnsi" w:cstheme="minorHAnsi"/>
          <w:color w:val="000000"/>
        </w:rPr>
        <w:tab/>
        <w:t>Žig in podpis ponudnika:</w:t>
      </w:r>
    </w:p>
    <w:p w14:paraId="4E2ACC04" w14:textId="77777777" w:rsidR="00897E5B" w:rsidRPr="004C38FF" w:rsidRDefault="00897E5B" w:rsidP="00897E5B">
      <w:pPr>
        <w:rPr>
          <w:rFonts w:asciiTheme="minorHAnsi" w:hAnsiTheme="minorHAnsi" w:cstheme="minorHAnsi"/>
        </w:rPr>
      </w:pPr>
    </w:p>
    <w:p w14:paraId="5AE1A433" w14:textId="77777777" w:rsidR="0046074D" w:rsidRPr="004C38FF" w:rsidRDefault="0046074D" w:rsidP="0046074D">
      <w:pPr>
        <w:autoSpaceDE w:val="0"/>
        <w:autoSpaceDN w:val="0"/>
        <w:adjustRightInd w:val="0"/>
        <w:rPr>
          <w:rFonts w:asciiTheme="minorHAnsi" w:hAnsiTheme="minorHAnsi" w:cstheme="minorHAnsi"/>
        </w:rPr>
      </w:pPr>
    </w:p>
    <w:p w14:paraId="07EB8A42" w14:textId="26087900" w:rsidR="00051EDB" w:rsidRPr="004C38FF" w:rsidRDefault="00E16903" w:rsidP="00051EDB">
      <w:pPr>
        <w:rPr>
          <w:rFonts w:asciiTheme="minorHAnsi" w:hAnsiTheme="minorHAnsi" w:cstheme="minorHAnsi"/>
        </w:rPr>
      </w:pPr>
      <w:r w:rsidRPr="004C38FF">
        <w:rPr>
          <w:rFonts w:asciiTheme="minorHAnsi" w:hAnsiTheme="minorHAnsi" w:cstheme="minorHAnsi"/>
        </w:rPr>
        <w:br w:type="page"/>
      </w:r>
      <w:r w:rsidR="00051EDB" w:rsidRPr="004C38FF">
        <w:rPr>
          <w:rFonts w:asciiTheme="minorHAnsi" w:hAnsiTheme="minorHAnsi" w:cstheme="minorHAnsi"/>
          <w:b/>
          <w:i/>
        </w:rPr>
        <w:lastRenderedPageBreak/>
        <w:t>OBR-3</w:t>
      </w:r>
    </w:p>
    <w:p w14:paraId="7223C058" w14:textId="77777777" w:rsidR="00051EDB" w:rsidRPr="004C38FF" w:rsidRDefault="00051EDB" w:rsidP="00051EDB">
      <w:pPr>
        <w:autoSpaceDE w:val="0"/>
        <w:autoSpaceDN w:val="0"/>
        <w:adjustRightInd w:val="0"/>
        <w:rPr>
          <w:rFonts w:asciiTheme="minorHAnsi" w:hAnsiTheme="minorHAnsi" w:cstheme="minorHAnsi"/>
          <w:b/>
          <w:i/>
        </w:rPr>
      </w:pPr>
    </w:p>
    <w:p w14:paraId="17F61B71" w14:textId="77777777" w:rsidR="0045245D" w:rsidRPr="004C38FF" w:rsidRDefault="0045245D" w:rsidP="0045245D">
      <w:pPr>
        <w:pStyle w:val="Heading"/>
        <w:rPr>
          <w:rFonts w:asciiTheme="minorHAnsi" w:hAnsiTheme="minorHAnsi" w:cstheme="minorHAnsi"/>
          <w:sz w:val="24"/>
        </w:rPr>
      </w:pPr>
      <w:r w:rsidRPr="004C38FF">
        <w:rPr>
          <w:rFonts w:asciiTheme="minorHAnsi" w:hAnsiTheme="minorHAnsi" w:cstheme="minorHAnsi"/>
          <w:sz w:val="24"/>
        </w:rPr>
        <w:t>PODIZVAJALCI V PONUDBI</w:t>
      </w:r>
      <w:r w:rsidRPr="004C38FF">
        <w:rPr>
          <w:rFonts w:asciiTheme="minorHAnsi" w:hAnsiTheme="minorHAnsi" w:cstheme="minorHAnsi"/>
          <w:sz w:val="24"/>
          <w:vertAlign w:val="superscript"/>
        </w:rPr>
        <w:footnoteReference w:id="3"/>
      </w:r>
    </w:p>
    <w:p w14:paraId="57877FD6" w14:textId="26C24265" w:rsidR="0045245D" w:rsidRPr="004C38FF" w:rsidRDefault="0045245D" w:rsidP="00452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4C38FF">
        <w:rPr>
          <w:rFonts w:asciiTheme="minorHAnsi" w:hAnsiTheme="minorHAnsi" w:cstheme="minorHAnsi"/>
          <w:b/>
        </w:rPr>
        <w:t>»</w:t>
      </w:r>
      <w:r w:rsidR="008F726C" w:rsidRPr="004C38FF">
        <w:rPr>
          <w:rFonts w:asciiTheme="minorHAnsi" w:hAnsiTheme="minorHAnsi" w:cstheme="minorHAnsi"/>
          <w:b/>
        </w:rPr>
        <w:t>DOBAVA PREKUCNIKA Z DVIGALOM</w:t>
      </w:r>
      <w:r w:rsidRPr="004C38FF">
        <w:rPr>
          <w:rFonts w:asciiTheme="minorHAnsi" w:hAnsiTheme="minorHAnsi" w:cstheme="minorHAnsi"/>
          <w:b/>
        </w:rPr>
        <w:t>«</w:t>
      </w:r>
    </w:p>
    <w:p w14:paraId="04402104" w14:textId="77777777" w:rsidR="0045245D" w:rsidRPr="004C38FF" w:rsidRDefault="0045245D" w:rsidP="0045245D">
      <w:pPr>
        <w:pStyle w:val="Telobesedila"/>
        <w:jc w:val="center"/>
        <w:rPr>
          <w:rFonts w:asciiTheme="minorHAnsi" w:hAnsiTheme="minorHAnsi" w:cstheme="minorHAnsi"/>
          <w:b/>
          <w:bCs/>
          <w:i/>
          <w:lang w:val="x-none" w:eastAsia="zh-CN"/>
        </w:rPr>
      </w:pPr>
    </w:p>
    <w:p w14:paraId="2B3F5BFD"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Ponudnik: </w:t>
      </w:r>
      <w:sdt>
        <w:sdtPr>
          <w:rPr>
            <w:rFonts w:asciiTheme="minorHAnsi" w:hAnsiTheme="minorHAnsi" w:cstheme="minorHAnsi"/>
          </w:rPr>
          <w:id w:val="1288699367"/>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38B8C1F7"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Naziv podizvajalca: </w:t>
      </w:r>
      <w:sdt>
        <w:sdtPr>
          <w:rPr>
            <w:rFonts w:asciiTheme="minorHAnsi" w:hAnsiTheme="minorHAnsi" w:cstheme="minorHAnsi"/>
          </w:rPr>
          <w:id w:val="1605843237"/>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22F5FE65"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Naslov: </w:t>
      </w:r>
      <w:sdt>
        <w:sdtPr>
          <w:rPr>
            <w:rFonts w:asciiTheme="minorHAnsi" w:hAnsiTheme="minorHAnsi" w:cstheme="minorHAnsi"/>
          </w:rPr>
          <w:id w:val="726348304"/>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522D1E1D"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Matična številka:</w:t>
      </w:r>
      <w:sdt>
        <w:sdtPr>
          <w:rPr>
            <w:rFonts w:asciiTheme="minorHAnsi" w:hAnsiTheme="minorHAnsi" w:cstheme="minorHAnsi"/>
          </w:rPr>
          <w:id w:val="995611255"/>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27E92BEF"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Davčna številka:</w:t>
      </w:r>
      <w:sdt>
        <w:sdtPr>
          <w:rPr>
            <w:rFonts w:asciiTheme="minorHAnsi" w:hAnsiTheme="minorHAnsi" w:cstheme="minorHAnsi"/>
          </w:rPr>
          <w:id w:val="-218444860"/>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37472ACB"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Transakcijski račun:</w:t>
      </w:r>
      <w:sdt>
        <w:sdtPr>
          <w:rPr>
            <w:rFonts w:asciiTheme="minorHAnsi" w:hAnsiTheme="minorHAnsi" w:cstheme="minorHAnsi"/>
          </w:rPr>
          <w:id w:val="546732268"/>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404185B6"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Zakoniti zastopniki:</w:t>
      </w:r>
      <w:sdt>
        <w:sdtPr>
          <w:rPr>
            <w:rFonts w:asciiTheme="minorHAnsi" w:hAnsiTheme="minorHAnsi" w:cstheme="minorHAnsi"/>
          </w:rPr>
          <w:id w:val="-381945790"/>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p>
    <w:p w14:paraId="2CB37A66"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C2FC501EC1984F8C9577DE0D0899862B"/>
          </w:placeholder>
          <w:showingPlcHdr/>
        </w:sdtPr>
        <w:sdtContent>
          <w:r w:rsidRPr="004C38FF">
            <w:rPr>
              <w:rStyle w:val="Besedilooznabemesta"/>
              <w:rFonts w:asciiTheme="minorHAnsi" w:hAnsiTheme="minorHAnsi" w:cstheme="minorHAnsi"/>
            </w:rPr>
            <w:t>Kliknite ali tapnite tukaj, če želite vnesti besedilo.</w:t>
          </w:r>
        </w:sdtContent>
      </w:sdt>
    </w:p>
    <w:p w14:paraId="7C6B6861"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EUR</w:t>
      </w:r>
    </w:p>
    <w:p w14:paraId="3F903C76" w14:textId="77777777" w:rsidR="0045245D" w:rsidRPr="004C38FF" w:rsidRDefault="0045245D" w:rsidP="0045245D">
      <w:pPr>
        <w:rPr>
          <w:rFonts w:asciiTheme="minorHAnsi" w:hAnsiTheme="minorHAnsi" w:cstheme="minorHAnsi"/>
        </w:rPr>
      </w:pPr>
      <w:r w:rsidRPr="004C38FF">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w:t>
      </w:r>
    </w:p>
    <w:p w14:paraId="1B6C5203" w14:textId="77777777" w:rsidR="0045245D" w:rsidRPr="004C38FF" w:rsidRDefault="0045245D" w:rsidP="0045245D">
      <w:pPr>
        <w:jc w:val="both"/>
        <w:rPr>
          <w:rFonts w:asciiTheme="minorHAnsi" w:hAnsiTheme="minorHAnsi" w:cstheme="minorHAnsi"/>
          <w:i/>
        </w:rPr>
      </w:pPr>
    </w:p>
    <w:p w14:paraId="2592FA15" w14:textId="77777777" w:rsidR="0045245D" w:rsidRPr="004C38FF" w:rsidRDefault="0045245D" w:rsidP="0045245D">
      <w:pPr>
        <w:spacing w:line="360" w:lineRule="auto"/>
        <w:jc w:val="both"/>
        <w:rPr>
          <w:rFonts w:asciiTheme="minorHAnsi" w:hAnsiTheme="minorHAnsi" w:cstheme="minorHAnsi"/>
        </w:rPr>
      </w:pPr>
    </w:p>
    <w:p w14:paraId="1290CBED" w14:textId="77777777" w:rsidR="0045245D" w:rsidRPr="004C38FF" w:rsidRDefault="0045245D" w:rsidP="0045245D">
      <w:pPr>
        <w:jc w:val="both"/>
        <w:rPr>
          <w:rFonts w:asciiTheme="minorHAnsi" w:hAnsiTheme="minorHAnsi" w:cstheme="minorHAnsi"/>
        </w:rPr>
      </w:pPr>
      <w:r w:rsidRPr="004C38FF">
        <w:rPr>
          <w:rFonts w:asciiTheme="minorHAnsi" w:hAnsiTheme="minorHAnsi" w:cstheme="minorHAnsi"/>
        </w:rPr>
        <w:t>V skladu s petim odstavkom 94. člena ZJN-3 zahtevamo neposredno plačilo s strani naročnika.</w:t>
      </w:r>
    </w:p>
    <w:p w14:paraId="57EC03D6" w14:textId="77777777" w:rsidR="0045245D" w:rsidRPr="004C38FF" w:rsidRDefault="0045245D" w:rsidP="0045245D">
      <w:pPr>
        <w:jc w:val="both"/>
        <w:rPr>
          <w:rFonts w:asciiTheme="minorHAnsi" w:hAnsiTheme="minorHAnsi" w:cstheme="minorHAnsi"/>
        </w:rPr>
      </w:pPr>
      <w:r w:rsidRPr="004C38FF">
        <w:rPr>
          <w:rFonts w:asciiTheme="minorHAnsi" w:hAnsiTheme="minorHAnsi" w:cstheme="minorHAnsi"/>
          <w:i/>
        </w:rPr>
        <w:t xml:space="preserve">(ustrezno označite): </w:t>
      </w:r>
      <w:r w:rsidRPr="004C38FF">
        <w:rPr>
          <w:rFonts w:asciiTheme="minorHAnsi" w:hAnsiTheme="minorHAnsi" w:cstheme="minorHAnsi"/>
          <w:i/>
        </w:rPr>
        <w:tab/>
      </w:r>
    </w:p>
    <w:p w14:paraId="145C0030" w14:textId="77777777" w:rsidR="0045245D" w:rsidRPr="004C38FF" w:rsidRDefault="00000000" w:rsidP="0045245D">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45245D" w:rsidRPr="004C38FF">
            <w:rPr>
              <w:rFonts w:ascii="Segoe UI Symbol" w:eastAsia="MS Gothic" w:hAnsi="Segoe UI Symbol" w:cs="Segoe UI Symbol"/>
            </w:rPr>
            <w:t>☐</w:t>
          </w:r>
        </w:sdtContent>
      </w:sdt>
      <w:r w:rsidR="0045245D" w:rsidRPr="004C38FF">
        <w:rPr>
          <w:rFonts w:asciiTheme="minorHAnsi" w:hAnsiTheme="minorHAnsi" w:cstheme="minorHAnsi"/>
        </w:rPr>
        <w:t xml:space="preserve">DA </w:t>
      </w:r>
      <w:r w:rsidR="0045245D" w:rsidRPr="004C38FF">
        <w:rPr>
          <w:rFonts w:asciiTheme="minorHAnsi" w:hAnsiTheme="minorHAnsi" w:cstheme="minorHAnsi"/>
        </w:rPr>
        <w:tab/>
      </w:r>
      <w:r w:rsidR="0045245D" w:rsidRPr="004C38FF">
        <w:rPr>
          <w:rFonts w:asciiTheme="minorHAnsi" w:hAnsiTheme="minorHAnsi" w:cstheme="minorHAnsi"/>
        </w:rPr>
        <w:tab/>
      </w:r>
      <w:r w:rsidR="0045245D" w:rsidRPr="004C38FF">
        <w:rPr>
          <w:rFonts w:asciiTheme="minorHAnsi" w:hAnsiTheme="minorHAnsi" w:cstheme="minorHAnsi"/>
        </w:rPr>
        <w:tab/>
      </w:r>
      <w:r w:rsidR="0045245D" w:rsidRPr="004C38FF">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45245D" w:rsidRPr="004C38FF">
            <w:rPr>
              <w:rFonts w:ascii="Segoe UI Symbol" w:eastAsia="MS Gothic" w:hAnsi="Segoe UI Symbol" w:cs="Segoe UI Symbol"/>
            </w:rPr>
            <w:t>☐</w:t>
          </w:r>
        </w:sdtContent>
      </w:sdt>
      <w:r w:rsidR="0045245D" w:rsidRPr="004C38FF">
        <w:rPr>
          <w:rFonts w:asciiTheme="minorHAnsi" w:hAnsiTheme="minorHAnsi" w:cstheme="minorHAnsi"/>
        </w:rPr>
        <w:t xml:space="preserve">NE </w:t>
      </w:r>
    </w:p>
    <w:p w14:paraId="287FE3F1" w14:textId="77777777" w:rsidR="0045245D" w:rsidRPr="004C38FF" w:rsidRDefault="0045245D" w:rsidP="0045245D">
      <w:pPr>
        <w:jc w:val="both"/>
        <w:rPr>
          <w:rFonts w:asciiTheme="minorHAnsi" w:hAnsiTheme="minorHAnsi" w:cstheme="minorHAnsi"/>
        </w:rPr>
      </w:pPr>
      <w:r w:rsidRPr="004C38FF">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D58585C" w14:textId="77777777" w:rsidR="0045245D" w:rsidRPr="004C38FF" w:rsidRDefault="0045245D" w:rsidP="0045245D">
      <w:pPr>
        <w:jc w:val="both"/>
        <w:rPr>
          <w:rFonts w:asciiTheme="minorHAnsi" w:hAnsiTheme="minorHAnsi" w:cstheme="minorHAnsi"/>
        </w:rPr>
      </w:pPr>
    </w:p>
    <w:p w14:paraId="5142AA05" w14:textId="77777777" w:rsidR="0045245D" w:rsidRPr="004C38FF" w:rsidRDefault="0045245D" w:rsidP="0045245D">
      <w:pPr>
        <w:jc w:val="both"/>
        <w:rPr>
          <w:rFonts w:asciiTheme="minorHAnsi" w:hAnsiTheme="minorHAnsi" w:cstheme="minorHAnsi"/>
        </w:rPr>
      </w:pPr>
    </w:p>
    <w:p w14:paraId="0581718A" w14:textId="77777777" w:rsidR="0045245D" w:rsidRPr="004C38FF" w:rsidRDefault="0045245D" w:rsidP="0045245D">
      <w:pPr>
        <w:spacing w:line="360" w:lineRule="auto"/>
        <w:rPr>
          <w:rFonts w:asciiTheme="minorHAnsi" w:hAnsiTheme="minorHAnsi" w:cstheme="minorHAnsi"/>
        </w:rPr>
      </w:pPr>
      <w:r w:rsidRPr="004C38FF">
        <w:rPr>
          <w:rFonts w:asciiTheme="minorHAnsi" w:hAnsiTheme="minorHAnsi" w:cstheme="minorHAnsi"/>
        </w:rPr>
        <w:t xml:space="preserve">Datum: </w:t>
      </w:r>
      <w:sdt>
        <w:sdtPr>
          <w:rPr>
            <w:rFonts w:asciiTheme="minorHAnsi" w:hAnsiTheme="minorHAnsi" w:cstheme="minorHAnsi"/>
          </w:rPr>
          <w:id w:val="-1782481957"/>
          <w:placeholder>
            <w:docPart w:val="C2FC501EC1984F8C9577DE0D0899862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w:t>
      </w:r>
    </w:p>
    <w:p w14:paraId="51ED67F0" w14:textId="77777777" w:rsidR="0045245D" w:rsidRPr="004C38FF" w:rsidRDefault="0045245D" w:rsidP="0045245D">
      <w:pPr>
        <w:spacing w:line="360" w:lineRule="auto"/>
        <w:rPr>
          <w:rFonts w:asciiTheme="minorHAnsi" w:hAnsiTheme="minorHAnsi" w:cstheme="minorHAnsi"/>
        </w:rPr>
      </w:pPr>
    </w:p>
    <w:p w14:paraId="1BB953DB" w14:textId="77777777" w:rsidR="0045245D" w:rsidRPr="004C38FF" w:rsidRDefault="0045245D" w:rsidP="0045245D">
      <w:pPr>
        <w:spacing w:line="360" w:lineRule="auto"/>
        <w:ind w:left="2832" w:firstLine="708"/>
        <w:jc w:val="center"/>
        <w:rPr>
          <w:rFonts w:asciiTheme="minorHAnsi" w:hAnsiTheme="minorHAnsi" w:cstheme="minorHAnsi"/>
        </w:rPr>
      </w:pPr>
      <w:r w:rsidRPr="004C38FF">
        <w:rPr>
          <w:rFonts w:asciiTheme="minorHAnsi" w:hAnsiTheme="minorHAnsi" w:cstheme="minorHAnsi"/>
        </w:rPr>
        <w:t>Žig in podpis podizvajalca:</w:t>
      </w:r>
    </w:p>
    <w:p w14:paraId="4FA405A4" w14:textId="76828314" w:rsidR="000D45E0" w:rsidRPr="004C38FF" w:rsidRDefault="000D45E0" w:rsidP="009C0EFB">
      <w:pPr>
        <w:autoSpaceDE w:val="0"/>
        <w:autoSpaceDN w:val="0"/>
        <w:adjustRightInd w:val="0"/>
        <w:rPr>
          <w:rFonts w:asciiTheme="minorHAnsi" w:hAnsiTheme="minorHAnsi" w:cstheme="minorHAnsi"/>
          <w:b/>
          <w:i/>
        </w:rPr>
      </w:pPr>
    </w:p>
    <w:p w14:paraId="5E51BEEB" w14:textId="77777777" w:rsidR="00051EDB" w:rsidRPr="004C38FF" w:rsidRDefault="00051EDB" w:rsidP="00B6377B">
      <w:pPr>
        <w:autoSpaceDE w:val="0"/>
        <w:autoSpaceDN w:val="0"/>
        <w:adjustRightInd w:val="0"/>
        <w:spacing w:line="360" w:lineRule="auto"/>
        <w:rPr>
          <w:rFonts w:asciiTheme="minorHAnsi" w:hAnsiTheme="minorHAnsi" w:cstheme="minorHAnsi"/>
          <w:b/>
          <w:i/>
        </w:rPr>
        <w:sectPr w:rsidR="00051EDB" w:rsidRPr="004C38FF" w:rsidSect="00F50F22">
          <w:pgSz w:w="11907" w:h="16840" w:code="9"/>
          <w:pgMar w:top="1134" w:right="1134" w:bottom="1134" w:left="1134" w:header="709" w:footer="709" w:gutter="0"/>
          <w:cols w:space="708"/>
          <w:titlePg/>
        </w:sectPr>
      </w:pPr>
    </w:p>
    <w:p w14:paraId="49874B31" w14:textId="4DE58469" w:rsidR="0046074D" w:rsidRPr="004C38FF" w:rsidRDefault="002E6B40" w:rsidP="00B6377B">
      <w:pPr>
        <w:autoSpaceDE w:val="0"/>
        <w:autoSpaceDN w:val="0"/>
        <w:adjustRightInd w:val="0"/>
        <w:spacing w:line="360" w:lineRule="auto"/>
        <w:rPr>
          <w:rFonts w:asciiTheme="minorHAnsi" w:hAnsiTheme="minorHAnsi" w:cstheme="minorHAnsi"/>
          <w:b/>
          <w:i/>
        </w:rPr>
      </w:pPr>
      <w:r w:rsidRPr="004C38FF">
        <w:rPr>
          <w:rFonts w:asciiTheme="minorHAnsi" w:hAnsiTheme="minorHAnsi" w:cstheme="minorHAnsi"/>
          <w:b/>
          <w:i/>
        </w:rPr>
        <w:lastRenderedPageBreak/>
        <w:t>OBR-</w:t>
      </w:r>
      <w:r w:rsidR="006E5546" w:rsidRPr="004C38FF">
        <w:rPr>
          <w:rFonts w:asciiTheme="minorHAnsi" w:hAnsiTheme="minorHAnsi" w:cstheme="minorHAnsi"/>
          <w:b/>
          <w:i/>
        </w:rPr>
        <w:t>5</w:t>
      </w:r>
    </w:p>
    <w:p w14:paraId="665C7954" w14:textId="77777777" w:rsidR="00363232" w:rsidRPr="004C38FF" w:rsidRDefault="00363232" w:rsidP="00363232">
      <w:pPr>
        <w:jc w:val="both"/>
        <w:rPr>
          <w:rFonts w:asciiTheme="minorHAnsi" w:hAnsiTheme="minorHAnsi" w:cstheme="minorHAnsi"/>
          <w:b/>
        </w:rPr>
      </w:pPr>
    </w:p>
    <w:p w14:paraId="04A78641" w14:textId="4E346C81" w:rsidR="00604FEF" w:rsidRPr="004C38FF" w:rsidRDefault="00604FEF" w:rsidP="00604FEF">
      <w:pPr>
        <w:autoSpaceDE w:val="0"/>
        <w:autoSpaceDN w:val="0"/>
        <w:adjustRightInd w:val="0"/>
        <w:rPr>
          <w:rFonts w:asciiTheme="minorHAnsi" w:hAnsiTheme="minorHAnsi" w:cstheme="minorHAnsi"/>
          <w:b/>
          <w:i/>
        </w:rPr>
      </w:pPr>
      <w:r w:rsidRPr="004C38FF">
        <w:rPr>
          <w:rFonts w:asciiTheme="minorHAnsi" w:hAnsiTheme="minorHAnsi" w:cstheme="minorHAnsi"/>
          <w:b/>
          <w:i/>
        </w:rPr>
        <w:t xml:space="preserve">Vzorec </w:t>
      </w:r>
      <w:r w:rsidR="00A47CAD" w:rsidRPr="004C38FF">
        <w:rPr>
          <w:rFonts w:asciiTheme="minorHAnsi" w:hAnsiTheme="minorHAnsi" w:cstheme="minorHAnsi"/>
          <w:b/>
          <w:i/>
        </w:rPr>
        <w:t>pogodbe</w:t>
      </w:r>
    </w:p>
    <w:p w14:paraId="4BA27D23" w14:textId="77777777" w:rsidR="00497AE0" w:rsidRPr="004C38FF" w:rsidRDefault="00497AE0" w:rsidP="00497AE0">
      <w:pPr>
        <w:tabs>
          <w:tab w:val="left" w:pos="284"/>
          <w:tab w:val="center" w:pos="4394"/>
        </w:tabs>
        <w:jc w:val="center"/>
        <w:rPr>
          <w:rFonts w:asciiTheme="minorHAnsi" w:hAnsiTheme="minorHAnsi" w:cstheme="minorHAnsi"/>
          <w:b/>
          <w:bCs/>
        </w:rPr>
      </w:pPr>
      <w:r w:rsidRPr="004C38FF">
        <w:rPr>
          <w:rFonts w:asciiTheme="minorHAnsi" w:hAnsiTheme="minorHAnsi" w:cstheme="minorHAnsi"/>
          <w:b/>
          <w:bCs/>
        </w:rPr>
        <w:t>POGODBA O DOBAVI PREKUCNIKA Z DVIGALOM</w:t>
      </w:r>
    </w:p>
    <w:p w14:paraId="33A78BAC" w14:textId="77777777" w:rsidR="00497AE0" w:rsidRPr="004C38FF" w:rsidRDefault="00497AE0" w:rsidP="00497AE0">
      <w:pPr>
        <w:tabs>
          <w:tab w:val="left" w:pos="284"/>
          <w:tab w:val="center" w:pos="4394"/>
        </w:tabs>
        <w:jc w:val="center"/>
        <w:rPr>
          <w:rFonts w:asciiTheme="minorHAnsi" w:hAnsiTheme="minorHAnsi" w:cstheme="minorHAnsi"/>
          <w:b/>
          <w:bCs/>
        </w:rPr>
      </w:pPr>
      <w:r w:rsidRPr="004C38FF">
        <w:rPr>
          <w:rFonts w:asciiTheme="minorHAnsi" w:hAnsiTheme="minorHAnsi" w:cstheme="minorHAnsi"/>
          <w:b/>
          <w:bCs/>
        </w:rPr>
        <w:t xml:space="preserve"> ŠT. </w:t>
      </w:r>
      <w:r w:rsidRPr="004C38FF">
        <w:rPr>
          <w:rFonts w:asciiTheme="minorHAnsi" w:hAnsiTheme="minorHAnsi" w:cstheme="minorHAnsi"/>
          <w:b/>
        </w:rPr>
        <w:t>BL-3/2024</w:t>
      </w:r>
    </w:p>
    <w:p w14:paraId="3DA604CD" w14:textId="77777777" w:rsidR="00497AE0" w:rsidRPr="004C38FF" w:rsidRDefault="00497AE0" w:rsidP="00497AE0">
      <w:pPr>
        <w:jc w:val="center"/>
        <w:rPr>
          <w:rFonts w:asciiTheme="minorHAnsi" w:hAnsiTheme="minorHAnsi" w:cstheme="minorHAnsi"/>
        </w:rPr>
      </w:pPr>
    </w:p>
    <w:p w14:paraId="2512F29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ki sta jo sklenila</w:t>
      </w:r>
    </w:p>
    <w:p w14:paraId="62F1FEBF" w14:textId="77777777" w:rsidR="00497AE0" w:rsidRPr="004C38FF" w:rsidRDefault="00497AE0" w:rsidP="00497AE0">
      <w:pPr>
        <w:jc w:val="both"/>
        <w:rPr>
          <w:rFonts w:asciiTheme="minorHAnsi" w:hAnsiTheme="minorHAnsi" w:cstheme="minorHAnsi"/>
        </w:rPr>
      </w:pPr>
    </w:p>
    <w:p w14:paraId="78C6C870"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kot kupec: </w:t>
      </w:r>
      <w:r w:rsidRPr="004C38FF">
        <w:rPr>
          <w:rFonts w:asciiTheme="minorHAnsi" w:hAnsiTheme="minorHAnsi" w:cstheme="minorHAnsi"/>
        </w:rPr>
        <w:tab/>
      </w:r>
      <w:r w:rsidRPr="004C38FF">
        <w:rPr>
          <w:rFonts w:asciiTheme="minorHAnsi" w:hAnsiTheme="minorHAnsi" w:cstheme="minorHAnsi"/>
        </w:rPr>
        <w:tab/>
        <w:t xml:space="preserve">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Kopališka 2, 9000 M. SOBOTA</w:t>
      </w:r>
    </w:p>
    <w:p w14:paraId="7D0475D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ki ga zastopa: </w:t>
      </w:r>
      <w:r w:rsidRPr="004C38FF">
        <w:rPr>
          <w:rFonts w:asciiTheme="minorHAnsi" w:hAnsiTheme="minorHAnsi" w:cstheme="minorHAnsi"/>
        </w:rPr>
        <w:tab/>
      </w:r>
      <w:r w:rsidRPr="004C38FF">
        <w:rPr>
          <w:rFonts w:asciiTheme="minorHAnsi" w:hAnsiTheme="minorHAnsi" w:cstheme="minorHAnsi"/>
        </w:rPr>
        <w:tab/>
        <w:t>direktor Tomislav Zrinski, univ. dipl. inž. grad.</w:t>
      </w:r>
    </w:p>
    <w:p w14:paraId="2F29640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Matična številka: </w:t>
      </w:r>
      <w:r w:rsidRPr="004C38FF">
        <w:rPr>
          <w:rFonts w:asciiTheme="minorHAnsi" w:hAnsiTheme="minorHAnsi" w:cstheme="minorHAnsi"/>
        </w:rPr>
        <w:tab/>
        <w:t>5067936</w:t>
      </w:r>
    </w:p>
    <w:p w14:paraId="61EFB09E"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ID za DDV: </w:t>
      </w:r>
      <w:r w:rsidRPr="004C38FF">
        <w:rPr>
          <w:rFonts w:asciiTheme="minorHAnsi" w:hAnsiTheme="minorHAnsi" w:cstheme="minorHAnsi"/>
        </w:rPr>
        <w:tab/>
      </w:r>
      <w:r w:rsidRPr="004C38FF">
        <w:rPr>
          <w:rFonts w:asciiTheme="minorHAnsi" w:hAnsiTheme="minorHAnsi" w:cstheme="minorHAnsi"/>
        </w:rPr>
        <w:tab/>
        <w:t>SI61364576</w:t>
      </w:r>
    </w:p>
    <w:p w14:paraId="4357873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Transakcijski račun:  </w:t>
      </w:r>
      <w:r w:rsidRPr="004C38FF">
        <w:rPr>
          <w:rFonts w:asciiTheme="minorHAnsi" w:hAnsiTheme="minorHAnsi" w:cstheme="minorHAnsi"/>
        </w:rPr>
        <w:tab/>
        <w:t>02340-0011260725</w:t>
      </w:r>
    </w:p>
    <w:p w14:paraId="0FEA754A" w14:textId="77777777" w:rsidR="00497AE0" w:rsidRPr="004C38FF" w:rsidRDefault="00497AE0" w:rsidP="00497AE0">
      <w:pPr>
        <w:jc w:val="both"/>
        <w:rPr>
          <w:rFonts w:asciiTheme="minorHAnsi" w:hAnsiTheme="minorHAnsi" w:cstheme="minorHAnsi"/>
        </w:rPr>
      </w:pPr>
    </w:p>
    <w:p w14:paraId="30A24F7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in </w:t>
      </w:r>
    </w:p>
    <w:p w14:paraId="5DCFF2FB" w14:textId="77777777" w:rsidR="00497AE0" w:rsidRPr="004C38FF" w:rsidRDefault="00497AE0" w:rsidP="00497AE0">
      <w:pPr>
        <w:jc w:val="both"/>
        <w:rPr>
          <w:rFonts w:asciiTheme="minorHAnsi" w:hAnsiTheme="minorHAnsi" w:cstheme="minorHAnsi"/>
        </w:rPr>
      </w:pPr>
    </w:p>
    <w:p w14:paraId="0DA9641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kot prodajalec: </w:t>
      </w:r>
      <w:r w:rsidRPr="004C38FF">
        <w:rPr>
          <w:rFonts w:asciiTheme="minorHAnsi" w:hAnsiTheme="minorHAnsi" w:cstheme="minorHAnsi"/>
        </w:rPr>
        <w:tab/>
      </w:r>
    </w:p>
    <w:p w14:paraId="3671CF8D"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ki ga zastopa: </w:t>
      </w:r>
      <w:r w:rsidRPr="004C38FF">
        <w:rPr>
          <w:rFonts w:asciiTheme="minorHAnsi" w:hAnsiTheme="minorHAnsi" w:cstheme="minorHAnsi"/>
        </w:rPr>
        <w:tab/>
      </w:r>
      <w:r w:rsidRPr="004C38FF">
        <w:rPr>
          <w:rFonts w:asciiTheme="minorHAnsi" w:hAnsiTheme="minorHAnsi" w:cstheme="minorHAnsi"/>
        </w:rPr>
        <w:tab/>
      </w:r>
    </w:p>
    <w:p w14:paraId="47341E1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Matična številka: </w:t>
      </w:r>
      <w:r w:rsidRPr="004C38FF">
        <w:rPr>
          <w:rFonts w:asciiTheme="minorHAnsi" w:hAnsiTheme="minorHAnsi" w:cstheme="minorHAnsi"/>
        </w:rPr>
        <w:tab/>
      </w:r>
    </w:p>
    <w:p w14:paraId="3573A90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ID za DDV: </w:t>
      </w:r>
      <w:r w:rsidRPr="004C38FF">
        <w:rPr>
          <w:rFonts w:asciiTheme="minorHAnsi" w:hAnsiTheme="minorHAnsi" w:cstheme="minorHAnsi"/>
        </w:rPr>
        <w:tab/>
      </w:r>
      <w:r w:rsidRPr="004C38FF">
        <w:rPr>
          <w:rFonts w:asciiTheme="minorHAnsi" w:hAnsiTheme="minorHAnsi" w:cstheme="minorHAnsi"/>
        </w:rPr>
        <w:tab/>
      </w:r>
    </w:p>
    <w:p w14:paraId="31286CBA" w14:textId="77777777" w:rsidR="00497AE0" w:rsidRPr="004C38FF" w:rsidRDefault="00497AE0" w:rsidP="00497AE0">
      <w:pPr>
        <w:rPr>
          <w:rFonts w:asciiTheme="minorHAnsi" w:hAnsiTheme="minorHAnsi" w:cstheme="minorHAnsi"/>
        </w:rPr>
      </w:pPr>
      <w:r w:rsidRPr="004C38FF">
        <w:rPr>
          <w:rFonts w:asciiTheme="minorHAnsi" w:hAnsiTheme="minorHAnsi" w:cstheme="minorHAnsi"/>
        </w:rPr>
        <w:t xml:space="preserve">Transakcijski račun: </w:t>
      </w:r>
      <w:r w:rsidRPr="004C38FF">
        <w:rPr>
          <w:rFonts w:asciiTheme="minorHAnsi" w:hAnsiTheme="minorHAnsi" w:cstheme="minorHAnsi"/>
        </w:rPr>
        <w:tab/>
      </w:r>
    </w:p>
    <w:p w14:paraId="76DFE6B8" w14:textId="77777777" w:rsidR="00497AE0" w:rsidRPr="004C38FF" w:rsidRDefault="00497AE0" w:rsidP="00497AE0">
      <w:pPr>
        <w:spacing w:line="360" w:lineRule="auto"/>
        <w:jc w:val="both"/>
        <w:rPr>
          <w:rFonts w:asciiTheme="minorHAnsi" w:hAnsiTheme="minorHAnsi" w:cstheme="minorHAnsi"/>
        </w:rPr>
      </w:pPr>
      <w:r w:rsidRPr="004C38FF">
        <w:rPr>
          <w:rFonts w:asciiTheme="minorHAnsi" w:hAnsiTheme="minorHAnsi" w:cstheme="minorHAnsi"/>
        </w:rPr>
        <w:tab/>
        <w:t xml:space="preserve"> </w:t>
      </w:r>
    </w:p>
    <w:p w14:paraId="06A3282B" w14:textId="77777777" w:rsidR="00497AE0" w:rsidRPr="004C38FF" w:rsidRDefault="00497AE0" w:rsidP="00497AE0">
      <w:pPr>
        <w:rPr>
          <w:rFonts w:asciiTheme="minorHAnsi" w:hAnsiTheme="minorHAnsi" w:cstheme="minorHAnsi"/>
          <w:b/>
        </w:rPr>
      </w:pPr>
    </w:p>
    <w:p w14:paraId="3C48AEE5" w14:textId="77777777" w:rsidR="00497AE0" w:rsidRPr="004C38FF" w:rsidRDefault="00497AE0" w:rsidP="00497AE0">
      <w:pPr>
        <w:pStyle w:val="Odstavekseznama"/>
        <w:numPr>
          <w:ilvl w:val="0"/>
          <w:numId w:val="33"/>
        </w:numPr>
        <w:suppressAutoHyphens/>
        <w:autoSpaceDE w:val="0"/>
        <w:autoSpaceDN w:val="0"/>
        <w:spacing w:before="1"/>
        <w:jc w:val="center"/>
        <w:textAlignment w:val="baseline"/>
        <w:rPr>
          <w:rFonts w:asciiTheme="minorHAnsi" w:hAnsiTheme="minorHAnsi" w:cstheme="minorHAnsi"/>
          <w:sz w:val="24"/>
          <w:szCs w:val="24"/>
        </w:rPr>
      </w:pPr>
      <w:r w:rsidRPr="004C38FF">
        <w:rPr>
          <w:rFonts w:asciiTheme="minorHAnsi" w:hAnsiTheme="minorHAnsi" w:cstheme="minorHAnsi"/>
          <w:sz w:val="24"/>
          <w:szCs w:val="24"/>
        </w:rPr>
        <w:t>člen</w:t>
      </w:r>
    </w:p>
    <w:p w14:paraId="4B6A66A6" w14:textId="77777777" w:rsidR="00497AE0" w:rsidRPr="004C38FF" w:rsidRDefault="00497AE0" w:rsidP="00497AE0">
      <w:pPr>
        <w:jc w:val="both"/>
        <w:rPr>
          <w:rFonts w:asciiTheme="minorHAnsi" w:hAnsiTheme="minorHAnsi" w:cstheme="minorHAnsi"/>
          <w:lang w:val="en-US"/>
        </w:rPr>
      </w:pPr>
    </w:p>
    <w:p w14:paraId="4BF0D7E1" w14:textId="77777777" w:rsidR="00497AE0" w:rsidRPr="004C38FF" w:rsidRDefault="00497AE0" w:rsidP="00497AE0">
      <w:pPr>
        <w:rPr>
          <w:rFonts w:asciiTheme="minorHAnsi" w:hAnsiTheme="minorHAnsi" w:cstheme="minorHAnsi"/>
          <w:b/>
        </w:rPr>
      </w:pPr>
      <w:r w:rsidRPr="004C38FF">
        <w:rPr>
          <w:rFonts w:asciiTheme="minorHAnsi" w:hAnsiTheme="minorHAnsi" w:cstheme="minorHAnsi"/>
          <w:b/>
        </w:rPr>
        <w:t>UVODNE DOLOČBE</w:t>
      </w:r>
    </w:p>
    <w:p w14:paraId="7196A9F4" w14:textId="77777777" w:rsidR="00497AE0" w:rsidRPr="004C38FF" w:rsidRDefault="00497AE0" w:rsidP="00497AE0">
      <w:pPr>
        <w:jc w:val="both"/>
        <w:rPr>
          <w:rFonts w:asciiTheme="minorHAnsi" w:hAnsiTheme="minorHAnsi" w:cstheme="minorHAnsi"/>
        </w:rPr>
      </w:pPr>
    </w:p>
    <w:p w14:paraId="3C02DFF7"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uvodoma ugotavljata, da:</w:t>
      </w:r>
    </w:p>
    <w:p w14:paraId="5556D6FA" w14:textId="77777777" w:rsidR="00497AE0" w:rsidRPr="004C38FF" w:rsidRDefault="00497AE0" w:rsidP="00497AE0">
      <w:pPr>
        <w:jc w:val="both"/>
        <w:rPr>
          <w:rFonts w:asciiTheme="minorHAnsi" w:hAnsiTheme="minorHAnsi" w:cstheme="minorHAnsi"/>
        </w:rPr>
      </w:pPr>
    </w:p>
    <w:p w14:paraId="7F822343" w14:textId="77777777" w:rsidR="00497AE0" w:rsidRPr="004C38FF" w:rsidRDefault="00497AE0" w:rsidP="00497AE0">
      <w:pPr>
        <w:pStyle w:val="Odstavekseznama"/>
        <w:numPr>
          <w:ilvl w:val="0"/>
          <w:numId w:val="32"/>
        </w:numPr>
        <w:autoSpaceDE w:val="0"/>
        <w:spacing w:before="1"/>
        <w:ind w:left="567" w:hanging="283"/>
        <w:jc w:val="both"/>
        <w:rPr>
          <w:rFonts w:asciiTheme="minorHAnsi" w:hAnsiTheme="minorHAnsi" w:cstheme="minorHAnsi"/>
          <w:sz w:val="24"/>
          <w:szCs w:val="24"/>
        </w:rPr>
      </w:pPr>
      <w:r w:rsidRPr="004C38FF">
        <w:rPr>
          <w:rFonts w:asciiTheme="minorHAnsi" w:hAnsiTheme="minorHAnsi" w:cstheme="minorHAnsi"/>
          <w:sz w:val="24"/>
          <w:szCs w:val="24"/>
        </w:rPr>
        <w:t xml:space="preserve">je kupec v skladu 47. členom Zakona o javnem naročanju (Uradni list RS, št. </w:t>
      </w:r>
      <w:hyperlink r:id="rId53" w:tgtFrame="_blank" w:tooltip="Zakon o javnem naročanju (ZJN-3)" w:history="1">
        <w:r w:rsidRPr="004C38FF">
          <w:rPr>
            <w:rFonts w:asciiTheme="minorHAnsi" w:hAnsiTheme="minorHAnsi" w:cstheme="minorHAnsi"/>
            <w:sz w:val="24"/>
            <w:szCs w:val="24"/>
          </w:rPr>
          <w:t>91/15</w:t>
        </w:r>
      </w:hyperlink>
      <w:r w:rsidRPr="004C38FF">
        <w:rPr>
          <w:rFonts w:asciiTheme="minorHAnsi" w:hAnsiTheme="minorHAnsi" w:cstheme="minorHAnsi"/>
          <w:sz w:val="24"/>
          <w:szCs w:val="24"/>
        </w:rPr>
        <w:t xml:space="preserve">, </w:t>
      </w:r>
      <w:hyperlink r:id="rId54" w:tgtFrame="_blank" w:tooltip="Zakon o spremembah in dopolnitvah Zakona o javnem naročanju (ZJN-3A)" w:history="1">
        <w:r w:rsidRPr="004C38FF">
          <w:rPr>
            <w:rFonts w:asciiTheme="minorHAnsi" w:hAnsiTheme="minorHAnsi" w:cstheme="minorHAnsi"/>
            <w:sz w:val="24"/>
            <w:szCs w:val="24"/>
          </w:rPr>
          <w:t>14/18</w:t>
        </w:r>
      </w:hyperlink>
      <w:r w:rsidRPr="004C38FF">
        <w:rPr>
          <w:rFonts w:asciiTheme="minorHAnsi" w:hAnsiTheme="minorHAnsi" w:cstheme="minorHAnsi"/>
          <w:sz w:val="24"/>
          <w:szCs w:val="24"/>
        </w:rPr>
        <w:t xml:space="preserve">, </w:t>
      </w:r>
      <w:hyperlink r:id="rId55" w:tgtFrame="_blank" w:tooltip="Zakon o spremembah in dopolnitvah Zakona o javnem naročanju (ZJN-3B)" w:history="1">
        <w:r w:rsidRPr="004C38FF">
          <w:rPr>
            <w:rFonts w:asciiTheme="minorHAnsi" w:hAnsiTheme="minorHAnsi" w:cstheme="minorHAnsi"/>
            <w:sz w:val="24"/>
            <w:szCs w:val="24"/>
          </w:rPr>
          <w:t>121/21</w:t>
        </w:r>
      </w:hyperlink>
      <w:r w:rsidRPr="004C38FF">
        <w:rPr>
          <w:rFonts w:asciiTheme="minorHAnsi" w:hAnsiTheme="minorHAnsi" w:cstheme="minorHAnsi"/>
          <w:sz w:val="24"/>
          <w:szCs w:val="24"/>
        </w:rPr>
        <w:t xml:space="preserve">, </w:t>
      </w:r>
      <w:hyperlink r:id="rId56" w:tgtFrame="_blank" w:tooltip="Zakon o spremembah in dopolnitvah Zakona o javnem naročanju (ZJN-3C)" w:history="1">
        <w:r w:rsidRPr="004C38FF">
          <w:rPr>
            <w:rFonts w:asciiTheme="minorHAnsi" w:hAnsiTheme="minorHAnsi" w:cstheme="minorHAnsi"/>
            <w:sz w:val="24"/>
            <w:szCs w:val="24"/>
          </w:rPr>
          <w:t>10/22</w:t>
        </w:r>
      </w:hyperlink>
      <w:r w:rsidRPr="004C38FF">
        <w:rPr>
          <w:rFonts w:asciiTheme="minorHAnsi" w:hAnsiTheme="minorHAnsi" w:cstheme="minorHAnsi"/>
          <w:sz w:val="24"/>
          <w:szCs w:val="24"/>
        </w:rPr>
        <w:t xml:space="preserve">, </w:t>
      </w:r>
      <w:hyperlink r:id="rId57" w:tgtFrame="_blank" w:tooltip="Odločba o ugotovitvi, da je točka b) četrtega odstavka 75. člena in točka c) drugega odstavka v zvezi s petim odstavkom 67.a člena Zakona o javnem naročanju v neskladju z Ustavo" w:history="1">
        <w:r w:rsidRPr="004C38FF">
          <w:rPr>
            <w:rFonts w:asciiTheme="minorHAnsi" w:hAnsiTheme="minorHAnsi" w:cstheme="minorHAnsi"/>
            <w:sz w:val="24"/>
            <w:szCs w:val="24"/>
          </w:rPr>
          <w:t>74/22</w:t>
        </w:r>
      </w:hyperlink>
      <w:r w:rsidRPr="004C38FF">
        <w:rPr>
          <w:rFonts w:asciiTheme="minorHAnsi" w:hAnsiTheme="minorHAnsi" w:cstheme="minorHAnsi"/>
          <w:sz w:val="24"/>
          <w:szCs w:val="24"/>
        </w:rPr>
        <w:t xml:space="preserve"> – </w:t>
      </w:r>
      <w:proofErr w:type="spellStart"/>
      <w:r w:rsidRPr="004C38FF">
        <w:rPr>
          <w:rFonts w:asciiTheme="minorHAnsi" w:hAnsiTheme="minorHAnsi" w:cstheme="minorHAnsi"/>
          <w:sz w:val="24"/>
          <w:szCs w:val="24"/>
        </w:rPr>
        <w:t>odl</w:t>
      </w:r>
      <w:proofErr w:type="spellEnd"/>
      <w:r w:rsidRPr="004C38FF">
        <w:rPr>
          <w:rFonts w:asciiTheme="minorHAnsi" w:hAnsiTheme="minorHAnsi" w:cstheme="minorHAnsi"/>
          <w:sz w:val="24"/>
          <w:szCs w:val="24"/>
        </w:rPr>
        <w:t xml:space="preserve">. US, </w:t>
      </w:r>
      <w:hyperlink r:id="rId58" w:tgtFrame="_blank" w:tooltip="Zakon o nujnih ukrepih za zagotovitev stabilnosti zdravstvenega sistema (ZNUZSZS)" w:history="1">
        <w:r w:rsidRPr="004C38FF">
          <w:rPr>
            <w:rFonts w:asciiTheme="minorHAnsi" w:hAnsiTheme="minorHAnsi" w:cstheme="minorHAnsi"/>
            <w:sz w:val="24"/>
            <w:szCs w:val="24"/>
          </w:rPr>
          <w:t>100/22</w:t>
        </w:r>
      </w:hyperlink>
      <w:r w:rsidRPr="004C38FF">
        <w:rPr>
          <w:rFonts w:asciiTheme="minorHAnsi" w:hAnsiTheme="minorHAnsi" w:cstheme="minorHAnsi"/>
          <w:sz w:val="24"/>
          <w:szCs w:val="24"/>
        </w:rPr>
        <w:t xml:space="preserve"> – ZNUZSZS, </w:t>
      </w:r>
      <w:hyperlink r:id="rId59" w:tgtFrame="_blank" w:tooltip="Zakon o spremembah in dopolnitvah Zakona o javnem naročanju (ZJN-3D)" w:history="1">
        <w:r w:rsidRPr="004C38FF">
          <w:rPr>
            <w:rFonts w:asciiTheme="minorHAnsi" w:hAnsiTheme="minorHAnsi" w:cstheme="minorHAnsi"/>
            <w:sz w:val="24"/>
            <w:szCs w:val="24"/>
          </w:rPr>
          <w:t>28/23</w:t>
        </w:r>
      </w:hyperlink>
      <w:r w:rsidRPr="004C38FF">
        <w:rPr>
          <w:rFonts w:asciiTheme="minorHAnsi" w:hAnsiTheme="minorHAnsi" w:cstheme="minorHAnsi"/>
          <w:sz w:val="24"/>
          <w:szCs w:val="24"/>
        </w:rPr>
        <w:t xml:space="preserve"> in </w:t>
      </w:r>
      <w:hyperlink r:id="rId60" w:tgtFrame="_blank" w:tooltip="Zakon o spremembah in dopolnitvah Zakona o odpravi posledic naravnih nesreč (ZOPNN-F)" w:history="1">
        <w:r w:rsidRPr="004C38FF">
          <w:rPr>
            <w:rFonts w:asciiTheme="minorHAnsi" w:hAnsiTheme="minorHAnsi" w:cstheme="minorHAnsi"/>
            <w:sz w:val="24"/>
            <w:szCs w:val="24"/>
          </w:rPr>
          <w:t>88/23</w:t>
        </w:r>
      </w:hyperlink>
      <w:r w:rsidRPr="004C38FF">
        <w:rPr>
          <w:rFonts w:asciiTheme="minorHAnsi" w:hAnsiTheme="minorHAnsi" w:cstheme="minorHAnsi"/>
          <w:sz w:val="24"/>
          <w:szCs w:val="24"/>
        </w:rPr>
        <w:t xml:space="preserve"> – ZOPNN-F; v nadaljevanju ZJN-3) izvedel javno naročilo male vrednosti »</w:t>
      </w:r>
      <w:r w:rsidRPr="004C38FF">
        <w:rPr>
          <w:rFonts w:asciiTheme="minorHAnsi" w:hAnsiTheme="minorHAnsi" w:cstheme="minorHAnsi"/>
          <w:b/>
          <w:bCs/>
          <w:sz w:val="24"/>
          <w:szCs w:val="24"/>
        </w:rPr>
        <w:t>DOBAVA PREKUCNIKA Z DVIGALOM</w:t>
      </w:r>
      <w:r w:rsidRPr="004C38FF">
        <w:rPr>
          <w:rFonts w:asciiTheme="minorHAnsi" w:hAnsiTheme="minorHAnsi" w:cstheme="minorHAnsi"/>
          <w:sz w:val="24"/>
          <w:szCs w:val="24"/>
        </w:rPr>
        <w:t>, ki je bilo objavljeno na Portalu javnih naročil dne___________, pod oznako _____________;</w:t>
      </w:r>
    </w:p>
    <w:p w14:paraId="3E8FB781" w14:textId="77777777" w:rsidR="00497AE0" w:rsidRPr="004C38FF" w:rsidRDefault="00497AE0" w:rsidP="00497AE0">
      <w:pPr>
        <w:rPr>
          <w:rFonts w:asciiTheme="minorHAnsi" w:hAnsiTheme="minorHAnsi" w:cstheme="minorHAnsi"/>
        </w:rPr>
      </w:pPr>
    </w:p>
    <w:p w14:paraId="2A7F9493" w14:textId="77777777" w:rsidR="00497AE0" w:rsidRPr="004C38FF" w:rsidRDefault="00497AE0" w:rsidP="00497AE0">
      <w:pPr>
        <w:pStyle w:val="Odstavekseznama"/>
        <w:numPr>
          <w:ilvl w:val="0"/>
          <w:numId w:val="32"/>
        </w:numPr>
        <w:autoSpaceDE w:val="0"/>
        <w:spacing w:before="1"/>
        <w:ind w:left="567" w:hanging="283"/>
        <w:jc w:val="both"/>
        <w:rPr>
          <w:rFonts w:asciiTheme="minorHAnsi" w:hAnsiTheme="minorHAnsi" w:cstheme="minorHAnsi"/>
          <w:sz w:val="24"/>
          <w:szCs w:val="24"/>
        </w:rPr>
      </w:pPr>
      <w:r w:rsidRPr="004C38FF">
        <w:rPr>
          <w:rFonts w:asciiTheme="minorHAnsi" w:hAnsiTheme="minorHAnsi" w:cstheme="minorHAnsi"/>
          <w:sz w:val="24"/>
          <w:szCs w:val="24"/>
        </w:rPr>
        <w:t xml:space="preserve">da je sestavni del te pogodbe ponudbeni predračun prodajalca št. </w:t>
      </w:r>
      <w:sdt>
        <w:sdtPr>
          <w:rPr>
            <w:rFonts w:asciiTheme="minorHAnsi" w:hAnsiTheme="minorHAnsi" w:cstheme="minorHAnsi"/>
            <w:sz w:val="24"/>
            <w:szCs w:val="24"/>
          </w:rPr>
          <w:id w:val="1644461258"/>
          <w:placeholder>
            <w:docPart w:val="A4033D30DED9456DADBEEF5116E3AA41"/>
          </w:placeholder>
          <w:showingPlcHdr/>
          <w:text/>
        </w:sdtPr>
        <w:sdtContent>
          <w:r w:rsidRPr="004C38FF">
            <w:rPr>
              <w:rFonts w:asciiTheme="minorHAnsi" w:hAnsiTheme="minorHAnsi" w:cstheme="minorHAnsi"/>
              <w:sz w:val="24"/>
              <w:szCs w:val="24"/>
            </w:rPr>
            <w:t>Kliknite ali tapnite tukaj, če želite vnesti besedilo.</w:t>
          </w:r>
        </w:sdtContent>
      </w:sdt>
      <w:r w:rsidRPr="004C38FF">
        <w:rPr>
          <w:rFonts w:asciiTheme="minorHAnsi" w:hAnsiTheme="minorHAnsi" w:cstheme="minorHAnsi"/>
          <w:sz w:val="24"/>
          <w:szCs w:val="24"/>
        </w:rPr>
        <w:t xml:space="preserve"> z dne </w:t>
      </w:r>
      <w:sdt>
        <w:sdtPr>
          <w:rPr>
            <w:rFonts w:asciiTheme="minorHAnsi" w:hAnsiTheme="minorHAnsi" w:cstheme="minorHAnsi"/>
            <w:sz w:val="24"/>
            <w:szCs w:val="24"/>
          </w:rPr>
          <w:id w:val="-2134859190"/>
          <w:placeholder>
            <w:docPart w:val="BA4C9F527B64447C89E5404A4B1FA2B0"/>
          </w:placeholder>
          <w:showingPlcHdr/>
          <w:date>
            <w:dateFormat w:val="d. MM. yyyy"/>
            <w:lid w:val="sl-SI"/>
            <w:storeMappedDataAs w:val="dateTime"/>
            <w:calendar w:val="gregorian"/>
          </w:date>
        </w:sdtPr>
        <w:sdtContent>
          <w:r w:rsidRPr="004C38FF">
            <w:rPr>
              <w:rFonts w:asciiTheme="minorHAnsi" w:hAnsiTheme="minorHAnsi" w:cstheme="minorHAnsi"/>
              <w:sz w:val="24"/>
              <w:szCs w:val="24"/>
            </w:rPr>
            <w:t>Kliknite ali tapnite tukaj, če želite vnesti datum.</w:t>
          </w:r>
        </w:sdtContent>
      </w:sdt>
      <w:r w:rsidRPr="004C38FF">
        <w:rPr>
          <w:rFonts w:asciiTheme="minorHAnsi" w:hAnsiTheme="minorHAnsi" w:cstheme="minorHAnsi"/>
          <w:sz w:val="24"/>
          <w:szCs w:val="24"/>
        </w:rPr>
        <w:t xml:space="preserve"> ( v nadaljevanju predračun);</w:t>
      </w:r>
    </w:p>
    <w:p w14:paraId="7B739487" w14:textId="77777777" w:rsidR="00497AE0" w:rsidRPr="004C38FF" w:rsidRDefault="00497AE0" w:rsidP="00497AE0">
      <w:pPr>
        <w:tabs>
          <w:tab w:val="left" w:pos="-567"/>
        </w:tabs>
        <w:ind w:left="851"/>
        <w:jc w:val="both"/>
        <w:rPr>
          <w:rFonts w:asciiTheme="minorHAnsi" w:hAnsiTheme="minorHAnsi" w:cstheme="minorHAnsi"/>
        </w:rPr>
      </w:pPr>
    </w:p>
    <w:p w14:paraId="1C160A0A" w14:textId="77777777" w:rsidR="00497AE0" w:rsidRPr="004C38FF" w:rsidRDefault="00497AE0" w:rsidP="00497AE0">
      <w:pPr>
        <w:pStyle w:val="Odstavekseznama"/>
        <w:numPr>
          <w:ilvl w:val="0"/>
          <w:numId w:val="32"/>
        </w:numPr>
        <w:autoSpaceDE w:val="0"/>
        <w:spacing w:before="1"/>
        <w:ind w:left="567" w:hanging="283"/>
        <w:jc w:val="both"/>
        <w:rPr>
          <w:rFonts w:asciiTheme="minorHAnsi" w:hAnsiTheme="minorHAnsi" w:cstheme="minorHAnsi"/>
          <w:sz w:val="24"/>
          <w:szCs w:val="24"/>
        </w:rPr>
      </w:pPr>
      <w:r w:rsidRPr="004C38FF">
        <w:rPr>
          <w:rFonts w:asciiTheme="minorHAnsi" w:hAnsiTheme="minorHAnsi" w:cstheme="minorHAnsi"/>
          <w:sz w:val="24"/>
          <w:szCs w:val="24"/>
        </w:rPr>
        <w:t>da se za razlago vprašanj, ki s to pogodbo niso urejena, najprej uporabljajo določbe Dokumentacije za oddajo javnega naročila z oznako BL-3/2024 ( v nadaljevanju: razpisna dokumentacija) in nato veljavnega obligacijskega zakonika.</w:t>
      </w:r>
    </w:p>
    <w:p w14:paraId="148BD303" w14:textId="77777777" w:rsidR="00497AE0" w:rsidRPr="004C38FF" w:rsidRDefault="00497AE0" w:rsidP="00497AE0">
      <w:pPr>
        <w:jc w:val="both"/>
        <w:rPr>
          <w:rFonts w:asciiTheme="minorHAnsi" w:hAnsiTheme="minorHAnsi" w:cstheme="minorHAnsi"/>
        </w:rPr>
      </w:pPr>
    </w:p>
    <w:p w14:paraId="532AE877" w14:textId="77777777" w:rsidR="00497AE0" w:rsidRPr="004C38FF" w:rsidRDefault="00497AE0" w:rsidP="00497AE0">
      <w:pPr>
        <w:rPr>
          <w:rFonts w:asciiTheme="minorHAnsi" w:hAnsiTheme="minorHAnsi" w:cstheme="minorHAnsi"/>
          <w:b/>
        </w:rPr>
      </w:pPr>
    </w:p>
    <w:p w14:paraId="3024F6EC" w14:textId="77777777" w:rsidR="00497AE0" w:rsidRPr="004C38FF" w:rsidRDefault="00497AE0" w:rsidP="00497AE0">
      <w:pPr>
        <w:rPr>
          <w:rFonts w:asciiTheme="minorHAnsi" w:hAnsiTheme="minorHAnsi" w:cstheme="minorHAnsi"/>
          <w:b/>
        </w:rPr>
      </w:pPr>
    </w:p>
    <w:p w14:paraId="15217F79" w14:textId="77777777" w:rsidR="00497AE0" w:rsidRPr="004C38FF" w:rsidRDefault="00497AE0" w:rsidP="00497AE0">
      <w:pPr>
        <w:rPr>
          <w:rFonts w:asciiTheme="minorHAnsi" w:hAnsiTheme="minorHAnsi" w:cstheme="minorHAnsi"/>
          <w:b/>
        </w:rPr>
      </w:pPr>
      <w:r w:rsidRPr="004C38FF">
        <w:rPr>
          <w:rFonts w:asciiTheme="minorHAnsi" w:hAnsiTheme="minorHAnsi" w:cstheme="minorHAnsi"/>
          <w:b/>
        </w:rPr>
        <w:t>PREDMET POGODBE</w:t>
      </w:r>
    </w:p>
    <w:p w14:paraId="4124003A" w14:textId="77777777" w:rsidR="00497AE0" w:rsidRPr="004C38FF" w:rsidRDefault="00497AE0" w:rsidP="00497AE0">
      <w:pPr>
        <w:pStyle w:val="Odstavekseznama"/>
        <w:numPr>
          <w:ilvl w:val="0"/>
          <w:numId w:val="33"/>
        </w:numPr>
        <w:suppressAutoHyphens/>
        <w:autoSpaceDE w:val="0"/>
        <w:autoSpaceDN w:val="0"/>
        <w:spacing w:before="1"/>
        <w:jc w:val="center"/>
        <w:textAlignment w:val="baseline"/>
        <w:rPr>
          <w:rFonts w:asciiTheme="minorHAnsi" w:hAnsiTheme="minorHAnsi" w:cstheme="minorHAnsi"/>
          <w:sz w:val="24"/>
          <w:szCs w:val="24"/>
        </w:rPr>
      </w:pPr>
      <w:r w:rsidRPr="004C38FF">
        <w:rPr>
          <w:rFonts w:asciiTheme="minorHAnsi" w:hAnsiTheme="minorHAnsi" w:cstheme="minorHAnsi"/>
          <w:sz w:val="24"/>
          <w:szCs w:val="24"/>
        </w:rPr>
        <w:t>člen</w:t>
      </w:r>
    </w:p>
    <w:p w14:paraId="1D297E8C" w14:textId="77777777" w:rsidR="00497AE0" w:rsidRPr="004C38FF" w:rsidRDefault="00497AE0" w:rsidP="00497AE0">
      <w:pPr>
        <w:jc w:val="both"/>
        <w:rPr>
          <w:rFonts w:asciiTheme="minorHAnsi" w:hAnsiTheme="minorHAnsi" w:cstheme="minorHAnsi"/>
        </w:rPr>
      </w:pPr>
    </w:p>
    <w:p w14:paraId="5BE893A7" w14:textId="2540577D"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 xml:space="preserve">Predmet pogodbe je nakup </w:t>
      </w:r>
      <w:r w:rsidRPr="004C38FF">
        <w:rPr>
          <w:rFonts w:asciiTheme="minorHAnsi" w:hAnsiTheme="minorHAnsi" w:cstheme="minorHAnsi"/>
        </w:rPr>
        <w:t>tovarniško novega prekucnika z dvigalom</w:t>
      </w:r>
      <w:r w:rsidRPr="004C38FF">
        <w:rPr>
          <w:rFonts w:asciiTheme="minorHAnsi" w:hAnsiTheme="minorHAnsi" w:cstheme="minorHAnsi"/>
        </w:rPr>
        <w:t xml:space="preserve"> skladno s specifikacijami iz. 2 člena razpisne dokumentacije (v nadaljevanju tudi: vozilo ali blago). </w:t>
      </w:r>
    </w:p>
    <w:p w14:paraId="047562DC" w14:textId="77777777" w:rsidR="00497AE0" w:rsidRPr="004C38FF" w:rsidRDefault="00497AE0" w:rsidP="00497AE0">
      <w:pPr>
        <w:jc w:val="both"/>
        <w:rPr>
          <w:rFonts w:asciiTheme="minorHAnsi" w:hAnsiTheme="minorHAnsi" w:cstheme="minorHAnsi"/>
        </w:rPr>
      </w:pPr>
    </w:p>
    <w:p w14:paraId="265E48B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s podpisom te pogodbe jamči, da vozilo ob dobavi ustreza vsem zahtevam, ki jih določajo predpisi, ki veljajo na območju Republike Slovenije ter vsem zahtevam, ki so opredeljene v razpisni dokumentaciji.</w:t>
      </w:r>
    </w:p>
    <w:p w14:paraId="0A17A60A" w14:textId="77777777" w:rsidR="00497AE0" w:rsidRPr="004C38FF" w:rsidRDefault="00497AE0" w:rsidP="00497AE0">
      <w:pPr>
        <w:jc w:val="both"/>
        <w:rPr>
          <w:rFonts w:asciiTheme="minorHAnsi" w:hAnsiTheme="minorHAnsi" w:cstheme="minorHAnsi"/>
        </w:rPr>
      </w:pPr>
    </w:p>
    <w:p w14:paraId="48498B26" w14:textId="77777777" w:rsidR="00497AE0" w:rsidRPr="004C38FF" w:rsidRDefault="00497AE0" w:rsidP="00497AE0">
      <w:pPr>
        <w:jc w:val="both"/>
        <w:rPr>
          <w:rFonts w:asciiTheme="minorHAnsi" w:hAnsiTheme="minorHAnsi" w:cstheme="minorHAnsi"/>
        </w:rPr>
      </w:pPr>
    </w:p>
    <w:p w14:paraId="486C0F84"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POGODBENA VREDNOST</w:t>
      </w:r>
    </w:p>
    <w:p w14:paraId="749C0534" w14:textId="77777777" w:rsidR="00497AE0" w:rsidRPr="004C38FF" w:rsidRDefault="00497AE0" w:rsidP="00497AE0">
      <w:pPr>
        <w:jc w:val="both"/>
        <w:rPr>
          <w:rFonts w:asciiTheme="minorHAnsi" w:hAnsiTheme="minorHAnsi" w:cstheme="minorHAnsi"/>
        </w:rPr>
      </w:pPr>
    </w:p>
    <w:p w14:paraId="20809C52"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3. člen</w:t>
      </w:r>
    </w:p>
    <w:p w14:paraId="00F9B628" w14:textId="77777777" w:rsidR="00497AE0" w:rsidRPr="004C38FF" w:rsidRDefault="00497AE0" w:rsidP="00497AE0">
      <w:pPr>
        <w:jc w:val="both"/>
        <w:rPr>
          <w:rFonts w:asciiTheme="minorHAnsi" w:hAnsiTheme="minorHAnsi" w:cstheme="minorHAnsi"/>
        </w:rPr>
      </w:pPr>
    </w:p>
    <w:p w14:paraId="06CDD12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Skupna pogodbena vrednost znaša _________________ EUR brez DDV.</w:t>
      </w:r>
    </w:p>
    <w:p w14:paraId="20DCCC76" w14:textId="77777777" w:rsidR="00497AE0" w:rsidRPr="004C38FF" w:rsidRDefault="00497AE0" w:rsidP="00497AE0">
      <w:pPr>
        <w:jc w:val="both"/>
        <w:rPr>
          <w:rFonts w:asciiTheme="minorHAnsi" w:hAnsiTheme="minorHAnsi" w:cstheme="minorHAnsi"/>
        </w:rPr>
      </w:pPr>
    </w:p>
    <w:p w14:paraId="519C984E"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DDV se obračuna v skladu z veljavno zakonodajo.</w:t>
      </w:r>
    </w:p>
    <w:p w14:paraId="7F8BCAD3" w14:textId="77777777" w:rsidR="00497AE0" w:rsidRPr="004C38FF" w:rsidRDefault="00497AE0" w:rsidP="00497AE0">
      <w:pPr>
        <w:jc w:val="both"/>
        <w:rPr>
          <w:rFonts w:asciiTheme="minorHAnsi" w:hAnsiTheme="minorHAnsi" w:cstheme="minorHAnsi"/>
        </w:rPr>
      </w:pPr>
    </w:p>
    <w:p w14:paraId="30F10B1F" w14:textId="4CDCC391"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Pogodbena vrednost vozila je fiksna in zajema vse materialne in nematerialne stroške, ki bodo potrebni za izvedbo predmeta pogodbe, vključno s stroški dela, stroški materiala, stroški izdelave ponudbene dokumentacije, stroški homologacij, stroški davka na motorna vozila, morebitnimi carinskimi stroški, vsemi stroški priprave in dobave vozila na lokacijo kupca, predstavitve vozila na lokaciji kupca, šolanjem predstavnikov kupca, ter vključno z morebitnimi stroški zavarovanja blaga med prevozom ter vsemi ostalimi stroški.</w:t>
      </w:r>
    </w:p>
    <w:p w14:paraId="2A447184" w14:textId="77777777" w:rsidR="00497AE0" w:rsidRPr="004C38FF" w:rsidRDefault="00497AE0" w:rsidP="00497AE0">
      <w:pPr>
        <w:jc w:val="both"/>
        <w:rPr>
          <w:rFonts w:asciiTheme="minorHAnsi" w:hAnsiTheme="minorHAnsi" w:cstheme="minorHAnsi"/>
        </w:rPr>
      </w:pPr>
    </w:p>
    <w:p w14:paraId="1EC392D9" w14:textId="77777777" w:rsidR="00497AE0" w:rsidRPr="004C38FF" w:rsidRDefault="00497AE0" w:rsidP="00497AE0">
      <w:pPr>
        <w:jc w:val="both"/>
        <w:rPr>
          <w:rFonts w:asciiTheme="minorHAnsi" w:hAnsiTheme="minorHAnsi" w:cstheme="minorHAnsi"/>
        </w:rPr>
      </w:pPr>
    </w:p>
    <w:p w14:paraId="4FE543A8"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PLAČILO</w:t>
      </w:r>
    </w:p>
    <w:p w14:paraId="2961600B"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4. člen</w:t>
      </w:r>
    </w:p>
    <w:p w14:paraId="17AE61F0" w14:textId="77777777" w:rsidR="00497AE0" w:rsidRPr="004C38FF" w:rsidRDefault="00497AE0" w:rsidP="00497AE0">
      <w:pPr>
        <w:jc w:val="both"/>
        <w:rPr>
          <w:rFonts w:asciiTheme="minorHAnsi" w:hAnsiTheme="minorHAnsi" w:cstheme="minorHAnsi"/>
        </w:rPr>
      </w:pPr>
    </w:p>
    <w:p w14:paraId="17EFE2CC" w14:textId="44B35AEE"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Prodajalec bo za dobavo vozila izstavil račun najkasneje v petih (5) delovnih dneh od </w:t>
      </w:r>
      <w:r w:rsidR="0045753A">
        <w:rPr>
          <w:rFonts w:asciiTheme="minorHAnsi" w:hAnsiTheme="minorHAnsi" w:cstheme="minorHAnsi"/>
        </w:rPr>
        <w:t>prevzema vozila</w:t>
      </w:r>
      <w:r w:rsidRPr="004C38FF">
        <w:rPr>
          <w:rFonts w:asciiTheme="minorHAnsi" w:hAnsiTheme="minorHAnsi" w:cstheme="minorHAnsi"/>
        </w:rPr>
        <w:t xml:space="preserve">. </w:t>
      </w:r>
    </w:p>
    <w:p w14:paraId="68DC5ED5" w14:textId="77777777" w:rsidR="00497AE0" w:rsidRPr="004C38FF" w:rsidRDefault="00497AE0" w:rsidP="00497AE0">
      <w:pPr>
        <w:jc w:val="both"/>
        <w:rPr>
          <w:rFonts w:asciiTheme="minorHAnsi" w:hAnsiTheme="minorHAnsi" w:cstheme="minorHAnsi"/>
        </w:rPr>
      </w:pPr>
    </w:p>
    <w:p w14:paraId="692F107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bo na transakcijski račun prodajalca v 30 dneh prejetega računa poravnal pogodbeni znesek iz prvega odstavka 3. člena te pogodbe.</w:t>
      </w:r>
    </w:p>
    <w:p w14:paraId="4D9734BD" w14:textId="77777777" w:rsidR="00497AE0" w:rsidRPr="004C38FF" w:rsidRDefault="00497AE0" w:rsidP="00497AE0">
      <w:pPr>
        <w:jc w:val="both"/>
        <w:rPr>
          <w:rFonts w:asciiTheme="minorHAnsi" w:hAnsiTheme="minorHAnsi" w:cstheme="minorHAnsi"/>
        </w:rPr>
      </w:pPr>
    </w:p>
    <w:p w14:paraId="3CCF2781"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kupčeve zamude pri plačilu ima prodajalec pravico zaračunati zakonske zamudne obresti.</w:t>
      </w:r>
    </w:p>
    <w:p w14:paraId="722B4877" w14:textId="77777777" w:rsidR="00497AE0" w:rsidRPr="004C38FF" w:rsidRDefault="00497AE0" w:rsidP="00497AE0">
      <w:pPr>
        <w:jc w:val="both"/>
        <w:rPr>
          <w:rFonts w:asciiTheme="minorHAnsi" w:hAnsiTheme="minorHAnsi" w:cstheme="minorHAnsi"/>
        </w:rPr>
      </w:pPr>
    </w:p>
    <w:p w14:paraId="0187FDD0" w14:textId="77777777" w:rsidR="00497AE0" w:rsidRPr="004C38FF" w:rsidRDefault="00497AE0" w:rsidP="00497AE0">
      <w:pPr>
        <w:jc w:val="both"/>
        <w:rPr>
          <w:rFonts w:asciiTheme="minorHAnsi" w:hAnsiTheme="minorHAnsi" w:cstheme="minorHAnsi"/>
          <w:b/>
        </w:rPr>
      </w:pPr>
    </w:p>
    <w:p w14:paraId="5920BC59"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DOBAVNI ROK, VIŠJA SILA IN POGODBENA KAZEN</w:t>
      </w:r>
    </w:p>
    <w:p w14:paraId="57E68D7B" w14:textId="77777777" w:rsidR="00497AE0" w:rsidRPr="004C38FF" w:rsidRDefault="00497AE0" w:rsidP="00497AE0">
      <w:pPr>
        <w:jc w:val="both"/>
        <w:rPr>
          <w:rFonts w:asciiTheme="minorHAnsi" w:hAnsiTheme="minorHAnsi" w:cstheme="minorHAnsi"/>
        </w:rPr>
      </w:pPr>
    </w:p>
    <w:p w14:paraId="42CE833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6. člen</w:t>
      </w:r>
    </w:p>
    <w:p w14:paraId="078DE061" w14:textId="77777777" w:rsidR="00497AE0" w:rsidRPr="004C38FF" w:rsidRDefault="00497AE0" w:rsidP="00497AE0">
      <w:pPr>
        <w:jc w:val="both"/>
        <w:rPr>
          <w:rFonts w:asciiTheme="minorHAnsi" w:hAnsiTheme="minorHAnsi" w:cstheme="minorHAnsi"/>
        </w:rPr>
      </w:pPr>
    </w:p>
    <w:p w14:paraId="68E5B091"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Skrajni rok dobave vozila je 31.12.2024.</w:t>
      </w:r>
    </w:p>
    <w:p w14:paraId="4EB3A7E1" w14:textId="77777777" w:rsidR="00497AE0" w:rsidRPr="004C38FF" w:rsidRDefault="00497AE0" w:rsidP="00497AE0">
      <w:pPr>
        <w:jc w:val="both"/>
        <w:rPr>
          <w:rFonts w:asciiTheme="minorHAnsi" w:hAnsiTheme="minorHAnsi" w:cstheme="minorHAnsi"/>
        </w:rPr>
      </w:pPr>
    </w:p>
    <w:p w14:paraId="5D3C509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Dobava se bo štela za pravilno izvršeno, ko se bo prevzem predmeta pogodbe uspešno opravil na podlagi podpisa prevzemnega zapisnika. Podpisan prevzemni zapisnik s strani pooblaščenih predstavnikov pogodbenih strank je podlaga za izstavitev računa.</w:t>
      </w:r>
    </w:p>
    <w:p w14:paraId="6DEC48E8" w14:textId="77777777" w:rsidR="00497AE0" w:rsidRPr="004C38FF" w:rsidRDefault="00497AE0" w:rsidP="00497AE0">
      <w:pPr>
        <w:jc w:val="both"/>
        <w:rPr>
          <w:rFonts w:asciiTheme="minorHAnsi" w:hAnsiTheme="minorHAnsi" w:cstheme="minorHAnsi"/>
        </w:rPr>
      </w:pPr>
    </w:p>
    <w:p w14:paraId="1CB5D1E3"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7. člen</w:t>
      </w:r>
    </w:p>
    <w:p w14:paraId="0641B0A2" w14:textId="77777777" w:rsidR="00497AE0" w:rsidRPr="004C38FF" w:rsidRDefault="00497AE0" w:rsidP="00497AE0">
      <w:pPr>
        <w:jc w:val="both"/>
        <w:rPr>
          <w:rFonts w:asciiTheme="minorHAnsi" w:hAnsiTheme="minorHAnsi" w:cstheme="minorHAnsi"/>
        </w:rPr>
      </w:pPr>
    </w:p>
    <w:p w14:paraId="2121EF0D"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Dobavni rok se lahko sporazumno podaljša, če gre za dogodek višje sile, vendar največ za čas trajanja višje sile ali njene posledice.</w:t>
      </w:r>
    </w:p>
    <w:p w14:paraId="2DDC820B" w14:textId="77777777" w:rsidR="00497AE0" w:rsidRPr="004C38FF" w:rsidRDefault="00497AE0" w:rsidP="00497AE0">
      <w:pPr>
        <w:jc w:val="both"/>
        <w:rPr>
          <w:rFonts w:asciiTheme="minorHAnsi" w:hAnsiTheme="minorHAnsi" w:cstheme="minorHAnsi"/>
        </w:rPr>
      </w:pPr>
    </w:p>
    <w:p w14:paraId="7F759BE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Ne glede na določila te pogodbe, prodajalec ne bo podvržen prekinitvi pogodbe zaradi neizpolnitve obveznosti, zakasnitev v izvajanju ali drugih napakah pri izvršitvi njegovih pogodbenih obveznosti, če gre za dogodek višje sile. </w:t>
      </w:r>
    </w:p>
    <w:p w14:paraId="5DEC2C03" w14:textId="77777777" w:rsidR="00497AE0" w:rsidRPr="004C38FF" w:rsidRDefault="00497AE0" w:rsidP="00497AE0">
      <w:pPr>
        <w:jc w:val="both"/>
        <w:rPr>
          <w:rFonts w:asciiTheme="minorHAnsi" w:hAnsiTheme="minorHAnsi" w:cstheme="minorHAnsi"/>
        </w:rPr>
      </w:pPr>
    </w:p>
    <w:p w14:paraId="4861699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5C1CEBBF" w14:textId="77777777" w:rsidR="00497AE0" w:rsidRPr="004C38FF" w:rsidRDefault="00497AE0" w:rsidP="00497AE0">
      <w:pPr>
        <w:jc w:val="both"/>
        <w:rPr>
          <w:rFonts w:asciiTheme="minorHAnsi" w:hAnsiTheme="minorHAnsi" w:cstheme="minorHAnsi"/>
        </w:rPr>
      </w:pPr>
    </w:p>
    <w:p w14:paraId="5C8CDE1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233030A8" w14:textId="77777777" w:rsidR="00497AE0" w:rsidRPr="004C38FF" w:rsidRDefault="00497AE0" w:rsidP="00497AE0">
      <w:pPr>
        <w:jc w:val="both"/>
        <w:rPr>
          <w:rFonts w:asciiTheme="minorHAnsi" w:hAnsiTheme="minorHAnsi" w:cstheme="minorHAnsi"/>
        </w:rPr>
      </w:pPr>
    </w:p>
    <w:p w14:paraId="0AC767E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1EE9348D" w14:textId="77777777" w:rsidR="00497AE0" w:rsidRPr="004C38FF" w:rsidRDefault="00497AE0" w:rsidP="00497AE0">
      <w:pPr>
        <w:jc w:val="both"/>
        <w:rPr>
          <w:rFonts w:asciiTheme="minorHAnsi" w:hAnsiTheme="minorHAnsi" w:cstheme="minorHAnsi"/>
        </w:rPr>
      </w:pPr>
    </w:p>
    <w:p w14:paraId="7391CAD4"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8. člen</w:t>
      </w:r>
    </w:p>
    <w:p w14:paraId="3B1F1D67" w14:textId="77777777" w:rsidR="00497AE0" w:rsidRPr="004C38FF" w:rsidRDefault="00497AE0" w:rsidP="00497AE0">
      <w:pPr>
        <w:jc w:val="both"/>
        <w:rPr>
          <w:rFonts w:asciiTheme="minorHAnsi" w:hAnsiTheme="minorHAnsi" w:cstheme="minorHAnsi"/>
        </w:rPr>
      </w:pPr>
    </w:p>
    <w:p w14:paraId="33B7D1F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DFE802B" w14:textId="77777777" w:rsidR="00497AE0" w:rsidRPr="004C38FF" w:rsidRDefault="00497AE0" w:rsidP="00497AE0">
      <w:pPr>
        <w:jc w:val="both"/>
        <w:rPr>
          <w:rFonts w:asciiTheme="minorHAnsi" w:hAnsiTheme="minorHAnsi" w:cstheme="minorHAnsi"/>
        </w:rPr>
      </w:pPr>
    </w:p>
    <w:p w14:paraId="1787B52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4C3CA614" w14:textId="77777777" w:rsidR="00497AE0" w:rsidRPr="004C38FF" w:rsidRDefault="00497AE0" w:rsidP="00497AE0">
      <w:pPr>
        <w:jc w:val="both"/>
        <w:rPr>
          <w:rFonts w:asciiTheme="minorHAnsi" w:hAnsiTheme="minorHAnsi" w:cstheme="minorHAnsi"/>
        </w:rPr>
      </w:pPr>
    </w:p>
    <w:p w14:paraId="4DBC271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4635087B" w14:textId="77777777" w:rsidR="00497AE0" w:rsidRPr="004C38FF" w:rsidRDefault="00497AE0" w:rsidP="00497AE0">
      <w:pPr>
        <w:jc w:val="both"/>
        <w:rPr>
          <w:rFonts w:asciiTheme="minorHAnsi" w:hAnsiTheme="minorHAnsi" w:cstheme="minorHAnsi"/>
        </w:rPr>
      </w:pPr>
    </w:p>
    <w:p w14:paraId="7B93301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in prodajalec sta sporazumna, da se obračunana pogodbena kazen obračunava kot kompenzacija medsebojnih terjatev – plačil med kupcem in prodajalcem.</w:t>
      </w:r>
    </w:p>
    <w:p w14:paraId="58A81720" w14:textId="77777777" w:rsidR="00497AE0" w:rsidRPr="004C38FF" w:rsidRDefault="00497AE0" w:rsidP="00497AE0">
      <w:pPr>
        <w:jc w:val="both"/>
        <w:rPr>
          <w:rFonts w:asciiTheme="minorHAnsi" w:hAnsiTheme="minorHAnsi" w:cstheme="minorHAnsi"/>
        </w:rPr>
      </w:pPr>
    </w:p>
    <w:p w14:paraId="438C18BE"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 xml:space="preserve">KVALITETA IN GARANCIJA </w:t>
      </w:r>
    </w:p>
    <w:p w14:paraId="709DFD00" w14:textId="77777777" w:rsidR="00497AE0" w:rsidRPr="004C38FF" w:rsidRDefault="00497AE0" w:rsidP="00497AE0">
      <w:pPr>
        <w:jc w:val="both"/>
        <w:rPr>
          <w:rFonts w:asciiTheme="minorHAnsi" w:hAnsiTheme="minorHAnsi" w:cstheme="minorHAnsi"/>
        </w:rPr>
      </w:pPr>
    </w:p>
    <w:p w14:paraId="77FFC9E1"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9. člen</w:t>
      </w:r>
    </w:p>
    <w:p w14:paraId="2AF0B7B2" w14:textId="77777777" w:rsidR="00497AE0" w:rsidRPr="004C38FF" w:rsidRDefault="00497AE0" w:rsidP="00497AE0">
      <w:pPr>
        <w:jc w:val="both"/>
        <w:rPr>
          <w:rFonts w:asciiTheme="minorHAnsi" w:hAnsiTheme="minorHAnsi" w:cstheme="minorHAnsi"/>
        </w:rPr>
      </w:pPr>
    </w:p>
    <w:p w14:paraId="6FC4045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4DE7BE9F" w14:textId="77777777" w:rsidR="00497AE0" w:rsidRPr="004C38FF" w:rsidRDefault="00497AE0" w:rsidP="00497AE0">
      <w:pPr>
        <w:jc w:val="both"/>
        <w:rPr>
          <w:rFonts w:asciiTheme="minorHAnsi" w:hAnsiTheme="minorHAnsi" w:cstheme="minorHAnsi"/>
        </w:rPr>
      </w:pPr>
    </w:p>
    <w:p w14:paraId="4E88B001"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10. člen</w:t>
      </w:r>
    </w:p>
    <w:p w14:paraId="6CD4F2D3" w14:textId="77777777" w:rsidR="00497AE0" w:rsidRPr="004C38FF" w:rsidRDefault="00497AE0" w:rsidP="00497AE0">
      <w:pPr>
        <w:jc w:val="both"/>
        <w:rPr>
          <w:rFonts w:asciiTheme="minorHAnsi" w:hAnsiTheme="minorHAnsi" w:cstheme="minorHAnsi"/>
        </w:rPr>
      </w:pPr>
    </w:p>
    <w:p w14:paraId="4074680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za dobavljeno vozilo zagotavlja najmanj naslednje garancijske roke:</w:t>
      </w:r>
    </w:p>
    <w:p w14:paraId="4CC803F3" w14:textId="77777777" w:rsidR="00497AE0" w:rsidRPr="004C38FF" w:rsidRDefault="00497AE0" w:rsidP="00497AE0">
      <w:pPr>
        <w:pStyle w:val="Odstavekseznama"/>
        <w:numPr>
          <w:ilvl w:val="0"/>
          <w:numId w:val="40"/>
        </w:numPr>
        <w:spacing w:after="160" w:line="259" w:lineRule="auto"/>
        <w:ind w:left="1134" w:hanging="283"/>
        <w:contextualSpacing/>
        <w:jc w:val="both"/>
        <w:rPr>
          <w:rFonts w:asciiTheme="minorHAnsi" w:hAnsiTheme="minorHAnsi" w:cstheme="minorHAnsi"/>
          <w:sz w:val="24"/>
          <w:szCs w:val="24"/>
        </w:rPr>
      </w:pPr>
      <w:r w:rsidRPr="004C38FF">
        <w:rPr>
          <w:rFonts w:asciiTheme="minorHAnsi" w:hAnsiTheme="minorHAnsi" w:cstheme="minorHAnsi"/>
          <w:sz w:val="24"/>
          <w:szCs w:val="24"/>
        </w:rPr>
        <w:t>2 leti za celotno vozilo in nadgradnjo.</w:t>
      </w:r>
    </w:p>
    <w:p w14:paraId="304C6396" w14:textId="77777777" w:rsidR="00497AE0" w:rsidRPr="004C38FF" w:rsidRDefault="00497AE0" w:rsidP="00497AE0">
      <w:pPr>
        <w:pStyle w:val="Odstavekseznama"/>
        <w:numPr>
          <w:ilvl w:val="0"/>
          <w:numId w:val="40"/>
        </w:numPr>
        <w:spacing w:after="160" w:line="259" w:lineRule="auto"/>
        <w:ind w:left="1134" w:hanging="283"/>
        <w:contextualSpacing/>
        <w:jc w:val="both"/>
        <w:rPr>
          <w:rFonts w:asciiTheme="minorHAnsi" w:hAnsiTheme="minorHAnsi" w:cstheme="minorHAnsi"/>
          <w:sz w:val="24"/>
          <w:szCs w:val="24"/>
        </w:rPr>
      </w:pPr>
      <w:r w:rsidRPr="004C38FF">
        <w:rPr>
          <w:rFonts w:asciiTheme="minorHAnsi" w:hAnsiTheme="minorHAnsi" w:cstheme="minorHAnsi"/>
          <w:sz w:val="24"/>
          <w:szCs w:val="24"/>
        </w:rPr>
        <w:t>5 let za osnovne konstrukcijske dele.</w:t>
      </w:r>
    </w:p>
    <w:p w14:paraId="7D9530F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Garancija velja na motor, podvozje ter nadgradnjo in se lahko uveljavlja le v primeru, da do okvare pride iz razloga, ki ni posledica kupčevega nestrokovnega ravnanja ali neupoštevanja navodil prodajalca. </w:t>
      </w:r>
    </w:p>
    <w:p w14:paraId="5F83FB12" w14:textId="77777777" w:rsidR="00497AE0" w:rsidRPr="004C38FF" w:rsidRDefault="00497AE0" w:rsidP="00497AE0">
      <w:pPr>
        <w:jc w:val="both"/>
        <w:rPr>
          <w:rFonts w:asciiTheme="minorHAnsi" w:hAnsiTheme="minorHAnsi" w:cstheme="minorHAnsi"/>
        </w:rPr>
      </w:pPr>
    </w:p>
    <w:p w14:paraId="6543DA3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Garancijski rok se šteje od datuma podpisa prevzemnega zapisnika in velja skladno z določili Obligacijskega zakonika. </w:t>
      </w:r>
    </w:p>
    <w:p w14:paraId="771894A0" w14:textId="77777777" w:rsidR="00497AE0" w:rsidRPr="004C38FF" w:rsidRDefault="00497AE0" w:rsidP="00497AE0">
      <w:pPr>
        <w:jc w:val="both"/>
        <w:rPr>
          <w:rFonts w:asciiTheme="minorHAnsi" w:hAnsiTheme="minorHAnsi" w:cstheme="minorHAnsi"/>
        </w:rPr>
      </w:pPr>
    </w:p>
    <w:p w14:paraId="050AB3FE"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11. člen</w:t>
      </w:r>
    </w:p>
    <w:p w14:paraId="06A7C01D" w14:textId="77777777" w:rsidR="00497AE0" w:rsidRPr="004C38FF" w:rsidRDefault="00497AE0" w:rsidP="00497AE0">
      <w:pPr>
        <w:jc w:val="both"/>
        <w:rPr>
          <w:rFonts w:asciiTheme="minorHAnsi" w:hAnsiTheme="minorHAnsi" w:cstheme="minorHAnsi"/>
        </w:rPr>
      </w:pPr>
    </w:p>
    <w:p w14:paraId="6C81CBC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da kupec po prevzemu vozil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4A73C126" w14:textId="77777777" w:rsidR="00497AE0" w:rsidRPr="004C38FF" w:rsidRDefault="00497AE0" w:rsidP="00497AE0">
      <w:pPr>
        <w:jc w:val="both"/>
        <w:rPr>
          <w:rFonts w:asciiTheme="minorHAnsi" w:hAnsiTheme="minorHAnsi" w:cstheme="minorHAnsi"/>
        </w:rPr>
      </w:pPr>
    </w:p>
    <w:p w14:paraId="55C5B4A2" w14:textId="77777777" w:rsidR="00497AE0" w:rsidRPr="004C38FF" w:rsidRDefault="00497AE0" w:rsidP="00497AE0">
      <w:pPr>
        <w:jc w:val="both"/>
        <w:rPr>
          <w:rFonts w:asciiTheme="minorHAnsi" w:hAnsiTheme="minorHAnsi" w:cstheme="minorHAnsi"/>
          <w:b/>
        </w:rPr>
      </w:pPr>
    </w:p>
    <w:p w14:paraId="1CAF7EEC"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REKLAMACIJE</w:t>
      </w:r>
    </w:p>
    <w:p w14:paraId="13A4F5EF" w14:textId="77777777" w:rsidR="00497AE0" w:rsidRPr="004C38FF" w:rsidRDefault="00497AE0" w:rsidP="00497AE0">
      <w:pPr>
        <w:jc w:val="both"/>
        <w:rPr>
          <w:rFonts w:asciiTheme="minorHAnsi" w:hAnsiTheme="minorHAnsi" w:cstheme="minorHAnsi"/>
        </w:rPr>
      </w:pPr>
    </w:p>
    <w:p w14:paraId="3A7B8F44"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12. člen</w:t>
      </w:r>
    </w:p>
    <w:p w14:paraId="3133FB72" w14:textId="77777777" w:rsidR="00497AE0" w:rsidRPr="004C38FF" w:rsidRDefault="00497AE0" w:rsidP="00497AE0">
      <w:pPr>
        <w:jc w:val="both"/>
        <w:rPr>
          <w:rFonts w:asciiTheme="minorHAnsi" w:hAnsiTheme="minorHAnsi" w:cstheme="minorHAnsi"/>
        </w:rPr>
      </w:pPr>
    </w:p>
    <w:p w14:paraId="324212C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2BD7A91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0B7E01A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pomanjkljivosti ni možno odpraviti ali če se enaka oziroma podobna pomanjkljivost ponovi dvakrat, se prodajalec obvezuje pomanjkljivo vozilo zamenjati z vozilom enake ali izboljšane funkcionalnosti.</w:t>
      </w:r>
    </w:p>
    <w:p w14:paraId="7C11ABD8" w14:textId="77777777" w:rsidR="00497AE0" w:rsidRPr="004C38FF" w:rsidRDefault="00497AE0" w:rsidP="00497AE0">
      <w:pPr>
        <w:jc w:val="both"/>
        <w:rPr>
          <w:rFonts w:asciiTheme="minorHAnsi" w:hAnsiTheme="minorHAnsi" w:cstheme="minorHAnsi"/>
        </w:rPr>
      </w:pPr>
    </w:p>
    <w:p w14:paraId="4CFA714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13. člen</w:t>
      </w:r>
    </w:p>
    <w:p w14:paraId="3ED9B6A5" w14:textId="77777777" w:rsidR="00497AE0" w:rsidRPr="004C38FF" w:rsidRDefault="00497AE0" w:rsidP="00497AE0">
      <w:pPr>
        <w:jc w:val="center"/>
        <w:rPr>
          <w:rFonts w:asciiTheme="minorHAnsi" w:hAnsiTheme="minorHAnsi" w:cstheme="minorHAnsi"/>
        </w:rPr>
      </w:pPr>
    </w:p>
    <w:p w14:paraId="4140B4B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kolikor prodajalec v dogovorjenih rokih ne reši in odpravi zaradi pomanjkljivosti in se s kupcem ne dogovori za nov rok odprave pomanjkljivosti, lahko kupec unovči finančno zavarovanje za dobro izvedbo pogodbenih obveznosti ter od pogodbe odstopi, brez kakršnekoli obveznosti do prodajalca.</w:t>
      </w:r>
    </w:p>
    <w:p w14:paraId="6A613248" w14:textId="77777777" w:rsidR="00497AE0" w:rsidRPr="004C38FF" w:rsidRDefault="00497AE0" w:rsidP="00497AE0">
      <w:pPr>
        <w:jc w:val="both"/>
        <w:rPr>
          <w:rFonts w:asciiTheme="minorHAnsi" w:hAnsiTheme="minorHAnsi" w:cstheme="minorHAnsi"/>
        </w:rPr>
      </w:pPr>
    </w:p>
    <w:p w14:paraId="2DD2ECA4"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FINANČNO ZAVAROVANJE</w:t>
      </w:r>
    </w:p>
    <w:p w14:paraId="0FCD2C6B" w14:textId="77777777" w:rsidR="00497AE0" w:rsidRPr="004C38FF" w:rsidRDefault="00497AE0" w:rsidP="00497AE0">
      <w:pPr>
        <w:jc w:val="both"/>
        <w:rPr>
          <w:rFonts w:asciiTheme="minorHAnsi" w:hAnsiTheme="minorHAnsi" w:cstheme="minorHAnsi"/>
        </w:rPr>
      </w:pPr>
    </w:p>
    <w:p w14:paraId="4D2DBA5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14. člen</w:t>
      </w:r>
    </w:p>
    <w:p w14:paraId="6E539C82" w14:textId="77777777" w:rsidR="00497AE0" w:rsidRPr="004C38FF" w:rsidRDefault="00497AE0" w:rsidP="00497AE0">
      <w:pPr>
        <w:jc w:val="both"/>
        <w:rPr>
          <w:rFonts w:asciiTheme="minorHAnsi" w:hAnsiTheme="minorHAnsi" w:cstheme="minorHAnsi"/>
        </w:rPr>
      </w:pPr>
    </w:p>
    <w:p w14:paraId="18A82ACE"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se obvezuje, da bo najkasneje v 8 dneh od  sklenitve te pogodbe kupcu kot finančno zavarovanje izročil garancijo za dobro izvedbo posla v višini 10% od pogodbene vrednosti z DDV, ki jo je mogoče unovčiti še 30 dni od roka za dobavo vozila.</w:t>
      </w:r>
    </w:p>
    <w:p w14:paraId="067ED2D1" w14:textId="77777777" w:rsidR="00497AE0" w:rsidRPr="004C38FF" w:rsidRDefault="00497AE0" w:rsidP="00497AE0">
      <w:pPr>
        <w:jc w:val="both"/>
        <w:rPr>
          <w:rFonts w:asciiTheme="minorHAnsi" w:hAnsiTheme="minorHAnsi" w:cstheme="minorHAnsi"/>
        </w:rPr>
      </w:pPr>
    </w:p>
    <w:p w14:paraId="4A6A5552"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se obvezuje, da bo po najkasneje v 8 dneh po uspešno opravljenem prevzemu vozila kupcu kot finančno zavarovanje izročil garancijo za odpravo napak v garancijski dobi v višini 5% od pogodbene vrednosti z DDV, ki jo je mogoče unovčiti še 30 dni po poteku garancijskih rokov po tej pogodbi.</w:t>
      </w:r>
    </w:p>
    <w:p w14:paraId="6C5809DF" w14:textId="77777777" w:rsidR="00497AE0" w:rsidRPr="004C38FF" w:rsidRDefault="00497AE0" w:rsidP="00497AE0">
      <w:pPr>
        <w:jc w:val="both"/>
        <w:rPr>
          <w:rFonts w:asciiTheme="minorHAnsi" w:hAnsiTheme="minorHAnsi" w:cstheme="minorHAnsi"/>
        </w:rPr>
      </w:pPr>
    </w:p>
    <w:p w14:paraId="087F9D1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Finančna zavarovanja oz. garancija se izroči v obliki menic z menično izjavo. Prodajalec lahko kupcu z njegovim soglasjem izroči tudi drugo enakovredno finančno zavarovanje.</w:t>
      </w:r>
    </w:p>
    <w:p w14:paraId="22BB00A2" w14:textId="77777777" w:rsidR="00497AE0" w:rsidRPr="004C38FF" w:rsidRDefault="00497AE0" w:rsidP="00497AE0">
      <w:pPr>
        <w:jc w:val="both"/>
        <w:rPr>
          <w:rFonts w:asciiTheme="minorHAnsi" w:hAnsiTheme="minorHAnsi" w:cstheme="minorHAnsi"/>
        </w:rPr>
      </w:pPr>
    </w:p>
    <w:p w14:paraId="7B1408EF" w14:textId="77777777" w:rsidR="00497AE0" w:rsidRPr="004C38FF" w:rsidRDefault="00497AE0" w:rsidP="00497AE0">
      <w:pPr>
        <w:jc w:val="both"/>
        <w:rPr>
          <w:rFonts w:asciiTheme="minorHAnsi" w:hAnsiTheme="minorHAnsi" w:cstheme="minorHAnsi"/>
        </w:rPr>
      </w:pPr>
    </w:p>
    <w:p w14:paraId="4AA7C0F8"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15. člen</w:t>
      </w:r>
    </w:p>
    <w:p w14:paraId="20A2C595" w14:textId="77777777" w:rsidR="00497AE0" w:rsidRPr="004C38FF" w:rsidRDefault="00497AE0" w:rsidP="00497AE0">
      <w:pPr>
        <w:jc w:val="both"/>
        <w:rPr>
          <w:rFonts w:asciiTheme="minorHAnsi" w:hAnsiTheme="minorHAnsi" w:cstheme="minorHAnsi"/>
        </w:rPr>
      </w:pPr>
    </w:p>
    <w:p w14:paraId="1F82B6A7"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74A5F01E" w14:textId="77777777" w:rsidR="00497AE0" w:rsidRPr="004C38FF" w:rsidRDefault="00497AE0" w:rsidP="00497AE0">
      <w:pPr>
        <w:jc w:val="both"/>
        <w:rPr>
          <w:rFonts w:asciiTheme="minorHAnsi" w:hAnsiTheme="minorHAnsi" w:cstheme="minorHAnsi"/>
        </w:rPr>
      </w:pPr>
    </w:p>
    <w:p w14:paraId="1CF9ABBB"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16. člen</w:t>
      </w:r>
    </w:p>
    <w:p w14:paraId="313DF017" w14:textId="77777777" w:rsidR="00497AE0" w:rsidRPr="004C38FF" w:rsidRDefault="00497AE0" w:rsidP="00497AE0">
      <w:pPr>
        <w:jc w:val="both"/>
        <w:rPr>
          <w:rFonts w:asciiTheme="minorHAnsi" w:hAnsiTheme="minorHAnsi" w:cstheme="minorHAnsi"/>
        </w:rPr>
      </w:pPr>
    </w:p>
    <w:p w14:paraId="30305CF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4A6AB1C4" w14:textId="77777777" w:rsidR="00497AE0" w:rsidRPr="004C38FF" w:rsidRDefault="00497AE0" w:rsidP="00497AE0">
      <w:pPr>
        <w:jc w:val="both"/>
        <w:rPr>
          <w:rFonts w:asciiTheme="minorHAnsi" w:hAnsiTheme="minorHAnsi" w:cstheme="minorHAnsi"/>
        </w:rPr>
      </w:pPr>
    </w:p>
    <w:p w14:paraId="7A327DB9" w14:textId="77777777" w:rsidR="00497AE0" w:rsidRPr="004C38FF" w:rsidRDefault="00497AE0" w:rsidP="00497AE0">
      <w:pPr>
        <w:jc w:val="both"/>
        <w:rPr>
          <w:rFonts w:asciiTheme="minorHAnsi" w:hAnsiTheme="minorHAnsi" w:cstheme="minorHAnsi"/>
        </w:rPr>
      </w:pPr>
    </w:p>
    <w:p w14:paraId="7E0E1405"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 xml:space="preserve">PREDSTAVNIKI POGODBENIH STRANK </w:t>
      </w:r>
    </w:p>
    <w:p w14:paraId="7D2300B8" w14:textId="77777777" w:rsidR="00497AE0" w:rsidRPr="004C38FF" w:rsidRDefault="00497AE0" w:rsidP="00497AE0">
      <w:pPr>
        <w:jc w:val="both"/>
        <w:rPr>
          <w:rFonts w:asciiTheme="minorHAnsi" w:hAnsiTheme="minorHAnsi" w:cstheme="minorHAnsi"/>
        </w:rPr>
      </w:pPr>
    </w:p>
    <w:p w14:paraId="42DF8B41"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17. člen</w:t>
      </w:r>
    </w:p>
    <w:p w14:paraId="14EE128F" w14:textId="77777777" w:rsidR="00497AE0" w:rsidRPr="004C38FF" w:rsidRDefault="00497AE0" w:rsidP="00497AE0">
      <w:pPr>
        <w:jc w:val="both"/>
        <w:rPr>
          <w:rFonts w:asciiTheme="minorHAnsi" w:hAnsiTheme="minorHAnsi" w:cstheme="minorHAnsi"/>
        </w:rPr>
      </w:pPr>
    </w:p>
    <w:p w14:paraId="0C4AB88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Pooblaščeni predstavnik kupca za izvajanje te pogodbe je:</w:t>
      </w:r>
      <w:sdt>
        <w:sdtPr>
          <w:rPr>
            <w:rFonts w:asciiTheme="minorHAnsi" w:hAnsiTheme="minorHAnsi" w:cstheme="minorHAnsi"/>
          </w:rPr>
          <w:id w:val="197513006"/>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e-mail: </w:t>
      </w:r>
      <w:sdt>
        <w:sdtPr>
          <w:rPr>
            <w:rFonts w:asciiTheme="minorHAnsi" w:hAnsiTheme="minorHAnsi" w:cstheme="minorHAnsi"/>
          </w:rPr>
          <w:id w:val="-457651821"/>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w:t>
      </w:r>
    </w:p>
    <w:p w14:paraId="29964FA4" w14:textId="77777777" w:rsidR="00497AE0" w:rsidRPr="004C38FF" w:rsidRDefault="00497AE0" w:rsidP="00497AE0">
      <w:pPr>
        <w:jc w:val="both"/>
        <w:rPr>
          <w:rFonts w:asciiTheme="minorHAnsi" w:hAnsiTheme="minorHAnsi" w:cstheme="minorHAnsi"/>
        </w:rPr>
      </w:pPr>
    </w:p>
    <w:p w14:paraId="067A015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Pooblaščeni predstavnik prodajalca za izvajanje te pogodbe je: g./ga. </w:t>
      </w:r>
      <w:sdt>
        <w:sdtPr>
          <w:rPr>
            <w:rFonts w:asciiTheme="minorHAnsi" w:hAnsiTheme="minorHAnsi" w:cstheme="minorHAnsi"/>
          </w:rPr>
          <w:id w:val="-245341427"/>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telefon: </w:t>
      </w:r>
      <w:sdt>
        <w:sdtPr>
          <w:rPr>
            <w:rFonts w:asciiTheme="minorHAnsi" w:hAnsiTheme="minorHAnsi" w:cstheme="minorHAnsi"/>
          </w:rPr>
          <w:id w:val="-598874745"/>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e-mail:  </w:t>
      </w:r>
      <w:sdt>
        <w:sdtPr>
          <w:rPr>
            <w:rFonts w:asciiTheme="minorHAnsi" w:hAnsiTheme="minorHAnsi" w:cstheme="minorHAnsi"/>
          </w:rPr>
          <w:id w:val="-655233914"/>
          <w:placeholder>
            <w:docPart w:val="E1B0805E097440A78BD4FB15FCD8236B"/>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w:t>
      </w:r>
    </w:p>
    <w:p w14:paraId="11919037" w14:textId="77777777" w:rsidR="00497AE0" w:rsidRPr="004C38FF" w:rsidRDefault="00497AE0" w:rsidP="00497AE0">
      <w:pPr>
        <w:jc w:val="both"/>
        <w:rPr>
          <w:rFonts w:asciiTheme="minorHAnsi" w:hAnsiTheme="minorHAnsi" w:cstheme="minorHAnsi"/>
        </w:rPr>
      </w:pPr>
    </w:p>
    <w:p w14:paraId="1856574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Predstavnik prodajalca je pooblaščen, da zastopa prodajalca v vseh vprašanjih, ki se nanašajo na dobavo predmeta pogodbe. Predstavnik prodajalca je dolžan neposredno sodelovati s predstavnikom kupca ves čas trajanja pogodbe.</w:t>
      </w:r>
    </w:p>
    <w:p w14:paraId="435E718B" w14:textId="77777777" w:rsidR="00497AE0" w:rsidRPr="004C38FF" w:rsidRDefault="00497AE0" w:rsidP="00497AE0">
      <w:pPr>
        <w:jc w:val="both"/>
        <w:rPr>
          <w:rFonts w:asciiTheme="minorHAnsi" w:hAnsiTheme="minorHAnsi" w:cstheme="minorHAnsi"/>
        </w:rPr>
      </w:pPr>
    </w:p>
    <w:p w14:paraId="1936B0E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Spremembo predstavnikov/skrbnikov morata pogodbeni stranki sporočiti druga drugi v pisni obliki najkasneje v petih (5) dneh po nastopu spremembe.</w:t>
      </w:r>
    </w:p>
    <w:p w14:paraId="622E15E3" w14:textId="77777777" w:rsidR="00497AE0" w:rsidRPr="004C38FF" w:rsidRDefault="00497AE0" w:rsidP="00497AE0">
      <w:pPr>
        <w:jc w:val="both"/>
        <w:rPr>
          <w:rFonts w:asciiTheme="minorHAnsi" w:hAnsiTheme="minorHAnsi" w:cstheme="minorHAnsi"/>
        </w:rPr>
      </w:pPr>
    </w:p>
    <w:p w14:paraId="1D0AA299" w14:textId="77777777" w:rsidR="00497AE0" w:rsidRPr="004C38FF" w:rsidRDefault="00497AE0" w:rsidP="00497AE0">
      <w:pPr>
        <w:jc w:val="both"/>
        <w:rPr>
          <w:rFonts w:asciiTheme="minorHAnsi" w:hAnsiTheme="minorHAnsi" w:cstheme="minorHAnsi"/>
        </w:rPr>
      </w:pPr>
    </w:p>
    <w:p w14:paraId="3C0C8819"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lastRenderedPageBreak/>
        <w:t xml:space="preserve">OBVEZNOSTI POGODBENIH STRANK </w:t>
      </w:r>
    </w:p>
    <w:p w14:paraId="47CDE99E" w14:textId="77777777" w:rsidR="00497AE0" w:rsidRPr="004C38FF" w:rsidRDefault="00497AE0" w:rsidP="00497AE0">
      <w:pPr>
        <w:jc w:val="both"/>
        <w:rPr>
          <w:rFonts w:asciiTheme="minorHAnsi" w:hAnsiTheme="minorHAnsi" w:cstheme="minorHAnsi"/>
        </w:rPr>
      </w:pPr>
    </w:p>
    <w:p w14:paraId="418837A0"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18. člen</w:t>
      </w:r>
    </w:p>
    <w:p w14:paraId="21CADE2D" w14:textId="77777777" w:rsidR="00497AE0" w:rsidRPr="004C38FF" w:rsidRDefault="00497AE0" w:rsidP="00497AE0">
      <w:pPr>
        <w:jc w:val="both"/>
        <w:rPr>
          <w:rFonts w:asciiTheme="minorHAnsi" w:hAnsiTheme="minorHAnsi" w:cstheme="minorHAnsi"/>
        </w:rPr>
      </w:pPr>
    </w:p>
    <w:p w14:paraId="7EBA312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se obvezuje:</w:t>
      </w:r>
    </w:p>
    <w:p w14:paraId="47FC5F9D"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prevzete obveznosti izvesti strokovno in pravilno, po pravilih stroke, vestno in kakovostno, v skladu z vsemi veljavnimi predpisi, standardi in normativi ter zahtevami kupca,</w:t>
      </w:r>
    </w:p>
    <w:p w14:paraId="37ECD796"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izpolniti vse zahteve kupca pri dobavi predmeta pogodbe, ki izhajajo iz razpisne dokumentacije in sprejete ponudbe prodajalca, in so sestavni del te pogodbe,</w:t>
      </w:r>
    </w:p>
    <w:p w14:paraId="14176F42"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obvestiti kupca o nastalih okoliščinah, ki bi lahko vplivale na izpolnitev prodajalčevih pogodbenih obveznosti,</w:t>
      </w:r>
    </w:p>
    <w:p w14:paraId="621401AE" w14:textId="77777777" w:rsidR="00497AE0" w:rsidRPr="004C38FF" w:rsidRDefault="00497AE0" w:rsidP="00497AE0">
      <w:pPr>
        <w:numPr>
          <w:ilvl w:val="0"/>
          <w:numId w:val="34"/>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34914DB9" w14:textId="77777777" w:rsidR="00497AE0" w:rsidRPr="004C38FF" w:rsidRDefault="00497AE0" w:rsidP="00497AE0">
      <w:pPr>
        <w:pStyle w:val="Default"/>
        <w:numPr>
          <w:ilvl w:val="0"/>
          <w:numId w:val="38"/>
        </w:numPr>
        <w:jc w:val="both"/>
        <w:rPr>
          <w:rFonts w:asciiTheme="minorHAnsi" w:hAnsiTheme="minorHAnsi" w:cstheme="minorHAnsi"/>
          <w:color w:val="auto"/>
        </w:rPr>
      </w:pPr>
      <w:r w:rsidRPr="004C38FF">
        <w:rPr>
          <w:rFonts w:asciiTheme="minorHAnsi" w:hAnsiTheme="minorHAnsi" w:cstheme="minorHAnsi"/>
        </w:rPr>
        <w:t xml:space="preserve">ob predaji vozila kupcu izročil: </w:t>
      </w:r>
    </w:p>
    <w:p w14:paraId="455F800F" w14:textId="77777777" w:rsidR="00497AE0" w:rsidRPr="004C38FF" w:rsidRDefault="00497AE0" w:rsidP="00497AE0">
      <w:pPr>
        <w:pStyle w:val="Default"/>
        <w:ind w:left="360"/>
        <w:jc w:val="both"/>
        <w:rPr>
          <w:rFonts w:asciiTheme="minorHAnsi" w:hAnsiTheme="minorHAnsi" w:cstheme="minorHAnsi"/>
          <w:color w:val="auto"/>
        </w:rPr>
      </w:pPr>
    </w:p>
    <w:p w14:paraId="7BC08EB8"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dokument o homologaciji, </w:t>
      </w:r>
    </w:p>
    <w:p w14:paraId="25302FCB"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vse ostale dokumente potrebe za takojšnjo registracijo vozila, </w:t>
      </w:r>
    </w:p>
    <w:p w14:paraId="44A63778" w14:textId="77777777" w:rsidR="00497AE0" w:rsidRPr="004C38FF" w:rsidRDefault="00497AE0" w:rsidP="00497AE0">
      <w:pPr>
        <w:pStyle w:val="Default"/>
        <w:numPr>
          <w:ilvl w:val="0"/>
          <w:numId w:val="39"/>
        </w:numPr>
        <w:ind w:left="1418" w:hanging="284"/>
        <w:jc w:val="both"/>
        <w:rPr>
          <w:rFonts w:asciiTheme="minorHAnsi" w:hAnsiTheme="minorHAnsi" w:cstheme="minorHAnsi"/>
          <w:color w:val="auto"/>
        </w:rPr>
      </w:pPr>
      <w:r w:rsidRPr="004C38FF">
        <w:rPr>
          <w:rFonts w:asciiTheme="minorHAnsi" w:hAnsiTheme="minorHAnsi" w:cstheme="minorHAnsi"/>
          <w:color w:val="auto"/>
        </w:rPr>
        <w:t xml:space="preserve">navodila za vzdrževanje vozila v slovenskem jeziku in servisno knjižico, </w:t>
      </w:r>
    </w:p>
    <w:p w14:paraId="37AABD54"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tehnično dokumentacijo z vsemi tehničnimi podatki, vse v slovenskem jeziku, </w:t>
      </w:r>
    </w:p>
    <w:p w14:paraId="2C2E04FA"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navodila za vozno osebje, </w:t>
      </w:r>
    </w:p>
    <w:p w14:paraId="7C81ACE7"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tehnično risbo vozila, </w:t>
      </w:r>
    </w:p>
    <w:p w14:paraId="15D32211"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načrt – elektro shemo vozila,</w:t>
      </w:r>
    </w:p>
    <w:p w14:paraId="5FCE9B4C"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ostale dokumente, ki se nanašajo na  vozilo in vso vgrajeno opremo, </w:t>
      </w:r>
    </w:p>
    <w:p w14:paraId="1428AA7F"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garancijsko in servisno knjižico vozila, </w:t>
      </w:r>
    </w:p>
    <w:p w14:paraId="77219596" w14:textId="77777777" w:rsidR="00497AE0" w:rsidRPr="004C38FF" w:rsidRDefault="00497AE0" w:rsidP="00497AE0">
      <w:pPr>
        <w:pStyle w:val="Default"/>
        <w:numPr>
          <w:ilvl w:val="0"/>
          <w:numId w:val="39"/>
        </w:numPr>
        <w:ind w:firstLine="414"/>
        <w:jc w:val="both"/>
        <w:rPr>
          <w:rFonts w:asciiTheme="minorHAnsi" w:hAnsiTheme="minorHAnsi" w:cstheme="minorHAnsi"/>
          <w:color w:val="auto"/>
        </w:rPr>
      </w:pPr>
      <w:r w:rsidRPr="004C38FF">
        <w:rPr>
          <w:rFonts w:asciiTheme="minorHAnsi" w:hAnsiTheme="minorHAnsi" w:cstheme="minorHAnsi"/>
          <w:color w:val="auto"/>
        </w:rPr>
        <w:t xml:space="preserve">podatke o pooblaščenem serviserju za vozilo na območju Slovenije, </w:t>
      </w:r>
    </w:p>
    <w:p w14:paraId="5E749852" w14:textId="77777777" w:rsidR="00497AE0" w:rsidRPr="004C38FF" w:rsidRDefault="00497AE0" w:rsidP="00497AE0">
      <w:pPr>
        <w:pStyle w:val="Default"/>
        <w:numPr>
          <w:ilvl w:val="0"/>
          <w:numId w:val="39"/>
        </w:numPr>
        <w:ind w:left="1418" w:hanging="284"/>
        <w:jc w:val="both"/>
        <w:rPr>
          <w:rFonts w:asciiTheme="minorHAnsi" w:hAnsiTheme="minorHAnsi" w:cstheme="minorHAnsi"/>
          <w:color w:val="auto"/>
        </w:rPr>
      </w:pPr>
      <w:r w:rsidRPr="004C38FF">
        <w:rPr>
          <w:rFonts w:asciiTheme="minorHAnsi" w:hAnsiTheme="minorHAnsi" w:cstheme="minorHAnsi"/>
          <w:color w:val="auto"/>
        </w:rPr>
        <w:t xml:space="preserve">carinsko deklaracijo z vsemi spremnimi dokumenti, če država proizvajalka ni članica EU, </w:t>
      </w:r>
    </w:p>
    <w:p w14:paraId="3A04734E" w14:textId="77777777" w:rsidR="00497AE0" w:rsidRPr="004C38FF" w:rsidRDefault="00497AE0" w:rsidP="00497AE0">
      <w:pPr>
        <w:pStyle w:val="Default"/>
        <w:numPr>
          <w:ilvl w:val="0"/>
          <w:numId w:val="39"/>
        </w:numPr>
        <w:ind w:left="1418" w:hanging="284"/>
        <w:jc w:val="both"/>
        <w:rPr>
          <w:rFonts w:asciiTheme="minorHAnsi" w:hAnsiTheme="minorHAnsi" w:cstheme="minorHAnsi"/>
          <w:color w:val="auto"/>
        </w:rPr>
      </w:pPr>
      <w:r w:rsidRPr="004C38FF">
        <w:rPr>
          <w:rFonts w:asciiTheme="minorHAnsi" w:hAnsiTheme="minorHAnsi" w:cstheme="minorHAnsi"/>
          <w:color w:val="auto"/>
        </w:rPr>
        <w:t>ostale dokumente, ki so navedeni v 2. členu razpisne dokumentacije.</w:t>
      </w:r>
    </w:p>
    <w:p w14:paraId="57C8584B" w14:textId="77777777" w:rsidR="00497AE0" w:rsidRPr="004C38FF" w:rsidRDefault="00497AE0" w:rsidP="00497AE0">
      <w:pPr>
        <w:jc w:val="both"/>
        <w:rPr>
          <w:rFonts w:asciiTheme="minorHAnsi" w:hAnsiTheme="minorHAnsi" w:cstheme="minorHAnsi"/>
        </w:rPr>
      </w:pPr>
    </w:p>
    <w:p w14:paraId="3BF010BC" w14:textId="77777777" w:rsidR="00497AE0" w:rsidRPr="004C38FF" w:rsidRDefault="00497AE0" w:rsidP="00497AE0">
      <w:pPr>
        <w:pStyle w:val="Default"/>
        <w:numPr>
          <w:ilvl w:val="0"/>
          <w:numId w:val="38"/>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03BECDD3" w14:textId="77777777" w:rsidR="00497AE0" w:rsidRPr="004C38FF" w:rsidRDefault="00497AE0" w:rsidP="00497AE0">
      <w:pPr>
        <w:pStyle w:val="Default"/>
        <w:numPr>
          <w:ilvl w:val="0"/>
          <w:numId w:val="38"/>
        </w:numPr>
        <w:jc w:val="both"/>
        <w:rPr>
          <w:rFonts w:asciiTheme="minorHAnsi" w:hAnsiTheme="minorHAnsi" w:cstheme="minorHAnsi"/>
        </w:rPr>
      </w:pPr>
      <w:r w:rsidRPr="004C38FF">
        <w:rPr>
          <w:rFonts w:asciiTheme="minorHAnsi" w:hAnsiTheme="minorHAnsi" w:cstheme="minorHAnsi"/>
        </w:rPr>
        <w:t>v osmih dneh od sklenitve pogodbe kupcu predal menično izjavo z 2x bianco menico kot zavarovanje za dobro izvedbo pogodbenih obveznosti;</w:t>
      </w:r>
    </w:p>
    <w:p w14:paraId="49EABCBE" w14:textId="77777777" w:rsidR="00497AE0" w:rsidRPr="004C38FF" w:rsidRDefault="00497AE0" w:rsidP="00497AE0">
      <w:pPr>
        <w:numPr>
          <w:ilvl w:val="0"/>
          <w:numId w:val="34"/>
        </w:numPr>
        <w:jc w:val="both"/>
        <w:rPr>
          <w:rFonts w:asciiTheme="minorHAnsi" w:hAnsiTheme="minorHAnsi" w:cstheme="minorHAnsi"/>
          <w:color w:val="000000"/>
        </w:rPr>
      </w:pPr>
      <w:r w:rsidRPr="004C38FF">
        <w:rPr>
          <w:rFonts w:asciiTheme="minorHAnsi" w:hAnsiTheme="minorHAnsi" w:cstheme="minorHAnsi"/>
          <w:color w:val="000000"/>
        </w:rPr>
        <w:t>v osmih dneh od uspešno opravljenega prevzema kupcu predal menično izjavo z 2x bianco menico kot zavarovanje za dobro odpravo napak v garancijski dobi.</w:t>
      </w:r>
    </w:p>
    <w:p w14:paraId="4D579B7D" w14:textId="77777777" w:rsidR="00497AE0" w:rsidRPr="004C38FF" w:rsidRDefault="00497AE0" w:rsidP="00497AE0">
      <w:pPr>
        <w:jc w:val="both"/>
        <w:rPr>
          <w:rFonts w:asciiTheme="minorHAnsi" w:hAnsiTheme="minorHAnsi" w:cstheme="minorHAnsi"/>
        </w:rPr>
      </w:pPr>
    </w:p>
    <w:p w14:paraId="34F4FBC7"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se obvezuje:</w:t>
      </w:r>
    </w:p>
    <w:p w14:paraId="356BD451"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prevzeti predmet pogodbe v skladu s to pogodbo,</w:t>
      </w:r>
    </w:p>
    <w:p w14:paraId="04BCE4CC"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prodajalcu zagotoviti vse informacije v zvezi z izvedbo predmeta te pogodbe,</w:t>
      </w:r>
    </w:p>
    <w:p w14:paraId="5DA21084"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takoj obvestiti prodajalca o nastalih okoliščinah, ki bi lahko vplivale na izpolnitev kupčevih pogodbenih obveznosti,</w:t>
      </w:r>
    </w:p>
    <w:p w14:paraId="2D6090D0" w14:textId="77777777" w:rsidR="00497AE0" w:rsidRPr="004C38FF" w:rsidRDefault="00497AE0" w:rsidP="00497AE0">
      <w:pPr>
        <w:numPr>
          <w:ilvl w:val="0"/>
          <w:numId w:val="35"/>
        </w:numPr>
        <w:jc w:val="both"/>
        <w:rPr>
          <w:rFonts w:asciiTheme="minorHAnsi" w:hAnsiTheme="minorHAnsi" w:cstheme="minorHAnsi"/>
        </w:rPr>
      </w:pPr>
      <w:r w:rsidRPr="004C38FF">
        <w:rPr>
          <w:rFonts w:asciiTheme="minorHAnsi" w:hAnsiTheme="minorHAnsi" w:cstheme="minorHAnsi"/>
        </w:rPr>
        <w:t>poravnati vse obveznosti do prodajalca.</w:t>
      </w:r>
    </w:p>
    <w:p w14:paraId="6CA054E0" w14:textId="77777777" w:rsidR="00497AE0" w:rsidRPr="004C38FF" w:rsidRDefault="00497AE0" w:rsidP="00497AE0">
      <w:pPr>
        <w:jc w:val="both"/>
        <w:rPr>
          <w:rFonts w:asciiTheme="minorHAnsi" w:hAnsiTheme="minorHAnsi" w:cstheme="minorHAnsi"/>
        </w:rPr>
      </w:pPr>
    </w:p>
    <w:p w14:paraId="5DE502FE"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se obvezujeta ravnati kot dobra gospodarstvenika in storiti vse, kar je potrebno za izvršitev obveznosti iz pogodbe.</w:t>
      </w:r>
    </w:p>
    <w:p w14:paraId="35B0C096" w14:textId="77777777" w:rsidR="00497AE0" w:rsidRPr="004C38FF" w:rsidRDefault="00497AE0" w:rsidP="00497AE0">
      <w:pPr>
        <w:jc w:val="both"/>
        <w:rPr>
          <w:rFonts w:asciiTheme="minorHAnsi" w:hAnsiTheme="minorHAnsi" w:cstheme="minorHAnsi"/>
        </w:rPr>
      </w:pPr>
    </w:p>
    <w:p w14:paraId="58D90D10"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ODSTOP OD POGODBE</w:t>
      </w:r>
    </w:p>
    <w:p w14:paraId="19D6FF19" w14:textId="77777777" w:rsidR="00497AE0" w:rsidRPr="004C38FF" w:rsidRDefault="00497AE0" w:rsidP="00497AE0">
      <w:pPr>
        <w:jc w:val="both"/>
        <w:rPr>
          <w:rFonts w:asciiTheme="minorHAnsi" w:hAnsiTheme="minorHAnsi" w:cstheme="minorHAnsi"/>
        </w:rPr>
      </w:pPr>
    </w:p>
    <w:p w14:paraId="68052537"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19. člen</w:t>
      </w:r>
    </w:p>
    <w:p w14:paraId="2871A598" w14:textId="77777777" w:rsidR="00497AE0" w:rsidRPr="004C38FF" w:rsidRDefault="00497AE0" w:rsidP="00497AE0">
      <w:pPr>
        <w:jc w:val="both"/>
        <w:rPr>
          <w:rFonts w:asciiTheme="minorHAnsi" w:hAnsiTheme="minorHAnsi" w:cstheme="minorHAnsi"/>
        </w:rPr>
      </w:pPr>
    </w:p>
    <w:p w14:paraId="2AEA804D"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lastRenderedPageBreak/>
        <w:t>Kupec lahko s pisnim obvestilom prodajalcu, poslanim priporočeno po pošti, odstopi od pogodbe brez obveznosti do prodajalca, če prodajalec:</w:t>
      </w:r>
    </w:p>
    <w:p w14:paraId="0148D9C7"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t>ne upošteva navodil kupca in to kljub opozorilu ne popravi,</w:t>
      </w:r>
    </w:p>
    <w:p w14:paraId="62D74590"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t>poviša cene v času veljavnosti pogodbe,</w:t>
      </w:r>
    </w:p>
    <w:p w14:paraId="77948DD6"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t>ne dobavi predmeta pogodbe z dogovorjenimi lastnostmi, z dogovorjeno kvaliteto ali v dogovorjenih rokih,</w:t>
      </w:r>
    </w:p>
    <w:p w14:paraId="19123EF5" w14:textId="77777777" w:rsidR="00497AE0" w:rsidRPr="004C38FF" w:rsidRDefault="00497AE0" w:rsidP="00497AE0">
      <w:pPr>
        <w:numPr>
          <w:ilvl w:val="0"/>
          <w:numId w:val="36"/>
        </w:numPr>
        <w:jc w:val="both"/>
        <w:rPr>
          <w:rFonts w:asciiTheme="minorHAnsi" w:hAnsiTheme="minorHAnsi" w:cstheme="minorHAnsi"/>
        </w:rPr>
      </w:pPr>
      <w:r w:rsidRPr="004C38FF">
        <w:rPr>
          <w:rFonts w:asciiTheme="minorHAnsi" w:hAnsiTheme="minorHAnsi" w:cstheme="minorHAnsi"/>
        </w:rPr>
        <w:t>ne izpolnjuje vseh svojih obveznosti iz pogodbe.</w:t>
      </w:r>
    </w:p>
    <w:p w14:paraId="6C060C5A" w14:textId="77777777" w:rsidR="00497AE0" w:rsidRPr="004C38FF" w:rsidRDefault="00497AE0" w:rsidP="00497AE0">
      <w:pPr>
        <w:jc w:val="both"/>
        <w:rPr>
          <w:rFonts w:asciiTheme="minorHAnsi" w:hAnsiTheme="minorHAnsi" w:cstheme="minorHAnsi"/>
        </w:rPr>
      </w:pPr>
    </w:p>
    <w:p w14:paraId="3F14C03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1A200BED" w14:textId="77777777" w:rsidR="00497AE0" w:rsidRPr="004C38FF" w:rsidRDefault="00497AE0" w:rsidP="00497AE0">
      <w:pPr>
        <w:jc w:val="both"/>
        <w:rPr>
          <w:rFonts w:asciiTheme="minorHAnsi" w:hAnsiTheme="minorHAnsi" w:cstheme="minorHAnsi"/>
        </w:rPr>
      </w:pPr>
    </w:p>
    <w:p w14:paraId="5A76512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0814E92B" w14:textId="77777777" w:rsidR="00497AE0" w:rsidRPr="004C38FF" w:rsidRDefault="00497AE0" w:rsidP="00497AE0">
      <w:pPr>
        <w:jc w:val="both"/>
        <w:rPr>
          <w:rFonts w:asciiTheme="minorHAnsi" w:hAnsiTheme="minorHAnsi" w:cstheme="minorHAnsi"/>
        </w:rPr>
      </w:pPr>
    </w:p>
    <w:p w14:paraId="2541C47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odstopa od pogodbe sta stranki dolžni do tedaj prevzete obveznosti izpolniti tako, kot je bilo to dogovorjeno pred odstopom.</w:t>
      </w:r>
    </w:p>
    <w:p w14:paraId="671B5C74" w14:textId="77777777" w:rsidR="00497AE0" w:rsidRPr="004C38FF" w:rsidRDefault="00497AE0" w:rsidP="00497AE0">
      <w:pPr>
        <w:jc w:val="both"/>
        <w:rPr>
          <w:rFonts w:asciiTheme="minorHAnsi" w:hAnsiTheme="minorHAnsi" w:cstheme="minorHAnsi"/>
        </w:rPr>
      </w:pPr>
    </w:p>
    <w:p w14:paraId="1FB6A9B5"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SESTAVNI DELI POGODBE</w:t>
      </w:r>
    </w:p>
    <w:p w14:paraId="3D9936E2" w14:textId="77777777" w:rsidR="00497AE0" w:rsidRPr="004C38FF" w:rsidRDefault="00497AE0" w:rsidP="00497AE0">
      <w:pPr>
        <w:jc w:val="both"/>
        <w:rPr>
          <w:rFonts w:asciiTheme="minorHAnsi" w:hAnsiTheme="minorHAnsi" w:cstheme="minorHAnsi"/>
        </w:rPr>
      </w:pPr>
    </w:p>
    <w:p w14:paraId="39DB436F"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20. člen</w:t>
      </w:r>
    </w:p>
    <w:p w14:paraId="2BB6D02B" w14:textId="77777777" w:rsidR="00497AE0" w:rsidRPr="004C38FF" w:rsidRDefault="00497AE0" w:rsidP="00497AE0">
      <w:pPr>
        <w:jc w:val="both"/>
        <w:rPr>
          <w:rFonts w:asciiTheme="minorHAnsi" w:hAnsiTheme="minorHAnsi" w:cstheme="minorHAnsi"/>
        </w:rPr>
      </w:pPr>
    </w:p>
    <w:p w14:paraId="1F5CC91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ugotavljata, da je sestavni deli te pogodbe še:</w:t>
      </w:r>
    </w:p>
    <w:p w14:paraId="459BCF39" w14:textId="77777777" w:rsidR="00497AE0" w:rsidRPr="004C38FF" w:rsidRDefault="00497AE0" w:rsidP="00497AE0">
      <w:pPr>
        <w:numPr>
          <w:ilvl w:val="0"/>
          <w:numId w:val="37"/>
        </w:numPr>
        <w:jc w:val="both"/>
        <w:rPr>
          <w:rFonts w:asciiTheme="minorHAnsi" w:hAnsiTheme="minorHAnsi" w:cstheme="minorHAnsi"/>
        </w:rPr>
      </w:pPr>
      <w:r w:rsidRPr="004C38FF">
        <w:rPr>
          <w:rFonts w:asciiTheme="minorHAnsi" w:hAnsiTheme="minorHAnsi" w:cstheme="minorHAnsi"/>
        </w:rPr>
        <w:t>razpisna dokumentacija;</w:t>
      </w:r>
    </w:p>
    <w:p w14:paraId="0569A350" w14:textId="77777777" w:rsidR="00497AE0" w:rsidRPr="004C38FF" w:rsidRDefault="00497AE0" w:rsidP="00497AE0">
      <w:pPr>
        <w:numPr>
          <w:ilvl w:val="0"/>
          <w:numId w:val="37"/>
        </w:numPr>
        <w:jc w:val="both"/>
        <w:rPr>
          <w:rFonts w:asciiTheme="minorHAnsi" w:hAnsiTheme="minorHAnsi" w:cstheme="minorHAnsi"/>
        </w:rPr>
      </w:pPr>
      <w:r w:rsidRPr="004C38FF">
        <w:rPr>
          <w:rFonts w:asciiTheme="minorHAnsi" w:hAnsiTheme="minorHAnsi" w:cstheme="minorHAnsi"/>
        </w:rPr>
        <w:t>ponudbena dokumentacija;</w:t>
      </w:r>
    </w:p>
    <w:p w14:paraId="40AAF33A" w14:textId="77777777" w:rsidR="00497AE0" w:rsidRPr="004C38FF" w:rsidRDefault="00497AE0" w:rsidP="00497AE0">
      <w:pPr>
        <w:numPr>
          <w:ilvl w:val="0"/>
          <w:numId w:val="37"/>
        </w:numPr>
        <w:jc w:val="both"/>
        <w:rPr>
          <w:rFonts w:asciiTheme="minorHAnsi" w:hAnsiTheme="minorHAnsi" w:cstheme="minorHAnsi"/>
        </w:rPr>
      </w:pPr>
      <w:r w:rsidRPr="004C38FF">
        <w:rPr>
          <w:rFonts w:asciiTheme="minorHAnsi" w:hAnsiTheme="minorHAnsi" w:cstheme="minorHAnsi"/>
        </w:rPr>
        <w:t>tehnična specifikacija vozila.</w:t>
      </w:r>
    </w:p>
    <w:p w14:paraId="7941D6A0" w14:textId="77777777" w:rsidR="00497AE0" w:rsidRPr="004C38FF" w:rsidRDefault="00497AE0" w:rsidP="00497AE0">
      <w:pPr>
        <w:jc w:val="both"/>
        <w:rPr>
          <w:rFonts w:asciiTheme="minorHAnsi" w:hAnsiTheme="minorHAnsi" w:cstheme="minorHAnsi"/>
        </w:rPr>
      </w:pPr>
    </w:p>
    <w:p w14:paraId="6DD3C12B"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6FA67100" w14:textId="77777777" w:rsidR="00497AE0" w:rsidRPr="004C38FF" w:rsidRDefault="00497AE0" w:rsidP="00497AE0">
      <w:pPr>
        <w:jc w:val="both"/>
        <w:rPr>
          <w:rFonts w:asciiTheme="minorHAnsi" w:hAnsiTheme="minorHAnsi" w:cstheme="minorHAnsi"/>
        </w:rPr>
      </w:pPr>
    </w:p>
    <w:p w14:paraId="5F49F9D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b/>
        </w:rPr>
        <w:t>PROTIKORUPCIJSKA KLAVZULA</w:t>
      </w:r>
    </w:p>
    <w:p w14:paraId="3403B701" w14:textId="77777777" w:rsidR="00497AE0" w:rsidRPr="004C38FF" w:rsidRDefault="00497AE0" w:rsidP="00497AE0">
      <w:pPr>
        <w:jc w:val="both"/>
        <w:rPr>
          <w:rFonts w:asciiTheme="minorHAnsi" w:hAnsiTheme="minorHAnsi" w:cstheme="minorHAnsi"/>
        </w:rPr>
      </w:pPr>
    </w:p>
    <w:p w14:paraId="0D9076C9"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21. člen</w:t>
      </w:r>
    </w:p>
    <w:p w14:paraId="7A29B331" w14:textId="77777777" w:rsidR="00497AE0" w:rsidRPr="004C38FF" w:rsidRDefault="00497AE0" w:rsidP="00497AE0">
      <w:pPr>
        <w:jc w:val="both"/>
        <w:rPr>
          <w:rFonts w:asciiTheme="minorHAnsi" w:hAnsiTheme="minorHAnsi" w:cstheme="minorHAnsi"/>
        </w:rPr>
      </w:pPr>
    </w:p>
    <w:p w14:paraId="2CCC452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3385C7CE" w14:textId="77777777" w:rsidR="00497AE0" w:rsidRPr="004C38FF" w:rsidRDefault="00497AE0" w:rsidP="00497AE0">
      <w:pPr>
        <w:jc w:val="both"/>
        <w:rPr>
          <w:rFonts w:asciiTheme="minorHAnsi" w:hAnsiTheme="minorHAnsi" w:cstheme="minorHAnsi"/>
        </w:rPr>
      </w:pPr>
    </w:p>
    <w:p w14:paraId="2E4EED1F"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4EB9C73" w14:textId="77777777" w:rsidR="00497AE0" w:rsidRPr="004C38FF" w:rsidRDefault="00497AE0" w:rsidP="00497AE0">
      <w:pPr>
        <w:jc w:val="both"/>
        <w:rPr>
          <w:rFonts w:asciiTheme="minorHAnsi" w:hAnsiTheme="minorHAnsi" w:cstheme="minorHAnsi"/>
        </w:rPr>
      </w:pPr>
    </w:p>
    <w:p w14:paraId="7DDDA79D" w14:textId="77777777" w:rsidR="00497AE0" w:rsidRPr="004C38FF" w:rsidRDefault="00497AE0" w:rsidP="00497AE0">
      <w:pPr>
        <w:jc w:val="both"/>
        <w:rPr>
          <w:rFonts w:asciiTheme="minorHAnsi" w:hAnsiTheme="minorHAnsi" w:cstheme="minorHAnsi"/>
          <w:b/>
        </w:rPr>
      </w:pPr>
      <w:r w:rsidRPr="004C38FF">
        <w:rPr>
          <w:rFonts w:asciiTheme="minorHAnsi" w:hAnsiTheme="minorHAnsi" w:cstheme="minorHAnsi"/>
          <w:b/>
        </w:rPr>
        <w:t>OSTALA DOLOČILA</w:t>
      </w:r>
    </w:p>
    <w:p w14:paraId="3B7428F2"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22. člen</w:t>
      </w:r>
    </w:p>
    <w:p w14:paraId="7253AFF1" w14:textId="77777777" w:rsidR="00497AE0" w:rsidRPr="004C38FF" w:rsidRDefault="00497AE0" w:rsidP="00497AE0">
      <w:pPr>
        <w:jc w:val="both"/>
        <w:rPr>
          <w:rFonts w:asciiTheme="minorHAnsi" w:hAnsiTheme="minorHAnsi" w:cstheme="minorHAnsi"/>
        </w:rPr>
      </w:pPr>
    </w:p>
    <w:p w14:paraId="0F919D3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Ta pogodba je sklenjena in stopi v veljavo z dnem, ko jo podpišeta obe pogodbeni stranki in izročitvijo finančnega zavarovanja za dobro izvedbo pogodbenih obveznosti.</w:t>
      </w:r>
    </w:p>
    <w:p w14:paraId="60486FB0" w14:textId="77777777" w:rsidR="00497AE0" w:rsidRPr="004C38FF" w:rsidRDefault="00497AE0" w:rsidP="00497AE0">
      <w:pPr>
        <w:jc w:val="both"/>
        <w:rPr>
          <w:rFonts w:asciiTheme="minorHAnsi" w:hAnsiTheme="minorHAnsi" w:cstheme="minorHAnsi"/>
        </w:rPr>
      </w:pPr>
    </w:p>
    <w:p w14:paraId="55F19BB0"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Glede garancijskih določil velja ta pogodba do poteka vseh garancijskih rokov.</w:t>
      </w:r>
    </w:p>
    <w:p w14:paraId="30EE863B" w14:textId="77777777" w:rsidR="00497AE0" w:rsidRPr="004C38FF" w:rsidRDefault="00497AE0" w:rsidP="00497AE0">
      <w:pPr>
        <w:jc w:val="center"/>
        <w:rPr>
          <w:rFonts w:asciiTheme="minorHAnsi" w:hAnsiTheme="minorHAnsi" w:cstheme="minorHAnsi"/>
        </w:rPr>
      </w:pPr>
    </w:p>
    <w:p w14:paraId="49A0505D"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23. člen</w:t>
      </w:r>
    </w:p>
    <w:p w14:paraId="2637CBD7" w14:textId="77777777" w:rsidR="00497AE0" w:rsidRPr="004C38FF" w:rsidRDefault="00497AE0" w:rsidP="00497AE0">
      <w:pPr>
        <w:jc w:val="both"/>
        <w:rPr>
          <w:rFonts w:asciiTheme="minorHAnsi" w:hAnsiTheme="minorHAnsi" w:cstheme="minorHAnsi"/>
        </w:rPr>
      </w:pPr>
    </w:p>
    <w:p w14:paraId="4593B89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Pogodbeni stranki se obvezujeta, da bosta uredili vse, kar je potrebno za izvršitev te pogodbe in da bosta ravnali kot dobra gospodarstvenika. Za urejanje razmerij, ki niso urejena s to pogodbo se uporabljajo določila Obligacijskega zakonika.</w:t>
      </w:r>
    </w:p>
    <w:p w14:paraId="4F1D6F9E" w14:textId="77777777" w:rsidR="00497AE0" w:rsidRPr="004C38FF" w:rsidRDefault="00497AE0" w:rsidP="00497AE0">
      <w:pPr>
        <w:jc w:val="both"/>
        <w:rPr>
          <w:rFonts w:asciiTheme="minorHAnsi" w:hAnsiTheme="minorHAnsi" w:cstheme="minorHAnsi"/>
        </w:rPr>
      </w:pPr>
    </w:p>
    <w:p w14:paraId="374FD66B"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24. člen</w:t>
      </w:r>
    </w:p>
    <w:p w14:paraId="0CE18E6E" w14:textId="77777777" w:rsidR="00497AE0" w:rsidRPr="004C38FF" w:rsidRDefault="00497AE0" w:rsidP="00497AE0">
      <w:pPr>
        <w:jc w:val="both"/>
        <w:rPr>
          <w:rFonts w:asciiTheme="minorHAnsi" w:hAnsiTheme="minorHAnsi" w:cstheme="minorHAnsi"/>
        </w:rPr>
      </w:pPr>
    </w:p>
    <w:p w14:paraId="4421D75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Morebitne spore, ki bi nastali v zvezi z izvajanjem te pogodbe, bosta pogodbeni stranki skušali rešiti sporazumno.</w:t>
      </w:r>
    </w:p>
    <w:p w14:paraId="614F2C7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spora ne bo možno rešiti sporazumno, lahko vsaka pogodbenega stranka sproži postopek za rešitev spora pri stvarno pristojnem sodišču v Murski Soboti.</w:t>
      </w:r>
    </w:p>
    <w:p w14:paraId="35691DAE" w14:textId="77777777" w:rsidR="00497AE0" w:rsidRPr="004C38FF" w:rsidRDefault="00497AE0" w:rsidP="00497AE0">
      <w:pPr>
        <w:jc w:val="both"/>
        <w:rPr>
          <w:rFonts w:asciiTheme="minorHAnsi" w:hAnsiTheme="minorHAnsi" w:cstheme="minorHAnsi"/>
        </w:rPr>
      </w:pPr>
    </w:p>
    <w:p w14:paraId="1CA47740"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25. člen</w:t>
      </w:r>
    </w:p>
    <w:p w14:paraId="6C7FA053" w14:textId="77777777" w:rsidR="00497AE0" w:rsidRPr="004C38FF" w:rsidRDefault="00497AE0" w:rsidP="00497AE0">
      <w:pPr>
        <w:jc w:val="both"/>
        <w:rPr>
          <w:rFonts w:asciiTheme="minorHAnsi" w:hAnsiTheme="minorHAnsi" w:cstheme="minorHAnsi"/>
        </w:rPr>
      </w:pPr>
    </w:p>
    <w:p w14:paraId="7736745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7F19B52B" w14:textId="77777777" w:rsidR="00497AE0" w:rsidRPr="004C38FF" w:rsidRDefault="00497AE0" w:rsidP="00497AE0">
      <w:pPr>
        <w:jc w:val="both"/>
        <w:rPr>
          <w:rFonts w:asciiTheme="minorHAnsi" w:hAnsiTheme="minorHAnsi" w:cstheme="minorHAnsi"/>
        </w:rPr>
      </w:pPr>
    </w:p>
    <w:p w14:paraId="1848402A"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26D24362" w14:textId="77777777" w:rsidR="00497AE0" w:rsidRPr="004C38FF" w:rsidRDefault="00497AE0" w:rsidP="00497AE0">
      <w:pPr>
        <w:jc w:val="both"/>
        <w:rPr>
          <w:rFonts w:asciiTheme="minorHAnsi" w:hAnsiTheme="minorHAnsi" w:cstheme="minorHAnsi"/>
        </w:rPr>
      </w:pPr>
    </w:p>
    <w:p w14:paraId="6B6FBBF3"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26. člen</w:t>
      </w:r>
    </w:p>
    <w:p w14:paraId="388A3FB5" w14:textId="77777777" w:rsidR="00497AE0" w:rsidRPr="004C38FF" w:rsidRDefault="00497AE0" w:rsidP="00497AE0">
      <w:pPr>
        <w:jc w:val="both"/>
        <w:rPr>
          <w:rFonts w:asciiTheme="minorHAnsi" w:hAnsiTheme="minorHAnsi" w:cstheme="minorHAnsi"/>
        </w:rPr>
      </w:pPr>
    </w:p>
    <w:p w14:paraId="2ABAC1E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Ta pogodba je sklenjena pod razveznim pogojem, ki se uresniči v primeru izpolnitve ene od naslednjih okoliščin:</w:t>
      </w:r>
    </w:p>
    <w:p w14:paraId="59AE32EE" w14:textId="77777777" w:rsidR="00497AE0" w:rsidRPr="004C38FF" w:rsidRDefault="00497AE0" w:rsidP="00497AE0">
      <w:pPr>
        <w:pStyle w:val="Odstavekseznama"/>
        <w:numPr>
          <w:ilvl w:val="0"/>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če bo naročnik seznanjen, da je sodišče s pravnomočno odločitvijo ugotovilo kršitev obveznosti delovne, </w:t>
      </w:r>
      <w:proofErr w:type="spellStart"/>
      <w:r w:rsidRPr="004C38FF">
        <w:rPr>
          <w:rFonts w:asciiTheme="minorHAnsi" w:hAnsiTheme="minorHAnsi" w:cstheme="minorHAnsi"/>
          <w:sz w:val="24"/>
          <w:szCs w:val="24"/>
        </w:rPr>
        <w:t>okoljske</w:t>
      </w:r>
      <w:proofErr w:type="spellEnd"/>
      <w:r w:rsidRPr="004C38FF">
        <w:rPr>
          <w:rFonts w:asciiTheme="minorHAnsi" w:hAnsiTheme="minorHAnsi" w:cstheme="minorHAnsi"/>
          <w:sz w:val="24"/>
          <w:szCs w:val="24"/>
        </w:rPr>
        <w:t xml:space="preserve"> ali socialne zakonodaje s strani izvajalca ali podizvajalca ali </w:t>
      </w:r>
    </w:p>
    <w:p w14:paraId="0AE4B725" w14:textId="77777777" w:rsidR="00497AE0" w:rsidRPr="004C38FF" w:rsidRDefault="00497AE0" w:rsidP="00497AE0">
      <w:pPr>
        <w:pStyle w:val="Odstavekseznama"/>
        <w:numPr>
          <w:ilvl w:val="0"/>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352C263"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plačilom za delo, </w:t>
      </w:r>
    </w:p>
    <w:p w14:paraId="18F80F6F"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delovnim časom, </w:t>
      </w:r>
    </w:p>
    <w:p w14:paraId="7F74C307"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počitki, </w:t>
      </w:r>
    </w:p>
    <w:p w14:paraId="3D6AF31B"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lastRenderedPageBreak/>
        <w:t xml:space="preserve">opravljanjem dela na podlagi pogodb civilnega prava kljub obstoju elementov delovnega razmerja ali </w:t>
      </w:r>
    </w:p>
    <w:p w14:paraId="4AFD2D8C" w14:textId="77777777" w:rsidR="00497AE0" w:rsidRPr="004C38FF" w:rsidRDefault="00497AE0" w:rsidP="00497AE0">
      <w:pPr>
        <w:pStyle w:val="Odstavekseznama"/>
        <w:numPr>
          <w:ilvl w:val="1"/>
          <w:numId w:val="9"/>
        </w:numPr>
        <w:contextualSpacing/>
        <w:jc w:val="both"/>
        <w:rPr>
          <w:rFonts w:asciiTheme="minorHAnsi" w:hAnsiTheme="minorHAnsi" w:cstheme="minorHAnsi"/>
          <w:sz w:val="24"/>
          <w:szCs w:val="24"/>
        </w:rPr>
      </w:pPr>
      <w:r w:rsidRPr="004C38FF">
        <w:rPr>
          <w:rFonts w:asciiTheme="minorHAnsi" w:hAnsiTheme="minorHAnsi" w:cstheme="minorHAnsi"/>
          <w:sz w:val="24"/>
          <w:szCs w:val="24"/>
        </w:rPr>
        <w:t xml:space="preserve">v zvezi z zaposlovanjem na črno </w:t>
      </w:r>
    </w:p>
    <w:p w14:paraId="6DC92C6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in za kateri mu je bila s pravnomočno odločitvijo ali več pravnomočnimi odločitvami izrečena globa za prekršek.</w:t>
      </w:r>
    </w:p>
    <w:p w14:paraId="59BA1FE6"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primeru seznanitve naročnika s kršitvijo bo naročnik o tem obvestil izvajalca v desetih dneh. </w:t>
      </w:r>
    </w:p>
    <w:p w14:paraId="54668D5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D498484"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86DBF75"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naročnik v 60 dneh od seznanitve s kršitvijo ne začne novega postopka javnega naročila, se šteje, da je pogodba razvezana šestdeseti dan od seznanitve s kršitvijo.</w:t>
      </w:r>
    </w:p>
    <w:p w14:paraId="75569696" w14:textId="77777777" w:rsidR="00497AE0" w:rsidRPr="004C38FF" w:rsidRDefault="00497AE0" w:rsidP="00497AE0">
      <w:pPr>
        <w:jc w:val="both"/>
        <w:rPr>
          <w:rFonts w:asciiTheme="minorHAnsi" w:hAnsiTheme="minorHAnsi" w:cstheme="minorHAnsi"/>
        </w:rPr>
      </w:pPr>
    </w:p>
    <w:p w14:paraId="15DBE358"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V primeru, da so izpolnjeni pogoji za </w:t>
      </w:r>
      <w:proofErr w:type="spellStart"/>
      <w:r w:rsidRPr="004C38FF">
        <w:rPr>
          <w:rFonts w:asciiTheme="minorHAnsi" w:hAnsiTheme="minorHAnsi" w:cstheme="minorHAnsi"/>
        </w:rPr>
        <w:t>predčasno</w:t>
      </w:r>
      <w:proofErr w:type="spellEnd"/>
      <w:r w:rsidRPr="004C38FF">
        <w:rPr>
          <w:rFonts w:asciiTheme="minorHAnsi" w:hAnsiTheme="minorHAnsi" w:cstheme="minorHAnsi"/>
        </w:rPr>
        <w:t xml:space="preserve"> prenehanje pogodbe po </w:t>
      </w:r>
      <w:proofErr w:type="spellStart"/>
      <w:r w:rsidRPr="004C38FF">
        <w:rPr>
          <w:rFonts w:asciiTheme="minorHAnsi" w:hAnsiTheme="minorHAnsi" w:cstheme="minorHAnsi"/>
        </w:rPr>
        <w:t>prejšnjem</w:t>
      </w:r>
      <w:proofErr w:type="spellEnd"/>
      <w:r w:rsidRPr="004C38FF">
        <w:rPr>
          <w:rFonts w:asciiTheme="minorHAnsi" w:hAnsiTheme="minorHAnsi" w:cstheme="minorHAnsi"/>
        </w:rPr>
        <w:t xml:space="preserve"> odstavku </w:t>
      </w:r>
      <w:proofErr w:type="spellStart"/>
      <w:r w:rsidRPr="004C38FF">
        <w:rPr>
          <w:rFonts w:asciiTheme="minorHAnsi" w:hAnsiTheme="minorHAnsi" w:cstheme="minorHAnsi"/>
        </w:rPr>
        <w:t>naročnik</w:t>
      </w:r>
      <w:proofErr w:type="spellEnd"/>
      <w:r w:rsidRPr="004C38FF">
        <w:rPr>
          <w:rFonts w:asciiTheme="minorHAnsi" w:hAnsiTheme="minorHAnsi" w:cstheme="minorHAnsi"/>
        </w:rPr>
        <w:t xml:space="preserve"> odstopi od pogodbe.</w:t>
      </w:r>
    </w:p>
    <w:p w14:paraId="2FAD5B58" w14:textId="77777777" w:rsidR="00497AE0" w:rsidRPr="004C38FF" w:rsidRDefault="00497AE0" w:rsidP="00497AE0">
      <w:pPr>
        <w:autoSpaceDE w:val="0"/>
        <w:adjustRightInd w:val="0"/>
        <w:jc w:val="both"/>
        <w:rPr>
          <w:rFonts w:asciiTheme="minorHAnsi" w:hAnsiTheme="minorHAnsi" w:cstheme="minorHAnsi"/>
        </w:rPr>
      </w:pPr>
    </w:p>
    <w:p w14:paraId="28961789"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27. člen</w:t>
      </w:r>
    </w:p>
    <w:p w14:paraId="2111B112" w14:textId="77777777" w:rsidR="00497AE0" w:rsidRPr="004C38FF" w:rsidRDefault="00497AE0" w:rsidP="00497AE0">
      <w:pPr>
        <w:jc w:val="both"/>
        <w:rPr>
          <w:rFonts w:asciiTheme="minorHAnsi" w:hAnsiTheme="minorHAnsi" w:cstheme="minorHAnsi"/>
        </w:rPr>
      </w:pPr>
    </w:p>
    <w:p w14:paraId="3EC2D243"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Morebitne spremembe ali dopolnitve te pogodbe veljajo samo v pisni obliki in v primeru, da jih podpišeta obe pogodbeni stranki.</w:t>
      </w:r>
    </w:p>
    <w:p w14:paraId="53091C32" w14:textId="77777777" w:rsidR="00497AE0" w:rsidRPr="004C38FF" w:rsidRDefault="00497AE0" w:rsidP="00497AE0">
      <w:pPr>
        <w:jc w:val="both"/>
        <w:rPr>
          <w:rFonts w:asciiTheme="minorHAnsi" w:hAnsiTheme="minorHAnsi" w:cstheme="minorHAnsi"/>
        </w:rPr>
      </w:pPr>
    </w:p>
    <w:p w14:paraId="1F8B8B6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47707F3B" w14:textId="77777777" w:rsidR="00497AE0" w:rsidRPr="004C38FF" w:rsidRDefault="00497AE0" w:rsidP="00497AE0">
      <w:pPr>
        <w:jc w:val="both"/>
        <w:rPr>
          <w:rFonts w:asciiTheme="minorHAnsi" w:hAnsiTheme="minorHAnsi" w:cstheme="minorHAnsi"/>
        </w:rPr>
      </w:pPr>
    </w:p>
    <w:p w14:paraId="41CDE1D6"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28. člen</w:t>
      </w:r>
    </w:p>
    <w:p w14:paraId="125D9BB2" w14:textId="77777777" w:rsidR="00497AE0" w:rsidRPr="004C38FF" w:rsidRDefault="00497AE0" w:rsidP="00497AE0">
      <w:pPr>
        <w:jc w:val="both"/>
        <w:rPr>
          <w:rFonts w:asciiTheme="minorHAnsi" w:hAnsiTheme="minorHAnsi" w:cstheme="minorHAnsi"/>
        </w:rPr>
      </w:pPr>
    </w:p>
    <w:p w14:paraId="2C2AC40C"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7FAFC5AA" w14:textId="77777777" w:rsidR="00497AE0" w:rsidRPr="004C38FF" w:rsidRDefault="00497AE0" w:rsidP="00497AE0">
      <w:pPr>
        <w:jc w:val="both"/>
        <w:rPr>
          <w:rFonts w:asciiTheme="minorHAnsi" w:hAnsiTheme="minorHAnsi" w:cstheme="minorHAnsi"/>
        </w:rPr>
      </w:pPr>
    </w:p>
    <w:p w14:paraId="153F0BA3" w14:textId="77777777" w:rsidR="00497AE0" w:rsidRPr="004C38FF" w:rsidRDefault="00497AE0" w:rsidP="00497AE0">
      <w:pPr>
        <w:jc w:val="center"/>
        <w:rPr>
          <w:rFonts w:asciiTheme="minorHAnsi" w:hAnsiTheme="minorHAnsi" w:cstheme="minorHAnsi"/>
        </w:rPr>
      </w:pPr>
      <w:r w:rsidRPr="004C38FF">
        <w:rPr>
          <w:rFonts w:asciiTheme="minorHAnsi" w:hAnsiTheme="minorHAnsi" w:cstheme="minorHAnsi"/>
        </w:rPr>
        <w:t>29. člen</w:t>
      </w:r>
    </w:p>
    <w:p w14:paraId="2EAE2FE0" w14:textId="77777777" w:rsidR="00497AE0" w:rsidRPr="004C38FF" w:rsidRDefault="00497AE0" w:rsidP="00497AE0">
      <w:pPr>
        <w:jc w:val="both"/>
        <w:rPr>
          <w:rFonts w:asciiTheme="minorHAnsi" w:hAnsiTheme="minorHAnsi" w:cstheme="minorHAnsi"/>
        </w:rPr>
      </w:pPr>
    </w:p>
    <w:p w14:paraId="6B6F7F09" w14:textId="77777777" w:rsidR="00497AE0" w:rsidRPr="004C38FF" w:rsidRDefault="00497AE0" w:rsidP="00497AE0">
      <w:pPr>
        <w:jc w:val="both"/>
        <w:rPr>
          <w:rFonts w:asciiTheme="minorHAnsi" w:hAnsiTheme="minorHAnsi" w:cstheme="minorHAnsi"/>
        </w:rPr>
      </w:pPr>
      <w:r w:rsidRPr="004C38FF">
        <w:rPr>
          <w:rFonts w:asciiTheme="minorHAnsi" w:hAnsiTheme="minorHAnsi" w:cstheme="minorHAnsi"/>
        </w:rPr>
        <w:t xml:space="preserve">Pogodba  je sestavljena v dveh (2) enakih izvodih, od katerih prejmeta obe pogodbeni stranki po en (1) izvod. </w:t>
      </w:r>
    </w:p>
    <w:p w14:paraId="2F69743B" w14:textId="77777777" w:rsidR="00497AE0" w:rsidRPr="004C38FF" w:rsidRDefault="00497AE0" w:rsidP="00497AE0">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80"/>
        <w:gridCol w:w="282"/>
        <w:gridCol w:w="4776"/>
      </w:tblGrid>
      <w:tr w:rsidR="00497AE0" w:rsidRPr="004C38FF" w14:paraId="14576219" w14:textId="77777777" w:rsidTr="00CE1787">
        <w:tc>
          <w:tcPr>
            <w:tcW w:w="4580" w:type="dxa"/>
            <w:shd w:val="clear" w:color="auto" w:fill="auto"/>
          </w:tcPr>
          <w:p w14:paraId="7B9CCDED"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Podpisano dne:____________</w:t>
            </w:r>
          </w:p>
        </w:tc>
        <w:tc>
          <w:tcPr>
            <w:tcW w:w="282" w:type="dxa"/>
            <w:shd w:val="clear" w:color="auto" w:fill="auto"/>
          </w:tcPr>
          <w:p w14:paraId="4994FCC6" w14:textId="77777777" w:rsidR="00497AE0" w:rsidRPr="004C38FF" w:rsidRDefault="00497AE0" w:rsidP="00CE1787">
            <w:pPr>
              <w:jc w:val="center"/>
              <w:rPr>
                <w:rFonts w:asciiTheme="minorHAnsi" w:hAnsiTheme="minorHAnsi" w:cstheme="minorHAnsi"/>
              </w:rPr>
            </w:pPr>
          </w:p>
        </w:tc>
        <w:tc>
          <w:tcPr>
            <w:tcW w:w="4776" w:type="dxa"/>
            <w:shd w:val="clear" w:color="auto" w:fill="auto"/>
          </w:tcPr>
          <w:p w14:paraId="73B2258C"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Podpisano dne: ______________</w:t>
            </w:r>
          </w:p>
        </w:tc>
      </w:tr>
      <w:tr w:rsidR="00497AE0" w:rsidRPr="004C38FF" w14:paraId="2860313F" w14:textId="77777777" w:rsidTr="00CE1787">
        <w:tc>
          <w:tcPr>
            <w:tcW w:w="4580" w:type="dxa"/>
            <w:shd w:val="clear" w:color="auto" w:fill="auto"/>
          </w:tcPr>
          <w:p w14:paraId="775B24D5" w14:textId="77777777" w:rsidR="00497AE0" w:rsidRPr="004C38FF" w:rsidRDefault="00497AE0" w:rsidP="00CE1787">
            <w:pPr>
              <w:jc w:val="center"/>
              <w:rPr>
                <w:rFonts w:asciiTheme="minorHAnsi" w:hAnsiTheme="minorHAnsi" w:cstheme="minorHAnsi"/>
              </w:rPr>
            </w:pPr>
          </w:p>
          <w:p w14:paraId="7EA0F1B7"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lastRenderedPageBreak/>
              <w:t>Prodajalec:</w:t>
            </w:r>
          </w:p>
        </w:tc>
        <w:tc>
          <w:tcPr>
            <w:tcW w:w="282" w:type="dxa"/>
            <w:shd w:val="clear" w:color="auto" w:fill="auto"/>
          </w:tcPr>
          <w:p w14:paraId="7F6600DF" w14:textId="77777777" w:rsidR="00497AE0" w:rsidRPr="004C38FF" w:rsidRDefault="00497AE0" w:rsidP="00CE1787">
            <w:pPr>
              <w:jc w:val="center"/>
              <w:rPr>
                <w:rFonts w:asciiTheme="minorHAnsi" w:hAnsiTheme="minorHAnsi" w:cstheme="minorHAnsi"/>
              </w:rPr>
            </w:pPr>
          </w:p>
        </w:tc>
        <w:tc>
          <w:tcPr>
            <w:tcW w:w="4776" w:type="dxa"/>
            <w:shd w:val="clear" w:color="auto" w:fill="auto"/>
          </w:tcPr>
          <w:p w14:paraId="073C73E9" w14:textId="77777777" w:rsidR="00497AE0" w:rsidRPr="004C38FF" w:rsidRDefault="00497AE0" w:rsidP="00CE1787">
            <w:pPr>
              <w:jc w:val="center"/>
              <w:rPr>
                <w:rFonts w:asciiTheme="minorHAnsi" w:hAnsiTheme="minorHAnsi" w:cstheme="minorHAnsi"/>
              </w:rPr>
            </w:pPr>
          </w:p>
          <w:p w14:paraId="35375FBA"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lastRenderedPageBreak/>
              <w:t>Kupec:</w:t>
            </w:r>
          </w:p>
        </w:tc>
      </w:tr>
      <w:tr w:rsidR="00497AE0" w:rsidRPr="004C38FF" w14:paraId="7FAA0D26" w14:textId="77777777" w:rsidTr="00CE1787">
        <w:tc>
          <w:tcPr>
            <w:tcW w:w="4580" w:type="dxa"/>
            <w:shd w:val="clear" w:color="auto" w:fill="auto"/>
          </w:tcPr>
          <w:p w14:paraId="0D4E0D17" w14:textId="77777777" w:rsidR="00497AE0" w:rsidRPr="004C38FF" w:rsidRDefault="00497AE0" w:rsidP="00CE1787">
            <w:pPr>
              <w:jc w:val="center"/>
              <w:rPr>
                <w:rFonts w:asciiTheme="minorHAnsi" w:hAnsiTheme="minorHAnsi" w:cstheme="minorHAnsi"/>
              </w:rPr>
            </w:pPr>
          </w:p>
          <w:p w14:paraId="0658DE9C" w14:textId="77777777" w:rsidR="00497AE0" w:rsidRPr="004C38FF" w:rsidRDefault="00497AE0" w:rsidP="00CE1787">
            <w:pPr>
              <w:jc w:val="center"/>
              <w:rPr>
                <w:rFonts w:asciiTheme="minorHAnsi" w:hAnsiTheme="minorHAnsi" w:cstheme="minorHAnsi"/>
              </w:rPr>
            </w:pPr>
          </w:p>
        </w:tc>
        <w:tc>
          <w:tcPr>
            <w:tcW w:w="282" w:type="dxa"/>
            <w:shd w:val="clear" w:color="auto" w:fill="auto"/>
          </w:tcPr>
          <w:p w14:paraId="1A60C371" w14:textId="77777777" w:rsidR="00497AE0" w:rsidRPr="004C38FF" w:rsidRDefault="00497AE0" w:rsidP="00CE1787">
            <w:pPr>
              <w:jc w:val="center"/>
              <w:rPr>
                <w:rFonts w:asciiTheme="minorHAnsi" w:hAnsiTheme="minorHAnsi" w:cstheme="minorHAnsi"/>
              </w:rPr>
            </w:pPr>
          </w:p>
        </w:tc>
        <w:tc>
          <w:tcPr>
            <w:tcW w:w="4776" w:type="dxa"/>
            <w:shd w:val="clear" w:color="auto" w:fill="auto"/>
          </w:tcPr>
          <w:p w14:paraId="0D368572"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 xml:space="preserve">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w:t>
            </w:r>
          </w:p>
        </w:tc>
      </w:tr>
      <w:tr w:rsidR="00497AE0" w:rsidRPr="004C38FF" w14:paraId="724F291B" w14:textId="77777777" w:rsidTr="00CE1787">
        <w:tc>
          <w:tcPr>
            <w:tcW w:w="4580" w:type="dxa"/>
            <w:shd w:val="clear" w:color="auto" w:fill="auto"/>
          </w:tcPr>
          <w:p w14:paraId="39C7677C" w14:textId="77777777" w:rsidR="00497AE0" w:rsidRPr="004C38FF" w:rsidRDefault="00497AE0" w:rsidP="00CE1787">
            <w:pPr>
              <w:jc w:val="center"/>
              <w:rPr>
                <w:rFonts w:asciiTheme="minorHAnsi" w:hAnsiTheme="minorHAnsi" w:cstheme="minorHAnsi"/>
              </w:rPr>
            </w:pPr>
          </w:p>
        </w:tc>
        <w:tc>
          <w:tcPr>
            <w:tcW w:w="282" w:type="dxa"/>
            <w:shd w:val="clear" w:color="auto" w:fill="auto"/>
          </w:tcPr>
          <w:p w14:paraId="31D9E37A" w14:textId="77777777" w:rsidR="00497AE0" w:rsidRPr="004C38FF" w:rsidRDefault="00497AE0" w:rsidP="00CE1787">
            <w:pPr>
              <w:jc w:val="center"/>
              <w:rPr>
                <w:rFonts w:asciiTheme="minorHAnsi" w:hAnsiTheme="minorHAnsi" w:cstheme="minorHAnsi"/>
              </w:rPr>
            </w:pPr>
          </w:p>
        </w:tc>
        <w:tc>
          <w:tcPr>
            <w:tcW w:w="4776" w:type="dxa"/>
            <w:shd w:val="clear" w:color="auto" w:fill="auto"/>
          </w:tcPr>
          <w:p w14:paraId="0EF89A96" w14:textId="77777777" w:rsidR="00497AE0" w:rsidRPr="004C38FF" w:rsidRDefault="00497AE0" w:rsidP="00CE1787">
            <w:pPr>
              <w:jc w:val="center"/>
              <w:rPr>
                <w:rFonts w:asciiTheme="minorHAnsi" w:hAnsiTheme="minorHAnsi" w:cstheme="minorHAnsi"/>
              </w:rPr>
            </w:pPr>
          </w:p>
        </w:tc>
      </w:tr>
      <w:tr w:rsidR="00497AE0" w:rsidRPr="004C38FF" w14:paraId="2C70D330" w14:textId="77777777" w:rsidTr="00CE1787">
        <w:tc>
          <w:tcPr>
            <w:tcW w:w="4580" w:type="dxa"/>
            <w:shd w:val="clear" w:color="auto" w:fill="auto"/>
          </w:tcPr>
          <w:p w14:paraId="61E8EEFC"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Direktor:</w:t>
            </w:r>
          </w:p>
        </w:tc>
        <w:tc>
          <w:tcPr>
            <w:tcW w:w="282" w:type="dxa"/>
            <w:shd w:val="clear" w:color="auto" w:fill="auto"/>
          </w:tcPr>
          <w:p w14:paraId="40253541" w14:textId="77777777" w:rsidR="00497AE0" w:rsidRPr="004C38FF" w:rsidRDefault="00497AE0" w:rsidP="00CE1787">
            <w:pPr>
              <w:jc w:val="center"/>
              <w:rPr>
                <w:rFonts w:asciiTheme="minorHAnsi" w:hAnsiTheme="minorHAnsi" w:cstheme="minorHAnsi"/>
              </w:rPr>
            </w:pPr>
          </w:p>
        </w:tc>
        <w:tc>
          <w:tcPr>
            <w:tcW w:w="4776" w:type="dxa"/>
            <w:shd w:val="clear" w:color="auto" w:fill="auto"/>
          </w:tcPr>
          <w:p w14:paraId="6E78D42E"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Direktor:</w:t>
            </w:r>
          </w:p>
        </w:tc>
      </w:tr>
      <w:tr w:rsidR="00497AE0" w:rsidRPr="004C38FF" w14:paraId="5990F2EF" w14:textId="77777777" w:rsidTr="00CE1787">
        <w:trPr>
          <w:trHeight w:val="73"/>
        </w:trPr>
        <w:tc>
          <w:tcPr>
            <w:tcW w:w="4580" w:type="dxa"/>
            <w:shd w:val="clear" w:color="auto" w:fill="auto"/>
          </w:tcPr>
          <w:p w14:paraId="7F629041" w14:textId="77777777" w:rsidR="00497AE0" w:rsidRPr="004C38FF" w:rsidRDefault="00497AE0" w:rsidP="00CE1787">
            <w:pPr>
              <w:jc w:val="center"/>
              <w:rPr>
                <w:rFonts w:asciiTheme="minorHAnsi" w:hAnsiTheme="minorHAnsi" w:cstheme="minorHAnsi"/>
              </w:rPr>
            </w:pPr>
          </w:p>
        </w:tc>
        <w:tc>
          <w:tcPr>
            <w:tcW w:w="282" w:type="dxa"/>
            <w:shd w:val="clear" w:color="auto" w:fill="auto"/>
          </w:tcPr>
          <w:p w14:paraId="03451A2F" w14:textId="77777777" w:rsidR="00497AE0" w:rsidRPr="004C38FF" w:rsidRDefault="00497AE0" w:rsidP="00CE1787">
            <w:pPr>
              <w:jc w:val="center"/>
              <w:rPr>
                <w:rFonts w:asciiTheme="minorHAnsi" w:hAnsiTheme="minorHAnsi" w:cstheme="minorHAnsi"/>
              </w:rPr>
            </w:pPr>
          </w:p>
        </w:tc>
        <w:tc>
          <w:tcPr>
            <w:tcW w:w="4776" w:type="dxa"/>
            <w:shd w:val="clear" w:color="auto" w:fill="auto"/>
          </w:tcPr>
          <w:p w14:paraId="0D0A2743" w14:textId="77777777" w:rsidR="00497AE0" w:rsidRPr="004C38FF" w:rsidRDefault="00497AE0" w:rsidP="00CE1787">
            <w:pPr>
              <w:jc w:val="center"/>
              <w:rPr>
                <w:rFonts w:asciiTheme="minorHAnsi" w:hAnsiTheme="minorHAnsi" w:cstheme="minorHAnsi"/>
              </w:rPr>
            </w:pPr>
            <w:r w:rsidRPr="004C38FF">
              <w:rPr>
                <w:rFonts w:asciiTheme="minorHAnsi" w:hAnsiTheme="minorHAnsi" w:cstheme="minorHAnsi"/>
              </w:rPr>
              <w:t>Tomislav Zrinski</w:t>
            </w:r>
          </w:p>
        </w:tc>
      </w:tr>
      <w:tr w:rsidR="00497AE0" w:rsidRPr="004C38FF" w14:paraId="218047A9" w14:textId="77777777" w:rsidTr="00CE1787">
        <w:tc>
          <w:tcPr>
            <w:tcW w:w="4580" w:type="dxa"/>
            <w:shd w:val="clear" w:color="auto" w:fill="auto"/>
          </w:tcPr>
          <w:p w14:paraId="28C49122" w14:textId="77777777" w:rsidR="00497AE0" w:rsidRPr="004C38FF" w:rsidRDefault="00497AE0" w:rsidP="00CE1787">
            <w:pPr>
              <w:jc w:val="center"/>
              <w:rPr>
                <w:rFonts w:asciiTheme="minorHAnsi" w:hAnsiTheme="minorHAnsi" w:cstheme="minorHAnsi"/>
              </w:rPr>
            </w:pPr>
          </w:p>
        </w:tc>
        <w:tc>
          <w:tcPr>
            <w:tcW w:w="282" w:type="dxa"/>
            <w:shd w:val="clear" w:color="auto" w:fill="auto"/>
          </w:tcPr>
          <w:p w14:paraId="18009980" w14:textId="77777777" w:rsidR="00497AE0" w:rsidRPr="004C38FF" w:rsidRDefault="00497AE0" w:rsidP="00CE1787">
            <w:pPr>
              <w:jc w:val="center"/>
              <w:rPr>
                <w:rFonts w:asciiTheme="minorHAnsi" w:hAnsiTheme="minorHAnsi" w:cstheme="minorHAnsi"/>
              </w:rPr>
            </w:pPr>
          </w:p>
        </w:tc>
        <w:tc>
          <w:tcPr>
            <w:tcW w:w="4776" w:type="dxa"/>
            <w:shd w:val="clear" w:color="auto" w:fill="auto"/>
          </w:tcPr>
          <w:p w14:paraId="6A0D764D" w14:textId="77777777" w:rsidR="00497AE0" w:rsidRPr="004C38FF" w:rsidRDefault="00497AE0" w:rsidP="00CE1787">
            <w:pPr>
              <w:jc w:val="center"/>
              <w:rPr>
                <w:rFonts w:asciiTheme="minorHAnsi" w:hAnsiTheme="minorHAnsi" w:cstheme="minorHAnsi"/>
              </w:rPr>
            </w:pPr>
          </w:p>
        </w:tc>
      </w:tr>
      <w:tr w:rsidR="00497AE0" w:rsidRPr="004C38FF" w14:paraId="3B86584B" w14:textId="77777777" w:rsidTr="00CE1787">
        <w:tc>
          <w:tcPr>
            <w:tcW w:w="4580" w:type="dxa"/>
            <w:tcBorders>
              <w:bottom w:val="single" w:sz="4" w:space="0" w:color="auto"/>
            </w:tcBorders>
            <w:shd w:val="clear" w:color="auto" w:fill="auto"/>
          </w:tcPr>
          <w:p w14:paraId="5149D025" w14:textId="77777777" w:rsidR="00497AE0" w:rsidRPr="004C38FF" w:rsidRDefault="00497AE0" w:rsidP="00CE1787">
            <w:pPr>
              <w:jc w:val="center"/>
              <w:rPr>
                <w:rFonts w:asciiTheme="minorHAnsi" w:hAnsiTheme="minorHAnsi" w:cstheme="minorHAnsi"/>
              </w:rPr>
            </w:pPr>
          </w:p>
        </w:tc>
        <w:tc>
          <w:tcPr>
            <w:tcW w:w="282" w:type="dxa"/>
            <w:shd w:val="clear" w:color="auto" w:fill="auto"/>
          </w:tcPr>
          <w:p w14:paraId="17C30CA9" w14:textId="77777777" w:rsidR="00497AE0" w:rsidRPr="004C38FF" w:rsidRDefault="00497AE0" w:rsidP="00CE1787">
            <w:pPr>
              <w:jc w:val="center"/>
              <w:rPr>
                <w:rFonts w:asciiTheme="minorHAnsi" w:hAnsiTheme="minorHAnsi" w:cstheme="minorHAnsi"/>
              </w:rPr>
            </w:pPr>
          </w:p>
        </w:tc>
        <w:tc>
          <w:tcPr>
            <w:tcW w:w="4776" w:type="dxa"/>
            <w:tcBorders>
              <w:bottom w:val="single" w:sz="4" w:space="0" w:color="auto"/>
            </w:tcBorders>
            <w:shd w:val="clear" w:color="auto" w:fill="auto"/>
          </w:tcPr>
          <w:p w14:paraId="30C9747B" w14:textId="77777777" w:rsidR="00497AE0" w:rsidRPr="004C38FF" w:rsidRDefault="00497AE0" w:rsidP="00CE1787">
            <w:pPr>
              <w:jc w:val="center"/>
              <w:rPr>
                <w:rFonts w:asciiTheme="minorHAnsi" w:hAnsiTheme="minorHAnsi" w:cstheme="minorHAnsi"/>
              </w:rPr>
            </w:pPr>
          </w:p>
        </w:tc>
      </w:tr>
    </w:tbl>
    <w:p w14:paraId="0AD62551" w14:textId="710F2CC0" w:rsidR="00D928FF" w:rsidRPr="004C38FF" w:rsidRDefault="00431144" w:rsidP="00B97626">
      <w:pPr>
        <w:rPr>
          <w:rFonts w:asciiTheme="minorHAnsi" w:hAnsiTheme="minorHAnsi" w:cstheme="minorHAnsi"/>
          <w:b/>
          <w:i/>
        </w:rPr>
      </w:pPr>
      <w:r w:rsidRPr="004C38FF">
        <w:rPr>
          <w:rFonts w:asciiTheme="minorHAnsi" w:hAnsiTheme="minorHAnsi" w:cstheme="minorHAnsi"/>
          <w:b/>
          <w:i/>
        </w:rPr>
        <w:br w:type="page"/>
      </w:r>
      <w:r w:rsidR="00D928FF" w:rsidRPr="004C38FF">
        <w:rPr>
          <w:rFonts w:asciiTheme="minorHAnsi" w:hAnsiTheme="minorHAnsi" w:cstheme="minorHAnsi"/>
          <w:b/>
          <w:i/>
        </w:rPr>
        <w:lastRenderedPageBreak/>
        <w:t>OBR</w:t>
      </w:r>
      <w:r w:rsidR="006E4DC4" w:rsidRPr="004C38FF">
        <w:rPr>
          <w:rFonts w:asciiTheme="minorHAnsi" w:hAnsiTheme="minorHAnsi" w:cstheme="minorHAnsi"/>
          <w:b/>
          <w:i/>
        </w:rPr>
        <w:t xml:space="preserve"> </w:t>
      </w:r>
      <w:r w:rsidR="00D928FF" w:rsidRPr="004C38FF">
        <w:rPr>
          <w:rFonts w:asciiTheme="minorHAnsi" w:hAnsiTheme="minorHAnsi" w:cstheme="minorHAnsi"/>
          <w:b/>
          <w:i/>
        </w:rPr>
        <w:t>-</w:t>
      </w:r>
      <w:r w:rsidR="00CA183F" w:rsidRPr="004C38FF">
        <w:rPr>
          <w:rFonts w:asciiTheme="minorHAnsi" w:hAnsiTheme="minorHAnsi" w:cstheme="minorHAnsi"/>
          <w:b/>
          <w:i/>
        </w:rPr>
        <w:t xml:space="preserve"> </w:t>
      </w:r>
      <w:r w:rsidR="00850778" w:rsidRPr="004C38FF">
        <w:rPr>
          <w:rFonts w:asciiTheme="minorHAnsi" w:hAnsiTheme="minorHAnsi" w:cstheme="minorHAnsi"/>
          <w:b/>
          <w:i/>
        </w:rPr>
        <w:t>6</w:t>
      </w:r>
    </w:p>
    <w:p w14:paraId="54623BB0" w14:textId="77777777" w:rsidR="00D928FF" w:rsidRPr="004C38FF" w:rsidRDefault="00D928FF" w:rsidP="00D928FF">
      <w:pPr>
        <w:tabs>
          <w:tab w:val="left" w:pos="2694"/>
          <w:tab w:val="left" w:pos="2977"/>
        </w:tabs>
        <w:ind w:right="1"/>
        <w:rPr>
          <w:rFonts w:asciiTheme="minorHAnsi" w:hAnsiTheme="minorHAnsi" w:cstheme="minorHAnsi"/>
          <w:b/>
          <w:i/>
        </w:rPr>
      </w:pPr>
    </w:p>
    <w:p w14:paraId="5798AFAB" w14:textId="77777777" w:rsidR="00D928FF" w:rsidRPr="004C38FF" w:rsidRDefault="00D928FF" w:rsidP="00D928FF">
      <w:pPr>
        <w:tabs>
          <w:tab w:val="left" w:pos="2694"/>
          <w:tab w:val="left" w:pos="2977"/>
        </w:tabs>
        <w:ind w:right="1"/>
        <w:jc w:val="center"/>
        <w:rPr>
          <w:rFonts w:asciiTheme="minorHAnsi" w:hAnsiTheme="minorHAnsi" w:cstheme="minorHAnsi"/>
          <w:b/>
          <w:i/>
        </w:rPr>
      </w:pPr>
    </w:p>
    <w:p w14:paraId="11F8E71E" w14:textId="77777777" w:rsidR="003F3C5C" w:rsidRPr="004C38FF" w:rsidRDefault="003F3C5C" w:rsidP="003F3C5C">
      <w:pPr>
        <w:tabs>
          <w:tab w:val="left" w:pos="2694"/>
          <w:tab w:val="left" w:pos="2977"/>
        </w:tabs>
        <w:ind w:right="1"/>
        <w:jc w:val="center"/>
        <w:rPr>
          <w:rFonts w:asciiTheme="minorHAnsi" w:hAnsiTheme="minorHAnsi" w:cstheme="minorHAnsi"/>
          <w:b/>
        </w:rPr>
      </w:pPr>
      <w:r w:rsidRPr="004C38FF">
        <w:rPr>
          <w:rFonts w:asciiTheme="minorHAnsi" w:hAnsiTheme="minorHAnsi" w:cstheme="minorHAnsi"/>
          <w:b/>
        </w:rPr>
        <w:t>I Z J A V A</w:t>
      </w:r>
    </w:p>
    <w:p w14:paraId="14C73248" w14:textId="77777777" w:rsidR="003F3C5C" w:rsidRPr="004C38FF" w:rsidRDefault="003F3C5C" w:rsidP="003F3C5C">
      <w:pPr>
        <w:ind w:right="1"/>
        <w:jc w:val="center"/>
        <w:rPr>
          <w:rFonts w:asciiTheme="minorHAnsi" w:hAnsiTheme="minorHAnsi" w:cstheme="minorHAnsi"/>
          <w:b/>
        </w:rPr>
      </w:pPr>
      <w:r w:rsidRPr="004C38FF">
        <w:rPr>
          <w:rFonts w:asciiTheme="minorHAnsi" w:hAnsiTheme="minorHAnsi" w:cstheme="minorHAnsi"/>
          <w:b/>
        </w:rPr>
        <w:t>O UDELEŽBI FIZIČNIH IN PRAVNIH OSEB V LASTNIŠTVU PONUDNIKA</w:t>
      </w:r>
    </w:p>
    <w:p w14:paraId="38E0B977" w14:textId="77777777" w:rsidR="003F3C5C" w:rsidRPr="004C38FF" w:rsidRDefault="003F3C5C" w:rsidP="003F3C5C">
      <w:pPr>
        <w:tabs>
          <w:tab w:val="left" w:pos="284"/>
        </w:tabs>
        <w:rPr>
          <w:rFonts w:asciiTheme="minorHAnsi" w:hAnsiTheme="minorHAnsi" w:cstheme="minorHAnsi"/>
        </w:rPr>
      </w:pPr>
    </w:p>
    <w:p w14:paraId="2037E4BF" w14:textId="6D184893"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Podatki o pravni osebi (</w:t>
      </w:r>
      <w:r w:rsidR="00765538" w:rsidRPr="004C38FF">
        <w:rPr>
          <w:rFonts w:asciiTheme="minorHAnsi" w:hAnsiTheme="minorHAnsi" w:cstheme="minorHAnsi"/>
        </w:rPr>
        <w:t>gospodarskem subjektu</w:t>
      </w:r>
      <w:r w:rsidRPr="004C38FF">
        <w:rPr>
          <w:rFonts w:asciiTheme="minorHAnsi" w:hAnsiTheme="minorHAnsi" w:cstheme="minorHAnsi"/>
        </w:rPr>
        <w:t>):</w:t>
      </w:r>
    </w:p>
    <w:p w14:paraId="1B4F370D" w14:textId="7938BA91" w:rsidR="003F3C5C" w:rsidRPr="004C38FF" w:rsidRDefault="00C138A0" w:rsidP="003F3C5C">
      <w:pPr>
        <w:ind w:right="1"/>
        <w:jc w:val="both"/>
        <w:rPr>
          <w:rFonts w:asciiTheme="minorHAnsi" w:hAnsiTheme="minorHAnsi" w:cstheme="minorHAnsi"/>
        </w:rPr>
      </w:pPr>
      <w:r w:rsidRPr="004C38FF">
        <w:rPr>
          <w:rFonts w:asciiTheme="minorHAnsi" w:hAnsiTheme="minorHAnsi" w:cstheme="minorHAnsi"/>
        </w:rPr>
        <w:t>Naziv</w:t>
      </w:r>
      <w:r w:rsidR="003F3C5C" w:rsidRPr="004C38FF">
        <w:rPr>
          <w:rFonts w:asciiTheme="minorHAnsi" w:hAnsiTheme="minorHAnsi" w:cstheme="minorHAnsi"/>
        </w:rPr>
        <w:t>:</w:t>
      </w:r>
      <w:sdt>
        <w:sdtPr>
          <w:rPr>
            <w:rFonts w:asciiTheme="minorHAnsi" w:hAnsiTheme="minorHAnsi" w:cstheme="minorHAnsi"/>
          </w:rPr>
          <w:id w:val="-1671785046"/>
          <w:placeholder>
            <w:docPart w:val="3CC5A2EF74A84E2AAE70D3CECDAAB082"/>
          </w:placeholder>
          <w:showingPlcHdr/>
          <w:text/>
        </w:sdtPr>
        <w:sdtContent>
          <w:r w:rsidR="003F3C5C" w:rsidRPr="004C38FF">
            <w:rPr>
              <w:rStyle w:val="Besedilooznabemesta"/>
              <w:rFonts w:asciiTheme="minorHAnsi" w:eastAsia="MS ??" w:hAnsiTheme="minorHAnsi" w:cstheme="minorHAnsi"/>
            </w:rPr>
            <w:t>Kliknite ali tapnite tukaj, če želite vnesti besedilo.</w:t>
          </w:r>
        </w:sdtContent>
      </w:sdt>
    </w:p>
    <w:p w14:paraId="48FFA206" w14:textId="105A4AB5"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 xml:space="preserve">Sedež: </w:t>
      </w:r>
      <w:sdt>
        <w:sdtPr>
          <w:rPr>
            <w:rFonts w:asciiTheme="minorHAnsi" w:hAnsiTheme="minorHAnsi" w:cstheme="minorHAnsi"/>
          </w:rPr>
          <w:id w:val="-1833372056"/>
          <w:placeholder>
            <w:docPart w:val="3CC5A2EF74A84E2AAE70D3CECDAAB08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61A051B6" w14:textId="77777777"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Matična številka podjetja:</w:t>
      </w:r>
      <w:sdt>
        <w:sdtPr>
          <w:rPr>
            <w:rFonts w:asciiTheme="minorHAnsi" w:hAnsiTheme="minorHAnsi" w:cstheme="minorHAnsi"/>
          </w:rPr>
          <w:id w:val="1686398818"/>
          <w:placeholder>
            <w:docPart w:val="3CC5A2EF74A84E2AAE70D3CECDAAB08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5E6BABD3" w14:textId="77777777" w:rsidR="003F3C5C" w:rsidRPr="004C38FF" w:rsidRDefault="003F3C5C" w:rsidP="003F3C5C">
      <w:pPr>
        <w:ind w:right="1"/>
        <w:jc w:val="both"/>
        <w:rPr>
          <w:rFonts w:asciiTheme="minorHAnsi" w:hAnsiTheme="minorHAnsi" w:cstheme="minorHAnsi"/>
        </w:rPr>
      </w:pPr>
      <w:r w:rsidRPr="004C38FF">
        <w:rPr>
          <w:rFonts w:asciiTheme="minorHAnsi" w:hAnsiTheme="minorHAnsi" w:cstheme="minorHAnsi"/>
        </w:rPr>
        <w:t>ID ZA DDV:</w:t>
      </w:r>
      <w:sdt>
        <w:sdtPr>
          <w:rPr>
            <w:rFonts w:asciiTheme="minorHAnsi" w:hAnsiTheme="minorHAnsi" w:cstheme="minorHAnsi"/>
          </w:rPr>
          <w:id w:val="-1716342886"/>
          <w:placeholder>
            <w:docPart w:val="3CC5A2EF74A84E2AAE70D3CECDAAB08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63ABAF64" w14:textId="77777777" w:rsidR="003F3C5C" w:rsidRPr="004C38FF" w:rsidRDefault="003F3C5C" w:rsidP="003F3C5C">
      <w:pPr>
        <w:ind w:right="1"/>
        <w:jc w:val="both"/>
        <w:rPr>
          <w:rFonts w:asciiTheme="minorHAnsi" w:hAnsiTheme="minorHAnsi" w:cstheme="minorHAnsi"/>
        </w:rPr>
      </w:pPr>
    </w:p>
    <w:p w14:paraId="4C748531" w14:textId="6A8F88BB" w:rsidR="003F3C5C" w:rsidRPr="004C38FF" w:rsidRDefault="003F3C5C" w:rsidP="003F3C5C">
      <w:pPr>
        <w:jc w:val="both"/>
        <w:rPr>
          <w:rFonts w:asciiTheme="minorHAnsi" w:hAnsiTheme="minorHAnsi" w:cstheme="minorHAnsi"/>
        </w:rPr>
      </w:pPr>
      <w:r w:rsidRPr="004C38FF">
        <w:rPr>
          <w:rFonts w:asciiTheme="minorHAnsi" w:hAnsiTheme="minorHAnsi" w:cstheme="minorHAnsi"/>
        </w:rPr>
        <w:t>Na podlagi šestega odstavka 14. in 35. člena Zakona o integriteti in preprečevanju korupcije (</w:t>
      </w:r>
      <w:r w:rsidR="006431AC" w:rsidRPr="004C38FF">
        <w:rPr>
          <w:rFonts w:asciiTheme="minorHAnsi" w:hAnsiTheme="minorHAnsi" w:cstheme="minorHAnsi"/>
        </w:rPr>
        <w:t xml:space="preserve">Uradni list RS, št. </w:t>
      </w:r>
      <w:hyperlink r:id="rId61" w:tgtFrame="_blank" w:tooltip="Zakon o integriteti in preprečevanju korupcije (uradno prečiščeno besedilo) (ZIntPK-UPB2)" w:history="1">
        <w:r w:rsidR="006431AC" w:rsidRPr="004C38FF">
          <w:rPr>
            <w:rFonts w:asciiTheme="minorHAnsi" w:hAnsiTheme="minorHAnsi" w:cstheme="minorHAnsi"/>
          </w:rPr>
          <w:t>69/11</w:t>
        </w:r>
      </w:hyperlink>
      <w:r w:rsidR="006431AC" w:rsidRPr="004C38FF">
        <w:rPr>
          <w:rFonts w:asciiTheme="minorHAnsi" w:hAnsiTheme="minorHAnsi" w:cstheme="minorHAnsi"/>
        </w:rPr>
        <w:t xml:space="preserve"> – uradno prečiščeno besedilo, </w:t>
      </w:r>
      <w:hyperlink r:id="rId62" w:tgtFrame="_blank" w:tooltip="Zakon o spremembah in dopolnitvah Zakona o integriteti in preprečevanju korupcije (ZIntPK-C)" w:history="1">
        <w:r w:rsidR="006431AC" w:rsidRPr="004C38FF">
          <w:rPr>
            <w:rFonts w:asciiTheme="minorHAnsi" w:hAnsiTheme="minorHAnsi" w:cstheme="minorHAnsi"/>
          </w:rPr>
          <w:t>158/20</w:t>
        </w:r>
      </w:hyperlink>
      <w:r w:rsidR="006431AC" w:rsidRPr="004C38FF">
        <w:rPr>
          <w:rFonts w:asciiTheme="minorHAnsi" w:hAnsiTheme="minorHAnsi" w:cstheme="minorHAnsi"/>
        </w:rPr>
        <w:t xml:space="preserve">, </w:t>
      </w:r>
      <w:hyperlink r:id="rId63" w:tgtFrame="_blank" w:tooltip="Zakon o debirokratizaciji (ZDeb)" w:history="1">
        <w:r w:rsidR="006431AC" w:rsidRPr="004C38FF">
          <w:rPr>
            <w:rFonts w:asciiTheme="minorHAnsi" w:hAnsiTheme="minorHAnsi" w:cstheme="minorHAnsi"/>
          </w:rPr>
          <w:t>3/22</w:t>
        </w:r>
      </w:hyperlink>
      <w:r w:rsidR="006431AC" w:rsidRPr="004C38FF">
        <w:rPr>
          <w:rFonts w:asciiTheme="minorHAnsi" w:hAnsiTheme="minorHAnsi" w:cstheme="minorHAnsi"/>
        </w:rPr>
        <w:t xml:space="preserve"> – ZDeb in </w:t>
      </w:r>
      <w:hyperlink r:id="rId64" w:tgtFrame="_blank" w:tooltip="Zakon o zaščiti prijaviteljev (ZZPri)" w:history="1">
        <w:r w:rsidR="006431AC" w:rsidRPr="004C38FF">
          <w:rPr>
            <w:rFonts w:asciiTheme="minorHAnsi" w:hAnsiTheme="minorHAnsi" w:cstheme="minorHAnsi"/>
          </w:rPr>
          <w:t>16/23</w:t>
        </w:r>
      </w:hyperlink>
      <w:r w:rsidR="006431AC" w:rsidRPr="004C38FF">
        <w:rPr>
          <w:rFonts w:asciiTheme="minorHAnsi" w:hAnsiTheme="minorHAnsi" w:cstheme="minorHAnsi"/>
        </w:rPr>
        <w:t xml:space="preserve"> – ZZPri) </w:t>
      </w:r>
      <w:r w:rsidRPr="004C38FF">
        <w:rPr>
          <w:rFonts w:asciiTheme="minorHAnsi" w:hAnsiTheme="minorHAnsi" w:cstheme="minorHAnsi"/>
        </w:rPr>
        <w:t>v nadaljevanju ZIntPK), vam v zvezi z javnim naročilom:</w:t>
      </w:r>
    </w:p>
    <w:p w14:paraId="2D2677ED" w14:textId="77777777" w:rsidR="003F3C5C" w:rsidRPr="004C38FF" w:rsidRDefault="003F3C5C" w:rsidP="003F3C5C">
      <w:pPr>
        <w:jc w:val="both"/>
        <w:rPr>
          <w:rFonts w:asciiTheme="minorHAnsi" w:hAnsiTheme="minorHAnsi" w:cstheme="minorHAnsi"/>
        </w:rPr>
      </w:pPr>
    </w:p>
    <w:p w14:paraId="37D391BF" w14:textId="5054037D" w:rsidR="003F3C5C" w:rsidRPr="004C38FF" w:rsidRDefault="003F3C5C" w:rsidP="003F3C5C">
      <w:pPr>
        <w:autoSpaceDE w:val="0"/>
        <w:autoSpaceDN w:val="0"/>
        <w:adjustRightInd w:val="0"/>
        <w:rPr>
          <w:rFonts w:asciiTheme="minorHAnsi" w:hAnsiTheme="minorHAnsi" w:cstheme="minorHAnsi"/>
          <w:b/>
          <w:bCs/>
        </w:rPr>
      </w:pPr>
      <w:r w:rsidRPr="004C38FF">
        <w:rPr>
          <w:rFonts w:asciiTheme="minorHAnsi" w:hAnsiTheme="minorHAnsi" w:cstheme="minorHAnsi"/>
          <w:b/>
          <w:bCs/>
        </w:rPr>
        <w:t>»</w:t>
      </w:r>
      <w:r w:rsidR="003B7D19" w:rsidRPr="004C38FF">
        <w:rPr>
          <w:rFonts w:asciiTheme="minorHAnsi" w:hAnsiTheme="minorHAnsi" w:cstheme="minorHAnsi"/>
          <w:b/>
          <w:bCs/>
        </w:rPr>
        <w:t>DOBAVA PREKUCNIKA Z DVIGALOM</w:t>
      </w:r>
      <w:r w:rsidR="003B7D19" w:rsidRPr="004C38FF">
        <w:rPr>
          <w:rFonts w:asciiTheme="minorHAnsi" w:hAnsiTheme="minorHAnsi" w:cstheme="minorHAnsi"/>
          <w:b/>
          <w:bCs/>
        </w:rPr>
        <w:t>«</w:t>
      </w:r>
    </w:p>
    <w:p w14:paraId="4A8B0D46" w14:textId="77777777" w:rsidR="003F3C5C" w:rsidRPr="004C38FF" w:rsidRDefault="003F3C5C" w:rsidP="003F3C5C">
      <w:pPr>
        <w:jc w:val="both"/>
        <w:rPr>
          <w:rFonts w:asciiTheme="minorHAnsi" w:hAnsiTheme="minorHAnsi" w:cstheme="minorHAnsi"/>
        </w:rPr>
      </w:pPr>
    </w:p>
    <w:p w14:paraId="048A4E84" w14:textId="77777777" w:rsidR="00976F6B" w:rsidRPr="004C38FF" w:rsidRDefault="00976F6B" w:rsidP="00976F6B">
      <w:pPr>
        <w:pStyle w:val="Odstavekseznama"/>
        <w:numPr>
          <w:ilvl w:val="0"/>
          <w:numId w:val="10"/>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posredujemo podatke o udeležbi fizičnih in pravnih oseb v lastništvu ponudnika, vključno z udeležbo tihih družbenikov</w:t>
      </w:r>
      <w:r w:rsidRPr="004C38FF">
        <w:rPr>
          <w:rStyle w:val="Sprotnaopomba-sklic"/>
          <w:rFonts w:asciiTheme="minorHAnsi" w:hAnsiTheme="minorHAnsi" w:cstheme="minorHAnsi"/>
          <w:b/>
          <w:bCs/>
          <w:sz w:val="24"/>
          <w:szCs w:val="24"/>
        </w:rPr>
        <w:footnoteReference w:id="4"/>
      </w:r>
      <w:r w:rsidRPr="004C38FF">
        <w:rPr>
          <w:rFonts w:asciiTheme="minorHAnsi" w:hAnsiTheme="minorHAnsi" w:cstheme="minorHAnsi"/>
          <w:b/>
          <w:bCs/>
          <w:sz w:val="24"/>
          <w:szCs w:val="24"/>
        </w:rPr>
        <w:t>, ter gospodarskih subjektih, za katere se glede na določbe zakona, ki ureja gospodarske družbe šteje, da so povezane družbe s ponudnikom.</w:t>
      </w:r>
    </w:p>
    <w:p w14:paraId="4DFCA4D2" w14:textId="77777777" w:rsidR="003F3C5C" w:rsidRPr="004C38FF" w:rsidRDefault="003F3C5C" w:rsidP="003F3C5C">
      <w:pPr>
        <w:jc w:val="both"/>
        <w:rPr>
          <w:rFonts w:asciiTheme="minorHAnsi" w:hAnsiTheme="minorHAnsi" w:cstheme="minorHAnsi"/>
        </w:rPr>
      </w:pPr>
    </w:p>
    <w:p w14:paraId="704BF736" w14:textId="77777777" w:rsidR="003F3C5C" w:rsidRPr="004C38FF" w:rsidRDefault="003F3C5C" w:rsidP="003F3C5C">
      <w:pPr>
        <w:jc w:val="both"/>
        <w:rPr>
          <w:rFonts w:asciiTheme="minorHAnsi" w:hAnsiTheme="minorHAnsi" w:cstheme="minorHAnsi"/>
          <w:i/>
          <w:iCs/>
          <w:sz w:val="20"/>
          <w:szCs w:val="20"/>
        </w:rPr>
      </w:pPr>
      <w:r w:rsidRPr="004C38FF">
        <w:rPr>
          <w:rFonts w:asciiTheme="minorHAnsi" w:hAnsiTheme="minorHAnsi" w:cstheme="minorHAnsi"/>
          <w:i/>
          <w:iCs/>
          <w:sz w:val="20"/>
          <w:szCs w:val="20"/>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3F3C5C" w:rsidRPr="004C38FF" w14:paraId="5DBA74B4" w14:textId="77777777" w:rsidTr="004875F7">
        <w:trPr>
          <w:trHeight w:val="20"/>
          <w:jc w:val="center"/>
        </w:trPr>
        <w:tc>
          <w:tcPr>
            <w:tcW w:w="562" w:type="dxa"/>
            <w:tcBorders>
              <w:bottom w:val="single" w:sz="4" w:space="0" w:color="auto"/>
            </w:tcBorders>
            <w:shd w:val="clear" w:color="auto" w:fill="FDB940"/>
            <w:vAlign w:val="center"/>
          </w:tcPr>
          <w:p w14:paraId="2D57B42D"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Št.</w:t>
            </w:r>
          </w:p>
        </w:tc>
        <w:tc>
          <w:tcPr>
            <w:tcW w:w="2934" w:type="dxa"/>
            <w:shd w:val="clear" w:color="auto" w:fill="FDB940"/>
            <w:vAlign w:val="center"/>
          </w:tcPr>
          <w:p w14:paraId="18A7E902"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Ime in priimek/Naziv:</w:t>
            </w:r>
          </w:p>
        </w:tc>
        <w:tc>
          <w:tcPr>
            <w:tcW w:w="3035" w:type="dxa"/>
            <w:shd w:val="clear" w:color="auto" w:fill="FDB940"/>
            <w:vAlign w:val="center"/>
          </w:tcPr>
          <w:p w14:paraId="7CA2B037"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Naslov stalnega bivališča/Sedež:</w:t>
            </w:r>
          </w:p>
        </w:tc>
        <w:tc>
          <w:tcPr>
            <w:tcW w:w="3036" w:type="dxa"/>
            <w:shd w:val="clear" w:color="auto" w:fill="FDB940"/>
            <w:vAlign w:val="center"/>
          </w:tcPr>
          <w:p w14:paraId="084F1A8E"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Delež lastništva v %</w:t>
            </w:r>
          </w:p>
        </w:tc>
      </w:tr>
      <w:tr w:rsidR="003F3C5C" w:rsidRPr="004C38FF" w14:paraId="14A95547" w14:textId="77777777" w:rsidTr="004875F7">
        <w:trPr>
          <w:trHeight w:val="20"/>
          <w:jc w:val="center"/>
        </w:trPr>
        <w:tc>
          <w:tcPr>
            <w:tcW w:w="562" w:type="dxa"/>
            <w:shd w:val="clear" w:color="auto" w:fill="FDB940"/>
            <w:vAlign w:val="center"/>
          </w:tcPr>
          <w:p w14:paraId="551C034B" w14:textId="77777777" w:rsidR="003F3C5C" w:rsidRPr="004C38FF" w:rsidRDefault="003F3C5C">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A422A8D26F784797BFF633A1C462B843"/>
            </w:placeholder>
            <w:showingPlcHdr/>
            <w:text/>
          </w:sdtPr>
          <w:sdtContent>
            <w:tc>
              <w:tcPr>
                <w:tcW w:w="2934" w:type="dxa"/>
                <w:shd w:val="clear" w:color="auto" w:fill="auto"/>
                <w:vAlign w:val="center"/>
              </w:tcPr>
              <w:p w14:paraId="2EB72F49"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06B2315A7E444A72928F0FAE309072A5"/>
            </w:placeholder>
            <w:showingPlcHdr/>
            <w:text/>
          </w:sdtPr>
          <w:sdtContent>
            <w:tc>
              <w:tcPr>
                <w:tcW w:w="3035" w:type="dxa"/>
                <w:shd w:val="clear" w:color="auto" w:fill="auto"/>
                <w:vAlign w:val="center"/>
              </w:tcPr>
              <w:p w14:paraId="449DD198"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6CCCAF09CACD41349CAB3E26B1632AB5"/>
            </w:placeholder>
            <w:showingPlcHdr/>
            <w:text/>
          </w:sdtPr>
          <w:sdtContent>
            <w:tc>
              <w:tcPr>
                <w:tcW w:w="3036" w:type="dxa"/>
                <w:shd w:val="clear" w:color="auto" w:fill="auto"/>
                <w:vAlign w:val="center"/>
              </w:tcPr>
              <w:p w14:paraId="757E9865"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1395AD07" w14:textId="77777777" w:rsidTr="004875F7">
        <w:trPr>
          <w:trHeight w:val="20"/>
          <w:jc w:val="center"/>
        </w:trPr>
        <w:tc>
          <w:tcPr>
            <w:tcW w:w="562" w:type="dxa"/>
            <w:shd w:val="clear" w:color="auto" w:fill="FDB940"/>
            <w:vAlign w:val="center"/>
          </w:tcPr>
          <w:p w14:paraId="3F393E90" w14:textId="77777777" w:rsidR="003F3C5C" w:rsidRPr="004C38FF" w:rsidRDefault="003F3C5C">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91831AD5004846EFB7C6979474733D12"/>
            </w:placeholder>
            <w:showingPlcHdr/>
            <w:text/>
          </w:sdtPr>
          <w:sdtContent>
            <w:tc>
              <w:tcPr>
                <w:tcW w:w="2934" w:type="dxa"/>
                <w:shd w:val="clear" w:color="auto" w:fill="auto"/>
                <w:vAlign w:val="center"/>
              </w:tcPr>
              <w:p w14:paraId="1221F5E1"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8DC170BEE86B44EE8CB6A33A91434667"/>
            </w:placeholder>
            <w:showingPlcHdr/>
            <w:text/>
          </w:sdtPr>
          <w:sdtContent>
            <w:tc>
              <w:tcPr>
                <w:tcW w:w="3035" w:type="dxa"/>
                <w:shd w:val="clear" w:color="auto" w:fill="auto"/>
                <w:vAlign w:val="center"/>
              </w:tcPr>
              <w:p w14:paraId="3BE26ADE"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434FC08F80B144278A6F786A2AA40346"/>
            </w:placeholder>
            <w:showingPlcHdr/>
            <w:text/>
          </w:sdtPr>
          <w:sdtContent>
            <w:tc>
              <w:tcPr>
                <w:tcW w:w="3036" w:type="dxa"/>
                <w:shd w:val="clear" w:color="auto" w:fill="auto"/>
                <w:vAlign w:val="center"/>
              </w:tcPr>
              <w:p w14:paraId="782A8DFA"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297E6966" w14:textId="77777777" w:rsidTr="004875F7">
        <w:trPr>
          <w:trHeight w:val="20"/>
          <w:jc w:val="center"/>
        </w:trPr>
        <w:tc>
          <w:tcPr>
            <w:tcW w:w="562" w:type="dxa"/>
            <w:shd w:val="clear" w:color="auto" w:fill="FDB940"/>
            <w:vAlign w:val="center"/>
          </w:tcPr>
          <w:p w14:paraId="701BAD19" w14:textId="77777777" w:rsidR="003F3C5C" w:rsidRPr="004C38FF" w:rsidRDefault="003F3C5C">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A015A3394B424DA883204F6A72DB5173"/>
            </w:placeholder>
            <w:showingPlcHdr/>
            <w:text/>
          </w:sdtPr>
          <w:sdtContent>
            <w:tc>
              <w:tcPr>
                <w:tcW w:w="2934" w:type="dxa"/>
                <w:shd w:val="clear" w:color="auto" w:fill="auto"/>
                <w:vAlign w:val="center"/>
              </w:tcPr>
              <w:p w14:paraId="70CC83D4"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08F195BC0866418E9AB81B7D1ED53422"/>
            </w:placeholder>
            <w:showingPlcHdr/>
            <w:text/>
          </w:sdtPr>
          <w:sdtContent>
            <w:tc>
              <w:tcPr>
                <w:tcW w:w="3035" w:type="dxa"/>
                <w:shd w:val="clear" w:color="auto" w:fill="auto"/>
                <w:vAlign w:val="center"/>
              </w:tcPr>
              <w:p w14:paraId="70EA3DA5"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86E04DE9A75A4087846058DEEBBEE108"/>
            </w:placeholder>
            <w:showingPlcHdr/>
            <w:text/>
          </w:sdtPr>
          <w:sdtContent>
            <w:tc>
              <w:tcPr>
                <w:tcW w:w="3036" w:type="dxa"/>
                <w:shd w:val="clear" w:color="auto" w:fill="auto"/>
                <w:vAlign w:val="center"/>
              </w:tcPr>
              <w:p w14:paraId="654BD6DB"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1464DA54" w14:textId="77777777" w:rsidTr="004875F7">
        <w:trPr>
          <w:trHeight w:val="20"/>
          <w:jc w:val="center"/>
        </w:trPr>
        <w:tc>
          <w:tcPr>
            <w:tcW w:w="562" w:type="dxa"/>
            <w:shd w:val="clear" w:color="auto" w:fill="FDB940"/>
            <w:vAlign w:val="center"/>
          </w:tcPr>
          <w:p w14:paraId="719E3FB9" w14:textId="77777777" w:rsidR="003F3C5C" w:rsidRPr="004C38FF" w:rsidRDefault="003F3C5C" w:rsidP="004875F7">
            <w:pPr>
              <w:rPr>
                <w:rFonts w:asciiTheme="minorHAnsi" w:hAnsiTheme="minorHAnsi" w:cstheme="minorHAnsi"/>
                <w:b/>
                <w:sz w:val="20"/>
                <w:szCs w:val="20"/>
              </w:rPr>
            </w:pPr>
            <w:r w:rsidRPr="004C38FF">
              <w:rPr>
                <w:rFonts w:asciiTheme="minorHAnsi" w:hAnsiTheme="minorHAnsi" w:cstheme="minorHAnsi"/>
                <w:b/>
                <w:sz w:val="20"/>
                <w:szCs w:val="20"/>
              </w:rPr>
              <w:t>....</w:t>
            </w:r>
          </w:p>
        </w:tc>
        <w:tc>
          <w:tcPr>
            <w:tcW w:w="2934" w:type="dxa"/>
            <w:shd w:val="clear" w:color="auto" w:fill="auto"/>
            <w:vAlign w:val="center"/>
          </w:tcPr>
          <w:p w14:paraId="5EFF9BF5" w14:textId="77777777" w:rsidR="003F3C5C" w:rsidRPr="004C38FF" w:rsidRDefault="003F3C5C" w:rsidP="004875F7">
            <w:pPr>
              <w:rPr>
                <w:rFonts w:asciiTheme="minorHAnsi" w:hAnsiTheme="minorHAnsi" w:cstheme="minorHAnsi"/>
                <w:sz w:val="20"/>
                <w:szCs w:val="20"/>
              </w:rPr>
            </w:pPr>
          </w:p>
        </w:tc>
        <w:tc>
          <w:tcPr>
            <w:tcW w:w="3035" w:type="dxa"/>
            <w:shd w:val="clear" w:color="auto" w:fill="auto"/>
            <w:vAlign w:val="center"/>
          </w:tcPr>
          <w:p w14:paraId="0F0EFAAC" w14:textId="77777777" w:rsidR="003F3C5C" w:rsidRPr="004C38FF" w:rsidRDefault="003F3C5C" w:rsidP="004875F7">
            <w:pPr>
              <w:rPr>
                <w:rFonts w:asciiTheme="minorHAnsi" w:hAnsiTheme="minorHAnsi" w:cstheme="minorHAnsi"/>
                <w:sz w:val="20"/>
                <w:szCs w:val="20"/>
              </w:rPr>
            </w:pPr>
          </w:p>
        </w:tc>
        <w:tc>
          <w:tcPr>
            <w:tcW w:w="3036" w:type="dxa"/>
            <w:shd w:val="clear" w:color="auto" w:fill="auto"/>
            <w:vAlign w:val="center"/>
          </w:tcPr>
          <w:p w14:paraId="4CB344D7" w14:textId="77777777" w:rsidR="003F3C5C" w:rsidRPr="004C38FF" w:rsidRDefault="003F3C5C" w:rsidP="004875F7">
            <w:pPr>
              <w:rPr>
                <w:rFonts w:asciiTheme="minorHAnsi" w:hAnsiTheme="minorHAnsi" w:cstheme="minorHAnsi"/>
                <w:sz w:val="20"/>
                <w:szCs w:val="20"/>
              </w:rPr>
            </w:pPr>
          </w:p>
        </w:tc>
      </w:tr>
    </w:tbl>
    <w:p w14:paraId="7C188368" w14:textId="77777777" w:rsidR="003F3C5C" w:rsidRPr="004C38FF" w:rsidRDefault="003F3C5C" w:rsidP="003F3C5C">
      <w:pPr>
        <w:jc w:val="both"/>
        <w:rPr>
          <w:rFonts w:asciiTheme="minorHAnsi" w:hAnsiTheme="minorHAnsi" w:cstheme="minorHAnsi"/>
          <w:sz w:val="20"/>
          <w:szCs w:val="20"/>
        </w:rPr>
      </w:pPr>
    </w:p>
    <w:p w14:paraId="53762424" w14:textId="77777777" w:rsidR="003F3C5C" w:rsidRPr="004C38FF" w:rsidRDefault="003F3C5C" w:rsidP="003F3C5C">
      <w:pPr>
        <w:jc w:val="both"/>
        <w:rPr>
          <w:rFonts w:asciiTheme="minorHAnsi" w:hAnsiTheme="minorHAnsi" w:cstheme="minorHAnsi"/>
          <w:i/>
          <w:iCs/>
          <w:sz w:val="20"/>
          <w:szCs w:val="20"/>
        </w:rPr>
      </w:pPr>
      <w:r w:rsidRPr="004C38FF">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3F3C5C" w:rsidRPr="004C38FF" w14:paraId="2192AAB6" w14:textId="77777777" w:rsidTr="004875F7">
        <w:trPr>
          <w:trHeight w:val="20"/>
        </w:trPr>
        <w:tc>
          <w:tcPr>
            <w:tcW w:w="567" w:type="dxa"/>
            <w:tcBorders>
              <w:bottom w:val="single" w:sz="4" w:space="0" w:color="auto"/>
            </w:tcBorders>
            <w:shd w:val="clear" w:color="auto" w:fill="FDB940"/>
            <w:vAlign w:val="center"/>
          </w:tcPr>
          <w:p w14:paraId="7655608D"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Št.</w:t>
            </w:r>
          </w:p>
        </w:tc>
        <w:tc>
          <w:tcPr>
            <w:tcW w:w="3119" w:type="dxa"/>
            <w:shd w:val="clear" w:color="auto" w:fill="FDB940"/>
            <w:vAlign w:val="center"/>
          </w:tcPr>
          <w:p w14:paraId="4465FB81"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Naziv</w:t>
            </w:r>
          </w:p>
        </w:tc>
        <w:tc>
          <w:tcPr>
            <w:tcW w:w="3543" w:type="dxa"/>
            <w:shd w:val="clear" w:color="auto" w:fill="FDB940"/>
            <w:vAlign w:val="center"/>
          </w:tcPr>
          <w:p w14:paraId="176E6E7D"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Sedež</w:t>
            </w:r>
          </w:p>
        </w:tc>
        <w:tc>
          <w:tcPr>
            <w:tcW w:w="2410" w:type="dxa"/>
            <w:shd w:val="clear" w:color="auto" w:fill="FDB940"/>
            <w:vAlign w:val="center"/>
          </w:tcPr>
          <w:p w14:paraId="02917719"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Matična številka</w:t>
            </w:r>
          </w:p>
        </w:tc>
      </w:tr>
      <w:tr w:rsidR="003F3C5C" w:rsidRPr="004C38FF" w14:paraId="2523E633" w14:textId="77777777" w:rsidTr="004875F7">
        <w:trPr>
          <w:trHeight w:val="20"/>
        </w:trPr>
        <w:tc>
          <w:tcPr>
            <w:tcW w:w="567" w:type="dxa"/>
            <w:shd w:val="clear" w:color="auto" w:fill="FDB940"/>
            <w:vAlign w:val="center"/>
          </w:tcPr>
          <w:p w14:paraId="12ABDD8A" w14:textId="77777777" w:rsidR="003F3C5C" w:rsidRPr="004C38FF" w:rsidRDefault="003F3C5C">
            <w:pPr>
              <w:numPr>
                <w:ilvl w:val="0"/>
                <w:numId w:val="12"/>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512CEC98CA75440A88AB82D582007BA1"/>
            </w:placeholder>
            <w:showingPlcHdr/>
            <w:text/>
          </w:sdtPr>
          <w:sdtContent>
            <w:tc>
              <w:tcPr>
                <w:tcW w:w="3119" w:type="dxa"/>
                <w:shd w:val="clear" w:color="auto" w:fill="auto"/>
                <w:vAlign w:val="center"/>
              </w:tcPr>
              <w:p w14:paraId="665EC44F"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24358395330467FA6E9B16F162E5462"/>
            </w:placeholder>
            <w:showingPlcHdr/>
            <w:text/>
          </w:sdtPr>
          <w:sdtContent>
            <w:tc>
              <w:tcPr>
                <w:tcW w:w="3543" w:type="dxa"/>
                <w:shd w:val="clear" w:color="auto" w:fill="auto"/>
                <w:vAlign w:val="center"/>
              </w:tcPr>
              <w:p w14:paraId="5C9DE7FC"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B92C5BAE6C234EFEBFE24474775E922D"/>
            </w:placeholder>
            <w:showingPlcHdr/>
            <w:text/>
          </w:sdtPr>
          <w:sdtContent>
            <w:tc>
              <w:tcPr>
                <w:tcW w:w="2410" w:type="dxa"/>
                <w:shd w:val="clear" w:color="auto" w:fill="auto"/>
                <w:vAlign w:val="center"/>
              </w:tcPr>
              <w:p w14:paraId="30D98DDB"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7681FF14" w14:textId="77777777" w:rsidTr="004875F7">
        <w:trPr>
          <w:trHeight w:val="20"/>
        </w:trPr>
        <w:tc>
          <w:tcPr>
            <w:tcW w:w="567" w:type="dxa"/>
            <w:shd w:val="clear" w:color="auto" w:fill="FDB940"/>
            <w:vAlign w:val="center"/>
          </w:tcPr>
          <w:p w14:paraId="6D42EB9F" w14:textId="77777777" w:rsidR="003F3C5C" w:rsidRPr="004C38FF" w:rsidRDefault="003F3C5C">
            <w:pPr>
              <w:numPr>
                <w:ilvl w:val="0"/>
                <w:numId w:val="12"/>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F53E13B3434B49E48853EA0D1E142B4C"/>
            </w:placeholder>
            <w:showingPlcHdr/>
            <w:text/>
          </w:sdtPr>
          <w:sdtContent>
            <w:tc>
              <w:tcPr>
                <w:tcW w:w="3119" w:type="dxa"/>
                <w:shd w:val="clear" w:color="auto" w:fill="auto"/>
                <w:vAlign w:val="center"/>
              </w:tcPr>
              <w:p w14:paraId="3B561C56"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4581E9B44ECA47CD877EC9BA6DA1D43E"/>
            </w:placeholder>
            <w:showingPlcHdr/>
            <w:text/>
          </w:sdtPr>
          <w:sdtContent>
            <w:tc>
              <w:tcPr>
                <w:tcW w:w="3543" w:type="dxa"/>
                <w:shd w:val="clear" w:color="auto" w:fill="auto"/>
                <w:vAlign w:val="center"/>
              </w:tcPr>
              <w:p w14:paraId="7189E688"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4E8DB7C1970D46CB846D97EB838FA332"/>
            </w:placeholder>
            <w:showingPlcHdr/>
            <w:text/>
          </w:sdtPr>
          <w:sdtContent>
            <w:tc>
              <w:tcPr>
                <w:tcW w:w="2410" w:type="dxa"/>
                <w:shd w:val="clear" w:color="auto" w:fill="auto"/>
                <w:vAlign w:val="center"/>
              </w:tcPr>
              <w:p w14:paraId="525DE0B2"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1D77DA0B" w14:textId="77777777" w:rsidTr="004875F7">
        <w:trPr>
          <w:trHeight w:val="20"/>
        </w:trPr>
        <w:tc>
          <w:tcPr>
            <w:tcW w:w="567" w:type="dxa"/>
            <w:shd w:val="clear" w:color="auto" w:fill="FDB940"/>
            <w:vAlign w:val="center"/>
          </w:tcPr>
          <w:p w14:paraId="74238A1D" w14:textId="77777777" w:rsidR="003F3C5C" w:rsidRPr="004C38FF" w:rsidRDefault="003F3C5C">
            <w:pPr>
              <w:numPr>
                <w:ilvl w:val="0"/>
                <w:numId w:val="12"/>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CE25BF67589D4A32B523B14968002B06"/>
            </w:placeholder>
            <w:showingPlcHdr/>
            <w:text/>
          </w:sdtPr>
          <w:sdtContent>
            <w:tc>
              <w:tcPr>
                <w:tcW w:w="3119" w:type="dxa"/>
                <w:shd w:val="clear" w:color="auto" w:fill="auto"/>
                <w:vAlign w:val="center"/>
              </w:tcPr>
              <w:p w14:paraId="12767173"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9FD0820755E43398FB8E29E4888CCD7"/>
            </w:placeholder>
            <w:showingPlcHdr/>
            <w:text/>
          </w:sdtPr>
          <w:sdtContent>
            <w:tc>
              <w:tcPr>
                <w:tcW w:w="3543" w:type="dxa"/>
                <w:shd w:val="clear" w:color="auto" w:fill="auto"/>
                <w:vAlign w:val="center"/>
              </w:tcPr>
              <w:p w14:paraId="64EB0671"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F682E387D41146E6859F5A17C9028CC5"/>
            </w:placeholder>
            <w:showingPlcHdr/>
            <w:text/>
          </w:sdtPr>
          <w:sdtContent>
            <w:tc>
              <w:tcPr>
                <w:tcW w:w="2410" w:type="dxa"/>
                <w:shd w:val="clear" w:color="auto" w:fill="auto"/>
                <w:vAlign w:val="center"/>
              </w:tcPr>
              <w:p w14:paraId="276309B3" w14:textId="77777777" w:rsidR="003F3C5C" w:rsidRPr="004C38FF" w:rsidRDefault="003F3C5C" w:rsidP="004875F7">
                <w:pPr>
                  <w:jc w:val="center"/>
                  <w:rPr>
                    <w:rFonts w:asciiTheme="minorHAnsi" w:hAnsiTheme="minorHAnsi" w:cstheme="minorHAnsi"/>
                    <w:sz w:val="20"/>
                    <w:szCs w:val="20"/>
                  </w:rPr>
                </w:pPr>
                <w:r w:rsidRPr="004C38FF">
                  <w:rPr>
                    <w:rStyle w:val="Besedilooznabemesta"/>
                    <w:rFonts w:asciiTheme="minorHAnsi" w:eastAsiaTheme="majorEastAsia" w:hAnsiTheme="minorHAnsi" w:cstheme="minorHAnsi"/>
                    <w:sz w:val="20"/>
                    <w:szCs w:val="20"/>
                  </w:rPr>
                  <w:t>Kliknite ali tapnite tukaj, če želite vnesti besedilo.</w:t>
                </w:r>
              </w:p>
            </w:tc>
          </w:sdtContent>
        </w:sdt>
      </w:tr>
      <w:tr w:rsidR="003F3C5C" w:rsidRPr="004C38FF" w14:paraId="0EE2CB49" w14:textId="77777777" w:rsidTr="004875F7">
        <w:trPr>
          <w:trHeight w:val="20"/>
        </w:trPr>
        <w:tc>
          <w:tcPr>
            <w:tcW w:w="567" w:type="dxa"/>
            <w:shd w:val="clear" w:color="auto" w:fill="FDB940"/>
            <w:vAlign w:val="center"/>
          </w:tcPr>
          <w:p w14:paraId="19F48C73" w14:textId="77777777" w:rsidR="003F3C5C" w:rsidRPr="004C38FF" w:rsidRDefault="003F3C5C" w:rsidP="004875F7">
            <w:pPr>
              <w:jc w:val="center"/>
              <w:rPr>
                <w:rFonts w:asciiTheme="minorHAnsi" w:hAnsiTheme="minorHAnsi" w:cstheme="minorHAnsi"/>
                <w:b/>
                <w:sz w:val="20"/>
                <w:szCs w:val="20"/>
              </w:rPr>
            </w:pPr>
            <w:r w:rsidRPr="004C38FF">
              <w:rPr>
                <w:rFonts w:asciiTheme="minorHAnsi" w:hAnsiTheme="minorHAnsi" w:cstheme="minorHAnsi"/>
                <w:b/>
                <w:sz w:val="20"/>
                <w:szCs w:val="20"/>
              </w:rPr>
              <w:t>...</w:t>
            </w:r>
          </w:p>
        </w:tc>
        <w:tc>
          <w:tcPr>
            <w:tcW w:w="3119" w:type="dxa"/>
            <w:shd w:val="clear" w:color="auto" w:fill="auto"/>
            <w:vAlign w:val="center"/>
          </w:tcPr>
          <w:p w14:paraId="55BCD0F2" w14:textId="77777777" w:rsidR="003F3C5C" w:rsidRPr="004C38FF" w:rsidRDefault="003F3C5C" w:rsidP="004875F7">
            <w:pPr>
              <w:rPr>
                <w:rFonts w:asciiTheme="minorHAnsi" w:hAnsiTheme="minorHAnsi" w:cstheme="minorHAnsi"/>
                <w:sz w:val="20"/>
                <w:szCs w:val="20"/>
              </w:rPr>
            </w:pPr>
          </w:p>
        </w:tc>
        <w:tc>
          <w:tcPr>
            <w:tcW w:w="3543" w:type="dxa"/>
            <w:shd w:val="clear" w:color="auto" w:fill="auto"/>
            <w:vAlign w:val="center"/>
          </w:tcPr>
          <w:p w14:paraId="47A8C475" w14:textId="77777777" w:rsidR="003F3C5C" w:rsidRPr="004C38FF" w:rsidRDefault="003F3C5C" w:rsidP="004875F7">
            <w:pPr>
              <w:rPr>
                <w:rFonts w:asciiTheme="minorHAnsi" w:hAnsiTheme="minorHAnsi" w:cstheme="minorHAnsi"/>
                <w:sz w:val="20"/>
                <w:szCs w:val="20"/>
              </w:rPr>
            </w:pPr>
          </w:p>
        </w:tc>
        <w:tc>
          <w:tcPr>
            <w:tcW w:w="2410" w:type="dxa"/>
            <w:shd w:val="clear" w:color="auto" w:fill="auto"/>
            <w:vAlign w:val="center"/>
          </w:tcPr>
          <w:p w14:paraId="30858F9A" w14:textId="77777777" w:rsidR="003F3C5C" w:rsidRPr="004C38FF" w:rsidRDefault="003F3C5C" w:rsidP="004875F7">
            <w:pPr>
              <w:rPr>
                <w:rFonts w:asciiTheme="minorHAnsi" w:hAnsiTheme="minorHAnsi" w:cstheme="minorHAnsi"/>
                <w:sz w:val="20"/>
                <w:szCs w:val="20"/>
              </w:rPr>
            </w:pPr>
          </w:p>
        </w:tc>
      </w:tr>
    </w:tbl>
    <w:p w14:paraId="2D9D55CF" w14:textId="77777777" w:rsidR="003F3C5C" w:rsidRPr="004C38FF" w:rsidRDefault="003F3C5C" w:rsidP="003F3C5C">
      <w:pPr>
        <w:jc w:val="both"/>
        <w:rPr>
          <w:rFonts w:asciiTheme="minorHAnsi" w:hAnsiTheme="minorHAnsi" w:cstheme="minorHAnsi"/>
          <w:i/>
          <w:sz w:val="20"/>
          <w:szCs w:val="20"/>
        </w:rPr>
      </w:pPr>
      <w:r w:rsidRPr="004C38FF">
        <w:rPr>
          <w:rFonts w:asciiTheme="minorHAnsi" w:hAnsiTheme="minorHAnsi" w:cstheme="minorHAnsi"/>
          <w:i/>
          <w:sz w:val="20"/>
          <w:szCs w:val="20"/>
        </w:rPr>
        <w:lastRenderedPageBreak/>
        <w:t>*V primeru, da ponudnik ne bo izpolnil zgornje tabele, bo naročnik štel, da ponudnik izjavlja, da nima povezanih družb.</w:t>
      </w:r>
    </w:p>
    <w:p w14:paraId="07F1B913" w14:textId="77777777" w:rsidR="003F3C5C" w:rsidRPr="004C38FF" w:rsidRDefault="003F3C5C" w:rsidP="003F3C5C">
      <w:pPr>
        <w:jc w:val="both"/>
        <w:rPr>
          <w:rFonts w:asciiTheme="minorHAnsi" w:hAnsiTheme="minorHAnsi" w:cstheme="minorHAnsi"/>
        </w:rPr>
      </w:pPr>
    </w:p>
    <w:p w14:paraId="5F55BD55" w14:textId="77777777" w:rsidR="003F3C5C" w:rsidRPr="004C38FF" w:rsidRDefault="003F3C5C" w:rsidP="003F3C5C">
      <w:pPr>
        <w:jc w:val="both"/>
        <w:rPr>
          <w:rFonts w:asciiTheme="minorHAnsi" w:hAnsiTheme="minorHAnsi" w:cstheme="minorHAnsi"/>
        </w:rPr>
      </w:pPr>
    </w:p>
    <w:p w14:paraId="774D3EE4"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972A8F0" w14:textId="77777777" w:rsidR="003F3C5C" w:rsidRPr="004C38FF" w:rsidRDefault="003F3C5C" w:rsidP="003F3C5C">
      <w:pPr>
        <w:jc w:val="both"/>
        <w:rPr>
          <w:rFonts w:asciiTheme="minorHAnsi" w:hAnsiTheme="minorHAnsi" w:cstheme="minorHAnsi"/>
        </w:rPr>
      </w:pPr>
    </w:p>
    <w:p w14:paraId="6EC7DF9E"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DAA7D7" w14:textId="77777777" w:rsidR="003F3C5C" w:rsidRPr="004C38FF" w:rsidRDefault="003F3C5C" w:rsidP="003F3C5C">
      <w:pPr>
        <w:jc w:val="both"/>
        <w:rPr>
          <w:rFonts w:asciiTheme="minorHAnsi" w:hAnsiTheme="minorHAnsi" w:cstheme="minorHAnsi"/>
        </w:rPr>
      </w:pPr>
    </w:p>
    <w:p w14:paraId="536584E6" w14:textId="77777777" w:rsidR="003F3C5C" w:rsidRPr="004C38FF" w:rsidRDefault="003F3C5C">
      <w:pPr>
        <w:pStyle w:val="Odstavekseznama"/>
        <w:numPr>
          <w:ilvl w:val="0"/>
          <w:numId w:val="10"/>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izjavljamo, da nismo povezani s funkcionarji naročnika predmetnega javnega naročila in, po našem vedenju, z njihovimi družinskimi člani</w:t>
      </w:r>
      <w:r w:rsidRPr="004C38FF">
        <w:rPr>
          <w:rFonts w:asciiTheme="minorHAnsi" w:hAnsiTheme="minorHAnsi" w:cstheme="minorHAnsi"/>
          <w:b/>
          <w:bCs/>
          <w:sz w:val="24"/>
          <w:szCs w:val="24"/>
          <w:vertAlign w:val="superscript"/>
        </w:rPr>
        <w:footnoteReference w:id="5"/>
      </w:r>
      <w:r w:rsidRPr="004C38FF">
        <w:rPr>
          <w:rFonts w:asciiTheme="minorHAnsi" w:hAnsiTheme="minorHAnsi" w:cstheme="minorHAnsi"/>
          <w:b/>
          <w:bCs/>
          <w:sz w:val="24"/>
          <w:szCs w:val="24"/>
        </w:rPr>
        <w:t xml:space="preserve"> na način, da bi bil funkcionar ali njegov družinski član v gospodarskem subjektu: </w:t>
      </w:r>
    </w:p>
    <w:p w14:paraId="78A84252" w14:textId="77777777" w:rsidR="003F3C5C" w:rsidRPr="004C38FF" w:rsidRDefault="003F3C5C">
      <w:pPr>
        <w:pStyle w:val="Odstavekseznama"/>
        <w:numPr>
          <w:ilvl w:val="0"/>
          <w:numId w:val="3"/>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 xml:space="preserve">udeležen kot poslovodja, član poslovodstva ali zakoniti zastopnik ali </w:t>
      </w:r>
    </w:p>
    <w:p w14:paraId="6A052AAA" w14:textId="77777777" w:rsidR="003F3C5C" w:rsidRPr="004C38FF" w:rsidRDefault="003F3C5C">
      <w:pPr>
        <w:pStyle w:val="Odstavekseznama"/>
        <w:numPr>
          <w:ilvl w:val="0"/>
          <w:numId w:val="3"/>
        </w:numPr>
        <w:contextualSpacing/>
        <w:jc w:val="both"/>
        <w:rPr>
          <w:rFonts w:asciiTheme="minorHAnsi" w:hAnsiTheme="minorHAnsi" w:cstheme="minorHAnsi"/>
          <w:b/>
          <w:bCs/>
          <w:sz w:val="24"/>
          <w:szCs w:val="24"/>
        </w:rPr>
      </w:pPr>
      <w:r w:rsidRPr="004C38FF">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6342A4BB" w14:textId="77777777" w:rsidR="003F3C5C" w:rsidRPr="004C38FF" w:rsidRDefault="003F3C5C" w:rsidP="003F3C5C">
      <w:pPr>
        <w:jc w:val="both"/>
        <w:rPr>
          <w:rFonts w:asciiTheme="minorHAnsi" w:hAnsiTheme="minorHAnsi" w:cstheme="minorHAnsi"/>
        </w:rPr>
      </w:pPr>
    </w:p>
    <w:p w14:paraId="0EB68622"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B4484EC" w14:textId="77777777" w:rsidR="003F3C5C" w:rsidRPr="004C38FF" w:rsidRDefault="003F3C5C" w:rsidP="003F3C5C">
      <w:pPr>
        <w:jc w:val="both"/>
        <w:rPr>
          <w:rFonts w:asciiTheme="minorHAnsi" w:hAnsiTheme="minorHAnsi" w:cstheme="minorHAnsi"/>
        </w:rPr>
      </w:pPr>
    </w:p>
    <w:p w14:paraId="5EABF88C"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Zavedamo se posledice, da je pogodba nična, če je sklenjena v nasprotju z določbami 35. člena ZIntPK.</w:t>
      </w:r>
    </w:p>
    <w:p w14:paraId="066AF026" w14:textId="77777777" w:rsidR="003F3C5C" w:rsidRPr="004C38FF" w:rsidRDefault="003F3C5C" w:rsidP="003F3C5C">
      <w:pPr>
        <w:jc w:val="both"/>
        <w:rPr>
          <w:rFonts w:asciiTheme="minorHAnsi" w:hAnsiTheme="minorHAnsi" w:cstheme="minorHAnsi"/>
        </w:rPr>
      </w:pPr>
    </w:p>
    <w:p w14:paraId="4F8B9AC0" w14:textId="77777777" w:rsidR="003F3C5C" w:rsidRPr="004C38FF" w:rsidRDefault="003F3C5C" w:rsidP="003F3C5C">
      <w:pPr>
        <w:jc w:val="both"/>
        <w:rPr>
          <w:rFonts w:asciiTheme="minorHAnsi" w:hAnsiTheme="minorHAnsi" w:cstheme="minorHAnsi"/>
        </w:rPr>
      </w:pPr>
    </w:p>
    <w:p w14:paraId="39BC9363" w14:textId="77777777" w:rsidR="003F3C5C" w:rsidRPr="004C38FF" w:rsidRDefault="003F3C5C" w:rsidP="003F3C5C">
      <w:pPr>
        <w:jc w:val="both"/>
        <w:rPr>
          <w:rFonts w:asciiTheme="minorHAnsi" w:hAnsiTheme="minorHAnsi" w:cstheme="minorHAnsi"/>
        </w:rPr>
      </w:pPr>
      <w:r w:rsidRPr="004C38FF">
        <w:rPr>
          <w:rFonts w:asciiTheme="minorHAnsi" w:hAnsiTheme="minorHAnsi" w:cstheme="minorHAnsi"/>
        </w:rPr>
        <w:t>Vse izjave podajamo pod kazensko in materialno odgovornostjo.</w:t>
      </w:r>
    </w:p>
    <w:p w14:paraId="126F1C6D" w14:textId="77777777" w:rsidR="003F3C5C" w:rsidRPr="004C38FF" w:rsidRDefault="003F3C5C" w:rsidP="003F3C5C">
      <w:pPr>
        <w:jc w:val="both"/>
        <w:rPr>
          <w:rFonts w:asciiTheme="minorHAnsi" w:hAnsiTheme="minorHAnsi" w:cstheme="minorHAnsi"/>
        </w:rPr>
      </w:pPr>
    </w:p>
    <w:p w14:paraId="4BA244CF" w14:textId="77777777" w:rsidR="003F3C5C" w:rsidRPr="004C38FF" w:rsidRDefault="003F3C5C" w:rsidP="003F3C5C">
      <w:pPr>
        <w:jc w:val="both"/>
        <w:rPr>
          <w:rFonts w:asciiTheme="minorHAnsi" w:hAnsiTheme="minorHAnsi" w:cstheme="minorHAnsi"/>
        </w:rPr>
      </w:pPr>
    </w:p>
    <w:sdt>
      <w:sdtPr>
        <w:rPr>
          <w:rFonts w:asciiTheme="minorHAnsi" w:hAnsiTheme="minorHAnsi" w:cstheme="minorHAnsi"/>
        </w:rPr>
        <w:id w:val="-1428186444"/>
        <w:placeholder>
          <w:docPart w:val="924E668EA87949DF99DB2C9D555973FA"/>
        </w:placeholder>
        <w:showingPlcHdr/>
        <w:text/>
      </w:sdtPr>
      <w:sdtContent>
        <w:p w14:paraId="28FDE21D" w14:textId="77777777" w:rsidR="00A82431" w:rsidRPr="004C38FF" w:rsidRDefault="00A82431" w:rsidP="00A82431">
          <w:pPr>
            <w:jc w:val="both"/>
            <w:rPr>
              <w:rFonts w:asciiTheme="minorHAnsi" w:hAnsiTheme="minorHAnsi" w:cstheme="minorHAnsi"/>
            </w:rPr>
          </w:pPr>
          <w:r w:rsidRPr="004C38FF">
            <w:rPr>
              <w:rStyle w:val="Besedilooznabemesta"/>
              <w:rFonts w:asciiTheme="minorHAnsi" w:eastAsiaTheme="majorEastAsia" w:hAnsiTheme="minorHAnsi" w:cstheme="minorHAnsi"/>
            </w:rPr>
            <w:t>Kliknite ali tapnite tukaj, če želite vnesti besedilo.</w:t>
          </w:r>
        </w:p>
      </w:sdtContent>
    </w:sdt>
    <w:p w14:paraId="2ED8367F" w14:textId="77777777" w:rsidR="00A82431" w:rsidRPr="004C38FF" w:rsidRDefault="00A82431" w:rsidP="00A82431">
      <w:pPr>
        <w:jc w:val="both"/>
        <w:rPr>
          <w:rFonts w:asciiTheme="minorHAnsi" w:hAnsiTheme="minorHAnsi" w:cstheme="minorHAnsi"/>
        </w:rPr>
      </w:pPr>
      <w:r w:rsidRPr="004C38FF">
        <w:rPr>
          <w:rFonts w:asciiTheme="minorHAnsi" w:hAnsiTheme="minorHAnsi" w:cstheme="minorHAnsi"/>
        </w:rPr>
        <w:t xml:space="preserve">(Kraj in datum)                                                                                    Žig            </w:t>
      </w:r>
    </w:p>
    <w:p w14:paraId="37AF7650" w14:textId="77777777" w:rsidR="00A82431" w:rsidRPr="004C38FF" w:rsidRDefault="00A82431" w:rsidP="00A82431">
      <w:pPr>
        <w:jc w:val="both"/>
        <w:rPr>
          <w:rFonts w:asciiTheme="minorHAnsi" w:hAnsiTheme="minorHAnsi" w:cstheme="minorHAnsi"/>
        </w:rPr>
      </w:pPr>
    </w:p>
    <w:p w14:paraId="615A9C2C" w14:textId="77777777" w:rsidR="00A82431" w:rsidRPr="004C38FF" w:rsidRDefault="00A82431" w:rsidP="00A82431">
      <w:pPr>
        <w:jc w:val="both"/>
        <w:rPr>
          <w:rFonts w:asciiTheme="minorHAnsi" w:hAnsiTheme="minorHAnsi" w:cstheme="minorHAnsi"/>
        </w:rPr>
      </w:pPr>
    </w:p>
    <w:sdt>
      <w:sdtPr>
        <w:rPr>
          <w:rFonts w:asciiTheme="minorHAnsi" w:hAnsiTheme="minorHAnsi" w:cstheme="minorHAnsi"/>
        </w:rPr>
        <w:id w:val="-480536525"/>
        <w:placeholder>
          <w:docPart w:val="924E668EA87949DF99DB2C9D555973FA"/>
        </w:placeholder>
        <w:showingPlcHdr/>
        <w:text/>
      </w:sdtPr>
      <w:sdtContent>
        <w:p w14:paraId="6C263E44" w14:textId="77777777" w:rsidR="00A82431" w:rsidRPr="004C38FF" w:rsidRDefault="00A82431" w:rsidP="00A82431">
          <w:pPr>
            <w:jc w:val="both"/>
            <w:rPr>
              <w:rFonts w:asciiTheme="minorHAnsi" w:hAnsiTheme="minorHAnsi" w:cstheme="minorHAnsi"/>
            </w:rPr>
          </w:pPr>
          <w:r w:rsidRPr="004C38FF">
            <w:rPr>
              <w:rStyle w:val="Besedilooznabemesta"/>
              <w:rFonts w:asciiTheme="minorHAnsi" w:eastAsiaTheme="majorEastAsia" w:hAnsiTheme="minorHAnsi" w:cstheme="minorHAnsi"/>
            </w:rPr>
            <w:t>Kliknite ali tapnite tukaj, če želite vnesti besedilo.</w:t>
          </w:r>
        </w:p>
      </w:sdtContent>
    </w:sdt>
    <w:p w14:paraId="122FA154" w14:textId="77777777" w:rsidR="00A82431" w:rsidRPr="004C38FF" w:rsidRDefault="00A82431" w:rsidP="00A82431">
      <w:pPr>
        <w:jc w:val="both"/>
        <w:rPr>
          <w:rFonts w:asciiTheme="minorHAnsi" w:hAnsiTheme="minorHAnsi" w:cstheme="minorHAnsi"/>
        </w:rPr>
      </w:pPr>
      <w:r w:rsidRPr="004C38FF">
        <w:rPr>
          <w:rFonts w:asciiTheme="minorHAnsi" w:hAnsiTheme="minorHAnsi" w:cstheme="minorHAnsi"/>
        </w:rPr>
        <w:t xml:space="preserve">(Naziv in podpis zakonitega zastopnika ponudnika) </w:t>
      </w:r>
    </w:p>
    <w:p w14:paraId="4F4C303E" w14:textId="4B4DEDF2" w:rsidR="00F13F83" w:rsidRPr="004C38FF" w:rsidRDefault="003F3C5C" w:rsidP="003F3C5C">
      <w:pPr>
        <w:autoSpaceDE w:val="0"/>
        <w:autoSpaceDN w:val="0"/>
        <w:adjustRightInd w:val="0"/>
        <w:rPr>
          <w:rFonts w:asciiTheme="minorHAnsi" w:hAnsiTheme="minorHAnsi" w:cstheme="minorHAnsi"/>
        </w:rPr>
      </w:pPr>
      <w:r w:rsidRPr="004C38FF">
        <w:rPr>
          <w:rFonts w:asciiTheme="minorHAnsi" w:hAnsiTheme="minorHAnsi" w:cstheme="minorHAnsi"/>
        </w:rPr>
        <w:br w:type="page"/>
      </w:r>
      <w:r w:rsidR="00F13F83" w:rsidRPr="004C38FF">
        <w:rPr>
          <w:rFonts w:asciiTheme="minorHAnsi" w:hAnsiTheme="minorHAnsi" w:cstheme="minorHAnsi"/>
          <w:b/>
          <w:i/>
        </w:rPr>
        <w:lastRenderedPageBreak/>
        <w:t>OBR-</w:t>
      </w:r>
      <w:r w:rsidR="000E0E66" w:rsidRPr="004C38FF">
        <w:rPr>
          <w:rFonts w:asciiTheme="minorHAnsi" w:hAnsiTheme="minorHAnsi" w:cstheme="minorHAnsi"/>
          <w:b/>
          <w:i/>
        </w:rPr>
        <w:t>7</w:t>
      </w:r>
    </w:p>
    <w:p w14:paraId="59E7D834" w14:textId="77777777" w:rsidR="0075265D" w:rsidRPr="004C38FF" w:rsidRDefault="0075265D" w:rsidP="001A4D96">
      <w:pPr>
        <w:tabs>
          <w:tab w:val="left" w:pos="2694"/>
          <w:tab w:val="left" w:pos="2977"/>
        </w:tabs>
        <w:ind w:right="1"/>
        <w:rPr>
          <w:rFonts w:asciiTheme="minorHAnsi" w:hAnsiTheme="minorHAnsi" w:cstheme="minorHAnsi"/>
          <w:b/>
        </w:rPr>
      </w:pPr>
    </w:p>
    <w:p w14:paraId="690EC8AC" w14:textId="77777777" w:rsidR="00EC2092" w:rsidRPr="004C38FF" w:rsidRDefault="00EC2092" w:rsidP="00EC2092">
      <w:pPr>
        <w:tabs>
          <w:tab w:val="left" w:pos="2694"/>
          <w:tab w:val="left" w:pos="2977"/>
        </w:tabs>
        <w:ind w:right="1"/>
        <w:rPr>
          <w:rFonts w:asciiTheme="minorHAnsi" w:hAnsiTheme="minorHAnsi" w:cstheme="minorHAnsi"/>
          <w:b/>
        </w:rPr>
      </w:pPr>
      <w:r w:rsidRPr="004C38FF">
        <w:rPr>
          <w:rFonts w:asciiTheme="minorHAnsi" w:hAnsiTheme="minorHAnsi" w:cstheme="minorHAnsi"/>
          <w:b/>
        </w:rPr>
        <w:t>OBRAZEC GARANCIJE ZA DOBRO IZVEDBO POGODBENIH OBVEZNOSTI</w:t>
      </w:r>
    </w:p>
    <w:p w14:paraId="0DB132CE" w14:textId="77777777" w:rsidR="00981F39" w:rsidRPr="004C38FF" w:rsidRDefault="00981F39" w:rsidP="001A4D96">
      <w:pPr>
        <w:tabs>
          <w:tab w:val="left" w:pos="2694"/>
          <w:tab w:val="left" w:pos="2977"/>
        </w:tabs>
        <w:ind w:right="1"/>
        <w:rPr>
          <w:rFonts w:asciiTheme="minorHAnsi" w:hAnsiTheme="minorHAnsi" w:cstheme="minorHAnsi"/>
          <w:b/>
        </w:rPr>
      </w:pPr>
    </w:p>
    <w:p w14:paraId="4F777C5D" w14:textId="77777777" w:rsidR="003D1F51" w:rsidRPr="004C38FF" w:rsidRDefault="003D1F51" w:rsidP="00981F39">
      <w:pPr>
        <w:autoSpaceDE w:val="0"/>
        <w:autoSpaceDN w:val="0"/>
        <w:adjustRightInd w:val="0"/>
        <w:jc w:val="center"/>
        <w:rPr>
          <w:rFonts w:asciiTheme="minorHAnsi" w:hAnsiTheme="minorHAnsi" w:cstheme="minorHAnsi"/>
          <w:b/>
        </w:rPr>
      </w:pPr>
    </w:p>
    <w:p w14:paraId="06070EAE" w14:textId="0EB1A0EE" w:rsidR="00981F39" w:rsidRPr="004C38FF" w:rsidRDefault="00981F39" w:rsidP="00981F39">
      <w:pPr>
        <w:autoSpaceDE w:val="0"/>
        <w:autoSpaceDN w:val="0"/>
        <w:adjustRightInd w:val="0"/>
        <w:jc w:val="center"/>
        <w:rPr>
          <w:rFonts w:asciiTheme="minorHAnsi" w:hAnsiTheme="minorHAnsi" w:cstheme="minorHAnsi"/>
          <w:b/>
        </w:rPr>
      </w:pPr>
      <w:r w:rsidRPr="004C38FF">
        <w:rPr>
          <w:rFonts w:asciiTheme="minorHAnsi" w:hAnsiTheme="minorHAnsi" w:cstheme="minorHAnsi"/>
          <w:b/>
        </w:rPr>
        <w:t>MENIČNA IZJAVA</w:t>
      </w:r>
    </w:p>
    <w:p w14:paraId="57CAE514" w14:textId="1DC045F1" w:rsidR="00981F39" w:rsidRPr="004C38FF" w:rsidRDefault="00981F39" w:rsidP="00981F39">
      <w:pPr>
        <w:autoSpaceDE w:val="0"/>
        <w:autoSpaceDN w:val="0"/>
        <w:adjustRightInd w:val="0"/>
        <w:jc w:val="center"/>
        <w:rPr>
          <w:rFonts w:asciiTheme="minorHAnsi" w:hAnsiTheme="minorHAnsi" w:cstheme="minorHAnsi"/>
        </w:rPr>
      </w:pPr>
      <w:r w:rsidRPr="004C38FF">
        <w:rPr>
          <w:rFonts w:asciiTheme="minorHAnsi" w:hAnsiTheme="minorHAnsi" w:cstheme="minorHAnsi"/>
        </w:rPr>
        <w:t>s pooblastilom za unovčenje</w:t>
      </w:r>
    </w:p>
    <w:p w14:paraId="7447F043" w14:textId="77777777" w:rsidR="00981F39" w:rsidRPr="004C38FF" w:rsidRDefault="00981F39" w:rsidP="00981F39">
      <w:pPr>
        <w:autoSpaceDE w:val="0"/>
        <w:autoSpaceDN w:val="0"/>
        <w:adjustRightInd w:val="0"/>
        <w:jc w:val="center"/>
        <w:rPr>
          <w:rFonts w:asciiTheme="minorHAnsi" w:hAnsiTheme="minorHAnsi" w:cstheme="minorHAnsi"/>
        </w:rPr>
      </w:pPr>
    </w:p>
    <w:p w14:paraId="5F2816D0" w14:textId="22BA6F92" w:rsidR="00981F39" w:rsidRPr="004C38FF" w:rsidRDefault="003A2CC4" w:rsidP="00981F39">
      <w:pPr>
        <w:autoSpaceDE w:val="0"/>
        <w:autoSpaceDN w:val="0"/>
        <w:adjustRightInd w:val="0"/>
        <w:rPr>
          <w:rFonts w:asciiTheme="minorHAnsi" w:hAnsiTheme="minorHAnsi" w:cstheme="minorHAnsi"/>
        </w:rPr>
      </w:pPr>
      <w:r w:rsidRPr="004C38FF">
        <w:rPr>
          <w:rFonts w:asciiTheme="minorHAnsi" w:hAnsiTheme="minorHAnsi" w:cstheme="minorHAnsi"/>
        </w:rPr>
        <w:t>Izvajalec</w:t>
      </w:r>
      <w:r w:rsidR="00981F39" w:rsidRPr="004C38FF">
        <w:rPr>
          <w:rFonts w:asciiTheme="minorHAnsi" w:hAnsiTheme="minorHAnsi" w:cstheme="minorHAnsi"/>
        </w:rPr>
        <w:t xml:space="preserve">:  </w:t>
      </w:r>
      <w:sdt>
        <w:sdtPr>
          <w:rPr>
            <w:rFonts w:asciiTheme="minorHAnsi" w:hAnsiTheme="minorHAnsi" w:cstheme="minorHAnsi"/>
          </w:rPr>
          <w:id w:val="-1137259108"/>
          <w:placeholder>
            <w:docPart w:val="DefaultPlaceholder_-1854013440"/>
          </w:placeholder>
          <w:showingPlcHdr/>
        </w:sdtPr>
        <w:sdtContent>
          <w:r w:rsidR="00981F39" w:rsidRPr="004C38FF">
            <w:rPr>
              <w:rStyle w:val="Besedilooznabemesta"/>
              <w:rFonts w:asciiTheme="minorHAnsi" w:eastAsia="MS ??" w:hAnsiTheme="minorHAnsi" w:cstheme="minorHAnsi"/>
            </w:rPr>
            <w:t>Kliknite ali tapnite tukaj, če želite vnesti besedilo.</w:t>
          </w:r>
        </w:sdtContent>
      </w:sdt>
    </w:p>
    <w:p w14:paraId="200021C0" w14:textId="77777777" w:rsidR="00981F39" w:rsidRPr="004C38FF" w:rsidRDefault="00981F39" w:rsidP="00981F39">
      <w:pPr>
        <w:autoSpaceDE w:val="0"/>
        <w:autoSpaceDN w:val="0"/>
        <w:adjustRightInd w:val="0"/>
        <w:rPr>
          <w:rFonts w:asciiTheme="minorHAnsi" w:hAnsiTheme="minorHAnsi" w:cstheme="minorHAnsi"/>
        </w:rPr>
      </w:pPr>
    </w:p>
    <w:p w14:paraId="401B83B7" w14:textId="08B18F77" w:rsidR="00981F39" w:rsidRPr="004C38FF" w:rsidRDefault="00981F39" w:rsidP="00981F39">
      <w:pPr>
        <w:jc w:val="both"/>
        <w:rPr>
          <w:rFonts w:asciiTheme="minorHAnsi" w:hAnsiTheme="minorHAnsi" w:cstheme="minorHAnsi"/>
        </w:rPr>
      </w:pPr>
      <w:r w:rsidRPr="004C38FF">
        <w:rPr>
          <w:rFonts w:asciiTheme="minorHAnsi" w:hAnsiTheme="minorHAnsi" w:cstheme="minorHAnsi"/>
        </w:rPr>
        <w:t xml:space="preserve">naročniku, </w:t>
      </w:r>
      <w:r w:rsidR="002A5130" w:rsidRPr="004C38FF">
        <w:rPr>
          <w:rFonts w:asciiTheme="minorHAnsi" w:hAnsiTheme="minorHAnsi" w:cstheme="minorHAnsi"/>
        </w:rPr>
        <w:t>KOMUNALA, javno podjetje d.o.o.</w:t>
      </w:r>
      <w:r w:rsidRPr="004C38FF">
        <w:rPr>
          <w:rFonts w:asciiTheme="minorHAnsi" w:hAnsiTheme="minorHAnsi" w:cstheme="minorHAnsi"/>
        </w:rPr>
        <w:t>, 9000 Murska Sobota, kot garancijo za dobro izvedbo</w:t>
      </w:r>
      <w:r w:rsidR="00C14111" w:rsidRPr="004C38FF">
        <w:rPr>
          <w:rFonts w:asciiTheme="minorHAnsi" w:hAnsiTheme="minorHAnsi" w:cstheme="minorHAnsi"/>
        </w:rPr>
        <w:t xml:space="preserve"> pogodbenih obveznosti</w:t>
      </w:r>
      <w:r w:rsidRPr="004C38FF">
        <w:rPr>
          <w:rFonts w:asciiTheme="minorHAnsi" w:hAnsiTheme="minorHAnsi" w:cstheme="minorHAnsi"/>
        </w:rPr>
        <w:t>:</w:t>
      </w:r>
    </w:p>
    <w:p w14:paraId="7A98C976" w14:textId="77777777" w:rsidR="00981F39" w:rsidRPr="004C38FF" w:rsidRDefault="00981F39" w:rsidP="00981F39">
      <w:pPr>
        <w:autoSpaceDE w:val="0"/>
        <w:autoSpaceDN w:val="0"/>
        <w:adjustRightInd w:val="0"/>
        <w:rPr>
          <w:rFonts w:asciiTheme="minorHAnsi" w:hAnsiTheme="minorHAnsi" w:cstheme="minorHAnsi"/>
        </w:rPr>
      </w:pPr>
    </w:p>
    <w:p w14:paraId="5275A6BB" w14:textId="783B5D39" w:rsidR="00981F39" w:rsidRPr="004C38FF" w:rsidRDefault="00981F39" w:rsidP="00981F39">
      <w:pPr>
        <w:autoSpaceDE w:val="0"/>
        <w:autoSpaceDN w:val="0"/>
        <w:adjustRightInd w:val="0"/>
        <w:rPr>
          <w:rFonts w:asciiTheme="minorHAnsi" w:hAnsiTheme="minorHAnsi" w:cstheme="minorHAnsi"/>
          <w:b/>
        </w:rPr>
      </w:pPr>
      <w:r w:rsidRPr="004C38FF">
        <w:rPr>
          <w:rFonts w:asciiTheme="minorHAnsi" w:hAnsiTheme="minorHAnsi" w:cstheme="minorHAnsi"/>
          <w:b/>
        </w:rPr>
        <w:t>»</w:t>
      </w:r>
      <w:r w:rsidR="007A5CED" w:rsidRPr="004C38FF">
        <w:rPr>
          <w:rFonts w:asciiTheme="minorHAnsi" w:hAnsiTheme="minorHAnsi" w:cstheme="minorHAnsi"/>
        </w:rPr>
        <w:t>DOBAVA PREKUCNIKA Z DVIGALOM</w:t>
      </w:r>
      <w:r w:rsidRPr="004C38FF">
        <w:rPr>
          <w:rFonts w:asciiTheme="minorHAnsi" w:hAnsiTheme="minorHAnsi" w:cstheme="minorHAnsi"/>
          <w:b/>
        </w:rPr>
        <w:t>«</w:t>
      </w:r>
    </w:p>
    <w:p w14:paraId="068A3F4F" w14:textId="77777777" w:rsidR="00981F39" w:rsidRPr="004C38FF" w:rsidRDefault="00981F39" w:rsidP="00981F39">
      <w:pPr>
        <w:autoSpaceDE w:val="0"/>
        <w:autoSpaceDN w:val="0"/>
        <w:adjustRightInd w:val="0"/>
        <w:rPr>
          <w:rFonts w:asciiTheme="minorHAnsi" w:hAnsiTheme="minorHAnsi" w:cstheme="minorHAnsi"/>
        </w:rPr>
      </w:pPr>
    </w:p>
    <w:p w14:paraId="00AB7858" w14:textId="77777777"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4D3475C0" w14:textId="77777777" w:rsidR="00981F39" w:rsidRPr="004C38FF" w:rsidRDefault="00981F39" w:rsidP="00981F39">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981F39" w:rsidRPr="004C38FF" w14:paraId="0D730DBE" w14:textId="77777777" w:rsidTr="00072162">
        <w:sdt>
          <w:sdtPr>
            <w:rPr>
              <w:rFonts w:asciiTheme="minorHAnsi" w:hAnsiTheme="minorHAnsi" w:cstheme="minorHAnsi"/>
            </w:rPr>
            <w:id w:val="-783344734"/>
            <w:placeholder>
              <w:docPart w:val="DefaultPlaceholder_-1854013440"/>
            </w:placeholder>
            <w:showingPlcHdr/>
            <w:text/>
          </w:sdtPr>
          <w:sdtContent>
            <w:tc>
              <w:tcPr>
                <w:tcW w:w="4786" w:type="dxa"/>
                <w:shd w:val="clear" w:color="auto" w:fill="auto"/>
              </w:tcPr>
              <w:p w14:paraId="70961FEA" w14:textId="37E5424E" w:rsidR="00981F39" w:rsidRPr="004C38FF" w:rsidRDefault="00072162" w:rsidP="0007216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c>
          <w:tcPr>
            <w:tcW w:w="709" w:type="dxa"/>
            <w:shd w:val="clear" w:color="auto" w:fill="auto"/>
          </w:tcPr>
          <w:p w14:paraId="4A533F28" w14:textId="77777777" w:rsidR="00981F39" w:rsidRPr="004C38FF" w:rsidRDefault="00981F39" w:rsidP="00911D8B">
            <w:pPr>
              <w:autoSpaceDE w:val="0"/>
              <w:autoSpaceDN w:val="0"/>
              <w:adjustRightInd w:val="0"/>
              <w:rPr>
                <w:rFonts w:asciiTheme="minorHAnsi" w:hAnsiTheme="minorHAnsi" w:cstheme="minorHAnsi"/>
              </w:rPr>
            </w:pPr>
          </w:p>
        </w:tc>
        <w:sdt>
          <w:sdtPr>
            <w:rPr>
              <w:rFonts w:asciiTheme="minorHAnsi" w:hAnsiTheme="minorHAnsi" w:cstheme="minorHAnsi"/>
            </w:rPr>
            <w:id w:val="-1998263924"/>
            <w:placeholder>
              <w:docPart w:val="DefaultPlaceholder_-1854013440"/>
            </w:placeholder>
            <w:showingPlcHdr/>
            <w:text/>
          </w:sdtPr>
          <w:sdtContent>
            <w:tc>
              <w:tcPr>
                <w:tcW w:w="4111" w:type="dxa"/>
                <w:shd w:val="clear" w:color="auto" w:fill="auto"/>
                <w:vAlign w:val="bottom"/>
              </w:tcPr>
              <w:p w14:paraId="76AAB1C7" w14:textId="05CEC021" w:rsidR="00981F39" w:rsidRPr="004C38FF" w:rsidRDefault="00072162" w:rsidP="0007216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r>
      <w:tr w:rsidR="00981F39" w:rsidRPr="004C38FF" w14:paraId="680E5C55" w14:textId="77777777" w:rsidTr="00072162">
        <w:tc>
          <w:tcPr>
            <w:tcW w:w="4786" w:type="dxa"/>
            <w:shd w:val="clear" w:color="auto" w:fill="auto"/>
          </w:tcPr>
          <w:p w14:paraId="11E2DB9D" w14:textId="77777777" w:rsidR="00981F39" w:rsidRPr="004C38FF" w:rsidRDefault="00981F39" w:rsidP="00911D8B">
            <w:pPr>
              <w:autoSpaceDE w:val="0"/>
              <w:autoSpaceDN w:val="0"/>
              <w:adjustRightInd w:val="0"/>
              <w:jc w:val="center"/>
              <w:rPr>
                <w:rFonts w:asciiTheme="minorHAnsi" w:hAnsiTheme="minorHAnsi" w:cstheme="minorHAnsi"/>
              </w:rPr>
            </w:pPr>
            <w:r w:rsidRPr="004C38FF">
              <w:rPr>
                <w:rFonts w:asciiTheme="minorHAnsi" w:hAnsiTheme="minorHAnsi" w:cstheme="minorHAnsi"/>
              </w:rPr>
              <w:t>(ime in priimek pooblaščene osebe)</w:t>
            </w:r>
          </w:p>
        </w:tc>
        <w:tc>
          <w:tcPr>
            <w:tcW w:w="709" w:type="dxa"/>
            <w:shd w:val="clear" w:color="auto" w:fill="auto"/>
          </w:tcPr>
          <w:p w14:paraId="470FC23E" w14:textId="77777777" w:rsidR="00981F39" w:rsidRPr="004C38FF" w:rsidRDefault="00981F39" w:rsidP="00911D8B">
            <w:pPr>
              <w:autoSpaceDE w:val="0"/>
              <w:autoSpaceDN w:val="0"/>
              <w:adjustRightInd w:val="0"/>
              <w:jc w:val="center"/>
              <w:rPr>
                <w:rFonts w:asciiTheme="minorHAnsi" w:hAnsiTheme="minorHAnsi" w:cstheme="minorHAnsi"/>
              </w:rPr>
            </w:pPr>
          </w:p>
        </w:tc>
        <w:tc>
          <w:tcPr>
            <w:tcW w:w="4111" w:type="dxa"/>
            <w:shd w:val="clear" w:color="auto" w:fill="auto"/>
          </w:tcPr>
          <w:p w14:paraId="429BA4CE" w14:textId="77777777" w:rsidR="00981F39" w:rsidRPr="004C38FF" w:rsidRDefault="00981F39" w:rsidP="00911D8B">
            <w:pPr>
              <w:autoSpaceDE w:val="0"/>
              <w:autoSpaceDN w:val="0"/>
              <w:adjustRightInd w:val="0"/>
              <w:jc w:val="center"/>
              <w:rPr>
                <w:rFonts w:asciiTheme="minorHAnsi" w:hAnsiTheme="minorHAnsi" w:cstheme="minorHAnsi"/>
              </w:rPr>
            </w:pPr>
            <w:r w:rsidRPr="004C38FF">
              <w:rPr>
                <w:rFonts w:asciiTheme="minorHAnsi" w:hAnsiTheme="minorHAnsi" w:cstheme="minorHAnsi"/>
              </w:rPr>
              <w:t>(funkcija)</w:t>
            </w:r>
          </w:p>
        </w:tc>
      </w:tr>
      <w:tr w:rsidR="00981F39" w:rsidRPr="004C38FF" w14:paraId="624A570E" w14:textId="77777777" w:rsidTr="00911D8B">
        <w:tc>
          <w:tcPr>
            <w:tcW w:w="4786" w:type="dxa"/>
            <w:shd w:val="clear" w:color="auto" w:fill="auto"/>
          </w:tcPr>
          <w:p w14:paraId="09F91F7E" w14:textId="77777777" w:rsidR="00981F39" w:rsidRPr="004C38FF" w:rsidRDefault="00981F39" w:rsidP="00911D8B">
            <w:pPr>
              <w:autoSpaceDE w:val="0"/>
              <w:autoSpaceDN w:val="0"/>
              <w:adjustRightInd w:val="0"/>
              <w:rPr>
                <w:rFonts w:asciiTheme="minorHAnsi" w:hAnsiTheme="minorHAnsi" w:cstheme="minorHAnsi"/>
              </w:rPr>
            </w:pPr>
          </w:p>
        </w:tc>
        <w:tc>
          <w:tcPr>
            <w:tcW w:w="709" w:type="dxa"/>
            <w:shd w:val="clear" w:color="auto" w:fill="auto"/>
          </w:tcPr>
          <w:p w14:paraId="3539ECDB" w14:textId="77777777" w:rsidR="00981F39" w:rsidRPr="004C38FF" w:rsidRDefault="00981F39" w:rsidP="00911D8B">
            <w:pPr>
              <w:autoSpaceDE w:val="0"/>
              <w:autoSpaceDN w:val="0"/>
              <w:adjustRightInd w:val="0"/>
              <w:rPr>
                <w:rFonts w:asciiTheme="minorHAnsi" w:hAnsiTheme="minorHAnsi" w:cstheme="minorHAnsi"/>
              </w:rPr>
            </w:pPr>
          </w:p>
        </w:tc>
        <w:tc>
          <w:tcPr>
            <w:tcW w:w="4111" w:type="dxa"/>
            <w:shd w:val="clear" w:color="auto" w:fill="auto"/>
          </w:tcPr>
          <w:p w14:paraId="0A405D5C" w14:textId="77777777" w:rsidR="00981F39" w:rsidRPr="004C38FF" w:rsidRDefault="00981F39" w:rsidP="00911D8B">
            <w:pPr>
              <w:autoSpaceDE w:val="0"/>
              <w:autoSpaceDN w:val="0"/>
              <w:adjustRightInd w:val="0"/>
              <w:rPr>
                <w:rFonts w:asciiTheme="minorHAnsi" w:hAnsiTheme="minorHAnsi" w:cstheme="minorHAnsi"/>
              </w:rPr>
            </w:pPr>
          </w:p>
        </w:tc>
      </w:tr>
      <w:tr w:rsidR="00981F39" w:rsidRPr="004C38FF" w14:paraId="6EB790F8" w14:textId="77777777" w:rsidTr="00911D8B">
        <w:tc>
          <w:tcPr>
            <w:tcW w:w="4786" w:type="dxa"/>
            <w:tcBorders>
              <w:bottom w:val="single" w:sz="4" w:space="0" w:color="auto"/>
            </w:tcBorders>
            <w:shd w:val="clear" w:color="auto" w:fill="auto"/>
          </w:tcPr>
          <w:p w14:paraId="58FA9C9C" w14:textId="77777777" w:rsidR="00981F39" w:rsidRPr="004C38FF" w:rsidRDefault="00981F39" w:rsidP="00911D8B">
            <w:pPr>
              <w:autoSpaceDE w:val="0"/>
              <w:autoSpaceDN w:val="0"/>
              <w:adjustRightInd w:val="0"/>
              <w:rPr>
                <w:rFonts w:asciiTheme="minorHAnsi" w:hAnsiTheme="minorHAnsi" w:cstheme="minorHAnsi"/>
              </w:rPr>
            </w:pPr>
          </w:p>
        </w:tc>
        <w:tc>
          <w:tcPr>
            <w:tcW w:w="709" w:type="dxa"/>
            <w:shd w:val="clear" w:color="auto" w:fill="auto"/>
          </w:tcPr>
          <w:p w14:paraId="2156F56C" w14:textId="77777777" w:rsidR="00981F39" w:rsidRPr="004C38FF" w:rsidRDefault="00981F39" w:rsidP="00911D8B">
            <w:pPr>
              <w:autoSpaceDE w:val="0"/>
              <w:autoSpaceDN w:val="0"/>
              <w:adjustRightInd w:val="0"/>
              <w:rPr>
                <w:rFonts w:asciiTheme="minorHAnsi" w:hAnsiTheme="minorHAnsi" w:cstheme="minorHAnsi"/>
              </w:rPr>
            </w:pPr>
          </w:p>
        </w:tc>
        <w:tc>
          <w:tcPr>
            <w:tcW w:w="4111" w:type="dxa"/>
            <w:shd w:val="clear" w:color="auto" w:fill="auto"/>
          </w:tcPr>
          <w:p w14:paraId="20120787" w14:textId="77777777" w:rsidR="00981F39" w:rsidRPr="004C38FF" w:rsidRDefault="00981F39" w:rsidP="00911D8B">
            <w:pPr>
              <w:autoSpaceDE w:val="0"/>
              <w:autoSpaceDN w:val="0"/>
              <w:adjustRightInd w:val="0"/>
              <w:rPr>
                <w:rFonts w:asciiTheme="minorHAnsi" w:hAnsiTheme="minorHAnsi" w:cstheme="minorHAnsi"/>
              </w:rPr>
            </w:pPr>
          </w:p>
        </w:tc>
      </w:tr>
      <w:tr w:rsidR="00981F39" w:rsidRPr="004C38FF" w14:paraId="4A10C3AA" w14:textId="77777777" w:rsidTr="00911D8B">
        <w:tc>
          <w:tcPr>
            <w:tcW w:w="4786" w:type="dxa"/>
            <w:tcBorders>
              <w:top w:val="single" w:sz="4" w:space="0" w:color="auto"/>
            </w:tcBorders>
            <w:shd w:val="clear" w:color="auto" w:fill="auto"/>
          </w:tcPr>
          <w:p w14:paraId="13416C83" w14:textId="77777777" w:rsidR="00981F39" w:rsidRPr="004C38FF" w:rsidRDefault="00981F39" w:rsidP="00911D8B">
            <w:pPr>
              <w:autoSpaceDE w:val="0"/>
              <w:autoSpaceDN w:val="0"/>
              <w:adjustRightInd w:val="0"/>
              <w:jc w:val="center"/>
              <w:rPr>
                <w:rFonts w:asciiTheme="minorHAnsi" w:hAnsiTheme="minorHAnsi" w:cstheme="minorHAnsi"/>
              </w:rPr>
            </w:pPr>
            <w:r w:rsidRPr="004C38FF">
              <w:rPr>
                <w:rFonts w:asciiTheme="minorHAnsi" w:hAnsiTheme="minorHAnsi" w:cstheme="minorHAnsi"/>
              </w:rPr>
              <w:t>(podpis)</w:t>
            </w:r>
          </w:p>
        </w:tc>
        <w:tc>
          <w:tcPr>
            <w:tcW w:w="709" w:type="dxa"/>
            <w:shd w:val="clear" w:color="auto" w:fill="auto"/>
          </w:tcPr>
          <w:p w14:paraId="4FEC9F27" w14:textId="77777777" w:rsidR="00981F39" w:rsidRPr="004C38FF" w:rsidRDefault="00981F39" w:rsidP="00911D8B">
            <w:pPr>
              <w:autoSpaceDE w:val="0"/>
              <w:autoSpaceDN w:val="0"/>
              <w:adjustRightInd w:val="0"/>
              <w:rPr>
                <w:rFonts w:asciiTheme="minorHAnsi" w:hAnsiTheme="minorHAnsi" w:cstheme="minorHAnsi"/>
              </w:rPr>
            </w:pPr>
          </w:p>
        </w:tc>
        <w:tc>
          <w:tcPr>
            <w:tcW w:w="4111" w:type="dxa"/>
            <w:shd w:val="clear" w:color="auto" w:fill="auto"/>
          </w:tcPr>
          <w:p w14:paraId="43A27289" w14:textId="77777777" w:rsidR="00981F39" w:rsidRPr="004C38FF" w:rsidRDefault="00981F39" w:rsidP="00911D8B">
            <w:pPr>
              <w:autoSpaceDE w:val="0"/>
              <w:autoSpaceDN w:val="0"/>
              <w:adjustRightInd w:val="0"/>
              <w:rPr>
                <w:rFonts w:asciiTheme="minorHAnsi" w:hAnsiTheme="minorHAnsi" w:cstheme="minorHAnsi"/>
              </w:rPr>
            </w:pPr>
          </w:p>
        </w:tc>
      </w:tr>
    </w:tbl>
    <w:p w14:paraId="002F3F0E" w14:textId="77777777" w:rsidR="00981F39" w:rsidRPr="004C38FF" w:rsidRDefault="00981F39" w:rsidP="00981F39">
      <w:pPr>
        <w:autoSpaceDE w:val="0"/>
        <w:autoSpaceDN w:val="0"/>
        <w:adjustRightInd w:val="0"/>
        <w:rPr>
          <w:rFonts w:asciiTheme="minorHAnsi" w:hAnsiTheme="minorHAnsi" w:cstheme="minorHAnsi"/>
        </w:rPr>
      </w:pPr>
    </w:p>
    <w:p w14:paraId="2F92BDF3" w14:textId="5F4EBD6C"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Naročnika, </w:t>
      </w:r>
      <w:r w:rsidR="002A5130" w:rsidRPr="004C38FF">
        <w:rPr>
          <w:rFonts w:asciiTheme="minorHAnsi" w:hAnsiTheme="minorHAnsi" w:cstheme="minorHAnsi"/>
        </w:rPr>
        <w:t>KOMUNALA, javno podjetje d.o.o.</w:t>
      </w:r>
      <w:r w:rsidRPr="004C38FF">
        <w:rPr>
          <w:rFonts w:asciiTheme="minorHAnsi" w:hAnsiTheme="minorHAnsi" w:cstheme="minorHAnsi"/>
        </w:rPr>
        <w:t xml:space="preserve">, 9000 Murska Sobota, nepreklicno pooblaščamo, da izpolni to bianco menico v znesku </w:t>
      </w:r>
      <w:r w:rsidR="00EC2092" w:rsidRPr="004C38FF">
        <w:rPr>
          <w:rFonts w:asciiTheme="minorHAnsi" w:hAnsiTheme="minorHAnsi" w:cstheme="minorHAnsi"/>
        </w:rPr>
        <w:t>10</w:t>
      </w:r>
      <w:r w:rsidR="007A5CED" w:rsidRPr="004C38FF">
        <w:rPr>
          <w:rFonts w:asciiTheme="minorHAnsi" w:hAnsiTheme="minorHAnsi" w:cstheme="minorHAnsi"/>
        </w:rPr>
        <w:t>% od pogodbene vrednosti z DDV</w:t>
      </w:r>
      <w:r w:rsidRPr="004C38FF">
        <w:rPr>
          <w:rFonts w:asciiTheme="minorHAnsi" w:hAnsiTheme="minorHAnsi" w:cstheme="minorHAnsi"/>
        </w:rPr>
        <w:t xml:space="preserve"> in jo unovči v primeru,:</w:t>
      </w:r>
    </w:p>
    <w:p w14:paraId="1A4F48F9" w14:textId="77777777" w:rsidR="0046717A" w:rsidRPr="004C38FF" w:rsidRDefault="0046717A" w:rsidP="00981F39">
      <w:pPr>
        <w:autoSpaceDE w:val="0"/>
        <w:autoSpaceDN w:val="0"/>
        <w:adjustRightInd w:val="0"/>
        <w:jc w:val="both"/>
        <w:rPr>
          <w:rFonts w:asciiTheme="minorHAnsi" w:hAnsiTheme="minorHAnsi" w:cstheme="minorHAnsi"/>
        </w:rPr>
      </w:pPr>
    </w:p>
    <w:p w14:paraId="5031A0BD" w14:textId="143C106C" w:rsidR="00483E6B" w:rsidRPr="004C38FF" w:rsidRDefault="00483E6B" w:rsidP="00483E6B">
      <w:pPr>
        <w:widowControl w:val="0"/>
        <w:numPr>
          <w:ilvl w:val="0"/>
          <w:numId w:val="31"/>
        </w:num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če dobavitelj predčasno prekine </w:t>
      </w:r>
      <w:r w:rsidR="00467626" w:rsidRPr="004C38FF">
        <w:rPr>
          <w:rFonts w:asciiTheme="minorHAnsi" w:hAnsiTheme="minorHAnsi" w:cstheme="minorHAnsi"/>
        </w:rPr>
        <w:t>Pogodb</w:t>
      </w:r>
      <w:r w:rsidR="00467626" w:rsidRPr="004C38FF">
        <w:rPr>
          <w:rFonts w:asciiTheme="minorHAnsi" w:hAnsiTheme="minorHAnsi" w:cstheme="minorHAnsi"/>
        </w:rPr>
        <w:t>o</w:t>
      </w:r>
      <w:r w:rsidR="00467626" w:rsidRPr="004C38FF">
        <w:rPr>
          <w:rFonts w:asciiTheme="minorHAnsi" w:hAnsiTheme="minorHAnsi" w:cstheme="minorHAnsi"/>
        </w:rPr>
        <w:t xml:space="preserve"> o dobavi prekucnika z dvigalom št. BL-3/2024</w:t>
      </w:r>
      <w:r w:rsidR="00C53931">
        <w:rPr>
          <w:rFonts w:asciiTheme="minorHAnsi" w:hAnsiTheme="minorHAnsi" w:cstheme="minorHAnsi"/>
        </w:rPr>
        <w:t>;</w:t>
      </w:r>
    </w:p>
    <w:p w14:paraId="5D934367" w14:textId="3ED6CF1F" w:rsidR="00E579B7" w:rsidRPr="004C38FF" w:rsidRDefault="00483E6B" w:rsidP="0047659C">
      <w:pPr>
        <w:widowControl w:val="0"/>
        <w:numPr>
          <w:ilvl w:val="0"/>
          <w:numId w:val="31"/>
        </w:numPr>
        <w:suppressAutoHyphens/>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da dobavitelj ne izvede dobave v skladu z določili </w:t>
      </w:r>
      <w:r w:rsidR="00467626" w:rsidRPr="004C38FF">
        <w:rPr>
          <w:rFonts w:asciiTheme="minorHAnsi" w:hAnsiTheme="minorHAnsi" w:cstheme="minorHAnsi"/>
        </w:rPr>
        <w:t>Pogodbe o dobavi prekucnika z dvigalom št. BL-3/2024.</w:t>
      </w:r>
    </w:p>
    <w:p w14:paraId="3DCCD1D0" w14:textId="77777777" w:rsidR="00981F39" w:rsidRPr="004C38FF" w:rsidRDefault="00981F39" w:rsidP="00981F39">
      <w:pPr>
        <w:autoSpaceDE w:val="0"/>
        <w:autoSpaceDN w:val="0"/>
        <w:adjustRightInd w:val="0"/>
        <w:jc w:val="both"/>
        <w:rPr>
          <w:rFonts w:asciiTheme="minorHAnsi" w:hAnsiTheme="minorHAnsi" w:cstheme="minorHAnsi"/>
        </w:rPr>
      </w:pPr>
    </w:p>
    <w:p w14:paraId="7599E37D" w14:textId="296429A1"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Menica je plačljiva pri banki: </w:t>
      </w:r>
      <w:sdt>
        <w:sdtPr>
          <w:rPr>
            <w:rFonts w:asciiTheme="minorHAnsi" w:hAnsiTheme="minorHAnsi" w:cstheme="minorHAnsi"/>
          </w:rPr>
          <w:id w:val="-900211167"/>
          <w:placeholder>
            <w:docPart w:val="DefaultPlaceholder_-1854013440"/>
          </w:placeholder>
          <w:showingPlcHdr/>
          <w:text/>
        </w:sdtPr>
        <w:sdtContent>
          <w:r w:rsidR="00072162" w:rsidRPr="004C38FF">
            <w:rPr>
              <w:rStyle w:val="Besedilooznabemesta"/>
              <w:rFonts w:asciiTheme="minorHAnsi" w:eastAsia="MS ??" w:hAnsiTheme="minorHAnsi" w:cstheme="minorHAnsi"/>
            </w:rPr>
            <w:t>Kliknite ali tapnite tukaj, če želite vnesti besedilo.</w:t>
          </w:r>
        </w:sdtContent>
      </w:sdt>
    </w:p>
    <w:p w14:paraId="7624F721" w14:textId="77777777" w:rsidR="00981F39" w:rsidRPr="004C38FF" w:rsidRDefault="00981F39" w:rsidP="00981F39">
      <w:pPr>
        <w:autoSpaceDE w:val="0"/>
        <w:autoSpaceDN w:val="0"/>
        <w:adjustRightInd w:val="0"/>
        <w:jc w:val="both"/>
        <w:rPr>
          <w:rFonts w:asciiTheme="minorHAnsi" w:hAnsiTheme="minorHAnsi" w:cstheme="minorHAnsi"/>
        </w:rPr>
      </w:pPr>
    </w:p>
    <w:p w14:paraId="0329A567" w14:textId="3A1AFED6"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ki vodi naš TRR številka: </w:t>
      </w:r>
      <w:sdt>
        <w:sdtPr>
          <w:rPr>
            <w:rFonts w:asciiTheme="minorHAnsi" w:hAnsiTheme="minorHAnsi" w:cstheme="minorHAnsi"/>
          </w:rPr>
          <w:id w:val="-1670165174"/>
          <w:placeholder>
            <w:docPart w:val="DefaultPlaceholder_-1854013440"/>
          </w:placeholder>
          <w:showingPlcHdr/>
          <w:text/>
        </w:sdtPr>
        <w:sdtContent>
          <w:r w:rsidR="00072162" w:rsidRPr="004C38FF">
            <w:rPr>
              <w:rStyle w:val="Besedilooznabemesta"/>
              <w:rFonts w:asciiTheme="minorHAnsi" w:eastAsia="MS ??" w:hAnsiTheme="minorHAnsi" w:cstheme="minorHAnsi"/>
            </w:rPr>
            <w:t>Kliknite ali tapnite tukaj, če želite vnesti besedilo.</w:t>
          </w:r>
        </w:sdtContent>
      </w:sdt>
    </w:p>
    <w:tbl>
      <w:tblPr>
        <w:tblW w:w="0" w:type="auto"/>
        <w:tblLook w:val="01E0" w:firstRow="1" w:lastRow="1" w:firstColumn="1" w:lastColumn="1" w:noHBand="0" w:noVBand="0"/>
      </w:tblPr>
      <w:tblGrid>
        <w:gridCol w:w="5353"/>
      </w:tblGrid>
      <w:tr w:rsidR="00981F39" w:rsidRPr="004C38FF" w14:paraId="76619096" w14:textId="77777777" w:rsidTr="00072162">
        <w:tc>
          <w:tcPr>
            <w:tcW w:w="5353" w:type="dxa"/>
            <w:shd w:val="clear" w:color="auto" w:fill="auto"/>
          </w:tcPr>
          <w:p w14:paraId="6FBB0FFF" w14:textId="77777777" w:rsidR="00981F39" w:rsidRPr="004C38FF" w:rsidRDefault="00981F39" w:rsidP="00911D8B">
            <w:pPr>
              <w:autoSpaceDE w:val="0"/>
              <w:autoSpaceDN w:val="0"/>
              <w:adjustRightInd w:val="0"/>
              <w:jc w:val="both"/>
              <w:rPr>
                <w:rFonts w:asciiTheme="minorHAnsi" w:hAnsiTheme="minorHAnsi" w:cstheme="minorHAnsi"/>
              </w:rPr>
            </w:pPr>
          </w:p>
        </w:tc>
      </w:tr>
    </w:tbl>
    <w:p w14:paraId="17F4D171" w14:textId="77777777" w:rsidR="00981F39" w:rsidRPr="004C38FF" w:rsidRDefault="00981F39" w:rsidP="00981F39">
      <w:pPr>
        <w:autoSpaceDE w:val="0"/>
        <w:autoSpaceDN w:val="0"/>
        <w:adjustRightInd w:val="0"/>
        <w:jc w:val="both"/>
        <w:rPr>
          <w:rFonts w:asciiTheme="minorHAnsi" w:hAnsiTheme="minorHAnsi" w:cstheme="minorHAnsi"/>
        </w:rPr>
      </w:pPr>
    </w:p>
    <w:p w14:paraId="0C7E04A3" w14:textId="77777777" w:rsidR="00EC2092" w:rsidRPr="004C38FF" w:rsidRDefault="00981F39" w:rsidP="00EC2092">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Menico se lahko unovči najkasneje v roku 30 dni od </w:t>
      </w:r>
      <w:r w:rsidR="00EC2092" w:rsidRPr="004C38FF">
        <w:rPr>
          <w:rFonts w:asciiTheme="minorHAnsi" w:hAnsiTheme="minorHAnsi" w:cstheme="minorHAnsi"/>
        </w:rPr>
        <w:t>prevzema.</w:t>
      </w:r>
    </w:p>
    <w:p w14:paraId="583F36A9" w14:textId="4B3D5F4E" w:rsidR="00981F39" w:rsidRPr="004C38FF" w:rsidRDefault="00981F39" w:rsidP="00EC2092">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                                                                                             </w:t>
      </w:r>
    </w:p>
    <w:p w14:paraId="0C20DD38" w14:textId="18E45AFF" w:rsidR="00981F39" w:rsidRPr="004C38FF" w:rsidRDefault="00981F39" w:rsidP="00981F39">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Priloga: </w:t>
      </w:r>
      <w:r w:rsidR="00C14111" w:rsidRPr="004C38FF">
        <w:rPr>
          <w:rFonts w:asciiTheme="minorHAnsi" w:hAnsiTheme="minorHAnsi" w:cstheme="minorHAnsi"/>
        </w:rPr>
        <w:t>2</w:t>
      </w:r>
      <w:r w:rsidRPr="004C38FF">
        <w:rPr>
          <w:rFonts w:asciiTheme="minorHAnsi" w:hAnsiTheme="minorHAnsi" w:cstheme="minorHAnsi"/>
        </w:rPr>
        <w:t>x bianco menica</w:t>
      </w:r>
    </w:p>
    <w:p w14:paraId="63D36F6E" w14:textId="77777777" w:rsidR="00981F39" w:rsidRPr="004C38FF" w:rsidRDefault="00981F39" w:rsidP="00981F39">
      <w:pPr>
        <w:jc w:val="both"/>
        <w:rPr>
          <w:rFonts w:asciiTheme="minorHAnsi" w:hAnsiTheme="minorHAnsi" w:cstheme="minorHAnsi"/>
        </w:rPr>
      </w:pPr>
    </w:p>
    <w:tbl>
      <w:tblPr>
        <w:tblW w:w="9846" w:type="dxa"/>
        <w:tblLook w:val="01E0" w:firstRow="1" w:lastRow="1" w:firstColumn="1" w:lastColumn="1" w:noHBand="0" w:noVBand="0"/>
      </w:tblPr>
      <w:tblGrid>
        <w:gridCol w:w="2566"/>
        <w:gridCol w:w="2821"/>
        <w:gridCol w:w="4459"/>
      </w:tblGrid>
      <w:tr w:rsidR="00981F39" w:rsidRPr="004C38FF" w14:paraId="100A7AF3" w14:textId="77777777" w:rsidTr="00911D8B">
        <w:tc>
          <w:tcPr>
            <w:tcW w:w="2566" w:type="dxa"/>
          </w:tcPr>
          <w:p w14:paraId="4166B0BE" w14:textId="77777777" w:rsidR="00981F39" w:rsidRPr="004C38FF" w:rsidRDefault="00981F39" w:rsidP="00911D8B">
            <w:pPr>
              <w:jc w:val="both"/>
              <w:rPr>
                <w:rFonts w:asciiTheme="minorHAnsi" w:hAnsiTheme="minorHAnsi" w:cstheme="minorHAnsi"/>
              </w:rPr>
            </w:pPr>
          </w:p>
          <w:p w14:paraId="1B974470" w14:textId="30B9528C" w:rsidR="00981F39" w:rsidRPr="004C38FF" w:rsidRDefault="00981F39" w:rsidP="00911D8B">
            <w:pPr>
              <w:jc w:val="both"/>
              <w:rPr>
                <w:rFonts w:asciiTheme="minorHAnsi" w:hAnsiTheme="minorHAnsi" w:cstheme="minorHAnsi"/>
              </w:rPr>
            </w:pPr>
            <w:r w:rsidRPr="004C38FF">
              <w:rPr>
                <w:rFonts w:asciiTheme="minorHAnsi" w:hAnsiTheme="minorHAnsi" w:cstheme="minorHAnsi"/>
              </w:rPr>
              <w:t xml:space="preserve">Datum: </w:t>
            </w:r>
            <w:sdt>
              <w:sdtPr>
                <w:rPr>
                  <w:rFonts w:asciiTheme="minorHAnsi" w:hAnsiTheme="minorHAnsi" w:cstheme="minorHAnsi"/>
                </w:rPr>
                <w:id w:val="-350647762"/>
                <w:placeholder>
                  <w:docPart w:val="DefaultPlaceholder_-1854013437"/>
                </w:placeholder>
                <w:showingPlcHdr/>
                <w:date>
                  <w:dateFormat w:val="d. MM. yyyy"/>
                  <w:lid w:val="sl-SI"/>
                  <w:storeMappedDataAs w:val="dateTime"/>
                  <w:calendar w:val="gregorian"/>
                </w:date>
              </w:sdtPr>
              <w:sdtContent>
                <w:r w:rsidR="00072162" w:rsidRPr="004C38FF">
                  <w:rPr>
                    <w:rFonts w:asciiTheme="minorHAnsi" w:hAnsiTheme="minorHAnsi" w:cstheme="minorHAnsi"/>
                  </w:rPr>
                  <w:t>Kliknite ali tapnite tukaj, če želite vnesti datum.</w:t>
                </w:r>
              </w:sdtContent>
            </w:sdt>
          </w:p>
          <w:p w14:paraId="1529473E" w14:textId="77777777" w:rsidR="00981F39" w:rsidRPr="004C38FF" w:rsidRDefault="00981F39" w:rsidP="00911D8B">
            <w:pPr>
              <w:jc w:val="both"/>
              <w:rPr>
                <w:rFonts w:asciiTheme="minorHAnsi" w:hAnsiTheme="minorHAnsi" w:cstheme="minorHAnsi"/>
              </w:rPr>
            </w:pPr>
          </w:p>
        </w:tc>
        <w:tc>
          <w:tcPr>
            <w:tcW w:w="2821" w:type="dxa"/>
          </w:tcPr>
          <w:p w14:paraId="6B9EE518" w14:textId="77777777" w:rsidR="00981F39" w:rsidRPr="004C38FF" w:rsidRDefault="00981F39" w:rsidP="00911D8B">
            <w:pPr>
              <w:jc w:val="both"/>
              <w:rPr>
                <w:rFonts w:asciiTheme="minorHAnsi" w:hAnsiTheme="minorHAnsi" w:cstheme="minorHAnsi"/>
              </w:rPr>
            </w:pPr>
          </w:p>
        </w:tc>
        <w:tc>
          <w:tcPr>
            <w:tcW w:w="4459" w:type="dxa"/>
          </w:tcPr>
          <w:p w14:paraId="49C7C62D" w14:textId="77777777" w:rsidR="00981F39" w:rsidRPr="004C38FF" w:rsidRDefault="00981F39" w:rsidP="00911D8B">
            <w:pPr>
              <w:jc w:val="both"/>
              <w:rPr>
                <w:rFonts w:asciiTheme="minorHAnsi" w:hAnsiTheme="minorHAnsi" w:cstheme="minorHAnsi"/>
              </w:rPr>
            </w:pPr>
          </w:p>
        </w:tc>
      </w:tr>
      <w:tr w:rsidR="00981F39" w:rsidRPr="004C38FF" w14:paraId="70ADDA67" w14:textId="77777777" w:rsidTr="00072162">
        <w:tc>
          <w:tcPr>
            <w:tcW w:w="2566" w:type="dxa"/>
          </w:tcPr>
          <w:p w14:paraId="7D1B8481" w14:textId="77777777" w:rsidR="00981F39" w:rsidRPr="004C38FF" w:rsidRDefault="00981F39" w:rsidP="00911D8B">
            <w:pPr>
              <w:jc w:val="both"/>
              <w:rPr>
                <w:rFonts w:asciiTheme="minorHAnsi" w:hAnsiTheme="minorHAnsi" w:cstheme="minorHAnsi"/>
              </w:rPr>
            </w:pPr>
          </w:p>
        </w:tc>
        <w:tc>
          <w:tcPr>
            <w:tcW w:w="2821" w:type="dxa"/>
          </w:tcPr>
          <w:p w14:paraId="23B74CF7" w14:textId="77777777" w:rsidR="00981F39" w:rsidRPr="004C38FF" w:rsidRDefault="00981F39" w:rsidP="00911D8B">
            <w:pPr>
              <w:jc w:val="both"/>
              <w:rPr>
                <w:rFonts w:asciiTheme="minorHAnsi" w:hAnsiTheme="minorHAnsi" w:cstheme="minorHAnsi"/>
              </w:rPr>
            </w:pPr>
          </w:p>
        </w:tc>
        <w:tc>
          <w:tcPr>
            <w:tcW w:w="4459" w:type="dxa"/>
          </w:tcPr>
          <w:p w14:paraId="4A105C33" w14:textId="77777777" w:rsidR="00981F39" w:rsidRPr="004C38FF" w:rsidRDefault="00981F39" w:rsidP="00911D8B">
            <w:pPr>
              <w:jc w:val="both"/>
              <w:rPr>
                <w:rFonts w:asciiTheme="minorHAnsi" w:hAnsiTheme="minorHAnsi" w:cstheme="minorHAnsi"/>
              </w:rPr>
            </w:pPr>
          </w:p>
        </w:tc>
      </w:tr>
      <w:tr w:rsidR="00981F39" w:rsidRPr="004C38FF" w14:paraId="56959B28" w14:textId="77777777" w:rsidTr="00072162">
        <w:tc>
          <w:tcPr>
            <w:tcW w:w="2566" w:type="dxa"/>
            <w:vAlign w:val="bottom"/>
          </w:tcPr>
          <w:p w14:paraId="58A0A55E" w14:textId="7BACCEB5" w:rsidR="00981F39" w:rsidRPr="004C38FF" w:rsidRDefault="00981F39" w:rsidP="00911D8B">
            <w:pPr>
              <w:rPr>
                <w:rFonts w:asciiTheme="minorHAnsi" w:hAnsiTheme="minorHAnsi" w:cstheme="minorHAnsi"/>
              </w:rPr>
            </w:pPr>
            <w:r w:rsidRPr="004C38FF">
              <w:rPr>
                <w:rFonts w:asciiTheme="minorHAnsi" w:hAnsiTheme="minorHAnsi" w:cstheme="minorHAnsi"/>
              </w:rPr>
              <w:lastRenderedPageBreak/>
              <w:t xml:space="preserve">Kraj: </w:t>
            </w:r>
            <w:sdt>
              <w:sdtPr>
                <w:rPr>
                  <w:rFonts w:asciiTheme="minorHAnsi" w:hAnsiTheme="minorHAnsi" w:cstheme="minorHAnsi"/>
                </w:rPr>
                <w:id w:val="-159233297"/>
                <w:placeholder>
                  <w:docPart w:val="DefaultPlaceholder_-1854013440"/>
                </w:placeholder>
                <w:showingPlcHdr/>
                <w:text/>
              </w:sdtPr>
              <w:sdtContent>
                <w:r w:rsidR="00072162" w:rsidRPr="004C38FF">
                  <w:rPr>
                    <w:rFonts w:asciiTheme="minorHAnsi" w:hAnsiTheme="minorHAnsi" w:cstheme="minorHAnsi"/>
                  </w:rPr>
                  <w:t>Kliknite ali tapnite tukaj, če želite vnesti besedilo.</w:t>
                </w:r>
              </w:sdtContent>
            </w:sdt>
          </w:p>
        </w:tc>
        <w:tc>
          <w:tcPr>
            <w:tcW w:w="2821" w:type="dxa"/>
          </w:tcPr>
          <w:p w14:paraId="25F4DC0B" w14:textId="77777777" w:rsidR="00981F39" w:rsidRPr="004C38FF" w:rsidRDefault="00981F39" w:rsidP="00911D8B">
            <w:pPr>
              <w:rPr>
                <w:rFonts w:asciiTheme="minorHAnsi" w:hAnsiTheme="minorHAnsi" w:cstheme="minorHAnsi"/>
              </w:rPr>
            </w:pPr>
            <w:r w:rsidRPr="004C38FF">
              <w:rPr>
                <w:rFonts w:asciiTheme="minorHAnsi" w:hAnsiTheme="minorHAnsi" w:cstheme="minorHAnsi"/>
              </w:rPr>
              <w:t xml:space="preserve">       Izdajatelj menice</w:t>
            </w:r>
          </w:p>
        </w:tc>
        <w:tc>
          <w:tcPr>
            <w:tcW w:w="4459" w:type="dxa"/>
          </w:tcPr>
          <w:p w14:paraId="3DAA641E" w14:textId="75DA871D" w:rsidR="00981F39" w:rsidRPr="004C38FF" w:rsidRDefault="00072162" w:rsidP="00911D8B">
            <w:pPr>
              <w:rPr>
                <w:rFonts w:asciiTheme="minorHAnsi" w:hAnsiTheme="minorHAnsi" w:cstheme="minorHAnsi"/>
              </w:rPr>
            </w:pPr>
            <w:r w:rsidRPr="004C38FF">
              <w:rPr>
                <w:rFonts w:asciiTheme="minorHAnsi" w:hAnsiTheme="minorHAnsi" w:cstheme="minorHAnsi"/>
              </w:rPr>
              <w:t xml:space="preserve">       </w:t>
            </w:r>
            <w:r w:rsidR="00981F39" w:rsidRPr="004C38FF">
              <w:rPr>
                <w:rFonts w:asciiTheme="minorHAnsi" w:hAnsiTheme="minorHAnsi" w:cstheme="minorHAnsi"/>
              </w:rPr>
              <w:t>________________________________</w:t>
            </w:r>
          </w:p>
          <w:p w14:paraId="4CCFAFBC" w14:textId="77777777" w:rsidR="00981F39" w:rsidRPr="004C38FF" w:rsidRDefault="00981F39" w:rsidP="00911D8B">
            <w:pPr>
              <w:jc w:val="center"/>
              <w:rPr>
                <w:rFonts w:asciiTheme="minorHAnsi" w:hAnsiTheme="minorHAnsi" w:cstheme="minorHAnsi"/>
              </w:rPr>
            </w:pPr>
            <w:r w:rsidRPr="004C38FF">
              <w:rPr>
                <w:rFonts w:asciiTheme="minorHAnsi" w:hAnsiTheme="minorHAnsi" w:cstheme="minorHAnsi"/>
              </w:rPr>
              <w:t>žig in podpis</w:t>
            </w:r>
          </w:p>
        </w:tc>
      </w:tr>
    </w:tbl>
    <w:p w14:paraId="446E41E5" w14:textId="77777777" w:rsidR="00981F39" w:rsidRPr="004C38FF" w:rsidRDefault="00981F39" w:rsidP="00981F39">
      <w:pPr>
        <w:pStyle w:val="Body"/>
        <w:rPr>
          <w:rFonts w:asciiTheme="minorHAnsi" w:hAnsiTheme="minorHAnsi" w:cstheme="minorHAnsi"/>
          <w:sz w:val="24"/>
          <w:szCs w:val="24"/>
        </w:rPr>
      </w:pPr>
    </w:p>
    <w:p w14:paraId="2C2DC22C" w14:textId="77777777" w:rsidR="0039164A" w:rsidRPr="004C38FF" w:rsidRDefault="0039164A" w:rsidP="001A4D96">
      <w:pPr>
        <w:tabs>
          <w:tab w:val="left" w:pos="2694"/>
          <w:tab w:val="left" w:pos="2977"/>
        </w:tabs>
        <w:ind w:right="1"/>
        <w:rPr>
          <w:rFonts w:asciiTheme="minorHAnsi" w:hAnsiTheme="minorHAnsi" w:cstheme="minorHAnsi"/>
        </w:rPr>
      </w:pPr>
    </w:p>
    <w:p w14:paraId="06DF9538" w14:textId="77777777" w:rsidR="00C14C55" w:rsidRPr="004C38FF" w:rsidRDefault="00C14C55" w:rsidP="001A4D96">
      <w:pPr>
        <w:tabs>
          <w:tab w:val="left" w:pos="2694"/>
          <w:tab w:val="left" w:pos="2977"/>
        </w:tabs>
        <w:ind w:right="1"/>
        <w:rPr>
          <w:rFonts w:asciiTheme="minorHAnsi" w:hAnsiTheme="minorHAnsi" w:cstheme="minorHAnsi"/>
        </w:rPr>
        <w:sectPr w:rsidR="00C14C55" w:rsidRPr="004C38FF" w:rsidSect="00F50F22">
          <w:pgSz w:w="11907" w:h="16840" w:code="9"/>
          <w:pgMar w:top="1134" w:right="1134" w:bottom="1134" w:left="1134" w:header="709" w:footer="709" w:gutter="0"/>
          <w:cols w:space="708"/>
          <w:titlePg/>
        </w:sectPr>
      </w:pPr>
    </w:p>
    <w:p w14:paraId="3D13E65F" w14:textId="5219D169" w:rsidR="00C14C55" w:rsidRPr="004C38FF" w:rsidRDefault="00C14C55" w:rsidP="00C14C55">
      <w:pPr>
        <w:autoSpaceDE w:val="0"/>
        <w:autoSpaceDN w:val="0"/>
        <w:adjustRightInd w:val="0"/>
        <w:rPr>
          <w:rFonts w:asciiTheme="minorHAnsi" w:hAnsiTheme="minorHAnsi" w:cstheme="minorHAnsi"/>
        </w:rPr>
      </w:pPr>
      <w:r w:rsidRPr="004C38FF">
        <w:rPr>
          <w:rFonts w:asciiTheme="minorHAnsi" w:hAnsiTheme="minorHAnsi" w:cstheme="minorHAnsi"/>
          <w:b/>
          <w:i/>
        </w:rPr>
        <w:lastRenderedPageBreak/>
        <w:t>OBR-8</w:t>
      </w:r>
    </w:p>
    <w:p w14:paraId="3F79918B" w14:textId="77777777" w:rsidR="00C14C55" w:rsidRPr="004C38FF" w:rsidRDefault="00C14C55" w:rsidP="00C14C55">
      <w:pPr>
        <w:tabs>
          <w:tab w:val="left" w:pos="2694"/>
          <w:tab w:val="left" w:pos="2977"/>
        </w:tabs>
        <w:ind w:right="1"/>
        <w:rPr>
          <w:rFonts w:asciiTheme="minorHAnsi" w:hAnsiTheme="minorHAnsi" w:cstheme="minorHAnsi"/>
          <w:b/>
        </w:rPr>
      </w:pPr>
    </w:p>
    <w:p w14:paraId="5426F2AD" w14:textId="77777777" w:rsidR="00EC2092" w:rsidRPr="004C38FF" w:rsidRDefault="00EC2092" w:rsidP="00EC2092">
      <w:pPr>
        <w:tabs>
          <w:tab w:val="left" w:pos="2694"/>
          <w:tab w:val="left" w:pos="2977"/>
        </w:tabs>
        <w:ind w:right="1"/>
        <w:rPr>
          <w:rFonts w:asciiTheme="minorHAnsi" w:hAnsiTheme="minorHAnsi" w:cstheme="minorHAnsi"/>
          <w:b/>
        </w:rPr>
      </w:pPr>
      <w:r w:rsidRPr="004C38FF">
        <w:rPr>
          <w:rFonts w:asciiTheme="minorHAnsi" w:hAnsiTheme="minorHAnsi" w:cstheme="minorHAnsi"/>
          <w:b/>
        </w:rPr>
        <w:t>OBRAZEC GARANCIJE ZA ODPRAVO NAPAK V GARANCIJSK DOBI</w:t>
      </w:r>
    </w:p>
    <w:p w14:paraId="3CC936FB" w14:textId="77777777" w:rsidR="00C14C55" w:rsidRPr="004C38FF" w:rsidRDefault="00C14C55" w:rsidP="00C14C55">
      <w:pPr>
        <w:tabs>
          <w:tab w:val="left" w:pos="2694"/>
          <w:tab w:val="left" w:pos="2977"/>
        </w:tabs>
        <w:ind w:right="1"/>
        <w:rPr>
          <w:rFonts w:asciiTheme="minorHAnsi" w:hAnsiTheme="minorHAnsi" w:cstheme="minorHAnsi"/>
          <w:b/>
        </w:rPr>
      </w:pPr>
    </w:p>
    <w:p w14:paraId="0E4F1E78" w14:textId="77777777" w:rsidR="00C14C55" w:rsidRPr="004C38FF" w:rsidRDefault="00C14C55" w:rsidP="00C14C55">
      <w:pPr>
        <w:autoSpaceDE w:val="0"/>
        <w:autoSpaceDN w:val="0"/>
        <w:adjustRightInd w:val="0"/>
        <w:jc w:val="center"/>
        <w:rPr>
          <w:rFonts w:asciiTheme="minorHAnsi" w:hAnsiTheme="minorHAnsi" w:cstheme="minorHAnsi"/>
          <w:b/>
        </w:rPr>
      </w:pPr>
    </w:p>
    <w:p w14:paraId="0C50888F" w14:textId="77777777" w:rsidR="00C14C55" w:rsidRPr="004C38FF" w:rsidRDefault="00C14C55" w:rsidP="00C14C55">
      <w:pPr>
        <w:autoSpaceDE w:val="0"/>
        <w:autoSpaceDN w:val="0"/>
        <w:adjustRightInd w:val="0"/>
        <w:jc w:val="center"/>
        <w:rPr>
          <w:rFonts w:asciiTheme="minorHAnsi" w:hAnsiTheme="minorHAnsi" w:cstheme="minorHAnsi"/>
          <w:b/>
        </w:rPr>
      </w:pPr>
      <w:r w:rsidRPr="004C38FF">
        <w:rPr>
          <w:rFonts w:asciiTheme="minorHAnsi" w:hAnsiTheme="minorHAnsi" w:cstheme="minorHAnsi"/>
          <w:b/>
        </w:rPr>
        <w:t>MENIČNA IZJAVA</w:t>
      </w:r>
    </w:p>
    <w:p w14:paraId="08939AD0" w14:textId="77777777" w:rsidR="00C14C55" w:rsidRPr="004C38FF" w:rsidRDefault="00C14C55" w:rsidP="00C14C55">
      <w:pPr>
        <w:autoSpaceDE w:val="0"/>
        <w:autoSpaceDN w:val="0"/>
        <w:adjustRightInd w:val="0"/>
        <w:jc w:val="center"/>
        <w:rPr>
          <w:rFonts w:asciiTheme="minorHAnsi" w:hAnsiTheme="minorHAnsi" w:cstheme="minorHAnsi"/>
        </w:rPr>
      </w:pPr>
      <w:r w:rsidRPr="004C38FF">
        <w:rPr>
          <w:rFonts w:asciiTheme="minorHAnsi" w:hAnsiTheme="minorHAnsi" w:cstheme="minorHAnsi"/>
        </w:rPr>
        <w:t>s pooblastilom za unovčenje</w:t>
      </w:r>
    </w:p>
    <w:p w14:paraId="21A6CE45" w14:textId="77777777" w:rsidR="00C14C55" w:rsidRPr="004C38FF" w:rsidRDefault="00C14C55" w:rsidP="00C14C55">
      <w:pPr>
        <w:autoSpaceDE w:val="0"/>
        <w:autoSpaceDN w:val="0"/>
        <w:adjustRightInd w:val="0"/>
        <w:jc w:val="center"/>
        <w:rPr>
          <w:rFonts w:asciiTheme="minorHAnsi" w:hAnsiTheme="minorHAnsi" w:cstheme="minorHAnsi"/>
        </w:rPr>
      </w:pPr>
    </w:p>
    <w:p w14:paraId="1743E318" w14:textId="77777777" w:rsidR="00C14C55" w:rsidRPr="004C38FF" w:rsidRDefault="00C14C55" w:rsidP="00C14C55">
      <w:pPr>
        <w:autoSpaceDE w:val="0"/>
        <w:autoSpaceDN w:val="0"/>
        <w:adjustRightInd w:val="0"/>
        <w:rPr>
          <w:rFonts w:asciiTheme="minorHAnsi" w:hAnsiTheme="minorHAnsi" w:cstheme="minorHAnsi"/>
        </w:rPr>
      </w:pPr>
      <w:r w:rsidRPr="004C38FF">
        <w:rPr>
          <w:rFonts w:asciiTheme="minorHAnsi" w:hAnsiTheme="minorHAnsi" w:cstheme="minorHAnsi"/>
        </w:rPr>
        <w:t xml:space="preserve">Izvajalec:  </w:t>
      </w:r>
      <w:sdt>
        <w:sdtPr>
          <w:rPr>
            <w:rFonts w:asciiTheme="minorHAnsi" w:hAnsiTheme="minorHAnsi" w:cstheme="minorHAnsi"/>
          </w:rPr>
          <w:id w:val="-917169278"/>
          <w:placeholder>
            <w:docPart w:val="CEAC00043EEA4C02BB0C3118113CE522"/>
          </w:placeholder>
          <w:showingPlcHdr/>
        </w:sdtPr>
        <w:sdtContent>
          <w:r w:rsidRPr="004C38FF">
            <w:rPr>
              <w:rStyle w:val="Besedilooznabemesta"/>
              <w:rFonts w:asciiTheme="minorHAnsi" w:eastAsia="MS ??" w:hAnsiTheme="minorHAnsi" w:cstheme="minorHAnsi"/>
            </w:rPr>
            <w:t>Kliknite ali tapnite tukaj, če želite vnesti besedilo.</w:t>
          </w:r>
        </w:sdtContent>
      </w:sdt>
    </w:p>
    <w:p w14:paraId="226BC1C6" w14:textId="77777777" w:rsidR="00C14C55" w:rsidRPr="004C38FF" w:rsidRDefault="00C14C55" w:rsidP="00C14C55">
      <w:pPr>
        <w:autoSpaceDE w:val="0"/>
        <w:autoSpaceDN w:val="0"/>
        <w:adjustRightInd w:val="0"/>
        <w:rPr>
          <w:rFonts w:asciiTheme="minorHAnsi" w:hAnsiTheme="minorHAnsi" w:cstheme="minorHAnsi"/>
        </w:rPr>
      </w:pPr>
    </w:p>
    <w:p w14:paraId="1AF5894C" w14:textId="77777777" w:rsidR="00C14C55" w:rsidRPr="004C38FF" w:rsidRDefault="00C14C55" w:rsidP="00C14C55">
      <w:pPr>
        <w:jc w:val="both"/>
        <w:rPr>
          <w:rFonts w:asciiTheme="minorHAnsi" w:hAnsiTheme="minorHAnsi" w:cstheme="minorHAnsi"/>
        </w:rPr>
      </w:pPr>
      <w:r w:rsidRPr="004C38FF">
        <w:rPr>
          <w:rFonts w:asciiTheme="minorHAnsi" w:hAnsiTheme="minorHAnsi" w:cstheme="minorHAnsi"/>
        </w:rPr>
        <w:t xml:space="preserve">naročniku, 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9000 Murska Sobota, kot garancijo za dobro izvedbo pogodbenih obveznosti:</w:t>
      </w:r>
    </w:p>
    <w:p w14:paraId="58A0DD35" w14:textId="77777777" w:rsidR="00C14C55" w:rsidRPr="004C38FF" w:rsidRDefault="00C14C55" w:rsidP="00C14C55">
      <w:pPr>
        <w:autoSpaceDE w:val="0"/>
        <w:autoSpaceDN w:val="0"/>
        <w:adjustRightInd w:val="0"/>
        <w:rPr>
          <w:rFonts w:asciiTheme="minorHAnsi" w:hAnsiTheme="minorHAnsi" w:cstheme="minorHAnsi"/>
        </w:rPr>
      </w:pPr>
    </w:p>
    <w:p w14:paraId="2E5327BA" w14:textId="1E32C942" w:rsidR="00C14C55" w:rsidRPr="004C38FF" w:rsidRDefault="00C14C55" w:rsidP="00C14C55">
      <w:pPr>
        <w:autoSpaceDE w:val="0"/>
        <w:autoSpaceDN w:val="0"/>
        <w:adjustRightInd w:val="0"/>
        <w:rPr>
          <w:rFonts w:asciiTheme="minorHAnsi" w:hAnsiTheme="minorHAnsi" w:cstheme="minorHAnsi"/>
          <w:b/>
        </w:rPr>
      </w:pPr>
      <w:r w:rsidRPr="004C38FF">
        <w:rPr>
          <w:rFonts w:asciiTheme="minorHAnsi" w:hAnsiTheme="minorHAnsi" w:cstheme="minorHAnsi"/>
          <w:b/>
        </w:rPr>
        <w:t>»</w:t>
      </w:r>
      <w:r w:rsidR="007A5CED" w:rsidRPr="004C38FF">
        <w:rPr>
          <w:rFonts w:asciiTheme="minorHAnsi" w:hAnsiTheme="minorHAnsi" w:cstheme="minorHAnsi"/>
        </w:rPr>
        <w:t>DOBAVA PREKUCNIKA Z DVIGALOM</w:t>
      </w:r>
      <w:r w:rsidRPr="004C38FF">
        <w:rPr>
          <w:rFonts w:asciiTheme="minorHAnsi" w:hAnsiTheme="minorHAnsi" w:cstheme="minorHAnsi"/>
          <w:b/>
        </w:rPr>
        <w:t>«</w:t>
      </w:r>
    </w:p>
    <w:p w14:paraId="4727CC82" w14:textId="77777777" w:rsidR="00C14C55" w:rsidRPr="004C38FF" w:rsidRDefault="00C14C55" w:rsidP="00C14C55">
      <w:pPr>
        <w:autoSpaceDE w:val="0"/>
        <w:autoSpaceDN w:val="0"/>
        <w:adjustRightInd w:val="0"/>
        <w:rPr>
          <w:rFonts w:asciiTheme="minorHAnsi" w:hAnsiTheme="minorHAnsi" w:cstheme="minorHAnsi"/>
        </w:rPr>
      </w:pPr>
    </w:p>
    <w:p w14:paraId="5CDD6B12"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5617532" w14:textId="77777777" w:rsidR="00C14C55" w:rsidRPr="004C38FF" w:rsidRDefault="00C14C55" w:rsidP="00C14C55">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C14C55" w:rsidRPr="004C38FF" w14:paraId="7FFF3539" w14:textId="77777777" w:rsidTr="003705E2">
        <w:sdt>
          <w:sdtPr>
            <w:rPr>
              <w:rFonts w:asciiTheme="minorHAnsi" w:hAnsiTheme="minorHAnsi" w:cstheme="minorHAnsi"/>
            </w:rPr>
            <w:id w:val="-2023150486"/>
            <w:placeholder>
              <w:docPart w:val="CEAC00043EEA4C02BB0C3118113CE522"/>
            </w:placeholder>
            <w:showingPlcHdr/>
            <w:text/>
          </w:sdtPr>
          <w:sdtContent>
            <w:tc>
              <w:tcPr>
                <w:tcW w:w="4786" w:type="dxa"/>
                <w:shd w:val="clear" w:color="auto" w:fill="auto"/>
              </w:tcPr>
              <w:p w14:paraId="76D9C8F7"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c>
          <w:tcPr>
            <w:tcW w:w="709" w:type="dxa"/>
            <w:shd w:val="clear" w:color="auto" w:fill="auto"/>
          </w:tcPr>
          <w:p w14:paraId="1BFFA8B7" w14:textId="77777777" w:rsidR="00C14C55" w:rsidRPr="004C38FF" w:rsidRDefault="00C14C55" w:rsidP="003705E2">
            <w:pPr>
              <w:autoSpaceDE w:val="0"/>
              <w:autoSpaceDN w:val="0"/>
              <w:adjustRightInd w:val="0"/>
              <w:rPr>
                <w:rFonts w:asciiTheme="minorHAnsi" w:hAnsiTheme="minorHAnsi" w:cstheme="minorHAnsi"/>
              </w:rPr>
            </w:pPr>
          </w:p>
        </w:tc>
        <w:sdt>
          <w:sdtPr>
            <w:rPr>
              <w:rFonts w:asciiTheme="minorHAnsi" w:hAnsiTheme="minorHAnsi" w:cstheme="minorHAnsi"/>
            </w:rPr>
            <w:id w:val="586509065"/>
            <w:placeholder>
              <w:docPart w:val="CEAC00043EEA4C02BB0C3118113CE522"/>
            </w:placeholder>
            <w:showingPlcHdr/>
            <w:text/>
          </w:sdtPr>
          <w:sdtContent>
            <w:tc>
              <w:tcPr>
                <w:tcW w:w="4111" w:type="dxa"/>
                <w:shd w:val="clear" w:color="auto" w:fill="auto"/>
                <w:vAlign w:val="bottom"/>
              </w:tcPr>
              <w:p w14:paraId="39F8270F"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Style w:val="Besedilooznabemesta"/>
                    <w:rFonts w:asciiTheme="minorHAnsi" w:eastAsia="MS ??" w:hAnsiTheme="minorHAnsi" w:cstheme="minorHAnsi"/>
                  </w:rPr>
                  <w:t>Kliknite ali tapnite tukaj, če želite vnesti besedilo.</w:t>
                </w:r>
              </w:p>
            </w:tc>
          </w:sdtContent>
        </w:sdt>
      </w:tr>
      <w:tr w:rsidR="00C14C55" w:rsidRPr="004C38FF" w14:paraId="2C7505B5" w14:textId="77777777" w:rsidTr="003705E2">
        <w:tc>
          <w:tcPr>
            <w:tcW w:w="4786" w:type="dxa"/>
            <w:shd w:val="clear" w:color="auto" w:fill="auto"/>
          </w:tcPr>
          <w:p w14:paraId="7CA9D68C"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Fonts w:asciiTheme="minorHAnsi" w:hAnsiTheme="minorHAnsi" w:cstheme="minorHAnsi"/>
              </w:rPr>
              <w:t>(ime in priimek pooblaščene osebe)</w:t>
            </w:r>
          </w:p>
        </w:tc>
        <w:tc>
          <w:tcPr>
            <w:tcW w:w="709" w:type="dxa"/>
            <w:shd w:val="clear" w:color="auto" w:fill="auto"/>
          </w:tcPr>
          <w:p w14:paraId="1A98A908" w14:textId="77777777" w:rsidR="00C14C55" w:rsidRPr="004C38FF" w:rsidRDefault="00C14C55" w:rsidP="003705E2">
            <w:pPr>
              <w:autoSpaceDE w:val="0"/>
              <w:autoSpaceDN w:val="0"/>
              <w:adjustRightInd w:val="0"/>
              <w:jc w:val="center"/>
              <w:rPr>
                <w:rFonts w:asciiTheme="minorHAnsi" w:hAnsiTheme="minorHAnsi" w:cstheme="minorHAnsi"/>
              </w:rPr>
            </w:pPr>
          </w:p>
        </w:tc>
        <w:tc>
          <w:tcPr>
            <w:tcW w:w="4111" w:type="dxa"/>
            <w:shd w:val="clear" w:color="auto" w:fill="auto"/>
          </w:tcPr>
          <w:p w14:paraId="6D99483C"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Fonts w:asciiTheme="minorHAnsi" w:hAnsiTheme="minorHAnsi" w:cstheme="minorHAnsi"/>
              </w:rPr>
              <w:t>(funkcija)</w:t>
            </w:r>
          </w:p>
        </w:tc>
      </w:tr>
      <w:tr w:rsidR="00C14C55" w:rsidRPr="004C38FF" w14:paraId="2577BCBD" w14:textId="77777777" w:rsidTr="003705E2">
        <w:tc>
          <w:tcPr>
            <w:tcW w:w="4786" w:type="dxa"/>
            <w:shd w:val="clear" w:color="auto" w:fill="auto"/>
          </w:tcPr>
          <w:p w14:paraId="2068B76A" w14:textId="77777777" w:rsidR="00C14C55" w:rsidRPr="004C38FF" w:rsidRDefault="00C14C55" w:rsidP="003705E2">
            <w:pPr>
              <w:autoSpaceDE w:val="0"/>
              <w:autoSpaceDN w:val="0"/>
              <w:adjustRightInd w:val="0"/>
              <w:rPr>
                <w:rFonts w:asciiTheme="minorHAnsi" w:hAnsiTheme="minorHAnsi" w:cstheme="minorHAnsi"/>
              </w:rPr>
            </w:pPr>
          </w:p>
        </w:tc>
        <w:tc>
          <w:tcPr>
            <w:tcW w:w="709" w:type="dxa"/>
            <w:shd w:val="clear" w:color="auto" w:fill="auto"/>
          </w:tcPr>
          <w:p w14:paraId="6C511BFF" w14:textId="77777777" w:rsidR="00C14C55" w:rsidRPr="004C38FF" w:rsidRDefault="00C14C55" w:rsidP="003705E2">
            <w:pPr>
              <w:autoSpaceDE w:val="0"/>
              <w:autoSpaceDN w:val="0"/>
              <w:adjustRightInd w:val="0"/>
              <w:rPr>
                <w:rFonts w:asciiTheme="minorHAnsi" w:hAnsiTheme="minorHAnsi" w:cstheme="minorHAnsi"/>
              </w:rPr>
            </w:pPr>
          </w:p>
        </w:tc>
        <w:tc>
          <w:tcPr>
            <w:tcW w:w="4111" w:type="dxa"/>
            <w:shd w:val="clear" w:color="auto" w:fill="auto"/>
          </w:tcPr>
          <w:p w14:paraId="7EABF234" w14:textId="77777777" w:rsidR="00C14C55" w:rsidRPr="004C38FF" w:rsidRDefault="00C14C55" w:rsidP="003705E2">
            <w:pPr>
              <w:autoSpaceDE w:val="0"/>
              <w:autoSpaceDN w:val="0"/>
              <w:adjustRightInd w:val="0"/>
              <w:rPr>
                <w:rFonts w:asciiTheme="minorHAnsi" w:hAnsiTheme="minorHAnsi" w:cstheme="minorHAnsi"/>
              </w:rPr>
            </w:pPr>
          </w:p>
        </w:tc>
      </w:tr>
      <w:tr w:rsidR="00C14C55" w:rsidRPr="004C38FF" w14:paraId="774DEF21" w14:textId="77777777" w:rsidTr="003705E2">
        <w:tc>
          <w:tcPr>
            <w:tcW w:w="4786" w:type="dxa"/>
            <w:tcBorders>
              <w:bottom w:val="single" w:sz="4" w:space="0" w:color="auto"/>
            </w:tcBorders>
            <w:shd w:val="clear" w:color="auto" w:fill="auto"/>
          </w:tcPr>
          <w:p w14:paraId="7D905E45" w14:textId="77777777" w:rsidR="00C14C55" w:rsidRPr="004C38FF" w:rsidRDefault="00C14C55" w:rsidP="003705E2">
            <w:pPr>
              <w:autoSpaceDE w:val="0"/>
              <w:autoSpaceDN w:val="0"/>
              <w:adjustRightInd w:val="0"/>
              <w:rPr>
                <w:rFonts w:asciiTheme="minorHAnsi" w:hAnsiTheme="minorHAnsi" w:cstheme="minorHAnsi"/>
              </w:rPr>
            </w:pPr>
          </w:p>
        </w:tc>
        <w:tc>
          <w:tcPr>
            <w:tcW w:w="709" w:type="dxa"/>
            <w:shd w:val="clear" w:color="auto" w:fill="auto"/>
          </w:tcPr>
          <w:p w14:paraId="267D8570" w14:textId="77777777" w:rsidR="00C14C55" w:rsidRPr="004C38FF" w:rsidRDefault="00C14C55" w:rsidP="003705E2">
            <w:pPr>
              <w:autoSpaceDE w:val="0"/>
              <w:autoSpaceDN w:val="0"/>
              <w:adjustRightInd w:val="0"/>
              <w:rPr>
                <w:rFonts w:asciiTheme="minorHAnsi" w:hAnsiTheme="minorHAnsi" w:cstheme="minorHAnsi"/>
              </w:rPr>
            </w:pPr>
          </w:p>
        </w:tc>
        <w:tc>
          <w:tcPr>
            <w:tcW w:w="4111" w:type="dxa"/>
            <w:shd w:val="clear" w:color="auto" w:fill="auto"/>
          </w:tcPr>
          <w:p w14:paraId="3874E3A4" w14:textId="77777777" w:rsidR="00C14C55" w:rsidRPr="004C38FF" w:rsidRDefault="00C14C55" w:rsidP="003705E2">
            <w:pPr>
              <w:autoSpaceDE w:val="0"/>
              <w:autoSpaceDN w:val="0"/>
              <w:adjustRightInd w:val="0"/>
              <w:rPr>
                <w:rFonts w:asciiTheme="minorHAnsi" w:hAnsiTheme="minorHAnsi" w:cstheme="minorHAnsi"/>
              </w:rPr>
            </w:pPr>
          </w:p>
        </w:tc>
      </w:tr>
      <w:tr w:rsidR="00C14C55" w:rsidRPr="004C38FF" w14:paraId="4AD18EB6" w14:textId="77777777" w:rsidTr="003705E2">
        <w:tc>
          <w:tcPr>
            <w:tcW w:w="4786" w:type="dxa"/>
            <w:tcBorders>
              <w:top w:val="single" w:sz="4" w:space="0" w:color="auto"/>
            </w:tcBorders>
            <w:shd w:val="clear" w:color="auto" w:fill="auto"/>
          </w:tcPr>
          <w:p w14:paraId="03DBBC0E" w14:textId="77777777" w:rsidR="00C14C55" w:rsidRPr="004C38FF" w:rsidRDefault="00C14C55" w:rsidP="003705E2">
            <w:pPr>
              <w:autoSpaceDE w:val="0"/>
              <w:autoSpaceDN w:val="0"/>
              <w:adjustRightInd w:val="0"/>
              <w:jc w:val="center"/>
              <w:rPr>
                <w:rFonts w:asciiTheme="minorHAnsi" w:hAnsiTheme="minorHAnsi" w:cstheme="minorHAnsi"/>
              </w:rPr>
            </w:pPr>
            <w:r w:rsidRPr="004C38FF">
              <w:rPr>
                <w:rFonts w:asciiTheme="minorHAnsi" w:hAnsiTheme="minorHAnsi" w:cstheme="minorHAnsi"/>
              </w:rPr>
              <w:t>(podpis)</w:t>
            </w:r>
          </w:p>
        </w:tc>
        <w:tc>
          <w:tcPr>
            <w:tcW w:w="709" w:type="dxa"/>
            <w:shd w:val="clear" w:color="auto" w:fill="auto"/>
          </w:tcPr>
          <w:p w14:paraId="1FCA0A54" w14:textId="77777777" w:rsidR="00C14C55" w:rsidRPr="004C38FF" w:rsidRDefault="00C14C55" w:rsidP="003705E2">
            <w:pPr>
              <w:autoSpaceDE w:val="0"/>
              <w:autoSpaceDN w:val="0"/>
              <w:adjustRightInd w:val="0"/>
              <w:rPr>
                <w:rFonts w:asciiTheme="minorHAnsi" w:hAnsiTheme="minorHAnsi" w:cstheme="minorHAnsi"/>
              </w:rPr>
            </w:pPr>
          </w:p>
        </w:tc>
        <w:tc>
          <w:tcPr>
            <w:tcW w:w="4111" w:type="dxa"/>
            <w:shd w:val="clear" w:color="auto" w:fill="auto"/>
          </w:tcPr>
          <w:p w14:paraId="24FAF68F" w14:textId="77777777" w:rsidR="00C14C55" w:rsidRPr="004C38FF" w:rsidRDefault="00C14C55" w:rsidP="003705E2">
            <w:pPr>
              <w:autoSpaceDE w:val="0"/>
              <w:autoSpaceDN w:val="0"/>
              <w:adjustRightInd w:val="0"/>
              <w:rPr>
                <w:rFonts w:asciiTheme="minorHAnsi" w:hAnsiTheme="minorHAnsi" w:cstheme="minorHAnsi"/>
              </w:rPr>
            </w:pPr>
          </w:p>
        </w:tc>
      </w:tr>
    </w:tbl>
    <w:p w14:paraId="645CAFE3" w14:textId="77777777" w:rsidR="00C14C55" w:rsidRPr="004C38FF" w:rsidRDefault="00C14C55" w:rsidP="00C14C55">
      <w:pPr>
        <w:autoSpaceDE w:val="0"/>
        <w:autoSpaceDN w:val="0"/>
        <w:adjustRightInd w:val="0"/>
        <w:rPr>
          <w:rFonts w:asciiTheme="minorHAnsi" w:hAnsiTheme="minorHAnsi" w:cstheme="minorHAnsi"/>
        </w:rPr>
      </w:pPr>
    </w:p>
    <w:p w14:paraId="52D47426" w14:textId="20430969"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Naročnika, KOMUNALA, javno podjetje </w:t>
      </w:r>
      <w:proofErr w:type="spellStart"/>
      <w:r w:rsidRPr="004C38FF">
        <w:rPr>
          <w:rFonts w:asciiTheme="minorHAnsi" w:hAnsiTheme="minorHAnsi" w:cstheme="minorHAnsi"/>
        </w:rPr>
        <w:t>d.o.o</w:t>
      </w:r>
      <w:proofErr w:type="spellEnd"/>
      <w:r w:rsidRPr="004C38FF">
        <w:rPr>
          <w:rFonts w:asciiTheme="minorHAnsi" w:hAnsiTheme="minorHAnsi" w:cstheme="minorHAnsi"/>
        </w:rPr>
        <w:t xml:space="preserve">., 9000 Murska Sobota, nepreklicno pooblaščamo, da izpolni to da izpolni to bianco menico v znesku </w:t>
      </w:r>
      <w:sdt>
        <w:sdtPr>
          <w:rPr>
            <w:rFonts w:asciiTheme="minorHAnsi" w:hAnsiTheme="minorHAnsi" w:cstheme="minorHAnsi"/>
          </w:rPr>
          <w:id w:val="232744425"/>
          <w:placeholder>
            <w:docPart w:val="7D4E12BA85C5435FBE29D1C36C4F5DE6"/>
          </w:placeholder>
          <w:showingPlcHdr/>
          <w:text/>
        </w:sdtPr>
        <w:sdtContent>
          <w:r w:rsidRPr="004C38FF">
            <w:rPr>
              <w:rStyle w:val="Besedilooznabemesta"/>
              <w:rFonts w:asciiTheme="minorHAnsi" w:hAnsiTheme="minorHAnsi" w:cstheme="minorHAnsi"/>
            </w:rPr>
            <w:t>Kliknite ali tapnite tukaj, če želite vnesti besedilo.</w:t>
          </w:r>
        </w:sdtContent>
      </w:sdt>
      <w:r w:rsidRPr="004C38FF">
        <w:rPr>
          <w:rFonts w:asciiTheme="minorHAnsi" w:hAnsiTheme="minorHAnsi" w:cstheme="minorHAnsi"/>
        </w:rPr>
        <w:t xml:space="preserve"> EUR in jo unovči v primeru:</w:t>
      </w:r>
    </w:p>
    <w:p w14:paraId="4158948C" w14:textId="77777777" w:rsidR="003B7D19" w:rsidRPr="004C38FF" w:rsidRDefault="003B7D19" w:rsidP="00C14C55">
      <w:pPr>
        <w:autoSpaceDE w:val="0"/>
        <w:autoSpaceDN w:val="0"/>
        <w:adjustRightInd w:val="0"/>
        <w:jc w:val="both"/>
        <w:rPr>
          <w:rFonts w:asciiTheme="minorHAnsi" w:hAnsiTheme="minorHAnsi" w:cstheme="minorHAnsi"/>
        </w:rPr>
      </w:pPr>
    </w:p>
    <w:p w14:paraId="100FE1B1" w14:textId="508DF068" w:rsidR="00C14C55" w:rsidRPr="004C38FF" w:rsidRDefault="00C14C55" w:rsidP="003B7D19">
      <w:pPr>
        <w:widowControl w:val="0"/>
        <w:numPr>
          <w:ilvl w:val="0"/>
          <w:numId w:val="31"/>
        </w:num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če dobavitelj ne upošteva reklamacij naročnika in/ali v razumnem roku ne odpravi napak ali kako drugače krši določila </w:t>
      </w:r>
      <w:r w:rsidR="00467626" w:rsidRPr="004C38FF">
        <w:rPr>
          <w:rFonts w:asciiTheme="minorHAnsi" w:hAnsiTheme="minorHAnsi" w:cstheme="minorHAnsi"/>
        </w:rPr>
        <w:t>P</w:t>
      </w:r>
      <w:r w:rsidRPr="004C38FF">
        <w:rPr>
          <w:rFonts w:asciiTheme="minorHAnsi" w:hAnsiTheme="minorHAnsi" w:cstheme="minorHAnsi"/>
        </w:rPr>
        <w:t xml:space="preserve">ogodbe o dobavi prekucnika </w:t>
      </w:r>
      <w:r w:rsidR="00467626" w:rsidRPr="004C38FF">
        <w:rPr>
          <w:rFonts w:asciiTheme="minorHAnsi" w:hAnsiTheme="minorHAnsi" w:cstheme="minorHAnsi"/>
        </w:rPr>
        <w:t xml:space="preserve">z dvigalom </w:t>
      </w:r>
      <w:r w:rsidRPr="004C38FF">
        <w:rPr>
          <w:rFonts w:asciiTheme="minorHAnsi" w:hAnsiTheme="minorHAnsi" w:cstheme="minorHAnsi"/>
        </w:rPr>
        <w:t>št. BL-3/2024.</w:t>
      </w:r>
    </w:p>
    <w:p w14:paraId="55FB2966" w14:textId="77777777" w:rsidR="00C14C55" w:rsidRPr="004C38FF" w:rsidRDefault="00C14C55" w:rsidP="00C14C55">
      <w:pPr>
        <w:widowControl w:val="0"/>
        <w:suppressAutoHyphens/>
        <w:autoSpaceDE w:val="0"/>
        <w:jc w:val="both"/>
        <w:rPr>
          <w:rFonts w:asciiTheme="minorHAnsi" w:hAnsiTheme="minorHAnsi" w:cstheme="minorHAnsi"/>
        </w:rPr>
      </w:pPr>
    </w:p>
    <w:p w14:paraId="1F7010BD" w14:textId="77777777" w:rsidR="00C14C55" w:rsidRPr="004C38FF" w:rsidRDefault="00C14C55" w:rsidP="00C14C55">
      <w:pPr>
        <w:autoSpaceDE w:val="0"/>
        <w:autoSpaceDN w:val="0"/>
        <w:adjustRightInd w:val="0"/>
        <w:jc w:val="both"/>
        <w:rPr>
          <w:rFonts w:asciiTheme="minorHAnsi" w:hAnsiTheme="minorHAnsi" w:cstheme="minorHAnsi"/>
        </w:rPr>
      </w:pPr>
    </w:p>
    <w:p w14:paraId="293EDE9B"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Menica je plačljiva pri banki: </w:t>
      </w:r>
      <w:sdt>
        <w:sdtPr>
          <w:rPr>
            <w:rFonts w:asciiTheme="minorHAnsi" w:hAnsiTheme="minorHAnsi" w:cstheme="minorHAnsi"/>
          </w:rPr>
          <w:id w:val="-1781412036"/>
          <w:placeholder>
            <w:docPart w:val="CEAC00043EEA4C02BB0C3118113CE52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p w14:paraId="6BEE9FC5" w14:textId="77777777" w:rsidR="00C14C55" w:rsidRPr="004C38FF" w:rsidRDefault="00C14C55" w:rsidP="00C14C55">
      <w:pPr>
        <w:autoSpaceDE w:val="0"/>
        <w:autoSpaceDN w:val="0"/>
        <w:adjustRightInd w:val="0"/>
        <w:jc w:val="both"/>
        <w:rPr>
          <w:rFonts w:asciiTheme="minorHAnsi" w:hAnsiTheme="minorHAnsi" w:cstheme="minorHAnsi"/>
        </w:rPr>
      </w:pPr>
    </w:p>
    <w:p w14:paraId="3C744300"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ki vodi naš TRR številka: </w:t>
      </w:r>
      <w:sdt>
        <w:sdtPr>
          <w:rPr>
            <w:rFonts w:asciiTheme="minorHAnsi" w:hAnsiTheme="minorHAnsi" w:cstheme="minorHAnsi"/>
          </w:rPr>
          <w:id w:val="-1985604837"/>
          <w:placeholder>
            <w:docPart w:val="CEAC00043EEA4C02BB0C3118113CE522"/>
          </w:placeholder>
          <w:showingPlcHdr/>
          <w:text/>
        </w:sdtPr>
        <w:sdtContent>
          <w:r w:rsidRPr="004C38FF">
            <w:rPr>
              <w:rStyle w:val="Besedilooznabemesta"/>
              <w:rFonts w:asciiTheme="minorHAnsi" w:eastAsia="MS ??" w:hAnsiTheme="minorHAnsi" w:cstheme="minorHAnsi"/>
            </w:rPr>
            <w:t>Kliknite ali tapnite tukaj, če želite vnesti besedilo.</w:t>
          </w:r>
        </w:sdtContent>
      </w:sdt>
    </w:p>
    <w:tbl>
      <w:tblPr>
        <w:tblW w:w="0" w:type="auto"/>
        <w:tblLook w:val="01E0" w:firstRow="1" w:lastRow="1" w:firstColumn="1" w:lastColumn="1" w:noHBand="0" w:noVBand="0"/>
      </w:tblPr>
      <w:tblGrid>
        <w:gridCol w:w="5353"/>
      </w:tblGrid>
      <w:tr w:rsidR="00C14C55" w:rsidRPr="004C38FF" w14:paraId="1FAE06B6" w14:textId="77777777" w:rsidTr="003705E2">
        <w:tc>
          <w:tcPr>
            <w:tcW w:w="5353" w:type="dxa"/>
            <w:shd w:val="clear" w:color="auto" w:fill="auto"/>
          </w:tcPr>
          <w:p w14:paraId="533B2958" w14:textId="77777777" w:rsidR="00C14C55" w:rsidRPr="004C38FF" w:rsidRDefault="00C14C55" w:rsidP="003705E2">
            <w:pPr>
              <w:autoSpaceDE w:val="0"/>
              <w:autoSpaceDN w:val="0"/>
              <w:adjustRightInd w:val="0"/>
              <w:jc w:val="both"/>
              <w:rPr>
                <w:rFonts w:asciiTheme="minorHAnsi" w:hAnsiTheme="minorHAnsi" w:cstheme="minorHAnsi"/>
              </w:rPr>
            </w:pPr>
          </w:p>
        </w:tc>
      </w:tr>
    </w:tbl>
    <w:p w14:paraId="7244439D" w14:textId="77777777" w:rsidR="00C14C55" w:rsidRPr="004C38FF" w:rsidRDefault="00C14C55" w:rsidP="00C14C55">
      <w:pPr>
        <w:autoSpaceDE w:val="0"/>
        <w:autoSpaceDN w:val="0"/>
        <w:adjustRightInd w:val="0"/>
        <w:jc w:val="both"/>
        <w:rPr>
          <w:rFonts w:asciiTheme="minorHAnsi" w:hAnsiTheme="minorHAnsi" w:cstheme="minorHAnsi"/>
        </w:rPr>
      </w:pPr>
    </w:p>
    <w:p w14:paraId="3FE2D386"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Menico se lahko unovči najkasneje v roku 30 dni od poteka datuma veljavnosti pogodbe.</w:t>
      </w:r>
    </w:p>
    <w:p w14:paraId="7BD98E53"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 xml:space="preserve">                                                                                                                                                                                                                                                                </w:t>
      </w:r>
    </w:p>
    <w:p w14:paraId="6435ED67" w14:textId="77777777" w:rsidR="00C14C55" w:rsidRPr="004C38FF" w:rsidRDefault="00C14C55" w:rsidP="00C14C55">
      <w:pPr>
        <w:autoSpaceDE w:val="0"/>
        <w:autoSpaceDN w:val="0"/>
        <w:adjustRightInd w:val="0"/>
        <w:jc w:val="both"/>
        <w:rPr>
          <w:rFonts w:asciiTheme="minorHAnsi" w:hAnsiTheme="minorHAnsi" w:cstheme="minorHAnsi"/>
        </w:rPr>
      </w:pPr>
      <w:r w:rsidRPr="004C38FF">
        <w:rPr>
          <w:rFonts w:asciiTheme="minorHAnsi" w:hAnsiTheme="minorHAnsi" w:cstheme="minorHAnsi"/>
        </w:rPr>
        <w:t>Priloga: 2x bianco menica</w:t>
      </w:r>
    </w:p>
    <w:p w14:paraId="03E16DF3" w14:textId="77777777" w:rsidR="00C14C55" w:rsidRPr="004C38FF" w:rsidRDefault="00C14C55" w:rsidP="00C14C55">
      <w:pPr>
        <w:jc w:val="both"/>
        <w:rPr>
          <w:rFonts w:asciiTheme="minorHAnsi" w:hAnsiTheme="minorHAnsi" w:cstheme="minorHAnsi"/>
        </w:rPr>
      </w:pPr>
    </w:p>
    <w:tbl>
      <w:tblPr>
        <w:tblW w:w="9846" w:type="dxa"/>
        <w:tblLook w:val="01E0" w:firstRow="1" w:lastRow="1" w:firstColumn="1" w:lastColumn="1" w:noHBand="0" w:noVBand="0"/>
      </w:tblPr>
      <w:tblGrid>
        <w:gridCol w:w="2566"/>
        <w:gridCol w:w="2821"/>
        <w:gridCol w:w="4459"/>
      </w:tblGrid>
      <w:tr w:rsidR="00C14C55" w:rsidRPr="004C38FF" w14:paraId="54E6A8FD" w14:textId="77777777" w:rsidTr="003705E2">
        <w:tc>
          <w:tcPr>
            <w:tcW w:w="2566" w:type="dxa"/>
          </w:tcPr>
          <w:p w14:paraId="7A43BB78" w14:textId="77777777" w:rsidR="00C14C55" w:rsidRPr="004C38FF" w:rsidRDefault="00C14C55" w:rsidP="003705E2">
            <w:pPr>
              <w:jc w:val="both"/>
              <w:rPr>
                <w:rFonts w:asciiTheme="minorHAnsi" w:hAnsiTheme="minorHAnsi" w:cstheme="minorHAnsi"/>
              </w:rPr>
            </w:pPr>
          </w:p>
          <w:p w14:paraId="137BF3A4" w14:textId="77777777" w:rsidR="00C14C55" w:rsidRPr="004C38FF" w:rsidRDefault="00C14C55" w:rsidP="003705E2">
            <w:pPr>
              <w:jc w:val="both"/>
              <w:rPr>
                <w:rFonts w:asciiTheme="minorHAnsi" w:hAnsiTheme="minorHAnsi" w:cstheme="minorHAnsi"/>
              </w:rPr>
            </w:pPr>
            <w:r w:rsidRPr="004C38FF">
              <w:rPr>
                <w:rFonts w:asciiTheme="minorHAnsi" w:hAnsiTheme="minorHAnsi" w:cstheme="minorHAnsi"/>
              </w:rPr>
              <w:t xml:space="preserve">Datum: </w:t>
            </w:r>
            <w:sdt>
              <w:sdtPr>
                <w:rPr>
                  <w:rFonts w:asciiTheme="minorHAnsi" w:hAnsiTheme="minorHAnsi" w:cstheme="minorHAnsi"/>
                </w:rPr>
                <w:id w:val="857167808"/>
                <w:placeholder>
                  <w:docPart w:val="F14671775E80441BA1255538D0AF0820"/>
                </w:placeholder>
                <w:showingPlcHdr/>
                <w:date>
                  <w:dateFormat w:val="d. MM. yyyy"/>
                  <w:lid w:val="sl-SI"/>
                  <w:storeMappedDataAs w:val="dateTime"/>
                  <w:calendar w:val="gregorian"/>
                </w:date>
              </w:sdtPr>
              <w:sdtContent>
                <w:r w:rsidRPr="004C38FF">
                  <w:rPr>
                    <w:rFonts w:asciiTheme="minorHAnsi" w:hAnsiTheme="minorHAnsi" w:cstheme="minorHAnsi"/>
                  </w:rPr>
                  <w:t>Kliknite ali tapnite tukaj, če želite vnesti datum.</w:t>
                </w:r>
              </w:sdtContent>
            </w:sdt>
          </w:p>
          <w:p w14:paraId="153E9699" w14:textId="77777777" w:rsidR="00C14C55" w:rsidRPr="004C38FF" w:rsidRDefault="00C14C55" w:rsidP="003705E2">
            <w:pPr>
              <w:jc w:val="both"/>
              <w:rPr>
                <w:rFonts w:asciiTheme="minorHAnsi" w:hAnsiTheme="minorHAnsi" w:cstheme="minorHAnsi"/>
              </w:rPr>
            </w:pPr>
          </w:p>
        </w:tc>
        <w:tc>
          <w:tcPr>
            <w:tcW w:w="2821" w:type="dxa"/>
          </w:tcPr>
          <w:p w14:paraId="1D243204" w14:textId="77777777" w:rsidR="00C14C55" w:rsidRPr="004C38FF" w:rsidRDefault="00C14C55" w:rsidP="003705E2">
            <w:pPr>
              <w:jc w:val="both"/>
              <w:rPr>
                <w:rFonts w:asciiTheme="minorHAnsi" w:hAnsiTheme="minorHAnsi" w:cstheme="minorHAnsi"/>
              </w:rPr>
            </w:pPr>
          </w:p>
        </w:tc>
        <w:tc>
          <w:tcPr>
            <w:tcW w:w="4459" w:type="dxa"/>
          </w:tcPr>
          <w:p w14:paraId="109F9368" w14:textId="77777777" w:rsidR="00C14C55" w:rsidRPr="004C38FF" w:rsidRDefault="00C14C55" w:rsidP="003705E2">
            <w:pPr>
              <w:jc w:val="both"/>
              <w:rPr>
                <w:rFonts w:asciiTheme="minorHAnsi" w:hAnsiTheme="minorHAnsi" w:cstheme="minorHAnsi"/>
              </w:rPr>
            </w:pPr>
          </w:p>
        </w:tc>
      </w:tr>
      <w:tr w:rsidR="00C14C55" w:rsidRPr="004C38FF" w14:paraId="17E327CA" w14:textId="77777777" w:rsidTr="003705E2">
        <w:tc>
          <w:tcPr>
            <w:tcW w:w="2566" w:type="dxa"/>
          </w:tcPr>
          <w:p w14:paraId="2FEDD232" w14:textId="77777777" w:rsidR="00C14C55" w:rsidRPr="004C38FF" w:rsidRDefault="00C14C55" w:rsidP="003705E2">
            <w:pPr>
              <w:jc w:val="both"/>
              <w:rPr>
                <w:rFonts w:asciiTheme="minorHAnsi" w:hAnsiTheme="minorHAnsi" w:cstheme="minorHAnsi"/>
              </w:rPr>
            </w:pPr>
          </w:p>
        </w:tc>
        <w:tc>
          <w:tcPr>
            <w:tcW w:w="2821" w:type="dxa"/>
          </w:tcPr>
          <w:p w14:paraId="51A58B4D" w14:textId="77777777" w:rsidR="00C14C55" w:rsidRPr="004C38FF" w:rsidRDefault="00C14C55" w:rsidP="003705E2">
            <w:pPr>
              <w:jc w:val="both"/>
              <w:rPr>
                <w:rFonts w:asciiTheme="minorHAnsi" w:hAnsiTheme="minorHAnsi" w:cstheme="minorHAnsi"/>
              </w:rPr>
            </w:pPr>
          </w:p>
        </w:tc>
        <w:tc>
          <w:tcPr>
            <w:tcW w:w="4459" w:type="dxa"/>
          </w:tcPr>
          <w:p w14:paraId="56DDD938" w14:textId="77777777" w:rsidR="00C14C55" w:rsidRPr="004C38FF" w:rsidRDefault="00C14C55" w:rsidP="003705E2">
            <w:pPr>
              <w:jc w:val="both"/>
              <w:rPr>
                <w:rFonts w:asciiTheme="minorHAnsi" w:hAnsiTheme="minorHAnsi" w:cstheme="minorHAnsi"/>
              </w:rPr>
            </w:pPr>
          </w:p>
        </w:tc>
      </w:tr>
      <w:tr w:rsidR="00C14C55" w:rsidRPr="004C38FF" w14:paraId="7D34A6BD" w14:textId="77777777" w:rsidTr="003705E2">
        <w:tc>
          <w:tcPr>
            <w:tcW w:w="2566" w:type="dxa"/>
            <w:vAlign w:val="bottom"/>
          </w:tcPr>
          <w:p w14:paraId="007A4030" w14:textId="77777777" w:rsidR="00C14C55" w:rsidRPr="004C38FF" w:rsidRDefault="00C14C55" w:rsidP="003705E2">
            <w:pPr>
              <w:rPr>
                <w:rFonts w:asciiTheme="minorHAnsi" w:hAnsiTheme="minorHAnsi" w:cstheme="minorHAnsi"/>
              </w:rPr>
            </w:pPr>
            <w:r w:rsidRPr="004C38FF">
              <w:rPr>
                <w:rFonts w:asciiTheme="minorHAnsi" w:hAnsiTheme="minorHAnsi" w:cstheme="minorHAnsi"/>
              </w:rPr>
              <w:lastRenderedPageBreak/>
              <w:t xml:space="preserve">Kraj: </w:t>
            </w:r>
            <w:sdt>
              <w:sdtPr>
                <w:rPr>
                  <w:rFonts w:asciiTheme="minorHAnsi" w:hAnsiTheme="minorHAnsi" w:cstheme="minorHAnsi"/>
                </w:rPr>
                <w:id w:val="-1140489815"/>
                <w:placeholder>
                  <w:docPart w:val="CEAC00043EEA4C02BB0C3118113CE522"/>
                </w:placeholder>
                <w:showingPlcHdr/>
                <w:text/>
              </w:sdtPr>
              <w:sdtContent>
                <w:r w:rsidRPr="004C38FF">
                  <w:rPr>
                    <w:rFonts w:asciiTheme="minorHAnsi" w:hAnsiTheme="minorHAnsi" w:cstheme="minorHAnsi"/>
                  </w:rPr>
                  <w:t>Kliknite ali tapnite tukaj, če želite vnesti besedilo.</w:t>
                </w:r>
              </w:sdtContent>
            </w:sdt>
          </w:p>
        </w:tc>
        <w:tc>
          <w:tcPr>
            <w:tcW w:w="2821" w:type="dxa"/>
          </w:tcPr>
          <w:p w14:paraId="6CFD0FB5" w14:textId="77777777" w:rsidR="00C14C55" w:rsidRPr="004C38FF" w:rsidRDefault="00C14C55" w:rsidP="003705E2">
            <w:pPr>
              <w:rPr>
                <w:rFonts w:asciiTheme="minorHAnsi" w:hAnsiTheme="minorHAnsi" w:cstheme="minorHAnsi"/>
              </w:rPr>
            </w:pPr>
            <w:r w:rsidRPr="004C38FF">
              <w:rPr>
                <w:rFonts w:asciiTheme="minorHAnsi" w:hAnsiTheme="minorHAnsi" w:cstheme="minorHAnsi"/>
              </w:rPr>
              <w:t xml:space="preserve">       Izdajatelj menice</w:t>
            </w:r>
          </w:p>
        </w:tc>
        <w:tc>
          <w:tcPr>
            <w:tcW w:w="4459" w:type="dxa"/>
          </w:tcPr>
          <w:p w14:paraId="43507B48" w14:textId="77777777" w:rsidR="00C14C55" w:rsidRPr="004C38FF" w:rsidRDefault="00C14C55" w:rsidP="003705E2">
            <w:pPr>
              <w:rPr>
                <w:rFonts w:asciiTheme="minorHAnsi" w:hAnsiTheme="minorHAnsi" w:cstheme="minorHAnsi"/>
              </w:rPr>
            </w:pPr>
            <w:r w:rsidRPr="004C38FF">
              <w:rPr>
                <w:rFonts w:asciiTheme="minorHAnsi" w:hAnsiTheme="minorHAnsi" w:cstheme="minorHAnsi"/>
              </w:rPr>
              <w:t xml:space="preserve">       ________________________________</w:t>
            </w:r>
          </w:p>
          <w:p w14:paraId="01964729" w14:textId="77777777" w:rsidR="00C14C55" w:rsidRPr="004C38FF" w:rsidRDefault="00C14C55" w:rsidP="003705E2">
            <w:pPr>
              <w:jc w:val="center"/>
              <w:rPr>
                <w:rFonts w:asciiTheme="minorHAnsi" w:hAnsiTheme="minorHAnsi" w:cstheme="minorHAnsi"/>
              </w:rPr>
            </w:pPr>
            <w:r w:rsidRPr="004C38FF">
              <w:rPr>
                <w:rFonts w:asciiTheme="minorHAnsi" w:hAnsiTheme="minorHAnsi" w:cstheme="minorHAnsi"/>
              </w:rPr>
              <w:t>žig in podpis</w:t>
            </w:r>
          </w:p>
        </w:tc>
      </w:tr>
    </w:tbl>
    <w:p w14:paraId="67ED9F5D" w14:textId="77777777" w:rsidR="00C14C55" w:rsidRPr="004C38FF" w:rsidRDefault="00C14C55" w:rsidP="00C14C55">
      <w:pPr>
        <w:pStyle w:val="Body"/>
        <w:rPr>
          <w:rFonts w:asciiTheme="minorHAnsi" w:hAnsiTheme="minorHAnsi" w:cstheme="minorHAnsi"/>
          <w:sz w:val="24"/>
          <w:szCs w:val="24"/>
        </w:rPr>
      </w:pPr>
    </w:p>
    <w:p w14:paraId="22079E29" w14:textId="77777777" w:rsidR="00C14C55" w:rsidRPr="004C38FF" w:rsidRDefault="00C14C55" w:rsidP="00C14C55">
      <w:pPr>
        <w:tabs>
          <w:tab w:val="left" w:pos="2694"/>
          <w:tab w:val="left" w:pos="2977"/>
        </w:tabs>
        <w:ind w:right="1"/>
        <w:rPr>
          <w:rFonts w:asciiTheme="minorHAnsi" w:hAnsiTheme="minorHAnsi" w:cstheme="minorHAnsi"/>
        </w:rPr>
      </w:pPr>
    </w:p>
    <w:p w14:paraId="76E4C14C" w14:textId="77777777" w:rsidR="00C14C55" w:rsidRPr="004C38FF" w:rsidRDefault="00C14C55" w:rsidP="001A4D96">
      <w:pPr>
        <w:tabs>
          <w:tab w:val="left" w:pos="2694"/>
          <w:tab w:val="left" w:pos="2977"/>
        </w:tabs>
        <w:ind w:right="1"/>
        <w:rPr>
          <w:rFonts w:asciiTheme="minorHAnsi" w:hAnsiTheme="minorHAnsi" w:cstheme="minorHAnsi"/>
        </w:rPr>
        <w:sectPr w:rsidR="00C14C55" w:rsidRPr="004C38FF" w:rsidSect="00F50F22">
          <w:pgSz w:w="11907" w:h="16840" w:code="9"/>
          <w:pgMar w:top="1134" w:right="1134" w:bottom="1134" w:left="1134" w:header="709" w:footer="709" w:gutter="0"/>
          <w:cols w:space="708"/>
          <w:titlePg/>
        </w:sectPr>
      </w:pPr>
    </w:p>
    <w:p w14:paraId="40D8658A" w14:textId="77777777" w:rsidR="0039164A" w:rsidRPr="004C38FF" w:rsidRDefault="0039164A" w:rsidP="0039164A">
      <w:pPr>
        <w:tabs>
          <w:tab w:val="left" w:pos="2694"/>
          <w:tab w:val="left" w:pos="2977"/>
        </w:tabs>
        <w:ind w:right="1"/>
        <w:rPr>
          <w:rFonts w:asciiTheme="minorHAnsi" w:hAnsiTheme="minorHAnsi" w:cstheme="minorHAnsi"/>
          <w:b/>
          <w:i/>
        </w:rPr>
      </w:pPr>
      <w:r w:rsidRPr="004C38FF">
        <w:rPr>
          <w:rFonts w:asciiTheme="minorHAnsi" w:hAnsiTheme="minorHAnsi" w:cstheme="minorHAnsi"/>
          <w:b/>
          <w:i/>
        </w:rPr>
        <w:lastRenderedPageBreak/>
        <w:t>OBR-12</w:t>
      </w:r>
    </w:p>
    <w:p w14:paraId="48BC2C62" w14:textId="77777777" w:rsidR="0039164A" w:rsidRPr="004C38FF" w:rsidRDefault="0039164A" w:rsidP="0039164A">
      <w:pPr>
        <w:tabs>
          <w:tab w:val="left" w:pos="2694"/>
          <w:tab w:val="left" w:pos="2977"/>
        </w:tabs>
        <w:ind w:right="1"/>
        <w:rPr>
          <w:rFonts w:asciiTheme="minorHAnsi" w:hAnsiTheme="minorHAnsi" w:cstheme="minorHAnsi"/>
          <w:b/>
          <w:i/>
        </w:rPr>
      </w:pPr>
    </w:p>
    <w:p w14:paraId="75FF8FDA" w14:textId="77777777" w:rsidR="0039164A" w:rsidRPr="004C38FF" w:rsidRDefault="0039164A" w:rsidP="0039164A">
      <w:pPr>
        <w:tabs>
          <w:tab w:val="left" w:pos="2694"/>
          <w:tab w:val="left" w:pos="2977"/>
        </w:tabs>
        <w:ind w:right="1"/>
        <w:rPr>
          <w:rFonts w:asciiTheme="minorHAnsi" w:hAnsiTheme="minorHAnsi" w:cstheme="minorHAnsi"/>
          <w:b/>
          <w:i/>
        </w:rPr>
      </w:pPr>
    </w:p>
    <w:p w14:paraId="683E9FBF" w14:textId="77777777" w:rsidR="0039164A" w:rsidRPr="004C38FF" w:rsidRDefault="0039164A" w:rsidP="0039164A">
      <w:pPr>
        <w:tabs>
          <w:tab w:val="left" w:pos="2694"/>
          <w:tab w:val="left" w:pos="2977"/>
        </w:tabs>
        <w:ind w:right="1"/>
        <w:jc w:val="center"/>
        <w:rPr>
          <w:rFonts w:asciiTheme="minorHAnsi" w:hAnsiTheme="minorHAnsi" w:cstheme="minorHAnsi"/>
          <w:b/>
          <w:bCs/>
        </w:rPr>
      </w:pPr>
      <w:r w:rsidRPr="004C38FF">
        <w:rPr>
          <w:rFonts w:asciiTheme="minorHAnsi" w:hAnsiTheme="minorHAnsi" w:cstheme="minorHAnsi"/>
          <w:b/>
        </w:rPr>
        <w:t>IZJAVA O NEOBSTOJU IZKLJUČITVENIH RAZLOGOV</w:t>
      </w:r>
    </w:p>
    <w:p w14:paraId="45833E79" w14:textId="77777777" w:rsidR="0039164A" w:rsidRPr="004C38FF" w:rsidRDefault="0039164A" w:rsidP="0039164A">
      <w:pPr>
        <w:jc w:val="center"/>
        <w:rPr>
          <w:rFonts w:asciiTheme="minorHAnsi" w:hAnsiTheme="minorHAnsi" w:cstheme="minorHAnsi"/>
          <w:b/>
          <w:bCs/>
        </w:rPr>
      </w:pPr>
    </w:p>
    <w:p w14:paraId="57008ADC" w14:textId="77777777" w:rsidR="0039164A" w:rsidRPr="004C38FF" w:rsidRDefault="0039164A" w:rsidP="0039164A">
      <w:pPr>
        <w:rPr>
          <w:rFonts w:asciiTheme="minorHAnsi" w:hAnsiTheme="minorHAnsi" w:cstheme="minorHAnsi"/>
        </w:rPr>
      </w:pPr>
    </w:p>
    <w:p w14:paraId="4ADC1122"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Naziv gospodarskega subjekta: </w:t>
      </w:r>
      <w:sdt>
        <w:sdtPr>
          <w:rPr>
            <w:rFonts w:asciiTheme="minorHAnsi" w:hAnsiTheme="minorHAnsi" w:cstheme="minorHAnsi"/>
          </w:rPr>
          <w:id w:val="874277358"/>
          <w:placeholder>
            <w:docPart w:val="75E9734F212B4EFF83CC48CF6EE2AEF1"/>
          </w:placeholder>
          <w:showingPlcHdr/>
          <w:text/>
        </w:sdtPr>
        <w:sdtContent>
          <w:r w:rsidRPr="004C38FF">
            <w:rPr>
              <w:rFonts w:asciiTheme="minorHAnsi" w:hAnsiTheme="minorHAnsi" w:cstheme="minorHAnsi"/>
              <w:b/>
              <w:bCs/>
            </w:rPr>
            <w:t>Kliknite ali tapnite tukaj, če želite vnesti besedilo.</w:t>
          </w:r>
        </w:sdtContent>
      </w:sdt>
    </w:p>
    <w:p w14:paraId="778A1ED0"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75E9734F212B4EFF83CC48CF6EE2AEF1"/>
          </w:placeholder>
        </w:sdtPr>
        <w:sdtContent>
          <w:sdt>
            <w:sdtPr>
              <w:rPr>
                <w:rFonts w:asciiTheme="minorHAnsi" w:hAnsiTheme="minorHAnsi" w:cstheme="minorHAnsi"/>
              </w:rPr>
              <w:id w:val="436717970"/>
              <w:placeholder>
                <w:docPart w:val="75E9734F212B4EFF83CC48CF6EE2AEF1"/>
              </w:placeholder>
              <w:showingPlcHdr/>
            </w:sdtPr>
            <w:sdtContent>
              <w:r w:rsidRPr="004C38FF">
                <w:rPr>
                  <w:rFonts w:asciiTheme="minorHAnsi" w:hAnsiTheme="minorHAnsi" w:cstheme="minorHAnsi"/>
                  <w:b/>
                  <w:bCs/>
                </w:rPr>
                <w:t>Kliknite ali tapnite tukaj, če želite vnesti besedilo.</w:t>
              </w:r>
            </w:sdtContent>
          </w:sdt>
        </w:sdtContent>
      </w:sdt>
    </w:p>
    <w:p w14:paraId="08CD0D1F" w14:textId="77777777" w:rsidR="0039164A" w:rsidRPr="004C38FF" w:rsidRDefault="0039164A" w:rsidP="0039164A">
      <w:pPr>
        <w:rPr>
          <w:rFonts w:asciiTheme="minorHAnsi" w:hAnsiTheme="minorHAnsi" w:cstheme="minorHAnsi"/>
        </w:rPr>
      </w:pPr>
    </w:p>
    <w:p w14:paraId="3D7D25F8" w14:textId="77777777" w:rsidR="0039164A" w:rsidRPr="004C38FF" w:rsidRDefault="0039164A" w:rsidP="0039164A">
      <w:pPr>
        <w:rPr>
          <w:rFonts w:asciiTheme="minorHAnsi" w:hAnsiTheme="minorHAnsi" w:cstheme="minorHAnsi"/>
        </w:rPr>
      </w:pPr>
    </w:p>
    <w:p w14:paraId="05266E6B"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S podpisom te izjave pod kazensko in materialno odgovornostjo izjavljamo, da:</w:t>
      </w:r>
    </w:p>
    <w:p w14:paraId="2E66B1C0" w14:textId="77777777" w:rsidR="0039164A" w:rsidRPr="004C38FF" w:rsidRDefault="0039164A" w:rsidP="0039164A">
      <w:pPr>
        <w:rPr>
          <w:rFonts w:asciiTheme="minorHAnsi" w:hAnsiTheme="minorHAnsi" w:cstheme="minorHAnsi"/>
        </w:rPr>
      </w:pPr>
    </w:p>
    <w:p w14:paraId="34BDD30A" w14:textId="57049340" w:rsidR="0039164A" w:rsidRPr="004C38FF" w:rsidRDefault="0039164A" w:rsidP="003A2CC4">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sprejemamo in izpolnjujemo vse pogoje in ostale zahteve iz</w:t>
      </w:r>
      <w:r w:rsidR="00BA2B5F" w:rsidRPr="004C38FF">
        <w:rPr>
          <w:rFonts w:asciiTheme="minorHAnsi" w:hAnsiTheme="minorHAnsi" w:cstheme="minorHAnsi"/>
        </w:rPr>
        <w:t xml:space="preserve"> Razpisna dokumentacija z oznako </w:t>
      </w:r>
      <w:r w:rsidR="007F5E0B" w:rsidRPr="004C38FF">
        <w:rPr>
          <w:rFonts w:asciiTheme="minorHAnsi" w:hAnsiTheme="minorHAnsi" w:cstheme="minorHAnsi"/>
        </w:rPr>
        <w:t>BL</w:t>
      </w:r>
      <w:r w:rsidR="00BA2B5F" w:rsidRPr="004C38FF">
        <w:rPr>
          <w:rFonts w:asciiTheme="minorHAnsi" w:hAnsiTheme="minorHAnsi" w:cstheme="minorHAnsi"/>
        </w:rPr>
        <w:t>-</w:t>
      </w:r>
      <w:r w:rsidR="007F5E0B" w:rsidRPr="004C38FF">
        <w:rPr>
          <w:rFonts w:asciiTheme="minorHAnsi" w:hAnsiTheme="minorHAnsi" w:cstheme="minorHAnsi"/>
        </w:rPr>
        <w:t>3</w:t>
      </w:r>
      <w:r w:rsidR="00BA2B5F" w:rsidRPr="004C38FF">
        <w:rPr>
          <w:rFonts w:asciiTheme="minorHAnsi" w:hAnsiTheme="minorHAnsi" w:cstheme="minorHAnsi"/>
        </w:rPr>
        <w:t>/2024</w:t>
      </w:r>
      <w:r w:rsidRPr="004C38FF">
        <w:rPr>
          <w:rFonts w:asciiTheme="minorHAnsi" w:hAnsiTheme="minorHAnsi" w:cstheme="minorHAnsi"/>
        </w:rPr>
        <w:t xml:space="preserve">, katerega predmet je </w:t>
      </w:r>
      <w:r w:rsidR="00D8321B">
        <w:rPr>
          <w:rFonts w:asciiTheme="minorHAnsi" w:hAnsiTheme="minorHAnsi" w:cstheme="minorHAnsi"/>
        </w:rPr>
        <w:t>dobava prekucnika z dvigalom</w:t>
      </w:r>
      <w:r w:rsidRPr="004C38FF">
        <w:rPr>
          <w:rFonts w:asciiTheme="minorHAnsi" w:hAnsiTheme="minorHAnsi" w:cstheme="minorHAnsi"/>
        </w:rPr>
        <w:t xml:space="preserve"> v okviru javnega naročila z nazivom »</w:t>
      </w:r>
      <w:r w:rsidR="00061FA4" w:rsidRPr="004C38FF">
        <w:rPr>
          <w:rFonts w:asciiTheme="minorHAnsi" w:hAnsiTheme="minorHAnsi" w:cstheme="minorHAnsi"/>
        </w:rPr>
        <w:t xml:space="preserve">DOBAVA </w:t>
      </w:r>
      <w:r w:rsidR="002756B8" w:rsidRPr="004C38FF">
        <w:rPr>
          <w:rFonts w:asciiTheme="minorHAnsi" w:hAnsiTheme="minorHAnsi" w:cstheme="minorHAnsi"/>
        </w:rPr>
        <w:t>PREKUCNIKA Z DVIGALOM</w:t>
      </w:r>
      <w:r w:rsidRPr="004C38FF">
        <w:rPr>
          <w:rFonts w:asciiTheme="minorHAnsi" w:hAnsiTheme="minorHAnsi" w:cstheme="minorHAnsi"/>
        </w:rPr>
        <w:t>«;</w:t>
      </w:r>
    </w:p>
    <w:p w14:paraId="7155FAA0"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se strinjamo z vsebino predloženega vzorca pogodbe;</w:t>
      </w:r>
    </w:p>
    <w:p w14:paraId="0A7CBDB8"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6E86FD67"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naročnik lahko sam pridobi potrdila, ki se nanašajo na zgoraj navedeno iz uradnih evidenc, ki jih vodijo državni organi, organi lokalne skupnosti ali nosilci javnih pooblastil, </w:t>
      </w:r>
    </w:p>
    <w:p w14:paraId="4BB45626"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6059C1D9"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nismo podali neresničnih ali zavajajočih podatkov v ponudbi, ki bi lahko vplivali na naročnikovo odločitev o izbiri;</w:t>
      </w:r>
    </w:p>
    <w:p w14:paraId="6E6E9E10"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nismo uvrščeni v evidenco poslovnih subjektov iz 35. člena Zakona o integriteti in preprečevanju korupcije (Uradni list RS, št. </w:t>
      </w:r>
      <w:hyperlink r:id="rId65"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66"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67"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ZDeb in </w:t>
      </w:r>
      <w:hyperlink r:id="rId68"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ZZPri) ali v enakovredno evidenco druge države članice ali tretje države in nam ni na podlagi tega člena prepovedano poslovanje z naročnikom; </w:t>
      </w:r>
    </w:p>
    <w:p w14:paraId="24B2ABCC"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ZJN-3;</w:t>
      </w:r>
    </w:p>
    <w:p w14:paraId="75757ECF"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imamo na dan roka za oddajo ponudb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roka za oddajo ponudb imamo predložene vse obračune davčnih odtegljajev za dohodke iz delovnega razmerja za obdobje zadnjih petih let do dne oddaje ponudbe;</w:t>
      </w:r>
    </w:p>
    <w:p w14:paraId="378EB2E7"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na dan, ko poteče rok za oddajo ponudb, nismo uvrščeni v evidenco gospodarskih subjektov z negativnimi referencami iz a) točke četrtega odstavka 75. člena ZJN-3;</w:t>
      </w:r>
    </w:p>
    <w:p w14:paraId="78720A60" w14:textId="77777777" w:rsidR="0039164A" w:rsidRPr="004C38FF" w:rsidRDefault="0039164A">
      <w:pPr>
        <w:numPr>
          <w:ilvl w:val="0"/>
          <w:numId w:val="15"/>
        </w:numPr>
        <w:spacing w:line="276" w:lineRule="auto"/>
        <w:jc w:val="both"/>
        <w:rPr>
          <w:rStyle w:val="Krepko"/>
          <w:rFonts w:asciiTheme="minorHAnsi" w:hAnsiTheme="minorHAnsi" w:cstheme="minorHAnsi"/>
          <w:b w:val="0"/>
          <w:bCs w:val="0"/>
        </w:rPr>
      </w:pPr>
      <w:r w:rsidRPr="004C38FF">
        <w:rPr>
          <w:rFonts w:asciiTheme="minorHAnsi" w:hAnsiTheme="minorHAnsi" w:cstheme="minorHAnsi"/>
        </w:rPr>
        <w:lastRenderedPageBreak/>
        <w:t>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Pr="004C38FF">
        <w:rPr>
          <w:rStyle w:val="Krepko"/>
          <w:rFonts w:asciiTheme="minorHAnsi" w:hAnsiTheme="minorHAnsi" w:cstheme="minorHAnsi"/>
        </w:rPr>
        <w:t> </w:t>
      </w:r>
      <w:bookmarkStart w:id="104" w:name="K9"/>
      <w:bookmarkEnd w:id="104"/>
    </w:p>
    <w:p w14:paraId="3E4A3A75"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nismo povezani s funkcionarjem in po našem vedenju nismo povezani z družinskim članom funkcionarja na način, določen v prvem odstavku 35. člena Zakona o integriteti in preprečevanju korupcije (Uradni list RS, št. </w:t>
      </w:r>
      <w:hyperlink r:id="rId69"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70"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71"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ZDeb in </w:t>
      </w:r>
      <w:hyperlink r:id="rId72"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ZZPri);</w:t>
      </w:r>
    </w:p>
    <w:p w14:paraId="40B174DE" w14:textId="77777777" w:rsidR="0039164A" w:rsidRPr="004C38FF" w:rsidRDefault="0039164A">
      <w:pPr>
        <w:pStyle w:val="Odstavekseznama"/>
        <w:numPr>
          <w:ilvl w:val="0"/>
          <w:numId w:val="15"/>
        </w:numPr>
        <w:autoSpaceDE w:val="0"/>
        <w:autoSpaceDN w:val="0"/>
        <w:adjustRightInd w:val="0"/>
        <w:contextualSpacing/>
        <w:jc w:val="both"/>
        <w:rPr>
          <w:rFonts w:asciiTheme="minorHAnsi" w:eastAsiaTheme="minorHAnsi" w:hAnsiTheme="minorHAnsi" w:cstheme="minorHAnsi"/>
          <w:sz w:val="24"/>
          <w:szCs w:val="24"/>
          <w:lang w:eastAsia="en-US"/>
        </w:rPr>
      </w:pPr>
      <w:r w:rsidRPr="004C38FF">
        <w:rPr>
          <w:rFonts w:asciiTheme="minorHAnsi" w:eastAsiaTheme="minorHAnsi" w:hAnsiTheme="minorHAnsi" w:cstheme="minorHAnsi"/>
          <w:sz w:val="24"/>
          <w:szCs w:val="24"/>
          <w:lang w:eastAsia="en-US"/>
        </w:rPr>
        <w:t>-     nismo ruski državljan ali fizična ali pravna oseba, subjekt ali organ s sedežem v Rusiji;</w:t>
      </w:r>
    </w:p>
    <w:p w14:paraId="72DD44BC" w14:textId="77777777" w:rsidR="0039164A" w:rsidRPr="004C38FF" w:rsidRDefault="0039164A">
      <w:pPr>
        <w:pStyle w:val="Odstavekseznama"/>
        <w:numPr>
          <w:ilvl w:val="0"/>
          <w:numId w:val="14"/>
        </w:numPr>
        <w:autoSpaceDE w:val="0"/>
        <w:autoSpaceDN w:val="0"/>
        <w:adjustRightInd w:val="0"/>
        <w:contextualSpacing/>
        <w:jc w:val="both"/>
        <w:rPr>
          <w:rFonts w:asciiTheme="minorHAnsi" w:eastAsiaTheme="minorHAnsi" w:hAnsiTheme="minorHAnsi" w:cstheme="minorHAnsi"/>
          <w:sz w:val="24"/>
          <w:szCs w:val="24"/>
          <w:lang w:eastAsia="en-US"/>
        </w:rPr>
      </w:pPr>
      <w:r w:rsidRPr="004C38FF">
        <w:rPr>
          <w:rFonts w:asciiTheme="minorHAnsi" w:eastAsiaTheme="minorHAnsi" w:hAnsiTheme="minorHAnsi" w:cstheme="minorHAnsi"/>
          <w:sz w:val="24"/>
          <w:szCs w:val="24"/>
          <w:lang w:eastAsia="en-US"/>
        </w:rPr>
        <w:t>pravna oseba, subjekt ali organ, katerih več kot 50-odstotni delež je v neposredni ali posredni lasti subjekta iz prejšnje alineje;</w:t>
      </w:r>
    </w:p>
    <w:p w14:paraId="2DA2C334" w14:textId="77777777" w:rsidR="0039164A" w:rsidRPr="004C38FF" w:rsidRDefault="0039164A" w:rsidP="0039164A">
      <w:pPr>
        <w:pStyle w:val="Odstavekseznama"/>
        <w:autoSpaceDE w:val="0"/>
        <w:autoSpaceDN w:val="0"/>
        <w:adjustRightInd w:val="0"/>
        <w:ind w:left="705" w:hanging="345"/>
        <w:jc w:val="both"/>
        <w:rPr>
          <w:rFonts w:asciiTheme="minorHAnsi" w:eastAsiaTheme="minorHAnsi" w:hAnsiTheme="minorHAnsi" w:cstheme="minorHAnsi"/>
          <w:sz w:val="24"/>
          <w:szCs w:val="24"/>
          <w:lang w:eastAsia="en-US"/>
        </w:rPr>
      </w:pPr>
      <w:r w:rsidRPr="004C38FF">
        <w:rPr>
          <w:rFonts w:asciiTheme="minorHAnsi" w:eastAsiaTheme="minorHAnsi" w:hAnsiTheme="minorHAnsi" w:cstheme="minorHAnsi"/>
          <w:sz w:val="24"/>
          <w:szCs w:val="24"/>
          <w:lang w:eastAsia="en-US"/>
        </w:rPr>
        <w:t>-</w:t>
      </w:r>
      <w:r w:rsidRPr="004C38FF">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582772BD" w14:textId="77777777" w:rsidR="0039164A" w:rsidRPr="004C38FF" w:rsidRDefault="0039164A">
      <w:pPr>
        <w:numPr>
          <w:ilvl w:val="0"/>
          <w:numId w:val="15"/>
        </w:numPr>
        <w:spacing w:line="276" w:lineRule="auto"/>
        <w:jc w:val="both"/>
        <w:rPr>
          <w:rFonts w:asciiTheme="minorHAnsi" w:hAnsiTheme="minorHAnsi" w:cstheme="minorHAnsi"/>
        </w:rPr>
      </w:pPr>
      <w:r w:rsidRPr="004C38FF">
        <w:rPr>
          <w:rFonts w:asciiTheme="minorHAnsi" w:hAnsiTheme="minorHAnsi" w:cstheme="minorHAnsi"/>
        </w:rPr>
        <w:t xml:space="preserve"> z oddajo ponudbe soglašamo, da lahko naročnik v skladu s 7. odstavkom 89. člena ZJN-3:</w:t>
      </w:r>
    </w:p>
    <w:p w14:paraId="7C69961F" w14:textId="77777777" w:rsidR="0039164A" w:rsidRPr="004C38FF" w:rsidRDefault="0039164A">
      <w:pPr>
        <w:pStyle w:val="Odstavekseznama"/>
        <w:widowControl w:val="0"/>
        <w:numPr>
          <w:ilvl w:val="0"/>
          <w:numId w:val="16"/>
        </w:numPr>
        <w:suppressAutoHyphens/>
        <w:contextualSpacing/>
        <w:jc w:val="both"/>
        <w:rPr>
          <w:rFonts w:asciiTheme="minorHAnsi" w:hAnsiTheme="minorHAnsi" w:cstheme="minorHAnsi"/>
          <w:sz w:val="24"/>
          <w:szCs w:val="24"/>
        </w:rPr>
      </w:pPr>
      <w:r w:rsidRPr="004C38FF">
        <w:rPr>
          <w:rFonts w:asciiTheme="minorHAnsi" w:hAnsiTheme="minorHAnsi" w:cstheme="minorHAnsi"/>
          <w:sz w:val="24"/>
          <w:szCs w:val="24"/>
        </w:rPr>
        <w:t>popravi računske napake, ki jih odkrije pri pregledu in ocenjevanju ponudb, pri tem se količina in cena na enoto brez DDV ne smeta spreminjati;</w:t>
      </w:r>
    </w:p>
    <w:p w14:paraId="79B11ED1" w14:textId="77777777" w:rsidR="0039164A" w:rsidRPr="004C38FF" w:rsidRDefault="0039164A">
      <w:pPr>
        <w:pStyle w:val="Odstavekseznama"/>
        <w:widowControl w:val="0"/>
        <w:numPr>
          <w:ilvl w:val="0"/>
          <w:numId w:val="16"/>
        </w:numPr>
        <w:suppressAutoHyphens/>
        <w:contextualSpacing/>
        <w:jc w:val="both"/>
        <w:rPr>
          <w:rFonts w:asciiTheme="minorHAnsi" w:hAnsiTheme="minorHAnsi" w:cstheme="minorHAnsi"/>
          <w:sz w:val="24"/>
          <w:szCs w:val="24"/>
        </w:rPr>
      </w:pPr>
      <w:r w:rsidRPr="004C38FF">
        <w:rPr>
          <w:rFonts w:asciiTheme="minorHAnsi" w:hAnsiTheme="minorHAnsi" w:cstheme="minorHAnsi"/>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1AF825FF" w14:textId="77777777" w:rsidR="0039164A" w:rsidRPr="004C38FF" w:rsidRDefault="0039164A">
      <w:pPr>
        <w:pStyle w:val="Odstavekseznama"/>
        <w:widowControl w:val="0"/>
        <w:numPr>
          <w:ilvl w:val="0"/>
          <w:numId w:val="16"/>
        </w:numPr>
        <w:suppressAutoHyphens/>
        <w:contextualSpacing/>
        <w:jc w:val="both"/>
        <w:rPr>
          <w:rFonts w:asciiTheme="minorHAnsi" w:hAnsiTheme="minorHAnsi" w:cstheme="minorHAnsi"/>
          <w:sz w:val="24"/>
          <w:szCs w:val="24"/>
        </w:rPr>
      </w:pPr>
      <w:r w:rsidRPr="004C38FF">
        <w:rPr>
          <w:rFonts w:asciiTheme="minorHAnsi" w:hAnsiTheme="minorHAnsi" w:cstheme="minorHAnsi"/>
          <w:sz w:val="24"/>
          <w:szCs w:val="24"/>
        </w:rPr>
        <w:t>popravi napačno zapisano stopnjo DDV v pravilno.</w:t>
      </w:r>
    </w:p>
    <w:p w14:paraId="3CD67B08" w14:textId="77777777" w:rsidR="0039164A" w:rsidRPr="004C38FF" w:rsidRDefault="0039164A" w:rsidP="0039164A">
      <w:pPr>
        <w:widowControl w:val="0"/>
        <w:suppressAutoHyphens/>
        <w:spacing w:line="266" w:lineRule="exact"/>
        <w:jc w:val="both"/>
        <w:rPr>
          <w:rFonts w:asciiTheme="minorHAnsi" w:hAnsiTheme="minorHAnsi" w:cstheme="minorHAnsi"/>
        </w:rPr>
      </w:pPr>
    </w:p>
    <w:p w14:paraId="0B3AC21E" w14:textId="77777777" w:rsidR="0039164A" w:rsidRPr="004C38FF" w:rsidRDefault="0039164A">
      <w:pPr>
        <w:pStyle w:val="Odstavekseznama"/>
        <w:widowControl w:val="0"/>
        <w:numPr>
          <w:ilvl w:val="0"/>
          <w:numId w:val="15"/>
        </w:numPr>
        <w:suppressAutoHyphens/>
        <w:spacing w:line="266" w:lineRule="exact"/>
        <w:contextualSpacing/>
        <w:jc w:val="both"/>
        <w:rPr>
          <w:rFonts w:asciiTheme="minorHAnsi" w:hAnsiTheme="minorHAnsi" w:cstheme="minorHAnsi"/>
          <w:sz w:val="24"/>
          <w:szCs w:val="24"/>
        </w:rPr>
      </w:pPr>
      <w:r w:rsidRPr="004C38FF">
        <w:rPr>
          <w:rFonts w:asciiTheme="minorHAnsi" w:hAnsiTheme="minorHAnsi" w:cstheme="minorHAnsi"/>
          <w:sz w:val="24"/>
          <w:szCs w:val="24"/>
          <w:shd w:val="clear" w:color="auto" w:fill="FFFFFF"/>
        </w:rPr>
        <w:t xml:space="preserve">da se </w:t>
      </w:r>
      <w:r w:rsidRPr="004C38FF">
        <w:rPr>
          <w:rFonts w:asciiTheme="minorHAnsi" w:hAnsiTheme="minorHAnsi" w:cstheme="minorHAnsi"/>
          <w:i/>
          <w:iCs/>
          <w:sz w:val="24"/>
          <w:szCs w:val="24"/>
          <w:shd w:val="clear" w:color="auto" w:fill="FFFFFF"/>
        </w:rPr>
        <w:t>(ustrezno odkljukajte in po potrebi izpolnite</w:t>
      </w:r>
      <w:r w:rsidRPr="004C38FF">
        <w:rPr>
          <w:rFonts w:asciiTheme="minorHAnsi" w:hAnsiTheme="minorHAnsi" w:cstheme="minorHAnsi"/>
          <w:sz w:val="24"/>
          <w:szCs w:val="24"/>
          <w:shd w:val="clear" w:color="auto" w:fill="FFFFFF"/>
        </w:rPr>
        <w:t>):</w:t>
      </w:r>
    </w:p>
    <w:p w14:paraId="6835B510" w14:textId="77777777" w:rsidR="0039164A" w:rsidRPr="004C38FF" w:rsidRDefault="0039164A" w:rsidP="0039164A">
      <w:pPr>
        <w:pStyle w:val="Odstavekseznama"/>
        <w:widowControl w:val="0"/>
        <w:suppressAutoHyphens/>
        <w:spacing w:line="266" w:lineRule="exact"/>
        <w:ind w:left="360"/>
        <w:jc w:val="both"/>
        <w:rPr>
          <w:rFonts w:asciiTheme="minorHAnsi" w:hAnsiTheme="minorHAnsi" w:cstheme="minorHAnsi"/>
          <w:sz w:val="24"/>
          <w:szCs w:val="24"/>
        </w:rPr>
      </w:pPr>
    </w:p>
    <w:p w14:paraId="6F70218B" w14:textId="77777777" w:rsidR="0039164A" w:rsidRPr="004C38FF" w:rsidRDefault="00000000" w:rsidP="0039164A">
      <w:pPr>
        <w:pStyle w:val="Odstavekseznama"/>
        <w:widowControl w:val="0"/>
        <w:suppressAutoHyphens/>
        <w:spacing w:line="266" w:lineRule="exact"/>
        <w:ind w:left="360"/>
        <w:jc w:val="both"/>
        <w:rPr>
          <w:rFonts w:asciiTheme="minorHAnsi" w:hAnsiTheme="minorHAnsi" w:cstheme="minorHAnsi"/>
          <w:sz w:val="24"/>
          <w:szCs w:val="24"/>
        </w:rPr>
      </w:pPr>
      <w:sdt>
        <w:sdtPr>
          <w:rPr>
            <w:rFonts w:asciiTheme="minorHAnsi" w:hAnsiTheme="minorHAnsi" w:cstheme="minorHAnsi"/>
            <w:sz w:val="24"/>
            <w:szCs w:val="24"/>
          </w:rPr>
          <w:id w:val="602080545"/>
          <w14:checkbox>
            <w14:checked w14:val="0"/>
            <w14:checkedState w14:val="2612" w14:font="MS Gothic"/>
            <w14:uncheckedState w14:val="2610" w14:font="MS Gothic"/>
          </w14:checkbox>
        </w:sdtPr>
        <w:sdtContent>
          <w:r w:rsidR="0039164A" w:rsidRPr="004C38FF">
            <w:rPr>
              <w:rFonts w:ascii="Segoe UI Symbol" w:eastAsia="MS Gothic" w:hAnsi="Segoe UI Symbol" w:cs="Segoe UI Symbol"/>
              <w:sz w:val="24"/>
              <w:szCs w:val="24"/>
            </w:rPr>
            <w:t>☐</w:t>
          </w:r>
        </w:sdtContent>
      </w:sdt>
      <w:r w:rsidR="0039164A" w:rsidRPr="004C38FF">
        <w:rPr>
          <w:rFonts w:asciiTheme="minorHAnsi" w:hAnsiTheme="minorHAnsi" w:cstheme="minorHAnsi"/>
          <w:sz w:val="24"/>
          <w:szCs w:val="24"/>
        </w:rPr>
        <w:t xml:space="preserve"> ne nahajamo v enem od položajev iz prvega, b) točke četrtega ali šestega odstavka 75. člena ZJN-3; </w:t>
      </w:r>
    </w:p>
    <w:p w14:paraId="3BC3BF91" w14:textId="77777777" w:rsidR="0039164A" w:rsidRPr="004C38FF" w:rsidRDefault="0039164A" w:rsidP="0039164A">
      <w:pPr>
        <w:pStyle w:val="Odstavekseznama"/>
        <w:widowControl w:val="0"/>
        <w:suppressAutoHyphens/>
        <w:spacing w:line="266" w:lineRule="exact"/>
        <w:ind w:left="360"/>
        <w:jc w:val="both"/>
        <w:rPr>
          <w:rFonts w:asciiTheme="minorHAnsi" w:hAnsiTheme="minorHAnsi" w:cstheme="minorHAnsi"/>
          <w:sz w:val="24"/>
          <w:szCs w:val="24"/>
        </w:rPr>
      </w:pPr>
    </w:p>
    <w:p w14:paraId="5F98F112" w14:textId="77777777" w:rsidR="0039164A" w:rsidRPr="004C38FF" w:rsidRDefault="00000000" w:rsidP="0039164A">
      <w:pPr>
        <w:pStyle w:val="Odstavekseznama"/>
        <w:widowControl w:val="0"/>
        <w:suppressAutoHyphens/>
        <w:spacing w:line="266" w:lineRule="exact"/>
        <w:ind w:left="360"/>
        <w:jc w:val="both"/>
        <w:rPr>
          <w:rFonts w:asciiTheme="minorHAnsi" w:hAnsiTheme="minorHAnsi" w:cstheme="minorHAnsi"/>
          <w:sz w:val="24"/>
          <w:szCs w:val="24"/>
        </w:rPr>
      </w:pPr>
      <w:sdt>
        <w:sdtPr>
          <w:rPr>
            <w:rFonts w:asciiTheme="minorHAnsi" w:hAnsiTheme="minorHAnsi" w:cstheme="minorHAnsi"/>
            <w:sz w:val="24"/>
            <w:szCs w:val="24"/>
          </w:rPr>
          <w:id w:val="73873486"/>
          <w14:checkbox>
            <w14:checked w14:val="0"/>
            <w14:checkedState w14:val="2612" w14:font="MS Gothic"/>
            <w14:uncheckedState w14:val="2610" w14:font="MS Gothic"/>
          </w14:checkbox>
        </w:sdtPr>
        <w:sdtContent>
          <w:r w:rsidR="0039164A" w:rsidRPr="004C38FF">
            <w:rPr>
              <w:rFonts w:ascii="Segoe UI Symbol" w:eastAsia="MS Gothic" w:hAnsi="Segoe UI Symbol" w:cs="Segoe UI Symbol"/>
              <w:sz w:val="24"/>
              <w:szCs w:val="24"/>
            </w:rPr>
            <w:t>☐</w:t>
          </w:r>
        </w:sdtContent>
      </w:sdt>
      <w:r w:rsidR="0039164A" w:rsidRPr="004C38FF">
        <w:rPr>
          <w:rFonts w:asciiTheme="minorHAnsi" w:hAnsiTheme="minorHAnsi" w:cstheme="minorHAnsi"/>
          <w:sz w:val="24"/>
          <w:szCs w:val="24"/>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sz w:val="24"/>
            <w:szCs w:val="24"/>
          </w:rPr>
          <w:id w:val="-568806822"/>
          <w:placeholder>
            <w:docPart w:val="15FC6071F9874891B6C866EBD339351B"/>
          </w:placeholder>
          <w:showingPlcHdr/>
          <w:text/>
        </w:sdtPr>
        <w:sdtContent>
          <w:r w:rsidR="0039164A" w:rsidRPr="004C38FF">
            <w:rPr>
              <w:rStyle w:val="Besedilooznabemesta"/>
              <w:rFonts w:asciiTheme="minorHAnsi" w:eastAsiaTheme="majorEastAsia" w:hAnsiTheme="minorHAnsi" w:cstheme="minorHAnsi"/>
              <w:sz w:val="24"/>
              <w:szCs w:val="24"/>
            </w:rPr>
            <w:t>Kliknite ali tapnite tukaj, če želite vnesti besedilo.</w:t>
          </w:r>
        </w:sdtContent>
      </w:sdt>
    </w:p>
    <w:p w14:paraId="09651FC0" w14:textId="77777777" w:rsidR="0039164A" w:rsidRPr="004C38FF" w:rsidRDefault="0039164A" w:rsidP="0039164A">
      <w:pPr>
        <w:pStyle w:val="Odstavekseznama"/>
        <w:widowControl w:val="0"/>
        <w:suppressAutoHyphens/>
        <w:spacing w:line="266" w:lineRule="exact"/>
        <w:ind w:left="360"/>
        <w:jc w:val="both"/>
        <w:rPr>
          <w:rFonts w:asciiTheme="minorHAnsi" w:hAnsiTheme="minorHAnsi" w:cstheme="minorHAnsi"/>
          <w:sz w:val="24"/>
          <w:szCs w:val="24"/>
        </w:rPr>
      </w:pPr>
      <w:r w:rsidRPr="004C38FF">
        <w:rPr>
          <w:rFonts w:asciiTheme="minorHAnsi" w:hAnsiTheme="minorHAnsi" w:cstheme="minorHAnsi"/>
          <w:sz w:val="24"/>
          <w:szCs w:val="24"/>
          <w:shd w:val="clear" w:color="auto" w:fill="FFFFFF"/>
        </w:rPr>
        <w:t xml:space="preserve">  </w:t>
      </w:r>
    </w:p>
    <w:p w14:paraId="077FC4EC"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  </w:t>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t xml:space="preserve"> </w:t>
      </w:r>
    </w:p>
    <w:p w14:paraId="4BB23FBD"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Datum:</w:t>
      </w:r>
      <w:sdt>
        <w:sdtPr>
          <w:rPr>
            <w:rFonts w:asciiTheme="minorHAnsi" w:hAnsiTheme="minorHAnsi" w:cstheme="minorHAnsi"/>
          </w:rPr>
          <w:id w:val="297184905"/>
          <w:placeholder>
            <w:docPart w:val="E848BE8AA3D9448BAA0D9112A02733E9"/>
          </w:placeholder>
          <w:showingPlcHdr/>
          <w:date>
            <w:dateFormat w:val="d. MM. yyyy"/>
            <w:lid w:val="sl-SI"/>
            <w:storeMappedDataAs w:val="dateTime"/>
            <w:calendar w:val="gregorian"/>
          </w:date>
        </w:sdtPr>
        <w:sdtContent>
          <w:r w:rsidRPr="004C38FF">
            <w:rPr>
              <w:rStyle w:val="Besedilooznabemesta"/>
              <w:rFonts w:asciiTheme="minorHAnsi" w:eastAsiaTheme="minorHAnsi" w:hAnsiTheme="minorHAnsi" w:cstheme="minorHAnsi"/>
            </w:rPr>
            <w:t>Kliknite ali tapnite tukaj, če želite vnesti datum.</w:t>
          </w:r>
        </w:sdtContent>
      </w:sdt>
    </w:p>
    <w:p w14:paraId="104423BC" w14:textId="77777777" w:rsidR="0039164A" w:rsidRPr="004C38FF" w:rsidRDefault="0039164A" w:rsidP="0039164A">
      <w:pPr>
        <w:rPr>
          <w:rFonts w:asciiTheme="minorHAnsi" w:hAnsiTheme="minorHAnsi" w:cstheme="minorHAnsi"/>
        </w:rPr>
      </w:pPr>
    </w:p>
    <w:p w14:paraId="211B9042" w14:textId="77777777" w:rsidR="0039164A" w:rsidRPr="004C38FF" w:rsidRDefault="0039164A" w:rsidP="0039164A">
      <w:pPr>
        <w:rPr>
          <w:rFonts w:asciiTheme="minorHAnsi" w:hAnsiTheme="minorHAnsi" w:cstheme="minorHAnsi"/>
        </w:rPr>
      </w:pPr>
    </w:p>
    <w:p w14:paraId="3979E6DB" w14:textId="77777777" w:rsidR="0039164A" w:rsidRPr="004C38FF" w:rsidRDefault="0039164A" w:rsidP="0039164A">
      <w:pPr>
        <w:ind w:left="1416" w:firstLine="708"/>
        <w:rPr>
          <w:rFonts w:asciiTheme="minorHAnsi" w:hAnsiTheme="minorHAnsi" w:cstheme="minorHAnsi"/>
        </w:rPr>
      </w:pPr>
      <w:r w:rsidRPr="004C38FF">
        <w:rPr>
          <w:rFonts w:asciiTheme="minorHAnsi" w:hAnsiTheme="minorHAnsi" w:cstheme="minorHAnsi"/>
        </w:rPr>
        <w:t xml:space="preserve">                 Žig</w:t>
      </w:r>
      <w:r w:rsidRPr="004C38FF">
        <w:rPr>
          <w:rFonts w:asciiTheme="minorHAnsi" w:hAnsiTheme="minorHAnsi" w:cstheme="minorHAnsi"/>
        </w:rPr>
        <w:tab/>
      </w:r>
      <w:r w:rsidRPr="004C38FF">
        <w:rPr>
          <w:rFonts w:asciiTheme="minorHAnsi" w:hAnsiTheme="minorHAnsi" w:cstheme="minorHAnsi"/>
        </w:rPr>
        <w:tab/>
      </w:r>
    </w:p>
    <w:p w14:paraId="149A1FDA"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r w:rsidRPr="004C38FF">
        <w:rPr>
          <w:rFonts w:asciiTheme="minorHAnsi" w:hAnsiTheme="minorHAnsi" w:cstheme="minorHAnsi"/>
        </w:rPr>
        <w:tab/>
      </w:r>
    </w:p>
    <w:p w14:paraId="77C49BD3" w14:textId="77777777" w:rsidR="0039164A" w:rsidRPr="004C38FF" w:rsidRDefault="0039164A" w:rsidP="0039164A">
      <w:pPr>
        <w:rPr>
          <w:rFonts w:asciiTheme="minorHAnsi" w:hAnsiTheme="minorHAnsi" w:cstheme="minorHAnsi"/>
        </w:rPr>
      </w:pPr>
    </w:p>
    <w:p w14:paraId="4C9ADF3E" w14:textId="77777777" w:rsidR="0039164A" w:rsidRPr="004C38FF" w:rsidRDefault="0039164A" w:rsidP="0039164A">
      <w:pPr>
        <w:rPr>
          <w:rFonts w:asciiTheme="minorHAnsi" w:hAnsiTheme="minorHAnsi" w:cstheme="minorHAnsi"/>
        </w:rPr>
      </w:pPr>
      <w:r w:rsidRPr="004C38FF">
        <w:rPr>
          <w:rFonts w:asciiTheme="minorHAnsi" w:hAnsiTheme="minorHAnsi" w:cstheme="minorHAnsi"/>
        </w:rPr>
        <w:t xml:space="preserve">                                                                                  Ime in priimek odgovorne osebe ponudnika:</w:t>
      </w:r>
    </w:p>
    <w:sdt>
      <w:sdtPr>
        <w:rPr>
          <w:rFonts w:asciiTheme="minorHAnsi" w:hAnsiTheme="minorHAnsi" w:cstheme="minorHAnsi"/>
        </w:rPr>
        <w:id w:val="1874347075"/>
        <w:placeholder>
          <w:docPart w:val="75E9734F212B4EFF83CC48CF6EE2AEF1"/>
        </w:placeholder>
        <w:showingPlcHdr/>
        <w:text/>
      </w:sdtPr>
      <w:sdtContent>
        <w:p w14:paraId="6C733572" w14:textId="77777777" w:rsidR="0039164A" w:rsidRPr="004C38FF" w:rsidRDefault="0039164A" w:rsidP="0039164A">
          <w:pPr>
            <w:jc w:val="right"/>
            <w:rPr>
              <w:rFonts w:asciiTheme="minorHAnsi" w:hAnsiTheme="minorHAnsi" w:cstheme="minorHAnsi"/>
            </w:rPr>
          </w:pPr>
          <w:r w:rsidRPr="004C38FF">
            <w:rPr>
              <w:rStyle w:val="Besedilooznabemesta"/>
              <w:rFonts w:asciiTheme="minorHAnsi" w:eastAsiaTheme="majorEastAsia" w:hAnsiTheme="minorHAnsi" w:cstheme="minorHAnsi"/>
            </w:rPr>
            <w:t>Kliknite ali tapnite tukaj, če želite vnesti besedilo.</w:t>
          </w:r>
        </w:p>
      </w:sdtContent>
    </w:sdt>
    <w:p w14:paraId="1AD65425" w14:textId="77777777" w:rsidR="0039164A" w:rsidRPr="004C38FF" w:rsidRDefault="0039164A" w:rsidP="0039164A">
      <w:pPr>
        <w:ind w:left="4956" w:firstLine="708"/>
        <w:rPr>
          <w:rFonts w:asciiTheme="minorHAnsi" w:hAnsiTheme="minorHAnsi" w:cstheme="minorHAnsi"/>
        </w:rPr>
      </w:pPr>
      <w:r w:rsidRPr="004C38FF">
        <w:rPr>
          <w:rFonts w:asciiTheme="minorHAnsi" w:hAnsiTheme="minorHAnsi" w:cstheme="minorHAnsi"/>
        </w:rPr>
        <w:t xml:space="preserve">        </w:t>
      </w:r>
    </w:p>
    <w:p w14:paraId="2B66E17D" w14:textId="77777777" w:rsidR="0039164A" w:rsidRPr="004C38FF" w:rsidRDefault="0039164A" w:rsidP="0039164A">
      <w:pPr>
        <w:ind w:left="4248" w:firstLine="708"/>
        <w:rPr>
          <w:rFonts w:asciiTheme="minorHAnsi" w:hAnsiTheme="minorHAnsi" w:cstheme="minorHAnsi"/>
        </w:rPr>
      </w:pPr>
    </w:p>
    <w:p w14:paraId="24E54E48" w14:textId="77777777" w:rsidR="0039164A" w:rsidRPr="004C38FF" w:rsidRDefault="0039164A" w:rsidP="0039164A">
      <w:pPr>
        <w:ind w:left="4248" w:firstLine="708"/>
        <w:rPr>
          <w:rFonts w:asciiTheme="minorHAnsi" w:hAnsiTheme="minorHAnsi" w:cstheme="minorHAnsi"/>
        </w:rPr>
      </w:pPr>
      <w:r w:rsidRPr="004C38FF">
        <w:rPr>
          <w:rFonts w:asciiTheme="minorHAnsi" w:hAnsiTheme="minorHAnsi" w:cstheme="minorHAnsi"/>
        </w:rPr>
        <w:t>Podpis odgovorne osebe</w:t>
      </w:r>
    </w:p>
    <w:p w14:paraId="1A1CF626" w14:textId="77777777" w:rsidR="00981F39" w:rsidRPr="004C38FF" w:rsidRDefault="00981F39" w:rsidP="001A4D96">
      <w:pPr>
        <w:tabs>
          <w:tab w:val="left" w:pos="2694"/>
          <w:tab w:val="left" w:pos="2977"/>
        </w:tabs>
        <w:ind w:right="1"/>
        <w:rPr>
          <w:rFonts w:asciiTheme="minorHAnsi" w:hAnsiTheme="minorHAnsi" w:cstheme="minorHAnsi"/>
        </w:rPr>
      </w:pPr>
    </w:p>
    <w:p w14:paraId="5B58886D" w14:textId="77777777" w:rsidR="003A2CC4" w:rsidRPr="004C38FF" w:rsidRDefault="003A2CC4" w:rsidP="001A4D96">
      <w:pPr>
        <w:tabs>
          <w:tab w:val="left" w:pos="2694"/>
          <w:tab w:val="left" w:pos="2977"/>
        </w:tabs>
        <w:ind w:right="1"/>
        <w:rPr>
          <w:rFonts w:asciiTheme="minorHAnsi" w:hAnsiTheme="minorHAnsi" w:cstheme="minorHAnsi"/>
        </w:rPr>
      </w:pPr>
    </w:p>
    <w:sectPr w:rsidR="003A2CC4" w:rsidRPr="004C38FF" w:rsidSect="00F50F22">
      <w:pgSz w:w="11907" w:h="16840" w:code="9"/>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F8E084" w14:textId="77777777" w:rsidR="003B199D" w:rsidRDefault="003B199D">
      <w:r>
        <w:separator/>
      </w:r>
    </w:p>
  </w:endnote>
  <w:endnote w:type="continuationSeparator" w:id="0">
    <w:p w14:paraId="7671FFEB" w14:textId="77777777" w:rsidR="003B199D" w:rsidRDefault="003B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0C87F" w14:textId="77777777" w:rsidR="00E84AD9" w:rsidRDefault="00E84AD9" w:rsidP="0050226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85A2C" w14:textId="77777777" w:rsidR="00E84AD9" w:rsidRDefault="00E84AD9" w:rsidP="00D44A1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08DEC" w14:textId="77777777" w:rsidR="00E84AD9" w:rsidRDefault="00E84AD9" w:rsidP="0029745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53C15C1E" w14:textId="77777777" w:rsidR="00E84AD9" w:rsidRDefault="00E84AD9" w:rsidP="0050226D">
    <w:pPr>
      <w:pStyle w:val="Noga"/>
      <w:framePr w:wrap="around" w:vAnchor="text" w:hAnchor="margin" w:xAlign="right" w:y="1"/>
      <w:ind w:right="360"/>
      <w:rPr>
        <w:rStyle w:val="tevilkastrani"/>
      </w:rPr>
    </w:pPr>
  </w:p>
  <w:p w14:paraId="3BF7CC61" w14:textId="77777777" w:rsidR="00E84AD9" w:rsidRDefault="00E84AD9" w:rsidP="00D44A1E">
    <w:pPr>
      <w:pStyle w:val="Nog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AFF9" w14:textId="77777777" w:rsidR="00E84AD9" w:rsidRDefault="00E84AD9">
    <w:pPr>
      <w:pStyle w:val="Noga"/>
    </w:pPr>
  </w:p>
  <w:p w14:paraId="17F9C7A4" w14:textId="77777777" w:rsidR="00E84AD9" w:rsidRDefault="00E84AD9" w:rsidP="009C245B">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586AB" w14:textId="77777777" w:rsidR="00E84AD9" w:rsidRDefault="00E84AD9">
    <w:pPr>
      <w:pStyle w:val="Noga"/>
    </w:pPr>
    <w:r>
      <w:fldChar w:fldCharType="begin"/>
    </w:r>
    <w:r>
      <w:instrText>PAGE   \* MERGEFORMAT</w:instrText>
    </w:r>
    <w:r>
      <w:fldChar w:fldCharType="separate"/>
    </w:r>
    <w:r>
      <w:rPr>
        <w:noProof/>
      </w:rPr>
      <w:t>5</w:t>
    </w:r>
    <w:r>
      <w:fldChar w:fldCharType="end"/>
    </w:r>
  </w:p>
  <w:p w14:paraId="735C1573" w14:textId="77777777" w:rsidR="00E84AD9" w:rsidRDefault="00E84AD9" w:rsidP="00A75959">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A601B" w14:textId="77777777" w:rsidR="00E84AD9" w:rsidRDefault="00E84AD9">
    <w:pPr>
      <w:pStyle w:val="Noga"/>
    </w:pPr>
    <w:r>
      <w:fldChar w:fldCharType="begin"/>
    </w:r>
    <w:r>
      <w:instrText>PAGE   \* MERGEFORMAT</w:instrText>
    </w:r>
    <w:r>
      <w:fldChar w:fldCharType="separate"/>
    </w:r>
    <w:r>
      <w:rPr>
        <w:noProof/>
      </w:rPr>
      <w:t>3</w:t>
    </w:r>
    <w:r>
      <w:fldChar w:fldCharType="end"/>
    </w:r>
  </w:p>
  <w:p w14:paraId="5F55B131" w14:textId="77777777" w:rsidR="00E84AD9" w:rsidRDefault="00E84AD9" w:rsidP="009C245B">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6174233"/>
      <w:docPartObj>
        <w:docPartGallery w:val="Page Numbers (Bottom of Page)"/>
        <w:docPartUnique/>
      </w:docPartObj>
    </w:sdtPr>
    <w:sdtContent>
      <w:p w14:paraId="014315E4" w14:textId="77777777" w:rsidR="00E84AD9" w:rsidRDefault="00E84AD9" w:rsidP="00C96292">
        <w:pPr>
          <w:pStyle w:val="Noga"/>
        </w:pPr>
        <w:r>
          <w:fldChar w:fldCharType="begin"/>
        </w:r>
        <w:r>
          <w:instrText>PAGE   \* MERGEFORMAT</w:instrText>
        </w:r>
        <w:r>
          <w:fldChar w:fldCharType="separate"/>
        </w:r>
        <w:r>
          <w:rPr>
            <w:lang w:val="sl-SI"/>
          </w:rPr>
          <w:t>2</w:t>
        </w:r>
        <w:r>
          <w:fldChar w:fldCharType="end"/>
        </w:r>
      </w:p>
    </w:sdtContent>
  </w:sdt>
  <w:p w14:paraId="05AB7CE9" w14:textId="77777777" w:rsidR="00E84AD9" w:rsidRPr="008039D2" w:rsidRDefault="00E84AD9" w:rsidP="00A75959">
    <w:pPr>
      <w:pStyle w:val="Noga"/>
      <w:jc w:val="center"/>
      <w:rPr>
        <w:lang w:val="sl-S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2911206"/>
      <w:docPartObj>
        <w:docPartGallery w:val="Page Numbers (Bottom of Page)"/>
        <w:docPartUnique/>
      </w:docPartObj>
    </w:sdtPr>
    <w:sdtContent>
      <w:p w14:paraId="1EDCE61D" w14:textId="77777777" w:rsidR="00E84AD9" w:rsidRDefault="00E84AD9">
        <w:pPr>
          <w:pStyle w:val="Noga"/>
        </w:pPr>
        <w:r>
          <w:fldChar w:fldCharType="begin"/>
        </w:r>
        <w:r>
          <w:instrText>PAGE   \* MERGEFORMAT</w:instrText>
        </w:r>
        <w:r>
          <w:fldChar w:fldCharType="separate"/>
        </w:r>
        <w:r>
          <w:rPr>
            <w:lang w:val="sl-SI"/>
          </w:rPr>
          <w:t>2</w:t>
        </w:r>
        <w:r>
          <w:fldChar w:fldCharType="end"/>
        </w:r>
      </w:p>
    </w:sdtContent>
  </w:sdt>
  <w:p w14:paraId="1B74AFC8" w14:textId="77777777" w:rsidR="00E84AD9" w:rsidRDefault="00E84AD9" w:rsidP="009C245B">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0DBDA" w14:textId="77777777" w:rsidR="003B199D" w:rsidRDefault="003B199D">
      <w:r>
        <w:separator/>
      </w:r>
    </w:p>
  </w:footnote>
  <w:footnote w:type="continuationSeparator" w:id="0">
    <w:p w14:paraId="1A6F1F2B" w14:textId="77777777" w:rsidR="003B199D" w:rsidRDefault="003B199D">
      <w:r>
        <w:continuationSeparator/>
      </w:r>
    </w:p>
  </w:footnote>
  <w:footnote w:id="1">
    <w:p w14:paraId="4B5A7528" w14:textId="77777777" w:rsidR="00E84AD9" w:rsidRDefault="00E84AD9" w:rsidP="002263A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9E929B4" w14:textId="77777777" w:rsidR="0039164A" w:rsidRDefault="0039164A" w:rsidP="0039164A">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2FD2C117" w14:textId="77777777" w:rsidR="0045245D" w:rsidRPr="00337FCF" w:rsidRDefault="0045245D" w:rsidP="0045245D">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Pr>
          <w:rFonts w:asciiTheme="minorHAnsi" w:hAnsiTheme="minorHAnsi" w:cstheme="minorHAnsi"/>
          <w:i/>
          <w:sz w:val="20"/>
          <w:szCs w:val="20"/>
        </w:rPr>
        <w:t xml:space="preserve"> (OBR-12) in ostale .</w:t>
      </w:r>
    </w:p>
    <w:p w14:paraId="4346629A" w14:textId="77777777" w:rsidR="0045245D" w:rsidRDefault="0045245D" w:rsidP="0045245D">
      <w:pPr>
        <w:pStyle w:val="Sprotnaopomba-besedilo"/>
      </w:pPr>
    </w:p>
  </w:footnote>
  <w:footnote w:id="4">
    <w:p w14:paraId="48F2CE5B" w14:textId="77777777" w:rsidR="00976F6B" w:rsidRDefault="00976F6B" w:rsidP="00976F6B">
      <w:pPr>
        <w:pStyle w:val="Sprotnaopomba-besedilo"/>
      </w:pPr>
      <w:r>
        <w:rPr>
          <w:rStyle w:val="Sprotnaopomba-sklic"/>
        </w:rPr>
        <w:footnoteRef/>
      </w:r>
      <w:r>
        <w:t xml:space="preserve"> </w:t>
      </w:r>
      <w:bookmarkStart w:id="103" w:name="_Hlk172534222"/>
      <w:r w:rsidRPr="00C03DC7">
        <w:rPr>
          <w:rFonts w:ascii="Calibri" w:hAnsi="Calibri" w:cs="Calibri"/>
          <w:sz w:val="16"/>
          <w:szCs w:val="16"/>
        </w:rPr>
        <w:t>Velja izključno za tuje gospodarske subjekte, če po tujem pravu institut tihe družbe obstaja.</w:t>
      </w:r>
      <w:bookmarkEnd w:id="103"/>
    </w:p>
  </w:footnote>
  <w:footnote w:id="5">
    <w:p w14:paraId="07AE478A" w14:textId="77777777" w:rsidR="003F3C5C" w:rsidRPr="008D56E2" w:rsidRDefault="003F3C5C" w:rsidP="003F3C5C">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w:t>
      </w:r>
      <w:r w:rsidRPr="008D56E2">
        <w:rPr>
          <w:rFonts w:ascii="Calibri" w:hAnsi="Calibri" w:cs="Calibr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45E75" w14:textId="77777777" w:rsidR="00E84AD9" w:rsidRDefault="00E84A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4"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5"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1004" w:hanging="360"/>
      </w:pPr>
      <w:rPr>
        <w:rFonts w:ascii="Times New Roman" w:hAnsi="Times New Roman" w:cs="Times New Roman"/>
        <w:b/>
        <w:i w:val="0"/>
      </w:rPr>
    </w:lvl>
  </w:abstractNum>
  <w:abstractNum w:abstractNumId="8" w15:restartNumberingAfterBreak="0">
    <w:nsid w:val="03DC4620"/>
    <w:multiLevelType w:val="hybridMultilevel"/>
    <w:tmpl w:val="DFEA8E2A"/>
    <w:lvl w:ilvl="0" w:tplc="124402DC">
      <w:numFmt w:val="bullet"/>
      <w:lvlText w:val="-"/>
      <w:lvlJc w:val="left"/>
      <w:pPr>
        <w:ind w:left="1724" w:hanging="360"/>
      </w:pPr>
      <w:rPr>
        <w:rFonts w:ascii="Calibri" w:eastAsiaTheme="minorHAnsi" w:hAnsi="Calibri" w:cs="Calibri" w:hint="default"/>
      </w:rPr>
    </w:lvl>
    <w:lvl w:ilvl="1" w:tplc="04240003">
      <w:start w:val="1"/>
      <w:numFmt w:val="bullet"/>
      <w:lvlText w:val="o"/>
      <w:lvlJc w:val="left"/>
      <w:pPr>
        <w:ind w:left="2444" w:hanging="360"/>
      </w:pPr>
      <w:rPr>
        <w:rFonts w:ascii="Courier New" w:hAnsi="Courier New" w:cs="Courier New" w:hint="default"/>
      </w:rPr>
    </w:lvl>
    <w:lvl w:ilvl="2" w:tplc="04240005">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9" w15:restartNumberingAfterBreak="0">
    <w:nsid w:val="091F2BEA"/>
    <w:multiLevelType w:val="hybridMultilevel"/>
    <w:tmpl w:val="C57E15F0"/>
    <w:lvl w:ilvl="0" w:tplc="779E7722">
      <w:start w:val="1"/>
      <w:numFmt w:val="decimal"/>
      <w:lvlText w:val="%1."/>
      <w:lvlJc w:val="left"/>
      <w:pPr>
        <w:tabs>
          <w:tab w:val="num" w:pos="5346"/>
        </w:tabs>
        <w:ind w:left="5346" w:hanging="360"/>
      </w:pPr>
      <w:rPr>
        <w:rFonts w:hint="default"/>
      </w:rPr>
    </w:lvl>
    <w:lvl w:ilvl="1" w:tplc="04240001">
      <w:start w:val="1"/>
      <w:numFmt w:val="bullet"/>
      <w:lvlText w:val=""/>
      <w:lvlJc w:val="left"/>
      <w:pPr>
        <w:tabs>
          <w:tab w:val="num" w:pos="6066"/>
        </w:tabs>
        <w:ind w:left="6066" w:hanging="360"/>
      </w:pPr>
      <w:rPr>
        <w:rFonts w:ascii="Symbol" w:hAnsi="Symbol" w:hint="default"/>
      </w:rPr>
    </w:lvl>
    <w:lvl w:ilvl="2" w:tplc="0424001B" w:tentative="1">
      <w:start w:val="1"/>
      <w:numFmt w:val="lowerRoman"/>
      <w:lvlText w:val="%3."/>
      <w:lvlJc w:val="right"/>
      <w:pPr>
        <w:tabs>
          <w:tab w:val="num" w:pos="6786"/>
        </w:tabs>
        <w:ind w:left="6786" w:hanging="180"/>
      </w:pPr>
    </w:lvl>
    <w:lvl w:ilvl="3" w:tplc="0424000F" w:tentative="1">
      <w:start w:val="1"/>
      <w:numFmt w:val="decimal"/>
      <w:lvlText w:val="%4."/>
      <w:lvlJc w:val="left"/>
      <w:pPr>
        <w:tabs>
          <w:tab w:val="num" w:pos="7506"/>
        </w:tabs>
        <w:ind w:left="7506" w:hanging="360"/>
      </w:pPr>
    </w:lvl>
    <w:lvl w:ilvl="4" w:tplc="04240019" w:tentative="1">
      <w:start w:val="1"/>
      <w:numFmt w:val="lowerLetter"/>
      <w:lvlText w:val="%5."/>
      <w:lvlJc w:val="left"/>
      <w:pPr>
        <w:tabs>
          <w:tab w:val="num" w:pos="8226"/>
        </w:tabs>
        <w:ind w:left="8226" w:hanging="360"/>
      </w:pPr>
    </w:lvl>
    <w:lvl w:ilvl="5" w:tplc="0424001B" w:tentative="1">
      <w:start w:val="1"/>
      <w:numFmt w:val="lowerRoman"/>
      <w:lvlText w:val="%6."/>
      <w:lvlJc w:val="right"/>
      <w:pPr>
        <w:tabs>
          <w:tab w:val="num" w:pos="8946"/>
        </w:tabs>
        <w:ind w:left="8946" w:hanging="180"/>
      </w:pPr>
    </w:lvl>
    <w:lvl w:ilvl="6" w:tplc="0424000F" w:tentative="1">
      <w:start w:val="1"/>
      <w:numFmt w:val="decimal"/>
      <w:lvlText w:val="%7."/>
      <w:lvlJc w:val="left"/>
      <w:pPr>
        <w:tabs>
          <w:tab w:val="num" w:pos="9666"/>
        </w:tabs>
        <w:ind w:left="9666" w:hanging="360"/>
      </w:pPr>
    </w:lvl>
    <w:lvl w:ilvl="7" w:tplc="04240019" w:tentative="1">
      <w:start w:val="1"/>
      <w:numFmt w:val="lowerLetter"/>
      <w:lvlText w:val="%8."/>
      <w:lvlJc w:val="left"/>
      <w:pPr>
        <w:tabs>
          <w:tab w:val="num" w:pos="10386"/>
        </w:tabs>
        <w:ind w:left="10386" w:hanging="360"/>
      </w:pPr>
    </w:lvl>
    <w:lvl w:ilvl="8" w:tplc="0424001B" w:tentative="1">
      <w:start w:val="1"/>
      <w:numFmt w:val="lowerRoman"/>
      <w:lvlText w:val="%9."/>
      <w:lvlJc w:val="right"/>
      <w:pPr>
        <w:tabs>
          <w:tab w:val="num" w:pos="11106"/>
        </w:tabs>
        <w:ind w:left="11106" w:hanging="180"/>
      </w:pPr>
    </w:lvl>
  </w:abstractNum>
  <w:abstractNum w:abstractNumId="10" w15:restartNumberingAfterBreak="0">
    <w:nsid w:val="109C5CEB"/>
    <w:multiLevelType w:val="hybridMultilevel"/>
    <w:tmpl w:val="AADE7D80"/>
    <w:lvl w:ilvl="0" w:tplc="04240001">
      <w:start w:val="1"/>
      <w:numFmt w:val="bullet"/>
      <w:lvlText w:val=""/>
      <w:lvlJc w:val="left"/>
      <w:pPr>
        <w:ind w:left="1004" w:hanging="360"/>
      </w:pPr>
      <w:rPr>
        <w:rFonts w:ascii="Symbol" w:hAnsi="Symbol" w:cs="Symbol" w:hint="default"/>
      </w:rPr>
    </w:lvl>
    <w:lvl w:ilvl="1" w:tplc="0298F096">
      <w:numFmt w:val="bullet"/>
      <w:lvlText w:val="-"/>
      <w:lvlJc w:val="left"/>
      <w:pPr>
        <w:ind w:left="1724" w:hanging="360"/>
      </w:pPr>
      <w:rPr>
        <w:rFonts w:ascii="Calibri" w:eastAsiaTheme="minorHAnsi" w:hAnsi="Calibri" w:cs="Calibri"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13D0FFF"/>
    <w:multiLevelType w:val="hybridMultilevel"/>
    <w:tmpl w:val="0EBED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5"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965515"/>
    <w:multiLevelType w:val="multilevel"/>
    <w:tmpl w:val="2B96551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0946A81"/>
    <w:multiLevelType w:val="hybridMultilevel"/>
    <w:tmpl w:val="9E6C2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805AA3"/>
    <w:multiLevelType w:val="hybridMultilevel"/>
    <w:tmpl w:val="BFBC39E4"/>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0" w15:restartNumberingAfterBreak="0">
    <w:nsid w:val="39A66728"/>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21" w15:restartNumberingAfterBreak="0">
    <w:nsid w:val="3EF446C3"/>
    <w:multiLevelType w:val="hybridMultilevel"/>
    <w:tmpl w:val="0E923A5A"/>
    <w:name w:val="WW8Num25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335895"/>
    <w:multiLevelType w:val="hybridMultilevel"/>
    <w:tmpl w:val="4B0208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4"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AE1A44"/>
    <w:multiLevelType w:val="hybridMultilevel"/>
    <w:tmpl w:val="7A58F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F656AA"/>
    <w:multiLevelType w:val="hybridMultilevel"/>
    <w:tmpl w:val="C94870A0"/>
    <w:lvl w:ilvl="0" w:tplc="FFFFFFFF">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3DF25EF"/>
    <w:multiLevelType w:val="hybridMultilevel"/>
    <w:tmpl w:val="11F096E4"/>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F351B3"/>
    <w:multiLevelType w:val="hybridMultilevel"/>
    <w:tmpl w:val="2CAE6080"/>
    <w:lvl w:ilvl="0" w:tplc="77323F3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2"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281308842">
    <w:abstractNumId w:val="9"/>
  </w:num>
  <w:num w:numId="2" w16cid:durableId="1571043125">
    <w:abstractNumId w:val="20"/>
  </w:num>
  <w:num w:numId="3" w16cid:durableId="337805298">
    <w:abstractNumId w:val="12"/>
  </w:num>
  <w:num w:numId="4" w16cid:durableId="1681809910">
    <w:abstractNumId w:val="26"/>
  </w:num>
  <w:num w:numId="5" w16cid:durableId="2978505">
    <w:abstractNumId w:val="3"/>
  </w:num>
  <w:num w:numId="6" w16cid:durableId="293871917">
    <w:abstractNumId w:val="1"/>
  </w:num>
  <w:num w:numId="7" w16cid:durableId="1265382652">
    <w:abstractNumId w:val="14"/>
  </w:num>
  <w:num w:numId="8" w16cid:durableId="1008869515">
    <w:abstractNumId w:val="25"/>
  </w:num>
  <w:num w:numId="9" w16cid:durableId="1794404161">
    <w:abstractNumId w:val="39"/>
  </w:num>
  <w:num w:numId="10" w16cid:durableId="849871231">
    <w:abstractNumId w:val="42"/>
  </w:num>
  <w:num w:numId="11" w16cid:durableId="81419219">
    <w:abstractNumId w:val="36"/>
  </w:num>
  <w:num w:numId="12" w16cid:durableId="1952542736">
    <w:abstractNumId w:val="28"/>
  </w:num>
  <w:num w:numId="13" w16cid:durableId="189473632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3491519">
    <w:abstractNumId w:val="40"/>
  </w:num>
  <w:num w:numId="15" w16cid:durableId="1075785953">
    <w:abstractNumId w:val="18"/>
  </w:num>
  <w:num w:numId="16" w16cid:durableId="1358192695">
    <w:abstractNumId w:val="41"/>
  </w:num>
  <w:num w:numId="17" w16cid:durableId="919681574">
    <w:abstractNumId w:val="5"/>
  </w:num>
  <w:num w:numId="18" w16cid:durableId="1931229707">
    <w:abstractNumId w:val="7"/>
  </w:num>
  <w:num w:numId="19" w16cid:durableId="823544831">
    <w:abstractNumId w:val="32"/>
  </w:num>
  <w:num w:numId="20" w16cid:durableId="96024699">
    <w:abstractNumId w:val="0"/>
  </w:num>
  <w:num w:numId="21" w16cid:durableId="896086819">
    <w:abstractNumId w:val="6"/>
  </w:num>
  <w:num w:numId="22" w16cid:durableId="1082288968">
    <w:abstractNumId w:val="13"/>
  </w:num>
  <w:num w:numId="23" w16cid:durableId="320472966">
    <w:abstractNumId w:val="17"/>
  </w:num>
  <w:num w:numId="24" w16cid:durableId="1862164381">
    <w:abstractNumId w:val="29"/>
  </w:num>
  <w:num w:numId="25" w16cid:durableId="1632663284">
    <w:abstractNumId w:val="22"/>
  </w:num>
  <w:num w:numId="26" w16cid:durableId="1679650090">
    <w:abstractNumId w:val="16"/>
  </w:num>
  <w:num w:numId="27" w16cid:durableId="83769728">
    <w:abstractNumId w:val="10"/>
  </w:num>
  <w:num w:numId="28" w16cid:durableId="1898084705">
    <w:abstractNumId w:val="8"/>
  </w:num>
  <w:num w:numId="29" w16cid:durableId="675695242">
    <w:abstractNumId w:val="33"/>
  </w:num>
  <w:num w:numId="30" w16cid:durableId="367141947">
    <w:abstractNumId w:val="11"/>
  </w:num>
  <w:num w:numId="31" w16cid:durableId="1973754691">
    <w:abstractNumId w:val="34"/>
  </w:num>
  <w:num w:numId="32" w16cid:durableId="69620152">
    <w:abstractNumId w:val="23"/>
  </w:num>
  <w:num w:numId="33" w16cid:durableId="242448185">
    <w:abstractNumId w:val="31"/>
  </w:num>
  <w:num w:numId="34" w16cid:durableId="2140027358">
    <w:abstractNumId w:val="30"/>
  </w:num>
  <w:num w:numId="35" w16cid:durableId="697120390">
    <w:abstractNumId w:val="24"/>
  </w:num>
  <w:num w:numId="36" w16cid:durableId="680013185">
    <w:abstractNumId w:val="37"/>
  </w:num>
  <w:num w:numId="37" w16cid:durableId="1584217987">
    <w:abstractNumId w:val="27"/>
  </w:num>
  <w:num w:numId="38" w16cid:durableId="1565598642">
    <w:abstractNumId w:val="15"/>
  </w:num>
  <w:num w:numId="39" w16cid:durableId="287585344">
    <w:abstractNumId w:val="35"/>
  </w:num>
  <w:num w:numId="40" w16cid:durableId="453334196">
    <w:abstractNumId w:val="19"/>
  </w:num>
  <w:num w:numId="41" w16cid:durableId="1220021660">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gwipjez16JrUq6ZKpd5fo5lveKY3WD3fXgeDXw30E6NMRrCnkMYcY/oFBsZUcL/165DL7aLj1oqQimq0Q0vdA==" w:salt="G1Dti/0R9M3G96Qi/k1cTw=="/>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B7A"/>
    <w:rsid w:val="00000498"/>
    <w:rsid w:val="000019E5"/>
    <w:rsid w:val="00001E23"/>
    <w:rsid w:val="00002D4C"/>
    <w:rsid w:val="0000378C"/>
    <w:rsid w:val="00004ACB"/>
    <w:rsid w:val="00004B83"/>
    <w:rsid w:val="00005159"/>
    <w:rsid w:val="00005B9C"/>
    <w:rsid w:val="000105BA"/>
    <w:rsid w:val="000113C1"/>
    <w:rsid w:val="0001329C"/>
    <w:rsid w:val="00013CDD"/>
    <w:rsid w:val="00015C8B"/>
    <w:rsid w:val="00016531"/>
    <w:rsid w:val="00016E46"/>
    <w:rsid w:val="0002003E"/>
    <w:rsid w:val="0002068C"/>
    <w:rsid w:val="00022ECC"/>
    <w:rsid w:val="00023085"/>
    <w:rsid w:val="00023BD9"/>
    <w:rsid w:val="0002575D"/>
    <w:rsid w:val="00027545"/>
    <w:rsid w:val="000277AC"/>
    <w:rsid w:val="00030E0B"/>
    <w:rsid w:val="000319DA"/>
    <w:rsid w:val="00031D77"/>
    <w:rsid w:val="000350C4"/>
    <w:rsid w:val="00035175"/>
    <w:rsid w:val="00035602"/>
    <w:rsid w:val="00035714"/>
    <w:rsid w:val="00035B97"/>
    <w:rsid w:val="000400D7"/>
    <w:rsid w:val="00043789"/>
    <w:rsid w:val="00044EC8"/>
    <w:rsid w:val="00045358"/>
    <w:rsid w:val="000457C7"/>
    <w:rsid w:val="00046960"/>
    <w:rsid w:val="0004782A"/>
    <w:rsid w:val="00047E37"/>
    <w:rsid w:val="00050220"/>
    <w:rsid w:val="00050411"/>
    <w:rsid w:val="00051EDB"/>
    <w:rsid w:val="000522B0"/>
    <w:rsid w:val="000534E1"/>
    <w:rsid w:val="000534ED"/>
    <w:rsid w:val="00053CE2"/>
    <w:rsid w:val="00055B33"/>
    <w:rsid w:val="00056024"/>
    <w:rsid w:val="000560C0"/>
    <w:rsid w:val="00056DC7"/>
    <w:rsid w:val="00060650"/>
    <w:rsid w:val="000616C3"/>
    <w:rsid w:val="0006194A"/>
    <w:rsid w:val="00061D8D"/>
    <w:rsid w:val="00061FA4"/>
    <w:rsid w:val="0006397F"/>
    <w:rsid w:val="00065D2B"/>
    <w:rsid w:val="0006637D"/>
    <w:rsid w:val="00066C7D"/>
    <w:rsid w:val="00066DAA"/>
    <w:rsid w:val="000679D5"/>
    <w:rsid w:val="00070488"/>
    <w:rsid w:val="000707BF"/>
    <w:rsid w:val="00071FA9"/>
    <w:rsid w:val="00072162"/>
    <w:rsid w:val="000723AF"/>
    <w:rsid w:val="00072508"/>
    <w:rsid w:val="00072543"/>
    <w:rsid w:val="000736AC"/>
    <w:rsid w:val="00076AF7"/>
    <w:rsid w:val="00076E33"/>
    <w:rsid w:val="00077E98"/>
    <w:rsid w:val="000827D2"/>
    <w:rsid w:val="0008362C"/>
    <w:rsid w:val="00083846"/>
    <w:rsid w:val="00084655"/>
    <w:rsid w:val="00084D17"/>
    <w:rsid w:val="000853BB"/>
    <w:rsid w:val="00087BB8"/>
    <w:rsid w:val="0009251B"/>
    <w:rsid w:val="00092C96"/>
    <w:rsid w:val="00093A04"/>
    <w:rsid w:val="00093BB0"/>
    <w:rsid w:val="00096968"/>
    <w:rsid w:val="00096F8F"/>
    <w:rsid w:val="00097D54"/>
    <w:rsid w:val="000A00A1"/>
    <w:rsid w:val="000A323F"/>
    <w:rsid w:val="000A58A4"/>
    <w:rsid w:val="000A65C8"/>
    <w:rsid w:val="000B2358"/>
    <w:rsid w:val="000B33FB"/>
    <w:rsid w:val="000B37DA"/>
    <w:rsid w:val="000B451D"/>
    <w:rsid w:val="000B481C"/>
    <w:rsid w:val="000B7FA8"/>
    <w:rsid w:val="000C06DB"/>
    <w:rsid w:val="000C146B"/>
    <w:rsid w:val="000C1D3E"/>
    <w:rsid w:val="000C31D0"/>
    <w:rsid w:val="000C3EFD"/>
    <w:rsid w:val="000C4ED2"/>
    <w:rsid w:val="000C6768"/>
    <w:rsid w:val="000C7674"/>
    <w:rsid w:val="000C7CE4"/>
    <w:rsid w:val="000C7DEE"/>
    <w:rsid w:val="000D00B9"/>
    <w:rsid w:val="000D0F4F"/>
    <w:rsid w:val="000D16BC"/>
    <w:rsid w:val="000D1CFD"/>
    <w:rsid w:val="000D21A4"/>
    <w:rsid w:val="000D21E0"/>
    <w:rsid w:val="000D272B"/>
    <w:rsid w:val="000D37D9"/>
    <w:rsid w:val="000D3A28"/>
    <w:rsid w:val="000D44E1"/>
    <w:rsid w:val="000D45E0"/>
    <w:rsid w:val="000D4FE5"/>
    <w:rsid w:val="000D6186"/>
    <w:rsid w:val="000D6BDA"/>
    <w:rsid w:val="000D70B6"/>
    <w:rsid w:val="000D71B9"/>
    <w:rsid w:val="000D7265"/>
    <w:rsid w:val="000D76D1"/>
    <w:rsid w:val="000D7E83"/>
    <w:rsid w:val="000E0680"/>
    <w:rsid w:val="000E0E66"/>
    <w:rsid w:val="000E0EB9"/>
    <w:rsid w:val="000E1397"/>
    <w:rsid w:val="000E1D9B"/>
    <w:rsid w:val="000E2560"/>
    <w:rsid w:val="000E2EA4"/>
    <w:rsid w:val="000E43CA"/>
    <w:rsid w:val="000E4CF6"/>
    <w:rsid w:val="000E578A"/>
    <w:rsid w:val="000E68C2"/>
    <w:rsid w:val="000E6BF0"/>
    <w:rsid w:val="000E6CB4"/>
    <w:rsid w:val="000E6FCE"/>
    <w:rsid w:val="000F09CC"/>
    <w:rsid w:val="000F11AD"/>
    <w:rsid w:val="000F122D"/>
    <w:rsid w:val="000F4311"/>
    <w:rsid w:val="000F7008"/>
    <w:rsid w:val="000F79D8"/>
    <w:rsid w:val="00100635"/>
    <w:rsid w:val="00103E1B"/>
    <w:rsid w:val="001054AC"/>
    <w:rsid w:val="001069F9"/>
    <w:rsid w:val="00107056"/>
    <w:rsid w:val="00107D51"/>
    <w:rsid w:val="00107D7A"/>
    <w:rsid w:val="001127C9"/>
    <w:rsid w:val="00113205"/>
    <w:rsid w:val="00114660"/>
    <w:rsid w:val="0011544B"/>
    <w:rsid w:val="00115A47"/>
    <w:rsid w:val="001168BF"/>
    <w:rsid w:val="00120B6A"/>
    <w:rsid w:val="0012151D"/>
    <w:rsid w:val="00121DC7"/>
    <w:rsid w:val="00124C8F"/>
    <w:rsid w:val="00125F7B"/>
    <w:rsid w:val="001264B3"/>
    <w:rsid w:val="0012670E"/>
    <w:rsid w:val="00127D61"/>
    <w:rsid w:val="00127DDD"/>
    <w:rsid w:val="001327BE"/>
    <w:rsid w:val="00132F1B"/>
    <w:rsid w:val="00134107"/>
    <w:rsid w:val="00134C03"/>
    <w:rsid w:val="0013542C"/>
    <w:rsid w:val="00135613"/>
    <w:rsid w:val="001370F8"/>
    <w:rsid w:val="00140104"/>
    <w:rsid w:val="00142D76"/>
    <w:rsid w:val="00142E5A"/>
    <w:rsid w:val="001438CB"/>
    <w:rsid w:val="001441C7"/>
    <w:rsid w:val="001442C7"/>
    <w:rsid w:val="0014448E"/>
    <w:rsid w:val="00144799"/>
    <w:rsid w:val="00144F16"/>
    <w:rsid w:val="00144FCE"/>
    <w:rsid w:val="00146978"/>
    <w:rsid w:val="00146AD4"/>
    <w:rsid w:val="00150278"/>
    <w:rsid w:val="001502D3"/>
    <w:rsid w:val="0015066D"/>
    <w:rsid w:val="00150D26"/>
    <w:rsid w:val="00151A8B"/>
    <w:rsid w:val="001529BA"/>
    <w:rsid w:val="001541AD"/>
    <w:rsid w:val="00154E39"/>
    <w:rsid w:val="0015540C"/>
    <w:rsid w:val="00157706"/>
    <w:rsid w:val="00157AEC"/>
    <w:rsid w:val="00160520"/>
    <w:rsid w:val="0016054A"/>
    <w:rsid w:val="001607EE"/>
    <w:rsid w:val="00161172"/>
    <w:rsid w:val="001613E9"/>
    <w:rsid w:val="001619FF"/>
    <w:rsid w:val="00162042"/>
    <w:rsid w:val="00162288"/>
    <w:rsid w:val="001622B6"/>
    <w:rsid w:val="001651AF"/>
    <w:rsid w:val="00166F9D"/>
    <w:rsid w:val="0017053F"/>
    <w:rsid w:val="00170CAB"/>
    <w:rsid w:val="00171DD3"/>
    <w:rsid w:val="00171ECA"/>
    <w:rsid w:val="001735B0"/>
    <w:rsid w:val="00175C09"/>
    <w:rsid w:val="0017779E"/>
    <w:rsid w:val="00180B5A"/>
    <w:rsid w:val="00182AC6"/>
    <w:rsid w:val="00183BB5"/>
    <w:rsid w:val="00183C53"/>
    <w:rsid w:val="00185F2C"/>
    <w:rsid w:val="0018647A"/>
    <w:rsid w:val="00191763"/>
    <w:rsid w:val="00191EEE"/>
    <w:rsid w:val="00192428"/>
    <w:rsid w:val="00192969"/>
    <w:rsid w:val="001936EE"/>
    <w:rsid w:val="00193BCE"/>
    <w:rsid w:val="001976D5"/>
    <w:rsid w:val="001A0166"/>
    <w:rsid w:val="001A068F"/>
    <w:rsid w:val="001A1882"/>
    <w:rsid w:val="001A2969"/>
    <w:rsid w:val="001A2A3D"/>
    <w:rsid w:val="001A3453"/>
    <w:rsid w:val="001A37C2"/>
    <w:rsid w:val="001A3DD0"/>
    <w:rsid w:val="001A4776"/>
    <w:rsid w:val="001A4AAF"/>
    <w:rsid w:val="001A4D96"/>
    <w:rsid w:val="001A5C92"/>
    <w:rsid w:val="001A7270"/>
    <w:rsid w:val="001B0B56"/>
    <w:rsid w:val="001B0F60"/>
    <w:rsid w:val="001B2B00"/>
    <w:rsid w:val="001B2D1C"/>
    <w:rsid w:val="001B7560"/>
    <w:rsid w:val="001C0146"/>
    <w:rsid w:val="001C2497"/>
    <w:rsid w:val="001C31C6"/>
    <w:rsid w:val="001C34D6"/>
    <w:rsid w:val="001C537C"/>
    <w:rsid w:val="001C5518"/>
    <w:rsid w:val="001C5A34"/>
    <w:rsid w:val="001C5D1E"/>
    <w:rsid w:val="001C6CF8"/>
    <w:rsid w:val="001C6D14"/>
    <w:rsid w:val="001C6D2D"/>
    <w:rsid w:val="001C74C5"/>
    <w:rsid w:val="001C7548"/>
    <w:rsid w:val="001D0DBA"/>
    <w:rsid w:val="001D2503"/>
    <w:rsid w:val="001D277D"/>
    <w:rsid w:val="001D35FC"/>
    <w:rsid w:val="001D39AC"/>
    <w:rsid w:val="001D498C"/>
    <w:rsid w:val="001D4B8F"/>
    <w:rsid w:val="001D5818"/>
    <w:rsid w:val="001D6144"/>
    <w:rsid w:val="001D63D1"/>
    <w:rsid w:val="001D6C69"/>
    <w:rsid w:val="001E04CC"/>
    <w:rsid w:val="001E190F"/>
    <w:rsid w:val="001E21A1"/>
    <w:rsid w:val="001E2C64"/>
    <w:rsid w:val="001E2DD1"/>
    <w:rsid w:val="001E2F37"/>
    <w:rsid w:val="001E368F"/>
    <w:rsid w:val="001E3C8F"/>
    <w:rsid w:val="001E53A6"/>
    <w:rsid w:val="001E5A9B"/>
    <w:rsid w:val="001E61FB"/>
    <w:rsid w:val="001F017F"/>
    <w:rsid w:val="001F0D58"/>
    <w:rsid w:val="001F1C2C"/>
    <w:rsid w:val="001F2968"/>
    <w:rsid w:val="001F3B5E"/>
    <w:rsid w:val="001F4014"/>
    <w:rsid w:val="001F4D79"/>
    <w:rsid w:val="001F4E6A"/>
    <w:rsid w:val="001F5F64"/>
    <w:rsid w:val="002014FE"/>
    <w:rsid w:val="00201C34"/>
    <w:rsid w:val="00202703"/>
    <w:rsid w:val="00203441"/>
    <w:rsid w:val="002035C1"/>
    <w:rsid w:val="0020449D"/>
    <w:rsid w:val="00204986"/>
    <w:rsid w:val="00206285"/>
    <w:rsid w:val="00206550"/>
    <w:rsid w:val="00207B99"/>
    <w:rsid w:val="00210008"/>
    <w:rsid w:val="00211BC9"/>
    <w:rsid w:val="002124F8"/>
    <w:rsid w:val="002137ED"/>
    <w:rsid w:val="002140F3"/>
    <w:rsid w:val="00214140"/>
    <w:rsid w:val="002141C1"/>
    <w:rsid w:val="0021589F"/>
    <w:rsid w:val="00215F47"/>
    <w:rsid w:val="002161D0"/>
    <w:rsid w:val="0022010F"/>
    <w:rsid w:val="002204B7"/>
    <w:rsid w:val="002205A7"/>
    <w:rsid w:val="00221A1D"/>
    <w:rsid w:val="00222AA2"/>
    <w:rsid w:val="00222DFE"/>
    <w:rsid w:val="002230DD"/>
    <w:rsid w:val="002235D2"/>
    <w:rsid w:val="00224898"/>
    <w:rsid w:val="00224A42"/>
    <w:rsid w:val="0022546C"/>
    <w:rsid w:val="00225A1F"/>
    <w:rsid w:val="00225DF5"/>
    <w:rsid w:val="00226208"/>
    <w:rsid w:val="002263AF"/>
    <w:rsid w:val="002274B6"/>
    <w:rsid w:val="0023206F"/>
    <w:rsid w:val="00232F88"/>
    <w:rsid w:val="0023454F"/>
    <w:rsid w:val="002358C6"/>
    <w:rsid w:val="00235AEE"/>
    <w:rsid w:val="0023683E"/>
    <w:rsid w:val="0023764C"/>
    <w:rsid w:val="00237714"/>
    <w:rsid w:val="00237A84"/>
    <w:rsid w:val="00240747"/>
    <w:rsid w:val="0024117D"/>
    <w:rsid w:val="002421ED"/>
    <w:rsid w:val="0024226A"/>
    <w:rsid w:val="002454BA"/>
    <w:rsid w:val="00245C12"/>
    <w:rsid w:val="00247AB1"/>
    <w:rsid w:val="00250093"/>
    <w:rsid w:val="00251E6D"/>
    <w:rsid w:val="002531E9"/>
    <w:rsid w:val="00253205"/>
    <w:rsid w:val="00253681"/>
    <w:rsid w:val="00253F9B"/>
    <w:rsid w:val="002554B9"/>
    <w:rsid w:val="002569E1"/>
    <w:rsid w:val="00257191"/>
    <w:rsid w:val="00257B93"/>
    <w:rsid w:val="00257CF5"/>
    <w:rsid w:val="00257E37"/>
    <w:rsid w:val="00260041"/>
    <w:rsid w:val="00260149"/>
    <w:rsid w:val="00261270"/>
    <w:rsid w:val="00264C8E"/>
    <w:rsid w:val="00266F58"/>
    <w:rsid w:val="00270D9F"/>
    <w:rsid w:val="0027170F"/>
    <w:rsid w:val="00271D85"/>
    <w:rsid w:val="00271DB6"/>
    <w:rsid w:val="00272093"/>
    <w:rsid w:val="00273F26"/>
    <w:rsid w:val="00274E79"/>
    <w:rsid w:val="002756B8"/>
    <w:rsid w:val="00280D85"/>
    <w:rsid w:val="00281BF4"/>
    <w:rsid w:val="00281FB3"/>
    <w:rsid w:val="0028328A"/>
    <w:rsid w:val="002841B1"/>
    <w:rsid w:val="00284D1D"/>
    <w:rsid w:val="00284D95"/>
    <w:rsid w:val="00287D30"/>
    <w:rsid w:val="002903C3"/>
    <w:rsid w:val="002921AA"/>
    <w:rsid w:val="00292D61"/>
    <w:rsid w:val="00293D2E"/>
    <w:rsid w:val="002944BC"/>
    <w:rsid w:val="002945E4"/>
    <w:rsid w:val="00294C16"/>
    <w:rsid w:val="002950CF"/>
    <w:rsid w:val="002971F7"/>
    <w:rsid w:val="0029745B"/>
    <w:rsid w:val="002A0B02"/>
    <w:rsid w:val="002A3028"/>
    <w:rsid w:val="002A3BF0"/>
    <w:rsid w:val="002A3D62"/>
    <w:rsid w:val="002A5130"/>
    <w:rsid w:val="002A5ADE"/>
    <w:rsid w:val="002A661A"/>
    <w:rsid w:val="002A68A2"/>
    <w:rsid w:val="002A7ED2"/>
    <w:rsid w:val="002B11A3"/>
    <w:rsid w:val="002B20D4"/>
    <w:rsid w:val="002B217A"/>
    <w:rsid w:val="002B2A70"/>
    <w:rsid w:val="002B4AF6"/>
    <w:rsid w:val="002B50F2"/>
    <w:rsid w:val="002B5A44"/>
    <w:rsid w:val="002B7580"/>
    <w:rsid w:val="002B7799"/>
    <w:rsid w:val="002B7C4D"/>
    <w:rsid w:val="002C1704"/>
    <w:rsid w:val="002C18B2"/>
    <w:rsid w:val="002C1C7A"/>
    <w:rsid w:val="002C4216"/>
    <w:rsid w:val="002C5059"/>
    <w:rsid w:val="002C6501"/>
    <w:rsid w:val="002C726C"/>
    <w:rsid w:val="002D0081"/>
    <w:rsid w:val="002D11DB"/>
    <w:rsid w:val="002D45C2"/>
    <w:rsid w:val="002D5B70"/>
    <w:rsid w:val="002D7BB2"/>
    <w:rsid w:val="002E0360"/>
    <w:rsid w:val="002E106A"/>
    <w:rsid w:val="002E2E62"/>
    <w:rsid w:val="002E416C"/>
    <w:rsid w:val="002E5ACA"/>
    <w:rsid w:val="002E641F"/>
    <w:rsid w:val="002E6B40"/>
    <w:rsid w:val="002E789D"/>
    <w:rsid w:val="002F03FB"/>
    <w:rsid w:val="002F0C43"/>
    <w:rsid w:val="002F181C"/>
    <w:rsid w:val="002F4696"/>
    <w:rsid w:val="002F5546"/>
    <w:rsid w:val="002F6187"/>
    <w:rsid w:val="002F6791"/>
    <w:rsid w:val="002F68D3"/>
    <w:rsid w:val="002F6CC1"/>
    <w:rsid w:val="002F6F52"/>
    <w:rsid w:val="003034FA"/>
    <w:rsid w:val="0030452E"/>
    <w:rsid w:val="00304A4C"/>
    <w:rsid w:val="00304ECA"/>
    <w:rsid w:val="00305F93"/>
    <w:rsid w:val="0030618B"/>
    <w:rsid w:val="0030657E"/>
    <w:rsid w:val="00306CF2"/>
    <w:rsid w:val="00306E7C"/>
    <w:rsid w:val="003074CC"/>
    <w:rsid w:val="003078FF"/>
    <w:rsid w:val="00307A90"/>
    <w:rsid w:val="003104C4"/>
    <w:rsid w:val="00310532"/>
    <w:rsid w:val="00312CC0"/>
    <w:rsid w:val="003141A7"/>
    <w:rsid w:val="0031472D"/>
    <w:rsid w:val="0031558E"/>
    <w:rsid w:val="00317488"/>
    <w:rsid w:val="00317550"/>
    <w:rsid w:val="00317A2B"/>
    <w:rsid w:val="00320214"/>
    <w:rsid w:val="0032180E"/>
    <w:rsid w:val="00321A82"/>
    <w:rsid w:val="00321F1C"/>
    <w:rsid w:val="00322738"/>
    <w:rsid w:val="00322A39"/>
    <w:rsid w:val="00322CAC"/>
    <w:rsid w:val="003233CD"/>
    <w:rsid w:val="00323BE4"/>
    <w:rsid w:val="0032500D"/>
    <w:rsid w:val="00326183"/>
    <w:rsid w:val="00326719"/>
    <w:rsid w:val="003267CF"/>
    <w:rsid w:val="00326B1D"/>
    <w:rsid w:val="00326B78"/>
    <w:rsid w:val="003316FE"/>
    <w:rsid w:val="00331B39"/>
    <w:rsid w:val="0033232E"/>
    <w:rsid w:val="00332BDC"/>
    <w:rsid w:val="003334B8"/>
    <w:rsid w:val="00333E68"/>
    <w:rsid w:val="0033501B"/>
    <w:rsid w:val="0034100E"/>
    <w:rsid w:val="00341B2F"/>
    <w:rsid w:val="003425E8"/>
    <w:rsid w:val="003429AE"/>
    <w:rsid w:val="00343441"/>
    <w:rsid w:val="0034502A"/>
    <w:rsid w:val="00345B71"/>
    <w:rsid w:val="00346083"/>
    <w:rsid w:val="0034624F"/>
    <w:rsid w:val="00346321"/>
    <w:rsid w:val="0034666D"/>
    <w:rsid w:val="00346B79"/>
    <w:rsid w:val="003526EB"/>
    <w:rsid w:val="00352AAE"/>
    <w:rsid w:val="00353650"/>
    <w:rsid w:val="00353C6C"/>
    <w:rsid w:val="00353E26"/>
    <w:rsid w:val="003543BF"/>
    <w:rsid w:val="0035489D"/>
    <w:rsid w:val="003550AA"/>
    <w:rsid w:val="003550FB"/>
    <w:rsid w:val="00355F3A"/>
    <w:rsid w:val="00356FCF"/>
    <w:rsid w:val="00357F77"/>
    <w:rsid w:val="00361845"/>
    <w:rsid w:val="00362179"/>
    <w:rsid w:val="00362B2E"/>
    <w:rsid w:val="00363232"/>
    <w:rsid w:val="00363479"/>
    <w:rsid w:val="003634E3"/>
    <w:rsid w:val="00363A70"/>
    <w:rsid w:val="00363BA5"/>
    <w:rsid w:val="00363C68"/>
    <w:rsid w:val="00363D67"/>
    <w:rsid w:val="00365F0F"/>
    <w:rsid w:val="00370133"/>
    <w:rsid w:val="0037090A"/>
    <w:rsid w:val="00371DAC"/>
    <w:rsid w:val="00372694"/>
    <w:rsid w:val="00373B79"/>
    <w:rsid w:val="00375B24"/>
    <w:rsid w:val="003761A1"/>
    <w:rsid w:val="003771BF"/>
    <w:rsid w:val="00377D9D"/>
    <w:rsid w:val="003803DA"/>
    <w:rsid w:val="0038106C"/>
    <w:rsid w:val="00381A5B"/>
    <w:rsid w:val="0038279D"/>
    <w:rsid w:val="00382C27"/>
    <w:rsid w:val="00383607"/>
    <w:rsid w:val="00384193"/>
    <w:rsid w:val="003843AF"/>
    <w:rsid w:val="003851BE"/>
    <w:rsid w:val="00385ED0"/>
    <w:rsid w:val="003863CB"/>
    <w:rsid w:val="0038690E"/>
    <w:rsid w:val="00390E01"/>
    <w:rsid w:val="0039164A"/>
    <w:rsid w:val="0039166F"/>
    <w:rsid w:val="00392539"/>
    <w:rsid w:val="003945F4"/>
    <w:rsid w:val="003949B0"/>
    <w:rsid w:val="0039713E"/>
    <w:rsid w:val="003A0662"/>
    <w:rsid w:val="003A1964"/>
    <w:rsid w:val="003A2CC4"/>
    <w:rsid w:val="003A3C4D"/>
    <w:rsid w:val="003A40C0"/>
    <w:rsid w:val="003A494D"/>
    <w:rsid w:val="003A4E41"/>
    <w:rsid w:val="003A6433"/>
    <w:rsid w:val="003A67C3"/>
    <w:rsid w:val="003A6E96"/>
    <w:rsid w:val="003B096D"/>
    <w:rsid w:val="003B0AC3"/>
    <w:rsid w:val="003B199D"/>
    <w:rsid w:val="003B4ACD"/>
    <w:rsid w:val="003B4F6D"/>
    <w:rsid w:val="003B5090"/>
    <w:rsid w:val="003B5C2C"/>
    <w:rsid w:val="003B6A9E"/>
    <w:rsid w:val="003B7D19"/>
    <w:rsid w:val="003C0366"/>
    <w:rsid w:val="003C0A6D"/>
    <w:rsid w:val="003C24BE"/>
    <w:rsid w:val="003C26AF"/>
    <w:rsid w:val="003C4113"/>
    <w:rsid w:val="003C43D4"/>
    <w:rsid w:val="003C4ED2"/>
    <w:rsid w:val="003C68F1"/>
    <w:rsid w:val="003C7017"/>
    <w:rsid w:val="003C779E"/>
    <w:rsid w:val="003C7CDF"/>
    <w:rsid w:val="003D085A"/>
    <w:rsid w:val="003D1F51"/>
    <w:rsid w:val="003D215A"/>
    <w:rsid w:val="003D221D"/>
    <w:rsid w:val="003D2555"/>
    <w:rsid w:val="003D3DF0"/>
    <w:rsid w:val="003D40CA"/>
    <w:rsid w:val="003D438A"/>
    <w:rsid w:val="003D506F"/>
    <w:rsid w:val="003D6388"/>
    <w:rsid w:val="003D683E"/>
    <w:rsid w:val="003D732C"/>
    <w:rsid w:val="003D7C81"/>
    <w:rsid w:val="003E090B"/>
    <w:rsid w:val="003E0FC6"/>
    <w:rsid w:val="003E1ED9"/>
    <w:rsid w:val="003E27AB"/>
    <w:rsid w:val="003E3462"/>
    <w:rsid w:val="003E5D5B"/>
    <w:rsid w:val="003E5DAE"/>
    <w:rsid w:val="003E6282"/>
    <w:rsid w:val="003E75BD"/>
    <w:rsid w:val="003F1B80"/>
    <w:rsid w:val="003F1BE5"/>
    <w:rsid w:val="003F1F6D"/>
    <w:rsid w:val="003F27B1"/>
    <w:rsid w:val="003F351B"/>
    <w:rsid w:val="003F3C5C"/>
    <w:rsid w:val="003F424A"/>
    <w:rsid w:val="003F48C7"/>
    <w:rsid w:val="003F4FD6"/>
    <w:rsid w:val="003F5D75"/>
    <w:rsid w:val="003F652C"/>
    <w:rsid w:val="003F775B"/>
    <w:rsid w:val="0040093F"/>
    <w:rsid w:val="0040094D"/>
    <w:rsid w:val="004010E9"/>
    <w:rsid w:val="00401AD8"/>
    <w:rsid w:val="00403EA6"/>
    <w:rsid w:val="00406123"/>
    <w:rsid w:val="0041063D"/>
    <w:rsid w:val="00410D26"/>
    <w:rsid w:val="00410FD2"/>
    <w:rsid w:val="004113BF"/>
    <w:rsid w:val="00414712"/>
    <w:rsid w:val="004155C4"/>
    <w:rsid w:val="004158C3"/>
    <w:rsid w:val="00415F4A"/>
    <w:rsid w:val="0042082D"/>
    <w:rsid w:val="00420DB8"/>
    <w:rsid w:val="004220C5"/>
    <w:rsid w:val="00423457"/>
    <w:rsid w:val="00423540"/>
    <w:rsid w:val="00424CFA"/>
    <w:rsid w:val="00430346"/>
    <w:rsid w:val="00430C13"/>
    <w:rsid w:val="00431144"/>
    <w:rsid w:val="00431322"/>
    <w:rsid w:val="0043143A"/>
    <w:rsid w:val="004318D8"/>
    <w:rsid w:val="00432113"/>
    <w:rsid w:val="00433D1F"/>
    <w:rsid w:val="004340AD"/>
    <w:rsid w:val="0043434E"/>
    <w:rsid w:val="00434541"/>
    <w:rsid w:val="00435678"/>
    <w:rsid w:val="00436320"/>
    <w:rsid w:val="00436578"/>
    <w:rsid w:val="00440786"/>
    <w:rsid w:val="0044087A"/>
    <w:rsid w:val="0044220F"/>
    <w:rsid w:val="00445FF5"/>
    <w:rsid w:val="00451C6B"/>
    <w:rsid w:val="00451F85"/>
    <w:rsid w:val="00452375"/>
    <w:rsid w:val="0045245D"/>
    <w:rsid w:val="004533C6"/>
    <w:rsid w:val="00453D05"/>
    <w:rsid w:val="004548BD"/>
    <w:rsid w:val="00454BAC"/>
    <w:rsid w:val="004551C8"/>
    <w:rsid w:val="0045575A"/>
    <w:rsid w:val="004567F2"/>
    <w:rsid w:val="004572DC"/>
    <w:rsid w:val="0045753A"/>
    <w:rsid w:val="00457B12"/>
    <w:rsid w:val="0046028A"/>
    <w:rsid w:val="0046074D"/>
    <w:rsid w:val="004623EB"/>
    <w:rsid w:val="004624C7"/>
    <w:rsid w:val="00463213"/>
    <w:rsid w:val="004638FA"/>
    <w:rsid w:val="0046398C"/>
    <w:rsid w:val="00464243"/>
    <w:rsid w:val="00464634"/>
    <w:rsid w:val="00465C80"/>
    <w:rsid w:val="00466FA2"/>
    <w:rsid w:val="00466FB2"/>
    <w:rsid w:val="0046717A"/>
    <w:rsid w:val="00467626"/>
    <w:rsid w:val="00467C0F"/>
    <w:rsid w:val="0047104C"/>
    <w:rsid w:val="00473313"/>
    <w:rsid w:val="00473558"/>
    <w:rsid w:val="004738DA"/>
    <w:rsid w:val="00474C9C"/>
    <w:rsid w:val="00474E40"/>
    <w:rsid w:val="00474F8B"/>
    <w:rsid w:val="00474FD1"/>
    <w:rsid w:val="0047556C"/>
    <w:rsid w:val="00475E0D"/>
    <w:rsid w:val="00476497"/>
    <w:rsid w:val="00476819"/>
    <w:rsid w:val="004779B3"/>
    <w:rsid w:val="00477F51"/>
    <w:rsid w:val="0048159E"/>
    <w:rsid w:val="00481EE2"/>
    <w:rsid w:val="004826CE"/>
    <w:rsid w:val="00482CAB"/>
    <w:rsid w:val="00482D2F"/>
    <w:rsid w:val="00482F4A"/>
    <w:rsid w:val="00483A61"/>
    <w:rsid w:val="00483E6B"/>
    <w:rsid w:val="0049231C"/>
    <w:rsid w:val="00494C9F"/>
    <w:rsid w:val="00495C34"/>
    <w:rsid w:val="0049623A"/>
    <w:rsid w:val="00497AE0"/>
    <w:rsid w:val="004A01A4"/>
    <w:rsid w:val="004A348A"/>
    <w:rsid w:val="004A4A69"/>
    <w:rsid w:val="004A4E62"/>
    <w:rsid w:val="004A57F1"/>
    <w:rsid w:val="004A686A"/>
    <w:rsid w:val="004A7237"/>
    <w:rsid w:val="004A7F53"/>
    <w:rsid w:val="004B1413"/>
    <w:rsid w:val="004B2694"/>
    <w:rsid w:val="004B385A"/>
    <w:rsid w:val="004B3A04"/>
    <w:rsid w:val="004B4B75"/>
    <w:rsid w:val="004B6B47"/>
    <w:rsid w:val="004B6CD8"/>
    <w:rsid w:val="004C0A70"/>
    <w:rsid w:val="004C0B38"/>
    <w:rsid w:val="004C136C"/>
    <w:rsid w:val="004C2B07"/>
    <w:rsid w:val="004C38FF"/>
    <w:rsid w:val="004C3C40"/>
    <w:rsid w:val="004C3EA5"/>
    <w:rsid w:val="004C46CC"/>
    <w:rsid w:val="004C5E74"/>
    <w:rsid w:val="004C6A9C"/>
    <w:rsid w:val="004D07F3"/>
    <w:rsid w:val="004D0EBE"/>
    <w:rsid w:val="004D0F71"/>
    <w:rsid w:val="004D2454"/>
    <w:rsid w:val="004D3FE5"/>
    <w:rsid w:val="004D42C5"/>
    <w:rsid w:val="004D4674"/>
    <w:rsid w:val="004D4824"/>
    <w:rsid w:val="004E0F25"/>
    <w:rsid w:val="004E14B2"/>
    <w:rsid w:val="004E2D6C"/>
    <w:rsid w:val="004E2E10"/>
    <w:rsid w:val="004E3236"/>
    <w:rsid w:val="004E377F"/>
    <w:rsid w:val="004E5ED7"/>
    <w:rsid w:val="004E79E5"/>
    <w:rsid w:val="004F23A7"/>
    <w:rsid w:val="004F2BF3"/>
    <w:rsid w:val="004F36B7"/>
    <w:rsid w:val="004F4501"/>
    <w:rsid w:val="004F4C5A"/>
    <w:rsid w:val="0050226D"/>
    <w:rsid w:val="00502ED3"/>
    <w:rsid w:val="00503312"/>
    <w:rsid w:val="0050337D"/>
    <w:rsid w:val="00503A8E"/>
    <w:rsid w:val="00503C8E"/>
    <w:rsid w:val="005053E6"/>
    <w:rsid w:val="005056CF"/>
    <w:rsid w:val="00505E1B"/>
    <w:rsid w:val="00506920"/>
    <w:rsid w:val="0050732A"/>
    <w:rsid w:val="0051242F"/>
    <w:rsid w:val="005124BE"/>
    <w:rsid w:val="00512660"/>
    <w:rsid w:val="00514C99"/>
    <w:rsid w:val="0051628E"/>
    <w:rsid w:val="0051638F"/>
    <w:rsid w:val="00516B80"/>
    <w:rsid w:val="00516D6E"/>
    <w:rsid w:val="00517884"/>
    <w:rsid w:val="005201F7"/>
    <w:rsid w:val="00520851"/>
    <w:rsid w:val="00520FB8"/>
    <w:rsid w:val="00520FC4"/>
    <w:rsid w:val="00521C45"/>
    <w:rsid w:val="00521EAE"/>
    <w:rsid w:val="00522038"/>
    <w:rsid w:val="00524861"/>
    <w:rsid w:val="005248E5"/>
    <w:rsid w:val="00524A49"/>
    <w:rsid w:val="00526020"/>
    <w:rsid w:val="005300AF"/>
    <w:rsid w:val="00530176"/>
    <w:rsid w:val="00532698"/>
    <w:rsid w:val="005326CD"/>
    <w:rsid w:val="005329B1"/>
    <w:rsid w:val="00532F48"/>
    <w:rsid w:val="00533746"/>
    <w:rsid w:val="0053504D"/>
    <w:rsid w:val="00535DA7"/>
    <w:rsid w:val="00535DCF"/>
    <w:rsid w:val="00536653"/>
    <w:rsid w:val="00536724"/>
    <w:rsid w:val="00540421"/>
    <w:rsid w:val="005405DD"/>
    <w:rsid w:val="005415EA"/>
    <w:rsid w:val="00542121"/>
    <w:rsid w:val="005429E1"/>
    <w:rsid w:val="005439E1"/>
    <w:rsid w:val="00543EE5"/>
    <w:rsid w:val="00544689"/>
    <w:rsid w:val="005446C2"/>
    <w:rsid w:val="00544FD4"/>
    <w:rsid w:val="005478B6"/>
    <w:rsid w:val="005508DE"/>
    <w:rsid w:val="005511D2"/>
    <w:rsid w:val="00551F37"/>
    <w:rsid w:val="00553CFF"/>
    <w:rsid w:val="00553E3D"/>
    <w:rsid w:val="005550E9"/>
    <w:rsid w:val="00555206"/>
    <w:rsid w:val="005555A6"/>
    <w:rsid w:val="00556B15"/>
    <w:rsid w:val="00556F80"/>
    <w:rsid w:val="00557C46"/>
    <w:rsid w:val="00560941"/>
    <w:rsid w:val="00560BC0"/>
    <w:rsid w:val="00561184"/>
    <w:rsid w:val="00561CE6"/>
    <w:rsid w:val="00562E4E"/>
    <w:rsid w:val="00563C38"/>
    <w:rsid w:val="005654A3"/>
    <w:rsid w:val="005675AF"/>
    <w:rsid w:val="00567D70"/>
    <w:rsid w:val="005739DC"/>
    <w:rsid w:val="00574542"/>
    <w:rsid w:val="00574716"/>
    <w:rsid w:val="00574ACA"/>
    <w:rsid w:val="005755BD"/>
    <w:rsid w:val="00575C97"/>
    <w:rsid w:val="00576B2E"/>
    <w:rsid w:val="00576F37"/>
    <w:rsid w:val="00577BD4"/>
    <w:rsid w:val="00577DE8"/>
    <w:rsid w:val="005845F8"/>
    <w:rsid w:val="005846F5"/>
    <w:rsid w:val="00586899"/>
    <w:rsid w:val="005902A3"/>
    <w:rsid w:val="005908DE"/>
    <w:rsid w:val="0059183B"/>
    <w:rsid w:val="00593724"/>
    <w:rsid w:val="00593B46"/>
    <w:rsid w:val="00594194"/>
    <w:rsid w:val="005944BC"/>
    <w:rsid w:val="005949A0"/>
    <w:rsid w:val="00595007"/>
    <w:rsid w:val="00595185"/>
    <w:rsid w:val="00595D93"/>
    <w:rsid w:val="005A23EB"/>
    <w:rsid w:val="005A4170"/>
    <w:rsid w:val="005A517E"/>
    <w:rsid w:val="005A6C6F"/>
    <w:rsid w:val="005A72C5"/>
    <w:rsid w:val="005A75C5"/>
    <w:rsid w:val="005A77A1"/>
    <w:rsid w:val="005A7CEF"/>
    <w:rsid w:val="005B013C"/>
    <w:rsid w:val="005B01FD"/>
    <w:rsid w:val="005B035D"/>
    <w:rsid w:val="005B0774"/>
    <w:rsid w:val="005B14B2"/>
    <w:rsid w:val="005B212F"/>
    <w:rsid w:val="005B4398"/>
    <w:rsid w:val="005B5AA4"/>
    <w:rsid w:val="005B621E"/>
    <w:rsid w:val="005B665F"/>
    <w:rsid w:val="005C0061"/>
    <w:rsid w:val="005C084F"/>
    <w:rsid w:val="005C0AA0"/>
    <w:rsid w:val="005C22E0"/>
    <w:rsid w:val="005C4CF6"/>
    <w:rsid w:val="005C54C8"/>
    <w:rsid w:val="005C7BDC"/>
    <w:rsid w:val="005D1368"/>
    <w:rsid w:val="005D13DC"/>
    <w:rsid w:val="005D1C0B"/>
    <w:rsid w:val="005D1C7F"/>
    <w:rsid w:val="005D2E4E"/>
    <w:rsid w:val="005D390B"/>
    <w:rsid w:val="005D5B6A"/>
    <w:rsid w:val="005D793D"/>
    <w:rsid w:val="005E0A88"/>
    <w:rsid w:val="005E0D18"/>
    <w:rsid w:val="005E2DBA"/>
    <w:rsid w:val="005E2F8C"/>
    <w:rsid w:val="005E3CBD"/>
    <w:rsid w:val="005E585D"/>
    <w:rsid w:val="005E6835"/>
    <w:rsid w:val="005E7482"/>
    <w:rsid w:val="005F08DB"/>
    <w:rsid w:val="005F0F3E"/>
    <w:rsid w:val="005F173D"/>
    <w:rsid w:val="005F1DBB"/>
    <w:rsid w:val="005F204D"/>
    <w:rsid w:val="005F2342"/>
    <w:rsid w:val="005F2648"/>
    <w:rsid w:val="005F2DDC"/>
    <w:rsid w:val="005F547F"/>
    <w:rsid w:val="005F5BDA"/>
    <w:rsid w:val="006008C2"/>
    <w:rsid w:val="00600D49"/>
    <w:rsid w:val="0060162B"/>
    <w:rsid w:val="00601A14"/>
    <w:rsid w:val="0060285B"/>
    <w:rsid w:val="00603591"/>
    <w:rsid w:val="00603B47"/>
    <w:rsid w:val="00604CB6"/>
    <w:rsid w:val="00604DF7"/>
    <w:rsid w:val="00604FEF"/>
    <w:rsid w:val="0060629A"/>
    <w:rsid w:val="00607E49"/>
    <w:rsid w:val="00615922"/>
    <w:rsid w:val="00616629"/>
    <w:rsid w:val="006168C7"/>
    <w:rsid w:val="00617D6B"/>
    <w:rsid w:val="0062013E"/>
    <w:rsid w:val="006204D4"/>
    <w:rsid w:val="00620756"/>
    <w:rsid w:val="00620ADF"/>
    <w:rsid w:val="0062197A"/>
    <w:rsid w:val="00621B27"/>
    <w:rsid w:val="00622200"/>
    <w:rsid w:val="00622E99"/>
    <w:rsid w:val="0062356E"/>
    <w:rsid w:val="0062379D"/>
    <w:rsid w:val="00623DB9"/>
    <w:rsid w:val="006262B3"/>
    <w:rsid w:val="00627302"/>
    <w:rsid w:val="0062774E"/>
    <w:rsid w:val="00630781"/>
    <w:rsid w:val="00633087"/>
    <w:rsid w:val="00633566"/>
    <w:rsid w:val="0063574A"/>
    <w:rsid w:val="00637755"/>
    <w:rsid w:val="00637F2F"/>
    <w:rsid w:val="0064004E"/>
    <w:rsid w:val="00640F34"/>
    <w:rsid w:val="00641F75"/>
    <w:rsid w:val="006423D4"/>
    <w:rsid w:val="00642ABB"/>
    <w:rsid w:val="006431AC"/>
    <w:rsid w:val="006450B1"/>
    <w:rsid w:val="006450BD"/>
    <w:rsid w:val="006459C3"/>
    <w:rsid w:val="00645CA0"/>
    <w:rsid w:val="00646D74"/>
    <w:rsid w:val="00650CF8"/>
    <w:rsid w:val="00650F93"/>
    <w:rsid w:val="006530A5"/>
    <w:rsid w:val="0065358E"/>
    <w:rsid w:val="00653ADA"/>
    <w:rsid w:val="00653CB8"/>
    <w:rsid w:val="00656D1A"/>
    <w:rsid w:val="00663679"/>
    <w:rsid w:val="0066469D"/>
    <w:rsid w:val="00667CAF"/>
    <w:rsid w:val="00671B89"/>
    <w:rsid w:val="00672159"/>
    <w:rsid w:val="0067364C"/>
    <w:rsid w:val="00674D60"/>
    <w:rsid w:val="0067545A"/>
    <w:rsid w:val="00677D2E"/>
    <w:rsid w:val="00681896"/>
    <w:rsid w:val="00682993"/>
    <w:rsid w:val="00682EC8"/>
    <w:rsid w:val="006831AF"/>
    <w:rsid w:val="006832B6"/>
    <w:rsid w:val="00683CEC"/>
    <w:rsid w:val="006847B1"/>
    <w:rsid w:val="00684820"/>
    <w:rsid w:val="00686114"/>
    <w:rsid w:val="006865DD"/>
    <w:rsid w:val="00687B1E"/>
    <w:rsid w:val="00687B29"/>
    <w:rsid w:val="006901A4"/>
    <w:rsid w:val="006911C7"/>
    <w:rsid w:val="00691307"/>
    <w:rsid w:val="006916CA"/>
    <w:rsid w:val="00692882"/>
    <w:rsid w:val="00693B88"/>
    <w:rsid w:val="006941EB"/>
    <w:rsid w:val="00694720"/>
    <w:rsid w:val="00694824"/>
    <w:rsid w:val="00694E89"/>
    <w:rsid w:val="00696D9A"/>
    <w:rsid w:val="00696FEC"/>
    <w:rsid w:val="00697B33"/>
    <w:rsid w:val="006A1A21"/>
    <w:rsid w:val="006A1DB5"/>
    <w:rsid w:val="006A2D53"/>
    <w:rsid w:val="006A41E4"/>
    <w:rsid w:val="006A67C3"/>
    <w:rsid w:val="006A6D5B"/>
    <w:rsid w:val="006A6FCC"/>
    <w:rsid w:val="006B1963"/>
    <w:rsid w:val="006B2364"/>
    <w:rsid w:val="006B33DA"/>
    <w:rsid w:val="006B4AF2"/>
    <w:rsid w:val="006B4BD2"/>
    <w:rsid w:val="006B4DD3"/>
    <w:rsid w:val="006B5E3B"/>
    <w:rsid w:val="006B6268"/>
    <w:rsid w:val="006B733E"/>
    <w:rsid w:val="006B7653"/>
    <w:rsid w:val="006C057E"/>
    <w:rsid w:val="006C2EA0"/>
    <w:rsid w:val="006C38FB"/>
    <w:rsid w:val="006C395B"/>
    <w:rsid w:val="006C3FE1"/>
    <w:rsid w:val="006C4124"/>
    <w:rsid w:val="006C502E"/>
    <w:rsid w:val="006C590F"/>
    <w:rsid w:val="006C6082"/>
    <w:rsid w:val="006D0174"/>
    <w:rsid w:val="006D181E"/>
    <w:rsid w:val="006D1CB0"/>
    <w:rsid w:val="006D41F1"/>
    <w:rsid w:val="006D42DE"/>
    <w:rsid w:val="006D5FCB"/>
    <w:rsid w:val="006D6291"/>
    <w:rsid w:val="006D6B9B"/>
    <w:rsid w:val="006D7C0E"/>
    <w:rsid w:val="006E23A0"/>
    <w:rsid w:val="006E37C5"/>
    <w:rsid w:val="006E3EDA"/>
    <w:rsid w:val="006E4969"/>
    <w:rsid w:val="006E4DC4"/>
    <w:rsid w:val="006E5546"/>
    <w:rsid w:val="006E5FDF"/>
    <w:rsid w:val="006E6B3F"/>
    <w:rsid w:val="006E7990"/>
    <w:rsid w:val="006F08E3"/>
    <w:rsid w:val="006F0998"/>
    <w:rsid w:val="006F2BE6"/>
    <w:rsid w:val="006F3076"/>
    <w:rsid w:val="006F3D86"/>
    <w:rsid w:val="006F3F9A"/>
    <w:rsid w:val="006F46D6"/>
    <w:rsid w:val="006F7987"/>
    <w:rsid w:val="00700354"/>
    <w:rsid w:val="007003E2"/>
    <w:rsid w:val="00700F01"/>
    <w:rsid w:val="00701276"/>
    <w:rsid w:val="0070213B"/>
    <w:rsid w:val="0070304C"/>
    <w:rsid w:val="00703069"/>
    <w:rsid w:val="00703262"/>
    <w:rsid w:val="0070357D"/>
    <w:rsid w:val="007035EA"/>
    <w:rsid w:val="00704092"/>
    <w:rsid w:val="0070698C"/>
    <w:rsid w:val="00710F4B"/>
    <w:rsid w:val="00711287"/>
    <w:rsid w:val="00712529"/>
    <w:rsid w:val="00712D72"/>
    <w:rsid w:val="00713E26"/>
    <w:rsid w:val="007152EE"/>
    <w:rsid w:val="00716297"/>
    <w:rsid w:val="00716EBA"/>
    <w:rsid w:val="0071764D"/>
    <w:rsid w:val="0072009A"/>
    <w:rsid w:val="0072120C"/>
    <w:rsid w:val="00721F36"/>
    <w:rsid w:val="00721F9E"/>
    <w:rsid w:val="00723456"/>
    <w:rsid w:val="00723D94"/>
    <w:rsid w:val="00724020"/>
    <w:rsid w:val="00724662"/>
    <w:rsid w:val="00724F2F"/>
    <w:rsid w:val="007250B7"/>
    <w:rsid w:val="007319FB"/>
    <w:rsid w:val="00731F79"/>
    <w:rsid w:val="0073283A"/>
    <w:rsid w:val="00733051"/>
    <w:rsid w:val="007358B7"/>
    <w:rsid w:val="0073754D"/>
    <w:rsid w:val="00737E6B"/>
    <w:rsid w:val="00741B5B"/>
    <w:rsid w:val="00742208"/>
    <w:rsid w:val="007425BD"/>
    <w:rsid w:val="00742B7C"/>
    <w:rsid w:val="007438C2"/>
    <w:rsid w:val="007439FE"/>
    <w:rsid w:val="00743ABC"/>
    <w:rsid w:val="00745B52"/>
    <w:rsid w:val="007476E0"/>
    <w:rsid w:val="00747CDF"/>
    <w:rsid w:val="00750BA2"/>
    <w:rsid w:val="00750C73"/>
    <w:rsid w:val="00751949"/>
    <w:rsid w:val="00751BA8"/>
    <w:rsid w:val="007520FC"/>
    <w:rsid w:val="0075265D"/>
    <w:rsid w:val="00752E30"/>
    <w:rsid w:val="00755F29"/>
    <w:rsid w:val="007565C3"/>
    <w:rsid w:val="007606FE"/>
    <w:rsid w:val="00761B5E"/>
    <w:rsid w:val="00761ED8"/>
    <w:rsid w:val="00763B72"/>
    <w:rsid w:val="007653B7"/>
    <w:rsid w:val="00765538"/>
    <w:rsid w:val="00765943"/>
    <w:rsid w:val="00766EDB"/>
    <w:rsid w:val="00770AF1"/>
    <w:rsid w:val="00771188"/>
    <w:rsid w:val="00771745"/>
    <w:rsid w:val="00772265"/>
    <w:rsid w:val="0077372F"/>
    <w:rsid w:val="007740F3"/>
    <w:rsid w:val="0077511F"/>
    <w:rsid w:val="00775B24"/>
    <w:rsid w:val="00776450"/>
    <w:rsid w:val="00776A12"/>
    <w:rsid w:val="00780FE1"/>
    <w:rsid w:val="0078306C"/>
    <w:rsid w:val="00784A91"/>
    <w:rsid w:val="00786745"/>
    <w:rsid w:val="00791466"/>
    <w:rsid w:val="007916F9"/>
    <w:rsid w:val="007923D6"/>
    <w:rsid w:val="007938DB"/>
    <w:rsid w:val="00793BF5"/>
    <w:rsid w:val="007941E8"/>
    <w:rsid w:val="00794AEE"/>
    <w:rsid w:val="00794FD4"/>
    <w:rsid w:val="00797EC8"/>
    <w:rsid w:val="007A0DA2"/>
    <w:rsid w:val="007A12C5"/>
    <w:rsid w:val="007A18D7"/>
    <w:rsid w:val="007A244B"/>
    <w:rsid w:val="007A424E"/>
    <w:rsid w:val="007A4F67"/>
    <w:rsid w:val="007A5CED"/>
    <w:rsid w:val="007A5EEB"/>
    <w:rsid w:val="007A623B"/>
    <w:rsid w:val="007B10D6"/>
    <w:rsid w:val="007B157B"/>
    <w:rsid w:val="007B15C5"/>
    <w:rsid w:val="007B1883"/>
    <w:rsid w:val="007B1D49"/>
    <w:rsid w:val="007B23E6"/>
    <w:rsid w:val="007B25B6"/>
    <w:rsid w:val="007B2E28"/>
    <w:rsid w:val="007B3192"/>
    <w:rsid w:val="007B336A"/>
    <w:rsid w:val="007B4670"/>
    <w:rsid w:val="007B4888"/>
    <w:rsid w:val="007B551F"/>
    <w:rsid w:val="007B6A20"/>
    <w:rsid w:val="007B7AD0"/>
    <w:rsid w:val="007C03FE"/>
    <w:rsid w:val="007C0C54"/>
    <w:rsid w:val="007C2FFC"/>
    <w:rsid w:val="007C417C"/>
    <w:rsid w:val="007C6762"/>
    <w:rsid w:val="007C6D90"/>
    <w:rsid w:val="007C7C74"/>
    <w:rsid w:val="007C7D01"/>
    <w:rsid w:val="007C7DBC"/>
    <w:rsid w:val="007D08B1"/>
    <w:rsid w:val="007D17AD"/>
    <w:rsid w:val="007D1AAC"/>
    <w:rsid w:val="007D1F2D"/>
    <w:rsid w:val="007D20AC"/>
    <w:rsid w:val="007D2C92"/>
    <w:rsid w:val="007D3B49"/>
    <w:rsid w:val="007D4333"/>
    <w:rsid w:val="007D4FED"/>
    <w:rsid w:val="007D559D"/>
    <w:rsid w:val="007D65B2"/>
    <w:rsid w:val="007D7E55"/>
    <w:rsid w:val="007E1999"/>
    <w:rsid w:val="007E29E5"/>
    <w:rsid w:val="007E537A"/>
    <w:rsid w:val="007E59FB"/>
    <w:rsid w:val="007F1E1F"/>
    <w:rsid w:val="007F1F42"/>
    <w:rsid w:val="007F420F"/>
    <w:rsid w:val="007F449F"/>
    <w:rsid w:val="007F5E0B"/>
    <w:rsid w:val="007F7A4F"/>
    <w:rsid w:val="007F7B7C"/>
    <w:rsid w:val="00800BC0"/>
    <w:rsid w:val="008018B3"/>
    <w:rsid w:val="0080197B"/>
    <w:rsid w:val="00801998"/>
    <w:rsid w:val="00803672"/>
    <w:rsid w:val="00803949"/>
    <w:rsid w:val="008039D2"/>
    <w:rsid w:val="00803FFF"/>
    <w:rsid w:val="00804A8C"/>
    <w:rsid w:val="00804E19"/>
    <w:rsid w:val="0080574E"/>
    <w:rsid w:val="00805862"/>
    <w:rsid w:val="008132F4"/>
    <w:rsid w:val="00813CEF"/>
    <w:rsid w:val="00814775"/>
    <w:rsid w:val="0081546B"/>
    <w:rsid w:val="00815AA4"/>
    <w:rsid w:val="0081740C"/>
    <w:rsid w:val="00817AA4"/>
    <w:rsid w:val="00820657"/>
    <w:rsid w:val="00821AD8"/>
    <w:rsid w:val="00822B4A"/>
    <w:rsid w:val="0082392F"/>
    <w:rsid w:val="008239C2"/>
    <w:rsid w:val="008239D9"/>
    <w:rsid w:val="008248A4"/>
    <w:rsid w:val="00825BB5"/>
    <w:rsid w:val="00825F5F"/>
    <w:rsid w:val="00827A10"/>
    <w:rsid w:val="00830297"/>
    <w:rsid w:val="00830FB2"/>
    <w:rsid w:val="00830FBA"/>
    <w:rsid w:val="00832141"/>
    <w:rsid w:val="00832ACA"/>
    <w:rsid w:val="00832C84"/>
    <w:rsid w:val="00832E69"/>
    <w:rsid w:val="00832F50"/>
    <w:rsid w:val="008357D2"/>
    <w:rsid w:val="008371DE"/>
    <w:rsid w:val="00837259"/>
    <w:rsid w:val="00840895"/>
    <w:rsid w:val="008415D9"/>
    <w:rsid w:val="00843EE5"/>
    <w:rsid w:val="00845B85"/>
    <w:rsid w:val="00845BFE"/>
    <w:rsid w:val="00847815"/>
    <w:rsid w:val="00850778"/>
    <w:rsid w:val="0085115E"/>
    <w:rsid w:val="0085160B"/>
    <w:rsid w:val="00851F1E"/>
    <w:rsid w:val="00852662"/>
    <w:rsid w:val="00852778"/>
    <w:rsid w:val="008536CB"/>
    <w:rsid w:val="00854E86"/>
    <w:rsid w:val="00855334"/>
    <w:rsid w:val="008554FC"/>
    <w:rsid w:val="00855A95"/>
    <w:rsid w:val="00857B16"/>
    <w:rsid w:val="008606E4"/>
    <w:rsid w:val="00860A7B"/>
    <w:rsid w:val="0086161D"/>
    <w:rsid w:val="008619D4"/>
    <w:rsid w:val="008631CD"/>
    <w:rsid w:val="00863A78"/>
    <w:rsid w:val="00865028"/>
    <w:rsid w:val="00865771"/>
    <w:rsid w:val="00865F4B"/>
    <w:rsid w:val="0086622C"/>
    <w:rsid w:val="00866E23"/>
    <w:rsid w:val="0086780D"/>
    <w:rsid w:val="00867F2F"/>
    <w:rsid w:val="00871416"/>
    <w:rsid w:val="008718C8"/>
    <w:rsid w:val="00871F14"/>
    <w:rsid w:val="00873A53"/>
    <w:rsid w:val="00876454"/>
    <w:rsid w:val="00876EC8"/>
    <w:rsid w:val="00877389"/>
    <w:rsid w:val="0088115F"/>
    <w:rsid w:val="008813CB"/>
    <w:rsid w:val="00881420"/>
    <w:rsid w:val="008816F6"/>
    <w:rsid w:val="008820AE"/>
    <w:rsid w:val="0088245C"/>
    <w:rsid w:val="00882D6C"/>
    <w:rsid w:val="0088402D"/>
    <w:rsid w:val="00884A44"/>
    <w:rsid w:val="00884F68"/>
    <w:rsid w:val="00887C67"/>
    <w:rsid w:val="008905DE"/>
    <w:rsid w:val="00890DB0"/>
    <w:rsid w:val="00893D15"/>
    <w:rsid w:val="00893E20"/>
    <w:rsid w:val="00894484"/>
    <w:rsid w:val="00894A80"/>
    <w:rsid w:val="00894AC7"/>
    <w:rsid w:val="00894EDF"/>
    <w:rsid w:val="00895648"/>
    <w:rsid w:val="00895FBA"/>
    <w:rsid w:val="0089679E"/>
    <w:rsid w:val="00897A72"/>
    <w:rsid w:val="00897D91"/>
    <w:rsid w:val="00897E5B"/>
    <w:rsid w:val="008A002E"/>
    <w:rsid w:val="008A02F0"/>
    <w:rsid w:val="008A1AE6"/>
    <w:rsid w:val="008A1CD6"/>
    <w:rsid w:val="008A21CC"/>
    <w:rsid w:val="008A21E6"/>
    <w:rsid w:val="008A3123"/>
    <w:rsid w:val="008A3D7C"/>
    <w:rsid w:val="008A6198"/>
    <w:rsid w:val="008A676C"/>
    <w:rsid w:val="008A6D28"/>
    <w:rsid w:val="008A6DE7"/>
    <w:rsid w:val="008A748B"/>
    <w:rsid w:val="008A7B1B"/>
    <w:rsid w:val="008B1EA9"/>
    <w:rsid w:val="008B25AE"/>
    <w:rsid w:val="008B261A"/>
    <w:rsid w:val="008B5B85"/>
    <w:rsid w:val="008B5F5B"/>
    <w:rsid w:val="008B7395"/>
    <w:rsid w:val="008B7997"/>
    <w:rsid w:val="008C0AAA"/>
    <w:rsid w:val="008C2A86"/>
    <w:rsid w:val="008C370F"/>
    <w:rsid w:val="008C39FD"/>
    <w:rsid w:val="008C6A5A"/>
    <w:rsid w:val="008C7E50"/>
    <w:rsid w:val="008D04D5"/>
    <w:rsid w:val="008D0FB1"/>
    <w:rsid w:val="008D1D4B"/>
    <w:rsid w:val="008D2204"/>
    <w:rsid w:val="008D2298"/>
    <w:rsid w:val="008D2B76"/>
    <w:rsid w:val="008D2E2B"/>
    <w:rsid w:val="008D3602"/>
    <w:rsid w:val="008D3ECF"/>
    <w:rsid w:val="008D45B4"/>
    <w:rsid w:val="008D49D7"/>
    <w:rsid w:val="008D5848"/>
    <w:rsid w:val="008D6B3A"/>
    <w:rsid w:val="008E003F"/>
    <w:rsid w:val="008E0210"/>
    <w:rsid w:val="008E04AE"/>
    <w:rsid w:val="008E3752"/>
    <w:rsid w:val="008E377C"/>
    <w:rsid w:val="008E3F9D"/>
    <w:rsid w:val="008E4C44"/>
    <w:rsid w:val="008E4D26"/>
    <w:rsid w:val="008E5B10"/>
    <w:rsid w:val="008E5E0F"/>
    <w:rsid w:val="008E70FE"/>
    <w:rsid w:val="008E7D2B"/>
    <w:rsid w:val="008F08DB"/>
    <w:rsid w:val="008F097D"/>
    <w:rsid w:val="008F0E41"/>
    <w:rsid w:val="008F1E34"/>
    <w:rsid w:val="008F22F3"/>
    <w:rsid w:val="008F4435"/>
    <w:rsid w:val="008F459C"/>
    <w:rsid w:val="008F4CCB"/>
    <w:rsid w:val="008F6400"/>
    <w:rsid w:val="008F64D5"/>
    <w:rsid w:val="008F66CD"/>
    <w:rsid w:val="008F726C"/>
    <w:rsid w:val="008F7C53"/>
    <w:rsid w:val="00900BC1"/>
    <w:rsid w:val="00902678"/>
    <w:rsid w:val="009035F6"/>
    <w:rsid w:val="0090436D"/>
    <w:rsid w:val="00904645"/>
    <w:rsid w:val="009053FD"/>
    <w:rsid w:val="00905AA6"/>
    <w:rsid w:val="00905B09"/>
    <w:rsid w:val="00905DF7"/>
    <w:rsid w:val="009061F0"/>
    <w:rsid w:val="0090622D"/>
    <w:rsid w:val="00907A3F"/>
    <w:rsid w:val="00910D98"/>
    <w:rsid w:val="00911B3B"/>
    <w:rsid w:val="00911D8B"/>
    <w:rsid w:val="00912356"/>
    <w:rsid w:val="0091289B"/>
    <w:rsid w:val="00912DE6"/>
    <w:rsid w:val="009137F8"/>
    <w:rsid w:val="009140E4"/>
    <w:rsid w:val="00914338"/>
    <w:rsid w:val="00916644"/>
    <w:rsid w:val="0091678A"/>
    <w:rsid w:val="00916B84"/>
    <w:rsid w:val="00916C97"/>
    <w:rsid w:val="009176DA"/>
    <w:rsid w:val="0092028C"/>
    <w:rsid w:val="00920620"/>
    <w:rsid w:val="009209EB"/>
    <w:rsid w:val="00922391"/>
    <w:rsid w:val="009237C6"/>
    <w:rsid w:val="00923860"/>
    <w:rsid w:val="00923A70"/>
    <w:rsid w:val="00925361"/>
    <w:rsid w:val="00925885"/>
    <w:rsid w:val="009263CF"/>
    <w:rsid w:val="00930AF0"/>
    <w:rsid w:val="0093174D"/>
    <w:rsid w:val="00931FC5"/>
    <w:rsid w:val="00933766"/>
    <w:rsid w:val="00934789"/>
    <w:rsid w:val="00934D44"/>
    <w:rsid w:val="00935C20"/>
    <w:rsid w:val="00935DC6"/>
    <w:rsid w:val="00935DF0"/>
    <w:rsid w:val="00935E65"/>
    <w:rsid w:val="0093615F"/>
    <w:rsid w:val="00937A4A"/>
    <w:rsid w:val="00937E39"/>
    <w:rsid w:val="009406CE"/>
    <w:rsid w:val="00940710"/>
    <w:rsid w:val="009407A9"/>
    <w:rsid w:val="009409AF"/>
    <w:rsid w:val="0094131D"/>
    <w:rsid w:val="00941B75"/>
    <w:rsid w:val="009424C1"/>
    <w:rsid w:val="00943520"/>
    <w:rsid w:val="009437AE"/>
    <w:rsid w:val="00944E4A"/>
    <w:rsid w:val="00945F73"/>
    <w:rsid w:val="00946706"/>
    <w:rsid w:val="00946C62"/>
    <w:rsid w:val="009528FB"/>
    <w:rsid w:val="00952D59"/>
    <w:rsid w:val="00952F97"/>
    <w:rsid w:val="00953F45"/>
    <w:rsid w:val="009552BA"/>
    <w:rsid w:val="00955C74"/>
    <w:rsid w:val="00956AF5"/>
    <w:rsid w:val="00956C9C"/>
    <w:rsid w:val="00957792"/>
    <w:rsid w:val="009577BF"/>
    <w:rsid w:val="00957F03"/>
    <w:rsid w:val="00960F35"/>
    <w:rsid w:val="00961A3B"/>
    <w:rsid w:val="00962903"/>
    <w:rsid w:val="00962A49"/>
    <w:rsid w:val="00963127"/>
    <w:rsid w:val="00963291"/>
    <w:rsid w:val="009637DF"/>
    <w:rsid w:val="009653B9"/>
    <w:rsid w:val="00967164"/>
    <w:rsid w:val="00971C56"/>
    <w:rsid w:val="00972556"/>
    <w:rsid w:val="009732FA"/>
    <w:rsid w:val="0097459F"/>
    <w:rsid w:val="00974D24"/>
    <w:rsid w:val="00974D65"/>
    <w:rsid w:val="00976F6B"/>
    <w:rsid w:val="00977696"/>
    <w:rsid w:val="009776E0"/>
    <w:rsid w:val="00980E7C"/>
    <w:rsid w:val="009811D3"/>
    <w:rsid w:val="00981424"/>
    <w:rsid w:val="00981AC5"/>
    <w:rsid w:val="00981F26"/>
    <w:rsid w:val="00981F39"/>
    <w:rsid w:val="0098642C"/>
    <w:rsid w:val="0098680F"/>
    <w:rsid w:val="009874FE"/>
    <w:rsid w:val="00987886"/>
    <w:rsid w:val="00990122"/>
    <w:rsid w:val="00990814"/>
    <w:rsid w:val="00991457"/>
    <w:rsid w:val="00991B4C"/>
    <w:rsid w:val="00991CB6"/>
    <w:rsid w:val="00992B53"/>
    <w:rsid w:val="00995F07"/>
    <w:rsid w:val="00996282"/>
    <w:rsid w:val="00996A51"/>
    <w:rsid w:val="00997DB3"/>
    <w:rsid w:val="009A0797"/>
    <w:rsid w:val="009A0880"/>
    <w:rsid w:val="009A09F3"/>
    <w:rsid w:val="009A2A9C"/>
    <w:rsid w:val="009A33FD"/>
    <w:rsid w:val="009A3B7A"/>
    <w:rsid w:val="009A4CAA"/>
    <w:rsid w:val="009A67DA"/>
    <w:rsid w:val="009A70F2"/>
    <w:rsid w:val="009A7722"/>
    <w:rsid w:val="009B0CC9"/>
    <w:rsid w:val="009B2362"/>
    <w:rsid w:val="009B2E1B"/>
    <w:rsid w:val="009B3471"/>
    <w:rsid w:val="009B35B3"/>
    <w:rsid w:val="009B3FCC"/>
    <w:rsid w:val="009B4C46"/>
    <w:rsid w:val="009B5273"/>
    <w:rsid w:val="009C0B87"/>
    <w:rsid w:val="009C0D1C"/>
    <w:rsid w:val="009C0EFB"/>
    <w:rsid w:val="009C1269"/>
    <w:rsid w:val="009C1CD1"/>
    <w:rsid w:val="009C245B"/>
    <w:rsid w:val="009C3D1C"/>
    <w:rsid w:val="009C42D0"/>
    <w:rsid w:val="009C4ACD"/>
    <w:rsid w:val="009C5AF5"/>
    <w:rsid w:val="009C6125"/>
    <w:rsid w:val="009D10E3"/>
    <w:rsid w:val="009D2504"/>
    <w:rsid w:val="009D2B55"/>
    <w:rsid w:val="009D2D25"/>
    <w:rsid w:val="009D3381"/>
    <w:rsid w:val="009D3E51"/>
    <w:rsid w:val="009D5116"/>
    <w:rsid w:val="009D63DD"/>
    <w:rsid w:val="009D7BE2"/>
    <w:rsid w:val="009E0233"/>
    <w:rsid w:val="009E3F62"/>
    <w:rsid w:val="009E4387"/>
    <w:rsid w:val="009E53B0"/>
    <w:rsid w:val="009E6932"/>
    <w:rsid w:val="009E69B2"/>
    <w:rsid w:val="009E6DD4"/>
    <w:rsid w:val="009F0002"/>
    <w:rsid w:val="009F0463"/>
    <w:rsid w:val="009F0CE0"/>
    <w:rsid w:val="009F0EDA"/>
    <w:rsid w:val="009F16D8"/>
    <w:rsid w:val="009F1CBD"/>
    <w:rsid w:val="009F2C97"/>
    <w:rsid w:val="009F547D"/>
    <w:rsid w:val="009F671C"/>
    <w:rsid w:val="009F6AFD"/>
    <w:rsid w:val="00A010A8"/>
    <w:rsid w:val="00A01E78"/>
    <w:rsid w:val="00A0454E"/>
    <w:rsid w:val="00A05C73"/>
    <w:rsid w:val="00A06F15"/>
    <w:rsid w:val="00A07EA1"/>
    <w:rsid w:val="00A07EDE"/>
    <w:rsid w:val="00A10E04"/>
    <w:rsid w:val="00A11B2C"/>
    <w:rsid w:val="00A13039"/>
    <w:rsid w:val="00A13534"/>
    <w:rsid w:val="00A146F6"/>
    <w:rsid w:val="00A148D4"/>
    <w:rsid w:val="00A15D05"/>
    <w:rsid w:val="00A17BCA"/>
    <w:rsid w:val="00A20326"/>
    <w:rsid w:val="00A20872"/>
    <w:rsid w:val="00A20FF3"/>
    <w:rsid w:val="00A219BA"/>
    <w:rsid w:val="00A21CB7"/>
    <w:rsid w:val="00A222C3"/>
    <w:rsid w:val="00A22682"/>
    <w:rsid w:val="00A23802"/>
    <w:rsid w:val="00A2383B"/>
    <w:rsid w:val="00A23D09"/>
    <w:rsid w:val="00A246C4"/>
    <w:rsid w:val="00A24AA5"/>
    <w:rsid w:val="00A24EA9"/>
    <w:rsid w:val="00A25699"/>
    <w:rsid w:val="00A26114"/>
    <w:rsid w:val="00A262F3"/>
    <w:rsid w:val="00A27103"/>
    <w:rsid w:val="00A27473"/>
    <w:rsid w:val="00A27F71"/>
    <w:rsid w:val="00A30022"/>
    <w:rsid w:val="00A31943"/>
    <w:rsid w:val="00A31FB1"/>
    <w:rsid w:val="00A32E7C"/>
    <w:rsid w:val="00A33243"/>
    <w:rsid w:val="00A33562"/>
    <w:rsid w:val="00A33BB4"/>
    <w:rsid w:val="00A34B33"/>
    <w:rsid w:val="00A34E91"/>
    <w:rsid w:val="00A34FFC"/>
    <w:rsid w:val="00A35A56"/>
    <w:rsid w:val="00A36273"/>
    <w:rsid w:val="00A36C1B"/>
    <w:rsid w:val="00A37AD8"/>
    <w:rsid w:val="00A414D5"/>
    <w:rsid w:val="00A43B33"/>
    <w:rsid w:val="00A43CD8"/>
    <w:rsid w:val="00A4605F"/>
    <w:rsid w:val="00A46A72"/>
    <w:rsid w:val="00A46AE3"/>
    <w:rsid w:val="00A47CAD"/>
    <w:rsid w:val="00A5293E"/>
    <w:rsid w:val="00A5424E"/>
    <w:rsid w:val="00A5472E"/>
    <w:rsid w:val="00A54CEF"/>
    <w:rsid w:val="00A55E29"/>
    <w:rsid w:val="00A5731E"/>
    <w:rsid w:val="00A577F1"/>
    <w:rsid w:val="00A6073D"/>
    <w:rsid w:val="00A63028"/>
    <w:rsid w:val="00A63114"/>
    <w:rsid w:val="00A6566C"/>
    <w:rsid w:val="00A7295B"/>
    <w:rsid w:val="00A73CC1"/>
    <w:rsid w:val="00A73DBD"/>
    <w:rsid w:val="00A73E63"/>
    <w:rsid w:val="00A743E6"/>
    <w:rsid w:val="00A75742"/>
    <w:rsid w:val="00A75959"/>
    <w:rsid w:val="00A768FF"/>
    <w:rsid w:val="00A77BFD"/>
    <w:rsid w:val="00A80AEF"/>
    <w:rsid w:val="00A82431"/>
    <w:rsid w:val="00A83194"/>
    <w:rsid w:val="00A8409E"/>
    <w:rsid w:val="00A86E1A"/>
    <w:rsid w:val="00A904FC"/>
    <w:rsid w:val="00A91547"/>
    <w:rsid w:val="00A91D46"/>
    <w:rsid w:val="00A93010"/>
    <w:rsid w:val="00A931E7"/>
    <w:rsid w:val="00A938D6"/>
    <w:rsid w:val="00A94D89"/>
    <w:rsid w:val="00A950E6"/>
    <w:rsid w:val="00A967E8"/>
    <w:rsid w:val="00A97DA2"/>
    <w:rsid w:val="00AA01D7"/>
    <w:rsid w:val="00AA11C6"/>
    <w:rsid w:val="00AA2030"/>
    <w:rsid w:val="00AA4057"/>
    <w:rsid w:val="00AA4ACC"/>
    <w:rsid w:val="00AA5250"/>
    <w:rsid w:val="00AA57D8"/>
    <w:rsid w:val="00AA5CB5"/>
    <w:rsid w:val="00AA69BE"/>
    <w:rsid w:val="00AA6A4E"/>
    <w:rsid w:val="00AB1AA0"/>
    <w:rsid w:val="00AB2CAB"/>
    <w:rsid w:val="00AB3B6A"/>
    <w:rsid w:val="00AB4424"/>
    <w:rsid w:val="00AB461F"/>
    <w:rsid w:val="00AB5BCD"/>
    <w:rsid w:val="00AB5F46"/>
    <w:rsid w:val="00AB7302"/>
    <w:rsid w:val="00AB77AF"/>
    <w:rsid w:val="00AB7990"/>
    <w:rsid w:val="00AC00E1"/>
    <w:rsid w:val="00AC1303"/>
    <w:rsid w:val="00AC1EA5"/>
    <w:rsid w:val="00AC2346"/>
    <w:rsid w:val="00AC5130"/>
    <w:rsid w:val="00AC68A0"/>
    <w:rsid w:val="00AC6A9E"/>
    <w:rsid w:val="00AC7424"/>
    <w:rsid w:val="00AD02D4"/>
    <w:rsid w:val="00AD071B"/>
    <w:rsid w:val="00AD0D7C"/>
    <w:rsid w:val="00AD1A41"/>
    <w:rsid w:val="00AD2035"/>
    <w:rsid w:val="00AD28E2"/>
    <w:rsid w:val="00AD2E21"/>
    <w:rsid w:val="00AD3000"/>
    <w:rsid w:val="00AD388A"/>
    <w:rsid w:val="00AD63F7"/>
    <w:rsid w:val="00AD6BE3"/>
    <w:rsid w:val="00AD6DCF"/>
    <w:rsid w:val="00AD6ED5"/>
    <w:rsid w:val="00AD7D61"/>
    <w:rsid w:val="00AE387B"/>
    <w:rsid w:val="00AE39EA"/>
    <w:rsid w:val="00AE50F3"/>
    <w:rsid w:val="00AE7049"/>
    <w:rsid w:val="00AF12F4"/>
    <w:rsid w:val="00AF213D"/>
    <w:rsid w:val="00AF2EA2"/>
    <w:rsid w:val="00AF33F3"/>
    <w:rsid w:val="00AF3612"/>
    <w:rsid w:val="00AF42BE"/>
    <w:rsid w:val="00AF45C1"/>
    <w:rsid w:val="00AF639E"/>
    <w:rsid w:val="00AF687F"/>
    <w:rsid w:val="00AF72AC"/>
    <w:rsid w:val="00B00A61"/>
    <w:rsid w:val="00B00BA3"/>
    <w:rsid w:val="00B00C8B"/>
    <w:rsid w:val="00B01627"/>
    <w:rsid w:val="00B0185E"/>
    <w:rsid w:val="00B035FE"/>
    <w:rsid w:val="00B03C92"/>
    <w:rsid w:val="00B043BE"/>
    <w:rsid w:val="00B04D3C"/>
    <w:rsid w:val="00B04F68"/>
    <w:rsid w:val="00B076EA"/>
    <w:rsid w:val="00B1133E"/>
    <w:rsid w:val="00B11E0C"/>
    <w:rsid w:val="00B12E87"/>
    <w:rsid w:val="00B1360E"/>
    <w:rsid w:val="00B142BD"/>
    <w:rsid w:val="00B1491F"/>
    <w:rsid w:val="00B160A6"/>
    <w:rsid w:val="00B167E6"/>
    <w:rsid w:val="00B17380"/>
    <w:rsid w:val="00B175E6"/>
    <w:rsid w:val="00B1791C"/>
    <w:rsid w:val="00B17C29"/>
    <w:rsid w:val="00B17F60"/>
    <w:rsid w:val="00B202F9"/>
    <w:rsid w:val="00B20B49"/>
    <w:rsid w:val="00B20BB2"/>
    <w:rsid w:val="00B21447"/>
    <w:rsid w:val="00B21AA4"/>
    <w:rsid w:val="00B21C6F"/>
    <w:rsid w:val="00B22053"/>
    <w:rsid w:val="00B2313C"/>
    <w:rsid w:val="00B2532D"/>
    <w:rsid w:val="00B25903"/>
    <w:rsid w:val="00B25C8F"/>
    <w:rsid w:val="00B273AD"/>
    <w:rsid w:val="00B2769D"/>
    <w:rsid w:val="00B3043E"/>
    <w:rsid w:val="00B30518"/>
    <w:rsid w:val="00B30538"/>
    <w:rsid w:val="00B32BFE"/>
    <w:rsid w:val="00B32FB6"/>
    <w:rsid w:val="00B3407B"/>
    <w:rsid w:val="00B346E8"/>
    <w:rsid w:val="00B34AE9"/>
    <w:rsid w:val="00B35302"/>
    <w:rsid w:val="00B35DC1"/>
    <w:rsid w:val="00B40E26"/>
    <w:rsid w:val="00B4141C"/>
    <w:rsid w:val="00B41835"/>
    <w:rsid w:val="00B41841"/>
    <w:rsid w:val="00B41B8A"/>
    <w:rsid w:val="00B4235B"/>
    <w:rsid w:val="00B424AA"/>
    <w:rsid w:val="00B42ADD"/>
    <w:rsid w:val="00B43564"/>
    <w:rsid w:val="00B459F2"/>
    <w:rsid w:val="00B46482"/>
    <w:rsid w:val="00B46605"/>
    <w:rsid w:val="00B4757A"/>
    <w:rsid w:val="00B5287D"/>
    <w:rsid w:val="00B532DD"/>
    <w:rsid w:val="00B535AA"/>
    <w:rsid w:val="00B5376E"/>
    <w:rsid w:val="00B53CAA"/>
    <w:rsid w:val="00B55A86"/>
    <w:rsid w:val="00B5616F"/>
    <w:rsid w:val="00B562CB"/>
    <w:rsid w:val="00B5676B"/>
    <w:rsid w:val="00B573CC"/>
    <w:rsid w:val="00B60641"/>
    <w:rsid w:val="00B61816"/>
    <w:rsid w:val="00B61864"/>
    <w:rsid w:val="00B6377B"/>
    <w:rsid w:val="00B63BEA"/>
    <w:rsid w:val="00B63DA8"/>
    <w:rsid w:val="00B645D9"/>
    <w:rsid w:val="00B65054"/>
    <w:rsid w:val="00B655A0"/>
    <w:rsid w:val="00B67963"/>
    <w:rsid w:val="00B7098B"/>
    <w:rsid w:val="00B72419"/>
    <w:rsid w:val="00B7525E"/>
    <w:rsid w:val="00B75551"/>
    <w:rsid w:val="00B7643F"/>
    <w:rsid w:val="00B76DA4"/>
    <w:rsid w:val="00B80920"/>
    <w:rsid w:val="00B80F99"/>
    <w:rsid w:val="00B81243"/>
    <w:rsid w:val="00B829A8"/>
    <w:rsid w:val="00B83AB7"/>
    <w:rsid w:val="00B83E99"/>
    <w:rsid w:val="00B843F3"/>
    <w:rsid w:val="00B84AED"/>
    <w:rsid w:val="00B85D38"/>
    <w:rsid w:val="00B85E49"/>
    <w:rsid w:val="00B85FCA"/>
    <w:rsid w:val="00B868B9"/>
    <w:rsid w:val="00B90099"/>
    <w:rsid w:val="00B90553"/>
    <w:rsid w:val="00B9140D"/>
    <w:rsid w:val="00B91853"/>
    <w:rsid w:val="00B91AB3"/>
    <w:rsid w:val="00B921F1"/>
    <w:rsid w:val="00B92478"/>
    <w:rsid w:val="00B92666"/>
    <w:rsid w:val="00B927A3"/>
    <w:rsid w:val="00B92C6C"/>
    <w:rsid w:val="00B965E4"/>
    <w:rsid w:val="00B96E34"/>
    <w:rsid w:val="00B97626"/>
    <w:rsid w:val="00B97DCE"/>
    <w:rsid w:val="00BA0D7D"/>
    <w:rsid w:val="00BA1A74"/>
    <w:rsid w:val="00BA1CA1"/>
    <w:rsid w:val="00BA1EB0"/>
    <w:rsid w:val="00BA2052"/>
    <w:rsid w:val="00BA2B5F"/>
    <w:rsid w:val="00BA2EBC"/>
    <w:rsid w:val="00BA306E"/>
    <w:rsid w:val="00BA4615"/>
    <w:rsid w:val="00BA472A"/>
    <w:rsid w:val="00BA4A33"/>
    <w:rsid w:val="00BA4A7F"/>
    <w:rsid w:val="00BA6093"/>
    <w:rsid w:val="00BA6161"/>
    <w:rsid w:val="00BA6C87"/>
    <w:rsid w:val="00BA6E88"/>
    <w:rsid w:val="00BA7D82"/>
    <w:rsid w:val="00BB0ACA"/>
    <w:rsid w:val="00BB134A"/>
    <w:rsid w:val="00BB184B"/>
    <w:rsid w:val="00BB24B1"/>
    <w:rsid w:val="00BB311A"/>
    <w:rsid w:val="00BB37F4"/>
    <w:rsid w:val="00BB5337"/>
    <w:rsid w:val="00BC0388"/>
    <w:rsid w:val="00BC0C27"/>
    <w:rsid w:val="00BC1E26"/>
    <w:rsid w:val="00BC334E"/>
    <w:rsid w:val="00BC3F30"/>
    <w:rsid w:val="00BC4653"/>
    <w:rsid w:val="00BC573C"/>
    <w:rsid w:val="00BC5998"/>
    <w:rsid w:val="00BC640F"/>
    <w:rsid w:val="00BC6CA7"/>
    <w:rsid w:val="00BC7FDD"/>
    <w:rsid w:val="00BD15C8"/>
    <w:rsid w:val="00BD1638"/>
    <w:rsid w:val="00BD2279"/>
    <w:rsid w:val="00BD27EC"/>
    <w:rsid w:val="00BD28C8"/>
    <w:rsid w:val="00BD5081"/>
    <w:rsid w:val="00BD661A"/>
    <w:rsid w:val="00BD67BA"/>
    <w:rsid w:val="00BD6B40"/>
    <w:rsid w:val="00BD6C3D"/>
    <w:rsid w:val="00BE0041"/>
    <w:rsid w:val="00BE139F"/>
    <w:rsid w:val="00BE1784"/>
    <w:rsid w:val="00BE38EE"/>
    <w:rsid w:val="00BE4F9D"/>
    <w:rsid w:val="00BE5A30"/>
    <w:rsid w:val="00BE7C61"/>
    <w:rsid w:val="00BF0CFC"/>
    <w:rsid w:val="00BF0DDD"/>
    <w:rsid w:val="00BF139F"/>
    <w:rsid w:val="00BF1A7B"/>
    <w:rsid w:val="00BF358D"/>
    <w:rsid w:val="00BF3DAE"/>
    <w:rsid w:val="00BF66E0"/>
    <w:rsid w:val="00BF71E6"/>
    <w:rsid w:val="00C020D5"/>
    <w:rsid w:val="00C02A3D"/>
    <w:rsid w:val="00C04DAB"/>
    <w:rsid w:val="00C04ECA"/>
    <w:rsid w:val="00C060D9"/>
    <w:rsid w:val="00C07797"/>
    <w:rsid w:val="00C1117A"/>
    <w:rsid w:val="00C11676"/>
    <w:rsid w:val="00C11CEF"/>
    <w:rsid w:val="00C12A15"/>
    <w:rsid w:val="00C1354A"/>
    <w:rsid w:val="00C138A0"/>
    <w:rsid w:val="00C13C7E"/>
    <w:rsid w:val="00C14065"/>
    <w:rsid w:val="00C14111"/>
    <w:rsid w:val="00C14C55"/>
    <w:rsid w:val="00C15860"/>
    <w:rsid w:val="00C15E39"/>
    <w:rsid w:val="00C15F31"/>
    <w:rsid w:val="00C160AE"/>
    <w:rsid w:val="00C1674B"/>
    <w:rsid w:val="00C16F1B"/>
    <w:rsid w:val="00C174A2"/>
    <w:rsid w:val="00C17627"/>
    <w:rsid w:val="00C179E7"/>
    <w:rsid w:val="00C200FE"/>
    <w:rsid w:val="00C2206B"/>
    <w:rsid w:val="00C239E0"/>
    <w:rsid w:val="00C2504B"/>
    <w:rsid w:val="00C25B62"/>
    <w:rsid w:val="00C336A0"/>
    <w:rsid w:val="00C33FC3"/>
    <w:rsid w:val="00C35DE7"/>
    <w:rsid w:val="00C4021A"/>
    <w:rsid w:val="00C412B8"/>
    <w:rsid w:val="00C41B53"/>
    <w:rsid w:val="00C43625"/>
    <w:rsid w:val="00C44FAF"/>
    <w:rsid w:val="00C45510"/>
    <w:rsid w:val="00C46320"/>
    <w:rsid w:val="00C50074"/>
    <w:rsid w:val="00C5018A"/>
    <w:rsid w:val="00C503B9"/>
    <w:rsid w:val="00C50C4F"/>
    <w:rsid w:val="00C531A8"/>
    <w:rsid w:val="00C53931"/>
    <w:rsid w:val="00C53BE1"/>
    <w:rsid w:val="00C54340"/>
    <w:rsid w:val="00C545E2"/>
    <w:rsid w:val="00C55889"/>
    <w:rsid w:val="00C55E67"/>
    <w:rsid w:val="00C55F87"/>
    <w:rsid w:val="00C569CB"/>
    <w:rsid w:val="00C5768A"/>
    <w:rsid w:val="00C60F38"/>
    <w:rsid w:val="00C61EFB"/>
    <w:rsid w:val="00C62940"/>
    <w:rsid w:val="00C638AB"/>
    <w:rsid w:val="00C65758"/>
    <w:rsid w:val="00C65F24"/>
    <w:rsid w:val="00C670E0"/>
    <w:rsid w:val="00C6712D"/>
    <w:rsid w:val="00C717A0"/>
    <w:rsid w:val="00C74404"/>
    <w:rsid w:val="00C74FBB"/>
    <w:rsid w:val="00C758C3"/>
    <w:rsid w:val="00C76814"/>
    <w:rsid w:val="00C771A2"/>
    <w:rsid w:val="00C77821"/>
    <w:rsid w:val="00C81DF7"/>
    <w:rsid w:val="00C81F2E"/>
    <w:rsid w:val="00C83854"/>
    <w:rsid w:val="00C855D2"/>
    <w:rsid w:val="00C85734"/>
    <w:rsid w:val="00C87E06"/>
    <w:rsid w:val="00C87FA1"/>
    <w:rsid w:val="00C901B8"/>
    <w:rsid w:val="00C90519"/>
    <w:rsid w:val="00C909F3"/>
    <w:rsid w:val="00C9178A"/>
    <w:rsid w:val="00C92900"/>
    <w:rsid w:val="00C935B2"/>
    <w:rsid w:val="00C938C1"/>
    <w:rsid w:val="00C93A10"/>
    <w:rsid w:val="00C94AC2"/>
    <w:rsid w:val="00C94AE8"/>
    <w:rsid w:val="00C96292"/>
    <w:rsid w:val="00C96850"/>
    <w:rsid w:val="00C96F33"/>
    <w:rsid w:val="00C971E0"/>
    <w:rsid w:val="00CA027C"/>
    <w:rsid w:val="00CA03CA"/>
    <w:rsid w:val="00CA0898"/>
    <w:rsid w:val="00CA1458"/>
    <w:rsid w:val="00CA148A"/>
    <w:rsid w:val="00CA183F"/>
    <w:rsid w:val="00CA2422"/>
    <w:rsid w:val="00CA392F"/>
    <w:rsid w:val="00CA3F98"/>
    <w:rsid w:val="00CA4A26"/>
    <w:rsid w:val="00CA5881"/>
    <w:rsid w:val="00CA5D50"/>
    <w:rsid w:val="00CA758E"/>
    <w:rsid w:val="00CA7B65"/>
    <w:rsid w:val="00CA7D05"/>
    <w:rsid w:val="00CB16AE"/>
    <w:rsid w:val="00CB1FCD"/>
    <w:rsid w:val="00CB4776"/>
    <w:rsid w:val="00CB47E8"/>
    <w:rsid w:val="00CB4B82"/>
    <w:rsid w:val="00CB4F6D"/>
    <w:rsid w:val="00CB5E7D"/>
    <w:rsid w:val="00CB63FC"/>
    <w:rsid w:val="00CB6F92"/>
    <w:rsid w:val="00CB731B"/>
    <w:rsid w:val="00CC1BBD"/>
    <w:rsid w:val="00CC24B6"/>
    <w:rsid w:val="00CC289F"/>
    <w:rsid w:val="00CC30E9"/>
    <w:rsid w:val="00CC371C"/>
    <w:rsid w:val="00CC42FA"/>
    <w:rsid w:val="00CC45AA"/>
    <w:rsid w:val="00CC4D1B"/>
    <w:rsid w:val="00CC51D2"/>
    <w:rsid w:val="00CC5FED"/>
    <w:rsid w:val="00CD062F"/>
    <w:rsid w:val="00CD07EF"/>
    <w:rsid w:val="00CD0933"/>
    <w:rsid w:val="00CD09A6"/>
    <w:rsid w:val="00CD12C7"/>
    <w:rsid w:val="00CD184F"/>
    <w:rsid w:val="00CD1F34"/>
    <w:rsid w:val="00CD2039"/>
    <w:rsid w:val="00CD2607"/>
    <w:rsid w:val="00CD316B"/>
    <w:rsid w:val="00CD3235"/>
    <w:rsid w:val="00CD59BA"/>
    <w:rsid w:val="00CD64F3"/>
    <w:rsid w:val="00CD787A"/>
    <w:rsid w:val="00CD78B7"/>
    <w:rsid w:val="00CD7B28"/>
    <w:rsid w:val="00CE1462"/>
    <w:rsid w:val="00CE2658"/>
    <w:rsid w:val="00CE2B0A"/>
    <w:rsid w:val="00CE466C"/>
    <w:rsid w:val="00CE4DA3"/>
    <w:rsid w:val="00CE575B"/>
    <w:rsid w:val="00CE5967"/>
    <w:rsid w:val="00CE6265"/>
    <w:rsid w:val="00CE69DF"/>
    <w:rsid w:val="00CF0580"/>
    <w:rsid w:val="00CF1633"/>
    <w:rsid w:val="00CF1933"/>
    <w:rsid w:val="00CF2B90"/>
    <w:rsid w:val="00CF6C82"/>
    <w:rsid w:val="00D005DE"/>
    <w:rsid w:val="00D00A38"/>
    <w:rsid w:val="00D03B49"/>
    <w:rsid w:val="00D04CE1"/>
    <w:rsid w:val="00D04E07"/>
    <w:rsid w:val="00D05094"/>
    <w:rsid w:val="00D057DD"/>
    <w:rsid w:val="00D05ACB"/>
    <w:rsid w:val="00D05DBA"/>
    <w:rsid w:val="00D06556"/>
    <w:rsid w:val="00D068E6"/>
    <w:rsid w:val="00D0746C"/>
    <w:rsid w:val="00D077BB"/>
    <w:rsid w:val="00D07E0A"/>
    <w:rsid w:val="00D10F1D"/>
    <w:rsid w:val="00D11DB0"/>
    <w:rsid w:val="00D12BF9"/>
    <w:rsid w:val="00D13152"/>
    <w:rsid w:val="00D13967"/>
    <w:rsid w:val="00D1710E"/>
    <w:rsid w:val="00D174D2"/>
    <w:rsid w:val="00D17936"/>
    <w:rsid w:val="00D20F25"/>
    <w:rsid w:val="00D2211F"/>
    <w:rsid w:val="00D22492"/>
    <w:rsid w:val="00D237F6"/>
    <w:rsid w:val="00D23D4D"/>
    <w:rsid w:val="00D23E81"/>
    <w:rsid w:val="00D23FFA"/>
    <w:rsid w:val="00D252CA"/>
    <w:rsid w:val="00D26495"/>
    <w:rsid w:val="00D26584"/>
    <w:rsid w:val="00D276D4"/>
    <w:rsid w:val="00D31198"/>
    <w:rsid w:val="00D32287"/>
    <w:rsid w:val="00D32CDE"/>
    <w:rsid w:val="00D33F86"/>
    <w:rsid w:val="00D35110"/>
    <w:rsid w:val="00D3515F"/>
    <w:rsid w:val="00D37115"/>
    <w:rsid w:val="00D37259"/>
    <w:rsid w:val="00D402FF"/>
    <w:rsid w:val="00D40308"/>
    <w:rsid w:val="00D41C01"/>
    <w:rsid w:val="00D44A1E"/>
    <w:rsid w:val="00D46A1D"/>
    <w:rsid w:val="00D47525"/>
    <w:rsid w:val="00D47C6D"/>
    <w:rsid w:val="00D50DA4"/>
    <w:rsid w:val="00D5234E"/>
    <w:rsid w:val="00D539A2"/>
    <w:rsid w:val="00D545AE"/>
    <w:rsid w:val="00D54713"/>
    <w:rsid w:val="00D55C66"/>
    <w:rsid w:val="00D563E7"/>
    <w:rsid w:val="00D56D0F"/>
    <w:rsid w:val="00D57281"/>
    <w:rsid w:val="00D60AE5"/>
    <w:rsid w:val="00D612CF"/>
    <w:rsid w:val="00D61DB2"/>
    <w:rsid w:val="00D62217"/>
    <w:rsid w:val="00D62A98"/>
    <w:rsid w:val="00D63978"/>
    <w:rsid w:val="00D63B03"/>
    <w:rsid w:val="00D63EC5"/>
    <w:rsid w:val="00D654DF"/>
    <w:rsid w:val="00D65D4B"/>
    <w:rsid w:val="00D66D45"/>
    <w:rsid w:val="00D71A34"/>
    <w:rsid w:val="00D71E6B"/>
    <w:rsid w:val="00D753D6"/>
    <w:rsid w:val="00D75847"/>
    <w:rsid w:val="00D8040A"/>
    <w:rsid w:val="00D80758"/>
    <w:rsid w:val="00D80B2A"/>
    <w:rsid w:val="00D80BD0"/>
    <w:rsid w:val="00D81E87"/>
    <w:rsid w:val="00D82AEA"/>
    <w:rsid w:val="00D8321B"/>
    <w:rsid w:val="00D848E4"/>
    <w:rsid w:val="00D84F70"/>
    <w:rsid w:val="00D851B3"/>
    <w:rsid w:val="00D85893"/>
    <w:rsid w:val="00D85A72"/>
    <w:rsid w:val="00D8791D"/>
    <w:rsid w:val="00D87FB9"/>
    <w:rsid w:val="00D90928"/>
    <w:rsid w:val="00D90E67"/>
    <w:rsid w:val="00D9210C"/>
    <w:rsid w:val="00D928FF"/>
    <w:rsid w:val="00D94755"/>
    <w:rsid w:val="00D96AEA"/>
    <w:rsid w:val="00D96D17"/>
    <w:rsid w:val="00D97BE3"/>
    <w:rsid w:val="00DA3058"/>
    <w:rsid w:val="00DA3CC1"/>
    <w:rsid w:val="00DA4553"/>
    <w:rsid w:val="00DA52B4"/>
    <w:rsid w:val="00DA566B"/>
    <w:rsid w:val="00DB0AC4"/>
    <w:rsid w:val="00DB26A0"/>
    <w:rsid w:val="00DB3BD9"/>
    <w:rsid w:val="00DB4A02"/>
    <w:rsid w:val="00DB5F20"/>
    <w:rsid w:val="00DB6171"/>
    <w:rsid w:val="00DB664B"/>
    <w:rsid w:val="00DB669B"/>
    <w:rsid w:val="00DB75AB"/>
    <w:rsid w:val="00DB7719"/>
    <w:rsid w:val="00DC02E9"/>
    <w:rsid w:val="00DC09B7"/>
    <w:rsid w:val="00DC0FE2"/>
    <w:rsid w:val="00DC1487"/>
    <w:rsid w:val="00DC1D58"/>
    <w:rsid w:val="00DC32FF"/>
    <w:rsid w:val="00DC4536"/>
    <w:rsid w:val="00DC4FDA"/>
    <w:rsid w:val="00DC50A6"/>
    <w:rsid w:val="00DC5276"/>
    <w:rsid w:val="00DC545C"/>
    <w:rsid w:val="00DC5996"/>
    <w:rsid w:val="00DC5E50"/>
    <w:rsid w:val="00DC69F6"/>
    <w:rsid w:val="00DC7EC6"/>
    <w:rsid w:val="00DD0A93"/>
    <w:rsid w:val="00DD2285"/>
    <w:rsid w:val="00DD2DDD"/>
    <w:rsid w:val="00DD349F"/>
    <w:rsid w:val="00DD3666"/>
    <w:rsid w:val="00DD4364"/>
    <w:rsid w:val="00DD5252"/>
    <w:rsid w:val="00DD541C"/>
    <w:rsid w:val="00DD5AA0"/>
    <w:rsid w:val="00DD6041"/>
    <w:rsid w:val="00DD78E7"/>
    <w:rsid w:val="00DE02F2"/>
    <w:rsid w:val="00DE0720"/>
    <w:rsid w:val="00DE1F9A"/>
    <w:rsid w:val="00DE2578"/>
    <w:rsid w:val="00DE41E1"/>
    <w:rsid w:val="00DE4297"/>
    <w:rsid w:val="00DE4B27"/>
    <w:rsid w:val="00DE6390"/>
    <w:rsid w:val="00DE7E0B"/>
    <w:rsid w:val="00DF04EA"/>
    <w:rsid w:val="00DF10A7"/>
    <w:rsid w:val="00DF196D"/>
    <w:rsid w:val="00DF246C"/>
    <w:rsid w:val="00DF40D8"/>
    <w:rsid w:val="00DF4178"/>
    <w:rsid w:val="00DF44F5"/>
    <w:rsid w:val="00DF5995"/>
    <w:rsid w:val="00DF620D"/>
    <w:rsid w:val="00DF6818"/>
    <w:rsid w:val="00DF68DA"/>
    <w:rsid w:val="00E004E6"/>
    <w:rsid w:val="00E00E3A"/>
    <w:rsid w:val="00E03848"/>
    <w:rsid w:val="00E0426F"/>
    <w:rsid w:val="00E046E2"/>
    <w:rsid w:val="00E05867"/>
    <w:rsid w:val="00E0619E"/>
    <w:rsid w:val="00E06309"/>
    <w:rsid w:val="00E1071C"/>
    <w:rsid w:val="00E10DC1"/>
    <w:rsid w:val="00E113C6"/>
    <w:rsid w:val="00E12D1E"/>
    <w:rsid w:val="00E13136"/>
    <w:rsid w:val="00E147A6"/>
    <w:rsid w:val="00E148B9"/>
    <w:rsid w:val="00E149C3"/>
    <w:rsid w:val="00E1573B"/>
    <w:rsid w:val="00E15930"/>
    <w:rsid w:val="00E15956"/>
    <w:rsid w:val="00E16903"/>
    <w:rsid w:val="00E1717C"/>
    <w:rsid w:val="00E17537"/>
    <w:rsid w:val="00E17E75"/>
    <w:rsid w:val="00E17F6F"/>
    <w:rsid w:val="00E17F83"/>
    <w:rsid w:val="00E20691"/>
    <w:rsid w:val="00E2105F"/>
    <w:rsid w:val="00E2275F"/>
    <w:rsid w:val="00E23440"/>
    <w:rsid w:val="00E253F3"/>
    <w:rsid w:val="00E25877"/>
    <w:rsid w:val="00E25C27"/>
    <w:rsid w:val="00E26DC7"/>
    <w:rsid w:val="00E27110"/>
    <w:rsid w:val="00E324EA"/>
    <w:rsid w:val="00E3328E"/>
    <w:rsid w:val="00E34E0F"/>
    <w:rsid w:val="00E3508B"/>
    <w:rsid w:val="00E35496"/>
    <w:rsid w:val="00E3582A"/>
    <w:rsid w:val="00E35ACA"/>
    <w:rsid w:val="00E35E7A"/>
    <w:rsid w:val="00E36F5C"/>
    <w:rsid w:val="00E37C22"/>
    <w:rsid w:val="00E43CBE"/>
    <w:rsid w:val="00E4405B"/>
    <w:rsid w:val="00E441A5"/>
    <w:rsid w:val="00E44DCE"/>
    <w:rsid w:val="00E46D4B"/>
    <w:rsid w:val="00E46FE1"/>
    <w:rsid w:val="00E4703C"/>
    <w:rsid w:val="00E50243"/>
    <w:rsid w:val="00E51EFC"/>
    <w:rsid w:val="00E529E5"/>
    <w:rsid w:val="00E52D8A"/>
    <w:rsid w:val="00E52DAD"/>
    <w:rsid w:val="00E53CD0"/>
    <w:rsid w:val="00E54ED2"/>
    <w:rsid w:val="00E56383"/>
    <w:rsid w:val="00E56726"/>
    <w:rsid w:val="00E579B7"/>
    <w:rsid w:val="00E612C6"/>
    <w:rsid w:val="00E6175D"/>
    <w:rsid w:val="00E623DB"/>
    <w:rsid w:val="00E6399C"/>
    <w:rsid w:val="00E6441D"/>
    <w:rsid w:val="00E6446C"/>
    <w:rsid w:val="00E65071"/>
    <w:rsid w:val="00E65D7E"/>
    <w:rsid w:val="00E67164"/>
    <w:rsid w:val="00E700FA"/>
    <w:rsid w:val="00E70135"/>
    <w:rsid w:val="00E719CB"/>
    <w:rsid w:val="00E71C27"/>
    <w:rsid w:val="00E731C6"/>
    <w:rsid w:val="00E739A0"/>
    <w:rsid w:val="00E7442D"/>
    <w:rsid w:val="00E75315"/>
    <w:rsid w:val="00E76BEA"/>
    <w:rsid w:val="00E77A7C"/>
    <w:rsid w:val="00E800DE"/>
    <w:rsid w:val="00E802BA"/>
    <w:rsid w:val="00E814FB"/>
    <w:rsid w:val="00E81D00"/>
    <w:rsid w:val="00E8378F"/>
    <w:rsid w:val="00E84AD9"/>
    <w:rsid w:val="00E84B02"/>
    <w:rsid w:val="00E84DFC"/>
    <w:rsid w:val="00E8624F"/>
    <w:rsid w:val="00E8641D"/>
    <w:rsid w:val="00E876A1"/>
    <w:rsid w:val="00E87C03"/>
    <w:rsid w:val="00E9031A"/>
    <w:rsid w:val="00E90994"/>
    <w:rsid w:val="00E9154E"/>
    <w:rsid w:val="00E92A69"/>
    <w:rsid w:val="00E94353"/>
    <w:rsid w:val="00E96789"/>
    <w:rsid w:val="00E967CF"/>
    <w:rsid w:val="00EA0734"/>
    <w:rsid w:val="00EA30F5"/>
    <w:rsid w:val="00EA4056"/>
    <w:rsid w:val="00EA46EF"/>
    <w:rsid w:val="00EA4CAD"/>
    <w:rsid w:val="00EA5AE8"/>
    <w:rsid w:val="00EA6052"/>
    <w:rsid w:val="00EA667D"/>
    <w:rsid w:val="00EA6ACB"/>
    <w:rsid w:val="00EA6B83"/>
    <w:rsid w:val="00EA77A7"/>
    <w:rsid w:val="00EB1F19"/>
    <w:rsid w:val="00EB456E"/>
    <w:rsid w:val="00EB4A6F"/>
    <w:rsid w:val="00EB6F08"/>
    <w:rsid w:val="00EB78E4"/>
    <w:rsid w:val="00EC05C7"/>
    <w:rsid w:val="00EC17A4"/>
    <w:rsid w:val="00EC1825"/>
    <w:rsid w:val="00EC2092"/>
    <w:rsid w:val="00EC2264"/>
    <w:rsid w:val="00EC4CB1"/>
    <w:rsid w:val="00EC7519"/>
    <w:rsid w:val="00ED01BA"/>
    <w:rsid w:val="00ED01E8"/>
    <w:rsid w:val="00ED1486"/>
    <w:rsid w:val="00ED1B24"/>
    <w:rsid w:val="00ED1BC5"/>
    <w:rsid w:val="00ED2D95"/>
    <w:rsid w:val="00ED332C"/>
    <w:rsid w:val="00ED42CE"/>
    <w:rsid w:val="00ED4476"/>
    <w:rsid w:val="00ED47A5"/>
    <w:rsid w:val="00ED4DE4"/>
    <w:rsid w:val="00ED6517"/>
    <w:rsid w:val="00ED6670"/>
    <w:rsid w:val="00ED7129"/>
    <w:rsid w:val="00EE0131"/>
    <w:rsid w:val="00EE0E54"/>
    <w:rsid w:val="00EE10A1"/>
    <w:rsid w:val="00EE1167"/>
    <w:rsid w:val="00EE1B37"/>
    <w:rsid w:val="00EE1DE6"/>
    <w:rsid w:val="00EE22CE"/>
    <w:rsid w:val="00EE2CE0"/>
    <w:rsid w:val="00EE2DD1"/>
    <w:rsid w:val="00EE3760"/>
    <w:rsid w:val="00EE3FF7"/>
    <w:rsid w:val="00EE490D"/>
    <w:rsid w:val="00EE4A16"/>
    <w:rsid w:val="00EE4EC0"/>
    <w:rsid w:val="00EE520A"/>
    <w:rsid w:val="00EE5CDF"/>
    <w:rsid w:val="00EE7485"/>
    <w:rsid w:val="00EF0B07"/>
    <w:rsid w:val="00EF1867"/>
    <w:rsid w:val="00EF285D"/>
    <w:rsid w:val="00EF2CCE"/>
    <w:rsid w:val="00EF5008"/>
    <w:rsid w:val="00EF5120"/>
    <w:rsid w:val="00EF77D0"/>
    <w:rsid w:val="00EF78B8"/>
    <w:rsid w:val="00EF7CAC"/>
    <w:rsid w:val="00F0065C"/>
    <w:rsid w:val="00F01102"/>
    <w:rsid w:val="00F01613"/>
    <w:rsid w:val="00F02198"/>
    <w:rsid w:val="00F025F6"/>
    <w:rsid w:val="00F02BB5"/>
    <w:rsid w:val="00F03E27"/>
    <w:rsid w:val="00F05C93"/>
    <w:rsid w:val="00F06D80"/>
    <w:rsid w:val="00F07144"/>
    <w:rsid w:val="00F073E3"/>
    <w:rsid w:val="00F10B22"/>
    <w:rsid w:val="00F10BAD"/>
    <w:rsid w:val="00F1147D"/>
    <w:rsid w:val="00F119A6"/>
    <w:rsid w:val="00F12807"/>
    <w:rsid w:val="00F12ADE"/>
    <w:rsid w:val="00F131AD"/>
    <w:rsid w:val="00F13532"/>
    <w:rsid w:val="00F13F83"/>
    <w:rsid w:val="00F140DA"/>
    <w:rsid w:val="00F15A77"/>
    <w:rsid w:val="00F17680"/>
    <w:rsid w:val="00F20464"/>
    <w:rsid w:val="00F20871"/>
    <w:rsid w:val="00F20F43"/>
    <w:rsid w:val="00F221DF"/>
    <w:rsid w:val="00F226E8"/>
    <w:rsid w:val="00F234B0"/>
    <w:rsid w:val="00F23962"/>
    <w:rsid w:val="00F243D7"/>
    <w:rsid w:val="00F24773"/>
    <w:rsid w:val="00F249CA"/>
    <w:rsid w:val="00F24BBE"/>
    <w:rsid w:val="00F25D9F"/>
    <w:rsid w:val="00F2618C"/>
    <w:rsid w:val="00F26E6D"/>
    <w:rsid w:val="00F270F3"/>
    <w:rsid w:val="00F307D2"/>
    <w:rsid w:val="00F31294"/>
    <w:rsid w:val="00F317B7"/>
    <w:rsid w:val="00F32030"/>
    <w:rsid w:val="00F3226B"/>
    <w:rsid w:val="00F327D2"/>
    <w:rsid w:val="00F33723"/>
    <w:rsid w:val="00F33842"/>
    <w:rsid w:val="00F37AAC"/>
    <w:rsid w:val="00F40AD5"/>
    <w:rsid w:val="00F40CDB"/>
    <w:rsid w:val="00F40CF2"/>
    <w:rsid w:val="00F42604"/>
    <w:rsid w:val="00F43505"/>
    <w:rsid w:val="00F440F8"/>
    <w:rsid w:val="00F46CBA"/>
    <w:rsid w:val="00F46DC8"/>
    <w:rsid w:val="00F4721C"/>
    <w:rsid w:val="00F50F22"/>
    <w:rsid w:val="00F5103C"/>
    <w:rsid w:val="00F510BF"/>
    <w:rsid w:val="00F51739"/>
    <w:rsid w:val="00F517DC"/>
    <w:rsid w:val="00F51DAF"/>
    <w:rsid w:val="00F52449"/>
    <w:rsid w:val="00F54C54"/>
    <w:rsid w:val="00F54E9D"/>
    <w:rsid w:val="00F61A8A"/>
    <w:rsid w:val="00F621CF"/>
    <w:rsid w:val="00F63E8E"/>
    <w:rsid w:val="00F63EC5"/>
    <w:rsid w:val="00F64CEE"/>
    <w:rsid w:val="00F65A2F"/>
    <w:rsid w:val="00F667C8"/>
    <w:rsid w:val="00F6763A"/>
    <w:rsid w:val="00F676D1"/>
    <w:rsid w:val="00F67931"/>
    <w:rsid w:val="00F67D75"/>
    <w:rsid w:val="00F70343"/>
    <w:rsid w:val="00F708B1"/>
    <w:rsid w:val="00F70CEA"/>
    <w:rsid w:val="00F715B2"/>
    <w:rsid w:val="00F71A90"/>
    <w:rsid w:val="00F72FF4"/>
    <w:rsid w:val="00F73B54"/>
    <w:rsid w:val="00F747B7"/>
    <w:rsid w:val="00F7636C"/>
    <w:rsid w:val="00F7644B"/>
    <w:rsid w:val="00F7662F"/>
    <w:rsid w:val="00F830CD"/>
    <w:rsid w:val="00F8337F"/>
    <w:rsid w:val="00F86314"/>
    <w:rsid w:val="00F87B55"/>
    <w:rsid w:val="00F90688"/>
    <w:rsid w:val="00F9302B"/>
    <w:rsid w:val="00F93A5D"/>
    <w:rsid w:val="00F93CE9"/>
    <w:rsid w:val="00F9494A"/>
    <w:rsid w:val="00F95512"/>
    <w:rsid w:val="00F961AF"/>
    <w:rsid w:val="00F96A12"/>
    <w:rsid w:val="00F96EEB"/>
    <w:rsid w:val="00F97220"/>
    <w:rsid w:val="00FA0BDF"/>
    <w:rsid w:val="00FA0F42"/>
    <w:rsid w:val="00FA4D9A"/>
    <w:rsid w:val="00FA618B"/>
    <w:rsid w:val="00FA6FC3"/>
    <w:rsid w:val="00FB071B"/>
    <w:rsid w:val="00FB1E33"/>
    <w:rsid w:val="00FB333B"/>
    <w:rsid w:val="00FB3811"/>
    <w:rsid w:val="00FB68B4"/>
    <w:rsid w:val="00FB7EE1"/>
    <w:rsid w:val="00FC064D"/>
    <w:rsid w:val="00FC224E"/>
    <w:rsid w:val="00FC349C"/>
    <w:rsid w:val="00FC508D"/>
    <w:rsid w:val="00FC57CC"/>
    <w:rsid w:val="00FC6786"/>
    <w:rsid w:val="00FD0247"/>
    <w:rsid w:val="00FD1C5C"/>
    <w:rsid w:val="00FD3149"/>
    <w:rsid w:val="00FD3502"/>
    <w:rsid w:val="00FD3B26"/>
    <w:rsid w:val="00FD4090"/>
    <w:rsid w:val="00FD6A6D"/>
    <w:rsid w:val="00FD70DB"/>
    <w:rsid w:val="00FD7A53"/>
    <w:rsid w:val="00FE13A2"/>
    <w:rsid w:val="00FE1451"/>
    <w:rsid w:val="00FE19C2"/>
    <w:rsid w:val="00FE2896"/>
    <w:rsid w:val="00FE2DF7"/>
    <w:rsid w:val="00FE33B8"/>
    <w:rsid w:val="00FE3C53"/>
    <w:rsid w:val="00FE552E"/>
    <w:rsid w:val="00FE5EED"/>
    <w:rsid w:val="00FE623D"/>
    <w:rsid w:val="00FE7C1D"/>
    <w:rsid w:val="00FF08E8"/>
    <w:rsid w:val="00FF13CA"/>
    <w:rsid w:val="00FF1862"/>
    <w:rsid w:val="00FF2953"/>
    <w:rsid w:val="00FF3F93"/>
    <w:rsid w:val="00FF4EC9"/>
    <w:rsid w:val="00FF521A"/>
    <w:rsid w:val="00FF68F8"/>
    <w:rsid w:val="00FF718C"/>
    <w:rsid w:val="00FF722C"/>
    <w:rsid w:val="00FF7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4EE6C2"/>
  <w15:chartTrackingRefBased/>
  <w15:docId w15:val="{EEE72142-9EB7-4D1D-A62E-95301892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uiPriority="99"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3B7A"/>
    <w:rPr>
      <w:sz w:val="24"/>
      <w:szCs w:val="24"/>
    </w:rPr>
  </w:style>
  <w:style w:type="paragraph" w:styleId="Naslov1">
    <w:name w:val="heading 1"/>
    <w:basedOn w:val="Navaden"/>
    <w:next w:val="Navaden"/>
    <w:qFormat/>
    <w:rsid w:val="007C2FF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1C537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733051"/>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9"/>
    <w:qFormat/>
    <w:rsid w:val="00897E5B"/>
    <w:pPr>
      <w:keepNext/>
      <w:spacing w:before="240" w:after="60"/>
      <w:outlineLvl w:val="3"/>
    </w:pPr>
    <w:rPr>
      <w:rFonts w:ascii="Calibri" w:eastAsia="MS ??" w:hAnsi="Calibri"/>
      <w:b/>
      <w:b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link w:val="Naslov4"/>
    <w:uiPriority w:val="99"/>
    <w:rsid w:val="00897E5B"/>
    <w:rPr>
      <w:rFonts w:ascii="Calibri" w:eastAsia="MS ??" w:hAnsi="Calibri"/>
      <w:b/>
      <w:bCs/>
      <w:sz w:val="28"/>
      <w:szCs w:val="28"/>
    </w:rPr>
  </w:style>
  <w:style w:type="paragraph" w:styleId="Telobesedila2">
    <w:name w:val="Body Text 2"/>
    <w:basedOn w:val="Navaden"/>
    <w:link w:val="Telobesedila2Znak"/>
    <w:rsid w:val="009A3B7A"/>
    <w:pPr>
      <w:spacing w:after="120" w:line="480" w:lineRule="auto"/>
    </w:pPr>
  </w:style>
  <w:style w:type="character" w:customStyle="1" w:styleId="Telobesedila2Znak">
    <w:name w:val="Telo besedila 2 Znak"/>
    <w:link w:val="Telobesedila2"/>
    <w:rsid w:val="002B7C4D"/>
    <w:rPr>
      <w:sz w:val="24"/>
      <w:szCs w:val="24"/>
    </w:rPr>
  </w:style>
  <w:style w:type="paragraph" w:styleId="Telobesedila">
    <w:name w:val="Body Text"/>
    <w:basedOn w:val="Navaden"/>
    <w:link w:val="TelobesedilaZnak"/>
    <w:rsid w:val="009A2A9C"/>
    <w:pPr>
      <w:spacing w:after="120"/>
    </w:pPr>
  </w:style>
  <w:style w:type="character" w:customStyle="1" w:styleId="TelobesedilaZnak">
    <w:name w:val="Telo besedila Znak"/>
    <w:link w:val="Telobesedila"/>
    <w:rsid w:val="004B1413"/>
    <w:rPr>
      <w:sz w:val="24"/>
      <w:szCs w:val="24"/>
    </w:rPr>
  </w:style>
  <w:style w:type="character" w:styleId="Hiperpovezava">
    <w:name w:val="Hyperlink"/>
    <w:uiPriority w:val="99"/>
    <w:rsid w:val="00F15A77"/>
    <w:rPr>
      <w:color w:val="0000FF"/>
      <w:u w:val="single"/>
    </w:rPr>
  </w:style>
  <w:style w:type="paragraph" w:styleId="Naslov">
    <w:name w:val="Title"/>
    <w:basedOn w:val="Navaden"/>
    <w:link w:val="NaslovZnak"/>
    <w:uiPriority w:val="99"/>
    <w:qFormat/>
    <w:rsid w:val="00F15A77"/>
    <w:pPr>
      <w:jc w:val="center"/>
    </w:pPr>
    <w:rPr>
      <w:b/>
      <w:bCs/>
      <w:sz w:val="28"/>
      <w:lang w:val="x-none" w:eastAsia="x-none"/>
    </w:rPr>
  </w:style>
  <w:style w:type="character" w:customStyle="1" w:styleId="NaslovZnak">
    <w:name w:val="Naslov Znak"/>
    <w:link w:val="Naslov"/>
    <w:uiPriority w:val="99"/>
    <w:rsid w:val="007D17AD"/>
    <w:rPr>
      <w:b/>
      <w:bCs/>
      <w:sz w:val="28"/>
      <w:szCs w:val="24"/>
    </w:rPr>
  </w:style>
  <w:style w:type="character" w:customStyle="1" w:styleId="Slog1">
    <w:name w:val="Slog1"/>
    <w:autoRedefine/>
    <w:rsid w:val="00733051"/>
    <w:rPr>
      <w:rFonts w:ascii="Arial" w:hAnsi="Arial" w:cs="Arial"/>
      <w:i/>
      <w:color w:val="000000"/>
      <w:sz w:val="20"/>
      <w:szCs w:val="20"/>
      <w:u w:val="single"/>
    </w:rPr>
  </w:style>
  <w:style w:type="table" w:styleId="Tabelamrea">
    <w:name w:val="Table Grid"/>
    <w:basedOn w:val="Navadnatabela"/>
    <w:uiPriority w:val="59"/>
    <w:rsid w:val="008C6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rsid w:val="008C6A5A"/>
    <w:rPr>
      <w:rFonts w:ascii="Arial" w:hAnsi="Arial" w:cs="Arial"/>
      <w:b/>
      <w:i/>
      <w:color w:val="000000"/>
      <w:spacing w:val="-2"/>
      <w:sz w:val="20"/>
      <w:szCs w:val="20"/>
      <w:u w:val="single"/>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
    <w:uiPriority w:val="99"/>
    <w:rsid w:val="0018647A"/>
    <w:rPr>
      <w:sz w:val="20"/>
      <w:szCs w:val="20"/>
    </w:rPr>
  </w:style>
  <w:style w:type="character" w:customStyle="1" w:styleId="Sprotnaopomba-besediloZnak">
    <w:name w:val="Sprotna opomba - besedilo Znak"/>
    <w:aliases w:val="Sprotna opomba - besedilo Znak Znak2 Znak,Sprotna opomba - besedilo Znak1 Znak Znak1 Znak,Sprotna opomba - besedilo Znak1 Znak Znak Znak Znak,Sprotna opomba - besedilo Znak Znak Znak Znak Znak Znak, Char Char Znak"/>
    <w:link w:val="Sprotnaopomba-besedilo"/>
    <w:rsid w:val="00797EC8"/>
  </w:style>
  <w:style w:type="character" w:styleId="Sprotnaopomba-sklic">
    <w:name w:val="footnote reference"/>
    <w:aliases w:val="Footnote symbol,Footnote,Fussnota,number,SUPERS,BVI fnr"/>
    <w:uiPriority w:val="99"/>
    <w:rsid w:val="0018647A"/>
    <w:rPr>
      <w:vertAlign w:val="superscript"/>
    </w:rPr>
  </w:style>
  <w:style w:type="paragraph" w:styleId="Noga">
    <w:name w:val="footer"/>
    <w:basedOn w:val="Navaden"/>
    <w:link w:val="NogaZnak"/>
    <w:uiPriority w:val="99"/>
    <w:rsid w:val="00CD64F3"/>
    <w:pPr>
      <w:tabs>
        <w:tab w:val="center" w:pos="4536"/>
        <w:tab w:val="right" w:pos="9072"/>
      </w:tabs>
    </w:pPr>
    <w:rPr>
      <w:lang w:val="x-none" w:eastAsia="x-none"/>
    </w:rPr>
  </w:style>
  <w:style w:type="character" w:customStyle="1" w:styleId="NogaZnak">
    <w:name w:val="Noga Znak"/>
    <w:link w:val="Noga"/>
    <w:uiPriority w:val="99"/>
    <w:rsid w:val="00142D76"/>
    <w:rPr>
      <w:sz w:val="24"/>
      <w:szCs w:val="24"/>
    </w:rPr>
  </w:style>
  <w:style w:type="character" w:styleId="tevilkastrani">
    <w:name w:val="page number"/>
    <w:basedOn w:val="Privzetapisavaodstavka"/>
    <w:rsid w:val="00CD64F3"/>
  </w:style>
  <w:style w:type="paragraph" w:styleId="Kazalovsebine1">
    <w:name w:val="toc 1"/>
    <w:basedOn w:val="Navaden"/>
    <w:next w:val="Navaden"/>
    <w:autoRedefine/>
    <w:uiPriority w:val="39"/>
    <w:rsid w:val="00C15860"/>
    <w:pPr>
      <w:tabs>
        <w:tab w:val="right" w:leader="dot" w:pos="9629"/>
      </w:tabs>
    </w:pPr>
    <w:rPr>
      <w:b/>
      <w:noProof/>
    </w:rPr>
  </w:style>
  <w:style w:type="paragraph" w:styleId="Kazalovsebine2">
    <w:name w:val="toc 2"/>
    <w:basedOn w:val="Navaden"/>
    <w:next w:val="Navaden"/>
    <w:autoRedefine/>
    <w:uiPriority w:val="39"/>
    <w:rsid w:val="00C15860"/>
    <w:pPr>
      <w:tabs>
        <w:tab w:val="right" w:leader="dot" w:pos="9629"/>
      </w:tabs>
      <w:ind w:left="240"/>
    </w:pPr>
    <w:rPr>
      <w:b/>
      <w:i/>
      <w:noProof/>
    </w:rPr>
  </w:style>
  <w:style w:type="paragraph" w:styleId="Kazalovsebine3">
    <w:name w:val="toc 3"/>
    <w:basedOn w:val="Navaden"/>
    <w:next w:val="Navaden"/>
    <w:autoRedefine/>
    <w:uiPriority w:val="39"/>
    <w:rsid w:val="00C15860"/>
    <w:pPr>
      <w:ind w:left="480"/>
    </w:pPr>
  </w:style>
  <w:style w:type="character" w:styleId="SledenaHiperpovezava">
    <w:name w:val="FollowedHyperlink"/>
    <w:uiPriority w:val="99"/>
    <w:rsid w:val="00916C97"/>
    <w:rPr>
      <w:color w:val="800080"/>
      <w:u w:val="single"/>
    </w:rPr>
  </w:style>
  <w:style w:type="paragraph" w:styleId="Besedilooblaka">
    <w:name w:val="Balloon Text"/>
    <w:basedOn w:val="Navaden"/>
    <w:semiHidden/>
    <w:rsid w:val="009653B9"/>
    <w:rPr>
      <w:rFonts w:ascii="Tahoma" w:hAnsi="Tahoma" w:cs="Tahoma"/>
      <w:sz w:val="16"/>
      <w:szCs w:val="16"/>
    </w:rPr>
  </w:style>
  <w:style w:type="paragraph" w:styleId="Glava">
    <w:name w:val="header"/>
    <w:basedOn w:val="Navaden"/>
    <w:link w:val="GlavaZnak"/>
    <w:uiPriority w:val="99"/>
    <w:rsid w:val="00CA7D05"/>
    <w:pPr>
      <w:tabs>
        <w:tab w:val="center" w:pos="4536"/>
        <w:tab w:val="right" w:pos="9072"/>
      </w:tabs>
    </w:pPr>
    <w:rPr>
      <w:lang w:val="x-none" w:eastAsia="x-none"/>
    </w:rPr>
  </w:style>
  <w:style w:type="character" w:customStyle="1" w:styleId="GlavaZnak">
    <w:name w:val="Glava Znak"/>
    <w:link w:val="Glava"/>
    <w:uiPriority w:val="99"/>
    <w:rsid w:val="00142D76"/>
    <w:rPr>
      <w:sz w:val="24"/>
      <w:szCs w:val="24"/>
    </w:rPr>
  </w:style>
  <w:style w:type="paragraph" w:customStyle="1" w:styleId="BESEDILO">
    <w:name w:val="BESEDILO"/>
    <w:rsid w:val="00F9494A"/>
    <w:pPr>
      <w:keepLines/>
      <w:widowControl w:val="0"/>
      <w:tabs>
        <w:tab w:val="left" w:pos="2155"/>
      </w:tabs>
      <w:suppressAutoHyphens/>
      <w:jc w:val="both"/>
    </w:pPr>
    <w:rPr>
      <w:rFonts w:ascii="Arial" w:eastAsia="Arial" w:hAnsi="Arial"/>
      <w:kern w:val="1"/>
      <w:lang w:eastAsia="ar-SA"/>
    </w:rPr>
  </w:style>
  <w:style w:type="paragraph" w:customStyle="1" w:styleId="RStekst">
    <w:name w:val="RS tekst"/>
    <w:link w:val="RStekstZnak"/>
    <w:rsid w:val="00981AC5"/>
    <w:pPr>
      <w:widowControl w:val="0"/>
      <w:spacing w:before="80" w:after="80" w:line="280" w:lineRule="atLeast"/>
      <w:contextualSpacing/>
      <w:jc w:val="both"/>
    </w:pPr>
    <w:rPr>
      <w:rFonts w:ascii="Garamond" w:hAnsi="Garamond"/>
      <w:bCs/>
      <w:sz w:val="22"/>
      <w:lang w:eastAsia="en-US"/>
    </w:rPr>
  </w:style>
  <w:style w:type="character" w:customStyle="1" w:styleId="RStekstZnak">
    <w:name w:val="RS tekst Znak"/>
    <w:link w:val="RStekst"/>
    <w:rsid w:val="00981AC5"/>
    <w:rPr>
      <w:rFonts w:ascii="Garamond" w:hAnsi="Garamond"/>
      <w:bCs/>
      <w:sz w:val="22"/>
      <w:lang w:val="sl-SI" w:eastAsia="en-US" w:bidi="ar-SA"/>
    </w:rPr>
  </w:style>
  <w:style w:type="paragraph" w:styleId="Podnaslov">
    <w:name w:val="Subtitle"/>
    <w:basedOn w:val="Navaden"/>
    <w:qFormat/>
    <w:rsid w:val="002F6791"/>
    <w:pPr>
      <w:jc w:val="both"/>
    </w:pPr>
    <w:rPr>
      <w:rFonts w:ascii="Arial" w:hAnsi="Arial"/>
      <w:sz w:val="28"/>
      <w:szCs w:val="20"/>
      <w:lang w:eastAsia="en-US"/>
    </w:rPr>
  </w:style>
  <w:style w:type="character" w:customStyle="1" w:styleId="highlight1">
    <w:name w:val="highlight1"/>
    <w:rsid w:val="00A27473"/>
    <w:rPr>
      <w:color w:val="FF0000"/>
      <w:shd w:val="clear" w:color="auto" w:fill="FFFFFF"/>
    </w:rPr>
  </w:style>
  <w:style w:type="paragraph" w:styleId="Telobesedila-zamik">
    <w:name w:val="Body Text Indent"/>
    <w:basedOn w:val="Navaden"/>
    <w:rsid w:val="00E731C6"/>
    <w:pPr>
      <w:spacing w:after="120"/>
      <w:ind w:left="283"/>
    </w:pPr>
    <w:rPr>
      <w:rFonts w:ascii="SL Dutch" w:hAnsi="SL Dutch"/>
      <w:b/>
      <w:color w:val="000000"/>
      <w:szCs w:val="20"/>
    </w:rPr>
  </w:style>
  <w:style w:type="paragraph" w:customStyle="1" w:styleId="BodyText21">
    <w:name w:val="Body Text 21"/>
    <w:basedOn w:val="Navaden"/>
    <w:rsid w:val="00EA6ACB"/>
    <w:pPr>
      <w:ind w:left="567"/>
    </w:pPr>
    <w:rPr>
      <w:rFonts w:ascii="Arial" w:hAnsi="Arial"/>
      <w:color w:val="000000"/>
      <w:sz w:val="20"/>
      <w:szCs w:val="20"/>
    </w:rPr>
  </w:style>
  <w:style w:type="paragraph" w:styleId="Telobesedila-zamik2">
    <w:name w:val="Body Text Indent 2"/>
    <w:basedOn w:val="Navaden"/>
    <w:link w:val="Telobesedila-zamik2Znak"/>
    <w:rsid w:val="006008C2"/>
    <w:pPr>
      <w:spacing w:after="120" w:line="480" w:lineRule="auto"/>
      <w:ind w:left="283"/>
    </w:pPr>
    <w:rPr>
      <w:rFonts w:ascii="SL Dutch" w:hAnsi="SL Dutch"/>
      <w:b/>
      <w:color w:val="000000"/>
      <w:szCs w:val="20"/>
    </w:rPr>
  </w:style>
  <w:style w:type="character" w:customStyle="1" w:styleId="Telobesedila-zamik2Znak">
    <w:name w:val="Telo besedila - zamik 2 Znak"/>
    <w:link w:val="Telobesedila-zamik2"/>
    <w:rsid w:val="00D12BF9"/>
    <w:rPr>
      <w:rFonts w:ascii="SL Dutch" w:hAnsi="SL Dutch"/>
      <w:b/>
      <w:color w:val="000000"/>
      <w:sz w:val="24"/>
    </w:rPr>
  </w:style>
  <w:style w:type="character" w:styleId="Poudarek">
    <w:name w:val="Emphasis"/>
    <w:uiPriority w:val="20"/>
    <w:qFormat/>
    <w:rsid w:val="00E13136"/>
    <w:rPr>
      <w:i/>
      <w:iCs/>
    </w:rPr>
  </w:style>
  <w:style w:type="character" w:customStyle="1" w:styleId="BodyText3Znak">
    <w:name w:val="Body Text 3 Znak"/>
    <w:link w:val="BodyText34"/>
    <w:locked/>
    <w:rsid w:val="009F0CE0"/>
    <w:rPr>
      <w:sz w:val="24"/>
      <w:lang w:bidi="ar-SA"/>
    </w:rPr>
  </w:style>
  <w:style w:type="paragraph" w:customStyle="1" w:styleId="BodyText34">
    <w:name w:val="Body Text 34"/>
    <w:basedOn w:val="Navaden"/>
    <w:link w:val="BodyText3Znak"/>
    <w:rsid w:val="009F0C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val="x-none" w:eastAsia="x-none"/>
    </w:rPr>
  </w:style>
  <w:style w:type="paragraph" w:styleId="Telobesedila3">
    <w:name w:val="Body Text 3"/>
    <w:basedOn w:val="Navaden"/>
    <w:rsid w:val="00D276D4"/>
    <w:pPr>
      <w:spacing w:after="120"/>
    </w:pPr>
    <w:rPr>
      <w:sz w:val="16"/>
      <w:szCs w:val="16"/>
    </w:rPr>
  </w:style>
  <w:style w:type="paragraph" w:customStyle="1" w:styleId="Pa3">
    <w:name w:val="Pa3"/>
    <w:basedOn w:val="Navaden"/>
    <w:next w:val="Navaden"/>
    <w:rsid w:val="00D276D4"/>
    <w:pPr>
      <w:autoSpaceDE w:val="0"/>
      <w:autoSpaceDN w:val="0"/>
      <w:adjustRightInd w:val="0"/>
      <w:spacing w:line="171" w:lineRule="atLeast"/>
    </w:pPr>
    <w:rPr>
      <w:rFonts w:ascii="Arial" w:hAnsi="Arial"/>
    </w:rPr>
  </w:style>
  <w:style w:type="character" w:customStyle="1" w:styleId="goohl3">
    <w:name w:val="goohl3"/>
    <w:basedOn w:val="Privzetapisavaodstavka"/>
    <w:rsid w:val="00C65758"/>
  </w:style>
  <w:style w:type="character" w:customStyle="1" w:styleId="goohl1">
    <w:name w:val="goohl1"/>
    <w:basedOn w:val="Privzetapisavaodstavka"/>
    <w:rsid w:val="00C65758"/>
  </w:style>
  <w:style w:type="character" w:customStyle="1" w:styleId="goohl0">
    <w:name w:val="goohl0"/>
    <w:basedOn w:val="Privzetapisavaodstavka"/>
    <w:rsid w:val="00C65758"/>
  </w:style>
  <w:style w:type="paragraph" w:customStyle="1" w:styleId="Index">
    <w:name w:val="Index"/>
    <w:basedOn w:val="Navaden"/>
    <w:rsid w:val="00C65758"/>
    <w:pPr>
      <w:suppressLineNumbers/>
      <w:suppressAutoHyphens/>
    </w:pPr>
    <w:rPr>
      <w:rFonts w:ascii="Verdana" w:hAnsi="Verdana" w:cs="Tahoma"/>
      <w:sz w:val="20"/>
      <w:szCs w:val="22"/>
      <w:lang w:val="en-GB" w:eastAsia="ar-SA"/>
    </w:rPr>
  </w:style>
  <w:style w:type="paragraph" w:customStyle="1" w:styleId="normalnsinglespace">
    <w:name w:val="normal_n_singlespace"/>
    <w:basedOn w:val="Navaden"/>
    <w:rsid w:val="00C65758"/>
    <w:pPr>
      <w:jc w:val="both"/>
    </w:pPr>
    <w:rPr>
      <w:rFonts w:ascii="Verdana" w:hAnsi="Verdana"/>
      <w:sz w:val="22"/>
      <w:lang w:eastAsia="en-US"/>
    </w:rPr>
  </w:style>
  <w:style w:type="paragraph" w:styleId="Navadensplet">
    <w:name w:val="Normal (Web)"/>
    <w:basedOn w:val="Navaden"/>
    <w:unhideWhenUsed/>
    <w:rsid w:val="0051242F"/>
    <w:pPr>
      <w:spacing w:before="100" w:beforeAutospacing="1" w:after="100" w:afterAutospacing="1"/>
    </w:pPr>
  </w:style>
  <w:style w:type="paragraph" w:customStyle="1" w:styleId="Default">
    <w:name w:val="Default"/>
    <w:rsid w:val="00CA5D50"/>
    <w:pPr>
      <w:autoSpaceDE w:val="0"/>
      <w:autoSpaceDN w:val="0"/>
      <w:adjustRightInd w:val="0"/>
    </w:pPr>
    <w:rPr>
      <w:rFonts w:ascii="Arial" w:hAnsi="Arial" w:cs="Arial"/>
      <w:color w:val="000000"/>
      <w:sz w:val="24"/>
      <w:szCs w:val="24"/>
    </w:rPr>
  </w:style>
  <w:style w:type="paragraph" w:styleId="Odstavekseznama">
    <w:name w:val="List Paragraph"/>
    <w:aliases w:val="Odstavek seznama_IP,Seznam_IP_1,Listing,za tekst,Naslov2a,Preglednica,Odstavek seznama1,Bullet List,FooterText,numbered,List Paragraph1,Paragraphe de liste1,Bulletr List Paragraph,列出段落,列出段落1,List Paragraph2,List Paragraph21,Listeafsnit1"/>
    <w:basedOn w:val="Navaden"/>
    <w:link w:val="OdstavekseznamaZnak"/>
    <w:uiPriority w:val="1"/>
    <w:qFormat/>
    <w:rsid w:val="001B2B00"/>
    <w:pPr>
      <w:ind w:left="708"/>
    </w:pPr>
    <w:rPr>
      <w:sz w:val="20"/>
      <w:szCs w:val="20"/>
    </w:rPr>
  </w:style>
  <w:style w:type="character" w:customStyle="1" w:styleId="OdstavekseznamaZnak">
    <w:name w:val="Odstavek seznama Znak"/>
    <w:aliases w:val="Odstavek seznama_IP Znak,Seznam_IP_1 Znak,Listing Znak,za tekst Znak,Naslov2a Znak,Preglednica Znak,Odstavek seznama1 Znak,Bullet List Znak,FooterText Znak,numbered Znak,List Paragraph1 Znak,Paragraphe de liste1 Znak"/>
    <w:link w:val="Odstavekseznama"/>
    <w:uiPriority w:val="34"/>
    <w:qFormat/>
    <w:rsid w:val="00A27F71"/>
  </w:style>
  <w:style w:type="character" w:customStyle="1" w:styleId="Privzetapisavaodstavka1">
    <w:name w:val="Privzeta pisava odstavka1"/>
    <w:rsid w:val="00142D76"/>
  </w:style>
  <w:style w:type="paragraph" w:styleId="Golobesedilo">
    <w:name w:val="Plain Text"/>
    <w:basedOn w:val="Navaden"/>
    <w:link w:val="GolobesediloZnak"/>
    <w:rsid w:val="008F08DB"/>
    <w:pPr>
      <w:jc w:val="both"/>
    </w:pPr>
    <w:rPr>
      <w:szCs w:val="20"/>
      <w:lang w:val="x-none" w:eastAsia="x-none"/>
    </w:rPr>
  </w:style>
  <w:style w:type="character" w:customStyle="1" w:styleId="GolobesediloZnak">
    <w:name w:val="Golo besedilo Znak"/>
    <w:link w:val="Golobesedilo"/>
    <w:rsid w:val="008F08DB"/>
    <w:rPr>
      <w:sz w:val="24"/>
      <w:lang w:val="x-none"/>
    </w:rPr>
  </w:style>
  <w:style w:type="paragraph" w:customStyle="1" w:styleId="Slog">
    <w:name w:val="Slog"/>
    <w:rsid w:val="008F08DB"/>
    <w:rPr>
      <w:rFonts w:ascii="Arial" w:hAnsi="Arial"/>
      <w:sz w:val="22"/>
      <w:lang w:val="en-GB"/>
    </w:rPr>
  </w:style>
  <w:style w:type="paragraph" w:customStyle="1" w:styleId="tekst1">
    <w:name w:val="tekst1"/>
    <w:basedOn w:val="Navaden"/>
    <w:rsid w:val="00F249CA"/>
    <w:pPr>
      <w:spacing w:before="120" w:line="264" w:lineRule="atLeast"/>
      <w:jc w:val="both"/>
    </w:pPr>
    <w:rPr>
      <w:rFonts w:ascii="Arial" w:hAnsi="Arial"/>
      <w:sz w:val="22"/>
      <w:szCs w:val="20"/>
    </w:rPr>
  </w:style>
  <w:style w:type="paragraph" w:customStyle="1" w:styleId="CharChar">
    <w:name w:val="Char Char"/>
    <w:basedOn w:val="Navaden"/>
    <w:rsid w:val="00C04ECA"/>
    <w:pPr>
      <w:spacing w:after="160" w:line="240" w:lineRule="exact"/>
    </w:pPr>
    <w:rPr>
      <w:rFonts w:ascii="Tahoma" w:hAnsi="Tahoma"/>
      <w:sz w:val="20"/>
      <w:szCs w:val="20"/>
      <w:lang w:val="en-US" w:eastAsia="en-US"/>
    </w:rPr>
  </w:style>
  <w:style w:type="character" w:customStyle="1" w:styleId="st">
    <w:name w:val="st"/>
    <w:rsid w:val="00DD4364"/>
  </w:style>
  <w:style w:type="paragraph" w:customStyle="1" w:styleId="Telobesedila21">
    <w:name w:val="Telo besedila 21"/>
    <w:basedOn w:val="Navaden"/>
    <w:rsid w:val="00DB664B"/>
    <w:pPr>
      <w:suppressAutoHyphens/>
      <w:jc w:val="both"/>
    </w:pPr>
    <w:rPr>
      <w:lang w:eastAsia="ar-SA"/>
    </w:rPr>
  </w:style>
  <w:style w:type="paragraph" w:customStyle="1" w:styleId="western">
    <w:name w:val="western"/>
    <w:basedOn w:val="Navaden"/>
    <w:rsid w:val="00DB664B"/>
    <w:pPr>
      <w:spacing w:before="100" w:beforeAutospacing="1"/>
      <w:ind w:right="57"/>
      <w:jc w:val="both"/>
    </w:pPr>
    <w:rPr>
      <w:rFonts w:ascii="Arial" w:hAnsi="Arial" w:cs="Arial"/>
    </w:rPr>
  </w:style>
  <w:style w:type="paragraph" w:customStyle="1" w:styleId="odstavek">
    <w:name w:val="odstavek"/>
    <w:basedOn w:val="Navaden"/>
    <w:rsid w:val="00D05ACB"/>
    <w:pPr>
      <w:spacing w:before="100" w:beforeAutospacing="1" w:after="100" w:afterAutospacing="1"/>
    </w:pPr>
  </w:style>
  <w:style w:type="paragraph" w:customStyle="1" w:styleId="alineazaodstavkom">
    <w:name w:val="alineazaodstavkom"/>
    <w:basedOn w:val="Navaden"/>
    <w:rsid w:val="00D05ACB"/>
    <w:pPr>
      <w:spacing w:before="100" w:beforeAutospacing="1" w:after="100" w:afterAutospacing="1"/>
    </w:pPr>
  </w:style>
  <w:style w:type="paragraph" w:customStyle="1" w:styleId="rkovnatokazaodstavkom">
    <w:name w:val="rkovnatokazaodstavkom"/>
    <w:basedOn w:val="Navaden"/>
    <w:rsid w:val="001C6D2D"/>
    <w:pPr>
      <w:spacing w:before="100" w:beforeAutospacing="1" w:after="100" w:afterAutospacing="1"/>
    </w:pPr>
  </w:style>
  <w:style w:type="paragraph" w:customStyle="1" w:styleId="RSnatevanje">
    <w:name w:val="RS naštevanje"/>
    <w:basedOn w:val="RStekst"/>
    <w:link w:val="RSnatevanjeZnak"/>
    <w:rsid w:val="00B655A0"/>
    <w:pPr>
      <w:numPr>
        <w:numId w:val="4"/>
      </w:numPr>
    </w:pPr>
  </w:style>
  <w:style w:type="character" w:customStyle="1" w:styleId="RSnatevanjeZnak">
    <w:name w:val="RS naštevanje Znak"/>
    <w:link w:val="RSnatevanje"/>
    <w:rsid w:val="00B655A0"/>
    <w:rPr>
      <w:rFonts w:ascii="Garamond" w:hAnsi="Garamond"/>
      <w:bCs/>
      <w:sz w:val="22"/>
      <w:lang w:eastAsia="en-US"/>
    </w:rPr>
  </w:style>
  <w:style w:type="character" w:customStyle="1" w:styleId="highlight">
    <w:name w:val="highlight"/>
    <w:rsid w:val="0030657E"/>
  </w:style>
  <w:style w:type="character" w:customStyle="1" w:styleId="mrppsc">
    <w:name w:val="mrppsc"/>
    <w:rsid w:val="007B7AD0"/>
  </w:style>
  <w:style w:type="paragraph" w:styleId="Brezrazmikov">
    <w:name w:val="No Spacing"/>
    <w:qFormat/>
    <w:rsid w:val="00E35E7A"/>
    <w:pPr>
      <w:jc w:val="both"/>
    </w:pPr>
    <w:rPr>
      <w:rFonts w:ascii="Arial" w:eastAsia="Calibri" w:hAnsi="Arial"/>
      <w:szCs w:val="22"/>
      <w:lang w:eastAsia="en-US"/>
    </w:rPr>
  </w:style>
  <w:style w:type="character" w:styleId="Nerazreenaomemba">
    <w:name w:val="Unresolved Mention"/>
    <w:basedOn w:val="Privzetapisavaodstavka"/>
    <w:uiPriority w:val="99"/>
    <w:semiHidden/>
    <w:unhideWhenUsed/>
    <w:rsid w:val="008D45B4"/>
    <w:rPr>
      <w:color w:val="605E5C"/>
      <w:shd w:val="clear" w:color="auto" w:fill="E1DFDD"/>
    </w:rPr>
  </w:style>
  <w:style w:type="character" w:styleId="Besedilooznabemesta">
    <w:name w:val="Placeholder Text"/>
    <w:basedOn w:val="Privzetapisavaodstavka"/>
    <w:uiPriority w:val="99"/>
    <w:semiHidden/>
    <w:rsid w:val="002E789D"/>
    <w:rPr>
      <w:color w:val="808080"/>
    </w:rPr>
  </w:style>
  <w:style w:type="character" w:customStyle="1" w:styleId="FootnoteCharacters">
    <w:name w:val="Footnote Characters"/>
    <w:rsid w:val="000D45E0"/>
    <w:rPr>
      <w:vertAlign w:val="superscript"/>
    </w:rPr>
  </w:style>
  <w:style w:type="paragraph" w:customStyle="1" w:styleId="Heading">
    <w:name w:val="Heading"/>
    <w:basedOn w:val="Navaden"/>
    <w:next w:val="Telobesedila"/>
    <w:rsid w:val="000D45E0"/>
    <w:pPr>
      <w:suppressAutoHyphens/>
      <w:jc w:val="center"/>
    </w:pPr>
    <w:rPr>
      <w:b/>
      <w:bCs/>
      <w:sz w:val="28"/>
      <w:lang w:val="x-none" w:eastAsia="zh-CN"/>
    </w:rPr>
  </w:style>
  <w:style w:type="paragraph" w:customStyle="1" w:styleId="Barvniseznampoudarek11">
    <w:name w:val="Barvni seznam – poudarek 11"/>
    <w:basedOn w:val="Navaden"/>
    <w:rsid w:val="001A4D96"/>
    <w:pPr>
      <w:suppressAutoHyphens/>
      <w:ind w:left="708"/>
    </w:pPr>
    <w:rPr>
      <w:sz w:val="20"/>
      <w:szCs w:val="20"/>
      <w:lang w:eastAsia="zh-CN"/>
    </w:rPr>
  </w:style>
  <w:style w:type="paragraph" w:customStyle="1" w:styleId="Body">
    <w:name w:val="Body"/>
    <w:rsid w:val="00981F39"/>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Sprotnaopomba-besediloZnak1">
    <w:name w:val="Sprotna opomba - besedilo Znak1"/>
    <w:basedOn w:val="Privzetapisavaodstavka"/>
    <w:uiPriority w:val="99"/>
    <w:rsid w:val="00F01102"/>
    <w:rPr>
      <w:rFonts w:eastAsia="Times New Roman"/>
      <w:bdr w:val="none" w:sz="0" w:space="0" w:color="auto"/>
      <w:lang w:val="sl-SI" w:eastAsia="zh-CN"/>
    </w:rPr>
  </w:style>
  <w:style w:type="character" w:styleId="Krepko">
    <w:name w:val="Strong"/>
    <w:basedOn w:val="Privzetapisavaodstavka"/>
    <w:qFormat/>
    <w:rsid w:val="003916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436753">
      <w:bodyDiv w:val="1"/>
      <w:marLeft w:val="0"/>
      <w:marRight w:val="0"/>
      <w:marTop w:val="0"/>
      <w:marBottom w:val="0"/>
      <w:divBdr>
        <w:top w:val="none" w:sz="0" w:space="0" w:color="auto"/>
        <w:left w:val="none" w:sz="0" w:space="0" w:color="auto"/>
        <w:bottom w:val="none" w:sz="0" w:space="0" w:color="auto"/>
        <w:right w:val="none" w:sz="0" w:space="0" w:color="auto"/>
      </w:divBdr>
    </w:div>
    <w:div w:id="368796452">
      <w:bodyDiv w:val="1"/>
      <w:marLeft w:val="0"/>
      <w:marRight w:val="0"/>
      <w:marTop w:val="0"/>
      <w:marBottom w:val="0"/>
      <w:divBdr>
        <w:top w:val="none" w:sz="0" w:space="0" w:color="auto"/>
        <w:left w:val="none" w:sz="0" w:space="0" w:color="auto"/>
        <w:bottom w:val="none" w:sz="0" w:space="0" w:color="auto"/>
        <w:right w:val="none" w:sz="0" w:space="0" w:color="auto"/>
      </w:divBdr>
    </w:div>
    <w:div w:id="389615208">
      <w:bodyDiv w:val="1"/>
      <w:marLeft w:val="0"/>
      <w:marRight w:val="0"/>
      <w:marTop w:val="0"/>
      <w:marBottom w:val="0"/>
      <w:divBdr>
        <w:top w:val="none" w:sz="0" w:space="0" w:color="auto"/>
        <w:left w:val="none" w:sz="0" w:space="0" w:color="auto"/>
        <w:bottom w:val="none" w:sz="0" w:space="0" w:color="auto"/>
        <w:right w:val="none" w:sz="0" w:space="0" w:color="auto"/>
      </w:divBdr>
    </w:div>
    <w:div w:id="390037498">
      <w:bodyDiv w:val="1"/>
      <w:marLeft w:val="0"/>
      <w:marRight w:val="0"/>
      <w:marTop w:val="0"/>
      <w:marBottom w:val="0"/>
      <w:divBdr>
        <w:top w:val="none" w:sz="0" w:space="0" w:color="auto"/>
        <w:left w:val="none" w:sz="0" w:space="0" w:color="auto"/>
        <w:bottom w:val="none" w:sz="0" w:space="0" w:color="auto"/>
        <w:right w:val="none" w:sz="0" w:space="0" w:color="auto"/>
      </w:divBdr>
    </w:div>
    <w:div w:id="450978613">
      <w:bodyDiv w:val="1"/>
      <w:marLeft w:val="0"/>
      <w:marRight w:val="0"/>
      <w:marTop w:val="0"/>
      <w:marBottom w:val="0"/>
      <w:divBdr>
        <w:top w:val="none" w:sz="0" w:space="0" w:color="auto"/>
        <w:left w:val="none" w:sz="0" w:space="0" w:color="auto"/>
        <w:bottom w:val="none" w:sz="0" w:space="0" w:color="auto"/>
        <w:right w:val="none" w:sz="0" w:space="0" w:color="auto"/>
      </w:divBdr>
    </w:div>
    <w:div w:id="568922116">
      <w:bodyDiv w:val="1"/>
      <w:marLeft w:val="0"/>
      <w:marRight w:val="0"/>
      <w:marTop w:val="0"/>
      <w:marBottom w:val="0"/>
      <w:divBdr>
        <w:top w:val="none" w:sz="0" w:space="0" w:color="auto"/>
        <w:left w:val="none" w:sz="0" w:space="0" w:color="auto"/>
        <w:bottom w:val="none" w:sz="0" w:space="0" w:color="auto"/>
        <w:right w:val="none" w:sz="0" w:space="0" w:color="auto"/>
      </w:divBdr>
    </w:div>
    <w:div w:id="752746836">
      <w:bodyDiv w:val="1"/>
      <w:marLeft w:val="0"/>
      <w:marRight w:val="0"/>
      <w:marTop w:val="0"/>
      <w:marBottom w:val="0"/>
      <w:divBdr>
        <w:top w:val="none" w:sz="0" w:space="0" w:color="auto"/>
        <w:left w:val="none" w:sz="0" w:space="0" w:color="auto"/>
        <w:bottom w:val="none" w:sz="0" w:space="0" w:color="auto"/>
        <w:right w:val="none" w:sz="0" w:space="0" w:color="auto"/>
      </w:divBdr>
    </w:div>
    <w:div w:id="846213965">
      <w:bodyDiv w:val="1"/>
      <w:marLeft w:val="0"/>
      <w:marRight w:val="0"/>
      <w:marTop w:val="0"/>
      <w:marBottom w:val="0"/>
      <w:divBdr>
        <w:top w:val="none" w:sz="0" w:space="0" w:color="auto"/>
        <w:left w:val="none" w:sz="0" w:space="0" w:color="auto"/>
        <w:bottom w:val="none" w:sz="0" w:space="0" w:color="auto"/>
        <w:right w:val="none" w:sz="0" w:space="0" w:color="auto"/>
      </w:divBdr>
    </w:div>
    <w:div w:id="859705192">
      <w:bodyDiv w:val="1"/>
      <w:marLeft w:val="0"/>
      <w:marRight w:val="0"/>
      <w:marTop w:val="0"/>
      <w:marBottom w:val="0"/>
      <w:divBdr>
        <w:top w:val="none" w:sz="0" w:space="0" w:color="auto"/>
        <w:left w:val="none" w:sz="0" w:space="0" w:color="auto"/>
        <w:bottom w:val="none" w:sz="0" w:space="0" w:color="auto"/>
        <w:right w:val="none" w:sz="0" w:space="0" w:color="auto"/>
      </w:divBdr>
    </w:div>
    <w:div w:id="1006440106">
      <w:bodyDiv w:val="1"/>
      <w:marLeft w:val="0"/>
      <w:marRight w:val="0"/>
      <w:marTop w:val="0"/>
      <w:marBottom w:val="0"/>
      <w:divBdr>
        <w:top w:val="none" w:sz="0" w:space="0" w:color="auto"/>
        <w:left w:val="none" w:sz="0" w:space="0" w:color="auto"/>
        <w:bottom w:val="none" w:sz="0" w:space="0" w:color="auto"/>
        <w:right w:val="none" w:sz="0" w:space="0" w:color="auto"/>
      </w:divBdr>
    </w:div>
    <w:div w:id="1092896864">
      <w:bodyDiv w:val="1"/>
      <w:marLeft w:val="0"/>
      <w:marRight w:val="0"/>
      <w:marTop w:val="0"/>
      <w:marBottom w:val="0"/>
      <w:divBdr>
        <w:top w:val="none" w:sz="0" w:space="0" w:color="auto"/>
        <w:left w:val="none" w:sz="0" w:space="0" w:color="auto"/>
        <w:bottom w:val="none" w:sz="0" w:space="0" w:color="auto"/>
        <w:right w:val="none" w:sz="0" w:space="0" w:color="auto"/>
      </w:divBdr>
    </w:div>
    <w:div w:id="1176337938">
      <w:bodyDiv w:val="1"/>
      <w:marLeft w:val="0"/>
      <w:marRight w:val="0"/>
      <w:marTop w:val="0"/>
      <w:marBottom w:val="0"/>
      <w:divBdr>
        <w:top w:val="none" w:sz="0" w:space="0" w:color="auto"/>
        <w:left w:val="none" w:sz="0" w:space="0" w:color="auto"/>
        <w:bottom w:val="none" w:sz="0" w:space="0" w:color="auto"/>
        <w:right w:val="none" w:sz="0" w:space="0" w:color="auto"/>
      </w:divBdr>
    </w:div>
    <w:div w:id="1264530913">
      <w:bodyDiv w:val="1"/>
      <w:marLeft w:val="0"/>
      <w:marRight w:val="0"/>
      <w:marTop w:val="0"/>
      <w:marBottom w:val="0"/>
      <w:divBdr>
        <w:top w:val="none" w:sz="0" w:space="0" w:color="auto"/>
        <w:left w:val="none" w:sz="0" w:space="0" w:color="auto"/>
        <w:bottom w:val="none" w:sz="0" w:space="0" w:color="auto"/>
        <w:right w:val="none" w:sz="0" w:space="0" w:color="auto"/>
      </w:divBdr>
    </w:div>
    <w:div w:id="1375351001">
      <w:bodyDiv w:val="1"/>
      <w:marLeft w:val="0"/>
      <w:marRight w:val="0"/>
      <w:marTop w:val="0"/>
      <w:marBottom w:val="0"/>
      <w:divBdr>
        <w:top w:val="none" w:sz="0" w:space="0" w:color="auto"/>
        <w:left w:val="none" w:sz="0" w:space="0" w:color="auto"/>
        <w:bottom w:val="none" w:sz="0" w:space="0" w:color="auto"/>
        <w:right w:val="none" w:sz="0" w:space="0" w:color="auto"/>
      </w:divBdr>
    </w:div>
    <w:div w:id="1445231602">
      <w:bodyDiv w:val="1"/>
      <w:marLeft w:val="0"/>
      <w:marRight w:val="0"/>
      <w:marTop w:val="0"/>
      <w:marBottom w:val="0"/>
      <w:divBdr>
        <w:top w:val="none" w:sz="0" w:space="0" w:color="auto"/>
        <w:left w:val="none" w:sz="0" w:space="0" w:color="auto"/>
        <w:bottom w:val="none" w:sz="0" w:space="0" w:color="auto"/>
        <w:right w:val="none" w:sz="0" w:space="0" w:color="auto"/>
      </w:divBdr>
    </w:div>
    <w:div w:id="1460225270">
      <w:bodyDiv w:val="1"/>
      <w:marLeft w:val="0"/>
      <w:marRight w:val="0"/>
      <w:marTop w:val="0"/>
      <w:marBottom w:val="0"/>
      <w:divBdr>
        <w:top w:val="none" w:sz="0" w:space="0" w:color="auto"/>
        <w:left w:val="none" w:sz="0" w:space="0" w:color="auto"/>
        <w:bottom w:val="none" w:sz="0" w:space="0" w:color="auto"/>
        <w:right w:val="none" w:sz="0" w:space="0" w:color="auto"/>
      </w:divBdr>
      <w:divsChild>
        <w:div w:id="111899481">
          <w:marLeft w:val="0"/>
          <w:marRight w:val="0"/>
          <w:marTop w:val="0"/>
          <w:marBottom w:val="0"/>
          <w:divBdr>
            <w:top w:val="none" w:sz="0" w:space="0" w:color="auto"/>
            <w:left w:val="none" w:sz="0" w:space="0" w:color="auto"/>
            <w:bottom w:val="none" w:sz="0" w:space="0" w:color="auto"/>
            <w:right w:val="none" w:sz="0" w:space="0" w:color="auto"/>
          </w:divBdr>
        </w:div>
        <w:div w:id="972440432">
          <w:marLeft w:val="0"/>
          <w:marRight w:val="0"/>
          <w:marTop w:val="0"/>
          <w:marBottom w:val="0"/>
          <w:divBdr>
            <w:top w:val="none" w:sz="0" w:space="0" w:color="auto"/>
            <w:left w:val="none" w:sz="0" w:space="0" w:color="auto"/>
            <w:bottom w:val="none" w:sz="0" w:space="0" w:color="auto"/>
            <w:right w:val="none" w:sz="0" w:space="0" w:color="auto"/>
          </w:divBdr>
        </w:div>
        <w:div w:id="1110972837">
          <w:marLeft w:val="0"/>
          <w:marRight w:val="0"/>
          <w:marTop w:val="0"/>
          <w:marBottom w:val="0"/>
          <w:divBdr>
            <w:top w:val="none" w:sz="0" w:space="0" w:color="auto"/>
            <w:left w:val="none" w:sz="0" w:space="0" w:color="auto"/>
            <w:bottom w:val="none" w:sz="0" w:space="0" w:color="auto"/>
            <w:right w:val="none" w:sz="0" w:space="0" w:color="auto"/>
          </w:divBdr>
        </w:div>
        <w:div w:id="1485127124">
          <w:marLeft w:val="0"/>
          <w:marRight w:val="0"/>
          <w:marTop w:val="0"/>
          <w:marBottom w:val="0"/>
          <w:divBdr>
            <w:top w:val="none" w:sz="0" w:space="0" w:color="auto"/>
            <w:left w:val="none" w:sz="0" w:space="0" w:color="auto"/>
            <w:bottom w:val="none" w:sz="0" w:space="0" w:color="auto"/>
            <w:right w:val="none" w:sz="0" w:space="0" w:color="auto"/>
          </w:divBdr>
        </w:div>
      </w:divsChild>
    </w:div>
    <w:div w:id="1803645560">
      <w:bodyDiv w:val="1"/>
      <w:marLeft w:val="0"/>
      <w:marRight w:val="0"/>
      <w:marTop w:val="0"/>
      <w:marBottom w:val="0"/>
      <w:divBdr>
        <w:top w:val="none" w:sz="0" w:space="0" w:color="auto"/>
        <w:left w:val="none" w:sz="0" w:space="0" w:color="auto"/>
        <w:bottom w:val="none" w:sz="0" w:space="0" w:color="auto"/>
        <w:right w:val="none" w:sz="0" w:space="0" w:color="auto"/>
      </w:divBdr>
    </w:div>
    <w:div w:id="1872525067">
      <w:bodyDiv w:val="1"/>
      <w:marLeft w:val="0"/>
      <w:marRight w:val="0"/>
      <w:marTop w:val="0"/>
      <w:marBottom w:val="0"/>
      <w:divBdr>
        <w:top w:val="none" w:sz="0" w:space="0" w:color="auto"/>
        <w:left w:val="none" w:sz="0" w:space="0" w:color="auto"/>
        <w:bottom w:val="none" w:sz="0" w:space="0" w:color="auto"/>
        <w:right w:val="none" w:sz="0" w:space="0" w:color="auto"/>
      </w:divBdr>
    </w:div>
    <w:div w:id="19696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7-01-6415" TargetMode="External"/><Relationship Id="rId21" Type="http://schemas.openxmlformats.org/officeDocument/2006/relationships/hyperlink" Target="https://ejn.gov.si/eJN2" TargetMode="External"/><Relationship Id="rId42" Type="http://schemas.openxmlformats.org/officeDocument/2006/relationships/footer" Target="footer5.xml"/><Relationship Id="rId47" Type="http://schemas.openxmlformats.org/officeDocument/2006/relationships/hyperlink" Target="https://www.uradni-list.si/glasilo-uradni-list-rs/vsebina/2007-01-6415" TargetMode="External"/><Relationship Id="rId63" Type="http://schemas.openxmlformats.org/officeDocument/2006/relationships/hyperlink" Target="https://www.uradni-list.si/glasilo-uradni-list-rs/vsebina/2022-01-0014" TargetMode="External"/><Relationship Id="rId68" Type="http://schemas.openxmlformats.org/officeDocument/2006/relationships/hyperlink" Target="https://www.uradni-list.si/glasilo-uradni-list-rs/vsebina/2023-01-030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3-01-3034" TargetMode="External"/><Relationship Id="rId11" Type="http://schemas.openxmlformats.org/officeDocument/2006/relationships/footer" Target="footer3.xml"/><Relationship Id="rId24" Type="http://schemas.openxmlformats.org/officeDocument/2006/relationships/hyperlink" Target="https://www.uradni-list.si/glasilo-uradni-list-rs/vsebina/2006-01-0970" TargetMode="External"/><Relationship Id="rId32" Type="http://schemas.openxmlformats.org/officeDocument/2006/relationships/hyperlink" Target="https://ejn.gov.si/eJN2" TargetMode="External"/><Relationship Id="rId37" Type="http://schemas.openxmlformats.org/officeDocument/2006/relationships/hyperlink" Target="https://www.uradni-list.si/glasilo-uradni-list-rs/vsebina/2017-01-2880" TargetMode="External"/><Relationship Id="rId40" Type="http://schemas.openxmlformats.org/officeDocument/2006/relationships/header" Target="header1.xml"/><Relationship Id="rId45" Type="http://schemas.openxmlformats.org/officeDocument/2006/relationships/hyperlink" Target="https://www.uradni-list.si/glasilo-uradni-list-rs/vsebina/2006-01-0970" TargetMode="External"/><Relationship Id="rId53" Type="http://schemas.openxmlformats.org/officeDocument/2006/relationships/hyperlink" Target="https://www.uradni-list.si/glasilo-uradni-list-rs/vsebina/2015-01-3570" TargetMode="External"/><Relationship Id="rId58" Type="http://schemas.openxmlformats.org/officeDocument/2006/relationships/hyperlink" Target="https://www.uradni-list.si/glasilo-uradni-list-rs/vsebina/2022-01-2511" TargetMode="External"/><Relationship Id="rId66" Type="http://schemas.openxmlformats.org/officeDocument/2006/relationships/hyperlink" Target="https://www.uradni-list.si/glasilo-uradni-list-rs/vsebina/2020-01-2765" TargetMode="External"/><Relationship Id="rId74"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hyperlink" Target="https://www.uradni-list.si/glasilo-uradni-list-rs/vsebina/2011-01-3056" TargetMode="Externa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8-01-2816" TargetMode="External"/><Relationship Id="rId30" Type="http://schemas.openxmlformats.org/officeDocument/2006/relationships/hyperlink" Target="https://www.uradni-list.si/glasilo-uradni-list-rs/vsebina/2020-01-3096" TargetMode="External"/><Relationship Id="rId35" Type="http://schemas.openxmlformats.org/officeDocument/2006/relationships/hyperlink" Target="https://www.uradni-list.si/glasilo-uradni-list-rs/vsebina/2013-01-2513" TargetMode="External"/><Relationship Id="rId43" Type="http://schemas.openxmlformats.org/officeDocument/2006/relationships/footer" Target="footer6.xml"/><Relationship Id="rId48" Type="http://schemas.openxmlformats.org/officeDocument/2006/relationships/hyperlink" Target="https://www.uradni-list.si/glasilo-uradni-list-rs/vsebina/2008-01-2816" TargetMode="External"/><Relationship Id="rId56" Type="http://schemas.openxmlformats.org/officeDocument/2006/relationships/hyperlink" Target="https://www.uradni-list.si/glasilo-uradni-list-rs/vsebina/2022-01-0107" TargetMode="External"/><Relationship Id="rId64" Type="http://schemas.openxmlformats.org/officeDocument/2006/relationships/hyperlink" Target="https://www.uradni-list.si/glasilo-uradni-list-rs/vsebina/2023-01-0301" TargetMode="External"/><Relationship Id="rId69" Type="http://schemas.openxmlformats.org/officeDocument/2006/relationships/hyperlink" Target="https://www.uradni-list.si/glasilo-uradni-list-rs/vsebina/2011-01-3056" TargetMode="External"/><Relationship Id="rId8" Type="http://schemas.openxmlformats.org/officeDocument/2006/relationships/image" Target="media/image1.png"/><Relationship Id="rId51" Type="http://schemas.openxmlformats.org/officeDocument/2006/relationships/hyperlink" Target="https://www.uradni-list.si/glasilo-uradni-list-rs/vsebina/2020-01-3096" TargetMode="External"/><Relationship Id="rId72" Type="http://schemas.openxmlformats.org/officeDocument/2006/relationships/hyperlink" Target="https://www.uradni-list.si/glasilo-uradni-list-rs/vsebina/2023-01-0301"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06-01-4487" TargetMode="External"/><Relationship Id="rId33" Type="http://schemas.openxmlformats.org/officeDocument/2006/relationships/hyperlink" Target="https://www.uradni-list.si/glasilo-uradni-list-rs/vsebina/2011-01-2040" TargetMode="External"/><Relationship Id="rId38" Type="http://schemas.openxmlformats.org/officeDocument/2006/relationships/hyperlink" Target="https://www.uradni-list.si/glasilo-uradni-list-rs/vsebina/2019-01-3209" TargetMode="External"/><Relationship Id="rId46" Type="http://schemas.openxmlformats.org/officeDocument/2006/relationships/hyperlink" Target="https://www.uradni-list.si/glasilo-uradni-list-rs/vsebina/2006-01-4487" TargetMode="External"/><Relationship Id="rId59" Type="http://schemas.openxmlformats.org/officeDocument/2006/relationships/hyperlink" Target="https://www.uradni-list.si/glasilo-uradni-list-rs/vsebina/2023-01-0530" TargetMode="External"/><Relationship Id="rId67" Type="http://schemas.openxmlformats.org/officeDocument/2006/relationships/hyperlink" Target="https://www.uradni-list.si/glasilo-uradni-list-rs/vsebina/2022-01-0014"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footer" Target="footer4.xml"/><Relationship Id="rId54" Type="http://schemas.openxmlformats.org/officeDocument/2006/relationships/hyperlink" Target="https://www.uradni-list.si/glasilo-uradni-list-rs/vsebina/2018-01-0588" TargetMode="External"/><Relationship Id="rId62" Type="http://schemas.openxmlformats.org/officeDocument/2006/relationships/hyperlink" Target="https://www.uradni-list.si/glasilo-uradni-list-rs/vsebina/2020-01-2765" TargetMode="External"/><Relationship Id="rId70" Type="http://schemas.openxmlformats.org/officeDocument/2006/relationships/hyperlink" Target="https://www.uradni-list.si/glasilo-uradni-list-rs/vsebina/2020-01-2765"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10-01-0251" TargetMode="External"/><Relationship Id="rId36" Type="http://schemas.openxmlformats.org/officeDocument/2006/relationships/hyperlink" Target="https://www.uradni-list.si/glasilo-uradni-list-rs/vsebina/2014-01-3646" TargetMode="External"/><Relationship Id="rId49" Type="http://schemas.openxmlformats.org/officeDocument/2006/relationships/hyperlink" Target="https://www.uradni-list.si/glasilo-uradni-list-rs/vsebina/2010-01-0251" TargetMode="External"/><Relationship Id="rId57" Type="http://schemas.openxmlformats.org/officeDocument/2006/relationships/hyperlink" Target="https://www.uradni-list.si/glasilo-uradni-list-rs/vsebina/2022-01-1705" TargetMode="External"/><Relationship Id="rId10" Type="http://schemas.openxmlformats.org/officeDocument/2006/relationships/footer" Target="footer2.xml"/><Relationship Id="rId31" Type="http://schemas.openxmlformats.org/officeDocument/2006/relationships/hyperlink" Target="https://www.uradni-list.si/glasilo-uradni-list-rs/vsebina/2022-01-0014" TargetMode="External"/><Relationship Id="rId44" Type="http://schemas.openxmlformats.org/officeDocument/2006/relationships/footer" Target="footer7.xml"/><Relationship Id="rId52" Type="http://schemas.openxmlformats.org/officeDocument/2006/relationships/hyperlink" Target="https://www.uradni-list.si/glasilo-uradni-list-rs/vsebina/2022-01-0014" TargetMode="External"/><Relationship Id="rId60" Type="http://schemas.openxmlformats.org/officeDocument/2006/relationships/hyperlink" Target="https://www.uradni-list.si/glasilo-uradni-list-rs/vsebina/2023-01-2599" TargetMode="External"/><Relationship Id="rId65" Type="http://schemas.openxmlformats.org/officeDocument/2006/relationships/hyperlink" Target="https://www.uradni-list.si/glasilo-uradni-list-rs/vsebina/2011-01-3056"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hyperlink" Target="http://www.djn.mju.gov.si/sistem-javnega-narocanja/pravno-varstvo" TargetMode="External"/><Relationship Id="rId34" Type="http://schemas.openxmlformats.org/officeDocument/2006/relationships/hyperlink" Target="https://www.uradni-list.si/glasilo-uradni-list-rs/vsebina/2011-01-2820" TargetMode="External"/><Relationship Id="rId50" Type="http://schemas.openxmlformats.org/officeDocument/2006/relationships/hyperlink" Target="https://www.uradni-list.si/glasilo-uradni-list-rs/vsebina/2013-01-3034" TargetMode="External"/><Relationship Id="rId55" Type="http://schemas.openxmlformats.org/officeDocument/2006/relationships/hyperlink" Target="https://www.uradni-list.si/glasilo-uradni-list-rs/vsebina/2021-01-2575" TargetMode="External"/><Relationship Id="rId7" Type="http://schemas.openxmlformats.org/officeDocument/2006/relationships/endnotes" Target="endnotes.xml"/><Relationship Id="rId71" Type="http://schemas.openxmlformats.org/officeDocument/2006/relationships/hyperlink" Target="https://www.uradni-list.si/glasilo-uradni-list-rs/vsebina/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A747F1620414B819F6E80E8DD1760FF"/>
        <w:category>
          <w:name w:val="Splošno"/>
          <w:gallery w:val="placeholder"/>
        </w:category>
        <w:types>
          <w:type w:val="bbPlcHdr"/>
        </w:types>
        <w:behaviors>
          <w:behavior w:val="content"/>
        </w:behaviors>
        <w:guid w:val="{D64DDBB4-2E50-4DA1-BBFD-2FCFADFAFE3A}"/>
      </w:docPartPr>
      <w:docPartBody>
        <w:p w:rsidR="007164FC" w:rsidRDefault="00D83F48" w:rsidP="00D83F48">
          <w:pPr>
            <w:pStyle w:val="5A747F1620414B819F6E80E8DD1760FF"/>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09D1B6A5-586F-4856-AD3B-D1C733F219C1}"/>
      </w:docPartPr>
      <w:docPartBody>
        <w:p w:rsidR="007164FC" w:rsidRDefault="00D83F48">
          <w:r w:rsidRPr="00904DF0">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9FA62EAA-7A79-47AA-B0BD-52CB9E8A6B39}"/>
      </w:docPartPr>
      <w:docPartBody>
        <w:p w:rsidR="00356E2A" w:rsidRDefault="00D34E51">
          <w:r w:rsidRPr="00B23F2D">
            <w:rPr>
              <w:rStyle w:val="Besedilooznabemesta"/>
            </w:rPr>
            <w:t>Kliknite ali tapnite tukaj, če želite vnesti datum.</w:t>
          </w:r>
        </w:p>
      </w:docPartBody>
    </w:docPart>
    <w:docPart>
      <w:docPartPr>
        <w:name w:val="3CC5A2EF74A84E2AAE70D3CECDAAB082"/>
        <w:category>
          <w:name w:val="Splošno"/>
          <w:gallery w:val="placeholder"/>
        </w:category>
        <w:types>
          <w:type w:val="bbPlcHdr"/>
        </w:types>
        <w:behaviors>
          <w:behavior w:val="content"/>
        </w:behaviors>
        <w:guid w:val="{D5E9E5E4-81D7-4C12-AD38-5728A1BE114E}"/>
      </w:docPartPr>
      <w:docPartBody>
        <w:p w:rsidR="00E07343" w:rsidRDefault="00171012" w:rsidP="00171012">
          <w:pPr>
            <w:pStyle w:val="3CC5A2EF74A84E2AAE70D3CECDAAB082"/>
          </w:pPr>
          <w:r w:rsidRPr="00904DF0">
            <w:rPr>
              <w:rStyle w:val="Besedilooznabemesta"/>
            </w:rPr>
            <w:t>Kliknite ali tapnite tukaj, če želite vnesti besedilo.</w:t>
          </w:r>
        </w:p>
      </w:docPartBody>
    </w:docPart>
    <w:docPart>
      <w:docPartPr>
        <w:name w:val="A422A8D26F784797BFF633A1C462B843"/>
        <w:category>
          <w:name w:val="Splošno"/>
          <w:gallery w:val="placeholder"/>
        </w:category>
        <w:types>
          <w:type w:val="bbPlcHdr"/>
        </w:types>
        <w:behaviors>
          <w:behavior w:val="content"/>
        </w:behaviors>
        <w:guid w:val="{38AD9A23-E574-4EB1-AE00-66F7DF8D6704}"/>
      </w:docPartPr>
      <w:docPartBody>
        <w:p w:rsidR="00E07343" w:rsidRDefault="00171012" w:rsidP="00171012">
          <w:pPr>
            <w:pStyle w:val="A422A8D26F784797BFF633A1C462B843"/>
          </w:pPr>
          <w:r w:rsidRPr="000F4324">
            <w:rPr>
              <w:rStyle w:val="Besedilooznabemesta"/>
            </w:rPr>
            <w:t>Kliknite ali tapnite tukaj, če želite vnesti besedilo.</w:t>
          </w:r>
        </w:p>
      </w:docPartBody>
    </w:docPart>
    <w:docPart>
      <w:docPartPr>
        <w:name w:val="06B2315A7E444A72928F0FAE309072A5"/>
        <w:category>
          <w:name w:val="Splošno"/>
          <w:gallery w:val="placeholder"/>
        </w:category>
        <w:types>
          <w:type w:val="bbPlcHdr"/>
        </w:types>
        <w:behaviors>
          <w:behavior w:val="content"/>
        </w:behaviors>
        <w:guid w:val="{B5140B24-A643-4626-BACB-0C1141510E7E}"/>
      </w:docPartPr>
      <w:docPartBody>
        <w:p w:rsidR="00E07343" w:rsidRDefault="00171012" w:rsidP="00171012">
          <w:pPr>
            <w:pStyle w:val="06B2315A7E444A72928F0FAE309072A5"/>
          </w:pPr>
          <w:r w:rsidRPr="000F4324">
            <w:rPr>
              <w:rStyle w:val="Besedilooznabemesta"/>
            </w:rPr>
            <w:t>Kliknite ali tapnite tukaj, če želite vnesti besedilo.</w:t>
          </w:r>
        </w:p>
      </w:docPartBody>
    </w:docPart>
    <w:docPart>
      <w:docPartPr>
        <w:name w:val="6CCCAF09CACD41349CAB3E26B1632AB5"/>
        <w:category>
          <w:name w:val="Splošno"/>
          <w:gallery w:val="placeholder"/>
        </w:category>
        <w:types>
          <w:type w:val="bbPlcHdr"/>
        </w:types>
        <w:behaviors>
          <w:behavior w:val="content"/>
        </w:behaviors>
        <w:guid w:val="{8A1E5B44-CA02-44C5-A842-F21ABBFE4836}"/>
      </w:docPartPr>
      <w:docPartBody>
        <w:p w:rsidR="00E07343" w:rsidRDefault="00171012" w:rsidP="00171012">
          <w:pPr>
            <w:pStyle w:val="6CCCAF09CACD41349CAB3E26B1632AB5"/>
          </w:pPr>
          <w:r w:rsidRPr="000F4324">
            <w:rPr>
              <w:rStyle w:val="Besedilooznabemesta"/>
            </w:rPr>
            <w:t>Kliknite ali tapnite tukaj, če želite vnesti besedilo.</w:t>
          </w:r>
        </w:p>
      </w:docPartBody>
    </w:docPart>
    <w:docPart>
      <w:docPartPr>
        <w:name w:val="91831AD5004846EFB7C6979474733D12"/>
        <w:category>
          <w:name w:val="Splošno"/>
          <w:gallery w:val="placeholder"/>
        </w:category>
        <w:types>
          <w:type w:val="bbPlcHdr"/>
        </w:types>
        <w:behaviors>
          <w:behavior w:val="content"/>
        </w:behaviors>
        <w:guid w:val="{E8A9B937-D387-410E-977D-79503FECF507}"/>
      </w:docPartPr>
      <w:docPartBody>
        <w:p w:rsidR="00E07343" w:rsidRDefault="00171012" w:rsidP="00171012">
          <w:pPr>
            <w:pStyle w:val="91831AD5004846EFB7C6979474733D12"/>
          </w:pPr>
          <w:r w:rsidRPr="000F4324">
            <w:rPr>
              <w:rStyle w:val="Besedilooznabemesta"/>
            </w:rPr>
            <w:t>Kliknite ali tapnite tukaj, če želite vnesti besedilo.</w:t>
          </w:r>
        </w:p>
      </w:docPartBody>
    </w:docPart>
    <w:docPart>
      <w:docPartPr>
        <w:name w:val="8DC170BEE86B44EE8CB6A33A91434667"/>
        <w:category>
          <w:name w:val="Splošno"/>
          <w:gallery w:val="placeholder"/>
        </w:category>
        <w:types>
          <w:type w:val="bbPlcHdr"/>
        </w:types>
        <w:behaviors>
          <w:behavior w:val="content"/>
        </w:behaviors>
        <w:guid w:val="{248E5867-2FFC-414E-9714-DB8771EE1AEB}"/>
      </w:docPartPr>
      <w:docPartBody>
        <w:p w:rsidR="00E07343" w:rsidRDefault="00171012" w:rsidP="00171012">
          <w:pPr>
            <w:pStyle w:val="8DC170BEE86B44EE8CB6A33A91434667"/>
          </w:pPr>
          <w:r w:rsidRPr="000F4324">
            <w:rPr>
              <w:rStyle w:val="Besedilooznabemesta"/>
            </w:rPr>
            <w:t>Kliknite ali tapnite tukaj, če želite vnesti besedilo.</w:t>
          </w:r>
        </w:p>
      </w:docPartBody>
    </w:docPart>
    <w:docPart>
      <w:docPartPr>
        <w:name w:val="434FC08F80B144278A6F786A2AA40346"/>
        <w:category>
          <w:name w:val="Splošno"/>
          <w:gallery w:val="placeholder"/>
        </w:category>
        <w:types>
          <w:type w:val="bbPlcHdr"/>
        </w:types>
        <w:behaviors>
          <w:behavior w:val="content"/>
        </w:behaviors>
        <w:guid w:val="{0FA908B2-3D8A-4845-847B-600F92A96F0A}"/>
      </w:docPartPr>
      <w:docPartBody>
        <w:p w:rsidR="00E07343" w:rsidRDefault="00171012" w:rsidP="00171012">
          <w:pPr>
            <w:pStyle w:val="434FC08F80B144278A6F786A2AA40346"/>
          </w:pPr>
          <w:r w:rsidRPr="000F4324">
            <w:rPr>
              <w:rStyle w:val="Besedilooznabemesta"/>
            </w:rPr>
            <w:t>Kliknite ali tapnite tukaj, če želite vnesti besedilo.</w:t>
          </w:r>
        </w:p>
      </w:docPartBody>
    </w:docPart>
    <w:docPart>
      <w:docPartPr>
        <w:name w:val="A015A3394B424DA883204F6A72DB5173"/>
        <w:category>
          <w:name w:val="Splošno"/>
          <w:gallery w:val="placeholder"/>
        </w:category>
        <w:types>
          <w:type w:val="bbPlcHdr"/>
        </w:types>
        <w:behaviors>
          <w:behavior w:val="content"/>
        </w:behaviors>
        <w:guid w:val="{3A23497D-101F-45B6-AB9C-6726CFCC0189}"/>
      </w:docPartPr>
      <w:docPartBody>
        <w:p w:rsidR="00E07343" w:rsidRDefault="00171012" w:rsidP="00171012">
          <w:pPr>
            <w:pStyle w:val="A015A3394B424DA883204F6A72DB5173"/>
          </w:pPr>
          <w:r w:rsidRPr="000F4324">
            <w:rPr>
              <w:rStyle w:val="Besedilooznabemesta"/>
            </w:rPr>
            <w:t>Kliknite ali tapnite tukaj, če želite vnesti besedilo.</w:t>
          </w:r>
        </w:p>
      </w:docPartBody>
    </w:docPart>
    <w:docPart>
      <w:docPartPr>
        <w:name w:val="08F195BC0866418E9AB81B7D1ED53422"/>
        <w:category>
          <w:name w:val="Splošno"/>
          <w:gallery w:val="placeholder"/>
        </w:category>
        <w:types>
          <w:type w:val="bbPlcHdr"/>
        </w:types>
        <w:behaviors>
          <w:behavior w:val="content"/>
        </w:behaviors>
        <w:guid w:val="{8378E14C-1F2D-454A-901C-28ECEB53F977}"/>
      </w:docPartPr>
      <w:docPartBody>
        <w:p w:rsidR="00E07343" w:rsidRDefault="00171012" w:rsidP="00171012">
          <w:pPr>
            <w:pStyle w:val="08F195BC0866418E9AB81B7D1ED53422"/>
          </w:pPr>
          <w:r w:rsidRPr="000F4324">
            <w:rPr>
              <w:rStyle w:val="Besedilooznabemesta"/>
            </w:rPr>
            <w:t>Kliknite ali tapnite tukaj, če želite vnesti besedilo.</w:t>
          </w:r>
        </w:p>
      </w:docPartBody>
    </w:docPart>
    <w:docPart>
      <w:docPartPr>
        <w:name w:val="86E04DE9A75A4087846058DEEBBEE108"/>
        <w:category>
          <w:name w:val="Splošno"/>
          <w:gallery w:val="placeholder"/>
        </w:category>
        <w:types>
          <w:type w:val="bbPlcHdr"/>
        </w:types>
        <w:behaviors>
          <w:behavior w:val="content"/>
        </w:behaviors>
        <w:guid w:val="{F49A763B-2C8B-46B2-8B0A-7A6FD5F8ECC0}"/>
      </w:docPartPr>
      <w:docPartBody>
        <w:p w:rsidR="00E07343" w:rsidRDefault="00171012" w:rsidP="00171012">
          <w:pPr>
            <w:pStyle w:val="86E04DE9A75A4087846058DEEBBEE108"/>
          </w:pPr>
          <w:r w:rsidRPr="000F4324">
            <w:rPr>
              <w:rStyle w:val="Besedilooznabemesta"/>
            </w:rPr>
            <w:t>Kliknite ali tapnite tukaj, če želite vnesti besedilo.</w:t>
          </w:r>
        </w:p>
      </w:docPartBody>
    </w:docPart>
    <w:docPart>
      <w:docPartPr>
        <w:name w:val="512CEC98CA75440A88AB82D582007BA1"/>
        <w:category>
          <w:name w:val="Splošno"/>
          <w:gallery w:val="placeholder"/>
        </w:category>
        <w:types>
          <w:type w:val="bbPlcHdr"/>
        </w:types>
        <w:behaviors>
          <w:behavior w:val="content"/>
        </w:behaviors>
        <w:guid w:val="{9E968851-2B8F-4EA5-8FBF-F071C40C1D68}"/>
      </w:docPartPr>
      <w:docPartBody>
        <w:p w:rsidR="00E07343" w:rsidRDefault="00171012" w:rsidP="00171012">
          <w:pPr>
            <w:pStyle w:val="512CEC98CA75440A88AB82D582007BA1"/>
          </w:pPr>
          <w:r w:rsidRPr="000F4324">
            <w:rPr>
              <w:rStyle w:val="Besedilooznabemesta"/>
            </w:rPr>
            <w:t>Kliknite ali tapnite tukaj, če želite vnesti besedilo.</w:t>
          </w:r>
        </w:p>
      </w:docPartBody>
    </w:docPart>
    <w:docPart>
      <w:docPartPr>
        <w:name w:val="B24358395330467FA6E9B16F162E5462"/>
        <w:category>
          <w:name w:val="Splošno"/>
          <w:gallery w:val="placeholder"/>
        </w:category>
        <w:types>
          <w:type w:val="bbPlcHdr"/>
        </w:types>
        <w:behaviors>
          <w:behavior w:val="content"/>
        </w:behaviors>
        <w:guid w:val="{87B995B4-EC18-44BB-BD18-6807C117F2B8}"/>
      </w:docPartPr>
      <w:docPartBody>
        <w:p w:rsidR="00E07343" w:rsidRDefault="00171012" w:rsidP="00171012">
          <w:pPr>
            <w:pStyle w:val="B24358395330467FA6E9B16F162E5462"/>
          </w:pPr>
          <w:r w:rsidRPr="000F4324">
            <w:rPr>
              <w:rStyle w:val="Besedilooznabemesta"/>
            </w:rPr>
            <w:t>Kliknite ali tapnite tukaj, če želite vnesti besedilo.</w:t>
          </w:r>
        </w:p>
      </w:docPartBody>
    </w:docPart>
    <w:docPart>
      <w:docPartPr>
        <w:name w:val="B92C5BAE6C234EFEBFE24474775E922D"/>
        <w:category>
          <w:name w:val="Splošno"/>
          <w:gallery w:val="placeholder"/>
        </w:category>
        <w:types>
          <w:type w:val="bbPlcHdr"/>
        </w:types>
        <w:behaviors>
          <w:behavior w:val="content"/>
        </w:behaviors>
        <w:guid w:val="{F2A3DD5D-285A-420B-AAE0-ED88F854117C}"/>
      </w:docPartPr>
      <w:docPartBody>
        <w:p w:rsidR="00E07343" w:rsidRDefault="00171012" w:rsidP="00171012">
          <w:pPr>
            <w:pStyle w:val="B92C5BAE6C234EFEBFE24474775E922D"/>
          </w:pPr>
          <w:r w:rsidRPr="000F4324">
            <w:rPr>
              <w:rStyle w:val="Besedilooznabemesta"/>
            </w:rPr>
            <w:t>Kliknite ali tapnite tukaj, če želite vnesti besedilo.</w:t>
          </w:r>
        </w:p>
      </w:docPartBody>
    </w:docPart>
    <w:docPart>
      <w:docPartPr>
        <w:name w:val="F53E13B3434B49E48853EA0D1E142B4C"/>
        <w:category>
          <w:name w:val="Splošno"/>
          <w:gallery w:val="placeholder"/>
        </w:category>
        <w:types>
          <w:type w:val="bbPlcHdr"/>
        </w:types>
        <w:behaviors>
          <w:behavior w:val="content"/>
        </w:behaviors>
        <w:guid w:val="{EB50FBDC-EA73-4D5D-AFC1-B6052C74697B}"/>
      </w:docPartPr>
      <w:docPartBody>
        <w:p w:rsidR="00E07343" w:rsidRDefault="00171012" w:rsidP="00171012">
          <w:pPr>
            <w:pStyle w:val="F53E13B3434B49E48853EA0D1E142B4C"/>
          </w:pPr>
          <w:r w:rsidRPr="000F4324">
            <w:rPr>
              <w:rStyle w:val="Besedilooznabemesta"/>
            </w:rPr>
            <w:t>Kliknite ali tapnite tukaj, če želite vnesti besedilo.</w:t>
          </w:r>
        </w:p>
      </w:docPartBody>
    </w:docPart>
    <w:docPart>
      <w:docPartPr>
        <w:name w:val="4581E9B44ECA47CD877EC9BA6DA1D43E"/>
        <w:category>
          <w:name w:val="Splošno"/>
          <w:gallery w:val="placeholder"/>
        </w:category>
        <w:types>
          <w:type w:val="bbPlcHdr"/>
        </w:types>
        <w:behaviors>
          <w:behavior w:val="content"/>
        </w:behaviors>
        <w:guid w:val="{62DF1F3B-C944-4717-8B34-F4AA8C32005E}"/>
      </w:docPartPr>
      <w:docPartBody>
        <w:p w:rsidR="00E07343" w:rsidRDefault="00171012" w:rsidP="00171012">
          <w:pPr>
            <w:pStyle w:val="4581E9B44ECA47CD877EC9BA6DA1D43E"/>
          </w:pPr>
          <w:r w:rsidRPr="000F4324">
            <w:rPr>
              <w:rStyle w:val="Besedilooznabemesta"/>
            </w:rPr>
            <w:t>Kliknite ali tapnite tukaj, če želite vnesti besedilo.</w:t>
          </w:r>
        </w:p>
      </w:docPartBody>
    </w:docPart>
    <w:docPart>
      <w:docPartPr>
        <w:name w:val="4E8DB7C1970D46CB846D97EB838FA332"/>
        <w:category>
          <w:name w:val="Splošno"/>
          <w:gallery w:val="placeholder"/>
        </w:category>
        <w:types>
          <w:type w:val="bbPlcHdr"/>
        </w:types>
        <w:behaviors>
          <w:behavior w:val="content"/>
        </w:behaviors>
        <w:guid w:val="{9E7C1F34-385A-4FF7-B4C5-BA9E332EFF7C}"/>
      </w:docPartPr>
      <w:docPartBody>
        <w:p w:rsidR="00E07343" w:rsidRDefault="00171012" w:rsidP="00171012">
          <w:pPr>
            <w:pStyle w:val="4E8DB7C1970D46CB846D97EB838FA332"/>
          </w:pPr>
          <w:r w:rsidRPr="000F4324">
            <w:rPr>
              <w:rStyle w:val="Besedilooznabemesta"/>
            </w:rPr>
            <w:t>Kliknite ali tapnite tukaj, če želite vnesti besedilo.</w:t>
          </w:r>
        </w:p>
      </w:docPartBody>
    </w:docPart>
    <w:docPart>
      <w:docPartPr>
        <w:name w:val="CE25BF67589D4A32B523B14968002B06"/>
        <w:category>
          <w:name w:val="Splošno"/>
          <w:gallery w:val="placeholder"/>
        </w:category>
        <w:types>
          <w:type w:val="bbPlcHdr"/>
        </w:types>
        <w:behaviors>
          <w:behavior w:val="content"/>
        </w:behaviors>
        <w:guid w:val="{3203DDA7-9EA8-40BD-AEB0-0E962DCE5FC1}"/>
      </w:docPartPr>
      <w:docPartBody>
        <w:p w:rsidR="00E07343" w:rsidRDefault="00171012" w:rsidP="00171012">
          <w:pPr>
            <w:pStyle w:val="CE25BF67589D4A32B523B14968002B06"/>
          </w:pPr>
          <w:r w:rsidRPr="000F4324">
            <w:rPr>
              <w:rStyle w:val="Besedilooznabemesta"/>
            </w:rPr>
            <w:t>Kliknite ali tapnite tukaj, če želite vnesti besedilo.</w:t>
          </w:r>
        </w:p>
      </w:docPartBody>
    </w:docPart>
    <w:docPart>
      <w:docPartPr>
        <w:name w:val="99FD0820755E43398FB8E29E4888CCD7"/>
        <w:category>
          <w:name w:val="Splošno"/>
          <w:gallery w:val="placeholder"/>
        </w:category>
        <w:types>
          <w:type w:val="bbPlcHdr"/>
        </w:types>
        <w:behaviors>
          <w:behavior w:val="content"/>
        </w:behaviors>
        <w:guid w:val="{9642E64E-5A44-4F1F-802A-E40658459388}"/>
      </w:docPartPr>
      <w:docPartBody>
        <w:p w:rsidR="00E07343" w:rsidRDefault="00171012" w:rsidP="00171012">
          <w:pPr>
            <w:pStyle w:val="99FD0820755E43398FB8E29E4888CCD7"/>
          </w:pPr>
          <w:r w:rsidRPr="000F4324">
            <w:rPr>
              <w:rStyle w:val="Besedilooznabemesta"/>
            </w:rPr>
            <w:t>Kliknite ali tapnite tukaj, če želite vnesti besedilo.</w:t>
          </w:r>
        </w:p>
      </w:docPartBody>
    </w:docPart>
    <w:docPart>
      <w:docPartPr>
        <w:name w:val="F682E387D41146E6859F5A17C9028CC5"/>
        <w:category>
          <w:name w:val="Splošno"/>
          <w:gallery w:val="placeholder"/>
        </w:category>
        <w:types>
          <w:type w:val="bbPlcHdr"/>
        </w:types>
        <w:behaviors>
          <w:behavior w:val="content"/>
        </w:behaviors>
        <w:guid w:val="{6CB4E51C-BDEC-453F-AAF4-5FD614ABC6F5}"/>
      </w:docPartPr>
      <w:docPartBody>
        <w:p w:rsidR="00E07343" w:rsidRDefault="00171012" w:rsidP="00171012">
          <w:pPr>
            <w:pStyle w:val="F682E387D41146E6859F5A17C9028CC5"/>
          </w:pPr>
          <w:r w:rsidRPr="000F4324">
            <w:rPr>
              <w:rStyle w:val="Besedilooznabemesta"/>
            </w:rPr>
            <w:t>Kliknite ali tapnite tukaj, če želite vnesti besedilo.</w:t>
          </w:r>
        </w:p>
      </w:docPartBody>
    </w:docPart>
    <w:docPart>
      <w:docPartPr>
        <w:name w:val="75E9734F212B4EFF83CC48CF6EE2AEF1"/>
        <w:category>
          <w:name w:val="Splošno"/>
          <w:gallery w:val="placeholder"/>
        </w:category>
        <w:types>
          <w:type w:val="bbPlcHdr"/>
        </w:types>
        <w:behaviors>
          <w:behavior w:val="content"/>
        </w:behaviors>
        <w:guid w:val="{FADEBFAF-F4E9-4397-8269-ADB41540A42C}"/>
      </w:docPartPr>
      <w:docPartBody>
        <w:p w:rsidR="001843EA" w:rsidRDefault="00E16CAD" w:rsidP="00E16CAD">
          <w:pPr>
            <w:pStyle w:val="75E9734F212B4EFF83CC48CF6EE2AEF1"/>
          </w:pPr>
          <w:r w:rsidRPr="00880D82">
            <w:rPr>
              <w:rStyle w:val="Besedilooznabemesta"/>
            </w:rPr>
            <w:t>Kliknite ali tapnite tukaj, če želite vnesti besedilo.</w:t>
          </w:r>
        </w:p>
      </w:docPartBody>
    </w:docPart>
    <w:docPart>
      <w:docPartPr>
        <w:name w:val="15FC6071F9874891B6C866EBD339351B"/>
        <w:category>
          <w:name w:val="Splošno"/>
          <w:gallery w:val="placeholder"/>
        </w:category>
        <w:types>
          <w:type w:val="bbPlcHdr"/>
        </w:types>
        <w:behaviors>
          <w:behavior w:val="content"/>
        </w:behaviors>
        <w:guid w:val="{621286E5-9EB6-4E51-AC86-914AC6AF08A7}"/>
      </w:docPartPr>
      <w:docPartBody>
        <w:p w:rsidR="001843EA" w:rsidRDefault="00E16CAD" w:rsidP="00E16CAD">
          <w:pPr>
            <w:pStyle w:val="15FC6071F9874891B6C866EBD339351B"/>
          </w:pPr>
          <w:r w:rsidRPr="008E4AA5">
            <w:rPr>
              <w:rStyle w:val="Besedilooznabemesta"/>
            </w:rPr>
            <w:t>Kliknite ali tapnite tukaj, če želite vnesti besedilo.</w:t>
          </w:r>
        </w:p>
      </w:docPartBody>
    </w:docPart>
    <w:docPart>
      <w:docPartPr>
        <w:name w:val="E848BE8AA3D9448BAA0D9112A02733E9"/>
        <w:category>
          <w:name w:val="Splošno"/>
          <w:gallery w:val="placeholder"/>
        </w:category>
        <w:types>
          <w:type w:val="bbPlcHdr"/>
        </w:types>
        <w:behaviors>
          <w:behavior w:val="content"/>
        </w:behaviors>
        <w:guid w:val="{B26C9990-9A42-4EE2-BE20-6E890BE7BA56}"/>
      </w:docPartPr>
      <w:docPartBody>
        <w:p w:rsidR="001843EA" w:rsidRDefault="00E16CAD" w:rsidP="00E16CAD">
          <w:pPr>
            <w:pStyle w:val="E848BE8AA3D9448BAA0D9112A02733E9"/>
          </w:pPr>
          <w:r w:rsidRPr="007F166F">
            <w:rPr>
              <w:rStyle w:val="Besedilooznabemesta"/>
            </w:rPr>
            <w:t>Kliknite ali tapnite tukaj, če želite vnesti datum.</w:t>
          </w:r>
        </w:p>
      </w:docPartBody>
    </w:docPart>
    <w:docPart>
      <w:docPartPr>
        <w:name w:val="A45738D2C9B0483FAEA4F90279EDEFB2"/>
        <w:category>
          <w:name w:val="Splošno"/>
          <w:gallery w:val="placeholder"/>
        </w:category>
        <w:types>
          <w:type w:val="bbPlcHdr"/>
        </w:types>
        <w:behaviors>
          <w:behavior w:val="content"/>
        </w:behaviors>
        <w:guid w:val="{69554503-C68D-4EA7-B6E4-06C4A641B8BF}"/>
      </w:docPartPr>
      <w:docPartBody>
        <w:p w:rsidR="001843EA" w:rsidRDefault="00E16CAD" w:rsidP="00E16CAD">
          <w:pPr>
            <w:pStyle w:val="A45738D2C9B0483FAEA4F90279EDEFB2"/>
          </w:pPr>
          <w:r w:rsidRPr="00DA20AC">
            <w:rPr>
              <w:rStyle w:val="Besedilooznabemesta"/>
            </w:rPr>
            <w:t>Kliknite ali tapnite tukaj, če želite vnesti datum.</w:t>
          </w:r>
        </w:p>
      </w:docPartBody>
    </w:docPart>
    <w:docPart>
      <w:docPartPr>
        <w:name w:val="D9F1983C6D784159BEC4B4D80C94383D"/>
        <w:category>
          <w:name w:val="Splošno"/>
          <w:gallery w:val="placeholder"/>
        </w:category>
        <w:types>
          <w:type w:val="bbPlcHdr"/>
        </w:types>
        <w:behaviors>
          <w:behavior w:val="content"/>
        </w:behaviors>
        <w:guid w:val="{DDE7A93F-0E9C-4428-8F22-E457971BE37E}"/>
      </w:docPartPr>
      <w:docPartBody>
        <w:p w:rsidR="001843EA" w:rsidRDefault="00E16CAD" w:rsidP="00E16CAD">
          <w:pPr>
            <w:pStyle w:val="D9F1983C6D784159BEC4B4D80C94383D"/>
          </w:pPr>
          <w:r w:rsidRPr="00B74193">
            <w:rPr>
              <w:rStyle w:val="Besedilooznabemesta"/>
            </w:rPr>
            <w:t>Kliknite ali tapnite tukaj, če želite vnesti besedilo.</w:t>
          </w:r>
        </w:p>
      </w:docPartBody>
    </w:docPart>
    <w:docPart>
      <w:docPartPr>
        <w:name w:val="21AAE4C1477F4B4D8D73DE3A808F0CFE"/>
        <w:category>
          <w:name w:val="Splošno"/>
          <w:gallery w:val="placeholder"/>
        </w:category>
        <w:types>
          <w:type w:val="bbPlcHdr"/>
        </w:types>
        <w:behaviors>
          <w:behavior w:val="content"/>
        </w:behaviors>
        <w:guid w:val="{6C1E34F7-3CA4-48B4-8619-2EC08A8879BD}"/>
      </w:docPartPr>
      <w:docPartBody>
        <w:p w:rsidR="001843EA" w:rsidRDefault="00E16CAD" w:rsidP="00E16CAD">
          <w:pPr>
            <w:pStyle w:val="21AAE4C1477F4B4D8D73DE3A808F0CFE"/>
          </w:pPr>
          <w:r w:rsidRPr="00B74193">
            <w:rPr>
              <w:rStyle w:val="Besedilooznabemesta"/>
            </w:rPr>
            <w:t>Kliknite ali tapnite tukaj, če želite vnesti besedilo.</w:t>
          </w:r>
        </w:p>
      </w:docPartBody>
    </w:docPart>
    <w:docPart>
      <w:docPartPr>
        <w:name w:val="20E5524F3B9A406CBFBE24BEDF72A7A4"/>
        <w:category>
          <w:name w:val="Splošno"/>
          <w:gallery w:val="placeholder"/>
        </w:category>
        <w:types>
          <w:type w:val="bbPlcHdr"/>
        </w:types>
        <w:behaviors>
          <w:behavior w:val="content"/>
        </w:behaviors>
        <w:guid w:val="{D9521D45-4B95-4B0A-A84A-494E59B8FD5F}"/>
      </w:docPartPr>
      <w:docPartBody>
        <w:p w:rsidR="001843EA" w:rsidRDefault="00E16CAD" w:rsidP="00E16CAD">
          <w:pPr>
            <w:pStyle w:val="20E5524F3B9A406CBFBE24BEDF72A7A4"/>
          </w:pPr>
          <w:r w:rsidRPr="00B74193">
            <w:rPr>
              <w:rStyle w:val="Besedilooznabemesta"/>
            </w:rPr>
            <w:t>Kliknite ali tapnite tukaj, če želite vnesti besedilo.</w:t>
          </w:r>
        </w:p>
      </w:docPartBody>
    </w:docPart>
    <w:docPart>
      <w:docPartPr>
        <w:name w:val="D616AD94CA28459EA3B0D890366647C3"/>
        <w:category>
          <w:name w:val="Splošno"/>
          <w:gallery w:val="placeholder"/>
        </w:category>
        <w:types>
          <w:type w:val="bbPlcHdr"/>
        </w:types>
        <w:behaviors>
          <w:behavior w:val="content"/>
        </w:behaviors>
        <w:guid w:val="{7DC2C45C-BEBB-485A-AE5D-24B68D3129EB}"/>
      </w:docPartPr>
      <w:docPartBody>
        <w:p w:rsidR="001843EA" w:rsidRDefault="00E16CAD" w:rsidP="00E16CAD">
          <w:pPr>
            <w:pStyle w:val="D616AD94CA28459EA3B0D890366647C3"/>
          </w:pPr>
          <w:r w:rsidRPr="00A54785">
            <w:rPr>
              <w:rStyle w:val="Besedilooznabemesta"/>
            </w:rPr>
            <w:t>Kliknite ali tapnite tukaj, če želite vnesti besedilo.</w:t>
          </w:r>
        </w:p>
      </w:docPartBody>
    </w:docPart>
    <w:docPart>
      <w:docPartPr>
        <w:name w:val="DD20E181D014427DA7EF4EFB0626B892"/>
        <w:category>
          <w:name w:val="Splošno"/>
          <w:gallery w:val="placeholder"/>
        </w:category>
        <w:types>
          <w:type w:val="bbPlcHdr"/>
        </w:types>
        <w:behaviors>
          <w:behavior w:val="content"/>
        </w:behaviors>
        <w:guid w:val="{3099AE7C-7EA2-4995-9FDE-6E66C27910F7}"/>
      </w:docPartPr>
      <w:docPartBody>
        <w:p w:rsidR="001843EA" w:rsidRDefault="00E16CAD" w:rsidP="00E16CAD">
          <w:pPr>
            <w:pStyle w:val="DD20E181D014427DA7EF4EFB0626B892"/>
          </w:pPr>
          <w:r w:rsidRPr="000B31E1">
            <w:rPr>
              <w:rStyle w:val="Besedilooznabemesta"/>
            </w:rPr>
            <w:t>Kliknite ali tapnite tukaj, če želite vnesti besedilo.</w:t>
          </w:r>
        </w:p>
      </w:docPartBody>
    </w:docPart>
    <w:docPart>
      <w:docPartPr>
        <w:name w:val="A2FEDA8E153449CDAF64091933B2A884"/>
        <w:category>
          <w:name w:val="Splošno"/>
          <w:gallery w:val="placeholder"/>
        </w:category>
        <w:types>
          <w:type w:val="bbPlcHdr"/>
        </w:types>
        <w:behaviors>
          <w:behavior w:val="content"/>
        </w:behaviors>
        <w:guid w:val="{091F1643-A46F-479F-AC4B-10C867AA8DA7}"/>
      </w:docPartPr>
      <w:docPartBody>
        <w:p w:rsidR="001843EA" w:rsidRDefault="00E16CAD" w:rsidP="00E16CAD">
          <w:pPr>
            <w:pStyle w:val="A2FEDA8E153449CDAF64091933B2A884"/>
          </w:pPr>
          <w:r w:rsidRPr="0069785B">
            <w:rPr>
              <w:rStyle w:val="Besedilooznabemesta"/>
            </w:rPr>
            <w:t>Kliknite ali tapnite tukaj, če želite vnesti datum.</w:t>
          </w:r>
        </w:p>
      </w:docPartBody>
    </w:docPart>
    <w:docPart>
      <w:docPartPr>
        <w:name w:val="C2FC501EC1984F8C9577DE0D0899862B"/>
        <w:category>
          <w:name w:val="Splošno"/>
          <w:gallery w:val="placeholder"/>
        </w:category>
        <w:types>
          <w:type w:val="bbPlcHdr"/>
        </w:types>
        <w:behaviors>
          <w:behavior w:val="content"/>
        </w:behaviors>
        <w:guid w:val="{DC79FFF8-276E-4FCD-BE78-98A1ED22490E}"/>
      </w:docPartPr>
      <w:docPartBody>
        <w:p w:rsidR="001843EA" w:rsidRDefault="00E16CAD" w:rsidP="00E16CAD">
          <w:pPr>
            <w:pStyle w:val="C2FC501EC1984F8C9577DE0D0899862B"/>
          </w:pPr>
          <w:r w:rsidRPr="00B74193">
            <w:rPr>
              <w:rStyle w:val="Besedilooznabemesta"/>
            </w:rPr>
            <w:t>Kliknite ali tapnite tukaj, če želite vnesti besedilo.</w:t>
          </w:r>
        </w:p>
      </w:docPartBody>
    </w:docPart>
    <w:docPart>
      <w:docPartPr>
        <w:name w:val="924E668EA87949DF99DB2C9D555973FA"/>
        <w:category>
          <w:name w:val="Splošno"/>
          <w:gallery w:val="placeholder"/>
        </w:category>
        <w:types>
          <w:type w:val="bbPlcHdr"/>
        </w:types>
        <w:behaviors>
          <w:behavior w:val="content"/>
        </w:behaviors>
        <w:guid w:val="{CEB8A766-AC29-4F23-B4AA-1D8B8BD88806}"/>
      </w:docPartPr>
      <w:docPartBody>
        <w:p w:rsidR="001843EA" w:rsidRDefault="00E16CAD" w:rsidP="00E16CAD">
          <w:pPr>
            <w:pStyle w:val="924E668EA87949DF99DB2C9D555973FA"/>
          </w:pPr>
          <w:r w:rsidRPr="008E4AA5">
            <w:rPr>
              <w:rStyle w:val="Besedilooznabemesta"/>
            </w:rPr>
            <w:t>Kliknite ali tapnite tukaj, če želite vnesti besedilo.</w:t>
          </w:r>
        </w:p>
      </w:docPartBody>
    </w:docPart>
    <w:docPart>
      <w:docPartPr>
        <w:name w:val="CEAC00043EEA4C02BB0C3118113CE522"/>
        <w:category>
          <w:name w:val="Splošno"/>
          <w:gallery w:val="placeholder"/>
        </w:category>
        <w:types>
          <w:type w:val="bbPlcHdr"/>
        </w:types>
        <w:behaviors>
          <w:behavior w:val="content"/>
        </w:behaviors>
        <w:guid w:val="{C90AB299-18B9-4928-8728-62AF73B58D13}"/>
      </w:docPartPr>
      <w:docPartBody>
        <w:p w:rsidR="00255775" w:rsidRDefault="00D735AF" w:rsidP="00D735AF">
          <w:pPr>
            <w:pStyle w:val="CEAC00043EEA4C02BB0C3118113CE522"/>
          </w:pPr>
          <w:r w:rsidRPr="00904DF0">
            <w:rPr>
              <w:rStyle w:val="Besedilooznabemesta"/>
            </w:rPr>
            <w:t>Kliknite ali tapnite tukaj, če želite vnesti besedilo.</w:t>
          </w:r>
        </w:p>
      </w:docPartBody>
    </w:docPart>
    <w:docPart>
      <w:docPartPr>
        <w:name w:val="F14671775E80441BA1255538D0AF0820"/>
        <w:category>
          <w:name w:val="Splošno"/>
          <w:gallery w:val="placeholder"/>
        </w:category>
        <w:types>
          <w:type w:val="bbPlcHdr"/>
        </w:types>
        <w:behaviors>
          <w:behavior w:val="content"/>
        </w:behaviors>
        <w:guid w:val="{A7311D4E-9713-45A6-A771-2D525ED720B6}"/>
      </w:docPartPr>
      <w:docPartBody>
        <w:p w:rsidR="00255775" w:rsidRDefault="00D735AF" w:rsidP="00D735AF">
          <w:pPr>
            <w:pStyle w:val="F14671775E80441BA1255538D0AF0820"/>
          </w:pPr>
          <w:r w:rsidRPr="00B23F2D">
            <w:rPr>
              <w:rStyle w:val="Besedilooznabemesta"/>
            </w:rPr>
            <w:t>Kliknite ali tapnite tukaj, če želite vnesti datum.</w:t>
          </w:r>
        </w:p>
      </w:docPartBody>
    </w:docPart>
    <w:docPart>
      <w:docPartPr>
        <w:name w:val="7D4E12BA85C5435FBE29D1C36C4F5DE6"/>
        <w:category>
          <w:name w:val="Splošno"/>
          <w:gallery w:val="placeholder"/>
        </w:category>
        <w:types>
          <w:type w:val="bbPlcHdr"/>
        </w:types>
        <w:behaviors>
          <w:behavior w:val="content"/>
        </w:behaviors>
        <w:guid w:val="{13EC1C93-E255-434A-AC0D-187E19840B3C}"/>
      </w:docPartPr>
      <w:docPartBody>
        <w:p w:rsidR="00255775" w:rsidRDefault="00D735AF" w:rsidP="00D735AF">
          <w:pPr>
            <w:pStyle w:val="7D4E12BA85C5435FBE29D1C36C4F5DE6"/>
          </w:pPr>
          <w:r>
            <w:rPr>
              <w:rStyle w:val="Besedilooznabemesta"/>
            </w:rPr>
            <w:t>Kliknite ali tapnite tukaj, če želite vnesti besedilo.</w:t>
          </w:r>
        </w:p>
      </w:docPartBody>
    </w:docPart>
    <w:docPart>
      <w:docPartPr>
        <w:name w:val="A4033D30DED9456DADBEEF5116E3AA41"/>
        <w:category>
          <w:name w:val="Splošno"/>
          <w:gallery w:val="placeholder"/>
        </w:category>
        <w:types>
          <w:type w:val="bbPlcHdr"/>
        </w:types>
        <w:behaviors>
          <w:behavior w:val="content"/>
        </w:behaviors>
        <w:guid w:val="{10BB9B30-5A89-414E-9C20-F8710E5F185C}"/>
      </w:docPartPr>
      <w:docPartBody>
        <w:p w:rsidR="00000000" w:rsidRDefault="00255775" w:rsidP="00255775">
          <w:pPr>
            <w:pStyle w:val="A4033D30DED9456DADBEEF5116E3AA41"/>
          </w:pPr>
          <w:r w:rsidRPr="000B31E1">
            <w:rPr>
              <w:rStyle w:val="Besedilooznabemesta"/>
            </w:rPr>
            <w:t>Kliknite ali tapnite tukaj, če želite vnesti besedilo.</w:t>
          </w:r>
        </w:p>
      </w:docPartBody>
    </w:docPart>
    <w:docPart>
      <w:docPartPr>
        <w:name w:val="BA4C9F527B64447C89E5404A4B1FA2B0"/>
        <w:category>
          <w:name w:val="Splošno"/>
          <w:gallery w:val="placeholder"/>
        </w:category>
        <w:types>
          <w:type w:val="bbPlcHdr"/>
        </w:types>
        <w:behaviors>
          <w:behavior w:val="content"/>
        </w:behaviors>
        <w:guid w:val="{CEAAD3EE-6DDC-4F5C-8C80-D6ED81063D6D}"/>
      </w:docPartPr>
      <w:docPartBody>
        <w:p w:rsidR="00000000" w:rsidRDefault="00255775" w:rsidP="00255775">
          <w:pPr>
            <w:pStyle w:val="BA4C9F527B64447C89E5404A4B1FA2B0"/>
          </w:pPr>
          <w:r w:rsidRPr="00DA20AC">
            <w:rPr>
              <w:rStyle w:val="Besedilooznabemesta"/>
            </w:rPr>
            <w:t>Kliknite ali tapnite tukaj, če želite vnesti datum.</w:t>
          </w:r>
        </w:p>
      </w:docPartBody>
    </w:docPart>
    <w:docPart>
      <w:docPartPr>
        <w:name w:val="E1B0805E097440A78BD4FB15FCD8236B"/>
        <w:category>
          <w:name w:val="Splošno"/>
          <w:gallery w:val="placeholder"/>
        </w:category>
        <w:types>
          <w:type w:val="bbPlcHdr"/>
        </w:types>
        <w:behaviors>
          <w:behavior w:val="content"/>
        </w:behaviors>
        <w:guid w:val="{7F64AE9B-6CED-4F50-9A14-136BF6A00054}"/>
      </w:docPartPr>
      <w:docPartBody>
        <w:p w:rsidR="00000000" w:rsidRDefault="00255775" w:rsidP="00255775">
          <w:pPr>
            <w:pStyle w:val="E1B0805E097440A78BD4FB15FCD8236B"/>
          </w:pPr>
          <w:r w:rsidRPr="007C6ECC">
            <w:rPr>
              <w:rStyle w:val="Besedilooznabemesta"/>
            </w:rPr>
            <w:t>Kliknite ali tapnite tukaj, če želite vnesti besedilo.</w:t>
          </w:r>
        </w:p>
      </w:docPartBody>
    </w:docPart>
    <w:docPart>
      <w:docPartPr>
        <w:name w:val="D8B5DA9AC7FF492EA12E34FACD5CE279"/>
        <w:category>
          <w:name w:val="Splošno"/>
          <w:gallery w:val="placeholder"/>
        </w:category>
        <w:types>
          <w:type w:val="bbPlcHdr"/>
        </w:types>
        <w:behaviors>
          <w:behavior w:val="content"/>
        </w:behaviors>
        <w:guid w:val="{4ABBC578-3DB2-4B53-A038-BECB809E4480}"/>
      </w:docPartPr>
      <w:docPartBody>
        <w:p w:rsidR="00000000" w:rsidRDefault="00255775" w:rsidP="00255775">
          <w:pPr>
            <w:pStyle w:val="D8B5DA9AC7FF492EA12E34FACD5CE279"/>
          </w:pPr>
          <w:r w:rsidRPr="00CB54B1">
            <w:rPr>
              <w:rStyle w:val="Besedilooznabemesta"/>
            </w:rPr>
            <w:t>Kliknite ali tapnite tukaj, če želite vnesti besedilo.</w:t>
          </w:r>
        </w:p>
      </w:docPartBody>
    </w:docPart>
    <w:docPart>
      <w:docPartPr>
        <w:name w:val="750D591BE8534617915CB8B9FA4BE041"/>
        <w:category>
          <w:name w:val="Splošno"/>
          <w:gallery w:val="placeholder"/>
        </w:category>
        <w:types>
          <w:type w:val="bbPlcHdr"/>
        </w:types>
        <w:behaviors>
          <w:behavior w:val="content"/>
        </w:behaviors>
        <w:guid w:val="{9A78C7FB-A16C-4461-B99E-251108C2C2D3}"/>
      </w:docPartPr>
      <w:docPartBody>
        <w:p w:rsidR="00000000" w:rsidRDefault="00255775" w:rsidP="00255775">
          <w:pPr>
            <w:pStyle w:val="750D591BE8534617915CB8B9FA4BE041"/>
          </w:pPr>
          <w:r w:rsidRPr="008E4AA5">
            <w:rPr>
              <w:rStyle w:val="Besedilooznabemesta"/>
            </w:rPr>
            <w:t>Kliknite ali tapnite tukaj, če želite vnesti besedilo.</w:t>
          </w:r>
        </w:p>
      </w:docPartBody>
    </w:docPart>
    <w:docPart>
      <w:docPartPr>
        <w:name w:val="FC68285D89364E2EAFB09D8383CA78BD"/>
        <w:category>
          <w:name w:val="Splošno"/>
          <w:gallery w:val="placeholder"/>
        </w:category>
        <w:types>
          <w:type w:val="bbPlcHdr"/>
        </w:types>
        <w:behaviors>
          <w:behavior w:val="content"/>
        </w:behaviors>
        <w:guid w:val="{5E31EA12-054B-4466-A78D-4F17A822F894}"/>
      </w:docPartPr>
      <w:docPartBody>
        <w:p w:rsidR="00000000" w:rsidRDefault="00255775" w:rsidP="00255775">
          <w:pPr>
            <w:pStyle w:val="FC68285D89364E2EAFB09D8383CA78BD"/>
          </w:pPr>
          <w:r w:rsidRPr="008C33CB">
            <w:rPr>
              <w:rStyle w:val="Besedilooznabemesta"/>
            </w:rPr>
            <w:t>Kliknite ali tapnite tukaj, če želite vnesti besedilo.</w:t>
          </w:r>
        </w:p>
      </w:docPartBody>
    </w:docPart>
    <w:docPart>
      <w:docPartPr>
        <w:name w:val="7A0355023966453A9157CCF306BA5F12"/>
        <w:category>
          <w:name w:val="Splošno"/>
          <w:gallery w:val="placeholder"/>
        </w:category>
        <w:types>
          <w:type w:val="bbPlcHdr"/>
        </w:types>
        <w:behaviors>
          <w:behavior w:val="content"/>
        </w:behaviors>
        <w:guid w:val="{A6BC5B02-8F64-4351-B747-CB1DB059328D}"/>
      </w:docPartPr>
      <w:docPartBody>
        <w:p w:rsidR="00000000" w:rsidRDefault="00255775" w:rsidP="00255775">
          <w:pPr>
            <w:pStyle w:val="7A0355023966453A9157CCF306BA5F12"/>
          </w:pPr>
          <w:r w:rsidRPr="008C33CB">
            <w:rPr>
              <w:rStyle w:val="Besedilooznabemesta"/>
            </w:rPr>
            <w:t>Kliknite ali tapnite tukaj, če želite vnesti besedilo.</w:t>
          </w:r>
        </w:p>
      </w:docPartBody>
    </w:docPart>
    <w:docPart>
      <w:docPartPr>
        <w:name w:val="B7E374DBC8204A3AB302BF91ECCC925C"/>
        <w:category>
          <w:name w:val="Splošno"/>
          <w:gallery w:val="placeholder"/>
        </w:category>
        <w:types>
          <w:type w:val="bbPlcHdr"/>
        </w:types>
        <w:behaviors>
          <w:behavior w:val="content"/>
        </w:behaviors>
        <w:guid w:val="{39D6237B-7168-43C6-B732-03A364746E82}"/>
      </w:docPartPr>
      <w:docPartBody>
        <w:p w:rsidR="00000000" w:rsidRDefault="00255775" w:rsidP="00255775">
          <w:pPr>
            <w:pStyle w:val="B7E374DBC8204A3AB302BF91ECCC925C"/>
          </w:pPr>
          <w:r w:rsidRPr="008C33CB">
            <w:rPr>
              <w:rStyle w:val="Besedilooznabemesta"/>
            </w:rPr>
            <w:t>Kliknite ali tapnite tukaj, če želite vnesti besedilo.</w:t>
          </w:r>
        </w:p>
      </w:docPartBody>
    </w:docPart>
    <w:docPart>
      <w:docPartPr>
        <w:name w:val="C9763C7EA09048948C134F87AF17BF11"/>
        <w:category>
          <w:name w:val="Splošno"/>
          <w:gallery w:val="placeholder"/>
        </w:category>
        <w:types>
          <w:type w:val="bbPlcHdr"/>
        </w:types>
        <w:behaviors>
          <w:behavior w:val="content"/>
        </w:behaviors>
        <w:guid w:val="{05B1D082-9DF0-406B-9F67-47DE1FA82499}"/>
      </w:docPartPr>
      <w:docPartBody>
        <w:p w:rsidR="00000000" w:rsidRDefault="00255775" w:rsidP="00255775">
          <w:pPr>
            <w:pStyle w:val="C9763C7EA09048948C134F87AF17BF11"/>
          </w:pPr>
          <w:r w:rsidRPr="008C33CB">
            <w:rPr>
              <w:rStyle w:val="Besedilooznabemesta"/>
            </w:rPr>
            <w:t>Kliknite ali tapnite tukaj, če želite vnesti besedilo.</w:t>
          </w:r>
        </w:p>
      </w:docPartBody>
    </w:docPart>
    <w:docPart>
      <w:docPartPr>
        <w:name w:val="06DE310E5EF14A7981D1643C630D24A3"/>
        <w:category>
          <w:name w:val="Splošno"/>
          <w:gallery w:val="placeholder"/>
        </w:category>
        <w:types>
          <w:type w:val="bbPlcHdr"/>
        </w:types>
        <w:behaviors>
          <w:behavior w:val="content"/>
        </w:behaviors>
        <w:guid w:val="{164DD608-A047-451E-B287-386EF9C5D07F}"/>
      </w:docPartPr>
      <w:docPartBody>
        <w:p w:rsidR="00000000" w:rsidRDefault="00255775" w:rsidP="00255775">
          <w:pPr>
            <w:pStyle w:val="06DE310E5EF14A7981D1643C630D24A3"/>
          </w:pPr>
          <w:r w:rsidRPr="00CB54B1">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F48"/>
    <w:rsid w:val="000052E2"/>
    <w:rsid w:val="00077A81"/>
    <w:rsid w:val="000C55D8"/>
    <w:rsid w:val="001130D8"/>
    <w:rsid w:val="00171012"/>
    <w:rsid w:val="001843EA"/>
    <w:rsid w:val="001D605E"/>
    <w:rsid w:val="001E0D0C"/>
    <w:rsid w:val="00255775"/>
    <w:rsid w:val="00266D48"/>
    <w:rsid w:val="002A506B"/>
    <w:rsid w:val="002B22AA"/>
    <w:rsid w:val="002B7CDC"/>
    <w:rsid w:val="003334B8"/>
    <w:rsid w:val="00347EA9"/>
    <w:rsid w:val="003559C3"/>
    <w:rsid w:val="00356E2A"/>
    <w:rsid w:val="003718EE"/>
    <w:rsid w:val="004366A6"/>
    <w:rsid w:val="004771E4"/>
    <w:rsid w:val="00524A49"/>
    <w:rsid w:val="00564F0F"/>
    <w:rsid w:val="00586B3C"/>
    <w:rsid w:val="00596A3A"/>
    <w:rsid w:val="005E379A"/>
    <w:rsid w:val="00694824"/>
    <w:rsid w:val="006D20EC"/>
    <w:rsid w:val="007164FC"/>
    <w:rsid w:val="00721F3E"/>
    <w:rsid w:val="007A623B"/>
    <w:rsid w:val="008A5C1E"/>
    <w:rsid w:val="008A738C"/>
    <w:rsid w:val="008F6043"/>
    <w:rsid w:val="00927804"/>
    <w:rsid w:val="0094605F"/>
    <w:rsid w:val="009D1F02"/>
    <w:rsid w:val="009E7138"/>
    <w:rsid w:val="00A60819"/>
    <w:rsid w:val="00A73CC1"/>
    <w:rsid w:val="00AD6EA2"/>
    <w:rsid w:val="00AE7D6B"/>
    <w:rsid w:val="00AF3169"/>
    <w:rsid w:val="00B54F69"/>
    <w:rsid w:val="00C92028"/>
    <w:rsid w:val="00CA618A"/>
    <w:rsid w:val="00D34E51"/>
    <w:rsid w:val="00D46A1D"/>
    <w:rsid w:val="00D51A56"/>
    <w:rsid w:val="00D735AF"/>
    <w:rsid w:val="00D83F48"/>
    <w:rsid w:val="00E07343"/>
    <w:rsid w:val="00E16CAD"/>
    <w:rsid w:val="00EC0AA5"/>
    <w:rsid w:val="00ED1924"/>
    <w:rsid w:val="00F702A8"/>
    <w:rsid w:val="00FE6A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55775"/>
    <w:rPr>
      <w:color w:val="808080"/>
    </w:rPr>
  </w:style>
  <w:style w:type="paragraph" w:customStyle="1" w:styleId="23C93674A5FB477D8CEA66E2DB5BA35B">
    <w:name w:val="23C93674A5FB477D8CEA66E2DB5BA35B"/>
    <w:rsid w:val="00D83F48"/>
  </w:style>
  <w:style w:type="paragraph" w:customStyle="1" w:styleId="5A747F1620414B819F6E80E8DD1760FF">
    <w:name w:val="5A747F1620414B819F6E80E8DD1760FF"/>
    <w:rsid w:val="00D83F48"/>
  </w:style>
  <w:style w:type="paragraph" w:customStyle="1" w:styleId="07C9E292BE19404B8AE4A1471F7E2FA5">
    <w:name w:val="07C9E292BE19404B8AE4A1471F7E2FA5"/>
    <w:rsid w:val="00D83F48"/>
  </w:style>
  <w:style w:type="paragraph" w:customStyle="1" w:styleId="687B4B8C47D24D2FAEB3CA4A01182673">
    <w:name w:val="687B4B8C47D24D2FAEB3CA4A01182673"/>
    <w:rsid w:val="00D83F48"/>
  </w:style>
  <w:style w:type="paragraph" w:customStyle="1" w:styleId="E72038B167C94657A4A3271392B84A85">
    <w:name w:val="E72038B167C94657A4A3271392B84A85"/>
    <w:rsid w:val="00D83F48"/>
  </w:style>
  <w:style w:type="paragraph" w:customStyle="1" w:styleId="A1EA9CF863544DA48B3A2155081C074F">
    <w:name w:val="A1EA9CF863544DA48B3A2155081C074F"/>
    <w:rsid w:val="00D83F48"/>
  </w:style>
  <w:style w:type="paragraph" w:customStyle="1" w:styleId="5BC22A77C3154456BB1A86CD4C58D4F9">
    <w:name w:val="5BC22A77C3154456BB1A86CD4C58D4F9"/>
    <w:rsid w:val="00D83F48"/>
  </w:style>
  <w:style w:type="paragraph" w:customStyle="1" w:styleId="B96497D49E10476AB59DAC2C378D82BA">
    <w:name w:val="B96497D49E10476AB59DAC2C378D82BA"/>
    <w:rsid w:val="00D83F48"/>
  </w:style>
  <w:style w:type="paragraph" w:customStyle="1" w:styleId="4D5ABAF647CB43BFA01EEFD22B83A9B4">
    <w:name w:val="4D5ABAF647CB43BFA01EEFD22B83A9B4"/>
    <w:rsid w:val="00D83F48"/>
  </w:style>
  <w:style w:type="paragraph" w:customStyle="1" w:styleId="D6B2E2B32AA64AC3AB2534144BF1E98E">
    <w:name w:val="D6B2E2B32AA64AC3AB2534144BF1E98E"/>
    <w:rsid w:val="00D83F48"/>
  </w:style>
  <w:style w:type="paragraph" w:customStyle="1" w:styleId="C8093D76A52349EEA3CDAD1963087A4F">
    <w:name w:val="C8093D76A52349EEA3CDAD1963087A4F"/>
    <w:rsid w:val="00D83F48"/>
  </w:style>
  <w:style w:type="paragraph" w:customStyle="1" w:styleId="F0925C129FA944E98C7AC6D55D026E1F">
    <w:name w:val="F0925C129FA944E98C7AC6D55D026E1F"/>
    <w:rsid w:val="00D83F48"/>
  </w:style>
  <w:style w:type="paragraph" w:customStyle="1" w:styleId="301D7EAA778943D6857938AF71DDEB07">
    <w:name w:val="301D7EAA778943D6857938AF71DDEB07"/>
    <w:rsid w:val="00D83F48"/>
  </w:style>
  <w:style w:type="paragraph" w:customStyle="1" w:styleId="FDCCB6A025054128A5CED6A29B5026A6">
    <w:name w:val="FDCCB6A025054128A5CED6A29B5026A6"/>
    <w:rsid w:val="00D83F48"/>
  </w:style>
  <w:style w:type="paragraph" w:customStyle="1" w:styleId="8203E67A821F473DBD16F1EBE1F6C580">
    <w:name w:val="8203E67A821F473DBD16F1EBE1F6C580"/>
    <w:rsid w:val="00266D48"/>
  </w:style>
  <w:style w:type="paragraph" w:customStyle="1" w:styleId="1E6A8A0BF4AE4F8E8ED6E8B693C35E9A">
    <w:name w:val="1E6A8A0BF4AE4F8E8ED6E8B693C35E9A"/>
    <w:rsid w:val="00266D48"/>
  </w:style>
  <w:style w:type="paragraph" w:customStyle="1" w:styleId="C7B20FF0F6F3401C97A5F997ABC002D9">
    <w:name w:val="C7B20FF0F6F3401C97A5F997ABC002D9"/>
    <w:rsid w:val="00266D48"/>
  </w:style>
  <w:style w:type="paragraph" w:customStyle="1" w:styleId="4C6DADE382F5495BA8AE46C241896703">
    <w:name w:val="4C6DADE382F5495BA8AE46C241896703"/>
    <w:rsid w:val="00266D48"/>
  </w:style>
  <w:style w:type="paragraph" w:customStyle="1" w:styleId="84128176CC7C49B38F4094C8D7F22747">
    <w:name w:val="84128176CC7C49B38F4094C8D7F22747"/>
    <w:rsid w:val="00266D48"/>
  </w:style>
  <w:style w:type="paragraph" w:customStyle="1" w:styleId="E5E32B1BDA2E447193FF065F67A0DBCA">
    <w:name w:val="E5E32B1BDA2E447193FF065F67A0DBCA"/>
    <w:rsid w:val="00266D48"/>
  </w:style>
  <w:style w:type="paragraph" w:customStyle="1" w:styleId="2546C3F4D1BC406196BACC6B90D72DFD">
    <w:name w:val="2546C3F4D1BC406196BACC6B90D72DFD"/>
    <w:rsid w:val="00266D48"/>
  </w:style>
  <w:style w:type="paragraph" w:customStyle="1" w:styleId="C194E2C790254F1F8D086DC5747B698A">
    <w:name w:val="C194E2C790254F1F8D086DC5747B698A"/>
    <w:rsid w:val="00266D48"/>
  </w:style>
  <w:style w:type="paragraph" w:customStyle="1" w:styleId="2CD10A335E804E37A1F91CF7127A29A7">
    <w:name w:val="2CD10A335E804E37A1F91CF7127A29A7"/>
    <w:rsid w:val="00266D48"/>
  </w:style>
  <w:style w:type="paragraph" w:customStyle="1" w:styleId="E103AF7DF57849AA8D29726B3EE1644A">
    <w:name w:val="E103AF7DF57849AA8D29726B3EE1644A"/>
    <w:rsid w:val="00266D48"/>
  </w:style>
  <w:style w:type="paragraph" w:customStyle="1" w:styleId="09E8E2BE6C234B02A02AADD95440A2A6">
    <w:name w:val="09E8E2BE6C234B02A02AADD95440A2A6"/>
    <w:rsid w:val="00266D48"/>
  </w:style>
  <w:style w:type="paragraph" w:customStyle="1" w:styleId="EA80766E622B4CCE84C1046F449432C2">
    <w:name w:val="EA80766E622B4CCE84C1046F449432C2"/>
    <w:rsid w:val="00266D48"/>
  </w:style>
  <w:style w:type="paragraph" w:customStyle="1" w:styleId="4AE1D49D2FCC497FA312E1F4553C1E90">
    <w:name w:val="4AE1D49D2FCC497FA312E1F4553C1E90"/>
    <w:rsid w:val="00266D48"/>
  </w:style>
  <w:style w:type="paragraph" w:customStyle="1" w:styleId="FE28F9E7D754494ABD8A1FF6A2ED2F09">
    <w:name w:val="FE28F9E7D754494ABD8A1FF6A2ED2F09"/>
    <w:rsid w:val="00266D48"/>
  </w:style>
  <w:style w:type="paragraph" w:customStyle="1" w:styleId="6C863E8097DB4FD98B487F2540B85DDE">
    <w:name w:val="6C863E8097DB4FD98B487F2540B85DDE"/>
    <w:rsid w:val="00266D48"/>
  </w:style>
  <w:style w:type="paragraph" w:customStyle="1" w:styleId="B4A71098359E4CA9B036BFB702AAB91E">
    <w:name w:val="B4A71098359E4CA9B036BFB702AAB91E"/>
    <w:rsid w:val="00266D48"/>
  </w:style>
  <w:style w:type="paragraph" w:customStyle="1" w:styleId="CB77B898C5C4490DA30B2361AA1BDDFB">
    <w:name w:val="CB77B898C5C4490DA30B2361AA1BDDFB"/>
    <w:rsid w:val="00266D48"/>
  </w:style>
  <w:style w:type="paragraph" w:customStyle="1" w:styleId="96D8C65AA3F3430CB40D660567F882F2">
    <w:name w:val="96D8C65AA3F3430CB40D660567F882F2"/>
    <w:rsid w:val="00564F0F"/>
  </w:style>
  <w:style w:type="paragraph" w:customStyle="1" w:styleId="9860DF44142746EDBD388D5E23D6D031">
    <w:name w:val="9860DF44142746EDBD388D5E23D6D031"/>
    <w:rsid w:val="00356E2A"/>
  </w:style>
  <w:style w:type="paragraph" w:customStyle="1" w:styleId="AFC1765AEA5346BFA99CA817C8D076FB">
    <w:name w:val="AFC1765AEA5346BFA99CA817C8D076FB"/>
    <w:rsid w:val="00356E2A"/>
  </w:style>
  <w:style w:type="paragraph" w:customStyle="1" w:styleId="0E1F684660AC478394E89FC254B669AE">
    <w:name w:val="0E1F684660AC478394E89FC254B669AE"/>
    <w:rsid w:val="00356E2A"/>
  </w:style>
  <w:style w:type="paragraph" w:customStyle="1" w:styleId="0171926FC6D5402F91C1BE8FAEDF0F00">
    <w:name w:val="0171926FC6D5402F91C1BE8FAEDF0F00"/>
    <w:rsid w:val="00356E2A"/>
  </w:style>
  <w:style w:type="paragraph" w:customStyle="1" w:styleId="64EC320C10024C0097536FC41B636933">
    <w:name w:val="64EC320C10024C0097536FC41B636933"/>
    <w:rsid w:val="00356E2A"/>
  </w:style>
  <w:style w:type="paragraph" w:customStyle="1" w:styleId="561ECD3BF5B4400E93913D00E13BB817">
    <w:name w:val="561ECD3BF5B4400E93913D00E13BB817"/>
    <w:rsid w:val="00356E2A"/>
  </w:style>
  <w:style w:type="paragraph" w:customStyle="1" w:styleId="D54CAADC4E4D4EBC9D654B90A8C53F82">
    <w:name w:val="D54CAADC4E4D4EBC9D654B90A8C53F82"/>
    <w:rsid w:val="001E0D0C"/>
  </w:style>
  <w:style w:type="paragraph" w:customStyle="1" w:styleId="4FA00A4E80DE4246888D7C91A72CEED6">
    <w:name w:val="4FA00A4E80DE4246888D7C91A72CEED6"/>
    <w:rsid w:val="00171012"/>
  </w:style>
  <w:style w:type="paragraph" w:customStyle="1" w:styleId="76BD067D553046C39FF44F68ACB728F8">
    <w:name w:val="76BD067D553046C39FF44F68ACB728F8"/>
    <w:rsid w:val="00171012"/>
  </w:style>
  <w:style w:type="paragraph" w:customStyle="1" w:styleId="3CC5A2EF74A84E2AAE70D3CECDAAB082">
    <w:name w:val="3CC5A2EF74A84E2AAE70D3CECDAAB082"/>
    <w:rsid w:val="00171012"/>
  </w:style>
  <w:style w:type="paragraph" w:customStyle="1" w:styleId="A422A8D26F784797BFF633A1C462B843">
    <w:name w:val="A422A8D26F784797BFF633A1C462B843"/>
    <w:rsid w:val="00171012"/>
  </w:style>
  <w:style w:type="paragraph" w:customStyle="1" w:styleId="06B2315A7E444A72928F0FAE309072A5">
    <w:name w:val="06B2315A7E444A72928F0FAE309072A5"/>
    <w:rsid w:val="00171012"/>
  </w:style>
  <w:style w:type="paragraph" w:customStyle="1" w:styleId="6CCCAF09CACD41349CAB3E26B1632AB5">
    <w:name w:val="6CCCAF09CACD41349CAB3E26B1632AB5"/>
    <w:rsid w:val="00171012"/>
  </w:style>
  <w:style w:type="paragraph" w:customStyle="1" w:styleId="91831AD5004846EFB7C6979474733D12">
    <w:name w:val="91831AD5004846EFB7C6979474733D12"/>
    <w:rsid w:val="00171012"/>
  </w:style>
  <w:style w:type="paragraph" w:customStyle="1" w:styleId="8DC170BEE86B44EE8CB6A33A91434667">
    <w:name w:val="8DC170BEE86B44EE8CB6A33A91434667"/>
    <w:rsid w:val="00171012"/>
  </w:style>
  <w:style w:type="paragraph" w:customStyle="1" w:styleId="434FC08F80B144278A6F786A2AA40346">
    <w:name w:val="434FC08F80B144278A6F786A2AA40346"/>
    <w:rsid w:val="00171012"/>
  </w:style>
  <w:style w:type="paragraph" w:customStyle="1" w:styleId="A015A3394B424DA883204F6A72DB5173">
    <w:name w:val="A015A3394B424DA883204F6A72DB5173"/>
    <w:rsid w:val="00171012"/>
  </w:style>
  <w:style w:type="paragraph" w:customStyle="1" w:styleId="08F195BC0866418E9AB81B7D1ED53422">
    <w:name w:val="08F195BC0866418E9AB81B7D1ED53422"/>
    <w:rsid w:val="00171012"/>
  </w:style>
  <w:style w:type="paragraph" w:customStyle="1" w:styleId="86E04DE9A75A4087846058DEEBBEE108">
    <w:name w:val="86E04DE9A75A4087846058DEEBBEE108"/>
    <w:rsid w:val="00171012"/>
  </w:style>
  <w:style w:type="paragraph" w:customStyle="1" w:styleId="512CEC98CA75440A88AB82D582007BA1">
    <w:name w:val="512CEC98CA75440A88AB82D582007BA1"/>
    <w:rsid w:val="00171012"/>
  </w:style>
  <w:style w:type="paragraph" w:customStyle="1" w:styleId="B24358395330467FA6E9B16F162E5462">
    <w:name w:val="B24358395330467FA6E9B16F162E5462"/>
    <w:rsid w:val="00171012"/>
  </w:style>
  <w:style w:type="paragraph" w:customStyle="1" w:styleId="B92C5BAE6C234EFEBFE24474775E922D">
    <w:name w:val="B92C5BAE6C234EFEBFE24474775E922D"/>
    <w:rsid w:val="00171012"/>
  </w:style>
  <w:style w:type="paragraph" w:customStyle="1" w:styleId="F53E13B3434B49E48853EA0D1E142B4C">
    <w:name w:val="F53E13B3434B49E48853EA0D1E142B4C"/>
    <w:rsid w:val="00171012"/>
  </w:style>
  <w:style w:type="paragraph" w:customStyle="1" w:styleId="4581E9B44ECA47CD877EC9BA6DA1D43E">
    <w:name w:val="4581E9B44ECA47CD877EC9BA6DA1D43E"/>
    <w:rsid w:val="00171012"/>
  </w:style>
  <w:style w:type="paragraph" w:customStyle="1" w:styleId="4E8DB7C1970D46CB846D97EB838FA332">
    <w:name w:val="4E8DB7C1970D46CB846D97EB838FA332"/>
    <w:rsid w:val="00171012"/>
  </w:style>
  <w:style w:type="paragraph" w:customStyle="1" w:styleId="CE25BF67589D4A32B523B14968002B06">
    <w:name w:val="CE25BF67589D4A32B523B14968002B06"/>
    <w:rsid w:val="00171012"/>
  </w:style>
  <w:style w:type="paragraph" w:customStyle="1" w:styleId="99FD0820755E43398FB8E29E4888CCD7">
    <w:name w:val="99FD0820755E43398FB8E29E4888CCD7"/>
    <w:rsid w:val="00171012"/>
  </w:style>
  <w:style w:type="paragraph" w:customStyle="1" w:styleId="F682E387D41146E6859F5A17C9028CC5">
    <w:name w:val="F682E387D41146E6859F5A17C9028CC5"/>
    <w:rsid w:val="00171012"/>
  </w:style>
  <w:style w:type="paragraph" w:customStyle="1" w:styleId="0160A426C4BB47659785722F3DD04A18">
    <w:name w:val="0160A426C4BB47659785722F3DD04A18"/>
    <w:rsid w:val="00171012"/>
  </w:style>
  <w:style w:type="paragraph" w:customStyle="1" w:styleId="01487D55D7CE44B8B2F156BCD553CBBB">
    <w:name w:val="01487D55D7CE44B8B2F156BCD553CBBB"/>
    <w:rsid w:val="00171012"/>
  </w:style>
  <w:style w:type="paragraph" w:customStyle="1" w:styleId="75E9734F212B4EFF83CC48CF6EE2AEF1">
    <w:name w:val="75E9734F212B4EFF83CC48CF6EE2AEF1"/>
    <w:rsid w:val="00E16CAD"/>
    <w:rPr>
      <w:kern w:val="2"/>
      <w14:ligatures w14:val="standardContextual"/>
    </w:rPr>
  </w:style>
  <w:style w:type="paragraph" w:customStyle="1" w:styleId="15FC6071F9874891B6C866EBD339351B">
    <w:name w:val="15FC6071F9874891B6C866EBD339351B"/>
    <w:rsid w:val="00E16CAD"/>
    <w:rPr>
      <w:kern w:val="2"/>
      <w14:ligatures w14:val="standardContextual"/>
    </w:rPr>
  </w:style>
  <w:style w:type="paragraph" w:customStyle="1" w:styleId="E848BE8AA3D9448BAA0D9112A02733E9">
    <w:name w:val="E848BE8AA3D9448BAA0D9112A02733E9"/>
    <w:rsid w:val="00E16CAD"/>
    <w:rPr>
      <w:kern w:val="2"/>
      <w14:ligatures w14:val="standardContextual"/>
    </w:rPr>
  </w:style>
  <w:style w:type="paragraph" w:customStyle="1" w:styleId="A45738D2C9B0483FAEA4F90279EDEFB2">
    <w:name w:val="A45738D2C9B0483FAEA4F90279EDEFB2"/>
    <w:rsid w:val="00E16CAD"/>
    <w:rPr>
      <w:kern w:val="2"/>
      <w14:ligatures w14:val="standardContextual"/>
    </w:rPr>
  </w:style>
  <w:style w:type="paragraph" w:customStyle="1" w:styleId="D9F1983C6D784159BEC4B4D80C94383D">
    <w:name w:val="D9F1983C6D784159BEC4B4D80C94383D"/>
    <w:rsid w:val="00E16CAD"/>
    <w:rPr>
      <w:kern w:val="2"/>
      <w14:ligatures w14:val="standardContextual"/>
    </w:rPr>
  </w:style>
  <w:style w:type="paragraph" w:customStyle="1" w:styleId="21AAE4C1477F4B4D8D73DE3A808F0CFE">
    <w:name w:val="21AAE4C1477F4B4D8D73DE3A808F0CFE"/>
    <w:rsid w:val="00E16CAD"/>
    <w:rPr>
      <w:kern w:val="2"/>
      <w14:ligatures w14:val="standardContextual"/>
    </w:rPr>
  </w:style>
  <w:style w:type="paragraph" w:customStyle="1" w:styleId="20E5524F3B9A406CBFBE24BEDF72A7A4">
    <w:name w:val="20E5524F3B9A406CBFBE24BEDF72A7A4"/>
    <w:rsid w:val="00E16CAD"/>
    <w:rPr>
      <w:kern w:val="2"/>
      <w14:ligatures w14:val="standardContextual"/>
    </w:rPr>
  </w:style>
  <w:style w:type="paragraph" w:customStyle="1" w:styleId="D616AD94CA28459EA3B0D890366647C3">
    <w:name w:val="D616AD94CA28459EA3B0D890366647C3"/>
    <w:rsid w:val="00E16CAD"/>
    <w:rPr>
      <w:kern w:val="2"/>
      <w14:ligatures w14:val="standardContextual"/>
    </w:rPr>
  </w:style>
  <w:style w:type="paragraph" w:customStyle="1" w:styleId="DD20E181D014427DA7EF4EFB0626B892">
    <w:name w:val="DD20E181D014427DA7EF4EFB0626B892"/>
    <w:rsid w:val="00E16CAD"/>
    <w:rPr>
      <w:kern w:val="2"/>
      <w14:ligatures w14:val="standardContextual"/>
    </w:rPr>
  </w:style>
  <w:style w:type="paragraph" w:customStyle="1" w:styleId="A2FEDA8E153449CDAF64091933B2A884">
    <w:name w:val="A2FEDA8E153449CDAF64091933B2A884"/>
    <w:rsid w:val="00E16CAD"/>
    <w:rPr>
      <w:kern w:val="2"/>
      <w14:ligatures w14:val="standardContextual"/>
    </w:rPr>
  </w:style>
  <w:style w:type="paragraph" w:customStyle="1" w:styleId="C2FC501EC1984F8C9577DE0D0899862B">
    <w:name w:val="C2FC501EC1984F8C9577DE0D0899862B"/>
    <w:rsid w:val="00E16CAD"/>
    <w:rPr>
      <w:kern w:val="2"/>
      <w14:ligatures w14:val="standardContextual"/>
    </w:rPr>
  </w:style>
  <w:style w:type="paragraph" w:customStyle="1" w:styleId="A9C0BE16732E43F5ABCCE2C512747C62">
    <w:name w:val="A9C0BE16732E43F5ABCCE2C512747C62"/>
    <w:rsid w:val="00E16CAD"/>
    <w:rPr>
      <w:kern w:val="2"/>
      <w14:ligatures w14:val="standardContextual"/>
    </w:rPr>
  </w:style>
  <w:style w:type="paragraph" w:customStyle="1" w:styleId="3AF7C54A45664424B537C3623DBB9121">
    <w:name w:val="3AF7C54A45664424B537C3623DBB9121"/>
    <w:rsid w:val="00E16CAD"/>
    <w:rPr>
      <w:kern w:val="2"/>
      <w14:ligatures w14:val="standardContextual"/>
    </w:rPr>
  </w:style>
  <w:style w:type="paragraph" w:customStyle="1" w:styleId="A020AC7563754DB5B400B19724377FE0">
    <w:name w:val="A020AC7563754DB5B400B19724377FE0"/>
    <w:rsid w:val="00E16CAD"/>
    <w:rPr>
      <w:kern w:val="2"/>
      <w14:ligatures w14:val="standardContextual"/>
    </w:rPr>
  </w:style>
  <w:style w:type="paragraph" w:customStyle="1" w:styleId="0482A04CEE49470E95B3A71A7B5BB5AC">
    <w:name w:val="0482A04CEE49470E95B3A71A7B5BB5AC"/>
    <w:rsid w:val="00E16CAD"/>
    <w:rPr>
      <w:kern w:val="2"/>
      <w14:ligatures w14:val="standardContextual"/>
    </w:rPr>
  </w:style>
  <w:style w:type="paragraph" w:customStyle="1" w:styleId="ED3698A47E784957862720E894AD6ED7">
    <w:name w:val="ED3698A47E784957862720E894AD6ED7"/>
    <w:rsid w:val="00E16CAD"/>
    <w:rPr>
      <w:kern w:val="2"/>
      <w14:ligatures w14:val="standardContextual"/>
    </w:rPr>
  </w:style>
  <w:style w:type="paragraph" w:customStyle="1" w:styleId="924E668EA87949DF99DB2C9D555973FA">
    <w:name w:val="924E668EA87949DF99DB2C9D555973FA"/>
    <w:rsid w:val="00E16CAD"/>
    <w:rPr>
      <w:kern w:val="2"/>
      <w14:ligatures w14:val="standardContextual"/>
    </w:rPr>
  </w:style>
  <w:style w:type="paragraph" w:customStyle="1" w:styleId="71F9847C21964DC8883F877F75714F4D">
    <w:name w:val="71F9847C21964DC8883F877F75714F4D"/>
    <w:rsid w:val="00E16CAD"/>
    <w:rPr>
      <w:kern w:val="2"/>
      <w14:ligatures w14:val="standardContextual"/>
    </w:rPr>
  </w:style>
  <w:style w:type="paragraph" w:customStyle="1" w:styleId="B777B3F6B7D34D1095B434FE98D01ABC">
    <w:name w:val="B777B3F6B7D34D1095B434FE98D01ABC"/>
    <w:rsid w:val="002A506B"/>
    <w:rPr>
      <w:kern w:val="2"/>
      <w14:ligatures w14:val="standardContextual"/>
    </w:rPr>
  </w:style>
  <w:style w:type="paragraph" w:customStyle="1" w:styleId="6CCB2C9463AA4F13B6F90AE758467737">
    <w:name w:val="6CCB2C9463AA4F13B6F90AE758467737"/>
    <w:rsid w:val="002A506B"/>
    <w:rPr>
      <w:kern w:val="2"/>
      <w14:ligatures w14:val="standardContextual"/>
    </w:rPr>
  </w:style>
  <w:style w:type="paragraph" w:customStyle="1" w:styleId="ADF08C94665E4F7A82071B8DE61A8726">
    <w:name w:val="ADF08C94665E4F7A82071B8DE61A8726"/>
    <w:rsid w:val="002A506B"/>
    <w:rPr>
      <w:kern w:val="2"/>
      <w14:ligatures w14:val="standardContextual"/>
    </w:rPr>
  </w:style>
  <w:style w:type="paragraph" w:customStyle="1" w:styleId="AFD97F02E52B4561B8D284DCCAB59D6A">
    <w:name w:val="AFD97F02E52B4561B8D284DCCAB59D6A"/>
    <w:rsid w:val="002A506B"/>
    <w:rPr>
      <w:kern w:val="2"/>
      <w14:ligatures w14:val="standardContextual"/>
    </w:rPr>
  </w:style>
  <w:style w:type="paragraph" w:customStyle="1" w:styleId="7C94E931B6C94CCB8B9DE36ED16C1349">
    <w:name w:val="7C94E931B6C94CCB8B9DE36ED16C1349"/>
    <w:rsid w:val="002A506B"/>
    <w:rPr>
      <w:kern w:val="2"/>
      <w14:ligatures w14:val="standardContextual"/>
    </w:rPr>
  </w:style>
  <w:style w:type="paragraph" w:customStyle="1" w:styleId="2299D93E36954921A82805027017503A">
    <w:name w:val="2299D93E36954921A82805027017503A"/>
    <w:rsid w:val="002A506B"/>
    <w:rPr>
      <w:kern w:val="2"/>
      <w14:ligatures w14:val="standardContextual"/>
    </w:rPr>
  </w:style>
  <w:style w:type="paragraph" w:customStyle="1" w:styleId="56D2CD0250854297B103F2AC849844E6">
    <w:name w:val="56D2CD0250854297B103F2AC849844E6"/>
    <w:rsid w:val="002A506B"/>
    <w:rPr>
      <w:kern w:val="2"/>
      <w14:ligatures w14:val="standardContextual"/>
    </w:rPr>
  </w:style>
  <w:style w:type="paragraph" w:customStyle="1" w:styleId="DFEAA76A147544BE8656234D43D38A25">
    <w:name w:val="DFEAA76A147544BE8656234D43D38A25"/>
    <w:rsid w:val="002A506B"/>
    <w:rPr>
      <w:kern w:val="2"/>
      <w14:ligatures w14:val="standardContextual"/>
    </w:rPr>
  </w:style>
  <w:style w:type="paragraph" w:customStyle="1" w:styleId="83B3225D3FD043CD8FC794ADE376C3AF">
    <w:name w:val="83B3225D3FD043CD8FC794ADE376C3AF"/>
    <w:rsid w:val="002A506B"/>
    <w:rPr>
      <w:kern w:val="2"/>
      <w14:ligatures w14:val="standardContextual"/>
    </w:rPr>
  </w:style>
  <w:style w:type="paragraph" w:customStyle="1" w:styleId="3BAFF6818A194E5E868397CE5403751C">
    <w:name w:val="3BAFF6818A194E5E868397CE5403751C"/>
    <w:rsid w:val="002A506B"/>
    <w:rPr>
      <w:kern w:val="2"/>
      <w14:ligatures w14:val="standardContextual"/>
    </w:rPr>
  </w:style>
  <w:style w:type="paragraph" w:customStyle="1" w:styleId="40CB4137EB3A4F08ABBEC92F91E46BDE">
    <w:name w:val="40CB4137EB3A4F08ABBEC92F91E46BDE"/>
    <w:rsid w:val="002A506B"/>
    <w:rPr>
      <w:kern w:val="2"/>
      <w14:ligatures w14:val="standardContextual"/>
    </w:rPr>
  </w:style>
  <w:style w:type="paragraph" w:customStyle="1" w:styleId="7B601C3366934B20989BA57A325E804F">
    <w:name w:val="7B601C3366934B20989BA57A325E804F"/>
    <w:rsid w:val="002A506B"/>
    <w:rPr>
      <w:kern w:val="2"/>
      <w14:ligatures w14:val="standardContextual"/>
    </w:rPr>
  </w:style>
  <w:style w:type="paragraph" w:customStyle="1" w:styleId="FAD711D331E945AB9C32AE73D75CA75A">
    <w:name w:val="FAD711D331E945AB9C32AE73D75CA75A"/>
    <w:rsid w:val="002A506B"/>
    <w:rPr>
      <w:kern w:val="2"/>
      <w14:ligatures w14:val="standardContextual"/>
    </w:rPr>
  </w:style>
  <w:style w:type="paragraph" w:customStyle="1" w:styleId="F0CB5B7BF5804C28AE2667DB5BCB0850">
    <w:name w:val="F0CB5B7BF5804C28AE2667DB5BCB0850"/>
    <w:rsid w:val="002A506B"/>
    <w:rPr>
      <w:kern w:val="2"/>
      <w14:ligatures w14:val="standardContextual"/>
    </w:rPr>
  </w:style>
  <w:style w:type="paragraph" w:customStyle="1" w:styleId="89F3D663851D4E3F81BA73ACF9D08C01">
    <w:name w:val="89F3D663851D4E3F81BA73ACF9D08C01"/>
    <w:rsid w:val="002A506B"/>
    <w:rPr>
      <w:kern w:val="2"/>
      <w14:ligatures w14:val="standardContextual"/>
    </w:rPr>
  </w:style>
  <w:style w:type="paragraph" w:customStyle="1" w:styleId="6CAAEE5A97434984A712B28894377906">
    <w:name w:val="6CAAEE5A97434984A712B28894377906"/>
    <w:rsid w:val="002A506B"/>
    <w:rPr>
      <w:kern w:val="2"/>
      <w14:ligatures w14:val="standardContextual"/>
    </w:rPr>
  </w:style>
  <w:style w:type="paragraph" w:customStyle="1" w:styleId="9DD443DE8A704C37A32F07BAD0D1F7C6">
    <w:name w:val="9DD443DE8A704C37A32F07BAD0D1F7C6"/>
    <w:rsid w:val="002A506B"/>
    <w:rPr>
      <w:kern w:val="2"/>
      <w14:ligatures w14:val="standardContextual"/>
    </w:rPr>
  </w:style>
  <w:style w:type="paragraph" w:customStyle="1" w:styleId="CEAC00043EEA4C02BB0C3118113CE522">
    <w:name w:val="CEAC00043EEA4C02BB0C3118113CE522"/>
    <w:rsid w:val="00D735AF"/>
    <w:rPr>
      <w:kern w:val="2"/>
      <w14:ligatures w14:val="standardContextual"/>
    </w:rPr>
  </w:style>
  <w:style w:type="paragraph" w:customStyle="1" w:styleId="F14671775E80441BA1255538D0AF0820">
    <w:name w:val="F14671775E80441BA1255538D0AF0820"/>
    <w:rsid w:val="00D735AF"/>
    <w:rPr>
      <w:kern w:val="2"/>
      <w14:ligatures w14:val="standardContextual"/>
    </w:rPr>
  </w:style>
  <w:style w:type="paragraph" w:customStyle="1" w:styleId="7D4E12BA85C5435FBE29D1C36C4F5DE6">
    <w:name w:val="7D4E12BA85C5435FBE29D1C36C4F5DE6"/>
    <w:rsid w:val="00D735AF"/>
    <w:rPr>
      <w:kern w:val="2"/>
      <w14:ligatures w14:val="standardContextual"/>
    </w:rPr>
  </w:style>
  <w:style w:type="paragraph" w:customStyle="1" w:styleId="A4033D30DED9456DADBEEF5116E3AA41">
    <w:name w:val="A4033D30DED9456DADBEEF5116E3AA41"/>
    <w:rsid w:val="00255775"/>
    <w:rPr>
      <w:kern w:val="2"/>
      <w14:ligatures w14:val="standardContextual"/>
    </w:rPr>
  </w:style>
  <w:style w:type="paragraph" w:customStyle="1" w:styleId="BA4C9F527B64447C89E5404A4B1FA2B0">
    <w:name w:val="BA4C9F527B64447C89E5404A4B1FA2B0"/>
    <w:rsid w:val="00255775"/>
    <w:rPr>
      <w:kern w:val="2"/>
      <w14:ligatures w14:val="standardContextual"/>
    </w:rPr>
  </w:style>
  <w:style w:type="paragraph" w:customStyle="1" w:styleId="E1B0805E097440A78BD4FB15FCD8236B">
    <w:name w:val="E1B0805E097440A78BD4FB15FCD8236B"/>
    <w:rsid w:val="00255775"/>
    <w:rPr>
      <w:kern w:val="2"/>
      <w14:ligatures w14:val="standardContextual"/>
    </w:rPr>
  </w:style>
  <w:style w:type="paragraph" w:customStyle="1" w:styleId="D8B5DA9AC7FF492EA12E34FACD5CE279">
    <w:name w:val="D8B5DA9AC7FF492EA12E34FACD5CE279"/>
    <w:rsid w:val="00255775"/>
    <w:rPr>
      <w:kern w:val="2"/>
      <w14:ligatures w14:val="standardContextual"/>
    </w:rPr>
  </w:style>
  <w:style w:type="paragraph" w:customStyle="1" w:styleId="750D591BE8534617915CB8B9FA4BE041">
    <w:name w:val="750D591BE8534617915CB8B9FA4BE041"/>
    <w:rsid w:val="00255775"/>
    <w:rPr>
      <w:kern w:val="2"/>
      <w14:ligatures w14:val="standardContextual"/>
    </w:rPr>
  </w:style>
  <w:style w:type="paragraph" w:customStyle="1" w:styleId="FC68285D89364E2EAFB09D8383CA78BD">
    <w:name w:val="FC68285D89364E2EAFB09D8383CA78BD"/>
    <w:rsid w:val="00255775"/>
    <w:rPr>
      <w:kern w:val="2"/>
      <w14:ligatures w14:val="standardContextual"/>
    </w:rPr>
  </w:style>
  <w:style w:type="paragraph" w:customStyle="1" w:styleId="7A0355023966453A9157CCF306BA5F12">
    <w:name w:val="7A0355023966453A9157CCF306BA5F12"/>
    <w:rsid w:val="00255775"/>
    <w:rPr>
      <w:kern w:val="2"/>
      <w14:ligatures w14:val="standardContextual"/>
    </w:rPr>
  </w:style>
  <w:style w:type="paragraph" w:customStyle="1" w:styleId="341F2E5786A444B29ECAE01B7C19E244">
    <w:name w:val="341F2E5786A444B29ECAE01B7C19E244"/>
    <w:rsid w:val="00255775"/>
    <w:rPr>
      <w:kern w:val="2"/>
      <w14:ligatures w14:val="standardContextual"/>
    </w:rPr>
  </w:style>
  <w:style w:type="paragraph" w:customStyle="1" w:styleId="0B52C77C8D5C484FBB5479822DEBBFDF">
    <w:name w:val="0B52C77C8D5C484FBB5479822DEBBFDF"/>
    <w:rsid w:val="00255775"/>
    <w:rPr>
      <w:kern w:val="2"/>
      <w14:ligatures w14:val="standardContextual"/>
    </w:rPr>
  </w:style>
  <w:style w:type="paragraph" w:customStyle="1" w:styleId="E25D31DC8F434F8685332DA4A62F46D9">
    <w:name w:val="E25D31DC8F434F8685332DA4A62F46D9"/>
    <w:rsid w:val="00255775"/>
    <w:rPr>
      <w:kern w:val="2"/>
      <w14:ligatures w14:val="standardContextual"/>
    </w:rPr>
  </w:style>
  <w:style w:type="paragraph" w:customStyle="1" w:styleId="B7E374DBC8204A3AB302BF91ECCC925C">
    <w:name w:val="B7E374DBC8204A3AB302BF91ECCC925C"/>
    <w:rsid w:val="00255775"/>
    <w:rPr>
      <w:kern w:val="2"/>
      <w14:ligatures w14:val="standardContextual"/>
    </w:rPr>
  </w:style>
  <w:style w:type="paragraph" w:customStyle="1" w:styleId="C9763C7EA09048948C134F87AF17BF11">
    <w:name w:val="C9763C7EA09048948C134F87AF17BF11"/>
    <w:rsid w:val="00255775"/>
    <w:rPr>
      <w:kern w:val="2"/>
      <w14:ligatures w14:val="standardContextual"/>
    </w:rPr>
  </w:style>
  <w:style w:type="paragraph" w:customStyle="1" w:styleId="06DE310E5EF14A7981D1643C630D24A3">
    <w:name w:val="06DE310E5EF14A7981D1643C630D24A3"/>
    <w:rsid w:val="0025577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944DC-5C09-4433-8A80-C77AED7D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13529</Words>
  <Characters>77119</Characters>
  <Application>Microsoft Office Word</Application>
  <DocSecurity>0</DocSecurity>
  <Lines>642</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90468</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1114160</vt:i4>
      </vt:variant>
      <vt:variant>
        <vt:i4>152</vt:i4>
      </vt:variant>
      <vt:variant>
        <vt:i4>0</vt:i4>
      </vt:variant>
      <vt:variant>
        <vt:i4>5</vt:i4>
      </vt:variant>
      <vt:variant>
        <vt:lpwstr/>
      </vt:variant>
      <vt:variant>
        <vt:lpwstr>_Toc45521809</vt:lpwstr>
      </vt:variant>
      <vt:variant>
        <vt:i4>1048624</vt:i4>
      </vt:variant>
      <vt:variant>
        <vt:i4>146</vt:i4>
      </vt:variant>
      <vt:variant>
        <vt:i4>0</vt:i4>
      </vt:variant>
      <vt:variant>
        <vt:i4>5</vt:i4>
      </vt:variant>
      <vt:variant>
        <vt:lpwstr/>
      </vt:variant>
      <vt:variant>
        <vt:lpwstr>_Toc45521808</vt:lpwstr>
      </vt:variant>
      <vt:variant>
        <vt:i4>2031664</vt:i4>
      </vt:variant>
      <vt:variant>
        <vt:i4>140</vt:i4>
      </vt:variant>
      <vt:variant>
        <vt:i4>0</vt:i4>
      </vt:variant>
      <vt:variant>
        <vt:i4>5</vt:i4>
      </vt:variant>
      <vt:variant>
        <vt:lpwstr/>
      </vt:variant>
      <vt:variant>
        <vt:lpwstr>_Toc45521807</vt:lpwstr>
      </vt:variant>
      <vt:variant>
        <vt:i4>1966128</vt:i4>
      </vt:variant>
      <vt:variant>
        <vt:i4>134</vt:i4>
      </vt:variant>
      <vt:variant>
        <vt:i4>0</vt:i4>
      </vt:variant>
      <vt:variant>
        <vt:i4>5</vt:i4>
      </vt:variant>
      <vt:variant>
        <vt:lpwstr/>
      </vt:variant>
      <vt:variant>
        <vt:lpwstr>_Toc45521806</vt:lpwstr>
      </vt:variant>
      <vt:variant>
        <vt:i4>1900592</vt:i4>
      </vt:variant>
      <vt:variant>
        <vt:i4>128</vt:i4>
      </vt:variant>
      <vt:variant>
        <vt:i4>0</vt:i4>
      </vt:variant>
      <vt:variant>
        <vt:i4>5</vt:i4>
      </vt:variant>
      <vt:variant>
        <vt:lpwstr/>
      </vt:variant>
      <vt:variant>
        <vt:lpwstr>_Toc45521805</vt:lpwstr>
      </vt:variant>
      <vt:variant>
        <vt:i4>1835056</vt:i4>
      </vt:variant>
      <vt:variant>
        <vt:i4>122</vt:i4>
      </vt:variant>
      <vt:variant>
        <vt:i4>0</vt:i4>
      </vt:variant>
      <vt:variant>
        <vt:i4>5</vt:i4>
      </vt:variant>
      <vt:variant>
        <vt:lpwstr/>
      </vt:variant>
      <vt:variant>
        <vt:lpwstr>_Toc45521804</vt:lpwstr>
      </vt:variant>
      <vt:variant>
        <vt:i4>1769520</vt:i4>
      </vt:variant>
      <vt:variant>
        <vt:i4>116</vt:i4>
      </vt:variant>
      <vt:variant>
        <vt:i4>0</vt:i4>
      </vt:variant>
      <vt:variant>
        <vt:i4>5</vt:i4>
      </vt:variant>
      <vt:variant>
        <vt:lpwstr/>
      </vt:variant>
      <vt:variant>
        <vt:lpwstr>_Toc45521803</vt:lpwstr>
      </vt:variant>
      <vt:variant>
        <vt:i4>1703984</vt:i4>
      </vt:variant>
      <vt:variant>
        <vt:i4>110</vt:i4>
      </vt:variant>
      <vt:variant>
        <vt:i4>0</vt:i4>
      </vt:variant>
      <vt:variant>
        <vt:i4>5</vt:i4>
      </vt:variant>
      <vt:variant>
        <vt:lpwstr/>
      </vt:variant>
      <vt:variant>
        <vt:lpwstr>_Toc45521802</vt:lpwstr>
      </vt:variant>
      <vt:variant>
        <vt:i4>1638448</vt:i4>
      </vt:variant>
      <vt:variant>
        <vt:i4>104</vt:i4>
      </vt:variant>
      <vt:variant>
        <vt:i4>0</vt:i4>
      </vt:variant>
      <vt:variant>
        <vt:i4>5</vt:i4>
      </vt:variant>
      <vt:variant>
        <vt:lpwstr/>
      </vt:variant>
      <vt:variant>
        <vt:lpwstr>_Toc45521801</vt:lpwstr>
      </vt:variant>
      <vt:variant>
        <vt:i4>1572912</vt:i4>
      </vt:variant>
      <vt:variant>
        <vt:i4>98</vt:i4>
      </vt:variant>
      <vt:variant>
        <vt:i4>0</vt:i4>
      </vt:variant>
      <vt:variant>
        <vt:i4>5</vt:i4>
      </vt:variant>
      <vt:variant>
        <vt:lpwstr/>
      </vt:variant>
      <vt:variant>
        <vt:lpwstr>_Toc45521800</vt:lpwstr>
      </vt:variant>
      <vt:variant>
        <vt:i4>1966137</vt:i4>
      </vt:variant>
      <vt:variant>
        <vt:i4>92</vt:i4>
      </vt:variant>
      <vt:variant>
        <vt:i4>0</vt:i4>
      </vt:variant>
      <vt:variant>
        <vt:i4>5</vt:i4>
      </vt:variant>
      <vt:variant>
        <vt:lpwstr/>
      </vt:variant>
      <vt:variant>
        <vt:lpwstr>_Toc45521799</vt:lpwstr>
      </vt:variant>
      <vt:variant>
        <vt:i4>2031673</vt:i4>
      </vt:variant>
      <vt:variant>
        <vt:i4>86</vt:i4>
      </vt:variant>
      <vt:variant>
        <vt:i4>0</vt:i4>
      </vt:variant>
      <vt:variant>
        <vt:i4>5</vt:i4>
      </vt:variant>
      <vt:variant>
        <vt:lpwstr/>
      </vt:variant>
      <vt:variant>
        <vt:lpwstr>_Toc45521798</vt:lpwstr>
      </vt:variant>
      <vt:variant>
        <vt:i4>1048633</vt:i4>
      </vt:variant>
      <vt:variant>
        <vt:i4>80</vt:i4>
      </vt:variant>
      <vt:variant>
        <vt:i4>0</vt:i4>
      </vt:variant>
      <vt:variant>
        <vt:i4>5</vt:i4>
      </vt:variant>
      <vt:variant>
        <vt:lpwstr/>
      </vt:variant>
      <vt:variant>
        <vt:lpwstr>_Toc45521797</vt:lpwstr>
      </vt:variant>
      <vt:variant>
        <vt:i4>1114169</vt:i4>
      </vt:variant>
      <vt:variant>
        <vt:i4>74</vt:i4>
      </vt:variant>
      <vt:variant>
        <vt:i4>0</vt:i4>
      </vt:variant>
      <vt:variant>
        <vt:i4>5</vt:i4>
      </vt:variant>
      <vt:variant>
        <vt:lpwstr/>
      </vt:variant>
      <vt:variant>
        <vt:lpwstr>_Toc45521796</vt:lpwstr>
      </vt:variant>
      <vt:variant>
        <vt:i4>1179705</vt:i4>
      </vt:variant>
      <vt:variant>
        <vt:i4>68</vt:i4>
      </vt:variant>
      <vt:variant>
        <vt:i4>0</vt:i4>
      </vt:variant>
      <vt:variant>
        <vt:i4>5</vt:i4>
      </vt:variant>
      <vt:variant>
        <vt:lpwstr/>
      </vt:variant>
      <vt:variant>
        <vt:lpwstr>_Toc45521795</vt:lpwstr>
      </vt:variant>
      <vt:variant>
        <vt:i4>1245241</vt:i4>
      </vt:variant>
      <vt:variant>
        <vt:i4>62</vt:i4>
      </vt:variant>
      <vt:variant>
        <vt:i4>0</vt:i4>
      </vt:variant>
      <vt:variant>
        <vt:i4>5</vt:i4>
      </vt:variant>
      <vt:variant>
        <vt:lpwstr/>
      </vt:variant>
      <vt:variant>
        <vt:lpwstr>_Toc45521794</vt:lpwstr>
      </vt:variant>
      <vt:variant>
        <vt:i4>1310777</vt:i4>
      </vt:variant>
      <vt:variant>
        <vt:i4>56</vt:i4>
      </vt:variant>
      <vt:variant>
        <vt:i4>0</vt:i4>
      </vt:variant>
      <vt:variant>
        <vt:i4>5</vt:i4>
      </vt:variant>
      <vt:variant>
        <vt:lpwstr/>
      </vt:variant>
      <vt:variant>
        <vt:lpwstr>_Toc45521793</vt:lpwstr>
      </vt:variant>
      <vt:variant>
        <vt:i4>1376313</vt:i4>
      </vt:variant>
      <vt:variant>
        <vt:i4>50</vt:i4>
      </vt:variant>
      <vt:variant>
        <vt:i4>0</vt:i4>
      </vt:variant>
      <vt:variant>
        <vt:i4>5</vt:i4>
      </vt:variant>
      <vt:variant>
        <vt:lpwstr/>
      </vt:variant>
      <vt:variant>
        <vt:lpwstr>_Toc45521792</vt:lpwstr>
      </vt:variant>
      <vt:variant>
        <vt:i4>1441849</vt:i4>
      </vt:variant>
      <vt:variant>
        <vt:i4>44</vt:i4>
      </vt:variant>
      <vt:variant>
        <vt:i4>0</vt:i4>
      </vt:variant>
      <vt:variant>
        <vt:i4>5</vt:i4>
      </vt:variant>
      <vt:variant>
        <vt:lpwstr/>
      </vt:variant>
      <vt:variant>
        <vt:lpwstr>_Toc45521791</vt:lpwstr>
      </vt:variant>
      <vt:variant>
        <vt:i4>1507385</vt:i4>
      </vt:variant>
      <vt:variant>
        <vt:i4>38</vt:i4>
      </vt:variant>
      <vt:variant>
        <vt:i4>0</vt:i4>
      </vt:variant>
      <vt:variant>
        <vt:i4>5</vt:i4>
      </vt:variant>
      <vt:variant>
        <vt:lpwstr/>
      </vt:variant>
      <vt:variant>
        <vt:lpwstr>_Toc45521790</vt:lpwstr>
      </vt:variant>
      <vt:variant>
        <vt:i4>1966136</vt:i4>
      </vt:variant>
      <vt:variant>
        <vt:i4>32</vt:i4>
      </vt:variant>
      <vt:variant>
        <vt:i4>0</vt:i4>
      </vt:variant>
      <vt:variant>
        <vt:i4>5</vt:i4>
      </vt:variant>
      <vt:variant>
        <vt:lpwstr/>
      </vt:variant>
      <vt:variant>
        <vt:lpwstr>_Toc45521789</vt:lpwstr>
      </vt:variant>
      <vt:variant>
        <vt:i4>2031672</vt:i4>
      </vt:variant>
      <vt:variant>
        <vt:i4>26</vt:i4>
      </vt:variant>
      <vt:variant>
        <vt:i4>0</vt:i4>
      </vt:variant>
      <vt:variant>
        <vt:i4>5</vt:i4>
      </vt:variant>
      <vt:variant>
        <vt:lpwstr/>
      </vt:variant>
      <vt:variant>
        <vt:lpwstr>_Toc45521788</vt:lpwstr>
      </vt:variant>
      <vt:variant>
        <vt:i4>1048632</vt:i4>
      </vt:variant>
      <vt:variant>
        <vt:i4>20</vt:i4>
      </vt:variant>
      <vt:variant>
        <vt:i4>0</vt:i4>
      </vt:variant>
      <vt:variant>
        <vt:i4>5</vt:i4>
      </vt:variant>
      <vt:variant>
        <vt:lpwstr/>
      </vt:variant>
      <vt:variant>
        <vt:lpwstr>_Toc45521787</vt:lpwstr>
      </vt:variant>
      <vt:variant>
        <vt:i4>1114168</vt:i4>
      </vt:variant>
      <vt:variant>
        <vt:i4>14</vt:i4>
      </vt:variant>
      <vt:variant>
        <vt:i4>0</vt:i4>
      </vt:variant>
      <vt:variant>
        <vt:i4>5</vt:i4>
      </vt:variant>
      <vt:variant>
        <vt:lpwstr/>
      </vt:variant>
      <vt:variant>
        <vt:lpwstr>_Toc45521786</vt:lpwstr>
      </vt:variant>
      <vt:variant>
        <vt:i4>1179704</vt:i4>
      </vt:variant>
      <vt:variant>
        <vt:i4>8</vt:i4>
      </vt:variant>
      <vt:variant>
        <vt:i4>0</vt:i4>
      </vt:variant>
      <vt:variant>
        <vt:i4>5</vt:i4>
      </vt:variant>
      <vt:variant>
        <vt:lpwstr/>
      </vt:variant>
      <vt:variant>
        <vt:lpwstr>_Toc45521785</vt:lpwstr>
      </vt:variant>
      <vt:variant>
        <vt:i4>1245240</vt:i4>
      </vt:variant>
      <vt:variant>
        <vt:i4>2</vt:i4>
      </vt:variant>
      <vt:variant>
        <vt:i4>0</vt:i4>
      </vt:variant>
      <vt:variant>
        <vt:i4>5</vt:i4>
      </vt:variant>
      <vt:variant>
        <vt:lpwstr/>
      </vt:variant>
      <vt:variant>
        <vt:lpwstr>_Toc45521784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KOMUNALAMS</dc:creator>
  <cp:keywords/>
  <dc:description/>
  <cp:lastModifiedBy>Marko Martinuzzi</cp:lastModifiedBy>
  <cp:revision>3</cp:revision>
  <cp:lastPrinted>2024-11-28T09:46:00Z</cp:lastPrinted>
  <dcterms:created xsi:type="dcterms:W3CDTF">2024-11-28T13:03:00Z</dcterms:created>
  <dcterms:modified xsi:type="dcterms:W3CDTF">2024-11-28T13:04:00Z</dcterms:modified>
</cp:coreProperties>
</file>