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29B07C2" w14:textId="77777777" w:rsidR="00E9298F" w:rsidRPr="00E9298F" w:rsidRDefault="00E9298F" w:rsidP="00F821A2">
      <w:pPr>
        <w:spacing w:after="120"/>
        <w:rPr>
          <w:rFonts w:asciiTheme="majorHAnsi" w:hAnsiTheme="majorHAnsi" w:cstheme="majorHAnsi"/>
          <w:b/>
          <w:sz w:val="22"/>
          <w:lang w:val="sl-SI"/>
        </w:rPr>
      </w:pPr>
    </w:p>
    <w:p w14:paraId="2BB6D047" w14:textId="3FAC98FB" w:rsidR="00F350C6" w:rsidRPr="00E9298F" w:rsidRDefault="00EE4EA8" w:rsidP="00BD7940">
      <w:pPr>
        <w:spacing w:after="120"/>
        <w:jc w:val="center"/>
        <w:rPr>
          <w:rFonts w:asciiTheme="majorHAnsi" w:hAnsiTheme="majorHAnsi" w:cstheme="majorHAnsi"/>
          <w:b/>
          <w:sz w:val="28"/>
          <w:lang w:val="sl-SI"/>
        </w:rPr>
      </w:pPr>
      <w:r w:rsidRPr="00E9298F">
        <w:rPr>
          <w:rFonts w:asciiTheme="majorHAnsi" w:hAnsiTheme="majorHAnsi" w:cstheme="majorHAnsi"/>
          <w:b/>
          <w:sz w:val="28"/>
          <w:lang w:val="sl-SI"/>
        </w:rPr>
        <w:t>PODATKI O KADRU</w:t>
      </w:r>
    </w:p>
    <w:p w14:paraId="6902A267" w14:textId="77777777" w:rsidR="007E0977" w:rsidRPr="00E9298F" w:rsidRDefault="007E0977" w:rsidP="007E0977">
      <w:pPr>
        <w:pStyle w:val="NoSpacing"/>
        <w:rPr>
          <w:rFonts w:asciiTheme="majorHAnsi" w:hAnsiTheme="majorHAnsi" w:cstheme="majorHAnsi"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405"/>
        <w:gridCol w:w="6657"/>
      </w:tblGrid>
      <w:tr w:rsidR="00173122" w:rsidRPr="00F9797A" w14:paraId="2BDE4C0A" w14:textId="77777777" w:rsidTr="004B21D5">
        <w:trPr>
          <w:trHeight w:val="20"/>
          <w:jc w:val="center"/>
        </w:trPr>
        <w:tc>
          <w:tcPr>
            <w:tcW w:w="5000" w:type="pct"/>
            <w:gridSpan w:val="2"/>
            <w:shd w:val="clear" w:color="auto" w:fill="FFC000"/>
            <w:vAlign w:val="center"/>
          </w:tcPr>
          <w:p w14:paraId="64EB2459" w14:textId="77777777" w:rsidR="00173122" w:rsidRPr="00F9797A" w:rsidRDefault="00173122" w:rsidP="00A46405">
            <w:pPr>
              <w:pStyle w:val="NoSpacing"/>
              <w:jc w:val="center"/>
              <w:rPr>
                <w:rFonts w:asciiTheme="majorHAnsi" w:hAnsiTheme="majorHAnsi" w:cstheme="majorHAnsi"/>
                <w:b/>
                <w:szCs w:val="20"/>
                <w:lang w:val="sl-SI"/>
              </w:rPr>
            </w:pPr>
            <w:r w:rsidRPr="00F9797A">
              <w:rPr>
                <w:rFonts w:asciiTheme="majorHAnsi" w:hAnsiTheme="majorHAnsi" w:cstheme="majorHAnsi"/>
                <w:b/>
                <w:szCs w:val="20"/>
                <w:lang w:val="sl-SI"/>
              </w:rPr>
              <w:t>Javno naročilo</w:t>
            </w:r>
          </w:p>
        </w:tc>
      </w:tr>
      <w:tr w:rsidR="0048180D" w:rsidRPr="00F9797A" w14:paraId="024A40C4" w14:textId="77777777" w:rsidTr="00C35068">
        <w:trPr>
          <w:trHeight w:val="20"/>
          <w:jc w:val="center"/>
        </w:trPr>
        <w:tc>
          <w:tcPr>
            <w:tcW w:w="1327" w:type="pct"/>
            <w:shd w:val="clear" w:color="auto" w:fill="FFC000"/>
            <w:vAlign w:val="center"/>
          </w:tcPr>
          <w:p w14:paraId="0A17F015" w14:textId="77777777" w:rsidR="0048180D" w:rsidRPr="00F9797A" w:rsidRDefault="0048180D" w:rsidP="0048180D">
            <w:pPr>
              <w:pStyle w:val="NoSpacing"/>
              <w:rPr>
                <w:rFonts w:asciiTheme="majorHAnsi" w:hAnsiTheme="majorHAnsi" w:cstheme="majorHAnsi"/>
                <w:b/>
                <w:szCs w:val="20"/>
                <w:lang w:val="sl-SI"/>
              </w:rPr>
            </w:pPr>
            <w:r w:rsidRPr="00F9797A">
              <w:rPr>
                <w:rFonts w:asciiTheme="majorHAnsi" w:hAnsiTheme="majorHAnsi" w:cstheme="majorHAnsi"/>
                <w:b/>
                <w:szCs w:val="20"/>
                <w:lang w:val="sl-SI"/>
              </w:rPr>
              <w:t>Naročnik</w:t>
            </w:r>
          </w:p>
        </w:tc>
        <w:tc>
          <w:tcPr>
            <w:tcW w:w="3673" w:type="pct"/>
            <w:shd w:val="clear" w:color="auto" w:fill="FFF2CC" w:themeFill="accent4" w:themeFillTint="33"/>
            <w:vAlign w:val="center"/>
          </w:tcPr>
          <w:p w14:paraId="5AB4CDD9" w14:textId="77777777" w:rsidR="0048180D" w:rsidRPr="00F9797A" w:rsidRDefault="0048180D" w:rsidP="0048180D">
            <w:pPr>
              <w:rPr>
                <w:rFonts w:asciiTheme="majorHAnsi" w:hAnsiTheme="majorHAnsi" w:cstheme="majorHAnsi"/>
                <w:b/>
                <w:szCs w:val="20"/>
                <w:lang w:val="sl-SI"/>
              </w:rPr>
            </w:pPr>
            <w:r w:rsidRPr="00F9797A">
              <w:rPr>
                <w:rFonts w:asciiTheme="majorHAnsi" w:hAnsiTheme="majorHAnsi" w:cstheme="majorHAnsi"/>
                <w:b/>
                <w:szCs w:val="20"/>
                <w:lang w:val="sl-SI"/>
              </w:rPr>
              <w:t xml:space="preserve">Arnes </w:t>
            </w:r>
          </w:p>
          <w:p w14:paraId="6549E382" w14:textId="77777777" w:rsidR="0048180D" w:rsidRPr="00F9797A" w:rsidRDefault="0048180D" w:rsidP="0048180D">
            <w:pPr>
              <w:rPr>
                <w:rFonts w:asciiTheme="majorHAnsi" w:hAnsiTheme="majorHAnsi" w:cstheme="majorHAnsi"/>
                <w:b/>
                <w:szCs w:val="20"/>
                <w:lang w:val="sl-SI"/>
              </w:rPr>
            </w:pPr>
            <w:r w:rsidRPr="00F9797A">
              <w:rPr>
                <w:rFonts w:asciiTheme="majorHAnsi" w:hAnsiTheme="majorHAnsi" w:cstheme="majorHAnsi"/>
                <w:b/>
                <w:szCs w:val="20"/>
                <w:lang w:val="sl-SI"/>
              </w:rPr>
              <w:t xml:space="preserve">Tehnološki park 18 </w:t>
            </w:r>
          </w:p>
          <w:p w14:paraId="680AD2EA" w14:textId="5EA9DEB9" w:rsidR="0048180D" w:rsidRPr="00F9797A" w:rsidRDefault="0048180D" w:rsidP="0048180D">
            <w:pPr>
              <w:pStyle w:val="NoSpacing"/>
              <w:jc w:val="both"/>
              <w:rPr>
                <w:rFonts w:asciiTheme="majorHAnsi" w:hAnsiTheme="majorHAnsi" w:cstheme="majorHAnsi"/>
                <w:b/>
                <w:szCs w:val="20"/>
                <w:lang w:val="sl-SI"/>
              </w:rPr>
            </w:pPr>
            <w:r w:rsidRPr="00F9797A">
              <w:rPr>
                <w:rFonts w:asciiTheme="majorHAnsi" w:hAnsiTheme="majorHAnsi" w:cstheme="majorHAnsi"/>
                <w:b/>
                <w:szCs w:val="20"/>
                <w:lang w:val="sl-SI"/>
              </w:rPr>
              <w:t>1000 Ljubljana</w:t>
            </w:r>
          </w:p>
        </w:tc>
      </w:tr>
      <w:tr w:rsidR="0048180D" w:rsidRPr="00F9797A" w14:paraId="222AB329" w14:textId="77777777" w:rsidTr="00C35068">
        <w:trPr>
          <w:trHeight w:val="20"/>
          <w:jc w:val="center"/>
        </w:trPr>
        <w:tc>
          <w:tcPr>
            <w:tcW w:w="1327" w:type="pct"/>
            <w:shd w:val="clear" w:color="auto" w:fill="FFC000"/>
            <w:vAlign w:val="center"/>
          </w:tcPr>
          <w:p w14:paraId="75A345F0" w14:textId="77777777" w:rsidR="0048180D" w:rsidRPr="00F9797A" w:rsidRDefault="0048180D" w:rsidP="0048180D">
            <w:pPr>
              <w:pStyle w:val="NoSpacing"/>
              <w:rPr>
                <w:rFonts w:asciiTheme="majorHAnsi" w:hAnsiTheme="majorHAnsi" w:cstheme="majorHAnsi"/>
                <w:b/>
                <w:szCs w:val="20"/>
                <w:lang w:val="sl-SI"/>
              </w:rPr>
            </w:pPr>
            <w:r w:rsidRPr="00F9797A">
              <w:rPr>
                <w:rFonts w:asciiTheme="majorHAnsi" w:hAnsiTheme="majorHAnsi" w:cstheme="majorHAnsi"/>
                <w:b/>
                <w:szCs w:val="20"/>
                <w:lang w:val="sl-SI"/>
              </w:rPr>
              <w:t>Oznaka javnega naročila</w:t>
            </w:r>
          </w:p>
        </w:tc>
        <w:tc>
          <w:tcPr>
            <w:tcW w:w="3673" w:type="pct"/>
            <w:shd w:val="clear" w:color="auto" w:fill="FFF2CC" w:themeFill="accent4" w:themeFillTint="33"/>
          </w:tcPr>
          <w:p w14:paraId="13BF04E0" w14:textId="7699D89D" w:rsidR="0048180D" w:rsidRPr="00F9797A" w:rsidRDefault="00F9797A" w:rsidP="0048180D">
            <w:pPr>
              <w:pStyle w:val="NoSpacing"/>
              <w:rPr>
                <w:rFonts w:asciiTheme="majorHAnsi" w:hAnsiTheme="majorHAnsi" w:cstheme="majorHAnsi"/>
                <w:b/>
                <w:szCs w:val="20"/>
                <w:highlight w:val="yellow"/>
                <w:lang w:val="sl-SI"/>
              </w:rPr>
            </w:pPr>
            <w:r w:rsidRPr="00F9797A">
              <w:rPr>
                <w:rFonts w:ascii="Calibri Light" w:hAnsi="Calibri Light" w:cs="Calibri Light"/>
                <w:b/>
                <w:szCs w:val="20"/>
                <w:lang w:val="sl-SI"/>
              </w:rPr>
              <w:t>Podaljšanje podpore Fortinet</w:t>
            </w:r>
          </w:p>
        </w:tc>
      </w:tr>
      <w:tr w:rsidR="002F0958" w:rsidRPr="00F9797A" w14:paraId="7A735872" w14:textId="77777777" w:rsidTr="00C35068">
        <w:trPr>
          <w:trHeight w:val="20"/>
          <w:jc w:val="center"/>
        </w:trPr>
        <w:tc>
          <w:tcPr>
            <w:tcW w:w="1327" w:type="pct"/>
            <w:shd w:val="clear" w:color="auto" w:fill="FFC000"/>
            <w:vAlign w:val="center"/>
          </w:tcPr>
          <w:p w14:paraId="5B27DEB2" w14:textId="77777777" w:rsidR="002F0958" w:rsidRPr="00F9797A" w:rsidRDefault="002F0958" w:rsidP="002F0958">
            <w:pPr>
              <w:pStyle w:val="NoSpacing"/>
              <w:rPr>
                <w:rFonts w:asciiTheme="majorHAnsi" w:hAnsiTheme="majorHAnsi" w:cstheme="majorHAnsi"/>
                <w:b/>
                <w:szCs w:val="20"/>
                <w:lang w:val="sl-SI"/>
              </w:rPr>
            </w:pPr>
            <w:r w:rsidRPr="00F9797A">
              <w:rPr>
                <w:rFonts w:asciiTheme="majorHAnsi" w:hAnsiTheme="majorHAnsi" w:cstheme="majorHAnsi"/>
                <w:b/>
                <w:szCs w:val="20"/>
                <w:lang w:val="sl-SI"/>
              </w:rPr>
              <w:t>Predmet javnega naročila</w:t>
            </w:r>
          </w:p>
        </w:tc>
        <w:tc>
          <w:tcPr>
            <w:tcW w:w="3673" w:type="pct"/>
            <w:shd w:val="clear" w:color="auto" w:fill="FFF2CC" w:themeFill="accent4" w:themeFillTint="33"/>
            <w:vAlign w:val="center"/>
          </w:tcPr>
          <w:p w14:paraId="23973259" w14:textId="36902C5A" w:rsidR="002F0958" w:rsidRPr="00F9797A" w:rsidRDefault="002F0958" w:rsidP="002F0958">
            <w:pPr>
              <w:jc w:val="both"/>
              <w:rPr>
                <w:rFonts w:asciiTheme="majorHAnsi" w:hAnsiTheme="majorHAnsi" w:cstheme="majorHAnsi"/>
                <w:szCs w:val="20"/>
                <w:lang w:val="sl-SI"/>
              </w:rPr>
            </w:pPr>
            <w:r w:rsidRPr="00195CFE">
              <w:rPr>
                <w:rFonts w:asciiTheme="majorHAnsi" w:hAnsiTheme="majorHAnsi" w:cstheme="majorHAnsi"/>
                <w:lang w:val="sl-SI"/>
              </w:rPr>
              <w:t xml:space="preserve">Predmet javnega naročanja je vzdrževanje aktivne omrežne opreme Fortinet, kupljene in nameščene na lokacije vzgojno-izobraževalnih zavodov v okviru projekta SIO-2020 za obdobje </w:t>
            </w:r>
            <w:r w:rsidRPr="00ED04EB">
              <w:rPr>
                <w:rFonts w:asciiTheme="majorHAnsi" w:hAnsiTheme="majorHAnsi" w:cstheme="majorHAnsi"/>
                <w:lang w:val="sl-SI"/>
              </w:rPr>
              <w:t>2025 in 2026</w:t>
            </w:r>
            <w:r>
              <w:rPr>
                <w:rFonts w:asciiTheme="majorHAnsi" w:hAnsiTheme="majorHAnsi" w:cstheme="majorHAnsi"/>
                <w:lang w:val="sl-SI"/>
              </w:rPr>
              <w:t>.</w:t>
            </w:r>
          </w:p>
        </w:tc>
      </w:tr>
    </w:tbl>
    <w:p w14:paraId="3614FEA2" w14:textId="77777777" w:rsidR="00173122" w:rsidRPr="00E9298F" w:rsidRDefault="00173122" w:rsidP="00EE4EA8">
      <w:pPr>
        <w:spacing w:after="120"/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575F3CE8" w14:textId="144D5D35" w:rsidR="00E7349E" w:rsidRDefault="00F350C6" w:rsidP="00F9797A">
      <w:pPr>
        <w:jc w:val="both"/>
        <w:rPr>
          <w:rFonts w:ascii="Calibri Light" w:eastAsia="Calibri" w:hAnsi="Calibri Light" w:cs="Calibri Light"/>
          <w:b/>
          <w:bCs w:val="0"/>
          <w:noProof/>
          <w:sz w:val="22"/>
          <w:lang w:val="en-US" w:eastAsia="en-US"/>
        </w:rPr>
      </w:pPr>
      <w:r w:rsidRPr="00E9298F">
        <w:rPr>
          <w:rFonts w:asciiTheme="majorHAnsi" w:hAnsiTheme="majorHAnsi" w:cstheme="majorHAnsi"/>
          <w:sz w:val="22"/>
          <w:lang w:val="sl-SI"/>
        </w:rPr>
        <w:t>S</w:t>
      </w:r>
      <w:r w:rsidR="00EE4EA8" w:rsidRPr="00E9298F">
        <w:rPr>
          <w:rFonts w:asciiTheme="majorHAnsi" w:hAnsiTheme="majorHAnsi" w:cstheme="majorHAnsi"/>
          <w:sz w:val="22"/>
          <w:lang w:val="sl-SI"/>
        </w:rPr>
        <w:t>kladno s točko 7.C</w:t>
      </w:r>
      <w:r w:rsidR="00BD7940" w:rsidRPr="00E9298F">
        <w:rPr>
          <w:rFonts w:asciiTheme="majorHAnsi" w:hAnsiTheme="majorHAnsi" w:cstheme="majorHAnsi"/>
          <w:sz w:val="22"/>
          <w:lang w:val="sl-SI"/>
        </w:rPr>
        <w:t>.</w:t>
      </w:r>
      <w:r w:rsidR="00E7349E">
        <w:rPr>
          <w:rFonts w:asciiTheme="majorHAnsi" w:hAnsiTheme="majorHAnsi" w:cstheme="majorHAnsi"/>
          <w:sz w:val="22"/>
          <w:lang w:val="sl-SI"/>
        </w:rPr>
        <w:t>1</w:t>
      </w:r>
      <w:r w:rsidR="00EE4EA8" w:rsidRPr="00E9298F">
        <w:rPr>
          <w:rFonts w:asciiTheme="majorHAnsi" w:hAnsiTheme="majorHAnsi" w:cstheme="majorHAnsi"/>
          <w:sz w:val="22"/>
          <w:lang w:val="sl-SI"/>
        </w:rPr>
        <w:t>:</w:t>
      </w:r>
      <w:r w:rsidR="00EE4EA8" w:rsidRPr="00E9298F">
        <w:rPr>
          <w:rFonts w:asciiTheme="majorHAnsi" w:hAnsiTheme="majorHAnsi" w:cstheme="majorHAnsi"/>
          <w:b/>
          <w:sz w:val="22"/>
          <w:lang w:val="sl-SI"/>
        </w:rPr>
        <w:t xml:space="preserve"> Tehnična in strokovna sposobnost </w:t>
      </w:r>
      <w:r w:rsidR="00EE4EA8" w:rsidRPr="00E9298F">
        <w:rPr>
          <w:rFonts w:asciiTheme="majorHAnsi" w:hAnsiTheme="majorHAnsi" w:cstheme="majorHAnsi"/>
          <w:sz w:val="22"/>
          <w:lang w:val="sl-SI"/>
        </w:rPr>
        <w:t>obr</w:t>
      </w:r>
      <w:r w:rsidR="00E9298F" w:rsidRPr="00E9298F">
        <w:rPr>
          <w:rFonts w:asciiTheme="majorHAnsi" w:hAnsiTheme="majorHAnsi" w:cstheme="majorHAnsi"/>
          <w:sz w:val="22"/>
          <w:lang w:val="sl-SI"/>
        </w:rPr>
        <w:t>azca ePRO - Navodila ponudnikom mora</w:t>
      </w:r>
      <w:r w:rsidR="00E9298F" w:rsidRPr="00E9298F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CA7962" w:rsidRPr="00E9298F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E9298F" w:rsidRPr="00E9298F">
        <w:rPr>
          <w:rFonts w:asciiTheme="majorHAnsi" w:hAnsiTheme="majorHAnsi" w:cstheme="majorHAnsi"/>
          <w:sz w:val="22"/>
          <w:lang w:val="sl-SI"/>
        </w:rPr>
        <w:t>p</w:t>
      </w:r>
      <w:r w:rsidR="00CA7962" w:rsidRPr="00E9298F">
        <w:rPr>
          <w:rFonts w:asciiTheme="majorHAnsi" w:hAnsiTheme="majorHAnsi" w:cstheme="majorHAnsi"/>
          <w:noProof/>
          <w:sz w:val="22"/>
        </w:rPr>
        <w:t xml:space="preserve">onudnik </w:t>
      </w:r>
      <w:r w:rsidR="00E9298F" w:rsidRPr="00E9298F">
        <w:rPr>
          <w:rFonts w:asciiTheme="majorHAnsi" w:hAnsiTheme="majorHAnsi" w:cstheme="majorHAnsi"/>
          <w:noProof/>
          <w:sz w:val="22"/>
          <w:lang w:val="sl-SI"/>
        </w:rPr>
        <w:t xml:space="preserve">mora razpolagati </w:t>
      </w:r>
      <w:r w:rsidR="00E7349E" w:rsidRPr="00E7349E">
        <w:rPr>
          <w:rFonts w:ascii="Calibri Light" w:eastAsia="Calibri" w:hAnsi="Calibri Light" w:cs="Calibri Light"/>
          <w:bCs w:val="0"/>
          <w:noProof/>
          <w:sz w:val="22"/>
          <w:lang w:val="en-US" w:eastAsia="en-US"/>
        </w:rPr>
        <w:t xml:space="preserve">z naslednjim strokovno usposobljenim kadrom:  </w:t>
      </w:r>
      <w:r w:rsidR="00E7349E" w:rsidRPr="00E7349E">
        <w:rPr>
          <w:rFonts w:ascii="Calibri Light" w:eastAsia="Calibri" w:hAnsi="Calibri Light" w:cs="Calibri Light"/>
          <w:b/>
          <w:bCs w:val="0"/>
          <w:noProof/>
          <w:sz w:val="22"/>
          <w:lang w:val="en-US" w:eastAsia="en-US"/>
        </w:rPr>
        <w:t>vsaj en (1)</w:t>
      </w:r>
      <w:r w:rsidR="00E7349E" w:rsidRPr="00E7349E">
        <w:rPr>
          <w:rFonts w:ascii="Calibri Light" w:eastAsia="Calibri" w:hAnsi="Calibri Light" w:cs="Calibri Light"/>
          <w:bCs w:val="0"/>
          <w:noProof/>
          <w:sz w:val="22"/>
          <w:lang w:val="en-US" w:eastAsia="en-US"/>
        </w:rPr>
        <w:t xml:space="preserve"> redno zaposlen kader, ki je  </w:t>
      </w:r>
      <w:r w:rsidR="00E7349E" w:rsidRPr="00E7349E">
        <w:rPr>
          <w:rFonts w:ascii="Calibri Light" w:eastAsia="Calibri" w:hAnsi="Calibri Light" w:cs="Calibri Light"/>
          <w:bCs w:val="0"/>
          <w:noProof/>
          <w:sz w:val="22"/>
          <w:u w:val="single"/>
          <w:lang w:val="en-US" w:eastAsia="en-US"/>
        </w:rPr>
        <w:t xml:space="preserve">usposobljen za instalacijo, konfiguracijo in vzdrževanje opreme, ki je predmet vzdrževanja: </w:t>
      </w:r>
      <w:r w:rsidR="00E7349E" w:rsidRPr="00E7349E">
        <w:rPr>
          <w:rFonts w:ascii="Calibri Light" w:eastAsia="Calibri" w:hAnsi="Calibri Light" w:cs="Calibri Light"/>
          <w:b/>
          <w:bCs w:val="0"/>
          <w:noProof/>
          <w:sz w:val="22"/>
          <w:lang w:val="en-US" w:eastAsia="en-US"/>
        </w:rPr>
        <w:t>FORTINET WLAN sistem</w:t>
      </w:r>
      <w:r w:rsidR="00F9797A">
        <w:rPr>
          <w:rFonts w:ascii="Calibri Light" w:eastAsia="Calibri" w:hAnsi="Calibri Light" w:cs="Calibri Light"/>
          <w:b/>
          <w:bCs w:val="0"/>
          <w:noProof/>
          <w:sz w:val="22"/>
          <w:lang w:val="en-US" w:eastAsia="en-US"/>
        </w:rPr>
        <w:t>.</w:t>
      </w:r>
    </w:p>
    <w:p w14:paraId="76FD85B4" w14:textId="77777777" w:rsidR="00F9797A" w:rsidRPr="00F9797A" w:rsidRDefault="00F9797A" w:rsidP="00F9797A">
      <w:pPr>
        <w:jc w:val="both"/>
        <w:rPr>
          <w:rFonts w:ascii="Calibri Light" w:eastAsia="Calibri" w:hAnsi="Calibri Light" w:cs="Calibri Light"/>
          <w:bCs w:val="0"/>
          <w:noProof/>
          <w:sz w:val="22"/>
          <w:u w:val="single"/>
          <w:lang w:val="en-US" w:eastAsia="en-US"/>
        </w:rPr>
      </w:pPr>
    </w:p>
    <w:p w14:paraId="7BB06E50" w14:textId="77777777" w:rsidR="00E7349E" w:rsidRPr="00E7349E" w:rsidRDefault="00E7349E" w:rsidP="00E7349E">
      <w:pPr>
        <w:suppressAutoHyphens w:val="0"/>
        <w:jc w:val="both"/>
        <w:rPr>
          <w:rFonts w:ascii="Calibri Light" w:eastAsia="Calibri" w:hAnsi="Calibri Light" w:cs="Calibri Light"/>
          <w:bCs w:val="0"/>
          <w:noProof/>
          <w:sz w:val="22"/>
          <w:lang w:val="en-US" w:eastAsia="en-US"/>
        </w:rPr>
      </w:pPr>
      <w:r w:rsidRPr="00E7349E">
        <w:rPr>
          <w:rFonts w:ascii="Calibri Light" w:eastAsia="Calibri" w:hAnsi="Calibri Light" w:cs="Calibri Light"/>
          <w:bCs w:val="0"/>
          <w:noProof/>
          <w:sz w:val="22"/>
          <w:lang w:val="en-US" w:eastAsia="en-US"/>
        </w:rPr>
        <w:t>Ponudnik mora kot dokazila o strokovni usposobljenosti predložiti potrdila o usposabljanju ali certifikate proizvajalca opreme.</w:t>
      </w:r>
    </w:p>
    <w:p w14:paraId="3A84F1B1" w14:textId="77777777" w:rsidR="00E7349E" w:rsidRPr="00E7349E" w:rsidRDefault="00E7349E" w:rsidP="00E7349E">
      <w:pPr>
        <w:suppressAutoHyphens w:val="0"/>
        <w:jc w:val="both"/>
        <w:rPr>
          <w:rFonts w:ascii="Calibri Light" w:eastAsia="Calibri" w:hAnsi="Calibri Light" w:cs="Calibri Light"/>
          <w:bCs w:val="0"/>
          <w:noProof/>
          <w:sz w:val="22"/>
          <w:lang w:val="en-US" w:eastAsia="en-US"/>
        </w:rPr>
      </w:pPr>
    </w:p>
    <w:p w14:paraId="1938EC3E" w14:textId="77777777" w:rsidR="00E7349E" w:rsidRPr="00E7349E" w:rsidRDefault="00E7349E" w:rsidP="00E7349E">
      <w:pPr>
        <w:suppressAutoHyphens w:val="0"/>
        <w:jc w:val="both"/>
        <w:rPr>
          <w:rFonts w:ascii="Calibri Light" w:eastAsia="Calibri" w:hAnsi="Calibri Light" w:cs="Calibri Light"/>
          <w:bCs w:val="0"/>
          <w:noProof/>
          <w:sz w:val="22"/>
          <w:lang w:val="en-US" w:eastAsia="en-US"/>
        </w:rPr>
      </w:pPr>
      <w:r w:rsidRPr="00E7349E">
        <w:rPr>
          <w:rFonts w:ascii="Calibri Light" w:eastAsia="Calibri" w:hAnsi="Calibri Light" w:cs="Calibri Light"/>
          <w:bCs w:val="0"/>
          <w:noProof/>
          <w:sz w:val="22"/>
          <w:lang w:val="en-US" w:eastAsia="en-US"/>
        </w:rPr>
        <w:t xml:space="preserve">V primeru skupne ponudbe lahko pogoj izpolnjujejo partnerji skupaj. Enako velja za ponudbe s podizvajalci. V primeru sklicevanja na zmogljivosti drugih subjektov morajo slednji izvesti posel v delu, za katerega so kadri prijavljeni. </w:t>
      </w:r>
    </w:p>
    <w:p w14:paraId="37CBD14D" w14:textId="77777777" w:rsidR="00E7349E" w:rsidRPr="00E7349E" w:rsidRDefault="00E7349E" w:rsidP="00E7349E">
      <w:pPr>
        <w:suppressAutoHyphens w:val="0"/>
        <w:jc w:val="both"/>
        <w:rPr>
          <w:rFonts w:ascii="Calibri Light" w:eastAsia="Calibri" w:hAnsi="Calibri Light" w:cs="Calibri Light"/>
          <w:bCs w:val="0"/>
          <w:noProof/>
          <w:sz w:val="22"/>
          <w:lang w:val="en-US" w:eastAsia="en-US"/>
        </w:rPr>
      </w:pPr>
    </w:p>
    <w:p w14:paraId="21295B74" w14:textId="77777777" w:rsidR="00E7349E" w:rsidRPr="00E7349E" w:rsidRDefault="00E7349E" w:rsidP="00E7349E">
      <w:pPr>
        <w:suppressAutoHyphens w:val="0"/>
        <w:jc w:val="both"/>
        <w:rPr>
          <w:rFonts w:ascii="Calibri Light" w:eastAsia="Calibri" w:hAnsi="Calibri Light" w:cs="Calibri Light"/>
          <w:bCs w:val="0"/>
          <w:i/>
          <w:noProof/>
          <w:sz w:val="22"/>
          <w:lang w:val="en-US" w:eastAsia="en-US"/>
        </w:rPr>
      </w:pPr>
      <w:r w:rsidRPr="00E7349E">
        <w:rPr>
          <w:rFonts w:ascii="Calibri Light" w:eastAsia="Calibri" w:hAnsi="Calibri Light" w:cs="Calibri Light"/>
          <w:bCs w:val="0"/>
          <w:i/>
          <w:noProof/>
          <w:sz w:val="22"/>
          <w:lang w:val="en-US" w:eastAsia="en-US"/>
        </w:rPr>
        <w:t xml:space="preserve">Dokazilo: </w:t>
      </w:r>
    </w:p>
    <w:p w14:paraId="4AA63ADF" w14:textId="77777777" w:rsidR="00E7349E" w:rsidRPr="00E7349E" w:rsidRDefault="00E7349E" w:rsidP="00E7349E">
      <w:pPr>
        <w:suppressAutoHyphens w:val="0"/>
        <w:jc w:val="both"/>
        <w:rPr>
          <w:rFonts w:ascii="Calibri Light" w:eastAsia="Calibri" w:hAnsi="Calibri Light" w:cs="Calibri Light"/>
          <w:bCs w:val="0"/>
          <w:i/>
          <w:noProof/>
          <w:sz w:val="22"/>
          <w:lang w:val="en-US" w:eastAsia="en-US"/>
        </w:rPr>
      </w:pPr>
      <w:r w:rsidRPr="00E7349E">
        <w:rPr>
          <w:rFonts w:ascii="Calibri Light" w:eastAsia="Calibri" w:hAnsi="Calibri Light" w:cs="Calibri Light"/>
          <w:bCs w:val="0"/>
          <w:i/>
          <w:noProof/>
          <w:sz w:val="22"/>
          <w:lang w:val="en-US" w:eastAsia="en-US"/>
        </w:rPr>
        <w:t xml:space="preserve">- izpolnjen obrazec Podatki o kadru (obrazec je del razpisne dokumentacije). </w:t>
      </w:r>
    </w:p>
    <w:p w14:paraId="26D51213" w14:textId="662D4CA9" w:rsidR="00E9298F" w:rsidRDefault="00E7349E" w:rsidP="00E7349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  <w:r w:rsidRPr="00E7349E">
        <w:rPr>
          <w:rFonts w:ascii="Calibri Light" w:eastAsia="Calibri" w:hAnsi="Calibri Light" w:cs="Calibri Light"/>
          <w:bCs w:val="0"/>
          <w:i/>
          <w:noProof/>
          <w:sz w:val="22"/>
          <w:lang w:val="en-US" w:eastAsia="en-US"/>
        </w:rPr>
        <w:t>- potrdila o usposabljanju oz. certifikati proizvajalca opreme</w:t>
      </w:r>
    </w:p>
    <w:p w14:paraId="5EE88508" w14:textId="19446D7C" w:rsidR="00E7349E" w:rsidRDefault="00E7349E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7128DEE6" w14:textId="47FC07E1" w:rsidR="00E7349E" w:rsidRDefault="00E7349E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2AC712FD" w14:textId="32303BFE" w:rsidR="00E7349E" w:rsidRDefault="00E7349E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7F7A4F12" w14:textId="1238508A" w:rsidR="00E7349E" w:rsidRDefault="00E7349E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1576804C" w14:textId="77777777" w:rsidR="00E7349E" w:rsidRPr="00E9298F" w:rsidRDefault="00E7349E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E92921" w14:paraId="5F3339CF" w14:textId="77777777" w:rsidTr="000649E5">
        <w:trPr>
          <w:trHeight w:val="1587"/>
        </w:trPr>
        <w:tc>
          <w:tcPr>
            <w:tcW w:w="5000" w:type="pct"/>
            <w:shd w:val="clear" w:color="auto" w:fill="FFF2CC" w:themeFill="accent4" w:themeFillTint="33"/>
            <w:vAlign w:val="center"/>
          </w:tcPr>
          <w:p w14:paraId="75258560" w14:textId="07B24D0D" w:rsidR="00FE3896" w:rsidRPr="00FE3896" w:rsidRDefault="00FE3896" w:rsidP="00F9797A">
            <w:pPr>
              <w:pStyle w:val="NoSpacing"/>
              <w:jc w:val="both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FE3896">
              <w:rPr>
                <w:rFonts w:asciiTheme="majorHAnsi" w:hAnsiTheme="majorHAnsi" w:cstheme="majorHAnsi"/>
                <w:b/>
                <w:noProof/>
                <w:sz w:val="22"/>
              </w:rPr>
              <w:t xml:space="preserve">NAVODILA ZA IZPOLNJEVANJE OBRAZCA: </w:t>
            </w:r>
          </w:p>
          <w:p w14:paraId="054B245A" w14:textId="6EACC59A" w:rsidR="00E92921" w:rsidRPr="00E92921" w:rsidRDefault="00E92921" w:rsidP="00F9797A">
            <w:pPr>
              <w:pStyle w:val="NoSpacing"/>
              <w:numPr>
                <w:ilvl w:val="0"/>
                <w:numId w:val="41"/>
              </w:numPr>
              <w:ind w:left="455"/>
              <w:jc w:val="both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Obrazec je sestavljen skladno z zahtevami iz navodil. </w:t>
            </w:r>
          </w:p>
          <w:p w14:paraId="2EBE3809" w14:textId="77777777" w:rsidR="00E92921" w:rsidRPr="00E92921" w:rsidRDefault="00E92921" w:rsidP="00F9797A">
            <w:pPr>
              <w:pStyle w:val="NoSpacing"/>
              <w:numPr>
                <w:ilvl w:val="0"/>
                <w:numId w:val="41"/>
              </w:numPr>
              <w:ind w:left="455"/>
              <w:jc w:val="both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Ponudnik izpolni vsa bela polja. </w:t>
            </w:r>
          </w:p>
          <w:p w14:paraId="1F998294" w14:textId="7C1A625C" w:rsidR="00E92921" w:rsidRPr="00E92921" w:rsidRDefault="00E92921" w:rsidP="00F9797A">
            <w:pPr>
              <w:pStyle w:val="NoSpacing"/>
              <w:numPr>
                <w:ilvl w:val="0"/>
                <w:numId w:val="41"/>
              </w:numPr>
              <w:ind w:left="455"/>
              <w:jc w:val="both"/>
              <w:rPr>
                <w:noProof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>Ponudnik dokazila o strokovni usposobljenosti predloži v sistem e-JN v zavihek »Drugi dokumenti«.</w:t>
            </w:r>
          </w:p>
        </w:tc>
      </w:tr>
    </w:tbl>
    <w:p w14:paraId="45CC433F" w14:textId="77777777" w:rsidR="00E9298F" w:rsidRPr="00E9298F" w:rsidRDefault="00E9298F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5F724796" w14:textId="26FA5C6D" w:rsidR="00E92921" w:rsidRDefault="00E92921">
      <w:pPr>
        <w:suppressAutoHyphens w:val="0"/>
        <w:rPr>
          <w:rFonts w:asciiTheme="majorHAnsi" w:hAnsiTheme="majorHAnsi" w:cstheme="majorHAnsi"/>
          <w:noProof/>
          <w:sz w:val="22"/>
          <w:lang w:val="sl-SI"/>
        </w:rPr>
      </w:pPr>
      <w:r>
        <w:rPr>
          <w:rFonts w:asciiTheme="majorHAnsi" w:hAnsiTheme="majorHAnsi" w:cstheme="majorHAnsi"/>
          <w:noProof/>
          <w:sz w:val="22"/>
          <w:lang w:val="sl-SI"/>
        </w:rPr>
        <w:br w:type="page"/>
      </w:r>
    </w:p>
    <w:p w14:paraId="6DB87752" w14:textId="04BCF342" w:rsidR="00E9298F" w:rsidRDefault="00E9298F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5FCCD71C" w14:textId="77777777" w:rsidR="00A01ADB" w:rsidRPr="00E9298F" w:rsidRDefault="00A01ADB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E7349E" w:rsidRPr="00A01ADB" w14:paraId="3AFD0A3B" w14:textId="77777777" w:rsidTr="00E7349E">
        <w:trPr>
          <w:trHeight w:val="73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68630D2B" w14:textId="275C8BA2" w:rsidR="00E7349E" w:rsidRPr="00F9797A" w:rsidRDefault="00E7349E" w:rsidP="0016322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F9797A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Kader, usposobljen za instalacijo, konfiguracijo in vzdrževanje opreme, ki je predmet vzdrževanja</w:t>
            </w:r>
            <w:r w:rsidR="00F9797A" w:rsidRPr="00F9797A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- </w:t>
            </w:r>
            <w:r w:rsidR="00F9797A" w:rsidRPr="00F9797A">
              <w:rPr>
                <w:rFonts w:asciiTheme="majorHAnsi" w:hAnsiTheme="majorHAnsi" w:cstheme="majorHAnsi"/>
                <w:b/>
                <w:noProof/>
                <w:sz w:val="24"/>
                <w:szCs w:val="24"/>
              </w:rPr>
              <w:t>FORTINET WLAN sistem</w:t>
            </w:r>
          </w:p>
        </w:tc>
      </w:tr>
      <w:tr w:rsidR="0069728D" w:rsidRPr="00E9298F" w14:paraId="5BD0A184" w14:textId="77777777" w:rsidTr="00E7349E">
        <w:trPr>
          <w:trHeight w:val="56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187E4A95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000051B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60B423BC" w14:textId="77777777" w:rsidTr="00E7349E">
        <w:trPr>
          <w:trHeight w:val="56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6DD13472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DD5DE0C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12484104" w14:textId="77777777" w:rsidTr="00E7349E">
        <w:trPr>
          <w:trHeight w:val="56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23A7C82F" w14:textId="77777777" w:rsidR="0069728D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="0069728D"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24E3F7B" w14:textId="43B4E4F7" w:rsidR="00E92921" w:rsidRPr="00E9298F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EE64093" w14:textId="77777777" w:rsidR="0069728D" w:rsidRPr="00E9298F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46316C" w:rsidRPr="00E9298F" w14:paraId="71E0C3C2" w14:textId="77777777" w:rsidTr="00E7349E">
        <w:trPr>
          <w:trHeight w:val="73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FC05DF1" w14:textId="0669EC2F" w:rsidR="0046316C" w:rsidRPr="00E9298F" w:rsidRDefault="00E92921" w:rsidP="006F407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FC5F0B" w:rsidRPr="00E9298F" w14:paraId="2922531D" w14:textId="77777777" w:rsidTr="00E7349E">
        <w:trPr>
          <w:trHeight w:val="737"/>
          <w:jc w:val="center"/>
        </w:trPr>
        <w:tc>
          <w:tcPr>
            <w:tcW w:w="2500" w:type="pct"/>
            <w:shd w:val="clear" w:color="auto" w:fill="FFF2CC" w:themeFill="accent4" w:themeFillTint="33"/>
            <w:vAlign w:val="center"/>
          </w:tcPr>
          <w:p w14:paraId="12439FDC" w14:textId="18CB0F7D" w:rsidR="00FC5F0B" w:rsidRPr="00E9298F" w:rsidRDefault="00E92921" w:rsidP="00FC5F0B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47587F8E" w14:textId="652D8846" w:rsidR="00FC5F0B" w:rsidRPr="00E9298F" w:rsidRDefault="00E92921" w:rsidP="00E92921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275161" w:rsidRPr="00E9298F" w14:paraId="2DB71B31" w14:textId="77777777" w:rsidTr="00E7349E">
        <w:trPr>
          <w:trHeight w:val="73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ED97F" w14:textId="77777777" w:rsidR="00275161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34549034" w14:textId="2C7E5AD1" w:rsidR="005B4040" w:rsidRPr="00E9298F" w:rsidRDefault="005B4040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19892" w14:textId="77777777" w:rsidR="00275161" w:rsidRPr="00E9298F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2B995503" w14:textId="09F0CC01" w:rsidR="0069728D" w:rsidRPr="00E9298F" w:rsidRDefault="0069728D" w:rsidP="00BA41DB">
      <w:pPr>
        <w:rPr>
          <w:rFonts w:asciiTheme="majorHAnsi" w:hAnsiTheme="majorHAnsi" w:cstheme="majorHAnsi"/>
          <w:b/>
          <w:sz w:val="22"/>
        </w:rPr>
      </w:pPr>
    </w:p>
    <w:p w14:paraId="4208AEA6" w14:textId="77777777" w:rsidR="00163220" w:rsidRPr="00E9298F" w:rsidRDefault="00163220" w:rsidP="00E876F1">
      <w:pPr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78BA29A7" w14:textId="32C1BFB0" w:rsidR="00163220" w:rsidRPr="00E9298F" w:rsidRDefault="00646C97" w:rsidP="00E876F1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E9298F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666C0467" w14:textId="08AF647E" w:rsidR="00882A90" w:rsidRPr="00E7349E" w:rsidRDefault="00353E48" w:rsidP="00EF0516">
      <w:pPr>
        <w:pStyle w:val="ListParagraph"/>
        <w:numPr>
          <w:ilvl w:val="0"/>
          <w:numId w:val="42"/>
        </w:numPr>
        <w:rPr>
          <w:rFonts w:asciiTheme="majorHAnsi" w:hAnsiTheme="majorHAnsi" w:cstheme="majorHAnsi"/>
          <w:b/>
        </w:rPr>
      </w:pPr>
      <w:r>
        <w:rPr>
          <w:rFonts w:ascii="Calibri Light" w:hAnsi="Calibri Light" w:cs="Calibri Light"/>
          <w:lang w:eastAsia="en-US"/>
        </w:rPr>
        <w:t xml:space="preserve">Kot izhaja iz obrazca </w:t>
      </w:r>
      <w:r w:rsidRPr="00353E48">
        <w:rPr>
          <w:rFonts w:ascii="Calibri Light" w:hAnsi="Calibri Light" w:cs="Calibri Light"/>
          <w:bCs/>
          <w:lang w:val="en-GB" w:eastAsia="en-US"/>
        </w:rPr>
        <w:t>ePRO – Navodila ponudnikom</w:t>
      </w:r>
      <w:r w:rsidRPr="00353E48">
        <w:rPr>
          <w:rFonts w:ascii="Calibri Light" w:hAnsi="Calibri Light" w:cs="Calibri Light"/>
          <w:b/>
          <w:bCs/>
          <w:lang w:val="en-GB" w:eastAsia="en-US"/>
        </w:rPr>
        <w:t xml:space="preserve"> </w:t>
      </w:r>
    </w:p>
    <w:sectPr w:rsidR="00882A90" w:rsidRPr="00E7349E" w:rsidSect="009B0DA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78" w:right="1417" w:bottom="1417" w:left="1417" w:header="708" w:footer="454" w:gutter="0"/>
      <w:cols w:space="708"/>
      <w:titlePg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13EC2" w14:textId="77777777" w:rsidR="00B1544B" w:rsidRDefault="00B1544B">
      <w:r>
        <w:separator/>
      </w:r>
    </w:p>
  </w:endnote>
  <w:endnote w:type="continuationSeparator" w:id="0">
    <w:p w14:paraId="73A971D5" w14:textId="77777777" w:rsidR="00B1544B" w:rsidRDefault="00B1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3F3823" w:rsidRPr="003F3823" w14:paraId="469F25F1" w14:textId="77777777" w:rsidTr="009B68F5">
      <w:tc>
        <w:tcPr>
          <w:tcW w:w="4833" w:type="dxa"/>
          <w:shd w:val="clear" w:color="auto" w:fill="auto"/>
        </w:tcPr>
        <w:p w14:paraId="4BD0C10D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lang w:val="sl-SI" w:eastAsia="en-US"/>
            </w:rPr>
            <w:t>ePRO</w:t>
          </w:r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28AEC7C" w14:textId="22A6C42C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 xml:space="preserve">Stran 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PAGE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/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NUMPAGES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</w:p>
      </w:tc>
    </w:tr>
  </w:tbl>
  <w:p w14:paraId="627F60AC" w14:textId="77777777" w:rsidR="003F3823" w:rsidRDefault="003F38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A2DF6" w14:textId="6121947D" w:rsidR="009B0DAE" w:rsidRPr="00534AAB" w:rsidRDefault="0048180D" w:rsidP="00153853">
    <w:pPr>
      <w:pStyle w:val="NoSpacing"/>
      <w:jc w:val="both"/>
      <w:rPr>
        <w:rFonts w:asciiTheme="majorHAnsi" w:hAnsiTheme="majorHAnsi" w:cstheme="majorHAnsi"/>
        <w:sz w:val="18"/>
        <w:szCs w:val="18"/>
      </w:rPr>
    </w:pPr>
    <w:bookmarkStart w:id="2" w:name="_Hlk95119971"/>
    <w:r w:rsidRPr="00ED2BE3">
      <w:rPr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64F0CA49" wp14:editId="5480B71E">
          <wp:simplePos x="0" y="0"/>
          <wp:positionH relativeFrom="margin">
            <wp:posOffset>2355494</wp:posOffset>
          </wp:positionH>
          <wp:positionV relativeFrom="paragraph">
            <wp:posOffset>233909</wp:posOffset>
          </wp:positionV>
          <wp:extent cx="1111885" cy="277495"/>
          <wp:effectExtent l="0" t="0" r="0" b="8255"/>
          <wp:wrapNone/>
          <wp:docPr id="5" name="Slika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02" t="-1" r="68535" b="-17058"/>
                  <a:stretch/>
                </pic:blipFill>
                <pic:spPr bwMode="auto">
                  <a:xfrm>
                    <a:off x="0" y="0"/>
                    <a:ext cx="1111885" cy="2774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9214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519"/>
    </w:tblGrid>
    <w:tr w:rsidR="009B0DAE" w:rsidRPr="00534AAB" w14:paraId="39A2892B" w14:textId="77777777" w:rsidTr="009B0DAE">
      <w:tc>
        <w:tcPr>
          <w:tcW w:w="4695" w:type="dxa"/>
          <w:shd w:val="clear" w:color="auto" w:fill="auto"/>
        </w:tcPr>
        <w:bookmarkEnd w:id="2"/>
        <w:p w14:paraId="4EF2239D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519" w:type="dxa"/>
          <w:shd w:val="clear" w:color="auto" w:fill="auto"/>
          <w:vAlign w:val="center"/>
        </w:tcPr>
        <w:p w14:paraId="3A4D116E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7C1B4416" w14:textId="616E578D" w:rsidR="003F3823" w:rsidRPr="009B0DAE" w:rsidRDefault="003F3823" w:rsidP="009B0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71BC0" w14:textId="77777777" w:rsidR="00B1544B" w:rsidRDefault="00B1544B">
      <w:r>
        <w:separator/>
      </w:r>
    </w:p>
  </w:footnote>
  <w:footnote w:type="continuationSeparator" w:id="0">
    <w:p w14:paraId="1C127A10" w14:textId="77777777" w:rsidR="00B1544B" w:rsidRDefault="00B15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F4B91" w14:textId="78676C9E" w:rsidR="00A0318E" w:rsidRPr="003F2117" w:rsidRDefault="00A0318E" w:rsidP="00F821A2">
    <w:pPr>
      <w:rPr>
        <w:rFonts w:asciiTheme="majorHAnsi" w:hAnsiTheme="majorHAnsi" w:cstheme="majorHAnsi"/>
        <w:i/>
        <w:sz w:val="18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38"/>
      <w:gridCol w:w="2858"/>
      <w:gridCol w:w="3276"/>
    </w:tblGrid>
    <w:tr w:rsidR="003F3823" w:rsidRPr="003A1EA8" w14:paraId="467811D8" w14:textId="77777777" w:rsidTr="003F3823">
      <w:tc>
        <w:tcPr>
          <w:tcW w:w="2938" w:type="dxa"/>
          <w:shd w:val="clear" w:color="auto" w:fill="auto"/>
        </w:tcPr>
        <w:p w14:paraId="71D5F93C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2858" w:type="dxa"/>
        </w:tcPr>
        <w:p w14:paraId="38C76523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  <w:tc>
        <w:tcPr>
          <w:tcW w:w="3276" w:type="dxa"/>
          <w:shd w:val="clear" w:color="auto" w:fill="auto"/>
        </w:tcPr>
        <w:p w14:paraId="547FD0BF" w14:textId="44C6DD59" w:rsidR="003F3823" w:rsidRPr="003A1EA8" w:rsidRDefault="003F3823" w:rsidP="00A0318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F3823">
            <w:rPr>
              <w:rFonts w:asciiTheme="majorHAnsi" w:hAnsiTheme="majorHAnsi" w:cstheme="majorHAnsi"/>
              <w:sz w:val="16"/>
              <w:szCs w:val="16"/>
              <w:lang w:val="sl-SI"/>
            </w:rPr>
            <w:t>Podatki o kadru</w:t>
          </w:r>
        </w:p>
      </w:tc>
    </w:tr>
  </w:tbl>
  <w:p w14:paraId="075158E0" w14:textId="77777777" w:rsidR="003F3823" w:rsidRDefault="003F38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91B28" w14:textId="765D0D5B" w:rsidR="009B0DAE" w:rsidRPr="00534AAB" w:rsidRDefault="0048180D" w:rsidP="009B0DAE">
    <w:bookmarkStart w:id="0" w:name="_Hlk95144490"/>
    <w:bookmarkStart w:id="1" w:name="_Hlk95144491"/>
    <w:r>
      <w:rPr>
        <w:noProof/>
      </w:rPr>
      <w:drawing>
        <wp:inline distT="0" distB="0" distL="0" distR="0" wp14:anchorId="6AD65298" wp14:editId="729EC983">
          <wp:extent cx="1360627" cy="5003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01242" cy="5153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21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4584"/>
    </w:tblGrid>
    <w:tr w:rsidR="009B0DAE" w:rsidRPr="00534AAB" w14:paraId="334D7EC8" w14:textId="77777777" w:rsidTr="009B0DAE">
      <w:tc>
        <w:tcPr>
          <w:tcW w:w="4630" w:type="dxa"/>
          <w:shd w:val="clear" w:color="auto" w:fill="auto"/>
        </w:tcPr>
        <w:p w14:paraId="10038F2C" w14:textId="38C12B24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8"/>
              <w:szCs w:val="16"/>
              <w:lang w:val="sl-SI"/>
            </w:rPr>
          </w:pPr>
        </w:p>
      </w:tc>
      <w:tc>
        <w:tcPr>
          <w:tcW w:w="4584" w:type="dxa"/>
          <w:shd w:val="clear" w:color="auto" w:fill="auto"/>
        </w:tcPr>
        <w:p w14:paraId="739842F4" w14:textId="0B8CEC3E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B0DAE">
            <w:rPr>
              <w:rFonts w:asciiTheme="majorHAnsi" w:hAnsiTheme="majorHAnsi" w:cstheme="majorHAnsi"/>
              <w:sz w:val="18"/>
              <w:szCs w:val="16"/>
              <w:lang w:val="sl-SI"/>
            </w:rPr>
            <w:t>Podatki o kadru</w:t>
          </w:r>
        </w:p>
      </w:tc>
    </w:tr>
    <w:bookmarkEnd w:id="0"/>
    <w:bookmarkEnd w:id="1"/>
  </w:tbl>
  <w:p w14:paraId="0A2C688A" w14:textId="77777777" w:rsidR="004662D2" w:rsidRPr="009B0DAE" w:rsidRDefault="004662D2" w:rsidP="009B0D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Heading2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D4C872A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6"/>
        <w:szCs w:val="16"/>
        <w:lang w:val="sl-S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  <w:sz w:val="16"/>
        <w:szCs w:val="16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6535415"/>
    <w:multiLevelType w:val="hybridMultilevel"/>
    <w:tmpl w:val="E10AB8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EB92D0CE">
      <w:numFmt w:val="bullet"/>
      <w:lvlText w:val="•"/>
      <w:lvlJc w:val="left"/>
      <w:pPr>
        <w:ind w:left="1800" w:hanging="720"/>
      </w:pPr>
      <w:rPr>
        <w:rFonts w:ascii="Verdana" w:eastAsia="Verdana" w:hAnsi="Verdana" w:cs="Verdana" w:hint="default"/>
        <w:sz w:val="16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6A53AF"/>
    <w:multiLevelType w:val="hybridMultilevel"/>
    <w:tmpl w:val="380213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622742"/>
    <w:multiLevelType w:val="hybridMultilevel"/>
    <w:tmpl w:val="B8DECA54"/>
    <w:lvl w:ilvl="0" w:tplc="8528E78E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  <w:b w:val="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DD20DA"/>
    <w:multiLevelType w:val="hybridMultilevel"/>
    <w:tmpl w:val="F8E87C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110877"/>
    <w:multiLevelType w:val="hybridMultilevel"/>
    <w:tmpl w:val="FB2A2C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DB4F5F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664377"/>
    <w:multiLevelType w:val="hybridMultilevel"/>
    <w:tmpl w:val="EE4ED498"/>
    <w:lvl w:ilvl="0" w:tplc="97565888">
      <w:numFmt w:val="bullet"/>
      <w:lvlText w:val="•"/>
      <w:lvlJc w:val="left"/>
      <w:pPr>
        <w:ind w:left="1080" w:hanging="720"/>
      </w:pPr>
      <w:rPr>
        <w:rFonts w:ascii="Verdana" w:eastAsia="Verdana" w:hAnsi="Verdana" w:cs="Verdana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ED1D0E"/>
    <w:multiLevelType w:val="singleLevel"/>
    <w:tmpl w:val="0000000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11B57663"/>
    <w:multiLevelType w:val="hybridMultilevel"/>
    <w:tmpl w:val="E738FE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5006A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4245F6"/>
    <w:multiLevelType w:val="hybridMultilevel"/>
    <w:tmpl w:val="C2D01E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23A82"/>
    <w:multiLevelType w:val="hybridMultilevel"/>
    <w:tmpl w:val="A3767D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56FF6"/>
    <w:multiLevelType w:val="hybridMultilevel"/>
    <w:tmpl w:val="FF5C29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C6031"/>
    <w:multiLevelType w:val="hybridMultilevel"/>
    <w:tmpl w:val="F07EA41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7">
      <w:start w:val="1"/>
      <w:numFmt w:val="lowerLetter"/>
      <w:lvlText w:val="%2)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F03AA"/>
    <w:multiLevelType w:val="hybridMultilevel"/>
    <w:tmpl w:val="8548B138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85690"/>
    <w:multiLevelType w:val="hybridMultilevel"/>
    <w:tmpl w:val="3ECA31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CC1B23"/>
    <w:multiLevelType w:val="hybridMultilevel"/>
    <w:tmpl w:val="D9B46EAA"/>
    <w:lvl w:ilvl="0" w:tplc="9AF2C95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7F3835"/>
    <w:multiLevelType w:val="hybridMultilevel"/>
    <w:tmpl w:val="0D3C0A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872F9"/>
    <w:multiLevelType w:val="hybridMultilevel"/>
    <w:tmpl w:val="0310E3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04408"/>
    <w:multiLevelType w:val="hybridMultilevel"/>
    <w:tmpl w:val="A01CBD5C"/>
    <w:lvl w:ilvl="0" w:tplc="F53C8B20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682519"/>
    <w:multiLevelType w:val="hybridMultilevel"/>
    <w:tmpl w:val="B358CB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D34C1"/>
    <w:multiLevelType w:val="hybridMultilevel"/>
    <w:tmpl w:val="05944BBE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303B80"/>
    <w:multiLevelType w:val="hybridMultilevel"/>
    <w:tmpl w:val="AF4471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923D73"/>
    <w:multiLevelType w:val="multilevel"/>
    <w:tmpl w:val="4EA0C3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DA0A55"/>
    <w:multiLevelType w:val="hybridMultilevel"/>
    <w:tmpl w:val="1988D17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871BC0"/>
    <w:multiLevelType w:val="hybridMultilevel"/>
    <w:tmpl w:val="7E7A714E"/>
    <w:lvl w:ilvl="0" w:tplc="A65222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B3615F"/>
    <w:multiLevelType w:val="hybridMultilevel"/>
    <w:tmpl w:val="915E3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F57E42"/>
    <w:multiLevelType w:val="hybridMultilevel"/>
    <w:tmpl w:val="01940C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FE5339"/>
    <w:multiLevelType w:val="multilevel"/>
    <w:tmpl w:val="F8C083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010317"/>
    <w:multiLevelType w:val="hybridMultilevel"/>
    <w:tmpl w:val="8F202D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5B49E0"/>
    <w:multiLevelType w:val="hybridMultilevel"/>
    <w:tmpl w:val="B6021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FC6A32"/>
    <w:multiLevelType w:val="hybridMultilevel"/>
    <w:tmpl w:val="C562D3D2"/>
    <w:lvl w:ilvl="0" w:tplc="A72024F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A45343"/>
    <w:multiLevelType w:val="hybridMultilevel"/>
    <w:tmpl w:val="96B87914"/>
    <w:lvl w:ilvl="0" w:tplc="6680B8D6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  <w:i w:val="0"/>
      </w:rPr>
    </w:lvl>
    <w:lvl w:ilvl="1" w:tplc="6680B8D6">
      <w:start w:val="1"/>
      <w:numFmt w:val="bullet"/>
      <w:lvlText w:val=""/>
      <w:lvlJc w:val="left"/>
      <w:pPr>
        <w:ind w:left="357" w:hanging="357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9A7F07"/>
    <w:multiLevelType w:val="hybridMultilevel"/>
    <w:tmpl w:val="3DE26E6C"/>
    <w:lvl w:ilvl="0" w:tplc="2F4CCDA8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CD4DBE"/>
    <w:multiLevelType w:val="hybridMultilevel"/>
    <w:tmpl w:val="675C9958"/>
    <w:lvl w:ilvl="0" w:tplc="C8C4C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C278C5"/>
    <w:multiLevelType w:val="hybridMultilevel"/>
    <w:tmpl w:val="2EBC6E9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5"/>
  </w:num>
  <w:num w:numId="8">
    <w:abstractNumId w:val="34"/>
  </w:num>
  <w:num w:numId="9">
    <w:abstractNumId w:val="10"/>
  </w:num>
  <w:num w:numId="10">
    <w:abstractNumId w:val="7"/>
  </w:num>
  <w:num w:numId="11">
    <w:abstractNumId w:val="29"/>
  </w:num>
  <w:num w:numId="12">
    <w:abstractNumId w:val="13"/>
  </w:num>
  <w:num w:numId="13">
    <w:abstractNumId w:val="17"/>
  </w:num>
  <w:num w:numId="14">
    <w:abstractNumId w:val="37"/>
  </w:num>
  <w:num w:numId="15">
    <w:abstractNumId w:val="6"/>
  </w:num>
  <w:num w:numId="16">
    <w:abstractNumId w:val="19"/>
  </w:num>
  <w:num w:numId="17">
    <w:abstractNumId w:val="36"/>
  </w:num>
  <w:num w:numId="18">
    <w:abstractNumId w:val="18"/>
  </w:num>
  <w:num w:numId="19">
    <w:abstractNumId w:val="31"/>
  </w:num>
  <w:num w:numId="20">
    <w:abstractNumId w:val="26"/>
  </w:num>
  <w:num w:numId="21">
    <w:abstractNumId w:val="38"/>
  </w:num>
  <w:num w:numId="22">
    <w:abstractNumId w:val="16"/>
  </w:num>
  <w:num w:numId="23">
    <w:abstractNumId w:val="25"/>
  </w:num>
  <w:num w:numId="24">
    <w:abstractNumId w:val="30"/>
  </w:num>
  <w:num w:numId="25">
    <w:abstractNumId w:val="35"/>
  </w:num>
  <w:num w:numId="26">
    <w:abstractNumId w:val="14"/>
  </w:num>
  <w:num w:numId="27">
    <w:abstractNumId w:val="40"/>
  </w:num>
  <w:num w:numId="28">
    <w:abstractNumId w:val="22"/>
  </w:num>
  <w:num w:numId="29">
    <w:abstractNumId w:val="33"/>
  </w:num>
  <w:num w:numId="30">
    <w:abstractNumId w:val="23"/>
  </w:num>
  <w:num w:numId="31">
    <w:abstractNumId w:val="12"/>
  </w:num>
  <w:num w:numId="32">
    <w:abstractNumId w:val="27"/>
  </w:num>
  <w:num w:numId="33">
    <w:abstractNumId w:val="24"/>
  </w:num>
  <w:num w:numId="34">
    <w:abstractNumId w:val="42"/>
  </w:num>
  <w:num w:numId="35">
    <w:abstractNumId w:val="11"/>
  </w:num>
  <w:num w:numId="36">
    <w:abstractNumId w:val="9"/>
  </w:num>
  <w:num w:numId="37">
    <w:abstractNumId w:val="39"/>
  </w:num>
  <w:num w:numId="38">
    <w:abstractNumId w:val="20"/>
  </w:num>
  <w:num w:numId="39">
    <w:abstractNumId w:val="8"/>
  </w:num>
  <w:num w:numId="40">
    <w:abstractNumId w:val="28"/>
  </w:num>
  <w:num w:numId="41">
    <w:abstractNumId w:val="21"/>
  </w:num>
  <w:num w:numId="42">
    <w:abstractNumId w:val="41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98"/>
    <w:rsid w:val="00000C60"/>
    <w:rsid w:val="00023793"/>
    <w:rsid w:val="00034FE3"/>
    <w:rsid w:val="00045719"/>
    <w:rsid w:val="00047F20"/>
    <w:rsid w:val="00050A7A"/>
    <w:rsid w:val="00061781"/>
    <w:rsid w:val="000649E5"/>
    <w:rsid w:val="00067CDD"/>
    <w:rsid w:val="00070F96"/>
    <w:rsid w:val="0008455F"/>
    <w:rsid w:val="00090639"/>
    <w:rsid w:val="000A7659"/>
    <w:rsid w:val="000B4B07"/>
    <w:rsid w:val="000B5B59"/>
    <w:rsid w:val="000B635E"/>
    <w:rsid w:val="000C052A"/>
    <w:rsid w:val="000C1701"/>
    <w:rsid w:val="000C2B2F"/>
    <w:rsid w:val="000C3BBA"/>
    <w:rsid w:val="000D413C"/>
    <w:rsid w:val="000E2A60"/>
    <w:rsid w:val="000E5BDB"/>
    <w:rsid w:val="000F2E51"/>
    <w:rsid w:val="000F4CE8"/>
    <w:rsid w:val="0010569F"/>
    <w:rsid w:val="0010677C"/>
    <w:rsid w:val="00106846"/>
    <w:rsid w:val="001076D3"/>
    <w:rsid w:val="00113B6C"/>
    <w:rsid w:val="001235CF"/>
    <w:rsid w:val="00125495"/>
    <w:rsid w:val="00130FB0"/>
    <w:rsid w:val="001415F9"/>
    <w:rsid w:val="00145E42"/>
    <w:rsid w:val="00153853"/>
    <w:rsid w:val="00155C91"/>
    <w:rsid w:val="00156E42"/>
    <w:rsid w:val="00161AD6"/>
    <w:rsid w:val="00163220"/>
    <w:rsid w:val="001650D4"/>
    <w:rsid w:val="00171ECC"/>
    <w:rsid w:val="00173122"/>
    <w:rsid w:val="00181A08"/>
    <w:rsid w:val="0018757F"/>
    <w:rsid w:val="00192E6D"/>
    <w:rsid w:val="00196997"/>
    <w:rsid w:val="001B4D3F"/>
    <w:rsid w:val="001B6361"/>
    <w:rsid w:val="001D059F"/>
    <w:rsid w:val="001D09E3"/>
    <w:rsid w:val="001D3B0E"/>
    <w:rsid w:val="001E5443"/>
    <w:rsid w:val="001E5852"/>
    <w:rsid w:val="001E622A"/>
    <w:rsid w:val="001E7ED6"/>
    <w:rsid w:val="001F2D17"/>
    <w:rsid w:val="001F59BB"/>
    <w:rsid w:val="00203033"/>
    <w:rsid w:val="00205487"/>
    <w:rsid w:val="002070FB"/>
    <w:rsid w:val="002152C3"/>
    <w:rsid w:val="0021610F"/>
    <w:rsid w:val="002214EF"/>
    <w:rsid w:val="00234F10"/>
    <w:rsid w:val="00236361"/>
    <w:rsid w:val="00245EE1"/>
    <w:rsid w:val="00246C8B"/>
    <w:rsid w:val="00250E52"/>
    <w:rsid w:val="00266F13"/>
    <w:rsid w:val="00272D80"/>
    <w:rsid w:val="00275161"/>
    <w:rsid w:val="0027773B"/>
    <w:rsid w:val="002827C2"/>
    <w:rsid w:val="002836FC"/>
    <w:rsid w:val="00290492"/>
    <w:rsid w:val="00293556"/>
    <w:rsid w:val="002A0055"/>
    <w:rsid w:val="002A7617"/>
    <w:rsid w:val="002C0089"/>
    <w:rsid w:val="002C2D2D"/>
    <w:rsid w:val="002C4BA7"/>
    <w:rsid w:val="002C57B5"/>
    <w:rsid w:val="002D74CB"/>
    <w:rsid w:val="002E2AA6"/>
    <w:rsid w:val="002F0958"/>
    <w:rsid w:val="002F2EC2"/>
    <w:rsid w:val="002F543F"/>
    <w:rsid w:val="002F62E9"/>
    <w:rsid w:val="002F7589"/>
    <w:rsid w:val="00303754"/>
    <w:rsid w:val="003037BF"/>
    <w:rsid w:val="00316929"/>
    <w:rsid w:val="00320D69"/>
    <w:rsid w:val="0032166D"/>
    <w:rsid w:val="00331000"/>
    <w:rsid w:val="00337770"/>
    <w:rsid w:val="00351830"/>
    <w:rsid w:val="003520C5"/>
    <w:rsid w:val="00353E48"/>
    <w:rsid w:val="00354B21"/>
    <w:rsid w:val="00361397"/>
    <w:rsid w:val="0036753A"/>
    <w:rsid w:val="0037286B"/>
    <w:rsid w:val="00373A4E"/>
    <w:rsid w:val="003740BF"/>
    <w:rsid w:val="003776FC"/>
    <w:rsid w:val="00385193"/>
    <w:rsid w:val="003875A3"/>
    <w:rsid w:val="00390761"/>
    <w:rsid w:val="003A20AC"/>
    <w:rsid w:val="003A6B3B"/>
    <w:rsid w:val="003B131A"/>
    <w:rsid w:val="003B1E5C"/>
    <w:rsid w:val="003B6F67"/>
    <w:rsid w:val="003C027F"/>
    <w:rsid w:val="003C0AF6"/>
    <w:rsid w:val="003C3337"/>
    <w:rsid w:val="003C76C1"/>
    <w:rsid w:val="003D6BE9"/>
    <w:rsid w:val="003E39CF"/>
    <w:rsid w:val="003F3823"/>
    <w:rsid w:val="00403608"/>
    <w:rsid w:val="0041292F"/>
    <w:rsid w:val="004146FE"/>
    <w:rsid w:val="00415471"/>
    <w:rsid w:val="00415E23"/>
    <w:rsid w:val="0043074E"/>
    <w:rsid w:val="00433DB8"/>
    <w:rsid w:val="00436F2F"/>
    <w:rsid w:val="00442A58"/>
    <w:rsid w:val="004465A1"/>
    <w:rsid w:val="0045020A"/>
    <w:rsid w:val="00451AD4"/>
    <w:rsid w:val="004527F6"/>
    <w:rsid w:val="00452C1A"/>
    <w:rsid w:val="0046316C"/>
    <w:rsid w:val="0046434F"/>
    <w:rsid w:val="004662D2"/>
    <w:rsid w:val="00470A16"/>
    <w:rsid w:val="004802C4"/>
    <w:rsid w:val="00480828"/>
    <w:rsid w:val="0048180D"/>
    <w:rsid w:val="00486B00"/>
    <w:rsid w:val="00494BE5"/>
    <w:rsid w:val="004A3592"/>
    <w:rsid w:val="004A7AD2"/>
    <w:rsid w:val="004B21D5"/>
    <w:rsid w:val="004C2104"/>
    <w:rsid w:val="004D0547"/>
    <w:rsid w:val="004D1359"/>
    <w:rsid w:val="004D4D5C"/>
    <w:rsid w:val="004D4F5D"/>
    <w:rsid w:val="004D7EB5"/>
    <w:rsid w:val="00500461"/>
    <w:rsid w:val="005022CC"/>
    <w:rsid w:val="0050266E"/>
    <w:rsid w:val="005036F3"/>
    <w:rsid w:val="00504259"/>
    <w:rsid w:val="00504EE3"/>
    <w:rsid w:val="005116BA"/>
    <w:rsid w:val="005132E0"/>
    <w:rsid w:val="00514766"/>
    <w:rsid w:val="00517FC0"/>
    <w:rsid w:val="00523B9B"/>
    <w:rsid w:val="00524A49"/>
    <w:rsid w:val="00525F37"/>
    <w:rsid w:val="0053341F"/>
    <w:rsid w:val="00540CAC"/>
    <w:rsid w:val="005422BE"/>
    <w:rsid w:val="005434C5"/>
    <w:rsid w:val="005478E1"/>
    <w:rsid w:val="00561863"/>
    <w:rsid w:val="00565CA8"/>
    <w:rsid w:val="00573C95"/>
    <w:rsid w:val="00575A73"/>
    <w:rsid w:val="00583F77"/>
    <w:rsid w:val="0059245A"/>
    <w:rsid w:val="005936CC"/>
    <w:rsid w:val="005A618E"/>
    <w:rsid w:val="005B299E"/>
    <w:rsid w:val="005B3AED"/>
    <w:rsid w:val="005B3D97"/>
    <w:rsid w:val="005B4040"/>
    <w:rsid w:val="005B61C6"/>
    <w:rsid w:val="005C35DC"/>
    <w:rsid w:val="005F1746"/>
    <w:rsid w:val="005F5E7E"/>
    <w:rsid w:val="00600413"/>
    <w:rsid w:val="006033BB"/>
    <w:rsid w:val="006035A7"/>
    <w:rsid w:val="00603936"/>
    <w:rsid w:val="00606A30"/>
    <w:rsid w:val="00611E1C"/>
    <w:rsid w:val="00613D19"/>
    <w:rsid w:val="006141A5"/>
    <w:rsid w:val="006348EF"/>
    <w:rsid w:val="00640C7A"/>
    <w:rsid w:val="00641A6D"/>
    <w:rsid w:val="0064512D"/>
    <w:rsid w:val="00646C97"/>
    <w:rsid w:val="0065589A"/>
    <w:rsid w:val="006568B8"/>
    <w:rsid w:val="00663F06"/>
    <w:rsid w:val="00667CA4"/>
    <w:rsid w:val="006705C2"/>
    <w:rsid w:val="006756EB"/>
    <w:rsid w:val="00675A2A"/>
    <w:rsid w:val="0068342E"/>
    <w:rsid w:val="006837B7"/>
    <w:rsid w:val="0069261A"/>
    <w:rsid w:val="006963CD"/>
    <w:rsid w:val="0069728D"/>
    <w:rsid w:val="006C2DE2"/>
    <w:rsid w:val="006C3D8B"/>
    <w:rsid w:val="006D1893"/>
    <w:rsid w:val="006D2B35"/>
    <w:rsid w:val="006D3F53"/>
    <w:rsid w:val="006F1D7F"/>
    <w:rsid w:val="006F2055"/>
    <w:rsid w:val="006F407F"/>
    <w:rsid w:val="0071362E"/>
    <w:rsid w:val="00717402"/>
    <w:rsid w:val="00723D7D"/>
    <w:rsid w:val="00725C53"/>
    <w:rsid w:val="007524AD"/>
    <w:rsid w:val="007560F3"/>
    <w:rsid w:val="0075628D"/>
    <w:rsid w:val="007612EF"/>
    <w:rsid w:val="00764AEC"/>
    <w:rsid w:val="0076507E"/>
    <w:rsid w:val="00774728"/>
    <w:rsid w:val="00775362"/>
    <w:rsid w:val="00775C80"/>
    <w:rsid w:val="007918FB"/>
    <w:rsid w:val="00791DD7"/>
    <w:rsid w:val="007A0CD7"/>
    <w:rsid w:val="007A1C23"/>
    <w:rsid w:val="007A5A4E"/>
    <w:rsid w:val="007A6E3B"/>
    <w:rsid w:val="007B368C"/>
    <w:rsid w:val="007C17FC"/>
    <w:rsid w:val="007D242C"/>
    <w:rsid w:val="007D6611"/>
    <w:rsid w:val="007D7B64"/>
    <w:rsid w:val="007E0977"/>
    <w:rsid w:val="007E1E9F"/>
    <w:rsid w:val="007E5F51"/>
    <w:rsid w:val="00804991"/>
    <w:rsid w:val="00807AD8"/>
    <w:rsid w:val="008111D5"/>
    <w:rsid w:val="00811664"/>
    <w:rsid w:val="0081375D"/>
    <w:rsid w:val="0082199C"/>
    <w:rsid w:val="00826E67"/>
    <w:rsid w:val="008276B0"/>
    <w:rsid w:val="00830E98"/>
    <w:rsid w:val="00850A61"/>
    <w:rsid w:val="00853AD1"/>
    <w:rsid w:val="0087226A"/>
    <w:rsid w:val="00876DFB"/>
    <w:rsid w:val="00882A90"/>
    <w:rsid w:val="00883CB2"/>
    <w:rsid w:val="00887266"/>
    <w:rsid w:val="00894592"/>
    <w:rsid w:val="00894C09"/>
    <w:rsid w:val="00894EA2"/>
    <w:rsid w:val="008A0D54"/>
    <w:rsid w:val="008A1417"/>
    <w:rsid w:val="008A6506"/>
    <w:rsid w:val="008C083C"/>
    <w:rsid w:val="008C670B"/>
    <w:rsid w:val="008D27A7"/>
    <w:rsid w:val="008D2EF2"/>
    <w:rsid w:val="008D4A01"/>
    <w:rsid w:val="008F19F2"/>
    <w:rsid w:val="008F44AA"/>
    <w:rsid w:val="00906063"/>
    <w:rsid w:val="00926070"/>
    <w:rsid w:val="00944849"/>
    <w:rsid w:val="009509FE"/>
    <w:rsid w:val="0095197E"/>
    <w:rsid w:val="009523A0"/>
    <w:rsid w:val="0095345F"/>
    <w:rsid w:val="00957043"/>
    <w:rsid w:val="00963306"/>
    <w:rsid w:val="0096703C"/>
    <w:rsid w:val="0097036B"/>
    <w:rsid w:val="00982475"/>
    <w:rsid w:val="009829B5"/>
    <w:rsid w:val="00982BEA"/>
    <w:rsid w:val="00987C08"/>
    <w:rsid w:val="009A091D"/>
    <w:rsid w:val="009B0DAE"/>
    <w:rsid w:val="009B17C1"/>
    <w:rsid w:val="009B52A8"/>
    <w:rsid w:val="009B6088"/>
    <w:rsid w:val="009D0078"/>
    <w:rsid w:val="009F4E64"/>
    <w:rsid w:val="00A01ADB"/>
    <w:rsid w:val="00A0318E"/>
    <w:rsid w:val="00A065A5"/>
    <w:rsid w:val="00A101FA"/>
    <w:rsid w:val="00A125C3"/>
    <w:rsid w:val="00A12955"/>
    <w:rsid w:val="00A12C80"/>
    <w:rsid w:val="00A20E8A"/>
    <w:rsid w:val="00A261B0"/>
    <w:rsid w:val="00A273EC"/>
    <w:rsid w:val="00A3713E"/>
    <w:rsid w:val="00A46405"/>
    <w:rsid w:val="00A50D9B"/>
    <w:rsid w:val="00A51D61"/>
    <w:rsid w:val="00A51F6E"/>
    <w:rsid w:val="00A60BA6"/>
    <w:rsid w:val="00A7099B"/>
    <w:rsid w:val="00A77C98"/>
    <w:rsid w:val="00A87988"/>
    <w:rsid w:val="00A924AF"/>
    <w:rsid w:val="00A92ACF"/>
    <w:rsid w:val="00A93FB8"/>
    <w:rsid w:val="00AA05F1"/>
    <w:rsid w:val="00AA0C5A"/>
    <w:rsid w:val="00AA69D0"/>
    <w:rsid w:val="00AB55B8"/>
    <w:rsid w:val="00AB619E"/>
    <w:rsid w:val="00AC6893"/>
    <w:rsid w:val="00AD2FA1"/>
    <w:rsid w:val="00AD7635"/>
    <w:rsid w:val="00AE17F3"/>
    <w:rsid w:val="00AE30DB"/>
    <w:rsid w:val="00AF52AE"/>
    <w:rsid w:val="00AF6539"/>
    <w:rsid w:val="00AF69FD"/>
    <w:rsid w:val="00B0271F"/>
    <w:rsid w:val="00B125CE"/>
    <w:rsid w:val="00B1544B"/>
    <w:rsid w:val="00B173F8"/>
    <w:rsid w:val="00B318E7"/>
    <w:rsid w:val="00B4449D"/>
    <w:rsid w:val="00B5313C"/>
    <w:rsid w:val="00B6058E"/>
    <w:rsid w:val="00B64DBC"/>
    <w:rsid w:val="00B70518"/>
    <w:rsid w:val="00B74849"/>
    <w:rsid w:val="00B804BB"/>
    <w:rsid w:val="00B807EE"/>
    <w:rsid w:val="00B82C3D"/>
    <w:rsid w:val="00B847E1"/>
    <w:rsid w:val="00B862EF"/>
    <w:rsid w:val="00B9150B"/>
    <w:rsid w:val="00B92536"/>
    <w:rsid w:val="00B965D0"/>
    <w:rsid w:val="00BA41DB"/>
    <w:rsid w:val="00BA4DF7"/>
    <w:rsid w:val="00BA59CC"/>
    <w:rsid w:val="00BA7B6E"/>
    <w:rsid w:val="00BB325B"/>
    <w:rsid w:val="00BB4FA7"/>
    <w:rsid w:val="00BC2A3F"/>
    <w:rsid w:val="00BC51A3"/>
    <w:rsid w:val="00BD2B79"/>
    <w:rsid w:val="00BD7940"/>
    <w:rsid w:val="00C016A2"/>
    <w:rsid w:val="00C121D2"/>
    <w:rsid w:val="00C122D5"/>
    <w:rsid w:val="00C14EA0"/>
    <w:rsid w:val="00C16AEA"/>
    <w:rsid w:val="00C16D7F"/>
    <w:rsid w:val="00C20B3D"/>
    <w:rsid w:val="00C255D8"/>
    <w:rsid w:val="00C35068"/>
    <w:rsid w:val="00C40C27"/>
    <w:rsid w:val="00C515AE"/>
    <w:rsid w:val="00C60F7C"/>
    <w:rsid w:val="00C6452B"/>
    <w:rsid w:val="00C720EB"/>
    <w:rsid w:val="00C80007"/>
    <w:rsid w:val="00C826B8"/>
    <w:rsid w:val="00C8416E"/>
    <w:rsid w:val="00C8439E"/>
    <w:rsid w:val="00C90600"/>
    <w:rsid w:val="00C9198D"/>
    <w:rsid w:val="00C919A0"/>
    <w:rsid w:val="00CA2232"/>
    <w:rsid w:val="00CA2B03"/>
    <w:rsid w:val="00CA7962"/>
    <w:rsid w:val="00CB3859"/>
    <w:rsid w:val="00CC2270"/>
    <w:rsid w:val="00CD0748"/>
    <w:rsid w:val="00CD122D"/>
    <w:rsid w:val="00CD4BCF"/>
    <w:rsid w:val="00CD6616"/>
    <w:rsid w:val="00CE2AB7"/>
    <w:rsid w:val="00CE62AC"/>
    <w:rsid w:val="00CF4BDB"/>
    <w:rsid w:val="00CF4E22"/>
    <w:rsid w:val="00CF650F"/>
    <w:rsid w:val="00D1437C"/>
    <w:rsid w:val="00D15E2F"/>
    <w:rsid w:val="00D25500"/>
    <w:rsid w:val="00D25C1D"/>
    <w:rsid w:val="00D26B9D"/>
    <w:rsid w:val="00D54601"/>
    <w:rsid w:val="00D6015B"/>
    <w:rsid w:val="00D61669"/>
    <w:rsid w:val="00D7116B"/>
    <w:rsid w:val="00D72BC6"/>
    <w:rsid w:val="00D84A6F"/>
    <w:rsid w:val="00D85909"/>
    <w:rsid w:val="00D905EC"/>
    <w:rsid w:val="00DA5D16"/>
    <w:rsid w:val="00DB3E66"/>
    <w:rsid w:val="00DB5E0F"/>
    <w:rsid w:val="00DC5F21"/>
    <w:rsid w:val="00DD14A1"/>
    <w:rsid w:val="00DD2E25"/>
    <w:rsid w:val="00DD65A4"/>
    <w:rsid w:val="00DD67DE"/>
    <w:rsid w:val="00DE60E9"/>
    <w:rsid w:val="00DF064D"/>
    <w:rsid w:val="00DF15E1"/>
    <w:rsid w:val="00E01495"/>
    <w:rsid w:val="00E0702D"/>
    <w:rsid w:val="00E11998"/>
    <w:rsid w:val="00E120B7"/>
    <w:rsid w:val="00E21815"/>
    <w:rsid w:val="00E22000"/>
    <w:rsid w:val="00E27E71"/>
    <w:rsid w:val="00E3132F"/>
    <w:rsid w:val="00E31829"/>
    <w:rsid w:val="00E40BE2"/>
    <w:rsid w:val="00E44EB9"/>
    <w:rsid w:val="00E51680"/>
    <w:rsid w:val="00E55188"/>
    <w:rsid w:val="00E625BA"/>
    <w:rsid w:val="00E66255"/>
    <w:rsid w:val="00E71AB0"/>
    <w:rsid w:val="00E7349E"/>
    <w:rsid w:val="00E747DD"/>
    <w:rsid w:val="00E8394A"/>
    <w:rsid w:val="00E854E4"/>
    <w:rsid w:val="00E87670"/>
    <w:rsid w:val="00E876F1"/>
    <w:rsid w:val="00E9030F"/>
    <w:rsid w:val="00E92921"/>
    <w:rsid w:val="00E9298F"/>
    <w:rsid w:val="00E96A59"/>
    <w:rsid w:val="00EB4380"/>
    <w:rsid w:val="00EB66EA"/>
    <w:rsid w:val="00EC3108"/>
    <w:rsid w:val="00EC449D"/>
    <w:rsid w:val="00EC6E56"/>
    <w:rsid w:val="00ED6F34"/>
    <w:rsid w:val="00EE39CE"/>
    <w:rsid w:val="00EE4EA8"/>
    <w:rsid w:val="00EE65AD"/>
    <w:rsid w:val="00EE7164"/>
    <w:rsid w:val="00EF0516"/>
    <w:rsid w:val="00EF2062"/>
    <w:rsid w:val="00EF4D22"/>
    <w:rsid w:val="00EF7BCD"/>
    <w:rsid w:val="00F05BD4"/>
    <w:rsid w:val="00F11F0F"/>
    <w:rsid w:val="00F2157A"/>
    <w:rsid w:val="00F23A88"/>
    <w:rsid w:val="00F3148D"/>
    <w:rsid w:val="00F33EB8"/>
    <w:rsid w:val="00F350C6"/>
    <w:rsid w:val="00F35C55"/>
    <w:rsid w:val="00F40AE5"/>
    <w:rsid w:val="00F44543"/>
    <w:rsid w:val="00F46FC6"/>
    <w:rsid w:val="00F5143A"/>
    <w:rsid w:val="00F67A8D"/>
    <w:rsid w:val="00F72BCF"/>
    <w:rsid w:val="00F737BC"/>
    <w:rsid w:val="00F73F73"/>
    <w:rsid w:val="00F7605D"/>
    <w:rsid w:val="00F821A2"/>
    <w:rsid w:val="00F86900"/>
    <w:rsid w:val="00F86D61"/>
    <w:rsid w:val="00F9797A"/>
    <w:rsid w:val="00F97E70"/>
    <w:rsid w:val="00FA1625"/>
    <w:rsid w:val="00FA29EA"/>
    <w:rsid w:val="00FA5E5A"/>
    <w:rsid w:val="00FB3C9D"/>
    <w:rsid w:val="00FB47C1"/>
    <w:rsid w:val="00FB775B"/>
    <w:rsid w:val="00FB7ADC"/>
    <w:rsid w:val="00FB7BC4"/>
    <w:rsid w:val="00FC1250"/>
    <w:rsid w:val="00FC3144"/>
    <w:rsid w:val="00FC5525"/>
    <w:rsid w:val="00FC564E"/>
    <w:rsid w:val="00FC5F0B"/>
    <w:rsid w:val="00FD36B1"/>
    <w:rsid w:val="00FE080C"/>
    <w:rsid w:val="00FE3896"/>
    <w:rsid w:val="00FF11CF"/>
    <w:rsid w:val="00FF1648"/>
    <w:rsid w:val="00FF377D"/>
    <w:rsid w:val="00FF5217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oNotEmbedSmartTags/>
  <w:decimalSymbol w:val=","/>
  <w:listSeparator w:val=";"/>
  <w14:docId w14:val="73FF534B"/>
  <w15:chartTrackingRefBased/>
  <w15:docId w15:val="{2CB8B778-AC42-4386-A869-D330DF7F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ADC"/>
    <w:pPr>
      <w:suppressAutoHyphens/>
    </w:pPr>
    <w:rPr>
      <w:rFonts w:ascii="Verdana" w:hAnsi="Verdana" w:cs="Verdana"/>
      <w:bCs/>
      <w:szCs w:val="22"/>
      <w:lang w:val="en-GB" w:eastAsia="zh-CN"/>
    </w:rPr>
  </w:style>
  <w:style w:type="paragraph" w:styleId="Heading1">
    <w:name w:val="heading 1"/>
    <w:basedOn w:val="Normal"/>
    <w:next w:val="Normal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Heading2">
    <w:name w:val="heading 2"/>
    <w:basedOn w:val="Normal"/>
    <w:next w:val="Normal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Heading3">
    <w:name w:val="heading 3"/>
    <w:basedOn w:val="Normal"/>
    <w:next w:val="Normal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16"/>
      <w:szCs w:val="16"/>
      <w:lang w:val="sl-SI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  <w:rPr>
      <w:b w:val="0"/>
      <w:sz w:val="16"/>
      <w:szCs w:val="16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rFonts w:ascii="Verdana" w:hAnsi="Verdana" w:cs="Times New Roman"/>
      <w:sz w:val="16"/>
      <w:szCs w:val="16"/>
    </w:rPr>
  </w:style>
  <w:style w:type="character" w:customStyle="1" w:styleId="WW8Num5z1">
    <w:name w:val="WW8Num5z1"/>
    <w:rPr>
      <w:b w:val="0"/>
      <w:sz w:val="16"/>
      <w:szCs w:val="16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0">
    <w:name w:val="WW8Num7z0"/>
    <w:rPr>
      <w:rFonts w:ascii="Verdana" w:hAnsi="Verdana" w:cs="Times New Roman"/>
      <w:sz w:val="16"/>
      <w:szCs w:val="16"/>
    </w:rPr>
  </w:style>
  <w:style w:type="character" w:customStyle="1" w:styleId="WW8Num3z1">
    <w:name w:val="WW8Num3z1"/>
    <w:rPr>
      <w:b w:val="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Calibri" w:eastAsia="Calibri" w:hAnsi="Calibri" w:cs="Calibri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WW8Num9z0">
    <w:name w:val="WW8Num9z0"/>
  </w:style>
  <w:style w:type="character" w:customStyle="1" w:styleId="WW8Num9z1">
    <w:name w:val="WW8Num9z1"/>
    <w:rPr>
      <w:b w:val="0"/>
      <w:sz w:val="16"/>
      <w:szCs w:val="16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b w:val="0"/>
      <w:sz w:val="16"/>
      <w:szCs w:val="16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b w:val="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eastAsia="Calibri" w:hAnsi="Calibri" w:cs="Calibri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8z0">
    <w:name w:val="WW8Num18z0"/>
    <w:rPr>
      <w:rFonts w:ascii="Verdana" w:eastAsia="Times New Roman" w:hAnsi="Verdana" w:cs="Times New Roman"/>
      <w:sz w:val="16"/>
      <w:szCs w:val="16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  <w:rPr>
      <w:b w:val="0"/>
      <w:sz w:val="16"/>
      <w:szCs w:val="16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eastAsia="Times New Roman" w:hAnsi="Symbol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</w:style>
  <w:style w:type="character" w:customStyle="1" w:styleId="WW8Num21z1">
    <w:name w:val="WW8Num21z1"/>
    <w:rPr>
      <w:b w:val="0"/>
      <w:sz w:val="16"/>
      <w:szCs w:val="16"/>
    </w:rPr>
  </w:style>
  <w:style w:type="character" w:customStyle="1" w:styleId="Privzetapisavaodstavka2">
    <w:name w:val="Privzeta pisava odstavka2"/>
  </w:style>
  <w:style w:type="character" w:customStyle="1" w:styleId="FootnoteCharacters">
    <w:name w:val="Footnote Characters"/>
    <w:rPr>
      <w:vertAlign w:val="superscript"/>
    </w:rPr>
  </w:style>
  <w:style w:type="character" w:customStyle="1" w:styleId="Privzetapisavaodstavka1">
    <w:name w:val="Privzeta pisava odstavka1"/>
  </w:style>
  <w:style w:type="character" w:styleId="PageNumber">
    <w:name w:val="page number"/>
    <w:basedOn w:val="Privzetapisavaodstavka1"/>
  </w:style>
  <w:style w:type="character" w:customStyle="1" w:styleId="Sprotnaopomba-sklic1">
    <w:name w:val="Sprotna opomba - sklic1"/>
    <w:rPr>
      <w:vertAlign w:val="superscript"/>
    </w:rPr>
  </w:style>
  <w:style w:type="character" w:customStyle="1" w:styleId="NogaZnak">
    <w:name w:val="Noga Znak"/>
    <w:uiPriority w:val="99"/>
    <w:rPr>
      <w:rFonts w:ascii="Verdana" w:hAnsi="Verdana" w:cs="Verdana"/>
      <w:bCs/>
      <w:lang w:val="sl-SI"/>
    </w:rPr>
  </w:style>
  <w:style w:type="character" w:customStyle="1" w:styleId="BesedilooblakaZnak">
    <w:name w:val="Besedilo oblačka Znak"/>
    <w:rPr>
      <w:rFonts w:ascii="Tahoma" w:hAnsi="Tahoma" w:cs="Tahoma"/>
      <w:bCs/>
      <w:sz w:val="16"/>
      <w:szCs w:val="16"/>
      <w:lang w:val="en-GB"/>
    </w:rPr>
  </w:style>
  <w:style w:type="character" w:customStyle="1" w:styleId="Telobesedila-zamikZnak">
    <w:name w:val="Telo besedila - zamik Znak"/>
    <w:rPr>
      <w:rFonts w:ascii="Verdana" w:hAnsi="Verdana" w:cs="Verdana"/>
      <w:bCs/>
      <w:szCs w:val="22"/>
      <w:lang w:val="en-GB" w:eastAsia="zh-CN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ascii="Verdana" w:hAnsi="Verdana" w:cs="Verdana"/>
      <w:bCs/>
      <w:lang w:val="en-GB"/>
    </w:rPr>
  </w:style>
  <w:style w:type="character" w:customStyle="1" w:styleId="ZadevapripombeZnak">
    <w:name w:val="Zadeva pripombe Znak"/>
    <w:rPr>
      <w:rFonts w:ascii="Verdana" w:hAnsi="Verdana" w:cs="Verdana"/>
      <w:b/>
      <w:bCs/>
      <w:lang w:val="en-GB"/>
    </w:rPr>
  </w:style>
  <w:style w:type="character" w:styleId="Hyperlink">
    <w:name w:val="Hyperlink"/>
    <w:rPr>
      <w:color w:val="0000FF"/>
      <w:u w:val="single"/>
    </w:rPr>
  </w:style>
  <w:style w:type="character" w:customStyle="1" w:styleId="NumberingSymbols">
    <w:name w:val="Numbering Symbols"/>
  </w:style>
  <w:style w:type="character" w:styleId="FollowedHyperlink">
    <w:name w:val="FollowedHyperlink"/>
    <w:rPr>
      <w:color w:val="800000"/>
      <w:u w:val="singl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BodyText">
    <w:name w:val="Body Text"/>
    <w:basedOn w:val="Normal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styleId="List">
    <w:name w:val="List"/>
    <w:basedOn w:val="BodyText"/>
    <w:rPr>
      <w:rFonts w:cs="Tahoma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customStyle="1" w:styleId="Napis1">
    <w:name w:val="Napis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FootnoteText">
    <w:name w:val="footnote text"/>
    <w:basedOn w:val="Normal"/>
    <w:rPr>
      <w:szCs w:val="20"/>
    </w:rPr>
  </w:style>
  <w:style w:type="paragraph" w:styleId="TOC1">
    <w:name w:val="toc 1"/>
    <w:basedOn w:val="Normal"/>
    <w:next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ormal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Heading1"/>
    <w:rPr>
      <w:b/>
      <w:bCs/>
    </w:rPr>
  </w:style>
  <w:style w:type="paragraph" w:styleId="ListParagraph">
    <w:name w:val="List Paragraph"/>
    <w:basedOn w:val="Normal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  <w:lang w:val="sl-SI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Pripombabesedilo1">
    <w:name w:val="Pripomba – besedilo1"/>
    <w:basedOn w:val="Normal"/>
    <w:rPr>
      <w:szCs w:val="20"/>
    </w:rPr>
  </w:style>
  <w:style w:type="paragraph" w:styleId="CommentSubject">
    <w:name w:val="annotation subject"/>
    <w:basedOn w:val="Pripombabesedilo1"/>
    <w:next w:val="Pripombabesedilo1"/>
    <w:rPr>
      <w:b/>
    </w:rPr>
  </w:style>
  <w:style w:type="character" w:styleId="CommentReference">
    <w:name w:val="annotation reference"/>
    <w:uiPriority w:val="99"/>
    <w:semiHidden/>
    <w:unhideWhenUsed/>
    <w:rsid w:val="001B63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6361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1B6361"/>
    <w:rPr>
      <w:rFonts w:ascii="Verdana" w:hAnsi="Verdana" w:cs="Verdana"/>
      <w:bCs/>
      <w:lang w:val="en-GB" w:eastAsia="zh-CN"/>
    </w:rPr>
  </w:style>
  <w:style w:type="paragraph" w:styleId="Revision">
    <w:name w:val="Revision"/>
    <w:hidden/>
    <w:uiPriority w:val="99"/>
    <w:semiHidden/>
    <w:rsid w:val="00583F77"/>
    <w:rPr>
      <w:rFonts w:ascii="Verdana" w:hAnsi="Verdana" w:cs="Verdana"/>
      <w:bCs/>
      <w:szCs w:val="22"/>
      <w:lang w:val="en-GB" w:eastAsia="zh-CN"/>
    </w:rPr>
  </w:style>
  <w:style w:type="character" w:customStyle="1" w:styleId="PripombabesediloZnak3">
    <w:name w:val="Pripomba – besedilo Znak3"/>
    <w:uiPriority w:val="99"/>
    <w:semiHidden/>
    <w:rsid w:val="00CF4BDB"/>
    <w:rPr>
      <w:rFonts w:ascii="Verdana" w:hAnsi="Verdana" w:cs="Verdana"/>
      <w:bCs/>
      <w:kern w:val="1"/>
      <w:lang w:eastAsia="zh-C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F4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 w:eastAsia="sl-SI"/>
    </w:rPr>
  </w:style>
  <w:style w:type="character" w:customStyle="1" w:styleId="HTMLPreformattedChar">
    <w:name w:val="HTML Preformatted Char"/>
    <w:link w:val="HTMLPreformatted"/>
    <w:uiPriority w:val="99"/>
    <w:semiHidden/>
    <w:rsid w:val="00CF4BDB"/>
    <w:rPr>
      <w:rFonts w:ascii="Courier New" w:hAnsi="Courier New" w:cs="Courier New"/>
    </w:rPr>
  </w:style>
  <w:style w:type="character" w:customStyle="1" w:styleId="HeaderChar">
    <w:name w:val="Header Char"/>
    <w:link w:val="Header"/>
    <w:uiPriority w:val="99"/>
    <w:rsid w:val="00CF4BDB"/>
    <w:rPr>
      <w:rFonts w:ascii="Verdana" w:hAnsi="Verdana" w:cs="Verdana"/>
      <w:bCs/>
      <w:lang w:eastAsia="zh-CN"/>
    </w:rPr>
  </w:style>
  <w:style w:type="character" w:customStyle="1" w:styleId="FooterChar">
    <w:name w:val="Footer Char"/>
    <w:link w:val="Footer"/>
    <w:uiPriority w:val="99"/>
    <w:rsid w:val="00CF4BDB"/>
    <w:rPr>
      <w:rFonts w:ascii="Verdana" w:hAnsi="Verdana" w:cs="Verdana"/>
      <w:bCs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40360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bCs w:val="0"/>
      <w:sz w:val="24"/>
      <w:szCs w:val="24"/>
      <w:lang w:val="sl-SI" w:eastAsia="sl-SI"/>
    </w:rPr>
  </w:style>
  <w:style w:type="paragraph" w:styleId="NoSpacing">
    <w:name w:val="No Spacing"/>
    <w:uiPriority w:val="1"/>
    <w:qFormat/>
    <w:rsid w:val="00A46405"/>
    <w:pPr>
      <w:suppressAutoHyphens/>
    </w:pPr>
    <w:rPr>
      <w:rFonts w:ascii="Verdana" w:hAnsi="Verdana" w:cs="Verdana"/>
      <w:bCs/>
      <w:szCs w:val="22"/>
      <w:lang w:val="en-GB" w:eastAsia="zh-CN"/>
    </w:rPr>
  </w:style>
  <w:style w:type="table" w:styleId="TableGrid">
    <w:name w:val="Table Grid"/>
    <w:basedOn w:val="TableNormal"/>
    <w:uiPriority w:val="39"/>
    <w:rsid w:val="00E929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9063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16046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94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8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90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3034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1785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57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2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620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03AE015-07C7-40FC-A7A7-342856C47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/>
  <LinksUpToDate>false</LinksUpToDate>
  <CharactersWithSpaces>1839</CharactersWithSpaces>
  <SharedDoc>false</SharedDoc>
  <HLinks>
    <vt:vector size="12" baseType="variant">
      <vt:variant>
        <vt:i4>2293857</vt:i4>
      </vt:variant>
      <vt:variant>
        <vt:i4>14</vt:i4>
      </vt:variant>
      <vt:variant>
        <vt:i4>0</vt:i4>
      </vt:variant>
      <vt:variant>
        <vt:i4>5</vt:i4>
      </vt:variant>
      <vt:variant>
        <vt:lpwstr>http://www.arnes.si/files/2016/11/Priporo%C4%8Dila-o-standardih-in-normativih-2018-in-2019.pdf</vt:lpwstr>
      </vt:variant>
      <vt:variant>
        <vt:lpwstr/>
      </vt:variant>
      <vt:variant>
        <vt:i4>4325432</vt:i4>
      </vt:variant>
      <vt:variant>
        <vt:i4>11</vt:i4>
      </vt:variant>
      <vt:variant>
        <vt:i4>0</vt:i4>
      </vt:variant>
      <vt:variant>
        <vt:i4>5</vt:i4>
      </vt:variant>
      <vt:variant>
        <vt:lpwstr>http://www.arnes.si/files/2017/10/Seznam-VIZ-razpis-SIO-2020-sredstva_Arnes.pdf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subject/>
  <dc:creator>Milan Podbršček</dc:creator>
  <cp:keywords/>
  <cp:lastModifiedBy>Ariana Šuc</cp:lastModifiedBy>
  <cp:revision>52</cp:revision>
  <cp:lastPrinted>2018-01-22T12:23:00Z</cp:lastPrinted>
  <dcterms:created xsi:type="dcterms:W3CDTF">2019-02-21T09:02:00Z</dcterms:created>
  <dcterms:modified xsi:type="dcterms:W3CDTF">2024-11-27T11:26:00Z</dcterms:modified>
</cp:coreProperties>
</file>