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6D03439" w14:textId="77777777" w:rsidTr="004F2927">
        <w:trPr>
          <w:trHeight w:val="1268"/>
        </w:trPr>
        <w:tc>
          <w:tcPr>
            <w:tcW w:w="1668" w:type="dxa"/>
          </w:tcPr>
          <w:p w14:paraId="1F981C10" w14:textId="77777777" w:rsidR="004702FB" w:rsidRPr="006F1DA5" w:rsidRDefault="004702FB" w:rsidP="004702FB">
            <w:pPr>
              <w:pStyle w:val="Glava"/>
              <w:rPr>
                <w:rFonts w:ascii="Arial" w:hAnsi="Arial" w:cs="Arial"/>
                <w:b/>
                <w:color w:val="000000" w:themeColor="text1"/>
              </w:rPr>
            </w:pPr>
          </w:p>
        </w:tc>
        <w:tc>
          <w:tcPr>
            <w:tcW w:w="3361" w:type="dxa"/>
          </w:tcPr>
          <w:p w14:paraId="2979467D" w14:textId="77777777" w:rsidR="004702FB" w:rsidRPr="006F1DA5" w:rsidRDefault="004702FB" w:rsidP="004702FB">
            <w:pPr>
              <w:pStyle w:val="Glava"/>
              <w:rPr>
                <w:rFonts w:ascii="Arial" w:hAnsi="Arial" w:cs="Arial"/>
                <w:b/>
                <w:color w:val="000000" w:themeColor="text1"/>
              </w:rPr>
            </w:pPr>
          </w:p>
        </w:tc>
        <w:tc>
          <w:tcPr>
            <w:tcW w:w="4209" w:type="dxa"/>
          </w:tcPr>
          <w:p w14:paraId="2C91F77D" w14:textId="77777777" w:rsidR="004702FB" w:rsidRPr="006F1DA5" w:rsidRDefault="004702FB" w:rsidP="004702FB">
            <w:pPr>
              <w:pStyle w:val="Glava"/>
              <w:rPr>
                <w:rFonts w:ascii="Arial" w:hAnsi="Arial" w:cs="Arial"/>
                <w:b/>
                <w:color w:val="000000" w:themeColor="text1"/>
              </w:rPr>
            </w:pPr>
          </w:p>
        </w:tc>
      </w:tr>
    </w:tbl>
    <w:p w14:paraId="2C70694B" w14:textId="77777777" w:rsidR="004702FB" w:rsidRDefault="004702FB" w:rsidP="006975C6">
      <w:pPr>
        <w:pStyle w:val="Paragraf"/>
        <w:rPr>
          <w:rFonts w:ascii="Arial" w:hAnsi="Arial" w:cs="Arial"/>
        </w:rPr>
      </w:pPr>
    </w:p>
    <w:p w14:paraId="6F841C0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16-76/24</w:t>
      </w:r>
    </w:p>
    <w:p w14:paraId="3A33A104"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29.11.2024</w:t>
      </w:r>
      <w:r w:rsidR="00FC2646" w:rsidRPr="006F1DA5">
        <w:rPr>
          <w:rFonts w:ascii="Arial" w:hAnsi="Arial" w:cs="Arial"/>
        </w:rPr>
        <w:tab/>
      </w:r>
    </w:p>
    <w:p w14:paraId="69B4EF1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1F7C81D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D4540FC"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4DAF883"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RAZTOPINE IN MEDICINSKI PRIPOMOČKI ZA PERITONEALNO DIALIZO</w:t>
            </w:r>
          </w:p>
        </w:tc>
      </w:tr>
    </w:tbl>
    <w:p w14:paraId="068D3307" w14:textId="77777777" w:rsidR="00FB3258" w:rsidRPr="006F1DA5" w:rsidRDefault="00FB3258" w:rsidP="006975C6">
      <w:pPr>
        <w:pStyle w:val="Paragraf"/>
        <w:rPr>
          <w:rFonts w:ascii="Arial" w:hAnsi="Arial" w:cs="Arial"/>
        </w:rPr>
      </w:pPr>
    </w:p>
    <w:p w14:paraId="71EB4FEF" w14:textId="77777777" w:rsidR="00FB3258" w:rsidRPr="006F1DA5" w:rsidRDefault="00FB3258" w:rsidP="006975C6">
      <w:pPr>
        <w:pStyle w:val="Paragraf"/>
        <w:rPr>
          <w:rFonts w:ascii="Arial" w:hAnsi="Arial" w:cs="Arial"/>
        </w:rPr>
      </w:pPr>
      <w:r w:rsidRPr="006F1DA5">
        <w:rPr>
          <w:rFonts w:ascii="Arial" w:hAnsi="Arial" w:cs="Arial"/>
        </w:rPr>
        <w:t>Zaporedna številka: 16-76/24</w:t>
      </w:r>
    </w:p>
    <w:p w14:paraId="6B666D19"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37439DD" w14:textId="77777777" w:rsidR="00337E4D" w:rsidRDefault="00337E4D">
      <w:pPr>
        <w:rPr>
          <w:rFonts w:ascii="Arial" w:hAnsi="Arial" w:cs="Arial"/>
          <w:sz w:val="18"/>
          <w:szCs w:val="18"/>
        </w:rPr>
      </w:pPr>
    </w:p>
    <w:p w14:paraId="2CDCAEC6" w14:textId="77777777" w:rsidR="00960022" w:rsidRDefault="00E55B9D">
      <w:pPr>
        <w:rPr>
          <w:rFonts w:ascii="Arial" w:hAnsi="Arial" w:cs="Arial"/>
          <w:sz w:val="18"/>
          <w:szCs w:val="18"/>
        </w:rPr>
      </w:pPr>
      <w:r>
        <w:rPr>
          <w:rFonts w:ascii="Arial" w:hAnsi="Arial" w:cs="Arial"/>
        </w:rPr>
        <w:br w:type="page"/>
      </w:r>
    </w:p>
    <w:p w14:paraId="2929B374"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9557B91" w14:textId="77777777" w:rsidTr="004F2927">
        <w:trPr>
          <w:trHeight w:val="1268"/>
        </w:trPr>
        <w:tc>
          <w:tcPr>
            <w:tcW w:w="1668" w:type="dxa"/>
          </w:tcPr>
          <w:p w14:paraId="3FD63498" w14:textId="77777777" w:rsidR="004702FB" w:rsidRPr="006F1DA5" w:rsidRDefault="004702FB" w:rsidP="004702FB">
            <w:pPr>
              <w:pStyle w:val="Glava"/>
              <w:rPr>
                <w:rFonts w:ascii="Arial" w:hAnsi="Arial" w:cs="Arial"/>
                <w:b/>
                <w:color w:val="000000" w:themeColor="text1"/>
              </w:rPr>
            </w:pPr>
          </w:p>
        </w:tc>
        <w:tc>
          <w:tcPr>
            <w:tcW w:w="3361" w:type="dxa"/>
          </w:tcPr>
          <w:p w14:paraId="17AC81B0" w14:textId="77777777" w:rsidR="004702FB" w:rsidRPr="006F1DA5" w:rsidRDefault="004702FB" w:rsidP="004702FB">
            <w:pPr>
              <w:pStyle w:val="Glava"/>
              <w:rPr>
                <w:rFonts w:ascii="Arial" w:hAnsi="Arial" w:cs="Arial"/>
                <w:b/>
                <w:color w:val="000000" w:themeColor="text1"/>
              </w:rPr>
            </w:pPr>
          </w:p>
        </w:tc>
        <w:tc>
          <w:tcPr>
            <w:tcW w:w="4209" w:type="dxa"/>
          </w:tcPr>
          <w:p w14:paraId="4FF807F1" w14:textId="77777777" w:rsidR="004702FB" w:rsidRPr="006F1DA5" w:rsidRDefault="004702FB" w:rsidP="004702FB">
            <w:pPr>
              <w:pStyle w:val="Glava"/>
              <w:rPr>
                <w:rFonts w:ascii="Arial" w:hAnsi="Arial" w:cs="Arial"/>
                <w:b/>
                <w:color w:val="000000" w:themeColor="text1"/>
              </w:rPr>
            </w:pPr>
          </w:p>
        </w:tc>
      </w:tr>
    </w:tbl>
    <w:p w14:paraId="5F7273C4" w14:textId="77777777" w:rsidR="00FD0F83" w:rsidRPr="002B6779" w:rsidRDefault="00FD0F83"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4D01D6A" w14:textId="77777777" w:rsidR="00FD0F83" w:rsidRPr="00D36F2E" w:rsidRDefault="00FD0F83"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F0544F8" w14:textId="77777777" w:rsidR="00AE445D" w:rsidRDefault="00FD0F83">
      <w:pPr>
        <w:spacing w:before="225" w:after="225" w:line="240" w:lineRule="auto"/>
      </w:pPr>
      <w:r>
        <w:rPr>
          <w:rFonts w:ascii="Arial" w:hAnsi="Arial" w:cs="Arial"/>
          <w:color w:val="000000"/>
          <w:sz w:val="18"/>
          <w:szCs w:val="18"/>
        </w:rPr>
        <w:t>Sukcesivni nakup raztopin in medicinsko potrošnega materiala za peritonealno dializo, za obdobje dveh let.</w:t>
      </w:r>
    </w:p>
    <w:p w14:paraId="0833D9A7" w14:textId="77777777" w:rsidR="00AE445D" w:rsidRDefault="00FD0F83">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4831A360" w14:textId="77777777" w:rsidR="00AE445D" w:rsidRDefault="00FD0F83">
      <w:pPr>
        <w:spacing w:before="225" w:after="225" w:line="240" w:lineRule="auto"/>
        <w:jc w:val="both"/>
      </w:pPr>
      <w:r>
        <w:rPr>
          <w:rFonts w:ascii="Arial" w:hAnsi="Arial" w:cs="Arial"/>
          <w:color w:val="000000"/>
          <w:sz w:val="18"/>
          <w:szCs w:val="18"/>
        </w:rPr>
        <w:t>Predmet javnega naročila je: RAZTOPINE IN MEDICINSKI PRIPOMOČKI ZA PERITONEALNO DIALIZO.</w:t>
      </w:r>
    </w:p>
    <w:p w14:paraId="33556D32" w14:textId="77777777" w:rsidR="00AE445D" w:rsidRDefault="00FD0F83">
      <w:pPr>
        <w:spacing w:before="225" w:after="225" w:line="240" w:lineRule="auto"/>
        <w:jc w:val="both"/>
      </w:pPr>
      <w:r>
        <w:rPr>
          <w:rFonts w:ascii="Arial" w:hAnsi="Arial" w:cs="Arial"/>
          <w:color w:val="000000"/>
          <w:sz w:val="18"/>
          <w:szCs w:val="18"/>
        </w:rPr>
        <w:t>Delitev naročila na sklope: naročilo se oddaja celovito.</w:t>
      </w:r>
    </w:p>
    <w:p w14:paraId="6F4AF067" w14:textId="77777777" w:rsidR="00AE445D" w:rsidRDefault="00FD0F83">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28F58612" w14:textId="77777777" w:rsidR="00FD0F83" w:rsidRDefault="00FD0F83"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AE445D" w14:paraId="03A0907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2534AE" w14:textId="77777777" w:rsidR="00AE445D" w:rsidRDefault="00FD0F83">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62F6BE" w14:textId="77777777" w:rsidR="00AE445D" w:rsidRDefault="00FD0F83">
            <w:pPr>
              <w:jc w:val="right"/>
            </w:pPr>
            <w:r>
              <w:rPr>
                <w:rFonts w:ascii="Arial" w:hAnsi="Arial" w:cs="Arial"/>
                <w:b/>
                <w:bCs/>
                <w:color w:val="000000"/>
                <w:position w:val="-2"/>
                <w:sz w:val="18"/>
                <w:szCs w:val="18"/>
                <w:shd w:val="clear" w:color="auto" w:fill="D1D1D1"/>
              </w:rPr>
              <w:t>Datumi</w:t>
            </w:r>
          </w:p>
        </w:tc>
      </w:tr>
      <w:tr w:rsidR="00AE445D" w14:paraId="03DD005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417D3" w14:textId="77777777" w:rsidR="00AE445D" w:rsidRDefault="00FD0F83">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2E2A2" w14:textId="77777777" w:rsidR="00AE445D" w:rsidRDefault="00FD0F83">
            <w:pPr>
              <w:jc w:val="right"/>
            </w:pPr>
            <w:r>
              <w:rPr>
                <w:rFonts w:ascii="Arial" w:hAnsi="Arial" w:cs="Arial"/>
                <w:color w:val="000000"/>
                <w:position w:val="-2"/>
                <w:sz w:val="18"/>
                <w:szCs w:val="18"/>
              </w:rPr>
              <w:t>do 20.12.2024 do 09:00</w:t>
            </w:r>
          </w:p>
        </w:tc>
      </w:tr>
      <w:tr w:rsidR="00AE445D" w14:paraId="63BDA94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22EB8" w14:textId="77777777" w:rsidR="00AE445D" w:rsidRDefault="00FD0F83">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A72184" w14:textId="77777777" w:rsidR="00AE445D" w:rsidRDefault="00FD0F83">
            <w:pPr>
              <w:jc w:val="right"/>
            </w:pPr>
            <w:r>
              <w:rPr>
                <w:rFonts w:ascii="Arial" w:hAnsi="Arial" w:cs="Arial"/>
                <w:color w:val="000000"/>
                <w:position w:val="-2"/>
                <w:sz w:val="18"/>
                <w:szCs w:val="18"/>
              </w:rPr>
              <w:t>do 17.01.2025 do 09:00</w:t>
            </w:r>
          </w:p>
        </w:tc>
      </w:tr>
      <w:tr w:rsidR="00AE445D" w14:paraId="1FFCCA0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4114F" w14:textId="77777777" w:rsidR="00AE445D" w:rsidRDefault="00FD0F83">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901F4" w14:textId="77777777" w:rsidR="00AE445D" w:rsidRDefault="00FD0F83">
            <w:pPr>
              <w:jc w:val="right"/>
            </w:pPr>
            <w:r>
              <w:rPr>
                <w:rFonts w:ascii="Arial" w:hAnsi="Arial" w:cs="Arial"/>
                <w:color w:val="000000"/>
                <w:position w:val="-2"/>
                <w:sz w:val="18"/>
                <w:szCs w:val="18"/>
              </w:rPr>
              <w:t>17.01.2025 ob 12:00</w:t>
            </w:r>
          </w:p>
        </w:tc>
      </w:tr>
    </w:tbl>
    <w:p w14:paraId="3FDF46F5" w14:textId="77777777" w:rsidR="00FD0F83" w:rsidRDefault="00FD0F83" w:rsidP="00782787">
      <w:pPr>
        <w:pStyle w:val="Paragraf"/>
        <w:spacing w:line="240" w:lineRule="auto"/>
        <w:rPr>
          <w:rFonts w:ascii="Arial" w:hAnsi="Arial" w:cs="Arial"/>
        </w:rPr>
      </w:pPr>
    </w:p>
    <w:p w14:paraId="73B20BBA" w14:textId="77777777" w:rsidR="00FD0F83" w:rsidRPr="008806CE" w:rsidRDefault="00FD0F8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1078DFE6" w14:textId="77777777" w:rsidR="00FD0F83" w:rsidRDefault="00FD0F83"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083241D1" w14:textId="77777777" w:rsidR="00FD0F83" w:rsidRDefault="00FD0F83"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0B139871" w14:textId="77777777" w:rsidR="00FD0F83" w:rsidRDefault="00FD0F83"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09CBCC4B" w14:textId="77777777" w:rsidR="00AE445D" w:rsidRDefault="00FD0F83">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A691749" w14:textId="77777777" w:rsidR="00FD0F83" w:rsidRPr="008806CE" w:rsidRDefault="00FD0F8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CAF34A4" w14:textId="77777777" w:rsidR="00FD0F83" w:rsidRDefault="00FD0F83"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AE445D" w14:paraId="75AE2FCD" w14:textId="77777777">
        <w:tc>
          <w:tcPr>
            <w:tcW w:w="0" w:type="auto"/>
            <w:tcMar>
              <w:top w:w="0" w:type="auto"/>
              <w:bottom w:w="0" w:type="auto"/>
            </w:tcMar>
          </w:tcPr>
          <w:p w14:paraId="488371B6" w14:textId="77777777" w:rsidR="00AE445D" w:rsidRDefault="00FD0F83">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366CBFC3" w14:textId="77777777" w:rsidR="00AE445D" w:rsidRDefault="00FD0F83">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5057216" w14:textId="77777777" w:rsidR="00AE445D" w:rsidRDefault="00FD0F83">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3CF66C17" w14:textId="77777777" w:rsidR="00AE445D" w:rsidRDefault="00FD0F83">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49D8DBD" w14:textId="77777777" w:rsidR="00AE445D" w:rsidRDefault="00FD0F83">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3B536E44" w14:textId="77777777" w:rsidR="00AE445D" w:rsidRDefault="00FD0F83">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ABA020B" w14:textId="77777777" w:rsidR="00AE445D" w:rsidRDefault="00FD0F83">
      <w:pPr>
        <w:spacing w:before="225" w:after="225" w:line="240" w:lineRule="auto"/>
        <w:jc w:val="both"/>
      </w:pPr>
      <w:r>
        <w:rPr>
          <w:rFonts w:ascii="Arial" w:hAnsi="Arial" w:cs="Arial"/>
          <w:color w:val="000000"/>
          <w:sz w:val="18"/>
          <w:szCs w:val="18"/>
        </w:rPr>
        <w:t>Po preteku roka za predložitev ponudb ponudbe ne bo več mogoče oddati.</w:t>
      </w:r>
    </w:p>
    <w:p w14:paraId="1CED2395" w14:textId="77777777" w:rsidR="00FD0F83" w:rsidRPr="008806CE" w:rsidRDefault="00FD0F8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07ADED3" w14:textId="77777777" w:rsidR="00FD0F83" w:rsidRPr="00445A62" w:rsidRDefault="00FD0F83"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4C31A60" w14:textId="77777777" w:rsidR="00FD0F83" w:rsidRPr="00445A62" w:rsidRDefault="00FD0F83" w:rsidP="005747CB">
      <w:pPr>
        <w:spacing w:before="120" w:after="120"/>
        <w:jc w:val="both"/>
        <w:rPr>
          <w:rFonts w:ascii="Arial" w:hAnsi="Arial" w:cs="Arial"/>
          <w:b/>
          <w:sz w:val="18"/>
          <w:szCs w:val="18"/>
        </w:rPr>
      </w:pPr>
      <w:r>
        <w:rPr>
          <w:rFonts w:ascii="Arial" w:hAnsi="Arial" w:cs="Arial"/>
          <w:b/>
          <w:sz w:val="18"/>
          <w:szCs w:val="18"/>
        </w:rPr>
        <w:t>Spletna aplikacija e-JN</w:t>
      </w:r>
    </w:p>
    <w:p w14:paraId="1BD78090" w14:textId="77777777" w:rsidR="00AE445D" w:rsidRDefault="00FD0F83">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56BC3D1" w14:textId="77777777" w:rsidR="00FD0F83" w:rsidRPr="008806CE" w:rsidRDefault="00FD0F8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24408EA" w14:textId="77777777" w:rsidR="00FD0F83" w:rsidRPr="00445A62" w:rsidRDefault="00FD0F83"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0716A046" w14:textId="77777777" w:rsidR="00AE445D" w:rsidRDefault="00FD0F8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A0F57CE" w14:textId="77777777" w:rsidR="00FD0F83" w:rsidRPr="008806CE" w:rsidRDefault="00FD0F8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9A8310D" w14:textId="77777777" w:rsidR="00FD0F83" w:rsidRPr="00445A62" w:rsidRDefault="00FD0F83"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46E854A" w14:textId="77777777" w:rsidR="00AE445D" w:rsidRDefault="00FD0F83">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EFC11FB" w14:textId="77777777" w:rsidR="00FD0F83" w:rsidRPr="008806CE" w:rsidRDefault="00FD0F8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574ABE49" w14:textId="77777777" w:rsidR="00AE445D" w:rsidRDefault="00FD0F83">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E445D" w14:paraId="746B2E32" w14:textId="77777777">
        <w:tc>
          <w:tcPr>
            <w:tcW w:w="0" w:type="auto"/>
            <w:tcMar>
              <w:top w:w="0" w:type="auto"/>
              <w:bottom w:w="0" w:type="auto"/>
            </w:tcMar>
          </w:tcPr>
          <w:p w14:paraId="6972CE8F" w14:textId="77777777" w:rsidR="00AE445D" w:rsidRDefault="00FD0F83">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4ED823BB" w14:textId="77777777" w:rsidR="00AE445D" w:rsidRDefault="00FD0F83">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4DFA89B" w14:textId="77777777" w:rsidR="00AE445D" w:rsidRDefault="00FD0F83">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3541CD3" w14:textId="77777777" w:rsidR="00FD0F83" w:rsidRPr="00BB1848" w:rsidRDefault="00FD0F83" w:rsidP="00872C8A">
      <w:pPr>
        <w:pStyle w:val="Paragraf"/>
        <w:spacing w:before="0" w:after="0"/>
        <w:rPr>
          <w:rFonts w:cs="Arial"/>
        </w:rPr>
      </w:pPr>
    </w:p>
    <w:p w14:paraId="6CE28E4F" w14:textId="77777777" w:rsidR="00FD0F83" w:rsidRPr="00445A62" w:rsidRDefault="00FD0F83" w:rsidP="001761E6">
      <w:pPr>
        <w:pStyle w:val="Paragraf"/>
        <w:spacing w:before="0" w:after="0"/>
        <w:jc w:val="both"/>
        <w:rPr>
          <w:rFonts w:ascii="Arial" w:hAnsi="Arial" w:cs="Arial"/>
        </w:rPr>
      </w:pPr>
    </w:p>
    <w:p w14:paraId="4A7A6DBA" w14:textId="501A2BDA" w:rsidR="00AE445D" w:rsidRDefault="00FD0F83">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A64623">
        <w:rPr>
          <w:rFonts w:ascii="Arial" w:hAnsi="Arial" w:cs="Arial"/>
          <w:color w:val="000000"/>
          <w:sz w:val="18"/>
          <w:szCs w:val="18"/>
        </w:rPr>
        <w:t>02.12.</w:t>
      </w:r>
      <w:r>
        <w:rPr>
          <w:rFonts w:ascii="Arial" w:hAnsi="Arial" w:cs="Arial"/>
          <w:color w:val="000000"/>
          <w:sz w:val="18"/>
          <w:szCs w:val="18"/>
        </w:rPr>
        <w:t>2024</w:t>
      </w:r>
      <w:r>
        <w:rPr>
          <w:rFonts w:ascii="Arial" w:hAnsi="Arial" w:cs="Arial"/>
          <w:color w:val="000000"/>
          <w:sz w:val="18"/>
          <w:szCs w:val="18"/>
        </w:rPr>
        <w:br/>
        <w:t>Kraj: Novo mesto</w:t>
      </w:r>
    </w:p>
    <w:p w14:paraId="350C167A" w14:textId="77777777" w:rsidR="00C31EC0" w:rsidRDefault="00C31EC0">
      <w:pPr>
        <w:spacing w:after="0" w:line="240" w:lineRule="auto"/>
        <w:rPr>
          <w:rFonts w:ascii="Arial" w:hAnsi="Arial" w:cs="Arial"/>
          <w:color w:val="000000"/>
          <w:sz w:val="18"/>
          <w:szCs w:val="18"/>
        </w:rPr>
      </w:pPr>
    </w:p>
    <w:p w14:paraId="111B3737" w14:textId="77777777" w:rsidR="00C31EC0" w:rsidRDefault="00C31EC0">
      <w:pPr>
        <w:spacing w:after="0" w:line="240" w:lineRule="auto"/>
        <w:rPr>
          <w:rFonts w:ascii="Arial" w:hAnsi="Arial" w:cs="Arial"/>
          <w:color w:val="000000"/>
          <w:sz w:val="18"/>
          <w:szCs w:val="18"/>
        </w:rPr>
      </w:pPr>
    </w:p>
    <w:p w14:paraId="1F7E5364" w14:textId="77777777" w:rsidR="00C31EC0" w:rsidRDefault="00C31EC0">
      <w:pPr>
        <w:spacing w:after="0" w:line="240" w:lineRule="auto"/>
        <w:rPr>
          <w:rFonts w:ascii="Arial" w:hAnsi="Arial" w:cs="Arial"/>
          <w:color w:val="000000"/>
          <w:sz w:val="18"/>
          <w:szCs w:val="18"/>
        </w:rPr>
      </w:pPr>
    </w:p>
    <w:p w14:paraId="7B31886D" w14:textId="77777777" w:rsidR="00C31EC0" w:rsidRDefault="00C31EC0">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AE445D" w14:paraId="06DF1A21" w14:textId="77777777">
        <w:trPr>
          <w:cantSplit/>
        </w:trPr>
        <w:tc>
          <w:tcPr>
            <w:tcW w:w="0" w:type="auto"/>
            <w:tcMar>
              <w:top w:w="135" w:type="dxa"/>
              <w:bottom w:w="135" w:type="dxa"/>
            </w:tcMar>
            <w:vAlign w:val="center"/>
          </w:tcPr>
          <w:p w14:paraId="55D04A51" w14:textId="77777777" w:rsidR="00AE445D" w:rsidRDefault="00FD0F83">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2BFE5C9" w14:textId="77777777" w:rsidR="00AE445D" w:rsidRDefault="00FD0F83">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37FA09C1" w14:textId="77777777" w:rsidR="00AE445D" w:rsidRDefault="00AE445D">
      <w:pPr>
        <w:sectPr w:rsidR="00AE445D" w:rsidSect="006E7A2B">
          <w:headerReference w:type="default" r:id="rId10"/>
          <w:footerReference w:type="default" r:id="rId11"/>
          <w:pgSz w:w="11906" w:h="16838"/>
          <w:pgMar w:top="1418" w:right="1418" w:bottom="1418" w:left="1418" w:header="567" w:footer="596" w:gutter="0"/>
          <w:cols w:space="708"/>
          <w:docGrid w:linePitch="360"/>
        </w:sectPr>
      </w:pPr>
    </w:p>
    <w:p w14:paraId="0E54F993" w14:textId="77777777" w:rsidR="00FD0F83" w:rsidRPr="00EF740C" w:rsidRDefault="00FD0F83"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CF72250" w14:textId="77777777" w:rsidR="00FD0F83" w:rsidRDefault="00FD0F83"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E445D" w14:paraId="08586367" w14:textId="77777777">
        <w:tc>
          <w:tcPr>
            <w:tcW w:w="0" w:type="auto"/>
            <w:shd w:val="clear" w:color="auto" w:fill="000000"/>
            <w:tcMar>
              <w:top w:w="150" w:type="dxa"/>
              <w:bottom w:w="150" w:type="dxa"/>
            </w:tcMar>
            <w:vAlign w:val="center"/>
          </w:tcPr>
          <w:p w14:paraId="5FEC53D1" w14:textId="77777777" w:rsidR="00AE445D" w:rsidRDefault="00FD0F83">
            <w:r>
              <w:rPr>
                <w:rFonts w:ascii="Arial" w:hAnsi="Arial" w:cs="Arial"/>
                <w:b/>
                <w:bCs/>
                <w:color w:val="FFFFFF"/>
                <w:position w:val="-2"/>
                <w:sz w:val="18"/>
                <w:szCs w:val="18"/>
                <w:shd w:val="clear" w:color="auto" w:fill="000000"/>
              </w:rPr>
              <w:t>1. Splošna navodila</w:t>
            </w:r>
          </w:p>
        </w:tc>
      </w:tr>
    </w:tbl>
    <w:p w14:paraId="41EA1E2A" w14:textId="77777777" w:rsidR="00AE445D" w:rsidRDefault="00FD0F8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4D94107E" w14:textId="77777777" w:rsidR="00AE445D" w:rsidRDefault="00FD0F8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4498671" w14:textId="77777777" w:rsidR="00AE445D" w:rsidRDefault="00FD0F8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3B780A1" w14:textId="77777777" w:rsidR="00AE445D" w:rsidRDefault="00FD0F8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41CE89B0" w14:textId="77777777" w:rsidR="00AE445D" w:rsidRDefault="00FD0F83">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2B84FFAD" w14:textId="77777777" w:rsidR="00AE445D" w:rsidRDefault="00FD0F8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2851686A" w14:textId="77777777" w:rsidR="00AE445D" w:rsidRDefault="00FD0F83">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561F78CF" w14:textId="77777777" w:rsidR="00AE445D" w:rsidRDefault="00AE445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AE445D" w14:paraId="5E547897" w14:textId="77777777">
        <w:tc>
          <w:tcPr>
            <w:tcW w:w="0" w:type="auto"/>
            <w:shd w:val="clear" w:color="auto" w:fill="000000"/>
            <w:tcMar>
              <w:top w:w="150" w:type="dxa"/>
              <w:bottom w:w="150" w:type="dxa"/>
            </w:tcMar>
            <w:vAlign w:val="center"/>
          </w:tcPr>
          <w:p w14:paraId="106A6FEC" w14:textId="77777777" w:rsidR="00AE445D" w:rsidRDefault="00FD0F83">
            <w:r>
              <w:rPr>
                <w:rFonts w:ascii="Arial" w:hAnsi="Arial" w:cs="Arial"/>
                <w:b/>
                <w:bCs/>
                <w:color w:val="FFFFFF"/>
                <w:position w:val="-2"/>
                <w:sz w:val="18"/>
                <w:szCs w:val="18"/>
                <w:shd w:val="clear" w:color="auto" w:fill="000000"/>
              </w:rPr>
              <w:t>2. Zakoni in predpisi</w:t>
            </w:r>
          </w:p>
        </w:tc>
      </w:tr>
    </w:tbl>
    <w:p w14:paraId="69A31A1C" w14:textId="77777777" w:rsidR="00AE445D" w:rsidRDefault="00FD0F8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E445D" w14:paraId="6F2E945A" w14:textId="77777777">
        <w:tc>
          <w:tcPr>
            <w:tcW w:w="0" w:type="auto"/>
            <w:tcMar>
              <w:top w:w="0" w:type="auto"/>
              <w:bottom w:w="0" w:type="auto"/>
            </w:tcMar>
          </w:tcPr>
          <w:p w14:paraId="312D9B89" w14:textId="77777777" w:rsidR="00AE445D" w:rsidRDefault="00FD0F83">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3DB497CF" w14:textId="77777777" w:rsidR="00AE445D" w:rsidRDefault="00FD0F83">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430AD26" w14:textId="77777777" w:rsidR="00AE445D" w:rsidRDefault="00FD0F83">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6A6F798C" w14:textId="77777777" w:rsidR="00AE445D" w:rsidRDefault="00FD0F83">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5196DB88" w14:textId="77777777" w:rsidR="00AE445D" w:rsidRDefault="00FD0F83">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2370CAEC" w14:textId="77777777" w:rsidR="00AE445D" w:rsidRDefault="00FD0F83">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39258365" w14:textId="77777777" w:rsidR="00AE445D" w:rsidRDefault="00FD0F83">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68FE38A7" w14:textId="77777777" w:rsidR="00AE445D" w:rsidRDefault="00FD0F83">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w:t>
      </w:r>
      <w:r>
        <w:rPr>
          <w:rFonts w:ascii="Arial" w:hAnsi="Arial" w:cs="Arial"/>
          <w:color w:val="000000"/>
          <w:sz w:val="18"/>
          <w:szCs w:val="18"/>
        </w:rPr>
        <w:lastRenderedPageBreak/>
        <w:t>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BD05786" w14:textId="77777777" w:rsidR="00AE445D" w:rsidRDefault="00FD0F83">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02BAAF5D" w14:textId="77777777" w:rsidR="00AE445D" w:rsidRDefault="00FD0F83">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4EE623AE" w14:textId="77777777" w:rsidR="00AE445D" w:rsidRDefault="00FD0F83">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6DF39A16" w14:textId="77777777" w:rsidR="00AE445D" w:rsidRDefault="00FD0F83">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56B2099" w14:textId="77777777" w:rsidR="00AE445D" w:rsidRDefault="00FD0F83">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9CE68EB" w14:textId="77777777" w:rsidR="00AE445D" w:rsidRDefault="00FD0F83">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38"/>
      </w:tblGrid>
      <w:tr w:rsidR="00AE445D" w14:paraId="55840540"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AE445D" w14:paraId="2E52C27C" w14:textId="77777777">
              <w:tc>
                <w:tcPr>
                  <w:tcW w:w="0" w:type="auto"/>
                  <w:tcMar>
                    <w:top w:w="0" w:type="auto"/>
                    <w:bottom w:w="0" w:type="auto"/>
                  </w:tcMar>
                </w:tcPr>
                <w:p w14:paraId="2E9BE952" w14:textId="77777777" w:rsidR="00AE445D" w:rsidRDefault="00AE445D"/>
              </w:tc>
            </w:tr>
          </w:tbl>
          <w:p w14:paraId="37FBE4C4" w14:textId="77777777" w:rsidR="00AE445D" w:rsidRDefault="00AE445D"/>
        </w:tc>
      </w:tr>
    </w:tbl>
    <w:p w14:paraId="44CA3E1E" w14:textId="77777777" w:rsidR="00AE445D" w:rsidRDefault="00AE445D"/>
    <w:tbl>
      <w:tblPr>
        <w:tblStyle w:val="NormalTablePHPDOCX"/>
        <w:tblW w:w="2500" w:type="pct"/>
        <w:tblInd w:w="108" w:type="dxa"/>
        <w:tblLook w:val="04A0" w:firstRow="1" w:lastRow="0" w:firstColumn="1" w:lastColumn="0" w:noHBand="0" w:noVBand="1"/>
      </w:tblPr>
      <w:tblGrid>
        <w:gridCol w:w="4535"/>
      </w:tblGrid>
      <w:tr w:rsidR="00AE445D" w14:paraId="19027FBB" w14:textId="77777777">
        <w:tc>
          <w:tcPr>
            <w:tcW w:w="0" w:type="auto"/>
            <w:shd w:val="clear" w:color="auto" w:fill="000000"/>
            <w:tcMar>
              <w:top w:w="150" w:type="dxa"/>
              <w:bottom w:w="150" w:type="dxa"/>
            </w:tcMar>
            <w:vAlign w:val="center"/>
          </w:tcPr>
          <w:p w14:paraId="1DBDE4E2" w14:textId="77777777" w:rsidR="00AE445D" w:rsidRDefault="00FD0F83">
            <w:r>
              <w:rPr>
                <w:rFonts w:ascii="Arial" w:hAnsi="Arial" w:cs="Arial"/>
                <w:b/>
                <w:bCs/>
                <w:color w:val="FFFFFF"/>
                <w:position w:val="-2"/>
                <w:sz w:val="18"/>
                <w:szCs w:val="18"/>
                <w:shd w:val="clear" w:color="auto" w:fill="000000"/>
              </w:rPr>
              <w:t>3. Jezik razpisne dokumentacije in ponudbe ter oblika</w:t>
            </w:r>
          </w:p>
        </w:tc>
      </w:tr>
    </w:tbl>
    <w:p w14:paraId="0FEAE34E" w14:textId="77777777" w:rsidR="00AE445D" w:rsidRDefault="00FD0F8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11EEDEB" w14:textId="77777777" w:rsidR="00AE445D" w:rsidRDefault="00FD0F8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A9A2E41" w14:textId="77777777" w:rsidR="00AE445D" w:rsidRDefault="00FD0F8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7ED644E" w14:textId="77777777" w:rsidR="00AE445D" w:rsidRDefault="00FD0F8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92DE55F" w14:textId="77777777" w:rsidR="00AE445D" w:rsidRDefault="00FD0F83">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E445D" w14:paraId="76D9ECB5" w14:textId="77777777">
        <w:tc>
          <w:tcPr>
            <w:tcW w:w="0" w:type="auto"/>
            <w:shd w:val="clear" w:color="auto" w:fill="000000"/>
            <w:tcMar>
              <w:top w:w="150" w:type="dxa"/>
              <w:bottom w:w="150" w:type="dxa"/>
            </w:tcMar>
            <w:vAlign w:val="center"/>
          </w:tcPr>
          <w:p w14:paraId="10C5299B" w14:textId="77777777" w:rsidR="00AE445D" w:rsidRDefault="00FD0F83">
            <w:r>
              <w:rPr>
                <w:rFonts w:ascii="Arial" w:hAnsi="Arial" w:cs="Arial"/>
                <w:b/>
                <w:bCs/>
                <w:color w:val="FFFFFF"/>
                <w:position w:val="-2"/>
                <w:sz w:val="18"/>
                <w:szCs w:val="18"/>
                <w:shd w:val="clear" w:color="auto" w:fill="000000"/>
              </w:rPr>
              <w:t>4. Skupna ponudba</w:t>
            </w:r>
          </w:p>
        </w:tc>
      </w:tr>
    </w:tbl>
    <w:p w14:paraId="215ACDF2" w14:textId="77777777" w:rsidR="00AE445D" w:rsidRDefault="00FD0F83">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E445D" w14:paraId="069DD317" w14:textId="77777777">
        <w:tc>
          <w:tcPr>
            <w:tcW w:w="0" w:type="auto"/>
            <w:tcMar>
              <w:top w:w="0" w:type="auto"/>
              <w:bottom w:w="0" w:type="auto"/>
            </w:tcMar>
          </w:tcPr>
          <w:p w14:paraId="339B8FDC" w14:textId="77777777" w:rsidR="00AE445D" w:rsidRDefault="00FD0F83">
            <w:pPr>
              <w:numPr>
                <w:ilvl w:val="0"/>
                <w:numId w:val="12"/>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71EAC7AE" w14:textId="77777777" w:rsidR="00AE445D" w:rsidRDefault="00FD0F83">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6FB5978" w14:textId="77777777" w:rsidR="00AE445D" w:rsidRDefault="00FD0F83">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3A422CB" w14:textId="77777777" w:rsidR="00AE445D" w:rsidRDefault="00FD0F83">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AD78330" w14:textId="77777777" w:rsidR="00AE445D" w:rsidRDefault="00FD0F83">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8D0A02E" w14:textId="77777777" w:rsidR="00AE445D" w:rsidRDefault="00FD0F83">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FB7CCAE" w14:textId="77777777" w:rsidR="00AE445D" w:rsidRDefault="00FD0F83">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934194E" w14:textId="77777777" w:rsidR="00AE445D" w:rsidRDefault="00FD0F83">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E445D" w14:paraId="65C1036D" w14:textId="77777777">
        <w:tc>
          <w:tcPr>
            <w:tcW w:w="0" w:type="auto"/>
            <w:shd w:val="clear" w:color="auto" w:fill="000000"/>
            <w:tcMar>
              <w:top w:w="150" w:type="dxa"/>
              <w:bottom w:w="150" w:type="dxa"/>
            </w:tcMar>
            <w:vAlign w:val="center"/>
          </w:tcPr>
          <w:p w14:paraId="5EBBCD54" w14:textId="77777777" w:rsidR="00AE445D" w:rsidRDefault="00FD0F83">
            <w:r>
              <w:rPr>
                <w:rFonts w:ascii="Arial" w:hAnsi="Arial" w:cs="Arial"/>
                <w:b/>
                <w:bCs/>
                <w:color w:val="FFFFFF"/>
                <w:position w:val="-2"/>
                <w:sz w:val="18"/>
                <w:szCs w:val="18"/>
                <w:shd w:val="clear" w:color="auto" w:fill="000000"/>
              </w:rPr>
              <w:t>5. ESPD</w:t>
            </w:r>
          </w:p>
        </w:tc>
      </w:tr>
    </w:tbl>
    <w:p w14:paraId="38AD6CBA" w14:textId="77777777" w:rsidR="00AE445D" w:rsidRDefault="00FD0F83">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030E645" w14:textId="77777777" w:rsidR="00AE445D" w:rsidRDefault="00FD0F83">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EFEE8F1" w14:textId="77777777" w:rsidR="00AE445D" w:rsidRDefault="00AE445D">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AE445D" w14:paraId="5E2FC5B1" w14:textId="77777777">
        <w:tc>
          <w:tcPr>
            <w:tcW w:w="0" w:type="auto"/>
            <w:shd w:val="clear" w:color="auto" w:fill="000000"/>
            <w:tcMar>
              <w:top w:w="150" w:type="dxa"/>
              <w:bottom w:w="150" w:type="dxa"/>
            </w:tcMar>
            <w:vAlign w:val="center"/>
          </w:tcPr>
          <w:p w14:paraId="343B3367" w14:textId="77777777" w:rsidR="00AE445D" w:rsidRDefault="00FD0F83">
            <w:r>
              <w:rPr>
                <w:rFonts w:ascii="Arial" w:hAnsi="Arial" w:cs="Arial"/>
                <w:b/>
                <w:bCs/>
                <w:color w:val="FFFFFF"/>
                <w:position w:val="-2"/>
                <w:sz w:val="18"/>
                <w:szCs w:val="18"/>
                <w:shd w:val="clear" w:color="auto" w:fill="000000"/>
              </w:rPr>
              <w:t>6. Ponudba s podizvajalci</w:t>
            </w:r>
          </w:p>
        </w:tc>
      </w:tr>
    </w:tbl>
    <w:p w14:paraId="69BFF7E2" w14:textId="77777777" w:rsidR="00AE445D" w:rsidRDefault="00FD0F83">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495781D" w14:textId="77777777" w:rsidR="00AE445D" w:rsidRDefault="00FD0F83">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AE445D" w14:paraId="74D1438D" w14:textId="77777777">
        <w:tc>
          <w:tcPr>
            <w:tcW w:w="0" w:type="auto"/>
            <w:shd w:val="clear" w:color="auto" w:fill="000000"/>
            <w:tcMar>
              <w:top w:w="150" w:type="dxa"/>
              <w:bottom w:w="150" w:type="dxa"/>
            </w:tcMar>
            <w:vAlign w:val="center"/>
          </w:tcPr>
          <w:p w14:paraId="752DB04C" w14:textId="77777777" w:rsidR="00AE445D" w:rsidRDefault="00FD0F83">
            <w:r>
              <w:rPr>
                <w:rFonts w:ascii="Arial" w:hAnsi="Arial" w:cs="Arial"/>
                <w:b/>
                <w:bCs/>
                <w:color w:val="FFFFFF"/>
                <w:position w:val="-2"/>
                <w:sz w:val="18"/>
                <w:szCs w:val="18"/>
                <w:shd w:val="clear" w:color="auto" w:fill="000000"/>
              </w:rPr>
              <w:t>7. Ustavitev postopka, zavrnitev vseh ponudb, odstop od izvedbe javnega naročila</w:t>
            </w:r>
          </w:p>
        </w:tc>
      </w:tr>
    </w:tbl>
    <w:p w14:paraId="1B196073" w14:textId="77777777" w:rsidR="00AE445D" w:rsidRDefault="00FD0F83">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E445D" w14:paraId="0D0E1651" w14:textId="77777777">
        <w:tc>
          <w:tcPr>
            <w:tcW w:w="0" w:type="auto"/>
            <w:shd w:val="clear" w:color="auto" w:fill="000000"/>
            <w:tcMar>
              <w:top w:w="150" w:type="dxa"/>
              <w:bottom w:w="150" w:type="dxa"/>
            </w:tcMar>
            <w:vAlign w:val="center"/>
          </w:tcPr>
          <w:p w14:paraId="3795E8BB" w14:textId="77777777" w:rsidR="00AE445D" w:rsidRDefault="00FD0F83">
            <w:r>
              <w:rPr>
                <w:rFonts w:ascii="Arial" w:hAnsi="Arial" w:cs="Arial"/>
                <w:b/>
                <w:bCs/>
                <w:color w:val="FFFFFF"/>
                <w:position w:val="-2"/>
                <w:sz w:val="18"/>
                <w:szCs w:val="18"/>
                <w:shd w:val="clear" w:color="auto" w:fill="000000"/>
              </w:rPr>
              <w:t>8. Zmanjšanje obsega naročila</w:t>
            </w:r>
          </w:p>
        </w:tc>
      </w:tr>
    </w:tbl>
    <w:p w14:paraId="707AE6BB" w14:textId="77777777" w:rsidR="00AE445D" w:rsidRDefault="00FD0F83">
      <w:pPr>
        <w:spacing w:before="225" w:after="225" w:line="240" w:lineRule="auto"/>
        <w:jc w:val="both"/>
      </w:pPr>
      <w:r>
        <w:rPr>
          <w:rFonts w:ascii="Arial" w:hAnsi="Arial" w:cs="Arial"/>
          <w:color w:val="000000"/>
          <w:sz w:val="18"/>
          <w:szCs w:val="18"/>
        </w:rPr>
        <w:lastRenderedPageBreak/>
        <w:t>Naročnik si pridržuje pravico, da zmanjša obseg naročila, ne da bi zato moral navajati posebne razloge. Ponudniki morajo to dejstvo upoštevati pri sestavi ponudbenih cen.</w:t>
      </w:r>
    </w:p>
    <w:p w14:paraId="35F294D0" w14:textId="77777777" w:rsidR="00AE445D" w:rsidRDefault="00FD0F83">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E445D" w14:paraId="5E3F6C5E" w14:textId="77777777">
        <w:tc>
          <w:tcPr>
            <w:tcW w:w="0" w:type="auto"/>
            <w:shd w:val="clear" w:color="auto" w:fill="000000"/>
            <w:tcMar>
              <w:top w:w="150" w:type="dxa"/>
              <w:bottom w:w="150" w:type="dxa"/>
            </w:tcMar>
            <w:vAlign w:val="center"/>
          </w:tcPr>
          <w:p w14:paraId="3643B339" w14:textId="77777777" w:rsidR="00AE445D" w:rsidRDefault="00FD0F83">
            <w:r>
              <w:rPr>
                <w:rFonts w:ascii="Arial" w:hAnsi="Arial" w:cs="Arial"/>
                <w:b/>
                <w:bCs/>
                <w:color w:val="FFFFFF"/>
                <w:position w:val="-2"/>
                <w:sz w:val="18"/>
                <w:szCs w:val="18"/>
                <w:shd w:val="clear" w:color="auto" w:fill="000000"/>
              </w:rPr>
              <w:t>9. Dopolnjevanje, spreminjanje ter pojasnjevanje ponudb</w:t>
            </w:r>
          </w:p>
        </w:tc>
      </w:tr>
    </w:tbl>
    <w:p w14:paraId="422D4A1C" w14:textId="77777777" w:rsidR="00AE445D" w:rsidRDefault="00FD0F8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E80E697" w14:textId="77777777" w:rsidR="00AE445D" w:rsidRDefault="00FD0F8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21B2791" w14:textId="77777777" w:rsidR="00AE445D" w:rsidRDefault="00FD0F83">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6C9B10E" w14:textId="77777777" w:rsidR="00AE445D" w:rsidRDefault="00FD0F83">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29A3595" w14:textId="77777777" w:rsidR="00AE445D" w:rsidRDefault="00FD0F83">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1068A9E" w14:textId="77777777" w:rsidR="00AE445D" w:rsidRDefault="00FD0F83">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AE445D" w14:paraId="1A556740" w14:textId="77777777">
        <w:tc>
          <w:tcPr>
            <w:tcW w:w="0" w:type="auto"/>
            <w:shd w:val="clear" w:color="auto" w:fill="000000"/>
            <w:tcMar>
              <w:top w:w="150" w:type="dxa"/>
              <w:bottom w:w="150" w:type="dxa"/>
            </w:tcMar>
            <w:vAlign w:val="center"/>
          </w:tcPr>
          <w:p w14:paraId="1300A20C" w14:textId="77777777" w:rsidR="00AE445D" w:rsidRDefault="00FD0F83">
            <w:r>
              <w:rPr>
                <w:rFonts w:ascii="Arial" w:hAnsi="Arial" w:cs="Arial"/>
                <w:b/>
                <w:bCs/>
                <w:color w:val="FFFFFF"/>
                <w:position w:val="-2"/>
                <w:sz w:val="18"/>
                <w:szCs w:val="18"/>
                <w:shd w:val="clear" w:color="auto" w:fill="000000"/>
              </w:rPr>
              <w:t>10. Obvestilo o oddaji naročila</w:t>
            </w:r>
          </w:p>
        </w:tc>
      </w:tr>
    </w:tbl>
    <w:p w14:paraId="5966C143" w14:textId="77777777" w:rsidR="00AE445D" w:rsidRDefault="00FD0F83">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56111E53" w14:textId="77777777" w:rsidR="00AE445D" w:rsidRDefault="00FD0F83">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9C54113" w14:textId="77777777" w:rsidR="00AE445D" w:rsidRDefault="00FD0F83">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F5E5775" w14:textId="77777777" w:rsidR="00AE445D" w:rsidRDefault="00FD0F83">
      <w:pPr>
        <w:spacing w:before="225" w:after="225" w:line="240" w:lineRule="auto"/>
        <w:jc w:val="both"/>
      </w:pPr>
      <w:r>
        <w:rPr>
          <w:rFonts w:ascii="Arial" w:hAnsi="Arial" w:cs="Arial"/>
          <w:color w:val="000000"/>
          <w:sz w:val="18"/>
          <w:szCs w:val="18"/>
        </w:rPr>
        <w:lastRenderedPageBreak/>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E445D" w14:paraId="5AD709CA" w14:textId="77777777">
        <w:tc>
          <w:tcPr>
            <w:tcW w:w="0" w:type="auto"/>
            <w:shd w:val="clear" w:color="auto" w:fill="000000"/>
            <w:tcMar>
              <w:top w:w="150" w:type="dxa"/>
              <w:bottom w:w="150" w:type="dxa"/>
            </w:tcMar>
            <w:vAlign w:val="center"/>
          </w:tcPr>
          <w:p w14:paraId="714E105F" w14:textId="77777777" w:rsidR="00AE445D" w:rsidRDefault="00FD0F83">
            <w:r>
              <w:rPr>
                <w:rFonts w:ascii="Arial" w:hAnsi="Arial" w:cs="Arial"/>
                <w:b/>
                <w:bCs/>
                <w:color w:val="FFFFFF"/>
                <w:position w:val="-2"/>
                <w:sz w:val="18"/>
                <w:szCs w:val="18"/>
                <w:shd w:val="clear" w:color="auto" w:fill="000000"/>
              </w:rPr>
              <w:t>11. Zaupnost ponudbene dokumentacije</w:t>
            </w:r>
          </w:p>
        </w:tc>
      </w:tr>
    </w:tbl>
    <w:p w14:paraId="069F7F33" w14:textId="77777777" w:rsidR="00AE445D" w:rsidRDefault="00FD0F83">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2FDF81D3" w14:textId="77777777" w:rsidR="00AE445D" w:rsidRDefault="00FD0F83">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C843B45" w14:textId="77777777" w:rsidR="00AE445D" w:rsidRDefault="00FD0F83">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AE445D" w14:paraId="659D5990" w14:textId="77777777">
        <w:tc>
          <w:tcPr>
            <w:tcW w:w="0" w:type="auto"/>
            <w:tcMar>
              <w:top w:w="0" w:type="auto"/>
              <w:bottom w:w="0" w:type="auto"/>
            </w:tcMar>
          </w:tcPr>
          <w:p w14:paraId="67E281B5" w14:textId="77777777" w:rsidR="00AE445D" w:rsidRDefault="00FD0F83">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7796ED11" w14:textId="77777777" w:rsidR="00AE445D" w:rsidRDefault="00FD0F83">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7411B017" w14:textId="77777777" w:rsidR="00AE445D" w:rsidRDefault="00FD0F83">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6081E937" w14:textId="77777777" w:rsidR="00AE445D" w:rsidRDefault="00FD0F83">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72DCBF24" w14:textId="77777777" w:rsidR="00AE445D" w:rsidRDefault="00FD0F83">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199DB1F4" w14:textId="77777777" w:rsidR="00AE445D" w:rsidRDefault="00FD0F83">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AE445D" w14:paraId="675791DB" w14:textId="77777777">
        <w:tc>
          <w:tcPr>
            <w:tcW w:w="0" w:type="auto"/>
            <w:shd w:val="clear" w:color="auto" w:fill="000000"/>
            <w:tcMar>
              <w:top w:w="150" w:type="dxa"/>
              <w:bottom w:w="150" w:type="dxa"/>
            </w:tcMar>
            <w:vAlign w:val="center"/>
          </w:tcPr>
          <w:p w14:paraId="51C0AA71" w14:textId="77777777" w:rsidR="00AE445D" w:rsidRDefault="00FD0F83">
            <w:r>
              <w:rPr>
                <w:rFonts w:ascii="Arial" w:hAnsi="Arial" w:cs="Arial"/>
                <w:b/>
                <w:bCs/>
                <w:color w:val="FFFFFF"/>
                <w:position w:val="-2"/>
                <w:sz w:val="18"/>
                <w:szCs w:val="18"/>
                <w:shd w:val="clear" w:color="auto" w:fill="000000"/>
              </w:rPr>
              <w:t>12. Način predložitve dokumentov v ponudbi</w:t>
            </w:r>
          </w:p>
        </w:tc>
      </w:tr>
    </w:tbl>
    <w:p w14:paraId="25837279" w14:textId="77777777" w:rsidR="00AE445D" w:rsidRDefault="00FD0F83">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ECB65B9" w14:textId="77777777" w:rsidR="00AE445D" w:rsidRDefault="00FD0F83">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C0A34EA" w14:textId="77777777" w:rsidR="00AE445D" w:rsidRDefault="00FD0F8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E9CAC28" w14:textId="77777777" w:rsidR="00AE445D" w:rsidRDefault="00FD0F8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B854861" w14:textId="77777777" w:rsidR="00AE445D" w:rsidRDefault="00FD0F83">
      <w:pPr>
        <w:spacing w:before="225" w:after="225" w:line="240" w:lineRule="auto"/>
        <w:jc w:val="both"/>
      </w:pPr>
      <w:r>
        <w:rPr>
          <w:rFonts w:ascii="Arial" w:hAnsi="Arial" w:cs="Arial"/>
          <w:color w:val="000000"/>
          <w:sz w:val="18"/>
          <w:szCs w:val="18"/>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E445D" w14:paraId="12ACC01C" w14:textId="77777777">
        <w:tc>
          <w:tcPr>
            <w:tcW w:w="0" w:type="auto"/>
            <w:shd w:val="clear" w:color="auto" w:fill="000000"/>
            <w:tcMar>
              <w:top w:w="150" w:type="dxa"/>
              <w:bottom w:w="150" w:type="dxa"/>
            </w:tcMar>
            <w:vAlign w:val="center"/>
          </w:tcPr>
          <w:p w14:paraId="7336A6DF" w14:textId="77777777" w:rsidR="00AE445D" w:rsidRDefault="00FD0F83">
            <w:r>
              <w:rPr>
                <w:rFonts w:ascii="Arial" w:hAnsi="Arial" w:cs="Arial"/>
                <w:b/>
                <w:bCs/>
                <w:color w:val="FFFFFF"/>
                <w:position w:val="-2"/>
                <w:sz w:val="18"/>
                <w:szCs w:val="18"/>
                <w:shd w:val="clear" w:color="auto" w:fill="000000"/>
              </w:rPr>
              <w:t>13. Veljavnost ponudbe</w:t>
            </w:r>
          </w:p>
        </w:tc>
      </w:tr>
    </w:tbl>
    <w:p w14:paraId="0852B8D5" w14:textId="77777777" w:rsidR="00AE445D" w:rsidRDefault="00FD0F83">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688981DE" w14:textId="77777777" w:rsidR="00AE445D" w:rsidRDefault="00FD0F83">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AE445D" w14:paraId="2D565BC1" w14:textId="77777777">
        <w:tc>
          <w:tcPr>
            <w:tcW w:w="0" w:type="auto"/>
            <w:shd w:val="clear" w:color="auto" w:fill="000000"/>
            <w:tcMar>
              <w:top w:w="150" w:type="dxa"/>
              <w:bottom w:w="150" w:type="dxa"/>
            </w:tcMar>
            <w:vAlign w:val="center"/>
          </w:tcPr>
          <w:p w14:paraId="7E480E37" w14:textId="77777777" w:rsidR="00AE445D" w:rsidRDefault="00FD0F83">
            <w:r>
              <w:rPr>
                <w:rFonts w:ascii="Arial" w:hAnsi="Arial" w:cs="Arial"/>
                <w:b/>
                <w:bCs/>
                <w:color w:val="FFFFFF"/>
                <w:position w:val="-2"/>
                <w:sz w:val="18"/>
                <w:szCs w:val="18"/>
                <w:shd w:val="clear" w:color="auto" w:fill="000000"/>
              </w:rPr>
              <w:t>14. Pravno varstvo</w:t>
            </w:r>
          </w:p>
        </w:tc>
      </w:tr>
    </w:tbl>
    <w:p w14:paraId="650AB3AF" w14:textId="77777777" w:rsidR="00AE445D" w:rsidRDefault="00FD0F83">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69C1FBB" w14:textId="77777777" w:rsidR="00AE445D" w:rsidRDefault="00FD0F83">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E7A3D00" w14:textId="77777777" w:rsidR="00AE445D" w:rsidRDefault="00FD0F83">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282EA57" w14:textId="77777777" w:rsidR="00AE445D" w:rsidRDefault="00FD0F83">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364CE10" w14:textId="77777777" w:rsidR="00AE445D" w:rsidRDefault="00FD0F83">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7D42406F" w14:textId="77777777" w:rsidR="00AE445D" w:rsidRDefault="00FD0F83">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1AEE692" w14:textId="77777777" w:rsidR="00AE445D" w:rsidRDefault="00FD0F83">
      <w:pPr>
        <w:spacing w:before="225" w:after="225" w:line="240" w:lineRule="auto"/>
        <w:jc w:val="both"/>
      </w:pPr>
      <w:r>
        <w:rPr>
          <w:rFonts w:ascii="Arial" w:hAnsi="Arial" w:cs="Arial"/>
          <w:color w:val="000000"/>
          <w:sz w:val="18"/>
          <w:szCs w:val="18"/>
        </w:rPr>
        <w:t>https://ejn.gov.si/sistem/pravno-varstvo.html</w:t>
      </w:r>
    </w:p>
    <w:p w14:paraId="5DD05FCE" w14:textId="77777777" w:rsidR="00AE445D" w:rsidRDefault="00FD0F83">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1DF849EA" w14:textId="77777777" w:rsidR="00AE445D" w:rsidRDefault="00FD0F83">
      <w:pPr>
        <w:spacing w:before="225" w:after="225" w:line="240" w:lineRule="auto"/>
        <w:jc w:val="both"/>
      </w:pPr>
      <w:r>
        <w:rPr>
          <w:rFonts w:ascii="Arial" w:hAnsi="Arial" w:cs="Arial"/>
          <w:color w:val="000000"/>
          <w:sz w:val="18"/>
          <w:szCs w:val="18"/>
        </w:rPr>
        <w:t>Zahtevek za revizijo se lahko vloži v roku iz 25. člena ZPVPJN.</w:t>
      </w:r>
    </w:p>
    <w:p w14:paraId="593854F2" w14:textId="77777777" w:rsidR="00AE445D" w:rsidRDefault="00FD0F83">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AE445D" w14:paraId="18E01482" w14:textId="77777777">
        <w:tc>
          <w:tcPr>
            <w:tcW w:w="0" w:type="auto"/>
            <w:shd w:val="clear" w:color="auto" w:fill="000000"/>
            <w:tcMar>
              <w:top w:w="150" w:type="dxa"/>
              <w:bottom w:w="150" w:type="dxa"/>
            </w:tcMar>
            <w:vAlign w:val="center"/>
          </w:tcPr>
          <w:p w14:paraId="611FB7EE" w14:textId="77777777" w:rsidR="00AE445D" w:rsidRDefault="00FD0F83">
            <w:r>
              <w:rPr>
                <w:rFonts w:ascii="Arial" w:hAnsi="Arial" w:cs="Arial"/>
                <w:b/>
                <w:bCs/>
                <w:color w:val="FFFFFF"/>
                <w:position w:val="-2"/>
                <w:sz w:val="18"/>
                <w:szCs w:val="18"/>
                <w:shd w:val="clear" w:color="auto" w:fill="000000"/>
              </w:rPr>
              <w:lastRenderedPageBreak/>
              <w:t>15. Sklenitev pogodbe</w:t>
            </w:r>
          </w:p>
        </w:tc>
      </w:tr>
    </w:tbl>
    <w:p w14:paraId="677F7A0B" w14:textId="77777777" w:rsidR="00AE445D" w:rsidRDefault="00FD0F83">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2079E864" w14:textId="77777777" w:rsidR="00AE445D" w:rsidRDefault="00FD0F83">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7FD5097C" w14:textId="77777777" w:rsidR="00AE445D" w:rsidRDefault="00FD0F83">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AD9CCFD" w14:textId="77777777" w:rsidR="00AE445D" w:rsidRDefault="00AE445D">
      <w:pPr>
        <w:sectPr w:rsidR="00AE445D" w:rsidSect="00D931BF">
          <w:pgSz w:w="11906" w:h="16838"/>
          <w:pgMar w:top="1418" w:right="1418" w:bottom="1418" w:left="1418" w:header="567" w:footer="680" w:gutter="0"/>
          <w:cols w:space="708"/>
          <w:docGrid w:linePitch="360"/>
        </w:sectPr>
      </w:pPr>
    </w:p>
    <w:p w14:paraId="0099D1F7" w14:textId="77777777" w:rsidR="00FD0F83" w:rsidRPr="00A820C7" w:rsidRDefault="00FD0F83"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818B238" w14:textId="77777777" w:rsidR="00FD0F83" w:rsidRDefault="00FD0F83" w:rsidP="00C25086">
      <w:pPr>
        <w:rPr>
          <w:rFonts w:ascii="Arial" w:hAnsi="Arial" w:cs="Arial"/>
          <w:sz w:val="18"/>
          <w:szCs w:val="18"/>
        </w:rPr>
      </w:pPr>
    </w:p>
    <w:p w14:paraId="5679DEBE" w14:textId="77777777" w:rsidR="00AE445D" w:rsidRDefault="00FD0F83">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1C63008C" w14:textId="77777777" w:rsidR="00AE445D" w:rsidRDefault="00FD0F83">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AE445D" w14:paraId="47227958"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8AAAB" w14:textId="77777777" w:rsidR="00AE445D" w:rsidRDefault="00FD0F83">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81140" w14:textId="77777777" w:rsidR="00AE445D" w:rsidRDefault="00FD0F83">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AA7C2" w14:textId="77777777" w:rsidR="00AE445D" w:rsidRDefault="00FD0F83">
            <w:pPr>
              <w:spacing w:before="135" w:after="135"/>
              <w:jc w:val="both"/>
              <w:textAlignment w:val="center"/>
            </w:pPr>
            <w:r>
              <w:rPr>
                <w:rFonts w:ascii="Arial" w:hAnsi="Arial" w:cs="Arial"/>
                <w:color w:val="000000"/>
                <w:position w:val="-2"/>
                <w:sz w:val="18"/>
                <w:szCs w:val="18"/>
              </w:rPr>
              <w:t>Merilo je najnižja ponudbena cena z DDV za sklop.</w:t>
            </w:r>
          </w:p>
        </w:tc>
      </w:tr>
    </w:tbl>
    <w:p w14:paraId="109603D5" w14:textId="77777777" w:rsidR="00AE445D" w:rsidRDefault="00FD0F83">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661DB434" w14:textId="77777777" w:rsidR="00FD0F83" w:rsidRPr="00C25086" w:rsidRDefault="00FD0F83" w:rsidP="00C25086"/>
    <w:p w14:paraId="1C972714" w14:textId="77777777" w:rsidR="00AE445D" w:rsidRDefault="00AE445D">
      <w:pPr>
        <w:sectPr w:rsidR="00AE445D" w:rsidSect="00D931BF">
          <w:pgSz w:w="11906" w:h="16838"/>
          <w:pgMar w:top="1418" w:right="1418" w:bottom="1418" w:left="1418" w:header="567" w:footer="680" w:gutter="0"/>
          <w:cols w:space="708"/>
          <w:docGrid w:linePitch="360"/>
        </w:sectPr>
      </w:pPr>
    </w:p>
    <w:p w14:paraId="6DC2EB3A" w14:textId="77777777" w:rsidR="006975C6" w:rsidRPr="00563971" w:rsidRDefault="00FD0F83"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9C6FC6A" w14:textId="77777777" w:rsidR="00AE445D" w:rsidRDefault="00FD0F83">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1CE6187" w14:textId="77777777" w:rsidR="00AE445D" w:rsidRDefault="00FD0F83">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AE445D" w14:paraId="10070B05"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580248D" w14:textId="77777777" w:rsidR="00AE445D" w:rsidRDefault="00FD0F83">
            <w:r>
              <w:rPr>
                <w:rFonts w:ascii="Arial" w:hAnsi="Arial" w:cs="Arial"/>
                <w:color w:val="FFFFFF"/>
                <w:position w:val="-2"/>
                <w:sz w:val="18"/>
                <w:szCs w:val="18"/>
              </w:rPr>
              <w:t>Razlogi za izključitev</w:t>
            </w:r>
          </w:p>
        </w:tc>
      </w:tr>
    </w:tbl>
    <w:p w14:paraId="793E7177" w14:textId="77777777" w:rsidR="00AE445D" w:rsidRDefault="00AE445D"/>
    <w:tbl>
      <w:tblPr>
        <w:tblStyle w:val="NormalTablePHPDOCX"/>
        <w:tblW w:w="9300" w:type="dxa"/>
        <w:tblInd w:w="108" w:type="dxa"/>
        <w:tblLook w:val="04A0" w:firstRow="1" w:lastRow="0" w:firstColumn="1" w:lastColumn="0" w:noHBand="0" w:noVBand="1"/>
      </w:tblPr>
      <w:tblGrid>
        <w:gridCol w:w="1860"/>
        <w:gridCol w:w="7440"/>
      </w:tblGrid>
      <w:tr w:rsidR="00AE445D" w14:paraId="588BD3A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B93DA57" w14:textId="77777777" w:rsidR="00AE445D" w:rsidRDefault="00FD0F8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C1C0A" w14:textId="77777777" w:rsidR="00AE445D" w:rsidRDefault="00FD0F8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113C7CC9" w14:textId="77777777" w:rsidR="00AE445D" w:rsidRDefault="00FD0F8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445D" w14:paraId="675010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2B291" w14:textId="77777777" w:rsidR="00AE445D" w:rsidRDefault="00FD0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90772" w14:textId="77777777" w:rsidR="00AE445D" w:rsidRDefault="00FD0F83">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4F2F5EAE" w14:textId="77777777" w:rsidR="00AE445D" w:rsidRDefault="00FD0F83">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AE445D" w14:paraId="5CBB8F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44F26" w14:textId="77777777" w:rsidR="00AE445D" w:rsidRDefault="00FD0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D1C41" w14:textId="77777777" w:rsidR="00AE445D" w:rsidRDefault="00FD0F8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9B1ACF9" w14:textId="77777777" w:rsidR="00AE445D" w:rsidRDefault="00FD0F83">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045B19D" w14:textId="77777777" w:rsidR="00AE445D" w:rsidRDefault="00FD0F8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E445D" w14:paraId="1BF030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6B00A" w14:textId="77777777" w:rsidR="00AE445D" w:rsidRDefault="00FD0F8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C29B4"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6778AF76" w14:textId="77777777" w:rsidR="00AE445D" w:rsidRDefault="00FD0F83">
            <w:pPr>
              <w:spacing w:before="135" w:after="135"/>
              <w:jc w:val="both"/>
              <w:textAlignment w:val="center"/>
            </w:pPr>
            <w:r>
              <w:rPr>
                <w:rFonts w:ascii="Arial" w:hAnsi="Arial" w:cs="Arial"/>
                <w:color w:val="000000"/>
                <w:position w:val="-2"/>
                <w:sz w:val="18"/>
                <w:szCs w:val="18"/>
              </w:rPr>
              <w:t>Velja enako kot za vodilnega partnerja.</w:t>
            </w:r>
          </w:p>
        </w:tc>
      </w:tr>
      <w:tr w:rsidR="00AE445D" w14:paraId="567823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75CFD" w14:textId="77777777" w:rsidR="00AE445D" w:rsidRDefault="00FD0F8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74507"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516005B1" w14:textId="77777777" w:rsidR="00AE445D" w:rsidRDefault="00FD0F83">
            <w:pPr>
              <w:spacing w:before="135" w:after="135"/>
              <w:jc w:val="both"/>
              <w:textAlignment w:val="center"/>
            </w:pPr>
            <w:r>
              <w:rPr>
                <w:rFonts w:ascii="Arial" w:hAnsi="Arial" w:cs="Arial"/>
                <w:color w:val="000000"/>
                <w:position w:val="-2"/>
                <w:sz w:val="18"/>
                <w:szCs w:val="18"/>
              </w:rPr>
              <w:t>Velja enako kot za ponudnika.</w:t>
            </w:r>
          </w:p>
          <w:p w14:paraId="6BC74392" w14:textId="77777777" w:rsidR="00AE445D" w:rsidRDefault="00FD0F8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A07773E" w14:textId="77777777" w:rsidR="00AE445D" w:rsidRDefault="00AE445D"/>
    <w:tbl>
      <w:tblPr>
        <w:tblStyle w:val="NormalTablePHPDOCX"/>
        <w:tblW w:w="9300" w:type="dxa"/>
        <w:tblInd w:w="108" w:type="dxa"/>
        <w:tblLook w:val="04A0" w:firstRow="1" w:lastRow="0" w:firstColumn="1" w:lastColumn="0" w:noHBand="0" w:noVBand="1"/>
      </w:tblPr>
      <w:tblGrid>
        <w:gridCol w:w="1860"/>
        <w:gridCol w:w="7440"/>
      </w:tblGrid>
      <w:tr w:rsidR="00AE445D" w14:paraId="07DB9AA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B76632E" w14:textId="77777777" w:rsidR="00AE445D" w:rsidRDefault="00FD0F8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7DDDD" w14:textId="77777777" w:rsidR="00AE445D" w:rsidRDefault="00FD0F8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9972E65" w14:textId="77777777" w:rsidR="00AE445D" w:rsidRDefault="00FD0F8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445D" w14:paraId="23DEBD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7E656" w14:textId="77777777" w:rsidR="00AE445D" w:rsidRDefault="00FD0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C2E89" w14:textId="77777777" w:rsidR="00AE445D" w:rsidRDefault="00FD0F83">
            <w:pPr>
              <w:spacing w:before="135" w:after="135"/>
              <w:jc w:val="both"/>
              <w:textAlignment w:val="center"/>
            </w:pPr>
            <w:r>
              <w:rPr>
                <w:rFonts w:ascii="Arial" w:hAnsi="Arial" w:cs="Arial"/>
                <w:color w:val="000000"/>
                <w:position w:val="-2"/>
                <w:sz w:val="18"/>
                <w:szCs w:val="18"/>
              </w:rPr>
              <w:t>Izpolnjen in podpisan Obrazec  KROVNA IZJAVA ali ESPD.</w:t>
            </w:r>
          </w:p>
          <w:p w14:paraId="0AF20794" w14:textId="77777777" w:rsidR="00AE445D" w:rsidRDefault="00FD0F83">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2196906" w14:textId="77777777" w:rsidR="00AE445D" w:rsidRDefault="00FD0F83">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AE445D" w14:paraId="5FCA71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28642" w14:textId="77777777" w:rsidR="00AE445D" w:rsidRDefault="00FD0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56718" w14:textId="77777777" w:rsidR="00AE445D" w:rsidRDefault="00FD0F8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ED0EABE" w14:textId="77777777" w:rsidR="00AE445D" w:rsidRDefault="00FD0F8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E445D" w14:paraId="0A8C76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EE20E" w14:textId="77777777" w:rsidR="00AE445D" w:rsidRDefault="00FD0F8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32AD2"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6E7E9E51" w14:textId="77777777" w:rsidR="00AE445D" w:rsidRDefault="00FD0F83">
            <w:pPr>
              <w:spacing w:before="135" w:after="135"/>
              <w:jc w:val="both"/>
              <w:textAlignment w:val="center"/>
            </w:pPr>
            <w:r>
              <w:rPr>
                <w:rFonts w:ascii="Arial" w:hAnsi="Arial" w:cs="Arial"/>
                <w:color w:val="000000"/>
                <w:position w:val="-2"/>
                <w:sz w:val="18"/>
                <w:szCs w:val="18"/>
              </w:rPr>
              <w:t>Veljajo enake zahteve kot za vodilnega partnerja.</w:t>
            </w:r>
          </w:p>
        </w:tc>
      </w:tr>
      <w:tr w:rsidR="00AE445D" w14:paraId="7FF713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9A7910" w14:textId="77777777" w:rsidR="00AE445D" w:rsidRDefault="00FD0F8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34390"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51E3C29A" w14:textId="77777777" w:rsidR="00AE445D" w:rsidRDefault="00FD0F8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9AD7F3D" w14:textId="77777777" w:rsidR="00AE445D" w:rsidRDefault="00FD0F8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4A8E678" w14:textId="77777777" w:rsidR="00AE445D" w:rsidRDefault="00AE445D"/>
    <w:tbl>
      <w:tblPr>
        <w:tblStyle w:val="NormalTablePHPDOCX"/>
        <w:tblW w:w="9300" w:type="dxa"/>
        <w:tblInd w:w="108" w:type="dxa"/>
        <w:tblLook w:val="04A0" w:firstRow="1" w:lastRow="0" w:firstColumn="1" w:lastColumn="0" w:noHBand="0" w:noVBand="1"/>
      </w:tblPr>
      <w:tblGrid>
        <w:gridCol w:w="1860"/>
        <w:gridCol w:w="7440"/>
      </w:tblGrid>
      <w:tr w:rsidR="00AE445D" w14:paraId="3C7A0BA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E9E5A25" w14:textId="77777777" w:rsidR="00AE445D" w:rsidRDefault="00FD0F83">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4FB08" w14:textId="77777777" w:rsidR="00AE445D" w:rsidRDefault="00FD0F8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404F4796" w14:textId="77777777" w:rsidR="00AE445D" w:rsidRDefault="00FD0F8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445D" w14:paraId="6085D4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1CD391" w14:textId="77777777" w:rsidR="00AE445D" w:rsidRDefault="00FD0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D1E5E" w14:textId="77777777" w:rsidR="00AE445D" w:rsidRDefault="00FD0F83">
            <w:pPr>
              <w:spacing w:before="135" w:after="135"/>
              <w:jc w:val="both"/>
              <w:textAlignment w:val="center"/>
            </w:pPr>
            <w:r>
              <w:rPr>
                <w:rFonts w:ascii="Arial" w:hAnsi="Arial" w:cs="Arial"/>
                <w:color w:val="000000"/>
                <w:position w:val="-2"/>
                <w:sz w:val="18"/>
                <w:szCs w:val="18"/>
              </w:rPr>
              <w:t>Izpolnjen in podpisan Obrazec  KROVNA IZJAVA ali ESPD.</w:t>
            </w:r>
          </w:p>
          <w:p w14:paraId="58B2DAEE" w14:textId="77777777" w:rsidR="00AE445D" w:rsidRDefault="00FD0F8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AE445D" w14:paraId="29651C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4A64E" w14:textId="77777777" w:rsidR="00AE445D" w:rsidRDefault="00FD0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0CBEEC" w14:textId="77777777" w:rsidR="00AE445D" w:rsidRDefault="00FD0F83">
            <w:pPr>
              <w:jc w:val="both"/>
              <w:textAlignment w:val="center"/>
            </w:pPr>
            <w:r>
              <w:rPr>
                <w:rFonts w:ascii="Arial" w:hAnsi="Arial" w:cs="Arial"/>
                <w:color w:val="000000"/>
                <w:position w:val="-2"/>
                <w:sz w:val="18"/>
                <w:szCs w:val="18"/>
              </w:rPr>
              <w:t> </w:t>
            </w:r>
          </w:p>
          <w:p w14:paraId="2A05539B" w14:textId="77777777" w:rsidR="00AE445D" w:rsidRDefault="00FD0F83">
            <w:r>
              <w:rPr>
                <w:rFonts w:ascii="Arial" w:hAnsi="Arial" w:cs="Arial"/>
                <w:color w:val="000000"/>
                <w:position w:val="-2"/>
                <w:sz w:val="18"/>
                <w:szCs w:val="18"/>
              </w:rPr>
              <w:t xml:space="preserve"> /</w:t>
            </w:r>
          </w:p>
        </w:tc>
      </w:tr>
      <w:tr w:rsidR="00AE445D" w14:paraId="6FC8C0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20826" w14:textId="77777777" w:rsidR="00AE445D" w:rsidRDefault="00FD0F8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F6316"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6AF90F31" w14:textId="77777777" w:rsidR="00AE445D" w:rsidRDefault="00FD0F83">
            <w:pPr>
              <w:spacing w:before="135" w:after="135"/>
              <w:jc w:val="both"/>
              <w:textAlignment w:val="center"/>
            </w:pPr>
            <w:r>
              <w:rPr>
                <w:rFonts w:ascii="Arial" w:hAnsi="Arial" w:cs="Arial"/>
                <w:color w:val="000000"/>
                <w:position w:val="-2"/>
                <w:sz w:val="18"/>
                <w:szCs w:val="18"/>
              </w:rPr>
              <w:t>Izpolnjen in podpisan Obrazec  KROVNA IZJAVA.</w:t>
            </w:r>
          </w:p>
        </w:tc>
      </w:tr>
      <w:tr w:rsidR="00AE445D" w14:paraId="7A80EB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12904" w14:textId="77777777" w:rsidR="00AE445D" w:rsidRDefault="00FD0F8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F2EEE"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77184E4E" w14:textId="77777777" w:rsidR="00AE445D" w:rsidRDefault="00FD0F8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ECE5CF4" w14:textId="77777777" w:rsidR="00AE445D" w:rsidRDefault="00AE445D"/>
    <w:tbl>
      <w:tblPr>
        <w:tblStyle w:val="NormalTablePHPDOCX"/>
        <w:tblW w:w="9300" w:type="dxa"/>
        <w:tblInd w:w="108" w:type="dxa"/>
        <w:tblLook w:val="04A0" w:firstRow="1" w:lastRow="0" w:firstColumn="1" w:lastColumn="0" w:noHBand="0" w:noVBand="1"/>
      </w:tblPr>
      <w:tblGrid>
        <w:gridCol w:w="1860"/>
        <w:gridCol w:w="7440"/>
      </w:tblGrid>
      <w:tr w:rsidR="00AE445D" w14:paraId="1BEE606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DD0E0F9" w14:textId="77777777" w:rsidR="00AE445D" w:rsidRDefault="00FD0F8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36C41" w14:textId="77777777" w:rsidR="00AE445D" w:rsidRDefault="00FD0F83">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6CAB25" w14:textId="77777777" w:rsidR="00AE445D" w:rsidRDefault="00FD0F8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445D" w14:paraId="1BEA1B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4ADC7" w14:textId="77777777" w:rsidR="00AE445D" w:rsidRDefault="00FD0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B6FC8" w14:textId="77777777" w:rsidR="00AE445D" w:rsidRDefault="00FD0F83">
            <w:pPr>
              <w:spacing w:before="135" w:after="135"/>
              <w:jc w:val="both"/>
              <w:textAlignment w:val="center"/>
            </w:pPr>
            <w:r>
              <w:rPr>
                <w:rFonts w:ascii="Arial" w:hAnsi="Arial" w:cs="Arial"/>
                <w:color w:val="000000"/>
                <w:position w:val="-2"/>
                <w:sz w:val="18"/>
                <w:szCs w:val="18"/>
              </w:rPr>
              <w:t>Izpolnjen in podpisan Obrazec  KROVNA IZJAVA ali ESPD.</w:t>
            </w:r>
          </w:p>
          <w:p w14:paraId="74BBFFE1" w14:textId="77777777" w:rsidR="00AE445D" w:rsidRDefault="00FD0F83">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B544BBA" w14:textId="77777777" w:rsidR="00AE445D" w:rsidRDefault="00FD0F83">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AE445D" w14:paraId="4C252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CE95D" w14:textId="77777777" w:rsidR="00AE445D" w:rsidRDefault="00FD0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19103" w14:textId="77777777" w:rsidR="00AE445D" w:rsidRDefault="00FD0F83">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AE445D" w14:paraId="2194D4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462421" w14:textId="77777777" w:rsidR="00AE445D" w:rsidRDefault="00FD0F8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4E572"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79432FFC" w14:textId="77777777" w:rsidR="00AE445D" w:rsidRDefault="00FD0F83">
            <w:pPr>
              <w:spacing w:before="135" w:after="135"/>
              <w:jc w:val="both"/>
              <w:textAlignment w:val="center"/>
            </w:pPr>
            <w:r>
              <w:rPr>
                <w:rFonts w:ascii="Arial" w:hAnsi="Arial" w:cs="Arial"/>
                <w:color w:val="000000"/>
                <w:position w:val="-2"/>
                <w:sz w:val="18"/>
                <w:szCs w:val="18"/>
              </w:rPr>
              <w:t>Izpolnjen in podpisan Obrazec  KROVNA IZJAVA.</w:t>
            </w:r>
          </w:p>
        </w:tc>
      </w:tr>
      <w:tr w:rsidR="00AE445D" w14:paraId="12637E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AB9F2" w14:textId="77777777" w:rsidR="00AE445D" w:rsidRDefault="00FD0F8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C6F73"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52AC7641" w14:textId="77777777" w:rsidR="00AE445D" w:rsidRDefault="00FD0F8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D416F9C" w14:textId="77777777" w:rsidR="00AE445D" w:rsidRDefault="00FD0F8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E08257C" w14:textId="77777777" w:rsidR="00AE445D" w:rsidRDefault="00AE445D"/>
    <w:tbl>
      <w:tblPr>
        <w:tblStyle w:val="NormalTablePHPDOCX"/>
        <w:tblW w:w="2500" w:type="pct"/>
        <w:tblInd w:w="108" w:type="dxa"/>
        <w:tblLook w:val="04A0" w:firstRow="1" w:lastRow="0" w:firstColumn="1" w:lastColumn="0" w:noHBand="0" w:noVBand="1"/>
      </w:tblPr>
      <w:tblGrid>
        <w:gridCol w:w="4504"/>
      </w:tblGrid>
      <w:tr w:rsidR="00AE445D" w14:paraId="3C853F9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992B70C" w14:textId="77777777" w:rsidR="00AE445D" w:rsidRDefault="00FD0F83">
            <w:r>
              <w:rPr>
                <w:rFonts w:ascii="Arial" w:hAnsi="Arial" w:cs="Arial"/>
                <w:color w:val="FFFFFF"/>
                <w:position w:val="-2"/>
                <w:sz w:val="18"/>
                <w:szCs w:val="18"/>
              </w:rPr>
              <w:t>Poslovna in finančna sposobnost</w:t>
            </w:r>
          </w:p>
        </w:tc>
      </w:tr>
    </w:tbl>
    <w:p w14:paraId="5EE67EB1" w14:textId="77777777" w:rsidR="00AE445D" w:rsidRDefault="00AE445D"/>
    <w:tbl>
      <w:tblPr>
        <w:tblStyle w:val="NormalTablePHPDOCX"/>
        <w:tblW w:w="9300" w:type="dxa"/>
        <w:tblInd w:w="108" w:type="dxa"/>
        <w:tblLook w:val="04A0" w:firstRow="1" w:lastRow="0" w:firstColumn="1" w:lastColumn="0" w:noHBand="0" w:noVBand="1"/>
      </w:tblPr>
      <w:tblGrid>
        <w:gridCol w:w="1860"/>
        <w:gridCol w:w="7440"/>
      </w:tblGrid>
      <w:tr w:rsidR="00AE445D" w14:paraId="24557E2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B973487" w14:textId="77777777" w:rsidR="00AE445D" w:rsidRDefault="00FD0F8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6EBEC" w14:textId="77777777" w:rsidR="00AE445D" w:rsidRDefault="00FD0F83">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AE445D" w14:paraId="38E95A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5413C" w14:textId="77777777" w:rsidR="00AE445D" w:rsidRDefault="00FD0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348BF0" w14:textId="77777777" w:rsidR="00AE445D" w:rsidRDefault="00FD0F83">
            <w:pPr>
              <w:spacing w:before="135" w:after="135"/>
              <w:jc w:val="both"/>
              <w:textAlignment w:val="center"/>
            </w:pPr>
            <w:r>
              <w:rPr>
                <w:rFonts w:ascii="Arial" w:hAnsi="Arial" w:cs="Arial"/>
                <w:color w:val="000000"/>
                <w:position w:val="-2"/>
                <w:sz w:val="18"/>
                <w:szCs w:val="18"/>
              </w:rPr>
              <w:t>Izpolnjen in podpisan Obrazec  KROVNA IZJAVA in ESPD.</w:t>
            </w:r>
          </w:p>
        </w:tc>
      </w:tr>
      <w:tr w:rsidR="00AE445D" w14:paraId="5CDD7A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DDB97" w14:textId="77777777" w:rsidR="00AE445D" w:rsidRDefault="00FD0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E1DA1" w14:textId="77777777" w:rsidR="00AE445D" w:rsidRDefault="00FD0F83">
            <w:pPr>
              <w:jc w:val="both"/>
              <w:textAlignment w:val="center"/>
            </w:pPr>
            <w:r>
              <w:rPr>
                <w:rFonts w:ascii="Arial" w:hAnsi="Arial" w:cs="Arial"/>
                <w:color w:val="000000"/>
                <w:position w:val="-2"/>
                <w:sz w:val="18"/>
                <w:szCs w:val="18"/>
              </w:rPr>
              <w:t> </w:t>
            </w:r>
          </w:p>
          <w:p w14:paraId="5DF36102" w14:textId="77777777" w:rsidR="00AE445D" w:rsidRDefault="00FD0F83">
            <w:r>
              <w:rPr>
                <w:rFonts w:ascii="Arial" w:hAnsi="Arial" w:cs="Arial"/>
                <w:color w:val="000000"/>
                <w:position w:val="-2"/>
                <w:sz w:val="18"/>
                <w:szCs w:val="18"/>
              </w:rPr>
              <w:t xml:space="preserve"> /</w:t>
            </w:r>
          </w:p>
        </w:tc>
      </w:tr>
      <w:tr w:rsidR="00AE445D" w14:paraId="3C6286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E3BE7" w14:textId="77777777" w:rsidR="00AE445D" w:rsidRDefault="00FD0F8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CEF60"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66B80346" w14:textId="77777777" w:rsidR="00AE445D" w:rsidRDefault="00FD0F83">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AE445D" w14:paraId="545F82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354B5" w14:textId="77777777" w:rsidR="00AE445D" w:rsidRDefault="00FD0F8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58085"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39001CD9" w14:textId="77777777" w:rsidR="00AE445D" w:rsidRDefault="00FD0F8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F2FA779" w14:textId="77777777" w:rsidR="00AE445D" w:rsidRDefault="00AE445D"/>
    <w:tbl>
      <w:tblPr>
        <w:tblStyle w:val="NormalTablePHPDOCX"/>
        <w:tblW w:w="9300" w:type="dxa"/>
        <w:tblInd w:w="108" w:type="dxa"/>
        <w:tblLook w:val="04A0" w:firstRow="1" w:lastRow="0" w:firstColumn="1" w:lastColumn="0" w:noHBand="0" w:noVBand="1"/>
      </w:tblPr>
      <w:tblGrid>
        <w:gridCol w:w="1860"/>
        <w:gridCol w:w="7440"/>
      </w:tblGrid>
      <w:tr w:rsidR="00AE445D" w14:paraId="4BF58EA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238CF2F" w14:textId="77777777" w:rsidR="00AE445D" w:rsidRDefault="00FD0F8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10C3A" w14:textId="77777777" w:rsidR="00AE445D" w:rsidRDefault="00FD0F83">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3EED1DC" w14:textId="77777777" w:rsidR="00AE445D" w:rsidRDefault="00FD0F83">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AE445D" w14:paraId="663966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EA38A" w14:textId="77777777" w:rsidR="00AE445D" w:rsidRDefault="00FD0F83">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4BD2C" w14:textId="77777777" w:rsidR="00AE445D" w:rsidRDefault="00FD0F83">
            <w:pPr>
              <w:spacing w:before="135" w:after="135"/>
              <w:jc w:val="both"/>
              <w:textAlignment w:val="center"/>
            </w:pPr>
            <w:r>
              <w:rPr>
                <w:rFonts w:ascii="Arial" w:hAnsi="Arial" w:cs="Arial"/>
                <w:color w:val="000000"/>
                <w:position w:val="-2"/>
                <w:sz w:val="18"/>
                <w:szCs w:val="18"/>
              </w:rPr>
              <w:t>Izpolnjen in podpisan Obrazec  KROVNA IZJAVA.</w:t>
            </w:r>
          </w:p>
          <w:p w14:paraId="685A2B3B" w14:textId="77777777" w:rsidR="00AE445D" w:rsidRDefault="00FD0F8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E445D" w14:paraId="6FA0A9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0B957" w14:textId="77777777" w:rsidR="00AE445D" w:rsidRDefault="00FD0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309E8" w14:textId="77777777" w:rsidR="00AE445D" w:rsidRDefault="00FD0F8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0BFF82D" w14:textId="77777777" w:rsidR="00AE445D" w:rsidRDefault="00FD0F8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E445D" w14:paraId="1CAA4C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6FE7F" w14:textId="77777777" w:rsidR="00AE445D" w:rsidRDefault="00FD0F8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DEC56"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63505A6F" w14:textId="77777777" w:rsidR="00AE445D" w:rsidRDefault="00FD0F8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E445D" w14:paraId="18C3DF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D2E44" w14:textId="77777777" w:rsidR="00AE445D" w:rsidRDefault="00FD0F8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4CC3B"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154BD1FF" w14:textId="77777777" w:rsidR="00AE445D" w:rsidRDefault="00FD0F8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D7375F3" w14:textId="77777777" w:rsidR="00AE445D" w:rsidRDefault="00AE445D"/>
    <w:tbl>
      <w:tblPr>
        <w:tblStyle w:val="NormalTablePHPDOCX"/>
        <w:tblW w:w="9300" w:type="dxa"/>
        <w:tblInd w:w="108" w:type="dxa"/>
        <w:tblLook w:val="04A0" w:firstRow="1" w:lastRow="0" w:firstColumn="1" w:lastColumn="0" w:noHBand="0" w:noVBand="1"/>
      </w:tblPr>
      <w:tblGrid>
        <w:gridCol w:w="1860"/>
        <w:gridCol w:w="7440"/>
      </w:tblGrid>
      <w:tr w:rsidR="00AE445D" w14:paraId="5C06DDE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180AABE" w14:textId="77777777" w:rsidR="00AE445D" w:rsidRDefault="00FD0F8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Dovoljenje za opravljanje prometa z zdravili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30F19" w14:textId="77777777" w:rsidR="00AE445D" w:rsidRDefault="00FD0F83">
            <w:pPr>
              <w:spacing w:before="135" w:after="135"/>
              <w:jc w:val="both"/>
              <w:textAlignment w:val="center"/>
            </w:pPr>
            <w:r>
              <w:rPr>
                <w:rFonts w:ascii="Arial" w:hAnsi="Arial" w:cs="Arial"/>
                <w:color w:val="000000"/>
                <w:position w:val="-2"/>
                <w:sz w:val="18"/>
                <w:szCs w:val="18"/>
              </w:rPr>
              <w:t>Ponudnik mora biti vpisan v register poslovnih subjektov, ki opravljajo promet z zdravili na debelo.</w:t>
            </w:r>
          </w:p>
        </w:tc>
      </w:tr>
      <w:tr w:rsidR="00AE445D" w14:paraId="7A6BDC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C3DD1" w14:textId="77777777" w:rsidR="00AE445D" w:rsidRDefault="00FD0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C3AB0" w14:textId="77777777" w:rsidR="00AE445D" w:rsidRDefault="00FD0F83">
            <w:pPr>
              <w:spacing w:before="135" w:after="135"/>
              <w:jc w:val="both"/>
              <w:textAlignment w:val="center"/>
            </w:pPr>
            <w:r>
              <w:rPr>
                <w:rFonts w:ascii="Arial" w:hAnsi="Arial" w:cs="Arial"/>
                <w:color w:val="000000"/>
                <w:position w:val="-2"/>
                <w:sz w:val="18"/>
                <w:szCs w:val="18"/>
              </w:rPr>
              <w:t>Izpolnjen in podpisan Obrazec  KROVNA IZJAVA in ESPD.</w:t>
            </w:r>
          </w:p>
          <w:p w14:paraId="204461E2" w14:textId="77777777" w:rsidR="00AE445D" w:rsidRDefault="00FD0F8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E445D" w14:paraId="5A5559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2FCDE" w14:textId="77777777" w:rsidR="00AE445D" w:rsidRDefault="00FD0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B9A4D" w14:textId="77777777" w:rsidR="00AE445D" w:rsidRDefault="00FD0F83">
            <w:pPr>
              <w:jc w:val="both"/>
              <w:textAlignment w:val="center"/>
            </w:pPr>
            <w:r>
              <w:rPr>
                <w:rFonts w:ascii="Arial" w:hAnsi="Arial" w:cs="Arial"/>
                <w:color w:val="000000"/>
                <w:position w:val="-2"/>
                <w:sz w:val="18"/>
                <w:szCs w:val="18"/>
              </w:rPr>
              <w:t> </w:t>
            </w:r>
          </w:p>
          <w:p w14:paraId="1A4B6B05" w14:textId="77777777" w:rsidR="00AE445D" w:rsidRDefault="00FD0F83">
            <w:r>
              <w:rPr>
                <w:rFonts w:ascii="Arial" w:hAnsi="Arial" w:cs="Arial"/>
                <w:color w:val="000000"/>
                <w:position w:val="-2"/>
                <w:sz w:val="18"/>
                <w:szCs w:val="18"/>
              </w:rPr>
              <w:t xml:space="preserve"> /</w:t>
            </w:r>
          </w:p>
        </w:tc>
      </w:tr>
      <w:tr w:rsidR="00AE445D" w14:paraId="348B1D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C8C3F" w14:textId="77777777" w:rsidR="00AE445D" w:rsidRDefault="00FD0F8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D120B"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5D2A22EF" w14:textId="77777777" w:rsidR="00AE445D" w:rsidRDefault="00FD0F8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AE445D" w14:paraId="3FC5C5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7D545" w14:textId="77777777" w:rsidR="00AE445D" w:rsidRDefault="00FD0F8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D90B4"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7BD54505" w14:textId="77777777" w:rsidR="00AE445D" w:rsidRDefault="00FD0F83">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14711B5" w14:textId="77777777" w:rsidR="00AE445D" w:rsidRDefault="00AE445D"/>
    <w:tbl>
      <w:tblPr>
        <w:tblStyle w:val="NormalTablePHPDOCX"/>
        <w:tblW w:w="2500" w:type="pct"/>
        <w:tblInd w:w="108" w:type="dxa"/>
        <w:tblLook w:val="04A0" w:firstRow="1" w:lastRow="0" w:firstColumn="1" w:lastColumn="0" w:noHBand="0" w:noVBand="1"/>
      </w:tblPr>
      <w:tblGrid>
        <w:gridCol w:w="4504"/>
      </w:tblGrid>
      <w:tr w:rsidR="00AE445D" w14:paraId="299D4495"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E7F02DA" w14:textId="77777777" w:rsidR="00AE445D" w:rsidRDefault="00FD0F83">
            <w:r>
              <w:rPr>
                <w:rFonts w:ascii="Arial" w:hAnsi="Arial" w:cs="Arial"/>
                <w:color w:val="FFFFFF"/>
                <w:position w:val="-2"/>
                <w:sz w:val="18"/>
                <w:szCs w:val="18"/>
              </w:rPr>
              <w:t>Tehnična sposobnost</w:t>
            </w:r>
          </w:p>
        </w:tc>
      </w:tr>
    </w:tbl>
    <w:p w14:paraId="115CC460" w14:textId="77777777" w:rsidR="00AE445D" w:rsidRDefault="00AE445D"/>
    <w:tbl>
      <w:tblPr>
        <w:tblStyle w:val="NormalTablePHPDOCX"/>
        <w:tblW w:w="9300" w:type="dxa"/>
        <w:tblInd w:w="108" w:type="dxa"/>
        <w:tblLook w:val="04A0" w:firstRow="1" w:lastRow="0" w:firstColumn="1" w:lastColumn="0" w:noHBand="0" w:noVBand="1"/>
      </w:tblPr>
      <w:tblGrid>
        <w:gridCol w:w="1860"/>
        <w:gridCol w:w="7440"/>
      </w:tblGrid>
      <w:tr w:rsidR="00AE445D" w14:paraId="062FA55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EE64BDA" w14:textId="77777777" w:rsidR="00AE445D" w:rsidRDefault="00FD0F8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8ADC8" w14:textId="77777777" w:rsidR="00AE445D" w:rsidRDefault="00FD0F83">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AE445D" w14:paraId="72521C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74369" w14:textId="77777777" w:rsidR="00AE445D" w:rsidRDefault="00FD0F8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20B8D" w14:textId="77777777" w:rsidR="00AE445D" w:rsidRDefault="00FD0F83">
            <w:pPr>
              <w:spacing w:before="135" w:after="135"/>
              <w:jc w:val="both"/>
              <w:textAlignment w:val="center"/>
            </w:pPr>
            <w:r>
              <w:rPr>
                <w:rFonts w:ascii="Arial" w:hAnsi="Arial" w:cs="Arial"/>
                <w:color w:val="000000"/>
                <w:position w:val="-2"/>
                <w:sz w:val="18"/>
                <w:szCs w:val="18"/>
              </w:rPr>
              <w:t>Izjava ponudnika (obrazec Krovna izjava in ESPD) in priloge iz katerih je razvidno, da blago izpolnjuje vse strokovne zahteve naročnika.</w:t>
            </w:r>
          </w:p>
        </w:tc>
      </w:tr>
      <w:tr w:rsidR="00AE445D" w14:paraId="15739D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D4E12" w14:textId="77777777" w:rsidR="00AE445D" w:rsidRDefault="00FD0F8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8D917" w14:textId="77777777" w:rsidR="00AE445D" w:rsidRDefault="00FD0F83">
            <w:pPr>
              <w:jc w:val="both"/>
              <w:textAlignment w:val="center"/>
            </w:pPr>
            <w:r>
              <w:rPr>
                <w:rFonts w:ascii="Arial" w:hAnsi="Arial" w:cs="Arial"/>
                <w:color w:val="000000"/>
                <w:position w:val="-2"/>
                <w:sz w:val="18"/>
                <w:szCs w:val="18"/>
              </w:rPr>
              <w:t> </w:t>
            </w:r>
          </w:p>
          <w:p w14:paraId="53BD04F2" w14:textId="77777777" w:rsidR="00AE445D" w:rsidRDefault="00FD0F83">
            <w:r>
              <w:rPr>
                <w:rFonts w:ascii="Arial" w:hAnsi="Arial" w:cs="Arial"/>
                <w:color w:val="000000"/>
                <w:position w:val="-2"/>
                <w:sz w:val="18"/>
                <w:szCs w:val="18"/>
              </w:rPr>
              <w:t xml:space="preserve"> /</w:t>
            </w:r>
          </w:p>
        </w:tc>
      </w:tr>
      <w:tr w:rsidR="00AE445D" w14:paraId="6B37E0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1965B" w14:textId="77777777" w:rsidR="00AE445D" w:rsidRDefault="00FD0F8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1D523" w14:textId="77777777" w:rsidR="00AE445D" w:rsidRDefault="00FD0F83">
            <w:pPr>
              <w:spacing w:before="135" w:after="135"/>
              <w:jc w:val="both"/>
              <w:textAlignment w:val="center"/>
            </w:pPr>
            <w:r>
              <w:rPr>
                <w:rFonts w:ascii="Arial" w:hAnsi="Arial" w:cs="Arial"/>
                <w:color w:val="000000"/>
                <w:position w:val="-2"/>
                <w:sz w:val="18"/>
                <w:szCs w:val="18"/>
              </w:rPr>
              <w:t>MORAJO izpolnjevati pogoj</w:t>
            </w:r>
          </w:p>
          <w:p w14:paraId="427A5C68" w14:textId="77777777" w:rsidR="00AE445D" w:rsidRDefault="00FD0F83">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AE445D" w14:paraId="03231A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EEBE6" w14:textId="77777777" w:rsidR="00AE445D" w:rsidRDefault="00FD0F8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CAC80" w14:textId="77777777" w:rsidR="00AE445D" w:rsidRDefault="00FD0F83">
            <w:pPr>
              <w:spacing w:before="135" w:after="135"/>
              <w:jc w:val="both"/>
              <w:textAlignment w:val="center"/>
            </w:pPr>
            <w:r>
              <w:rPr>
                <w:rFonts w:ascii="Arial" w:hAnsi="Arial" w:cs="Arial"/>
                <w:color w:val="000000"/>
                <w:position w:val="-2"/>
                <w:sz w:val="18"/>
                <w:szCs w:val="18"/>
              </w:rPr>
              <w:t>NI POTREBNO izpolnjevati pogoja</w:t>
            </w:r>
          </w:p>
          <w:p w14:paraId="63926B16" w14:textId="77777777" w:rsidR="00AE445D" w:rsidRDefault="00FD0F83">
            <w:pPr>
              <w:jc w:val="both"/>
              <w:textAlignment w:val="center"/>
            </w:pPr>
            <w:r>
              <w:rPr>
                <w:rFonts w:ascii="Arial" w:hAnsi="Arial" w:cs="Arial"/>
                <w:color w:val="000000"/>
                <w:position w:val="-2"/>
                <w:sz w:val="18"/>
                <w:szCs w:val="18"/>
              </w:rPr>
              <w:t> </w:t>
            </w:r>
          </w:p>
        </w:tc>
      </w:tr>
    </w:tbl>
    <w:p w14:paraId="74CA4B07" w14:textId="77777777" w:rsidR="00AE445D" w:rsidRDefault="00AE445D">
      <w:pPr>
        <w:sectPr w:rsidR="00AE445D" w:rsidSect="00D931BF">
          <w:pgSz w:w="11906" w:h="16838"/>
          <w:pgMar w:top="1418" w:right="1418" w:bottom="1418" w:left="1418" w:header="567" w:footer="680" w:gutter="0"/>
          <w:cols w:space="708"/>
          <w:docGrid w:linePitch="360"/>
        </w:sectPr>
      </w:pPr>
    </w:p>
    <w:p w14:paraId="0FAD34F9" w14:textId="77777777" w:rsidR="00FD0F83" w:rsidRPr="00141928" w:rsidRDefault="00FD0F83"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AE445D" w14:paraId="6426C25F" w14:textId="77777777">
        <w:tc>
          <w:tcPr>
            <w:tcW w:w="0" w:type="auto"/>
            <w:shd w:val="clear" w:color="auto" w:fill="000000"/>
            <w:tcMar>
              <w:top w:w="150" w:type="dxa"/>
              <w:bottom w:w="150" w:type="dxa"/>
            </w:tcMar>
            <w:vAlign w:val="center"/>
          </w:tcPr>
          <w:p w14:paraId="02D5EE61" w14:textId="77777777" w:rsidR="00AE445D" w:rsidRDefault="00FD0F83">
            <w:pPr>
              <w:jc w:val="center"/>
            </w:pPr>
            <w:r>
              <w:rPr>
                <w:rFonts w:ascii="Arial" w:hAnsi="Arial" w:cs="Arial"/>
                <w:b/>
                <w:bCs/>
                <w:color w:val="FFFFFF"/>
                <w:position w:val="-2"/>
                <w:sz w:val="18"/>
                <w:szCs w:val="18"/>
                <w:shd w:val="clear" w:color="auto" w:fill="000000"/>
              </w:rPr>
              <w:t>Zavarovanje za dobro izvedbo</w:t>
            </w:r>
          </w:p>
        </w:tc>
      </w:tr>
    </w:tbl>
    <w:p w14:paraId="3DFBAD20" w14:textId="77777777" w:rsidR="00AE445D" w:rsidRDefault="00FD0F83">
      <w:pPr>
        <w:spacing w:before="225" w:after="225" w:line="240" w:lineRule="auto"/>
        <w:jc w:val="both"/>
      </w:pPr>
      <w:r>
        <w:rPr>
          <w:rFonts w:ascii="Arial" w:hAnsi="Arial" w:cs="Arial"/>
          <w:color w:val="000000"/>
          <w:sz w:val="18"/>
          <w:szCs w:val="18"/>
        </w:rPr>
        <w:t>Instrument zavarovanja: bančna garancija / kavcijsko zavarovanje</w:t>
      </w:r>
    </w:p>
    <w:p w14:paraId="7B2D83B5" w14:textId="77777777" w:rsidR="00AE445D" w:rsidRDefault="00FD0F83">
      <w:pPr>
        <w:spacing w:before="225" w:after="225" w:line="240" w:lineRule="auto"/>
        <w:jc w:val="both"/>
      </w:pPr>
      <w:r>
        <w:rPr>
          <w:rFonts w:ascii="Arial" w:hAnsi="Arial" w:cs="Arial"/>
          <w:color w:val="000000"/>
          <w:sz w:val="18"/>
          <w:szCs w:val="18"/>
        </w:rPr>
        <w:t>Višina zavarovanja: 10% pogodbene vrednosti z DDV</w:t>
      </w:r>
    </w:p>
    <w:p w14:paraId="1C22A3DA" w14:textId="77777777" w:rsidR="00AE445D" w:rsidRDefault="00FD0F83">
      <w:pPr>
        <w:spacing w:before="225" w:after="225" w:line="240" w:lineRule="auto"/>
        <w:jc w:val="both"/>
      </w:pPr>
      <w:r>
        <w:rPr>
          <w:rFonts w:ascii="Arial" w:hAnsi="Arial" w:cs="Arial"/>
          <w:color w:val="000000"/>
          <w:sz w:val="18"/>
          <w:szCs w:val="18"/>
        </w:rPr>
        <w:t>Čas veljavnosti: do izteka predmetne pogodbe</w:t>
      </w:r>
    </w:p>
    <w:p w14:paraId="77F4A7A7" w14:textId="77777777" w:rsidR="00AE445D" w:rsidRDefault="00FD0F8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7FD09A1D" w14:textId="77777777" w:rsidR="00AE445D" w:rsidRDefault="00AE445D">
      <w:pPr>
        <w:sectPr w:rsidR="00AE445D" w:rsidSect="00D931BF">
          <w:pgSz w:w="11906" w:h="16838"/>
          <w:pgMar w:top="1418" w:right="1418" w:bottom="1418" w:left="1418" w:header="567" w:footer="680" w:gutter="0"/>
          <w:cols w:space="708"/>
          <w:docGrid w:linePitch="360"/>
        </w:sectPr>
      </w:pPr>
    </w:p>
    <w:p w14:paraId="00B552D5" w14:textId="77777777" w:rsidR="00FD0F83" w:rsidRPr="00A207D9" w:rsidRDefault="00FD0F83"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47377871" w14:textId="77777777" w:rsidR="00FD0F83" w:rsidRDefault="00FD0F83"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AE445D" w14:paraId="445AA48C"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6145055" w14:textId="77777777" w:rsidR="00AE445D" w:rsidRDefault="00FD0F83">
            <w:r>
              <w:rPr>
                <w:rFonts w:ascii="Arial" w:hAnsi="Arial" w:cs="Arial"/>
                <w:b/>
                <w:bCs/>
                <w:color w:val="000000"/>
                <w:position w:val="-2"/>
                <w:sz w:val="18"/>
                <w:szCs w:val="18"/>
                <w:shd w:val="clear" w:color="auto" w:fill="FFFFFF"/>
              </w:rPr>
              <w:t>Splošne specifikacije</w:t>
            </w:r>
          </w:p>
        </w:tc>
      </w:tr>
    </w:tbl>
    <w:p w14:paraId="64675644" w14:textId="77777777" w:rsidR="00AE445D" w:rsidRDefault="00FD0F83">
      <w:pPr>
        <w:spacing w:before="225" w:after="225" w:line="240" w:lineRule="auto"/>
      </w:pPr>
      <w:r>
        <w:rPr>
          <w:rFonts w:ascii="Arial" w:hAnsi="Arial" w:cs="Arial"/>
          <w:color w:val="000000"/>
          <w:sz w:val="18"/>
          <w:szCs w:val="18"/>
        </w:rPr>
        <w:t>1. Predmet pogodbe so stalne nabave blaga raztopin in medicinskih pripomočkov za izvajanje peritonealne dialize.</w:t>
      </w:r>
      <w:r>
        <w:rPr>
          <w:rFonts w:ascii="Arial" w:hAnsi="Arial" w:cs="Arial"/>
          <w:color w:val="000000"/>
          <w:sz w:val="18"/>
          <w:szCs w:val="18"/>
        </w:rPr>
        <w:br/>
        <w:t>Predmet pogodbe je tudi obveznost izvajalca, da bo naročniku izročil v razpolaganje in v brezplačno uporabo za čas trajanja te pogodbe opremo, potrebno za zdravljenje dializnih bolnikov, in sicer za:</w:t>
      </w:r>
      <w:r>
        <w:rPr>
          <w:rFonts w:ascii="Arial" w:hAnsi="Arial" w:cs="Arial"/>
          <w:color w:val="000000"/>
          <w:sz w:val="18"/>
          <w:szCs w:val="18"/>
        </w:rPr>
        <w:br/>
        <w:t>- avtomatsko izvajanje peritonealne dialize in</w:t>
      </w:r>
      <w:r>
        <w:rPr>
          <w:rFonts w:ascii="Arial" w:hAnsi="Arial" w:cs="Arial"/>
          <w:color w:val="000000"/>
          <w:sz w:val="18"/>
          <w:szCs w:val="18"/>
        </w:rPr>
        <w:br/>
        <w:t>- ročno izvajanje peritonealne dialize.</w:t>
      </w:r>
      <w:r>
        <w:rPr>
          <w:rFonts w:ascii="Arial" w:hAnsi="Arial" w:cs="Arial"/>
          <w:color w:val="000000"/>
          <w:sz w:val="18"/>
          <w:szCs w:val="18"/>
        </w:rPr>
        <w:br/>
        <w:t>2. Vsi ponujeni medicinski pripomočki (1.podsklop) morajo biti v skladu: </w:t>
      </w:r>
    </w:p>
    <w:p w14:paraId="6B654C83" w14:textId="77777777" w:rsidR="00AE445D" w:rsidRDefault="00FD0F83">
      <w:pPr>
        <w:spacing w:before="225" w:after="225" w:line="240" w:lineRule="auto"/>
      </w:pPr>
      <w:r>
        <w:rPr>
          <w:rFonts w:ascii="Arial" w:hAnsi="Arial" w:cs="Arial"/>
          <w:color w:val="000000"/>
          <w:sz w:val="18"/>
          <w:szCs w:val="18"/>
        </w:rPr>
        <w:t>- z določili Zakona o medicinskih pripomočkih (Uradni list RS, št. RS, št. 98/09 in 112/21-ZNUPZ; v nadaljevanju: ZMedPri),</w:t>
      </w:r>
    </w:p>
    <w:p w14:paraId="28352751" w14:textId="77777777" w:rsidR="00AE445D" w:rsidRDefault="00AE445D">
      <w:pPr>
        <w:spacing w:before="225" w:after="225" w:line="240" w:lineRule="auto"/>
      </w:pPr>
    </w:p>
    <w:p w14:paraId="1A320D4B" w14:textId="77777777" w:rsidR="00AE445D" w:rsidRDefault="00FD0F83">
      <w:pPr>
        <w:spacing w:before="225" w:after="225" w:line="240" w:lineRule="auto"/>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0D34B8F0" w14:textId="77777777" w:rsidR="00AE445D" w:rsidRDefault="00AE445D">
      <w:pPr>
        <w:spacing w:before="225" w:after="225" w:line="240" w:lineRule="auto"/>
      </w:pPr>
    </w:p>
    <w:p w14:paraId="3AA775A0" w14:textId="77777777" w:rsidR="00AE445D" w:rsidRDefault="00FD0F83">
      <w:pPr>
        <w:spacing w:before="225" w:after="225" w:line="240" w:lineRule="auto"/>
      </w:pPr>
      <w:r>
        <w:rPr>
          <w:rFonts w:ascii="Arial" w:hAnsi="Arial" w:cs="Arial"/>
          <w:b/>
          <w:bCs/>
          <w:color w:val="000000"/>
          <w:sz w:val="18"/>
          <w:szCs w:val="18"/>
        </w:rPr>
        <w:t>Izbrani ponudnik bo moral pred podpisom pogodbe naročniku predložiti ustrezne CE certifikate in izjave o skladnosti za vse izbrane vrste blaga.</w:t>
      </w:r>
    </w:p>
    <w:p w14:paraId="45585BEF" w14:textId="77777777" w:rsidR="00AE445D" w:rsidRDefault="00AE445D">
      <w:pPr>
        <w:spacing w:before="225" w:after="225" w:line="240" w:lineRule="auto"/>
      </w:pPr>
    </w:p>
    <w:p w14:paraId="69CBAD5F" w14:textId="77777777" w:rsidR="00AE445D" w:rsidRDefault="00FD0F83">
      <w:pPr>
        <w:spacing w:before="225" w:after="225" w:line="240" w:lineRule="auto"/>
      </w:pPr>
      <w:r>
        <w:rPr>
          <w:rFonts w:ascii="Arial" w:hAnsi="Arial" w:cs="Arial"/>
          <w:color w:val="000000"/>
          <w:sz w:val="18"/>
          <w:szCs w:val="18"/>
        </w:rPr>
        <w:t>3..  Vsa ponujena zdravila (2. podsklop) morajo biti v skladu z določili trenutno veljavnega  Zakonom o zdravilih (v nadaljnjem besedilu: ZZdr-2; Uradni list RS, št. 17/14 in 66/19) in podzakonskimi predpisi na  predmetnem področju.</w:t>
      </w:r>
    </w:p>
    <w:p w14:paraId="45C715A4" w14:textId="77777777" w:rsidR="00AE445D" w:rsidRDefault="00FD0F83">
      <w:pPr>
        <w:spacing w:before="225" w:after="225" w:line="240" w:lineRule="auto"/>
      </w:pPr>
      <w:r>
        <w:rPr>
          <w:rFonts w:ascii="Arial" w:hAnsi="Arial" w:cs="Arial"/>
          <w:color w:val="000000"/>
          <w:sz w:val="18"/>
          <w:szCs w:val="18"/>
        </w:rPr>
        <w:br/>
        <w:t>4. Opis, vrste in količine razpisanega blaga so podane v Predračunu-seznamu razpisanega blaga. Razpisane količine so okvirne, za obdobje dveh let.</w:t>
      </w:r>
      <w:r>
        <w:rPr>
          <w:rFonts w:ascii="Arial" w:hAnsi="Arial" w:cs="Arial"/>
          <w:color w:val="000000"/>
          <w:sz w:val="18"/>
          <w:szCs w:val="18"/>
        </w:rPr>
        <w:br/>
        <w:t>5. 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p w14:paraId="0195FF49" w14:textId="77777777" w:rsidR="00AE445D" w:rsidRDefault="00AE445D">
      <w:pPr>
        <w:spacing w:before="225" w:after="225" w:line="240" w:lineRule="auto"/>
      </w:pPr>
    </w:p>
    <w:tbl>
      <w:tblPr>
        <w:tblStyle w:val="NormalTablePHPDOCX"/>
        <w:tblW w:w="2500" w:type="pct"/>
        <w:tblInd w:w="108" w:type="dxa"/>
        <w:tblLook w:val="04A0" w:firstRow="1" w:lastRow="0" w:firstColumn="1" w:lastColumn="0" w:noHBand="0" w:noVBand="1"/>
      </w:tblPr>
      <w:tblGrid>
        <w:gridCol w:w="4529"/>
      </w:tblGrid>
      <w:tr w:rsidR="00AE445D" w14:paraId="32904FF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26F4AAA" w14:textId="77777777" w:rsidR="00AE445D" w:rsidRDefault="00FD0F83">
            <w:r>
              <w:rPr>
                <w:rFonts w:ascii="Arial" w:hAnsi="Arial" w:cs="Arial"/>
                <w:b/>
                <w:bCs/>
                <w:color w:val="000000"/>
                <w:position w:val="-2"/>
                <w:sz w:val="18"/>
                <w:szCs w:val="18"/>
                <w:shd w:val="clear" w:color="auto" w:fill="FFFFFF"/>
              </w:rPr>
              <w:t>Opis predmeta/postavke 1: RAZTOPINE IN MEDICINSKI PRIPOMOČKI ZA PERITONEALNO DIALIZO</w:t>
            </w:r>
          </w:p>
        </w:tc>
      </w:tr>
    </w:tbl>
    <w:p w14:paraId="6558DE58" w14:textId="77777777" w:rsidR="00AE445D" w:rsidRDefault="00FD0F83">
      <w:pPr>
        <w:spacing w:after="0" w:line="240" w:lineRule="auto"/>
        <w:jc w:val="both"/>
      </w:pPr>
      <w:r>
        <w:rPr>
          <w:rFonts w:ascii="Arial" w:hAnsi="Arial" w:cs="Arial"/>
          <w:color w:val="000000"/>
          <w:sz w:val="18"/>
          <w:szCs w:val="18"/>
        </w:rPr>
        <w:t> </w:t>
      </w:r>
    </w:p>
    <w:p w14:paraId="1D56BC79" w14:textId="77777777" w:rsidR="00AE445D" w:rsidRDefault="00AE445D">
      <w:pPr>
        <w:sectPr w:rsidR="00AE445D" w:rsidSect="00D931BF">
          <w:pgSz w:w="11906" w:h="16838"/>
          <w:pgMar w:top="1418" w:right="1418" w:bottom="1418" w:left="1418" w:header="567" w:footer="680" w:gutter="0"/>
          <w:cols w:space="708"/>
          <w:docGrid w:linePitch="360"/>
        </w:sectPr>
      </w:pPr>
    </w:p>
    <w:p w14:paraId="23893404" w14:textId="77777777" w:rsidR="00FD0F83" w:rsidRPr="00A17BFF" w:rsidRDefault="00FD0F83"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19D50EC" w14:textId="77777777" w:rsidR="00FD0F83" w:rsidRPr="00A17BFF" w:rsidRDefault="00FD0F83" w:rsidP="00827BFC">
      <w:pPr>
        <w:pStyle w:val="Paragraf"/>
        <w:rPr>
          <w:rFonts w:ascii="Arial" w:hAnsi="Arial" w:cs="Arial"/>
        </w:rPr>
      </w:pPr>
    </w:p>
    <w:p w14:paraId="6B3654E9" w14:textId="77777777" w:rsidR="00AE445D" w:rsidRDefault="00FD0F8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E644D0E" w14:textId="77777777" w:rsidR="00AE445D" w:rsidRDefault="00FD0F83">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08ECE6D5" w14:textId="77777777" w:rsidR="00AE445D" w:rsidRDefault="00FD0F8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3603D91" w14:textId="77777777" w:rsidR="00FD0F83" w:rsidRPr="00A17BFF" w:rsidRDefault="00FD0F83"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E445D" w14:paraId="6AE0A5C6"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E26A265" w14:textId="77777777" w:rsidR="00AE445D" w:rsidRDefault="00FD0F83">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B30B171" w14:textId="77777777" w:rsidR="00AE445D" w:rsidRDefault="00FD0F83">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6141119" w14:textId="77777777" w:rsidR="00AE445D" w:rsidRDefault="00FD0F83">
            <w:pPr>
              <w:jc w:val="center"/>
            </w:pPr>
            <w:r>
              <w:rPr>
                <w:rFonts w:ascii="Arial" w:hAnsi="Arial" w:cs="Arial"/>
                <w:b/>
                <w:bCs/>
                <w:color w:val="000000"/>
                <w:position w:val="-3"/>
                <w:sz w:val="20"/>
                <w:szCs w:val="20"/>
                <w:shd w:val="clear" w:color="auto" w:fill="AAAAAA"/>
              </w:rPr>
              <w:t>Opombe</w:t>
            </w:r>
          </w:p>
        </w:tc>
      </w:tr>
      <w:tr w:rsidR="00AE445D" w14:paraId="0322B1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497E3" w14:textId="77777777" w:rsidR="00AE445D" w:rsidRDefault="00FD0F8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83BC27" w14:textId="77777777" w:rsidR="00AE445D" w:rsidRDefault="00FD0F83">
            <w:r>
              <w:rPr>
                <w:rFonts w:ascii="Arial" w:hAnsi="Arial" w:cs="Arial"/>
                <w:color w:val="000000"/>
                <w:position w:val="-2"/>
                <w:sz w:val="18"/>
                <w:szCs w:val="18"/>
              </w:rPr>
              <w:t>Ponudba</w:t>
            </w:r>
          </w:p>
          <w:p w14:paraId="31D5F218" w14:textId="77777777" w:rsidR="00AE445D" w:rsidRDefault="00AE445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558F5" w14:textId="77777777" w:rsidR="00AE445D" w:rsidRDefault="00FD0F83">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AE445D" w14:paraId="79D6E5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CF18C" w14:textId="77777777" w:rsidR="00AE445D" w:rsidRDefault="00FD0F8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B7868" w14:textId="77777777" w:rsidR="00AE445D" w:rsidRDefault="00FD0F83">
            <w:r>
              <w:rPr>
                <w:rFonts w:ascii="Arial" w:hAnsi="Arial" w:cs="Arial"/>
                <w:color w:val="000000"/>
                <w:position w:val="-2"/>
                <w:sz w:val="18"/>
                <w:szCs w:val="18"/>
              </w:rPr>
              <w:t>Krovna izjava</w:t>
            </w:r>
          </w:p>
          <w:p w14:paraId="3366F184" w14:textId="77777777" w:rsidR="00AE445D" w:rsidRDefault="00AE445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C3697" w14:textId="77777777" w:rsidR="00AE445D" w:rsidRDefault="00FD0F83">
            <w:pPr>
              <w:spacing w:before="135" w:after="135"/>
              <w:jc w:val="both"/>
              <w:textAlignment w:val="center"/>
            </w:pPr>
            <w:r>
              <w:rPr>
                <w:rFonts w:ascii="Arial" w:hAnsi="Arial" w:cs="Arial"/>
                <w:color w:val="000000"/>
                <w:position w:val="-2"/>
                <w:sz w:val="18"/>
                <w:szCs w:val="18"/>
              </w:rPr>
              <w:t>Izpolnjen, podpisan in žigosan.</w:t>
            </w:r>
          </w:p>
        </w:tc>
      </w:tr>
      <w:tr w:rsidR="00AE445D" w14:paraId="578FE6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12DE4" w14:textId="77777777" w:rsidR="00AE445D" w:rsidRDefault="00FD0F8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A52BB" w14:textId="77777777" w:rsidR="00AE445D" w:rsidRDefault="00FD0F83">
            <w:r>
              <w:rPr>
                <w:rFonts w:ascii="Arial" w:hAnsi="Arial" w:cs="Arial"/>
                <w:color w:val="000000"/>
                <w:position w:val="-2"/>
                <w:sz w:val="18"/>
                <w:szCs w:val="18"/>
              </w:rPr>
              <w:t>ESPD</w:t>
            </w:r>
          </w:p>
          <w:p w14:paraId="3C948DAD" w14:textId="77777777" w:rsidR="00AE445D" w:rsidRDefault="00AE445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BF31A" w14:textId="77777777" w:rsidR="00AE445D" w:rsidRDefault="00FD0F83">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AE445D" w14:paraId="3C728765"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AE445D" w14:paraId="0B1FC06F" w14:textId="77777777">
                    <w:tc>
                      <w:tcPr>
                        <w:tcW w:w="0" w:type="auto"/>
                        <w:tcMar>
                          <w:top w:w="0" w:type="auto"/>
                          <w:bottom w:w="0" w:type="auto"/>
                        </w:tcMar>
                      </w:tcPr>
                      <w:p w14:paraId="2779EA57" w14:textId="77777777" w:rsidR="00AE445D" w:rsidRDefault="00AE445D"/>
                    </w:tc>
                  </w:tr>
                </w:tbl>
                <w:p w14:paraId="5C2617F9" w14:textId="77777777" w:rsidR="00AE445D" w:rsidRDefault="00AE445D"/>
              </w:tc>
            </w:tr>
          </w:tbl>
          <w:p w14:paraId="10C102AA" w14:textId="77777777" w:rsidR="00AE445D" w:rsidRDefault="00AE445D"/>
        </w:tc>
      </w:tr>
      <w:tr w:rsidR="00AE445D" w14:paraId="481DDB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9FBC3" w14:textId="77777777" w:rsidR="00AE445D" w:rsidRDefault="00FD0F8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C4414" w14:textId="77777777" w:rsidR="00AE445D" w:rsidRDefault="00FD0F83">
            <w:r>
              <w:rPr>
                <w:rFonts w:ascii="Arial" w:hAnsi="Arial" w:cs="Arial"/>
                <w:color w:val="000000"/>
                <w:position w:val="-2"/>
                <w:sz w:val="18"/>
                <w:szCs w:val="18"/>
              </w:rPr>
              <w:t>Seznam članov organov in zastopnikov gospodarskega subjekta</w:t>
            </w:r>
          </w:p>
          <w:p w14:paraId="3E1C7DBF" w14:textId="77777777" w:rsidR="00AE445D" w:rsidRDefault="00AE445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0D0FE" w14:textId="77777777" w:rsidR="00AE445D" w:rsidRDefault="00FD0F83">
            <w:pPr>
              <w:spacing w:before="135" w:after="135"/>
              <w:jc w:val="both"/>
              <w:textAlignment w:val="center"/>
            </w:pPr>
            <w:r>
              <w:rPr>
                <w:rFonts w:ascii="Arial" w:hAnsi="Arial" w:cs="Arial"/>
                <w:color w:val="000000"/>
                <w:position w:val="-2"/>
                <w:sz w:val="18"/>
                <w:szCs w:val="18"/>
              </w:rPr>
              <w:t>Izpolnjen, podpisan in žigosan. </w:t>
            </w:r>
          </w:p>
          <w:p w14:paraId="2E2E7A7D" w14:textId="77777777" w:rsidR="00AE445D" w:rsidRDefault="00FD0F8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AE445D" w14:paraId="660D45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CE819" w14:textId="77777777" w:rsidR="00AE445D" w:rsidRDefault="00FD0F83">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0D72F" w14:textId="77777777" w:rsidR="00AE445D" w:rsidRDefault="00FD0F83">
            <w:r>
              <w:rPr>
                <w:rFonts w:ascii="Arial" w:hAnsi="Arial" w:cs="Arial"/>
                <w:color w:val="000000"/>
                <w:position w:val="-2"/>
                <w:sz w:val="18"/>
                <w:szCs w:val="18"/>
              </w:rPr>
              <w:t>Vzorec bančne garancije / kavcijskega zavarovanja za dobro izvedbo</w:t>
            </w:r>
          </w:p>
          <w:p w14:paraId="32ABE038" w14:textId="77777777" w:rsidR="00AE445D" w:rsidRDefault="00AE445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59C63" w14:textId="77777777" w:rsidR="00AE445D" w:rsidRDefault="00FD0F83">
            <w:pPr>
              <w:spacing w:before="135" w:after="135"/>
              <w:jc w:val="both"/>
              <w:textAlignment w:val="center"/>
            </w:pPr>
            <w:r>
              <w:rPr>
                <w:rFonts w:ascii="Arial" w:hAnsi="Arial" w:cs="Arial"/>
                <w:color w:val="000000"/>
                <w:position w:val="-2"/>
                <w:sz w:val="18"/>
                <w:szCs w:val="18"/>
              </w:rPr>
              <w:t>Parafiran ali elektronsko podpisan.</w:t>
            </w:r>
          </w:p>
        </w:tc>
      </w:tr>
      <w:tr w:rsidR="00AE445D" w14:paraId="7E1EA72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D8567" w14:textId="77777777" w:rsidR="00AE445D" w:rsidRDefault="00FD0F83">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3385A7" w14:textId="77777777" w:rsidR="00AE445D" w:rsidRDefault="00FD0F83">
            <w:r>
              <w:rPr>
                <w:rFonts w:ascii="Arial" w:hAnsi="Arial" w:cs="Arial"/>
                <w:color w:val="000000"/>
                <w:position w:val="-2"/>
                <w:sz w:val="18"/>
                <w:szCs w:val="18"/>
              </w:rPr>
              <w:t>Izjava o lastniških deležih</w:t>
            </w:r>
          </w:p>
          <w:p w14:paraId="509B2B36" w14:textId="77777777" w:rsidR="00AE445D" w:rsidRDefault="00AE445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5A4C2" w14:textId="77777777" w:rsidR="00AE445D" w:rsidRDefault="00FD0F83">
            <w:pPr>
              <w:spacing w:before="135" w:after="135"/>
              <w:jc w:val="both"/>
              <w:textAlignment w:val="center"/>
            </w:pPr>
            <w:r>
              <w:rPr>
                <w:rFonts w:ascii="Arial" w:hAnsi="Arial" w:cs="Arial"/>
                <w:color w:val="000000"/>
                <w:position w:val="-2"/>
                <w:sz w:val="18"/>
                <w:szCs w:val="18"/>
              </w:rPr>
              <w:t>Izpolnjen, podpisan in žigosan</w:t>
            </w:r>
          </w:p>
        </w:tc>
      </w:tr>
      <w:tr w:rsidR="00AE445D" w14:paraId="45012E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E722E" w14:textId="77777777" w:rsidR="00AE445D" w:rsidRDefault="00FD0F83">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F3CC8" w14:textId="77777777" w:rsidR="00AE445D" w:rsidRDefault="00FD0F83">
            <w:r>
              <w:rPr>
                <w:rFonts w:ascii="Arial" w:hAnsi="Arial" w:cs="Arial"/>
                <w:color w:val="000000"/>
                <w:position w:val="-2"/>
                <w:sz w:val="18"/>
                <w:szCs w:val="18"/>
              </w:rPr>
              <w:t>Predračun - seznam razpisanega blaga ali storitev</w:t>
            </w:r>
          </w:p>
          <w:p w14:paraId="4A7B980D" w14:textId="77777777" w:rsidR="00AE445D" w:rsidRDefault="00AE445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850AEF" w14:textId="77777777" w:rsidR="00AE445D" w:rsidRDefault="00FD0F83">
            <w:pPr>
              <w:spacing w:before="135" w:after="135"/>
              <w:jc w:val="both"/>
              <w:textAlignment w:val="center"/>
            </w:pPr>
            <w:r>
              <w:rPr>
                <w:rFonts w:ascii="Arial" w:hAnsi="Arial" w:cs="Arial"/>
                <w:color w:val="000000"/>
                <w:position w:val="-2"/>
                <w:sz w:val="18"/>
                <w:szCs w:val="18"/>
              </w:rPr>
              <w:t xml:space="preserve">Predračun-seznam razpisanega blaga ali storitev je sestavni del ponudbe. Ponudnik predračun predloži k ponudbi </w:t>
            </w:r>
            <w:r>
              <w:rPr>
                <w:rFonts w:ascii="Arial" w:hAnsi="Arial" w:cs="Arial"/>
                <w:color w:val="000000"/>
                <w:position w:val="-2"/>
                <w:sz w:val="18"/>
                <w:szCs w:val="18"/>
              </w:rPr>
              <w:lastRenderedPageBreak/>
              <w:t>v pisni (scan) in v elektronski obliki (xls.).  </w:t>
            </w:r>
          </w:p>
        </w:tc>
      </w:tr>
      <w:tr w:rsidR="00AE445D" w14:paraId="6FBD7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49AA5" w14:textId="77777777" w:rsidR="00AE445D" w:rsidRDefault="00FD0F83">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D8AA6" w14:textId="77777777" w:rsidR="00AE445D" w:rsidRDefault="00FD0F83">
            <w:r>
              <w:rPr>
                <w:rFonts w:ascii="Arial" w:hAnsi="Arial" w:cs="Arial"/>
                <w:color w:val="000000"/>
                <w:position w:val="-2"/>
                <w:sz w:val="18"/>
                <w:szCs w:val="18"/>
              </w:rPr>
              <w:t>Vzorec pogodbe: Pogodba za dobavo medicinsko potrošnega materiala_možnost podaljšanja.</w:t>
            </w:r>
          </w:p>
          <w:p w14:paraId="449CF2EC" w14:textId="77777777" w:rsidR="00AE445D" w:rsidRDefault="00AE445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021CC" w14:textId="77777777" w:rsidR="00AE445D" w:rsidRDefault="00FD0F83">
            <w:pPr>
              <w:spacing w:before="135" w:after="135"/>
              <w:jc w:val="both"/>
              <w:textAlignment w:val="center"/>
            </w:pPr>
            <w:r>
              <w:rPr>
                <w:rFonts w:ascii="Arial" w:hAnsi="Arial" w:cs="Arial"/>
                <w:color w:val="000000"/>
                <w:position w:val="-2"/>
                <w:sz w:val="18"/>
                <w:szCs w:val="18"/>
              </w:rPr>
              <w:t>Podpisan (ročno ali elektronsko).</w:t>
            </w:r>
          </w:p>
        </w:tc>
      </w:tr>
    </w:tbl>
    <w:p w14:paraId="5258ADF7" w14:textId="77777777" w:rsidR="00AE445D" w:rsidRDefault="00AE445D">
      <w:pPr>
        <w:sectPr w:rsidR="00AE445D" w:rsidSect="00D931BF">
          <w:pgSz w:w="11906" w:h="16838"/>
          <w:pgMar w:top="1418" w:right="1418" w:bottom="1418" w:left="1418" w:header="567" w:footer="680" w:gutter="0"/>
          <w:cols w:space="708"/>
          <w:docGrid w:linePitch="360"/>
        </w:sectPr>
      </w:pPr>
    </w:p>
    <w:p w14:paraId="2F16AC15" w14:textId="77777777" w:rsidR="00FD0F83" w:rsidRPr="00590863" w:rsidRDefault="00FD0F83"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3D462D2" w14:textId="77777777" w:rsidR="00FD0F83" w:rsidRPr="00252358" w:rsidRDefault="00FD0F83" w:rsidP="00252358"/>
    <w:p w14:paraId="55DFC6D0" w14:textId="77777777" w:rsidR="00FD0F83" w:rsidRDefault="00FD0F8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4DB0011" w14:textId="77777777" w:rsidR="00FD0F83" w:rsidRDefault="00FD0F83" w:rsidP="00EB2A75">
      <w:pPr>
        <w:spacing w:after="120"/>
        <w:rPr>
          <w:rFonts w:ascii="Arial" w:hAnsi="Arial" w:cs="Arial"/>
        </w:rPr>
      </w:pPr>
    </w:p>
    <w:p w14:paraId="609E523B" w14:textId="77777777" w:rsidR="00AE445D" w:rsidRDefault="00FD0F8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RAZTOPINE IN MEDICINSKI PRIPOMOČKI ZA PERITONEALNO DIALIZO</w:t>
      </w:r>
      <w:r>
        <w:rPr>
          <w:rFonts w:ascii="Arial" w:hAnsi="Arial" w:cs="Arial"/>
          <w:color w:val="000000"/>
          <w:sz w:val="18"/>
          <w:szCs w:val="18"/>
        </w:rPr>
        <w:t>« dajemo ponudbo, kot sledi:</w:t>
      </w:r>
    </w:p>
    <w:p w14:paraId="34C59B45" w14:textId="77777777" w:rsidR="00AE445D" w:rsidRDefault="00FD0F8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E445D" w14:paraId="09531A8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E266E2" w14:textId="77777777" w:rsidR="00AE445D" w:rsidRDefault="00FD0F8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1A426" w14:textId="77777777" w:rsidR="00AE445D" w:rsidRDefault="00FD0F83">
            <w:r>
              <w:rPr>
                <w:rFonts w:ascii="Arial" w:hAnsi="Arial" w:cs="Arial"/>
                <w:color w:val="000000"/>
                <w:position w:val="-2"/>
                <w:sz w:val="18"/>
                <w:szCs w:val="18"/>
              </w:rPr>
              <w:t> </w:t>
            </w:r>
          </w:p>
        </w:tc>
      </w:tr>
      <w:tr w:rsidR="00AE445D" w14:paraId="663F740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2E5768" w14:textId="77777777" w:rsidR="00AE445D" w:rsidRDefault="00FD0F8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C15DD" w14:textId="77777777" w:rsidR="00AE445D" w:rsidRDefault="00FD0F83">
            <w:r>
              <w:rPr>
                <w:rFonts w:ascii="Arial" w:hAnsi="Arial" w:cs="Arial"/>
                <w:color w:val="000000"/>
                <w:position w:val="-2"/>
                <w:sz w:val="18"/>
                <w:szCs w:val="18"/>
              </w:rPr>
              <w:t> </w:t>
            </w:r>
          </w:p>
        </w:tc>
      </w:tr>
      <w:tr w:rsidR="00AE445D" w14:paraId="59DD24D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535251" w14:textId="77777777" w:rsidR="00AE445D" w:rsidRDefault="00FD0F83">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9A71F" w14:textId="77777777" w:rsidR="00AE445D" w:rsidRDefault="00FD0F83">
            <w:r>
              <w:rPr>
                <w:rFonts w:ascii="Arial" w:hAnsi="Arial" w:cs="Arial"/>
                <w:color w:val="000000"/>
                <w:position w:val="-2"/>
                <w:sz w:val="18"/>
                <w:szCs w:val="18"/>
              </w:rPr>
              <w:t> </w:t>
            </w:r>
          </w:p>
        </w:tc>
      </w:tr>
      <w:tr w:rsidR="00AE445D" w14:paraId="64F36FE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DBC22C" w14:textId="77777777" w:rsidR="00AE445D" w:rsidRDefault="00FD0F83">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4D8F0" w14:textId="77777777" w:rsidR="00AE445D" w:rsidRDefault="00FD0F83">
            <w:r>
              <w:rPr>
                <w:rFonts w:ascii="Arial" w:hAnsi="Arial" w:cs="Arial"/>
                <w:color w:val="000000"/>
                <w:position w:val="-2"/>
                <w:sz w:val="18"/>
                <w:szCs w:val="18"/>
              </w:rPr>
              <w:t> </w:t>
            </w:r>
          </w:p>
        </w:tc>
      </w:tr>
    </w:tbl>
    <w:p w14:paraId="6A19403E" w14:textId="77777777" w:rsidR="00AE445D" w:rsidRDefault="00FD0F83">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5C27B5D" w14:textId="77777777" w:rsidR="00AE445D" w:rsidRDefault="00FD0F83">
      <w:pPr>
        <w:spacing w:before="225" w:after="225" w:line="240" w:lineRule="auto"/>
      </w:pPr>
      <w:r>
        <w:rPr>
          <w:rFonts w:ascii="Arial" w:hAnsi="Arial" w:cs="Arial"/>
          <w:color w:val="000000"/>
          <w:sz w:val="18"/>
          <w:szCs w:val="18"/>
        </w:rPr>
        <w:t>Ponudbo oddajamo (ustrezno označite):</w:t>
      </w:r>
    </w:p>
    <w:p w14:paraId="71038DC0" w14:textId="77777777" w:rsidR="00AE445D" w:rsidRDefault="00FD0F83">
      <w:pPr>
        <w:spacing w:before="225" w:after="225" w:line="240" w:lineRule="auto"/>
      </w:pPr>
      <w:r>
        <w:fldChar w:fldCharType="begin">
          <w:ffData>
            <w:name w:val="cbox16749a9057cf6f"/>
            <w:enabled/>
            <w:calcOnExit w:val="0"/>
            <w:checkBox>
              <w:sizeAuto/>
              <w:default w:val="0"/>
            </w:checkBox>
          </w:ffData>
        </w:fldChar>
      </w:r>
      <w:bookmarkStart w:id="0" w:name="cbox16749a9057cf6f"/>
      <w:r>
        <w:instrText xml:space="preserve"> FORMCHECKBOX </w:instrText>
      </w:r>
      <w:r>
        <w:fldChar w:fldCharType="separate"/>
      </w:r>
      <w:r>
        <w:fldChar w:fldCharType="end"/>
      </w:r>
      <w:bookmarkEnd w:id="0"/>
      <w:r>
        <w:rPr>
          <w:rFonts w:ascii="Arial" w:hAnsi="Arial" w:cs="Arial"/>
          <w:color w:val="000000"/>
          <w:sz w:val="18"/>
          <w:szCs w:val="18"/>
        </w:rPr>
        <w:t> samostojno</w:t>
      </w:r>
    </w:p>
    <w:p w14:paraId="3061FF54" w14:textId="77777777" w:rsidR="00AE445D" w:rsidRDefault="00FD0F83">
      <w:pPr>
        <w:spacing w:before="225" w:after="225" w:line="240" w:lineRule="auto"/>
      </w:pPr>
      <w:r>
        <w:fldChar w:fldCharType="begin">
          <w:ffData>
            <w:name w:val="cbox16749a9057d185"/>
            <w:enabled/>
            <w:calcOnExit w:val="0"/>
            <w:checkBox>
              <w:sizeAuto/>
              <w:default w:val="0"/>
            </w:checkBox>
          </w:ffData>
        </w:fldChar>
      </w:r>
      <w:bookmarkStart w:id="1" w:name="cbox16749a9057d185"/>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A8D07AB" w14:textId="77777777" w:rsidR="00AE445D" w:rsidRDefault="00FD0F83">
      <w:pPr>
        <w:spacing w:before="225" w:after="225" w:line="240" w:lineRule="auto"/>
      </w:pPr>
      <w:r>
        <w:fldChar w:fldCharType="begin">
          <w:ffData>
            <w:name w:val="cbox16749a9057d383"/>
            <w:enabled/>
            <w:calcOnExit w:val="0"/>
            <w:checkBox>
              <w:sizeAuto/>
              <w:default w:val="0"/>
            </w:checkBox>
          </w:ffData>
        </w:fldChar>
      </w:r>
      <w:bookmarkStart w:id="2" w:name="cbox16749a9057d383"/>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F6BEFE8" w14:textId="77777777" w:rsidR="00AE445D" w:rsidRDefault="00FD0F83">
      <w:pPr>
        <w:spacing w:before="225" w:after="225" w:line="240" w:lineRule="auto"/>
      </w:pPr>
      <w:r>
        <w:fldChar w:fldCharType="begin">
          <w:ffData>
            <w:name w:val="cbox16749a9057d57e"/>
            <w:enabled/>
            <w:calcOnExit w:val="0"/>
            <w:checkBox>
              <w:sizeAuto/>
              <w:default w:val="0"/>
            </w:checkBox>
          </w:ffData>
        </w:fldChar>
      </w:r>
      <w:bookmarkStart w:id="3" w:name="cbox16749a9057d57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ADF6760" w14:textId="77777777" w:rsidR="00AE445D" w:rsidRDefault="00FD0F83">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678DD4BE" w14:textId="77777777" w:rsidR="00AE445D" w:rsidRDefault="00AE445D">
      <w:pPr>
        <w:spacing w:before="225" w:after="225" w:line="240" w:lineRule="auto"/>
      </w:pP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AE445D" w14:paraId="4AB735F2"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277B6D" w14:textId="77777777" w:rsidR="00AE445D" w:rsidRDefault="00FD0F83">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B6EED8" w14:textId="77777777" w:rsidR="00AE445D" w:rsidRDefault="00FD0F83">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F5C40A" w14:textId="77777777" w:rsidR="00AE445D" w:rsidRDefault="00FD0F83">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6E78DE" w14:textId="77777777" w:rsidR="00AE445D" w:rsidRDefault="00FD0F83">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1FB032" w14:textId="77777777" w:rsidR="00AE445D" w:rsidRDefault="00FD0F83">
            <w:pPr>
              <w:jc w:val="center"/>
            </w:pPr>
            <w:r>
              <w:rPr>
                <w:rFonts w:ascii="Arial" w:hAnsi="Arial" w:cs="Arial"/>
                <w:b/>
                <w:bCs/>
                <w:color w:val="000000"/>
                <w:position w:val="-2"/>
                <w:sz w:val="18"/>
                <w:szCs w:val="18"/>
                <w:shd w:val="clear" w:color="auto" w:fill="D1D1D1"/>
              </w:rPr>
              <w:t>Vrednost z DDV</w:t>
            </w:r>
          </w:p>
        </w:tc>
      </w:tr>
      <w:tr w:rsidR="00AE445D" w14:paraId="3835FB1F"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D5F33" w14:textId="77777777" w:rsidR="00AE445D" w:rsidRDefault="00FD0F83">
            <w:pPr>
              <w:jc w:val="right"/>
            </w:pPr>
            <w:r>
              <w:rPr>
                <w:rFonts w:ascii="Arial" w:hAnsi="Arial" w:cs="Arial"/>
                <w:color w:val="000000"/>
                <w:position w:val="-2"/>
                <w:sz w:val="18"/>
                <w:szCs w:val="18"/>
              </w:rPr>
              <w:t>RAZTOPINE IN MEDICINSKI PRIPOMOČKI ZA PERITONEALNO DIALIZO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A2302" w14:textId="77777777" w:rsidR="00AE445D" w:rsidRDefault="00AE445D"/>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DEAC1" w14:textId="77777777" w:rsidR="00AE445D" w:rsidRDefault="00FD0F8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3BE96" w14:textId="77777777" w:rsidR="00AE445D" w:rsidRDefault="00FD0F8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35D7B" w14:textId="77777777" w:rsidR="00AE445D" w:rsidRDefault="00FD0F83">
            <w:r>
              <w:rPr>
                <w:rFonts w:ascii="Arial" w:hAnsi="Arial" w:cs="Arial"/>
                <w:color w:val="000000"/>
                <w:position w:val="-2"/>
                <w:sz w:val="18"/>
                <w:szCs w:val="18"/>
              </w:rPr>
              <w:t> </w:t>
            </w:r>
          </w:p>
        </w:tc>
      </w:tr>
      <w:tr w:rsidR="00AE445D" w14:paraId="38B93026"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EF9A06" w14:textId="77777777" w:rsidR="00AE445D" w:rsidRDefault="00FD0F83">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F48FC7" w14:textId="77777777" w:rsidR="00AE445D" w:rsidRDefault="00FD0F83">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3C9698" w14:textId="77777777" w:rsidR="00AE445D" w:rsidRDefault="00FD0F83">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69FBC5" w14:textId="77777777" w:rsidR="00AE445D" w:rsidRDefault="00FD0F83">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EC7108" w14:textId="77777777" w:rsidR="00AE445D" w:rsidRDefault="00FD0F83">
            <w:r>
              <w:rPr>
                <w:rFonts w:ascii="Arial" w:hAnsi="Arial" w:cs="Arial"/>
                <w:color w:val="000000"/>
                <w:position w:val="-2"/>
                <w:sz w:val="18"/>
                <w:szCs w:val="18"/>
                <w:shd w:val="clear" w:color="auto" w:fill="CCCCCC"/>
              </w:rPr>
              <w:t> </w:t>
            </w:r>
          </w:p>
        </w:tc>
      </w:tr>
    </w:tbl>
    <w:p w14:paraId="3378FF8B" w14:textId="77777777" w:rsidR="00AE445D" w:rsidRDefault="00FD0F83">
      <w:pPr>
        <w:spacing w:after="0" w:line="240" w:lineRule="auto"/>
      </w:pPr>
      <w:r>
        <w:rPr>
          <w:rFonts w:ascii="Arial" w:hAnsi="Arial" w:cs="Arial"/>
          <w:color w:val="000000"/>
          <w:sz w:val="18"/>
          <w:szCs w:val="18"/>
        </w:rPr>
        <w:t xml:space="preserve">   </w:t>
      </w:r>
    </w:p>
    <w:p w14:paraId="43F033E3" w14:textId="77777777" w:rsidR="00AE445D" w:rsidRDefault="00FD0F83">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710374BD" w14:textId="77777777" w:rsidR="00AE445D" w:rsidRDefault="00FD0F83">
      <w:pPr>
        <w:spacing w:before="225" w:after="225" w:line="240" w:lineRule="auto"/>
        <w:jc w:val="both"/>
      </w:pPr>
      <w:r>
        <w:rPr>
          <w:rFonts w:ascii="Arial" w:hAnsi="Arial" w:cs="Arial"/>
          <w:color w:val="000000"/>
          <w:sz w:val="18"/>
          <w:szCs w:val="18"/>
        </w:rPr>
        <w:t>Ponudba velja najmanj 180 dni od roka za predložitev ponudb.</w:t>
      </w:r>
    </w:p>
    <w:p w14:paraId="2CA2585E" w14:textId="77777777" w:rsidR="00AE445D" w:rsidRDefault="00FD0F83">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6B24E297" w14:textId="77777777" w:rsidR="00AE445D" w:rsidRDefault="00FD0F83">
      <w:pPr>
        <w:spacing w:before="225" w:after="225" w:line="240" w:lineRule="auto"/>
        <w:jc w:val="both"/>
      </w:pPr>
      <w:r>
        <w:rPr>
          <w:rFonts w:ascii="Arial" w:hAnsi="Arial" w:cs="Arial"/>
          <w:color w:val="000000"/>
          <w:sz w:val="18"/>
          <w:szCs w:val="18"/>
        </w:rPr>
        <w:t> </w:t>
      </w:r>
    </w:p>
    <w:p w14:paraId="0115AFE6" w14:textId="77777777" w:rsidR="00AE445D" w:rsidRDefault="00FD0F8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3809B38B" w14:textId="77777777" w:rsidR="00AE445D" w:rsidRDefault="00AE445D">
      <w:pPr>
        <w:spacing w:before="225" w:after="225" w:line="240" w:lineRule="auto"/>
        <w:jc w:val="both"/>
      </w:pPr>
    </w:p>
    <w:p w14:paraId="67399CAF" w14:textId="77777777" w:rsidR="00AE445D" w:rsidRDefault="00FD0F83">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283CCBEE" w14:textId="77777777" w:rsidR="00AE445D" w:rsidRDefault="00FD0F8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F682195" w14:textId="77777777" w:rsidR="00AE445D" w:rsidRDefault="00FD0F83">
      <w:pPr>
        <w:spacing w:after="0" w:line="240" w:lineRule="auto"/>
      </w:pPr>
      <w:r>
        <w:rPr>
          <w:rFonts w:ascii="Arial" w:hAnsi="Arial" w:cs="Arial"/>
          <w:color w:val="000000"/>
          <w:sz w:val="18"/>
          <w:szCs w:val="18"/>
        </w:rPr>
        <w:t xml:space="preserve">   </w:t>
      </w:r>
    </w:p>
    <w:p w14:paraId="18DD2CD8" w14:textId="77777777" w:rsidR="00AE445D" w:rsidRDefault="00FD0F83">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80E1A88" w14:textId="77777777" w:rsidR="00AE445D" w:rsidRDefault="00FD0F83">
      <w:pPr>
        <w:spacing w:before="225" w:after="225" w:line="240" w:lineRule="auto"/>
        <w:jc w:val="both"/>
      </w:pPr>
      <w:r>
        <w:rPr>
          <w:rFonts w:ascii="Arial" w:hAnsi="Arial" w:cs="Arial"/>
          <w:color w:val="000000"/>
          <w:sz w:val="18"/>
          <w:szCs w:val="18"/>
        </w:rPr>
        <w:t> </w:t>
      </w:r>
    </w:p>
    <w:p w14:paraId="501CB8DC" w14:textId="77777777" w:rsidR="00AE445D" w:rsidRDefault="00FD0F83">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E445D" w14:paraId="68C4393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CA7A9" w14:textId="77777777" w:rsidR="00AE445D" w:rsidRDefault="00FD0F8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8F322" w14:textId="77777777" w:rsidR="00AE445D" w:rsidRDefault="00FD0F83">
            <w:r>
              <w:rPr>
                <w:rFonts w:ascii="Arial" w:hAnsi="Arial" w:cs="Arial"/>
                <w:color w:val="000000"/>
                <w:position w:val="-2"/>
                <w:sz w:val="18"/>
                <w:szCs w:val="18"/>
              </w:rPr>
              <w:t> </w:t>
            </w:r>
          </w:p>
        </w:tc>
      </w:tr>
      <w:tr w:rsidR="00AE445D" w14:paraId="1E13A18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D2DE79" w14:textId="77777777" w:rsidR="00AE445D" w:rsidRDefault="00FD0F83">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DA159" w14:textId="77777777" w:rsidR="00AE445D" w:rsidRDefault="00FD0F83">
            <w:r>
              <w:rPr>
                <w:rFonts w:ascii="Arial" w:hAnsi="Arial" w:cs="Arial"/>
                <w:color w:val="000000"/>
                <w:position w:val="-2"/>
                <w:sz w:val="18"/>
                <w:szCs w:val="18"/>
              </w:rPr>
              <w:t> </w:t>
            </w:r>
          </w:p>
        </w:tc>
      </w:tr>
      <w:tr w:rsidR="00AE445D" w14:paraId="17E96E2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29B6B3" w14:textId="77777777" w:rsidR="00AE445D" w:rsidRDefault="00FD0F8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2E35E" w14:textId="77777777" w:rsidR="00AE445D" w:rsidRDefault="00FD0F83">
            <w:r>
              <w:rPr>
                <w:rFonts w:ascii="Arial" w:hAnsi="Arial" w:cs="Arial"/>
                <w:color w:val="000000"/>
                <w:position w:val="-2"/>
                <w:sz w:val="18"/>
                <w:szCs w:val="18"/>
              </w:rPr>
              <w:t> </w:t>
            </w:r>
          </w:p>
        </w:tc>
      </w:tr>
      <w:tr w:rsidR="00AE445D" w14:paraId="2156FA1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34BD2A" w14:textId="77777777" w:rsidR="00AE445D" w:rsidRDefault="00FD0F8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9E806" w14:textId="77777777" w:rsidR="00AE445D" w:rsidRDefault="00FD0F83">
            <w:r>
              <w:rPr>
                <w:rFonts w:ascii="Arial" w:hAnsi="Arial" w:cs="Arial"/>
                <w:color w:val="000000"/>
                <w:position w:val="-2"/>
                <w:sz w:val="18"/>
                <w:szCs w:val="18"/>
              </w:rPr>
              <w:t> </w:t>
            </w:r>
          </w:p>
        </w:tc>
      </w:tr>
      <w:tr w:rsidR="00AE445D" w14:paraId="6DD105F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C4D18C" w14:textId="77777777" w:rsidR="00AE445D" w:rsidRDefault="00FD0F8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79A23" w14:textId="77777777" w:rsidR="00AE445D" w:rsidRDefault="00FD0F83">
            <w:r>
              <w:rPr>
                <w:rFonts w:ascii="Arial" w:hAnsi="Arial" w:cs="Arial"/>
                <w:color w:val="000000"/>
                <w:position w:val="-2"/>
                <w:sz w:val="18"/>
                <w:szCs w:val="18"/>
              </w:rPr>
              <w:t> </w:t>
            </w:r>
          </w:p>
        </w:tc>
      </w:tr>
      <w:tr w:rsidR="00AE445D" w14:paraId="5D5F23E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DF6327" w14:textId="77777777" w:rsidR="00AE445D" w:rsidRDefault="00FD0F8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B711C" w14:textId="77777777" w:rsidR="00AE445D" w:rsidRDefault="00FD0F83">
            <w:r>
              <w:rPr>
                <w:rFonts w:ascii="Arial" w:hAnsi="Arial" w:cs="Arial"/>
                <w:color w:val="000000"/>
                <w:position w:val="-2"/>
                <w:sz w:val="18"/>
                <w:szCs w:val="18"/>
              </w:rPr>
              <w:t> </w:t>
            </w:r>
          </w:p>
        </w:tc>
      </w:tr>
      <w:tr w:rsidR="00AE445D" w14:paraId="14457E1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F02703" w14:textId="77777777" w:rsidR="00AE445D" w:rsidRDefault="00FD0F8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56161" w14:textId="77777777" w:rsidR="00AE445D" w:rsidRDefault="00FD0F83">
            <w:r>
              <w:rPr>
                <w:rFonts w:ascii="Arial" w:hAnsi="Arial" w:cs="Arial"/>
                <w:color w:val="000000"/>
                <w:position w:val="-2"/>
                <w:sz w:val="18"/>
                <w:szCs w:val="18"/>
              </w:rPr>
              <w:t> </w:t>
            </w:r>
          </w:p>
        </w:tc>
      </w:tr>
      <w:tr w:rsidR="00AE445D" w14:paraId="27BEBFF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01EBA7" w14:textId="77777777" w:rsidR="00AE445D" w:rsidRDefault="00FD0F8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A3637" w14:textId="77777777" w:rsidR="00AE445D" w:rsidRDefault="00FD0F83">
            <w:r>
              <w:rPr>
                <w:rFonts w:ascii="Arial" w:hAnsi="Arial" w:cs="Arial"/>
                <w:color w:val="000000"/>
                <w:position w:val="-2"/>
                <w:sz w:val="18"/>
                <w:szCs w:val="18"/>
              </w:rPr>
              <w:t> </w:t>
            </w:r>
          </w:p>
        </w:tc>
      </w:tr>
      <w:tr w:rsidR="00AE445D" w14:paraId="0C47241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D61980" w14:textId="77777777" w:rsidR="00AE445D" w:rsidRDefault="00FD0F8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D2FFF" w14:textId="77777777" w:rsidR="00AE445D" w:rsidRDefault="00FD0F83">
            <w:r>
              <w:rPr>
                <w:rFonts w:ascii="Arial" w:hAnsi="Arial" w:cs="Arial"/>
                <w:color w:val="000000"/>
                <w:position w:val="-2"/>
                <w:sz w:val="18"/>
                <w:szCs w:val="18"/>
              </w:rPr>
              <w:t> </w:t>
            </w:r>
          </w:p>
        </w:tc>
      </w:tr>
      <w:tr w:rsidR="00AE445D" w14:paraId="3738BE9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3FCFF6" w14:textId="77777777" w:rsidR="00AE445D" w:rsidRDefault="00FD0F8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19C8CA" w14:textId="77777777" w:rsidR="00AE445D" w:rsidRDefault="00FD0F83">
            <w:r>
              <w:rPr>
                <w:rFonts w:ascii="Arial" w:hAnsi="Arial" w:cs="Arial"/>
                <w:color w:val="000000"/>
                <w:position w:val="-2"/>
                <w:sz w:val="18"/>
                <w:szCs w:val="18"/>
              </w:rPr>
              <w:t> </w:t>
            </w:r>
          </w:p>
        </w:tc>
      </w:tr>
    </w:tbl>
    <w:p w14:paraId="16F51641" w14:textId="77777777" w:rsidR="00AE445D" w:rsidRDefault="00AE445D"/>
    <w:tbl>
      <w:tblPr>
        <w:tblStyle w:val="NormalTablePHPDOCX"/>
        <w:tblW w:w="8745" w:type="dxa"/>
        <w:tblInd w:w="108" w:type="dxa"/>
        <w:tblLook w:val="04A0" w:firstRow="1" w:lastRow="0" w:firstColumn="1" w:lastColumn="0" w:noHBand="0" w:noVBand="1"/>
      </w:tblPr>
      <w:tblGrid>
        <w:gridCol w:w="4080"/>
        <w:gridCol w:w="4665"/>
      </w:tblGrid>
      <w:tr w:rsidR="00AE445D" w14:paraId="2AA0A066" w14:textId="77777777">
        <w:tc>
          <w:tcPr>
            <w:tcW w:w="4080" w:type="dxa"/>
            <w:gridSpan w:val="2"/>
            <w:tcMar>
              <w:top w:w="75" w:type="dxa"/>
              <w:bottom w:w="75" w:type="dxa"/>
            </w:tcMar>
            <w:vAlign w:val="center"/>
          </w:tcPr>
          <w:p w14:paraId="53637C33" w14:textId="77777777" w:rsidR="00AE445D" w:rsidRDefault="00AE445D">
            <w:pPr>
              <w:spacing w:before="135" w:after="135"/>
              <w:textAlignment w:val="center"/>
            </w:pPr>
          </w:p>
        </w:tc>
      </w:tr>
      <w:tr w:rsidR="00AE445D" w14:paraId="54877B20" w14:textId="77777777">
        <w:tc>
          <w:tcPr>
            <w:tcW w:w="4080" w:type="dxa"/>
            <w:tcMar>
              <w:top w:w="75" w:type="dxa"/>
              <w:bottom w:w="75" w:type="dxa"/>
            </w:tcMar>
            <w:vAlign w:val="center"/>
          </w:tcPr>
          <w:p w14:paraId="6F3623CC" w14:textId="77777777" w:rsidR="00AE445D" w:rsidRDefault="00FD0F83">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0B083289" w14:textId="77777777" w:rsidR="00AE445D" w:rsidRDefault="00FD0F83">
            <w:pPr>
              <w:jc w:val="center"/>
            </w:pPr>
            <w:r>
              <w:rPr>
                <w:rFonts w:ascii="Arial" w:hAnsi="Arial" w:cs="Arial"/>
                <w:color w:val="000000"/>
                <w:position w:val="-2"/>
                <w:sz w:val="18"/>
                <w:szCs w:val="18"/>
              </w:rPr>
              <w:t>Ime in priimek: _____________________</w:t>
            </w:r>
          </w:p>
        </w:tc>
      </w:tr>
      <w:tr w:rsidR="00AE445D" w14:paraId="5B72D7BF" w14:textId="77777777">
        <w:tc>
          <w:tcPr>
            <w:tcW w:w="4080" w:type="dxa"/>
            <w:tcMar>
              <w:top w:w="75" w:type="dxa"/>
              <w:bottom w:w="75" w:type="dxa"/>
            </w:tcMar>
            <w:vAlign w:val="center"/>
          </w:tcPr>
          <w:p w14:paraId="6C8B4DCB" w14:textId="77777777" w:rsidR="00AE445D" w:rsidRDefault="00FD0F83">
            <w:r>
              <w:rPr>
                <w:rFonts w:ascii="Arial" w:hAnsi="Arial" w:cs="Arial"/>
                <w:color w:val="000000"/>
                <w:position w:val="-2"/>
                <w:sz w:val="18"/>
                <w:szCs w:val="18"/>
              </w:rPr>
              <w:t> </w:t>
            </w:r>
          </w:p>
        </w:tc>
        <w:tc>
          <w:tcPr>
            <w:tcW w:w="0" w:type="auto"/>
            <w:tcMar>
              <w:top w:w="75" w:type="dxa"/>
              <w:bottom w:w="75" w:type="dxa"/>
            </w:tcMar>
            <w:vAlign w:val="center"/>
          </w:tcPr>
          <w:p w14:paraId="3734566A" w14:textId="77777777" w:rsidR="00AE445D" w:rsidRDefault="00AE445D"/>
          <w:p w14:paraId="6DE3E91C" w14:textId="77777777" w:rsidR="00AE445D" w:rsidRDefault="00FD0F8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FCBAEE6" w14:textId="77777777" w:rsidR="00AE445D" w:rsidRDefault="00AE445D">
      <w:pPr>
        <w:sectPr w:rsidR="00AE445D" w:rsidSect="006E7A2B">
          <w:footerReference w:type="default" r:id="rId12"/>
          <w:pgSz w:w="11906" w:h="16838"/>
          <w:pgMar w:top="1418" w:right="1418" w:bottom="1418" w:left="1418" w:header="567" w:footer="596" w:gutter="0"/>
          <w:cols w:space="708"/>
          <w:docGrid w:linePitch="360"/>
        </w:sectPr>
      </w:pPr>
    </w:p>
    <w:p w14:paraId="240198B4" w14:textId="77777777" w:rsidR="00FD0F83" w:rsidRPr="00590863" w:rsidRDefault="00FD0F83"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C4C017D" w14:textId="77777777" w:rsidR="00FD0F83" w:rsidRPr="00252358" w:rsidRDefault="00FD0F83" w:rsidP="00252358"/>
    <w:p w14:paraId="3AE1F8EB" w14:textId="77777777" w:rsidR="00FD0F83" w:rsidRDefault="00FD0F8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A17276A" w14:textId="77777777" w:rsidR="00FD0F83" w:rsidRDefault="00FD0F83" w:rsidP="00EB2A75">
      <w:pPr>
        <w:spacing w:after="120"/>
        <w:rPr>
          <w:rFonts w:ascii="Arial" w:hAnsi="Arial" w:cs="Arial"/>
        </w:rPr>
      </w:pPr>
    </w:p>
    <w:p w14:paraId="354FD165" w14:textId="77777777" w:rsidR="00AE445D" w:rsidRDefault="00FD0F8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RAZTOPINE IN MEDICINSKI PRIPOMOČKI ZA PERITONEALNO DIALIZO</w:t>
      </w:r>
      <w:r>
        <w:rPr>
          <w:rFonts w:ascii="Arial" w:hAnsi="Arial" w:cs="Arial"/>
          <w:color w:val="000000"/>
          <w:sz w:val="18"/>
          <w:szCs w:val="18"/>
        </w:rPr>
        <w:t>«,</w:t>
      </w:r>
    </w:p>
    <w:p w14:paraId="5220D8E5" w14:textId="77777777" w:rsidR="00AE445D" w:rsidRDefault="00FD0F8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12DB4CA" w14:textId="77777777" w:rsidR="00AE445D" w:rsidRDefault="00FD0F83">
      <w:pPr>
        <w:spacing w:before="225" w:after="225" w:line="240" w:lineRule="auto"/>
        <w:jc w:val="both"/>
      </w:pPr>
      <w:r>
        <w:rPr>
          <w:rFonts w:ascii="Arial" w:hAnsi="Arial" w:cs="Arial"/>
          <w:i/>
          <w:iCs/>
          <w:color w:val="000000"/>
          <w:sz w:val="18"/>
          <w:szCs w:val="18"/>
        </w:rPr>
        <w:t>(naziv ponudnika, partnerja v skupni ponudbi)</w:t>
      </w:r>
    </w:p>
    <w:p w14:paraId="617D7CED" w14:textId="77777777" w:rsidR="00AE445D" w:rsidRDefault="00FD0F8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E445D" w14:paraId="520FA26F" w14:textId="77777777">
        <w:tc>
          <w:tcPr>
            <w:tcW w:w="0" w:type="auto"/>
            <w:tcMar>
              <w:top w:w="0" w:type="auto"/>
              <w:bottom w:w="0" w:type="auto"/>
            </w:tcMar>
          </w:tcPr>
          <w:p w14:paraId="262E7E3F"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0ADEACF"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B1602AF"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671B43C"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31C58A2"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1811BD6"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115CA8B"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C07FC42"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9652793"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8AC03B3"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A16C6F1"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6DAC805"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23831B2"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0D75740"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03B0711"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38B08B2"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7D94F43"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C27277"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CAE10C0"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CC58792"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0EE9C24"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CE90272" w14:textId="77777777" w:rsidR="00AE445D" w:rsidRDefault="00FD0F83">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CD7600E" w14:textId="77777777" w:rsidR="00AE445D" w:rsidRDefault="00FD0F83">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E445D" w14:paraId="2B97137C" w14:textId="77777777">
        <w:tc>
          <w:tcPr>
            <w:tcW w:w="0" w:type="auto"/>
            <w:tcMar>
              <w:top w:w="0" w:type="auto"/>
              <w:bottom w:w="0" w:type="auto"/>
            </w:tcMar>
          </w:tcPr>
          <w:p w14:paraId="2D8CC9DC" w14:textId="77777777" w:rsidR="00AE445D" w:rsidRDefault="00FD0F83">
            <w:pPr>
              <w:numPr>
                <w:ilvl w:val="0"/>
                <w:numId w:val="1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0D28CF6C" w14:textId="77777777" w:rsidR="00AE445D" w:rsidRDefault="00FD0F83">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1AA152F" w14:textId="77777777" w:rsidR="00AE445D" w:rsidRDefault="00FD0F83">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4FB99B2" w14:textId="77777777" w:rsidR="00AE445D" w:rsidRDefault="00FD0F83">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344119C" w14:textId="77777777" w:rsidR="00AE445D" w:rsidRDefault="00FD0F83">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64869B" w14:textId="77777777" w:rsidR="00AE445D" w:rsidRDefault="00FD0F83">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C8CC898" w14:textId="77777777" w:rsidR="00AE445D" w:rsidRDefault="00FD0F83">
            <w:pPr>
              <w:numPr>
                <w:ilvl w:val="0"/>
                <w:numId w:val="1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FF8325A" w14:textId="77777777" w:rsidR="00AE445D" w:rsidRDefault="00FD0F83">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FB09D4E" w14:textId="77777777" w:rsidR="00AE445D" w:rsidRDefault="00FD0F83">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58FA7DA" w14:textId="77777777" w:rsidR="00AE445D" w:rsidRDefault="00FD0F83">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3275366" w14:textId="77777777" w:rsidR="00AE445D" w:rsidRDefault="00FD0F83">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6B75DE7" w14:textId="77777777" w:rsidR="00AE445D" w:rsidRDefault="00FD0F83">
            <w:pPr>
              <w:numPr>
                <w:ilvl w:val="0"/>
                <w:numId w:val="15"/>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39A2555" w14:textId="77777777" w:rsidR="00AE445D" w:rsidRDefault="00FD0F83">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DD33B36" w14:textId="77777777" w:rsidR="00AE445D" w:rsidRDefault="00FD0F8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B93652E" w14:textId="77777777" w:rsidR="00AE445D" w:rsidRDefault="00FD0F8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RAZTOPINE IN MEDICINSKI PRIPOMOČKI ZA PERITONEALNO DIALIZO,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09D5208" w14:textId="77777777" w:rsidR="00AE445D" w:rsidRDefault="00FD0F8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445D" w14:paraId="422A2177" w14:textId="77777777">
        <w:tc>
          <w:tcPr>
            <w:tcW w:w="2500" w:type="pct"/>
            <w:tcMar>
              <w:top w:w="75" w:type="dxa"/>
              <w:bottom w:w="75" w:type="dxa"/>
            </w:tcMar>
            <w:vAlign w:val="center"/>
          </w:tcPr>
          <w:p w14:paraId="1E60B8DA" w14:textId="77777777" w:rsidR="00AE445D" w:rsidRDefault="00FD0F83">
            <w:r>
              <w:rPr>
                <w:rFonts w:ascii="Arial" w:hAnsi="Arial" w:cs="Arial"/>
                <w:color w:val="000000"/>
                <w:position w:val="-2"/>
                <w:sz w:val="18"/>
                <w:szCs w:val="18"/>
              </w:rPr>
              <w:t>Kraj in datum:</w:t>
            </w:r>
          </w:p>
        </w:tc>
        <w:tc>
          <w:tcPr>
            <w:tcW w:w="0" w:type="auto"/>
            <w:tcMar>
              <w:top w:w="75" w:type="dxa"/>
              <w:bottom w:w="75" w:type="dxa"/>
            </w:tcMar>
            <w:vAlign w:val="center"/>
          </w:tcPr>
          <w:p w14:paraId="7FA042A8" w14:textId="77777777" w:rsidR="00AE445D" w:rsidRDefault="00FD0F83">
            <w:r>
              <w:rPr>
                <w:rFonts w:ascii="Arial" w:hAnsi="Arial" w:cs="Arial"/>
                <w:color w:val="000000"/>
                <w:position w:val="-2"/>
                <w:sz w:val="18"/>
                <w:szCs w:val="18"/>
              </w:rPr>
              <w:t>Ime in priimek: _____________________</w:t>
            </w:r>
          </w:p>
        </w:tc>
      </w:tr>
      <w:tr w:rsidR="00AE445D" w14:paraId="483F53AD" w14:textId="77777777">
        <w:tc>
          <w:tcPr>
            <w:tcW w:w="2500" w:type="pct"/>
            <w:tcMar>
              <w:top w:w="75" w:type="dxa"/>
              <w:bottom w:w="75" w:type="dxa"/>
            </w:tcMar>
            <w:vAlign w:val="center"/>
          </w:tcPr>
          <w:p w14:paraId="6552A493" w14:textId="77777777" w:rsidR="00AE445D" w:rsidRDefault="00FD0F83">
            <w:r>
              <w:rPr>
                <w:rFonts w:ascii="Arial" w:hAnsi="Arial" w:cs="Arial"/>
                <w:color w:val="000000"/>
                <w:position w:val="-2"/>
                <w:sz w:val="18"/>
                <w:szCs w:val="18"/>
              </w:rPr>
              <w:t> </w:t>
            </w:r>
          </w:p>
        </w:tc>
        <w:tc>
          <w:tcPr>
            <w:tcW w:w="0" w:type="auto"/>
            <w:tcMar>
              <w:top w:w="75" w:type="dxa"/>
              <w:bottom w:w="75" w:type="dxa"/>
            </w:tcMar>
            <w:vAlign w:val="center"/>
          </w:tcPr>
          <w:p w14:paraId="2E808D25" w14:textId="77777777" w:rsidR="00AE445D" w:rsidRDefault="00AE445D"/>
          <w:p w14:paraId="14B393F1" w14:textId="77777777" w:rsidR="00AE445D" w:rsidRDefault="00FD0F83">
            <w:pPr>
              <w:jc w:val="center"/>
            </w:pPr>
            <w:r>
              <w:rPr>
                <w:rFonts w:ascii="Arial" w:hAnsi="Arial" w:cs="Arial"/>
                <w:color w:val="A9A9A9"/>
                <w:position w:val="-2"/>
                <w:sz w:val="18"/>
                <w:szCs w:val="18"/>
              </w:rPr>
              <w:t>(žig in podpis)</w:t>
            </w:r>
          </w:p>
        </w:tc>
      </w:tr>
    </w:tbl>
    <w:p w14:paraId="4079E67E" w14:textId="77777777" w:rsidR="00AE445D" w:rsidRDefault="00FD0F83">
      <w:pPr>
        <w:spacing w:before="225" w:after="225" w:line="240" w:lineRule="auto"/>
        <w:jc w:val="both"/>
      </w:pPr>
      <w:r>
        <w:rPr>
          <w:rFonts w:ascii="Arial" w:hAnsi="Arial" w:cs="Arial"/>
          <w:color w:val="000000"/>
          <w:sz w:val="18"/>
          <w:szCs w:val="18"/>
        </w:rPr>
        <w:t> </w:t>
      </w:r>
    </w:p>
    <w:p w14:paraId="1F8C5707" w14:textId="77777777" w:rsidR="00AE445D" w:rsidRDefault="00AE445D">
      <w:pPr>
        <w:sectPr w:rsidR="00AE445D" w:rsidSect="006E7A2B">
          <w:footerReference w:type="default" r:id="rId13"/>
          <w:pgSz w:w="11906" w:h="16838"/>
          <w:pgMar w:top="1418" w:right="1418" w:bottom="1418" w:left="1418" w:header="567" w:footer="596" w:gutter="0"/>
          <w:cols w:space="708"/>
          <w:docGrid w:linePitch="360"/>
        </w:sectPr>
      </w:pPr>
    </w:p>
    <w:p w14:paraId="65F3668E" w14:textId="77777777" w:rsidR="00FD0F83" w:rsidRPr="00590863" w:rsidRDefault="00FD0F83"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5B24C92" w14:textId="77777777" w:rsidR="00FD0F83" w:rsidRPr="00252358" w:rsidRDefault="00FD0F83" w:rsidP="00252358"/>
    <w:p w14:paraId="643067F6" w14:textId="77777777" w:rsidR="00FD0F83" w:rsidRDefault="00FD0F8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01129ED" w14:textId="77777777" w:rsidR="00FD0F83" w:rsidRDefault="00FD0F83" w:rsidP="00EB2A75">
      <w:pPr>
        <w:spacing w:after="120"/>
        <w:rPr>
          <w:rFonts w:ascii="Arial" w:hAnsi="Arial" w:cs="Arial"/>
        </w:rPr>
      </w:pPr>
    </w:p>
    <w:p w14:paraId="1D822F9C" w14:textId="77777777" w:rsidR="00AE445D" w:rsidRDefault="00FD0F83">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669243A" w14:textId="77777777" w:rsidR="00AE445D" w:rsidRDefault="00FD0F83">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A9F9386" w14:textId="77777777" w:rsidR="00AE445D" w:rsidRDefault="00FD0F8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6EB35F9" w14:textId="77777777" w:rsidR="00AE445D" w:rsidRDefault="00AE445D">
      <w:pPr>
        <w:sectPr w:rsidR="00AE445D" w:rsidSect="006E7A2B">
          <w:footerReference w:type="default" r:id="rId14"/>
          <w:pgSz w:w="11906" w:h="16838"/>
          <w:pgMar w:top="1418" w:right="1418" w:bottom="1418" w:left="1418" w:header="567" w:footer="596" w:gutter="0"/>
          <w:cols w:space="708"/>
          <w:docGrid w:linePitch="360"/>
        </w:sectPr>
      </w:pPr>
    </w:p>
    <w:p w14:paraId="4882776F" w14:textId="77777777" w:rsidR="00FD0F83" w:rsidRPr="00590863" w:rsidRDefault="00FD0F83"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502CBF54" w14:textId="77777777" w:rsidR="00FD0F83" w:rsidRPr="00252358" w:rsidRDefault="00FD0F83" w:rsidP="00252358"/>
    <w:p w14:paraId="5FB4E9D5" w14:textId="77777777" w:rsidR="00FD0F83" w:rsidRDefault="00FD0F8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A7B74EF" w14:textId="77777777" w:rsidR="00FD0F83" w:rsidRDefault="00FD0F83" w:rsidP="00EB2A75">
      <w:pPr>
        <w:spacing w:after="120"/>
        <w:rPr>
          <w:rFonts w:ascii="Arial" w:hAnsi="Arial" w:cs="Arial"/>
        </w:rPr>
      </w:pPr>
    </w:p>
    <w:p w14:paraId="2D41C586" w14:textId="77777777" w:rsidR="00AE445D" w:rsidRDefault="00FD0F83">
      <w:pPr>
        <w:spacing w:before="225" w:after="225" w:line="240" w:lineRule="auto"/>
        <w:jc w:val="center"/>
      </w:pPr>
      <w:r>
        <w:rPr>
          <w:rFonts w:ascii="Arial" w:hAnsi="Arial" w:cs="Arial"/>
          <w:b/>
          <w:bCs/>
          <w:color w:val="000000"/>
          <w:sz w:val="18"/>
          <w:szCs w:val="18"/>
        </w:rPr>
        <w:t>SEZNAM ČLANOV ORGANOV IN ZASTOPNIKOV GOSPODARSKEGA SUBJEKTA</w:t>
      </w:r>
    </w:p>
    <w:p w14:paraId="4F437135" w14:textId="77777777" w:rsidR="00AE445D" w:rsidRDefault="00FD0F8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AE445D" w14:paraId="7ECDCA7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ADBB0" w14:textId="77777777" w:rsidR="00AE445D" w:rsidRDefault="00FD0F8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ADC2E" w14:textId="77777777" w:rsidR="00AE445D" w:rsidRDefault="00FD0F83">
            <w:r>
              <w:rPr>
                <w:rFonts w:ascii="Arial" w:hAnsi="Arial" w:cs="Arial"/>
                <w:color w:val="000000"/>
                <w:position w:val="-2"/>
                <w:sz w:val="18"/>
                <w:szCs w:val="18"/>
              </w:rPr>
              <w:t> </w:t>
            </w:r>
          </w:p>
        </w:tc>
      </w:tr>
      <w:tr w:rsidR="00AE445D" w14:paraId="28A42EB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D3DCD" w14:textId="77777777" w:rsidR="00AE445D" w:rsidRDefault="00FD0F8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98C401" w14:textId="77777777" w:rsidR="00AE445D" w:rsidRDefault="00FD0F83">
            <w:r>
              <w:rPr>
                <w:rFonts w:ascii="Arial" w:hAnsi="Arial" w:cs="Arial"/>
                <w:color w:val="000000"/>
                <w:position w:val="-2"/>
                <w:sz w:val="18"/>
                <w:szCs w:val="18"/>
              </w:rPr>
              <w:t> </w:t>
            </w:r>
          </w:p>
        </w:tc>
      </w:tr>
      <w:tr w:rsidR="00AE445D" w14:paraId="704401D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1AA01" w14:textId="77777777" w:rsidR="00AE445D" w:rsidRDefault="00FD0F8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03BBAE" w14:textId="77777777" w:rsidR="00AE445D" w:rsidRDefault="00FD0F83">
            <w:r>
              <w:rPr>
                <w:rFonts w:ascii="Arial" w:hAnsi="Arial" w:cs="Arial"/>
                <w:color w:val="000000"/>
                <w:position w:val="-2"/>
                <w:sz w:val="18"/>
                <w:szCs w:val="18"/>
              </w:rPr>
              <w:t> </w:t>
            </w:r>
          </w:p>
        </w:tc>
      </w:tr>
      <w:tr w:rsidR="00AE445D" w14:paraId="72A8DFE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66F49" w14:textId="77777777" w:rsidR="00AE445D" w:rsidRDefault="00FD0F8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844EC" w14:textId="77777777" w:rsidR="00AE445D" w:rsidRDefault="00FD0F83">
            <w:r>
              <w:rPr>
                <w:rFonts w:ascii="Arial" w:hAnsi="Arial" w:cs="Arial"/>
                <w:color w:val="000000"/>
                <w:position w:val="-2"/>
                <w:sz w:val="18"/>
                <w:szCs w:val="18"/>
              </w:rPr>
              <w:t> </w:t>
            </w:r>
          </w:p>
        </w:tc>
      </w:tr>
    </w:tbl>
    <w:p w14:paraId="53A1CC40" w14:textId="77777777" w:rsidR="00AE445D" w:rsidRDefault="00FD0F83">
      <w:pPr>
        <w:spacing w:before="225" w:after="225" w:line="240" w:lineRule="auto"/>
        <w:jc w:val="both"/>
      </w:pPr>
      <w:r>
        <w:rPr>
          <w:rFonts w:ascii="Arial" w:hAnsi="Arial" w:cs="Arial"/>
          <w:color w:val="000000"/>
          <w:sz w:val="18"/>
          <w:szCs w:val="18"/>
        </w:rPr>
        <w:t> </w:t>
      </w:r>
    </w:p>
    <w:p w14:paraId="01258381" w14:textId="77777777" w:rsidR="00AE445D" w:rsidRDefault="00FD0F83">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AE445D" w14:paraId="336E4C6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328D95" w14:textId="77777777" w:rsidR="00AE445D" w:rsidRDefault="00FD0F8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6E5CEF" w14:textId="77777777" w:rsidR="00AE445D" w:rsidRDefault="00FD0F8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EFE698" w14:textId="77777777" w:rsidR="00AE445D" w:rsidRDefault="00FD0F83">
            <w:r>
              <w:rPr>
                <w:rFonts w:ascii="Arial" w:hAnsi="Arial" w:cs="Arial"/>
                <w:color w:val="000000"/>
                <w:position w:val="-2"/>
                <w:sz w:val="18"/>
                <w:szCs w:val="18"/>
              </w:rPr>
              <w:t>EMŠO*</w:t>
            </w:r>
          </w:p>
        </w:tc>
      </w:tr>
      <w:tr w:rsidR="00AE445D" w14:paraId="2837480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758187" w14:textId="77777777" w:rsidR="00AE445D" w:rsidRDefault="00FD0F8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F6F2C9" w14:textId="77777777" w:rsidR="00AE445D" w:rsidRDefault="00FD0F8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CCBB38" w14:textId="77777777" w:rsidR="00AE445D" w:rsidRDefault="00FD0F83">
            <w:r>
              <w:rPr>
                <w:rFonts w:ascii="Arial" w:hAnsi="Arial" w:cs="Arial"/>
                <w:color w:val="000000"/>
                <w:position w:val="-2"/>
                <w:sz w:val="18"/>
                <w:szCs w:val="18"/>
              </w:rPr>
              <w:t> </w:t>
            </w:r>
          </w:p>
        </w:tc>
      </w:tr>
      <w:tr w:rsidR="00AE445D" w14:paraId="162799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24785" w14:textId="77777777" w:rsidR="00AE445D" w:rsidRDefault="00FD0F8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0EAE80" w14:textId="77777777" w:rsidR="00AE445D" w:rsidRDefault="00FD0F8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496800" w14:textId="77777777" w:rsidR="00AE445D" w:rsidRDefault="00FD0F83">
            <w:r>
              <w:rPr>
                <w:rFonts w:ascii="Arial" w:hAnsi="Arial" w:cs="Arial"/>
                <w:color w:val="000000"/>
                <w:position w:val="-2"/>
                <w:sz w:val="18"/>
                <w:szCs w:val="18"/>
              </w:rPr>
              <w:t> </w:t>
            </w:r>
          </w:p>
        </w:tc>
      </w:tr>
      <w:tr w:rsidR="00AE445D" w14:paraId="10CEB6E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369544" w14:textId="77777777" w:rsidR="00AE445D" w:rsidRDefault="00FD0F8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0905EE" w14:textId="77777777" w:rsidR="00AE445D" w:rsidRDefault="00FD0F8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54617" w14:textId="77777777" w:rsidR="00AE445D" w:rsidRDefault="00FD0F83">
            <w:r>
              <w:rPr>
                <w:rFonts w:ascii="Arial" w:hAnsi="Arial" w:cs="Arial"/>
                <w:color w:val="000000"/>
                <w:position w:val="-2"/>
                <w:sz w:val="18"/>
                <w:szCs w:val="18"/>
              </w:rPr>
              <w:t> </w:t>
            </w:r>
          </w:p>
        </w:tc>
      </w:tr>
      <w:tr w:rsidR="00AE445D" w14:paraId="719F6B4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4B6786" w14:textId="77777777" w:rsidR="00AE445D" w:rsidRDefault="00FD0F8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CF74F2" w14:textId="77777777" w:rsidR="00AE445D" w:rsidRDefault="00FD0F8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625A7" w14:textId="77777777" w:rsidR="00AE445D" w:rsidRDefault="00FD0F83">
            <w:r>
              <w:rPr>
                <w:rFonts w:ascii="Arial" w:hAnsi="Arial" w:cs="Arial"/>
                <w:color w:val="000000"/>
                <w:position w:val="-2"/>
                <w:sz w:val="18"/>
                <w:szCs w:val="18"/>
              </w:rPr>
              <w:t> </w:t>
            </w:r>
          </w:p>
        </w:tc>
      </w:tr>
      <w:tr w:rsidR="00AE445D" w14:paraId="631F628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E38D6A" w14:textId="77777777" w:rsidR="00AE445D" w:rsidRDefault="00FD0F8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4D07C" w14:textId="77777777" w:rsidR="00AE445D" w:rsidRDefault="00FD0F8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AEE8A2" w14:textId="77777777" w:rsidR="00AE445D" w:rsidRDefault="00FD0F83">
            <w:r>
              <w:rPr>
                <w:rFonts w:ascii="Arial" w:hAnsi="Arial" w:cs="Arial"/>
                <w:color w:val="000000"/>
                <w:position w:val="-2"/>
                <w:sz w:val="18"/>
                <w:szCs w:val="18"/>
              </w:rPr>
              <w:t> </w:t>
            </w:r>
          </w:p>
        </w:tc>
      </w:tr>
      <w:tr w:rsidR="00AE445D" w14:paraId="173301F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46A94" w14:textId="77777777" w:rsidR="00AE445D" w:rsidRDefault="00FD0F8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4981D1" w14:textId="77777777" w:rsidR="00AE445D" w:rsidRDefault="00FD0F8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05DE6E" w14:textId="77777777" w:rsidR="00AE445D" w:rsidRDefault="00FD0F83">
            <w:r>
              <w:rPr>
                <w:rFonts w:ascii="Arial" w:hAnsi="Arial" w:cs="Arial"/>
                <w:color w:val="000000"/>
                <w:position w:val="-2"/>
                <w:sz w:val="18"/>
                <w:szCs w:val="18"/>
              </w:rPr>
              <w:t> </w:t>
            </w:r>
          </w:p>
        </w:tc>
      </w:tr>
      <w:tr w:rsidR="00AE445D" w14:paraId="4BE8585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E6E8B" w14:textId="77777777" w:rsidR="00AE445D" w:rsidRDefault="00FD0F8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4384DD" w14:textId="77777777" w:rsidR="00AE445D" w:rsidRDefault="00FD0F8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CFF3B" w14:textId="77777777" w:rsidR="00AE445D" w:rsidRDefault="00FD0F83">
            <w:r>
              <w:rPr>
                <w:rFonts w:ascii="Arial" w:hAnsi="Arial" w:cs="Arial"/>
                <w:color w:val="000000"/>
                <w:position w:val="-2"/>
                <w:sz w:val="18"/>
                <w:szCs w:val="18"/>
              </w:rPr>
              <w:t> </w:t>
            </w:r>
          </w:p>
        </w:tc>
      </w:tr>
      <w:tr w:rsidR="00AE445D" w14:paraId="3496B3E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10C1F" w14:textId="77777777" w:rsidR="00AE445D" w:rsidRDefault="00FD0F8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8ABBED" w14:textId="77777777" w:rsidR="00AE445D" w:rsidRDefault="00FD0F8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587BEB" w14:textId="77777777" w:rsidR="00AE445D" w:rsidRDefault="00FD0F83">
            <w:r>
              <w:rPr>
                <w:rFonts w:ascii="Arial" w:hAnsi="Arial" w:cs="Arial"/>
                <w:color w:val="000000"/>
                <w:position w:val="-2"/>
                <w:sz w:val="18"/>
                <w:szCs w:val="18"/>
              </w:rPr>
              <w:t> </w:t>
            </w:r>
          </w:p>
        </w:tc>
      </w:tr>
      <w:tr w:rsidR="00AE445D" w14:paraId="2972FC4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13E80" w14:textId="77777777" w:rsidR="00AE445D" w:rsidRDefault="00FD0F8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477F34" w14:textId="77777777" w:rsidR="00AE445D" w:rsidRDefault="00FD0F8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E7CB66" w14:textId="77777777" w:rsidR="00AE445D" w:rsidRDefault="00FD0F83">
            <w:r>
              <w:rPr>
                <w:rFonts w:ascii="Arial" w:hAnsi="Arial" w:cs="Arial"/>
                <w:color w:val="000000"/>
                <w:position w:val="-2"/>
                <w:sz w:val="18"/>
                <w:szCs w:val="18"/>
              </w:rPr>
              <w:t> </w:t>
            </w:r>
          </w:p>
        </w:tc>
      </w:tr>
    </w:tbl>
    <w:p w14:paraId="3B44B26B" w14:textId="77777777" w:rsidR="00AE445D" w:rsidRDefault="00FD0F83">
      <w:pPr>
        <w:spacing w:before="225" w:after="225" w:line="240" w:lineRule="auto"/>
        <w:jc w:val="both"/>
      </w:pPr>
      <w:r>
        <w:rPr>
          <w:rFonts w:ascii="Arial" w:hAnsi="Arial" w:cs="Arial"/>
          <w:color w:val="000000"/>
          <w:sz w:val="18"/>
          <w:szCs w:val="18"/>
        </w:rPr>
        <w:t>* podatek je potreben za preverbo v e-Dosje</w:t>
      </w:r>
    </w:p>
    <w:p w14:paraId="557D740F" w14:textId="77777777" w:rsidR="00AE445D" w:rsidRDefault="00FD0F83">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AE445D" w14:paraId="5C7E1871" w14:textId="77777777">
        <w:tc>
          <w:tcPr>
            <w:tcW w:w="2500" w:type="pct"/>
            <w:tcMar>
              <w:top w:w="75" w:type="dxa"/>
              <w:bottom w:w="75" w:type="dxa"/>
            </w:tcMar>
            <w:vAlign w:val="center"/>
          </w:tcPr>
          <w:p w14:paraId="48DA3E56" w14:textId="77777777" w:rsidR="00AE445D" w:rsidRDefault="00FD0F83">
            <w:r>
              <w:rPr>
                <w:rFonts w:ascii="Arial" w:hAnsi="Arial" w:cs="Arial"/>
                <w:color w:val="000000"/>
                <w:position w:val="-2"/>
                <w:sz w:val="18"/>
                <w:szCs w:val="18"/>
              </w:rPr>
              <w:t>Kraj in datum:</w:t>
            </w:r>
          </w:p>
        </w:tc>
        <w:tc>
          <w:tcPr>
            <w:tcW w:w="0" w:type="auto"/>
            <w:tcMar>
              <w:top w:w="75" w:type="dxa"/>
              <w:bottom w:w="75" w:type="dxa"/>
            </w:tcMar>
            <w:vAlign w:val="center"/>
          </w:tcPr>
          <w:p w14:paraId="77964FBE" w14:textId="77777777" w:rsidR="00AE445D" w:rsidRDefault="00FD0F83">
            <w:r>
              <w:rPr>
                <w:rFonts w:ascii="Arial" w:hAnsi="Arial" w:cs="Arial"/>
                <w:color w:val="000000"/>
                <w:position w:val="-2"/>
                <w:sz w:val="18"/>
                <w:szCs w:val="18"/>
              </w:rPr>
              <w:t>Ime in priimek: _____________________</w:t>
            </w:r>
          </w:p>
        </w:tc>
      </w:tr>
      <w:tr w:rsidR="00AE445D" w14:paraId="6A931D3E" w14:textId="77777777">
        <w:tc>
          <w:tcPr>
            <w:tcW w:w="2500" w:type="pct"/>
            <w:tcMar>
              <w:top w:w="75" w:type="dxa"/>
              <w:bottom w:w="75" w:type="dxa"/>
            </w:tcMar>
            <w:vAlign w:val="center"/>
          </w:tcPr>
          <w:p w14:paraId="6C7CA0F5" w14:textId="77777777" w:rsidR="00AE445D" w:rsidRDefault="00FD0F83">
            <w:r>
              <w:rPr>
                <w:rFonts w:ascii="Arial" w:hAnsi="Arial" w:cs="Arial"/>
                <w:color w:val="000000"/>
                <w:position w:val="-2"/>
                <w:sz w:val="18"/>
                <w:szCs w:val="18"/>
              </w:rPr>
              <w:t> </w:t>
            </w:r>
          </w:p>
        </w:tc>
        <w:tc>
          <w:tcPr>
            <w:tcW w:w="0" w:type="auto"/>
            <w:tcMar>
              <w:top w:w="75" w:type="dxa"/>
              <w:bottom w:w="75" w:type="dxa"/>
            </w:tcMar>
            <w:vAlign w:val="center"/>
          </w:tcPr>
          <w:p w14:paraId="0437C527" w14:textId="77777777" w:rsidR="00AE445D" w:rsidRDefault="00FD0F83">
            <w:pPr>
              <w:jc w:val="center"/>
            </w:pPr>
            <w:r>
              <w:rPr>
                <w:rFonts w:ascii="Arial" w:hAnsi="Arial" w:cs="Arial"/>
                <w:color w:val="A9A9A9"/>
                <w:position w:val="-2"/>
                <w:sz w:val="18"/>
                <w:szCs w:val="18"/>
              </w:rPr>
              <w:t>(podpis)</w:t>
            </w:r>
          </w:p>
        </w:tc>
      </w:tr>
    </w:tbl>
    <w:p w14:paraId="28D5B695" w14:textId="77777777" w:rsidR="00AE445D" w:rsidRDefault="00FD0F83">
      <w:pPr>
        <w:spacing w:before="225" w:after="225" w:line="240" w:lineRule="auto"/>
        <w:jc w:val="both"/>
      </w:pPr>
      <w:r>
        <w:rPr>
          <w:rFonts w:ascii="Arial" w:hAnsi="Arial" w:cs="Arial"/>
          <w:color w:val="000000"/>
          <w:sz w:val="18"/>
          <w:szCs w:val="18"/>
        </w:rPr>
        <w:t> </w:t>
      </w:r>
    </w:p>
    <w:p w14:paraId="29CA2A8D" w14:textId="77777777" w:rsidR="00AE445D" w:rsidRDefault="00FD0F8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4BCF3472" w14:textId="77777777" w:rsidR="00AE445D" w:rsidRDefault="00FD0F83">
      <w:pPr>
        <w:spacing w:before="225" w:after="225" w:line="240" w:lineRule="auto"/>
        <w:jc w:val="both"/>
      </w:pPr>
      <w:r>
        <w:rPr>
          <w:rFonts w:ascii="Arial" w:hAnsi="Arial" w:cs="Arial"/>
          <w:color w:val="000000"/>
          <w:sz w:val="18"/>
          <w:szCs w:val="18"/>
        </w:rPr>
        <w:t> </w:t>
      </w:r>
    </w:p>
    <w:p w14:paraId="671BCF5B" w14:textId="77777777" w:rsidR="00AE445D" w:rsidRDefault="00AE445D">
      <w:pPr>
        <w:sectPr w:rsidR="00AE445D" w:rsidSect="006E7A2B">
          <w:footerReference w:type="default" r:id="rId15"/>
          <w:pgSz w:w="11906" w:h="16838"/>
          <w:pgMar w:top="1418" w:right="1418" w:bottom="1418" w:left="1418" w:header="567" w:footer="596" w:gutter="0"/>
          <w:cols w:space="708"/>
          <w:docGrid w:linePitch="360"/>
        </w:sectPr>
      </w:pPr>
    </w:p>
    <w:p w14:paraId="30EEBD03" w14:textId="77777777" w:rsidR="00FD0F83" w:rsidRPr="00590863" w:rsidRDefault="00FD0F83"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51D5E598" w14:textId="77777777" w:rsidR="00FD0F83" w:rsidRPr="00252358" w:rsidRDefault="00FD0F83" w:rsidP="00252358"/>
    <w:p w14:paraId="15D5D954" w14:textId="77777777" w:rsidR="00FD0F83" w:rsidRDefault="00FD0F8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7FF2E94" w14:textId="77777777" w:rsidR="00FD0F83" w:rsidRDefault="00FD0F83" w:rsidP="00EB2A75">
      <w:pPr>
        <w:spacing w:after="120"/>
        <w:rPr>
          <w:rFonts w:ascii="Arial" w:hAnsi="Arial" w:cs="Arial"/>
        </w:rPr>
      </w:pPr>
    </w:p>
    <w:p w14:paraId="23AAAD0C" w14:textId="77777777" w:rsidR="00AE445D" w:rsidRDefault="00FD0F83">
      <w:pPr>
        <w:spacing w:before="225" w:after="225" w:line="240" w:lineRule="auto"/>
        <w:jc w:val="both"/>
      </w:pPr>
      <w:r>
        <w:rPr>
          <w:rFonts w:ascii="Arial" w:hAnsi="Arial" w:cs="Arial"/>
          <w:i/>
          <w:iCs/>
          <w:color w:val="000000"/>
          <w:sz w:val="18"/>
          <w:szCs w:val="18"/>
        </w:rPr>
        <w:t>Glava s podatki o garantu (zavarovalnici/banki) ali SWIFT ključ</w:t>
      </w:r>
    </w:p>
    <w:p w14:paraId="65BD718F" w14:textId="77777777" w:rsidR="00AE445D" w:rsidRDefault="00FD0F83">
      <w:pPr>
        <w:spacing w:before="225" w:after="225" w:line="240" w:lineRule="auto"/>
        <w:jc w:val="both"/>
      </w:pPr>
      <w:r>
        <w:rPr>
          <w:rFonts w:ascii="Arial" w:hAnsi="Arial" w:cs="Arial"/>
          <w:color w:val="000000"/>
          <w:sz w:val="18"/>
          <w:szCs w:val="18"/>
        </w:rPr>
        <w:t>Za: SPLOŠNA BOLNIŠNICA NOVO MESTO, Šmihelska cesta 1, 8000 Novo mesto</w:t>
      </w:r>
    </w:p>
    <w:p w14:paraId="2FBA70BD" w14:textId="77777777" w:rsidR="00AE445D" w:rsidRDefault="00FD0F83">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E83CAD2" w14:textId="77777777" w:rsidR="00AE445D" w:rsidRDefault="00FD0F83">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1088AB1" w14:textId="77777777" w:rsidR="00AE445D" w:rsidRDefault="00FD0F83">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FBD8F2C" w14:textId="77777777" w:rsidR="00AE445D" w:rsidRDefault="00FD0F83">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62A9A40" w14:textId="77777777" w:rsidR="00AE445D" w:rsidRDefault="00FD0F83">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B6C481D" w14:textId="77777777" w:rsidR="00AE445D" w:rsidRDefault="00FD0F83">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14176996" w14:textId="77777777" w:rsidR="00AE445D" w:rsidRDefault="00FD0F83">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RAZTOPINE IN MEDICINSKI PRIPOMOČKI ZA PERITONEALNO DIALIZO</w:t>
      </w:r>
    </w:p>
    <w:p w14:paraId="613A6C4B" w14:textId="77777777" w:rsidR="00AE445D" w:rsidRDefault="00FD0F83">
      <w:pPr>
        <w:spacing w:before="225" w:after="225" w:line="240" w:lineRule="auto"/>
        <w:jc w:val="both"/>
      </w:pPr>
      <w:r>
        <w:rPr>
          <w:rFonts w:ascii="Arial" w:hAnsi="Arial" w:cs="Arial"/>
          <w:b/>
          <w:bCs/>
          <w:color w:val="000000"/>
          <w:sz w:val="18"/>
          <w:szCs w:val="18"/>
        </w:rPr>
        <w:t>ZNESEK IN VALUTA: 10% pogodbene vrednosti z DDV</w:t>
      </w:r>
    </w:p>
    <w:p w14:paraId="19595A0E" w14:textId="77777777" w:rsidR="00AE445D" w:rsidRDefault="00FD0F83">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3E098A4" w14:textId="77777777" w:rsidR="00AE445D" w:rsidRDefault="00FD0F83">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A4C7EFB" w14:textId="77777777" w:rsidR="00AE445D" w:rsidRDefault="00FD0F83">
      <w:pPr>
        <w:spacing w:before="225" w:after="225" w:line="240" w:lineRule="auto"/>
        <w:jc w:val="both"/>
      </w:pPr>
      <w:r>
        <w:rPr>
          <w:rFonts w:ascii="Arial" w:hAnsi="Arial" w:cs="Arial"/>
          <w:color w:val="000000"/>
          <w:sz w:val="18"/>
          <w:szCs w:val="18"/>
        </w:rPr>
        <w:t>2. Kopija garancije št. ______________</w:t>
      </w:r>
    </w:p>
    <w:p w14:paraId="53B02DE3" w14:textId="77777777" w:rsidR="00AE445D" w:rsidRDefault="00FD0F83">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8DD3AFA" w14:textId="77777777" w:rsidR="00AE445D" w:rsidRDefault="00FD0F83">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A2C56AC" w14:textId="77777777" w:rsidR="00AE445D" w:rsidRDefault="00FD0F83">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205D3C3" w14:textId="77777777" w:rsidR="00AE445D" w:rsidRDefault="00FD0F83">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4999A0F" w14:textId="77777777" w:rsidR="00AE445D" w:rsidRDefault="00FD0F83">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3B81076" w14:textId="77777777" w:rsidR="00AE445D" w:rsidRDefault="00FD0F83">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75C3EA1" w14:textId="77777777" w:rsidR="00AE445D" w:rsidRDefault="00FD0F83">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58DB966E" w14:textId="77777777" w:rsidR="00AE445D" w:rsidRDefault="00FD0F83">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B26E208" w14:textId="77777777" w:rsidR="00AE445D" w:rsidRDefault="00FD0F83">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DBA5893" w14:textId="77777777" w:rsidR="00AE445D" w:rsidRDefault="00FD0F83">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E445D" w14:paraId="4DBE8C2B" w14:textId="77777777">
        <w:tc>
          <w:tcPr>
            <w:tcW w:w="4080" w:type="dxa"/>
            <w:tcMar>
              <w:top w:w="75" w:type="dxa"/>
              <w:bottom w:w="75" w:type="dxa"/>
            </w:tcMar>
            <w:vAlign w:val="center"/>
          </w:tcPr>
          <w:p w14:paraId="10E4C90F" w14:textId="77777777" w:rsidR="00AE445D" w:rsidRDefault="00FD0F83">
            <w:r>
              <w:rPr>
                <w:rFonts w:ascii="Arial" w:hAnsi="Arial" w:cs="Arial"/>
                <w:color w:val="000000"/>
                <w:position w:val="-2"/>
                <w:sz w:val="18"/>
                <w:szCs w:val="18"/>
              </w:rPr>
              <w:t> </w:t>
            </w:r>
          </w:p>
        </w:tc>
        <w:tc>
          <w:tcPr>
            <w:tcW w:w="0" w:type="auto"/>
            <w:tcMar>
              <w:top w:w="75" w:type="dxa"/>
              <w:bottom w:w="75" w:type="dxa"/>
            </w:tcMar>
            <w:vAlign w:val="center"/>
          </w:tcPr>
          <w:p w14:paraId="34020D21" w14:textId="77777777" w:rsidR="00AE445D" w:rsidRDefault="00FD0F83">
            <w:pPr>
              <w:jc w:val="center"/>
            </w:pPr>
            <w:r>
              <w:rPr>
                <w:rFonts w:ascii="Arial" w:hAnsi="Arial" w:cs="Arial"/>
                <w:color w:val="000000"/>
                <w:position w:val="-2"/>
                <w:sz w:val="18"/>
                <w:szCs w:val="18"/>
              </w:rPr>
              <w:t>Garant</w:t>
            </w:r>
          </w:p>
        </w:tc>
      </w:tr>
      <w:tr w:rsidR="00AE445D" w14:paraId="2E627E17" w14:textId="77777777">
        <w:tc>
          <w:tcPr>
            <w:tcW w:w="4080" w:type="dxa"/>
            <w:tcMar>
              <w:top w:w="75" w:type="dxa"/>
              <w:bottom w:w="75" w:type="dxa"/>
            </w:tcMar>
            <w:vAlign w:val="center"/>
          </w:tcPr>
          <w:p w14:paraId="22143E04" w14:textId="77777777" w:rsidR="00AE445D" w:rsidRDefault="00FD0F83">
            <w:r>
              <w:rPr>
                <w:rFonts w:ascii="Arial" w:hAnsi="Arial" w:cs="Arial"/>
                <w:color w:val="000000"/>
                <w:position w:val="-2"/>
                <w:sz w:val="18"/>
                <w:szCs w:val="18"/>
              </w:rPr>
              <w:t> </w:t>
            </w:r>
          </w:p>
        </w:tc>
        <w:tc>
          <w:tcPr>
            <w:tcW w:w="0" w:type="auto"/>
            <w:tcMar>
              <w:top w:w="75" w:type="dxa"/>
              <w:bottom w:w="75" w:type="dxa"/>
            </w:tcMar>
            <w:vAlign w:val="center"/>
          </w:tcPr>
          <w:p w14:paraId="7D9BE49C" w14:textId="77777777" w:rsidR="00AE445D" w:rsidRDefault="00AE445D"/>
          <w:p w14:paraId="609E279C" w14:textId="77777777" w:rsidR="00AE445D" w:rsidRDefault="00FD0F83">
            <w:pPr>
              <w:jc w:val="center"/>
            </w:pPr>
            <w:r>
              <w:rPr>
                <w:rFonts w:ascii="Arial" w:hAnsi="Arial" w:cs="Arial"/>
                <w:color w:val="A9A9A9"/>
                <w:position w:val="-2"/>
                <w:sz w:val="18"/>
                <w:szCs w:val="18"/>
              </w:rPr>
              <w:t>(žig in podpis)</w:t>
            </w:r>
          </w:p>
        </w:tc>
      </w:tr>
    </w:tbl>
    <w:p w14:paraId="138BF9D9" w14:textId="77777777" w:rsidR="00AE445D" w:rsidRDefault="00FD0F83">
      <w:pPr>
        <w:spacing w:before="225" w:after="225" w:line="240" w:lineRule="auto"/>
        <w:jc w:val="both"/>
      </w:pPr>
      <w:r>
        <w:rPr>
          <w:rFonts w:ascii="Arial" w:hAnsi="Arial" w:cs="Arial"/>
          <w:color w:val="000000"/>
          <w:sz w:val="18"/>
          <w:szCs w:val="18"/>
        </w:rPr>
        <w:t> </w:t>
      </w:r>
    </w:p>
    <w:p w14:paraId="7BFCA3DD" w14:textId="77777777" w:rsidR="00AE445D" w:rsidRDefault="00FD0F83">
      <w:pPr>
        <w:spacing w:before="225" w:after="225" w:line="240" w:lineRule="auto"/>
        <w:jc w:val="both"/>
      </w:pPr>
      <w:r>
        <w:rPr>
          <w:rFonts w:ascii="Arial" w:hAnsi="Arial" w:cs="Arial"/>
          <w:color w:val="000000"/>
          <w:sz w:val="18"/>
          <w:szCs w:val="18"/>
        </w:rPr>
        <w:t> </w:t>
      </w:r>
    </w:p>
    <w:p w14:paraId="262751AB" w14:textId="77777777" w:rsidR="00AE445D" w:rsidRDefault="00AE445D">
      <w:pPr>
        <w:sectPr w:rsidR="00AE445D" w:rsidSect="006E7A2B">
          <w:footerReference w:type="default" r:id="rId16"/>
          <w:pgSz w:w="11906" w:h="16838"/>
          <w:pgMar w:top="1418" w:right="1418" w:bottom="1418" w:left="1418" w:header="567" w:footer="596" w:gutter="0"/>
          <w:cols w:space="708"/>
          <w:docGrid w:linePitch="360"/>
        </w:sectPr>
      </w:pPr>
    </w:p>
    <w:p w14:paraId="4D74D4AD" w14:textId="77777777" w:rsidR="00FD0F83" w:rsidRPr="00590863" w:rsidRDefault="00FD0F83"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160FDC99" w14:textId="77777777" w:rsidR="00FD0F83" w:rsidRPr="00252358" w:rsidRDefault="00FD0F83" w:rsidP="00252358"/>
    <w:p w14:paraId="798E94B3" w14:textId="77777777" w:rsidR="00FD0F83" w:rsidRDefault="00FD0F8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DEB7CED" w14:textId="77777777" w:rsidR="00FD0F83" w:rsidRDefault="00FD0F83" w:rsidP="00EB2A75">
      <w:pPr>
        <w:spacing w:after="120"/>
        <w:rPr>
          <w:rFonts w:ascii="Arial" w:hAnsi="Arial" w:cs="Arial"/>
        </w:rPr>
      </w:pPr>
    </w:p>
    <w:p w14:paraId="7E24917F" w14:textId="77777777" w:rsidR="00AE445D" w:rsidRDefault="00FD0F8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BEEA9A6" w14:textId="77777777" w:rsidR="00AE445D" w:rsidRDefault="00FD0F8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E445D" w14:paraId="494F73A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EF3086" w14:textId="77777777" w:rsidR="00AE445D" w:rsidRDefault="00FD0F83">
            <w:pPr>
              <w:spacing w:before="135" w:after="135"/>
              <w:jc w:val="both"/>
              <w:textAlignment w:val="center"/>
            </w:pPr>
            <w:r>
              <w:rPr>
                <w:rFonts w:ascii="Arial" w:hAnsi="Arial" w:cs="Arial"/>
                <w:b/>
                <w:bCs/>
                <w:color w:val="000000"/>
                <w:position w:val="-2"/>
                <w:sz w:val="18"/>
                <w:szCs w:val="18"/>
              </w:rPr>
              <w:t>Ime in priimek</w:t>
            </w:r>
          </w:p>
          <w:p w14:paraId="0C25821D" w14:textId="77777777" w:rsidR="00AE445D" w:rsidRDefault="00FD0F83">
            <w:pPr>
              <w:spacing w:before="135" w:after="135"/>
              <w:jc w:val="both"/>
              <w:textAlignment w:val="center"/>
            </w:pPr>
            <w:r>
              <w:rPr>
                <w:rFonts w:ascii="Arial" w:hAnsi="Arial" w:cs="Arial"/>
                <w:b/>
                <w:bCs/>
                <w:color w:val="000000"/>
                <w:position w:val="-2"/>
                <w:sz w:val="18"/>
                <w:szCs w:val="18"/>
              </w:rPr>
              <w:t>ali</w:t>
            </w:r>
          </w:p>
          <w:p w14:paraId="15FD48B6" w14:textId="77777777" w:rsidR="00AE445D" w:rsidRDefault="00FD0F8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DB2E1B" w14:textId="77777777" w:rsidR="00AE445D" w:rsidRDefault="00FD0F83">
            <w:pPr>
              <w:spacing w:before="135" w:after="135"/>
              <w:jc w:val="both"/>
              <w:textAlignment w:val="center"/>
            </w:pPr>
            <w:r>
              <w:rPr>
                <w:rFonts w:ascii="Arial" w:hAnsi="Arial" w:cs="Arial"/>
                <w:b/>
                <w:bCs/>
                <w:color w:val="000000"/>
                <w:position w:val="-2"/>
                <w:sz w:val="18"/>
                <w:szCs w:val="18"/>
              </w:rPr>
              <w:t>Naslov prebivališča</w:t>
            </w:r>
          </w:p>
          <w:p w14:paraId="6384A04B" w14:textId="77777777" w:rsidR="00AE445D" w:rsidRDefault="00FD0F83">
            <w:pPr>
              <w:spacing w:before="135" w:after="135"/>
              <w:jc w:val="both"/>
              <w:textAlignment w:val="center"/>
            </w:pPr>
            <w:r>
              <w:rPr>
                <w:rFonts w:ascii="Arial" w:hAnsi="Arial" w:cs="Arial"/>
                <w:b/>
                <w:bCs/>
                <w:color w:val="000000"/>
                <w:position w:val="-2"/>
                <w:sz w:val="18"/>
                <w:szCs w:val="18"/>
              </w:rPr>
              <w:t>ali</w:t>
            </w:r>
          </w:p>
          <w:p w14:paraId="720638F5" w14:textId="77777777" w:rsidR="00AE445D" w:rsidRDefault="00FD0F8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3F56E" w14:textId="77777777" w:rsidR="00AE445D" w:rsidRDefault="00FD0F83">
            <w:pPr>
              <w:spacing w:before="135" w:after="135"/>
              <w:jc w:val="both"/>
              <w:textAlignment w:val="center"/>
            </w:pPr>
            <w:r>
              <w:rPr>
                <w:rFonts w:ascii="Arial" w:hAnsi="Arial" w:cs="Arial"/>
                <w:b/>
                <w:bCs/>
                <w:color w:val="000000"/>
                <w:position w:val="-2"/>
                <w:sz w:val="18"/>
                <w:szCs w:val="18"/>
              </w:rPr>
              <w:t>Delež lastništva</w:t>
            </w:r>
          </w:p>
          <w:p w14:paraId="3FAB627D" w14:textId="77777777" w:rsidR="00AE445D" w:rsidRDefault="00FD0F83">
            <w:pPr>
              <w:spacing w:before="135" w:after="135"/>
              <w:jc w:val="both"/>
              <w:textAlignment w:val="center"/>
            </w:pPr>
            <w:r>
              <w:rPr>
                <w:rFonts w:ascii="Arial" w:hAnsi="Arial" w:cs="Arial"/>
                <w:b/>
                <w:bCs/>
                <w:color w:val="000000"/>
                <w:position w:val="-2"/>
                <w:sz w:val="18"/>
                <w:szCs w:val="18"/>
              </w:rPr>
              <w:t>ali</w:t>
            </w:r>
          </w:p>
          <w:p w14:paraId="2CEE340C" w14:textId="77777777" w:rsidR="00AE445D" w:rsidRDefault="00FD0F83">
            <w:pPr>
              <w:spacing w:before="135" w:after="135"/>
              <w:jc w:val="both"/>
              <w:textAlignment w:val="center"/>
            </w:pPr>
            <w:r>
              <w:rPr>
                <w:rFonts w:ascii="Arial" w:hAnsi="Arial" w:cs="Arial"/>
                <w:b/>
                <w:bCs/>
                <w:color w:val="000000"/>
                <w:position w:val="-2"/>
                <w:sz w:val="18"/>
                <w:szCs w:val="18"/>
              </w:rPr>
              <w:t>Delež lastništva gospodarskega subjekta</w:t>
            </w:r>
          </w:p>
        </w:tc>
      </w:tr>
      <w:tr w:rsidR="00AE445D" w14:paraId="57A16D4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45F21"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234D5"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017990" w14:textId="77777777" w:rsidR="00AE445D" w:rsidRDefault="00FD0F83">
            <w:pPr>
              <w:spacing w:before="135" w:after="135"/>
              <w:jc w:val="both"/>
              <w:textAlignment w:val="center"/>
            </w:pPr>
            <w:r>
              <w:rPr>
                <w:rFonts w:ascii="Arial" w:hAnsi="Arial" w:cs="Arial"/>
                <w:color w:val="000000"/>
                <w:position w:val="-2"/>
                <w:sz w:val="18"/>
                <w:szCs w:val="18"/>
              </w:rPr>
              <w:t> </w:t>
            </w:r>
          </w:p>
        </w:tc>
      </w:tr>
      <w:tr w:rsidR="00AE445D" w14:paraId="392C855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9AF61"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FA08BC"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DEEBC" w14:textId="77777777" w:rsidR="00AE445D" w:rsidRDefault="00FD0F83">
            <w:pPr>
              <w:spacing w:before="135" w:after="135"/>
              <w:jc w:val="both"/>
              <w:textAlignment w:val="center"/>
            </w:pPr>
            <w:r>
              <w:rPr>
                <w:rFonts w:ascii="Arial" w:hAnsi="Arial" w:cs="Arial"/>
                <w:color w:val="000000"/>
                <w:position w:val="-2"/>
                <w:sz w:val="18"/>
                <w:szCs w:val="18"/>
              </w:rPr>
              <w:t> </w:t>
            </w:r>
          </w:p>
        </w:tc>
      </w:tr>
      <w:tr w:rsidR="00AE445D" w14:paraId="475D96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04ACA0"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F7BA5"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75D28" w14:textId="77777777" w:rsidR="00AE445D" w:rsidRDefault="00FD0F83">
            <w:pPr>
              <w:spacing w:before="135" w:after="135"/>
              <w:jc w:val="both"/>
              <w:textAlignment w:val="center"/>
            </w:pPr>
            <w:r>
              <w:rPr>
                <w:rFonts w:ascii="Arial" w:hAnsi="Arial" w:cs="Arial"/>
                <w:color w:val="000000"/>
                <w:position w:val="-2"/>
                <w:sz w:val="18"/>
                <w:szCs w:val="18"/>
              </w:rPr>
              <w:t> </w:t>
            </w:r>
          </w:p>
        </w:tc>
      </w:tr>
      <w:tr w:rsidR="00AE445D" w14:paraId="2C7BA7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F3D6B"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410E2"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86DDF" w14:textId="77777777" w:rsidR="00AE445D" w:rsidRDefault="00FD0F83">
            <w:pPr>
              <w:spacing w:before="135" w:after="135"/>
              <w:jc w:val="both"/>
              <w:textAlignment w:val="center"/>
            </w:pPr>
            <w:r>
              <w:rPr>
                <w:rFonts w:ascii="Arial" w:hAnsi="Arial" w:cs="Arial"/>
                <w:color w:val="000000"/>
                <w:position w:val="-2"/>
                <w:sz w:val="18"/>
                <w:szCs w:val="18"/>
              </w:rPr>
              <w:t> </w:t>
            </w:r>
          </w:p>
        </w:tc>
      </w:tr>
    </w:tbl>
    <w:p w14:paraId="1ECB5B24" w14:textId="77777777" w:rsidR="00AE445D" w:rsidRDefault="00FD0F8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E445D" w14:paraId="5E67EE3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744110" w14:textId="77777777" w:rsidR="00AE445D" w:rsidRDefault="00FD0F8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10839" w14:textId="77777777" w:rsidR="00AE445D" w:rsidRDefault="00FD0F8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54940" w14:textId="77777777" w:rsidR="00AE445D" w:rsidRDefault="00FD0F83">
            <w:pPr>
              <w:spacing w:before="135" w:after="135"/>
              <w:jc w:val="both"/>
              <w:textAlignment w:val="center"/>
            </w:pPr>
            <w:r>
              <w:rPr>
                <w:rFonts w:ascii="Arial" w:hAnsi="Arial" w:cs="Arial"/>
                <w:b/>
                <w:bCs/>
                <w:color w:val="000000"/>
                <w:position w:val="-2"/>
                <w:sz w:val="18"/>
                <w:szCs w:val="18"/>
              </w:rPr>
              <w:t>Delež lastništva gospodarskega subjekta</w:t>
            </w:r>
          </w:p>
        </w:tc>
      </w:tr>
      <w:tr w:rsidR="00AE445D" w14:paraId="459F22B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2ACF9B"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6B516B"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1F1CC2" w14:textId="77777777" w:rsidR="00AE445D" w:rsidRDefault="00FD0F83">
            <w:pPr>
              <w:spacing w:before="135" w:after="135"/>
              <w:jc w:val="both"/>
              <w:textAlignment w:val="center"/>
            </w:pPr>
            <w:r>
              <w:rPr>
                <w:rFonts w:ascii="Arial" w:hAnsi="Arial" w:cs="Arial"/>
                <w:color w:val="000000"/>
                <w:position w:val="-2"/>
                <w:sz w:val="18"/>
                <w:szCs w:val="18"/>
              </w:rPr>
              <w:t> </w:t>
            </w:r>
          </w:p>
        </w:tc>
      </w:tr>
      <w:tr w:rsidR="00AE445D" w14:paraId="648D508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43B46"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2B005"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75D25" w14:textId="77777777" w:rsidR="00AE445D" w:rsidRDefault="00FD0F83">
            <w:pPr>
              <w:spacing w:before="135" w:after="135"/>
              <w:jc w:val="both"/>
              <w:textAlignment w:val="center"/>
            </w:pPr>
            <w:r>
              <w:rPr>
                <w:rFonts w:ascii="Arial" w:hAnsi="Arial" w:cs="Arial"/>
                <w:color w:val="000000"/>
                <w:position w:val="-2"/>
                <w:sz w:val="18"/>
                <w:szCs w:val="18"/>
              </w:rPr>
              <w:t> </w:t>
            </w:r>
          </w:p>
        </w:tc>
      </w:tr>
      <w:tr w:rsidR="00AE445D" w14:paraId="0756871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56F6BB"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441370"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AA8FAD" w14:textId="77777777" w:rsidR="00AE445D" w:rsidRDefault="00FD0F83">
            <w:pPr>
              <w:spacing w:before="135" w:after="135"/>
              <w:jc w:val="both"/>
              <w:textAlignment w:val="center"/>
            </w:pPr>
            <w:r>
              <w:rPr>
                <w:rFonts w:ascii="Arial" w:hAnsi="Arial" w:cs="Arial"/>
                <w:color w:val="000000"/>
                <w:position w:val="-2"/>
                <w:sz w:val="18"/>
                <w:szCs w:val="18"/>
              </w:rPr>
              <w:t> </w:t>
            </w:r>
          </w:p>
        </w:tc>
      </w:tr>
      <w:tr w:rsidR="00AE445D" w14:paraId="4768648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8A1DE9"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AA2ADB" w14:textId="77777777" w:rsidR="00AE445D" w:rsidRDefault="00FD0F8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3AFF7E" w14:textId="77777777" w:rsidR="00AE445D" w:rsidRDefault="00FD0F83">
            <w:pPr>
              <w:spacing w:before="135" w:after="135"/>
              <w:jc w:val="both"/>
              <w:textAlignment w:val="center"/>
            </w:pPr>
            <w:r>
              <w:rPr>
                <w:rFonts w:ascii="Arial" w:hAnsi="Arial" w:cs="Arial"/>
                <w:color w:val="000000"/>
                <w:position w:val="-2"/>
                <w:sz w:val="18"/>
                <w:szCs w:val="18"/>
              </w:rPr>
              <w:t> </w:t>
            </w:r>
          </w:p>
        </w:tc>
      </w:tr>
    </w:tbl>
    <w:p w14:paraId="0AE5947E" w14:textId="77777777" w:rsidR="00AE445D" w:rsidRDefault="00FD0F8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E445D" w14:paraId="505D2E06" w14:textId="77777777">
        <w:tc>
          <w:tcPr>
            <w:tcW w:w="4080" w:type="dxa"/>
            <w:tcMar>
              <w:top w:w="75" w:type="dxa"/>
              <w:bottom w:w="75" w:type="dxa"/>
            </w:tcMar>
            <w:vAlign w:val="center"/>
          </w:tcPr>
          <w:p w14:paraId="247E6C82" w14:textId="77777777" w:rsidR="00AE445D" w:rsidRDefault="00FD0F83">
            <w:r>
              <w:rPr>
                <w:rFonts w:ascii="Arial" w:hAnsi="Arial" w:cs="Arial"/>
                <w:color w:val="000000"/>
                <w:position w:val="-2"/>
                <w:sz w:val="18"/>
                <w:szCs w:val="18"/>
              </w:rPr>
              <w:t>Kraj in datum:</w:t>
            </w:r>
          </w:p>
        </w:tc>
        <w:tc>
          <w:tcPr>
            <w:tcW w:w="0" w:type="auto"/>
            <w:tcMar>
              <w:top w:w="75" w:type="dxa"/>
              <w:bottom w:w="75" w:type="dxa"/>
            </w:tcMar>
            <w:vAlign w:val="center"/>
          </w:tcPr>
          <w:p w14:paraId="21157CB0" w14:textId="77777777" w:rsidR="00AE445D" w:rsidRDefault="00FD0F83">
            <w:r>
              <w:rPr>
                <w:rFonts w:ascii="Arial" w:hAnsi="Arial" w:cs="Arial"/>
                <w:color w:val="000000"/>
                <w:position w:val="-2"/>
                <w:sz w:val="18"/>
                <w:szCs w:val="18"/>
              </w:rPr>
              <w:t>Ime in priimek: _____________________</w:t>
            </w:r>
          </w:p>
        </w:tc>
      </w:tr>
      <w:tr w:rsidR="00AE445D" w14:paraId="0808C037" w14:textId="77777777">
        <w:tc>
          <w:tcPr>
            <w:tcW w:w="4080" w:type="dxa"/>
            <w:tcMar>
              <w:top w:w="75" w:type="dxa"/>
              <w:bottom w:w="75" w:type="dxa"/>
            </w:tcMar>
            <w:vAlign w:val="center"/>
          </w:tcPr>
          <w:p w14:paraId="21BB7DF7" w14:textId="77777777" w:rsidR="00AE445D" w:rsidRDefault="00FD0F83">
            <w:r>
              <w:rPr>
                <w:rFonts w:ascii="Arial" w:hAnsi="Arial" w:cs="Arial"/>
                <w:color w:val="000000"/>
                <w:position w:val="-2"/>
                <w:sz w:val="18"/>
                <w:szCs w:val="18"/>
              </w:rPr>
              <w:t> </w:t>
            </w:r>
          </w:p>
        </w:tc>
        <w:tc>
          <w:tcPr>
            <w:tcW w:w="0" w:type="auto"/>
            <w:tcMar>
              <w:top w:w="75" w:type="dxa"/>
              <w:bottom w:w="75" w:type="dxa"/>
            </w:tcMar>
            <w:vAlign w:val="center"/>
          </w:tcPr>
          <w:p w14:paraId="30DC21C8" w14:textId="77777777" w:rsidR="00AE445D" w:rsidRDefault="00FD0F83">
            <w:pPr>
              <w:jc w:val="center"/>
            </w:pPr>
            <w:r>
              <w:rPr>
                <w:rFonts w:ascii="Arial" w:hAnsi="Arial" w:cs="Arial"/>
                <w:color w:val="000000"/>
                <w:position w:val="-2"/>
                <w:sz w:val="18"/>
                <w:szCs w:val="18"/>
              </w:rPr>
              <w:t>(žig in podpis)</w:t>
            </w:r>
          </w:p>
        </w:tc>
      </w:tr>
    </w:tbl>
    <w:p w14:paraId="52C2A731" w14:textId="77777777" w:rsidR="00AE445D" w:rsidRDefault="00FD0F83">
      <w:pPr>
        <w:spacing w:before="225" w:after="225" w:line="240" w:lineRule="auto"/>
        <w:jc w:val="both"/>
      </w:pPr>
      <w:r>
        <w:rPr>
          <w:rFonts w:ascii="Arial" w:hAnsi="Arial" w:cs="Arial"/>
          <w:color w:val="000000"/>
          <w:sz w:val="18"/>
          <w:szCs w:val="18"/>
        </w:rPr>
        <w:t> </w:t>
      </w:r>
    </w:p>
    <w:p w14:paraId="1094D8E6" w14:textId="77777777" w:rsidR="00AE445D" w:rsidRDefault="00FD0F8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95197B8" w14:textId="77777777" w:rsidR="00AE445D" w:rsidRDefault="00AE445D">
      <w:pPr>
        <w:sectPr w:rsidR="00AE445D" w:rsidSect="006E7A2B">
          <w:footerReference w:type="default" r:id="rId17"/>
          <w:pgSz w:w="11906" w:h="16838"/>
          <w:pgMar w:top="1418" w:right="1418" w:bottom="1418" w:left="1418" w:header="567" w:footer="596" w:gutter="0"/>
          <w:cols w:space="708"/>
          <w:docGrid w:linePitch="360"/>
        </w:sectPr>
      </w:pPr>
    </w:p>
    <w:p w14:paraId="0A362F1C" w14:textId="77777777" w:rsidR="00FD0F83" w:rsidRPr="00116091" w:rsidRDefault="00FD0F83"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BBA00AA" w14:textId="77777777" w:rsidR="00FD0F83" w:rsidRDefault="00FD0F83" w:rsidP="00AC0380">
      <w:pPr>
        <w:rPr>
          <w:rFonts w:ascii="Arial" w:hAnsi="Arial" w:cs="Arial"/>
        </w:rPr>
      </w:pPr>
    </w:p>
    <w:p w14:paraId="09B85C24" w14:textId="77777777" w:rsidR="00AE445D" w:rsidRDefault="00FD0F83">
      <w:pPr>
        <w:spacing w:before="224" w:after="224" w:line="240" w:lineRule="auto"/>
        <w:jc w:val="center"/>
        <w:outlineLvl w:val="1"/>
      </w:pPr>
      <w:r>
        <w:rPr>
          <w:rFonts w:ascii="Arial" w:hAnsi="Arial" w:cs="Arial"/>
          <w:b/>
          <w:bCs/>
          <w:color w:val="000000"/>
          <w:sz w:val="27"/>
          <w:szCs w:val="27"/>
        </w:rPr>
        <w:t>POGODBA ZA DOBAVO MEDICINSKO POTROŠNEGA MATERIALA_MOŽNOST PODALJŠANJA</w:t>
      </w:r>
    </w:p>
    <w:p w14:paraId="00B39784" w14:textId="77777777" w:rsidR="00AE445D" w:rsidRDefault="00FD0F83">
      <w:pPr>
        <w:spacing w:before="225" w:after="225" w:line="240" w:lineRule="auto"/>
        <w:jc w:val="center"/>
      </w:pPr>
      <w:r>
        <w:rPr>
          <w:rFonts w:ascii="Arial" w:hAnsi="Arial" w:cs="Arial"/>
          <w:color w:val="000000"/>
          <w:sz w:val="18"/>
          <w:szCs w:val="18"/>
        </w:rPr>
        <w:t>sklenjena med</w:t>
      </w:r>
    </w:p>
    <w:p w14:paraId="04C84C8B" w14:textId="77777777" w:rsidR="00AE445D" w:rsidRDefault="00FD0F83">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AE445D" w14:paraId="24A68F26" w14:textId="77777777">
        <w:tc>
          <w:tcPr>
            <w:tcW w:w="3300" w:type="dxa"/>
            <w:tcMar>
              <w:top w:w="0" w:type="auto"/>
              <w:bottom w:w="0" w:type="auto"/>
            </w:tcMar>
            <w:vAlign w:val="center"/>
          </w:tcPr>
          <w:p w14:paraId="132D1CB5" w14:textId="77777777" w:rsidR="00AE445D" w:rsidRDefault="00FD0F83">
            <w:r>
              <w:rPr>
                <w:rFonts w:ascii="Arial" w:hAnsi="Arial" w:cs="Arial"/>
                <w:color w:val="000000"/>
                <w:position w:val="-2"/>
                <w:sz w:val="18"/>
                <w:szCs w:val="18"/>
              </w:rPr>
              <w:t>Matična številka:</w:t>
            </w:r>
          </w:p>
        </w:tc>
        <w:tc>
          <w:tcPr>
            <w:tcW w:w="0" w:type="auto"/>
            <w:tcMar>
              <w:top w:w="0" w:type="auto"/>
              <w:bottom w:w="0" w:type="auto"/>
            </w:tcMar>
            <w:vAlign w:val="center"/>
          </w:tcPr>
          <w:p w14:paraId="44B3112C" w14:textId="77777777" w:rsidR="00AE445D" w:rsidRDefault="00FD0F83">
            <w:r>
              <w:rPr>
                <w:rFonts w:ascii="Arial" w:hAnsi="Arial" w:cs="Arial"/>
                <w:color w:val="000000"/>
                <w:position w:val="-2"/>
                <w:sz w:val="18"/>
                <w:szCs w:val="18"/>
              </w:rPr>
              <w:t>5054621000</w:t>
            </w:r>
          </w:p>
        </w:tc>
      </w:tr>
      <w:tr w:rsidR="00AE445D" w14:paraId="4EDD39C4" w14:textId="77777777">
        <w:tc>
          <w:tcPr>
            <w:tcW w:w="3300" w:type="dxa"/>
            <w:tcMar>
              <w:top w:w="0" w:type="auto"/>
              <w:bottom w:w="0" w:type="auto"/>
            </w:tcMar>
            <w:vAlign w:val="center"/>
          </w:tcPr>
          <w:p w14:paraId="24CE5968" w14:textId="77777777" w:rsidR="00AE445D" w:rsidRDefault="00FD0F8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B48B1E4" w14:textId="77777777" w:rsidR="00AE445D" w:rsidRDefault="00FD0F83">
            <w:r>
              <w:rPr>
                <w:rFonts w:ascii="Arial" w:hAnsi="Arial" w:cs="Arial"/>
                <w:color w:val="000000"/>
                <w:position w:val="-2"/>
                <w:sz w:val="18"/>
                <w:szCs w:val="18"/>
              </w:rPr>
              <w:t>SI 82657106</w:t>
            </w:r>
          </w:p>
        </w:tc>
      </w:tr>
      <w:tr w:rsidR="00AE445D" w14:paraId="00267B43" w14:textId="77777777">
        <w:tc>
          <w:tcPr>
            <w:tcW w:w="3300" w:type="dxa"/>
            <w:tcMar>
              <w:top w:w="0" w:type="auto"/>
              <w:bottom w:w="0" w:type="auto"/>
            </w:tcMar>
            <w:vAlign w:val="center"/>
          </w:tcPr>
          <w:p w14:paraId="17FDE80D" w14:textId="77777777" w:rsidR="00AE445D" w:rsidRDefault="00FD0F83">
            <w:r>
              <w:rPr>
                <w:rFonts w:ascii="Arial" w:hAnsi="Arial" w:cs="Arial"/>
                <w:color w:val="000000"/>
                <w:position w:val="-2"/>
                <w:sz w:val="18"/>
                <w:szCs w:val="18"/>
              </w:rPr>
              <w:t>Transakcijski račun (TRR):</w:t>
            </w:r>
          </w:p>
        </w:tc>
        <w:tc>
          <w:tcPr>
            <w:tcW w:w="0" w:type="auto"/>
            <w:tcMar>
              <w:top w:w="0" w:type="auto"/>
              <w:bottom w:w="0" w:type="auto"/>
            </w:tcMar>
            <w:vAlign w:val="center"/>
          </w:tcPr>
          <w:p w14:paraId="02BBF805" w14:textId="77777777" w:rsidR="00AE445D" w:rsidRDefault="00FD0F83">
            <w:r>
              <w:rPr>
                <w:rFonts w:ascii="Arial" w:hAnsi="Arial" w:cs="Arial"/>
                <w:color w:val="000000"/>
                <w:position w:val="-2"/>
                <w:sz w:val="18"/>
                <w:szCs w:val="18"/>
              </w:rPr>
              <w:t>SI56 0110 0603 0278 379</w:t>
            </w:r>
          </w:p>
        </w:tc>
      </w:tr>
    </w:tbl>
    <w:p w14:paraId="5F536998" w14:textId="77777777" w:rsidR="00AE445D" w:rsidRDefault="00AE445D"/>
    <w:p w14:paraId="1E06DC29" w14:textId="77777777" w:rsidR="00AE445D" w:rsidRDefault="00FD0F83">
      <w:pPr>
        <w:spacing w:before="225" w:after="225" w:line="240" w:lineRule="auto"/>
        <w:jc w:val="center"/>
      </w:pPr>
      <w:r>
        <w:rPr>
          <w:rFonts w:ascii="Arial" w:hAnsi="Arial" w:cs="Arial"/>
          <w:color w:val="000000"/>
          <w:sz w:val="18"/>
          <w:szCs w:val="18"/>
        </w:rPr>
        <w:t>in</w:t>
      </w:r>
    </w:p>
    <w:p w14:paraId="0838C25A" w14:textId="77777777" w:rsidR="00AE445D" w:rsidRDefault="00FD0F8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E445D" w14:paraId="4DF3D3FB" w14:textId="77777777">
        <w:tc>
          <w:tcPr>
            <w:tcW w:w="3300" w:type="dxa"/>
            <w:tcMar>
              <w:top w:w="0" w:type="auto"/>
              <w:bottom w:w="0" w:type="auto"/>
            </w:tcMar>
            <w:vAlign w:val="center"/>
          </w:tcPr>
          <w:p w14:paraId="0484A5AE" w14:textId="77777777" w:rsidR="00AE445D" w:rsidRDefault="00FD0F8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FD4B36A" w14:textId="77777777" w:rsidR="00AE445D" w:rsidRDefault="00FD0F83">
            <w:r>
              <w:rPr>
                <w:rFonts w:ascii="Arial" w:hAnsi="Arial" w:cs="Arial"/>
                <w:color w:val="000000"/>
                <w:position w:val="-2"/>
                <w:sz w:val="18"/>
                <w:szCs w:val="18"/>
              </w:rPr>
              <w:t> </w:t>
            </w:r>
          </w:p>
        </w:tc>
      </w:tr>
      <w:tr w:rsidR="00AE445D" w14:paraId="455C8B3E" w14:textId="77777777">
        <w:tc>
          <w:tcPr>
            <w:tcW w:w="3300" w:type="dxa"/>
            <w:tcMar>
              <w:top w:w="0" w:type="auto"/>
              <w:bottom w:w="0" w:type="auto"/>
            </w:tcMar>
            <w:vAlign w:val="center"/>
          </w:tcPr>
          <w:p w14:paraId="1E18225F" w14:textId="77777777" w:rsidR="00AE445D" w:rsidRDefault="00FD0F8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EEB565A" w14:textId="77777777" w:rsidR="00AE445D" w:rsidRDefault="00FD0F83">
            <w:r>
              <w:rPr>
                <w:rFonts w:ascii="Arial" w:hAnsi="Arial" w:cs="Arial"/>
                <w:color w:val="000000"/>
                <w:position w:val="-2"/>
                <w:sz w:val="18"/>
                <w:szCs w:val="18"/>
              </w:rPr>
              <w:t> </w:t>
            </w:r>
          </w:p>
        </w:tc>
      </w:tr>
      <w:tr w:rsidR="00AE445D" w14:paraId="44FB5122" w14:textId="77777777">
        <w:tc>
          <w:tcPr>
            <w:tcW w:w="3300" w:type="dxa"/>
            <w:tcMar>
              <w:top w:w="0" w:type="auto"/>
              <w:bottom w:w="0" w:type="auto"/>
            </w:tcMar>
            <w:vAlign w:val="center"/>
          </w:tcPr>
          <w:p w14:paraId="0A56AD7B" w14:textId="77777777" w:rsidR="00AE445D" w:rsidRDefault="00FD0F8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A4A0700" w14:textId="77777777" w:rsidR="00AE445D" w:rsidRDefault="00FD0F83">
            <w:r>
              <w:rPr>
                <w:rFonts w:ascii="Arial" w:hAnsi="Arial" w:cs="Arial"/>
                <w:color w:val="000000"/>
                <w:position w:val="-2"/>
                <w:sz w:val="18"/>
                <w:szCs w:val="18"/>
              </w:rPr>
              <w:t> </w:t>
            </w:r>
          </w:p>
        </w:tc>
      </w:tr>
    </w:tbl>
    <w:p w14:paraId="78645FC9" w14:textId="77777777" w:rsidR="00AE445D" w:rsidRDefault="00FD0F83">
      <w:pPr>
        <w:spacing w:before="225" w:after="225" w:line="240" w:lineRule="auto"/>
        <w:jc w:val="both"/>
      </w:pPr>
      <w:r>
        <w:rPr>
          <w:rFonts w:ascii="Arial" w:hAnsi="Arial" w:cs="Arial"/>
          <w:color w:val="000000"/>
          <w:sz w:val="18"/>
          <w:szCs w:val="18"/>
        </w:rPr>
        <w:t> </w:t>
      </w:r>
    </w:p>
    <w:p w14:paraId="3DBBAB70" w14:textId="77777777" w:rsidR="00AE445D" w:rsidRDefault="00FD0F83">
      <w:pPr>
        <w:spacing w:before="225" w:after="225" w:line="240" w:lineRule="auto"/>
        <w:jc w:val="both"/>
      </w:pPr>
      <w:r>
        <w:rPr>
          <w:rFonts w:ascii="Arial" w:hAnsi="Arial" w:cs="Arial"/>
          <w:b/>
          <w:bCs/>
          <w:color w:val="000000"/>
          <w:sz w:val="18"/>
          <w:szCs w:val="18"/>
        </w:rPr>
        <w:t>I. SPLOŠNE DOLOČBE</w:t>
      </w:r>
    </w:p>
    <w:p w14:paraId="63ACC69F" w14:textId="77777777" w:rsidR="00AE445D" w:rsidRDefault="00FD0F8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E445D" w14:paraId="6157B3F3" w14:textId="77777777">
        <w:tc>
          <w:tcPr>
            <w:tcW w:w="0" w:type="auto"/>
            <w:tcMar>
              <w:top w:w="0" w:type="auto"/>
              <w:bottom w:w="0" w:type="auto"/>
            </w:tcMar>
          </w:tcPr>
          <w:p w14:paraId="764CA0EB" w14:textId="77777777" w:rsidR="00AE445D" w:rsidRDefault="00FD0F83">
            <w:pPr>
              <w:spacing w:before="225" w:after="225"/>
              <w:jc w:val="both"/>
            </w:pPr>
            <w:r>
              <w:rPr>
                <w:rFonts w:ascii="Arial" w:hAnsi="Arial" w:cs="Arial"/>
                <w:color w:val="000000"/>
                <w:sz w:val="18"/>
                <w:szCs w:val="18"/>
              </w:rPr>
              <w:t>Naročnik in izvajalec ugotavljata, da je bil na osnovi:</w:t>
            </w:r>
          </w:p>
          <w:p w14:paraId="74C64B6F" w14:textId="77777777" w:rsidR="00AE445D" w:rsidRDefault="00FD0F83">
            <w:pPr>
              <w:spacing w:before="225" w:after="225"/>
              <w:jc w:val="both"/>
            </w:pPr>
            <w:r>
              <w:rPr>
                <w:rFonts w:ascii="Arial" w:hAnsi="Arial" w:cs="Arial"/>
                <w:color w:val="000000"/>
                <w:sz w:val="18"/>
                <w:szCs w:val="18"/>
              </w:rPr>
              <w:t>javnega naročila za predmet: _____________________________, objavljenega na Portalu javnih naročil številka _____________ z dne ___________ in</w:t>
            </w:r>
            <w:r>
              <w:rPr>
                <w:rFonts w:ascii="Arial" w:hAnsi="Arial" w:cs="Arial"/>
                <w:color w:val="000000"/>
                <w:sz w:val="18"/>
                <w:szCs w:val="18"/>
              </w:rPr>
              <w:br/>
              <w:t>naročnikove odločitve o oddaji javnega naročila številka ________________ z dne ______________,</w:t>
            </w:r>
          </w:p>
          <w:p w14:paraId="7648C919" w14:textId="77777777" w:rsidR="00AE445D" w:rsidRDefault="00FD0F83">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7C9F5275" w14:textId="77777777" w:rsidR="00AE445D" w:rsidRDefault="00FD0F8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E445D" w14:paraId="41EC265A" w14:textId="77777777">
        <w:tc>
          <w:tcPr>
            <w:tcW w:w="0" w:type="auto"/>
            <w:tcMar>
              <w:top w:w="0" w:type="auto"/>
              <w:bottom w:w="0" w:type="auto"/>
            </w:tcMar>
          </w:tcPr>
          <w:p w14:paraId="072B42E6" w14:textId="77777777" w:rsidR="00AE445D" w:rsidRDefault="00FD0F83">
            <w:pPr>
              <w:spacing w:before="225" w:after="225"/>
              <w:jc w:val="both"/>
            </w:pPr>
            <w:r>
              <w:rPr>
                <w:rFonts w:ascii="Arial" w:hAnsi="Arial" w:cs="Arial"/>
                <w:color w:val="000000"/>
                <w:sz w:val="18"/>
                <w:szCs w:val="18"/>
              </w:rPr>
              <w:t>S to pogodbo se naročnik in izvajalec  dogovorita o splošnih in posebnih pogojih izvajanja pogodbe.</w:t>
            </w:r>
          </w:p>
          <w:p w14:paraId="21B236B7" w14:textId="77777777" w:rsidR="00AE445D" w:rsidRDefault="00FD0F83">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4CE9D70F" w14:textId="77777777" w:rsidR="00AE445D" w:rsidRDefault="00FD0F83">
            <w:pPr>
              <w:spacing w:before="225" w:after="225"/>
              <w:jc w:val="both"/>
            </w:pPr>
            <w:r>
              <w:rPr>
                <w:rFonts w:ascii="Arial" w:hAnsi="Arial" w:cs="Arial"/>
                <w:color w:val="000000"/>
                <w:sz w:val="18"/>
                <w:szCs w:val="18"/>
              </w:rPr>
              <w:t>Ponudbena dokumentacija  in razpisna dokumentacija so sestavni del te pogodbe.</w:t>
            </w:r>
          </w:p>
        </w:tc>
      </w:tr>
    </w:tbl>
    <w:p w14:paraId="1B88249D" w14:textId="77777777" w:rsidR="00AE445D" w:rsidRDefault="00FD0F83">
      <w:pPr>
        <w:spacing w:before="225" w:after="225" w:line="240" w:lineRule="auto"/>
        <w:jc w:val="both"/>
      </w:pPr>
      <w:r>
        <w:rPr>
          <w:rFonts w:ascii="Arial" w:hAnsi="Arial" w:cs="Arial"/>
          <w:b/>
          <w:bCs/>
          <w:color w:val="000000"/>
          <w:sz w:val="18"/>
          <w:szCs w:val="18"/>
        </w:rPr>
        <w:t>II. PREDMET POGODBE</w:t>
      </w:r>
    </w:p>
    <w:p w14:paraId="50F14D50" w14:textId="77777777" w:rsidR="00AE445D" w:rsidRDefault="00FD0F8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AE445D" w14:paraId="3BBEA6BE" w14:textId="77777777">
        <w:tc>
          <w:tcPr>
            <w:tcW w:w="0" w:type="auto"/>
            <w:tcMar>
              <w:top w:w="0" w:type="auto"/>
              <w:bottom w:w="0" w:type="auto"/>
            </w:tcMar>
          </w:tcPr>
          <w:p w14:paraId="542FCB54" w14:textId="77777777" w:rsidR="00AE445D" w:rsidRDefault="00FD0F83">
            <w:pPr>
              <w:spacing w:before="225" w:after="225"/>
              <w:jc w:val="both"/>
            </w:pPr>
            <w:r>
              <w:rPr>
                <w:rFonts w:ascii="Arial" w:hAnsi="Arial" w:cs="Arial"/>
                <w:color w:val="000000"/>
                <w:sz w:val="18"/>
                <w:szCs w:val="18"/>
              </w:rPr>
              <w:t>Predmet pogodbe so stalne nabave blaga, in sicer:</w:t>
            </w:r>
          </w:p>
          <w:p w14:paraId="48984A7A" w14:textId="77777777" w:rsidR="00AE445D" w:rsidRDefault="00FD0F83">
            <w:pPr>
              <w:spacing w:before="225" w:after="225"/>
              <w:jc w:val="both"/>
            </w:pPr>
            <w:r>
              <w:rPr>
                <w:rFonts w:ascii="Arial" w:hAnsi="Arial" w:cs="Arial"/>
                <w:color w:val="000000"/>
                <w:sz w:val="18"/>
                <w:szCs w:val="18"/>
              </w:rPr>
              <w:t>RAZTOPINE IN MEDICINSKI PRIPOMOČKI ZA PERITONEALNO DIALIZO, ki jih naročnik po obsegu in času ne more vnaprej določiti.</w:t>
            </w:r>
          </w:p>
          <w:p w14:paraId="156E18EB" w14:textId="77777777" w:rsidR="00AE445D" w:rsidRDefault="00FD0F83">
            <w:pPr>
              <w:spacing w:before="225" w:after="225"/>
              <w:jc w:val="both"/>
            </w:pPr>
            <w:r>
              <w:rPr>
                <w:rFonts w:ascii="Arial" w:hAnsi="Arial" w:cs="Arial"/>
                <w:color w:val="000000"/>
                <w:sz w:val="18"/>
                <w:szCs w:val="18"/>
              </w:rPr>
              <w:lastRenderedPageBreak/>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14:paraId="1C0FA9C8" w14:textId="77777777" w:rsidR="00AE445D" w:rsidRDefault="00FD0F8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AE445D" w14:paraId="6CB552F8" w14:textId="77777777">
        <w:tc>
          <w:tcPr>
            <w:tcW w:w="0" w:type="auto"/>
            <w:tcMar>
              <w:top w:w="0" w:type="auto"/>
              <w:bottom w:w="0" w:type="auto"/>
            </w:tcMar>
          </w:tcPr>
          <w:p w14:paraId="1FF12092" w14:textId="77777777" w:rsidR="00AE445D" w:rsidRDefault="00FD0F83">
            <w:pPr>
              <w:spacing w:before="225" w:after="225"/>
              <w:jc w:val="both"/>
            </w:pPr>
            <w:r>
              <w:rPr>
                <w:rFonts w:ascii="Arial" w:hAnsi="Arial" w:cs="Arial"/>
                <w:color w:val="000000"/>
                <w:sz w:val="18"/>
                <w:szCs w:val="18"/>
              </w:rPr>
              <w:t>Predmet pogodbe je tudi obveznost izvajalca, da bo naročniku izročil v razpolaganje in v brezplačno uporabo za čas trajanja te pogodbe, opremo potrebno za zdravljenje dializnih bolnikov, in sicer za:</w:t>
            </w:r>
          </w:p>
          <w:p w14:paraId="007B3C63" w14:textId="77777777" w:rsidR="00AE445D" w:rsidRDefault="00FD0F83">
            <w:pPr>
              <w:spacing w:before="225" w:after="225"/>
              <w:jc w:val="both"/>
            </w:pPr>
            <w:r>
              <w:rPr>
                <w:rFonts w:ascii="Arial" w:hAnsi="Arial" w:cs="Arial"/>
                <w:color w:val="000000"/>
                <w:sz w:val="18"/>
                <w:szCs w:val="18"/>
              </w:rPr>
              <w:t>- avtomatsko izvajanje peritonealne dialize: ________________________________ (naziv opreme, model, proizvajalec);</w:t>
            </w:r>
          </w:p>
          <w:p w14:paraId="12C8500D" w14:textId="77777777" w:rsidR="00AE445D" w:rsidRDefault="00FD0F83">
            <w:pPr>
              <w:spacing w:before="225" w:after="225"/>
              <w:jc w:val="both"/>
            </w:pPr>
            <w:r>
              <w:rPr>
                <w:rFonts w:ascii="Arial" w:hAnsi="Arial" w:cs="Arial"/>
                <w:color w:val="000000"/>
                <w:sz w:val="18"/>
                <w:szCs w:val="18"/>
              </w:rPr>
              <w:t>- ročno izvajanje peritonealne dialize: ______________________________________ (naziv opreme, model, proizvajalec).</w:t>
            </w:r>
          </w:p>
          <w:p w14:paraId="29B3AB09" w14:textId="77777777" w:rsidR="00AE445D" w:rsidRDefault="00FD0F83">
            <w:pPr>
              <w:spacing w:before="225" w:after="225"/>
              <w:jc w:val="both"/>
            </w:pPr>
            <w:r>
              <w:rPr>
                <w:rFonts w:ascii="Arial" w:hAnsi="Arial" w:cs="Arial"/>
                <w:color w:val="000000"/>
                <w:sz w:val="18"/>
                <w:szCs w:val="18"/>
              </w:rPr>
              <w:t>Pogodbeni stranki se strinjata, da se bo količina opreme, dane v brezplačno uporabo, sproti dogovarjala in prilagajala glede na dejanske potrebe naročnika ter da bo osnova za evidenco dostavljene opreme specifikacija opreme na dobavnici ob vsakokratni dostavi.</w:t>
            </w:r>
          </w:p>
        </w:tc>
      </w:tr>
    </w:tbl>
    <w:p w14:paraId="033CDC5C" w14:textId="77777777" w:rsidR="00AE445D" w:rsidRDefault="00FD0F8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AE445D" w14:paraId="5DFAE256" w14:textId="77777777">
        <w:tc>
          <w:tcPr>
            <w:tcW w:w="0" w:type="auto"/>
            <w:tcMar>
              <w:top w:w="0" w:type="auto"/>
              <w:bottom w:w="0" w:type="auto"/>
            </w:tcMar>
          </w:tcPr>
          <w:p w14:paraId="50DE72A3" w14:textId="77777777" w:rsidR="00AE445D" w:rsidRDefault="00FD0F83">
            <w:pPr>
              <w:spacing w:before="225" w:after="225"/>
              <w:jc w:val="both"/>
            </w:pPr>
            <w:r>
              <w:rPr>
                <w:rFonts w:ascii="Arial" w:hAnsi="Arial" w:cs="Arial"/>
                <w:color w:val="000000"/>
                <w:sz w:val="18"/>
                <w:szCs w:val="18"/>
              </w:rPr>
              <w:t>Izvajalec se zaveže, da bo oprema, ki jo naročnik prejme v brezplačno uporabo, pregledana in servisirana v skladu s proizvajalčevimi priporočili in navodili za uporabo s strani tehnične službe proizvajalca oziroma pooblaščenega serviserja. V primeru, da se na opremi pojavi okvara oziroma da oprema ne deluje brezhibno, naročnik o tem nemudoma obvesti izvajalca in pooblaščenega serviserja ter preneha z nadaljnjo uporabo opreme.</w:t>
            </w:r>
          </w:p>
          <w:p w14:paraId="00E0C06C" w14:textId="77777777" w:rsidR="00AE445D" w:rsidRDefault="00FD0F83">
            <w:pPr>
              <w:spacing w:before="225" w:after="225"/>
              <w:jc w:val="both"/>
            </w:pPr>
            <w:r>
              <w:rPr>
                <w:rFonts w:ascii="Arial" w:hAnsi="Arial" w:cs="Arial"/>
                <w:color w:val="000000"/>
                <w:sz w:val="18"/>
                <w:szCs w:val="18"/>
              </w:rPr>
              <w:t>Naročnik pooblaščenemu serviserju opreme omogoči nemoten dostop do nje zaradi rednega vzdrževanja ali odprave okvar, pri čemer se izvajalec zaveže spoštovati hišni red naročnika.</w:t>
            </w:r>
          </w:p>
          <w:p w14:paraId="49429440" w14:textId="77777777" w:rsidR="00AE445D" w:rsidRDefault="00FD0F83">
            <w:pPr>
              <w:spacing w:before="225" w:after="225"/>
              <w:jc w:val="both"/>
            </w:pPr>
            <w:r>
              <w:rPr>
                <w:rFonts w:ascii="Arial" w:hAnsi="Arial" w:cs="Arial"/>
                <w:color w:val="000000"/>
                <w:sz w:val="18"/>
                <w:szCs w:val="18"/>
              </w:rPr>
              <w:t>Naročnik lahko opremo izroči v brezplačno uporabo pacientom, ki so izbrani na podlagi strokovne in neodvisne ocene zdravnika specialista naročnika. Ob izročitvi opreme naročnik paciente opozori na uporabo opreme v skladu z njeno običajno rabo in dogovorjenim namenom ter k varovanju opreme pred povzročitvijo škode, izgubo in uničenjem. Naročnik paciente izrecno opozori, da s prevzemom opreme prevzemajo polno odgovornost za način uporabe opreme.</w:t>
            </w:r>
          </w:p>
          <w:p w14:paraId="1A3E2AC1" w14:textId="77777777" w:rsidR="00AE445D" w:rsidRDefault="00FD0F83">
            <w:pPr>
              <w:spacing w:before="225" w:after="225"/>
              <w:jc w:val="both"/>
            </w:pPr>
            <w:r>
              <w:rPr>
                <w:rFonts w:ascii="Arial" w:hAnsi="Arial" w:cs="Arial"/>
                <w:color w:val="000000"/>
                <w:sz w:val="18"/>
                <w:szCs w:val="18"/>
              </w:rPr>
              <w:t>Naročnik se zaveže z opremo ravnati kot dober gospodar in jo po poteku pogodbe vrniti izvajalcu.</w:t>
            </w:r>
          </w:p>
        </w:tc>
      </w:tr>
    </w:tbl>
    <w:p w14:paraId="7CC9EE3B" w14:textId="77777777" w:rsidR="00AE445D" w:rsidRDefault="00FD0F8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AE445D" w14:paraId="6AF7E076" w14:textId="77777777">
        <w:tc>
          <w:tcPr>
            <w:tcW w:w="0" w:type="auto"/>
            <w:tcMar>
              <w:top w:w="0" w:type="auto"/>
              <w:bottom w:w="0" w:type="auto"/>
            </w:tcMar>
          </w:tcPr>
          <w:p w14:paraId="69C54A56" w14:textId="77777777" w:rsidR="00AE445D" w:rsidRDefault="00FD0F83">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AE445D" w14:paraId="0A2C91BE" w14:textId="77777777">
              <w:tc>
                <w:tcPr>
                  <w:tcW w:w="0" w:type="auto"/>
                  <w:tcMar>
                    <w:top w:w="0" w:type="auto"/>
                    <w:bottom w:w="0" w:type="auto"/>
                  </w:tcMar>
                </w:tcPr>
                <w:p w14:paraId="50C1BDA7" w14:textId="77777777" w:rsidR="00AE445D" w:rsidRDefault="00FD0F83">
                  <w:pPr>
                    <w:numPr>
                      <w:ilvl w:val="0"/>
                      <w:numId w:val="16"/>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33958589" w14:textId="77777777" w:rsidR="00AE445D" w:rsidRDefault="00FD0F83">
                  <w:pPr>
                    <w:numPr>
                      <w:ilvl w:val="0"/>
                      <w:numId w:val="16"/>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14:paraId="0A30B8C2" w14:textId="77777777" w:rsidR="00AE445D" w:rsidRDefault="00FD0F83">
                  <w:pPr>
                    <w:numPr>
                      <w:ilvl w:val="0"/>
                      <w:numId w:val="16"/>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oz. ne sme bistveno odstopati od pogodbene cene. </w:t>
                  </w:r>
                </w:p>
              </w:tc>
            </w:tr>
          </w:tbl>
          <w:p w14:paraId="6ADFE064" w14:textId="77777777" w:rsidR="00AE445D" w:rsidRDefault="00AE445D"/>
          <w:p w14:paraId="29B04947" w14:textId="77777777" w:rsidR="00AE445D" w:rsidRDefault="00FD0F83">
            <w:pPr>
              <w:spacing w:before="225" w:after="225"/>
              <w:jc w:val="both"/>
            </w:pPr>
            <w:r>
              <w:rPr>
                <w:rFonts w:ascii="Arial" w:hAnsi="Arial" w:cs="Arial"/>
                <w:color w:val="000000"/>
                <w:sz w:val="18"/>
                <w:szCs w:val="18"/>
              </w:rPr>
              <w:t>Vse spremembe morajo biti medsebojno usklajene, pisno obrazložene in dokumentirane.</w:t>
            </w:r>
          </w:p>
        </w:tc>
      </w:tr>
    </w:tbl>
    <w:p w14:paraId="426B0D7F" w14:textId="77777777" w:rsidR="00AE445D" w:rsidRDefault="00FD0F8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7982"/>
      </w:tblGrid>
      <w:tr w:rsidR="00AE445D" w14:paraId="12B0BC0C" w14:textId="77777777">
        <w:tc>
          <w:tcPr>
            <w:tcW w:w="0" w:type="auto"/>
            <w:tcMar>
              <w:top w:w="0" w:type="auto"/>
              <w:bottom w:w="0" w:type="auto"/>
            </w:tcMar>
          </w:tcPr>
          <w:p w14:paraId="1FF19A14" w14:textId="77777777" w:rsidR="00AE445D" w:rsidRDefault="00FD0F83">
            <w:pPr>
              <w:spacing w:before="225" w:after="225"/>
              <w:jc w:val="both"/>
            </w:pPr>
            <w:r>
              <w:rPr>
                <w:rFonts w:ascii="Arial" w:hAnsi="Arial" w:cs="Arial"/>
                <w:color w:val="000000"/>
                <w:sz w:val="18"/>
                <w:szCs w:val="18"/>
              </w:rPr>
              <w:t xml:space="preserve">Ta pogodba se sklepa za obdobje dveh let od oddaje naročila, in sicer </w:t>
            </w:r>
            <w:r>
              <w:rPr>
                <w:rFonts w:ascii="Arial" w:hAnsi="Arial" w:cs="Arial"/>
                <w:b/>
                <w:bCs/>
                <w:color w:val="000000"/>
                <w:sz w:val="18"/>
                <w:szCs w:val="18"/>
              </w:rPr>
              <w:t>od 1.4.2025 do 31.3.2027</w:t>
            </w:r>
            <w:r>
              <w:rPr>
                <w:rFonts w:ascii="Arial" w:hAnsi="Arial" w:cs="Arial"/>
                <w:color w:val="000000"/>
                <w:sz w:val="18"/>
                <w:szCs w:val="18"/>
              </w:rPr>
              <w:t>.</w:t>
            </w:r>
          </w:p>
        </w:tc>
      </w:tr>
    </w:tbl>
    <w:p w14:paraId="212AD67A" w14:textId="77777777" w:rsidR="00AE445D" w:rsidRDefault="00FD0F83">
      <w:pPr>
        <w:spacing w:before="225" w:after="225" w:line="240" w:lineRule="auto"/>
        <w:jc w:val="both"/>
      </w:pPr>
      <w:r>
        <w:rPr>
          <w:rFonts w:ascii="Arial" w:hAnsi="Arial" w:cs="Arial"/>
          <w:b/>
          <w:bCs/>
          <w:color w:val="000000"/>
          <w:sz w:val="18"/>
          <w:szCs w:val="18"/>
        </w:rPr>
        <w:lastRenderedPageBreak/>
        <w:t>III. POGODBENA VREDNOST IN PLAČILNI POGOJI</w:t>
      </w:r>
    </w:p>
    <w:p w14:paraId="0372D00E" w14:textId="77777777" w:rsidR="00AE445D" w:rsidRDefault="00FD0F8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AE445D" w14:paraId="30DEFD4E" w14:textId="77777777">
        <w:tc>
          <w:tcPr>
            <w:tcW w:w="0" w:type="auto"/>
            <w:tcMar>
              <w:top w:w="0" w:type="auto"/>
              <w:bottom w:w="0" w:type="auto"/>
            </w:tcMar>
          </w:tcPr>
          <w:p w14:paraId="66A4525F" w14:textId="77777777" w:rsidR="00AE445D" w:rsidRDefault="00FD0F83">
            <w:pPr>
              <w:spacing w:before="225" w:after="225"/>
              <w:jc w:val="both"/>
            </w:pPr>
            <w:r>
              <w:rPr>
                <w:rFonts w:ascii="Arial" w:hAnsi="Arial" w:cs="Arial"/>
                <w:color w:val="000000"/>
                <w:sz w:val="18"/>
                <w:szCs w:val="18"/>
              </w:rPr>
              <w:t>Okvirna enoletna pogodbena vrednost blaga znaša  _______________ EUR brez DDV oz.   _______________________ EUR z DDV, skupna dvoletna pogodbena vrednost znaša ________________ EUR brez DDV oz. __________________________EUR z DDV.</w:t>
            </w:r>
          </w:p>
          <w:p w14:paraId="48F8E393" w14:textId="77777777" w:rsidR="00AE445D" w:rsidRDefault="00FD0F83">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0F3F48CF" w14:textId="77777777" w:rsidR="00AE445D" w:rsidRDefault="00FD0F83">
            <w:pPr>
              <w:spacing w:before="225" w:after="225"/>
              <w:jc w:val="both"/>
            </w:pPr>
            <w:r>
              <w:rPr>
                <w:rFonts w:ascii="Arial" w:hAnsi="Arial" w:cs="Arial"/>
                <w:color w:val="000000"/>
                <w:sz w:val="18"/>
                <w:szCs w:val="18"/>
              </w:rPr>
              <w:t>Cena za blago iz 1.podsklopa Medicinski pripomočki za peritonealno dializo je fiksna za obdobje enega leta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09D8EED7" w14:textId="77777777" w:rsidR="00AE445D" w:rsidRDefault="00FD0F83">
            <w:pPr>
              <w:spacing w:before="225" w:after="225"/>
              <w:jc w:val="both"/>
            </w:pPr>
            <w:r>
              <w:rPr>
                <w:rFonts w:ascii="Arial" w:hAnsi="Arial" w:cs="Arial"/>
                <w:color w:val="000000"/>
                <w:sz w:val="18"/>
                <w:szCs w:val="18"/>
              </w:rPr>
              <w:t>Cene za posamezne vrste blaga za registrirana zdravila (Podsklop 2: Raztopine za peritonealno dializo) niso fiksne, temveč se usklajujejo v skladu z Zakonom o zdravilih (v nadaljnjem besedilu: ZZdr-2; Uradni list RS, št. 17/14 in 66/19) ob upoštevanju Pravilnika o določanju cen zdravil za uporabo v humani medicini (Uradni list RS, št. </w:t>
            </w:r>
            <w:hyperlink r:id="rId18" w:history="1">
              <w:r>
                <w:rPr>
                  <w:rFonts w:ascii="Arial" w:hAnsi="Arial" w:cs="Arial"/>
                  <w:color w:val="0000CC"/>
                  <w:sz w:val="18"/>
                  <w:szCs w:val="18"/>
                  <w:u w:val="single"/>
                </w:rPr>
                <w:t>32/15</w:t>
              </w:r>
            </w:hyperlink>
            <w:r>
              <w:rPr>
                <w:rFonts w:ascii="Arial" w:hAnsi="Arial" w:cs="Arial"/>
                <w:color w:val="000000"/>
                <w:sz w:val="18"/>
                <w:szCs w:val="18"/>
              </w:rPr>
              <w:t>, </w:t>
            </w:r>
            <w:hyperlink r:id="rId19" w:history="1">
              <w:r>
                <w:rPr>
                  <w:rFonts w:ascii="Arial" w:hAnsi="Arial" w:cs="Arial"/>
                  <w:color w:val="0000CC"/>
                  <w:sz w:val="18"/>
                  <w:szCs w:val="18"/>
                  <w:u w:val="single"/>
                </w:rPr>
                <w:t>15/16</w:t>
              </w:r>
            </w:hyperlink>
            <w:r>
              <w:rPr>
                <w:rFonts w:ascii="Arial" w:hAnsi="Arial" w:cs="Arial"/>
                <w:color w:val="000000"/>
                <w:sz w:val="18"/>
                <w:szCs w:val="18"/>
              </w:rPr>
              <w:t>, </w:t>
            </w:r>
            <w:hyperlink r:id="rId20" w:history="1">
              <w:r>
                <w:rPr>
                  <w:rFonts w:ascii="Arial" w:hAnsi="Arial" w:cs="Arial"/>
                  <w:color w:val="0000CC"/>
                  <w:sz w:val="18"/>
                  <w:szCs w:val="18"/>
                  <w:u w:val="single"/>
                </w:rPr>
                <w:t>19/18</w:t>
              </w:r>
            </w:hyperlink>
            <w:r>
              <w:rPr>
                <w:rFonts w:ascii="Arial" w:hAnsi="Arial" w:cs="Arial"/>
                <w:color w:val="000000"/>
                <w:sz w:val="18"/>
                <w:szCs w:val="18"/>
              </w:rPr>
              <w:t>, </w:t>
            </w:r>
            <w:hyperlink r:id="rId21" w:history="1">
              <w:r>
                <w:rPr>
                  <w:rFonts w:ascii="Arial" w:hAnsi="Arial" w:cs="Arial"/>
                  <w:color w:val="0000CC"/>
                  <w:sz w:val="18"/>
                  <w:szCs w:val="18"/>
                  <w:u w:val="single"/>
                </w:rPr>
                <w:t>11/19</w:t>
              </w:r>
            </w:hyperlink>
            <w:r>
              <w:rPr>
                <w:rFonts w:ascii="Arial" w:hAnsi="Arial" w:cs="Arial"/>
                <w:color w:val="000000"/>
                <w:sz w:val="18"/>
                <w:szCs w:val="18"/>
              </w:rPr>
              <w:t>, </w:t>
            </w:r>
            <w:hyperlink r:id="rId22" w:history="1">
              <w:r>
                <w:rPr>
                  <w:rFonts w:ascii="Arial" w:hAnsi="Arial" w:cs="Arial"/>
                  <w:color w:val="0000CC"/>
                  <w:sz w:val="18"/>
                  <w:szCs w:val="18"/>
                  <w:u w:val="single"/>
                </w:rPr>
                <w:t>26/20</w:t>
              </w:r>
            </w:hyperlink>
            <w:r>
              <w:rPr>
                <w:rFonts w:ascii="Arial" w:hAnsi="Arial" w:cs="Arial"/>
                <w:color w:val="000000"/>
                <w:sz w:val="18"/>
                <w:szCs w:val="18"/>
              </w:rPr>
              <w:t>, </w:t>
            </w:r>
            <w:hyperlink r:id="rId23" w:history="1">
              <w:r>
                <w:rPr>
                  <w:rFonts w:ascii="Arial" w:hAnsi="Arial" w:cs="Arial"/>
                  <w:color w:val="0000CC"/>
                  <w:sz w:val="18"/>
                  <w:szCs w:val="18"/>
                  <w:u w:val="single"/>
                </w:rPr>
                <w:t>51/21</w:t>
              </w:r>
            </w:hyperlink>
            <w:r>
              <w:rPr>
                <w:rFonts w:ascii="Arial" w:hAnsi="Arial" w:cs="Arial"/>
                <w:color w:val="000000"/>
                <w:sz w:val="18"/>
                <w:szCs w:val="18"/>
              </w:rPr>
              <w:t> in </w:t>
            </w:r>
            <w:hyperlink r:id="rId24" w:history="1">
              <w:r>
                <w:rPr>
                  <w:rFonts w:ascii="Arial" w:hAnsi="Arial" w:cs="Arial"/>
                  <w:color w:val="0000CC"/>
                  <w:sz w:val="18"/>
                  <w:szCs w:val="18"/>
                  <w:u w:val="single"/>
                </w:rPr>
                <w:t>52/21</w:t>
              </w:r>
            </w:hyperlink>
            <w:r>
              <w:rPr>
                <w:rFonts w:ascii="Arial" w:hAnsi="Arial" w:cs="Arial"/>
                <w:color w:val="000000"/>
                <w:sz w:val="18"/>
                <w:szCs w:val="18"/>
              </w:rPr>
              <w:t> – popr.).</w:t>
            </w:r>
          </w:p>
          <w:p w14:paraId="624F6613" w14:textId="77777777" w:rsidR="00AE445D" w:rsidRDefault="00FD0F83">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1B0BDB0B" w14:textId="77777777" w:rsidR="00AE445D" w:rsidRDefault="00FD0F83">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75A857AC" w14:textId="77777777" w:rsidR="00AE445D" w:rsidRDefault="00FD0F8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AE445D" w14:paraId="58BC927C" w14:textId="77777777">
        <w:tc>
          <w:tcPr>
            <w:tcW w:w="0" w:type="auto"/>
            <w:tcMar>
              <w:top w:w="0" w:type="auto"/>
              <w:bottom w:w="0" w:type="auto"/>
            </w:tcMar>
          </w:tcPr>
          <w:p w14:paraId="5638667B" w14:textId="77777777" w:rsidR="00AE445D" w:rsidRDefault="00FD0F83">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4CC06668" w14:textId="77777777" w:rsidR="00AE445D" w:rsidRDefault="00FD0F83">
            <w:pPr>
              <w:spacing w:before="225" w:after="225"/>
              <w:jc w:val="both"/>
            </w:pPr>
            <w:r>
              <w:rPr>
                <w:rFonts w:ascii="Arial" w:hAnsi="Arial" w:cs="Arial"/>
                <w:color w:val="000000"/>
                <w:sz w:val="18"/>
                <w:szCs w:val="18"/>
              </w:rPr>
              <w:t>Račun mora, poleg obveznih podatkov, vsebovati še:</w:t>
            </w:r>
          </w:p>
          <w:p w14:paraId="0C2588F0" w14:textId="77777777" w:rsidR="00AE445D" w:rsidRDefault="00FD0F83">
            <w:pPr>
              <w:spacing w:before="225" w:after="225"/>
              <w:jc w:val="both"/>
            </w:pPr>
            <w:r>
              <w:rPr>
                <w:rFonts w:ascii="Arial" w:hAnsi="Arial" w:cs="Arial"/>
                <w:color w:val="000000"/>
                <w:sz w:val="18"/>
                <w:szCs w:val="18"/>
              </w:rPr>
              <w:t>- navedbo lokacije kamor je bilo blago dostavljeno, </w:t>
            </w:r>
          </w:p>
          <w:p w14:paraId="17031AE8" w14:textId="77777777" w:rsidR="00AE445D" w:rsidRDefault="00FD0F83">
            <w:pPr>
              <w:spacing w:before="225" w:after="225"/>
              <w:jc w:val="both"/>
            </w:pPr>
            <w:r>
              <w:rPr>
                <w:rFonts w:ascii="Arial" w:hAnsi="Arial" w:cs="Arial"/>
                <w:color w:val="000000"/>
                <w:sz w:val="18"/>
                <w:szCs w:val="18"/>
              </w:rPr>
              <w:t>- številko naročila in datum naročila,</w:t>
            </w:r>
          </w:p>
          <w:p w14:paraId="6D2C0734" w14:textId="77777777" w:rsidR="00AE445D" w:rsidRDefault="00FD0F83">
            <w:pPr>
              <w:spacing w:before="225" w:after="225"/>
              <w:jc w:val="both"/>
            </w:pPr>
            <w:r>
              <w:rPr>
                <w:rFonts w:ascii="Arial" w:hAnsi="Arial" w:cs="Arial"/>
                <w:color w:val="000000"/>
                <w:sz w:val="18"/>
                <w:szCs w:val="18"/>
              </w:rPr>
              <w:t>- številko pogodbe,</w:t>
            </w:r>
          </w:p>
          <w:p w14:paraId="4D1D3653" w14:textId="77777777" w:rsidR="00AE445D" w:rsidRDefault="00FD0F83">
            <w:pPr>
              <w:spacing w:before="225" w:after="225"/>
              <w:jc w:val="both"/>
            </w:pPr>
            <w:r>
              <w:rPr>
                <w:rFonts w:ascii="Arial" w:hAnsi="Arial" w:cs="Arial"/>
                <w:color w:val="000000"/>
                <w:sz w:val="18"/>
                <w:szCs w:val="18"/>
              </w:rPr>
              <w:t>- specifikacijo dobavljenega blaga</w:t>
            </w:r>
          </w:p>
          <w:p w14:paraId="74B9DF4C" w14:textId="77777777" w:rsidR="00AE445D" w:rsidRDefault="00FD0F83">
            <w:pPr>
              <w:spacing w:before="225" w:after="225"/>
              <w:jc w:val="both"/>
            </w:pPr>
            <w:r>
              <w:rPr>
                <w:rFonts w:ascii="Arial" w:hAnsi="Arial" w:cs="Arial"/>
                <w:color w:val="000000"/>
                <w:sz w:val="18"/>
                <w:szCs w:val="18"/>
              </w:rPr>
              <w:t>- podatke za Intrastat, če gre za izvajalca iz EU.</w:t>
            </w:r>
          </w:p>
          <w:p w14:paraId="19B85BF3" w14:textId="77777777" w:rsidR="00AE445D" w:rsidRDefault="00FD0F83">
            <w:pPr>
              <w:spacing w:before="225" w:after="225"/>
              <w:jc w:val="both"/>
            </w:pPr>
            <w:r>
              <w:rPr>
                <w:rFonts w:ascii="Arial" w:hAnsi="Arial" w:cs="Arial"/>
                <w:color w:val="000000"/>
                <w:sz w:val="18"/>
                <w:szCs w:val="18"/>
              </w:rPr>
              <w:t>V kolikor naročnik računa ne zavrne v roku 8 delovnih dni od prejema, se račun šteje za potrjenega.</w:t>
            </w:r>
          </w:p>
          <w:p w14:paraId="50AC3E23" w14:textId="77777777" w:rsidR="00AE445D" w:rsidRDefault="00FD0F8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7AD89BC7" w14:textId="77777777" w:rsidR="00AE445D" w:rsidRDefault="00FD0F83">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62DD240B" w14:textId="77777777" w:rsidR="00AE445D" w:rsidRDefault="00FD0F83">
            <w:pPr>
              <w:spacing w:before="225" w:after="225"/>
              <w:jc w:val="both"/>
            </w:pPr>
            <w:r>
              <w:rPr>
                <w:rFonts w:ascii="Arial" w:hAnsi="Arial" w:cs="Arial"/>
                <w:color w:val="000000"/>
                <w:sz w:val="18"/>
                <w:szCs w:val="18"/>
              </w:rPr>
              <w:lastRenderedPageBreak/>
              <w:t>Naročnik bo pravilno izstavljen in potrjen račun poravnal na transakcijski račun izvajalca, naveden na računu. V primeru, da TRR ni naveden na računu, se plačilo nakaže na prvi račun pri podatkih o izvajalcu.</w:t>
            </w:r>
          </w:p>
        </w:tc>
      </w:tr>
    </w:tbl>
    <w:p w14:paraId="554C8CBE" w14:textId="77777777" w:rsidR="00AE445D" w:rsidRDefault="00FD0F83">
      <w:pPr>
        <w:spacing w:before="225" w:after="225" w:line="240" w:lineRule="auto"/>
        <w:jc w:val="both"/>
      </w:pPr>
      <w:r>
        <w:rPr>
          <w:rFonts w:ascii="Arial" w:hAnsi="Arial" w:cs="Arial"/>
          <w:b/>
          <w:bCs/>
          <w:color w:val="000000"/>
          <w:sz w:val="18"/>
          <w:szCs w:val="18"/>
        </w:rPr>
        <w:lastRenderedPageBreak/>
        <w:t>IV. NAROČANJE, DOBAVA IN PREVZEM BLAGA</w:t>
      </w:r>
    </w:p>
    <w:p w14:paraId="74C02BDD" w14:textId="77777777" w:rsidR="00AE445D" w:rsidRDefault="00FD0F8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AE445D" w14:paraId="7034F5EA" w14:textId="77777777">
        <w:tc>
          <w:tcPr>
            <w:tcW w:w="0" w:type="auto"/>
            <w:tcMar>
              <w:top w:w="0" w:type="auto"/>
              <w:bottom w:w="0" w:type="auto"/>
            </w:tcMar>
          </w:tcPr>
          <w:p w14:paraId="0B5FAB22" w14:textId="77777777" w:rsidR="00AE445D" w:rsidRDefault="00FD0F83">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14:paraId="3ACB058C" w14:textId="77777777" w:rsidR="00AE445D" w:rsidRDefault="00FD0F8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AE445D" w14:paraId="74D4687F" w14:textId="77777777">
        <w:tc>
          <w:tcPr>
            <w:tcW w:w="0" w:type="auto"/>
            <w:tcMar>
              <w:top w:w="0" w:type="auto"/>
              <w:bottom w:w="0" w:type="auto"/>
            </w:tcMar>
          </w:tcPr>
          <w:p w14:paraId="19A0A94C" w14:textId="77777777" w:rsidR="00AE445D" w:rsidRDefault="00FD0F83">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AE445D" w14:paraId="010A8E04" w14:textId="77777777">
              <w:tc>
                <w:tcPr>
                  <w:tcW w:w="0" w:type="auto"/>
                  <w:tcMar>
                    <w:top w:w="0" w:type="auto"/>
                    <w:bottom w:w="0" w:type="auto"/>
                  </w:tcMar>
                </w:tcPr>
                <w:p w14:paraId="438B8F7E" w14:textId="77777777" w:rsidR="00AE445D" w:rsidRDefault="00FD0F83">
                  <w:pPr>
                    <w:numPr>
                      <w:ilvl w:val="0"/>
                      <w:numId w:val="17"/>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5C0CA82B" w14:textId="77777777" w:rsidR="00AE445D" w:rsidRDefault="00FD0F83">
                  <w:pPr>
                    <w:numPr>
                      <w:ilvl w:val="0"/>
                      <w:numId w:val="17"/>
                    </w:numPr>
                    <w:jc w:val="both"/>
                    <w:rPr>
                      <w:rFonts w:ascii="Arial" w:hAnsi="Arial" w:cs="Arial"/>
                      <w:color w:val="000000"/>
                      <w:sz w:val="18"/>
                      <w:szCs w:val="18"/>
                    </w:rPr>
                  </w:pPr>
                  <w:r>
                    <w:rPr>
                      <w:rFonts w:ascii="Arial" w:hAnsi="Arial" w:cs="Arial"/>
                      <w:color w:val="000000"/>
                      <w:sz w:val="18"/>
                      <w:szCs w:val="18"/>
                    </w:rPr>
                    <w:t>dostavo blaga na lokacijo in v dobavnem roku, ki ga določi naročnik;</w:t>
                  </w:r>
                </w:p>
                <w:p w14:paraId="6C9C59D4" w14:textId="77777777" w:rsidR="00AE445D" w:rsidRDefault="00FD0F83">
                  <w:pPr>
                    <w:numPr>
                      <w:ilvl w:val="0"/>
                      <w:numId w:val="17"/>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w:t>
                  </w:r>
                </w:p>
                <w:p w14:paraId="452EFC8C" w14:textId="77777777" w:rsidR="00AE445D" w:rsidRDefault="00FD0F83">
                  <w:pPr>
                    <w:numPr>
                      <w:ilvl w:val="0"/>
                      <w:numId w:val="17"/>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369B5B4E" w14:textId="77777777" w:rsidR="00AE445D" w:rsidRDefault="00FD0F83">
                  <w:pPr>
                    <w:numPr>
                      <w:ilvl w:val="0"/>
                      <w:numId w:val="17"/>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r>
                    <w:rPr>
                      <w:rFonts w:ascii="Arial" w:hAnsi="Arial" w:cs="Arial"/>
                      <w:color w:val="000000"/>
                      <w:sz w:val="18"/>
                      <w:szCs w:val="18"/>
                    </w:rPr>
                    <w:br/>
                    <w:t> </w:t>
                  </w:r>
                </w:p>
              </w:tc>
            </w:tr>
          </w:tbl>
          <w:p w14:paraId="0CF6D84B" w14:textId="77777777" w:rsidR="00AE445D" w:rsidRDefault="00AE445D"/>
        </w:tc>
      </w:tr>
    </w:tbl>
    <w:p w14:paraId="13B9BEC5" w14:textId="77777777" w:rsidR="00AE445D" w:rsidRDefault="00FD0F8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AE445D" w14:paraId="21F6ACA1" w14:textId="77777777">
        <w:tc>
          <w:tcPr>
            <w:tcW w:w="0" w:type="auto"/>
            <w:tcMar>
              <w:top w:w="0" w:type="auto"/>
              <w:bottom w:w="0" w:type="auto"/>
            </w:tcMar>
          </w:tcPr>
          <w:p w14:paraId="57D859B7" w14:textId="77777777" w:rsidR="00AE445D" w:rsidRDefault="00FD0F83">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0F496C97" w14:textId="77777777" w:rsidR="00AE445D" w:rsidRDefault="00FD0F8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AE445D" w14:paraId="20BC5775" w14:textId="77777777">
        <w:tc>
          <w:tcPr>
            <w:tcW w:w="0" w:type="auto"/>
            <w:tcMar>
              <w:top w:w="0" w:type="auto"/>
              <w:bottom w:w="0" w:type="auto"/>
            </w:tcMar>
          </w:tcPr>
          <w:p w14:paraId="0ED79701" w14:textId="77777777" w:rsidR="00AE445D" w:rsidRDefault="00FD0F83">
            <w:pPr>
              <w:spacing w:before="225" w:after="225"/>
              <w:jc w:val="both"/>
            </w:pPr>
            <w:r>
              <w:rPr>
                <w:rFonts w:ascii="Arial" w:hAnsi="Arial" w:cs="Arial"/>
                <w:color w:val="000000"/>
                <w:sz w:val="18"/>
                <w:szCs w:val="18"/>
              </w:rPr>
              <w:t>Količinski prevzem blaga se opravi ob prevzemu, kakovostni pa v uzančnih rokih.</w:t>
            </w:r>
          </w:p>
          <w:p w14:paraId="7FC8B30A" w14:textId="77777777" w:rsidR="00AE445D" w:rsidRDefault="00FD0F83">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518970E1" w14:textId="77777777" w:rsidR="00AE445D" w:rsidRDefault="00FD0F83">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7473F6AC" w14:textId="77777777" w:rsidR="00AE445D" w:rsidRDefault="00FD0F83">
      <w:pPr>
        <w:spacing w:before="225" w:after="225" w:line="240" w:lineRule="auto"/>
        <w:jc w:val="both"/>
      </w:pPr>
      <w:r>
        <w:rPr>
          <w:rFonts w:ascii="Arial" w:hAnsi="Arial" w:cs="Arial"/>
          <w:b/>
          <w:bCs/>
          <w:color w:val="000000"/>
          <w:sz w:val="18"/>
          <w:szCs w:val="18"/>
        </w:rPr>
        <w:t>V. KAKOVOST BLAGA</w:t>
      </w:r>
    </w:p>
    <w:p w14:paraId="1FCB1627" w14:textId="77777777" w:rsidR="00AE445D" w:rsidRDefault="00FD0F8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AE445D" w14:paraId="0460EC26" w14:textId="77777777">
        <w:tc>
          <w:tcPr>
            <w:tcW w:w="0" w:type="auto"/>
            <w:tcMar>
              <w:top w:w="0" w:type="auto"/>
              <w:bottom w:w="0" w:type="auto"/>
            </w:tcMar>
          </w:tcPr>
          <w:p w14:paraId="4D1D9EC6" w14:textId="77777777" w:rsidR="00AE445D" w:rsidRDefault="00FD0F83">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14:paraId="15501598" w14:textId="77777777" w:rsidR="00AE445D" w:rsidRDefault="00FD0F8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AE445D" w14:paraId="44204F76" w14:textId="77777777">
        <w:tc>
          <w:tcPr>
            <w:tcW w:w="0" w:type="auto"/>
            <w:tcMar>
              <w:top w:w="0" w:type="auto"/>
              <w:bottom w:w="0" w:type="auto"/>
            </w:tcMar>
          </w:tcPr>
          <w:p w14:paraId="3C592D01" w14:textId="77777777" w:rsidR="00AE445D" w:rsidRDefault="00FD0F83">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14:paraId="26954260" w14:textId="77777777" w:rsidR="00AE445D" w:rsidRDefault="00FD0F8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AE445D" w14:paraId="423AC04F" w14:textId="77777777">
        <w:tc>
          <w:tcPr>
            <w:tcW w:w="0" w:type="auto"/>
            <w:tcMar>
              <w:top w:w="0" w:type="auto"/>
              <w:bottom w:w="0" w:type="auto"/>
            </w:tcMar>
          </w:tcPr>
          <w:p w14:paraId="472034EA" w14:textId="77777777" w:rsidR="00AE445D" w:rsidRDefault="00FD0F83">
            <w:pPr>
              <w:spacing w:before="225" w:after="225"/>
              <w:jc w:val="both"/>
            </w:pPr>
            <w:r>
              <w:rPr>
                <w:rFonts w:ascii="Arial" w:hAnsi="Arial" w:cs="Arial"/>
                <w:color w:val="000000"/>
                <w:sz w:val="18"/>
                <w:szCs w:val="18"/>
              </w:rPr>
              <w:t xml:space="preserve">Naročnik si pridržuje pravico, da reklamira kakovostno neustrezno blago in blago, za katerega se ob dobavah ugotovi, da ne izpolnjuje strokovnih zahtev naročnika oz. če se kasneje pri uporabi izkaže, da blago - kljub </w:t>
            </w:r>
            <w:r>
              <w:rPr>
                <w:rFonts w:ascii="Arial" w:hAnsi="Arial" w:cs="Arial"/>
                <w:color w:val="000000"/>
                <w:sz w:val="18"/>
                <w:szCs w:val="18"/>
              </w:rPr>
              <w:lastRenderedPageBreak/>
              <w:t>temu, da artikel izpolnjuje vse zahteve naročnika - ne ustreza in imajo uporabniki težave, ki jih z drugimi istovrstnimi artikli niso imeli.</w:t>
            </w:r>
          </w:p>
          <w:p w14:paraId="399ADF42" w14:textId="77777777" w:rsidR="00AE445D" w:rsidRDefault="00FD0F83">
            <w:pPr>
              <w:spacing w:before="225" w:after="225"/>
              <w:jc w:val="both"/>
            </w:pPr>
            <w:r>
              <w:rPr>
                <w:rFonts w:ascii="Arial" w:hAnsi="Arial" w:cs="Arial"/>
                <w:color w:val="000000"/>
                <w:sz w:val="18"/>
                <w:szCs w:val="18"/>
              </w:rPr>
              <w:t>Rok za rešitev reklamacije je 30 dni od prejema reklamacije. Šteje se, da je bil izvajalec o reklamaciji  obveščen, če naročnik razpolaga z dokazilom o poslanem obvestilu. 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0573B02F" w14:textId="77777777" w:rsidR="00AE445D" w:rsidRDefault="00FD0F83">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62F06A3E" w14:textId="77777777" w:rsidR="00AE445D" w:rsidRDefault="00FD0F83">
      <w:pPr>
        <w:spacing w:before="225" w:after="225" w:line="240" w:lineRule="auto"/>
        <w:jc w:val="both"/>
      </w:pPr>
      <w:r>
        <w:rPr>
          <w:rFonts w:ascii="Arial" w:hAnsi="Arial" w:cs="Arial"/>
          <w:b/>
          <w:bCs/>
          <w:color w:val="000000"/>
          <w:sz w:val="18"/>
          <w:szCs w:val="18"/>
        </w:rPr>
        <w:lastRenderedPageBreak/>
        <w:t>VI. ZAVAROVANJE OBVEZNOSTI</w:t>
      </w:r>
    </w:p>
    <w:p w14:paraId="3C28BAAB" w14:textId="77777777" w:rsidR="00AE445D" w:rsidRDefault="00FD0F8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AE445D" w14:paraId="7033DE46" w14:textId="77777777">
        <w:tc>
          <w:tcPr>
            <w:tcW w:w="0" w:type="auto"/>
            <w:tcMar>
              <w:top w:w="0" w:type="auto"/>
              <w:bottom w:w="0" w:type="auto"/>
            </w:tcMar>
          </w:tcPr>
          <w:p w14:paraId="018E0C6A" w14:textId="77777777" w:rsidR="00AE445D" w:rsidRDefault="00FD0F83">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7460"/>
            </w:tblGrid>
            <w:tr w:rsidR="00AE445D" w14:paraId="3D610A5E" w14:textId="77777777">
              <w:tc>
                <w:tcPr>
                  <w:tcW w:w="0" w:type="auto"/>
                  <w:tcMar>
                    <w:top w:w="0" w:type="auto"/>
                    <w:bottom w:w="0" w:type="auto"/>
                  </w:tcMar>
                </w:tcPr>
                <w:p w14:paraId="417EED43" w14:textId="77777777" w:rsidR="00AE445D" w:rsidRDefault="00FD0F83">
                  <w:pPr>
                    <w:numPr>
                      <w:ilvl w:val="0"/>
                      <w:numId w:val="18"/>
                    </w:numPr>
                    <w:jc w:val="both"/>
                    <w:rPr>
                      <w:rFonts w:ascii="Arial" w:hAnsi="Arial" w:cs="Arial"/>
                      <w:color w:val="000000"/>
                      <w:sz w:val="18"/>
                      <w:szCs w:val="18"/>
                    </w:rPr>
                  </w:pPr>
                  <w:r>
                    <w:rPr>
                      <w:rFonts w:ascii="Arial" w:hAnsi="Arial" w:cs="Arial"/>
                      <w:color w:val="000000"/>
                      <w:sz w:val="18"/>
                      <w:szCs w:val="18"/>
                    </w:rPr>
                    <w:t>bančno garancijo/kavcijsko zavarovanje v višini 10% pogodbene vrednosti z DDV.</w:t>
                  </w:r>
                </w:p>
              </w:tc>
            </w:tr>
          </w:tbl>
          <w:p w14:paraId="4ED79416" w14:textId="77777777" w:rsidR="00AE445D" w:rsidRDefault="00AE445D"/>
          <w:p w14:paraId="3F58E4F6" w14:textId="77777777" w:rsidR="00AE445D" w:rsidRDefault="00FD0F83">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AE445D" w14:paraId="69C6D794" w14:textId="77777777">
              <w:tc>
                <w:tcPr>
                  <w:tcW w:w="0" w:type="auto"/>
                  <w:tcMar>
                    <w:top w:w="0" w:type="auto"/>
                    <w:bottom w:w="0" w:type="auto"/>
                  </w:tcMar>
                </w:tcPr>
                <w:p w14:paraId="50548A75" w14:textId="77777777" w:rsidR="00AE445D" w:rsidRDefault="00FD0F83">
                  <w:pPr>
                    <w:numPr>
                      <w:ilvl w:val="0"/>
                      <w:numId w:val="19"/>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56508338" w14:textId="77777777" w:rsidR="00AE445D" w:rsidRDefault="00FD0F83">
                  <w:pPr>
                    <w:numPr>
                      <w:ilvl w:val="0"/>
                      <w:numId w:val="19"/>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0C49399C" w14:textId="77777777" w:rsidR="00AE445D" w:rsidRDefault="00AE445D"/>
        </w:tc>
      </w:tr>
    </w:tbl>
    <w:p w14:paraId="10E32403" w14:textId="77777777" w:rsidR="00AE445D" w:rsidRDefault="00FD0F83">
      <w:pPr>
        <w:spacing w:before="225" w:after="225" w:line="240" w:lineRule="auto"/>
        <w:jc w:val="both"/>
      </w:pPr>
      <w:r>
        <w:rPr>
          <w:rFonts w:ascii="Arial" w:hAnsi="Arial" w:cs="Arial"/>
          <w:b/>
          <w:bCs/>
          <w:color w:val="000000"/>
          <w:sz w:val="18"/>
          <w:szCs w:val="18"/>
        </w:rPr>
        <w:t>VII. VARSTVO OSEBNIH PODATKOV</w:t>
      </w:r>
    </w:p>
    <w:p w14:paraId="74E92EE0" w14:textId="77777777" w:rsidR="00AE445D" w:rsidRDefault="00FD0F8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AE445D" w14:paraId="6384888A" w14:textId="77777777">
        <w:tc>
          <w:tcPr>
            <w:tcW w:w="0" w:type="auto"/>
            <w:tcMar>
              <w:top w:w="0" w:type="auto"/>
              <w:bottom w:w="0" w:type="auto"/>
            </w:tcMar>
          </w:tcPr>
          <w:p w14:paraId="30B83286" w14:textId="77777777" w:rsidR="00AE445D" w:rsidRDefault="00FD0F83">
            <w:pPr>
              <w:spacing w:before="225" w:after="225"/>
              <w:jc w:val="both"/>
            </w:pPr>
            <w:r>
              <w:rPr>
                <w:rFonts w:ascii="Arial" w:hAnsi="Arial" w:cs="Arial"/>
                <w:color w:val="000000"/>
                <w:sz w:val="18"/>
                <w:szCs w:val="18"/>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25770EEE" w14:textId="77777777" w:rsidR="00AE445D" w:rsidRDefault="00FD0F83">
            <w:pPr>
              <w:spacing w:before="225" w:after="225"/>
              <w:jc w:val="both"/>
            </w:pPr>
            <w:r>
              <w:rPr>
                <w:rFonts w:ascii="Arial" w:hAnsi="Arial" w:cs="Arial"/>
                <w:color w:val="000000"/>
                <w:sz w:val="18"/>
                <w:szCs w:val="18"/>
              </w:rPr>
              <w:t>Pogodbeni stranki se strinjata, da se za primer obdelave osebnih podatkov sklene posebna pogodba.</w:t>
            </w:r>
          </w:p>
        </w:tc>
      </w:tr>
    </w:tbl>
    <w:p w14:paraId="6E770C4B" w14:textId="77777777" w:rsidR="00AE445D" w:rsidRDefault="00FD0F83">
      <w:pPr>
        <w:spacing w:before="225" w:after="225" w:line="240" w:lineRule="auto"/>
        <w:jc w:val="both"/>
      </w:pPr>
      <w:r>
        <w:rPr>
          <w:rFonts w:ascii="Arial" w:hAnsi="Arial" w:cs="Arial"/>
          <w:b/>
          <w:bCs/>
          <w:color w:val="000000"/>
          <w:sz w:val="18"/>
          <w:szCs w:val="18"/>
        </w:rPr>
        <w:t>VIII. SKRBNIK POGODBE</w:t>
      </w:r>
    </w:p>
    <w:p w14:paraId="681F843E" w14:textId="77777777" w:rsidR="00AE445D" w:rsidRDefault="00FD0F8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AE445D" w14:paraId="34EFC529" w14:textId="77777777">
        <w:tc>
          <w:tcPr>
            <w:tcW w:w="0" w:type="auto"/>
            <w:tcMar>
              <w:top w:w="0" w:type="auto"/>
              <w:bottom w:w="0" w:type="auto"/>
            </w:tcMar>
          </w:tcPr>
          <w:p w14:paraId="1C21270D" w14:textId="77777777" w:rsidR="00AE445D" w:rsidRDefault="00FD0F83">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asist. mag. Vlasta Malnarič Marentič.</w:t>
            </w:r>
          </w:p>
          <w:p w14:paraId="3EE3E01C" w14:textId="77777777" w:rsidR="00AE445D" w:rsidRDefault="00FD0F83">
            <w:pPr>
              <w:spacing w:before="225" w:after="225"/>
              <w:jc w:val="both"/>
            </w:pPr>
            <w:r>
              <w:rPr>
                <w:rFonts w:ascii="Arial" w:hAnsi="Arial" w:cs="Arial"/>
                <w:color w:val="000000"/>
                <w:sz w:val="18"/>
                <w:szCs w:val="18"/>
              </w:rPr>
              <w:t>Skrbnik pogodbe s strani naročnika je Barbara Slak Turk, vodja službe nabavo in skladiščenje.</w:t>
            </w:r>
          </w:p>
          <w:p w14:paraId="47196977" w14:textId="77777777" w:rsidR="00AE445D" w:rsidRDefault="00FD0F83">
            <w:pPr>
              <w:spacing w:before="225" w:after="225"/>
              <w:jc w:val="both"/>
            </w:pPr>
            <w:r>
              <w:rPr>
                <w:rFonts w:ascii="Arial" w:hAnsi="Arial" w:cs="Arial"/>
                <w:color w:val="000000"/>
                <w:sz w:val="18"/>
                <w:szCs w:val="18"/>
              </w:rPr>
              <w:t>Skrbnik pogodbe s strani izvajalca je___________________________.</w:t>
            </w:r>
          </w:p>
        </w:tc>
      </w:tr>
    </w:tbl>
    <w:p w14:paraId="6D6B81F2" w14:textId="77777777" w:rsidR="00AE445D" w:rsidRDefault="00FD0F83">
      <w:pPr>
        <w:spacing w:before="225" w:after="225" w:line="240" w:lineRule="auto"/>
        <w:jc w:val="both"/>
      </w:pPr>
      <w:r>
        <w:rPr>
          <w:rFonts w:ascii="Arial" w:hAnsi="Arial" w:cs="Arial"/>
          <w:b/>
          <w:bCs/>
          <w:color w:val="000000"/>
          <w:sz w:val="18"/>
          <w:szCs w:val="18"/>
        </w:rPr>
        <w:t>IX. ODSTOP OD POGODBE</w:t>
      </w:r>
    </w:p>
    <w:p w14:paraId="506508C4" w14:textId="77777777" w:rsidR="00AE445D" w:rsidRDefault="00FD0F8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AE445D" w14:paraId="4ADDE9E6" w14:textId="77777777">
        <w:tc>
          <w:tcPr>
            <w:tcW w:w="0" w:type="auto"/>
            <w:tcMar>
              <w:top w:w="0" w:type="auto"/>
              <w:bottom w:w="0" w:type="auto"/>
            </w:tcMar>
          </w:tcPr>
          <w:p w14:paraId="4F0E17C0" w14:textId="77777777" w:rsidR="00AE445D" w:rsidRDefault="00FD0F83">
            <w:pPr>
              <w:spacing w:before="225" w:after="225"/>
              <w:jc w:val="both"/>
            </w:pPr>
            <w:r>
              <w:rPr>
                <w:rFonts w:ascii="Arial" w:hAnsi="Arial" w:cs="Arial"/>
                <w:color w:val="000000"/>
                <w:sz w:val="18"/>
                <w:szCs w:val="18"/>
              </w:rPr>
              <w:lastRenderedPageBreak/>
              <w:t>Vsaka od pogodbenih strank lahko zaradi kršitve pogodbenih določil odpove to pogodbo z enomesečnim odpovednim rokom s priporočenem pismom po pošti. Odpovedni rok prične teči z dnem prejema poštne pošiljke.</w:t>
            </w:r>
          </w:p>
          <w:p w14:paraId="6AB204B4" w14:textId="77777777" w:rsidR="00AE445D" w:rsidRDefault="00FD0F8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A6B5311" w14:textId="77777777" w:rsidR="00AE445D" w:rsidRDefault="00FD0F8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125E9FAD" w14:textId="77777777" w:rsidR="00AE445D" w:rsidRDefault="00FD0F83">
            <w:pPr>
              <w:spacing w:before="225" w:after="225"/>
              <w:jc w:val="both"/>
            </w:pPr>
            <w:r>
              <w:rPr>
                <w:rFonts w:ascii="Arial" w:hAnsi="Arial" w:cs="Arial"/>
                <w:color w:val="000000"/>
                <w:sz w:val="18"/>
                <w:szCs w:val="18"/>
              </w:rPr>
              <w:t>• javno naročilo je bilo bistveno spremenjeno, kar terja nov postopek javnega naročanja;</w:t>
            </w:r>
          </w:p>
          <w:p w14:paraId="532063EC" w14:textId="77777777" w:rsidR="00AE445D" w:rsidRDefault="00FD0F83">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1CA637CB" w14:textId="77777777" w:rsidR="00AE445D" w:rsidRDefault="00FD0F83">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2FB71F2B" w14:textId="77777777" w:rsidR="00AE445D" w:rsidRDefault="00FD0F83">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1F3385D8" w14:textId="77777777" w:rsidR="00AE445D" w:rsidRDefault="00FD0F83">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16A2856A" w14:textId="77777777" w:rsidR="00AE445D" w:rsidRDefault="00FD0F83">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73E4F418" w14:textId="77777777" w:rsidR="00AE445D" w:rsidRDefault="00FD0F83">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31752C97" w14:textId="77777777" w:rsidR="00AE445D" w:rsidRDefault="00FD0F83">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773C57AC" w14:textId="77777777" w:rsidR="00AE445D" w:rsidRDefault="00FD0F83">
            <w:pPr>
              <w:spacing w:before="225" w:after="225"/>
              <w:jc w:val="both"/>
            </w:pPr>
            <w:r>
              <w:rPr>
                <w:rFonts w:ascii="Arial" w:hAnsi="Arial" w:cs="Arial"/>
                <w:color w:val="000000"/>
                <w:sz w:val="18"/>
                <w:szCs w:val="18"/>
              </w:rPr>
              <w:t>Odstop od pogodbe učinkuje z dnem, ko izvajalec prejme pisno izjavo naročnika o odstopu.</w:t>
            </w:r>
          </w:p>
          <w:p w14:paraId="60FC51E0" w14:textId="77777777" w:rsidR="00AE445D" w:rsidRDefault="00FD0F83">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3E62E922" w14:textId="77777777" w:rsidR="00AE445D" w:rsidRDefault="00FD0F8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AE445D" w14:paraId="40C3E16C" w14:textId="77777777">
        <w:tc>
          <w:tcPr>
            <w:tcW w:w="0" w:type="auto"/>
            <w:tcMar>
              <w:top w:w="0" w:type="auto"/>
              <w:bottom w:w="0" w:type="auto"/>
            </w:tcMar>
          </w:tcPr>
          <w:p w14:paraId="73968940" w14:textId="77777777" w:rsidR="00AE445D" w:rsidRDefault="00FD0F83">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711C5C86" w14:textId="77777777" w:rsidR="00AE445D" w:rsidRDefault="00FD0F83">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68167FAE" w14:textId="77777777" w:rsidR="00AE445D" w:rsidRDefault="00FD0F83">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AE445D" w14:paraId="3CAFE719" w14:textId="77777777">
              <w:tc>
                <w:tcPr>
                  <w:tcW w:w="0" w:type="auto"/>
                  <w:tcMar>
                    <w:top w:w="0" w:type="auto"/>
                    <w:bottom w:w="0" w:type="auto"/>
                  </w:tcMar>
                </w:tcPr>
                <w:p w14:paraId="422D31EB" w14:textId="77777777" w:rsidR="00AE445D" w:rsidRDefault="00FD0F83">
                  <w:pPr>
                    <w:numPr>
                      <w:ilvl w:val="0"/>
                      <w:numId w:val="20"/>
                    </w:numPr>
                    <w:jc w:val="both"/>
                    <w:rPr>
                      <w:rFonts w:ascii="Arial" w:hAnsi="Arial" w:cs="Arial"/>
                      <w:color w:val="000000"/>
                      <w:sz w:val="18"/>
                      <w:szCs w:val="18"/>
                    </w:rPr>
                  </w:pPr>
                  <w:r>
                    <w:rPr>
                      <w:rFonts w:ascii="Arial" w:hAnsi="Arial" w:cs="Arial"/>
                      <w:color w:val="000000"/>
                      <w:sz w:val="18"/>
                      <w:szCs w:val="18"/>
                    </w:rPr>
                    <w:t>plačilom za delo,</w:t>
                  </w:r>
                </w:p>
                <w:p w14:paraId="5AE0D9F0" w14:textId="77777777" w:rsidR="00AE445D" w:rsidRDefault="00FD0F83">
                  <w:pPr>
                    <w:numPr>
                      <w:ilvl w:val="0"/>
                      <w:numId w:val="20"/>
                    </w:numPr>
                    <w:jc w:val="both"/>
                    <w:rPr>
                      <w:rFonts w:ascii="Arial" w:hAnsi="Arial" w:cs="Arial"/>
                      <w:color w:val="000000"/>
                      <w:sz w:val="18"/>
                      <w:szCs w:val="18"/>
                    </w:rPr>
                  </w:pPr>
                  <w:r>
                    <w:rPr>
                      <w:rFonts w:ascii="Arial" w:hAnsi="Arial" w:cs="Arial"/>
                      <w:color w:val="000000"/>
                      <w:sz w:val="18"/>
                      <w:szCs w:val="18"/>
                    </w:rPr>
                    <w:t>delovnim časom,</w:t>
                  </w:r>
                </w:p>
                <w:p w14:paraId="7F15B6A8" w14:textId="77777777" w:rsidR="00AE445D" w:rsidRDefault="00FD0F83">
                  <w:pPr>
                    <w:numPr>
                      <w:ilvl w:val="0"/>
                      <w:numId w:val="20"/>
                    </w:numPr>
                    <w:jc w:val="both"/>
                    <w:rPr>
                      <w:rFonts w:ascii="Arial" w:hAnsi="Arial" w:cs="Arial"/>
                      <w:color w:val="000000"/>
                      <w:sz w:val="18"/>
                      <w:szCs w:val="18"/>
                    </w:rPr>
                  </w:pPr>
                  <w:r>
                    <w:rPr>
                      <w:rFonts w:ascii="Arial" w:hAnsi="Arial" w:cs="Arial"/>
                      <w:color w:val="000000"/>
                      <w:sz w:val="18"/>
                      <w:szCs w:val="18"/>
                    </w:rPr>
                    <w:t>počitki,</w:t>
                  </w:r>
                </w:p>
                <w:p w14:paraId="7F0D4F80" w14:textId="77777777" w:rsidR="00AE445D" w:rsidRDefault="00FD0F83">
                  <w:pPr>
                    <w:numPr>
                      <w:ilvl w:val="0"/>
                      <w:numId w:val="20"/>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43417ED3" w14:textId="77777777" w:rsidR="00AE445D" w:rsidRDefault="00AE445D"/>
          <w:p w14:paraId="42AB4F33" w14:textId="77777777" w:rsidR="00AE445D" w:rsidRDefault="00FD0F83">
            <w:pPr>
              <w:spacing w:before="225" w:after="225"/>
              <w:jc w:val="both"/>
            </w:pPr>
            <w:r>
              <w:rPr>
                <w:rFonts w:ascii="Arial" w:hAnsi="Arial" w:cs="Arial"/>
                <w:color w:val="000000"/>
                <w:sz w:val="18"/>
                <w:szCs w:val="18"/>
              </w:rPr>
              <w:lastRenderedPageBreak/>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10A3C9B" w14:textId="77777777" w:rsidR="00AE445D" w:rsidRDefault="00FD0F83">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5ABC147" w14:textId="77777777" w:rsidR="00AE445D" w:rsidRDefault="00FD0F83">
      <w:pPr>
        <w:spacing w:before="225" w:after="225" w:line="240" w:lineRule="auto"/>
        <w:jc w:val="both"/>
      </w:pPr>
      <w:r>
        <w:rPr>
          <w:rFonts w:ascii="Arial" w:hAnsi="Arial" w:cs="Arial"/>
          <w:b/>
          <w:bCs/>
          <w:color w:val="000000"/>
          <w:sz w:val="18"/>
          <w:szCs w:val="18"/>
        </w:rPr>
        <w:lastRenderedPageBreak/>
        <w:t>X. PROTIKORUPCIJSKA KLAVZULA</w:t>
      </w:r>
    </w:p>
    <w:p w14:paraId="1922A0DB" w14:textId="77777777" w:rsidR="00AE445D" w:rsidRDefault="00FD0F8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AE445D" w14:paraId="0D20BF19" w14:textId="77777777">
        <w:tc>
          <w:tcPr>
            <w:tcW w:w="0" w:type="auto"/>
            <w:tcMar>
              <w:top w:w="0" w:type="auto"/>
              <w:bottom w:w="0" w:type="auto"/>
            </w:tcMar>
          </w:tcPr>
          <w:p w14:paraId="60819FCA" w14:textId="77777777" w:rsidR="00AE445D" w:rsidRDefault="00FD0F83">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67DBE4FE" w14:textId="77777777" w:rsidR="00AE445D" w:rsidRDefault="00FD0F83">
            <w:pPr>
              <w:spacing w:before="225" w:after="225"/>
              <w:jc w:val="both"/>
            </w:pPr>
            <w:r>
              <w:rPr>
                <w:rFonts w:ascii="Arial" w:hAnsi="Arial" w:cs="Arial"/>
                <w:color w:val="000000"/>
                <w:sz w:val="18"/>
                <w:szCs w:val="18"/>
              </w:rPr>
              <w:t>-pridobitev posla ali</w:t>
            </w:r>
          </w:p>
          <w:p w14:paraId="79ECD197" w14:textId="77777777" w:rsidR="00AE445D" w:rsidRDefault="00FD0F83">
            <w:pPr>
              <w:spacing w:before="225" w:after="225"/>
              <w:jc w:val="both"/>
            </w:pPr>
            <w:r>
              <w:rPr>
                <w:rFonts w:ascii="Arial" w:hAnsi="Arial" w:cs="Arial"/>
                <w:color w:val="000000"/>
                <w:sz w:val="18"/>
                <w:szCs w:val="18"/>
              </w:rPr>
              <w:t>-sklenitev posla pod ugodnejšimi pogoji ali</w:t>
            </w:r>
          </w:p>
          <w:p w14:paraId="0D318E96" w14:textId="77777777" w:rsidR="00AE445D" w:rsidRDefault="00FD0F83">
            <w:pPr>
              <w:spacing w:before="225" w:after="225"/>
              <w:jc w:val="both"/>
            </w:pPr>
            <w:r>
              <w:rPr>
                <w:rFonts w:ascii="Arial" w:hAnsi="Arial" w:cs="Arial"/>
                <w:color w:val="000000"/>
                <w:sz w:val="18"/>
                <w:szCs w:val="18"/>
              </w:rPr>
              <w:t>-za opustitev dolžnega nadzora nad izvajanjem pogodbenih obveznosti ali</w:t>
            </w:r>
          </w:p>
          <w:p w14:paraId="4137C65E" w14:textId="77777777" w:rsidR="00AE445D" w:rsidRDefault="00FD0F83">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3C1CEA1" w14:textId="77777777" w:rsidR="00AE445D" w:rsidRDefault="00FD0F83">
            <w:pPr>
              <w:spacing w:before="225" w:after="225"/>
              <w:jc w:val="both"/>
            </w:pPr>
            <w:r>
              <w:rPr>
                <w:rFonts w:ascii="Arial" w:hAnsi="Arial" w:cs="Arial"/>
                <w:color w:val="000000"/>
                <w:sz w:val="18"/>
                <w:szCs w:val="18"/>
              </w:rPr>
              <w:t>je nična.</w:t>
            </w:r>
          </w:p>
        </w:tc>
      </w:tr>
    </w:tbl>
    <w:p w14:paraId="3C4FD5EF" w14:textId="77777777" w:rsidR="00AE445D" w:rsidRDefault="00FD0F83">
      <w:pPr>
        <w:spacing w:before="225" w:after="225" w:line="240" w:lineRule="auto"/>
        <w:jc w:val="both"/>
      </w:pPr>
      <w:r>
        <w:rPr>
          <w:rFonts w:ascii="Arial" w:hAnsi="Arial" w:cs="Arial"/>
          <w:b/>
          <w:bCs/>
          <w:color w:val="000000"/>
          <w:sz w:val="18"/>
          <w:szCs w:val="18"/>
        </w:rPr>
        <w:t>XI. KONČNE DOLOČBE</w:t>
      </w:r>
    </w:p>
    <w:p w14:paraId="5DCEFFF9" w14:textId="77777777" w:rsidR="00AE445D" w:rsidRDefault="00FD0F8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AE445D" w14:paraId="344AFCED" w14:textId="77777777">
        <w:tc>
          <w:tcPr>
            <w:tcW w:w="0" w:type="auto"/>
            <w:tcMar>
              <w:top w:w="0" w:type="auto"/>
              <w:bottom w:w="0" w:type="auto"/>
            </w:tcMar>
          </w:tcPr>
          <w:p w14:paraId="693EDE9A" w14:textId="77777777" w:rsidR="00AE445D" w:rsidRDefault="00FD0F83">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2BEEB069" w14:textId="77777777" w:rsidR="00AE445D" w:rsidRDefault="00FD0F83">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7EF26649" w14:textId="77777777" w:rsidR="00AE445D" w:rsidRDefault="00FD0F83">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3BD5D40F" w14:textId="77777777" w:rsidR="00AE445D" w:rsidRDefault="00FD0F8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AE445D" w14:paraId="303EA23D" w14:textId="77777777">
        <w:tc>
          <w:tcPr>
            <w:tcW w:w="0" w:type="auto"/>
            <w:tcMar>
              <w:top w:w="0" w:type="auto"/>
              <w:bottom w:w="0" w:type="auto"/>
            </w:tcMar>
          </w:tcPr>
          <w:p w14:paraId="153513A0" w14:textId="77777777" w:rsidR="00AE445D" w:rsidRDefault="00FD0F83">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6DE2D214" w14:textId="77777777" w:rsidR="00AE445D" w:rsidRDefault="00FD0F8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AE445D" w14:paraId="36AD7796" w14:textId="77777777">
        <w:tc>
          <w:tcPr>
            <w:tcW w:w="0" w:type="auto"/>
            <w:tcMar>
              <w:top w:w="0" w:type="auto"/>
              <w:bottom w:w="0" w:type="auto"/>
            </w:tcMar>
          </w:tcPr>
          <w:p w14:paraId="31A233E4" w14:textId="77777777" w:rsidR="00AE445D" w:rsidRDefault="00FD0F83">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37D19374" w14:textId="77777777" w:rsidR="00AE445D" w:rsidRDefault="00FD0F83">
      <w:pPr>
        <w:spacing w:after="0" w:line="240" w:lineRule="auto"/>
        <w:jc w:val="center"/>
      </w:pPr>
      <w:r>
        <w:rPr>
          <w:rFonts w:ascii="Arial" w:hAnsi="Arial" w:cs="Arial"/>
          <w:b/>
          <w:bCs/>
          <w:color w:val="000000"/>
          <w:sz w:val="18"/>
          <w:szCs w:val="18"/>
        </w:rPr>
        <w:lastRenderedPageBreak/>
        <w:t>26. člen</w:t>
      </w:r>
    </w:p>
    <w:tbl>
      <w:tblPr>
        <w:tblStyle w:val="NormalTablePHPDOCX"/>
        <w:tblW w:w="0" w:type="auto"/>
        <w:tblInd w:w="108" w:type="dxa"/>
        <w:tblLook w:val="04A0" w:firstRow="1" w:lastRow="0" w:firstColumn="1" w:lastColumn="0" w:noHBand="0" w:noVBand="1"/>
      </w:tblPr>
      <w:tblGrid>
        <w:gridCol w:w="8272"/>
      </w:tblGrid>
      <w:tr w:rsidR="00AE445D" w14:paraId="2ABB979A" w14:textId="77777777">
        <w:tc>
          <w:tcPr>
            <w:tcW w:w="0" w:type="auto"/>
            <w:tcMar>
              <w:top w:w="0" w:type="auto"/>
              <w:bottom w:w="0" w:type="auto"/>
            </w:tcMar>
          </w:tcPr>
          <w:p w14:paraId="7E129A6F" w14:textId="77777777" w:rsidR="00AE445D" w:rsidRDefault="00FD0F83">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79B3AB69" w14:textId="77777777" w:rsidR="00AE445D" w:rsidRDefault="00FD0F8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3849"/>
      </w:tblGrid>
      <w:tr w:rsidR="00AE445D" w14:paraId="5DCA04E0" w14:textId="77777777">
        <w:tc>
          <w:tcPr>
            <w:tcW w:w="0" w:type="auto"/>
            <w:tcMar>
              <w:top w:w="0" w:type="auto"/>
              <w:bottom w:w="0" w:type="auto"/>
            </w:tcMar>
          </w:tcPr>
          <w:p w14:paraId="7CC3CB62" w14:textId="77777777" w:rsidR="00AE445D" w:rsidRDefault="00FD0F83">
            <w:pPr>
              <w:spacing w:before="225" w:after="225"/>
              <w:jc w:val="both"/>
            </w:pPr>
            <w:r>
              <w:rPr>
                <w:rFonts w:ascii="Arial" w:hAnsi="Arial" w:cs="Arial"/>
                <w:color w:val="000000"/>
                <w:sz w:val="18"/>
                <w:szCs w:val="18"/>
              </w:rPr>
              <w:t>Sestavni del te pogodbe so naslednje priloge:</w:t>
            </w:r>
          </w:p>
          <w:p w14:paraId="7E5E72B2" w14:textId="77777777" w:rsidR="00AE445D" w:rsidRDefault="00FD0F83">
            <w:pPr>
              <w:spacing w:before="225" w:after="225"/>
              <w:jc w:val="both"/>
            </w:pPr>
            <w:r>
              <w:rPr>
                <w:rFonts w:ascii="Arial" w:hAnsi="Arial" w:cs="Arial"/>
                <w:color w:val="000000"/>
                <w:sz w:val="18"/>
                <w:szCs w:val="18"/>
              </w:rPr>
              <w:t>- ponudba,</w:t>
            </w:r>
          </w:p>
          <w:p w14:paraId="08631FDD" w14:textId="77777777" w:rsidR="00AE445D" w:rsidRDefault="00FD0F83">
            <w:pPr>
              <w:spacing w:before="225" w:after="225"/>
              <w:jc w:val="both"/>
            </w:pPr>
            <w:r>
              <w:rPr>
                <w:rFonts w:ascii="Arial" w:hAnsi="Arial" w:cs="Arial"/>
                <w:color w:val="000000"/>
                <w:sz w:val="18"/>
                <w:szCs w:val="18"/>
              </w:rPr>
              <w:t>- Izbrane ponudbe po ponudnikih.</w:t>
            </w:r>
          </w:p>
        </w:tc>
      </w:tr>
    </w:tbl>
    <w:p w14:paraId="2A29E9EE" w14:textId="77777777" w:rsidR="00AE445D" w:rsidRDefault="00FD0F83">
      <w:pPr>
        <w:spacing w:before="975" w:after="225" w:line="240" w:lineRule="auto"/>
        <w:jc w:val="both"/>
      </w:pPr>
      <w:r>
        <w:rPr>
          <w:rFonts w:ascii="Arial" w:hAnsi="Arial" w:cs="Arial"/>
          <w:color w:val="000000"/>
          <w:sz w:val="18"/>
          <w:szCs w:val="18"/>
        </w:rPr>
        <w:t>V/na ________________, dne ________________</w:t>
      </w:r>
    </w:p>
    <w:sectPr w:rsidR="00AE445D"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0DAB4" w14:textId="77777777" w:rsidR="006B2936" w:rsidRDefault="006B2936" w:rsidP="006975C6">
      <w:pPr>
        <w:spacing w:after="0" w:line="240" w:lineRule="auto"/>
      </w:pPr>
      <w:r>
        <w:separator/>
      </w:r>
    </w:p>
  </w:endnote>
  <w:endnote w:type="continuationSeparator" w:id="0">
    <w:p w14:paraId="25B9EB1B"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DE67F"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2A249" w14:textId="77777777" w:rsidR="00FD0F83" w:rsidRPr="006F1DA5" w:rsidRDefault="00A64623"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FD0F83" w:rsidRPr="006F1DA5">
          <w:rPr>
            <w:rFonts w:ascii="Arial" w:hAnsi="Arial" w:cs="Arial"/>
          </w:rPr>
          <w:fldChar w:fldCharType="begin"/>
        </w:r>
        <w:r w:rsidR="00FD0F83" w:rsidRPr="006F1DA5">
          <w:rPr>
            <w:rFonts w:ascii="Arial" w:hAnsi="Arial" w:cs="Arial"/>
          </w:rPr>
          <w:instrText xml:space="preserve"> PAGE   \* MERGEFORMAT </w:instrText>
        </w:r>
        <w:r w:rsidR="00FD0F83" w:rsidRPr="006F1DA5">
          <w:rPr>
            <w:rFonts w:ascii="Arial" w:hAnsi="Arial" w:cs="Arial"/>
          </w:rPr>
          <w:fldChar w:fldCharType="separate"/>
        </w:r>
        <w:r w:rsidR="00FD0F83">
          <w:rPr>
            <w:rFonts w:ascii="Arial" w:hAnsi="Arial" w:cs="Arial"/>
            <w:noProof/>
          </w:rPr>
          <w:t>1</w:t>
        </w:r>
        <w:r w:rsidR="00FD0F83" w:rsidRPr="006F1DA5">
          <w:rPr>
            <w:rFonts w:ascii="Arial" w:hAnsi="Arial" w:cs="Arial"/>
            <w:noProof/>
          </w:rPr>
          <w:fldChar w:fldCharType="end"/>
        </w:r>
      </w:sdtContent>
    </w:sdt>
  </w:p>
  <w:p w14:paraId="5E489380" w14:textId="77777777" w:rsidR="00FD0F83" w:rsidRDefault="00FD0F83"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673B5"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637DB"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B5C5E"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18102"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1DE8B"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B414D"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DE906D" w14:textId="77777777" w:rsidR="006B2936" w:rsidRDefault="006B2936" w:rsidP="006975C6">
      <w:pPr>
        <w:spacing w:after="0" w:line="240" w:lineRule="auto"/>
      </w:pPr>
      <w:r>
        <w:separator/>
      </w:r>
    </w:p>
  </w:footnote>
  <w:footnote w:type="continuationSeparator" w:id="0">
    <w:p w14:paraId="438AF95E"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49F015F3" w14:textId="77777777" w:rsidTr="007C4767">
      <w:trPr>
        <w:trHeight w:val="1268"/>
      </w:trPr>
      <w:tc>
        <w:tcPr>
          <w:tcW w:w="1668" w:type="dxa"/>
        </w:tcPr>
        <w:p w14:paraId="2607C54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7B76373" wp14:editId="716EFC4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327E7AC"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CEF71C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8EC8CE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5E72B6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078D6F3"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6DAFB8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49D13743" wp14:editId="7A41EEC3">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A86F634"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2BEE5A7E" w14:textId="77777777" w:rsidTr="00B169F3">
      <w:trPr>
        <w:trHeight w:val="1268"/>
      </w:trPr>
      <w:tc>
        <w:tcPr>
          <w:tcW w:w="1668" w:type="dxa"/>
        </w:tcPr>
        <w:p w14:paraId="78A43E51" w14:textId="77777777" w:rsidR="00FD0F83" w:rsidRPr="006F1DA5" w:rsidRDefault="00FD0F83"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E719E7C" wp14:editId="77D9C765">
                <wp:simplePos x="0" y="0"/>
                <wp:positionH relativeFrom="page">
                  <wp:posOffset>4433</wp:posOffset>
                </wp:positionH>
                <wp:positionV relativeFrom="paragraph">
                  <wp:posOffset>-3810</wp:posOffset>
                </wp:positionV>
                <wp:extent cx="990000" cy="720000"/>
                <wp:effectExtent l="0" t="0" r="0" b="0"/>
                <wp:wrapNone/>
                <wp:docPr id="38777136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FF7B085" w14:textId="77777777" w:rsidR="00FD0F83" w:rsidRPr="006F1DA5" w:rsidRDefault="00FD0F8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C3BCB56" w14:textId="77777777" w:rsidR="00FD0F83" w:rsidRPr="006F1DA5" w:rsidRDefault="00FD0F8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CF48718" w14:textId="77777777" w:rsidR="00FD0F83" w:rsidRPr="006F1DA5" w:rsidRDefault="00FD0F8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BEF9070" w14:textId="77777777" w:rsidR="00FD0F83" w:rsidRPr="006F1DA5" w:rsidRDefault="00FD0F8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0850809" w14:textId="77777777" w:rsidR="00FD0F83" w:rsidRPr="006F1DA5" w:rsidRDefault="00FD0F83"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A91F199" w14:textId="77777777" w:rsidR="00FD0F83" w:rsidRPr="006F1DA5" w:rsidRDefault="00FD0F83"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8C3716A" wp14:editId="7CE2D5EE">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2125A6E" w14:textId="77777777" w:rsidR="00FD0F83" w:rsidRPr="006F1DA5" w:rsidRDefault="00FD0F8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57887"/>
    <w:multiLevelType w:val="hybridMultilevel"/>
    <w:tmpl w:val="27EC00D0"/>
    <w:lvl w:ilvl="0" w:tplc="65223952">
      <w:start w:val="1"/>
      <w:numFmt w:val="bullet"/>
      <w:lvlText w:val=""/>
      <w:lvlJc w:val="left"/>
      <w:pPr>
        <w:ind w:left="720" w:hanging="360"/>
      </w:pPr>
      <w:rPr>
        <w:rFonts w:ascii="Symbol" w:hAnsi="Symbol" w:cs="Symbol" w:hint="default"/>
        <w:sz w:val="18"/>
        <w:szCs w:val="18"/>
      </w:rPr>
    </w:lvl>
    <w:lvl w:ilvl="1" w:tplc="75A6D216">
      <w:start w:val="1"/>
      <w:numFmt w:val="bullet"/>
      <w:lvlText w:val="o"/>
      <w:lvlJc w:val="left"/>
      <w:pPr>
        <w:ind w:left="1440" w:hanging="360"/>
      </w:pPr>
      <w:rPr>
        <w:rFonts w:ascii="Courier New" w:hAnsi="Courier New" w:cs="Courier New" w:hint="default"/>
      </w:rPr>
    </w:lvl>
    <w:lvl w:ilvl="2" w:tplc="23C0D49C">
      <w:start w:val="1"/>
      <w:numFmt w:val="bullet"/>
      <w:lvlText w:val=""/>
      <w:lvlJc w:val="left"/>
      <w:pPr>
        <w:ind w:left="2160" w:hanging="360"/>
      </w:pPr>
      <w:rPr>
        <w:rFonts w:ascii="Wingdings" w:hAnsi="Wingdings" w:cs="Wingdings" w:hint="default"/>
      </w:rPr>
    </w:lvl>
    <w:lvl w:ilvl="3" w:tplc="1286F2F2">
      <w:start w:val="1"/>
      <w:numFmt w:val="bullet"/>
      <w:lvlText w:val=""/>
      <w:lvlJc w:val="left"/>
      <w:pPr>
        <w:ind w:left="2880" w:hanging="360"/>
      </w:pPr>
      <w:rPr>
        <w:rFonts w:ascii="Symbol" w:hAnsi="Symbol" w:cs="Symbol" w:hint="default"/>
      </w:rPr>
    </w:lvl>
    <w:lvl w:ilvl="4" w:tplc="B0F65516">
      <w:start w:val="1"/>
      <w:numFmt w:val="bullet"/>
      <w:lvlText w:val="o"/>
      <w:lvlJc w:val="left"/>
      <w:pPr>
        <w:ind w:left="3600" w:hanging="360"/>
      </w:pPr>
      <w:rPr>
        <w:rFonts w:ascii="Courier New" w:hAnsi="Courier New" w:cs="Courier New" w:hint="default"/>
      </w:rPr>
    </w:lvl>
    <w:lvl w:ilvl="5" w:tplc="C8A84CBA">
      <w:start w:val="1"/>
      <w:numFmt w:val="bullet"/>
      <w:lvlText w:val=""/>
      <w:lvlJc w:val="left"/>
      <w:pPr>
        <w:ind w:left="4320" w:hanging="360"/>
      </w:pPr>
      <w:rPr>
        <w:rFonts w:ascii="Wingdings" w:hAnsi="Wingdings" w:cs="Wingdings" w:hint="default"/>
      </w:rPr>
    </w:lvl>
    <w:lvl w:ilvl="6" w:tplc="F0D003A4">
      <w:start w:val="1"/>
      <w:numFmt w:val="bullet"/>
      <w:lvlText w:val=""/>
      <w:lvlJc w:val="left"/>
      <w:pPr>
        <w:ind w:left="5040" w:hanging="360"/>
      </w:pPr>
      <w:rPr>
        <w:rFonts w:ascii="Symbol" w:hAnsi="Symbol" w:cs="Symbol" w:hint="default"/>
      </w:rPr>
    </w:lvl>
    <w:lvl w:ilvl="7" w:tplc="280007FC">
      <w:start w:val="1"/>
      <w:numFmt w:val="bullet"/>
      <w:lvlText w:val="o"/>
      <w:lvlJc w:val="left"/>
      <w:pPr>
        <w:ind w:left="5760" w:hanging="360"/>
      </w:pPr>
      <w:rPr>
        <w:rFonts w:ascii="Courier New" w:hAnsi="Courier New" w:cs="Courier New" w:hint="default"/>
      </w:rPr>
    </w:lvl>
    <w:lvl w:ilvl="8" w:tplc="9EB295CA">
      <w:start w:val="1"/>
      <w:numFmt w:val="bullet"/>
      <w:lvlText w:val=""/>
      <w:lvlJc w:val="left"/>
      <w:pPr>
        <w:ind w:left="6480" w:hanging="360"/>
      </w:pPr>
      <w:rPr>
        <w:rFonts w:ascii="Wingdings" w:hAnsi="Wingdings" w:cs="Wingdings" w:hint="default"/>
      </w:rPr>
    </w:lvl>
  </w:abstractNum>
  <w:abstractNum w:abstractNumId="1" w15:restartNumberingAfterBreak="0">
    <w:nsid w:val="10BE0214"/>
    <w:multiLevelType w:val="hybridMultilevel"/>
    <w:tmpl w:val="DBAC1918"/>
    <w:lvl w:ilvl="0" w:tplc="271CCBB8">
      <w:start w:val="1"/>
      <w:numFmt w:val="bullet"/>
      <w:lvlText w:val=""/>
      <w:lvlJc w:val="left"/>
      <w:pPr>
        <w:ind w:left="720" w:hanging="360"/>
      </w:pPr>
      <w:rPr>
        <w:rFonts w:ascii="Symbol" w:hAnsi="Symbol" w:cs="Symbol" w:hint="default"/>
        <w:sz w:val="18"/>
        <w:szCs w:val="18"/>
      </w:rPr>
    </w:lvl>
    <w:lvl w:ilvl="1" w:tplc="DBF877DC">
      <w:start w:val="1"/>
      <w:numFmt w:val="bullet"/>
      <w:lvlText w:val="o"/>
      <w:lvlJc w:val="left"/>
      <w:pPr>
        <w:ind w:left="1440" w:hanging="360"/>
      </w:pPr>
      <w:rPr>
        <w:rFonts w:ascii="Courier New" w:hAnsi="Courier New" w:cs="Courier New" w:hint="default"/>
      </w:rPr>
    </w:lvl>
    <w:lvl w:ilvl="2" w:tplc="B2946D94">
      <w:start w:val="1"/>
      <w:numFmt w:val="bullet"/>
      <w:lvlText w:val=""/>
      <w:lvlJc w:val="left"/>
      <w:pPr>
        <w:ind w:left="2160" w:hanging="360"/>
      </w:pPr>
      <w:rPr>
        <w:rFonts w:ascii="Wingdings" w:hAnsi="Wingdings" w:cs="Wingdings" w:hint="default"/>
      </w:rPr>
    </w:lvl>
    <w:lvl w:ilvl="3" w:tplc="59FC9966">
      <w:start w:val="1"/>
      <w:numFmt w:val="bullet"/>
      <w:lvlText w:val=""/>
      <w:lvlJc w:val="left"/>
      <w:pPr>
        <w:ind w:left="2880" w:hanging="360"/>
      </w:pPr>
      <w:rPr>
        <w:rFonts w:ascii="Symbol" w:hAnsi="Symbol" w:cs="Symbol" w:hint="default"/>
      </w:rPr>
    </w:lvl>
    <w:lvl w:ilvl="4" w:tplc="8A88065C">
      <w:start w:val="1"/>
      <w:numFmt w:val="bullet"/>
      <w:lvlText w:val="o"/>
      <w:lvlJc w:val="left"/>
      <w:pPr>
        <w:ind w:left="3600" w:hanging="360"/>
      </w:pPr>
      <w:rPr>
        <w:rFonts w:ascii="Courier New" w:hAnsi="Courier New" w:cs="Courier New" w:hint="default"/>
      </w:rPr>
    </w:lvl>
    <w:lvl w:ilvl="5" w:tplc="356CEEC4">
      <w:start w:val="1"/>
      <w:numFmt w:val="bullet"/>
      <w:lvlText w:val=""/>
      <w:lvlJc w:val="left"/>
      <w:pPr>
        <w:ind w:left="4320" w:hanging="360"/>
      </w:pPr>
      <w:rPr>
        <w:rFonts w:ascii="Wingdings" w:hAnsi="Wingdings" w:cs="Wingdings" w:hint="default"/>
      </w:rPr>
    </w:lvl>
    <w:lvl w:ilvl="6" w:tplc="6B5E6208">
      <w:start w:val="1"/>
      <w:numFmt w:val="bullet"/>
      <w:lvlText w:val=""/>
      <w:lvlJc w:val="left"/>
      <w:pPr>
        <w:ind w:left="5040" w:hanging="360"/>
      </w:pPr>
      <w:rPr>
        <w:rFonts w:ascii="Symbol" w:hAnsi="Symbol" w:cs="Symbol" w:hint="default"/>
      </w:rPr>
    </w:lvl>
    <w:lvl w:ilvl="7" w:tplc="5C963CB4">
      <w:start w:val="1"/>
      <w:numFmt w:val="bullet"/>
      <w:lvlText w:val="o"/>
      <w:lvlJc w:val="left"/>
      <w:pPr>
        <w:ind w:left="5760" w:hanging="360"/>
      </w:pPr>
      <w:rPr>
        <w:rFonts w:ascii="Courier New" w:hAnsi="Courier New" w:cs="Courier New" w:hint="default"/>
      </w:rPr>
    </w:lvl>
    <w:lvl w:ilvl="8" w:tplc="35462BF0">
      <w:start w:val="1"/>
      <w:numFmt w:val="bullet"/>
      <w:lvlText w:val=""/>
      <w:lvlJc w:val="left"/>
      <w:pPr>
        <w:ind w:left="6480" w:hanging="360"/>
      </w:pPr>
      <w:rPr>
        <w:rFonts w:ascii="Wingdings" w:hAnsi="Wingdings" w:cs="Wingdings" w:hint="default"/>
      </w:rPr>
    </w:lvl>
  </w:abstractNum>
  <w:abstractNum w:abstractNumId="2" w15:restartNumberingAfterBreak="0">
    <w:nsid w:val="10CD4EBE"/>
    <w:multiLevelType w:val="hybridMultilevel"/>
    <w:tmpl w:val="471C6C02"/>
    <w:lvl w:ilvl="0" w:tplc="EA346956">
      <w:start w:val="1"/>
      <w:numFmt w:val="bullet"/>
      <w:lvlText w:val=""/>
      <w:lvlJc w:val="left"/>
      <w:pPr>
        <w:ind w:left="720" w:hanging="360"/>
      </w:pPr>
      <w:rPr>
        <w:rFonts w:ascii="Symbol" w:hAnsi="Symbol" w:cs="Symbol" w:hint="default"/>
        <w:sz w:val="18"/>
        <w:szCs w:val="18"/>
      </w:rPr>
    </w:lvl>
    <w:lvl w:ilvl="1" w:tplc="6B307B8C">
      <w:start w:val="1"/>
      <w:numFmt w:val="bullet"/>
      <w:lvlText w:val="o"/>
      <w:lvlJc w:val="left"/>
      <w:pPr>
        <w:ind w:left="1440" w:hanging="360"/>
      </w:pPr>
      <w:rPr>
        <w:rFonts w:ascii="Courier New" w:hAnsi="Courier New" w:cs="Courier New" w:hint="default"/>
      </w:rPr>
    </w:lvl>
    <w:lvl w:ilvl="2" w:tplc="1638C976">
      <w:start w:val="1"/>
      <w:numFmt w:val="bullet"/>
      <w:lvlText w:val=""/>
      <w:lvlJc w:val="left"/>
      <w:pPr>
        <w:ind w:left="2160" w:hanging="360"/>
      </w:pPr>
      <w:rPr>
        <w:rFonts w:ascii="Wingdings" w:hAnsi="Wingdings" w:cs="Wingdings" w:hint="default"/>
      </w:rPr>
    </w:lvl>
    <w:lvl w:ilvl="3" w:tplc="6E202750">
      <w:start w:val="1"/>
      <w:numFmt w:val="bullet"/>
      <w:lvlText w:val=""/>
      <w:lvlJc w:val="left"/>
      <w:pPr>
        <w:ind w:left="2880" w:hanging="360"/>
      </w:pPr>
      <w:rPr>
        <w:rFonts w:ascii="Symbol" w:hAnsi="Symbol" w:cs="Symbol" w:hint="default"/>
      </w:rPr>
    </w:lvl>
    <w:lvl w:ilvl="4" w:tplc="8C9E1822">
      <w:start w:val="1"/>
      <w:numFmt w:val="bullet"/>
      <w:lvlText w:val="o"/>
      <w:lvlJc w:val="left"/>
      <w:pPr>
        <w:ind w:left="3600" w:hanging="360"/>
      </w:pPr>
      <w:rPr>
        <w:rFonts w:ascii="Courier New" w:hAnsi="Courier New" w:cs="Courier New" w:hint="default"/>
      </w:rPr>
    </w:lvl>
    <w:lvl w:ilvl="5" w:tplc="348C3DEE">
      <w:start w:val="1"/>
      <w:numFmt w:val="bullet"/>
      <w:lvlText w:val=""/>
      <w:lvlJc w:val="left"/>
      <w:pPr>
        <w:ind w:left="4320" w:hanging="360"/>
      </w:pPr>
      <w:rPr>
        <w:rFonts w:ascii="Wingdings" w:hAnsi="Wingdings" w:cs="Wingdings" w:hint="default"/>
      </w:rPr>
    </w:lvl>
    <w:lvl w:ilvl="6" w:tplc="48601D72">
      <w:start w:val="1"/>
      <w:numFmt w:val="bullet"/>
      <w:lvlText w:val=""/>
      <w:lvlJc w:val="left"/>
      <w:pPr>
        <w:ind w:left="5040" w:hanging="360"/>
      </w:pPr>
      <w:rPr>
        <w:rFonts w:ascii="Symbol" w:hAnsi="Symbol" w:cs="Symbol" w:hint="default"/>
      </w:rPr>
    </w:lvl>
    <w:lvl w:ilvl="7" w:tplc="1062C9B0">
      <w:start w:val="1"/>
      <w:numFmt w:val="bullet"/>
      <w:lvlText w:val="o"/>
      <w:lvlJc w:val="left"/>
      <w:pPr>
        <w:ind w:left="5760" w:hanging="360"/>
      </w:pPr>
      <w:rPr>
        <w:rFonts w:ascii="Courier New" w:hAnsi="Courier New" w:cs="Courier New" w:hint="default"/>
      </w:rPr>
    </w:lvl>
    <w:lvl w:ilvl="8" w:tplc="DD1896D8">
      <w:start w:val="1"/>
      <w:numFmt w:val="bullet"/>
      <w:lvlText w:val=""/>
      <w:lvlJc w:val="left"/>
      <w:pPr>
        <w:ind w:left="6480" w:hanging="360"/>
      </w:pPr>
      <w:rPr>
        <w:rFonts w:ascii="Wingdings" w:hAnsi="Wingdings" w:cs="Wingdings" w:hint="default"/>
      </w:rPr>
    </w:lvl>
  </w:abstractNum>
  <w:abstractNum w:abstractNumId="3" w15:restartNumberingAfterBreak="0">
    <w:nsid w:val="1C4948DD"/>
    <w:multiLevelType w:val="hybridMultilevel"/>
    <w:tmpl w:val="FC3E59D4"/>
    <w:lvl w:ilvl="0" w:tplc="A2E83B28">
      <w:start w:val="1"/>
      <w:numFmt w:val="bullet"/>
      <w:lvlText w:val=""/>
      <w:lvlJc w:val="left"/>
      <w:pPr>
        <w:ind w:left="720" w:hanging="360"/>
      </w:pPr>
      <w:rPr>
        <w:rFonts w:ascii="Symbol" w:hAnsi="Symbol" w:cs="Symbol" w:hint="default"/>
        <w:sz w:val="18"/>
        <w:szCs w:val="18"/>
      </w:rPr>
    </w:lvl>
    <w:lvl w:ilvl="1" w:tplc="EADC898E">
      <w:start w:val="1"/>
      <w:numFmt w:val="bullet"/>
      <w:lvlText w:val="o"/>
      <w:lvlJc w:val="left"/>
      <w:pPr>
        <w:ind w:left="1440" w:hanging="360"/>
      </w:pPr>
      <w:rPr>
        <w:rFonts w:ascii="Courier New" w:hAnsi="Courier New" w:cs="Courier New" w:hint="default"/>
      </w:rPr>
    </w:lvl>
    <w:lvl w:ilvl="2" w:tplc="B1E08DB4">
      <w:start w:val="1"/>
      <w:numFmt w:val="bullet"/>
      <w:lvlText w:val=""/>
      <w:lvlJc w:val="left"/>
      <w:pPr>
        <w:ind w:left="2160" w:hanging="360"/>
      </w:pPr>
      <w:rPr>
        <w:rFonts w:ascii="Wingdings" w:hAnsi="Wingdings" w:cs="Wingdings" w:hint="default"/>
      </w:rPr>
    </w:lvl>
    <w:lvl w:ilvl="3" w:tplc="B6C4364E">
      <w:start w:val="1"/>
      <w:numFmt w:val="bullet"/>
      <w:lvlText w:val=""/>
      <w:lvlJc w:val="left"/>
      <w:pPr>
        <w:ind w:left="2880" w:hanging="360"/>
      </w:pPr>
      <w:rPr>
        <w:rFonts w:ascii="Symbol" w:hAnsi="Symbol" w:cs="Symbol" w:hint="default"/>
      </w:rPr>
    </w:lvl>
    <w:lvl w:ilvl="4" w:tplc="DE1A0CD4">
      <w:start w:val="1"/>
      <w:numFmt w:val="bullet"/>
      <w:lvlText w:val="o"/>
      <w:lvlJc w:val="left"/>
      <w:pPr>
        <w:ind w:left="3600" w:hanging="360"/>
      </w:pPr>
      <w:rPr>
        <w:rFonts w:ascii="Courier New" w:hAnsi="Courier New" w:cs="Courier New" w:hint="default"/>
      </w:rPr>
    </w:lvl>
    <w:lvl w:ilvl="5" w:tplc="8A9889EA">
      <w:start w:val="1"/>
      <w:numFmt w:val="bullet"/>
      <w:lvlText w:val=""/>
      <w:lvlJc w:val="left"/>
      <w:pPr>
        <w:ind w:left="4320" w:hanging="360"/>
      </w:pPr>
      <w:rPr>
        <w:rFonts w:ascii="Wingdings" w:hAnsi="Wingdings" w:cs="Wingdings" w:hint="default"/>
      </w:rPr>
    </w:lvl>
    <w:lvl w:ilvl="6" w:tplc="62EEDEA4">
      <w:start w:val="1"/>
      <w:numFmt w:val="bullet"/>
      <w:lvlText w:val=""/>
      <w:lvlJc w:val="left"/>
      <w:pPr>
        <w:ind w:left="5040" w:hanging="360"/>
      </w:pPr>
      <w:rPr>
        <w:rFonts w:ascii="Symbol" w:hAnsi="Symbol" w:cs="Symbol" w:hint="default"/>
      </w:rPr>
    </w:lvl>
    <w:lvl w:ilvl="7" w:tplc="EC60D610">
      <w:start w:val="1"/>
      <w:numFmt w:val="bullet"/>
      <w:lvlText w:val="o"/>
      <w:lvlJc w:val="left"/>
      <w:pPr>
        <w:ind w:left="5760" w:hanging="360"/>
      </w:pPr>
      <w:rPr>
        <w:rFonts w:ascii="Courier New" w:hAnsi="Courier New" w:cs="Courier New" w:hint="default"/>
      </w:rPr>
    </w:lvl>
    <w:lvl w:ilvl="8" w:tplc="AE244BC0">
      <w:start w:val="1"/>
      <w:numFmt w:val="bullet"/>
      <w:lvlText w:val=""/>
      <w:lvlJc w:val="left"/>
      <w:pPr>
        <w:ind w:left="6480" w:hanging="360"/>
      </w:pPr>
      <w:rPr>
        <w:rFonts w:ascii="Wingdings" w:hAnsi="Wingdings" w:cs="Wingdings" w:hint="default"/>
      </w:rPr>
    </w:lvl>
  </w:abstractNum>
  <w:abstractNum w:abstractNumId="4" w15:restartNumberingAfterBreak="0">
    <w:nsid w:val="21A313D7"/>
    <w:multiLevelType w:val="hybridMultilevel"/>
    <w:tmpl w:val="A2506494"/>
    <w:lvl w:ilvl="0" w:tplc="F9E8062C">
      <w:start w:val="1"/>
      <w:numFmt w:val="bullet"/>
      <w:lvlText w:val=""/>
      <w:lvlJc w:val="left"/>
      <w:pPr>
        <w:ind w:left="720" w:hanging="360"/>
      </w:pPr>
      <w:rPr>
        <w:rFonts w:ascii="Symbol" w:hAnsi="Symbol" w:cs="Symbol" w:hint="default"/>
        <w:sz w:val="18"/>
        <w:szCs w:val="18"/>
      </w:rPr>
    </w:lvl>
    <w:lvl w:ilvl="1" w:tplc="495CDFC0">
      <w:start w:val="1"/>
      <w:numFmt w:val="bullet"/>
      <w:lvlText w:val="o"/>
      <w:lvlJc w:val="left"/>
      <w:pPr>
        <w:ind w:left="1440" w:hanging="360"/>
      </w:pPr>
      <w:rPr>
        <w:rFonts w:ascii="Courier New" w:hAnsi="Courier New" w:cs="Courier New" w:hint="default"/>
      </w:rPr>
    </w:lvl>
    <w:lvl w:ilvl="2" w:tplc="4AE0C9B6">
      <w:start w:val="1"/>
      <w:numFmt w:val="bullet"/>
      <w:lvlText w:val=""/>
      <w:lvlJc w:val="left"/>
      <w:pPr>
        <w:ind w:left="2160" w:hanging="360"/>
      </w:pPr>
      <w:rPr>
        <w:rFonts w:ascii="Wingdings" w:hAnsi="Wingdings" w:cs="Wingdings" w:hint="default"/>
      </w:rPr>
    </w:lvl>
    <w:lvl w:ilvl="3" w:tplc="C2A49E8A">
      <w:start w:val="1"/>
      <w:numFmt w:val="bullet"/>
      <w:lvlText w:val=""/>
      <w:lvlJc w:val="left"/>
      <w:pPr>
        <w:ind w:left="2880" w:hanging="360"/>
      </w:pPr>
      <w:rPr>
        <w:rFonts w:ascii="Symbol" w:hAnsi="Symbol" w:cs="Symbol" w:hint="default"/>
      </w:rPr>
    </w:lvl>
    <w:lvl w:ilvl="4" w:tplc="A6FCB6F2">
      <w:start w:val="1"/>
      <w:numFmt w:val="bullet"/>
      <w:lvlText w:val="o"/>
      <w:lvlJc w:val="left"/>
      <w:pPr>
        <w:ind w:left="3600" w:hanging="360"/>
      </w:pPr>
      <w:rPr>
        <w:rFonts w:ascii="Courier New" w:hAnsi="Courier New" w:cs="Courier New" w:hint="default"/>
      </w:rPr>
    </w:lvl>
    <w:lvl w:ilvl="5" w:tplc="E24053CC">
      <w:start w:val="1"/>
      <w:numFmt w:val="bullet"/>
      <w:lvlText w:val=""/>
      <w:lvlJc w:val="left"/>
      <w:pPr>
        <w:ind w:left="4320" w:hanging="360"/>
      </w:pPr>
      <w:rPr>
        <w:rFonts w:ascii="Wingdings" w:hAnsi="Wingdings" w:cs="Wingdings" w:hint="default"/>
      </w:rPr>
    </w:lvl>
    <w:lvl w:ilvl="6" w:tplc="0D327896">
      <w:start w:val="1"/>
      <w:numFmt w:val="bullet"/>
      <w:lvlText w:val=""/>
      <w:lvlJc w:val="left"/>
      <w:pPr>
        <w:ind w:left="5040" w:hanging="360"/>
      </w:pPr>
      <w:rPr>
        <w:rFonts w:ascii="Symbol" w:hAnsi="Symbol" w:cs="Symbol" w:hint="default"/>
      </w:rPr>
    </w:lvl>
    <w:lvl w:ilvl="7" w:tplc="A7922C52">
      <w:start w:val="1"/>
      <w:numFmt w:val="bullet"/>
      <w:lvlText w:val="o"/>
      <w:lvlJc w:val="left"/>
      <w:pPr>
        <w:ind w:left="5760" w:hanging="360"/>
      </w:pPr>
      <w:rPr>
        <w:rFonts w:ascii="Courier New" w:hAnsi="Courier New" w:cs="Courier New" w:hint="default"/>
      </w:rPr>
    </w:lvl>
    <w:lvl w:ilvl="8" w:tplc="92D8D5BC">
      <w:start w:val="1"/>
      <w:numFmt w:val="bullet"/>
      <w:lvlText w:val=""/>
      <w:lvlJc w:val="left"/>
      <w:pPr>
        <w:ind w:left="6480" w:hanging="360"/>
      </w:pPr>
      <w:rPr>
        <w:rFonts w:ascii="Wingdings" w:hAnsi="Wingdings" w:cs="Wingdings" w:hint="default"/>
      </w:rPr>
    </w:lvl>
  </w:abstractNum>
  <w:abstractNum w:abstractNumId="5" w15:restartNumberingAfterBreak="0">
    <w:nsid w:val="255D2B87"/>
    <w:multiLevelType w:val="hybridMultilevel"/>
    <w:tmpl w:val="1520AA04"/>
    <w:lvl w:ilvl="0" w:tplc="0E7E46B4">
      <w:start w:val="1"/>
      <w:numFmt w:val="bullet"/>
      <w:lvlText w:val=""/>
      <w:lvlJc w:val="left"/>
      <w:pPr>
        <w:ind w:left="720" w:hanging="360"/>
      </w:pPr>
      <w:rPr>
        <w:rFonts w:ascii="Symbol" w:hAnsi="Symbol" w:cs="Symbol" w:hint="default"/>
        <w:sz w:val="18"/>
        <w:szCs w:val="18"/>
      </w:rPr>
    </w:lvl>
    <w:lvl w:ilvl="1" w:tplc="E56282AC">
      <w:start w:val="1"/>
      <w:numFmt w:val="bullet"/>
      <w:lvlText w:val="o"/>
      <w:lvlJc w:val="left"/>
      <w:pPr>
        <w:ind w:left="1440" w:hanging="360"/>
      </w:pPr>
      <w:rPr>
        <w:rFonts w:ascii="Courier New" w:hAnsi="Courier New" w:cs="Courier New" w:hint="default"/>
      </w:rPr>
    </w:lvl>
    <w:lvl w:ilvl="2" w:tplc="9C3C4ED2">
      <w:start w:val="1"/>
      <w:numFmt w:val="bullet"/>
      <w:lvlText w:val=""/>
      <w:lvlJc w:val="left"/>
      <w:pPr>
        <w:ind w:left="2160" w:hanging="360"/>
      </w:pPr>
      <w:rPr>
        <w:rFonts w:ascii="Wingdings" w:hAnsi="Wingdings" w:cs="Wingdings" w:hint="default"/>
      </w:rPr>
    </w:lvl>
    <w:lvl w:ilvl="3" w:tplc="3984F51E">
      <w:start w:val="1"/>
      <w:numFmt w:val="bullet"/>
      <w:lvlText w:val=""/>
      <w:lvlJc w:val="left"/>
      <w:pPr>
        <w:ind w:left="2880" w:hanging="360"/>
      </w:pPr>
      <w:rPr>
        <w:rFonts w:ascii="Symbol" w:hAnsi="Symbol" w:cs="Symbol" w:hint="default"/>
      </w:rPr>
    </w:lvl>
    <w:lvl w:ilvl="4" w:tplc="31668182">
      <w:start w:val="1"/>
      <w:numFmt w:val="bullet"/>
      <w:lvlText w:val="o"/>
      <w:lvlJc w:val="left"/>
      <w:pPr>
        <w:ind w:left="3600" w:hanging="360"/>
      </w:pPr>
      <w:rPr>
        <w:rFonts w:ascii="Courier New" w:hAnsi="Courier New" w:cs="Courier New" w:hint="default"/>
      </w:rPr>
    </w:lvl>
    <w:lvl w:ilvl="5" w:tplc="F35A47E8">
      <w:start w:val="1"/>
      <w:numFmt w:val="bullet"/>
      <w:lvlText w:val=""/>
      <w:lvlJc w:val="left"/>
      <w:pPr>
        <w:ind w:left="4320" w:hanging="360"/>
      </w:pPr>
      <w:rPr>
        <w:rFonts w:ascii="Wingdings" w:hAnsi="Wingdings" w:cs="Wingdings" w:hint="default"/>
      </w:rPr>
    </w:lvl>
    <w:lvl w:ilvl="6" w:tplc="1C7AC950">
      <w:start w:val="1"/>
      <w:numFmt w:val="bullet"/>
      <w:lvlText w:val=""/>
      <w:lvlJc w:val="left"/>
      <w:pPr>
        <w:ind w:left="5040" w:hanging="360"/>
      </w:pPr>
      <w:rPr>
        <w:rFonts w:ascii="Symbol" w:hAnsi="Symbol" w:cs="Symbol" w:hint="default"/>
      </w:rPr>
    </w:lvl>
    <w:lvl w:ilvl="7" w:tplc="99C0ED72">
      <w:start w:val="1"/>
      <w:numFmt w:val="bullet"/>
      <w:lvlText w:val="o"/>
      <w:lvlJc w:val="left"/>
      <w:pPr>
        <w:ind w:left="5760" w:hanging="360"/>
      </w:pPr>
      <w:rPr>
        <w:rFonts w:ascii="Courier New" w:hAnsi="Courier New" w:cs="Courier New" w:hint="default"/>
      </w:rPr>
    </w:lvl>
    <w:lvl w:ilvl="8" w:tplc="E0F82ECC">
      <w:start w:val="1"/>
      <w:numFmt w:val="bullet"/>
      <w:lvlText w:val=""/>
      <w:lvlJc w:val="left"/>
      <w:pPr>
        <w:ind w:left="6480" w:hanging="360"/>
      </w:pPr>
      <w:rPr>
        <w:rFonts w:ascii="Wingdings" w:hAnsi="Wingdings" w:cs="Wingdings" w:hint="default"/>
      </w:rPr>
    </w:lvl>
  </w:abstractNum>
  <w:abstractNum w:abstractNumId="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ED60FDD"/>
    <w:multiLevelType w:val="hybridMultilevel"/>
    <w:tmpl w:val="6526D622"/>
    <w:lvl w:ilvl="0" w:tplc="7B60A746">
      <w:start w:val="1"/>
      <w:numFmt w:val="bullet"/>
      <w:lvlText w:val=""/>
      <w:lvlJc w:val="left"/>
      <w:pPr>
        <w:ind w:left="720" w:hanging="360"/>
      </w:pPr>
      <w:rPr>
        <w:rFonts w:ascii="Symbol" w:hAnsi="Symbol" w:cs="Symbol" w:hint="default"/>
        <w:sz w:val="18"/>
        <w:szCs w:val="18"/>
      </w:rPr>
    </w:lvl>
    <w:lvl w:ilvl="1" w:tplc="B7B663D4">
      <w:start w:val="1"/>
      <w:numFmt w:val="bullet"/>
      <w:lvlText w:val="o"/>
      <w:lvlJc w:val="left"/>
      <w:pPr>
        <w:ind w:left="1440" w:hanging="360"/>
      </w:pPr>
      <w:rPr>
        <w:rFonts w:ascii="Courier New" w:hAnsi="Courier New" w:cs="Courier New" w:hint="default"/>
      </w:rPr>
    </w:lvl>
    <w:lvl w:ilvl="2" w:tplc="4348B728">
      <w:start w:val="1"/>
      <w:numFmt w:val="bullet"/>
      <w:lvlText w:val=""/>
      <w:lvlJc w:val="left"/>
      <w:pPr>
        <w:ind w:left="2160" w:hanging="360"/>
      </w:pPr>
      <w:rPr>
        <w:rFonts w:ascii="Wingdings" w:hAnsi="Wingdings" w:cs="Wingdings" w:hint="default"/>
      </w:rPr>
    </w:lvl>
    <w:lvl w:ilvl="3" w:tplc="F9ACD982">
      <w:start w:val="1"/>
      <w:numFmt w:val="bullet"/>
      <w:lvlText w:val=""/>
      <w:lvlJc w:val="left"/>
      <w:pPr>
        <w:ind w:left="2880" w:hanging="360"/>
      </w:pPr>
      <w:rPr>
        <w:rFonts w:ascii="Symbol" w:hAnsi="Symbol" w:cs="Symbol" w:hint="default"/>
      </w:rPr>
    </w:lvl>
    <w:lvl w:ilvl="4" w:tplc="04545AA0">
      <w:start w:val="1"/>
      <w:numFmt w:val="bullet"/>
      <w:lvlText w:val="o"/>
      <w:lvlJc w:val="left"/>
      <w:pPr>
        <w:ind w:left="3600" w:hanging="360"/>
      </w:pPr>
      <w:rPr>
        <w:rFonts w:ascii="Courier New" w:hAnsi="Courier New" w:cs="Courier New" w:hint="default"/>
      </w:rPr>
    </w:lvl>
    <w:lvl w:ilvl="5" w:tplc="02E0BE14">
      <w:start w:val="1"/>
      <w:numFmt w:val="bullet"/>
      <w:lvlText w:val=""/>
      <w:lvlJc w:val="left"/>
      <w:pPr>
        <w:ind w:left="4320" w:hanging="360"/>
      </w:pPr>
      <w:rPr>
        <w:rFonts w:ascii="Wingdings" w:hAnsi="Wingdings" w:cs="Wingdings" w:hint="default"/>
      </w:rPr>
    </w:lvl>
    <w:lvl w:ilvl="6" w:tplc="77347CE6">
      <w:start w:val="1"/>
      <w:numFmt w:val="bullet"/>
      <w:lvlText w:val=""/>
      <w:lvlJc w:val="left"/>
      <w:pPr>
        <w:ind w:left="5040" w:hanging="360"/>
      </w:pPr>
      <w:rPr>
        <w:rFonts w:ascii="Symbol" w:hAnsi="Symbol" w:cs="Symbol" w:hint="default"/>
      </w:rPr>
    </w:lvl>
    <w:lvl w:ilvl="7" w:tplc="0A282208">
      <w:start w:val="1"/>
      <w:numFmt w:val="bullet"/>
      <w:lvlText w:val="o"/>
      <w:lvlJc w:val="left"/>
      <w:pPr>
        <w:ind w:left="5760" w:hanging="360"/>
      </w:pPr>
      <w:rPr>
        <w:rFonts w:ascii="Courier New" w:hAnsi="Courier New" w:cs="Courier New" w:hint="default"/>
      </w:rPr>
    </w:lvl>
    <w:lvl w:ilvl="8" w:tplc="F3CA308A">
      <w:start w:val="1"/>
      <w:numFmt w:val="bullet"/>
      <w:lvlText w:val=""/>
      <w:lvlJc w:val="left"/>
      <w:pPr>
        <w:ind w:left="6480" w:hanging="360"/>
      </w:pPr>
      <w:rPr>
        <w:rFonts w:ascii="Wingdings" w:hAnsi="Wingdings" w:cs="Wingdings" w:hint="default"/>
      </w:rPr>
    </w:lvl>
  </w:abstractNum>
  <w:abstractNum w:abstractNumId="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4B70C8"/>
    <w:multiLevelType w:val="hybridMultilevel"/>
    <w:tmpl w:val="D8605CA8"/>
    <w:lvl w:ilvl="0" w:tplc="0C301206">
      <w:start w:val="1"/>
      <w:numFmt w:val="bullet"/>
      <w:lvlText w:val=""/>
      <w:lvlJc w:val="left"/>
      <w:pPr>
        <w:ind w:left="720" w:hanging="360"/>
      </w:pPr>
      <w:rPr>
        <w:rFonts w:ascii="Symbol" w:hAnsi="Symbol" w:cs="Symbol" w:hint="default"/>
        <w:sz w:val="18"/>
        <w:szCs w:val="18"/>
      </w:rPr>
    </w:lvl>
    <w:lvl w:ilvl="1" w:tplc="B5262026">
      <w:start w:val="1"/>
      <w:numFmt w:val="bullet"/>
      <w:lvlText w:val="o"/>
      <w:lvlJc w:val="left"/>
      <w:pPr>
        <w:ind w:left="1440" w:hanging="360"/>
      </w:pPr>
      <w:rPr>
        <w:rFonts w:ascii="Courier New" w:hAnsi="Courier New" w:cs="Courier New" w:hint="default"/>
      </w:rPr>
    </w:lvl>
    <w:lvl w:ilvl="2" w:tplc="DD28D9F6">
      <w:start w:val="1"/>
      <w:numFmt w:val="bullet"/>
      <w:lvlText w:val=""/>
      <w:lvlJc w:val="left"/>
      <w:pPr>
        <w:ind w:left="2160" w:hanging="360"/>
      </w:pPr>
      <w:rPr>
        <w:rFonts w:ascii="Wingdings" w:hAnsi="Wingdings" w:cs="Wingdings" w:hint="default"/>
      </w:rPr>
    </w:lvl>
    <w:lvl w:ilvl="3" w:tplc="33440076">
      <w:start w:val="1"/>
      <w:numFmt w:val="bullet"/>
      <w:lvlText w:val=""/>
      <w:lvlJc w:val="left"/>
      <w:pPr>
        <w:ind w:left="2880" w:hanging="360"/>
      </w:pPr>
      <w:rPr>
        <w:rFonts w:ascii="Symbol" w:hAnsi="Symbol" w:cs="Symbol" w:hint="default"/>
      </w:rPr>
    </w:lvl>
    <w:lvl w:ilvl="4" w:tplc="0C6CEB68">
      <w:start w:val="1"/>
      <w:numFmt w:val="bullet"/>
      <w:lvlText w:val="o"/>
      <w:lvlJc w:val="left"/>
      <w:pPr>
        <w:ind w:left="3600" w:hanging="360"/>
      </w:pPr>
      <w:rPr>
        <w:rFonts w:ascii="Courier New" w:hAnsi="Courier New" w:cs="Courier New" w:hint="default"/>
      </w:rPr>
    </w:lvl>
    <w:lvl w:ilvl="5" w:tplc="9F1C6A26">
      <w:start w:val="1"/>
      <w:numFmt w:val="bullet"/>
      <w:lvlText w:val=""/>
      <w:lvlJc w:val="left"/>
      <w:pPr>
        <w:ind w:left="4320" w:hanging="360"/>
      </w:pPr>
      <w:rPr>
        <w:rFonts w:ascii="Wingdings" w:hAnsi="Wingdings" w:cs="Wingdings" w:hint="default"/>
      </w:rPr>
    </w:lvl>
    <w:lvl w:ilvl="6" w:tplc="AF2240FA">
      <w:start w:val="1"/>
      <w:numFmt w:val="bullet"/>
      <w:lvlText w:val=""/>
      <w:lvlJc w:val="left"/>
      <w:pPr>
        <w:ind w:left="5040" w:hanging="360"/>
      </w:pPr>
      <w:rPr>
        <w:rFonts w:ascii="Symbol" w:hAnsi="Symbol" w:cs="Symbol" w:hint="default"/>
      </w:rPr>
    </w:lvl>
    <w:lvl w:ilvl="7" w:tplc="3D0C6A08">
      <w:start w:val="1"/>
      <w:numFmt w:val="bullet"/>
      <w:lvlText w:val="o"/>
      <w:lvlJc w:val="left"/>
      <w:pPr>
        <w:ind w:left="5760" w:hanging="360"/>
      </w:pPr>
      <w:rPr>
        <w:rFonts w:ascii="Courier New" w:hAnsi="Courier New" w:cs="Courier New" w:hint="default"/>
      </w:rPr>
    </w:lvl>
    <w:lvl w:ilvl="8" w:tplc="2642FDD2">
      <w:start w:val="1"/>
      <w:numFmt w:val="bullet"/>
      <w:lvlText w:val=""/>
      <w:lvlJc w:val="left"/>
      <w:pPr>
        <w:ind w:left="6480" w:hanging="360"/>
      </w:pPr>
      <w:rPr>
        <w:rFonts w:ascii="Wingdings" w:hAnsi="Wingdings" w:cs="Wingdings" w:hint="default"/>
      </w:rPr>
    </w:lvl>
  </w:abstractNum>
  <w:abstractNum w:abstractNumId="10" w15:restartNumberingAfterBreak="0">
    <w:nsid w:val="4CF35896"/>
    <w:multiLevelType w:val="hybridMultilevel"/>
    <w:tmpl w:val="8F18142C"/>
    <w:lvl w:ilvl="0" w:tplc="184A2BDA">
      <w:start w:val="1"/>
      <w:numFmt w:val="decimal"/>
      <w:lvlText w:val="%1."/>
      <w:lvlJc w:val="left"/>
      <w:pPr>
        <w:ind w:left="720" w:hanging="360"/>
      </w:pPr>
      <w:rPr>
        <w:rFonts w:ascii="Arial" w:hAnsi="Arial" w:cs="Arial" w:hint="default"/>
        <w:sz w:val="18"/>
        <w:szCs w:val="18"/>
      </w:rPr>
    </w:lvl>
    <w:lvl w:ilvl="1" w:tplc="B3F08A8C">
      <w:start w:val="1"/>
      <w:numFmt w:val="decimal"/>
      <w:lvlText w:val="%2."/>
      <w:lvlJc w:val="left"/>
      <w:pPr>
        <w:ind w:left="1440" w:hanging="360"/>
      </w:pPr>
    </w:lvl>
    <w:lvl w:ilvl="2" w:tplc="9D3EFAF8">
      <w:start w:val="1"/>
      <w:numFmt w:val="decimal"/>
      <w:lvlText w:val="%3."/>
      <w:lvlJc w:val="left"/>
      <w:pPr>
        <w:ind w:left="2160" w:hanging="360"/>
      </w:pPr>
    </w:lvl>
    <w:lvl w:ilvl="3" w:tplc="8C4E0352">
      <w:start w:val="1"/>
      <w:numFmt w:val="decimal"/>
      <w:lvlText w:val="%4."/>
      <w:lvlJc w:val="left"/>
      <w:pPr>
        <w:ind w:left="2880" w:hanging="360"/>
      </w:pPr>
    </w:lvl>
    <w:lvl w:ilvl="4" w:tplc="A24E30D2">
      <w:start w:val="1"/>
      <w:numFmt w:val="decimal"/>
      <w:lvlText w:val="%5."/>
      <w:lvlJc w:val="left"/>
      <w:pPr>
        <w:ind w:left="3600" w:hanging="360"/>
      </w:pPr>
    </w:lvl>
    <w:lvl w:ilvl="5" w:tplc="4718C3F6">
      <w:start w:val="1"/>
      <w:numFmt w:val="decimal"/>
      <w:lvlText w:val="%6."/>
      <w:lvlJc w:val="left"/>
      <w:pPr>
        <w:ind w:left="4320" w:hanging="360"/>
      </w:pPr>
    </w:lvl>
    <w:lvl w:ilvl="6" w:tplc="359853BC">
      <w:start w:val="1"/>
      <w:numFmt w:val="decimal"/>
      <w:lvlText w:val="%7."/>
      <w:lvlJc w:val="left"/>
      <w:pPr>
        <w:ind w:left="5040" w:hanging="360"/>
      </w:pPr>
    </w:lvl>
    <w:lvl w:ilvl="7" w:tplc="ACB2AAC2">
      <w:start w:val="1"/>
      <w:numFmt w:val="decimal"/>
      <w:lvlText w:val="%8."/>
      <w:lvlJc w:val="left"/>
      <w:pPr>
        <w:ind w:left="5760" w:hanging="360"/>
      </w:pPr>
    </w:lvl>
    <w:lvl w:ilvl="8" w:tplc="5F76A704">
      <w:start w:val="1"/>
      <w:numFmt w:val="decimal"/>
      <w:lvlText w:val="%9."/>
      <w:lvlJc w:val="left"/>
      <w:pPr>
        <w:ind w:left="6480" w:hanging="360"/>
      </w:pPr>
    </w:lvl>
  </w:abstractNum>
  <w:abstractNum w:abstractNumId="11"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2F968D9"/>
    <w:multiLevelType w:val="hybridMultilevel"/>
    <w:tmpl w:val="39F82F74"/>
    <w:lvl w:ilvl="0" w:tplc="EBD0443A">
      <w:start w:val="1"/>
      <w:numFmt w:val="bullet"/>
      <w:lvlText w:val=""/>
      <w:lvlJc w:val="left"/>
      <w:pPr>
        <w:ind w:left="720" w:hanging="360"/>
      </w:pPr>
      <w:rPr>
        <w:rFonts w:ascii="Symbol" w:hAnsi="Symbol" w:cs="Symbol" w:hint="default"/>
        <w:sz w:val="18"/>
        <w:szCs w:val="18"/>
      </w:rPr>
    </w:lvl>
    <w:lvl w:ilvl="1" w:tplc="EBDE4606">
      <w:start w:val="1"/>
      <w:numFmt w:val="bullet"/>
      <w:lvlText w:val="o"/>
      <w:lvlJc w:val="left"/>
      <w:pPr>
        <w:ind w:left="1440" w:hanging="360"/>
      </w:pPr>
      <w:rPr>
        <w:rFonts w:ascii="Courier New" w:hAnsi="Courier New" w:cs="Courier New" w:hint="default"/>
      </w:rPr>
    </w:lvl>
    <w:lvl w:ilvl="2" w:tplc="CD224738">
      <w:start w:val="1"/>
      <w:numFmt w:val="bullet"/>
      <w:lvlText w:val=""/>
      <w:lvlJc w:val="left"/>
      <w:pPr>
        <w:ind w:left="2160" w:hanging="360"/>
      </w:pPr>
      <w:rPr>
        <w:rFonts w:ascii="Wingdings" w:hAnsi="Wingdings" w:cs="Wingdings" w:hint="default"/>
      </w:rPr>
    </w:lvl>
    <w:lvl w:ilvl="3" w:tplc="83E2DB32">
      <w:start w:val="1"/>
      <w:numFmt w:val="bullet"/>
      <w:lvlText w:val=""/>
      <w:lvlJc w:val="left"/>
      <w:pPr>
        <w:ind w:left="2880" w:hanging="360"/>
      </w:pPr>
      <w:rPr>
        <w:rFonts w:ascii="Symbol" w:hAnsi="Symbol" w:cs="Symbol" w:hint="default"/>
      </w:rPr>
    </w:lvl>
    <w:lvl w:ilvl="4" w:tplc="CDC46162">
      <w:start w:val="1"/>
      <w:numFmt w:val="bullet"/>
      <w:lvlText w:val="o"/>
      <w:lvlJc w:val="left"/>
      <w:pPr>
        <w:ind w:left="3600" w:hanging="360"/>
      </w:pPr>
      <w:rPr>
        <w:rFonts w:ascii="Courier New" w:hAnsi="Courier New" w:cs="Courier New" w:hint="default"/>
      </w:rPr>
    </w:lvl>
    <w:lvl w:ilvl="5" w:tplc="6004FC36">
      <w:start w:val="1"/>
      <w:numFmt w:val="bullet"/>
      <w:lvlText w:val=""/>
      <w:lvlJc w:val="left"/>
      <w:pPr>
        <w:ind w:left="4320" w:hanging="360"/>
      </w:pPr>
      <w:rPr>
        <w:rFonts w:ascii="Wingdings" w:hAnsi="Wingdings" w:cs="Wingdings" w:hint="default"/>
      </w:rPr>
    </w:lvl>
    <w:lvl w:ilvl="6" w:tplc="6BA4D7CA">
      <w:start w:val="1"/>
      <w:numFmt w:val="bullet"/>
      <w:lvlText w:val=""/>
      <w:lvlJc w:val="left"/>
      <w:pPr>
        <w:ind w:left="5040" w:hanging="360"/>
      </w:pPr>
      <w:rPr>
        <w:rFonts w:ascii="Symbol" w:hAnsi="Symbol" w:cs="Symbol" w:hint="default"/>
      </w:rPr>
    </w:lvl>
    <w:lvl w:ilvl="7" w:tplc="1F9E3BB0">
      <w:start w:val="1"/>
      <w:numFmt w:val="bullet"/>
      <w:lvlText w:val="o"/>
      <w:lvlJc w:val="left"/>
      <w:pPr>
        <w:ind w:left="5760" w:hanging="360"/>
      </w:pPr>
      <w:rPr>
        <w:rFonts w:ascii="Courier New" w:hAnsi="Courier New" w:cs="Courier New" w:hint="default"/>
      </w:rPr>
    </w:lvl>
    <w:lvl w:ilvl="8" w:tplc="47785A38">
      <w:start w:val="1"/>
      <w:numFmt w:val="bullet"/>
      <w:lvlText w:val=""/>
      <w:lvlJc w:val="left"/>
      <w:pPr>
        <w:ind w:left="6480" w:hanging="360"/>
      </w:pPr>
      <w:rPr>
        <w:rFonts w:ascii="Wingdings" w:hAnsi="Wingdings" w:cs="Wingdings" w:hint="default"/>
      </w:rPr>
    </w:lvl>
  </w:abstractNum>
  <w:abstractNum w:abstractNumId="1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9C811D6"/>
    <w:multiLevelType w:val="hybridMultilevel"/>
    <w:tmpl w:val="012AF09C"/>
    <w:lvl w:ilvl="0" w:tplc="3F1EECCE">
      <w:start w:val="1"/>
      <w:numFmt w:val="bullet"/>
      <w:lvlText w:val=""/>
      <w:lvlJc w:val="left"/>
      <w:pPr>
        <w:ind w:left="720" w:hanging="360"/>
      </w:pPr>
      <w:rPr>
        <w:rFonts w:ascii="Symbol" w:hAnsi="Symbol" w:cs="Symbol" w:hint="default"/>
        <w:sz w:val="18"/>
        <w:szCs w:val="18"/>
      </w:rPr>
    </w:lvl>
    <w:lvl w:ilvl="1" w:tplc="589EF8C2">
      <w:start w:val="1"/>
      <w:numFmt w:val="bullet"/>
      <w:lvlText w:val="o"/>
      <w:lvlJc w:val="left"/>
      <w:pPr>
        <w:ind w:left="1440" w:hanging="360"/>
      </w:pPr>
      <w:rPr>
        <w:rFonts w:ascii="Courier New" w:hAnsi="Courier New" w:cs="Courier New" w:hint="default"/>
      </w:rPr>
    </w:lvl>
    <w:lvl w:ilvl="2" w:tplc="E47C28B4">
      <w:start w:val="1"/>
      <w:numFmt w:val="bullet"/>
      <w:lvlText w:val=""/>
      <w:lvlJc w:val="left"/>
      <w:pPr>
        <w:ind w:left="2160" w:hanging="360"/>
      </w:pPr>
      <w:rPr>
        <w:rFonts w:ascii="Wingdings" w:hAnsi="Wingdings" w:cs="Wingdings" w:hint="default"/>
      </w:rPr>
    </w:lvl>
    <w:lvl w:ilvl="3" w:tplc="D92C29CA">
      <w:start w:val="1"/>
      <w:numFmt w:val="bullet"/>
      <w:lvlText w:val=""/>
      <w:lvlJc w:val="left"/>
      <w:pPr>
        <w:ind w:left="2880" w:hanging="360"/>
      </w:pPr>
      <w:rPr>
        <w:rFonts w:ascii="Symbol" w:hAnsi="Symbol" w:cs="Symbol" w:hint="default"/>
      </w:rPr>
    </w:lvl>
    <w:lvl w:ilvl="4" w:tplc="9F24BB96">
      <w:start w:val="1"/>
      <w:numFmt w:val="bullet"/>
      <w:lvlText w:val="o"/>
      <w:lvlJc w:val="left"/>
      <w:pPr>
        <w:ind w:left="3600" w:hanging="360"/>
      </w:pPr>
      <w:rPr>
        <w:rFonts w:ascii="Courier New" w:hAnsi="Courier New" w:cs="Courier New" w:hint="default"/>
      </w:rPr>
    </w:lvl>
    <w:lvl w:ilvl="5" w:tplc="14E845F6">
      <w:start w:val="1"/>
      <w:numFmt w:val="bullet"/>
      <w:lvlText w:val=""/>
      <w:lvlJc w:val="left"/>
      <w:pPr>
        <w:ind w:left="4320" w:hanging="360"/>
      </w:pPr>
      <w:rPr>
        <w:rFonts w:ascii="Wingdings" w:hAnsi="Wingdings" w:cs="Wingdings" w:hint="default"/>
      </w:rPr>
    </w:lvl>
    <w:lvl w:ilvl="6" w:tplc="7C6E214E">
      <w:start w:val="1"/>
      <w:numFmt w:val="bullet"/>
      <w:lvlText w:val=""/>
      <w:lvlJc w:val="left"/>
      <w:pPr>
        <w:ind w:left="5040" w:hanging="360"/>
      </w:pPr>
      <w:rPr>
        <w:rFonts w:ascii="Symbol" w:hAnsi="Symbol" w:cs="Symbol" w:hint="default"/>
      </w:rPr>
    </w:lvl>
    <w:lvl w:ilvl="7" w:tplc="020E1AE0">
      <w:start w:val="1"/>
      <w:numFmt w:val="bullet"/>
      <w:lvlText w:val="o"/>
      <w:lvlJc w:val="left"/>
      <w:pPr>
        <w:ind w:left="5760" w:hanging="360"/>
      </w:pPr>
      <w:rPr>
        <w:rFonts w:ascii="Courier New" w:hAnsi="Courier New" w:cs="Courier New" w:hint="default"/>
      </w:rPr>
    </w:lvl>
    <w:lvl w:ilvl="8" w:tplc="760644E0">
      <w:start w:val="1"/>
      <w:numFmt w:val="bullet"/>
      <w:lvlText w:val=""/>
      <w:lvlJc w:val="left"/>
      <w:pPr>
        <w:ind w:left="6480" w:hanging="360"/>
      </w:pPr>
      <w:rPr>
        <w:rFonts w:ascii="Wingdings" w:hAnsi="Wingdings" w:cs="Wingdings" w:hint="default"/>
      </w:rPr>
    </w:lvl>
  </w:abstractNum>
  <w:abstractNum w:abstractNumId="1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9E7643C"/>
    <w:multiLevelType w:val="hybridMultilevel"/>
    <w:tmpl w:val="5C5C9D24"/>
    <w:lvl w:ilvl="0" w:tplc="4767602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DCD6878"/>
    <w:multiLevelType w:val="hybridMultilevel"/>
    <w:tmpl w:val="2F5C4A24"/>
    <w:lvl w:ilvl="0" w:tplc="D1E0FF08">
      <w:start w:val="1"/>
      <w:numFmt w:val="bullet"/>
      <w:lvlText w:val=""/>
      <w:lvlJc w:val="left"/>
      <w:pPr>
        <w:ind w:left="720" w:hanging="360"/>
      </w:pPr>
      <w:rPr>
        <w:rFonts w:ascii="Symbol" w:hAnsi="Symbol" w:cs="Symbol" w:hint="default"/>
        <w:sz w:val="18"/>
        <w:szCs w:val="18"/>
      </w:rPr>
    </w:lvl>
    <w:lvl w:ilvl="1" w:tplc="65CCB62C">
      <w:start w:val="1"/>
      <w:numFmt w:val="bullet"/>
      <w:lvlText w:val="o"/>
      <w:lvlJc w:val="left"/>
      <w:pPr>
        <w:ind w:left="1440" w:hanging="360"/>
      </w:pPr>
      <w:rPr>
        <w:rFonts w:ascii="Courier New" w:hAnsi="Courier New" w:cs="Courier New" w:hint="default"/>
      </w:rPr>
    </w:lvl>
    <w:lvl w:ilvl="2" w:tplc="2F6837A4">
      <w:start w:val="1"/>
      <w:numFmt w:val="bullet"/>
      <w:lvlText w:val=""/>
      <w:lvlJc w:val="left"/>
      <w:pPr>
        <w:ind w:left="2160" w:hanging="360"/>
      </w:pPr>
      <w:rPr>
        <w:rFonts w:ascii="Wingdings" w:hAnsi="Wingdings" w:cs="Wingdings" w:hint="default"/>
      </w:rPr>
    </w:lvl>
    <w:lvl w:ilvl="3" w:tplc="DEB8F4C0">
      <w:start w:val="1"/>
      <w:numFmt w:val="bullet"/>
      <w:lvlText w:val=""/>
      <w:lvlJc w:val="left"/>
      <w:pPr>
        <w:ind w:left="2880" w:hanging="360"/>
      </w:pPr>
      <w:rPr>
        <w:rFonts w:ascii="Symbol" w:hAnsi="Symbol" w:cs="Symbol" w:hint="default"/>
      </w:rPr>
    </w:lvl>
    <w:lvl w:ilvl="4" w:tplc="FE9EB826">
      <w:start w:val="1"/>
      <w:numFmt w:val="bullet"/>
      <w:lvlText w:val="o"/>
      <w:lvlJc w:val="left"/>
      <w:pPr>
        <w:ind w:left="3600" w:hanging="360"/>
      </w:pPr>
      <w:rPr>
        <w:rFonts w:ascii="Courier New" w:hAnsi="Courier New" w:cs="Courier New" w:hint="default"/>
      </w:rPr>
    </w:lvl>
    <w:lvl w:ilvl="5" w:tplc="12D6E8C8">
      <w:start w:val="1"/>
      <w:numFmt w:val="bullet"/>
      <w:lvlText w:val=""/>
      <w:lvlJc w:val="left"/>
      <w:pPr>
        <w:ind w:left="4320" w:hanging="360"/>
      </w:pPr>
      <w:rPr>
        <w:rFonts w:ascii="Wingdings" w:hAnsi="Wingdings" w:cs="Wingdings" w:hint="default"/>
      </w:rPr>
    </w:lvl>
    <w:lvl w:ilvl="6" w:tplc="F5D48A94">
      <w:start w:val="1"/>
      <w:numFmt w:val="bullet"/>
      <w:lvlText w:val=""/>
      <w:lvlJc w:val="left"/>
      <w:pPr>
        <w:ind w:left="5040" w:hanging="360"/>
      </w:pPr>
      <w:rPr>
        <w:rFonts w:ascii="Symbol" w:hAnsi="Symbol" w:cs="Symbol" w:hint="default"/>
      </w:rPr>
    </w:lvl>
    <w:lvl w:ilvl="7" w:tplc="C6A894B8">
      <w:start w:val="1"/>
      <w:numFmt w:val="bullet"/>
      <w:lvlText w:val="o"/>
      <w:lvlJc w:val="left"/>
      <w:pPr>
        <w:ind w:left="5760" w:hanging="360"/>
      </w:pPr>
      <w:rPr>
        <w:rFonts w:ascii="Courier New" w:hAnsi="Courier New" w:cs="Courier New" w:hint="default"/>
      </w:rPr>
    </w:lvl>
    <w:lvl w:ilvl="8" w:tplc="E62E13D4">
      <w:start w:val="1"/>
      <w:numFmt w:val="bullet"/>
      <w:lvlText w:val=""/>
      <w:lvlJc w:val="left"/>
      <w:pPr>
        <w:ind w:left="6480" w:hanging="360"/>
      </w:pPr>
      <w:rPr>
        <w:rFonts w:ascii="Wingdings" w:hAnsi="Wingdings" w:cs="Wingdings" w:hint="default"/>
      </w:rPr>
    </w:lvl>
  </w:abstractNum>
  <w:num w:numId="1" w16cid:durableId="1174806426">
    <w:abstractNumId w:val="12"/>
  </w:num>
  <w:num w:numId="2" w16cid:durableId="2077361573">
    <w:abstractNumId w:val="15"/>
  </w:num>
  <w:num w:numId="3" w16cid:durableId="620964950">
    <w:abstractNumId w:val="17"/>
  </w:num>
  <w:num w:numId="4" w16cid:durableId="118307119">
    <w:abstractNumId w:val="14"/>
  </w:num>
  <w:num w:numId="5" w16cid:durableId="693117508">
    <w:abstractNumId w:val="8"/>
  </w:num>
  <w:num w:numId="6" w16cid:durableId="1334452611">
    <w:abstractNumId w:val="6"/>
  </w:num>
  <w:num w:numId="7" w16cid:durableId="1877310819">
    <w:abstractNumId w:val="11"/>
  </w:num>
  <w:num w:numId="8" w16cid:durableId="736439985">
    <w:abstractNumId w:val="18"/>
  </w:num>
  <w:num w:numId="9" w16cid:durableId="2126271941">
    <w:abstractNumId w:val="1"/>
  </w:num>
  <w:num w:numId="10" w16cid:durableId="1551844029">
    <w:abstractNumId w:val="16"/>
  </w:num>
  <w:num w:numId="11" w16cid:durableId="1536191336">
    <w:abstractNumId w:val="0"/>
  </w:num>
  <w:num w:numId="12" w16cid:durableId="1767071053">
    <w:abstractNumId w:val="19"/>
  </w:num>
  <w:num w:numId="13" w16cid:durableId="605314359">
    <w:abstractNumId w:val="7"/>
  </w:num>
  <w:num w:numId="14" w16cid:durableId="1640765409">
    <w:abstractNumId w:val="3"/>
  </w:num>
  <w:num w:numId="15" w16cid:durableId="587808873">
    <w:abstractNumId w:val="5"/>
  </w:num>
  <w:num w:numId="16" w16cid:durableId="1869025103">
    <w:abstractNumId w:val="10"/>
  </w:num>
  <w:num w:numId="17" w16cid:durableId="515197091">
    <w:abstractNumId w:val="9"/>
  </w:num>
  <w:num w:numId="18" w16cid:durableId="1208640841">
    <w:abstractNumId w:val="4"/>
  </w:num>
  <w:num w:numId="19" w16cid:durableId="1661035900">
    <w:abstractNumId w:val="13"/>
  </w:num>
  <w:num w:numId="20" w16cid:durableId="1610503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77248"/>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64623"/>
    <w:rsid w:val="00AE445D"/>
    <w:rsid w:val="00AF7FB0"/>
    <w:rsid w:val="00B05771"/>
    <w:rsid w:val="00B169F3"/>
    <w:rsid w:val="00B757D1"/>
    <w:rsid w:val="00B93434"/>
    <w:rsid w:val="00BC2D61"/>
    <w:rsid w:val="00C02EF0"/>
    <w:rsid w:val="00C125C6"/>
    <w:rsid w:val="00C24613"/>
    <w:rsid w:val="00C315C9"/>
    <w:rsid w:val="00C31EC0"/>
    <w:rsid w:val="00C4793C"/>
    <w:rsid w:val="00CD6E25"/>
    <w:rsid w:val="00D379CF"/>
    <w:rsid w:val="00D60A0B"/>
    <w:rsid w:val="00D6500D"/>
    <w:rsid w:val="00D7467F"/>
    <w:rsid w:val="00D80829"/>
    <w:rsid w:val="00D931BF"/>
    <w:rsid w:val="00DD2FA1"/>
    <w:rsid w:val="00E55B9D"/>
    <w:rsid w:val="00EB04C8"/>
    <w:rsid w:val="00ED41BC"/>
    <w:rsid w:val="00EF3AE5"/>
    <w:rsid w:val="00F82F46"/>
    <w:rsid w:val="00F851F3"/>
    <w:rsid w:val="00FB3258"/>
    <w:rsid w:val="00FC2646"/>
    <w:rsid w:val="00FD0F83"/>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AB65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www.uradni-list.si/glasilo-uradni-list-rs/vsebina/2015-01-1368"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uradni-list.si/glasilo-uradni-list-rs/vsebina/2019-01-0424"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yperlink" Target="https://www.uradni-list.si/glasilo-uradni-list-rs/vsebina/2018-01-08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uradni-list.si/glasilo-uradni-list-rs/vsebina/2021-01-1042" TargetMode="Externa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yperlink" Target="https://www.uradni-list.si/glasilo-uradni-list-rs/vsebina/2021-01-0982" TargetMode="External"/><Relationship Id="rId10" Type="http://schemas.openxmlformats.org/officeDocument/2006/relationships/header" Target="header2.xml"/><Relationship Id="rId19" Type="http://schemas.openxmlformats.org/officeDocument/2006/relationships/hyperlink" Target="https://www.uradni-list.si/glasilo-uradni-list-rs/vsebina/2016-01-051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yperlink" Target="https://www.uradni-list.si/glasilo-uradni-list-rs/vsebina/2020-01-0579"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12573</Words>
  <Characters>71669</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4</cp:revision>
  <cp:lastPrinted>2024-12-02T07:15:00Z</cp:lastPrinted>
  <dcterms:created xsi:type="dcterms:W3CDTF">2024-11-29T11:45:00Z</dcterms:created>
  <dcterms:modified xsi:type="dcterms:W3CDTF">2024-12-02T07:23:00Z</dcterms:modified>
</cp:coreProperties>
</file>