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365F7CAD" w14:textId="77777777" w:rsidTr="004F2927">
        <w:trPr>
          <w:trHeight w:val="1268"/>
        </w:trPr>
        <w:tc>
          <w:tcPr>
            <w:tcW w:w="1668" w:type="dxa"/>
          </w:tcPr>
          <w:p w14:paraId="2BF49363" w14:textId="77777777" w:rsidR="004702FB" w:rsidRPr="006F1DA5" w:rsidRDefault="004702FB" w:rsidP="004702FB">
            <w:pPr>
              <w:pStyle w:val="Glava"/>
              <w:rPr>
                <w:rFonts w:ascii="Arial" w:hAnsi="Arial" w:cs="Arial"/>
                <w:b/>
                <w:color w:val="000000" w:themeColor="text1"/>
              </w:rPr>
            </w:pPr>
          </w:p>
        </w:tc>
        <w:tc>
          <w:tcPr>
            <w:tcW w:w="3361" w:type="dxa"/>
          </w:tcPr>
          <w:p w14:paraId="60C70FE9" w14:textId="77777777" w:rsidR="004702FB" w:rsidRPr="006F1DA5" w:rsidRDefault="004702FB" w:rsidP="004702FB">
            <w:pPr>
              <w:pStyle w:val="Glava"/>
              <w:rPr>
                <w:rFonts w:ascii="Arial" w:hAnsi="Arial" w:cs="Arial"/>
                <w:b/>
                <w:color w:val="000000" w:themeColor="text1"/>
              </w:rPr>
            </w:pPr>
          </w:p>
        </w:tc>
        <w:tc>
          <w:tcPr>
            <w:tcW w:w="4209" w:type="dxa"/>
          </w:tcPr>
          <w:p w14:paraId="4FBA3A68" w14:textId="77777777" w:rsidR="004702FB" w:rsidRPr="006F1DA5" w:rsidRDefault="004702FB" w:rsidP="004702FB">
            <w:pPr>
              <w:pStyle w:val="Glava"/>
              <w:rPr>
                <w:rFonts w:ascii="Arial" w:hAnsi="Arial" w:cs="Arial"/>
                <w:b/>
                <w:color w:val="000000" w:themeColor="text1"/>
              </w:rPr>
            </w:pPr>
          </w:p>
        </w:tc>
      </w:tr>
    </w:tbl>
    <w:p w14:paraId="083ECAF9" w14:textId="77777777" w:rsidR="004702FB" w:rsidRDefault="004702FB" w:rsidP="006975C6">
      <w:pPr>
        <w:pStyle w:val="Paragraf"/>
        <w:rPr>
          <w:rFonts w:ascii="Arial" w:hAnsi="Arial" w:cs="Arial"/>
        </w:rPr>
      </w:pPr>
    </w:p>
    <w:p w14:paraId="6BFD68ED"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16-69/24</w:t>
      </w:r>
    </w:p>
    <w:p w14:paraId="73AF4E52" w14:textId="68B5F7BA"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6A68CF">
        <w:rPr>
          <w:rFonts w:ascii="Arial" w:hAnsi="Arial" w:cs="Arial"/>
        </w:rPr>
        <w:t>05.12.2024</w:t>
      </w:r>
      <w:r w:rsidR="00FC2646" w:rsidRPr="006F1DA5">
        <w:rPr>
          <w:rFonts w:ascii="Arial" w:hAnsi="Arial" w:cs="Arial"/>
        </w:rPr>
        <w:tab/>
      </w:r>
    </w:p>
    <w:p w14:paraId="275C944E"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2A1A55D2"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5B23932"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1490A3B"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Nadgradnja in širitev WIFI omrežja SBNM</w:t>
            </w:r>
          </w:p>
        </w:tc>
      </w:tr>
    </w:tbl>
    <w:p w14:paraId="4F5B31B4" w14:textId="77777777" w:rsidR="00FB3258" w:rsidRPr="006F1DA5" w:rsidRDefault="00FB3258" w:rsidP="006975C6">
      <w:pPr>
        <w:pStyle w:val="Paragraf"/>
        <w:rPr>
          <w:rFonts w:ascii="Arial" w:hAnsi="Arial" w:cs="Arial"/>
        </w:rPr>
      </w:pPr>
    </w:p>
    <w:p w14:paraId="788EAD1D" w14:textId="77777777" w:rsidR="00FB3258" w:rsidRPr="006F1DA5" w:rsidRDefault="00FB3258" w:rsidP="006975C6">
      <w:pPr>
        <w:pStyle w:val="Paragraf"/>
        <w:rPr>
          <w:rFonts w:ascii="Arial" w:hAnsi="Arial" w:cs="Arial"/>
        </w:rPr>
      </w:pPr>
      <w:r w:rsidRPr="006F1DA5">
        <w:rPr>
          <w:rFonts w:ascii="Arial" w:hAnsi="Arial" w:cs="Arial"/>
        </w:rPr>
        <w:t>Zaporedna številka: 16-69/24</w:t>
      </w:r>
    </w:p>
    <w:p w14:paraId="149432DD"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14700F8C" w14:textId="77777777" w:rsidR="00337E4D" w:rsidRDefault="00337E4D">
      <w:pPr>
        <w:rPr>
          <w:rFonts w:ascii="Arial" w:hAnsi="Arial" w:cs="Arial"/>
          <w:sz w:val="18"/>
          <w:szCs w:val="18"/>
        </w:rPr>
      </w:pPr>
    </w:p>
    <w:p w14:paraId="2A11175F" w14:textId="77777777" w:rsidR="00960022" w:rsidRDefault="00E55B9D">
      <w:pPr>
        <w:rPr>
          <w:rFonts w:ascii="Arial" w:hAnsi="Arial" w:cs="Arial"/>
          <w:sz w:val="18"/>
          <w:szCs w:val="18"/>
        </w:rPr>
      </w:pPr>
      <w:r>
        <w:rPr>
          <w:rFonts w:ascii="Arial" w:hAnsi="Arial" w:cs="Arial"/>
        </w:rPr>
        <w:br w:type="page"/>
      </w:r>
    </w:p>
    <w:p w14:paraId="6CBA631D"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45063711" w14:textId="77777777" w:rsidTr="004F2927">
        <w:trPr>
          <w:trHeight w:val="1268"/>
        </w:trPr>
        <w:tc>
          <w:tcPr>
            <w:tcW w:w="1668" w:type="dxa"/>
          </w:tcPr>
          <w:p w14:paraId="457933F0" w14:textId="77777777" w:rsidR="004702FB" w:rsidRPr="006F1DA5" w:rsidRDefault="004702FB" w:rsidP="004702FB">
            <w:pPr>
              <w:pStyle w:val="Glava"/>
              <w:rPr>
                <w:rFonts w:ascii="Arial" w:hAnsi="Arial" w:cs="Arial"/>
                <w:b/>
                <w:color w:val="000000" w:themeColor="text1"/>
              </w:rPr>
            </w:pPr>
          </w:p>
        </w:tc>
        <w:tc>
          <w:tcPr>
            <w:tcW w:w="3361" w:type="dxa"/>
          </w:tcPr>
          <w:p w14:paraId="55CA6750" w14:textId="77777777" w:rsidR="004702FB" w:rsidRPr="006F1DA5" w:rsidRDefault="004702FB" w:rsidP="004702FB">
            <w:pPr>
              <w:pStyle w:val="Glava"/>
              <w:rPr>
                <w:rFonts w:ascii="Arial" w:hAnsi="Arial" w:cs="Arial"/>
                <w:b/>
                <w:color w:val="000000" w:themeColor="text1"/>
              </w:rPr>
            </w:pPr>
          </w:p>
        </w:tc>
        <w:tc>
          <w:tcPr>
            <w:tcW w:w="4209" w:type="dxa"/>
          </w:tcPr>
          <w:p w14:paraId="50EA3BD5" w14:textId="77777777" w:rsidR="004702FB" w:rsidRPr="006F1DA5" w:rsidRDefault="004702FB" w:rsidP="004702FB">
            <w:pPr>
              <w:pStyle w:val="Glava"/>
              <w:rPr>
                <w:rFonts w:ascii="Arial" w:hAnsi="Arial" w:cs="Arial"/>
                <w:b/>
                <w:color w:val="000000" w:themeColor="text1"/>
              </w:rPr>
            </w:pPr>
          </w:p>
        </w:tc>
      </w:tr>
    </w:tbl>
    <w:p w14:paraId="1A7B551B" w14:textId="77777777" w:rsidR="00A55DA4" w:rsidRPr="002B6779" w:rsidRDefault="00A55DA4"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087C9CB1" w14:textId="77777777" w:rsidR="00A55DA4" w:rsidRPr="00D36F2E" w:rsidRDefault="00A55DA4"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F93E866" w14:textId="77777777" w:rsidR="000A71E5" w:rsidRDefault="00A55DA4">
      <w:pPr>
        <w:spacing w:before="225" w:after="225" w:line="240" w:lineRule="auto"/>
      </w:pPr>
      <w:r>
        <w:rPr>
          <w:rFonts w:ascii="Arial" w:hAnsi="Arial" w:cs="Arial"/>
          <w:color w:val="000000"/>
          <w:sz w:val="18"/>
          <w:szCs w:val="18"/>
        </w:rPr>
        <w:t>Nadgradnja in širitev WIFI omrežja SBNM.</w:t>
      </w:r>
    </w:p>
    <w:p w14:paraId="58477070" w14:textId="77777777" w:rsidR="000A71E5" w:rsidRDefault="00A55DA4">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47B15B4B" w14:textId="77777777" w:rsidR="000A71E5" w:rsidRDefault="00A55DA4">
      <w:pPr>
        <w:spacing w:before="225" w:after="225" w:line="240" w:lineRule="auto"/>
        <w:jc w:val="both"/>
      </w:pPr>
      <w:r>
        <w:rPr>
          <w:rFonts w:ascii="Arial" w:hAnsi="Arial" w:cs="Arial"/>
          <w:color w:val="000000"/>
          <w:sz w:val="18"/>
          <w:szCs w:val="18"/>
        </w:rPr>
        <w:t>Predmet javnega naročila je: Nadgradnja in širitev WIFI omrežja SBNM.</w:t>
      </w:r>
    </w:p>
    <w:p w14:paraId="7A082795" w14:textId="77777777" w:rsidR="000A71E5" w:rsidRDefault="00A55DA4">
      <w:pPr>
        <w:spacing w:before="225" w:after="225" w:line="240" w:lineRule="auto"/>
        <w:jc w:val="both"/>
      </w:pPr>
      <w:r>
        <w:rPr>
          <w:rFonts w:ascii="Arial" w:hAnsi="Arial" w:cs="Arial"/>
          <w:color w:val="000000"/>
          <w:sz w:val="18"/>
          <w:szCs w:val="18"/>
        </w:rPr>
        <w:t>Delitev naročila na sklope: naročilo se oddaja celovito.</w:t>
      </w:r>
    </w:p>
    <w:p w14:paraId="25E36914" w14:textId="77777777" w:rsidR="000A71E5" w:rsidRDefault="00A55DA4">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2042F81D" w14:textId="77777777" w:rsidR="00A55DA4" w:rsidRDefault="00A55DA4"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0A71E5" w14:paraId="7A6939E7"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352DD4" w14:textId="77777777" w:rsidR="000A71E5" w:rsidRDefault="00A55DA4">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2BE7D2" w14:textId="77777777" w:rsidR="000A71E5" w:rsidRDefault="00A55DA4">
            <w:pPr>
              <w:jc w:val="right"/>
            </w:pPr>
            <w:r>
              <w:rPr>
                <w:rFonts w:ascii="Arial" w:hAnsi="Arial" w:cs="Arial"/>
                <w:b/>
                <w:bCs/>
                <w:color w:val="000000"/>
                <w:position w:val="-2"/>
                <w:sz w:val="18"/>
                <w:szCs w:val="18"/>
                <w:shd w:val="clear" w:color="auto" w:fill="D1D1D1"/>
              </w:rPr>
              <w:t>Datumi</w:t>
            </w:r>
          </w:p>
        </w:tc>
      </w:tr>
      <w:tr w:rsidR="000A71E5" w14:paraId="52619C6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DF5239" w14:textId="77777777" w:rsidR="000A71E5" w:rsidRDefault="00A55DA4">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621F8F" w14:textId="7A072441" w:rsidR="000A71E5" w:rsidRDefault="00A55DA4">
            <w:pPr>
              <w:jc w:val="right"/>
            </w:pPr>
            <w:r>
              <w:rPr>
                <w:rFonts w:ascii="Arial" w:hAnsi="Arial" w:cs="Arial"/>
                <w:color w:val="000000"/>
                <w:position w:val="-2"/>
                <w:sz w:val="18"/>
                <w:szCs w:val="18"/>
              </w:rPr>
              <w:t xml:space="preserve">do </w:t>
            </w:r>
            <w:r w:rsidR="006A68CF">
              <w:rPr>
                <w:rFonts w:ascii="Arial" w:hAnsi="Arial" w:cs="Arial"/>
                <w:color w:val="000000"/>
                <w:position w:val="-2"/>
                <w:sz w:val="18"/>
                <w:szCs w:val="18"/>
              </w:rPr>
              <w:t>23</w:t>
            </w:r>
            <w:r>
              <w:rPr>
                <w:rFonts w:ascii="Arial" w:hAnsi="Arial" w:cs="Arial"/>
                <w:color w:val="000000"/>
                <w:position w:val="-2"/>
                <w:sz w:val="18"/>
                <w:szCs w:val="18"/>
              </w:rPr>
              <w:t>.12.2024 do 09:00</w:t>
            </w:r>
          </w:p>
        </w:tc>
      </w:tr>
      <w:tr w:rsidR="000A71E5" w14:paraId="0A0E6133"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B9BAAB" w14:textId="77777777" w:rsidR="000A71E5" w:rsidRDefault="00A55DA4">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ADBC8" w14:textId="5943FD9D" w:rsidR="000A71E5" w:rsidRDefault="00A55DA4">
            <w:pPr>
              <w:jc w:val="right"/>
            </w:pPr>
            <w:r>
              <w:rPr>
                <w:rFonts w:ascii="Arial" w:hAnsi="Arial" w:cs="Arial"/>
                <w:color w:val="000000"/>
                <w:position w:val="-2"/>
                <w:sz w:val="18"/>
                <w:szCs w:val="18"/>
              </w:rPr>
              <w:t xml:space="preserve">do </w:t>
            </w:r>
            <w:r w:rsidR="006A68CF">
              <w:rPr>
                <w:rFonts w:ascii="Arial" w:hAnsi="Arial" w:cs="Arial"/>
                <w:color w:val="000000"/>
                <w:position w:val="-2"/>
                <w:sz w:val="18"/>
                <w:szCs w:val="18"/>
              </w:rPr>
              <w:t>10</w:t>
            </w:r>
            <w:r>
              <w:rPr>
                <w:rFonts w:ascii="Arial" w:hAnsi="Arial" w:cs="Arial"/>
                <w:color w:val="000000"/>
                <w:position w:val="-2"/>
                <w:sz w:val="18"/>
                <w:szCs w:val="18"/>
              </w:rPr>
              <w:t>.01.2025 do 09:00</w:t>
            </w:r>
          </w:p>
        </w:tc>
      </w:tr>
      <w:tr w:rsidR="000A71E5" w14:paraId="071C1A46"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B39753" w14:textId="77777777" w:rsidR="000A71E5" w:rsidRDefault="00A55DA4">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13506" w14:textId="277D0E0E" w:rsidR="000A71E5" w:rsidRDefault="006A68CF">
            <w:pPr>
              <w:jc w:val="right"/>
            </w:pPr>
            <w:r>
              <w:rPr>
                <w:rFonts w:ascii="Arial" w:hAnsi="Arial" w:cs="Arial"/>
                <w:color w:val="000000"/>
                <w:position w:val="-2"/>
                <w:sz w:val="18"/>
                <w:szCs w:val="18"/>
              </w:rPr>
              <w:t>10</w:t>
            </w:r>
            <w:r w:rsidR="00A55DA4">
              <w:rPr>
                <w:rFonts w:ascii="Arial" w:hAnsi="Arial" w:cs="Arial"/>
                <w:color w:val="000000"/>
                <w:position w:val="-2"/>
                <w:sz w:val="18"/>
                <w:szCs w:val="18"/>
              </w:rPr>
              <w:t>.01.2025 ob 1</w:t>
            </w:r>
            <w:r>
              <w:rPr>
                <w:rFonts w:ascii="Arial" w:hAnsi="Arial" w:cs="Arial"/>
                <w:color w:val="000000"/>
                <w:position w:val="-2"/>
                <w:sz w:val="18"/>
                <w:szCs w:val="18"/>
              </w:rPr>
              <w:t>2</w:t>
            </w:r>
            <w:r w:rsidR="00A55DA4">
              <w:rPr>
                <w:rFonts w:ascii="Arial" w:hAnsi="Arial" w:cs="Arial"/>
                <w:color w:val="000000"/>
                <w:position w:val="-2"/>
                <w:sz w:val="18"/>
                <w:szCs w:val="18"/>
              </w:rPr>
              <w:t>:00</w:t>
            </w:r>
          </w:p>
        </w:tc>
      </w:tr>
    </w:tbl>
    <w:p w14:paraId="5C28A2E7" w14:textId="77777777" w:rsidR="00A55DA4" w:rsidRDefault="00A55DA4" w:rsidP="00782787">
      <w:pPr>
        <w:pStyle w:val="Paragraf"/>
        <w:spacing w:line="240" w:lineRule="auto"/>
        <w:rPr>
          <w:rFonts w:ascii="Arial" w:hAnsi="Arial" w:cs="Arial"/>
        </w:rPr>
      </w:pPr>
    </w:p>
    <w:p w14:paraId="1DFE6FF5" w14:textId="77777777" w:rsidR="00A55DA4" w:rsidRPr="008806CE" w:rsidRDefault="00A55DA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519BD08" w14:textId="77777777" w:rsidR="00A55DA4" w:rsidRDefault="00A55DA4"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0775AA23" w14:textId="77777777" w:rsidR="00A55DA4" w:rsidRDefault="00A55DA4"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pirmana@sb-nm.si</w:t>
      </w:r>
    </w:p>
    <w:p w14:paraId="480CA61B" w14:textId="77777777" w:rsidR="00A55DA4" w:rsidRDefault="00A55DA4"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284D25CA" w14:textId="77777777" w:rsidR="000A71E5" w:rsidRDefault="00A55DA4">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2AF70E7" w14:textId="77777777" w:rsidR="00A55DA4" w:rsidRPr="008806CE" w:rsidRDefault="00A55DA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0F8B2271" w14:textId="77777777" w:rsidR="00A55DA4" w:rsidRDefault="00A55DA4"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0A71E5" w14:paraId="24A79FF6" w14:textId="77777777">
        <w:tc>
          <w:tcPr>
            <w:tcW w:w="0" w:type="auto"/>
            <w:tcMar>
              <w:top w:w="0" w:type="auto"/>
              <w:bottom w:w="0" w:type="auto"/>
            </w:tcMar>
          </w:tcPr>
          <w:p w14:paraId="67B4F854" w14:textId="77777777" w:rsidR="000A71E5" w:rsidRDefault="00A55DA4" w:rsidP="00993E2F">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4DB053FE" w14:textId="77777777" w:rsidR="000A71E5" w:rsidRDefault="00A55DA4">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009316E3" w14:textId="77777777" w:rsidR="000A71E5" w:rsidRDefault="00A55DA4">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25E1AD40" w14:textId="77777777" w:rsidR="000A71E5" w:rsidRDefault="00A55DA4">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5DC03F39" w14:textId="77777777" w:rsidR="000A71E5" w:rsidRDefault="00A55DA4">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33466448" w14:textId="77777777" w:rsidR="000A71E5" w:rsidRDefault="00A55DA4">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E81F5F9" w14:textId="77777777" w:rsidR="000A71E5" w:rsidRDefault="00A55DA4">
      <w:pPr>
        <w:spacing w:before="225" w:after="225" w:line="240" w:lineRule="auto"/>
        <w:jc w:val="both"/>
      </w:pPr>
      <w:r>
        <w:rPr>
          <w:rFonts w:ascii="Arial" w:hAnsi="Arial" w:cs="Arial"/>
          <w:color w:val="000000"/>
          <w:sz w:val="18"/>
          <w:szCs w:val="18"/>
        </w:rPr>
        <w:t>Po preteku roka za predložitev ponudb ponudbe ne bo več mogoče oddati.</w:t>
      </w:r>
    </w:p>
    <w:p w14:paraId="4AC626CD" w14:textId="77777777" w:rsidR="00A55DA4" w:rsidRPr="008806CE" w:rsidRDefault="00A55DA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ECB5C0B" w14:textId="77777777" w:rsidR="00A55DA4" w:rsidRPr="00445A62" w:rsidRDefault="00A55DA4"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4A96D61B" w14:textId="77777777" w:rsidR="00A55DA4" w:rsidRPr="00445A62" w:rsidRDefault="00A55DA4" w:rsidP="005747CB">
      <w:pPr>
        <w:spacing w:before="120" w:after="120"/>
        <w:jc w:val="both"/>
        <w:rPr>
          <w:rFonts w:ascii="Arial" w:hAnsi="Arial" w:cs="Arial"/>
          <w:b/>
          <w:sz w:val="18"/>
          <w:szCs w:val="18"/>
        </w:rPr>
      </w:pPr>
      <w:r>
        <w:rPr>
          <w:rFonts w:ascii="Arial" w:hAnsi="Arial" w:cs="Arial"/>
          <w:b/>
          <w:sz w:val="18"/>
          <w:szCs w:val="18"/>
        </w:rPr>
        <w:t>Spletna aplikacija e-JN</w:t>
      </w:r>
    </w:p>
    <w:p w14:paraId="17A0A7EC" w14:textId="77777777" w:rsidR="000A71E5" w:rsidRDefault="00A55DA4">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956C19C" w14:textId="77777777" w:rsidR="00A55DA4" w:rsidRPr="008806CE" w:rsidRDefault="00A55DA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604E2BFA" w14:textId="77777777" w:rsidR="00A55DA4" w:rsidRPr="00445A62" w:rsidRDefault="00A55DA4"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120 dni od roka za predložitev ponudb.</w:t>
      </w:r>
    </w:p>
    <w:p w14:paraId="31F9F967" w14:textId="77777777" w:rsidR="000A71E5" w:rsidRDefault="00A55DA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DE1A741" w14:textId="77777777" w:rsidR="00A55DA4" w:rsidRPr="008806CE" w:rsidRDefault="00A55DA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34DA435A" w14:textId="77777777" w:rsidR="00A55DA4" w:rsidRPr="00445A62" w:rsidRDefault="00A55DA4"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456AC43" w14:textId="77777777" w:rsidR="000A71E5" w:rsidRDefault="00A55DA4">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C1B54A3" w14:textId="77777777" w:rsidR="00A55DA4" w:rsidRPr="008806CE" w:rsidRDefault="00A55DA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3F8AEA4D" w14:textId="77777777" w:rsidR="000A71E5" w:rsidRDefault="00A55DA4">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0A71E5" w14:paraId="17DBCD46" w14:textId="77777777">
        <w:tc>
          <w:tcPr>
            <w:tcW w:w="0" w:type="auto"/>
            <w:tcMar>
              <w:top w:w="0" w:type="auto"/>
              <w:bottom w:w="0" w:type="auto"/>
            </w:tcMar>
          </w:tcPr>
          <w:p w14:paraId="4F4B53D4" w14:textId="77777777" w:rsidR="000A71E5" w:rsidRDefault="00A55DA4" w:rsidP="00993E2F">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665EC76D" w14:textId="77777777" w:rsidR="000A71E5" w:rsidRDefault="00A55DA4">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D1587FF" w14:textId="77777777" w:rsidR="000A71E5" w:rsidRDefault="00A55DA4">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E0F34F4" w14:textId="77777777" w:rsidR="00A55DA4" w:rsidRPr="00BB1848" w:rsidRDefault="00A55DA4" w:rsidP="00872C8A">
      <w:pPr>
        <w:pStyle w:val="Paragraf"/>
        <w:spacing w:before="0" w:after="0"/>
        <w:rPr>
          <w:rFonts w:cs="Arial"/>
        </w:rPr>
      </w:pPr>
    </w:p>
    <w:p w14:paraId="486F3D05" w14:textId="77777777" w:rsidR="00A55DA4" w:rsidRPr="00445A62" w:rsidRDefault="00A55DA4" w:rsidP="001761E6">
      <w:pPr>
        <w:pStyle w:val="Paragraf"/>
        <w:spacing w:before="0" w:after="0"/>
        <w:jc w:val="both"/>
        <w:rPr>
          <w:rFonts w:ascii="Arial" w:hAnsi="Arial" w:cs="Arial"/>
        </w:rPr>
      </w:pPr>
    </w:p>
    <w:p w14:paraId="6E84D47C" w14:textId="7C8679DC" w:rsidR="000A71E5" w:rsidRDefault="00A55DA4">
      <w:pPr>
        <w:spacing w:after="0" w:line="240" w:lineRule="auto"/>
      </w:pPr>
      <w:r>
        <w:rPr>
          <w:rFonts w:ascii="Arial" w:hAnsi="Arial" w:cs="Arial"/>
          <w:color w:val="000000"/>
          <w:sz w:val="18"/>
          <w:szCs w:val="18"/>
        </w:rPr>
        <w:t>Datum: 2</w:t>
      </w:r>
      <w:r w:rsidR="00B34594">
        <w:rPr>
          <w:rFonts w:ascii="Arial" w:hAnsi="Arial" w:cs="Arial"/>
          <w:color w:val="000000"/>
          <w:sz w:val="18"/>
          <w:szCs w:val="18"/>
        </w:rPr>
        <w:t>8</w:t>
      </w:r>
      <w:r>
        <w:rPr>
          <w:rFonts w:ascii="Arial" w:hAnsi="Arial" w:cs="Arial"/>
          <w:color w:val="000000"/>
          <w:sz w:val="18"/>
          <w:szCs w:val="18"/>
        </w:rPr>
        <w:t>.11.2024</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262"/>
        <w:gridCol w:w="4024"/>
      </w:tblGrid>
      <w:tr w:rsidR="000A71E5" w14:paraId="1842D938" w14:textId="77777777">
        <w:trPr>
          <w:cantSplit/>
        </w:trPr>
        <w:tc>
          <w:tcPr>
            <w:tcW w:w="0" w:type="auto"/>
            <w:tcMar>
              <w:top w:w="135" w:type="dxa"/>
              <w:bottom w:w="135" w:type="dxa"/>
            </w:tcMar>
            <w:vAlign w:val="center"/>
          </w:tcPr>
          <w:p w14:paraId="78D899EC" w14:textId="77777777" w:rsidR="000A71E5" w:rsidRDefault="00A55DA4">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895DCC2" w14:textId="77777777" w:rsidR="000A71E5" w:rsidRDefault="00A55DA4">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793EB8B" w14:textId="77777777" w:rsidR="000A71E5" w:rsidRDefault="000A71E5">
      <w:pPr>
        <w:sectPr w:rsidR="000A71E5" w:rsidSect="006E7A2B">
          <w:headerReference w:type="default" r:id="rId10"/>
          <w:footerReference w:type="default" r:id="rId11"/>
          <w:pgSz w:w="11906" w:h="16838"/>
          <w:pgMar w:top="1418" w:right="1418" w:bottom="1418" w:left="1418" w:header="567" w:footer="596" w:gutter="0"/>
          <w:cols w:space="708"/>
          <w:docGrid w:linePitch="360"/>
        </w:sectPr>
      </w:pPr>
    </w:p>
    <w:p w14:paraId="60C02828" w14:textId="77777777" w:rsidR="00A55DA4" w:rsidRPr="00EF740C" w:rsidRDefault="00A55DA4"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6D17F9E" w14:textId="77777777" w:rsidR="00A55DA4" w:rsidRDefault="00A55DA4"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0A71E5" w14:paraId="66F2D6DE" w14:textId="77777777">
        <w:tc>
          <w:tcPr>
            <w:tcW w:w="0" w:type="auto"/>
            <w:shd w:val="clear" w:color="auto" w:fill="000000"/>
            <w:tcMar>
              <w:top w:w="150" w:type="dxa"/>
              <w:bottom w:w="150" w:type="dxa"/>
            </w:tcMar>
            <w:vAlign w:val="center"/>
          </w:tcPr>
          <w:p w14:paraId="6E199841" w14:textId="77777777" w:rsidR="000A71E5" w:rsidRDefault="00A55DA4">
            <w:r>
              <w:rPr>
                <w:rFonts w:ascii="Arial" w:hAnsi="Arial" w:cs="Arial"/>
                <w:b/>
                <w:bCs/>
                <w:color w:val="FFFFFF"/>
                <w:position w:val="-2"/>
                <w:sz w:val="18"/>
                <w:szCs w:val="18"/>
                <w:shd w:val="clear" w:color="auto" w:fill="000000"/>
              </w:rPr>
              <w:t>1. Splošna navodila</w:t>
            </w:r>
          </w:p>
        </w:tc>
      </w:tr>
    </w:tbl>
    <w:p w14:paraId="0D29FA2A" w14:textId="77777777" w:rsidR="000A71E5" w:rsidRDefault="00A55DA4">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1E6EC5DF" w14:textId="77777777" w:rsidR="000A71E5" w:rsidRDefault="00A55DA4">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AA9C0B9" w14:textId="77777777" w:rsidR="000A71E5" w:rsidRDefault="00A55DA4">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D534255" w14:textId="77777777" w:rsidR="000A71E5" w:rsidRDefault="00A55DA4">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7E24C1DE" w14:textId="77777777" w:rsidR="000A71E5" w:rsidRDefault="00A55DA4">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632E5FC0" w14:textId="77777777" w:rsidR="000A71E5" w:rsidRDefault="00A55DA4">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51C3D91" w14:textId="77777777" w:rsidR="000A71E5" w:rsidRDefault="00A55DA4">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27729DF9" w14:textId="77777777" w:rsidR="000A71E5" w:rsidRDefault="000A71E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0A71E5" w14:paraId="2485A98C" w14:textId="77777777">
        <w:tc>
          <w:tcPr>
            <w:tcW w:w="0" w:type="auto"/>
            <w:shd w:val="clear" w:color="auto" w:fill="000000"/>
            <w:tcMar>
              <w:top w:w="150" w:type="dxa"/>
              <w:bottom w:w="150" w:type="dxa"/>
            </w:tcMar>
            <w:vAlign w:val="center"/>
          </w:tcPr>
          <w:p w14:paraId="73231911" w14:textId="77777777" w:rsidR="000A71E5" w:rsidRDefault="00A55DA4">
            <w:r>
              <w:rPr>
                <w:rFonts w:ascii="Arial" w:hAnsi="Arial" w:cs="Arial"/>
                <w:b/>
                <w:bCs/>
                <w:color w:val="FFFFFF"/>
                <w:position w:val="-2"/>
                <w:sz w:val="18"/>
                <w:szCs w:val="18"/>
                <w:shd w:val="clear" w:color="auto" w:fill="000000"/>
              </w:rPr>
              <w:t>2. Zakoni in predpisi</w:t>
            </w:r>
          </w:p>
        </w:tc>
      </w:tr>
    </w:tbl>
    <w:p w14:paraId="36C629D1" w14:textId="77777777" w:rsidR="000A71E5" w:rsidRDefault="00A55DA4">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0A71E5" w14:paraId="675D75A7" w14:textId="77777777">
        <w:tc>
          <w:tcPr>
            <w:tcW w:w="0" w:type="auto"/>
            <w:tcMar>
              <w:top w:w="0" w:type="auto"/>
              <w:bottom w:w="0" w:type="auto"/>
            </w:tcMar>
          </w:tcPr>
          <w:p w14:paraId="6B3EF51D" w14:textId="77777777" w:rsidR="000A71E5" w:rsidRDefault="00A55DA4" w:rsidP="00993E2F">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694E5098" w14:textId="77777777" w:rsidR="000A71E5" w:rsidRDefault="00A55DA4" w:rsidP="00993E2F">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7C76C92E" w14:textId="77777777" w:rsidR="000A71E5" w:rsidRDefault="00A55DA4" w:rsidP="00993E2F">
            <w:pPr>
              <w:numPr>
                <w:ilvl w:val="0"/>
                <w:numId w:val="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7410F47A" w14:textId="77777777" w:rsidR="000A71E5" w:rsidRDefault="00A55DA4" w:rsidP="00993E2F">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497FD572" w14:textId="77777777" w:rsidR="000A71E5" w:rsidRDefault="00A55DA4" w:rsidP="00993E2F">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82C4A42" w14:textId="77777777" w:rsidR="000A71E5" w:rsidRDefault="00A55DA4" w:rsidP="00993E2F">
            <w:pPr>
              <w:numPr>
                <w:ilvl w:val="0"/>
                <w:numId w:val="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6629A9A1" w14:textId="77777777" w:rsidR="000A71E5" w:rsidRDefault="00A55DA4" w:rsidP="00993E2F">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077784A7" w14:textId="77777777" w:rsidR="000A71E5" w:rsidRDefault="00A55DA4">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w:t>
      </w:r>
      <w:r>
        <w:rPr>
          <w:rFonts w:ascii="Arial" w:hAnsi="Arial" w:cs="Arial"/>
          <w:color w:val="000000"/>
          <w:sz w:val="18"/>
          <w:szCs w:val="18"/>
        </w:rPr>
        <w:lastRenderedPageBreak/>
        <w:t>in relevantne določbe ZJN-3 (3. odstavek 91. člena). V primeru kršitev navedenih določb bo takšna ponudba izločena iz nadaljnjega postopka.</w:t>
      </w:r>
    </w:p>
    <w:p w14:paraId="0F28AD3F" w14:textId="77777777" w:rsidR="000A71E5" w:rsidRDefault="00A55DA4">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0A71E5" w14:paraId="06F0C7E5" w14:textId="77777777">
        <w:tc>
          <w:tcPr>
            <w:tcW w:w="0" w:type="auto"/>
            <w:tcMar>
              <w:top w:w="0" w:type="auto"/>
              <w:bottom w:w="0" w:type="auto"/>
            </w:tcMar>
          </w:tcPr>
          <w:p w14:paraId="268B14AB" w14:textId="77777777" w:rsidR="000A71E5" w:rsidRDefault="00A55DA4" w:rsidP="00993E2F">
            <w:pPr>
              <w:numPr>
                <w:ilvl w:val="0"/>
                <w:numId w:val="4"/>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40A4A23D" w14:textId="77777777" w:rsidR="000A71E5" w:rsidRDefault="00A55DA4" w:rsidP="00993E2F">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5E31457A" w14:textId="77777777" w:rsidR="000A71E5" w:rsidRDefault="00A55DA4">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23433662" w14:textId="77777777" w:rsidR="000A71E5" w:rsidRDefault="00A55DA4">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48A1801" w14:textId="77777777" w:rsidR="000A71E5" w:rsidRDefault="00A55DA4">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0C7C65E" w14:textId="77777777" w:rsidR="000A71E5" w:rsidRDefault="00A55DA4">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818"/>
      </w:tblGrid>
      <w:tr w:rsidR="000A71E5" w14:paraId="23BD9DE5" w14:textId="77777777" w:rsidTr="003D266C">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0A71E5" w14:paraId="626ABF09" w14:textId="77777777">
              <w:tc>
                <w:tcPr>
                  <w:tcW w:w="0" w:type="auto"/>
                  <w:tcMar>
                    <w:top w:w="0" w:type="auto"/>
                    <w:bottom w:w="0" w:type="auto"/>
                  </w:tcMar>
                </w:tcPr>
                <w:p w14:paraId="2B11BC1F" w14:textId="77777777" w:rsidR="000A71E5" w:rsidRDefault="000A71E5"/>
              </w:tc>
            </w:tr>
          </w:tbl>
          <w:p w14:paraId="342FAAF1" w14:textId="77777777" w:rsidR="000A71E5" w:rsidRDefault="000A71E5"/>
        </w:tc>
      </w:tr>
      <w:tr w:rsidR="000A71E5" w14:paraId="04BD0024" w14:textId="77777777" w:rsidTr="003D266C">
        <w:tc>
          <w:tcPr>
            <w:tcW w:w="0" w:type="auto"/>
            <w:shd w:val="clear" w:color="auto" w:fill="000000"/>
            <w:tcMar>
              <w:top w:w="150" w:type="dxa"/>
              <w:bottom w:w="150" w:type="dxa"/>
            </w:tcMar>
            <w:vAlign w:val="center"/>
          </w:tcPr>
          <w:p w14:paraId="26542285" w14:textId="77777777" w:rsidR="000A71E5" w:rsidRDefault="00A55DA4">
            <w:r>
              <w:rPr>
                <w:rFonts w:ascii="Arial" w:hAnsi="Arial" w:cs="Arial"/>
                <w:b/>
                <w:bCs/>
                <w:color w:val="FFFFFF"/>
                <w:position w:val="-2"/>
                <w:sz w:val="18"/>
                <w:szCs w:val="18"/>
                <w:shd w:val="clear" w:color="auto" w:fill="000000"/>
              </w:rPr>
              <w:t>3. Jezik razpisne dokumentacije in ponudbe ter oblika</w:t>
            </w:r>
          </w:p>
        </w:tc>
      </w:tr>
    </w:tbl>
    <w:p w14:paraId="61BB24EA" w14:textId="77777777" w:rsidR="000A71E5" w:rsidRDefault="00A55DA4">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63841BEB" w14:textId="77777777" w:rsidR="000A71E5" w:rsidRDefault="00A55DA4">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5E2FEA53" w14:textId="77777777" w:rsidR="000A71E5" w:rsidRDefault="00A55DA4">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6F3D57D4" w14:textId="77777777" w:rsidR="000A71E5" w:rsidRDefault="00A55DA4">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1F5F4C84" w14:textId="77777777" w:rsidR="000A71E5" w:rsidRDefault="00A55DA4">
      <w:pPr>
        <w:spacing w:before="225" w:after="225" w:line="240" w:lineRule="auto"/>
        <w:jc w:val="both"/>
        <w:rPr>
          <w:rFonts w:ascii="Arial" w:hAnsi="Arial" w:cs="Arial"/>
          <w:color w:val="000000"/>
          <w:sz w:val="18"/>
          <w:szCs w:val="18"/>
        </w:rPr>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10191BDD" w14:textId="77777777" w:rsidR="003D266C" w:rsidRDefault="003D266C">
      <w:pPr>
        <w:spacing w:before="225" w:after="225" w:line="240" w:lineRule="auto"/>
        <w:jc w:val="both"/>
      </w:pPr>
    </w:p>
    <w:p w14:paraId="17C25E4D" w14:textId="77777777" w:rsidR="003D266C" w:rsidRDefault="003D266C">
      <w:pPr>
        <w:spacing w:before="225" w:after="225" w:line="240" w:lineRule="auto"/>
        <w:jc w:val="both"/>
      </w:pPr>
    </w:p>
    <w:p w14:paraId="576BC862" w14:textId="77777777" w:rsidR="003D266C" w:rsidRDefault="003D266C">
      <w:pPr>
        <w:spacing w:before="225" w:after="225" w:line="240" w:lineRule="auto"/>
        <w:jc w:val="both"/>
      </w:pPr>
    </w:p>
    <w:p w14:paraId="7CA200D8" w14:textId="77777777" w:rsidR="003D266C" w:rsidRDefault="003D266C">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0A71E5" w14:paraId="7931A798" w14:textId="77777777">
        <w:tc>
          <w:tcPr>
            <w:tcW w:w="0" w:type="auto"/>
            <w:shd w:val="clear" w:color="auto" w:fill="000000"/>
            <w:tcMar>
              <w:top w:w="150" w:type="dxa"/>
              <w:bottom w:w="150" w:type="dxa"/>
            </w:tcMar>
            <w:vAlign w:val="center"/>
          </w:tcPr>
          <w:p w14:paraId="26071808" w14:textId="77777777" w:rsidR="000A71E5" w:rsidRDefault="00A55DA4">
            <w:r>
              <w:rPr>
                <w:rFonts w:ascii="Arial" w:hAnsi="Arial" w:cs="Arial"/>
                <w:b/>
                <w:bCs/>
                <w:color w:val="FFFFFF"/>
                <w:position w:val="-2"/>
                <w:sz w:val="18"/>
                <w:szCs w:val="18"/>
                <w:shd w:val="clear" w:color="auto" w:fill="000000"/>
              </w:rPr>
              <w:t>4. Skupna ponudba</w:t>
            </w:r>
          </w:p>
        </w:tc>
      </w:tr>
    </w:tbl>
    <w:p w14:paraId="00F7775F" w14:textId="77777777" w:rsidR="000A71E5" w:rsidRDefault="00A55DA4">
      <w:pPr>
        <w:spacing w:before="225" w:after="225" w:line="240" w:lineRule="auto"/>
        <w:jc w:val="both"/>
      </w:pPr>
      <w:r>
        <w:rPr>
          <w:rFonts w:ascii="Arial" w:hAnsi="Arial" w:cs="Arial"/>
          <w:color w:val="000000"/>
          <w:sz w:val="18"/>
          <w:szCs w:val="18"/>
        </w:rPr>
        <w:t xml:space="preserve">Ponudbo lahko odda skupina gospodarskih subjektov, vključno z začasnimi združenji. Naročnik od slednjih v fazi oddaje ponudbe ne zahteva določene pravne oblike. V ponudbi mora skupina gospodarskih subjektov predložiti s </w:t>
      </w:r>
      <w:r>
        <w:rPr>
          <w:rFonts w:ascii="Arial" w:hAnsi="Arial" w:cs="Arial"/>
          <w:color w:val="000000"/>
          <w:sz w:val="18"/>
          <w:szCs w:val="18"/>
        </w:rPr>
        <w:lastRenderedPageBreak/>
        <w:t>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0A71E5" w14:paraId="63F9279D" w14:textId="77777777">
        <w:tc>
          <w:tcPr>
            <w:tcW w:w="0" w:type="auto"/>
            <w:tcMar>
              <w:top w:w="0" w:type="auto"/>
              <w:bottom w:w="0" w:type="auto"/>
            </w:tcMar>
          </w:tcPr>
          <w:p w14:paraId="30AB2272" w14:textId="77777777" w:rsidR="000A71E5" w:rsidRDefault="00A55DA4" w:rsidP="00993E2F">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30554C54" w14:textId="77777777" w:rsidR="000A71E5" w:rsidRDefault="00A55DA4" w:rsidP="00993E2F">
            <w:pPr>
              <w:numPr>
                <w:ilvl w:val="0"/>
                <w:numId w:val="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35DFA7C" w14:textId="77777777" w:rsidR="000A71E5" w:rsidRDefault="00A55DA4" w:rsidP="00993E2F">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75F3F93" w14:textId="77777777" w:rsidR="000A71E5" w:rsidRDefault="00A55DA4" w:rsidP="00993E2F">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C16C85C" w14:textId="77777777" w:rsidR="000A71E5" w:rsidRDefault="00A55DA4" w:rsidP="00993E2F">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1116916" w14:textId="77777777" w:rsidR="000A71E5" w:rsidRDefault="00A55DA4" w:rsidP="00993E2F">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8719BD5" w14:textId="77777777" w:rsidR="000A71E5" w:rsidRDefault="00A55DA4">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9742680" w14:textId="77777777" w:rsidR="000A71E5" w:rsidRDefault="00A55DA4">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0A71E5" w14:paraId="1DCAB22B" w14:textId="77777777">
        <w:tc>
          <w:tcPr>
            <w:tcW w:w="0" w:type="auto"/>
            <w:shd w:val="clear" w:color="auto" w:fill="000000"/>
            <w:tcMar>
              <w:top w:w="150" w:type="dxa"/>
              <w:bottom w:w="150" w:type="dxa"/>
            </w:tcMar>
            <w:vAlign w:val="center"/>
          </w:tcPr>
          <w:p w14:paraId="27F5DA76" w14:textId="77777777" w:rsidR="000A71E5" w:rsidRDefault="00A55DA4">
            <w:r>
              <w:rPr>
                <w:rFonts w:ascii="Arial" w:hAnsi="Arial" w:cs="Arial"/>
                <w:b/>
                <w:bCs/>
                <w:color w:val="FFFFFF"/>
                <w:position w:val="-2"/>
                <w:sz w:val="18"/>
                <w:szCs w:val="18"/>
                <w:shd w:val="clear" w:color="auto" w:fill="000000"/>
              </w:rPr>
              <w:t>5. ESPD</w:t>
            </w:r>
          </w:p>
        </w:tc>
      </w:tr>
    </w:tbl>
    <w:p w14:paraId="0421D22C" w14:textId="77777777" w:rsidR="000A71E5" w:rsidRDefault="00A55DA4">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20889E74" w14:textId="77777777" w:rsidR="000A71E5" w:rsidRDefault="00A55DA4">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34339205" w14:textId="77777777" w:rsidR="000A71E5" w:rsidRDefault="000A71E5">
      <w:pPr>
        <w:spacing w:before="225" w:after="225" w:line="240" w:lineRule="auto"/>
      </w:pPr>
    </w:p>
    <w:tbl>
      <w:tblPr>
        <w:tblStyle w:val="NormalTablePHPDOCX"/>
        <w:tblW w:w="2500" w:type="pct"/>
        <w:tblInd w:w="108" w:type="dxa"/>
        <w:tblLook w:val="04A0" w:firstRow="1" w:lastRow="0" w:firstColumn="1" w:lastColumn="0" w:noHBand="0" w:noVBand="1"/>
      </w:tblPr>
      <w:tblGrid>
        <w:gridCol w:w="4643"/>
      </w:tblGrid>
      <w:tr w:rsidR="000A71E5" w14:paraId="71A3EF3C" w14:textId="77777777">
        <w:tc>
          <w:tcPr>
            <w:tcW w:w="0" w:type="auto"/>
            <w:shd w:val="clear" w:color="auto" w:fill="000000"/>
            <w:tcMar>
              <w:top w:w="150" w:type="dxa"/>
              <w:bottom w:w="150" w:type="dxa"/>
            </w:tcMar>
            <w:vAlign w:val="center"/>
          </w:tcPr>
          <w:p w14:paraId="3975A767" w14:textId="77777777" w:rsidR="000A71E5" w:rsidRDefault="00A55DA4">
            <w:r>
              <w:rPr>
                <w:rFonts w:ascii="Arial" w:hAnsi="Arial" w:cs="Arial"/>
                <w:b/>
                <w:bCs/>
                <w:color w:val="FFFFFF"/>
                <w:position w:val="-2"/>
                <w:sz w:val="18"/>
                <w:szCs w:val="18"/>
                <w:shd w:val="clear" w:color="auto" w:fill="000000"/>
              </w:rPr>
              <w:t>6. Ponudba s podizvajalci</w:t>
            </w:r>
          </w:p>
        </w:tc>
      </w:tr>
    </w:tbl>
    <w:p w14:paraId="391DC250" w14:textId="77777777" w:rsidR="000A71E5" w:rsidRDefault="00A55DA4">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5B45818" w14:textId="77777777" w:rsidR="000A71E5" w:rsidRDefault="00A55DA4">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681"/>
      </w:tblGrid>
      <w:tr w:rsidR="000A71E5" w14:paraId="1B0F95E2" w14:textId="77777777">
        <w:tc>
          <w:tcPr>
            <w:tcW w:w="0" w:type="auto"/>
            <w:tcMar>
              <w:top w:w="0" w:type="auto"/>
              <w:bottom w:w="0" w:type="auto"/>
            </w:tcMar>
          </w:tcPr>
          <w:p w14:paraId="32A4732D" w14:textId="77777777" w:rsidR="000A71E5" w:rsidRDefault="00A55DA4" w:rsidP="00993E2F">
            <w:pPr>
              <w:numPr>
                <w:ilvl w:val="0"/>
                <w:numId w:val="6"/>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69E352BF" w14:textId="77777777" w:rsidR="000A71E5" w:rsidRDefault="00A55DA4" w:rsidP="00993E2F">
            <w:pPr>
              <w:numPr>
                <w:ilvl w:val="0"/>
                <w:numId w:val="6"/>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50EA5B94" w14:textId="77777777" w:rsidR="000A71E5" w:rsidRDefault="00A55DA4" w:rsidP="00993E2F">
            <w:pPr>
              <w:numPr>
                <w:ilvl w:val="0"/>
                <w:numId w:val="6"/>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49C80FB6" w14:textId="77777777" w:rsidR="000A71E5" w:rsidRDefault="00A55DA4" w:rsidP="00993E2F">
            <w:pPr>
              <w:numPr>
                <w:ilvl w:val="0"/>
                <w:numId w:val="6"/>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3FF5ADA2" w14:textId="77777777" w:rsidR="000A71E5" w:rsidRDefault="00A55DA4">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4F12F1F9" w14:textId="77777777" w:rsidR="000A71E5" w:rsidRDefault="00A55DA4">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24D9BA4C" w14:textId="77777777" w:rsidR="000A71E5" w:rsidRDefault="00A55DA4">
      <w:pPr>
        <w:spacing w:before="225" w:after="225" w:line="240" w:lineRule="auto"/>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w:t>
      </w:r>
    </w:p>
    <w:p w14:paraId="4FCCAB1C" w14:textId="77777777" w:rsidR="000A71E5" w:rsidRDefault="00A55DA4">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79CD1F2B" w14:textId="77777777" w:rsidR="000A71E5" w:rsidRDefault="00A55DA4">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4D31B832" w14:textId="77777777" w:rsidR="000A71E5" w:rsidRDefault="00A55DA4">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07742E82" w14:textId="77777777" w:rsidR="000A71E5" w:rsidRDefault="00A55DA4">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9178"/>
      </w:tblGrid>
      <w:tr w:rsidR="000A71E5" w14:paraId="098F1323" w14:textId="77777777">
        <w:tc>
          <w:tcPr>
            <w:tcW w:w="0" w:type="auto"/>
            <w:tcMar>
              <w:top w:w="0" w:type="auto"/>
              <w:bottom w:w="0" w:type="auto"/>
            </w:tcMar>
          </w:tcPr>
          <w:p w14:paraId="0F28EAA0" w14:textId="77777777" w:rsidR="000A71E5" w:rsidRDefault="00A55DA4" w:rsidP="00993E2F">
            <w:pPr>
              <w:numPr>
                <w:ilvl w:val="0"/>
                <w:numId w:val="7"/>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2FBDB4D9" w14:textId="77777777" w:rsidR="000A71E5" w:rsidRDefault="00A55DA4" w:rsidP="00993E2F">
            <w:pPr>
              <w:numPr>
                <w:ilvl w:val="0"/>
                <w:numId w:val="7"/>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1BCFAF91" w14:textId="77777777" w:rsidR="000A71E5" w:rsidRDefault="00A55DA4" w:rsidP="00993E2F">
            <w:pPr>
              <w:numPr>
                <w:ilvl w:val="0"/>
                <w:numId w:val="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0DDE7CD" w14:textId="77777777" w:rsidR="000A71E5" w:rsidRDefault="00A55DA4">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643"/>
      </w:tblGrid>
      <w:tr w:rsidR="000A71E5" w14:paraId="1D8EEA07" w14:textId="77777777">
        <w:tc>
          <w:tcPr>
            <w:tcW w:w="0" w:type="auto"/>
            <w:shd w:val="clear" w:color="auto" w:fill="000000"/>
            <w:tcMar>
              <w:top w:w="150" w:type="dxa"/>
              <w:bottom w:w="150" w:type="dxa"/>
            </w:tcMar>
            <w:vAlign w:val="center"/>
          </w:tcPr>
          <w:p w14:paraId="6C128540" w14:textId="77777777" w:rsidR="000A71E5" w:rsidRDefault="00A55DA4">
            <w:r>
              <w:rPr>
                <w:rFonts w:ascii="Arial" w:hAnsi="Arial" w:cs="Arial"/>
                <w:b/>
                <w:bCs/>
                <w:color w:val="FFFFFF"/>
                <w:position w:val="-2"/>
                <w:sz w:val="18"/>
                <w:szCs w:val="18"/>
                <w:shd w:val="clear" w:color="auto" w:fill="000000"/>
              </w:rPr>
              <w:t>7. Ustavitev postopka, zavrnitev vseh ponudb, odstop od izvedbe javnega naročila</w:t>
            </w:r>
          </w:p>
        </w:tc>
      </w:tr>
    </w:tbl>
    <w:p w14:paraId="0EB4D91A" w14:textId="77777777" w:rsidR="000A71E5" w:rsidRDefault="00A55DA4">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0A71E5" w14:paraId="5C70FA1F" w14:textId="77777777">
        <w:tc>
          <w:tcPr>
            <w:tcW w:w="0" w:type="auto"/>
            <w:shd w:val="clear" w:color="auto" w:fill="000000"/>
            <w:tcMar>
              <w:top w:w="150" w:type="dxa"/>
              <w:bottom w:w="150" w:type="dxa"/>
            </w:tcMar>
            <w:vAlign w:val="center"/>
          </w:tcPr>
          <w:p w14:paraId="4AF963A8" w14:textId="77777777" w:rsidR="000A71E5" w:rsidRDefault="00A55DA4">
            <w:r>
              <w:rPr>
                <w:rFonts w:ascii="Arial" w:hAnsi="Arial" w:cs="Arial"/>
                <w:b/>
                <w:bCs/>
                <w:color w:val="FFFFFF"/>
                <w:position w:val="-2"/>
                <w:sz w:val="18"/>
                <w:szCs w:val="18"/>
                <w:shd w:val="clear" w:color="auto" w:fill="000000"/>
              </w:rPr>
              <w:t>8. Zmanjšanje obsega naročila</w:t>
            </w:r>
          </w:p>
        </w:tc>
      </w:tr>
    </w:tbl>
    <w:p w14:paraId="75386C26" w14:textId="77777777" w:rsidR="000A71E5" w:rsidRDefault="00A55DA4">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1099D56F" w14:textId="77777777" w:rsidR="000A71E5" w:rsidRDefault="00A55DA4">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0A71E5" w14:paraId="56B11A2D" w14:textId="77777777">
        <w:tc>
          <w:tcPr>
            <w:tcW w:w="0" w:type="auto"/>
            <w:shd w:val="clear" w:color="auto" w:fill="000000"/>
            <w:tcMar>
              <w:top w:w="150" w:type="dxa"/>
              <w:bottom w:w="150" w:type="dxa"/>
            </w:tcMar>
            <w:vAlign w:val="center"/>
          </w:tcPr>
          <w:p w14:paraId="789DBEE4" w14:textId="77777777" w:rsidR="000A71E5" w:rsidRDefault="00A55DA4">
            <w:r>
              <w:rPr>
                <w:rFonts w:ascii="Arial" w:hAnsi="Arial" w:cs="Arial"/>
                <w:b/>
                <w:bCs/>
                <w:color w:val="FFFFFF"/>
                <w:position w:val="-2"/>
                <w:sz w:val="18"/>
                <w:szCs w:val="18"/>
                <w:shd w:val="clear" w:color="auto" w:fill="000000"/>
              </w:rPr>
              <w:t>9. Dopolnjevanje, spreminjanje ter pojasnjevanje ponudb</w:t>
            </w:r>
          </w:p>
        </w:tc>
      </w:tr>
    </w:tbl>
    <w:p w14:paraId="6346192C" w14:textId="77777777" w:rsidR="000A71E5" w:rsidRDefault="00A55DA4">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3408B3F" w14:textId="77777777" w:rsidR="000A71E5" w:rsidRDefault="00A55DA4">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E2AB6B2" w14:textId="77777777" w:rsidR="000A71E5" w:rsidRDefault="00A55DA4">
      <w:pPr>
        <w:spacing w:before="225" w:after="225" w:line="240" w:lineRule="auto"/>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w:t>
      </w:r>
      <w:r>
        <w:rPr>
          <w:rFonts w:ascii="Arial" w:hAnsi="Arial" w:cs="Arial"/>
          <w:color w:val="000000"/>
          <w:sz w:val="18"/>
          <w:szCs w:val="18"/>
        </w:rPr>
        <w:lastRenderedPageBreak/>
        <w:t>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37AF9717" w14:textId="77777777" w:rsidR="000A71E5" w:rsidRDefault="00A55DA4">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64431AF" w14:textId="77777777" w:rsidR="000A71E5" w:rsidRDefault="00A55DA4">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132E8BB" w14:textId="77777777" w:rsidR="000A71E5" w:rsidRDefault="00A55DA4">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0A71E5" w14:paraId="0812EBF8" w14:textId="77777777">
        <w:tc>
          <w:tcPr>
            <w:tcW w:w="0" w:type="auto"/>
            <w:shd w:val="clear" w:color="auto" w:fill="000000"/>
            <w:tcMar>
              <w:top w:w="150" w:type="dxa"/>
              <w:bottom w:w="150" w:type="dxa"/>
            </w:tcMar>
            <w:vAlign w:val="center"/>
          </w:tcPr>
          <w:p w14:paraId="791725D2" w14:textId="77777777" w:rsidR="000A71E5" w:rsidRDefault="00A55DA4">
            <w:r>
              <w:rPr>
                <w:rFonts w:ascii="Arial" w:hAnsi="Arial" w:cs="Arial"/>
                <w:b/>
                <w:bCs/>
                <w:color w:val="FFFFFF"/>
                <w:position w:val="-2"/>
                <w:sz w:val="18"/>
                <w:szCs w:val="18"/>
                <w:shd w:val="clear" w:color="auto" w:fill="000000"/>
              </w:rPr>
              <w:t>10. Obvestilo o oddaji naročila</w:t>
            </w:r>
          </w:p>
        </w:tc>
      </w:tr>
    </w:tbl>
    <w:p w14:paraId="58F3342D" w14:textId="77777777" w:rsidR="000A71E5" w:rsidRDefault="00A55DA4">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05258D33" w14:textId="77777777" w:rsidR="000A71E5" w:rsidRDefault="00A55DA4">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CA691C1" w14:textId="77777777" w:rsidR="000A71E5" w:rsidRDefault="00A55DA4">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D3263BD" w14:textId="77777777" w:rsidR="000A71E5" w:rsidRDefault="00A55DA4">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14:paraId="2A21312B" w14:textId="77777777" w:rsidR="003D266C" w:rsidRDefault="003D266C">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0A71E5" w14:paraId="6784FAB8" w14:textId="77777777">
        <w:tc>
          <w:tcPr>
            <w:tcW w:w="0" w:type="auto"/>
            <w:shd w:val="clear" w:color="auto" w:fill="000000"/>
            <w:tcMar>
              <w:top w:w="150" w:type="dxa"/>
              <w:bottom w:w="150" w:type="dxa"/>
            </w:tcMar>
            <w:vAlign w:val="center"/>
          </w:tcPr>
          <w:p w14:paraId="41294691" w14:textId="77777777" w:rsidR="000A71E5" w:rsidRDefault="00A55DA4">
            <w:r>
              <w:rPr>
                <w:rFonts w:ascii="Arial" w:hAnsi="Arial" w:cs="Arial"/>
                <w:b/>
                <w:bCs/>
                <w:color w:val="FFFFFF"/>
                <w:position w:val="-2"/>
                <w:sz w:val="18"/>
                <w:szCs w:val="18"/>
                <w:shd w:val="clear" w:color="auto" w:fill="000000"/>
              </w:rPr>
              <w:t>11. Zaupnost ponudbene dokumentacije</w:t>
            </w:r>
          </w:p>
        </w:tc>
      </w:tr>
    </w:tbl>
    <w:p w14:paraId="73936112" w14:textId="77777777" w:rsidR="000A71E5" w:rsidRDefault="00A55DA4">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77FFF5E2" w14:textId="77777777" w:rsidR="000A71E5" w:rsidRDefault="00A55DA4">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3188D32B" w14:textId="77777777" w:rsidR="000A71E5" w:rsidRDefault="00A55DA4">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6919DA08" w14:textId="77777777" w:rsidR="000A71E5" w:rsidRDefault="00A55DA4">
      <w:pPr>
        <w:spacing w:before="225" w:after="225" w:line="240" w:lineRule="auto"/>
        <w:jc w:val="both"/>
      </w:pPr>
      <w:r>
        <w:rPr>
          <w:rFonts w:ascii="Arial" w:hAnsi="Arial" w:cs="Arial"/>
          <w:color w:val="000000"/>
          <w:sz w:val="18"/>
          <w:szCs w:val="18"/>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w:t>
      </w:r>
      <w:r>
        <w:rPr>
          <w:rFonts w:ascii="Arial" w:hAnsi="Arial" w:cs="Arial"/>
          <w:color w:val="000000"/>
          <w:sz w:val="18"/>
          <w:szCs w:val="18"/>
        </w:rPr>
        <w:lastRenderedPageBreak/>
        <w:t>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643"/>
      </w:tblGrid>
      <w:tr w:rsidR="000A71E5" w14:paraId="4994312A" w14:textId="77777777">
        <w:tc>
          <w:tcPr>
            <w:tcW w:w="0" w:type="auto"/>
            <w:shd w:val="clear" w:color="auto" w:fill="000000"/>
            <w:tcMar>
              <w:top w:w="150" w:type="dxa"/>
              <w:bottom w:w="150" w:type="dxa"/>
            </w:tcMar>
            <w:vAlign w:val="center"/>
          </w:tcPr>
          <w:p w14:paraId="1FCE54B4" w14:textId="77777777" w:rsidR="000A71E5" w:rsidRDefault="00A55DA4">
            <w:r>
              <w:rPr>
                <w:rFonts w:ascii="Arial" w:hAnsi="Arial" w:cs="Arial"/>
                <w:b/>
                <w:bCs/>
                <w:color w:val="FFFFFF"/>
                <w:position w:val="-2"/>
                <w:sz w:val="18"/>
                <w:szCs w:val="18"/>
                <w:shd w:val="clear" w:color="auto" w:fill="000000"/>
              </w:rPr>
              <w:t>12. Način predložitve dokumentov v ponudbi</w:t>
            </w:r>
          </w:p>
        </w:tc>
      </w:tr>
    </w:tbl>
    <w:p w14:paraId="552F05CD" w14:textId="77777777" w:rsidR="000A71E5" w:rsidRDefault="00A55DA4">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07FE78BF" w14:textId="77777777" w:rsidR="000A71E5" w:rsidRDefault="00A55DA4">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86AE0BF" w14:textId="77777777" w:rsidR="000A71E5" w:rsidRDefault="00A55DA4">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73CE36A" w14:textId="77777777" w:rsidR="000A71E5" w:rsidRDefault="00A55DA4">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5ED4628" w14:textId="77777777" w:rsidR="000A71E5" w:rsidRDefault="00A55DA4">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0A71E5" w14:paraId="476B654F" w14:textId="77777777">
        <w:tc>
          <w:tcPr>
            <w:tcW w:w="0" w:type="auto"/>
            <w:shd w:val="clear" w:color="auto" w:fill="000000"/>
            <w:tcMar>
              <w:top w:w="150" w:type="dxa"/>
              <w:bottom w:w="150" w:type="dxa"/>
            </w:tcMar>
            <w:vAlign w:val="center"/>
          </w:tcPr>
          <w:p w14:paraId="7AA92E8A" w14:textId="77777777" w:rsidR="000A71E5" w:rsidRDefault="00A55DA4">
            <w:r>
              <w:rPr>
                <w:rFonts w:ascii="Arial" w:hAnsi="Arial" w:cs="Arial"/>
                <w:b/>
                <w:bCs/>
                <w:color w:val="FFFFFF"/>
                <w:position w:val="-2"/>
                <w:sz w:val="18"/>
                <w:szCs w:val="18"/>
                <w:shd w:val="clear" w:color="auto" w:fill="000000"/>
              </w:rPr>
              <w:t>13. Veljavnost ponudbe</w:t>
            </w:r>
          </w:p>
        </w:tc>
      </w:tr>
    </w:tbl>
    <w:p w14:paraId="7E1A673B" w14:textId="77777777" w:rsidR="000A71E5" w:rsidRDefault="00A55DA4">
      <w:pPr>
        <w:spacing w:before="225" w:after="225" w:line="240" w:lineRule="auto"/>
        <w:jc w:val="both"/>
      </w:pPr>
      <w:r>
        <w:rPr>
          <w:rFonts w:ascii="Arial" w:hAnsi="Arial" w:cs="Arial"/>
          <w:color w:val="000000"/>
          <w:sz w:val="18"/>
          <w:szCs w:val="18"/>
        </w:rPr>
        <w:t>Ponudba velja najmanj 120 dni od roka za predložitev ponudb. V primeru krajšega roka veljavnosti ponudbe se ponudba zavrne.</w:t>
      </w:r>
    </w:p>
    <w:p w14:paraId="55F732FA" w14:textId="77777777" w:rsidR="000A71E5" w:rsidRDefault="00A55DA4">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0A71E5" w14:paraId="40508273" w14:textId="77777777">
        <w:tc>
          <w:tcPr>
            <w:tcW w:w="0" w:type="auto"/>
            <w:shd w:val="clear" w:color="auto" w:fill="000000"/>
            <w:tcMar>
              <w:top w:w="150" w:type="dxa"/>
              <w:bottom w:w="150" w:type="dxa"/>
            </w:tcMar>
            <w:vAlign w:val="center"/>
          </w:tcPr>
          <w:p w14:paraId="076B7412" w14:textId="77777777" w:rsidR="000A71E5" w:rsidRDefault="00A55DA4">
            <w:r>
              <w:rPr>
                <w:rFonts w:ascii="Arial" w:hAnsi="Arial" w:cs="Arial"/>
                <w:b/>
                <w:bCs/>
                <w:color w:val="FFFFFF"/>
                <w:position w:val="-2"/>
                <w:sz w:val="18"/>
                <w:szCs w:val="18"/>
                <w:shd w:val="clear" w:color="auto" w:fill="000000"/>
              </w:rPr>
              <w:t>14. Pravno varstvo</w:t>
            </w:r>
          </w:p>
        </w:tc>
      </w:tr>
    </w:tbl>
    <w:p w14:paraId="6BA93A2F" w14:textId="77777777" w:rsidR="000A71E5" w:rsidRDefault="00A55DA4">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62A170E" w14:textId="77777777" w:rsidR="000A71E5" w:rsidRDefault="00A55DA4">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7C36933" w14:textId="77777777" w:rsidR="000A71E5" w:rsidRDefault="00A55DA4">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EA79FB3" w14:textId="77777777" w:rsidR="000A71E5" w:rsidRDefault="00A55DA4">
      <w:pPr>
        <w:spacing w:before="225" w:after="225" w:line="240" w:lineRule="auto"/>
        <w:jc w:val="both"/>
      </w:pPr>
      <w:r>
        <w:rPr>
          <w:rFonts w:ascii="Arial" w:hAnsi="Arial" w:cs="Arial"/>
          <w:color w:val="000000"/>
          <w:sz w:val="18"/>
          <w:szCs w:val="18"/>
        </w:rPr>
        <w:lastRenderedPageBreak/>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FA64528" w14:textId="77777777" w:rsidR="000A71E5" w:rsidRDefault="00A55DA4">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8B7F309" w14:textId="77777777" w:rsidR="000A71E5" w:rsidRDefault="00A55DA4">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03F38281" w14:textId="77777777" w:rsidR="000A71E5" w:rsidRDefault="00A55DA4">
      <w:pPr>
        <w:spacing w:before="225" w:after="225" w:line="240" w:lineRule="auto"/>
        <w:jc w:val="both"/>
      </w:pPr>
      <w:r>
        <w:rPr>
          <w:rFonts w:ascii="Arial" w:hAnsi="Arial" w:cs="Arial"/>
          <w:color w:val="000000"/>
          <w:sz w:val="18"/>
          <w:szCs w:val="18"/>
        </w:rPr>
        <w:t>https://ejn.gov.si/sistem/pravno-varstvo.html</w:t>
      </w:r>
    </w:p>
    <w:p w14:paraId="2FE2475C" w14:textId="77777777" w:rsidR="000A71E5" w:rsidRDefault="00A55DA4">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16D86C9E" w14:textId="77777777" w:rsidR="000A71E5" w:rsidRDefault="00A55DA4">
      <w:pPr>
        <w:spacing w:before="225" w:after="225" w:line="240" w:lineRule="auto"/>
        <w:jc w:val="both"/>
      </w:pPr>
      <w:r>
        <w:rPr>
          <w:rFonts w:ascii="Arial" w:hAnsi="Arial" w:cs="Arial"/>
          <w:color w:val="000000"/>
          <w:sz w:val="18"/>
          <w:szCs w:val="18"/>
        </w:rPr>
        <w:t>Zahtevek za revizijo se lahko vloži v roku iz 25. člena ZPVPJN.</w:t>
      </w:r>
    </w:p>
    <w:p w14:paraId="07CB94DC" w14:textId="77777777" w:rsidR="000A71E5" w:rsidRDefault="00A55DA4">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643"/>
      </w:tblGrid>
      <w:tr w:rsidR="000A71E5" w14:paraId="1B35D673" w14:textId="77777777">
        <w:tc>
          <w:tcPr>
            <w:tcW w:w="0" w:type="auto"/>
            <w:shd w:val="clear" w:color="auto" w:fill="000000"/>
            <w:tcMar>
              <w:top w:w="150" w:type="dxa"/>
              <w:bottom w:w="150" w:type="dxa"/>
            </w:tcMar>
            <w:vAlign w:val="center"/>
          </w:tcPr>
          <w:p w14:paraId="281A7CE3" w14:textId="77777777" w:rsidR="000A71E5" w:rsidRDefault="00A55DA4">
            <w:r>
              <w:rPr>
                <w:rFonts w:ascii="Arial" w:hAnsi="Arial" w:cs="Arial"/>
                <w:b/>
                <w:bCs/>
                <w:color w:val="FFFFFF"/>
                <w:position w:val="-2"/>
                <w:sz w:val="18"/>
                <w:szCs w:val="18"/>
                <w:shd w:val="clear" w:color="auto" w:fill="000000"/>
              </w:rPr>
              <w:t>15. Sklenitev pogodbe</w:t>
            </w:r>
          </w:p>
        </w:tc>
      </w:tr>
    </w:tbl>
    <w:p w14:paraId="7B70C647" w14:textId="77777777" w:rsidR="000A71E5" w:rsidRDefault="00A55DA4">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30737D17" w14:textId="77777777" w:rsidR="000A71E5" w:rsidRDefault="00A55DA4">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5992B964" w14:textId="77777777" w:rsidR="000A71E5" w:rsidRDefault="00A55DA4">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CDF0997" w14:textId="77777777" w:rsidR="000A71E5" w:rsidRDefault="000A71E5">
      <w:pPr>
        <w:sectPr w:rsidR="000A71E5" w:rsidSect="00D931BF">
          <w:pgSz w:w="11906" w:h="16838"/>
          <w:pgMar w:top="1418" w:right="1418" w:bottom="1418" w:left="1418" w:header="567" w:footer="680" w:gutter="0"/>
          <w:cols w:space="708"/>
          <w:docGrid w:linePitch="360"/>
        </w:sectPr>
      </w:pPr>
    </w:p>
    <w:p w14:paraId="437FE502" w14:textId="77777777" w:rsidR="00A55DA4" w:rsidRPr="00A820C7" w:rsidRDefault="00A55DA4"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1C816102" w14:textId="77777777" w:rsidR="00A55DA4" w:rsidRDefault="00A55DA4" w:rsidP="00C25086">
      <w:pPr>
        <w:rPr>
          <w:rFonts w:ascii="Arial" w:hAnsi="Arial" w:cs="Arial"/>
          <w:sz w:val="18"/>
          <w:szCs w:val="18"/>
        </w:rPr>
      </w:pPr>
    </w:p>
    <w:p w14:paraId="2A73570E" w14:textId="77777777" w:rsidR="000A71E5" w:rsidRDefault="00A55DA4">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5DF78F2" w14:textId="77777777" w:rsidR="000A71E5" w:rsidRDefault="00A55DA4">
      <w:pPr>
        <w:spacing w:before="225" w:after="225" w:line="240" w:lineRule="auto"/>
        <w:jc w:val="both"/>
      </w:pPr>
      <w:r>
        <w:rPr>
          <w:rFonts w:ascii="Arial" w:hAnsi="Arial" w:cs="Arial"/>
          <w:color w:val="000000"/>
          <w:sz w:val="18"/>
          <w:szCs w:val="18"/>
        </w:rPr>
        <w:t>Upoštevali se bodo naslednji ponderji:</w:t>
      </w:r>
    </w:p>
    <w:tbl>
      <w:tblPr>
        <w:tblStyle w:val="NormalTablePHPDOCX"/>
        <w:tblW w:w="2500" w:type="pct"/>
        <w:tblInd w:w="108" w:type="dxa"/>
        <w:tblLook w:val="04A0" w:firstRow="1" w:lastRow="0" w:firstColumn="1" w:lastColumn="0" w:noHBand="0" w:noVBand="1"/>
      </w:tblPr>
      <w:tblGrid>
        <w:gridCol w:w="1114"/>
        <w:gridCol w:w="3529"/>
      </w:tblGrid>
      <w:tr w:rsidR="003D266C" w14:paraId="2A25F8DE" w14:textId="77777777" w:rsidTr="003D266C">
        <w:tc>
          <w:tcPr>
            <w:tcW w:w="12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FB2FC" w14:textId="77777777" w:rsidR="003D266C" w:rsidRDefault="003D266C">
            <w:r>
              <w:rPr>
                <w:rFonts w:ascii="Arial" w:hAnsi="Arial" w:cs="Arial"/>
                <w:color w:val="000000"/>
                <w:position w:val="-2"/>
                <w:sz w:val="18"/>
                <w:szCs w:val="18"/>
              </w:rPr>
              <w:t>Ponder 1:</w:t>
            </w:r>
          </w:p>
        </w:tc>
        <w:tc>
          <w:tcPr>
            <w:tcW w:w="38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F22393" w14:textId="735E77F2" w:rsidR="003D266C" w:rsidRDefault="003D266C">
            <w:r>
              <w:rPr>
                <w:rFonts w:ascii="Arial" w:hAnsi="Arial" w:cs="Arial"/>
                <w:color w:val="000000"/>
                <w:position w:val="-2"/>
                <w:sz w:val="18"/>
                <w:szCs w:val="18"/>
              </w:rPr>
              <w:t>Najnižja ponudbena cena z DDV</w:t>
            </w:r>
          </w:p>
        </w:tc>
      </w:tr>
    </w:tbl>
    <w:p w14:paraId="0DC9379D" w14:textId="77777777" w:rsidR="000A71E5" w:rsidRDefault="00A55DA4">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7B674924" w14:textId="77777777" w:rsidR="00A55DA4" w:rsidRPr="00C25086" w:rsidRDefault="00A55DA4" w:rsidP="00C25086"/>
    <w:p w14:paraId="446DD261" w14:textId="77777777" w:rsidR="000A71E5" w:rsidRDefault="000A71E5">
      <w:pPr>
        <w:sectPr w:rsidR="000A71E5" w:rsidSect="00D931BF">
          <w:pgSz w:w="11906" w:h="16838"/>
          <w:pgMar w:top="1418" w:right="1418" w:bottom="1418" w:left="1418" w:header="567" w:footer="680" w:gutter="0"/>
          <w:cols w:space="708"/>
          <w:docGrid w:linePitch="360"/>
        </w:sectPr>
      </w:pPr>
    </w:p>
    <w:p w14:paraId="442CA715" w14:textId="77777777" w:rsidR="006975C6" w:rsidRPr="00563971" w:rsidRDefault="00A55DA4"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012B44A" w14:textId="77777777" w:rsidR="000A71E5" w:rsidRDefault="00A55DA4">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89B1E52" w14:textId="77777777" w:rsidR="000A71E5" w:rsidRDefault="00A55DA4">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0A71E5" w14:paraId="3CAD6825"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1E72CC6" w14:textId="77777777" w:rsidR="000A71E5" w:rsidRDefault="00A55DA4">
            <w:r>
              <w:rPr>
                <w:rFonts w:ascii="Arial" w:hAnsi="Arial" w:cs="Arial"/>
                <w:color w:val="FFFFFF"/>
                <w:position w:val="-2"/>
                <w:sz w:val="18"/>
                <w:szCs w:val="18"/>
              </w:rPr>
              <w:t>Razlogi za izključitev</w:t>
            </w:r>
          </w:p>
        </w:tc>
      </w:tr>
    </w:tbl>
    <w:p w14:paraId="63812077" w14:textId="77777777" w:rsidR="000A71E5" w:rsidRDefault="000A71E5"/>
    <w:tbl>
      <w:tblPr>
        <w:tblStyle w:val="NormalTablePHPDOCX"/>
        <w:tblW w:w="9300" w:type="dxa"/>
        <w:tblInd w:w="108" w:type="dxa"/>
        <w:tblLook w:val="04A0" w:firstRow="1" w:lastRow="0" w:firstColumn="1" w:lastColumn="0" w:noHBand="0" w:noVBand="1"/>
      </w:tblPr>
      <w:tblGrid>
        <w:gridCol w:w="1860"/>
        <w:gridCol w:w="7440"/>
      </w:tblGrid>
      <w:tr w:rsidR="000A71E5" w14:paraId="7598221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BC76AF1" w14:textId="77777777" w:rsidR="000A71E5" w:rsidRDefault="00A55DA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5E871A" w14:textId="77777777" w:rsidR="000A71E5" w:rsidRDefault="00A55DA4">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3171CB7C" w14:textId="77777777" w:rsidR="000A71E5" w:rsidRDefault="00A55DA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A71E5" w14:paraId="2F8A6E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1E370" w14:textId="77777777" w:rsidR="000A71E5" w:rsidRDefault="00A55D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5F3A59" w14:textId="27C8C4EE" w:rsidR="000A71E5" w:rsidRDefault="00A55DA4">
            <w:pPr>
              <w:spacing w:before="135" w:after="135"/>
              <w:jc w:val="both"/>
              <w:textAlignment w:val="center"/>
            </w:pPr>
            <w:r>
              <w:rPr>
                <w:rFonts w:ascii="Arial" w:hAnsi="Arial" w:cs="Arial"/>
                <w:color w:val="000000"/>
                <w:position w:val="-2"/>
                <w:sz w:val="18"/>
                <w:szCs w:val="18"/>
              </w:rPr>
              <w:t xml:space="preserve">Izjava zakonitega zastopnika gospodarskega subjekta (obrazec </w:t>
            </w:r>
            <w:r w:rsidR="002A1709">
              <w:rPr>
                <w:rFonts w:ascii="Arial" w:hAnsi="Arial" w:cs="Arial"/>
                <w:color w:val="000000"/>
                <w:position w:val="-2"/>
                <w:sz w:val="18"/>
                <w:szCs w:val="18"/>
              </w:rPr>
              <w:t>in</w:t>
            </w:r>
            <w:r>
              <w:rPr>
                <w:rFonts w:ascii="Arial" w:hAnsi="Arial" w:cs="Arial"/>
                <w:color w:val="000000"/>
                <w:position w:val="-2"/>
                <w:sz w:val="18"/>
                <w:szCs w:val="18"/>
              </w:rPr>
              <w:t xml:space="preserve"> ESPD) v zvezi s kaznivimi dejanji iz prvega odstavka 75. člena ZJN-3 in seznam članov organov in zastopnikov gospodarskega subjekta.</w:t>
            </w:r>
          </w:p>
          <w:p w14:paraId="764E2911" w14:textId="77777777" w:rsidR="000A71E5" w:rsidRDefault="00A55DA4">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0A71E5" w14:paraId="131D76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06C1F" w14:textId="77777777" w:rsidR="000A71E5" w:rsidRDefault="00A55D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0D268" w14:textId="77777777" w:rsidR="000A71E5" w:rsidRDefault="00A55DA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0249E0B" w14:textId="77777777" w:rsidR="000A71E5" w:rsidRDefault="00A55DA4">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47D00A06" w14:textId="77777777" w:rsidR="000A71E5" w:rsidRDefault="00A55DA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0A71E5" w14:paraId="3945AE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888D4" w14:textId="77777777" w:rsidR="000A71E5" w:rsidRDefault="00A55D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60E80" w14:textId="77777777" w:rsidR="000A71E5" w:rsidRDefault="00A55DA4">
            <w:pPr>
              <w:spacing w:before="135" w:after="135"/>
              <w:jc w:val="both"/>
              <w:textAlignment w:val="center"/>
            </w:pPr>
            <w:r>
              <w:rPr>
                <w:rFonts w:ascii="Arial" w:hAnsi="Arial" w:cs="Arial"/>
                <w:color w:val="000000"/>
                <w:position w:val="-2"/>
                <w:sz w:val="18"/>
                <w:szCs w:val="18"/>
              </w:rPr>
              <w:t>MORAJO izpolnjevati pogoj</w:t>
            </w:r>
          </w:p>
          <w:p w14:paraId="2457041E" w14:textId="77777777" w:rsidR="000A71E5" w:rsidRDefault="00A55DA4">
            <w:pPr>
              <w:spacing w:before="135" w:after="135"/>
              <w:jc w:val="both"/>
              <w:textAlignment w:val="center"/>
            </w:pPr>
            <w:r>
              <w:rPr>
                <w:rFonts w:ascii="Arial" w:hAnsi="Arial" w:cs="Arial"/>
                <w:color w:val="000000"/>
                <w:position w:val="-2"/>
                <w:sz w:val="18"/>
                <w:szCs w:val="18"/>
              </w:rPr>
              <w:t>Velja enako kot za vodilnega partnerja.</w:t>
            </w:r>
          </w:p>
        </w:tc>
      </w:tr>
      <w:tr w:rsidR="000A71E5" w14:paraId="51CFF8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45D473" w14:textId="77777777" w:rsidR="000A71E5" w:rsidRDefault="00A55DA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42455" w14:textId="77777777" w:rsidR="000A71E5" w:rsidRDefault="00A55DA4">
            <w:pPr>
              <w:spacing w:before="135" w:after="135"/>
              <w:jc w:val="both"/>
              <w:textAlignment w:val="center"/>
            </w:pPr>
            <w:r>
              <w:rPr>
                <w:rFonts w:ascii="Arial" w:hAnsi="Arial" w:cs="Arial"/>
                <w:color w:val="000000"/>
                <w:position w:val="-2"/>
                <w:sz w:val="18"/>
                <w:szCs w:val="18"/>
              </w:rPr>
              <w:t>MORAJO izpolnjevati pogoj</w:t>
            </w:r>
          </w:p>
          <w:p w14:paraId="6722A193" w14:textId="77777777" w:rsidR="000A71E5" w:rsidRDefault="00A55DA4">
            <w:pPr>
              <w:spacing w:before="135" w:after="135"/>
              <w:jc w:val="both"/>
              <w:textAlignment w:val="center"/>
            </w:pPr>
            <w:r>
              <w:rPr>
                <w:rFonts w:ascii="Arial" w:hAnsi="Arial" w:cs="Arial"/>
                <w:color w:val="000000"/>
                <w:position w:val="-2"/>
                <w:sz w:val="18"/>
                <w:szCs w:val="18"/>
              </w:rPr>
              <w:t>Velja enako kot za ponudnika.</w:t>
            </w:r>
          </w:p>
          <w:p w14:paraId="369D764B" w14:textId="77777777" w:rsidR="000A71E5" w:rsidRDefault="00A55DA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32841875" w14:textId="77777777" w:rsidR="000A71E5" w:rsidRDefault="000A71E5"/>
    <w:tbl>
      <w:tblPr>
        <w:tblStyle w:val="NormalTablePHPDOCX"/>
        <w:tblW w:w="9300" w:type="dxa"/>
        <w:tblInd w:w="108" w:type="dxa"/>
        <w:tblLook w:val="04A0" w:firstRow="1" w:lastRow="0" w:firstColumn="1" w:lastColumn="0" w:noHBand="0" w:noVBand="1"/>
      </w:tblPr>
      <w:tblGrid>
        <w:gridCol w:w="1860"/>
        <w:gridCol w:w="7440"/>
      </w:tblGrid>
      <w:tr w:rsidR="000A71E5" w14:paraId="10FE8DE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0AB13E7" w14:textId="77777777" w:rsidR="000A71E5" w:rsidRDefault="00A55DA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73EC4" w14:textId="77777777" w:rsidR="000A71E5" w:rsidRDefault="00A55DA4">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29FA160" w14:textId="77777777" w:rsidR="000A71E5" w:rsidRDefault="00A55DA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A71E5" w14:paraId="6943632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5DED0" w14:textId="77777777" w:rsidR="000A71E5" w:rsidRDefault="00A55D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17E85" w14:textId="7FAE00A1" w:rsidR="000A71E5" w:rsidRDefault="00A55DA4">
            <w:pPr>
              <w:spacing w:before="135" w:after="135"/>
              <w:jc w:val="both"/>
              <w:textAlignment w:val="center"/>
            </w:pPr>
            <w:r>
              <w:rPr>
                <w:rFonts w:ascii="Arial" w:hAnsi="Arial" w:cs="Arial"/>
                <w:color w:val="000000"/>
                <w:position w:val="-2"/>
                <w:sz w:val="18"/>
                <w:szCs w:val="18"/>
              </w:rPr>
              <w:t xml:space="preserve">Izpolnjen in podpisan Obrazec  KROVNA IZJAVA </w:t>
            </w:r>
            <w:r w:rsidR="002A1709">
              <w:rPr>
                <w:rFonts w:ascii="Arial" w:hAnsi="Arial" w:cs="Arial"/>
                <w:color w:val="000000"/>
                <w:position w:val="-2"/>
                <w:sz w:val="18"/>
                <w:szCs w:val="18"/>
              </w:rPr>
              <w:t>in</w:t>
            </w:r>
            <w:r>
              <w:rPr>
                <w:rFonts w:ascii="Arial" w:hAnsi="Arial" w:cs="Arial"/>
                <w:color w:val="000000"/>
                <w:position w:val="-2"/>
                <w:sz w:val="18"/>
                <w:szCs w:val="18"/>
              </w:rPr>
              <w:t xml:space="preserve"> ESPD.</w:t>
            </w:r>
          </w:p>
          <w:p w14:paraId="48AF8D8E" w14:textId="77777777" w:rsidR="000A71E5" w:rsidRDefault="00A55DA4">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11D6673E" w14:textId="18523CD1" w:rsidR="000A71E5" w:rsidRDefault="00A55DA4">
            <w:pPr>
              <w:spacing w:before="135" w:after="135"/>
              <w:jc w:val="both"/>
              <w:textAlignment w:val="center"/>
            </w:pPr>
            <w:r>
              <w:rPr>
                <w:rFonts w:ascii="Arial" w:hAnsi="Arial" w:cs="Arial"/>
                <w:color w:val="000000"/>
                <w:position w:val="-2"/>
                <w:sz w:val="18"/>
                <w:szCs w:val="18"/>
              </w:rPr>
              <w:t>V kolikor bo gospodarski subjekt predložil zgolj Obrazec KROVNA IZJAVA</w:t>
            </w:r>
            <w:r w:rsidR="002A1709">
              <w:rPr>
                <w:rFonts w:ascii="Arial" w:hAnsi="Arial" w:cs="Arial"/>
                <w:color w:val="000000"/>
                <w:position w:val="-2"/>
                <w:sz w:val="18"/>
                <w:szCs w:val="18"/>
              </w:rPr>
              <w:t xml:space="preserve"> in</w:t>
            </w:r>
            <w:r>
              <w:rPr>
                <w:rFonts w:ascii="Arial" w:hAnsi="Arial" w:cs="Arial"/>
                <w:color w:val="000000"/>
                <w:position w:val="-2"/>
                <w:sz w:val="18"/>
                <w:szCs w:val="18"/>
              </w:rPr>
              <w:t xml:space="preserve"> ESPD, bo naročnik potrdilo Finančne uprave RS pridobil sam.</w:t>
            </w:r>
          </w:p>
        </w:tc>
      </w:tr>
      <w:tr w:rsidR="000A71E5" w14:paraId="4A9A69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3FC0C2" w14:textId="77777777" w:rsidR="000A71E5" w:rsidRDefault="00A55D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D2BA66" w14:textId="77777777" w:rsidR="000A71E5" w:rsidRDefault="00A55DA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845D8CA" w14:textId="77777777" w:rsidR="000A71E5" w:rsidRDefault="00A55DA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A71E5" w14:paraId="23FB77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BD870C" w14:textId="77777777" w:rsidR="000A71E5" w:rsidRDefault="00A55D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290FB" w14:textId="77777777" w:rsidR="000A71E5" w:rsidRDefault="00A55DA4">
            <w:pPr>
              <w:spacing w:before="135" w:after="135"/>
              <w:jc w:val="both"/>
              <w:textAlignment w:val="center"/>
            </w:pPr>
            <w:r>
              <w:rPr>
                <w:rFonts w:ascii="Arial" w:hAnsi="Arial" w:cs="Arial"/>
                <w:color w:val="000000"/>
                <w:position w:val="-2"/>
                <w:sz w:val="18"/>
                <w:szCs w:val="18"/>
              </w:rPr>
              <w:t>MORAJO izpolnjevati pogoj</w:t>
            </w:r>
          </w:p>
          <w:p w14:paraId="71B0BACE" w14:textId="77777777" w:rsidR="000A71E5" w:rsidRDefault="00A55DA4">
            <w:pPr>
              <w:spacing w:before="135" w:after="135"/>
              <w:jc w:val="both"/>
              <w:textAlignment w:val="center"/>
            </w:pPr>
            <w:r>
              <w:rPr>
                <w:rFonts w:ascii="Arial" w:hAnsi="Arial" w:cs="Arial"/>
                <w:color w:val="000000"/>
                <w:position w:val="-2"/>
                <w:sz w:val="18"/>
                <w:szCs w:val="18"/>
              </w:rPr>
              <w:t>Veljajo enake zahteve kot za vodilnega partnerja.</w:t>
            </w:r>
          </w:p>
        </w:tc>
      </w:tr>
      <w:tr w:rsidR="000A71E5" w14:paraId="400BA2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4D27C" w14:textId="77777777" w:rsidR="000A71E5" w:rsidRDefault="00A55D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B9D89" w14:textId="77777777" w:rsidR="000A71E5" w:rsidRDefault="00A55DA4">
            <w:pPr>
              <w:spacing w:before="135" w:after="135"/>
              <w:jc w:val="both"/>
              <w:textAlignment w:val="center"/>
            </w:pPr>
            <w:r>
              <w:rPr>
                <w:rFonts w:ascii="Arial" w:hAnsi="Arial" w:cs="Arial"/>
                <w:color w:val="000000"/>
                <w:position w:val="-2"/>
                <w:sz w:val="18"/>
                <w:szCs w:val="18"/>
              </w:rPr>
              <w:t>MORAJO izpolnjevati pogoj</w:t>
            </w:r>
          </w:p>
          <w:p w14:paraId="3B577D58" w14:textId="77777777" w:rsidR="000A71E5" w:rsidRDefault="00A55DA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26705F7A" w14:textId="77777777" w:rsidR="000A71E5" w:rsidRDefault="00A55DA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95BCC9D" w14:textId="77777777" w:rsidR="000A71E5" w:rsidRDefault="000A71E5"/>
    <w:tbl>
      <w:tblPr>
        <w:tblStyle w:val="NormalTablePHPDOCX"/>
        <w:tblW w:w="9300" w:type="dxa"/>
        <w:tblInd w:w="108" w:type="dxa"/>
        <w:tblLook w:val="04A0" w:firstRow="1" w:lastRow="0" w:firstColumn="1" w:lastColumn="0" w:noHBand="0" w:noVBand="1"/>
      </w:tblPr>
      <w:tblGrid>
        <w:gridCol w:w="1860"/>
        <w:gridCol w:w="7440"/>
      </w:tblGrid>
      <w:tr w:rsidR="000A71E5" w14:paraId="58BAA67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1C55D54" w14:textId="77777777" w:rsidR="000A71E5" w:rsidRDefault="00A55DA4">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 xml:space="preserve">Ponudnik ni </w:t>
            </w:r>
            <w:r>
              <w:rPr>
                <w:rFonts w:ascii="Arial" w:hAnsi="Arial" w:cs="Arial"/>
                <w:b/>
                <w:bCs/>
                <w:color w:val="FFFFFF"/>
                <w:position w:val="-2"/>
                <w:sz w:val="18"/>
                <w:szCs w:val="18"/>
              </w:rPr>
              <w:lastRenderedPageBreak/>
              <w:t>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9A457E" w14:textId="77777777" w:rsidR="000A71E5" w:rsidRDefault="00A55DA4">
            <w:pPr>
              <w:spacing w:before="135" w:after="135"/>
              <w:jc w:val="both"/>
              <w:textAlignment w:val="center"/>
            </w:pPr>
            <w:r>
              <w:rPr>
                <w:rFonts w:ascii="Arial" w:hAnsi="Arial" w:cs="Arial"/>
                <w:color w:val="000000"/>
                <w:position w:val="-2"/>
                <w:sz w:val="18"/>
                <w:szCs w:val="18"/>
              </w:rPr>
              <w:lastRenderedPageBreak/>
              <w:t xml:space="preserve">Naročnik bo iz postopka javnega naročanja izključil gospodarski subjekt, če je ta na dan, </w:t>
            </w:r>
            <w:r>
              <w:rPr>
                <w:rFonts w:ascii="Arial" w:hAnsi="Arial" w:cs="Arial"/>
                <w:color w:val="000000"/>
                <w:position w:val="-2"/>
                <w:sz w:val="18"/>
                <w:szCs w:val="18"/>
              </w:rPr>
              <w:lastRenderedPageBreak/>
              <w:t xml:space="preserve">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868D4DB" w14:textId="77777777" w:rsidR="000A71E5" w:rsidRDefault="00A55DA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A71E5" w14:paraId="484B6E2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919D1F" w14:textId="77777777" w:rsidR="000A71E5" w:rsidRDefault="00A55DA4">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558F8" w14:textId="42B77D30" w:rsidR="000A71E5" w:rsidRDefault="00A55DA4">
            <w:pPr>
              <w:spacing w:before="135" w:after="135"/>
              <w:jc w:val="both"/>
              <w:textAlignment w:val="center"/>
            </w:pPr>
            <w:r>
              <w:rPr>
                <w:rFonts w:ascii="Arial" w:hAnsi="Arial" w:cs="Arial"/>
                <w:color w:val="000000"/>
                <w:position w:val="-2"/>
                <w:sz w:val="18"/>
                <w:szCs w:val="18"/>
              </w:rPr>
              <w:t xml:space="preserve">Izpolnjen in podpisan Obrazec  KROVNA IZJAVA </w:t>
            </w:r>
            <w:r w:rsidR="002A1709">
              <w:rPr>
                <w:rFonts w:ascii="Arial" w:hAnsi="Arial" w:cs="Arial"/>
                <w:color w:val="000000"/>
                <w:position w:val="-2"/>
                <w:sz w:val="18"/>
                <w:szCs w:val="18"/>
              </w:rPr>
              <w:t>in</w:t>
            </w:r>
            <w:r>
              <w:rPr>
                <w:rFonts w:ascii="Arial" w:hAnsi="Arial" w:cs="Arial"/>
                <w:color w:val="000000"/>
                <w:position w:val="-2"/>
                <w:sz w:val="18"/>
                <w:szCs w:val="18"/>
              </w:rPr>
              <w:t xml:space="preserve"> ESPD.</w:t>
            </w:r>
          </w:p>
          <w:p w14:paraId="3B731077" w14:textId="77777777" w:rsidR="000A71E5" w:rsidRDefault="00A55DA4">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0A71E5" w14:paraId="475929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D0471" w14:textId="77777777" w:rsidR="000A71E5" w:rsidRDefault="00A55D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020B8" w14:textId="77777777" w:rsidR="000A71E5" w:rsidRDefault="00A55DA4">
            <w:pPr>
              <w:jc w:val="both"/>
              <w:textAlignment w:val="center"/>
            </w:pPr>
            <w:r>
              <w:rPr>
                <w:rFonts w:ascii="Arial" w:hAnsi="Arial" w:cs="Arial"/>
                <w:color w:val="000000"/>
                <w:position w:val="-2"/>
                <w:sz w:val="18"/>
                <w:szCs w:val="18"/>
              </w:rPr>
              <w:t> </w:t>
            </w:r>
          </w:p>
          <w:p w14:paraId="6563F920" w14:textId="77777777" w:rsidR="000A71E5" w:rsidRDefault="00A55DA4">
            <w:r>
              <w:rPr>
                <w:rFonts w:ascii="Arial" w:hAnsi="Arial" w:cs="Arial"/>
                <w:color w:val="000000"/>
                <w:position w:val="-2"/>
                <w:sz w:val="18"/>
                <w:szCs w:val="18"/>
              </w:rPr>
              <w:t xml:space="preserve"> /</w:t>
            </w:r>
          </w:p>
        </w:tc>
      </w:tr>
      <w:tr w:rsidR="000A71E5" w14:paraId="71FC00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6BFD0" w14:textId="77777777" w:rsidR="000A71E5" w:rsidRDefault="00A55D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796E19" w14:textId="77777777" w:rsidR="000A71E5" w:rsidRDefault="00A55DA4">
            <w:pPr>
              <w:spacing w:before="135" w:after="135"/>
              <w:jc w:val="both"/>
              <w:textAlignment w:val="center"/>
            </w:pPr>
            <w:r>
              <w:rPr>
                <w:rFonts w:ascii="Arial" w:hAnsi="Arial" w:cs="Arial"/>
                <w:color w:val="000000"/>
                <w:position w:val="-2"/>
                <w:sz w:val="18"/>
                <w:szCs w:val="18"/>
              </w:rPr>
              <w:t>MORAJO izpolnjevati pogoj</w:t>
            </w:r>
          </w:p>
          <w:p w14:paraId="3B817F43" w14:textId="72394EFF" w:rsidR="000A71E5" w:rsidRDefault="00A55DA4">
            <w:pPr>
              <w:spacing w:before="135" w:after="135"/>
              <w:jc w:val="both"/>
              <w:textAlignment w:val="center"/>
            </w:pPr>
            <w:r>
              <w:rPr>
                <w:rFonts w:ascii="Arial" w:hAnsi="Arial" w:cs="Arial"/>
                <w:color w:val="000000"/>
                <w:position w:val="-2"/>
                <w:sz w:val="18"/>
                <w:szCs w:val="18"/>
              </w:rPr>
              <w:t>Izpolnjen in podpisan Obrazec  KROVNA IZJAVA</w:t>
            </w:r>
            <w:r w:rsidR="002A1709">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0A71E5" w14:paraId="0E30D5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98D05" w14:textId="77777777" w:rsidR="000A71E5" w:rsidRDefault="00A55D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93EBD4" w14:textId="77777777" w:rsidR="000A71E5" w:rsidRDefault="00A55DA4">
            <w:pPr>
              <w:spacing w:before="135" w:after="135"/>
              <w:jc w:val="both"/>
              <w:textAlignment w:val="center"/>
            </w:pPr>
            <w:r>
              <w:rPr>
                <w:rFonts w:ascii="Arial" w:hAnsi="Arial" w:cs="Arial"/>
                <w:color w:val="000000"/>
                <w:position w:val="-2"/>
                <w:sz w:val="18"/>
                <w:szCs w:val="18"/>
              </w:rPr>
              <w:t>MORAJO izpolnjevati pogoj</w:t>
            </w:r>
          </w:p>
          <w:p w14:paraId="5FCB1D53" w14:textId="77777777" w:rsidR="000A71E5" w:rsidRDefault="00A55DA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28B46E8" w14:textId="77777777" w:rsidR="000A71E5" w:rsidRDefault="000A71E5"/>
    <w:tbl>
      <w:tblPr>
        <w:tblStyle w:val="NormalTablePHPDOCX"/>
        <w:tblW w:w="9300" w:type="dxa"/>
        <w:tblInd w:w="108" w:type="dxa"/>
        <w:tblLook w:val="04A0" w:firstRow="1" w:lastRow="0" w:firstColumn="1" w:lastColumn="0" w:noHBand="0" w:noVBand="1"/>
      </w:tblPr>
      <w:tblGrid>
        <w:gridCol w:w="1860"/>
        <w:gridCol w:w="7440"/>
      </w:tblGrid>
      <w:tr w:rsidR="000A71E5" w14:paraId="4D2C7BC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42BDE0A" w14:textId="77777777" w:rsidR="000A71E5" w:rsidRDefault="00A55DA4">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20279" w14:textId="77777777" w:rsidR="000A71E5" w:rsidRDefault="00A55DA4">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55A876" w14:textId="77777777" w:rsidR="000A71E5" w:rsidRDefault="00A55DA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A71E5" w14:paraId="7275ED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964582" w14:textId="77777777" w:rsidR="000A71E5" w:rsidRDefault="00A55D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F5647E" w14:textId="6E4E5AAC" w:rsidR="000A71E5" w:rsidRDefault="00A55DA4">
            <w:pPr>
              <w:spacing w:before="135" w:after="135"/>
              <w:jc w:val="both"/>
              <w:textAlignment w:val="center"/>
            </w:pPr>
            <w:r>
              <w:rPr>
                <w:rFonts w:ascii="Arial" w:hAnsi="Arial" w:cs="Arial"/>
                <w:color w:val="000000"/>
                <w:position w:val="-2"/>
                <w:sz w:val="18"/>
                <w:szCs w:val="18"/>
              </w:rPr>
              <w:t xml:space="preserve">Izpolnjen in podpisan Obrazec  KROVNA IZJAVA </w:t>
            </w:r>
            <w:r w:rsidR="002A1709">
              <w:rPr>
                <w:rFonts w:ascii="Arial" w:hAnsi="Arial" w:cs="Arial"/>
                <w:color w:val="000000"/>
                <w:position w:val="-2"/>
                <w:sz w:val="18"/>
                <w:szCs w:val="18"/>
              </w:rPr>
              <w:t>in</w:t>
            </w:r>
            <w:r>
              <w:rPr>
                <w:rFonts w:ascii="Arial" w:hAnsi="Arial" w:cs="Arial"/>
                <w:color w:val="000000"/>
                <w:position w:val="-2"/>
                <w:sz w:val="18"/>
                <w:szCs w:val="18"/>
              </w:rPr>
              <w:t xml:space="preserve"> ESPD.</w:t>
            </w:r>
          </w:p>
          <w:p w14:paraId="521D0E90" w14:textId="77777777" w:rsidR="000A71E5" w:rsidRDefault="00A55DA4">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FC48D85" w14:textId="5243A828" w:rsidR="000A71E5" w:rsidRDefault="00A55DA4">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2A1709">
              <w:rPr>
                <w:rFonts w:ascii="Arial" w:hAnsi="Arial" w:cs="Arial"/>
                <w:color w:val="000000"/>
                <w:position w:val="-2"/>
                <w:sz w:val="18"/>
                <w:szCs w:val="18"/>
              </w:rPr>
              <w:t>in</w:t>
            </w:r>
            <w:r>
              <w:rPr>
                <w:rFonts w:ascii="Arial" w:hAnsi="Arial" w:cs="Arial"/>
                <w:color w:val="000000"/>
                <w:position w:val="-2"/>
                <w:sz w:val="18"/>
                <w:szCs w:val="18"/>
              </w:rPr>
              <w:t xml:space="preserve"> ESPD, lahko naročnik potrdilo pridobi sam.</w:t>
            </w:r>
          </w:p>
        </w:tc>
      </w:tr>
      <w:tr w:rsidR="000A71E5" w14:paraId="3DDECC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BCED4" w14:textId="77777777" w:rsidR="000A71E5" w:rsidRDefault="00A55D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A71DB" w14:textId="77777777" w:rsidR="000A71E5" w:rsidRDefault="00A55DA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A71E5" w14:paraId="7F7323F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47059" w14:textId="77777777" w:rsidR="000A71E5" w:rsidRDefault="00A55DA4">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66D381" w14:textId="77777777" w:rsidR="000A71E5" w:rsidRDefault="00A55DA4">
            <w:pPr>
              <w:spacing w:before="135" w:after="135"/>
              <w:jc w:val="both"/>
              <w:textAlignment w:val="center"/>
            </w:pPr>
            <w:r>
              <w:rPr>
                <w:rFonts w:ascii="Arial" w:hAnsi="Arial" w:cs="Arial"/>
                <w:color w:val="000000"/>
                <w:position w:val="-2"/>
                <w:sz w:val="18"/>
                <w:szCs w:val="18"/>
              </w:rPr>
              <w:t>MORAJO izpolnjevati pogoj</w:t>
            </w:r>
          </w:p>
          <w:p w14:paraId="1CCCFF84" w14:textId="0506391E" w:rsidR="000A71E5" w:rsidRDefault="00A55DA4">
            <w:pPr>
              <w:spacing w:before="135" w:after="135"/>
              <w:jc w:val="both"/>
              <w:textAlignment w:val="center"/>
            </w:pPr>
            <w:r>
              <w:rPr>
                <w:rFonts w:ascii="Arial" w:hAnsi="Arial" w:cs="Arial"/>
                <w:color w:val="000000"/>
                <w:position w:val="-2"/>
                <w:sz w:val="18"/>
                <w:szCs w:val="18"/>
              </w:rPr>
              <w:t>Izpolnjen in podpisan Obrazec  KROVNA IZJAVA</w:t>
            </w:r>
            <w:r w:rsidR="002A1709">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0A71E5" w14:paraId="5DE1A9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37EA0F" w14:textId="77777777" w:rsidR="000A71E5" w:rsidRDefault="00A55D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1B4327" w14:textId="77777777" w:rsidR="000A71E5" w:rsidRDefault="00A55DA4">
            <w:pPr>
              <w:spacing w:before="135" w:after="135"/>
              <w:jc w:val="both"/>
              <w:textAlignment w:val="center"/>
            </w:pPr>
            <w:r>
              <w:rPr>
                <w:rFonts w:ascii="Arial" w:hAnsi="Arial" w:cs="Arial"/>
                <w:color w:val="000000"/>
                <w:position w:val="-2"/>
                <w:sz w:val="18"/>
                <w:szCs w:val="18"/>
              </w:rPr>
              <w:t>MORAJO izpolnjevati pogoj</w:t>
            </w:r>
          </w:p>
          <w:p w14:paraId="73EBF2D3" w14:textId="77777777" w:rsidR="000A71E5" w:rsidRDefault="00A55DA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3DCF89AE" w14:textId="5BE2197A" w:rsidR="000A71E5" w:rsidRDefault="00A55DA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r w:rsidR="002A1709">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3541FC5D" w14:textId="77777777" w:rsidR="000A71E5" w:rsidRDefault="000A71E5"/>
    <w:tbl>
      <w:tblPr>
        <w:tblStyle w:val="NormalTablePHPDOCX"/>
        <w:tblW w:w="2500" w:type="pct"/>
        <w:tblInd w:w="108" w:type="dxa"/>
        <w:tblLook w:val="04A0" w:firstRow="1" w:lastRow="0" w:firstColumn="1" w:lastColumn="0" w:noHBand="0" w:noVBand="1"/>
      </w:tblPr>
      <w:tblGrid>
        <w:gridCol w:w="4643"/>
      </w:tblGrid>
      <w:tr w:rsidR="000A71E5" w14:paraId="773507F4"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F7B45E4" w14:textId="77777777" w:rsidR="000A71E5" w:rsidRDefault="00A55DA4">
            <w:r>
              <w:rPr>
                <w:rFonts w:ascii="Arial" w:hAnsi="Arial" w:cs="Arial"/>
                <w:color w:val="FFFFFF"/>
                <w:position w:val="-2"/>
                <w:sz w:val="18"/>
                <w:szCs w:val="18"/>
              </w:rPr>
              <w:t>Poslovna in finančna sposobnost</w:t>
            </w:r>
          </w:p>
        </w:tc>
      </w:tr>
    </w:tbl>
    <w:p w14:paraId="487F0A76" w14:textId="77777777" w:rsidR="000A71E5" w:rsidRDefault="000A71E5"/>
    <w:tbl>
      <w:tblPr>
        <w:tblStyle w:val="NormalTablePHPDOCX"/>
        <w:tblW w:w="9300" w:type="dxa"/>
        <w:tblInd w:w="108" w:type="dxa"/>
        <w:tblLook w:val="04A0" w:firstRow="1" w:lastRow="0" w:firstColumn="1" w:lastColumn="0" w:noHBand="0" w:noVBand="1"/>
      </w:tblPr>
      <w:tblGrid>
        <w:gridCol w:w="1860"/>
        <w:gridCol w:w="7440"/>
      </w:tblGrid>
      <w:tr w:rsidR="000A71E5" w14:paraId="1CD714A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CC11D38" w14:textId="77777777" w:rsidR="000A71E5" w:rsidRDefault="00A55DA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ACAB5" w14:textId="77777777" w:rsidR="000A71E5" w:rsidRDefault="00A55DA4">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128F41AC" w14:textId="77777777" w:rsidR="000A71E5" w:rsidRDefault="00A55DA4">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0A71E5" w14:paraId="52710A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3F910D" w14:textId="77777777" w:rsidR="000A71E5" w:rsidRDefault="00A55D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C5F69" w14:textId="2E84AAC8" w:rsidR="000A71E5" w:rsidRDefault="00A55DA4">
            <w:pPr>
              <w:spacing w:before="135" w:after="135"/>
              <w:jc w:val="both"/>
              <w:textAlignment w:val="center"/>
            </w:pPr>
            <w:r>
              <w:rPr>
                <w:rFonts w:ascii="Arial" w:hAnsi="Arial" w:cs="Arial"/>
                <w:color w:val="000000"/>
                <w:position w:val="-2"/>
                <w:sz w:val="18"/>
                <w:szCs w:val="18"/>
              </w:rPr>
              <w:t>Izpolnjen in podpisan Obrazec  KROVNA IZJAVA</w:t>
            </w:r>
            <w:r w:rsidR="002A1709">
              <w:rPr>
                <w:rFonts w:ascii="Arial" w:hAnsi="Arial" w:cs="Arial"/>
                <w:color w:val="000000"/>
                <w:position w:val="-2"/>
                <w:sz w:val="18"/>
                <w:szCs w:val="18"/>
              </w:rPr>
              <w:t xml:space="preserve"> in ESPD</w:t>
            </w:r>
            <w:r>
              <w:rPr>
                <w:rFonts w:ascii="Arial" w:hAnsi="Arial" w:cs="Arial"/>
                <w:color w:val="000000"/>
                <w:position w:val="-2"/>
                <w:sz w:val="18"/>
                <w:szCs w:val="18"/>
              </w:rPr>
              <w:t>.</w:t>
            </w:r>
          </w:p>
          <w:p w14:paraId="7ED5281E" w14:textId="77777777" w:rsidR="000A71E5" w:rsidRDefault="00A55DA4">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0A71E5" w14:paraId="552487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D3D05" w14:textId="77777777" w:rsidR="000A71E5" w:rsidRDefault="00A55D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ABDCA" w14:textId="77777777" w:rsidR="000A71E5" w:rsidRDefault="00A55DA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48FA11C" w14:textId="77777777" w:rsidR="000A71E5" w:rsidRDefault="00A55DA4">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A71E5" w14:paraId="5CC180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7DEBB3" w14:textId="77777777" w:rsidR="000A71E5" w:rsidRDefault="00A55D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C822DE" w14:textId="77777777" w:rsidR="000A71E5" w:rsidRDefault="00A55DA4">
            <w:pPr>
              <w:spacing w:before="135" w:after="135"/>
              <w:jc w:val="both"/>
              <w:textAlignment w:val="center"/>
            </w:pPr>
            <w:r>
              <w:rPr>
                <w:rFonts w:ascii="Arial" w:hAnsi="Arial" w:cs="Arial"/>
                <w:color w:val="000000"/>
                <w:position w:val="-2"/>
                <w:sz w:val="18"/>
                <w:szCs w:val="18"/>
              </w:rPr>
              <w:t>MORAJO izpolnjevati pogoj</w:t>
            </w:r>
          </w:p>
          <w:p w14:paraId="6AEE8DC4" w14:textId="5F36E92A" w:rsidR="000A71E5" w:rsidRDefault="00A55DA4">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w:t>
            </w:r>
            <w:r w:rsidR="002A1709">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0A71E5" w14:paraId="79F2AD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8C8EB" w14:textId="77777777" w:rsidR="000A71E5" w:rsidRDefault="00A55D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08163" w14:textId="77777777" w:rsidR="000A71E5" w:rsidRDefault="00A55DA4">
            <w:pPr>
              <w:spacing w:before="135" w:after="135"/>
              <w:jc w:val="both"/>
              <w:textAlignment w:val="center"/>
            </w:pPr>
            <w:r>
              <w:rPr>
                <w:rFonts w:ascii="Arial" w:hAnsi="Arial" w:cs="Arial"/>
                <w:color w:val="000000"/>
                <w:position w:val="-2"/>
                <w:sz w:val="18"/>
                <w:szCs w:val="18"/>
              </w:rPr>
              <w:t>MORAJO izpolnjevati pogoj</w:t>
            </w:r>
          </w:p>
          <w:p w14:paraId="31A09EA3" w14:textId="72E6EB67" w:rsidR="000A71E5" w:rsidRDefault="00A55DA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r w:rsidR="002A1709">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6E028276" w14:textId="77777777" w:rsidR="000A71E5" w:rsidRDefault="000A71E5"/>
    <w:p w14:paraId="53D8C003" w14:textId="77777777" w:rsidR="00AD6D46" w:rsidRDefault="00AD6D46"/>
    <w:tbl>
      <w:tblPr>
        <w:tblStyle w:val="NormalTablePHPDOCX"/>
        <w:tblW w:w="2500" w:type="pct"/>
        <w:tblInd w:w="108" w:type="dxa"/>
        <w:tblLook w:val="04A0" w:firstRow="1" w:lastRow="0" w:firstColumn="1" w:lastColumn="0" w:noHBand="0" w:noVBand="1"/>
      </w:tblPr>
      <w:tblGrid>
        <w:gridCol w:w="4643"/>
      </w:tblGrid>
      <w:tr w:rsidR="000A71E5" w14:paraId="3AA2AEFA"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7153E5C5" w14:textId="77777777" w:rsidR="000A71E5" w:rsidRDefault="00A55DA4">
            <w:r>
              <w:rPr>
                <w:rFonts w:ascii="Arial" w:hAnsi="Arial" w:cs="Arial"/>
                <w:color w:val="FFFFFF"/>
                <w:position w:val="-2"/>
                <w:sz w:val="18"/>
                <w:szCs w:val="18"/>
              </w:rPr>
              <w:lastRenderedPageBreak/>
              <w:t>Tehnična sposobnost</w:t>
            </w:r>
          </w:p>
        </w:tc>
      </w:tr>
    </w:tbl>
    <w:p w14:paraId="0E1F82C4" w14:textId="77777777" w:rsidR="000A71E5" w:rsidRDefault="000A71E5"/>
    <w:tbl>
      <w:tblPr>
        <w:tblStyle w:val="NormalTablePHPDOCX"/>
        <w:tblW w:w="9300" w:type="dxa"/>
        <w:tblInd w:w="108" w:type="dxa"/>
        <w:tblLook w:val="04A0" w:firstRow="1" w:lastRow="0" w:firstColumn="1" w:lastColumn="0" w:noHBand="0" w:noVBand="1"/>
      </w:tblPr>
      <w:tblGrid>
        <w:gridCol w:w="1860"/>
        <w:gridCol w:w="7440"/>
      </w:tblGrid>
      <w:tr w:rsidR="000A71E5" w14:paraId="00337E7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9E859CA" w14:textId="77777777" w:rsidR="000A71E5" w:rsidRDefault="00A55DA4">
            <w:pPr>
              <w:jc w:val="center"/>
            </w:pPr>
            <w:bookmarkStart w:id="0" w:name="_Hlk183588008"/>
            <w:r>
              <w:rPr>
                <w:rFonts w:ascii="Arial" w:hAnsi="Arial" w:cs="Arial"/>
                <w:b/>
                <w:bCs/>
                <w:color w:val="FFFFFF"/>
                <w:position w:val="-2"/>
                <w:sz w:val="18"/>
                <w:szCs w:val="18"/>
              </w:rPr>
              <w:t>POGOJ 1</w:t>
            </w:r>
            <w:r>
              <w:rPr>
                <w:rFonts w:ascii="Arial" w:hAnsi="Arial" w:cs="Arial"/>
                <w:b/>
                <w:bCs/>
                <w:color w:val="FFFFFF"/>
                <w:position w:val="-2"/>
                <w:sz w:val="18"/>
                <w:szCs w:val="18"/>
              </w:rPr>
              <w:br/>
              <w:t>Izpolnjevanje tehničnih in kakovostnih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98A41" w14:textId="77777777" w:rsidR="000A71E5" w:rsidRDefault="00A55DA4">
            <w:pPr>
              <w:spacing w:before="135" w:after="135"/>
              <w:jc w:val="both"/>
              <w:textAlignment w:val="center"/>
            </w:pPr>
            <w:r>
              <w:rPr>
                <w:rFonts w:ascii="Arial" w:hAnsi="Arial" w:cs="Arial"/>
                <w:color w:val="000000"/>
                <w:position w:val="-2"/>
                <w:sz w:val="18"/>
                <w:szCs w:val="18"/>
              </w:rPr>
              <w:t>Da nudi v celoti novo opremo, izdelano v letu 2024, ki ustreza vsem tehničnim in kakovostnim zahtevam naročnika, navedenim v Specifikacijah strokovnih zahtev naročnika in v razpisni dokumentaciji.</w:t>
            </w:r>
          </w:p>
          <w:p w14:paraId="7BC99A5B" w14:textId="77777777" w:rsidR="000A71E5" w:rsidRDefault="00A55DA4">
            <w:pPr>
              <w:spacing w:before="135" w:after="135"/>
              <w:jc w:val="both"/>
              <w:textAlignment w:val="center"/>
            </w:pPr>
            <w:r>
              <w:rPr>
                <w:rFonts w:ascii="Arial" w:hAnsi="Arial" w:cs="Arial"/>
                <w:color w:val="000000"/>
                <w:position w:val="-2"/>
                <w:sz w:val="18"/>
                <w:szCs w:val="18"/>
              </w:rPr>
              <w:t>Ponudnik zagotavlja, da je vsa oprema originalna oprema proizvajalca in v vseh komponentah brezhibno delujoča in tovarniško nova, brez pravnih napak in brez stvarnih napak v materialu in izdelavi.</w:t>
            </w:r>
          </w:p>
        </w:tc>
      </w:tr>
      <w:tr w:rsidR="000A71E5" w14:paraId="43D396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882467" w14:textId="77777777" w:rsidR="000A71E5" w:rsidRDefault="00A55D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E95697" w14:textId="77777777" w:rsidR="000A71E5" w:rsidRDefault="00A55DA4">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 izjavlja, da izpolnjuje navedeni pogoj.</w:t>
            </w:r>
          </w:p>
          <w:p w14:paraId="51ABB88B" w14:textId="77777777" w:rsidR="000A71E5" w:rsidRDefault="00A55DA4">
            <w:pPr>
              <w:spacing w:before="135" w:after="135"/>
              <w:jc w:val="both"/>
              <w:textAlignment w:val="center"/>
            </w:pPr>
            <w:r>
              <w:rPr>
                <w:rFonts w:ascii="Arial" w:hAnsi="Arial" w:cs="Arial"/>
                <w:color w:val="000000"/>
                <w:position w:val="-2"/>
                <w:sz w:val="18"/>
                <w:szCs w:val="18"/>
              </w:rPr>
              <w:t>Ponudnik priloži Izjavo proizvajalca opreme, da je vsa ponujena oprema  nova, nerabljena in kupljena preko uradnega prodajnega kanala.</w:t>
            </w:r>
          </w:p>
        </w:tc>
      </w:tr>
      <w:tr w:rsidR="000A71E5" w14:paraId="23BFB3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4526DA" w14:textId="77777777" w:rsidR="000A71E5" w:rsidRDefault="00A55D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046AC" w14:textId="77777777" w:rsidR="000A71E5" w:rsidRDefault="00A55DA4">
            <w:pPr>
              <w:spacing w:before="135" w:after="135"/>
              <w:jc w:val="both"/>
              <w:textAlignment w:val="center"/>
            </w:pPr>
            <w:r>
              <w:rPr>
                <w:rFonts w:ascii="Arial" w:hAnsi="Arial" w:cs="Arial"/>
                <w:color w:val="000000"/>
                <w:position w:val="-2"/>
                <w:sz w:val="18"/>
                <w:szCs w:val="18"/>
              </w:rPr>
              <w:t xml:space="preserve">Ponudnik mora v okviru ponudbene dokumentacije za dokazovanje izpolnjevanja pogoja predložiti tudi naslednje </w:t>
            </w:r>
            <w:r>
              <w:rPr>
                <w:rFonts w:ascii="Arial" w:hAnsi="Arial" w:cs="Arial"/>
                <w:color w:val="000000"/>
                <w:position w:val="-2"/>
                <w:sz w:val="18"/>
                <w:szCs w:val="18"/>
                <w:u w:val="single"/>
              </w:rPr>
              <w:t>priloge</w:t>
            </w:r>
            <w:r>
              <w:rPr>
                <w:rFonts w:ascii="Arial" w:hAnsi="Arial" w:cs="Arial"/>
                <w:color w:val="000000"/>
                <w:position w:val="-2"/>
                <w:sz w:val="18"/>
                <w:szCs w:val="18"/>
              </w:rPr>
              <w:t>:</w:t>
            </w:r>
          </w:p>
          <w:tbl>
            <w:tblPr>
              <w:tblStyle w:val="NormalTablePHPDOCX"/>
              <w:tblW w:w="5000" w:type="pct"/>
              <w:tblLook w:val="04A0" w:firstRow="1" w:lastRow="0" w:firstColumn="1" w:lastColumn="0" w:noHBand="0" w:noVBand="1"/>
            </w:tblPr>
            <w:tblGrid>
              <w:gridCol w:w="7224"/>
            </w:tblGrid>
            <w:tr w:rsidR="000A71E5" w14:paraId="31584EE0"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0A71E5" w14:paraId="17576055"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792"/>
                        </w:tblGrid>
                        <w:tr w:rsidR="000A71E5" w14:paraId="158BEB79"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576"/>
                              </w:tblGrid>
                              <w:tr w:rsidR="000A71E5" w14:paraId="1FC09BF4"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360"/>
                                    </w:tblGrid>
                                    <w:tr w:rsidR="000A71E5" w14:paraId="791EC820"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144"/>
                                          </w:tblGrid>
                                          <w:tr w:rsidR="000A71E5" w14:paraId="420850C7"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248"/>
                                                </w:tblGrid>
                                                <w:tr w:rsidR="000A71E5" w14:paraId="01F93153" w14:textId="77777777">
                                                  <w:tc>
                                                    <w:tcPr>
                                                      <w:tcW w:w="0" w:type="auto"/>
                                                      <w:tcMar>
                                                        <w:top w:w="0" w:type="auto"/>
                                                        <w:bottom w:w="0" w:type="auto"/>
                                                      </w:tcMar>
                                                    </w:tcPr>
                                                    <w:p w14:paraId="76D40747" w14:textId="77777777" w:rsidR="000A71E5" w:rsidRDefault="00A55DA4" w:rsidP="00993E2F">
                                                      <w:pPr>
                                                        <w:numPr>
                                                          <w:ilvl w:val="0"/>
                                                          <w:numId w:val="8"/>
                                                        </w:numPr>
                                                        <w:rPr>
                                                          <w:rFonts w:ascii="Arial" w:hAnsi="Arial" w:cs="Arial"/>
                                                          <w:color w:val="000000"/>
                                                          <w:sz w:val="18"/>
                                                          <w:szCs w:val="18"/>
                                                        </w:rPr>
                                                      </w:pPr>
                                                      <w:r>
                                                        <w:rPr>
                                                          <w:rFonts w:ascii="Arial" w:hAnsi="Arial" w:cs="Arial"/>
                                                          <w:color w:val="000000"/>
                                                          <w:position w:val="-2"/>
                                                          <w:sz w:val="18"/>
                                                          <w:szCs w:val="18"/>
                                                        </w:rPr>
                                                        <w:t>natančen opis (v slovenskem jeziku),</w:t>
                                                      </w:r>
                                                    </w:p>
                                                    <w:p w14:paraId="3F2823FB" w14:textId="77777777" w:rsidR="000A71E5" w:rsidRDefault="00A55DA4" w:rsidP="00993E2F">
                                                      <w:pPr>
                                                        <w:numPr>
                                                          <w:ilvl w:val="0"/>
                                                          <w:numId w:val="8"/>
                                                        </w:numPr>
                                                        <w:rPr>
                                                          <w:rFonts w:ascii="Arial" w:hAnsi="Arial" w:cs="Arial"/>
                                                          <w:color w:val="000000"/>
                                                          <w:sz w:val="18"/>
                                                          <w:szCs w:val="18"/>
                                                        </w:rPr>
                                                      </w:pPr>
                                                      <w:r>
                                                        <w:rPr>
                                                          <w:rFonts w:ascii="Arial" w:hAnsi="Arial" w:cs="Arial"/>
                                                          <w:color w:val="000000"/>
                                                          <w:position w:val="-2"/>
                                                          <w:sz w:val="18"/>
                                                          <w:szCs w:val="18"/>
                                                        </w:rPr>
                                                        <w:t>prospektni material (lahko v SLO ali ANG. Jeziku)</w:t>
                                                      </w:r>
                                                    </w:p>
                                                  </w:tc>
                                                </w:tr>
                                              </w:tbl>
                                              <w:p w14:paraId="4FE5E829" w14:textId="77777777" w:rsidR="000A71E5" w:rsidRDefault="000A71E5"/>
                                            </w:tc>
                                          </w:tr>
                                        </w:tbl>
                                        <w:p w14:paraId="540FB1A4" w14:textId="77777777" w:rsidR="000A71E5" w:rsidRDefault="000A71E5"/>
                                      </w:tc>
                                    </w:tr>
                                  </w:tbl>
                                  <w:p w14:paraId="2CF074E1" w14:textId="77777777" w:rsidR="000A71E5" w:rsidRDefault="000A71E5"/>
                                </w:tc>
                              </w:tr>
                            </w:tbl>
                            <w:p w14:paraId="3B2BACAB" w14:textId="77777777" w:rsidR="000A71E5" w:rsidRDefault="000A71E5"/>
                          </w:tc>
                        </w:tr>
                      </w:tbl>
                      <w:p w14:paraId="33D54225" w14:textId="77777777" w:rsidR="000A71E5" w:rsidRDefault="000A71E5"/>
                    </w:tc>
                  </w:tr>
                </w:tbl>
                <w:p w14:paraId="0E175D05" w14:textId="77777777" w:rsidR="000A71E5" w:rsidRDefault="000A71E5"/>
              </w:tc>
            </w:tr>
          </w:tbl>
          <w:p w14:paraId="23D6BAD9" w14:textId="77777777" w:rsidR="000A71E5" w:rsidRDefault="000A71E5"/>
          <w:p w14:paraId="7FCAD7A4" w14:textId="77777777" w:rsidR="000A71E5" w:rsidRDefault="00A55DA4">
            <w:pPr>
              <w:spacing w:before="135" w:after="135"/>
              <w:jc w:val="both"/>
              <w:textAlignment w:val="center"/>
            </w:pPr>
            <w:r>
              <w:rPr>
                <w:rFonts w:ascii="Arial" w:hAnsi="Arial" w:cs="Arial"/>
                <w:color w:val="000000"/>
                <w:position w:val="-2"/>
                <w:sz w:val="18"/>
                <w:szCs w:val="18"/>
              </w:rPr>
              <w:t>iz katerih je razvidno, da ponujeno blago v vseh točkah ustreza naročnikovim zahtevam.</w:t>
            </w:r>
          </w:p>
        </w:tc>
      </w:tr>
      <w:tr w:rsidR="000A71E5" w14:paraId="0077C9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505871" w14:textId="77777777" w:rsidR="000A71E5" w:rsidRDefault="00A55D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5DAB3D" w14:textId="77777777" w:rsidR="000A71E5" w:rsidRDefault="00A55DA4">
            <w:pPr>
              <w:spacing w:before="135" w:after="135"/>
              <w:jc w:val="both"/>
              <w:textAlignment w:val="center"/>
            </w:pPr>
            <w:r>
              <w:rPr>
                <w:rFonts w:ascii="Arial" w:hAnsi="Arial" w:cs="Arial"/>
                <w:color w:val="000000"/>
                <w:position w:val="-2"/>
                <w:sz w:val="18"/>
                <w:szCs w:val="18"/>
              </w:rPr>
              <w:t>MORAJO izpolnjevati pogoj</w:t>
            </w:r>
          </w:p>
          <w:p w14:paraId="017F01E1" w14:textId="77777777" w:rsidR="000A71E5" w:rsidRDefault="00A55DA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 izjavlja, da izpolnjuje navedeni pogoj in ESPD.</w:t>
            </w:r>
          </w:p>
        </w:tc>
      </w:tr>
      <w:tr w:rsidR="000A71E5" w14:paraId="769C39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9A0F5" w14:textId="77777777" w:rsidR="000A71E5" w:rsidRDefault="00A55D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0885A" w14:textId="77777777" w:rsidR="000A71E5" w:rsidRDefault="00A55DA4">
            <w:pPr>
              <w:spacing w:before="135" w:after="135"/>
              <w:jc w:val="both"/>
              <w:textAlignment w:val="center"/>
            </w:pPr>
            <w:r>
              <w:rPr>
                <w:rFonts w:ascii="Arial" w:hAnsi="Arial" w:cs="Arial"/>
                <w:color w:val="000000"/>
                <w:position w:val="-2"/>
                <w:sz w:val="18"/>
                <w:szCs w:val="18"/>
              </w:rPr>
              <w:t>MORAJO izpolnjevati pogoj</w:t>
            </w:r>
          </w:p>
          <w:p w14:paraId="5A1BC688" w14:textId="11608AE5" w:rsidR="000A71E5" w:rsidRDefault="00A55DA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 izjavlja, da izpolnjuje navedeni pogoj</w:t>
            </w:r>
            <w:r w:rsidR="00FD64E3">
              <w:rPr>
                <w:rFonts w:ascii="Arial" w:hAnsi="Arial" w:cs="Arial"/>
                <w:color w:val="000000"/>
                <w:position w:val="-2"/>
                <w:sz w:val="18"/>
                <w:szCs w:val="18"/>
              </w:rPr>
              <w:t xml:space="preserve"> in ESPD</w:t>
            </w:r>
            <w:r>
              <w:rPr>
                <w:rFonts w:ascii="Arial" w:hAnsi="Arial" w:cs="Arial"/>
                <w:color w:val="000000"/>
                <w:position w:val="-2"/>
                <w:sz w:val="18"/>
                <w:szCs w:val="18"/>
              </w:rPr>
              <w:t>.</w:t>
            </w:r>
          </w:p>
        </w:tc>
      </w:tr>
      <w:bookmarkEnd w:id="0"/>
    </w:tbl>
    <w:p w14:paraId="625F8B1B" w14:textId="77777777" w:rsidR="000A71E5" w:rsidRDefault="000A71E5"/>
    <w:p w14:paraId="2DD66517" w14:textId="77777777" w:rsidR="00333790" w:rsidRDefault="00333790"/>
    <w:p w14:paraId="7BFD5B08" w14:textId="77777777" w:rsidR="00333790" w:rsidRDefault="00333790"/>
    <w:p w14:paraId="01EB8745" w14:textId="77777777" w:rsidR="00AD6D46" w:rsidRDefault="00AD6D46"/>
    <w:p w14:paraId="7907C486" w14:textId="77777777" w:rsidR="00AD6D46" w:rsidRDefault="00AD6D46"/>
    <w:p w14:paraId="5DCF99A8" w14:textId="77777777" w:rsidR="00AD6D46" w:rsidRDefault="00AD6D46"/>
    <w:p w14:paraId="33B63F11" w14:textId="77777777" w:rsidR="00AD6D46" w:rsidRDefault="00AD6D46"/>
    <w:p w14:paraId="54D5EA21" w14:textId="77777777" w:rsidR="00333790" w:rsidRDefault="00333790"/>
    <w:tbl>
      <w:tblPr>
        <w:tblStyle w:val="NormalTablePHPDOCX"/>
        <w:tblW w:w="9301" w:type="dxa"/>
        <w:tblInd w:w="108" w:type="dxa"/>
        <w:tblLook w:val="04A0" w:firstRow="1" w:lastRow="0" w:firstColumn="1" w:lastColumn="0" w:noHBand="0" w:noVBand="1"/>
      </w:tblPr>
      <w:tblGrid>
        <w:gridCol w:w="1860"/>
        <w:gridCol w:w="7441"/>
      </w:tblGrid>
      <w:tr w:rsidR="00FD64E3" w14:paraId="4643899B" w14:textId="77777777" w:rsidTr="00FD64E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E2121C9" w14:textId="4ECF3414" w:rsidR="00FD64E3" w:rsidRDefault="00FD64E3" w:rsidP="00BC5824">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CE certifikat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1D2DF" w14:textId="096D37CB" w:rsidR="00FD64E3" w:rsidRDefault="00FD64E3" w:rsidP="00BC5824">
            <w:pPr>
              <w:spacing w:before="135" w:after="135"/>
              <w:jc w:val="both"/>
              <w:textAlignment w:val="center"/>
            </w:pPr>
            <w:r>
              <w:rPr>
                <w:rFonts w:ascii="Arial" w:hAnsi="Arial" w:cs="Arial"/>
                <w:color w:val="000000"/>
                <w:position w:val="-2"/>
                <w:sz w:val="18"/>
                <w:szCs w:val="18"/>
              </w:rPr>
              <w:t>Da gospodarski subjekt zagotavlja, da ima vse ponujeno blago CE certifikat, s katerim izkazuje varnost, kakovost in uporabnost ponujene opreme v skladu s smernicami  direktive 93/42/EEC. ter zagotavlja, da oprema izpolnjuje bistvene zahteve za varnost, zdravje in varovanje okolja, ki jih določajo evropske direktive.</w:t>
            </w:r>
          </w:p>
        </w:tc>
      </w:tr>
      <w:tr w:rsidR="00FD64E3" w14:paraId="143AC0D9" w14:textId="77777777" w:rsidTr="00FD64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2DBEC" w14:textId="77777777" w:rsidR="00FD64E3" w:rsidRDefault="00FD64E3" w:rsidP="00BC58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967AB" w14:textId="03EB0308" w:rsidR="00FD64E3" w:rsidRDefault="00FD64E3" w:rsidP="00BC5824">
            <w:pPr>
              <w:spacing w:before="135" w:after="135"/>
              <w:jc w:val="both"/>
              <w:textAlignment w:val="center"/>
            </w:pPr>
            <w:r>
              <w:rPr>
                <w:rFonts w:ascii="Arial" w:hAnsi="Arial" w:cs="Arial"/>
                <w:color w:val="000000"/>
                <w:position w:val="-2"/>
                <w:sz w:val="18"/>
                <w:szCs w:val="18"/>
              </w:rPr>
              <w:t>Izpolnjen in podpisan Obrazec  KROVNA IZJAVA in ESPD.</w:t>
            </w:r>
          </w:p>
        </w:tc>
      </w:tr>
      <w:tr w:rsidR="00FD64E3" w14:paraId="4713027A" w14:textId="77777777" w:rsidTr="00FD64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050160" w14:textId="77777777" w:rsidR="00FD64E3" w:rsidRDefault="00FD64E3" w:rsidP="00BC58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9A5DF4" w14:textId="7D00E71C" w:rsidR="00FD64E3" w:rsidRDefault="00333790" w:rsidP="00BC5824">
            <w:pPr>
              <w:spacing w:before="135" w:after="135"/>
              <w:jc w:val="both"/>
              <w:textAlignment w:val="center"/>
            </w:pPr>
            <w:r>
              <w:rPr>
                <w:rFonts w:ascii="Arial" w:hAnsi="Arial" w:cs="Arial"/>
                <w:color w:val="000000"/>
                <w:position w:val="-2"/>
                <w:sz w:val="18"/>
                <w:szCs w:val="18"/>
              </w:rPr>
              <w:t>/</w:t>
            </w:r>
            <w:r w:rsidR="00FD64E3">
              <w:rPr>
                <w:rFonts w:ascii="Arial" w:hAnsi="Arial" w:cs="Arial"/>
                <w:color w:val="000000"/>
                <w:position w:val="-2"/>
                <w:sz w:val="18"/>
                <w:szCs w:val="18"/>
              </w:rPr>
              <w:t> </w:t>
            </w:r>
          </w:p>
        </w:tc>
      </w:tr>
      <w:tr w:rsidR="00FD64E3" w14:paraId="26B19FCB" w14:textId="77777777" w:rsidTr="00FD64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2DBEF" w14:textId="77777777" w:rsidR="00FD64E3" w:rsidRDefault="00FD64E3" w:rsidP="00BC582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C42F4" w14:textId="77777777" w:rsidR="00FD64E3" w:rsidRDefault="00FD64E3" w:rsidP="00BC5824">
            <w:pPr>
              <w:spacing w:before="135" w:after="135"/>
              <w:jc w:val="both"/>
              <w:textAlignment w:val="center"/>
            </w:pPr>
            <w:r>
              <w:rPr>
                <w:rFonts w:ascii="Arial" w:hAnsi="Arial" w:cs="Arial"/>
                <w:color w:val="000000"/>
                <w:position w:val="-2"/>
                <w:sz w:val="18"/>
                <w:szCs w:val="18"/>
              </w:rPr>
              <w:t>MORAJO izpolnjevati pogoj</w:t>
            </w:r>
          </w:p>
          <w:p w14:paraId="7F317064" w14:textId="77777777" w:rsidR="00FD64E3" w:rsidRDefault="00FD64E3" w:rsidP="00BC582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 izjavlja, da izpolnjuje navedeni pogoj in ESPD.</w:t>
            </w:r>
          </w:p>
        </w:tc>
      </w:tr>
      <w:tr w:rsidR="00FD64E3" w14:paraId="654A2D33" w14:textId="77777777" w:rsidTr="00FD64E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C0524" w14:textId="77777777" w:rsidR="00FD64E3" w:rsidRDefault="00FD64E3" w:rsidP="00BC582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6DFA1E" w14:textId="77777777" w:rsidR="00FD64E3" w:rsidRDefault="00FD64E3" w:rsidP="00BC5824">
            <w:pPr>
              <w:spacing w:before="135" w:after="135"/>
              <w:jc w:val="both"/>
              <w:textAlignment w:val="center"/>
            </w:pPr>
            <w:r>
              <w:rPr>
                <w:rFonts w:ascii="Arial" w:hAnsi="Arial" w:cs="Arial"/>
                <w:color w:val="000000"/>
                <w:position w:val="-2"/>
                <w:sz w:val="18"/>
                <w:szCs w:val="18"/>
              </w:rPr>
              <w:t>MORAJO izpolnjevati pogoj</w:t>
            </w:r>
          </w:p>
          <w:p w14:paraId="382101AD" w14:textId="77777777" w:rsidR="00FD64E3" w:rsidRDefault="00FD64E3" w:rsidP="00BC582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 izjavlja, da izpolnjuje navedeni pogoj in ESPD.</w:t>
            </w:r>
          </w:p>
        </w:tc>
      </w:tr>
    </w:tbl>
    <w:p w14:paraId="2F76ED00" w14:textId="77777777" w:rsidR="000A71E5" w:rsidRDefault="000A71E5"/>
    <w:tbl>
      <w:tblPr>
        <w:tblStyle w:val="NormalTablePHPDOCX"/>
        <w:tblW w:w="9300" w:type="dxa"/>
        <w:tblInd w:w="108" w:type="dxa"/>
        <w:tblLook w:val="04A0" w:firstRow="1" w:lastRow="0" w:firstColumn="1" w:lastColumn="0" w:noHBand="0" w:noVBand="1"/>
      </w:tblPr>
      <w:tblGrid>
        <w:gridCol w:w="1860"/>
        <w:gridCol w:w="7440"/>
      </w:tblGrid>
      <w:tr w:rsidR="000A71E5" w14:paraId="548D1DC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06EE462" w14:textId="77777777" w:rsidR="000A71E5" w:rsidRDefault="00A55DA4">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C2CBD" w14:textId="3F127CFC" w:rsidR="000A71E5" w:rsidRDefault="00A55DA4">
            <w:pPr>
              <w:spacing w:before="135" w:after="135"/>
              <w:jc w:val="both"/>
              <w:textAlignment w:val="center"/>
            </w:pPr>
            <w:r>
              <w:rPr>
                <w:rFonts w:ascii="Arial" w:hAnsi="Arial" w:cs="Arial"/>
                <w:color w:val="000000"/>
                <w:position w:val="-2"/>
                <w:sz w:val="18"/>
                <w:szCs w:val="18"/>
              </w:rPr>
              <w:t xml:space="preserve">Da je gospodarski subjekt v zadnjih </w:t>
            </w:r>
            <w:r w:rsidR="001E7FAE">
              <w:rPr>
                <w:rFonts w:ascii="Arial" w:hAnsi="Arial" w:cs="Arial"/>
                <w:color w:val="000000"/>
                <w:position w:val="-2"/>
                <w:sz w:val="18"/>
                <w:szCs w:val="18"/>
              </w:rPr>
              <w:t>3</w:t>
            </w:r>
            <w:r>
              <w:rPr>
                <w:rFonts w:ascii="Arial" w:hAnsi="Arial" w:cs="Arial"/>
                <w:color w:val="000000"/>
                <w:position w:val="-2"/>
                <w:sz w:val="18"/>
                <w:szCs w:val="18"/>
              </w:rPr>
              <w:t xml:space="preserve"> letih (</w:t>
            </w:r>
            <w:r w:rsidR="00333790">
              <w:rPr>
                <w:rFonts w:ascii="Arial" w:hAnsi="Arial" w:cs="Arial"/>
                <w:color w:val="000000"/>
                <w:position w:val="-2"/>
                <w:sz w:val="18"/>
                <w:szCs w:val="18"/>
              </w:rPr>
              <w:t>dec</w:t>
            </w:r>
            <w:r>
              <w:rPr>
                <w:rFonts w:ascii="Arial" w:hAnsi="Arial" w:cs="Arial"/>
                <w:color w:val="000000"/>
                <w:position w:val="-2"/>
                <w:sz w:val="18"/>
                <w:szCs w:val="18"/>
              </w:rPr>
              <w:t xml:space="preserve"> 2021 – dec 2024) že </w:t>
            </w:r>
            <w:r w:rsidR="004E3D82">
              <w:rPr>
                <w:rFonts w:ascii="Arial" w:hAnsi="Arial" w:cs="Arial"/>
                <w:color w:val="000000"/>
                <w:position w:val="-2"/>
                <w:sz w:val="18"/>
                <w:szCs w:val="18"/>
              </w:rPr>
              <w:t xml:space="preserve">postavil in vzdrževal vsaj </w:t>
            </w:r>
            <w:r w:rsidR="001E7FAE">
              <w:rPr>
                <w:rFonts w:ascii="Arial" w:hAnsi="Arial" w:cs="Arial"/>
                <w:color w:val="000000"/>
                <w:position w:val="-2"/>
                <w:sz w:val="18"/>
                <w:szCs w:val="18"/>
              </w:rPr>
              <w:t>3</w:t>
            </w:r>
            <w:r w:rsidR="004E3D82">
              <w:rPr>
                <w:rFonts w:ascii="Arial" w:hAnsi="Arial" w:cs="Arial"/>
                <w:color w:val="000000"/>
                <w:position w:val="-2"/>
                <w:sz w:val="18"/>
                <w:szCs w:val="18"/>
              </w:rPr>
              <w:t xml:space="preserve"> brezžičn</w:t>
            </w:r>
            <w:r w:rsidR="001E7FAE">
              <w:rPr>
                <w:rFonts w:ascii="Arial" w:hAnsi="Arial" w:cs="Arial"/>
                <w:color w:val="000000"/>
                <w:position w:val="-2"/>
                <w:sz w:val="18"/>
                <w:szCs w:val="18"/>
              </w:rPr>
              <w:t>a</w:t>
            </w:r>
            <w:r w:rsidR="004E3D82">
              <w:rPr>
                <w:rFonts w:ascii="Arial" w:hAnsi="Arial" w:cs="Arial"/>
                <w:color w:val="000000"/>
                <w:position w:val="-2"/>
                <w:sz w:val="18"/>
                <w:szCs w:val="18"/>
              </w:rPr>
              <w:t xml:space="preserve"> </w:t>
            </w:r>
            <w:r>
              <w:rPr>
                <w:rFonts w:ascii="Arial" w:hAnsi="Arial" w:cs="Arial"/>
                <w:color w:val="000000"/>
                <w:position w:val="-2"/>
                <w:sz w:val="18"/>
                <w:szCs w:val="18"/>
              </w:rPr>
              <w:t>omrež</w:t>
            </w:r>
            <w:r w:rsidR="001E7FAE">
              <w:rPr>
                <w:rFonts w:ascii="Arial" w:hAnsi="Arial" w:cs="Arial"/>
                <w:color w:val="000000"/>
                <w:position w:val="-2"/>
                <w:sz w:val="18"/>
                <w:szCs w:val="18"/>
              </w:rPr>
              <w:t>ja</w:t>
            </w:r>
            <w:r>
              <w:rPr>
                <w:rFonts w:ascii="Arial" w:hAnsi="Arial" w:cs="Arial"/>
                <w:color w:val="000000"/>
                <w:position w:val="-2"/>
                <w:sz w:val="18"/>
                <w:szCs w:val="18"/>
              </w:rPr>
              <w:t xml:space="preserve"> z vsaj 200 dostopnimi točkami na stranko in so naročniki - investitorji z delovanjem zadovoljni.</w:t>
            </w:r>
          </w:p>
        </w:tc>
      </w:tr>
      <w:tr w:rsidR="000A71E5" w14:paraId="4C7333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BC8621" w14:textId="77777777" w:rsidR="000A71E5" w:rsidRDefault="00A55D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27F3A" w14:textId="77777777" w:rsidR="000A71E5" w:rsidRDefault="00A55DA4">
            <w:pPr>
              <w:spacing w:before="135" w:after="135"/>
              <w:jc w:val="both"/>
              <w:textAlignment w:val="center"/>
            </w:pPr>
            <w:r>
              <w:rPr>
                <w:rFonts w:ascii="Arial" w:hAnsi="Arial" w:cs="Arial"/>
                <w:color w:val="000000"/>
                <w:position w:val="-2"/>
                <w:sz w:val="18"/>
                <w:szCs w:val="18"/>
              </w:rPr>
              <w:t>Ponudnik mora predložiti ESPD in podpisan in žigosan obrazec Krovne izjave s podpisom katerega izjavlja, da izpolnjuje navedeni pogoj in dodatno še:</w:t>
            </w:r>
          </w:p>
          <w:tbl>
            <w:tblPr>
              <w:tblStyle w:val="NormalTablePHPDOCX"/>
              <w:tblW w:w="5000" w:type="pct"/>
              <w:tblLook w:val="04A0" w:firstRow="1" w:lastRow="0" w:firstColumn="1" w:lastColumn="0" w:noHBand="0" w:noVBand="1"/>
            </w:tblPr>
            <w:tblGrid>
              <w:gridCol w:w="7224"/>
            </w:tblGrid>
            <w:tr w:rsidR="000A71E5" w14:paraId="16473380"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0A71E5" w14:paraId="6C553A42"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792"/>
                        </w:tblGrid>
                        <w:tr w:rsidR="000A71E5" w14:paraId="3AA93F89"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576"/>
                              </w:tblGrid>
                              <w:tr w:rsidR="000A71E5" w14:paraId="59C9CB57" w14:textId="77777777">
                                <w:tc>
                                  <w:tcPr>
                                    <w:tcW w:w="0" w:type="auto"/>
                                    <w:tcMar>
                                      <w:top w:w="0" w:type="auto"/>
                                      <w:bottom w:w="0" w:type="auto"/>
                                    </w:tcMar>
                                  </w:tcPr>
                                  <w:p w14:paraId="36878260" w14:textId="77777777" w:rsidR="000A71E5" w:rsidRDefault="00A55DA4" w:rsidP="00993E2F">
                                    <w:pPr>
                                      <w:numPr>
                                        <w:ilvl w:val="0"/>
                                        <w:numId w:val="9"/>
                                      </w:numPr>
                                      <w:rPr>
                                        <w:rFonts w:ascii="Arial" w:hAnsi="Arial" w:cs="Arial"/>
                                        <w:color w:val="000000"/>
                                        <w:sz w:val="18"/>
                                        <w:szCs w:val="18"/>
                                      </w:rPr>
                                    </w:pPr>
                                    <w:r>
                                      <w:rPr>
                                        <w:rFonts w:ascii="Arial" w:hAnsi="Arial" w:cs="Arial"/>
                                        <w:color w:val="000000"/>
                                        <w:position w:val="-2"/>
                                        <w:sz w:val="18"/>
                                        <w:szCs w:val="18"/>
                                      </w:rPr>
                                      <w:t>seznam referenc</w:t>
                                    </w:r>
                                  </w:p>
                                  <w:p w14:paraId="07A18075" w14:textId="6F487C9A" w:rsidR="000A71E5" w:rsidRDefault="00A55DA4" w:rsidP="00993E2F">
                                    <w:pPr>
                                      <w:numPr>
                                        <w:ilvl w:val="0"/>
                                        <w:numId w:val="9"/>
                                      </w:numPr>
                                      <w:rPr>
                                        <w:rFonts w:ascii="Arial" w:hAnsi="Arial" w:cs="Arial"/>
                                        <w:color w:val="000000"/>
                                        <w:sz w:val="18"/>
                                        <w:szCs w:val="18"/>
                                      </w:rPr>
                                    </w:pPr>
                                    <w:r>
                                      <w:rPr>
                                        <w:rFonts w:ascii="Arial" w:hAnsi="Arial" w:cs="Arial"/>
                                        <w:color w:val="000000"/>
                                        <w:position w:val="-2"/>
                                        <w:sz w:val="18"/>
                                        <w:szCs w:val="18"/>
                                      </w:rPr>
                                      <w:t xml:space="preserve">najmanj </w:t>
                                    </w:r>
                                    <w:r w:rsidR="00365890">
                                      <w:rPr>
                                        <w:rFonts w:ascii="Arial" w:hAnsi="Arial" w:cs="Arial"/>
                                        <w:color w:val="000000"/>
                                        <w:position w:val="-2"/>
                                        <w:sz w:val="18"/>
                                        <w:szCs w:val="18"/>
                                      </w:rPr>
                                      <w:t>3</w:t>
                                    </w:r>
                                    <w:r>
                                      <w:rPr>
                                        <w:rFonts w:ascii="Arial" w:hAnsi="Arial" w:cs="Arial"/>
                                        <w:color w:val="000000"/>
                                        <w:position w:val="-2"/>
                                        <w:sz w:val="18"/>
                                        <w:szCs w:val="18"/>
                                      </w:rPr>
                                      <w:t xml:space="preserve"> izjav</w:t>
                                    </w:r>
                                    <w:r w:rsidR="00365890">
                                      <w:rPr>
                                        <w:rFonts w:ascii="Arial" w:hAnsi="Arial" w:cs="Arial"/>
                                        <w:color w:val="000000"/>
                                        <w:position w:val="-2"/>
                                        <w:sz w:val="18"/>
                                        <w:szCs w:val="18"/>
                                      </w:rPr>
                                      <w:t>e</w:t>
                                    </w:r>
                                    <w:r>
                                      <w:rPr>
                                        <w:rFonts w:ascii="Arial" w:hAnsi="Arial" w:cs="Arial"/>
                                        <w:color w:val="000000"/>
                                        <w:position w:val="-2"/>
                                        <w:sz w:val="18"/>
                                        <w:szCs w:val="18"/>
                                      </w:rPr>
                                      <w:t>, potrjeni s strani referenčnega naročnika (investitorja, kjer se sistem uporablja!) </w:t>
                                    </w:r>
                                  </w:p>
                                </w:tc>
                              </w:tr>
                            </w:tbl>
                            <w:p w14:paraId="2D8AA358" w14:textId="77777777" w:rsidR="000A71E5" w:rsidRDefault="000A71E5"/>
                          </w:tc>
                        </w:tr>
                      </w:tbl>
                      <w:p w14:paraId="09F73913" w14:textId="77777777" w:rsidR="000A71E5" w:rsidRDefault="000A71E5"/>
                    </w:tc>
                  </w:tr>
                </w:tbl>
                <w:p w14:paraId="1CA8E433" w14:textId="77777777" w:rsidR="000A71E5" w:rsidRDefault="000A71E5"/>
              </w:tc>
            </w:tr>
          </w:tbl>
          <w:p w14:paraId="448F671A" w14:textId="77777777" w:rsidR="000A71E5" w:rsidRDefault="000A71E5"/>
        </w:tc>
      </w:tr>
      <w:tr w:rsidR="000A71E5" w14:paraId="692A13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433E5" w14:textId="77777777" w:rsidR="000A71E5" w:rsidRDefault="00A55D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7C36A" w14:textId="77777777" w:rsidR="000A71E5" w:rsidRDefault="00A55DA4">
            <w:pPr>
              <w:jc w:val="both"/>
              <w:textAlignment w:val="center"/>
            </w:pPr>
            <w:r>
              <w:rPr>
                <w:rFonts w:ascii="Arial" w:hAnsi="Arial" w:cs="Arial"/>
                <w:color w:val="000000"/>
                <w:position w:val="-2"/>
                <w:sz w:val="18"/>
                <w:szCs w:val="18"/>
              </w:rPr>
              <w:t> </w:t>
            </w:r>
          </w:p>
          <w:p w14:paraId="333090A7" w14:textId="77777777" w:rsidR="000A71E5" w:rsidRDefault="00A55DA4">
            <w:r>
              <w:rPr>
                <w:rFonts w:ascii="Arial" w:hAnsi="Arial" w:cs="Arial"/>
                <w:color w:val="000000"/>
                <w:position w:val="-2"/>
                <w:sz w:val="18"/>
                <w:szCs w:val="18"/>
              </w:rPr>
              <w:t xml:space="preserve"> /</w:t>
            </w:r>
          </w:p>
        </w:tc>
      </w:tr>
      <w:tr w:rsidR="000A71E5" w14:paraId="7EA651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10EB1" w14:textId="77777777" w:rsidR="000A71E5" w:rsidRDefault="00A55D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DD5D09" w14:textId="77777777" w:rsidR="000A71E5" w:rsidRDefault="00A55DA4">
            <w:pPr>
              <w:spacing w:before="135" w:after="135"/>
              <w:jc w:val="both"/>
              <w:textAlignment w:val="center"/>
            </w:pPr>
            <w:r>
              <w:rPr>
                <w:rFonts w:ascii="Arial" w:hAnsi="Arial" w:cs="Arial"/>
                <w:color w:val="000000"/>
                <w:position w:val="-2"/>
                <w:sz w:val="18"/>
                <w:szCs w:val="18"/>
              </w:rPr>
              <w:t>KUMULATIVNO izpolnjevanje pogoja</w:t>
            </w:r>
          </w:p>
          <w:p w14:paraId="77472012" w14:textId="77777777" w:rsidR="000A71E5" w:rsidRDefault="00A55DA4">
            <w:pPr>
              <w:jc w:val="both"/>
              <w:textAlignment w:val="center"/>
            </w:pPr>
            <w:r>
              <w:rPr>
                <w:rFonts w:ascii="Arial" w:hAnsi="Arial" w:cs="Arial"/>
                <w:color w:val="000000"/>
                <w:position w:val="-2"/>
                <w:sz w:val="18"/>
                <w:szCs w:val="18"/>
              </w:rPr>
              <w:t> </w:t>
            </w:r>
          </w:p>
        </w:tc>
      </w:tr>
      <w:tr w:rsidR="000A71E5" w14:paraId="1A30EF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9E9652" w14:textId="77777777" w:rsidR="000A71E5" w:rsidRDefault="00A55D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9B34F" w14:textId="77777777" w:rsidR="000A71E5" w:rsidRDefault="00A55DA4">
            <w:pPr>
              <w:spacing w:before="135" w:after="135"/>
              <w:jc w:val="both"/>
              <w:textAlignment w:val="center"/>
            </w:pPr>
            <w:r>
              <w:rPr>
                <w:rFonts w:ascii="Arial" w:hAnsi="Arial" w:cs="Arial"/>
                <w:color w:val="000000"/>
                <w:position w:val="-2"/>
                <w:sz w:val="18"/>
                <w:szCs w:val="18"/>
              </w:rPr>
              <w:t>KUMULATIVNO izpolnjevanje pogoja</w:t>
            </w:r>
          </w:p>
          <w:p w14:paraId="2160D0A4" w14:textId="77777777" w:rsidR="000A71E5" w:rsidRDefault="00A55DA4">
            <w:pPr>
              <w:jc w:val="both"/>
              <w:textAlignment w:val="center"/>
            </w:pPr>
            <w:r>
              <w:rPr>
                <w:rFonts w:ascii="Arial" w:hAnsi="Arial" w:cs="Arial"/>
                <w:color w:val="000000"/>
                <w:position w:val="-2"/>
                <w:sz w:val="18"/>
                <w:szCs w:val="18"/>
              </w:rPr>
              <w:t> </w:t>
            </w:r>
          </w:p>
        </w:tc>
      </w:tr>
    </w:tbl>
    <w:p w14:paraId="62601B99" w14:textId="77777777" w:rsidR="000A71E5" w:rsidRDefault="000A71E5"/>
    <w:p w14:paraId="293F09A1" w14:textId="77777777" w:rsidR="00FD64E3" w:rsidRDefault="00FD64E3"/>
    <w:p w14:paraId="5FF9A34B" w14:textId="77777777" w:rsidR="00AD6D46" w:rsidRDefault="00AD6D46"/>
    <w:tbl>
      <w:tblPr>
        <w:tblStyle w:val="NormalTablePHPDOCX"/>
        <w:tblW w:w="9300" w:type="dxa"/>
        <w:tblInd w:w="108" w:type="dxa"/>
        <w:tblLook w:val="04A0" w:firstRow="1" w:lastRow="0" w:firstColumn="1" w:lastColumn="0" w:noHBand="0" w:noVBand="1"/>
      </w:tblPr>
      <w:tblGrid>
        <w:gridCol w:w="1860"/>
        <w:gridCol w:w="7440"/>
      </w:tblGrid>
      <w:tr w:rsidR="000A71E5" w14:paraId="524CC56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C0F953A" w14:textId="77777777" w:rsidR="000A71E5" w:rsidRDefault="00A55DA4">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Kadri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C80FA" w14:textId="77777777" w:rsidR="000A71E5" w:rsidRDefault="00A55DA4">
            <w:pPr>
              <w:spacing w:before="135" w:after="135"/>
              <w:jc w:val="both"/>
              <w:textAlignment w:val="center"/>
            </w:pPr>
            <w:r>
              <w:rPr>
                <w:rFonts w:ascii="Arial" w:hAnsi="Arial" w:cs="Arial"/>
                <w:color w:val="000000"/>
                <w:position w:val="-2"/>
                <w:sz w:val="18"/>
                <w:szCs w:val="18"/>
              </w:rPr>
              <w:t>Da ima ves čas izvajanja pogodbenih storitev na voljo zadostno število usposobljenih kadrov za izvedbo nadgradnje in so tekoče slovensko govoreči.</w:t>
            </w:r>
          </w:p>
        </w:tc>
      </w:tr>
      <w:tr w:rsidR="000A71E5" w14:paraId="6D4558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E8877" w14:textId="77777777" w:rsidR="000A71E5" w:rsidRDefault="00A55D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61AF8" w14:textId="77777777" w:rsidR="000A71E5" w:rsidRDefault="00A55DA4">
            <w:pPr>
              <w:spacing w:before="135" w:after="135"/>
              <w:jc w:val="both"/>
              <w:textAlignment w:val="center"/>
            </w:pPr>
            <w:r>
              <w:rPr>
                <w:rFonts w:ascii="Arial" w:hAnsi="Arial" w:cs="Arial"/>
                <w:color w:val="000000"/>
                <w:position w:val="-2"/>
                <w:sz w:val="18"/>
                <w:szCs w:val="18"/>
              </w:rPr>
              <w:t>Izpolnjen in podpisan Obrazec  KROVNA IZJAVA in ESPD ter dokazila: lasten obrazec ponudnika: poimenski seznam strokovnjakov in seznam statusov/certifikatov skupaj s kopijami vseh ustreznih certifikatov/statusov.</w:t>
            </w:r>
          </w:p>
        </w:tc>
      </w:tr>
      <w:tr w:rsidR="000A71E5" w14:paraId="148401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07653" w14:textId="77777777" w:rsidR="000A71E5" w:rsidRDefault="00A55D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80992" w14:textId="0C3249F0" w:rsidR="000A71E5" w:rsidRDefault="00A55DA4">
            <w:pPr>
              <w:spacing w:before="135" w:after="135"/>
              <w:jc w:val="both"/>
              <w:textAlignment w:val="center"/>
            </w:pPr>
            <w:r>
              <w:rPr>
                <w:rFonts w:ascii="Arial" w:hAnsi="Arial" w:cs="Arial"/>
                <w:color w:val="000000"/>
                <w:position w:val="-2"/>
                <w:sz w:val="18"/>
                <w:szCs w:val="18"/>
              </w:rPr>
              <w:t>V primeru skupne ponudbe ali ponudbe s podizvajalci lahko pogoj izpolnjujejo partnerji skupaj oz. ponudnik skupaj s podizvajalci.  Vendar bodo morali v primeru sklicevanja na zmogljivosti drugih subjektov potem le-ti tudi izvesti del naročila za katerega se zahtevajo te zmogljivosti (obvezno kot partnerji v skupni ponudbi ali pa kot prijavljeni podizvajalci!).</w:t>
            </w:r>
          </w:p>
        </w:tc>
      </w:tr>
      <w:tr w:rsidR="000A71E5" w14:paraId="0BDD672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889B2" w14:textId="77777777" w:rsidR="000A71E5" w:rsidRDefault="00A55D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7413D" w14:textId="77777777" w:rsidR="000A71E5" w:rsidRDefault="00A55DA4">
            <w:pPr>
              <w:spacing w:before="135" w:after="135"/>
              <w:jc w:val="both"/>
              <w:textAlignment w:val="center"/>
            </w:pPr>
            <w:r>
              <w:rPr>
                <w:rFonts w:ascii="Arial" w:hAnsi="Arial" w:cs="Arial"/>
                <w:color w:val="000000"/>
                <w:position w:val="-2"/>
                <w:sz w:val="18"/>
                <w:szCs w:val="18"/>
              </w:rPr>
              <w:t>KUMULATIVNO izpolnjevanje pogoja</w:t>
            </w:r>
          </w:p>
          <w:p w14:paraId="145E9741" w14:textId="77777777" w:rsidR="000A71E5" w:rsidRDefault="00A55DA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0A71E5" w14:paraId="68CC62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CA9157" w14:textId="77777777" w:rsidR="000A71E5" w:rsidRDefault="00A55D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69876" w14:textId="77777777" w:rsidR="000A71E5" w:rsidRDefault="00A55DA4">
            <w:pPr>
              <w:spacing w:before="135" w:after="135"/>
              <w:jc w:val="both"/>
              <w:textAlignment w:val="center"/>
            </w:pPr>
            <w:r>
              <w:rPr>
                <w:rFonts w:ascii="Arial" w:hAnsi="Arial" w:cs="Arial"/>
                <w:color w:val="000000"/>
                <w:position w:val="-2"/>
                <w:sz w:val="18"/>
                <w:szCs w:val="18"/>
              </w:rPr>
              <w:t>KUMULATIVNO izpolnjevanje pogoja</w:t>
            </w:r>
          </w:p>
          <w:p w14:paraId="6683C93F" w14:textId="77777777" w:rsidR="000A71E5" w:rsidRDefault="00A55DA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3F2A387" w14:textId="77777777" w:rsidR="000A71E5" w:rsidRDefault="000A71E5"/>
    <w:tbl>
      <w:tblPr>
        <w:tblStyle w:val="NormalTablePHPDOCX"/>
        <w:tblW w:w="9300" w:type="dxa"/>
        <w:tblInd w:w="108" w:type="dxa"/>
        <w:tblLook w:val="04A0" w:firstRow="1" w:lastRow="0" w:firstColumn="1" w:lastColumn="0" w:noHBand="0" w:noVBand="1"/>
      </w:tblPr>
      <w:tblGrid>
        <w:gridCol w:w="1860"/>
        <w:gridCol w:w="7440"/>
      </w:tblGrid>
      <w:tr w:rsidR="000A71E5" w14:paraId="346A13E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E781E41" w14:textId="77777777" w:rsidR="000A71E5" w:rsidRDefault="00A55DA4">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D5D89" w14:textId="77777777" w:rsidR="000A71E5" w:rsidRDefault="00A55DA4">
            <w:pPr>
              <w:spacing w:before="135" w:after="135"/>
              <w:jc w:val="both"/>
              <w:textAlignment w:val="center"/>
            </w:pPr>
            <w:r>
              <w:rPr>
                <w:rFonts w:ascii="Arial" w:hAnsi="Arial" w:cs="Arial"/>
                <w:color w:val="000000"/>
                <w:position w:val="-2"/>
                <w:sz w:val="18"/>
                <w:szCs w:val="18"/>
              </w:rPr>
              <w:t>Da gospodarski subjekt v primeru izbire zagotavlja rok izvedbe (dobava, montaža, zagon sistema in šolanje uporabnikov naročnika) v največ 60 dni od podpisa pogodbe.</w:t>
            </w:r>
          </w:p>
        </w:tc>
      </w:tr>
      <w:tr w:rsidR="000A71E5" w14:paraId="54CB03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A7B87" w14:textId="77777777" w:rsidR="000A71E5" w:rsidRDefault="00A55D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1D87D" w14:textId="77777777" w:rsidR="000A71E5" w:rsidRDefault="00A55DA4">
            <w:pPr>
              <w:spacing w:before="135" w:after="135"/>
              <w:jc w:val="both"/>
              <w:textAlignment w:val="center"/>
            </w:pPr>
            <w:r>
              <w:rPr>
                <w:rFonts w:ascii="Arial" w:hAnsi="Arial" w:cs="Arial"/>
                <w:color w:val="000000"/>
                <w:position w:val="-2"/>
                <w:sz w:val="18"/>
                <w:szCs w:val="18"/>
              </w:rPr>
              <w:t>Izpolnjen in podpisan Obrazec  KROVNA IZJAVA in ESPD.</w:t>
            </w:r>
          </w:p>
        </w:tc>
      </w:tr>
      <w:tr w:rsidR="000A71E5" w14:paraId="5C3E24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6F341" w14:textId="77777777" w:rsidR="000A71E5" w:rsidRDefault="00A55D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EC6C7" w14:textId="77777777" w:rsidR="000A71E5" w:rsidRDefault="00A55DA4">
            <w:pPr>
              <w:jc w:val="both"/>
              <w:textAlignment w:val="center"/>
            </w:pPr>
            <w:r>
              <w:rPr>
                <w:rFonts w:ascii="Arial" w:hAnsi="Arial" w:cs="Arial"/>
                <w:color w:val="000000"/>
                <w:position w:val="-2"/>
                <w:sz w:val="18"/>
                <w:szCs w:val="18"/>
              </w:rPr>
              <w:t> </w:t>
            </w:r>
          </w:p>
          <w:p w14:paraId="524C82AE" w14:textId="77777777" w:rsidR="000A71E5" w:rsidRDefault="00A55DA4">
            <w:r>
              <w:rPr>
                <w:rFonts w:ascii="Arial" w:hAnsi="Arial" w:cs="Arial"/>
                <w:color w:val="000000"/>
                <w:position w:val="-2"/>
                <w:sz w:val="18"/>
                <w:szCs w:val="18"/>
              </w:rPr>
              <w:t xml:space="preserve"> /</w:t>
            </w:r>
          </w:p>
        </w:tc>
      </w:tr>
      <w:tr w:rsidR="000A71E5" w14:paraId="2F8BD0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B33CA" w14:textId="77777777" w:rsidR="000A71E5" w:rsidRDefault="00A55D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CEBECC" w14:textId="77777777" w:rsidR="000A71E5" w:rsidRDefault="00A55DA4">
            <w:pPr>
              <w:spacing w:before="135" w:after="135"/>
              <w:jc w:val="both"/>
              <w:textAlignment w:val="center"/>
            </w:pPr>
            <w:r>
              <w:rPr>
                <w:rFonts w:ascii="Arial" w:hAnsi="Arial" w:cs="Arial"/>
                <w:color w:val="000000"/>
                <w:position w:val="-2"/>
                <w:sz w:val="18"/>
                <w:szCs w:val="18"/>
              </w:rPr>
              <w:t>MORAJO izpolnjevati pogoj</w:t>
            </w:r>
          </w:p>
          <w:p w14:paraId="0D7A7FF7" w14:textId="77777777" w:rsidR="000A71E5" w:rsidRDefault="00A55DA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0A71E5" w14:paraId="4C42C6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D4C539" w14:textId="77777777" w:rsidR="000A71E5" w:rsidRDefault="00A55D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E343" w14:textId="77777777" w:rsidR="000A71E5" w:rsidRDefault="00A55DA4">
            <w:pPr>
              <w:spacing w:before="135" w:after="135"/>
              <w:jc w:val="both"/>
              <w:textAlignment w:val="center"/>
            </w:pPr>
            <w:r>
              <w:rPr>
                <w:rFonts w:ascii="Arial" w:hAnsi="Arial" w:cs="Arial"/>
                <w:color w:val="000000"/>
                <w:position w:val="-2"/>
                <w:sz w:val="18"/>
                <w:szCs w:val="18"/>
              </w:rPr>
              <w:t>MORAJO izpolnjevati pogoj</w:t>
            </w:r>
          </w:p>
          <w:p w14:paraId="3C816D16" w14:textId="77777777" w:rsidR="000A71E5" w:rsidRDefault="00A55DA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38CAB59A" w14:textId="77777777" w:rsidR="000A71E5" w:rsidRDefault="000A71E5"/>
    <w:tbl>
      <w:tblPr>
        <w:tblStyle w:val="NormalTablePHPDOCX"/>
        <w:tblW w:w="9253" w:type="dxa"/>
        <w:tblInd w:w="108" w:type="dxa"/>
        <w:tblLook w:val="04A0" w:firstRow="1" w:lastRow="0" w:firstColumn="1" w:lastColumn="0" w:noHBand="0" w:noVBand="1"/>
      </w:tblPr>
      <w:tblGrid>
        <w:gridCol w:w="1353"/>
        <w:gridCol w:w="7900"/>
      </w:tblGrid>
      <w:tr w:rsidR="000A71E5" w14:paraId="2C114BF8" w14:textId="77777777" w:rsidTr="00184654">
        <w:trPr>
          <w:trHeight w:val="922"/>
        </w:trPr>
        <w:tc>
          <w:tcPr>
            <w:tcW w:w="731"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3A5A7BD" w14:textId="77777777" w:rsidR="000A71E5" w:rsidRDefault="00A55DA4">
            <w:pPr>
              <w:jc w:val="center"/>
            </w:pPr>
            <w:r>
              <w:rPr>
                <w:rFonts w:ascii="Arial" w:hAnsi="Arial" w:cs="Arial"/>
                <w:b/>
                <w:bCs/>
                <w:color w:val="FFFFFF"/>
                <w:position w:val="-2"/>
                <w:sz w:val="18"/>
                <w:szCs w:val="18"/>
              </w:rPr>
              <w:lastRenderedPageBreak/>
              <w:t>POGOJ 6</w:t>
            </w:r>
            <w:r>
              <w:rPr>
                <w:rFonts w:ascii="Arial" w:hAnsi="Arial" w:cs="Arial"/>
                <w:b/>
                <w:bCs/>
                <w:color w:val="FFFFFF"/>
                <w:position w:val="-2"/>
                <w:sz w:val="18"/>
                <w:szCs w:val="18"/>
              </w:rPr>
              <w:br/>
              <w:t>Dostava</w:t>
            </w:r>
          </w:p>
        </w:tc>
        <w:tc>
          <w:tcPr>
            <w:tcW w:w="42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20F2DA" w14:textId="77777777" w:rsidR="000A71E5" w:rsidRDefault="00A55DA4">
            <w:pPr>
              <w:spacing w:before="135" w:after="135"/>
              <w:jc w:val="both"/>
              <w:textAlignment w:val="center"/>
            </w:pPr>
            <w:r>
              <w:rPr>
                <w:rFonts w:ascii="Arial" w:hAnsi="Arial" w:cs="Arial"/>
                <w:color w:val="000000"/>
                <w:position w:val="-2"/>
                <w:sz w:val="18"/>
                <w:szCs w:val="18"/>
              </w:rPr>
              <w:t>Da zagotavlja dostavo blaga  ddp Splošna bolnišnica Novo mesto, razloženo in montirano (vključno z vsem drobnim materialom, kabli in drugim potrebnim materialom za vzpostavitev delovanja celotne prenove) v sklopu ponudbene cene.</w:t>
            </w:r>
          </w:p>
        </w:tc>
      </w:tr>
      <w:tr w:rsidR="000A71E5" w14:paraId="7D7BE7D6" w14:textId="77777777" w:rsidTr="00184654">
        <w:trPr>
          <w:trHeight w:val="718"/>
        </w:trPr>
        <w:tc>
          <w:tcPr>
            <w:tcW w:w="7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9C3A78" w14:textId="77777777" w:rsidR="000A71E5" w:rsidRDefault="00A55DA4">
            <w:pPr>
              <w:jc w:val="center"/>
            </w:pPr>
            <w:r>
              <w:rPr>
                <w:rFonts w:ascii="Arial" w:hAnsi="Arial" w:cs="Arial"/>
                <w:color w:val="000000"/>
                <w:position w:val="-2"/>
                <w:sz w:val="18"/>
                <w:szCs w:val="18"/>
              </w:rPr>
              <w:t>DOKAZILO</w:t>
            </w:r>
          </w:p>
        </w:tc>
        <w:tc>
          <w:tcPr>
            <w:tcW w:w="42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7BCB1C" w14:textId="77777777" w:rsidR="000A71E5" w:rsidRDefault="00A55DA4">
            <w:pPr>
              <w:jc w:val="both"/>
              <w:textAlignment w:val="center"/>
            </w:pPr>
            <w:r>
              <w:rPr>
                <w:rFonts w:ascii="Arial" w:hAnsi="Arial" w:cs="Arial"/>
                <w:color w:val="000000"/>
                <w:position w:val="-2"/>
                <w:sz w:val="18"/>
                <w:szCs w:val="18"/>
              </w:rPr>
              <w:t> </w:t>
            </w:r>
          </w:p>
          <w:tbl>
            <w:tblPr>
              <w:tblStyle w:val="NormalTablePHPDOCX"/>
              <w:tblW w:w="7649" w:type="dxa"/>
              <w:tblInd w:w="17" w:type="dxa"/>
              <w:tblLook w:val="04A0" w:firstRow="1" w:lastRow="0" w:firstColumn="1" w:lastColumn="0" w:noHBand="0" w:noVBand="1"/>
            </w:tblPr>
            <w:tblGrid>
              <w:gridCol w:w="7649"/>
            </w:tblGrid>
            <w:tr w:rsidR="000A71E5" w14:paraId="3DD2DB5B" w14:textId="77777777" w:rsidTr="00184654">
              <w:trPr>
                <w:trHeight w:val="500"/>
              </w:trPr>
              <w:tc>
                <w:tcPr>
                  <w:tcW w:w="5000" w:type="pct"/>
                  <w:tcMar>
                    <w:top w:w="0" w:type="auto"/>
                    <w:bottom w:w="0" w:type="auto"/>
                  </w:tcMar>
                  <w:vAlign w:val="center"/>
                </w:tcPr>
                <w:p w14:paraId="3A2BCFE2" w14:textId="77777777" w:rsidR="000A71E5" w:rsidRDefault="00A55DA4">
                  <w:pPr>
                    <w:spacing w:before="135" w:after="135"/>
                    <w:jc w:val="both"/>
                    <w:textAlignment w:val="center"/>
                  </w:pPr>
                  <w:r>
                    <w:rPr>
                      <w:rFonts w:ascii="Arial" w:hAnsi="Arial" w:cs="Arial"/>
                      <w:color w:val="000000"/>
                      <w:position w:val="-2"/>
                      <w:sz w:val="18"/>
                      <w:szCs w:val="18"/>
                    </w:rPr>
                    <w:t>Izpolnjen in podpisan Obrazec  KROVNA IZJAVA in ESPD.</w:t>
                  </w:r>
                </w:p>
              </w:tc>
            </w:tr>
          </w:tbl>
          <w:p w14:paraId="5D360C1F" w14:textId="77777777" w:rsidR="000A71E5" w:rsidRDefault="000A71E5"/>
        </w:tc>
      </w:tr>
      <w:tr w:rsidR="000A71E5" w14:paraId="2EA8A9A8" w14:textId="77777777" w:rsidTr="00184654">
        <w:trPr>
          <w:trHeight w:val="422"/>
        </w:trPr>
        <w:tc>
          <w:tcPr>
            <w:tcW w:w="7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9F022" w14:textId="77777777" w:rsidR="000A71E5" w:rsidRDefault="00A55DA4">
            <w:pPr>
              <w:jc w:val="center"/>
            </w:pPr>
            <w:r>
              <w:rPr>
                <w:rFonts w:ascii="Arial" w:hAnsi="Arial" w:cs="Arial"/>
                <w:color w:val="000000"/>
                <w:position w:val="-2"/>
                <w:sz w:val="18"/>
                <w:szCs w:val="18"/>
              </w:rPr>
              <w:t>NAVODILO / OPOMBA</w:t>
            </w:r>
          </w:p>
        </w:tc>
        <w:tc>
          <w:tcPr>
            <w:tcW w:w="42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E17B4" w14:textId="77777777" w:rsidR="000A71E5" w:rsidRDefault="00A55DA4">
            <w:pPr>
              <w:jc w:val="both"/>
              <w:textAlignment w:val="center"/>
            </w:pPr>
            <w:r>
              <w:rPr>
                <w:rFonts w:ascii="Arial" w:hAnsi="Arial" w:cs="Arial"/>
                <w:color w:val="000000"/>
                <w:position w:val="-2"/>
                <w:sz w:val="18"/>
                <w:szCs w:val="18"/>
              </w:rPr>
              <w:t> </w:t>
            </w:r>
          </w:p>
          <w:p w14:paraId="0BE01595" w14:textId="77777777" w:rsidR="000A71E5" w:rsidRDefault="00A55DA4">
            <w:r>
              <w:rPr>
                <w:rFonts w:ascii="Arial" w:hAnsi="Arial" w:cs="Arial"/>
                <w:color w:val="000000"/>
                <w:position w:val="-2"/>
                <w:sz w:val="18"/>
                <w:szCs w:val="18"/>
              </w:rPr>
              <w:t xml:space="preserve"> /</w:t>
            </w:r>
          </w:p>
        </w:tc>
      </w:tr>
      <w:tr w:rsidR="000A71E5" w14:paraId="0B6B8AD5" w14:textId="77777777" w:rsidTr="00184654">
        <w:trPr>
          <w:trHeight w:val="1281"/>
        </w:trPr>
        <w:tc>
          <w:tcPr>
            <w:tcW w:w="7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81692B" w14:textId="77777777" w:rsidR="000A71E5" w:rsidRDefault="00A55DA4">
            <w:pPr>
              <w:jc w:val="center"/>
            </w:pPr>
            <w:r>
              <w:rPr>
                <w:rFonts w:ascii="Arial" w:hAnsi="Arial" w:cs="Arial"/>
                <w:color w:val="000000"/>
                <w:position w:val="-2"/>
                <w:sz w:val="18"/>
                <w:szCs w:val="18"/>
              </w:rPr>
              <w:t>Partnerji v skupni ponudbi</w:t>
            </w:r>
          </w:p>
        </w:tc>
        <w:tc>
          <w:tcPr>
            <w:tcW w:w="42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AC445D" w14:textId="77777777" w:rsidR="000A71E5" w:rsidRDefault="00A55DA4">
            <w:pPr>
              <w:spacing w:before="135" w:after="135"/>
              <w:jc w:val="both"/>
              <w:textAlignment w:val="center"/>
            </w:pPr>
            <w:r>
              <w:rPr>
                <w:rFonts w:ascii="Arial" w:hAnsi="Arial" w:cs="Arial"/>
                <w:color w:val="000000"/>
                <w:position w:val="-2"/>
                <w:sz w:val="18"/>
                <w:szCs w:val="18"/>
              </w:rPr>
              <w:t>MORAJO izpolnjevati pogoj</w:t>
            </w:r>
          </w:p>
          <w:p w14:paraId="1DC78CA6" w14:textId="77777777" w:rsidR="000A71E5" w:rsidRDefault="00A55DA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0A71E5" w14:paraId="22D3BD43" w14:textId="77777777" w:rsidTr="00184654">
        <w:trPr>
          <w:trHeight w:val="1281"/>
        </w:trPr>
        <w:tc>
          <w:tcPr>
            <w:tcW w:w="7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B9CEA4" w14:textId="77777777" w:rsidR="000A71E5" w:rsidRDefault="00A55DA4">
            <w:pPr>
              <w:jc w:val="center"/>
            </w:pPr>
            <w:r>
              <w:rPr>
                <w:rFonts w:ascii="Arial" w:hAnsi="Arial" w:cs="Arial"/>
                <w:color w:val="000000"/>
                <w:position w:val="-2"/>
                <w:sz w:val="18"/>
                <w:szCs w:val="18"/>
              </w:rPr>
              <w:t>Podizvajalci</w:t>
            </w:r>
          </w:p>
        </w:tc>
        <w:tc>
          <w:tcPr>
            <w:tcW w:w="42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94B6F" w14:textId="77777777" w:rsidR="000A71E5" w:rsidRDefault="00A55DA4">
            <w:pPr>
              <w:spacing w:before="135" w:after="135"/>
              <w:jc w:val="both"/>
              <w:textAlignment w:val="center"/>
            </w:pPr>
            <w:r>
              <w:rPr>
                <w:rFonts w:ascii="Arial" w:hAnsi="Arial" w:cs="Arial"/>
                <w:color w:val="000000"/>
                <w:position w:val="-2"/>
                <w:sz w:val="18"/>
                <w:szCs w:val="18"/>
              </w:rPr>
              <w:t>MORAJO izpolnjevati pogoj</w:t>
            </w:r>
          </w:p>
          <w:p w14:paraId="270FC3B5" w14:textId="77777777" w:rsidR="000A71E5" w:rsidRDefault="00A55DA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30108A42" w14:textId="77777777" w:rsidR="000A71E5" w:rsidRDefault="000A71E5"/>
    <w:tbl>
      <w:tblPr>
        <w:tblStyle w:val="NormalTablePHPDOCX"/>
        <w:tblW w:w="9300" w:type="dxa"/>
        <w:tblInd w:w="108" w:type="dxa"/>
        <w:tblLook w:val="04A0" w:firstRow="1" w:lastRow="0" w:firstColumn="1" w:lastColumn="0" w:noHBand="0" w:noVBand="1"/>
      </w:tblPr>
      <w:tblGrid>
        <w:gridCol w:w="1860"/>
        <w:gridCol w:w="7440"/>
      </w:tblGrid>
      <w:tr w:rsidR="000A71E5" w14:paraId="10E443D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594D46E" w14:textId="77777777" w:rsidR="000A71E5" w:rsidRDefault="00A55DA4">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Status izvajalca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63A42" w14:textId="77777777" w:rsidR="000A71E5" w:rsidRDefault="00A55DA4">
            <w:pPr>
              <w:spacing w:before="135" w:after="135"/>
              <w:jc w:val="both"/>
              <w:textAlignment w:val="center"/>
            </w:pPr>
            <w:r>
              <w:rPr>
                <w:rFonts w:ascii="Arial" w:hAnsi="Arial" w:cs="Arial"/>
                <w:color w:val="000000"/>
                <w:position w:val="-2"/>
                <w:sz w:val="18"/>
                <w:szCs w:val="18"/>
              </w:rPr>
              <w:t>Izvajalec mora imeti vpeljan sistem varovanja podatkov ISO27001 za celotno podjetje oz. najmanj v povezavi z predmetno vsebino razpisa dela, ki so predmet razpisa (predložitev potrdila kakovosti serije ISO27001),</w:t>
            </w:r>
          </w:p>
          <w:p w14:paraId="3915B597" w14:textId="77777777" w:rsidR="000A71E5" w:rsidRDefault="00A55DA4">
            <w:pPr>
              <w:spacing w:before="135" w:after="135"/>
              <w:jc w:val="both"/>
              <w:textAlignment w:val="center"/>
            </w:pPr>
            <w:r>
              <w:rPr>
                <w:rFonts w:ascii="Arial" w:hAnsi="Arial" w:cs="Arial"/>
                <w:color w:val="000000"/>
                <w:position w:val="-2"/>
                <w:sz w:val="18"/>
                <w:szCs w:val="18"/>
              </w:rPr>
              <w:t>Izvajalec mora imeti pooblaščeno osebo za varstvo osebnih podatkov,</w:t>
            </w:r>
          </w:p>
        </w:tc>
      </w:tr>
      <w:tr w:rsidR="000A71E5" w14:paraId="6C799C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0C3F3E" w14:textId="77777777" w:rsidR="000A71E5" w:rsidRDefault="00A55D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E2EBB8" w14:textId="77777777" w:rsidR="000A71E5" w:rsidRDefault="00A55DA4">
            <w:pPr>
              <w:spacing w:before="135" w:after="135"/>
              <w:jc w:val="both"/>
              <w:textAlignment w:val="center"/>
            </w:pPr>
            <w:r>
              <w:rPr>
                <w:rFonts w:ascii="Arial" w:hAnsi="Arial" w:cs="Arial"/>
                <w:color w:val="000000"/>
                <w:position w:val="-2"/>
                <w:sz w:val="18"/>
                <w:szCs w:val="18"/>
              </w:rPr>
              <w:t>Izpolnjen in podpisan Obrazec  KROVNA IZJAVA in ESPD. Ponudnik ponudbi priloži dokazila.</w:t>
            </w:r>
          </w:p>
        </w:tc>
      </w:tr>
      <w:tr w:rsidR="000A71E5" w14:paraId="7BC1A1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95C3E" w14:textId="77777777" w:rsidR="000A71E5" w:rsidRDefault="00A55D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46D99" w14:textId="77777777" w:rsidR="000A71E5" w:rsidRDefault="00A55DA4">
            <w:pPr>
              <w:jc w:val="both"/>
              <w:textAlignment w:val="center"/>
            </w:pPr>
            <w:r>
              <w:rPr>
                <w:rFonts w:ascii="Arial" w:hAnsi="Arial" w:cs="Arial"/>
                <w:color w:val="000000"/>
                <w:position w:val="-2"/>
                <w:sz w:val="18"/>
                <w:szCs w:val="18"/>
              </w:rPr>
              <w:t> </w:t>
            </w:r>
          </w:p>
          <w:p w14:paraId="05ED4D78" w14:textId="77777777" w:rsidR="000A71E5" w:rsidRDefault="00A55DA4">
            <w:r>
              <w:rPr>
                <w:rFonts w:ascii="Arial" w:hAnsi="Arial" w:cs="Arial"/>
                <w:color w:val="000000"/>
                <w:position w:val="-2"/>
                <w:sz w:val="18"/>
                <w:szCs w:val="18"/>
              </w:rPr>
              <w:t xml:space="preserve"> /</w:t>
            </w:r>
          </w:p>
        </w:tc>
      </w:tr>
      <w:tr w:rsidR="000A71E5" w14:paraId="154569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25755" w14:textId="77777777" w:rsidR="000A71E5" w:rsidRDefault="00A55D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D3A69" w14:textId="77777777" w:rsidR="000A71E5" w:rsidRDefault="00A55DA4">
            <w:pPr>
              <w:spacing w:before="135" w:after="135"/>
              <w:jc w:val="both"/>
              <w:textAlignment w:val="center"/>
            </w:pPr>
            <w:r>
              <w:rPr>
                <w:rFonts w:ascii="Arial" w:hAnsi="Arial" w:cs="Arial"/>
                <w:color w:val="000000"/>
                <w:position w:val="-2"/>
                <w:sz w:val="18"/>
                <w:szCs w:val="18"/>
              </w:rPr>
              <w:t>KUMULATIVNO izpolnjevanje pogoja</w:t>
            </w:r>
          </w:p>
          <w:p w14:paraId="4F76A283" w14:textId="77777777" w:rsidR="000A71E5" w:rsidRDefault="00A55DA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0A71E5" w14:paraId="15B175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34BB8" w14:textId="77777777" w:rsidR="000A71E5" w:rsidRDefault="00A55D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C84B8" w14:textId="77777777" w:rsidR="000A71E5" w:rsidRDefault="00A55DA4">
            <w:pPr>
              <w:spacing w:before="135" w:after="135"/>
              <w:jc w:val="both"/>
              <w:textAlignment w:val="center"/>
            </w:pPr>
            <w:r>
              <w:rPr>
                <w:rFonts w:ascii="Arial" w:hAnsi="Arial" w:cs="Arial"/>
                <w:color w:val="000000"/>
                <w:position w:val="-2"/>
                <w:sz w:val="18"/>
                <w:szCs w:val="18"/>
              </w:rPr>
              <w:t>KUMULATIVNO izpolnjevanje pogoja</w:t>
            </w:r>
          </w:p>
          <w:p w14:paraId="776C6D7E" w14:textId="77777777" w:rsidR="000A71E5" w:rsidRDefault="00A55DA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3E764A7" w14:textId="77777777" w:rsidR="000A71E5" w:rsidRDefault="000A71E5"/>
    <w:p w14:paraId="549DB4AF" w14:textId="77777777" w:rsidR="00610802" w:rsidRDefault="00610802"/>
    <w:tbl>
      <w:tblPr>
        <w:tblStyle w:val="NormalTablePHPDOCX"/>
        <w:tblW w:w="9300" w:type="dxa"/>
        <w:tblInd w:w="108" w:type="dxa"/>
        <w:tblLook w:val="04A0" w:firstRow="1" w:lastRow="0" w:firstColumn="1" w:lastColumn="0" w:noHBand="0" w:noVBand="1"/>
      </w:tblPr>
      <w:tblGrid>
        <w:gridCol w:w="1860"/>
        <w:gridCol w:w="7440"/>
      </w:tblGrid>
      <w:tr w:rsidR="000A71E5" w14:paraId="093EFC4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F0D498F" w14:textId="77777777" w:rsidR="000A71E5" w:rsidRDefault="00A55DA4">
            <w:pPr>
              <w:jc w:val="center"/>
            </w:pPr>
            <w:r>
              <w:rPr>
                <w:rFonts w:ascii="Arial" w:hAnsi="Arial" w:cs="Arial"/>
                <w:b/>
                <w:bCs/>
                <w:color w:val="FFFFFF"/>
                <w:position w:val="-2"/>
                <w:sz w:val="18"/>
                <w:szCs w:val="18"/>
              </w:rPr>
              <w:lastRenderedPageBreak/>
              <w:t>POGOJ 8</w:t>
            </w:r>
            <w:r>
              <w:rPr>
                <w:rFonts w:ascii="Arial" w:hAnsi="Arial" w:cs="Arial"/>
                <w:b/>
                <w:bCs/>
                <w:color w:val="FFFFFF"/>
                <w:position w:val="-2"/>
                <w:sz w:val="18"/>
                <w:szCs w:val="18"/>
              </w:rPr>
              <w:br/>
              <w:t>Garancija in nadomestni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BEC8E" w14:textId="502F349E" w:rsidR="000A71E5" w:rsidRDefault="00A55DA4">
            <w:pPr>
              <w:spacing w:before="135" w:after="135"/>
              <w:jc w:val="both"/>
              <w:textAlignment w:val="center"/>
            </w:pPr>
            <w:r>
              <w:rPr>
                <w:rFonts w:ascii="Arial" w:hAnsi="Arial" w:cs="Arial"/>
                <w:color w:val="000000"/>
                <w:position w:val="-2"/>
                <w:sz w:val="18"/>
                <w:szCs w:val="18"/>
              </w:rPr>
              <w:t>Da za ponujeno opremo podi garancijo proizvajalca vsaj 5 let na lokaciji naročnika. Da za ponujeno opremo nudi garancijo proizvajalca še najmanj 5 let po preteku garancijske dob</w:t>
            </w:r>
            <w:r w:rsidR="005D02F2">
              <w:rPr>
                <w:rFonts w:ascii="Arial" w:hAnsi="Arial" w:cs="Arial"/>
                <w:color w:val="000000"/>
                <w:position w:val="-2"/>
                <w:sz w:val="18"/>
                <w:szCs w:val="18"/>
              </w:rPr>
              <w:t>e</w:t>
            </w:r>
            <w:r>
              <w:rPr>
                <w:rFonts w:ascii="Arial" w:hAnsi="Arial" w:cs="Arial"/>
                <w:color w:val="000000"/>
                <w:position w:val="-2"/>
                <w:sz w:val="18"/>
                <w:szCs w:val="18"/>
              </w:rPr>
              <w:t>.</w:t>
            </w:r>
          </w:p>
        </w:tc>
      </w:tr>
      <w:tr w:rsidR="000A71E5" w14:paraId="7B5334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1BB10" w14:textId="77777777" w:rsidR="000A71E5" w:rsidRDefault="00A55D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22B47" w14:textId="77777777" w:rsidR="000A71E5" w:rsidRDefault="00A55DA4">
            <w:pPr>
              <w:spacing w:before="135" w:after="135"/>
              <w:jc w:val="both"/>
              <w:textAlignment w:val="center"/>
            </w:pPr>
            <w:r>
              <w:rPr>
                <w:rFonts w:ascii="Arial" w:hAnsi="Arial" w:cs="Arial"/>
                <w:color w:val="000000"/>
                <w:position w:val="-2"/>
                <w:sz w:val="18"/>
                <w:szCs w:val="18"/>
              </w:rPr>
              <w:t>Izpolnjen in podpisan obrazec Krovna izjava in ESPD.</w:t>
            </w:r>
          </w:p>
        </w:tc>
      </w:tr>
      <w:tr w:rsidR="000A71E5" w14:paraId="0B69C5B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4DBEA" w14:textId="77777777" w:rsidR="000A71E5" w:rsidRDefault="00A55D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583BD" w14:textId="77777777" w:rsidR="000A71E5" w:rsidRDefault="00A55DA4">
            <w:pPr>
              <w:spacing w:before="135" w:after="135"/>
              <w:jc w:val="both"/>
              <w:textAlignment w:val="center"/>
            </w:pPr>
            <w:r>
              <w:rPr>
                <w:rFonts w:ascii="Arial" w:hAnsi="Arial" w:cs="Arial"/>
                <w:color w:val="000000"/>
                <w:position w:val="-2"/>
                <w:sz w:val="18"/>
                <w:szCs w:val="18"/>
              </w:rPr>
              <w:t>V celotnem obdobju in za vso ponujeno opremo se mora brez dodatnih stroškov zagotavljati tehnično podpro proizvajalca, ki vključuje:</w:t>
            </w:r>
          </w:p>
          <w:tbl>
            <w:tblPr>
              <w:tblStyle w:val="NormalTablePHPDOCX"/>
              <w:tblW w:w="5000" w:type="pct"/>
              <w:tblLook w:val="04A0" w:firstRow="1" w:lastRow="0" w:firstColumn="1" w:lastColumn="0" w:noHBand="0" w:noVBand="1"/>
            </w:tblPr>
            <w:tblGrid>
              <w:gridCol w:w="7224"/>
            </w:tblGrid>
            <w:tr w:rsidR="000A71E5" w14:paraId="6F08B718"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0A71E5" w14:paraId="71D19E9F" w14:textId="77777777">
                    <w:tc>
                      <w:tcPr>
                        <w:tcW w:w="0" w:type="auto"/>
                        <w:tcMar>
                          <w:top w:w="0" w:type="auto"/>
                          <w:bottom w:w="0" w:type="auto"/>
                        </w:tcMar>
                      </w:tcPr>
                      <w:p w14:paraId="6A4BBA6E" w14:textId="3E025EA6" w:rsidR="000A71E5" w:rsidRDefault="00A55DA4" w:rsidP="00993E2F">
                        <w:pPr>
                          <w:numPr>
                            <w:ilvl w:val="0"/>
                            <w:numId w:val="10"/>
                          </w:numPr>
                          <w:rPr>
                            <w:rFonts w:ascii="Arial" w:hAnsi="Arial" w:cs="Arial"/>
                            <w:color w:val="000000"/>
                            <w:sz w:val="18"/>
                            <w:szCs w:val="18"/>
                          </w:rPr>
                        </w:pPr>
                        <w:r>
                          <w:rPr>
                            <w:rFonts w:ascii="Arial" w:hAnsi="Arial" w:cs="Arial"/>
                            <w:color w:val="000000"/>
                            <w:position w:val="-2"/>
                            <w:sz w:val="18"/>
                            <w:szCs w:val="18"/>
                          </w:rPr>
                          <w:t>zamenjavo okvarjene opreme naslednji delovni dan</w:t>
                        </w:r>
                        <w:r w:rsidR="005D02F2">
                          <w:rPr>
                            <w:rFonts w:ascii="Arial" w:hAnsi="Arial" w:cs="Arial"/>
                            <w:color w:val="000000"/>
                            <w:position w:val="-2"/>
                            <w:sz w:val="18"/>
                            <w:szCs w:val="18"/>
                          </w:rPr>
                          <w:t>;</w:t>
                        </w:r>
                      </w:p>
                      <w:p w14:paraId="763C06D1" w14:textId="7BF5EA8E" w:rsidR="000A71E5" w:rsidRDefault="00A55DA4" w:rsidP="00993E2F">
                        <w:pPr>
                          <w:numPr>
                            <w:ilvl w:val="0"/>
                            <w:numId w:val="10"/>
                          </w:numPr>
                          <w:rPr>
                            <w:rFonts w:ascii="Arial" w:hAnsi="Arial" w:cs="Arial"/>
                            <w:color w:val="000000"/>
                            <w:sz w:val="18"/>
                            <w:szCs w:val="18"/>
                          </w:rPr>
                        </w:pPr>
                        <w:r>
                          <w:rPr>
                            <w:rFonts w:ascii="Arial" w:hAnsi="Arial" w:cs="Arial"/>
                            <w:color w:val="000000"/>
                            <w:position w:val="-2"/>
                            <w:sz w:val="18"/>
                            <w:szCs w:val="18"/>
                          </w:rPr>
                          <w:t>pravico do popravkov, nadgradenj in novih verzij sistemske programske opreme v okviru dobavljene licence</w:t>
                        </w:r>
                        <w:r w:rsidR="005D02F2">
                          <w:rPr>
                            <w:rFonts w:ascii="Arial" w:hAnsi="Arial" w:cs="Arial"/>
                            <w:color w:val="000000"/>
                            <w:position w:val="-2"/>
                            <w:sz w:val="18"/>
                            <w:szCs w:val="18"/>
                          </w:rPr>
                          <w:t>;</w:t>
                        </w:r>
                      </w:p>
                      <w:p w14:paraId="77DE7F9A" w14:textId="24344B24" w:rsidR="000A71E5" w:rsidRDefault="00A55DA4" w:rsidP="00993E2F">
                        <w:pPr>
                          <w:numPr>
                            <w:ilvl w:val="0"/>
                            <w:numId w:val="10"/>
                          </w:numPr>
                          <w:rPr>
                            <w:rFonts w:ascii="Arial" w:hAnsi="Arial" w:cs="Arial"/>
                            <w:color w:val="000000"/>
                            <w:sz w:val="18"/>
                            <w:szCs w:val="18"/>
                          </w:rPr>
                        </w:pPr>
                        <w:r>
                          <w:rPr>
                            <w:rFonts w:ascii="Arial" w:hAnsi="Arial" w:cs="Arial"/>
                            <w:color w:val="000000"/>
                            <w:position w:val="-2"/>
                            <w:sz w:val="18"/>
                            <w:szCs w:val="18"/>
                          </w:rPr>
                          <w:t>tehnično pomoč proizvajalca 24 ur x 7 dni z definiranim odzivnim časom in možnostjo eskalacije</w:t>
                        </w:r>
                        <w:r w:rsidR="005D02F2">
                          <w:rPr>
                            <w:rFonts w:ascii="Arial" w:hAnsi="Arial" w:cs="Arial"/>
                            <w:color w:val="000000"/>
                            <w:position w:val="-2"/>
                            <w:sz w:val="18"/>
                            <w:szCs w:val="18"/>
                          </w:rPr>
                          <w:t>;</w:t>
                        </w:r>
                      </w:p>
                      <w:p w14:paraId="2DD22491" w14:textId="053359CE" w:rsidR="000A71E5" w:rsidRDefault="00A55DA4" w:rsidP="00993E2F">
                        <w:pPr>
                          <w:numPr>
                            <w:ilvl w:val="0"/>
                            <w:numId w:val="10"/>
                          </w:numPr>
                          <w:rPr>
                            <w:rFonts w:ascii="Arial" w:hAnsi="Arial" w:cs="Arial"/>
                            <w:color w:val="000000"/>
                            <w:sz w:val="18"/>
                            <w:szCs w:val="18"/>
                          </w:rPr>
                        </w:pPr>
                        <w:r>
                          <w:rPr>
                            <w:rFonts w:ascii="Arial" w:hAnsi="Arial" w:cs="Arial"/>
                            <w:color w:val="000000"/>
                            <w:position w:val="-2"/>
                            <w:sz w:val="18"/>
                            <w:szCs w:val="18"/>
                          </w:rPr>
                          <w:t>uporabniški račun za naročnika na spletnem mestu proizvajalca z možnostjo dostopa do podrobnejših informacij in možnostjo spremljanja odprtih zahtevkov pri proizvajalčevi tehnični podpori</w:t>
                        </w:r>
                        <w:r w:rsidR="005D02F2">
                          <w:rPr>
                            <w:rFonts w:ascii="Arial" w:hAnsi="Arial" w:cs="Arial"/>
                            <w:color w:val="000000"/>
                            <w:position w:val="-2"/>
                            <w:sz w:val="18"/>
                            <w:szCs w:val="18"/>
                          </w:rPr>
                          <w:t>.</w:t>
                        </w:r>
                      </w:p>
                    </w:tc>
                  </w:tr>
                </w:tbl>
                <w:p w14:paraId="11BF32B3" w14:textId="77777777" w:rsidR="000A71E5" w:rsidRDefault="000A71E5"/>
              </w:tc>
            </w:tr>
          </w:tbl>
          <w:p w14:paraId="3C650B28" w14:textId="77777777" w:rsidR="000A71E5" w:rsidRDefault="000A71E5"/>
        </w:tc>
      </w:tr>
      <w:tr w:rsidR="000A71E5" w14:paraId="6E80B1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1C7B4" w14:textId="77777777" w:rsidR="000A71E5" w:rsidRDefault="00A55D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72B44" w14:textId="77777777" w:rsidR="000A71E5" w:rsidRDefault="00A55DA4">
            <w:pPr>
              <w:spacing w:before="135" w:after="135"/>
              <w:jc w:val="both"/>
              <w:textAlignment w:val="center"/>
            </w:pPr>
            <w:r>
              <w:rPr>
                <w:rFonts w:ascii="Arial" w:hAnsi="Arial" w:cs="Arial"/>
                <w:color w:val="000000"/>
                <w:position w:val="-2"/>
                <w:sz w:val="18"/>
                <w:szCs w:val="18"/>
              </w:rPr>
              <w:t>MORAJO izpolnjevati pogoj</w:t>
            </w:r>
          </w:p>
          <w:p w14:paraId="2C73B8AE" w14:textId="77777777" w:rsidR="000A71E5" w:rsidRDefault="00A55DA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0A71E5" w14:paraId="0B6333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4D7EC" w14:textId="77777777" w:rsidR="000A71E5" w:rsidRDefault="00A55D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C6C59" w14:textId="77777777" w:rsidR="000A71E5" w:rsidRDefault="00A55DA4">
            <w:pPr>
              <w:spacing w:before="135" w:after="135"/>
              <w:jc w:val="both"/>
              <w:textAlignment w:val="center"/>
            </w:pPr>
            <w:r>
              <w:rPr>
                <w:rFonts w:ascii="Arial" w:hAnsi="Arial" w:cs="Arial"/>
                <w:color w:val="000000"/>
                <w:position w:val="-2"/>
                <w:sz w:val="18"/>
                <w:szCs w:val="18"/>
              </w:rPr>
              <w:t>MORAJO izpolnjevati pogoj</w:t>
            </w:r>
          </w:p>
          <w:p w14:paraId="2DC57696" w14:textId="77777777" w:rsidR="000A71E5" w:rsidRDefault="00A55DA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7C835F6" w14:textId="77777777" w:rsidR="000A71E5" w:rsidRDefault="000A71E5">
      <w:pPr>
        <w:sectPr w:rsidR="000A71E5" w:rsidSect="00D931BF">
          <w:pgSz w:w="11906" w:h="16838"/>
          <w:pgMar w:top="1418" w:right="1418" w:bottom="1418" w:left="1418" w:header="567" w:footer="680" w:gutter="0"/>
          <w:cols w:space="708"/>
          <w:docGrid w:linePitch="360"/>
        </w:sectPr>
      </w:pPr>
    </w:p>
    <w:p w14:paraId="56CB186D" w14:textId="77777777" w:rsidR="00A55DA4" w:rsidRPr="00141928" w:rsidRDefault="00A55DA4"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0A71E5" w14:paraId="47444C58" w14:textId="77777777">
        <w:tc>
          <w:tcPr>
            <w:tcW w:w="0" w:type="auto"/>
            <w:shd w:val="clear" w:color="auto" w:fill="000000"/>
            <w:tcMar>
              <w:top w:w="150" w:type="dxa"/>
              <w:bottom w:w="150" w:type="dxa"/>
            </w:tcMar>
            <w:vAlign w:val="center"/>
          </w:tcPr>
          <w:p w14:paraId="4874E364" w14:textId="77777777" w:rsidR="000A71E5" w:rsidRDefault="00A55DA4">
            <w:pPr>
              <w:jc w:val="center"/>
            </w:pPr>
            <w:r>
              <w:rPr>
                <w:rFonts w:ascii="Arial" w:hAnsi="Arial" w:cs="Arial"/>
                <w:b/>
                <w:bCs/>
                <w:color w:val="FFFFFF"/>
                <w:position w:val="-2"/>
                <w:sz w:val="18"/>
                <w:szCs w:val="18"/>
                <w:shd w:val="clear" w:color="auto" w:fill="000000"/>
              </w:rPr>
              <w:t>Zavarovanje za dobro izvedbo</w:t>
            </w:r>
          </w:p>
        </w:tc>
      </w:tr>
    </w:tbl>
    <w:p w14:paraId="22319DB8" w14:textId="77777777" w:rsidR="000A71E5" w:rsidRDefault="00A55DA4">
      <w:pPr>
        <w:spacing w:before="225" w:after="225" w:line="240" w:lineRule="auto"/>
        <w:jc w:val="both"/>
      </w:pPr>
      <w:r>
        <w:rPr>
          <w:rFonts w:ascii="Arial" w:hAnsi="Arial" w:cs="Arial"/>
          <w:color w:val="000000"/>
          <w:sz w:val="18"/>
          <w:szCs w:val="18"/>
        </w:rPr>
        <w:t>Instrument zavarovanja: bančna garancija / kavcijsko zavarovanje</w:t>
      </w:r>
    </w:p>
    <w:p w14:paraId="647C55D6" w14:textId="77777777" w:rsidR="000A71E5" w:rsidRDefault="00A55DA4">
      <w:pPr>
        <w:spacing w:before="225" w:after="225" w:line="240" w:lineRule="auto"/>
        <w:jc w:val="both"/>
      </w:pPr>
      <w:r>
        <w:rPr>
          <w:rFonts w:ascii="Arial" w:hAnsi="Arial" w:cs="Arial"/>
          <w:color w:val="000000"/>
          <w:sz w:val="18"/>
          <w:szCs w:val="18"/>
        </w:rPr>
        <w:t>Višina zavarovanja: najmanj 10,00 % pogodbene vrednosti z DDV</w:t>
      </w:r>
    </w:p>
    <w:p w14:paraId="10F5E336" w14:textId="77777777" w:rsidR="000A71E5" w:rsidRDefault="00A55DA4">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441A5ABF" w14:textId="77777777" w:rsidR="000A71E5" w:rsidRDefault="00A55DA4">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643"/>
      </w:tblGrid>
      <w:tr w:rsidR="000A71E5" w14:paraId="31A43FBF" w14:textId="77777777">
        <w:tc>
          <w:tcPr>
            <w:tcW w:w="0" w:type="auto"/>
            <w:shd w:val="clear" w:color="auto" w:fill="000000"/>
            <w:tcMar>
              <w:top w:w="150" w:type="dxa"/>
              <w:bottom w:w="150" w:type="dxa"/>
            </w:tcMar>
            <w:vAlign w:val="center"/>
          </w:tcPr>
          <w:p w14:paraId="421819D8" w14:textId="77777777" w:rsidR="000A71E5" w:rsidRDefault="00A55DA4">
            <w:pPr>
              <w:jc w:val="center"/>
            </w:pPr>
            <w:r>
              <w:rPr>
                <w:rFonts w:ascii="Arial" w:hAnsi="Arial" w:cs="Arial"/>
                <w:b/>
                <w:bCs/>
                <w:color w:val="FFFFFF"/>
                <w:position w:val="-2"/>
                <w:sz w:val="18"/>
                <w:szCs w:val="18"/>
                <w:shd w:val="clear" w:color="auto" w:fill="000000"/>
              </w:rPr>
              <w:t>Zavarovanje za odpravo napak</w:t>
            </w:r>
          </w:p>
        </w:tc>
      </w:tr>
    </w:tbl>
    <w:p w14:paraId="052E58C8" w14:textId="77777777" w:rsidR="000A71E5" w:rsidRDefault="00A55DA4">
      <w:pPr>
        <w:spacing w:before="225" w:after="225" w:line="240" w:lineRule="auto"/>
        <w:jc w:val="both"/>
      </w:pPr>
      <w:r>
        <w:rPr>
          <w:rFonts w:ascii="Arial" w:hAnsi="Arial" w:cs="Arial"/>
          <w:color w:val="000000"/>
          <w:sz w:val="18"/>
          <w:szCs w:val="18"/>
        </w:rPr>
        <w:t>Instrument zavarovanja: bančna garancija / kavcijsko zavarovanje</w:t>
      </w:r>
    </w:p>
    <w:p w14:paraId="5E10B4B1" w14:textId="77777777" w:rsidR="000A71E5" w:rsidRDefault="00A55DA4">
      <w:pPr>
        <w:spacing w:before="225" w:after="225" w:line="240" w:lineRule="auto"/>
        <w:jc w:val="both"/>
      </w:pPr>
      <w:r>
        <w:rPr>
          <w:rFonts w:ascii="Arial" w:hAnsi="Arial" w:cs="Arial"/>
          <w:color w:val="000000"/>
          <w:sz w:val="18"/>
          <w:szCs w:val="18"/>
        </w:rPr>
        <w:t>Višina zavarovanja: najmanj 5,00 % pogodbene vrednosti z DDV</w:t>
      </w:r>
    </w:p>
    <w:p w14:paraId="41F0C171" w14:textId="77777777" w:rsidR="000A71E5" w:rsidRDefault="00A55DA4">
      <w:pPr>
        <w:spacing w:before="225" w:after="225" w:line="240" w:lineRule="auto"/>
        <w:jc w:val="both"/>
      </w:pPr>
      <w:r>
        <w:rPr>
          <w:rFonts w:ascii="Arial" w:hAnsi="Arial" w:cs="Arial"/>
          <w:color w:val="000000"/>
          <w:sz w:val="18"/>
          <w:szCs w:val="18"/>
        </w:rPr>
        <w:t>Čas veljavnosti: do izteka garancijske dobe</w:t>
      </w:r>
    </w:p>
    <w:p w14:paraId="4C39EF68" w14:textId="77777777" w:rsidR="000A71E5" w:rsidRDefault="00A55DA4">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65A23D13" w14:textId="77777777" w:rsidR="000A71E5" w:rsidRDefault="000A71E5">
      <w:pPr>
        <w:sectPr w:rsidR="000A71E5" w:rsidSect="00D931BF">
          <w:pgSz w:w="11906" w:h="16838"/>
          <w:pgMar w:top="1418" w:right="1418" w:bottom="1418" w:left="1418" w:header="567" w:footer="680" w:gutter="0"/>
          <w:cols w:space="708"/>
          <w:docGrid w:linePitch="360"/>
        </w:sectPr>
      </w:pPr>
    </w:p>
    <w:p w14:paraId="1C0DE902" w14:textId="77777777" w:rsidR="00A55DA4" w:rsidRPr="00A207D9" w:rsidRDefault="00A55DA4"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5CB0A2CE" w14:textId="77777777" w:rsidR="00A55DA4" w:rsidRDefault="00A55DA4"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0A71E5" w14:paraId="037C6A34"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F6291B3" w14:textId="77777777" w:rsidR="000A71E5" w:rsidRDefault="00A55DA4">
            <w:r>
              <w:rPr>
                <w:rFonts w:ascii="Arial" w:hAnsi="Arial" w:cs="Arial"/>
                <w:b/>
                <w:bCs/>
                <w:color w:val="000000"/>
                <w:position w:val="-2"/>
                <w:sz w:val="18"/>
                <w:szCs w:val="18"/>
                <w:shd w:val="clear" w:color="auto" w:fill="FFFFFF"/>
              </w:rPr>
              <w:t>Splošne specifikacije</w:t>
            </w:r>
          </w:p>
        </w:tc>
      </w:tr>
    </w:tbl>
    <w:p w14:paraId="57030F33" w14:textId="77777777" w:rsidR="000A71E5" w:rsidRDefault="00A55DA4">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2387"/>
      </w:tblGrid>
      <w:tr w:rsidR="000A71E5" w14:paraId="450D2308" w14:textId="77777777">
        <w:tc>
          <w:tcPr>
            <w:tcW w:w="0" w:type="auto"/>
            <w:tcMar>
              <w:top w:w="0" w:type="auto"/>
              <w:bottom w:w="0" w:type="auto"/>
            </w:tcMar>
          </w:tcPr>
          <w:p w14:paraId="2B6B0E37" w14:textId="77777777" w:rsidR="000A71E5" w:rsidRDefault="00A55DA4" w:rsidP="00993E2F">
            <w:pPr>
              <w:numPr>
                <w:ilvl w:val="0"/>
                <w:numId w:val="11"/>
              </w:numPr>
              <w:rPr>
                <w:rFonts w:ascii="Arial" w:hAnsi="Arial" w:cs="Arial"/>
                <w:color w:val="000000"/>
                <w:sz w:val="18"/>
                <w:szCs w:val="18"/>
              </w:rPr>
            </w:pPr>
            <w:r>
              <w:rPr>
                <w:rFonts w:ascii="Arial" w:hAnsi="Arial" w:cs="Arial"/>
                <w:b/>
                <w:bCs/>
                <w:color w:val="000000"/>
                <w:sz w:val="18"/>
                <w:szCs w:val="18"/>
              </w:rPr>
              <w:t>TEHNIČNE ZAHTEVE</w:t>
            </w:r>
          </w:p>
        </w:tc>
      </w:tr>
    </w:tbl>
    <w:p w14:paraId="0A140081" w14:textId="11CD4E8D" w:rsidR="000A71E5" w:rsidRDefault="00A55DA4" w:rsidP="00FD64E3">
      <w:pPr>
        <w:spacing w:before="225" w:after="225" w:line="240" w:lineRule="auto"/>
        <w:ind w:left="708"/>
      </w:pPr>
      <w:r>
        <w:rPr>
          <w:rFonts w:ascii="Arial" w:hAnsi="Arial" w:cs="Arial"/>
          <w:b/>
          <w:bCs/>
          <w:color w:val="000000"/>
          <w:sz w:val="18"/>
          <w:szCs w:val="18"/>
        </w:rPr>
        <w:t xml:space="preserve">1.1 KRMILNIK </w:t>
      </w:r>
      <w:r w:rsidR="00FD64E3">
        <w:rPr>
          <w:rFonts w:ascii="Arial" w:hAnsi="Arial" w:cs="Arial"/>
          <w:b/>
          <w:bCs/>
          <w:color w:val="000000"/>
          <w:sz w:val="18"/>
          <w:szCs w:val="18"/>
        </w:rPr>
        <w:tab/>
      </w:r>
      <w:r w:rsidR="00FD64E3">
        <w:rPr>
          <w:rFonts w:ascii="Arial" w:hAnsi="Arial" w:cs="Arial"/>
          <w:b/>
          <w:bCs/>
          <w:color w:val="000000"/>
          <w:sz w:val="18"/>
          <w:szCs w:val="18"/>
        </w:rPr>
        <w:tab/>
      </w:r>
      <w:r w:rsidR="00FD64E3">
        <w:rPr>
          <w:rFonts w:ascii="Arial" w:hAnsi="Arial" w:cs="Arial"/>
          <w:b/>
          <w:bCs/>
          <w:color w:val="000000"/>
          <w:sz w:val="18"/>
          <w:szCs w:val="18"/>
        </w:rPr>
        <w:tab/>
      </w:r>
      <w:r w:rsidR="00FD64E3">
        <w:rPr>
          <w:rFonts w:ascii="Arial" w:hAnsi="Arial" w:cs="Arial"/>
          <w:b/>
          <w:bCs/>
          <w:color w:val="000000"/>
          <w:sz w:val="18"/>
          <w:szCs w:val="18"/>
        </w:rPr>
        <w:tab/>
      </w:r>
      <w:r>
        <w:rPr>
          <w:rFonts w:ascii="Arial" w:hAnsi="Arial" w:cs="Arial"/>
          <w:b/>
          <w:bCs/>
          <w:color w:val="000000"/>
          <w:sz w:val="18"/>
          <w:szCs w:val="18"/>
        </w:rPr>
        <w:t>1 kos</w:t>
      </w:r>
    </w:p>
    <w:p w14:paraId="664D1001" w14:textId="77777777" w:rsidR="000A71E5" w:rsidRPr="00F67D90" w:rsidRDefault="00A55DA4">
      <w:pPr>
        <w:spacing w:before="225" w:after="225" w:line="240" w:lineRule="auto"/>
        <w:rPr>
          <w:u w:val="single"/>
        </w:rPr>
      </w:pPr>
      <w:r w:rsidRPr="00F67D90">
        <w:rPr>
          <w:rFonts w:ascii="Arial" w:hAnsi="Arial" w:cs="Arial"/>
          <w:color w:val="000000"/>
          <w:sz w:val="18"/>
          <w:szCs w:val="18"/>
          <w:u w:val="single"/>
        </w:rPr>
        <w:t>Navidezni krmilnik, ki deluje kot navidezni stroj (VM) v minimalnih okoljih:</w:t>
      </w:r>
    </w:p>
    <w:p w14:paraId="09C50B84" w14:textId="77777777" w:rsidR="000A71E5" w:rsidRDefault="00A55DA4" w:rsidP="00FD64E3">
      <w:pPr>
        <w:spacing w:after="0" w:line="240" w:lineRule="auto"/>
      </w:pPr>
      <w:r>
        <w:rPr>
          <w:rFonts w:ascii="Arial" w:hAnsi="Arial" w:cs="Arial"/>
          <w:color w:val="000000"/>
          <w:sz w:val="18"/>
          <w:szCs w:val="18"/>
        </w:rPr>
        <w:t>a. KVM</w:t>
      </w:r>
    </w:p>
    <w:p w14:paraId="675778B4" w14:textId="77777777" w:rsidR="000A71E5" w:rsidRDefault="00A55DA4" w:rsidP="00FD64E3">
      <w:pPr>
        <w:spacing w:after="0" w:line="240" w:lineRule="auto"/>
      </w:pPr>
      <w:r>
        <w:rPr>
          <w:rFonts w:ascii="Arial" w:hAnsi="Arial" w:cs="Arial"/>
          <w:color w:val="000000"/>
          <w:sz w:val="18"/>
          <w:szCs w:val="18"/>
        </w:rPr>
        <w:t>b. VMware vSphere ESXi</w:t>
      </w:r>
    </w:p>
    <w:p w14:paraId="21BE829C" w14:textId="77777777" w:rsidR="000A71E5" w:rsidRDefault="00A55DA4" w:rsidP="00FD64E3">
      <w:pPr>
        <w:spacing w:after="0" w:line="240" w:lineRule="auto"/>
      </w:pPr>
      <w:r>
        <w:rPr>
          <w:rFonts w:ascii="Arial" w:hAnsi="Arial" w:cs="Arial"/>
          <w:color w:val="000000"/>
          <w:sz w:val="18"/>
          <w:szCs w:val="18"/>
        </w:rPr>
        <w:t>c. Microsoft Hyper-V</w:t>
      </w:r>
    </w:p>
    <w:p w14:paraId="77575B15" w14:textId="77777777" w:rsidR="000A71E5" w:rsidRDefault="00A55DA4">
      <w:pPr>
        <w:spacing w:before="225" w:after="225" w:line="240" w:lineRule="auto"/>
      </w:pPr>
      <w:r>
        <w:rPr>
          <w:rFonts w:ascii="Arial" w:hAnsi="Arial" w:cs="Arial"/>
          <w:color w:val="000000"/>
          <w:sz w:val="18"/>
          <w:szCs w:val="18"/>
        </w:rPr>
        <w:t>Navidezni krmilnik mora biti sposoben delovati z drugim navideznim krmilnikom za ustvarjanje aktivno-aktivnega (Active-Active) visoko razpoložljivega (HA) gruče.</w:t>
      </w:r>
    </w:p>
    <w:p w14:paraId="6D4E2B03" w14:textId="77777777" w:rsidR="000A71E5" w:rsidRDefault="00A55DA4">
      <w:pPr>
        <w:spacing w:before="225" w:after="225" w:line="240" w:lineRule="auto"/>
      </w:pPr>
      <w:r>
        <w:rPr>
          <w:rFonts w:ascii="Arial" w:hAnsi="Arial" w:cs="Arial"/>
          <w:color w:val="000000"/>
          <w:sz w:val="18"/>
          <w:szCs w:val="18"/>
        </w:rPr>
        <w:t>Možnost vzpostavitve lokalnih aktivno-aktivnih visoko razpoložljivih (HA) gruče s vsaj 4 navideznimi krmilniki.</w:t>
      </w:r>
    </w:p>
    <w:p w14:paraId="6AD511FD" w14:textId="77777777" w:rsidR="000A71E5" w:rsidRDefault="00A55DA4">
      <w:pPr>
        <w:spacing w:before="225" w:after="225" w:line="240" w:lineRule="auto"/>
      </w:pPr>
      <w:r>
        <w:rPr>
          <w:rFonts w:ascii="Arial" w:hAnsi="Arial" w:cs="Arial"/>
          <w:color w:val="000000"/>
          <w:sz w:val="18"/>
          <w:szCs w:val="18"/>
        </w:rPr>
        <w:t>Segmentacija vmesnikov krmilnika, ki zagotavlja varnost in ločevanje prometa: upravljanje krmilnika, sinhronizacija konfiguracije upravljanih naprav (dostopne točke in stikala), sinhronizacija HA gruče.</w:t>
      </w:r>
    </w:p>
    <w:p w14:paraId="0B201984" w14:textId="77777777" w:rsidR="000A71E5" w:rsidRDefault="00A55DA4">
      <w:pPr>
        <w:spacing w:before="225" w:after="225" w:line="240" w:lineRule="auto"/>
      </w:pPr>
      <w:r>
        <w:rPr>
          <w:rFonts w:ascii="Arial" w:hAnsi="Arial" w:cs="Arial"/>
          <w:color w:val="000000"/>
          <w:sz w:val="18"/>
          <w:szCs w:val="18"/>
        </w:rPr>
        <w:t>Možnost ustvarjanja več ločenih administrativnih domen v hierarhiji konfiguracije krmilnika, znotraj katerih imajo namenski administratorji dostop samo do konfiguracijskih parametrov naprav, dodeljenih tej domeni.</w:t>
      </w:r>
    </w:p>
    <w:p w14:paraId="697F8124" w14:textId="77777777" w:rsidR="000A71E5" w:rsidRDefault="00A55DA4">
      <w:pPr>
        <w:spacing w:before="225" w:after="225" w:line="240" w:lineRule="auto"/>
      </w:pPr>
      <w:r>
        <w:rPr>
          <w:rFonts w:ascii="Arial" w:hAnsi="Arial" w:cs="Arial"/>
          <w:color w:val="000000"/>
          <w:sz w:val="18"/>
          <w:szCs w:val="18"/>
        </w:rPr>
        <w:t>Zmožnost dodeljevanja največjega števila namenskih ali deljenih licenc za dostopne točke za uporabo v posamezni skupini dostopnih točk.</w:t>
      </w:r>
    </w:p>
    <w:p w14:paraId="5B8A3804" w14:textId="77777777" w:rsidR="000A71E5" w:rsidRDefault="00A55DA4">
      <w:pPr>
        <w:spacing w:before="225" w:after="225" w:line="240" w:lineRule="auto"/>
      </w:pPr>
      <w:r>
        <w:rPr>
          <w:rFonts w:ascii="Arial" w:hAnsi="Arial" w:cs="Arial"/>
          <w:color w:val="000000"/>
          <w:sz w:val="18"/>
          <w:szCs w:val="18"/>
        </w:rPr>
        <w:t>Možnost omogočanja dvo-faktorske avtentikacije administratorjev z uporabo enkratnih SMS gesel.</w:t>
      </w:r>
    </w:p>
    <w:p w14:paraId="6093C78B" w14:textId="77777777" w:rsidR="000A71E5" w:rsidRPr="00F67D90" w:rsidRDefault="00A55DA4">
      <w:pPr>
        <w:spacing w:before="225" w:after="225" w:line="240" w:lineRule="auto"/>
        <w:rPr>
          <w:u w:val="single"/>
        </w:rPr>
      </w:pPr>
      <w:r w:rsidRPr="00F67D90">
        <w:rPr>
          <w:rFonts w:ascii="Arial" w:hAnsi="Arial" w:cs="Arial"/>
          <w:color w:val="000000"/>
          <w:sz w:val="18"/>
          <w:szCs w:val="18"/>
          <w:u w:val="single"/>
        </w:rPr>
        <w:t>Zahteve za licence za dostopne točke:</w:t>
      </w:r>
    </w:p>
    <w:p w14:paraId="205B1463" w14:textId="77777777" w:rsidR="000A71E5" w:rsidRDefault="00A55DA4" w:rsidP="00F67D90">
      <w:pPr>
        <w:spacing w:after="0" w:line="240" w:lineRule="auto"/>
        <w:ind w:left="720"/>
      </w:pPr>
      <w:r>
        <w:rPr>
          <w:rFonts w:ascii="Arial" w:hAnsi="Arial" w:cs="Arial"/>
          <w:color w:val="000000"/>
          <w:sz w:val="18"/>
          <w:szCs w:val="18"/>
        </w:rPr>
        <w:t>a. Rešitev mora biti dobavljena z licenčnim paketom, ki podpira najmanj 250 dostopnih točk.</w:t>
      </w:r>
    </w:p>
    <w:p w14:paraId="6129DB3A" w14:textId="77777777" w:rsidR="000A71E5" w:rsidRDefault="00A55DA4" w:rsidP="00F67D90">
      <w:pPr>
        <w:spacing w:after="0" w:line="240" w:lineRule="auto"/>
        <w:ind w:left="720"/>
      </w:pPr>
      <w:r>
        <w:rPr>
          <w:rFonts w:ascii="Arial" w:hAnsi="Arial" w:cs="Arial"/>
          <w:color w:val="000000"/>
          <w:sz w:val="18"/>
          <w:szCs w:val="18"/>
        </w:rPr>
        <w:t>b. Možnost dodelitve licence za dostopne točke določenemu serijskemu številu navideznega krmilnika in kasnejše spremembe prek sistema za licence proizvajalca ali z vložitvijo servisne zahteve.</w:t>
      </w:r>
    </w:p>
    <w:p w14:paraId="1DCC21EE" w14:textId="77777777" w:rsidR="000A71E5" w:rsidRDefault="00A55DA4" w:rsidP="00F67D90">
      <w:pPr>
        <w:spacing w:after="0" w:line="240" w:lineRule="auto"/>
        <w:ind w:left="720"/>
      </w:pPr>
      <w:r>
        <w:rPr>
          <w:rFonts w:ascii="Arial" w:hAnsi="Arial" w:cs="Arial"/>
          <w:color w:val="000000"/>
          <w:sz w:val="18"/>
          <w:szCs w:val="18"/>
        </w:rPr>
        <w:t>c. Če dva navidezna krmilnika tvorita visoko razpoložljivo (HA) gruče, je treba licence združiti za vse krmilnike - tako, da ni treba kupiti/dodeliti licenc dvakrat za zagotovitev redundance.</w:t>
      </w:r>
    </w:p>
    <w:p w14:paraId="3B3E637B" w14:textId="77777777" w:rsidR="000A71E5" w:rsidRDefault="00A55DA4">
      <w:pPr>
        <w:spacing w:before="225" w:after="225" w:line="240" w:lineRule="auto"/>
      </w:pPr>
      <w:r>
        <w:rPr>
          <w:rFonts w:ascii="Arial" w:hAnsi="Arial" w:cs="Arial"/>
          <w:color w:val="000000"/>
          <w:sz w:val="18"/>
          <w:szCs w:val="18"/>
        </w:rPr>
        <w:t>Posamezna instanca krmilnika mora podpirati najmanj 1.000 naprav AP in najmanj 20.000 WiFi odjemalcev, povezanih hkrati, če je zagotovljeno ustrezno število licenc za kapaciteto. Razširitev ne sme zahtevati nakupa dodatnih licenc za navidezne naprave - razširitev se izvaja z nakupom dodatnih licenc za kapaciteto za podporo novih naprav AP.</w:t>
      </w:r>
    </w:p>
    <w:p w14:paraId="637B2C1D" w14:textId="77777777" w:rsidR="000A71E5" w:rsidRPr="00F67D90" w:rsidRDefault="00A55DA4">
      <w:pPr>
        <w:spacing w:before="225" w:after="225" w:line="240" w:lineRule="auto"/>
        <w:rPr>
          <w:u w:val="single"/>
        </w:rPr>
      </w:pPr>
      <w:r w:rsidRPr="00F67D90">
        <w:rPr>
          <w:rFonts w:ascii="Arial" w:hAnsi="Arial" w:cs="Arial"/>
          <w:color w:val="000000"/>
          <w:sz w:val="18"/>
          <w:szCs w:val="18"/>
          <w:u w:val="single"/>
        </w:rPr>
        <w:t>Omogočanje novih dostopnih točk, dodanih v krmilnik:</w:t>
      </w:r>
    </w:p>
    <w:p w14:paraId="07584ADA" w14:textId="77777777" w:rsidR="000A71E5" w:rsidRDefault="00A55DA4" w:rsidP="00F67D90">
      <w:pPr>
        <w:spacing w:after="0" w:line="240" w:lineRule="auto"/>
        <w:ind w:left="720"/>
      </w:pPr>
      <w:r>
        <w:rPr>
          <w:rFonts w:ascii="Arial" w:hAnsi="Arial" w:cs="Arial"/>
          <w:color w:val="000000"/>
          <w:sz w:val="18"/>
          <w:szCs w:val="18"/>
        </w:rPr>
        <w:t>a. Zahteva se samodejno odkrivanje novih dostopnih točk prek možnosti DHCP ali ustreznih DNS vnosov v povezavi s parametrom domenskega imena, konfiguriranim na DHCP strežniku.</w:t>
      </w:r>
    </w:p>
    <w:p w14:paraId="613C3967" w14:textId="77777777" w:rsidR="000A71E5" w:rsidRDefault="00A55DA4" w:rsidP="00F67D90">
      <w:pPr>
        <w:spacing w:after="0" w:line="240" w:lineRule="auto"/>
        <w:ind w:left="720"/>
      </w:pPr>
      <w:r>
        <w:rPr>
          <w:rFonts w:ascii="Arial" w:hAnsi="Arial" w:cs="Arial"/>
          <w:color w:val="000000"/>
          <w:sz w:val="18"/>
          <w:szCs w:val="18"/>
        </w:rPr>
        <w:t>b. Podpora za registracijo dostopnih točk, na katere je IP-naslov krmilnika posredovan prek javnega registra dostopnih točk proizvajalca krmilnika.</w:t>
      </w:r>
    </w:p>
    <w:p w14:paraId="5E7304B3" w14:textId="77777777" w:rsidR="000A71E5" w:rsidRDefault="00A55DA4" w:rsidP="00F67D90">
      <w:pPr>
        <w:spacing w:after="0" w:line="240" w:lineRule="auto"/>
        <w:ind w:left="720"/>
      </w:pPr>
      <w:r>
        <w:rPr>
          <w:rFonts w:ascii="Arial" w:hAnsi="Arial" w:cs="Arial"/>
          <w:color w:val="000000"/>
          <w:sz w:val="18"/>
          <w:szCs w:val="18"/>
        </w:rPr>
        <w:t>c. Zahteva se možnost konfiguracije, kako naj se krmilnik obnaša za novo dodano napravo AP - samodejno dodajanje v okolje ali umestitev v skupino za odobritev s strani administratorjev.</w:t>
      </w:r>
    </w:p>
    <w:p w14:paraId="7D883086" w14:textId="77777777" w:rsidR="000A71E5" w:rsidRDefault="00A55DA4" w:rsidP="00F67D90">
      <w:pPr>
        <w:spacing w:after="0" w:line="240" w:lineRule="auto"/>
        <w:ind w:left="720"/>
      </w:pPr>
      <w:r>
        <w:rPr>
          <w:rFonts w:ascii="Arial" w:hAnsi="Arial" w:cs="Arial"/>
          <w:color w:val="000000"/>
          <w:sz w:val="18"/>
          <w:szCs w:val="18"/>
        </w:rPr>
        <w:t>d. Možnost določitve skupine, v katero bo AP samodejno dodan na podlagi določenega parametra.</w:t>
      </w:r>
    </w:p>
    <w:p w14:paraId="6CBA7B4A" w14:textId="77777777" w:rsidR="000A71E5" w:rsidRDefault="00A55DA4">
      <w:pPr>
        <w:spacing w:before="225" w:after="225" w:line="240" w:lineRule="auto"/>
      </w:pPr>
      <w:r>
        <w:rPr>
          <w:rFonts w:ascii="Arial" w:hAnsi="Arial" w:cs="Arial"/>
          <w:color w:val="000000"/>
          <w:sz w:val="18"/>
          <w:szCs w:val="18"/>
        </w:rPr>
        <w:t>Krmilnik mora podpirati dostopne točke (AP) z radijskimi postajami, ki delujejo po standardih IEEE 802.11a/b/g/n/ac Wave 1/ac Wave 2/ax/be.</w:t>
      </w:r>
    </w:p>
    <w:p w14:paraId="4918B467" w14:textId="77777777" w:rsidR="000A71E5" w:rsidRDefault="00A55DA4">
      <w:pPr>
        <w:spacing w:before="225" w:after="225" w:line="240" w:lineRule="auto"/>
      </w:pPr>
      <w:r>
        <w:rPr>
          <w:rFonts w:ascii="Arial" w:hAnsi="Arial" w:cs="Arial"/>
          <w:color w:val="000000"/>
          <w:sz w:val="18"/>
          <w:szCs w:val="18"/>
        </w:rPr>
        <w:t>Krmilnik mora biti upravljan prek spletnega GUI (HTTPS://), ukazne vrstice – CLI (SSH) in restAPI.</w:t>
      </w:r>
    </w:p>
    <w:p w14:paraId="53CDAA42" w14:textId="77777777" w:rsidR="000A71E5" w:rsidRDefault="00A55DA4">
      <w:pPr>
        <w:spacing w:before="225" w:after="225" w:line="240" w:lineRule="auto"/>
      </w:pPr>
      <w:r>
        <w:rPr>
          <w:rFonts w:ascii="Arial" w:hAnsi="Arial" w:cs="Arial"/>
          <w:color w:val="000000"/>
          <w:sz w:val="18"/>
          <w:szCs w:val="18"/>
        </w:rPr>
        <w:t>Krmilnik mora hkrati podpirati vsaj 500 konfiguriranih SSID-jev.</w:t>
      </w:r>
    </w:p>
    <w:p w14:paraId="140993D3" w14:textId="77777777" w:rsidR="000A71E5" w:rsidRDefault="00A55DA4">
      <w:pPr>
        <w:spacing w:before="225" w:after="225" w:line="240" w:lineRule="auto"/>
      </w:pPr>
      <w:r>
        <w:rPr>
          <w:rFonts w:ascii="Arial" w:hAnsi="Arial" w:cs="Arial"/>
          <w:color w:val="000000"/>
          <w:sz w:val="18"/>
          <w:szCs w:val="18"/>
        </w:rPr>
        <w:lastRenderedPageBreak/>
        <w:t>Krmilnik mora centralno upravljati programsko opremo (firmware) povezanih naprav AP - omogočiti posodobitev izbrane različice programske opreme naprav AP po posodobitvi programske opreme krmilnika za izbrane skupine dostopnih točk.</w:t>
      </w:r>
    </w:p>
    <w:p w14:paraId="4E78C411" w14:textId="77777777" w:rsidR="000A71E5" w:rsidRDefault="00A55DA4">
      <w:pPr>
        <w:spacing w:before="225" w:after="225" w:line="240" w:lineRule="auto"/>
      </w:pPr>
      <w:r>
        <w:rPr>
          <w:rFonts w:ascii="Arial" w:hAnsi="Arial" w:cs="Arial"/>
          <w:color w:val="000000"/>
          <w:sz w:val="18"/>
          <w:szCs w:val="18"/>
        </w:rPr>
        <w:t>Samodejno uravnoteženje obremenitve med več dostopnimi točkami.</w:t>
      </w:r>
    </w:p>
    <w:p w14:paraId="0A06A5C8" w14:textId="77777777" w:rsidR="000A71E5" w:rsidRDefault="00A55DA4">
      <w:pPr>
        <w:spacing w:before="225" w:after="225" w:line="240" w:lineRule="auto"/>
      </w:pPr>
      <w:r>
        <w:rPr>
          <w:rFonts w:ascii="Arial" w:hAnsi="Arial" w:cs="Arial"/>
          <w:color w:val="000000"/>
          <w:sz w:val="18"/>
          <w:szCs w:val="18"/>
        </w:rPr>
        <w:t>Samodejno uravnoteženje pasov med različnimi radijskimi postajami.</w:t>
      </w:r>
    </w:p>
    <w:p w14:paraId="3C12A8D2" w14:textId="77777777" w:rsidR="000A71E5" w:rsidRDefault="00A55DA4">
      <w:pPr>
        <w:spacing w:before="225" w:after="225" w:line="240" w:lineRule="auto"/>
      </w:pPr>
      <w:r>
        <w:rPr>
          <w:rFonts w:ascii="Arial" w:hAnsi="Arial" w:cs="Arial"/>
          <w:color w:val="000000"/>
          <w:sz w:val="18"/>
          <w:szCs w:val="18"/>
        </w:rPr>
        <w:t>Centralno upravljanje MESH omrežja, sestavljenega iz dostopnih točk, za povečanje dosega sistema.</w:t>
      </w:r>
    </w:p>
    <w:p w14:paraId="32E35EDA" w14:textId="77777777" w:rsidR="000A71E5" w:rsidRDefault="00A55DA4">
      <w:pPr>
        <w:spacing w:before="225" w:after="225" w:line="240" w:lineRule="auto"/>
      </w:pPr>
      <w:r>
        <w:rPr>
          <w:rFonts w:ascii="Arial" w:hAnsi="Arial" w:cs="Arial"/>
          <w:color w:val="000000"/>
          <w:sz w:val="18"/>
          <w:szCs w:val="18"/>
        </w:rPr>
        <w:t>Možnost izbire optimalnih prenosnih kanalov z uporabo statističnih mehanizmov, ki temeljijo na algoritmih strojnega učenja, brez potrebe po prekinitvi prenosa podatkov.</w:t>
      </w:r>
    </w:p>
    <w:p w14:paraId="57BA8D83" w14:textId="77777777" w:rsidR="000A71E5" w:rsidRDefault="00A55DA4">
      <w:pPr>
        <w:spacing w:before="225" w:after="225" w:line="240" w:lineRule="auto"/>
      </w:pPr>
      <w:r>
        <w:rPr>
          <w:rFonts w:ascii="Arial" w:hAnsi="Arial" w:cs="Arial"/>
          <w:color w:val="000000"/>
          <w:sz w:val="18"/>
          <w:szCs w:val="18"/>
        </w:rPr>
        <w:t>Možnost izbire optimalnih prenosnih kanalov s skeniranjem RF pasu z določljivim intervalom skeniranja.</w:t>
      </w:r>
    </w:p>
    <w:p w14:paraId="2AD3BCE6" w14:textId="77777777" w:rsidR="000A71E5" w:rsidRDefault="00A55DA4">
      <w:pPr>
        <w:spacing w:before="225" w:after="225" w:line="240" w:lineRule="auto"/>
      </w:pPr>
      <w:r>
        <w:rPr>
          <w:rFonts w:ascii="Arial" w:hAnsi="Arial" w:cs="Arial"/>
          <w:color w:val="000000"/>
          <w:sz w:val="18"/>
          <w:szCs w:val="18"/>
        </w:rPr>
        <w:t>Možnost konfiguracije parametrov radijskega okolja v sodelovanju z algoritmom v oblaku proizvajalca.</w:t>
      </w:r>
    </w:p>
    <w:p w14:paraId="18028306" w14:textId="77777777" w:rsidR="000A71E5" w:rsidRDefault="00A55DA4">
      <w:pPr>
        <w:spacing w:before="225" w:after="225" w:line="240" w:lineRule="auto"/>
      </w:pPr>
      <w:r>
        <w:rPr>
          <w:rFonts w:ascii="Arial" w:hAnsi="Arial" w:cs="Arial"/>
          <w:color w:val="000000"/>
          <w:sz w:val="18"/>
          <w:szCs w:val="18"/>
        </w:rPr>
        <w:t>Podpora za 6GHz pas.</w:t>
      </w:r>
    </w:p>
    <w:p w14:paraId="33692AE3" w14:textId="77777777" w:rsidR="000A71E5" w:rsidRDefault="00A55DA4">
      <w:pPr>
        <w:spacing w:before="225" w:after="225" w:line="240" w:lineRule="auto"/>
      </w:pPr>
      <w:r>
        <w:rPr>
          <w:rFonts w:ascii="Arial" w:hAnsi="Arial" w:cs="Arial"/>
          <w:color w:val="000000"/>
          <w:sz w:val="18"/>
          <w:szCs w:val="18"/>
        </w:rPr>
        <w:t>Možnost konfiguracije izolacije odjemalcev na sloju 2 ISO/OSI na SSID, z možnostjo selektivne izolacije enosmernega in večsmernega prometa, podpora za odkrivanje mehanizmov visoke razpoložljivosti omrežnega prehoda, kot so VRRP/HSRP, in možnost določanja seznama gostiteljev, na katere izolacija prometa ne vpliva.</w:t>
      </w:r>
    </w:p>
    <w:p w14:paraId="649F18A9" w14:textId="77777777" w:rsidR="000A71E5" w:rsidRDefault="00A55DA4">
      <w:pPr>
        <w:spacing w:before="225" w:after="225" w:line="240" w:lineRule="auto"/>
      </w:pPr>
      <w:r>
        <w:rPr>
          <w:rFonts w:ascii="Arial" w:hAnsi="Arial" w:cs="Arial"/>
          <w:color w:val="000000"/>
          <w:sz w:val="18"/>
          <w:szCs w:val="18"/>
        </w:rPr>
        <w:t>Možnost konfiguracije VLAN za SSID in dinamičnih VLAN-ov v povezavi z rešitvijo Radius / NAC 802.1X.</w:t>
      </w:r>
    </w:p>
    <w:p w14:paraId="4681EF33" w14:textId="77777777" w:rsidR="000A71E5" w:rsidRDefault="00A55DA4">
      <w:pPr>
        <w:spacing w:before="225" w:after="225" w:line="240" w:lineRule="auto"/>
      </w:pPr>
      <w:r>
        <w:rPr>
          <w:rFonts w:ascii="Arial" w:hAnsi="Arial" w:cs="Arial"/>
          <w:color w:val="000000"/>
          <w:sz w:val="18"/>
          <w:szCs w:val="18"/>
        </w:rPr>
        <w:t>Dinamična dodelitev VLAN glede na unikatne gesle za vsakega uporabnika ali skupino uporabnikov na istem SSID-ju v okviru varnosti WPA2 in WPA3.</w:t>
      </w:r>
    </w:p>
    <w:p w14:paraId="01C24F46" w14:textId="77777777" w:rsidR="000A71E5" w:rsidRDefault="00A55DA4">
      <w:pPr>
        <w:spacing w:before="225" w:after="225" w:line="240" w:lineRule="auto"/>
      </w:pPr>
      <w:r>
        <w:rPr>
          <w:rFonts w:ascii="Arial" w:hAnsi="Arial" w:cs="Arial"/>
          <w:color w:val="000000"/>
          <w:sz w:val="18"/>
          <w:szCs w:val="18"/>
        </w:rPr>
        <w:t>Podpora za avtentikacijsko metodo 802.1X v kombinaciji z MAC.</w:t>
      </w:r>
    </w:p>
    <w:p w14:paraId="1667D872" w14:textId="77777777" w:rsidR="000A71E5" w:rsidRDefault="00A55DA4">
      <w:pPr>
        <w:spacing w:before="225" w:after="225" w:line="240" w:lineRule="auto"/>
      </w:pPr>
      <w:r>
        <w:rPr>
          <w:rFonts w:ascii="Arial" w:hAnsi="Arial" w:cs="Arial"/>
          <w:color w:val="000000"/>
          <w:sz w:val="18"/>
          <w:szCs w:val="18"/>
        </w:rPr>
        <w:t>Funkcionalnost šifriranih brezžičnih omrežij z avtentikacijo na podlagi individualnega statičnega dostopnega gesla PSK, ki omogoča njegovo dodelitev posameznemu brezžičnemu odjemalcu ali skupini brezžičnih odjemalcev, skupaj z dodelitvijo vloge in VLAN omrežja.</w:t>
      </w:r>
    </w:p>
    <w:p w14:paraId="28E740BE" w14:textId="77777777" w:rsidR="000A71E5" w:rsidRDefault="00A55DA4">
      <w:pPr>
        <w:spacing w:before="225" w:after="225" w:line="240" w:lineRule="auto"/>
      </w:pPr>
      <w:r>
        <w:rPr>
          <w:rFonts w:ascii="Arial" w:hAnsi="Arial" w:cs="Arial"/>
          <w:color w:val="000000"/>
          <w:sz w:val="18"/>
          <w:szCs w:val="18"/>
        </w:rPr>
        <w:t>Množična generacija individualnih statičnih gesel PSK na krmilniku z možnostjo dodelitve vloge in VLAN segmenta.</w:t>
      </w:r>
    </w:p>
    <w:p w14:paraId="4AAB93C3" w14:textId="77777777" w:rsidR="000A71E5" w:rsidRDefault="00A55DA4">
      <w:pPr>
        <w:spacing w:before="225" w:after="225" w:line="240" w:lineRule="auto"/>
      </w:pPr>
      <w:r>
        <w:rPr>
          <w:rFonts w:ascii="Arial" w:hAnsi="Arial" w:cs="Arial"/>
          <w:color w:val="000000"/>
          <w:sz w:val="18"/>
          <w:szCs w:val="18"/>
        </w:rPr>
        <w:t>Možnost integracije krmilnika z drugo rešitvijo, ki zagotavlja funkcionalnosti BYOD, istega proizvajalca kot krmilnik, za samodejni uvoz individualnih gesel PSK.</w:t>
      </w:r>
    </w:p>
    <w:p w14:paraId="33507868" w14:textId="77777777" w:rsidR="000A71E5" w:rsidRDefault="00A55DA4">
      <w:pPr>
        <w:spacing w:before="225" w:after="225" w:line="240" w:lineRule="auto"/>
      </w:pPr>
      <w:r>
        <w:rPr>
          <w:rFonts w:ascii="Arial" w:hAnsi="Arial" w:cs="Arial"/>
          <w:color w:val="000000"/>
          <w:sz w:val="18"/>
          <w:szCs w:val="18"/>
        </w:rPr>
        <w:t>Možnost konfiguriranja omejitve pasovne širine (navzgor in navzdol) na SSID.</w:t>
      </w:r>
    </w:p>
    <w:p w14:paraId="3127FC15" w14:textId="77777777" w:rsidR="000A71E5" w:rsidRDefault="00A55DA4">
      <w:pPr>
        <w:spacing w:before="225" w:after="225" w:line="240" w:lineRule="auto"/>
      </w:pPr>
      <w:r>
        <w:rPr>
          <w:rFonts w:ascii="Arial" w:hAnsi="Arial" w:cs="Arial"/>
          <w:color w:val="000000"/>
          <w:sz w:val="18"/>
          <w:szCs w:val="18"/>
        </w:rPr>
        <w:t>Funkcionalnost Proxy-ARP.</w:t>
      </w:r>
    </w:p>
    <w:p w14:paraId="65FE8459" w14:textId="77777777" w:rsidR="000A71E5" w:rsidRDefault="00A55DA4">
      <w:pPr>
        <w:spacing w:before="225" w:after="225" w:line="240" w:lineRule="auto"/>
      </w:pPr>
      <w:r>
        <w:rPr>
          <w:rFonts w:ascii="Arial" w:hAnsi="Arial" w:cs="Arial"/>
          <w:color w:val="000000"/>
          <w:sz w:val="18"/>
          <w:szCs w:val="18"/>
        </w:rPr>
        <w:t>Zmožnost prisiliti brezžične odjemalce, da pridobijo IP-naslove v dinamičnem načinu (DHCP), hkrati pa preprečiti dostop odjemalcem, ki uporabljajo statično konfigurirane IP-naslove.</w:t>
      </w:r>
    </w:p>
    <w:p w14:paraId="7028388D" w14:textId="77777777" w:rsidR="000A71E5" w:rsidRDefault="00A55DA4">
      <w:pPr>
        <w:spacing w:before="225" w:after="225" w:line="240" w:lineRule="auto"/>
      </w:pPr>
      <w:r>
        <w:rPr>
          <w:rFonts w:ascii="Arial" w:hAnsi="Arial" w:cs="Arial"/>
          <w:color w:val="000000"/>
          <w:sz w:val="18"/>
          <w:szCs w:val="18"/>
        </w:rPr>
        <w:t>Možnost določiti časovne intervale, v katerih bo WLAN omrežje oddajano prek dostopnih točk.</w:t>
      </w:r>
    </w:p>
    <w:p w14:paraId="520E5A7B" w14:textId="77777777" w:rsidR="000A71E5" w:rsidRDefault="00A55DA4">
      <w:pPr>
        <w:spacing w:before="225" w:after="225" w:line="240" w:lineRule="auto"/>
      </w:pPr>
      <w:r>
        <w:rPr>
          <w:rFonts w:ascii="Arial" w:hAnsi="Arial" w:cs="Arial"/>
          <w:color w:val="000000"/>
          <w:sz w:val="18"/>
          <w:szCs w:val="18"/>
        </w:rPr>
        <w:t>Možnost dodeliti namenske DNS strežnike za brezžično omrežje.</w:t>
      </w:r>
    </w:p>
    <w:p w14:paraId="0BB1F1D6" w14:textId="77777777" w:rsidR="000A71E5" w:rsidRDefault="00A55DA4">
      <w:pPr>
        <w:spacing w:before="225" w:after="225" w:line="240" w:lineRule="auto"/>
      </w:pPr>
      <w:r>
        <w:rPr>
          <w:rFonts w:ascii="Arial" w:hAnsi="Arial" w:cs="Arial"/>
          <w:color w:val="000000"/>
          <w:sz w:val="18"/>
          <w:szCs w:val="18"/>
        </w:rPr>
        <w:t>Možnost omogočiti interval izmenjave GTK skupinskih ključev.</w:t>
      </w:r>
    </w:p>
    <w:p w14:paraId="4497475A" w14:textId="77777777" w:rsidR="000A71E5" w:rsidRDefault="00A55DA4">
      <w:pPr>
        <w:spacing w:before="225" w:after="225" w:line="240" w:lineRule="auto"/>
      </w:pPr>
      <w:r>
        <w:rPr>
          <w:rFonts w:ascii="Arial" w:hAnsi="Arial" w:cs="Arial"/>
          <w:color w:val="000000"/>
          <w:sz w:val="18"/>
          <w:szCs w:val="18"/>
        </w:rPr>
        <w:t>Možnost omogočiti/onemogočiti podporo za standard WiFi 6.</w:t>
      </w:r>
    </w:p>
    <w:p w14:paraId="7A9932C4" w14:textId="77777777" w:rsidR="000A71E5" w:rsidRDefault="00A55DA4">
      <w:pPr>
        <w:spacing w:before="225" w:after="225" w:line="240" w:lineRule="auto"/>
      </w:pPr>
      <w:r>
        <w:rPr>
          <w:rFonts w:ascii="Arial" w:hAnsi="Arial" w:cs="Arial"/>
          <w:color w:val="000000"/>
          <w:sz w:val="18"/>
          <w:szCs w:val="18"/>
        </w:rPr>
        <w:t>Možnost definiranja profilov, ki določajo razpoložljivost brezžične storitve za 7 dni v tednu z natančnostjo 15 minut.</w:t>
      </w:r>
    </w:p>
    <w:p w14:paraId="623D78B2" w14:textId="77777777" w:rsidR="000A71E5" w:rsidRDefault="00A55DA4">
      <w:pPr>
        <w:spacing w:before="225" w:after="225" w:line="240" w:lineRule="auto"/>
      </w:pPr>
      <w:r>
        <w:rPr>
          <w:rFonts w:ascii="Arial" w:hAnsi="Arial" w:cs="Arial"/>
          <w:color w:val="000000"/>
          <w:sz w:val="18"/>
          <w:szCs w:val="18"/>
        </w:rPr>
        <w:t>Možnost filtriranja in omejevanja pasovne širine multicast prometa za WLAN omrežja.</w:t>
      </w:r>
    </w:p>
    <w:p w14:paraId="6B4C294A" w14:textId="77777777" w:rsidR="000A71E5" w:rsidRDefault="00A55DA4">
      <w:pPr>
        <w:spacing w:before="225" w:after="225" w:line="240" w:lineRule="auto"/>
      </w:pPr>
      <w:r>
        <w:rPr>
          <w:rFonts w:ascii="Arial" w:hAnsi="Arial" w:cs="Arial"/>
          <w:color w:val="000000"/>
          <w:sz w:val="18"/>
          <w:szCs w:val="18"/>
        </w:rPr>
        <w:t>Možnost določiti prag nivoja signala od odjemalca, pod katerim bo poskus povezave odjemalca zavrnjen s strani krmilnika.</w:t>
      </w:r>
    </w:p>
    <w:p w14:paraId="63D8F9E9" w14:textId="77777777" w:rsidR="000A71E5" w:rsidRDefault="00A55DA4">
      <w:pPr>
        <w:spacing w:before="225" w:after="225" w:line="240" w:lineRule="auto"/>
      </w:pPr>
      <w:r>
        <w:rPr>
          <w:rFonts w:ascii="Arial" w:hAnsi="Arial" w:cs="Arial"/>
          <w:color w:val="000000"/>
          <w:sz w:val="18"/>
          <w:szCs w:val="18"/>
        </w:rPr>
        <w:t>Možnost nastaviti največje število odjemalcev za dano napravo AP.</w:t>
      </w:r>
    </w:p>
    <w:p w14:paraId="15F84D91" w14:textId="77777777" w:rsidR="000A71E5" w:rsidRDefault="00A55DA4">
      <w:pPr>
        <w:spacing w:before="225" w:after="225" w:line="240" w:lineRule="auto"/>
      </w:pPr>
      <w:r>
        <w:rPr>
          <w:rFonts w:ascii="Arial" w:hAnsi="Arial" w:cs="Arial"/>
          <w:color w:val="000000"/>
          <w:sz w:val="18"/>
          <w:szCs w:val="18"/>
        </w:rPr>
        <w:lastRenderedPageBreak/>
        <w:t>Zmožnost oddajanja imena dostopne točke v oddajnih okvirih.</w:t>
      </w:r>
    </w:p>
    <w:p w14:paraId="71C4790F" w14:textId="77777777" w:rsidR="000A71E5" w:rsidRDefault="00A55DA4">
      <w:pPr>
        <w:spacing w:before="225" w:after="225" w:line="240" w:lineRule="auto"/>
      </w:pPr>
      <w:r>
        <w:rPr>
          <w:rFonts w:ascii="Arial" w:hAnsi="Arial" w:cs="Arial"/>
          <w:color w:val="000000"/>
          <w:sz w:val="18"/>
          <w:szCs w:val="18"/>
        </w:rPr>
        <w:t>Možnost definiranja uporabniških vlog, ki lahko uporabljajo dano WLAN omrežje.</w:t>
      </w:r>
    </w:p>
    <w:p w14:paraId="196515EF" w14:textId="77777777" w:rsidR="000A71E5" w:rsidRDefault="00A55DA4">
      <w:pPr>
        <w:spacing w:before="225" w:after="225" w:line="240" w:lineRule="auto"/>
      </w:pPr>
      <w:r>
        <w:rPr>
          <w:rFonts w:ascii="Arial" w:hAnsi="Arial" w:cs="Arial"/>
          <w:color w:val="000000"/>
          <w:sz w:val="18"/>
          <w:szCs w:val="18"/>
        </w:rPr>
        <w:t>Optimizacija WLAN radijskega prometa z zmanjšanjem redundantnih upravljavskih in nadzornih okvirjev.</w:t>
      </w:r>
    </w:p>
    <w:p w14:paraId="56073170" w14:textId="77777777" w:rsidR="000A71E5" w:rsidRDefault="00A55DA4">
      <w:pPr>
        <w:spacing w:before="225" w:after="225" w:line="240" w:lineRule="auto"/>
      </w:pPr>
      <w:r>
        <w:rPr>
          <w:rFonts w:ascii="Arial" w:hAnsi="Arial" w:cs="Arial"/>
          <w:color w:val="000000"/>
          <w:sz w:val="18"/>
          <w:szCs w:val="18"/>
        </w:rPr>
        <w:t>Optimizacija zmogljivosti omrežja s povezanimi WLAN odjemalci, ki podpirajo različne standarde, enakopravnost zračnega časa (nadzor dostopnega časa do dostopne točke, da se prepreči upočasnitev vseh odjemalcev zaradi najpočasnejših enot).</w:t>
      </w:r>
    </w:p>
    <w:p w14:paraId="6D0077B1" w14:textId="77777777" w:rsidR="000A71E5" w:rsidRDefault="00A55DA4">
      <w:pPr>
        <w:spacing w:before="225" w:after="225" w:line="240" w:lineRule="auto"/>
      </w:pPr>
      <w:r>
        <w:rPr>
          <w:rFonts w:ascii="Arial" w:hAnsi="Arial" w:cs="Arial"/>
          <w:color w:val="000000"/>
          <w:sz w:val="18"/>
          <w:szCs w:val="18"/>
        </w:rPr>
        <w:t>Delovanje v načinu distribuirane obdelave prometa, kjer podatkovna pot ne zahteva prehoda skozi krmilnik, tj. brez potrebe po tuneliranju prometa od dostopne točke do krmilnika, hkrati pa ohranja vse funkcionalnosti sistema, ki jih upravlja krmilnik. Zahtevana konfiguracija na SSID.</w:t>
      </w:r>
    </w:p>
    <w:p w14:paraId="45FCB19E" w14:textId="77777777" w:rsidR="000A71E5" w:rsidRDefault="00A55DA4">
      <w:pPr>
        <w:spacing w:before="225" w:after="225" w:line="240" w:lineRule="auto"/>
      </w:pPr>
      <w:r>
        <w:rPr>
          <w:rFonts w:ascii="Arial" w:hAnsi="Arial" w:cs="Arial"/>
          <w:color w:val="000000"/>
          <w:sz w:val="18"/>
          <w:szCs w:val="18"/>
        </w:rPr>
        <w:t>Možnost integracije z Active Directory, LDAP, Radius in TACACS.</w:t>
      </w:r>
    </w:p>
    <w:p w14:paraId="0A36DF08" w14:textId="77777777" w:rsidR="000A71E5" w:rsidRDefault="00A55DA4">
      <w:pPr>
        <w:spacing w:before="225" w:after="225" w:line="240" w:lineRule="auto"/>
      </w:pPr>
      <w:r>
        <w:rPr>
          <w:rFonts w:ascii="Arial" w:hAnsi="Arial" w:cs="Arial"/>
          <w:color w:val="000000"/>
          <w:sz w:val="18"/>
          <w:szCs w:val="18"/>
        </w:rPr>
        <w:t>Možnost določanja lastnih RADIUS parametrov, ki se uporabljajo v procesih avtentikacije in računovodstva, tudi prek množičnega uvoza parametrov v CSV datoteko.</w:t>
      </w:r>
    </w:p>
    <w:p w14:paraId="7616E735" w14:textId="77777777" w:rsidR="000A71E5" w:rsidRDefault="00A55DA4">
      <w:pPr>
        <w:spacing w:before="225" w:after="225" w:line="240" w:lineRule="auto"/>
      </w:pPr>
      <w:r>
        <w:rPr>
          <w:rFonts w:ascii="Arial" w:hAnsi="Arial" w:cs="Arial"/>
          <w:color w:val="000000"/>
          <w:sz w:val="18"/>
          <w:szCs w:val="18"/>
        </w:rPr>
        <w:t>Namenska uporabniška vloga za ustvarjanje začasnih gostujočih računov in podpora za funkcijo Captive Portal.</w:t>
      </w:r>
    </w:p>
    <w:p w14:paraId="67B0CA06" w14:textId="77777777" w:rsidR="000A71E5" w:rsidRDefault="00A55DA4">
      <w:pPr>
        <w:spacing w:before="225" w:after="225" w:line="240" w:lineRule="auto"/>
      </w:pPr>
      <w:r>
        <w:rPr>
          <w:rFonts w:ascii="Arial" w:hAnsi="Arial" w:cs="Arial"/>
          <w:color w:val="000000"/>
          <w:sz w:val="18"/>
          <w:szCs w:val="18"/>
        </w:rPr>
        <w:t>Možnost integracije s storitvijo oblačnega obveščanja prek SMS.</w:t>
      </w:r>
    </w:p>
    <w:p w14:paraId="04432612" w14:textId="77777777" w:rsidR="000A71E5" w:rsidRDefault="00A55DA4">
      <w:pPr>
        <w:spacing w:before="225" w:after="225" w:line="240" w:lineRule="auto"/>
      </w:pPr>
      <w:r>
        <w:rPr>
          <w:rFonts w:ascii="Arial" w:hAnsi="Arial" w:cs="Arial"/>
          <w:color w:val="000000"/>
          <w:sz w:val="18"/>
          <w:szCs w:val="18"/>
        </w:rPr>
        <w:t>Funkcionalnost pošiljanja e-poštnih obvestil (SMTP).</w:t>
      </w:r>
    </w:p>
    <w:p w14:paraId="1F182482" w14:textId="77777777" w:rsidR="000A71E5" w:rsidRDefault="00A55DA4">
      <w:pPr>
        <w:spacing w:before="225" w:after="225" w:line="240" w:lineRule="auto"/>
      </w:pPr>
      <w:r>
        <w:rPr>
          <w:rFonts w:ascii="Arial" w:hAnsi="Arial" w:cs="Arial"/>
          <w:color w:val="000000"/>
          <w:sz w:val="18"/>
          <w:szCs w:val="18"/>
        </w:rPr>
        <w:t>Možnost določanja primarnega in rezervnega Syslog strežnika ter določitve posamezne številke vrat in vrste protokola (UDP/TCP).</w:t>
      </w:r>
    </w:p>
    <w:p w14:paraId="7C3D49E4" w14:textId="77777777" w:rsidR="000A71E5" w:rsidRPr="00F67D90" w:rsidRDefault="00A55DA4">
      <w:pPr>
        <w:spacing w:before="225" w:after="225" w:line="240" w:lineRule="auto"/>
        <w:rPr>
          <w:u w:val="single"/>
        </w:rPr>
      </w:pPr>
      <w:r w:rsidRPr="00F67D90">
        <w:rPr>
          <w:rFonts w:ascii="Arial" w:hAnsi="Arial" w:cs="Arial"/>
          <w:color w:val="000000"/>
          <w:sz w:val="18"/>
          <w:szCs w:val="18"/>
          <w:u w:val="single"/>
        </w:rPr>
        <w:t>Sistem zaščite WLAN (WIDS):</w:t>
      </w:r>
    </w:p>
    <w:p w14:paraId="5648B8A5" w14:textId="77777777" w:rsidR="000A71E5" w:rsidRDefault="00A55DA4" w:rsidP="00F67D90">
      <w:pPr>
        <w:spacing w:after="0" w:line="240" w:lineRule="auto"/>
      </w:pPr>
      <w:r>
        <w:rPr>
          <w:rFonts w:ascii="Arial" w:hAnsi="Arial" w:cs="Arial"/>
          <w:color w:val="000000"/>
          <w:sz w:val="18"/>
          <w:szCs w:val="18"/>
        </w:rPr>
        <w:t>a. Zaznavanje nezaželenih dostopnih točk in njihovo prikazovanje v sistemu,</w:t>
      </w:r>
    </w:p>
    <w:p w14:paraId="3EE085DB" w14:textId="77777777" w:rsidR="000A71E5" w:rsidRDefault="00A55DA4" w:rsidP="00F67D90">
      <w:pPr>
        <w:spacing w:after="0" w:line="240" w:lineRule="auto"/>
      </w:pPr>
      <w:r>
        <w:rPr>
          <w:rFonts w:ascii="Arial" w:hAnsi="Arial" w:cs="Arial"/>
          <w:color w:val="000000"/>
          <w:sz w:val="18"/>
          <w:szCs w:val="18"/>
        </w:rPr>
        <w:t>b. Zaščita pred DoS napadi,</w:t>
      </w:r>
    </w:p>
    <w:p w14:paraId="467BFC53" w14:textId="77777777" w:rsidR="000A71E5" w:rsidRDefault="00A55DA4" w:rsidP="00F67D90">
      <w:pPr>
        <w:spacing w:after="0" w:line="240" w:lineRule="auto"/>
      </w:pPr>
      <w:r>
        <w:rPr>
          <w:rFonts w:ascii="Arial" w:hAnsi="Arial" w:cs="Arial"/>
          <w:color w:val="000000"/>
          <w:sz w:val="18"/>
          <w:szCs w:val="18"/>
        </w:rPr>
        <w:t>c. Zaščita pred nepooblaščenimi poskusi dostopa z ugibanjem gesla,</w:t>
      </w:r>
    </w:p>
    <w:p w14:paraId="1D8BC6DC" w14:textId="77777777" w:rsidR="000A71E5" w:rsidRDefault="00A55DA4" w:rsidP="00F67D90">
      <w:pPr>
        <w:spacing w:after="0" w:line="240" w:lineRule="auto"/>
      </w:pPr>
      <w:r>
        <w:rPr>
          <w:rFonts w:ascii="Arial" w:hAnsi="Arial" w:cs="Arial"/>
          <w:color w:val="000000"/>
          <w:sz w:val="18"/>
          <w:szCs w:val="18"/>
        </w:rPr>
        <w:t>d. Omejevanje hitrosti,</w:t>
      </w:r>
    </w:p>
    <w:p w14:paraId="16589D12" w14:textId="77777777" w:rsidR="000A71E5" w:rsidRDefault="00A55DA4" w:rsidP="00F67D90">
      <w:pPr>
        <w:spacing w:after="0" w:line="240" w:lineRule="auto"/>
      </w:pPr>
      <w:r>
        <w:rPr>
          <w:rFonts w:ascii="Arial" w:hAnsi="Arial" w:cs="Arial"/>
          <w:color w:val="000000"/>
          <w:sz w:val="18"/>
          <w:szCs w:val="18"/>
        </w:rPr>
        <w:t>e. Če sistem WIDS zahteva licence, morajo biti le-te zagotovljene za vse AP-je kot del tega postopka.</w:t>
      </w:r>
    </w:p>
    <w:p w14:paraId="608E8963" w14:textId="77777777" w:rsidR="000A71E5" w:rsidRDefault="00A55DA4">
      <w:pPr>
        <w:spacing w:before="225" w:after="225" w:line="240" w:lineRule="auto"/>
      </w:pPr>
      <w:r>
        <w:rPr>
          <w:rFonts w:ascii="Arial" w:hAnsi="Arial" w:cs="Arial"/>
          <w:color w:val="000000"/>
          <w:sz w:val="18"/>
          <w:szCs w:val="18"/>
        </w:rPr>
        <w:t>Možnost aktivacije dodatne licence za funkcionalnost filtriranja URL-jev za poizvedbe brezžičnih omrežnih odjemalcev na podlagi razpoložljivih kategorij spletnih mest z možnostjo določanja lastnih dovoljenih in blokiranih domen.</w:t>
      </w:r>
    </w:p>
    <w:p w14:paraId="5739909A" w14:textId="77777777" w:rsidR="000A71E5" w:rsidRPr="00F67D90" w:rsidRDefault="00A55DA4">
      <w:pPr>
        <w:spacing w:before="225" w:after="225" w:line="240" w:lineRule="auto"/>
        <w:rPr>
          <w:u w:val="single"/>
        </w:rPr>
      </w:pPr>
      <w:r w:rsidRPr="00F67D90">
        <w:rPr>
          <w:rFonts w:ascii="Arial" w:hAnsi="Arial" w:cs="Arial"/>
          <w:color w:val="000000"/>
          <w:sz w:val="18"/>
          <w:szCs w:val="18"/>
          <w:u w:val="single"/>
        </w:rPr>
        <w:t>Funkcionalnost za prepoznavanje aplikacij, ki tečejo v omrežju, njihovo klasificiranje, določanje pravil za:</w:t>
      </w:r>
    </w:p>
    <w:p w14:paraId="566D4487" w14:textId="77777777" w:rsidR="000A71E5" w:rsidRDefault="00A55DA4" w:rsidP="00F67D90">
      <w:pPr>
        <w:spacing w:after="0" w:line="240" w:lineRule="auto"/>
      </w:pPr>
      <w:r>
        <w:rPr>
          <w:rFonts w:ascii="Arial" w:hAnsi="Arial" w:cs="Arial"/>
          <w:color w:val="000000"/>
          <w:sz w:val="18"/>
          <w:szCs w:val="18"/>
        </w:rPr>
        <w:t>a. določanje AC WMM,</w:t>
      </w:r>
    </w:p>
    <w:p w14:paraId="38EACE0E" w14:textId="77777777" w:rsidR="000A71E5" w:rsidRDefault="00A55DA4" w:rsidP="00F67D90">
      <w:pPr>
        <w:spacing w:after="0" w:line="240" w:lineRule="auto"/>
      </w:pPr>
      <w:r>
        <w:rPr>
          <w:rFonts w:ascii="Arial" w:hAnsi="Arial" w:cs="Arial"/>
          <w:color w:val="000000"/>
          <w:sz w:val="18"/>
          <w:szCs w:val="18"/>
        </w:rPr>
        <w:t>b. določanje razpoložljive pasovne širine za aplikacijo (navzgor/navzdol),</w:t>
      </w:r>
    </w:p>
    <w:p w14:paraId="22EFAEDA" w14:textId="77777777" w:rsidR="000A71E5" w:rsidRDefault="00A55DA4" w:rsidP="00F67D90">
      <w:pPr>
        <w:spacing w:after="0" w:line="240" w:lineRule="auto"/>
      </w:pPr>
      <w:r>
        <w:rPr>
          <w:rFonts w:ascii="Arial" w:hAnsi="Arial" w:cs="Arial"/>
          <w:color w:val="000000"/>
          <w:sz w:val="18"/>
          <w:szCs w:val="18"/>
        </w:rPr>
        <w:t>c. blokiranje aplikacij.</w:t>
      </w:r>
    </w:p>
    <w:p w14:paraId="6013AAC6" w14:textId="77777777" w:rsidR="000A71E5" w:rsidRPr="00F67D90" w:rsidRDefault="00A55DA4">
      <w:pPr>
        <w:spacing w:before="225" w:after="225" w:line="240" w:lineRule="auto"/>
        <w:rPr>
          <w:u w:val="single"/>
        </w:rPr>
      </w:pPr>
      <w:r w:rsidRPr="00F67D90">
        <w:rPr>
          <w:rFonts w:ascii="Arial" w:hAnsi="Arial" w:cs="Arial"/>
          <w:color w:val="000000"/>
          <w:sz w:val="18"/>
          <w:szCs w:val="18"/>
          <w:u w:val="single"/>
        </w:rPr>
        <w:t>Podpora za naslednje protokole/standarde:</w:t>
      </w:r>
    </w:p>
    <w:p w14:paraId="6D8B5601" w14:textId="77777777" w:rsidR="000A71E5" w:rsidRDefault="00A55DA4" w:rsidP="00F67D90">
      <w:pPr>
        <w:spacing w:after="0" w:line="240" w:lineRule="auto"/>
      </w:pPr>
      <w:r>
        <w:rPr>
          <w:rFonts w:ascii="Arial" w:hAnsi="Arial" w:cs="Arial"/>
          <w:color w:val="000000"/>
          <w:sz w:val="18"/>
          <w:szCs w:val="18"/>
        </w:rPr>
        <w:t>a. WEP, WPA-TKIP, WPA2-AES, WPA3, 802.11i,</w:t>
      </w:r>
    </w:p>
    <w:p w14:paraId="156F49AB" w14:textId="77777777" w:rsidR="000A71E5" w:rsidRDefault="00A55DA4" w:rsidP="00F67D90">
      <w:pPr>
        <w:spacing w:after="0" w:line="240" w:lineRule="auto"/>
      </w:pPr>
      <w:r>
        <w:rPr>
          <w:rFonts w:ascii="Arial" w:hAnsi="Arial" w:cs="Arial"/>
          <w:color w:val="000000"/>
          <w:sz w:val="18"/>
          <w:szCs w:val="18"/>
        </w:rPr>
        <w:t>b. 802.1X,</w:t>
      </w:r>
    </w:p>
    <w:p w14:paraId="6969EEC6" w14:textId="77777777" w:rsidR="000A71E5" w:rsidRDefault="00A55DA4" w:rsidP="00F67D90">
      <w:pPr>
        <w:spacing w:after="0" w:line="240" w:lineRule="auto"/>
      </w:pPr>
      <w:r>
        <w:rPr>
          <w:rFonts w:ascii="Arial" w:hAnsi="Arial" w:cs="Arial"/>
          <w:color w:val="000000"/>
          <w:sz w:val="18"/>
          <w:szCs w:val="18"/>
        </w:rPr>
        <w:t>c. 802.1q,</w:t>
      </w:r>
    </w:p>
    <w:p w14:paraId="1FFA10FA" w14:textId="77777777" w:rsidR="000A71E5" w:rsidRDefault="00A55DA4" w:rsidP="00F67D90">
      <w:pPr>
        <w:spacing w:after="0" w:line="240" w:lineRule="auto"/>
      </w:pPr>
      <w:r>
        <w:rPr>
          <w:rFonts w:ascii="Arial" w:hAnsi="Arial" w:cs="Arial"/>
          <w:color w:val="000000"/>
          <w:sz w:val="18"/>
          <w:szCs w:val="18"/>
        </w:rPr>
        <w:t>d. 802.11e, VoIP Tunneling,</w:t>
      </w:r>
    </w:p>
    <w:p w14:paraId="576A01A3" w14:textId="77777777" w:rsidR="000A71E5" w:rsidRDefault="00A55DA4" w:rsidP="00F67D90">
      <w:pPr>
        <w:spacing w:after="0" w:line="240" w:lineRule="auto"/>
      </w:pPr>
      <w:r>
        <w:rPr>
          <w:rFonts w:ascii="Arial" w:hAnsi="Arial" w:cs="Arial"/>
          <w:color w:val="000000"/>
          <w:sz w:val="18"/>
          <w:szCs w:val="18"/>
        </w:rPr>
        <w:t>e. SNMP v2/v3,</w:t>
      </w:r>
    </w:p>
    <w:p w14:paraId="18CDBA9C" w14:textId="77777777" w:rsidR="000A71E5" w:rsidRDefault="00A55DA4" w:rsidP="00F67D90">
      <w:pPr>
        <w:spacing w:after="0" w:line="240" w:lineRule="auto"/>
      </w:pPr>
      <w:r>
        <w:rPr>
          <w:rFonts w:ascii="Arial" w:hAnsi="Arial" w:cs="Arial"/>
          <w:color w:val="000000"/>
          <w:sz w:val="18"/>
          <w:szCs w:val="18"/>
        </w:rPr>
        <w:t>f. IPv4 in IPv6,</w:t>
      </w:r>
    </w:p>
    <w:p w14:paraId="277CB7D5" w14:textId="77777777" w:rsidR="000A71E5" w:rsidRDefault="00A55DA4" w:rsidP="00F67D90">
      <w:pPr>
        <w:spacing w:after="225" w:line="240" w:lineRule="auto"/>
        <w:rPr>
          <w:rFonts w:ascii="Arial" w:hAnsi="Arial" w:cs="Arial"/>
          <w:color w:val="000000"/>
          <w:sz w:val="18"/>
          <w:szCs w:val="18"/>
        </w:rPr>
      </w:pPr>
      <w:r>
        <w:rPr>
          <w:rFonts w:ascii="Arial" w:hAnsi="Arial" w:cs="Arial"/>
          <w:color w:val="000000"/>
          <w:sz w:val="18"/>
          <w:szCs w:val="18"/>
        </w:rPr>
        <w:t>g. 802.11u in HotSpot 2.0 ali PassPoint.</w:t>
      </w:r>
    </w:p>
    <w:p w14:paraId="105D0712" w14:textId="77777777" w:rsidR="00F67D90" w:rsidRDefault="00F67D90" w:rsidP="00F67D90">
      <w:pPr>
        <w:spacing w:after="225" w:line="240" w:lineRule="auto"/>
      </w:pPr>
    </w:p>
    <w:p w14:paraId="76A532F4" w14:textId="77777777" w:rsidR="000A71E5" w:rsidRDefault="00A55DA4">
      <w:pPr>
        <w:spacing w:before="225" w:after="225" w:line="240" w:lineRule="auto"/>
      </w:pPr>
      <w:r>
        <w:rPr>
          <w:rFonts w:ascii="Arial" w:hAnsi="Arial" w:cs="Arial"/>
          <w:color w:val="000000"/>
          <w:sz w:val="18"/>
          <w:szCs w:val="18"/>
        </w:rPr>
        <w:t>Podpora za funkcionalnost Wi-Fi Calling s QoS prioritizacijo, statistikami in poročanjem.</w:t>
      </w:r>
    </w:p>
    <w:p w14:paraId="3AA0ACE8" w14:textId="77777777" w:rsidR="000A71E5" w:rsidRDefault="00A55DA4">
      <w:pPr>
        <w:spacing w:before="225" w:after="225" w:line="240" w:lineRule="auto"/>
      </w:pPr>
      <w:r>
        <w:rPr>
          <w:rFonts w:ascii="Arial" w:hAnsi="Arial" w:cs="Arial"/>
          <w:color w:val="000000"/>
          <w:sz w:val="18"/>
          <w:szCs w:val="18"/>
        </w:rPr>
        <w:t>Vgrajen analizator radijskega spektra.</w:t>
      </w:r>
    </w:p>
    <w:p w14:paraId="41161A45" w14:textId="77777777" w:rsidR="000A71E5" w:rsidRDefault="00A55DA4">
      <w:pPr>
        <w:spacing w:before="225" w:after="225" w:line="240" w:lineRule="auto"/>
      </w:pPr>
      <w:r>
        <w:rPr>
          <w:rFonts w:ascii="Arial" w:hAnsi="Arial" w:cs="Arial"/>
          <w:color w:val="000000"/>
          <w:sz w:val="18"/>
          <w:szCs w:val="18"/>
        </w:rPr>
        <w:t>Podpora za RestAPI.</w:t>
      </w:r>
    </w:p>
    <w:p w14:paraId="07FAA8AE" w14:textId="77777777" w:rsidR="000A71E5" w:rsidRDefault="00A55DA4">
      <w:pPr>
        <w:spacing w:before="225" w:after="225" w:line="240" w:lineRule="auto"/>
      </w:pPr>
      <w:r>
        <w:rPr>
          <w:rFonts w:ascii="Arial" w:hAnsi="Arial" w:cs="Arial"/>
          <w:color w:val="000000"/>
          <w:sz w:val="18"/>
          <w:szCs w:val="18"/>
        </w:rPr>
        <w:lastRenderedPageBreak/>
        <w:t>Podpora za odprtokodni protokol GPB/MQTT z avtentikacijo, ki omogoča prenos podrobnih statističnih podatkov s krmilnika in dostopnih točk v zunanjo analitično aplikacijo.</w:t>
      </w:r>
    </w:p>
    <w:p w14:paraId="3625C5FF" w14:textId="77777777" w:rsidR="000A71E5" w:rsidRDefault="00A55DA4">
      <w:pPr>
        <w:spacing w:before="225" w:after="225" w:line="240" w:lineRule="auto"/>
      </w:pPr>
      <w:r>
        <w:rPr>
          <w:rFonts w:ascii="Arial" w:hAnsi="Arial" w:cs="Arial"/>
          <w:color w:val="000000"/>
          <w:sz w:val="18"/>
          <w:szCs w:val="18"/>
        </w:rPr>
        <w:t>Podpora za funkcionalnost prehoda za mDNS promet (Apple Bonjour), ki omogoča določanje izbranih mDNS storitev, posredovanih v VLAN segmente, ki se razlikujejo od izvornega VLAN segmenta.</w:t>
      </w:r>
    </w:p>
    <w:p w14:paraId="6229969C" w14:textId="77777777" w:rsidR="000A71E5" w:rsidRDefault="00A55DA4">
      <w:pPr>
        <w:spacing w:before="225" w:after="225" w:line="240" w:lineRule="auto"/>
      </w:pPr>
      <w:r>
        <w:rPr>
          <w:rFonts w:ascii="Arial" w:hAnsi="Arial" w:cs="Arial"/>
          <w:color w:val="000000"/>
          <w:sz w:val="18"/>
          <w:szCs w:val="18"/>
        </w:rPr>
        <w:t>Podpora za omejevanje mDNS prometa v omrežju tako za brezžični kot žični promet (Apple Bonjour).</w:t>
      </w:r>
    </w:p>
    <w:p w14:paraId="7083C9BE" w14:textId="77777777" w:rsidR="000A71E5" w:rsidRDefault="00A55DA4">
      <w:pPr>
        <w:spacing w:before="225" w:after="225" w:line="240" w:lineRule="auto"/>
      </w:pPr>
      <w:r>
        <w:rPr>
          <w:rFonts w:ascii="Arial" w:hAnsi="Arial" w:cs="Arial"/>
          <w:color w:val="000000"/>
          <w:sz w:val="18"/>
          <w:szCs w:val="18"/>
        </w:rPr>
        <w:t>Možnost integracije s sistemom za sledenje v realnem času (RTLS) istega proizvajalca kot krmilnik.</w:t>
      </w:r>
    </w:p>
    <w:p w14:paraId="0ADF6D85" w14:textId="77777777" w:rsidR="000A71E5" w:rsidRDefault="00A55DA4">
      <w:pPr>
        <w:spacing w:before="225" w:after="225" w:line="240" w:lineRule="auto"/>
      </w:pPr>
      <w:r>
        <w:rPr>
          <w:rFonts w:ascii="Arial" w:hAnsi="Arial" w:cs="Arial"/>
          <w:color w:val="000000"/>
          <w:sz w:val="18"/>
          <w:szCs w:val="18"/>
        </w:rPr>
        <w:t>Podpora za RFID lokacijske sisteme - npr. Aeroscout, Ekahau.</w:t>
      </w:r>
    </w:p>
    <w:p w14:paraId="38794595" w14:textId="77777777" w:rsidR="000A71E5" w:rsidRDefault="00A55DA4">
      <w:pPr>
        <w:spacing w:before="225" w:after="225" w:line="240" w:lineRule="auto"/>
      </w:pPr>
      <w:r>
        <w:rPr>
          <w:rFonts w:ascii="Arial" w:hAnsi="Arial" w:cs="Arial"/>
          <w:color w:val="000000"/>
          <w:sz w:val="18"/>
          <w:szCs w:val="18"/>
        </w:rPr>
        <w:t>Funkcionalnost uvoza načrtov nadstropij, dodajanje dostopnih točk s pregledom njihovega statusa, zmogljivosti, parametrov zdravja in prikaz zemljevidov približne moči signala (toplotna karta).</w:t>
      </w:r>
    </w:p>
    <w:p w14:paraId="1F6F3CCC" w14:textId="77777777" w:rsidR="000A71E5" w:rsidRDefault="00A55DA4">
      <w:pPr>
        <w:spacing w:before="225" w:after="225" w:line="240" w:lineRule="auto"/>
      </w:pPr>
      <w:r>
        <w:rPr>
          <w:rFonts w:ascii="Arial" w:hAnsi="Arial" w:cs="Arial"/>
          <w:color w:val="000000"/>
          <w:sz w:val="18"/>
          <w:szCs w:val="18"/>
        </w:rPr>
        <w:t>Funkcionalnost lociranja odjemalcev in sovražnih dostopnih točk na zemljevidu.</w:t>
      </w:r>
    </w:p>
    <w:p w14:paraId="7AB816C3" w14:textId="77777777" w:rsidR="000A71E5" w:rsidRPr="00F67D90" w:rsidRDefault="00A55DA4">
      <w:pPr>
        <w:spacing w:before="225" w:after="225" w:line="240" w:lineRule="auto"/>
        <w:rPr>
          <w:u w:val="single"/>
        </w:rPr>
      </w:pPr>
      <w:r w:rsidRPr="00F67D90">
        <w:rPr>
          <w:rFonts w:ascii="Arial" w:hAnsi="Arial" w:cs="Arial"/>
          <w:color w:val="000000"/>
          <w:sz w:val="18"/>
          <w:szCs w:val="18"/>
          <w:u w:val="single"/>
        </w:rPr>
        <w:t>Možnost sprožanja obvestil v vmesniku krmilnika za izbrane skupine dostopnih točk na podlagi naslednjih meril z možnostjo določitve njihovih pragov:</w:t>
      </w:r>
    </w:p>
    <w:p w14:paraId="034E2091" w14:textId="77777777" w:rsidR="000A71E5" w:rsidRDefault="00A55DA4" w:rsidP="00F67D90">
      <w:pPr>
        <w:spacing w:after="0" w:line="240" w:lineRule="auto"/>
      </w:pPr>
      <w:r>
        <w:rPr>
          <w:rFonts w:ascii="Arial" w:hAnsi="Arial" w:cs="Arial"/>
          <w:color w:val="000000"/>
          <w:sz w:val="18"/>
          <w:szCs w:val="18"/>
        </w:rPr>
        <w:t>a. Zamude za pasove 2.4GHz, 5GHz in 6GHz.</w:t>
      </w:r>
    </w:p>
    <w:p w14:paraId="6744198A" w14:textId="77777777" w:rsidR="000A71E5" w:rsidRDefault="00A55DA4" w:rsidP="00F67D90">
      <w:pPr>
        <w:spacing w:after="0" w:line="240" w:lineRule="auto"/>
      </w:pPr>
      <w:r>
        <w:rPr>
          <w:rFonts w:ascii="Arial" w:hAnsi="Arial" w:cs="Arial"/>
          <w:color w:val="000000"/>
          <w:sz w:val="18"/>
          <w:szCs w:val="18"/>
        </w:rPr>
        <w:t>b. Uporaba zračnega časa za pasove 2.4GHz, 5GHz in 6GHz.</w:t>
      </w:r>
    </w:p>
    <w:p w14:paraId="3A94AC2F" w14:textId="77777777" w:rsidR="000A71E5" w:rsidRDefault="00A55DA4" w:rsidP="00F67D90">
      <w:pPr>
        <w:spacing w:after="0" w:line="240" w:lineRule="auto"/>
      </w:pPr>
      <w:r>
        <w:rPr>
          <w:rFonts w:ascii="Arial" w:hAnsi="Arial" w:cs="Arial"/>
          <w:color w:val="000000"/>
          <w:sz w:val="18"/>
          <w:szCs w:val="18"/>
        </w:rPr>
        <w:t>c. Število povezanih odjemalcev.</w:t>
      </w:r>
    </w:p>
    <w:p w14:paraId="749E6AE0" w14:textId="77777777" w:rsidR="000A71E5" w:rsidRPr="00F67D90" w:rsidRDefault="00A55DA4">
      <w:pPr>
        <w:spacing w:before="225" w:after="225" w:line="240" w:lineRule="auto"/>
        <w:rPr>
          <w:u w:val="single"/>
        </w:rPr>
      </w:pPr>
      <w:r w:rsidRPr="00F67D90">
        <w:rPr>
          <w:rFonts w:ascii="Arial" w:hAnsi="Arial" w:cs="Arial"/>
          <w:color w:val="000000"/>
          <w:sz w:val="18"/>
          <w:szCs w:val="18"/>
          <w:u w:val="single"/>
        </w:rPr>
        <w:t>Indikacija napak pri povezovanju odjemalcev, razdeljenih na:</w:t>
      </w:r>
    </w:p>
    <w:p w14:paraId="7C77117A" w14:textId="77777777" w:rsidR="000A71E5" w:rsidRDefault="00A55DA4" w:rsidP="00F67D90">
      <w:pPr>
        <w:spacing w:after="0" w:line="240" w:lineRule="auto"/>
      </w:pPr>
      <w:r>
        <w:rPr>
          <w:rFonts w:ascii="Arial" w:hAnsi="Arial" w:cs="Arial"/>
          <w:color w:val="000000"/>
          <w:sz w:val="18"/>
          <w:szCs w:val="18"/>
        </w:rPr>
        <w:t>a. Napake v fazi avtentikacije odprtega sistema 802.11.</w:t>
      </w:r>
    </w:p>
    <w:p w14:paraId="7EE66A21" w14:textId="77777777" w:rsidR="000A71E5" w:rsidRDefault="00A55DA4" w:rsidP="00F67D90">
      <w:pPr>
        <w:spacing w:after="0" w:line="240" w:lineRule="auto"/>
      </w:pPr>
      <w:r>
        <w:rPr>
          <w:rFonts w:ascii="Arial" w:hAnsi="Arial" w:cs="Arial"/>
          <w:color w:val="000000"/>
          <w:sz w:val="18"/>
          <w:szCs w:val="18"/>
        </w:rPr>
        <w:t>b. Napake v fazi združevanja 802.11.</w:t>
      </w:r>
    </w:p>
    <w:p w14:paraId="68827B15" w14:textId="77777777" w:rsidR="000A71E5" w:rsidRDefault="00A55DA4" w:rsidP="00F67D90">
      <w:pPr>
        <w:spacing w:after="0" w:line="240" w:lineRule="auto"/>
      </w:pPr>
      <w:r>
        <w:rPr>
          <w:rFonts w:ascii="Arial" w:hAnsi="Arial" w:cs="Arial"/>
          <w:color w:val="000000"/>
          <w:sz w:val="18"/>
          <w:szCs w:val="18"/>
        </w:rPr>
        <w:t>c. Napake povezane z EAP in RADIUS.</w:t>
      </w:r>
    </w:p>
    <w:p w14:paraId="70B8C1A6" w14:textId="77777777" w:rsidR="000A71E5" w:rsidRDefault="00A55DA4" w:rsidP="00F67D90">
      <w:pPr>
        <w:spacing w:after="0" w:line="240" w:lineRule="auto"/>
      </w:pPr>
      <w:r>
        <w:rPr>
          <w:rFonts w:ascii="Arial" w:hAnsi="Arial" w:cs="Arial"/>
          <w:color w:val="000000"/>
          <w:sz w:val="18"/>
          <w:szCs w:val="18"/>
        </w:rPr>
        <w:t>d. Neuspešno dodeljevanje IP naslovov iz DHCP.</w:t>
      </w:r>
    </w:p>
    <w:p w14:paraId="7AE9E228" w14:textId="77777777" w:rsidR="000A71E5" w:rsidRPr="00F67D90" w:rsidRDefault="00A55DA4">
      <w:pPr>
        <w:spacing w:before="225" w:after="225" w:line="240" w:lineRule="auto"/>
        <w:rPr>
          <w:u w:val="single"/>
        </w:rPr>
      </w:pPr>
      <w:r w:rsidRPr="00F67D90">
        <w:rPr>
          <w:rFonts w:ascii="Arial" w:hAnsi="Arial" w:cs="Arial"/>
          <w:color w:val="000000"/>
          <w:sz w:val="18"/>
          <w:szCs w:val="18"/>
          <w:u w:val="single"/>
        </w:rPr>
        <w:t>Funkcionalnost prikaza omrežnih zmogljivostnih parametrov glede na min/max in povprečje, razdeljeno na:</w:t>
      </w:r>
    </w:p>
    <w:p w14:paraId="79960540" w14:textId="77777777" w:rsidR="000A71E5" w:rsidRDefault="00A55DA4" w:rsidP="00F67D90">
      <w:pPr>
        <w:spacing w:after="0" w:line="240" w:lineRule="auto"/>
      </w:pPr>
      <w:r>
        <w:rPr>
          <w:rFonts w:ascii="Arial" w:hAnsi="Arial" w:cs="Arial"/>
          <w:color w:val="000000"/>
          <w:sz w:val="18"/>
          <w:szCs w:val="18"/>
        </w:rPr>
        <w:t>a. Zamude pri dostavi okvirjev brezžičnim odjemalcem.</w:t>
      </w:r>
    </w:p>
    <w:p w14:paraId="0B5457AC" w14:textId="77777777" w:rsidR="000A71E5" w:rsidRDefault="00A55DA4" w:rsidP="00F67D90">
      <w:pPr>
        <w:spacing w:after="0" w:line="240" w:lineRule="auto"/>
      </w:pPr>
      <w:r>
        <w:rPr>
          <w:rFonts w:ascii="Arial" w:hAnsi="Arial" w:cs="Arial"/>
          <w:color w:val="000000"/>
          <w:sz w:val="18"/>
          <w:szCs w:val="18"/>
        </w:rPr>
        <w:t>b. Nasičenost radijskega pasu.</w:t>
      </w:r>
    </w:p>
    <w:p w14:paraId="3DB418DB" w14:textId="77777777" w:rsidR="000A71E5" w:rsidRDefault="00A55DA4" w:rsidP="00F67D90">
      <w:pPr>
        <w:spacing w:after="0" w:line="240" w:lineRule="auto"/>
      </w:pPr>
      <w:r>
        <w:rPr>
          <w:rFonts w:ascii="Arial" w:hAnsi="Arial" w:cs="Arial"/>
          <w:color w:val="000000"/>
          <w:sz w:val="18"/>
          <w:szCs w:val="18"/>
        </w:rPr>
        <w:t>c. Potencialna zmogljivost omrežja.</w:t>
      </w:r>
    </w:p>
    <w:p w14:paraId="412A6C50" w14:textId="77777777" w:rsidR="000A71E5" w:rsidRDefault="00A55DA4">
      <w:pPr>
        <w:spacing w:before="225" w:after="225" w:line="240" w:lineRule="auto"/>
      </w:pPr>
      <w:r>
        <w:rPr>
          <w:rFonts w:ascii="Arial" w:hAnsi="Arial" w:cs="Arial"/>
          <w:color w:val="000000"/>
          <w:sz w:val="18"/>
          <w:szCs w:val="18"/>
        </w:rPr>
        <w:t>Funkcionalnost vizualne diagnostike stanja povezave omrežnega odjemalca (npr. 802.11 odprta avtentikacija sistema, 802.11 združevanje, popolna 802.1X/EAP komunikacija, 4-smerno rokovanje, DHCP Discover/Offer/Request/Ack), v realnem času in grafična predstavitev faze, v kateri je prišlo do težave med povezovanjem in avtentikacijo brezžičnega odjemalca.</w:t>
      </w:r>
    </w:p>
    <w:p w14:paraId="138A2257" w14:textId="77777777" w:rsidR="000A71E5" w:rsidRDefault="00A55DA4">
      <w:pPr>
        <w:spacing w:before="225" w:after="225" w:line="240" w:lineRule="auto"/>
      </w:pPr>
      <w:r>
        <w:rPr>
          <w:rFonts w:ascii="Arial" w:hAnsi="Arial" w:cs="Arial"/>
          <w:color w:val="000000"/>
          <w:sz w:val="18"/>
          <w:szCs w:val="18"/>
        </w:rPr>
        <w:t>Funkcionalnost definiranja predlog poročil po meri na zahtevo ali periodičnih poročil, dostavljenih prek e-pošte z možnostjo shranjevanja poročil na zunanji FTP strežnik.</w:t>
      </w:r>
    </w:p>
    <w:p w14:paraId="35541EF3" w14:textId="77777777" w:rsidR="000A71E5" w:rsidRDefault="00A55DA4">
      <w:pPr>
        <w:spacing w:before="225" w:after="225" w:line="240" w:lineRule="auto"/>
      </w:pPr>
      <w:r>
        <w:rPr>
          <w:rFonts w:ascii="Arial" w:hAnsi="Arial" w:cs="Arial"/>
          <w:color w:val="000000"/>
          <w:sz w:val="18"/>
          <w:szCs w:val="18"/>
        </w:rPr>
        <w:t>Možnost upravljanja stikal istega proizvajalca kot krmilnik. Omogočanje funkcionalnosti samo z dodajanjem licence.</w:t>
      </w:r>
    </w:p>
    <w:p w14:paraId="773424B8" w14:textId="77777777" w:rsidR="000A71E5" w:rsidRDefault="00A55DA4">
      <w:pPr>
        <w:spacing w:before="225" w:after="225" w:line="240" w:lineRule="auto"/>
      </w:pPr>
      <w:r>
        <w:rPr>
          <w:rFonts w:ascii="Arial" w:hAnsi="Arial" w:cs="Arial"/>
          <w:color w:val="000000"/>
          <w:sz w:val="18"/>
          <w:szCs w:val="18"/>
        </w:rPr>
        <w:t>Licence za virtualne instance krmilnika in podporo dostopnih točk morajo biti licencirane za celotno življenjsko dobo, naročnine niso dovoljene.</w:t>
      </w:r>
    </w:p>
    <w:p w14:paraId="26719BE2" w14:textId="77777777" w:rsidR="000A71E5" w:rsidRDefault="00A55DA4">
      <w:pPr>
        <w:spacing w:before="225" w:after="225" w:line="240" w:lineRule="auto"/>
      </w:pPr>
      <w:r>
        <w:rPr>
          <w:rFonts w:ascii="Arial" w:hAnsi="Arial" w:cs="Arial"/>
          <w:color w:val="000000"/>
          <w:sz w:val="18"/>
          <w:szCs w:val="18"/>
        </w:rPr>
        <w:t>Podpora proizvajalca za obdobje 5 let, kar omogoča posodobitve programske opreme in podporo TAC proizvajalca.</w:t>
      </w:r>
    </w:p>
    <w:p w14:paraId="6F75FC73" w14:textId="77777777" w:rsidR="000A71E5" w:rsidRDefault="000A71E5">
      <w:pPr>
        <w:spacing w:before="225" w:after="225" w:line="240" w:lineRule="auto"/>
      </w:pPr>
    </w:p>
    <w:p w14:paraId="1C62AF55" w14:textId="77777777" w:rsidR="000A71E5" w:rsidRDefault="00A55DA4">
      <w:pPr>
        <w:spacing w:before="225" w:after="225" w:line="240" w:lineRule="auto"/>
      </w:pPr>
      <w:r>
        <w:rPr>
          <w:rFonts w:ascii="Arial" w:hAnsi="Arial" w:cs="Arial"/>
          <w:b/>
          <w:bCs/>
          <w:color w:val="000000"/>
          <w:sz w:val="18"/>
          <w:szCs w:val="18"/>
        </w:rPr>
        <w:t>1.2 Dostopna točka:                                                                                            250 kosov</w:t>
      </w:r>
    </w:p>
    <w:p w14:paraId="6FD489A9" w14:textId="77777777" w:rsidR="000A71E5" w:rsidRDefault="00A55DA4">
      <w:pPr>
        <w:spacing w:before="225" w:after="225" w:line="240" w:lineRule="auto"/>
      </w:pPr>
      <w:r>
        <w:rPr>
          <w:rFonts w:ascii="Arial" w:hAnsi="Arial" w:cs="Arial"/>
          <w:b/>
          <w:bCs/>
          <w:color w:val="000000"/>
          <w:sz w:val="18"/>
          <w:szCs w:val="18"/>
        </w:rPr>
        <w:t>Wi-Fi Standardi:</w:t>
      </w:r>
      <w:r>
        <w:rPr>
          <w:rFonts w:ascii="Arial" w:hAnsi="Arial" w:cs="Arial"/>
          <w:color w:val="000000"/>
          <w:sz w:val="18"/>
          <w:szCs w:val="18"/>
        </w:rPr>
        <w:t xml:space="preserve"> IЕЕЕ 802.11a/b/g/n/ac/ax</w:t>
      </w:r>
      <w:r>
        <w:rPr>
          <w:rFonts w:ascii="Arial" w:hAnsi="Arial" w:cs="Arial"/>
          <w:b/>
          <w:bCs/>
          <w:color w:val="000000"/>
          <w:sz w:val="18"/>
          <w:szCs w:val="18"/>
        </w:rPr>
        <w:br/>
        <w:t>Podprte Hitrosti:</w:t>
      </w:r>
      <w:r>
        <w:rPr>
          <w:rFonts w:ascii="Arial" w:hAnsi="Arial" w:cs="Arial"/>
          <w:color w:val="000000"/>
          <w:sz w:val="18"/>
          <w:szCs w:val="18"/>
        </w:rPr>
        <w:br/>
        <w:t>802.11ax: 4 do 1700 Mbps</w:t>
      </w:r>
      <w:r>
        <w:rPr>
          <w:rFonts w:ascii="Arial" w:hAnsi="Arial" w:cs="Arial"/>
          <w:color w:val="000000"/>
          <w:sz w:val="18"/>
          <w:szCs w:val="18"/>
        </w:rPr>
        <w:br/>
        <w:t>802.11ac: 6.5 do 860 Mbps (MCS0 do MCS9, NSS =1 do 2 za VHT20/40/80)</w:t>
      </w:r>
      <w:r>
        <w:rPr>
          <w:rFonts w:ascii="Arial" w:hAnsi="Arial" w:cs="Arial"/>
          <w:color w:val="000000"/>
          <w:sz w:val="18"/>
          <w:szCs w:val="18"/>
        </w:rPr>
        <w:br/>
        <w:t>802.11n: 6.5 Mbps do 300 Mbps (MCS0 do MCS15)</w:t>
      </w:r>
      <w:r>
        <w:rPr>
          <w:rFonts w:ascii="Arial" w:hAnsi="Arial" w:cs="Arial"/>
          <w:color w:val="000000"/>
          <w:sz w:val="18"/>
          <w:szCs w:val="18"/>
        </w:rPr>
        <w:br/>
        <w:t>802.11a/g: 6 do 54 Mbps</w:t>
      </w:r>
      <w:r>
        <w:rPr>
          <w:rFonts w:ascii="Arial" w:hAnsi="Arial" w:cs="Arial"/>
          <w:color w:val="000000"/>
          <w:sz w:val="18"/>
          <w:szCs w:val="18"/>
        </w:rPr>
        <w:br/>
        <w:t>802.11b: 1 do 11 Mbps</w:t>
      </w:r>
    </w:p>
    <w:p w14:paraId="47B1FC93" w14:textId="77777777" w:rsidR="000A71E5" w:rsidRDefault="00A55DA4">
      <w:pPr>
        <w:spacing w:before="225" w:after="225" w:line="240" w:lineRule="auto"/>
      </w:pPr>
      <w:r>
        <w:rPr>
          <w:rFonts w:ascii="Arial" w:hAnsi="Arial" w:cs="Arial"/>
          <w:b/>
          <w:bCs/>
          <w:color w:val="000000"/>
          <w:sz w:val="18"/>
          <w:szCs w:val="18"/>
        </w:rPr>
        <w:lastRenderedPageBreak/>
        <w:t>Podprti Kanali:</w:t>
      </w:r>
      <w:r>
        <w:rPr>
          <w:rFonts w:ascii="Arial" w:hAnsi="Arial" w:cs="Arial"/>
          <w:color w:val="000000"/>
          <w:sz w:val="18"/>
          <w:szCs w:val="18"/>
        </w:rPr>
        <w:br/>
        <w:t>2,4GHz: 1-13</w:t>
      </w:r>
      <w:r>
        <w:rPr>
          <w:rFonts w:ascii="Arial" w:hAnsi="Arial" w:cs="Arial"/>
          <w:color w:val="000000"/>
          <w:sz w:val="18"/>
          <w:szCs w:val="18"/>
        </w:rPr>
        <w:br/>
        <w:t>5GHz: 36-64, 100-144, 149-165</w:t>
      </w:r>
    </w:p>
    <w:p w14:paraId="123367B3" w14:textId="77777777" w:rsidR="000A71E5" w:rsidRDefault="00A55DA4">
      <w:pPr>
        <w:spacing w:before="225" w:after="225" w:line="240" w:lineRule="auto"/>
      </w:pPr>
      <w:r>
        <w:rPr>
          <w:rFonts w:ascii="Arial" w:hAnsi="Arial" w:cs="Arial"/>
          <w:b/>
          <w:bCs/>
          <w:color w:val="000000"/>
          <w:sz w:val="18"/>
          <w:szCs w:val="18"/>
        </w:rPr>
        <w:t>MIMO:</w:t>
      </w:r>
      <w:r>
        <w:rPr>
          <w:rFonts w:ascii="Arial" w:hAnsi="Arial" w:cs="Arial"/>
          <w:color w:val="000000"/>
          <w:sz w:val="18"/>
          <w:szCs w:val="18"/>
        </w:rPr>
        <w:br/>
        <w:t>2x2 SU-MIMO, 2x2 MU-MIMO</w:t>
      </w:r>
    </w:p>
    <w:p w14:paraId="591DFEC4" w14:textId="77777777" w:rsidR="000A71E5" w:rsidRDefault="00A55DA4">
      <w:pPr>
        <w:spacing w:before="225" w:after="225" w:line="240" w:lineRule="auto"/>
      </w:pPr>
      <w:r>
        <w:rPr>
          <w:rFonts w:ascii="Arial" w:hAnsi="Arial" w:cs="Arial"/>
          <w:b/>
          <w:bCs/>
          <w:color w:val="000000"/>
          <w:sz w:val="18"/>
          <w:szCs w:val="18"/>
        </w:rPr>
        <w:t>Prostorski tokovi:</w:t>
      </w:r>
      <w:r>
        <w:rPr>
          <w:rFonts w:ascii="Arial" w:hAnsi="Arial" w:cs="Arial"/>
          <w:color w:val="000000"/>
          <w:sz w:val="18"/>
          <w:szCs w:val="18"/>
        </w:rPr>
        <w:br/>
        <w:t>2 tokova SU/MU-MIMO (5GHz)</w:t>
      </w:r>
      <w:r>
        <w:rPr>
          <w:rFonts w:ascii="Arial" w:hAnsi="Arial" w:cs="Arial"/>
          <w:color w:val="000000"/>
          <w:sz w:val="18"/>
          <w:szCs w:val="18"/>
        </w:rPr>
        <w:br/>
        <w:t>2 tokova SU/MU-MIMO (2.4GHz)</w:t>
      </w:r>
    </w:p>
    <w:p w14:paraId="6EC37CA4" w14:textId="77777777" w:rsidR="000A71E5" w:rsidRDefault="00A55DA4">
      <w:pPr>
        <w:spacing w:before="225" w:after="225" w:line="240" w:lineRule="auto"/>
      </w:pPr>
      <w:r>
        <w:rPr>
          <w:rFonts w:ascii="Arial" w:hAnsi="Arial" w:cs="Arial"/>
          <w:b/>
          <w:bCs/>
          <w:color w:val="000000"/>
          <w:sz w:val="18"/>
          <w:szCs w:val="18"/>
        </w:rPr>
        <w:t>Radijske verige in tokovi:</w:t>
      </w:r>
      <w:r>
        <w:rPr>
          <w:rFonts w:ascii="Arial" w:hAnsi="Arial" w:cs="Arial"/>
          <w:color w:val="000000"/>
          <w:sz w:val="18"/>
          <w:szCs w:val="18"/>
        </w:rPr>
        <w:br/>
        <w:t>2x2:2 (5 GHz)</w:t>
      </w:r>
      <w:r>
        <w:rPr>
          <w:rFonts w:ascii="Arial" w:hAnsi="Arial" w:cs="Arial"/>
          <w:color w:val="000000"/>
          <w:sz w:val="18"/>
          <w:szCs w:val="18"/>
        </w:rPr>
        <w:br/>
        <w:t>2x2:2 (2.4GHz)</w:t>
      </w:r>
    </w:p>
    <w:p w14:paraId="5C919ECE" w14:textId="77777777" w:rsidR="000A71E5" w:rsidRDefault="00A55DA4">
      <w:pPr>
        <w:spacing w:before="225" w:after="225" w:line="240" w:lineRule="auto"/>
      </w:pPr>
      <w:r>
        <w:rPr>
          <w:rFonts w:ascii="Arial" w:hAnsi="Arial" w:cs="Arial"/>
          <w:b/>
          <w:bCs/>
          <w:color w:val="000000"/>
          <w:sz w:val="18"/>
          <w:szCs w:val="18"/>
        </w:rPr>
        <w:t>Kanalizacija:</w:t>
      </w:r>
      <w:r>
        <w:rPr>
          <w:rFonts w:ascii="Arial" w:hAnsi="Arial" w:cs="Arial"/>
          <w:color w:val="000000"/>
          <w:sz w:val="18"/>
          <w:szCs w:val="18"/>
        </w:rPr>
        <w:br/>
        <w:t>20, 40, 80MHz</w:t>
      </w:r>
    </w:p>
    <w:p w14:paraId="59862F28" w14:textId="77777777" w:rsidR="000A71E5" w:rsidRDefault="00A55DA4">
      <w:pPr>
        <w:spacing w:before="225" w:after="225" w:line="240" w:lineRule="auto"/>
      </w:pPr>
      <w:r>
        <w:rPr>
          <w:rFonts w:ascii="Arial" w:hAnsi="Arial" w:cs="Arial"/>
          <w:b/>
          <w:bCs/>
          <w:color w:val="000000"/>
          <w:sz w:val="18"/>
          <w:szCs w:val="18"/>
        </w:rPr>
        <w:t>Varnost:</w:t>
      </w:r>
      <w:r>
        <w:rPr>
          <w:rFonts w:ascii="Arial" w:hAnsi="Arial" w:cs="Arial"/>
          <w:color w:val="000000"/>
          <w:sz w:val="18"/>
          <w:szCs w:val="18"/>
        </w:rPr>
        <w:br/>
        <w:t>WPA-PSK, WPA-TKIP, WPA2, WPA3-Personal, WPA3-Enterprise, AES, WPA3, 802.11i, Dynamic PSK</w:t>
      </w:r>
    </w:p>
    <w:p w14:paraId="0BCC0812" w14:textId="77777777" w:rsidR="000A71E5" w:rsidRDefault="00A55DA4">
      <w:pPr>
        <w:spacing w:before="225" w:after="225" w:line="240" w:lineRule="auto"/>
      </w:pPr>
      <w:r>
        <w:rPr>
          <w:rFonts w:ascii="Arial" w:hAnsi="Arial" w:cs="Arial"/>
          <w:b/>
          <w:bCs/>
          <w:color w:val="000000"/>
          <w:sz w:val="18"/>
          <w:szCs w:val="18"/>
        </w:rPr>
        <w:t>WIPS/WIDS</w:t>
      </w:r>
      <w:r>
        <w:rPr>
          <w:rFonts w:ascii="Arial" w:hAnsi="Arial" w:cs="Arial"/>
          <w:color w:val="000000"/>
          <w:sz w:val="18"/>
          <w:szCs w:val="18"/>
        </w:rPr>
        <w:br/>
        <w:t>WMM, Varčevanje z energijo, Tx Beamforming, LDPC, STBC, 802.11r/k/v</w:t>
      </w:r>
    </w:p>
    <w:p w14:paraId="2D5E5BA7" w14:textId="77777777" w:rsidR="000A71E5" w:rsidRDefault="00A55DA4">
      <w:pPr>
        <w:spacing w:before="225" w:after="225" w:line="240" w:lineRule="auto"/>
      </w:pPr>
      <w:r>
        <w:rPr>
          <w:rFonts w:ascii="Arial" w:hAnsi="Arial" w:cs="Arial"/>
          <w:b/>
          <w:bCs/>
          <w:color w:val="000000"/>
          <w:sz w:val="18"/>
          <w:szCs w:val="18"/>
        </w:rPr>
        <w:t>Druge značilnosti Wi-Fi:</w:t>
      </w:r>
      <w:r>
        <w:rPr>
          <w:rFonts w:ascii="Arial" w:hAnsi="Arial" w:cs="Arial"/>
          <w:color w:val="000000"/>
          <w:sz w:val="18"/>
          <w:szCs w:val="18"/>
        </w:rPr>
        <w:br/>
        <w:t>Hotspot</w:t>
      </w:r>
      <w:r>
        <w:rPr>
          <w:rFonts w:ascii="Arial" w:hAnsi="Arial" w:cs="Arial"/>
          <w:color w:val="000000"/>
          <w:sz w:val="18"/>
          <w:szCs w:val="18"/>
        </w:rPr>
        <w:br/>
        <w:t>Hotspot 2.0</w:t>
      </w:r>
      <w:r>
        <w:rPr>
          <w:rFonts w:ascii="Arial" w:hAnsi="Arial" w:cs="Arial"/>
          <w:color w:val="000000"/>
          <w:sz w:val="18"/>
          <w:szCs w:val="18"/>
        </w:rPr>
        <w:br/>
        <w:t>Captive Portal WISPr</w:t>
      </w:r>
    </w:p>
    <w:tbl>
      <w:tblPr>
        <w:tblStyle w:val="NormalTablePHPDOCX"/>
        <w:tblW w:w="0" w:type="auto"/>
        <w:tblInd w:w="108" w:type="dxa"/>
        <w:tblLook w:val="04A0" w:firstRow="1" w:lastRow="0" w:firstColumn="1" w:lastColumn="0" w:noHBand="0" w:noVBand="1"/>
      </w:tblPr>
      <w:tblGrid>
        <w:gridCol w:w="1656"/>
      </w:tblGrid>
      <w:tr w:rsidR="000A71E5" w14:paraId="43840A1E" w14:textId="77777777">
        <w:tc>
          <w:tcPr>
            <w:tcW w:w="0" w:type="auto"/>
            <w:tcMar>
              <w:top w:w="0" w:type="auto"/>
              <w:bottom w:w="0" w:type="auto"/>
            </w:tcMar>
          </w:tcPr>
          <w:p w14:paraId="17EEE997" w14:textId="77777777" w:rsidR="000A71E5" w:rsidRDefault="006A68CF">
            <w:r>
              <w:pict w14:anchorId="12F70F83">
                <v:rect id="_x0000_i1025" style="width:0;height:1.5pt" o:hralign="center" o:hrstd="t" o:hr="t" fillcolor="#aca899" stroked="f"/>
              </w:pict>
            </w:r>
          </w:p>
        </w:tc>
      </w:tr>
    </w:tbl>
    <w:p w14:paraId="3B84E695" w14:textId="77777777" w:rsidR="000A71E5" w:rsidRDefault="00A55DA4">
      <w:pPr>
        <w:spacing w:before="225" w:after="225" w:line="240" w:lineRule="auto"/>
      </w:pPr>
      <w:r>
        <w:rPr>
          <w:rFonts w:ascii="Arial" w:hAnsi="Arial" w:cs="Arial"/>
          <w:b/>
          <w:bCs/>
          <w:color w:val="000000"/>
          <w:sz w:val="18"/>
          <w:szCs w:val="18"/>
        </w:rPr>
        <w:t>Parameter — RF</w:t>
      </w:r>
    </w:p>
    <w:p w14:paraId="748EB91E" w14:textId="77777777" w:rsidR="000A71E5" w:rsidRDefault="00A55DA4">
      <w:pPr>
        <w:spacing w:before="225" w:after="225" w:line="240" w:lineRule="auto"/>
      </w:pPr>
      <w:r>
        <w:rPr>
          <w:rFonts w:ascii="Arial" w:hAnsi="Arial" w:cs="Arial"/>
          <w:b/>
          <w:bCs/>
          <w:color w:val="000000"/>
          <w:sz w:val="18"/>
          <w:szCs w:val="18"/>
        </w:rPr>
        <w:t>Vrsta antene:</w:t>
      </w:r>
      <w:r>
        <w:rPr>
          <w:rFonts w:ascii="Arial" w:hAnsi="Arial" w:cs="Arial"/>
          <w:color w:val="000000"/>
          <w:sz w:val="18"/>
          <w:szCs w:val="18"/>
        </w:rPr>
        <w:br/>
        <w:t>Adaptivna antena, ki omogoča do 64 unikatnih vzorcev antene na pas</w:t>
      </w:r>
    </w:p>
    <w:p w14:paraId="2260AFAF" w14:textId="77777777" w:rsidR="000A71E5" w:rsidRDefault="00A55DA4">
      <w:pPr>
        <w:spacing w:before="225" w:after="225" w:line="240" w:lineRule="auto"/>
      </w:pPr>
      <w:r>
        <w:rPr>
          <w:rFonts w:ascii="Arial" w:hAnsi="Arial" w:cs="Arial"/>
          <w:b/>
          <w:bCs/>
          <w:color w:val="000000"/>
          <w:sz w:val="18"/>
          <w:szCs w:val="18"/>
        </w:rPr>
        <w:t>Ojačanje antene:</w:t>
      </w:r>
      <w:r>
        <w:rPr>
          <w:rFonts w:ascii="Arial" w:hAnsi="Arial" w:cs="Arial"/>
          <w:color w:val="000000"/>
          <w:sz w:val="18"/>
          <w:szCs w:val="18"/>
        </w:rPr>
        <w:br/>
        <w:t>Do 3dBi</w:t>
      </w:r>
    </w:p>
    <w:p w14:paraId="724082BF" w14:textId="77777777" w:rsidR="000A71E5" w:rsidRDefault="00A55DA4">
      <w:pPr>
        <w:spacing w:before="225" w:after="225" w:line="240" w:lineRule="auto"/>
      </w:pPr>
      <w:r>
        <w:rPr>
          <w:rFonts w:ascii="Arial" w:hAnsi="Arial" w:cs="Arial"/>
          <w:b/>
          <w:bCs/>
          <w:color w:val="000000"/>
          <w:sz w:val="18"/>
          <w:szCs w:val="18"/>
        </w:rPr>
        <w:t>Največja oddajna moč:</w:t>
      </w:r>
    </w:p>
    <w:tbl>
      <w:tblPr>
        <w:tblStyle w:val="NormalTablePHPDOCX"/>
        <w:tblW w:w="0" w:type="auto"/>
        <w:tblInd w:w="108" w:type="dxa"/>
        <w:tblLook w:val="04A0" w:firstRow="1" w:lastRow="0" w:firstColumn="1" w:lastColumn="0" w:noHBand="0" w:noVBand="1"/>
      </w:tblPr>
      <w:tblGrid>
        <w:gridCol w:w="2627"/>
      </w:tblGrid>
      <w:tr w:rsidR="000A71E5" w14:paraId="12F1EAE6" w14:textId="77777777">
        <w:tc>
          <w:tcPr>
            <w:tcW w:w="0" w:type="auto"/>
            <w:tcMar>
              <w:top w:w="0" w:type="auto"/>
              <w:bottom w:w="0" w:type="auto"/>
            </w:tcMar>
          </w:tcPr>
          <w:p w14:paraId="2FE4BFBD" w14:textId="77777777" w:rsidR="000A71E5" w:rsidRDefault="00A55DA4" w:rsidP="00993E2F">
            <w:pPr>
              <w:numPr>
                <w:ilvl w:val="0"/>
                <w:numId w:val="12"/>
              </w:numPr>
              <w:rPr>
                <w:rFonts w:ascii="Arial" w:hAnsi="Arial" w:cs="Arial"/>
                <w:color w:val="000000"/>
                <w:sz w:val="18"/>
                <w:szCs w:val="18"/>
              </w:rPr>
            </w:pPr>
            <w:r>
              <w:rPr>
                <w:rFonts w:ascii="Arial" w:hAnsi="Arial" w:cs="Arial"/>
                <w:color w:val="000000"/>
                <w:sz w:val="18"/>
                <w:szCs w:val="18"/>
              </w:rPr>
              <w:t>2,4GHz: 23 dBm</w:t>
            </w:r>
          </w:p>
          <w:p w14:paraId="759C944B" w14:textId="77777777" w:rsidR="000A71E5" w:rsidRDefault="00A55DA4" w:rsidP="00993E2F">
            <w:pPr>
              <w:numPr>
                <w:ilvl w:val="0"/>
                <w:numId w:val="12"/>
              </w:numPr>
              <w:rPr>
                <w:rFonts w:ascii="Arial" w:hAnsi="Arial" w:cs="Arial"/>
                <w:color w:val="000000"/>
                <w:sz w:val="18"/>
                <w:szCs w:val="18"/>
              </w:rPr>
            </w:pPr>
            <w:r>
              <w:rPr>
                <w:rFonts w:ascii="Arial" w:hAnsi="Arial" w:cs="Arial"/>
                <w:color w:val="000000"/>
                <w:sz w:val="18"/>
                <w:szCs w:val="18"/>
              </w:rPr>
              <w:t>5GHz: 23 dBm</w:t>
            </w:r>
          </w:p>
        </w:tc>
      </w:tr>
    </w:tbl>
    <w:p w14:paraId="65CD3186" w14:textId="77777777" w:rsidR="000A71E5" w:rsidRDefault="00A55DA4">
      <w:pPr>
        <w:spacing w:before="225" w:after="225" w:line="240" w:lineRule="auto"/>
      </w:pPr>
      <w:r>
        <w:rPr>
          <w:rFonts w:ascii="Arial" w:hAnsi="Arial" w:cs="Arial"/>
          <w:b/>
          <w:bCs/>
          <w:color w:val="000000"/>
          <w:sz w:val="18"/>
          <w:szCs w:val="18"/>
        </w:rPr>
        <w:t>Frekvenčni pas:</w:t>
      </w:r>
      <w:r>
        <w:rPr>
          <w:rFonts w:ascii="Arial" w:hAnsi="Arial" w:cs="Arial"/>
          <w:color w:val="000000"/>
          <w:sz w:val="18"/>
          <w:szCs w:val="18"/>
        </w:rPr>
        <w:br/>
        <w:t>ISM (2.4-2.484GHz)</w:t>
      </w:r>
      <w:r>
        <w:rPr>
          <w:rFonts w:ascii="Arial" w:hAnsi="Arial" w:cs="Arial"/>
          <w:color w:val="000000"/>
          <w:sz w:val="18"/>
          <w:szCs w:val="18"/>
        </w:rPr>
        <w:br/>
        <w:t>U-NII-1 (5.15-5.25GHz)</w:t>
      </w:r>
      <w:r>
        <w:rPr>
          <w:rFonts w:ascii="Arial" w:hAnsi="Arial" w:cs="Arial"/>
          <w:color w:val="000000"/>
          <w:sz w:val="18"/>
          <w:szCs w:val="18"/>
        </w:rPr>
        <w:br/>
        <w:t>U-NII-2A (5.25-5.35GHz)</w:t>
      </w:r>
      <w:r>
        <w:rPr>
          <w:rFonts w:ascii="Arial" w:hAnsi="Arial" w:cs="Arial"/>
          <w:color w:val="000000"/>
          <w:sz w:val="18"/>
          <w:szCs w:val="18"/>
        </w:rPr>
        <w:br/>
        <w:t>U-NII-2C (5.47-5.725GHz)</w:t>
      </w:r>
      <w:r>
        <w:rPr>
          <w:rFonts w:ascii="Arial" w:hAnsi="Arial" w:cs="Arial"/>
          <w:color w:val="000000"/>
          <w:sz w:val="18"/>
          <w:szCs w:val="18"/>
        </w:rPr>
        <w:br/>
        <w:t>U-NII-3 (5.725-5.85GHz)</w:t>
      </w:r>
    </w:p>
    <w:tbl>
      <w:tblPr>
        <w:tblStyle w:val="NormalTablePHPDOCX"/>
        <w:tblW w:w="0" w:type="auto"/>
        <w:tblInd w:w="108" w:type="dxa"/>
        <w:tblLook w:val="04A0" w:firstRow="1" w:lastRow="0" w:firstColumn="1" w:lastColumn="0" w:noHBand="0" w:noVBand="1"/>
      </w:tblPr>
      <w:tblGrid>
        <w:gridCol w:w="1656"/>
      </w:tblGrid>
      <w:tr w:rsidR="000A71E5" w14:paraId="57A4A198" w14:textId="77777777">
        <w:tc>
          <w:tcPr>
            <w:tcW w:w="0" w:type="auto"/>
            <w:tcMar>
              <w:top w:w="0" w:type="auto"/>
              <w:bottom w:w="0" w:type="auto"/>
            </w:tcMar>
          </w:tcPr>
          <w:p w14:paraId="0BF1D5D2" w14:textId="77777777" w:rsidR="000A71E5" w:rsidRDefault="006A68CF">
            <w:r>
              <w:pict w14:anchorId="2B1AC166">
                <v:rect id="_x0000_i1026" style="width:0;height:1.5pt" o:hralign="center" o:hrstd="t" o:hr="t" fillcolor="#aca899" stroked="f"/>
              </w:pict>
            </w:r>
          </w:p>
        </w:tc>
      </w:tr>
    </w:tbl>
    <w:p w14:paraId="61D828EC" w14:textId="77777777" w:rsidR="000A71E5" w:rsidRDefault="00A55DA4">
      <w:pPr>
        <w:spacing w:before="225" w:after="225" w:line="240" w:lineRule="auto"/>
      </w:pPr>
      <w:r>
        <w:rPr>
          <w:rFonts w:ascii="Arial" w:hAnsi="Arial" w:cs="Arial"/>
          <w:b/>
          <w:bCs/>
          <w:color w:val="000000"/>
          <w:sz w:val="18"/>
          <w:szCs w:val="18"/>
        </w:rPr>
        <w:t>Parameter - Omrežja</w:t>
      </w:r>
    </w:p>
    <w:p w14:paraId="3CA6C45F" w14:textId="77777777" w:rsidR="000A71E5" w:rsidRDefault="00A55DA4">
      <w:pPr>
        <w:spacing w:before="225" w:after="225" w:line="240" w:lineRule="auto"/>
      </w:pPr>
      <w:r>
        <w:rPr>
          <w:rFonts w:ascii="Arial" w:hAnsi="Arial" w:cs="Arial"/>
          <w:b/>
          <w:bCs/>
          <w:color w:val="000000"/>
          <w:sz w:val="18"/>
          <w:szCs w:val="18"/>
        </w:rPr>
        <w:t>Podpora za kontroler:</w:t>
      </w:r>
      <w:r>
        <w:rPr>
          <w:rFonts w:ascii="Arial" w:hAnsi="Arial" w:cs="Arial"/>
          <w:color w:val="000000"/>
          <w:sz w:val="18"/>
          <w:szCs w:val="18"/>
        </w:rPr>
        <w:br/>
        <w:t>Združljiv s kontrolerjem, z vključenimi licencami za upravljanje</w:t>
      </w:r>
    </w:p>
    <w:p w14:paraId="64C833CC" w14:textId="77777777" w:rsidR="000A71E5" w:rsidRDefault="00A55DA4">
      <w:pPr>
        <w:spacing w:before="225" w:after="225" w:line="240" w:lineRule="auto"/>
      </w:pPr>
      <w:r>
        <w:rPr>
          <w:rFonts w:ascii="Arial" w:hAnsi="Arial" w:cs="Arial"/>
          <w:b/>
          <w:bCs/>
          <w:color w:val="000000"/>
          <w:sz w:val="18"/>
          <w:szCs w:val="18"/>
        </w:rPr>
        <w:t>Mesh:</w:t>
      </w:r>
      <w:r>
        <w:rPr>
          <w:rFonts w:ascii="Arial" w:hAnsi="Arial" w:cs="Arial"/>
          <w:color w:val="000000"/>
          <w:sz w:val="18"/>
          <w:szCs w:val="18"/>
        </w:rPr>
        <w:br/>
        <w:t>Tehnologija brezžičnega mreženja</w:t>
      </w:r>
    </w:p>
    <w:p w14:paraId="6F77F74B" w14:textId="77777777" w:rsidR="000A71E5" w:rsidRDefault="00A55DA4">
      <w:pPr>
        <w:spacing w:before="225" w:after="225" w:line="240" w:lineRule="auto"/>
      </w:pPr>
      <w:r>
        <w:rPr>
          <w:rFonts w:ascii="Arial" w:hAnsi="Arial" w:cs="Arial"/>
          <w:b/>
          <w:bCs/>
          <w:color w:val="000000"/>
          <w:sz w:val="18"/>
          <w:szCs w:val="18"/>
        </w:rPr>
        <w:t>IP:</w:t>
      </w:r>
      <w:r>
        <w:rPr>
          <w:rFonts w:ascii="Arial" w:hAnsi="Arial" w:cs="Arial"/>
          <w:color w:val="000000"/>
          <w:sz w:val="18"/>
          <w:szCs w:val="18"/>
        </w:rPr>
        <w:br/>
        <w:t>IPv4, IPv6</w:t>
      </w:r>
    </w:p>
    <w:p w14:paraId="6856DE72" w14:textId="77777777" w:rsidR="000A71E5" w:rsidRDefault="00A55DA4">
      <w:pPr>
        <w:spacing w:before="225" w:after="225" w:line="240" w:lineRule="auto"/>
      </w:pPr>
      <w:r>
        <w:rPr>
          <w:rFonts w:ascii="Arial" w:hAnsi="Arial" w:cs="Arial"/>
          <w:b/>
          <w:bCs/>
          <w:color w:val="000000"/>
          <w:sz w:val="18"/>
          <w:szCs w:val="18"/>
        </w:rPr>
        <w:lastRenderedPageBreak/>
        <w:t>VLAN:</w:t>
      </w:r>
      <w:r>
        <w:rPr>
          <w:rFonts w:ascii="Arial" w:hAnsi="Arial" w:cs="Arial"/>
          <w:color w:val="000000"/>
          <w:sz w:val="18"/>
          <w:szCs w:val="18"/>
        </w:rPr>
        <w:br/>
        <w:t>802.1Q (na BSSID ali dinamično na uporabnika, na podlagi RADIUS. Port-based.)</w:t>
      </w:r>
    </w:p>
    <w:p w14:paraId="67A0B253" w14:textId="77777777" w:rsidR="000A71E5" w:rsidRDefault="00A55DA4">
      <w:pPr>
        <w:spacing w:before="225" w:after="225" w:line="240" w:lineRule="auto"/>
      </w:pPr>
      <w:r>
        <w:rPr>
          <w:rFonts w:ascii="Arial" w:hAnsi="Arial" w:cs="Arial"/>
          <w:b/>
          <w:bCs/>
          <w:color w:val="000000"/>
          <w:sz w:val="18"/>
          <w:szCs w:val="18"/>
        </w:rPr>
        <w:t>802.1x:</w:t>
      </w:r>
      <w:r>
        <w:rPr>
          <w:rFonts w:ascii="Arial" w:hAnsi="Arial" w:cs="Arial"/>
          <w:color w:val="000000"/>
          <w:sz w:val="18"/>
          <w:szCs w:val="18"/>
        </w:rPr>
        <w:br/>
        <w:t>Overitelj in odjemalec</w:t>
      </w:r>
    </w:p>
    <w:p w14:paraId="1AE5FE1C" w14:textId="77777777" w:rsidR="000A71E5" w:rsidRDefault="00A55DA4">
      <w:pPr>
        <w:spacing w:before="225" w:after="225" w:line="240" w:lineRule="auto"/>
      </w:pPr>
      <w:r>
        <w:rPr>
          <w:rFonts w:ascii="Arial" w:hAnsi="Arial" w:cs="Arial"/>
          <w:b/>
          <w:bCs/>
          <w:color w:val="000000"/>
          <w:sz w:val="18"/>
          <w:szCs w:val="18"/>
        </w:rPr>
        <w:t>Tuneliranje:</w:t>
      </w:r>
      <w:r>
        <w:rPr>
          <w:rFonts w:ascii="Arial" w:hAnsi="Arial" w:cs="Arial"/>
          <w:color w:val="000000"/>
          <w:sz w:val="18"/>
          <w:szCs w:val="18"/>
        </w:rPr>
        <w:br/>
        <w:t>L2TP, GRE</w:t>
      </w:r>
    </w:p>
    <w:p w14:paraId="0452377E" w14:textId="77777777" w:rsidR="000A71E5" w:rsidRDefault="00A55DA4">
      <w:pPr>
        <w:spacing w:before="225" w:after="225" w:line="240" w:lineRule="auto"/>
        <w:rPr>
          <w:rFonts w:ascii="Arial" w:hAnsi="Arial" w:cs="Arial"/>
          <w:color w:val="000000"/>
          <w:sz w:val="18"/>
          <w:szCs w:val="18"/>
        </w:rPr>
      </w:pPr>
      <w:r>
        <w:rPr>
          <w:rFonts w:ascii="Arial" w:hAnsi="Arial" w:cs="Arial"/>
          <w:b/>
          <w:bCs/>
          <w:color w:val="000000"/>
          <w:sz w:val="18"/>
          <w:szCs w:val="18"/>
        </w:rPr>
        <w:t>Orodja za upravljanje politik:</w:t>
      </w:r>
      <w:r>
        <w:rPr>
          <w:rFonts w:ascii="Arial" w:hAnsi="Arial" w:cs="Arial"/>
          <w:color w:val="000000"/>
          <w:sz w:val="18"/>
          <w:szCs w:val="18"/>
        </w:rPr>
        <w:br/>
        <w:t>Prepoznavanje in nadzor aplikacij</w:t>
      </w:r>
      <w:r>
        <w:rPr>
          <w:rFonts w:ascii="Arial" w:hAnsi="Arial" w:cs="Arial"/>
          <w:color w:val="000000"/>
          <w:sz w:val="18"/>
          <w:szCs w:val="18"/>
        </w:rPr>
        <w:br/>
        <w:t>Nadzorni seznami za dostop</w:t>
      </w:r>
      <w:r>
        <w:rPr>
          <w:rFonts w:ascii="Arial" w:hAnsi="Arial" w:cs="Arial"/>
          <w:color w:val="000000"/>
          <w:sz w:val="18"/>
          <w:szCs w:val="18"/>
        </w:rPr>
        <w:br/>
        <w:t>Prepoznavanje naprav</w:t>
      </w:r>
      <w:r>
        <w:rPr>
          <w:rFonts w:ascii="Arial" w:hAnsi="Arial" w:cs="Arial"/>
          <w:color w:val="000000"/>
          <w:sz w:val="18"/>
          <w:szCs w:val="18"/>
        </w:rPr>
        <w:br/>
        <w:t>Omejevanje hitrosti</w:t>
      </w:r>
    </w:p>
    <w:p w14:paraId="42E1BAEF" w14:textId="1F2D7D5E" w:rsidR="000A71E5" w:rsidRDefault="00A55DA4" w:rsidP="00F67D90">
      <w:pPr>
        <w:spacing w:after="0" w:line="240" w:lineRule="auto"/>
      </w:pPr>
      <w:r>
        <w:rPr>
          <w:rFonts w:ascii="Arial" w:hAnsi="Arial" w:cs="Arial"/>
          <w:b/>
          <w:bCs/>
          <w:color w:val="000000"/>
          <w:sz w:val="18"/>
          <w:szCs w:val="18"/>
        </w:rPr>
        <w:t>Upravljanje gostote odjemalcev</w:t>
      </w:r>
      <w:r w:rsidR="00F67D90">
        <w:rPr>
          <w:rFonts w:ascii="Arial" w:hAnsi="Arial" w:cs="Arial"/>
          <w:b/>
          <w:bCs/>
          <w:color w:val="000000"/>
          <w:sz w:val="18"/>
          <w:szCs w:val="18"/>
        </w:rPr>
        <w:t>:</w:t>
      </w:r>
    </w:p>
    <w:p w14:paraId="68CD45E1" w14:textId="77777777" w:rsidR="000A71E5" w:rsidRDefault="00A55DA4" w:rsidP="00F67D90">
      <w:pPr>
        <w:spacing w:after="0" w:line="240" w:lineRule="auto"/>
      </w:pPr>
      <w:r>
        <w:rPr>
          <w:rFonts w:ascii="Arial" w:hAnsi="Arial" w:cs="Arial"/>
          <w:color w:val="000000"/>
          <w:sz w:val="18"/>
          <w:szCs w:val="18"/>
        </w:rPr>
        <w:t>Prilagodljivo uravnoteženje pasov (Adaptive Band Balancing)</w:t>
      </w:r>
    </w:p>
    <w:p w14:paraId="25FEA786" w14:textId="77777777" w:rsidR="000A71E5" w:rsidRDefault="00A55DA4" w:rsidP="00F67D90">
      <w:pPr>
        <w:spacing w:after="0" w:line="240" w:lineRule="auto"/>
      </w:pPr>
      <w:r>
        <w:rPr>
          <w:rFonts w:ascii="Arial" w:hAnsi="Arial" w:cs="Arial"/>
          <w:color w:val="000000"/>
          <w:sz w:val="18"/>
          <w:szCs w:val="18"/>
        </w:rPr>
        <w:t>Uravnoteženje obremenitve odjemalcev (Client Load Balancing)</w:t>
      </w:r>
    </w:p>
    <w:p w14:paraId="356D90E7" w14:textId="77777777" w:rsidR="000A71E5" w:rsidRDefault="00A55DA4" w:rsidP="00F67D90">
      <w:pPr>
        <w:spacing w:after="0" w:line="240" w:lineRule="auto"/>
      </w:pPr>
      <w:r>
        <w:rPr>
          <w:rFonts w:ascii="Arial" w:hAnsi="Arial" w:cs="Arial"/>
          <w:color w:val="000000"/>
          <w:sz w:val="18"/>
          <w:szCs w:val="18"/>
        </w:rPr>
        <w:t>Poštenost zračnega časa (Airtime Fairness)</w:t>
      </w:r>
    </w:p>
    <w:p w14:paraId="475CC3DC" w14:textId="77777777" w:rsidR="000A71E5" w:rsidRDefault="00A55DA4" w:rsidP="00F67D90">
      <w:pPr>
        <w:spacing w:after="0" w:line="240" w:lineRule="auto"/>
        <w:rPr>
          <w:rFonts w:ascii="Arial" w:hAnsi="Arial" w:cs="Arial"/>
          <w:color w:val="000000"/>
          <w:sz w:val="18"/>
          <w:szCs w:val="18"/>
        </w:rPr>
      </w:pPr>
      <w:r>
        <w:rPr>
          <w:rFonts w:ascii="Arial" w:hAnsi="Arial" w:cs="Arial"/>
          <w:color w:val="000000"/>
          <w:sz w:val="18"/>
          <w:szCs w:val="18"/>
        </w:rPr>
        <w:t>Prednostna obravnava WLAN na podlagi zračnega časa (Airtime-based WLAN Prioritization)</w:t>
      </w:r>
    </w:p>
    <w:p w14:paraId="1BE0D71B" w14:textId="1BA8E8D3" w:rsidR="00F67D90" w:rsidRDefault="00F67D90" w:rsidP="00F67D90">
      <w:pPr>
        <w:spacing w:after="0" w:line="240" w:lineRule="auto"/>
      </w:pPr>
      <w:r>
        <w:t>.</w:t>
      </w:r>
    </w:p>
    <w:p w14:paraId="4A981BE1" w14:textId="77777777" w:rsidR="000A71E5" w:rsidRDefault="00A55DA4" w:rsidP="00F67D90">
      <w:pPr>
        <w:spacing w:after="0" w:line="240" w:lineRule="auto"/>
      </w:pPr>
      <w:r>
        <w:rPr>
          <w:rFonts w:ascii="Arial" w:hAnsi="Arial" w:cs="Arial"/>
          <w:b/>
          <w:bCs/>
          <w:color w:val="000000"/>
          <w:sz w:val="18"/>
          <w:szCs w:val="18"/>
        </w:rPr>
        <w:t>Kakovost storitve (QoS)</w:t>
      </w:r>
    </w:p>
    <w:p w14:paraId="487267D8" w14:textId="77777777" w:rsidR="000A71E5" w:rsidRDefault="00A55DA4" w:rsidP="00F67D90">
      <w:pPr>
        <w:spacing w:after="0" w:line="240" w:lineRule="auto"/>
      </w:pPr>
      <w:r>
        <w:rPr>
          <w:rFonts w:ascii="Arial" w:hAnsi="Arial" w:cs="Arial"/>
          <w:color w:val="000000"/>
          <w:sz w:val="18"/>
          <w:szCs w:val="18"/>
        </w:rPr>
        <w:t>Načrtovanje na podlagi QoS (QoS-based scheduling)</w:t>
      </w:r>
    </w:p>
    <w:p w14:paraId="6806B2E4" w14:textId="77777777" w:rsidR="000A71E5" w:rsidRDefault="00A55DA4" w:rsidP="00F67D90">
      <w:pPr>
        <w:spacing w:after="0" w:line="240" w:lineRule="auto"/>
      </w:pPr>
      <w:r>
        <w:rPr>
          <w:rFonts w:ascii="Arial" w:hAnsi="Arial" w:cs="Arial"/>
          <w:color w:val="000000"/>
          <w:sz w:val="18"/>
          <w:szCs w:val="18"/>
        </w:rPr>
        <w:t>Usmerjeni večtočkovni prenos (Directed Multicast)</w:t>
      </w:r>
    </w:p>
    <w:p w14:paraId="6409C478" w14:textId="77777777" w:rsidR="000A71E5" w:rsidRDefault="00A55DA4" w:rsidP="00F67D90">
      <w:pPr>
        <w:spacing w:after="0" w:line="240" w:lineRule="auto"/>
      </w:pPr>
      <w:r>
        <w:rPr>
          <w:rFonts w:ascii="Arial" w:hAnsi="Arial" w:cs="Arial"/>
          <w:color w:val="000000"/>
          <w:sz w:val="18"/>
          <w:szCs w:val="18"/>
        </w:rPr>
        <w:t>L2/L3/L4 ACL-ji</w:t>
      </w:r>
    </w:p>
    <w:tbl>
      <w:tblPr>
        <w:tblStyle w:val="NormalTablePHPDOCX"/>
        <w:tblW w:w="0" w:type="auto"/>
        <w:tblInd w:w="108" w:type="dxa"/>
        <w:tblLook w:val="04A0" w:firstRow="1" w:lastRow="0" w:firstColumn="1" w:lastColumn="0" w:noHBand="0" w:noVBand="1"/>
      </w:tblPr>
      <w:tblGrid>
        <w:gridCol w:w="1656"/>
      </w:tblGrid>
      <w:tr w:rsidR="000A71E5" w14:paraId="0A024E52" w14:textId="77777777">
        <w:tc>
          <w:tcPr>
            <w:tcW w:w="0" w:type="auto"/>
            <w:tcMar>
              <w:top w:w="0" w:type="auto"/>
              <w:bottom w:w="0" w:type="auto"/>
            </w:tcMar>
          </w:tcPr>
          <w:p w14:paraId="65C32228" w14:textId="77777777" w:rsidR="000A71E5" w:rsidRDefault="006A68CF">
            <w:r>
              <w:pict w14:anchorId="3C7A315C">
                <v:rect id="_x0000_i1027" style="width:0;height:1.5pt" o:hralign="center" o:hrstd="t" o:hr="t" fillcolor="#aca899" stroked="f"/>
              </w:pict>
            </w:r>
          </w:p>
        </w:tc>
      </w:tr>
    </w:tbl>
    <w:p w14:paraId="158367F3" w14:textId="77777777" w:rsidR="000A71E5" w:rsidRDefault="00A55DA4">
      <w:pPr>
        <w:spacing w:before="225" w:after="225" w:line="240" w:lineRule="auto"/>
      </w:pPr>
      <w:r>
        <w:rPr>
          <w:rFonts w:ascii="Arial" w:hAnsi="Arial" w:cs="Arial"/>
          <w:b/>
          <w:bCs/>
          <w:color w:val="000000"/>
          <w:sz w:val="18"/>
          <w:szCs w:val="18"/>
        </w:rPr>
        <w:t>Parameter — Fizični Vmesniki</w:t>
      </w:r>
    </w:p>
    <w:p w14:paraId="6D3785AE" w14:textId="77777777" w:rsidR="000A71E5" w:rsidRDefault="00A55DA4">
      <w:pPr>
        <w:spacing w:before="225" w:after="225" w:line="240" w:lineRule="auto"/>
      </w:pPr>
      <w:r>
        <w:rPr>
          <w:rFonts w:ascii="Arial" w:hAnsi="Arial" w:cs="Arial"/>
          <w:b/>
          <w:bCs/>
          <w:color w:val="000000"/>
          <w:sz w:val="18"/>
          <w:szCs w:val="18"/>
        </w:rPr>
        <w:t>Ethernet:</w:t>
      </w:r>
      <w:r>
        <w:rPr>
          <w:rFonts w:ascii="Arial" w:hAnsi="Arial" w:cs="Arial"/>
          <w:color w:val="000000"/>
          <w:sz w:val="18"/>
          <w:szCs w:val="18"/>
        </w:rPr>
        <w:br/>
        <w:t>2 x 1GbE port, RJ-45, Napajanje preko Ethernet (802.3af/at) s kabli kategorije 5/5e/6</w:t>
      </w:r>
    </w:p>
    <w:p w14:paraId="06104B17" w14:textId="77777777" w:rsidR="000A71E5" w:rsidRDefault="00A55DA4">
      <w:pPr>
        <w:spacing w:before="225" w:after="225" w:line="240" w:lineRule="auto"/>
      </w:pPr>
      <w:r>
        <w:rPr>
          <w:rFonts w:ascii="Arial" w:hAnsi="Arial" w:cs="Arial"/>
          <w:b/>
          <w:bCs/>
          <w:color w:val="000000"/>
          <w:sz w:val="18"/>
          <w:szCs w:val="18"/>
        </w:rPr>
        <w:t>USB:</w:t>
      </w:r>
      <w:r>
        <w:rPr>
          <w:rFonts w:ascii="Arial" w:hAnsi="Arial" w:cs="Arial"/>
          <w:color w:val="000000"/>
          <w:sz w:val="18"/>
          <w:szCs w:val="18"/>
        </w:rPr>
        <w:br/>
        <w:t>1 USB 2.0 vhod, tip A</w:t>
      </w:r>
    </w:p>
    <w:p w14:paraId="3A1D73F8" w14:textId="77777777" w:rsidR="000A71E5" w:rsidRDefault="00A55DA4">
      <w:pPr>
        <w:spacing w:before="225" w:after="225" w:line="240" w:lineRule="auto"/>
      </w:pPr>
      <w:r>
        <w:rPr>
          <w:rFonts w:ascii="Arial" w:hAnsi="Arial" w:cs="Arial"/>
          <w:b/>
          <w:bCs/>
          <w:color w:val="000000"/>
          <w:sz w:val="18"/>
          <w:szCs w:val="18"/>
        </w:rPr>
        <w:t>IoT:</w:t>
      </w:r>
    </w:p>
    <w:p w14:paraId="16F6B6EE" w14:textId="77777777" w:rsidR="000A71E5" w:rsidRDefault="00A55DA4">
      <w:pPr>
        <w:spacing w:before="225" w:after="225" w:line="240" w:lineRule="auto"/>
      </w:pPr>
      <w:r>
        <w:rPr>
          <w:rFonts w:ascii="Arial" w:hAnsi="Arial" w:cs="Arial"/>
          <w:color w:val="000000"/>
          <w:sz w:val="18"/>
          <w:szCs w:val="18"/>
        </w:rPr>
        <w:t>Vgrajen radio s podporo za BLE in ZigBee</w:t>
      </w:r>
    </w:p>
    <w:tbl>
      <w:tblPr>
        <w:tblStyle w:val="NormalTablePHPDOCX"/>
        <w:tblW w:w="0" w:type="auto"/>
        <w:tblInd w:w="108" w:type="dxa"/>
        <w:tblLook w:val="04A0" w:firstRow="1" w:lastRow="0" w:firstColumn="1" w:lastColumn="0" w:noHBand="0" w:noVBand="1"/>
      </w:tblPr>
      <w:tblGrid>
        <w:gridCol w:w="1656"/>
      </w:tblGrid>
      <w:tr w:rsidR="000A71E5" w14:paraId="214CE4B9" w14:textId="77777777">
        <w:tc>
          <w:tcPr>
            <w:tcW w:w="0" w:type="auto"/>
            <w:tcMar>
              <w:top w:w="0" w:type="auto"/>
              <w:bottom w:w="0" w:type="auto"/>
            </w:tcMar>
          </w:tcPr>
          <w:p w14:paraId="11D48707" w14:textId="77777777" w:rsidR="000A71E5" w:rsidRDefault="006A68CF">
            <w:r>
              <w:pict w14:anchorId="36C45EF4">
                <v:rect id="_x0000_i1028" style="width:0;height:1.5pt" o:hralign="center" o:hrstd="t" o:hr="t" fillcolor="#aca899" stroked="f"/>
              </w:pict>
            </w:r>
          </w:p>
        </w:tc>
      </w:tr>
    </w:tbl>
    <w:p w14:paraId="1DEF4422" w14:textId="77777777" w:rsidR="000A71E5" w:rsidRDefault="00A55DA4">
      <w:pPr>
        <w:spacing w:before="225" w:after="225" w:line="240" w:lineRule="auto"/>
      </w:pPr>
      <w:r>
        <w:rPr>
          <w:rFonts w:ascii="Arial" w:hAnsi="Arial" w:cs="Arial"/>
          <w:b/>
          <w:bCs/>
          <w:color w:val="000000"/>
          <w:sz w:val="18"/>
          <w:szCs w:val="18"/>
        </w:rPr>
        <w:t>Parameter - Certifikati in Skladnost</w:t>
      </w:r>
    </w:p>
    <w:p w14:paraId="7F15854B" w14:textId="77777777" w:rsidR="000A71E5" w:rsidRDefault="00A55DA4">
      <w:pPr>
        <w:spacing w:before="225" w:after="225" w:line="240" w:lineRule="auto"/>
      </w:pPr>
      <w:r>
        <w:rPr>
          <w:rFonts w:ascii="Arial" w:hAnsi="Arial" w:cs="Arial"/>
          <w:b/>
          <w:bCs/>
          <w:color w:val="000000"/>
          <w:sz w:val="18"/>
          <w:szCs w:val="18"/>
        </w:rPr>
        <w:t>Wi-Fi Alliance:</w:t>
      </w:r>
      <w:r>
        <w:rPr>
          <w:rFonts w:ascii="Arial" w:hAnsi="Arial" w:cs="Arial"/>
          <w:color w:val="000000"/>
          <w:sz w:val="18"/>
          <w:szCs w:val="18"/>
        </w:rPr>
        <w:br/>
        <w:t>Wi-Fi CERTIFIED 6™</w:t>
      </w:r>
      <w:r>
        <w:rPr>
          <w:rFonts w:ascii="Arial" w:hAnsi="Arial" w:cs="Arial"/>
          <w:color w:val="000000"/>
          <w:sz w:val="18"/>
          <w:szCs w:val="18"/>
        </w:rPr>
        <w:br/>
        <w:t>WPA3™ -Enterprise, Personal</w:t>
      </w:r>
      <w:r>
        <w:rPr>
          <w:rFonts w:ascii="Arial" w:hAnsi="Arial" w:cs="Arial"/>
          <w:color w:val="000000"/>
          <w:sz w:val="18"/>
          <w:szCs w:val="18"/>
        </w:rPr>
        <w:br/>
        <w:t>Wi-Fi Enhanced Open™</w:t>
      </w:r>
      <w:r>
        <w:rPr>
          <w:rFonts w:ascii="Arial" w:hAnsi="Arial" w:cs="Arial"/>
          <w:color w:val="000000"/>
          <w:sz w:val="18"/>
          <w:szCs w:val="18"/>
        </w:rPr>
        <w:br/>
        <w:t>Wi-Fi Agile Multiband™</w:t>
      </w:r>
      <w:r>
        <w:rPr>
          <w:rFonts w:ascii="Arial" w:hAnsi="Arial" w:cs="Arial"/>
          <w:color w:val="000000"/>
          <w:sz w:val="18"/>
          <w:szCs w:val="18"/>
        </w:rPr>
        <w:br/>
        <w:t>Passpoint®</w:t>
      </w:r>
      <w:r>
        <w:rPr>
          <w:rFonts w:ascii="Arial" w:hAnsi="Arial" w:cs="Arial"/>
          <w:color w:val="000000"/>
          <w:sz w:val="18"/>
          <w:szCs w:val="18"/>
        </w:rPr>
        <w:br/>
        <w:t>Vantage</w:t>
      </w:r>
      <w:r>
        <w:rPr>
          <w:rFonts w:ascii="Arial" w:hAnsi="Arial" w:cs="Arial"/>
          <w:color w:val="000000"/>
          <w:sz w:val="18"/>
          <w:szCs w:val="18"/>
        </w:rPr>
        <w:br/>
        <w:t>WMM</w:t>
      </w:r>
    </w:p>
    <w:p w14:paraId="77A7903E" w14:textId="77777777" w:rsidR="000A71E5" w:rsidRDefault="00A55DA4">
      <w:pPr>
        <w:spacing w:before="225" w:after="225" w:line="240" w:lineRule="auto"/>
      </w:pPr>
      <w:r>
        <w:rPr>
          <w:rFonts w:ascii="Arial" w:hAnsi="Arial" w:cs="Arial"/>
          <w:b/>
          <w:bCs/>
          <w:color w:val="000000"/>
          <w:sz w:val="18"/>
          <w:szCs w:val="18"/>
        </w:rPr>
        <w:t>Skladnost s standardi:</w:t>
      </w:r>
      <w:r>
        <w:rPr>
          <w:rFonts w:ascii="Arial" w:hAnsi="Arial" w:cs="Arial"/>
          <w:color w:val="000000"/>
          <w:sz w:val="18"/>
          <w:szCs w:val="18"/>
        </w:rPr>
        <w:br/>
        <w:t>EN 60950-1 Varnost</w:t>
      </w:r>
      <w:r>
        <w:rPr>
          <w:rFonts w:ascii="Arial" w:hAnsi="Arial" w:cs="Arial"/>
          <w:color w:val="000000"/>
          <w:sz w:val="18"/>
          <w:szCs w:val="18"/>
        </w:rPr>
        <w:br/>
        <w:t>EN 61000-4-2/3/5 Imunost</w:t>
      </w:r>
    </w:p>
    <w:p w14:paraId="7255A06B" w14:textId="77777777" w:rsidR="000A71E5" w:rsidRDefault="00A55DA4">
      <w:pPr>
        <w:spacing w:before="225" w:after="225" w:line="240" w:lineRule="auto"/>
      </w:pPr>
      <w:r>
        <w:rPr>
          <w:rFonts w:ascii="Arial" w:hAnsi="Arial" w:cs="Arial"/>
          <w:color w:val="000000"/>
          <w:sz w:val="18"/>
          <w:szCs w:val="18"/>
        </w:rPr>
        <w:t>EN 60601-1-2 Medical</w:t>
      </w:r>
      <w:r>
        <w:rPr>
          <w:rFonts w:ascii="Arial" w:hAnsi="Arial" w:cs="Arial"/>
          <w:color w:val="000000"/>
          <w:sz w:val="18"/>
          <w:szCs w:val="18"/>
        </w:rPr>
        <w:br/>
        <w:t>UL 2043 Plenum</w:t>
      </w:r>
      <w:r>
        <w:rPr>
          <w:rFonts w:ascii="Arial" w:hAnsi="Arial" w:cs="Arial"/>
          <w:color w:val="000000"/>
          <w:sz w:val="18"/>
          <w:szCs w:val="18"/>
        </w:rPr>
        <w:br/>
        <w:t>EN 62311 Varnost ljudi/RF izpostavljenost</w:t>
      </w:r>
      <w:r>
        <w:rPr>
          <w:rFonts w:ascii="Arial" w:hAnsi="Arial" w:cs="Arial"/>
          <w:color w:val="000000"/>
          <w:sz w:val="18"/>
          <w:szCs w:val="18"/>
        </w:rPr>
        <w:br/>
        <w:t>WEEE &amp; RoHS</w:t>
      </w:r>
    </w:p>
    <w:tbl>
      <w:tblPr>
        <w:tblStyle w:val="NormalTablePHPDOCX"/>
        <w:tblW w:w="0" w:type="auto"/>
        <w:tblInd w:w="108" w:type="dxa"/>
        <w:tblLook w:val="04A0" w:firstRow="1" w:lastRow="0" w:firstColumn="1" w:lastColumn="0" w:noHBand="0" w:noVBand="1"/>
      </w:tblPr>
      <w:tblGrid>
        <w:gridCol w:w="1656"/>
      </w:tblGrid>
      <w:tr w:rsidR="000A71E5" w14:paraId="1DF6AA8D" w14:textId="77777777">
        <w:tc>
          <w:tcPr>
            <w:tcW w:w="0" w:type="auto"/>
            <w:tcMar>
              <w:top w:w="0" w:type="auto"/>
              <w:bottom w:w="0" w:type="auto"/>
            </w:tcMar>
          </w:tcPr>
          <w:p w14:paraId="59F8197D" w14:textId="77777777" w:rsidR="000A71E5" w:rsidRDefault="006A68CF">
            <w:r>
              <w:pict w14:anchorId="267B89E3">
                <v:rect id="_x0000_i1029" style="width:0;height:1.5pt" o:hralign="center" o:hrstd="t" o:hr="t" fillcolor="#aca899" stroked="f"/>
              </w:pict>
            </w:r>
          </w:p>
        </w:tc>
      </w:tr>
    </w:tbl>
    <w:p w14:paraId="770B20AF" w14:textId="39F89B1A" w:rsidR="000A71E5" w:rsidRDefault="00A55DA4">
      <w:pPr>
        <w:spacing w:before="225" w:after="225" w:line="240" w:lineRule="auto"/>
      </w:pPr>
      <w:r>
        <w:rPr>
          <w:rFonts w:ascii="Arial" w:hAnsi="Arial" w:cs="Arial"/>
          <w:b/>
          <w:bCs/>
          <w:color w:val="000000"/>
          <w:sz w:val="18"/>
          <w:szCs w:val="18"/>
        </w:rPr>
        <w:t>Parameter</w:t>
      </w:r>
    </w:p>
    <w:p w14:paraId="00F1CFAA" w14:textId="77777777" w:rsidR="000A71E5" w:rsidRDefault="00A55DA4">
      <w:pPr>
        <w:spacing w:before="225" w:after="225" w:line="240" w:lineRule="auto"/>
      </w:pPr>
      <w:r>
        <w:rPr>
          <w:rFonts w:ascii="Arial" w:hAnsi="Arial" w:cs="Arial"/>
          <w:b/>
          <w:bCs/>
          <w:color w:val="000000"/>
          <w:sz w:val="18"/>
          <w:szCs w:val="18"/>
        </w:rPr>
        <w:lastRenderedPageBreak/>
        <w:t>Montaža:</w:t>
      </w:r>
      <w:r>
        <w:rPr>
          <w:rFonts w:ascii="Arial" w:hAnsi="Arial" w:cs="Arial"/>
          <w:color w:val="000000"/>
          <w:sz w:val="18"/>
          <w:szCs w:val="18"/>
        </w:rPr>
        <w:br/>
        <w:t>Zid, Spuščeni strop, Miza, Varnostni nosilec</w:t>
      </w:r>
    </w:p>
    <w:p w14:paraId="58D79DE1" w14:textId="77777777" w:rsidR="000A71E5" w:rsidRDefault="00A55DA4">
      <w:pPr>
        <w:spacing w:before="225" w:after="225" w:line="240" w:lineRule="auto"/>
      </w:pPr>
      <w:r>
        <w:rPr>
          <w:rFonts w:ascii="Arial" w:hAnsi="Arial" w:cs="Arial"/>
          <w:b/>
          <w:bCs/>
          <w:color w:val="000000"/>
          <w:sz w:val="18"/>
          <w:szCs w:val="18"/>
        </w:rPr>
        <w:t>Garancija:</w:t>
      </w:r>
      <w:r>
        <w:rPr>
          <w:rFonts w:ascii="Arial" w:hAnsi="Arial" w:cs="Arial"/>
          <w:color w:val="000000"/>
          <w:sz w:val="18"/>
          <w:szCs w:val="18"/>
        </w:rPr>
        <w:br/>
        <w:t>60 mesecev na strojno opremo z vključeno pravico do brezplačne posodobitve programske opreme.</w:t>
      </w:r>
    </w:p>
    <w:tbl>
      <w:tblPr>
        <w:tblStyle w:val="NormalTablePHPDOCX"/>
        <w:tblW w:w="0" w:type="auto"/>
        <w:tblInd w:w="108" w:type="dxa"/>
        <w:tblLook w:val="04A0" w:firstRow="1" w:lastRow="0" w:firstColumn="1" w:lastColumn="0" w:noHBand="0" w:noVBand="1"/>
      </w:tblPr>
      <w:tblGrid>
        <w:gridCol w:w="1477"/>
      </w:tblGrid>
      <w:tr w:rsidR="000A71E5" w14:paraId="1F9AB724" w14:textId="77777777">
        <w:tc>
          <w:tcPr>
            <w:tcW w:w="0" w:type="auto"/>
            <w:tcMar>
              <w:top w:w="0" w:type="auto"/>
              <w:bottom w:w="0" w:type="auto"/>
            </w:tcMar>
          </w:tcPr>
          <w:p w14:paraId="7BAC648F" w14:textId="3D185A70" w:rsidR="000A71E5" w:rsidRPr="00F67D90" w:rsidRDefault="00A55DA4" w:rsidP="00993E2F">
            <w:pPr>
              <w:pStyle w:val="Odstavekseznama"/>
              <w:numPr>
                <w:ilvl w:val="0"/>
                <w:numId w:val="11"/>
              </w:numPr>
              <w:rPr>
                <w:rFonts w:ascii="Arial" w:hAnsi="Arial" w:cs="Arial"/>
                <w:color w:val="000000"/>
                <w:sz w:val="18"/>
                <w:szCs w:val="18"/>
              </w:rPr>
            </w:pPr>
            <w:r w:rsidRPr="00F67D90">
              <w:rPr>
                <w:rFonts w:ascii="Arial" w:hAnsi="Arial" w:cs="Arial"/>
                <w:b/>
                <w:bCs/>
                <w:color w:val="000000"/>
                <w:sz w:val="18"/>
                <w:szCs w:val="18"/>
              </w:rPr>
              <w:t>STORITVE</w:t>
            </w:r>
          </w:p>
        </w:tc>
      </w:tr>
    </w:tbl>
    <w:p w14:paraId="3357FA92" w14:textId="77777777" w:rsidR="000A71E5" w:rsidRDefault="00A55DA4">
      <w:pPr>
        <w:spacing w:before="225" w:after="225" w:line="240" w:lineRule="auto"/>
      </w:pPr>
      <w:r>
        <w:rPr>
          <w:rFonts w:ascii="Arial" w:hAnsi="Arial" w:cs="Arial"/>
          <w:b/>
          <w:bCs/>
          <w:color w:val="000000"/>
          <w:sz w:val="18"/>
          <w:szCs w:val="18"/>
        </w:rPr>
        <w:t>Izdelava projektnega načrta, ki vsebuje:</w:t>
      </w:r>
    </w:p>
    <w:tbl>
      <w:tblPr>
        <w:tblStyle w:val="NormalTablePHPDOCX"/>
        <w:tblW w:w="0" w:type="auto"/>
        <w:tblInd w:w="108" w:type="dxa"/>
        <w:tblLook w:val="04A0" w:firstRow="1" w:lastRow="0" w:firstColumn="1" w:lastColumn="0" w:noHBand="0" w:noVBand="1"/>
      </w:tblPr>
      <w:tblGrid>
        <w:gridCol w:w="8420"/>
      </w:tblGrid>
      <w:tr w:rsidR="000A71E5" w14:paraId="6C0BD7E8" w14:textId="77777777">
        <w:tc>
          <w:tcPr>
            <w:tcW w:w="0" w:type="auto"/>
            <w:tcMar>
              <w:top w:w="0" w:type="auto"/>
              <w:bottom w:w="0" w:type="auto"/>
            </w:tcMar>
          </w:tcPr>
          <w:p w14:paraId="5134708E" w14:textId="77777777" w:rsidR="000A71E5" w:rsidRDefault="00A55DA4" w:rsidP="00993E2F">
            <w:pPr>
              <w:numPr>
                <w:ilvl w:val="0"/>
                <w:numId w:val="13"/>
              </w:numPr>
              <w:rPr>
                <w:rFonts w:ascii="Arial" w:hAnsi="Arial" w:cs="Arial"/>
                <w:color w:val="000000"/>
                <w:sz w:val="18"/>
                <w:szCs w:val="18"/>
              </w:rPr>
            </w:pPr>
            <w:r>
              <w:rPr>
                <w:rFonts w:ascii="Arial" w:hAnsi="Arial" w:cs="Arial"/>
                <w:color w:val="000000"/>
                <w:sz w:val="18"/>
                <w:szCs w:val="18"/>
              </w:rPr>
              <w:t>podrobna analiza stanja</w:t>
            </w:r>
          </w:p>
          <w:p w14:paraId="63CED64B" w14:textId="77777777" w:rsidR="000A71E5" w:rsidRDefault="00A55DA4" w:rsidP="00993E2F">
            <w:pPr>
              <w:numPr>
                <w:ilvl w:val="0"/>
                <w:numId w:val="13"/>
              </w:numPr>
              <w:rPr>
                <w:rFonts w:ascii="Arial" w:hAnsi="Arial" w:cs="Arial"/>
                <w:color w:val="000000"/>
                <w:sz w:val="18"/>
                <w:szCs w:val="18"/>
              </w:rPr>
            </w:pPr>
            <w:r>
              <w:rPr>
                <w:rFonts w:ascii="Arial" w:hAnsi="Arial" w:cs="Arial"/>
                <w:color w:val="000000"/>
                <w:sz w:val="18"/>
                <w:szCs w:val="18"/>
              </w:rPr>
              <w:t>tehnični načrt s fizičnimi in logičnimi shemami ter konfiguracijskimi parametri naprav</w:t>
            </w:r>
          </w:p>
          <w:p w14:paraId="10FFEBDE" w14:textId="77777777" w:rsidR="000A71E5" w:rsidRDefault="00A55DA4" w:rsidP="00993E2F">
            <w:pPr>
              <w:numPr>
                <w:ilvl w:val="0"/>
                <w:numId w:val="13"/>
              </w:numPr>
              <w:rPr>
                <w:rFonts w:ascii="Arial" w:hAnsi="Arial" w:cs="Arial"/>
                <w:color w:val="000000"/>
                <w:sz w:val="18"/>
                <w:szCs w:val="18"/>
              </w:rPr>
            </w:pPr>
            <w:r>
              <w:rPr>
                <w:rFonts w:ascii="Arial" w:hAnsi="Arial" w:cs="Arial"/>
                <w:color w:val="000000"/>
                <w:sz w:val="18"/>
                <w:szCs w:val="18"/>
              </w:rPr>
              <w:t>tehnični načrt vzpostavitve sistema za overjanje dostopov administratorjev in uporabnikov</w:t>
            </w:r>
          </w:p>
          <w:p w14:paraId="45085759" w14:textId="77777777" w:rsidR="000A71E5" w:rsidRDefault="00A55DA4" w:rsidP="00993E2F">
            <w:pPr>
              <w:numPr>
                <w:ilvl w:val="0"/>
                <w:numId w:val="13"/>
              </w:numPr>
              <w:rPr>
                <w:rFonts w:ascii="Arial" w:hAnsi="Arial" w:cs="Arial"/>
                <w:color w:val="000000"/>
                <w:sz w:val="18"/>
                <w:szCs w:val="18"/>
              </w:rPr>
            </w:pPr>
            <w:r>
              <w:rPr>
                <w:rFonts w:ascii="Arial" w:hAnsi="Arial" w:cs="Arial"/>
                <w:color w:val="000000"/>
                <w:sz w:val="18"/>
                <w:szCs w:val="18"/>
              </w:rPr>
              <w:t>izvedbeni načrt z opisanim potekom izvedbe in terminskim planom.</w:t>
            </w:r>
          </w:p>
        </w:tc>
      </w:tr>
    </w:tbl>
    <w:p w14:paraId="0CACDFD6" w14:textId="77777777" w:rsidR="000A71E5" w:rsidRDefault="00A55DA4">
      <w:pPr>
        <w:spacing w:before="225" w:after="225" w:line="240" w:lineRule="auto"/>
      </w:pPr>
      <w:r>
        <w:rPr>
          <w:rFonts w:ascii="Arial" w:hAnsi="Arial" w:cs="Arial"/>
          <w:b/>
          <w:bCs/>
          <w:color w:val="000000"/>
          <w:sz w:val="18"/>
          <w:szCs w:val="18"/>
        </w:rPr>
        <w:t>Namestitev novih WIFI točk:</w:t>
      </w:r>
    </w:p>
    <w:tbl>
      <w:tblPr>
        <w:tblStyle w:val="NormalTablePHPDOCX"/>
        <w:tblW w:w="0" w:type="auto"/>
        <w:tblInd w:w="108" w:type="dxa"/>
        <w:tblLook w:val="04A0" w:firstRow="1" w:lastRow="0" w:firstColumn="1" w:lastColumn="0" w:noHBand="0" w:noVBand="1"/>
      </w:tblPr>
      <w:tblGrid>
        <w:gridCol w:w="9178"/>
      </w:tblGrid>
      <w:tr w:rsidR="000A71E5" w14:paraId="550340F1" w14:textId="77777777">
        <w:tc>
          <w:tcPr>
            <w:tcW w:w="0" w:type="auto"/>
            <w:tcMar>
              <w:top w:w="0" w:type="auto"/>
              <w:bottom w:w="0" w:type="auto"/>
            </w:tcMar>
          </w:tcPr>
          <w:p w14:paraId="1702E65A" w14:textId="77777777" w:rsidR="000A71E5" w:rsidRDefault="00A55DA4" w:rsidP="00993E2F">
            <w:pPr>
              <w:numPr>
                <w:ilvl w:val="0"/>
                <w:numId w:val="14"/>
              </w:numPr>
              <w:rPr>
                <w:rFonts w:ascii="Arial" w:hAnsi="Arial" w:cs="Arial"/>
                <w:color w:val="000000"/>
                <w:sz w:val="18"/>
                <w:szCs w:val="18"/>
              </w:rPr>
            </w:pPr>
            <w:r>
              <w:rPr>
                <w:rFonts w:ascii="Arial" w:hAnsi="Arial" w:cs="Arial"/>
                <w:color w:val="000000"/>
                <w:sz w:val="18"/>
                <w:szCs w:val="18"/>
              </w:rPr>
              <w:t>Posodobitev mikrokode dostopnih točk, na od proizvajalca priporočeno verzijo,</w:t>
            </w:r>
          </w:p>
          <w:p w14:paraId="654BCAD5" w14:textId="77777777" w:rsidR="000A71E5" w:rsidRDefault="00A55DA4" w:rsidP="00993E2F">
            <w:pPr>
              <w:numPr>
                <w:ilvl w:val="0"/>
                <w:numId w:val="14"/>
              </w:numPr>
              <w:rPr>
                <w:rFonts w:ascii="Arial" w:hAnsi="Arial" w:cs="Arial"/>
                <w:color w:val="000000"/>
                <w:sz w:val="18"/>
                <w:szCs w:val="18"/>
              </w:rPr>
            </w:pPr>
            <w:r>
              <w:rPr>
                <w:rFonts w:ascii="Arial" w:hAnsi="Arial" w:cs="Arial"/>
                <w:color w:val="000000"/>
                <w:sz w:val="18"/>
                <w:szCs w:val="18"/>
              </w:rPr>
              <w:t>Osnovna konfiguracija dostopnih točk</w:t>
            </w:r>
          </w:p>
          <w:p w14:paraId="27B139CD" w14:textId="77777777" w:rsidR="000A71E5" w:rsidRDefault="00A55DA4" w:rsidP="00993E2F">
            <w:pPr>
              <w:numPr>
                <w:ilvl w:val="0"/>
                <w:numId w:val="14"/>
              </w:numPr>
              <w:rPr>
                <w:rFonts w:ascii="Arial" w:hAnsi="Arial" w:cs="Arial"/>
                <w:color w:val="000000"/>
                <w:sz w:val="18"/>
                <w:szCs w:val="18"/>
              </w:rPr>
            </w:pPr>
            <w:r>
              <w:rPr>
                <w:rFonts w:ascii="Arial" w:hAnsi="Arial" w:cs="Arial"/>
                <w:color w:val="000000"/>
                <w:sz w:val="18"/>
                <w:szCs w:val="18"/>
              </w:rPr>
              <w:t>Montaža dostopnih točk (naročnik zagotovi povezave in električne priključke v komunikacijskih omarah),</w:t>
            </w:r>
          </w:p>
        </w:tc>
      </w:tr>
    </w:tbl>
    <w:p w14:paraId="285C71FB" w14:textId="77777777" w:rsidR="000A71E5" w:rsidRDefault="00A55DA4">
      <w:pPr>
        <w:spacing w:before="225" w:after="225" w:line="240" w:lineRule="auto"/>
      </w:pPr>
      <w:r>
        <w:rPr>
          <w:rFonts w:ascii="Arial" w:hAnsi="Arial" w:cs="Arial"/>
          <w:b/>
          <w:bCs/>
          <w:color w:val="000000"/>
          <w:sz w:val="18"/>
          <w:szCs w:val="18"/>
        </w:rPr>
        <w:t>Namestitev novih dostopnih točk:</w:t>
      </w:r>
    </w:p>
    <w:tbl>
      <w:tblPr>
        <w:tblStyle w:val="NormalTablePHPDOCX"/>
        <w:tblW w:w="0" w:type="auto"/>
        <w:tblInd w:w="108" w:type="dxa"/>
        <w:tblLook w:val="04A0" w:firstRow="1" w:lastRow="0" w:firstColumn="1" w:lastColumn="0" w:noHBand="0" w:noVBand="1"/>
      </w:tblPr>
      <w:tblGrid>
        <w:gridCol w:w="6339"/>
      </w:tblGrid>
      <w:tr w:rsidR="000A71E5" w14:paraId="384B34A6" w14:textId="77777777">
        <w:tc>
          <w:tcPr>
            <w:tcW w:w="0" w:type="auto"/>
            <w:tcMar>
              <w:top w:w="0" w:type="auto"/>
              <w:bottom w:w="0" w:type="auto"/>
            </w:tcMar>
          </w:tcPr>
          <w:p w14:paraId="7D8D7EED" w14:textId="77777777" w:rsidR="000A71E5" w:rsidRDefault="00A55DA4" w:rsidP="00993E2F">
            <w:pPr>
              <w:numPr>
                <w:ilvl w:val="0"/>
                <w:numId w:val="15"/>
              </w:numPr>
              <w:rPr>
                <w:rFonts w:ascii="Arial" w:hAnsi="Arial" w:cs="Arial"/>
                <w:color w:val="000000"/>
                <w:sz w:val="18"/>
                <w:szCs w:val="18"/>
              </w:rPr>
            </w:pPr>
            <w:r>
              <w:rPr>
                <w:rFonts w:ascii="Arial" w:hAnsi="Arial" w:cs="Arial"/>
                <w:color w:val="000000"/>
                <w:sz w:val="18"/>
                <w:szCs w:val="18"/>
              </w:rPr>
              <w:t>namestitev in konfiguracija novih dostopnih točk z kontrolerjem.</w:t>
            </w:r>
          </w:p>
        </w:tc>
      </w:tr>
    </w:tbl>
    <w:p w14:paraId="11C7F1AC" w14:textId="77777777" w:rsidR="000A71E5" w:rsidRDefault="00A55DA4">
      <w:pPr>
        <w:spacing w:before="225" w:after="225" w:line="240" w:lineRule="auto"/>
      </w:pPr>
      <w:r>
        <w:rPr>
          <w:rFonts w:ascii="Arial" w:hAnsi="Arial" w:cs="Arial"/>
          <w:b/>
          <w:bCs/>
          <w:color w:val="000000"/>
          <w:sz w:val="18"/>
          <w:szCs w:val="18"/>
        </w:rPr>
        <w:t>Izdelava tehnične dokumentacije:</w:t>
      </w:r>
    </w:p>
    <w:tbl>
      <w:tblPr>
        <w:tblStyle w:val="NormalTablePHPDOCX"/>
        <w:tblW w:w="0" w:type="auto"/>
        <w:tblInd w:w="108" w:type="dxa"/>
        <w:tblLook w:val="04A0" w:firstRow="1" w:lastRow="0" w:firstColumn="1" w:lastColumn="0" w:noHBand="0" w:noVBand="1"/>
      </w:tblPr>
      <w:tblGrid>
        <w:gridCol w:w="5899"/>
      </w:tblGrid>
      <w:tr w:rsidR="000A71E5" w14:paraId="13D67154" w14:textId="77777777">
        <w:tc>
          <w:tcPr>
            <w:tcW w:w="0" w:type="auto"/>
            <w:tcMar>
              <w:top w:w="0" w:type="auto"/>
              <w:bottom w:w="0" w:type="auto"/>
            </w:tcMar>
          </w:tcPr>
          <w:p w14:paraId="3E8F2049" w14:textId="77777777" w:rsidR="000A71E5" w:rsidRDefault="00A55DA4" w:rsidP="00993E2F">
            <w:pPr>
              <w:numPr>
                <w:ilvl w:val="0"/>
                <w:numId w:val="16"/>
              </w:numPr>
              <w:rPr>
                <w:rFonts w:ascii="Arial" w:hAnsi="Arial" w:cs="Arial"/>
                <w:color w:val="000000"/>
                <w:sz w:val="18"/>
                <w:szCs w:val="18"/>
              </w:rPr>
            </w:pPr>
            <w:r>
              <w:rPr>
                <w:rFonts w:ascii="Arial" w:hAnsi="Arial" w:cs="Arial"/>
                <w:color w:val="000000"/>
                <w:sz w:val="18"/>
                <w:szCs w:val="18"/>
              </w:rPr>
              <w:t>izdelava sheme omrežja, IP naslovi, gesla in konfiguracije</w:t>
            </w:r>
          </w:p>
        </w:tc>
      </w:tr>
    </w:tbl>
    <w:p w14:paraId="6BEC72F0" w14:textId="77777777" w:rsidR="000A71E5" w:rsidRDefault="00A55DA4">
      <w:pPr>
        <w:spacing w:before="225" w:after="225" w:line="240" w:lineRule="auto"/>
      </w:pPr>
      <w:r>
        <w:rPr>
          <w:rFonts w:ascii="Arial" w:hAnsi="Arial" w:cs="Arial"/>
          <w:b/>
          <w:bCs/>
          <w:color w:val="000000"/>
          <w:sz w:val="18"/>
          <w:szCs w:val="18"/>
        </w:rPr>
        <w:t>Prenos znanja na administratorje omrežja:</w:t>
      </w:r>
    </w:p>
    <w:tbl>
      <w:tblPr>
        <w:tblStyle w:val="NormalTablePHPDOCX"/>
        <w:tblW w:w="0" w:type="auto"/>
        <w:tblInd w:w="108" w:type="dxa"/>
        <w:tblLook w:val="04A0" w:firstRow="1" w:lastRow="0" w:firstColumn="1" w:lastColumn="0" w:noHBand="0" w:noVBand="1"/>
      </w:tblPr>
      <w:tblGrid>
        <w:gridCol w:w="9178"/>
      </w:tblGrid>
      <w:tr w:rsidR="000A71E5" w14:paraId="24A92A59" w14:textId="77777777">
        <w:tc>
          <w:tcPr>
            <w:tcW w:w="0" w:type="auto"/>
            <w:tcMar>
              <w:top w:w="0" w:type="auto"/>
              <w:bottom w:w="0" w:type="auto"/>
            </w:tcMar>
          </w:tcPr>
          <w:p w14:paraId="69025241" w14:textId="77777777" w:rsidR="000A71E5" w:rsidRDefault="00A55DA4" w:rsidP="00993E2F">
            <w:pPr>
              <w:numPr>
                <w:ilvl w:val="0"/>
                <w:numId w:val="17"/>
              </w:numPr>
              <w:rPr>
                <w:rFonts w:ascii="Arial" w:hAnsi="Arial" w:cs="Arial"/>
                <w:color w:val="000000"/>
                <w:sz w:val="18"/>
                <w:szCs w:val="18"/>
              </w:rPr>
            </w:pPr>
            <w:r>
              <w:rPr>
                <w:rFonts w:ascii="Arial" w:hAnsi="Arial" w:cs="Arial"/>
                <w:color w:val="000000"/>
                <w:sz w:val="18"/>
                <w:szCs w:val="18"/>
              </w:rPr>
              <w:t>prenos znanja na naročnika tekom izvajanja projekta z aktivno vključenostjo naročnika v projektu</w:t>
            </w:r>
          </w:p>
          <w:p w14:paraId="191A6534" w14:textId="77777777" w:rsidR="000A71E5" w:rsidRDefault="00A55DA4" w:rsidP="00993E2F">
            <w:pPr>
              <w:numPr>
                <w:ilvl w:val="0"/>
                <w:numId w:val="17"/>
              </w:numPr>
              <w:rPr>
                <w:rFonts w:ascii="Arial" w:hAnsi="Arial" w:cs="Arial"/>
                <w:color w:val="000000"/>
                <w:sz w:val="18"/>
                <w:szCs w:val="18"/>
              </w:rPr>
            </w:pPr>
            <w:r>
              <w:rPr>
                <w:rFonts w:ascii="Arial" w:hAnsi="Arial" w:cs="Arial"/>
                <w:color w:val="000000"/>
                <w:sz w:val="18"/>
                <w:szCs w:val="18"/>
              </w:rPr>
              <w:t>izvedba do 4 urne delavnice za upravljanje omrežja in za uporabo nadzornega sistema ob zaključku projekta na lokaciji naročnika</w:t>
            </w:r>
          </w:p>
        </w:tc>
      </w:tr>
    </w:tbl>
    <w:p w14:paraId="08CA637D" w14:textId="77777777" w:rsidR="000A71E5" w:rsidRDefault="000A71E5">
      <w:pPr>
        <w:spacing w:before="225" w:after="225" w:line="240" w:lineRule="auto"/>
      </w:pPr>
    </w:p>
    <w:p w14:paraId="038EA9A1" w14:textId="77777777" w:rsidR="000A71E5" w:rsidRDefault="000A71E5">
      <w:pPr>
        <w:sectPr w:rsidR="000A71E5" w:rsidSect="00D931BF">
          <w:pgSz w:w="11906" w:h="16838"/>
          <w:pgMar w:top="1418" w:right="1418" w:bottom="1418" w:left="1418" w:header="567" w:footer="680" w:gutter="0"/>
          <w:cols w:space="708"/>
          <w:docGrid w:linePitch="360"/>
        </w:sectPr>
      </w:pPr>
    </w:p>
    <w:p w14:paraId="130E487A" w14:textId="77777777" w:rsidR="00A55DA4" w:rsidRPr="00A17BFF" w:rsidRDefault="00A55DA4"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5FF32A2" w14:textId="77777777" w:rsidR="00A55DA4" w:rsidRPr="00A17BFF" w:rsidRDefault="00A55DA4" w:rsidP="00827BFC">
      <w:pPr>
        <w:pStyle w:val="Paragraf"/>
        <w:rPr>
          <w:rFonts w:ascii="Arial" w:hAnsi="Arial" w:cs="Arial"/>
        </w:rPr>
      </w:pPr>
    </w:p>
    <w:p w14:paraId="4A46412D" w14:textId="77777777" w:rsidR="000A71E5" w:rsidRDefault="00A55DA4">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43F2A67" w14:textId="77777777" w:rsidR="000A71E5" w:rsidRDefault="00A55DA4">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064A56BC" w14:textId="77777777" w:rsidR="000A71E5" w:rsidRDefault="00A55DA4">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CEE2F4E" w14:textId="77777777" w:rsidR="00A55DA4" w:rsidRPr="00A17BFF" w:rsidRDefault="00A55DA4"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522"/>
        <w:gridCol w:w="3757"/>
      </w:tblGrid>
      <w:tr w:rsidR="000A71E5" w14:paraId="177A23B2" w14:textId="77777777" w:rsidTr="002C7139">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899A858" w14:textId="77777777" w:rsidR="000A71E5" w:rsidRDefault="00A55DA4">
            <w:pPr>
              <w:jc w:val="center"/>
            </w:pPr>
            <w:r>
              <w:rPr>
                <w:rFonts w:ascii="Arial" w:hAnsi="Arial" w:cs="Arial"/>
                <w:b/>
                <w:bCs/>
                <w:color w:val="000000"/>
                <w:position w:val="-3"/>
                <w:sz w:val="20"/>
                <w:szCs w:val="20"/>
                <w:shd w:val="clear" w:color="auto" w:fill="AAAAAA"/>
              </w:rPr>
              <w:t>Obrazec</w:t>
            </w:r>
          </w:p>
        </w:tc>
        <w:tc>
          <w:tcPr>
            <w:tcW w:w="243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9DBE5C1" w14:textId="77777777" w:rsidR="000A71E5" w:rsidRDefault="00A55DA4">
            <w:pPr>
              <w:jc w:val="center"/>
            </w:pPr>
            <w:r>
              <w:rPr>
                <w:rFonts w:ascii="Arial" w:hAnsi="Arial" w:cs="Arial"/>
                <w:b/>
                <w:bCs/>
                <w:color w:val="000000"/>
                <w:position w:val="-3"/>
                <w:sz w:val="20"/>
                <w:szCs w:val="20"/>
                <w:shd w:val="clear" w:color="auto" w:fill="AAAAAA"/>
              </w:rPr>
              <w:t>Naziv</w:t>
            </w:r>
          </w:p>
        </w:tc>
        <w:tc>
          <w:tcPr>
            <w:tcW w:w="20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409CFEA" w14:textId="77777777" w:rsidR="000A71E5" w:rsidRDefault="00A55DA4">
            <w:pPr>
              <w:jc w:val="center"/>
            </w:pPr>
            <w:r>
              <w:rPr>
                <w:rFonts w:ascii="Arial" w:hAnsi="Arial" w:cs="Arial"/>
                <w:b/>
                <w:bCs/>
                <w:color w:val="000000"/>
                <w:position w:val="-3"/>
                <w:sz w:val="20"/>
                <w:szCs w:val="20"/>
                <w:shd w:val="clear" w:color="auto" w:fill="AAAAAA"/>
              </w:rPr>
              <w:t>Opombe</w:t>
            </w:r>
          </w:p>
        </w:tc>
      </w:tr>
      <w:tr w:rsidR="000A71E5" w14:paraId="38FB55AD" w14:textId="77777777" w:rsidTr="002C713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8156B" w14:textId="77777777" w:rsidR="000A71E5" w:rsidRDefault="00A55DA4">
            <w:r>
              <w:rPr>
                <w:rFonts w:ascii="Arial" w:hAnsi="Arial" w:cs="Arial"/>
                <w:color w:val="000000"/>
                <w:position w:val="-2"/>
                <w:sz w:val="18"/>
                <w:szCs w:val="18"/>
              </w:rPr>
              <w:t>1</w:t>
            </w:r>
          </w:p>
        </w:tc>
        <w:tc>
          <w:tcPr>
            <w:tcW w:w="24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A74BA" w14:textId="77777777" w:rsidR="000A71E5" w:rsidRDefault="00A55DA4">
            <w:r>
              <w:rPr>
                <w:rFonts w:ascii="Arial" w:hAnsi="Arial" w:cs="Arial"/>
                <w:color w:val="000000"/>
                <w:position w:val="-2"/>
                <w:sz w:val="18"/>
                <w:szCs w:val="18"/>
              </w:rPr>
              <w:t>Ponudba</w:t>
            </w:r>
          </w:p>
          <w:p w14:paraId="79FCC8A7" w14:textId="77777777" w:rsidR="000A71E5" w:rsidRDefault="000A71E5"/>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AA9AA3" w14:textId="77777777" w:rsidR="000A71E5" w:rsidRDefault="00A55DA4">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0A71E5" w14:paraId="00959C78" w14:textId="77777777" w:rsidTr="002C713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2AE6F" w14:textId="77777777" w:rsidR="000A71E5" w:rsidRDefault="00A55DA4">
            <w:r>
              <w:rPr>
                <w:rFonts w:ascii="Arial" w:hAnsi="Arial" w:cs="Arial"/>
                <w:color w:val="000000"/>
                <w:position w:val="-2"/>
                <w:sz w:val="18"/>
                <w:szCs w:val="18"/>
              </w:rPr>
              <w:t>2</w:t>
            </w:r>
          </w:p>
        </w:tc>
        <w:tc>
          <w:tcPr>
            <w:tcW w:w="24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BA90F8" w14:textId="77777777" w:rsidR="000A71E5" w:rsidRDefault="00A55DA4">
            <w:r>
              <w:rPr>
                <w:rFonts w:ascii="Arial" w:hAnsi="Arial" w:cs="Arial"/>
                <w:color w:val="000000"/>
                <w:position w:val="-2"/>
                <w:sz w:val="18"/>
                <w:szCs w:val="18"/>
              </w:rPr>
              <w:t>Krovna izjava</w:t>
            </w:r>
          </w:p>
          <w:p w14:paraId="40586039" w14:textId="77777777" w:rsidR="000A71E5" w:rsidRDefault="000A71E5"/>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0345D" w14:textId="77777777" w:rsidR="000A71E5" w:rsidRDefault="00A55DA4">
            <w:pPr>
              <w:spacing w:before="135" w:after="135"/>
              <w:jc w:val="both"/>
              <w:textAlignment w:val="center"/>
            </w:pPr>
            <w:r>
              <w:rPr>
                <w:rFonts w:ascii="Arial" w:hAnsi="Arial" w:cs="Arial"/>
                <w:color w:val="000000"/>
                <w:position w:val="-2"/>
                <w:sz w:val="18"/>
                <w:szCs w:val="18"/>
              </w:rPr>
              <w:t>Izpolnjen, podpisan in žigosan.</w:t>
            </w:r>
          </w:p>
        </w:tc>
      </w:tr>
      <w:tr w:rsidR="000A71E5" w14:paraId="66344B5C" w14:textId="77777777" w:rsidTr="002C713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0626B" w14:textId="77777777" w:rsidR="000A71E5" w:rsidRDefault="00A55DA4">
            <w:r>
              <w:rPr>
                <w:rFonts w:ascii="Arial" w:hAnsi="Arial" w:cs="Arial"/>
                <w:color w:val="000000"/>
                <w:position w:val="-2"/>
                <w:sz w:val="18"/>
                <w:szCs w:val="18"/>
              </w:rPr>
              <w:t>3</w:t>
            </w:r>
          </w:p>
        </w:tc>
        <w:tc>
          <w:tcPr>
            <w:tcW w:w="24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EC468A" w14:textId="77777777" w:rsidR="000A71E5" w:rsidRDefault="00A55DA4">
            <w:r>
              <w:rPr>
                <w:rFonts w:ascii="Arial" w:hAnsi="Arial" w:cs="Arial"/>
                <w:color w:val="000000"/>
                <w:position w:val="-2"/>
                <w:sz w:val="18"/>
                <w:szCs w:val="18"/>
              </w:rPr>
              <w:t>ESPD</w:t>
            </w:r>
          </w:p>
          <w:p w14:paraId="705AECC9" w14:textId="77777777" w:rsidR="000A71E5" w:rsidRDefault="000A71E5"/>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AD500" w14:textId="77777777" w:rsidR="000A71E5" w:rsidRDefault="00A55DA4">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0A71E5" w14:paraId="7D55CD7E"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0A71E5" w14:paraId="66966CC7" w14:textId="77777777">
                    <w:tc>
                      <w:tcPr>
                        <w:tcW w:w="0" w:type="auto"/>
                        <w:tcMar>
                          <w:top w:w="0" w:type="auto"/>
                          <w:bottom w:w="0" w:type="auto"/>
                        </w:tcMar>
                      </w:tcPr>
                      <w:p w14:paraId="4B0A561D" w14:textId="77777777" w:rsidR="000A71E5" w:rsidRDefault="000A71E5"/>
                    </w:tc>
                  </w:tr>
                </w:tbl>
                <w:p w14:paraId="33D7EAC1" w14:textId="77777777" w:rsidR="000A71E5" w:rsidRDefault="000A71E5"/>
              </w:tc>
            </w:tr>
          </w:tbl>
          <w:p w14:paraId="5FB963BE" w14:textId="77777777" w:rsidR="000A71E5" w:rsidRDefault="000A71E5"/>
        </w:tc>
      </w:tr>
      <w:tr w:rsidR="000A71E5" w14:paraId="3FAE221F" w14:textId="77777777" w:rsidTr="002C713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BF25E" w14:textId="77777777" w:rsidR="000A71E5" w:rsidRDefault="00A55DA4">
            <w:r>
              <w:rPr>
                <w:rFonts w:ascii="Arial" w:hAnsi="Arial" w:cs="Arial"/>
                <w:color w:val="000000"/>
                <w:position w:val="-2"/>
                <w:sz w:val="18"/>
                <w:szCs w:val="18"/>
              </w:rPr>
              <w:t>4</w:t>
            </w:r>
          </w:p>
        </w:tc>
        <w:tc>
          <w:tcPr>
            <w:tcW w:w="24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CDFA35" w14:textId="77777777" w:rsidR="000A71E5" w:rsidRDefault="00A55DA4">
            <w:r>
              <w:rPr>
                <w:rFonts w:ascii="Arial" w:hAnsi="Arial" w:cs="Arial"/>
                <w:color w:val="000000"/>
                <w:position w:val="-2"/>
                <w:sz w:val="18"/>
                <w:szCs w:val="18"/>
              </w:rPr>
              <w:t>Seznam članov organov in zastopnikov gospodarskega subjekta</w:t>
            </w:r>
          </w:p>
          <w:p w14:paraId="2E04990C" w14:textId="77777777" w:rsidR="000A71E5" w:rsidRDefault="000A71E5"/>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03A61" w14:textId="77777777" w:rsidR="000A71E5" w:rsidRDefault="00A55DA4">
            <w:pPr>
              <w:spacing w:before="135" w:after="135"/>
              <w:jc w:val="both"/>
              <w:textAlignment w:val="center"/>
            </w:pPr>
            <w:r>
              <w:rPr>
                <w:rFonts w:ascii="Arial" w:hAnsi="Arial" w:cs="Arial"/>
                <w:color w:val="000000"/>
                <w:position w:val="-2"/>
                <w:sz w:val="18"/>
                <w:szCs w:val="18"/>
              </w:rPr>
              <w:t>Izpolnjen, podpisan in žigosan. </w:t>
            </w:r>
          </w:p>
          <w:p w14:paraId="497C469F" w14:textId="77777777" w:rsidR="000A71E5" w:rsidRDefault="00A55DA4">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A71E5" w14:paraId="1B5E0EE5" w14:textId="77777777" w:rsidTr="002C713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5FD4D5" w14:textId="77777777" w:rsidR="000A71E5" w:rsidRDefault="00A55DA4">
            <w:r>
              <w:rPr>
                <w:rFonts w:ascii="Arial" w:hAnsi="Arial" w:cs="Arial"/>
                <w:color w:val="000000"/>
                <w:position w:val="-2"/>
                <w:sz w:val="18"/>
                <w:szCs w:val="18"/>
              </w:rPr>
              <w:t>5</w:t>
            </w:r>
          </w:p>
        </w:tc>
        <w:tc>
          <w:tcPr>
            <w:tcW w:w="24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74B37C" w14:textId="77777777" w:rsidR="000A71E5" w:rsidRDefault="00A55DA4">
            <w:r>
              <w:rPr>
                <w:rFonts w:ascii="Arial" w:hAnsi="Arial" w:cs="Arial"/>
                <w:color w:val="000000"/>
                <w:position w:val="-2"/>
                <w:sz w:val="18"/>
                <w:szCs w:val="18"/>
              </w:rPr>
              <w:t>Referenčna lista gospodarskega subjekta</w:t>
            </w:r>
          </w:p>
          <w:p w14:paraId="1916A086" w14:textId="77777777" w:rsidR="000A71E5" w:rsidRDefault="000A71E5"/>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18ED8E" w14:textId="77777777" w:rsidR="000A71E5" w:rsidRDefault="00A55DA4">
            <w:pPr>
              <w:spacing w:before="135" w:after="135"/>
              <w:jc w:val="both"/>
              <w:textAlignment w:val="center"/>
            </w:pPr>
            <w:r>
              <w:rPr>
                <w:rFonts w:ascii="Arial" w:hAnsi="Arial" w:cs="Arial"/>
                <w:color w:val="000000"/>
                <w:position w:val="-2"/>
                <w:sz w:val="18"/>
                <w:szCs w:val="18"/>
              </w:rPr>
              <w:t>Izpolnjen.</w:t>
            </w:r>
          </w:p>
        </w:tc>
      </w:tr>
      <w:tr w:rsidR="000A71E5" w14:paraId="7CF2B791" w14:textId="77777777" w:rsidTr="002C713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E2469" w14:textId="77777777" w:rsidR="000A71E5" w:rsidRDefault="00A55DA4">
            <w:r>
              <w:rPr>
                <w:rFonts w:ascii="Arial" w:hAnsi="Arial" w:cs="Arial"/>
                <w:color w:val="000000"/>
                <w:position w:val="-2"/>
                <w:sz w:val="18"/>
                <w:szCs w:val="18"/>
              </w:rPr>
              <w:t>6</w:t>
            </w:r>
          </w:p>
        </w:tc>
        <w:tc>
          <w:tcPr>
            <w:tcW w:w="24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792FB" w14:textId="77777777" w:rsidR="000A71E5" w:rsidRDefault="00A55DA4">
            <w:r>
              <w:rPr>
                <w:rFonts w:ascii="Arial" w:hAnsi="Arial" w:cs="Arial"/>
                <w:color w:val="000000"/>
                <w:position w:val="-2"/>
                <w:sz w:val="18"/>
                <w:szCs w:val="18"/>
              </w:rPr>
              <w:t>Potrdilo o dobro opravljenem delu</w:t>
            </w:r>
          </w:p>
          <w:p w14:paraId="444E81ED" w14:textId="77777777" w:rsidR="000A71E5" w:rsidRDefault="000A71E5"/>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DB2A4E" w14:textId="77777777" w:rsidR="000A71E5" w:rsidRDefault="00A55DA4">
            <w:pPr>
              <w:spacing w:before="135" w:after="135"/>
              <w:jc w:val="both"/>
              <w:textAlignment w:val="center"/>
            </w:pPr>
            <w:r>
              <w:rPr>
                <w:rFonts w:ascii="Arial" w:hAnsi="Arial" w:cs="Arial"/>
                <w:color w:val="000000"/>
                <w:position w:val="-2"/>
                <w:sz w:val="18"/>
                <w:szCs w:val="18"/>
              </w:rPr>
              <w:t>Izpolnjen, potrjen s strani naročnika posla.</w:t>
            </w:r>
          </w:p>
        </w:tc>
      </w:tr>
      <w:tr w:rsidR="000A71E5" w14:paraId="49223756" w14:textId="77777777" w:rsidTr="002C713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92F97" w14:textId="77777777" w:rsidR="000A71E5" w:rsidRDefault="00A55DA4">
            <w:r>
              <w:rPr>
                <w:rFonts w:ascii="Arial" w:hAnsi="Arial" w:cs="Arial"/>
                <w:color w:val="000000"/>
                <w:position w:val="-2"/>
                <w:sz w:val="18"/>
                <w:szCs w:val="18"/>
              </w:rPr>
              <w:t>7</w:t>
            </w:r>
          </w:p>
        </w:tc>
        <w:tc>
          <w:tcPr>
            <w:tcW w:w="24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35558" w14:textId="77777777" w:rsidR="000A71E5" w:rsidRDefault="00A55DA4">
            <w:r>
              <w:rPr>
                <w:rFonts w:ascii="Arial" w:hAnsi="Arial" w:cs="Arial"/>
                <w:color w:val="000000"/>
                <w:position w:val="-2"/>
                <w:sz w:val="18"/>
                <w:szCs w:val="18"/>
              </w:rPr>
              <w:t>Vzorec bančne garancije / kavcijskega zavarovanja za dobro izvedbo</w:t>
            </w:r>
          </w:p>
          <w:p w14:paraId="508E1897" w14:textId="77777777" w:rsidR="000A71E5" w:rsidRDefault="000A71E5"/>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22A00" w14:textId="77777777" w:rsidR="000A71E5" w:rsidRDefault="00A55DA4">
            <w:pPr>
              <w:spacing w:before="135" w:after="135"/>
              <w:jc w:val="both"/>
              <w:textAlignment w:val="center"/>
            </w:pPr>
            <w:r>
              <w:rPr>
                <w:rFonts w:ascii="Arial" w:hAnsi="Arial" w:cs="Arial"/>
                <w:color w:val="000000"/>
                <w:position w:val="-2"/>
                <w:sz w:val="18"/>
                <w:szCs w:val="18"/>
              </w:rPr>
              <w:t>Parafiran ali elektronsko podpisan.</w:t>
            </w:r>
          </w:p>
        </w:tc>
      </w:tr>
      <w:tr w:rsidR="000A71E5" w14:paraId="79621851" w14:textId="77777777" w:rsidTr="002C713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B1C977" w14:textId="77777777" w:rsidR="000A71E5" w:rsidRDefault="00A55DA4">
            <w:r>
              <w:rPr>
                <w:rFonts w:ascii="Arial" w:hAnsi="Arial" w:cs="Arial"/>
                <w:color w:val="000000"/>
                <w:position w:val="-2"/>
                <w:sz w:val="18"/>
                <w:szCs w:val="18"/>
              </w:rPr>
              <w:t>8</w:t>
            </w:r>
          </w:p>
        </w:tc>
        <w:tc>
          <w:tcPr>
            <w:tcW w:w="24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AB14B" w14:textId="77777777" w:rsidR="000A71E5" w:rsidRDefault="00A55DA4">
            <w:r>
              <w:rPr>
                <w:rFonts w:ascii="Arial" w:hAnsi="Arial" w:cs="Arial"/>
                <w:color w:val="000000"/>
                <w:position w:val="-2"/>
                <w:sz w:val="18"/>
                <w:szCs w:val="18"/>
              </w:rPr>
              <w:t>Vzorec bančne garancije / kavcijskega zavarovanja za odpravo napak</w:t>
            </w:r>
          </w:p>
          <w:p w14:paraId="06C08D00" w14:textId="77777777" w:rsidR="000A71E5" w:rsidRDefault="000A71E5"/>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DEB21" w14:textId="77777777" w:rsidR="000A71E5" w:rsidRDefault="00A55DA4">
            <w:pPr>
              <w:spacing w:before="135" w:after="135"/>
              <w:jc w:val="both"/>
              <w:textAlignment w:val="center"/>
            </w:pPr>
            <w:r>
              <w:rPr>
                <w:rFonts w:ascii="Arial" w:hAnsi="Arial" w:cs="Arial"/>
                <w:color w:val="000000"/>
                <w:position w:val="-2"/>
                <w:sz w:val="18"/>
                <w:szCs w:val="18"/>
              </w:rPr>
              <w:t>Parafiran ali elektronsko podpisan.</w:t>
            </w:r>
          </w:p>
        </w:tc>
      </w:tr>
      <w:tr w:rsidR="000A71E5" w14:paraId="6D6B0DA8" w14:textId="77777777" w:rsidTr="002C713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BD8A2" w14:textId="77777777" w:rsidR="000A71E5" w:rsidRDefault="00A55DA4">
            <w:r>
              <w:rPr>
                <w:rFonts w:ascii="Arial" w:hAnsi="Arial" w:cs="Arial"/>
                <w:color w:val="000000"/>
                <w:position w:val="-2"/>
                <w:sz w:val="18"/>
                <w:szCs w:val="18"/>
              </w:rPr>
              <w:t>9</w:t>
            </w:r>
          </w:p>
        </w:tc>
        <w:tc>
          <w:tcPr>
            <w:tcW w:w="24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28668" w14:textId="77777777" w:rsidR="000A71E5" w:rsidRDefault="00A55DA4">
            <w:r>
              <w:rPr>
                <w:rFonts w:ascii="Arial" w:hAnsi="Arial" w:cs="Arial"/>
                <w:color w:val="000000"/>
                <w:position w:val="-2"/>
                <w:sz w:val="18"/>
                <w:szCs w:val="18"/>
              </w:rPr>
              <w:t>Izjava zastopnika podizvajalca v zvezi z izpolnjevanjem obveznih pogojev za podizvajalce</w:t>
            </w:r>
          </w:p>
          <w:p w14:paraId="74AB2F86" w14:textId="77777777" w:rsidR="000A71E5" w:rsidRDefault="000A71E5"/>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B2F86" w14:textId="77777777" w:rsidR="000A71E5" w:rsidRDefault="00A55DA4">
            <w:pPr>
              <w:spacing w:before="135" w:after="135"/>
              <w:jc w:val="both"/>
              <w:textAlignment w:val="center"/>
            </w:pPr>
            <w:r>
              <w:rPr>
                <w:rFonts w:ascii="Arial" w:hAnsi="Arial" w:cs="Arial"/>
                <w:color w:val="000000"/>
                <w:position w:val="-2"/>
                <w:sz w:val="18"/>
                <w:szCs w:val="18"/>
              </w:rPr>
              <w:t>Izpolnjen, podpisan in žigosan.</w:t>
            </w:r>
          </w:p>
        </w:tc>
      </w:tr>
      <w:tr w:rsidR="000A71E5" w14:paraId="5CA65FFA" w14:textId="77777777" w:rsidTr="002C713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7C80A" w14:textId="77777777" w:rsidR="000A71E5" w:rsidRDefault="00A55DA4">
            <w:r>
              <w:rPr>
                <w:rFonts w:ascii="Arial" w:hAnsi="Arial" w:cs="Arial"/>
                <w:color w:val="000000"/>
                <w:position w:val="-2"/>
                <w:sz w:val="18"/>
                <w:szCs w:val="18"/>
              </w:rPr>
              <w:lastRenderedPageBreak/>
              <w:t>10</w:t>
            </w:r>
          </w:p>
        </w:tc>
        <w:tc>
          <w:tcPr>
            <w:tcW w:w="24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1F196" w14:textId="77777777" w:rsidR="000A71E5" w:rsidRDefault="00A55DA4">
            <w:r>
              <w:rPr>
                <w:rFonts w:ascii="Arial" w:hAnsi="Arial" w:cs="Arial"/>
                <w:color w:val="000000"/>
                <w:position w:val="-2"/>
                <w:sz w:val="18"/>
                <w:szCs w:val="18"/>
              </w:rPr>
              <w:t>Izjava podizvajalca</w:t>
            </w:r>
          </w:p>
          <w:p w14:paraId="255DEC0C" w14:textId="77777777" w:rsidR="000A71E5" w:rsidRDefault="000A71E5"/>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5590F" w14:textId="77777777" w:rsidR="000A71E5" w:rsidRDefault="00A55DA4">
            <w:pPr>
              <w:spacing w:before="135" w:after="135"/>
              <w:jc w:val="both"/>
              <w:textAlignment w:val="center"/>
            </w:pPr>
            <w:r>
              <w:rPr>
                <w:rFonts w:ascii="Arial" w:hAnsi="Arial" w:cs="Arial"/>
                <w:color w:val="000000"/>
                <w:position w:val="-2"/>
                <w:sz w:val="18"/>
                <w:szCs w:val="18"/>
              </w:rPr>
              <w:t>Izpolnjen, podpisan in žigosan.</w:t>
            </w:r>
          </w:p>
        </w:tc>
      </w:tr>
      <w:tr w:rsidR="000A71E5" w14:paraId="74FB5029" w14:textId="77777777" w:rsidTr="002C713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BCD741" w14:textId="77777777" w:rsidR="000A71E5" w:rsidRDefault="00A55DA4">
            <w:r>
              <w:rPr>
                <w:rFonts w:ascii="Arial" w:hAnsi="Arial" w:cs="Arial"/>
                <w:color w:val="000000"/>
                <w:position w:val="-2"/>
                <w:sz w:val="18"/>
                <w:szCs w:val="18"/>
              </w:rPr>
              <w:t>11</w:t>
            </w:r>
          </w:p>
        </w:tc>
        <w:tc>
          <w:tcPr>
            <w:tcW w:w="24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AC5DB" w14:textId="77777777" w:rsidR="000A71E5" w:rsidRDefault="00A55DA4">
            <w:r>
              <w:rPr>
                <w:rFonts w:ascii="Arial" w:hAnsi="Arial" w:cs="Arial"/>
                <w:color w:val="000000"/>
                <w:position w:val="-2"/>
                <w:sz w:val="18"/>
                <w:szCs w:val="18"/>
              </w:rPr>
              <w:t>Izjava o nastopu s podizvajalci</w:t>
            </w:r>
          </w:p>
          <w:p w14:paraId="14A55C78" w14:textId="77777777" w:rsidR="000A71E5" w:rsidRDefault="000A71E5"/>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92F60" w14:textId="77777777" w:rsidR="000A71E5" w:rsidRDefault="00A55DA4">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0A71E5" w14:paraId="1056B6DD" w14:textId="77777777" w:rsidTr="002C713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F3060" w14:textId="77777777" w:rsidR="000A71E5" w:rsidRDefault="00A55DA4">
            <w:r>
              <w:rPr>
                <w:rFonts w:ascii="Arial" w:hAnsi="Arial" w:cs="Arial"/>
                <w:color w:val="000000"/>
                <w:position w:val="-2"/>
                <w:sz w:val="18"/>
                <w:szCs w:val="18"/>
              </w:rPr>
              <w:t>12</w:t>
            </w:r>
          </w:p>
        </w:tc>
        <w:tc>
          <w:tcPr>
            <w:tcW w:w="24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FB9E6" w14:textId="77777777" w:rsidR="000A71E5" w:rsidRDefault="00A55DA4">
            <w:r>
              <w:rPr>
                <w:rFonts w:ascii="Arial" w:hAnsi="Arial" w:cs="Arial"/>
                <w:color w:val="000000"/>
                <w:position w:val="-2"/>
                <w:sz w:val="18"/>
                <w:szCs w:val="18"/>
              </w:rPr>
              <w:t>Izjava o lastniških deležih</w:t>
            </w:r>
          </w:p>
          <w:p w14:paraId="50FBA364" w14:textId="77777777" w:rsidR="000A71E5" w:rsidRDefault="000A71E5"/>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81050" w14:textId="77777777" w:rsidR="000A71E5" w:rsidRDefault="00A55DA4">
            <w:pPr>
              <w:spacing w:before="135" w:after="135"/>
              <w:jc w:val="both"/>
              <w:textAlignment w:val="center"/>
            </w:pPr>
            <w:r>
              <w:rPr>
                <w:rFonts w:ascii="Arial" w:hAnsi="Arial" w:cs="Arial"/>
                <w:color w:val="000000"/>
                <w:position w:val="-2"/>
                <w:sz w:val="18"/>
                <w:szCs w:val="18"/>
              </w:rPr>
              <w:t>Izpolnjen, podpisan in žigosan</w:t>
            </w:r>
          </w:p>
        </w:tc>
      </w:tr>
      <w:tr w:rsidR="000A71E5" w14:paraId="7540A7E0" w14:textId="77777777" w:rsidTr="002C713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2020B" w14:textId="77777777" w:rsidR="000A71E5" w:rsidRDefault="00A55DA4">
            <w:r>
              <w:rPr>
                <w:rFonts w:ascii="Arial" w:hAnsi="Arial" w:cs="Arial"/>
                <w:color w:val="000000"/>
                <w:position w:val="-2"/>
                <w:sz w:val="18"/>
                <w:szCs w:val="18"/>
              </w:rPr>
              <w:t>Priloga</w:t>
            </w:r>
          </w:p>
        </w:tc>
        <w:tc>
          <w:tcPr>
            <w:tcW w:w="24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53DF4" w14:textId="29336C4A" w:rsidR="000A71E5" w:rsidRDefault="00A55DA4">
            <w:r>
              <w:rPr>
                <w:rFonts w:ascii="Arial" w:hAnsi="Arial" w:cs="Arial"/>
                <w:color w:val="000000"/>
                <w:position w:val="-2"/>
                <w:sz w:val="18"/>
                <w:szCs w:val="18"/>
              </w:rPr>
              <w:t xml:space="preserve">Vzorec pogodbe: Pogodba </w:t>
            </w:r>
            <w:r w:rsidR="00116EAF">
              <w:rPr>
                <w:rFonts w:ascii="Arial" w:hAnsi="Arial" w:cs="Arial"/>
                <w:color w:val="000000"/>
                <w:position w:val="-2"/>
                <w:sz w:val="18"/>
                <w:szCs w:val="18"/>
              </w:rPr>
              <w:t>o nadgradnji in širitvi brezžičnega omrežja</w:t>
            </w:r>
          </w:p>
          <w:p w14:paraId="7D26B14C" w14:textId="77777777" w:rsidR="000A71E5" w:rsidRDefault="000A71E5"/>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CB3F5" w14:textId="77777777" w:rsidR="000A71E5" w:rsidRDefault="00A55DA4">
            <w:pPr>
              <w:spacing w:before="135" w:after="135"/>
              <w:jc w:val="both"/>
              <w:textAlignment w:val="center"/>
            </w:pPr>
            <w:r>
              <w:rPr>
                <w:rFonts w:ascii="Arial" w:hAnsi="Arial" w:cs="Arial"/>
                <w:color w:val="000000"/>
                <w:position w:val="-2"/>
                <w:sz w:val="18"/>
                <w:szCs w:val="18"/>
              </w:rPr>
              <w:t>Podpisan (ročno ali elektronsko).</w:t>
            </w:r>
          </w:p>
        </w:tc>
      </w:tr>
      <w:tr w:rsidR="00116EAF" w14:paraId="34E7B860" w14:textId="77777777" w:rsidTr="002C713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1601E7" w14:textId="00A44FC7" w:rsidR="00116EAF" w:rsidRDefault="00116EAF">
            <w:pPr>
              <w:rPr>
                <w:rFonts w:ascii="Arial" w:hAnsi="Arial" w:cs="Arial"/>
                <w:color w:val="000000"/>
                <w:position w:val="-2"/>
                <w:sz w:val="18"/>
                <w:szCs w:val="18"/>
              </w:rPr>
            </w:pPr>
            <w:r>
              <w:rPr>
                <w:rFonts w:ascii="Arial" w:hAnsi="Arial" w:cs="Arial"/>
                <w:color w:val="000000"/>
                <w:position w:val="-2"/>
                <w:sz w:val="18"/>
                <w:szCs w:val="18"/>
              </w:rPr>
              <w:t>Priloga</w:t>
            </w:r>
          </w:p>
        </w:tc>
        <w:tc>
          <w:tcPr>
            <w:tcW w:w="24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53E5C5" w14:textId="4C70807C" w:rsidR="00116EAF" w:rsidRDefault="00116EAF">
            <w:pPr>
              <w:rPr>
                <w:rFonts w:ascii="Arial" w:hAnsi="Arial" w:cs="Arial"/>
                <w:color w:val="000000"/>
                <w:position w:val="-2"/>
                <w:sz w:val="18"/>
                <w:szCs w:val="18"/>
              </w:rPr>
            </w:pPr>
            <w:r>
              <w:rPr>
                <w:rFonts w:ascii="Arial" w:hAnsi="Arial" w:cs="Arial"/>
                <w:color w:val="000000"/>
                <w:position w:val="-2"/>
                <w:sz w:val="18"/>
                <w:szCs w:val="18"/>
              </w:rPr>
              <w:t xml:space="preserve">Izjava o zagotavljanju varnosti in </w:t>
            </w:r>
            <w:r w:rsidRPr="00116EAF">
              <w:rPr>
                <w:rFonts w:ascii="Arial" w:hAnsi="Arial" w:cs="Arial"/>
                <w:color w:val="000000"/>
                <w:position w:val="-2"/>
                <w:sz w:val="18"/>
                <w:szCs w:val="18"/>
              </w:rPr>
              <w:t xml:space="preserve">zdravja pri delu in požarnega varstva pri izvajanju del  </w:t>
            </w: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26ACB" w14:textId="18B4D39B" w:rsidR="00116EAF" w:rsidRDefault="002843E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116EAF" w14:paraId="4F59E0CD" w14:textId="77777777" w:rsidTr="002C713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3698CC" w14:textId="06729ED8" w:rsidR="00116EAF" w:rsidRDefault="00116EAF">
            <w:pPr>
              <w:rPr>
                <w:rFonts w:ascii="Arial" w:hAnsi="Arial" w:cs="Arial"/>
                <w:color w:val="000000"/>
                <w:position w:val="-2"/>
                <w:sz w:val="18"/>
                <w:szCs w:val="18"/>
              </w:rPr>
            </w:pPr>
            <w:r>
              <w:rPr>
                <w:rFonts w:ascii="Arial" w:hAnsi="Arial" w:cs="Arial"/>
                <w:color w:val="000000"/>
                <w:position w:val="-2"/>
                <w:sz w:val="18"/>
                <w:szCs w:val="18"/>
              </w:rPr>
              <w:t>Priloga</w:t>
            </w:r>
          </w:p>
        </w:tc>
        <w:tc>
          <w:tcPr>
            <w:tcW w:w="24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90B7BB" w14:textId="404C5205" w:rsidR="00116EAF" w:rsidRDefault="00116EAF" w:rsidP="00116EAF">
            <w:pPr>
              <w:rPr>
                <w:rFonts w:ascii="Arial" w:hAnsi="Arial" w:cs="Arial"/>
                <w:color w:val="000000"/>
                <w:position w:val="-2"/>
                <w:sz w:val="18"/>
                <w:szCs w:val="18"/>
              </w:rPr>
            </w:pPr>
            <w:r w:rsidRPr="00116EAF">
              <w:rPr>
                <w:rFonts w:ascii="Arial" w:hAnsi="Arial" w:cs="Arial"/>
                <w:color w:val="000000"/>
                <w:position w:val="-2"/>
                <w:sz w:val="18"/>
                <w:szCs w:val="18"/>
              </w:rPr>
              <w:t>P</w:t>
            </w:r>
            <w:r>
              <w:rPr>
                <w:rFonts w:ascii="Arial" w:hAnsi="Arial" w:cs="Arial"/>
                <w:color w:val="000000"/>
                <w:position w:val="-2"/>
                <w:sz w:val="18"/>
                <w:szCs w:val="18"/>
              </w:rPr>
              <w:t>ogodba</w:t>
            </w:r>
            <w:r w:rsidRPr="00116EAF">
              <w:rPr>
                <w:rFonts w:ascii="Arial" w:hAnsi="Arial" w:cs="Arial"/>
                <w:color w:val="000000"/>
                <w:position w:val="-2"/>
                <w:sz w:val="18"/>
                <w:szCs w:val="18"/>
              </w:rPr>
              <w:t xml:space="preserve"> o obdelovanju osebnih podatkov</w:t>
            </w: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550CF" w14:textId="6A51DA31" w:rsidR="00116EAF" w:rsidRDefault="002843E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bl>
    <w:p w14:paraId="4C752F77" w14:textId="77777777" w:rsidR="000A71E5" w:rsidRDefault="000A71E5">
      <w:pPr>
        <w:sectPr w:rsidR="000A71E5" w:rsidSect="00D931BF">
          <w:pgSz w:w="11906" w:h="16838"/>
          <w:pgMar w:top="1418" w:right="1418" w:bottom="1418" w:left="1418" w:header="567" w:footer="680" w:gutter="0"/>
          <w:cols w:space="708"/>
          <w:docGrid w:linePitch="360"/>
        </w:sectPr>
      </w:pPr>
    </w:p>
    <w:p w14:paraId="46AAC212" w14:textId="77777777" w:rsidR="00A55DA4" w:rsidRPr="00590863" w:rsidRDefault="00A55DA4"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FE3FE37" w14:textId="77777777" w:rsidR="00A55DA4" w:rsidRPr="00252358" w:rsidRDefault="00A55DA4" w:rsidP="00252358"/>
    <w:p w14:paraId="089C3703" w14:textId="77777777" w:rsidR="00A55DA4" w:rsidRDefault="00A55D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F715F3" w14:textId="77777777" w:rsidR="00A55DA4" w:rsidRDefault="00A55DA4" w:rsidP="00EB2A75">
      <w:pPr>
        <w:spacing w:after="120"/>
        <w:rPr>
          <w:rFonts w:ascii="Arial" w:hAnsi="Arial" w:cs="Arial"/>
        </w:rPr>
      </w:pPr>
    </w:p>
    <w:p w14:paraId="0111FD66" w14:textId="77777777" w:rsidR="000A71E5" w:rsidRDefault="00A55DA4">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Nadgradnja in širitev WIFI omrežja SBNM</w:t>
      </w:r>
      <w:r>
        <w:rPr>
          <w:rFonts w:ascii="Arial" w:hAnsi="Arial" w:cs="Arial"/>
          <w:color w:val="000000"/>
          <w:sz w:val="18"/>
          <w:szCs w:val="18"/>
        </w:rPr>
        <w:t>« dajemo ponudbo, kot sledi:</w:t>
      </w:r>
    </w:p>
    <w:p w14:paraId="2A32D7BF" w14:textId="77777777" w:rsidR="000A71E5" w:rsidRDefault="00A55DA4">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A71E5" w14:paraId="1E758E3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B7BDF" w14:textId="77777777" w:rsidR="000A71E5" w:rsidRDefault="00A55DA4" w:rsidP="002C7139">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1C1C47" w14:textId="77777777" w:rsidR="000A71E5" w:rsidRDefault="00A55DA4">
            <w:r>
              <w:rPr>
                <w:rFonts w:ascii="Arial" w:hAnsi="Arial" w:cs="Arial"/>
                <w:color w:val="000000"/>
                <w:position w:val="-2"/>
                <w:sz w:val="18"/>
                <w:szCs w:val="18"/>
              </w:rPr>
              <w:t> </w:t>
            </w:r>
          </w:p>
        </w:tc>
      </w:tr>
      <w:tr w:rsidR="000A71E5" w14:paraId="0C6B718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DD6CDC" w14:textId="77777777" w:rsidR="000A71E5" w:rsidRDefault="00A55DA4" w:rsidP="002C7139">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5F316" w14:textId="77777777" w:rsidR="000A71E5" w:rsidRDefault="00A55DA4">
            <w:r>
              <w:rPr>
                <w:rFonts w:ascii="Arial" w:hAnsi="Arial" w:cs="Arial"/>
                <w:color w:val="000000"/>
                <w:position w:val="-2"/>
                <w:sz w:val="18"/>
                <w:szCs w:val="18"/>
              </w:rPr>
              <w:t> </w:t>
            </w:r>
          </w:p>
        </w:tc>
      </w:tr>
      <w:tr w:rsidR="000A71E5" w14:paraId="00A3808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F010E8" w14:textId="77777777" w:rsidR="000A71E5" w:rsidRDefault="00A55DA4" w:rsidP="002C7139">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55039" w14:textId="77777777" w:rsidR="000A71E5" w:rsidRDefault="00A55DA4">
            <w:r>
              <w:rPr>
                <w:rFonts w:ascii="Arial" w:hAnsi="Arial" w:cs="Arial"/>
                <w:color w:val="000000"/>
                <w:position w:val="-2"/>
                <w:sz w:val="18"/>
                <w:szCs w:val="18"/>
              </w:rPr>
              <w:t> </w:t>
            </w:r>
          </w:p>
        </w:tc>
      </w:tr>
      <w:tr w:rsidR="000A71E5" w14:paraId="3B820E4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86DBD7" w14:textId="77777777" w:rsidR="000A71E5" w:rsidRDefault="00A55DA4" w:rsidP="002C7139">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C994E" w14:textId="77777777" w:rsidR="000A71E5" w:rsidRDefault="00A55DA4">
            <w:r>
              <w:rPr>
                <w:rFonts w:ascii="Arial" w:hAnsi="Arial" w:cs="Arial"/>
                <w:color w:val="000000"/>
                <w:position w:val="-2"/>
                <w:sz w:val="18"/>
                <w:szCs w:val="18"/>
              </w:rPr>
              <w:t> </w:t>
            </w:r>
          </w:p>
        </w:tc>
      </w:tr>
    </w:tbl>
    <w:p w14:paraId="076AA030" w14:textId="77777777" w:rsidR="000A71E5" w:rsidRDefault="00A55DA4">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208FF9E7" w14:textId="77777777" w:rsidR="000A71E5" w:rsidRDefault="00A55DA4">
      <w:pPr>
        <w:spacing w:before="225" w:after="225" w:line="240" w:lineRule="auto"/>
      </w:pPr>
      <w:r>
        <w:rPr>
          <w:rFonts w:ascii="Arial" w:hAnsi="Arial" w:cs="Arial"/>
          <w:color w:val="000000"/>
          <w:sz w:val="18"/>
          <w:szCs w:val="18"/>
        </w:rPr>
        <w:t>Ponudbo oddajamo (ustrezno označite):</w:t>
      </w:r>
    </w:p>
    <w:p w14:paraId="4E72C9B1" w14:textId="77777777" w:rsidR="000A71E5" w:rsidRDefault="00A55DA4">
      <w:pPr>
        <w:spacing w:before="225" w:after="225" w:line="240" w:lineRule="auto"/>
      </w:pPr>
      <w:r>
        <w:fldChar w:fldCharType="begin">
          <w:ffData>
            <w:name w:val="cbox167404127dd08c"/>
            <w:enabled/>
            <w:calcOnExit w:val="0"/>
            <w:checkBox>
              <w:sizeAuto/>
              <w:default w:val="0"/>
            </w:checkBox>
          </w:ffData>
        </w:fldChar>
      </w:r>
      <w:bookmarkStart w:id="1" w:name="cbox167404127dd08c"/>
      <w:r>
        <w:instrText xml:space="preserve"> FORMCHECKBOX </w:instrText>
      </w:r>
      <w:r>
        <w:fldChar w:fldCharType="separate"/>
      </w:r>
      <w:r>
        <w:fldChar w:fldCharType="end"/>
      </w:r>
      <w:bookmarkEnd w:id="1"/>
      <w:r>
        <w:rPr>
          <w:rFonts w:ascii="Arial" w:hAnsi="Arial" w:cs="Arial"/>
          <w:color w:val="000000"/>
          <w:sz w:val="18"/>
          <w:szCs w:val="18"/>
        </w:rPr>
        <w:t> samostojno</w:t>
      </w:r>
    </w:p>
    <w:p w14:paraId="24B05CAD" w14:textId="77777777" w:rsidR="000A71E5" w:rsidRDefault="00A55DA4">
      <w:pPr>
        <w:spacing w:before="225" w:after="225" w:line="240" w:lineRule="auto"/>
      </w:pPr>
      <w:r>
        <w:fldChar w:fldCharType="begin">
          <w:ffData>
            <w:name w:val="cbox167404127dd330"/>
            <w:enabled/>
            <w:calcOnExit w:val="0"/>
            <w:checkBox>
              <w:sizeAuto/>
              <w:default w:val="0"/>
            </w:checkBox>
          </w:ffData>
        </w:fldChar>
      </w:r>
      <w:bookmarkStart w:id="2" w:name="cbox167404127dd330"/>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1CE0165E" w14:textId="77777777" w:rsidR="000A71E5" w:rsidRDefault="00A55DA4">
      <w:pPr>
        <w:spacing w:before="225" w:after="225" w:line="240" w:lineRule="auto"/>
      </w:pPr>
      <w:r>
        <w:fldChar w:fldCharType="begin">
          <w:ffData>
            <w:name w:val="cbox167404127dd5e0"/>
            <w:enabled/>
            <w:calcOnExit w:val="0"/>
            <w:checkBox>
              <w:sizeAuto/>
              <w:default w:val="0"/>
            </w:checkBox>
          </w:ffData>
        </w:fldChar>
      </w:r>
      <w:bookmarkStart w:id="3" w:name="cbox167404127dd5e0"/>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5BC6CC7E" w14:textId="77777777" w:rsidR="000A71E5" w:rsidRDefault="00A55DA4">
      <w:pPr>
        <w:spacing w:before="225" w:after="225" w:line="240" w:lineRule="auto"/>
      </w:pPr>
      <w:r>
        <w:fldChar w:fldCharType="begin">
          <w:ffData>
            <w:name w:val="cbox167404127dd881"/>
            <w:enabled/>
            <w:calcOnExit w:val="0"/>
            <w:checkBox>
              <w:sizeAuto/>
              <w:default w:val="0"/>
            </w:checkBox>
          </w:ffData>
        </w:fldChar>
      </w:r>
      <w:bookmarkStart w:id="4" w:name="cbox167404127dd88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49FEE63" w14:textId="77777777" w:rsidR="000A71E5" w:rsidRDefault="00A55DA4">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88"/>
        <w:gridCol w:w="1324"/>
        <w:gridCol w:w="1983"/>
        <w:gridCol w:w="994"/>
        <w:gridCol w:w="2197"/>
      </w:tblGrid>
      <w:tr w:rsidR="000A71E5" w14:paraId="45186424" w14:textId="77777777" w:rsidTr="002C7139">
        <w:tc>
          <w:tcPr>
            <w:tcW w:w="150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894C65" w14:textId="77777777" w:rsidR="000A71E5" w:rsidRDefault="00A55DA4">
            <w:pPr>
              <w:jc w:val="center"/>
            </w:pPr>
            <w:r>
              <w:rPr>
                <w:rFonts w:ascii="Arial" w:hAnsi="Arial" w:cs="Arial"/>
                <w:b/>
                <w:bCs/>
                <w:color w:val="000000"/>
                <w:position w:val="-2"/>
                <w:sz w:val="18"/>
                <w:szCs w:val="18"/>
                <w:shd w:val="clear" w:color="auto" w:fill="D1D1D1"/>
              </w:rPr>
              <w:t>Postavka</w:t>
            </w:r>
          </w:p>
        </w:tc>
        <w:tc>
          <w:tcPr>
            <w:tcW w:w="7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447F0E" w14:textId="5AF4DEDA" w:rsidR="000A71E5" w:rsidRDefault="00CF655E">
            <w:pPr>
              <w:jc w:val="center"/>
            </w:pPr>
            <w:r>
              <w:rPr>
                <w:rFonts w:ascii="Arial" w:hAnsi="Arial" w:cs="Arial"/>
                <w:b/>
                <w:bCs/>
                <w:color w:val="000000"/>
                <w:position w:val="-2"/>
                <w:sz w:val="18"/>
                <w:szCs w:val="18"/>
                <w:shd w:val="clear" w:color="auto" w:fill="D1D1D1"/>
              </w:rPr>
              <w:t>Kol.</w:t>
            </w:r>
          </w:p>
        </w:tc>
        <w:tc>
          <w:tcPr>
            <w:tcW w:w="10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CB170C" w14:textId="77777777" w:rsidR="000A71E5" w:rsidRDefault="00A55DA4">
            <w:pPr>
              <w:jc w:val="center"/>
            </w:pPr>
            <w:r>
              <w:rPr>
                <w:rFonts w:ascii="Arial" w:hAnsi="Arial" w:cs="Arial"/>
                <w:b/>
                <w:bCs/>
                <w:color w:val="000000"/>
                <w:position w:val="-2"/>
                <w:sz w:val="18"/>
                <w:szCs w:val="18"/>
                <w:shd w:val="clear" w:color="auto" w:fill="D1D1D1"/>
              </w:rPr>
              <w:t>Vrednost brez DDV</w:t>
            </w:r>
          </w:p>
        </w:tc>
        <w:tc>
          <w:tcPr>
            <w:tcW w:w="53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4014D4" w14:textId="77777777" w:rsidR="000A71E5" w:rsidRDefault="00A55DA4">
            <w:pPr>
              <w:jc w:val="center"/>
            </w:pPr>
            <w:r>
              <w:rPr>
                <w:rFonts w:ascii="Arial" w:hAnsi="Arial" w:cs="Arial"/>
                <w:b/>
                <w:bCs/>
                <w:color w:val="000000"/>
                <w:position w:val="-2"/>
                <w:sz w:val="18"/>
                <w:szCs w:val="18"/>
                <w:shd w:val="clear" w:color="auto" w:fill="D1D1D1"/>
              </w:rPr>
              <w:t>DDV</w:t>
            </w:r>
          </w:p>
        </w:tc>
        <w:tc>
          <w:tcPr>
            <w:tcW w:w="11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6BF165" w14:textId="77777777" w:rsidR="000A71E5" w:rsidRDefault="00A55DA4">
            <w:pPr>
              <w:jc w:val="center"/>
            </w:pPr>
            <w:r>
              <w:rPr>
                <w:rFonts w:ascii="Arial" w:hAnsi="Arial" w:cs="Arial"/>
                <w:b/>
                <w:bCs/>
                <w:color w:val="000000"/>
                <w:position w:val="-2"/>
                <w:sz w:val="18"/>
                <w:szCs w:val="18"/>
                <w:shd w:val="clear" w:color="auto" w:fill="D1D1D1"/>
              </w:rPr>
              <w:t>Vrednost z DDV</w:t>
            </w:r>
          </w:p>
        </w:tc>
      </w:tr>
      <w:tr w:rsidR="000A71E5" w14:paraId="452C6974" w14:textId="77777777" w:rsidTr="002C7139">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6989C" w14:textId="77777777" w:rsidR="000A71E5" w:rsidRDefault="00A55DA4" w:rsidP="002C7139">
            <w:r>
              <w:rPr>
                <w:rFonts w:ascii="Arial" w:hAnsi="Arial" w:cs="Arial"/>
                <w:color w:val="000000"/>
                <w:position w:val="-2"/>
                <w:sz w:val="18"/>
                <w:szCs w:val="18"/>
              </w:rPr>
              <w:t>Nadgradnja in širitev WIFI omrežja SBNM</w:t>
            </w:r>
          </w:p>
        </w:tc>
        <w:tc>
          <w:tcPr>
            <w:tcW w:w="7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98938" w14:textId="66ECC823" w:rsidR="000A71E5" w:rsidRDefault="002C7139" w:rsidP="00CF655E">
            <w:pPr>
              <w:jc w:val="center"/>
            </w:pPr>
            <w:r w:rsidRPr="002C7139">
              <w:rPr>
                <w:rFonts w:ascii="Arial" w:hAnsi="Arial" w:cs="Arial"/>
                <w:color w:val="000000"/>
                <w:position w:val="-2"/>
                <w:sz w:val="18"/>
                <w:szCs w:val="18"/>
              </w:rPr>
              <w:t>kpl</w:t>
            </w:r>
          </w:p>
        </w:tc>
        <w:tc>
          <w:tcPr>
            <w:tcW w:w="10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1D614" w14:textId="77777777" w:rsidR="000A71E5" w:rsidRDefault="00A55DA4">
            <w:r>
              <w:rPr>
                <w:rFonts w:ascii="Arial" w:hAnsi="Arial" w:cs="Arial"/>
                <w:color w:val="000000"/>
                <w:position w:val="-2"/>
                <w:sz w:val="18"/>
                <w:szCs w:val="18"/>
              </w:rPr>
              <w:t> </w:t>
            </w:r>
          </w:p>
        </w:tc>
        <w:tc>
          <w:tcPr>
            <w:tcW w:w="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2E819A" w14:textId="77777777" w:rsidR="000A71E5" w:rsidRDefault="00A55DA4">
            <w:r>
              <w:rPr>
                <w:rFonts w:ascii="Arial" w:hAnsi="Arial" w:cs="Arial"/>
                <w:color w:val="000000"/>
                <w:position w:val="-2"/>
                <w:sz w:val="18"/>
                <w:szCs w:val="18"/>
              </w:rPr>
              <w:t> </w:t>
            </w:r>
          </w:p>
        </w:tc>
        <w:tc>
          <w:tcPr>
            <w:tcW w:w="11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2EBD99" w14:textId="77777777" w:rsidR="000A71E5" w:rsidRDefault="00A55DA4">
            <w:r>
              <w:rPr>
                <w:rFonts w:ascii="Arial" w:hAnsi="Arial" w:cs="Arial"/>
                <w:color w:val="000000"/>
                <w:position w:val="-2"/>
                <w:sz w:val="18"/>
                <w:szCs w:val="18"/>
              </w:rPr>
              <w:t> </w:t>
            </w:r>
          </w:p>
        </w:tc>
      </w:tr>
      <w:tr w:rsidR="000A71E5" w14:paraId="4A19B43E" w14:textId="77777777" w:rsidTr="002C7139">
        <w:tc>
          <w:tcPr>
            <w:tcW w:w="150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D65CEF" w14:textId="77777777" w:rsidR="000A71E5" w:rsidRDefault="00A55DA4">
            <w:pPr>
              <w:jc w:val="right"/>
            </w:pPr>
            <w:r>
              <w:rPr>
                <w:rFonts w:ascii="Arial" w:hAnsi="Arial" w:cs="Arial"/>
                <w:b/>
                <w:bCs/>
                <w:color w:val="000000"/>
                <w:position w:val="-2"/>
                <w:sz w:val="18"/>
                <w:szCs w:val="18"/>
                <w:shd w:val="clear" w:color="auto" w:fill="CCCCCC"/>
              </w:rPr>
              <w:t>Skupaj</w:t>
            </w:r>
          </w:p>
        </w:tc>
        <w:tc>
          <w:tcPr>
            <w:tcW w:w="7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B815D6" w14:textId="77777777" w:rsidR="000A71E5" w:rsidRDefault="00A55DA4">
            <w:r>
              <w:rPr>
                <w:rFonts w:ascii="Arial" w:hAnsi="Arial" w:cs="Arial"/>
                <w:color w:val="000000"/>
                <w:position w:val="-2"/>
                <w:sz w:val="18"/>
                <w:szCs w:val="18"/>
                <w:shd w:val="clear" w:color="auto" w:fill="CCCCCC"/>
              </w:rPr>
              <w:t> </w:t>
            </w:r>
          </w:p>
        </w:tc>
        <w:tc>
          <w:tcPr>
            <w:tcW w:w="106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2AAADA" w14:textId="77777777" w:rsidR="000A71E5" w:rsidRDefault="00A55DA4">
            <w:r>
              <w:rPr>
                <w:rFonts w:ascii="Arial" w:hAnsi="Arial" w:cs="Arial"/>
                <w:color w:val="000000"/>
                <w:position w:val="-2"/>
                <w:sz w:val="18"/>
                <w:szCs w:val="18"/>
                <w:shd w:val="clear" w:color="auto" w:fill="CCCCCC"/>
              </w:rPr>
              <w:t> </w:t>
            </w:r>
          </w:p>
        </w:tc>
        <w:tc>
          <w:tcPr>
            <w:tcW w:w="53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E94D8D" w14:textId="77777777" w:rsidR="000A71E5" w:rsidRDefault="00A55DA4">
            <w:r>
              <w:rPr>
                <w:rFonts w:ascii="Arial" w:hAnsi="Arial" w:cs="Arial"/>
                <w:color w:val="000000"/>
                <w:position w:val="-2"/>
                <w:sz w:val="18"/>
                <w:szCs w:val="18"/>
                <w:shd w:val="clear" w:color="auto" w:fill="CCCCCC"/>
              </w:rPr>
              <w:t> </w:t>
            </w:r>
          </w:p>
        </w:tc>
        <w:tc>
          <w:tcPr>
            <w:tcW w:w="11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510AD8" w14:textId="77777777" w:rsidR="000A71E5" w:rsidRDefault="00A55DA4">
            <w:r>
              <w:rPr>
                <w:rFonts w:ascii="Arial" w:hAnsi="Arial" w:cs="Arial"/>
                <w:color w:val="000000"/>
                <w:position w:val="-2"/>
                <w:sz w:val="18"/>
                <w:szCs w:val="18"/>
                <w:shd w:val="clear" w:color="auto" w:fill="CCCCCC"/>
              </w:rPr>
              <w:t> </w:t>
            </w:r>
          </w:p>
        </w:tc>
      </w:tr>
    </w:tbl>
    <w:p w14:paraId="09CDDFEE" w14:textId="77777777" w:rsidR="00626600" w:rsidRDefault="00626600" w:rsidP="00626600">
      <w:pPr>
        <w:rPr>
          <w:rFonts w:ascii="Arial" w:eastAsia="Calibri" w:hAnsi="Arial" w:cs="Arial"/>
          <w:b/>
          <w:bCs/>
          <w:sz w:val="16"/>
          <w:szCs w:val="16"/>
        </w:rPr>
      </w:pPr>
    </w:p>
    <w:p w14:paraId="56ED852E" w14:textId="63D1FC6D" w:rsidR="00626600" w:rsidRPr="00EB32BB" w:rsidRDefault="00626600" w:rsidP="00626600">
      <w:pPr>
        <w:rPr>
          <w:rFonts w:ascii="Arial" w:eastAsia="Calibri" w:hAnsi="Arial" w:cs="Arial"/>
          <w:b/>
          <w:bCs/>
          <w:sz w:val="16"/>
          <w:szCs w:val="16"/>
        </w:rPr>
      </w:pPr>
      <w:r w:rsidRPr="00EB32BB">
        <w:rPr>
          <w:rFonts w:ascii="Arial" w:eastAsia="Calibri" w:hAnsi="Arial" w:cs="Arial"/>
          <w:b/>
          <w:bCs/>
          <w:sz w:val="16"/>
          <w:szCs w:val="16"/>
        </w:rPr>
        <w:t>Ponudnik v ponudbi k temu predračunu obvezno priloži:</w:t>
      </w:r>
    </w:p>
    <w:p w14:paraId="711B1CF6" w14:textId="106EFD57" w:rsidR="00626600" w:rsidRPr="00EB32BB" w:rsidRDefault="00626600" w:rsidP="00626600">
      <w:pPr>
        <w:rPr>
          <w:rFonts w:ascii="Arial" w:eastAsia="Calibri" w:hAnsi="Arial" w:cs="Arial"/>
          <w:b/>
          <w:bCs/>
          <w:sz w:val="16"/>
          <w:szCs w:val="16"/>
        </w:rPr>
      </w:pPr>
      <w:r w:rsidRPr="00EB32BB">
        <w:rPr>
          <w:rFonts w:ascii="Arial" w:eastAsia="Calibri" w:hAnsi="Arial" w:cs="Arial"/>
          <w:b/>
          <w:bCs/>
          <w:sz w:val="16"/>
          <w:szCs w:val="16"/>
        </w:rPr>
        <w:t xml:space="preserve">• lasten predračun kjer so posebej specificirane posamezne komponente zgoraj navedene opreme, vse opremljeno z nazivi blaga, kat. št. </w:t>
      </w:r>
      <w:r>
        <w:rPr>
          <w:rFonts w:ascii="Arial" w:eastAsia="Calibri" w:hAnsi="Arial" w:cs="Arial"/>
          <w:b/>
          <w:bCs/>
          <w:sz w:val="16"/>
          <w:szCs w:val="16"/>
        </w:rPr>
        <w:t xml:space="preserve">ter </w:t>
      </w:r>
      <w:r w:rsidRPr="00EB32BB">
        <w:rPr>
          <w:rFonts w:ascii="Arial" w:eastAsia="Calibri" w:hAnsi="Arial" w:cs="Arial"/>
          <w:b/>
          <w:bCs/>
          <w:sz w:val="16"/>
          <w:szCs w:val="16"/>
        </w:rPr>
        <w:t xml:space="preserve">cenami/EM brez DDV in z DDV; </w:t>
      </w:r>
    </w:p>
    <w:p w14:paraId="52B9B443" w14:textId="77777777" w:rsidR="00626600" w:rsidRDefault="00626600">
      <w:pPr>
        <w:spacing w:before="225" w:after="225" w:line="240" w:lineRule="auto"/>
        <w:rPr>
          <w:rFonts w:ascii="Arial" w:hAnsi="Arial" w:cs="Arial"/>
          <w:color w:val="000000"/>
          <w:sz w:val="18"/>
          <w:szCs w:val="18"/>
        </w:rPr>
      </w:pPr>
    </w:p>
    <w:p w14:paraId="57249C11" w14:textId="480714E7" w:rsidR="000A71E5" w:rsidRDefault="00A55DA4">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32842772" w14:textId="77777777" w:rsidR="000A71E5" w:rsidRDefault="00A55DA4">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120 dni od roka za predložitev ponudb.</w:t>
      </w:r>
    </w:p>
    <w:p w14:paraId="12EA1024" w14:textId="77777777" w:rsidR="000A71E5" w:rsidRDefault="00A55DA4">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Ponudba mora biti veljavna najmanj do navedenega roka. Prekratka veljavnost ponudbe pomeni razlog za zavrnitev ponudbe.</w:t>
      </w:r>
    </w:p>
    <w:p w14:paraId="3879F2BF" w14:textId="77777777" w:rsidR="000A71E5" w:rsidRDefault="00A55DA4">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39624FAC" w14:textId="77777777" w:rsidR="000A71E5" w:rsidRDefault="00A55DA4">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0B973B80" w14:textId="77777777" w:rsidR="000A71E5" w:rsidRDefault="00A55DA4">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69EB6CF" w14:textId="0CF99CF2" w:rsidR="000A71E5" w:rsidRDefault="00A55DA4" w:rsidP="00626600">
      <w:pPr>
        <w:spacing w:after="0" w:line="240" w:lineRule="auto"/>
        <w:jc w:val="both"/>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41D813BE" w14:textId="77777777" w:rsidR="000A71E5" w:rsidRDefault="00A55DA4">
      <w:pPr>
        <w:spacing w:after="0" w:line="240" w:lineRule="auto"/>
        <w:jc w:val="both"/>
      </w:pPr>
      <w:r>
        <w:rPr>
          <w:rFonts w:ascii="Arial" w:hAnsi="Arial" w:cs="Arial"/>
          <w:color w:val="000000"/>
          <w:sz w:val="18"/>
          <w:szCs w:val="18"/>
        </w:rPr>
        <w:t>  </w:t>
      </w:r>
    </w:p>
    <w:p w14:paraId="197A3345" w14:textId="77777777" w:rsidR="000A71E5" w:rsidRDefault="00A55DA4">
      <w:pPr>
        <w:spacing w:before="225" w:after="225" w:line="240" w:lineRule="auto"/>
      </w:pPr>
      <w:r>
        <w:rPr>
          <w:rFonts w:ascii="Arial" w:hAnsi="Arial" w:cs="Arial"/>
          <w:b/>
          <w:bCs/>
          <w:color w:val="000000"/>
          <w:sz w:val="18"/>
          <w:szCs w:val="18"/>
        </w:rPr>
        <w:t>V. Podatki o gospodarskem subjektu</w:t>
      </w:r>
    </w:p>
    <w:tbl>
      <w:tblPr>
        <w:tblStyle w:val="NormalTablePHPDOCX"/>
        <w:tblW w:w="9030" w:type="dxa"/>
        <w:tblInd w:w="108" w:type="dxa"/>
        <w:shd w:val="clear" w:color="auto" w:fill="CCCCCC"/>
        <w:tblLook w:val="04A0" w:firstRow="1" w:lastRow="0" w:firstColumn="1" w:lastColumn="0" w:noHBand="0" w:noVBand="1"/>
      </w:tblPr>
      <w:tblGrid>
        <w:gridCol w:w="3452"/>
        <w:gridCol w:w="1101"/>
        <w:gridCol w:w="4477"/>
      </w:tblGrid>
      <w:tr w:rsidR="000A71E5" w14:paraId="3DB07313" w14:textId="77777777" w:rsidTr="00626600">
        <w:tc>
          <w:tcPr>
            <w:tcW w:w="345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0DB058" w14:textId="77777777" w:rsidR="000A71E5" w:rsidRDefault="00A55DA4">
            <w:pPr>
              <w:jc w:val="right"/>
            </w:pPr>
            <w:r>
              <w:rPr>
                <w:rFonts w:ascii="Arial" w:hAnsi="Arial" w:cs="Arial"/>
                <w:b/>
                <w:bCs/>
                <w:color w:val="000000"/>
                <w:position w:val="-2"/>
                <w:sz w:val="18"/>
                <w:szCs w:val="18"/>
                <w:shd w:val="clear" w:color="auto" w:fill="CCCCCC"/>
              </w:rPr>
              <w:t>KONTAKTNA OSEBA:</w:t>
            </w:r>
          </w:p>
        </w:tc>
        <w:tc>
          <w:tcPr>
            <w:tcW w:w="557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2BE04" w14:textId="77777777" w:rsidR="000A71E5" w:rsidRDefault="00A55DA4">
            <w:r>
              <w:rPr>
                <w:rFonts w:ascii="Arial" w:hAnsi="Arial" w:cs="Arial"/>
                <w:color w:val="000000"/>
                <w:position w:val="-2"/>
                <w:sz w:val="18"/>
                <w:szCs w:val="18"/>
              </w:rPr>
              <w:t> </w:t>
            </w:r>
          </w:p>
        </w:tc>
      </w:tr>
      <w:tr w:rsidR="000A71E5" w14:paraId="3A847956" w14:textId="77777777" w:rsidTr="00626600">
        <w:tc>
          <w:tcPr>
            <w:tcW w:w="345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3B7C4A" w14:textId="77777777" w:rsidR="000A71E5" w:rsidRDefault="00A55DA4">
            <w:pPr>
              <w:jc w:val="right"/>
            </w:pPr>
            <w:r>
              <w:rPr>
                <w:rFonts w:ascii="Arial" w:hAnsi="Arial" w:cs="Arial"/>
                <w:b/>
                <w:bCs/>
                <w:color w:val="000000"/>
                <w:position w:val="-2"/>
                <w:sz w:val="18"/>
                <w:szCs w:val="18"/>
                <w:shd w:val="clear" w:color="auto" w:fill="CCCCCC"/>
              </w:rPr>
              <w:t>E-POŠTA KONTAKTNE OSEBE:</w:t>
            </w:r>
          </w:p>
        </w:tc>
        <w:tc>
          <w:tcPr>
            <w:tcW w:w="557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BFB4C" w14:textId="77777777" w:rsidR="000A71E5" w:rsidRDefault="00A55DA4">
            <w:r>
              <w:rPr>
                <w:rFonts w:ascii="Arial" w:hAnsi="Arial" w:cs="Arial"/>
                <w:color w:val="000000"/>
                <w:position w:val="-2"/>
                <w:sz w:val="18"/>
                <w:szCs w:val="18"/>
              </w:rPr>
              <w:t> </w:t>
            </w:r>
          </w:p>
        </w:tc>
      </w:tr>
      <w:tr w:rsidR="000A71E5" w14:paraId="6D8C14B8" w14:textId="77777777" w:rsidTr="00626600">
        <w:tc>
          <w:tcPr>
            <w:tcW w:w="345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2FB335" w14:textId="77777777" w:rsidR="000A71E5" w:rsidRDefault="00A55DA4">
            <w:pPr>
              <w:jc w:val="right"/>
            </w:pPr>
            <w:r>
              <w:rPr>
                <w:rFonts w:ascii="Arial" w:hAnsi="Arial" w:cs="Arial"/>
                <w:b/>
                <w:bCs/>
                <w:color w:val="000000"/>
                <w:position w:val="-2"/>
                <w:sz w:val="18"/>
                <w:szCs w:val="18"/>
                <w:shd w:val="clear" w:color="auto" w:fill="CCCCCC"/>
              </w:rPr>
              <w:t>TELEFON:</w:t>
            </w:r>
          </w:p>
        </w:tc>
        <w:tc>
          <w:tcPr>
            <w:tcW w:w="557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FABF5C" w14:textId="77777777" w:rsidR="000A71E5" w:rsidRDefault="00A55DA4">
            <w:r>
              <w:rPr>
                <w:rFonts w:ascii="Arial" w:hAnsi="Arial" w:cs="Arial"/>
                <w:color w:val="000000"/>
                <w:position w:val="-2"/>
                <w:sz w:val="18"/>
                <w:szCs w:val="18"/>
              </w:rPr>
              <w:t> </w:t>
            </w:r>
          </w:p>
        </w:tc>
      </w:tr>
      <w:tr w:rsidR="000A71E5" w14:paraId="289209EA" w14:textId="77777777" w:rsidTr="00626600">
        <w:tc>
          <w:tcPr>
            <w:tcW w:w="345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3D10E" w14:textId="77777777" w:rsidR="000A71E5" w:rsidRDefault="00A55DA4">
            <w:pPr>
              <w:jc w:val="right"/>
            </w:pPr>
            <w:r>
              <w:rPr>
                <w:rFonts w:ascii="Arial" w:hAnsi="Arial" w:cs="Arial"/>
                <w:b/>
                <w:bCs/>
                <w:color w:val="000000"/>
                <w:position w:val="-2"/>
                <w:sz w:val="18"/>
                <w:szCs w:val="18"/>
                <w:shd w:val="clear" w:color="auto" w:fill="CCCCCC"/>
              </w:rPr>
              <w:t>ID ZA DDV:</w:t>
            </w:r>
          </w:p>
        </w:tc>
        <w:tc>
          <w:tcPr>
            <w:tcW w:w="557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77C373" w14:textId="77777777" w:rsidR="000A71E5" w:rsidRDefault="00A55DA4">
            <w:r>
              <w:rPr>
                <w:rFonts w:ascii="Arial" w:hAnsi="Arial" w:cs="Arial"/>
                <w:color w:val="000000"/>
                <w:position w:val="-2"/>
                <w:sz w:val="18"/>
                <w:szCs w:val="18"/>
              </w:rPr>
              <w:t> </w:t>
            </w:r>
          </w:p>
        </w:tc>
      </w:tr>
      <w:tr w:rsidR="000A71E5" w14:paraId="19AAC9F8" w14:textId="77777777" w:rsidTr="00626600">
        <w:tc>
          <w:tcPr>
            <w:tcW w:w="345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932882" w14:textId="77777777" w:rsidR="000A71E5" w:rsidRDefault="00A55DA4">
            <w:pPr>
              <w:jc w:val="right"/>
            </w:pPr>
            <w:r>
              <w:rPr>
                <w:rFonts w:ascii="Arial" w:hAnsi="Arial" w:cs="Arial"/>
                <w:b/>
                <w:bCs/>
                <w:color w:val="000000"/>
                <w:position w:val="-2"/>
                <w:sz w:val="18"/>
                <w:szCs w:val="18"/>
                <w:shd w:val="clear" w:color="auto" w:fill="CCCCCC"/>
              </w:rPr>
              <w:t>PRISTOJNI FINANČNI URAD:</w:t>
            </w:r>
          </w:p>
        </w:tc>
        <w:tc>
          <w:tcPr>
            <w:tcW w:w="557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5B62D" w14:textId="77777777" w:rsidR="000A71E5" w:rsidRDefault="00A55DA4">
            <w:r>
              <w:rPr>
                <w:rFonts w:ascii="Arial" w:hAnsi="Arial" w:cs="Arial"/>
                <w:color w:val="000000"/>
                <w:position w:val="-2"/>
                <w:sz w:val="18"/>
                <w:szCs w:val="18"/>
              </w:rPr>
              <w:t> </w:t>
            </w:r>
          </w:p>
        </w:tc>
      </w:tr>
      <w:tr w:rsidR="000A71E5" w14:paraId="736169F5" w14:textId="77777777" w:rsidTr="00626600">
        <w:tc>
          <w:tcPr>
            <w:tcW w:w="345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12FF0B" w14:textId="77777777" w:rsidR="000A71E5" w:rsidRDefault="00A55DA4">
            <w:pPr>
              <w:jc w:val="right"/>
            </w:pPr>
            <w:r>
              <w:rPr>
                <w:rFonts w:ascii="Arial" w:hAnsi="Arial" w:cs="Arial"/>
                <w:b/>
                <w:bCs/>
                <w:color w:val="000000"/>
                <w:position w:val="-2"/>
                <w:sz w:val="18"/>
                <w:szCs w:val="18"/>
                <w:shd w:val="clear" w:color="auto" w:fill="CCCCCC"/>
              </w:rPr>
              <w:t>MATIČNA ŠTEVILKA:</w:t>
            </w:r>
          </w:p>
        </w:tc>
        <w:tc>
          <w:tcPr>
            <w:tcW w:w="557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CF1B92" w14:textId="77777777" w:rsidR="000A71E5" w:rsidRDefault="00A55DA4">
            <w:r>
              <w:rPr>
                <w:rFonts w:ascii="Arial" w:hAnsi="Arial" w:cs="Arial"/>
                <w:color w:val="000000"/>
                <w:position w:val="-2"/>
                <w:sz w:val="18"/>
                <w:szCs w:val="18"/>
              </w:rPr>
              <w:t> </w:t>
            </w:r>
          </w:p>
        </w:tc>
      </w:tr>
      <w:tr w:rsidR="000A71E5" w14:paraId="7E423EB0" w14:textId="77777777" w:rsidTr="00626600">
        <w:tc>
          <w:tcPr>
            <w:tcW w:w="345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2AC580" w14:textId="77777777" w:rsidR="000A71E5" w:rsidRDefault="00A55DA4">
            <w:pPr>
              <w:jc w:val="right"/>
            </w:pPr>
            <w:r>
              <w:rPr>
                <w:rFonts w:ascii="Arial" w:hAnsi="Arial" w:cs="Arial"/>
                <w:b/>
                <w:bCs/>
                <w:color w:val="000000"/>
                <w:position w:val="-2"/>
                <w:sz w:val="18"/>
                <w:szCs w:val="18"/>
                <w:shd w:val="clear" w:color="auto" w:fill="CCCCCC"/>
              </w:rPr>
              <w:t>ŠTEVILKE TRANSAKCIJSKIH RAČUNOV:</w:t>
            </w:r>
          </w:p>
        </w:tc>
        <w:tc>
          <w:tcPr>
            <w:tcW w:w="557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E7B61D" w14:textId="77777777" w:rsidR="000A71E5" w:rsidRDefault="00A55DA4">
            <w:r>
              <w:rPr>
                <w:rFonts w:ascii="Arial" w:hAnsi="Arial" w:cs="Arial"/>
                <w:color w:val="000000"/>
                <w:position w:val="-2"/>
                <w:sz w:val="18"/>
                <w:szCs w:val="18"/>
              </w:rPr>
              <w:t> </w:t>
            </w:r>
          </w:p>
        </w:tc>
      </w:tr>
      <w:tr w:rsidR="000A71E5" w14:paraId="510F9D5D" w14:textId="77777777" w:rsidTr="00626600">
        <w:tc>
          <w:tcPr>
            <w:tcW w:w="345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6BE311" w14:textId="77777777" w:rsidR="000A71E5" w:rsidRDefault="00A55DA4">
            <w:pPr>
              <w:jc w:val="right"/>
            </w:pPr>
            <w:r>
              <w:rPr>
                <w:rFonts w:ascii="Arial" w:hAnsi="Arial" w:cs="Arial"/>
                <w:b/>
                <w:bCs/>
                <w:color w:val="000000"/>
                <w:position w:val="-2"/>
                <w:sz w:val="18"/>
                <w:szCs w:val="18"/>
                <w:shd w:val="clear" w:color="auto" w:fill="CCCCCC"/>
              </w:rPr>
              <w:t>POOBLAŠČENA OSEBA ZA PODPIS PONUDBE IN POGODBE:</w:t>
            </w:r>
          </w:p>
        </w:tc>
        <w:tc>
          <w:tcPr>
            <w:tcW w:w="557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2EA34" w14:textId="77777777" w:rsidR="000A71E5" w:rsidRDefault="00A55DA4">
            <w:r>
              <w:rPr>
                <w:rFonts w:ascii="Arial" w:hAnsi="Arial" w:cs="Arial"/>
                <w:color w:val="000000"/>
                <w:position w:val="-2"/>
                <w:sz w:val="18"/>
                <w:szCs w:val="18"/>
              </w:rPr>
              <w:t> </w:t>
            </w:r>
          </w:p>
        </w:tc>
      </w:tr>
      <w:tr w:rsidR="000A71E5" w14:paraId="399B6BE8" w14:textId="77777777" w:rsidTr="00626600">
        <w:tc>
          <w:tcPr>
            <w:tcW w:w="345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14D5C5" w14:textId="77777777" w:rsidR="000A71E5" w:rsidRDefault="00A55DA4">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57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9D05E" w14:textId="77777777" w:rsidR="000A71E5" w:rsidRDefault="00A55DA4">
            <w:r>
              <w:rPr>
                <w:rFonts w:ascii="Arial" w:hAnsi="Arial" w:cs="Arial"/>
                <w:color w:val="000000"/>
                <w:position w:val="-2"/>
                <w:sz w:val="18"/>
                <w:szCs w:val="18"/>
              </w:rPr>
              <w:t> </w:t>
            </w:r>
          </w:p>
        </w:tc>
      </w:tr>
      <w:tr w:rsidR="000A71E5" w14:paraId="57D76D33" w14:textId="77777777" w:rsidTr="00626600">
        <w:tc>
          <w:tcPr>
            <w:tcW w:w="345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87813E" w14:textId="77777777" w:rsidR="000A71E5" w:rsidRDefault="00A55DA4">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57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5F8D2" w14:textId="77777777" w:rsidR="000A71E5" w:rsidRDefault="00A55DA4">
            <w:r>
              <w:rPr>
                <w:rFonts w:ascii="Arial" w:hAnsi="Arial" w:cs="Arial"/>
                <w:color w:val="000000"/>
                <w:position w:val="-2"/>
                <w:sz w:val="18"/>
                <w:szCs w:val="18"/>
              </w:rPr>
              <w:t> </w:t>
            </w:r>
          </w:p>
        </w:tc>
      </w:tr>
      <w:tr w:rsidR="000A71E5" w14:paraId="72279C47" w14:textId="77777777" w:rsidTr="00626600">
        <w:tblPrEx>
          <w:shd w:val="clear" w:color="auto" w:fill="auto"/>
        </w:tblPrEx>
        <w:trPr>
          <w:trHeight w:val="320"/>
        </w:trPr>
        <w:tc>
          <w:tcPr>
            <w:tcW w:w="4553" w:type="dxa"/>
            <w:gridSpan w:val="2"/>
            <w:tcMar>
              <w:top w:w="75" w:type="dxa"/>
              <w:bottom w:w="75" w:type="dxa"/>
            </w:tcMar>
            <w:vAlign w:val="center"/>
          </w:tcPr>
          <w:p w14:paraId="6DBEA945" w14:textId="77777777" w:rsidR="00626600" w:rsidRDefault="00626600">
            <w:pPr>
              <w:rPr>
                <w:rFonts w:ascii="Arial" w:hAnsi="Arial" w:cs="Arial"/>
                <w:color w:val="000000"/>
                <w:position w:val="-2"/>
                <w:sz w:val="18"/>
                <w:szCs w:val="18"/>
              </w:rPr>
            </w:pPr>
          </w:p>
          <w:p w14:paraId="6CFC3FEF" w14:textId="77777777" w:rsidR="00626600" w:rsidRDefault="00626600">
            <w:pPr>
              <w:rPr>
                <w:rFonts w:ascii="Arial" w:hAnsi="Arial" w:cs="Arial"/>
                <w:color w:val="000000"/>
                <w:position w:val="-2"/>
                <w:sz w:val="18"/>
                <w:szCs w:val="18"/>
              </w:rPr>
            </w:pPr>
          </w:p>
          <w:p w14:paraId="7F4D7881" w14:textId="4670B5D3" w:rsidR="000A71E5" w:rsidRDefault="00A55DA4">
            <w:r>
              <w:rPr>
                <w:rFonts w:ascii="Arial" w:hAnsi="Arial" w:cs="Arial"/>
                <w:color w:val="000000"/>
                <w:position w:val="-2"/>
                <w:sz w:val="18"/>
                <w:szCs w:val="18"/>
              </w:rPr>
              <w:t>Kraj in datum:</w:t>
            </w:r>
          </w:p>
        </w:tc>
        <w:tc>
          <w:tcPr>
            <w:tcW w:w="0" w:type="auto"/>
            <w:tcMar>
              <w:top w:w="75" w:type="dxa"/>
              <w:bottom w:w="75" w:type="dxa"/>
            </w:tcMar>
            <w:vAlign w:val="center"/>
          </w:tcPr>
          <w:p w14:paraId="04F94968" w14:textId="77777777" w:rsidR="00626600" w:rsidRDefault="00626600">
            <w:pPr>
              <w:jc w:val="center"/>
              <w:rPr>
                <w:rFonts w:ascii="Arial" w:hAnsi="Arial" w:cs="Arial"/>
                <w:color w:val="000000"/>
                <w:position w:val="-2"/>
                <w:sz w:val="18"/>
                <w:szCs w:val="18"/>
              </w:rPr>
            </w:pPr>
          </w:p>
          <w:p w14:paraId="0E294A4D" w14:textId="77777777" w:rsidR="00626600" w:rsidRDefault="00626600">
            <w:pPr>
              <w:jc w:val="center"/>
              <w:rPr>
                <w:rFonts w:ascii="Arial" w:hAnsi="Arial" w:cs="Arial"/>
                <w:color w:val="000000"/>
                <w:position w:val="-2"/>
                <w:sz w:val="18"/>
                <w:szCs w:val="18"/>
              </w:rPr>
            </w:pPr>
          </w:p>
          <w:p w14:paraId="5E9992D5" w14:textId="77777777" w:rsidR="000A71E5" w:rsidRDefault="00A55DA4">
            <w:pPr>
              <w:jc w:val="center"/>
              <w:rPr>
                <w:rFonts w:ascii="Arial" w:hAnsi="Arial" w:cs="Arial"/>
                <w:color w:val="000000"/>
                <w:position w:val="-2"/>
                <w:sz w:val="18"/>
                <w:szCs w:val="18"/>
              </w:rPr>
            </w:pPr>
            <w:r>
              <w:rPr>
                <w:rFonts w:ascii="Arial" w:hAnsi="Arial" w:cs="Arial"/>
                <w:color w:val="000000"/>
                <w:position w:val="-2"/>
                <w:sz w:val="18"/>
                <w:szCs w:val="18"/>
              </w:rPr>
              <w:t>Ime in priimek: _____________________</w:t>
            </w:r>
          </w:p>
          <w:p w14:paraId="37306F48" w14:textId="77777777" w:rsidR="00626600" w:rsidRDefault="00626600">
            <w:pPr>
              <w:jc w:val="center"/>
            </w:pPr>
          </w:p>
          <w:p w14:paraId="5A14FC80" w14:textId="7E8A1C38" w:rsidR="00626600" w:rsidRPr="00626600" w:rsidRDefault="00626600">
            <w:pPr>
              <w:jc w:val="center"/>
              <w:rPr>
                <w:sz w:val="16"/>
                <w:szCs w:val="16"/>
              </w:rPr>
            </w:pPr>
            <w:r w:rsidRPr="00F5796F">
              <w:rPr>
                <w:rFonts w:ascii="Arial" w:hAnsi="Arial" w:cs="Arial"/>
                <w:color w:val="A9A9A9"/>
                <w:position w:val="-2"/>
                <w:sz w:val="18"/>
                <w:szCs w:val="18"/>
              </w:rPr>
              <w:t>(žig in podpis)</w:t>
            </w:r>
          </w:p>
        </w:tc>
      </w:tr>
    </w:tbl>
    <w:p w14:paraId="55340D16" w14:textId="77777777" w:rsidR="00626600" w:rsidRDefault="00626600" w:rsidP="00CF655E">
      <w:pPr>
        <w:spacing w:before="225" w:after="225" w:line="240" w:lineRule="auto"/>
        <w:jc w:val="right"/>
        <w:rPr>
          <w:rFonts w:ascii="Arial" w:hAnsi="Arial" w:cs="Arial"/>
          <w:color w:val="000000"/>
          <w:sz w:val="18"/>
          <w:szCs w:val="18"/>
        </w:rPr>
      </w:pPr>
    </w:p>
    <w:p w14:paraId="594E1551" w14:textId="1369998A" w:rsidR="00A55DA4" w:rsidRPr="00590863" w:rsidRDefault="00A55DA4" w:rsidP="00CF655E">
      <w:pPr>
        <w:spacing w:before="225" w:after="225" w:line="240" w:lineRule="auto"/>
        <w:jc w:val="right"/>
        <w:rPr>
          <w:rFonts w:ascii="Arial" w:hAnsi="Arial" w:cs="Arial"/>
          <w:sz w:val="18"/>
          <w:szCs w:val="18"/>
        </w:rPr>
      </w:pPr>
      <w:r>
        <w:rPr>
          <w:rFonts w:ascii="Arial" w:hAnsi="Arial" w:cs="Arial"/>
          <w:color w:val="000000"/>
          <w:sz w:val="18"/>
          <w:szCs w:val="18"/>
        </w:rPr>
        <w:t> </w:t>
      </w:r>
      <w:r w:rsidRPr="00590863">
        <w:rPr>
          <w:rFonts w:ascii="Arial" w:hAnsi="Arial" w:cs="Arial"/>
          <w:sz w:val="18"/>
          <w:szCs w:val="18"/>
        </w:rPr>
        <w:t>Obrazec št: 2</w:t>
      </w:r>
    </w:p>
    <w:p w14:paraId="2394A2C3" w14:textId="77777777" w:rsidR="00A55DA4" w:rsidRPr="00252358" w:rsidRDefault="00A55DA4" w:rsidP="00252358"/>
    <w:p w14:paraId="1834E09E" w14:textId="77777777" w:rsidR="00A55DA4" w:rsidRDefault="00A55D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Krovna izjava</w:t>
      </w:r>
    </w:p>
    <w:p w14:paraId="3F99D5B4" w14:textId="77777777" w:rsidR="00A55DA4" w:rsidRDefault="00A55DA4" w:rsidP="00EB2A75">
      <w:pPr>
        <w:spacing w:after="120"/>
        <w:rPr>
          <w:rFonts w:ascii="Arial" w:hAnsi="Arial" w:cs="Arial"/>
        </w:rPr>
      </w:pPr>
    </w:p>
    <w:p w14:paraId="0BA83F19" w14:textId="77777777" w:rsidR="000A71E5" w:rsidRDefault="00A55DA4">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Nadgradnja in širitev WIFI omrežja SBNM</w:t>
      </w:r>
      <w:r>
        <w:rPr>
          <w:rFonts w:ascii="Arial" w:hAnsi="Arial" w:cs="Arial"/>
          <w:color w:val="000000"/>
          <w:sz w:val="18"/>
          <w:szCs w:val="18"/>
        </w:rPr>
        <w:t>«,</w:t>
      </w:r>
    </w:p>
    <w:p w14:paraId="50895A5A" w14:textId="77777777" w:rsidR="000A71E5" w:rsidRDefault="00A55DA4">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05C1858" w14:textId="77777777" w:rsidR="000A71E5" w:rsidRDefault="00A55DA4">
      <w:pPr>
        <w:spacing w:before="225" w:after="225" w:line="240" w:lineRule="auto"/>
        <w:jc w:val="both"/>
      </w:pPr>
      <w:r>
        <w:rPr>
          <w:rFonts w:ascii="Arial" w:hAnsi="Arial" w:cs="Arial"/>
          <w:i/>
          <w:iCs/>
          <w:color w:val="000000"/>
          <w:sz w:val="18"/>
          <w:szCs w:val="18"/>
        </w:rPr>
        <w:t>(naziv ponudnika, partnerja v skupni ponudbi)</w:t>
      </w:r>
    </w:p>
    <w:p w14:paraId="281EC628" w14:textId="77777777" w:rsidR="000A71E5" w:rsidRDefault="00A55DA4">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0A71E5" w14:paraId="0F8FBB8D" w14:textId="77777777">
        <w:tc>
          <w:tcPr>
            <w:tcW w:w="0" w:type="auto"/>
            <w:tcMar>
              <w:top w:w="0" w:type="auto"/>
              <w:bottom w:w="0" w:type="auto"/>
            </w:tcMar>
          </w:tcPr>
          <w:p w14:paraId="3FA4AC5F"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B758910"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717E867"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B3B9D18"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9068E37"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B8AAE6C"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25221ED"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3EC5FE3"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E273252"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0C27018"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E532FBE"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85B82F0"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9BAEEDB"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36A0DD7"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6A1D97C"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A211E80"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39BCDAB"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B2E09AA"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03591DA"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22942E5"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3F817D7"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FB78C58" w14:textId="77777777" w:rsidR="000A71E5" w:rsidRDefault="00A55DA4" w:rsidP="00993E2F">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81AD0D0" w14:textId="77777777" w:rsidR="000A71E5" w:rsidRDefault="00A55DA4">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0A71E5" w14:paraId="18977433" w14:textId="77777777">
        <w:tc>
          <w:tcPr>
            <w:tcW w:w="0" w:type="auto"/>
            <w:tcMar>
              <w:top w:w="0" w:type="auto"/>
              <w:bottom w:w="0" w:type="auto"/>
            </w:tcMar>
          </w:tcPr>
          <w:p w14:paraId="57C98511" w14:textId="77777777" w:rsidR="000A71E5" w:rsidRDefault="00A55DA4" w:rsidP="00993E2F">
            <w:pPr>
              <w:numPr>
                <w:ilvl w:val="0"/>
                <w:numId w:val="1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902BE48" w14:textId="77777777" w:rsidR="000A71E5" w:rsidRDefault="00A55DA4" w:rsidP="00993E2F">
            <w:pPr>
              <w:numPr>
                <w:ilvl w:val="0"/>
                <w:numId w:val="1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94AB995" w14:textId="77777777" w:rsidR="000A71E5" w:rsidRDefault="00A55DA4" w:rsidP="00993E2F">
            <w:pPr>
              <w:numPr>
                <w:ilvl w:val="0"/>
                <w:numId w:val="1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w:t>
            </w:r>
            <w:r>
              <w:rPr>
                <w:rFonts w:ascii="Arial" w:hAnsi="Arial" w:cs="Arial"/>
                <w:color w:val="000000"/>
                <w:sz w:val="18"/>
                <w:szCs w:val="18"/>
              </w:rPr>
              <w:lastRenderedPageBreak/>
              <w:t>3,</w:t>
            </w:r>
          </w:p>
          <w:p w14:paraId="32BE5269" w14:textId="77777777" w:rsidR="000A71E5" w:rsidRDefault="00A55DA4" w:rsidP="00993E2F">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A6C5259" w14:textId="77777777" w:rsidR="000A71E5" w:rsidRDefault="00A55DA4" w:rsidP="00993E2F">
            <w:pPr>
              <w:numPr>
                <w:ilvl w:val="0"/>
                <w:numId w:val="1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9FEFC2" w14:textId="77777777" w:rsidR="000A71E5" w:rsidRDefault="00A55DA4" w:rsidP="00993E2F">
            <w:pPr>
              <w:numPr>
                <w:ilvl w:val="0"/>
                <w:numId w:val="1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ABDADA1" w14:textId="77777777" w:rsidR="000A71E5" w:rsidRDefault="00A55DA4" w:rsidP="00993E2F">
            <w:pPr>
              <w:numPr>
                <w:ilvl w:val="0"/>
                <w:numId w:val="1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9BAF69F" w14:textId="77777777" w:rsidR="000A71E5" w:rsidRDefault="00A55DA4" w:rsidP="00993E2F">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493F246" w14:textId="77777777" w:rsidR="000A71E5" w:rsidRDefault="00A55DA4" w:rsidP="00993E2F">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AC25055" w14:textId="77777777" w:rsidR="000A71E5" w:rsidRDefault="00A55DA4" w:rsidP="00993E2F">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B908BBF" w14:textId="77777777" w:rsidR="000A71E5" w:rsidRDefault="00A55DA4" w:rsidP="00993E2F">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34DE112" w14:textId="77777777" w:rsidR="000A71E5" w:rsidRDefault="00A55DA4" w:rsidP="00993E2F">
            <w:pPr>
              <w:numPr>
                <w:ilvl w:val="0"/>
                <w:numId w:val="1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DC062B4" w14:textId="77777777" w:rsidR="000A71E5" w:rsidRDefault="00A55DA4" w:rsidP="00993E2F">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5519615" w14:textId="77777777" w:rsidR="000A71E5" w:rsidRDefault="00A55DA4">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25F75708" w14:textId="77777777" w:rsidR="000A71E5" w:rsidRDefault="00A55DA4">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Nadgradnja in širitev WIFI omrežja SBNM,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1CD2989D" w14:textId="77777777" w:rsidR="000A71E5" w:rsidRDefault="00A55DA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0A71E5" w14:paraId="158D7160" w14:textId="77777777">
        <w:tc>
          <w:tcPr>
            <w:tcW w:w="2500" w:type="pct"/>
            <w:tcMar>
              <w:top w:w="75" w:type="dxa"/>
              <w:bottom w:w="75" w:type="dxa"/>
            </w:tcMar>
            <w:vAlign w:val="center"/>
          </w:tcPr>
          <w:p w14:paraId="5635762E" w14:textId="77777777" w:rsidR="000A71E5" w:rsidRDefault="00A55DA4">
            <w:r>
              <w:rPr>
                <w:rFonts w:ascii="Arial" w:hAnsi="Arial" w:cs="Arial"/>
                <w:color w:val="000000"/>
                <w:position w:val="-2"/>
                <w:sz w:val="18"/>
                <w:szCs w:val="18"/>
              </w:rPr>
              <w:t>Kraj in datum:</w:t>
            </w:r>
          </w:p>
        </w:tc>
        <w:tc>
          <w:tcPr>
            <w:tcW w:w="0" w:type="auto"/>
            <w:tcMar>
              <w:top w:w="75" w:type="dxa"/>
              <w:bottom w:w="75" w:type="dxa"/>
            </w:tcMar>
            <w:vAlign w:val="center"/>
          </w:tcPr>
          <w:p w14:paraId="5C03B6EC" w14:textId="77777777" w:rsidR="000A71E5" w:rsidRDefault="00A55DA4">
            <w:r>
              <w:rPr>
                <w:rFonts w:ascii="Arial" w:hAnsi="Arial" w:cs="Arial"/>
                <w:color w:val="000000"/>
                <w:position w:val="-2"/>
                <w:sz w:val="18"/>
                <w:szCs w:val="18"/>
              </w:rPr>
              <w:t>Ime in priimek: _____________________</w:t>
            </w:r>
          </w:p>
        </w:tc>
      </w:tr>
      <w:tr w:rsidR="000A71E5" w14:paraId="751D6E9B" w14:textId="77777777">
        <w:tc>
          <w:tcPr>
            <w:tcW w:w="2500" w:type="pct"/>
            <w:tcMar>
              <w:top w:w="75" w:type="dxa"/>
              <w:bottom w:w="75" w:type="dxa"/>
            </w:tcMar>
            <w:vAlign w:val="center"/>
          </w:tcPr>
          <w:p w14:paraId="6E432A17" w14:textId="77777777" w:rsidR="000A71E5" w:rsidRDefault="00A55DA4">
            <w:r>
              <w:rPr>
                <w:rFonts w:ascii="Arial" w:hAnsi="Arial" w:cs="Arial"/>
                <w:color w:val="000000"/>
                <w:position w:val="-2"/>
                <w:sz w:val="18"/>
                <w:szCs w:val="18"/>
              </w:rPr>
              <w:t> </w:t>
            </w:r>
          </w:p>
        </w:tc>
        <w:tc>
          <w:tcPr>
            <w:tcW w:w="0" w:type="auto"/>
            <w:tcMar>
              <w:top w:w="75" w:type="dxa"/>
              <w:bottom w:w="75" w:type="dxa"/>
            </w:tcMar>
            <w:vAlign w:val="center"/>
          </w:tcPr>
          <w:p w14:paraId="21B2B9BB" w14:textId="77777777" w:rsidR="000A71E5" w:rsidRDefault="000A71E5"/>
          <w:p w14:paraId="608BFAB2" w14:textId="77777777" w:rsidR="000A71E5" w:rsidRDefault="00A55DA4">
            <w:pPr>
              <w:jc w:val="center"/>
            </w:pPr>
            <w:r>
              <w:rPr>
                <w:rFonts w:ascii="Arial" w:hAnsi="Arial" w:cs="Arial"/>
                <w:color w:val="A9A9A9"/>
                <w:position w:val="-2"/>
                <w:sz w:val="18"/>
                <w:szCs w:val="18"/>
              </w:rPr>
              <w:t>(žig in podpis)</w:t>
            </w:r>
          </w:p>
        </w:tc>
      </w:tr>
    </w:tbl>
    <w:p w14:paraId="05291863" w14:textId="77777777" w:rsidR="000A71E5" w:rsidRDefault="00A55DA4">
      <w:pPr>
        <w:spacing w:before="225" w:after="225" w:line="240" w:lineRule="auto"/>
        <w:jc w:val="both"/>
      </w:pPr>
      <w:r>
        <w:rPr>
          <w:rFonts w:ascii="Arial" w:hAnsi="Arial" w:cs="Arial"/>
          <w:color w:val="000000"/>
          <w:sz w:val="18"/>
          <w:szCs w:val="18"/>
        </w:rPr>
        <w:t> </w:t>
      </w:r>
    </w:p>
    <w:p w14:paraId="14994CFC" w14:textId="77777777" w:rsidR="000A71E5" w:rsidRDefault="000A71E5">
      <w:pPr>
        <w:sectPr w:rsidR="000A71E5" w:rsidSect="006E7A2B">
          <w:footerReference w:type="default" r:id="rId12"/>
          <w:pgSz w:w="11906" w:h="16838"/>
          <w:pgMar w:top="1418" w:right="1418" w:bottom="1418" w:left="1418" w:header="567" w:footer="596" w:gutter="0"/>
          <w:cols w:space="708"/>
          <w:docGrid w:linePitch="360"/>
        </w:sectPr>
      </w:pPr>
    </w:p>
    <w:p w14:paraId="582B09CE" w14:textId="77777777" w:rsidR="00A55DA4" w:rsidRPr="00590863" w:rsidRDefault="00A55DA4"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06240EC3" w14:textId="77777777" w:rsidR="00A55DA4" w:rsidRPr="00252358" w:rsidRDefault="00A55DA4" w:rsidP="00252358"/>
    <w:p w14:paraId="30570A09" w14:textId="77777777" w:rsidR="00A55DA4" w:rsidRDefault="00A55D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628C1C8" w14:textId="77777777" w:rsidR="00A55DA4" w:rsidRDefault="00A55DA4" w:rsidP="00EB2A75">
      <w:pPr>
        <w:spacing w:after="120"/>
        <w:rPr>
          <w:rFonts w:ascii="Arial" w:hAnsi="Arial" w:cs="Arial"/>
        </w:rPr>
      </w:pPr>
    </w:p>
    <w:p w14:paraId="349EC636" w14:textId="77777777" w:rsidR="000A71E5" w:rsidRDefault="00A55DA4">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4A26D411" w14:textId="77777777" w:rsidR="000A71E5" w:rsidRDefault="00A55DA4">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EA270D5" w14:textId="77777777" w:rsidR="000A71E5" w:rsidRDefault="00A55DA4">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8CF815B" w14:textId="77777777" w:rsidR="000A71E5" w:rsidRDefault="000A71E5">
      <w:pPr>
        <w:sectPr w:rsidR="000A71E5" w:rsidSect="006E7A2B">
          <w:footerReference w:type="default" r:id="rId13"/>
          <w:pgSz w:w="11906" w:h="16838"/>
          <w:pgMar w:top="1418" w:right="1418" w:bottom="1418" w:left="1418" w:header="567" w:footer="596" w:gutter="0"/>
          <w:cols w:space="708"/>
          <w:docGrid w:linePitch="360"/>
        </w:sectPr>
      </w:pPr>
    </w:p>
    <w:p w14:paraId="5BA26210" w14:textId="77777777" w:rsidR="00A55DA4" w:rsidRPr="00590863" w:rsidRDefault="00A55DA4"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F98F020" w14:textId="77777777" w:rsidR="00A55DA4" w:rsidRPr="00252358" w:rsidRDefault="00A55DA4" w:rsidP="00252358"/>
    <w:p w14:paraId="2941068B" w14:textId="77777777" w:rsidR="00A55DA4" w:rsidRDefault="00A55D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EA4D358" w14:textId="77777777" w:rsidR="00A55DA4" w:rsidRDefault="00A55DA4" w:rsidP="00EB2A75">
      <w:pPr>
        <w:spacing w:after="120"/>
        <w:rPr>
          <w:rFonts w:ascii="Arial" w:hAnsi="Arial" w:cs="Arial"/>
        </w:rPr>
      </w:pPr>
    </w:p>
    <w:p w14:paraId="544CB06F" w14:textId="77777777" w:rsidR="000A71E5" w:rsidRDefault="00A55DA4">
      <w:pPr>
        <w:spacing w:before="225" w:after="225" w:line="240" w:lineRule="auto"/>
        <w:jc w:val="center"/>
      </w:pPr>
      <w:r>
        <w:rPr>
          <w:rFonts w:ascii="Arial" w:hAnsi="Arial" w:cs="Arial"/>
          <w:b/>
          <w:bCs/>
          <w:color w:val="000000"/>
          <w:sz w:val="18"/>
          <w:szCs w:val="18"/>
        </w:rPr>
        <w:t>SEZNAM ČLANOV ORGANOV IN ZASTOPNIKOV GOSPODARSKEGA SUBJEKTA</w:t>
      </w:r>
    </w:p>
    <w:p w14:paraId="1D196785" w14:textId="77777777" w:rsidR="000A71E5" w:rsidRDefault="00A55DA4">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A71E5" w14:paraId="164FBBE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520F2" w14:textId="77777777" w:rsidR="000A71E5" w:rsidRDefault="00A55DA4" w:rsidP="00EA7D68">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DD6A1" w14:textId="77777777" w:rsidR="000A71E5" w:rsidRDefault="00A55DA4">
            <w:r>
              <w:rPr>
                <w:rFonts w:ascii="Arial" w:hAnsi="Arial" w:cs="Arial"/>
                <w:color w:val="000000"/>
                <w:position w:val="-2"/>
                <w:sz w:val="18"/>
                <w:szCs w:val="18"/>
              </w:rPr>
              <w:t> </w:t>
            </w:r>
          </w:p>
        </w:tc>
      </w:tr>
      <w:tr w:rsidR="000A71E5" w14:paraId="09487EF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E939FC" w14:textId="77777777" w:rsidR="000A71E5" w:rsidRDefault="00A55DA4" w:rsidP="00EA7D68">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22595" w14:textId="77777777" w:rsidR="000A71E5" w:rsidRDefault="00A55DA4">
            <w:r>
              <w:rPr>
                <w:rFonts w:ascii="Arial" w:hAnsi="Arial" w:cs="Arial"/>
                <w:color w:val="000000"/>
                <w:position w:val="-2"/>
                <w:sz w:val="18"/>
                <w:szCs w:val="18"/>
              </w:rPr>
              <w:t> </w:t>
            </w:r>
          </w:p>
        </w:tc>
      </w:tr>
      <w:tr w:rsidR="000A71E5" w14:paraId="66E84FD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BF8FD" w14:textId="77777777" w:rsidR="000A71E5" w:rsidRDefault="00A55DA4" w:rsidP="00EA7D68">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BD648" w14:textId="77777777" w:rsidR="000A71E5" w:rsidRDefault="00A55DA4">
            <w:r>
              <w:rPr>
                <w:rFonts w:ascii="Arial" w:hAnsi="Arial" w:cs="Arial"/>
                <w:color w:val="000000"/>
                <w:position w:val="-2"/>
                <w:sz w:val="18"/>
                <w:szCs w:val="18"/>
              </w:rPr>
              <w:t> </w:t>
            </w:r>
          </w:p>
        </w:tc>
      </w:tr>
      <w:tr w:rsidR="000A71E5" w14:paraId="004F8C9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CA49A" w14:textId="77777777" w:rsidR="000A71E5" w:rsidRDefault="00A55DA4" w:rsidP="00EA7D68">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3A78D" w14:textId="77777777" w:rsidR="000A71E5" w:rsidRDefault="00A55DA4">
            <w:r>
              <w:rPr>
                <w:rFonts w:ascii="Arial" w:hAnsi="Arial" w:cs="Arial"/>
                <w:color w:val="000000"/>
                <w:position w:val="-2"/>
                <w:sz w:val="18"/>
                <w:szCs w:val="18"/>
              </w:rPr>
              <w:t> </w:t>
            </w:r>
          </w:p>
        </w:tc>
      </w:tr>
    </w:tbl>
    <w:p w14:paraId="06D13175" w14:textId="77777777" w:rsidR="000A71E5" w:rsidRDefault="00A55DA4">
      <w:pPr>
        <w:spacing w:before="225" w:after="225" w:line="240" w:lineRule="auto"/>
        <w:jc w:val="both"/>
      </w:pPr>
      <w:r>
        <w:rPr>
          <w:rFonts w:ascii="Arial" w:hAnsi="Arial" w:cs="Arial"/>
          <w:color w:val="000000"/>
          <w:sz w:val="18"/>
          <w:szCs w:val="18"/>
        </w:rPr>
        <w:t> </w:t>
      </w:r>
    </w:p>
    <w:p w14:paraId="22631C9D" w14:textId="77777777" w:rsidR="000A71E5" w:rsidRDefault="00A55DA4">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61"/>
        <w:gridCol w:w="3107"/>
        <w:gridCol w:w="2257"/>
      </w:tblGrid>
      <w:tr w:rsidR="000A71E5" w14:paraId="2FE20580" w14:textId="77777777" w:rsidTr="003239EA">
        <w:tc>
          <w:tcPr>
            <w:tcW w:w="32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4D8359" w14:textId="77777777" w:rsidR="000A71E5" w:rsidRDefault="00A55DA4">
            <w:r>
              <w:rPr>
                <w:rFonts w:ascii="Arial" w:hAnsi="Arial" w:cs="Arial"/>
                <w:color w:val="000000"/>
                <w:position w:val="-2"/>
                <w:sz w:val="18"/>
                <w:szCs w:val="18"/>
              </w:rPr>
              <w:t>Ime in priimek</w:t>
            </w:r>
          </w:p>
        </w:tc>
        <w:tc>
          <w:tcPr>
            <w:tcW w:w="31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B4D37F" w14:textId="77777777" w:rsidR="000A71E5" w:rsidRDefault="00A55DA4">
            <w:r>
              <w:rPr>
                <w:rFonts w:ascii="Arial" w:hAnsi="Arial" w:cs="Arial"/>
                <w:color w:val="000000"/>
                <w:position w:val="-2"/>
                <w:sz w:val="18"/>
                <w:szCs w:val="18"/>
              </w:rPr>
              <w:t>Funkcija v gospodarskem subjektu</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228F59" w14:textId="77777777" w:rsidR="000A71E5" w:rsidRDefault="00A55DA4">
            <w:r>
              <w:rPr>
                <w:rFonts w:ascii="Arial" w:hAnsi="Arial" w:cs="Arial"/>
                <w:color w:val="000000"/>
                <w:position w:val="-2"/>
                <w:sz w:val="18"/>
                <w:szCs w:val="18"/>
              </w:rPr>
              <w:t>EMŠO*</w:t>
            </w:r>
          </w:p>
        </w:tc>
      </w:tr>
      <w:tr w:rsidR="000A71E5" w14:paraId="0ECC9380" w14:textId="77777777" w:rsidTr="003239EA">
        <w:tc>
          <w:tcPr>
            <w:tcW w:w="32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F9D3DF" w14:textId="77777777" w:rsidR="000A71E5" w:rsidRDefault="00A55DA4">
            <w:r>
              <w:rPr>
                <w:rFonts w:ascii="Arial" w:hAnsi="Arial" w:cs="Arial"/>
                <w:color w:val="000000"/>
                <w:position w:val="-2"/>
                <w:sz w:val="18"/>
                <w:szCs w:val="18"/>
              </w:rPr>
              <w:t> </w:t>
            </w:r>
          </w:p>
        </w:tc>
        <w:tc>
          <w:tcPr>
            <w:tcW w:w="31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1D9B7" w14:textId="77777777" w:rsidR="000A71E5" w:rsidRDefault="00A55DA4">
            <w:r>
              <w:rPr>
                <w:rFonts w:ascii="Arial"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A3B2A" w14:textId="77777777" w:rsidR="000A71E5" w:rsidRDefault="00A55DA4">
            <w:r>
              <w:rPr>
                <w:rFonts w:ascii="Arial" w:hAnsi="Arial" w:cs="Arial"/>
                <w:color w:val="000000"/>
                <w:position w:val="-2"/>
                <w:sz w:val="18"/>
                <w:szCs w:val="18"/>
              </w:rPr>
              <w:t> </w:t>
            </w:r>
          </w:p>
        </w:tc>
      </w:tr>
      <w:tr w:rsidR="000A71E5" w14:paraId="37888B28" w14:textId="77777777" w:rsidTr="003239EA">
        <w:tc>
          <w:tcPr>
            <w:tcW w:w="32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4355CA" w14:textId="77777777" w:rsidR="000A71E5" w:rsidRDefault="00A55DA4">
            <w:r>
              <w:rPr>
                <w:rFonts w:ascii="Arial" w:hAnsi="Arial" w:cs="Arial"/>
                <w:color w:val="000000"/>
                <w:position w:val="-2"/>
                <w:sz w:val="18"/>
                <w:szCs w:val="18"/>
              </w:rPr>
              <w:t> </w:t>
            </w:r>
          </w:p>
        </w:tc>
        <w:tc>
          <w:tcPr>
            <w:tcW w:w="31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3EFA62" w14:textId="77777777" w:rsidR="000A71E5" w:rsidRDefault="00A55DA4">
            <w:r>
              <w:rPr>
                <w:rFonts w:ascii="Arial"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82678" w14:textId="77777777" w:rsidR="000A71E5" w:rsidRDefault="00A55DA4">
            <w:r>
              <w:rPr>
                <w:rFonts w:ascii="Arial" w:hAnsi="Arial" w:cs="Arial"/>
                <w:color w:val="000000"/>
                <w:position w:val="-2"/>
                <w:sz w:val="18"/>
                <w:szCs w:val="18"/>
              </w:rPr>
              <w:t> </w:t>
            </w:r>
          </w:p>
        </w:tc>
      </w:tr>
      <w:tr w:rsidR="000A71E5" w14:paraId="1A72D1C4" w14:textId="77777777" w:rsidTr="003239EA">
        <w:tc>
          <w:tcPr>
            <w:tcW w:w="32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F54E7" w14:textId="77777777" w:rsidR="000A71E5" w:rsidRDefault="00A55DA4">
            <w:r>
              <w:rPr>
                <w:rFonts w:ascii="Arial" w:hAnsi="Arial" w:cs="Arial"/>
                <w:color w:val="000000"/>
                <w:position w:val="-2"/>
                <w:sz w:val="18"/>
                <w:szCs w:val="18"/>
              </w:rPr>
              <w:t> </w:t>
            </w:r>
          </w:p>
        </w:tc>
        <w:tc>
          <w:tcPr>
            <w:tcW w:w="31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78CD73" w14:textId="77777777" w:rsidR="000A71E5" w:rsidRDefault="00A55DA4">
            <w:r>
              <w:rPr>
                <w:rFonts w:ascii="Arial"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EA312" w14:textId="77777777" w:rsidR="000A71E5" w:rsidRDefault="00A55DA4">
            <w:r>
              <w:rPr>
                <w:rFonts w:ascii="Arial" w:hAnsi="Arial" w:cs="Arial"/>
                <w:color w:val="000000"/>
                <w:position w:val="-2"/>
                <w:sz w:val="18"/>
                <w:szCs w:val="18"/>
              </w:rPr>
              <w:t> </w:t>
            </w:r>
          </w:p>
        </w:tc>
      </w:tr>
      <w:tr w:rsidR="000A71E5" w14:paraId="11E35EBD" w14:textId="77777777" w:rsidTr="003239EA">
        <w:tc>
          <w:tcPr>
            <w:tcW w:w="32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E61914" w14:textId="77777777" w:rsidR="000A71E5" w:rsidRDefault="00A55DA4">
            <w:r>
              <w:rPr>
                <w:rFonts w:ascii="Arial" w:hAnsi="Arial" w:cs="Arial"/>
                <w:color w:val="000000"/>
                <w:position w:val="-2"/>
                <w:sz w:val="18"/>
                <w:szCs w:val="18"/>
              </w:rPr>
              <w:t> </w:t>
            </w:r>
          </w:p>
        </w:tc>
        <w:tc>
          <w:tcPr>
            <w:tcW w:w="31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5CFC0B" w14:textId="77777777" w:rsidR="000A71E5" w:rsidRDefault="00A55DA4">
            <w:r>
              <w:rPr>
                <w:rFonts w:ascii="Arial"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3DFB6E" w14:textId="77777777" w:rsidR="000A71E5" w:rsidRDefault="00A55DA4">
            <w:r>
              <w:rPr>
                <w:rFonts w:ascii="Arial" w:hAnsi="Arial" w:cs="Arial"/>
                <w:color w:val="000000"/>
                <w:position w:val="-2"/>
                <w:sz w:val="18"/>
                <w:szCs w:val="18"/>
              </w:rPr>
              <w:t> </w:t>
            </w:r>
          </w:p>
        </w:tc>
      </w:tr>
      <w:tr w:rsidR="000A71E5" w14:paraId="5676D59C" w14:textId="77777777" w:rsidTr="003239EA">
        <w:tc>
          <w:tcPr>
            <w:tcW w:w="32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B63FD7" w14:textId="77777777" w:rsidR="000A71E5" w:rsidRDefault="00A55DA4">
            <w:r>
              <w:rPr>
                <w:rFonts w:ascii="Arial" w:hAnsi="Arial" w:cs="Arial"/>
                <w:color w:val="000000"/>
                <w:position w:val="-2"/>
                <w:sz w:val="18"/>
                <w:szCs w:val="18"/>
              </w:rPr>
              <w:t> </w:t>
            </w:r>
          </w:p>
        </w:tc>
        <w:tc>
          <w:tcPr>
            <w:tcW w:w="31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C0A60" w14:textId="77777777" w:rsidR="000A71E5" w:rsidRDefault="00A55DA4">
            <w:r>
              <w:rPr>
                <w:rFonts w:ascii="Arial"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E6D499" w14:textId="77777777" w:rsidR="000A71E5" w:rsidRDefault="00A55DA4">
            <w:r>
              <w:rPr>
                <w:rFonts w:ascii="Arial" w:hAnsi="Arial" w:cs="Arial"/>
                <w:color w:val="000000"/>
                <w:position w:val="-2"/>
                <w:sz w:val="18"/>
                <w:szCs w:val="18"/>
              </w:rPr>
              <w:t> </w:t>
            </w:r>
          </w:p>
        </w:tc>
      </w:tr>
      <w:tr w:rsidR="000A71E5" w14:paraId="4F679041" w14:textId="77777777" w:rsidTr="003239EA">
        <w:tc>
          <w:tcPr>
            <w:tcW w:w="32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EDAE65" w14:textId="77777777" w:rsidR="000A71E5" w:rsidRDefault="00A55DA4">
            <w:r>
              <w:rPr>
                <w:rFonts w:ascii="Arial" w:hAnsi="Arial" w:cs="Arial"/>
                <w:color w:val="000000"/>
                <w:position w:val="-2"/>
                <w:sz w:val="18"/>
                <w:szCs w:val="18"/>
              </w:rPr>
              <w:t> </w:t>
            </w:r>
          </w:p>
        </w:tc>
        <w:tc>
          <w:tcPr>
            <w:tcW w:w="31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821AB" w14:textId="77777777" w:rsidR="000A71E5" w:rsidRDefault="00A55DA4">
            <w:r>
              <w:rPr>
                <w:rFonts w:ascii="Arial"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09A2D" w14:textId="77777777" w:rsidR="000A71E5" w:rsidRDefault="00A55DA4">
            <w:r>
              <w:rPr>
                <w:rFonts w:ascii="Arial" w:hAnsi="Arial" w:cs="Arial"/>
                <w:color w:val="000000"/>
                <w:position w:val="-2"/>
                <w:sz w:val="18"/>
                <w:szCs w:val="18"/>
              </w:rPr>
              <w:t> </w:t>
            </w:r>
          </w:p>
        </w:tc>
      </w:tr>
      <w:tr w:rsidR="000A71E5" w14:paraId="135994C7" w14:textId="77777777" w:rsidTr="003239EA">
        <w:tc>
          <w:tcPr>
            <w:tcW w:w="32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15FAA2" w14:textId="77777777" w:rsidR="000A71E5" w:rsidRDefault="00A55DA4">
            <w:r>
              <w:rPr>
                <w:rFonts w:ascii="Arial" w:hAnsi="Arial" w:cs="Arial"/>
                <w:color w:val="000000"/>
                <w:position w:val="-2"/>
                <w:sz w:val="18"/>
                <w:szCs w:val="18"/>
              </w:rPr>
              <w:t> </w:t>
            </w:r>
          </w:p>
        </w:tc>
        <w:tc>
          <w:tcPr>
            <w:tcW w:w="31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3CFDB5" w14:textId="77777777" w:rsidR="000A71E5" w:rsidRDefault="00A55DA4">
            <w:r>
              <w:rPr>
                <w:rFonts w:ascii="Arial"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DDCEF5" w14:textId="77777777" w:rsidR="000A71E5" w:rsidRDefault="00A55DA4">
            <w:r>
              <w:rPr>
                <w:rFonts w:ascii="Arial" w:hAnsi="Arial" w:cs="Arial"/>
                <w:color w:val="000000"/>
                <w:position w:val="-2"/>
                <w:sz w:val="18"/>
                <w:szCs w:val="18"/>
              </w:rPr>
              <w:t> </w:t>
            </w:r>
          </w:p>
        </w:tc>
      </w:tr>
      <w:tr w:rsidR="000A71E5" w14:paraId="4ADBA1FA" w14:textId="77777777" w:rsidTr="003239EA">
        <w:tc>
          <w:tcPr>
            <w:tcW w:w="32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AD4EDC" w14:textId="77777777" w:rsidR="000A71E5" w:rsidRDefault="00A55DA4">
            <w:r>
              <w:rPr>
                <w:rFonts w:ascii="Arial" w:hAnsi="Arial" w:cs="Arial"/>
                <w:color w:val="000000"/>
                <w:position w:val="-2"/>
                <w:sz w:val="18"/>
                <w:szCs w:val="18"/>
              </w:rPr>
              <w:t> </w:t>
            </w:r>
          </w:p>
        </w:tc>
        <w:tc>
          <w:tcPr>
            <w:tcW w:w="31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B75373" w14:textId="77777777" w:rsidR="000A71E5" w:rsidRDefault="00A55DA4">
            <w:r>
              <w:rPr>
                <w:rFonts w:ascii="Arial"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090A43" w14:textId="77777777" w:rsidR="000A71E5" w:rsidRDefault="00A55DA4">
            <w:r>
              <w:rPr>
                <w:rFonts w:ascii="Arial" w:hAnsi="Arial" w:cs="Arial"/>
                <w:color w:val="000000"/>
                <w:position w:val="-2"/>
                <w:sz w:val="18"/>
                <w:szCs w:val="18"/>
              </w:rPr>
              <w:t> </w:t>
            </w:r>
          </w:p>
        </w:tc>
      </w:tr>
      <w:tr w:rsidR="000A71E5" w14:paraId="58617A26" w14:textId="77777777" w:rsidTr="003239EA">
        <w:tc>
          <w:tcPr>
            <w:tcW w:w="32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D467" w14:textId="77777777" w:rsidR="000A71E5" w:rsidRDefault="00A55DA4">
            <w:r>
              <w:rPr>
                <w:rFonts w:ascii="Arial" w:hAnsi="Arial" w:cs="Arial"/>
                <w:color w:val="000000"/>
                <w:position w:val="-2"/>
                <w:sz w:val="18"/>
                <w:szCs w:val="18"/>
              </w:rPr>
              <w:t> </w:t>
            </w:r>
          </w:p>
        </w:tc>
        <w:tc>
          <w:tcPr>
            <w:tcW w:w="31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9E526E" w14:textId="77777777" w:rsidR="000A71E5" w:rsidRDefault="00A55DA4">
            <w:r>
              <w:rPr>
                <w:rFonts w:ascii="Arial"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CD05B9" w14:textId="77777777" w:rsidR="000A71E5" w:rsidRDefault="00A55DA4">
            <w:r>
              <w:rPr>
                <w:rFonts w:ascii="Arial" w:hAnsi="Arial" w:cs="Arial"/>
                <w:color w:val="000000"/>
                <w:position w:val="-2"/>
                <w:sz w:val="18"/>
                <w:szCs w:val="18"/>
              </w:rPr>
              <w:t> </w:t>
            </w:r>
          </w:p>
        </w:tc>
      </w:tr>
    </w:tbl>
    <w:p w14:paraId="2E97F758" w14:textId="77777777" w:rsidR="000A71E5" w:rsidRDefault="00A55DA4">
      <w:pPr>
        <w:spacing w:before="225" w:after="225" w:line="240" w:lineRule="auto"/>
        <w:jc w:val="both"/>
      </w:pPr>
      <w:r>
        <w:rPr>
          <w:rFonts w:ascii="Arial" w:hAnsi="Arial" w:cs="Arial"/>
          <w:color w:val="000000"/>
          <w:sz w:val="18"/>
          <w:szCs w:val="18"/>
        </w:rPr>
        <w:t>* podatek je potreben za preverbo v e-Dosje</w:t>
      </w:r>
    </w:p>
    <w:p w14:paraId="16F8C842" w14:textId="77777777" w:rsidR="000A71E5" w:rsidRDefault="00A55DA4">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0A71E5" w14:paraId="251E34F9" w14:textId="77777777">
        <w:tc>
          <w:tcPr>
            <w:tcW w:w="2500" w:type="pct"/>
            <w:tcMar>
              <w:top w:w="75" w:type="dxa"/>
              <w:bottom w:w="75" w:type="dxa"/>
            </w:tcMar>
            <w:vAlign w:val="center"/>
          </w:tcPr>
          <w:p w14:paraId="612744EC" w14:textId="77777777" w:rsidR="000A71E5" w:rsidRDefault="00A55DA4">
            <w:r>
              <w:rPr>
                <w:rFonts w:ascii="Arial" w:hAnsi="Arial" w:cs="Arial"/>
                <w:color w:val="000000"/>
                <w:position w:val="-2"/>
                <w:sz w:val="18"/>
                <w:szCs w:val="18"/>
              </w:rPr>
              <w:t>Kraj in datum:</w:t>
            </w:r>
          </w:p>
        </w:tc>
        <w:tc>
          <w:tcPr>
            <w:tcW w:w="0" w:type="auto"/>
            <w:tcMar>
              <w:top w:w="75" w:type="dxa"/>
              <w:bottom w:w="75" w:type="dxa"/>
            </w:tcMar>
            <w:vAlign w:val="center"/>
          </w:tcPr>
          <w:p w14:paraId="3A8BED5F" w14:textId="77777777" w:rsidR="000A71E5" w:rsidRDefault="00A55DA4">
            <w:r>
              <w:rPr>
                <w:rFonts w:ascii="Arial" w:hAnsi="Arial" w:cs="Arial"/>
                <w:color w:val="000000"/>
                <w:position w:val="-2"/>
                <w:sz w:val="18"/>
                <w:szCs w:val="18"/>
              </w:rPr>
              <w:t>Ime in priimek: _____________________</w:t>
            </w:r>
          </w:p>
        </w:tc>
      </w:tr>
      <w:tr w:rsidR="000A71E5" w14:paraId="5B4BF790" w14:textId="77777777">
        <w:tc>
          <w:tcPr>
            <w:tcW w:w="2500" w:type="pct"/>
            <w:tcMar>
              <w:top w:w="75" w:type="dxa"/>
              <w:bottom w:w="75" w:type="dxa"/>
            </w:tcMar>
            <w:vAlign w:val="center"/>
          </w:tcPr>
          <w:p w14:paraId="12E2F7AC" w14:textId="77777777" w:rsidR="000A71E5" w:rsidRDefault="00A55DA4">
            <w:r>
              <w:rPr>
                <w:rFonts w:ascii="Arial" w:hAnsi="Arial" w:cs="Arial"/>
                <w:color w:val="000000"/>
                <w:position w:val="-2"/>
                <w:sz w:val="18"/>
                <w:szCs w:val="18"/>
              </w:rPr>
              <w:t> </w:t>
            </w:r>
          </w:p>
        </w:tc>
        <w:tc>
          <w:tcPr>
            <w:tcW w:w="0" w:type="auto"/>
            <w:tcMar>
              <w:top w:w="75" w:type="dxa"/>
              <w:bottom w:w="75" w:type="dxa"/>
            </w:tcMar>
            <w:vAlign w:val="center"/>
          </w:tcPr>
          <w:p w14:paraId="28443257" w14:textId="77777777" w:rsidR="000A71E5" w:rsidRDefault="00A55DA4">
            <w:pPr>
              <w:jc w:val="center"/>
            </w:pPr>
            <w:r>
              <w:rPr>
                <w:rFonts w:ascii="Arial" w:hAnsi="Arial" w:cs="Arial"/>
                <w:color w:val="A9A9A9"/>
                <w:position w:val="-2"/>
                <w:sz w:val="18"/>
                <w:szCs w:val="18"/>
              </w:rPr>
              <w:t>(podpis)</w:t>
            </w:r>
          </w:p>
        </w:tc>
      </w:tr>
    </w:tbl>
    <w:p w14:paraId="0C6545DA" w14:textId="77777777" w:rsidR="000A71E5" w:rsidRDefault="00A55DA4">
      <w:pPr>
        <w:spacing w:before="225" w:after="225" w:line="240" w:lineRule="auto"/>
        <w:jc w:val="both"/>
      </w:pPr>
      <w:r>
        <w:rPr>
          <w:rFonts w:ascii="Arial" w:hAnsi="Arial" w:cs="Arial"/>
          <w:color w:val="000000"/>
          <w:sz w:val="18"/>
          <w:szCs w:val="18"/>
        </w:rPr>
        <w:t> </w:t>
      </w:r>
    </w:p>
    <w:p w14:paraId="24357D4F" w14:textId="77777777" w:rsidR="000A71E5" w:rsidRDefault="00A55DA4">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315139F" w14:textId="77777777" w:rsidR="000A71E5" w:rsidRDefault="00A55DA4">
      <w:pPr>
        <w:spacing w:before="225" w:after="225" w:line="240" w:lineRule="auto"/>
        <w:jc w:val="both"/>
      </w:pPr>
      <w:r>
        <w:rPr>
          <w:rFonts w:ascii="Arial" w:hAnsi="Arial" w:cs="Arial"/>
          <w:color w:val="000000"/>
          <w:sz w:val="18"/>
          <w:szCs w:val="18"/>
        </w:rPr>
        <w:t> </w:t>
      </w:r>
    </w:p>
    <w:p w14:paraId="4A9E7F05" w14:textId="77777777" w:rsidR="000A71E5" w:rsidRDefault="000A71E5">
      <w:pPr>
        <w:sectPr w:rsidR="000A71E5" w:rsidSect="006E7A2B">
          <w:footerReference w:type="default" r:id="rId14"/>
          <w:pgSz w:w="11906" w:h="16838"/>
          <w:pgMar w:top="1418" w:right="1418" w:bottom="1418" w:left="1418" w:header="567" w:footer="596" w:gutter="0"/>
          <w:cols w:space="708"/>
          <w:docGrid w:linePitch="360"/>
        </w:sectPr>
      </w:pPr>
    </w:p>
    <w:p w14:paraId="3D7BCEDD" w14:textId="77777777" w:rsidR="00A55DA4" w:rsidRPr="00590863" w:rsidRDefault="00A55DA4"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51BBCB47" w14:textId="77777777" w:rsidR="00A55DA4" w:rsidRPr="00252358" w:rsidRDefault="00A55DA4" w:rsidP="00252358"/>
    <w:p w14:paraId="2C723836" w14:textId="77777777" w:rsidR="00A55DA4" w:rsidRDefault="00A55D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34E34C28" w14:textId="77777777" w:rsidR="00A55DA4" w:rsidRDefault="00A55DA4" w:rsidP="00EB2A75">
      <w:pPr>
        <w:spacing w:after="120"/>
        <w:rPr>
          <w:rFonts w:ascii="Arial" w:hAnsi="Arial" w:cs="Arial"/>
        </w:rPr>
      </w:pPr>
    </w:p>
    <w:p w14:paraId="0EED5A86" w14:textId="77777777" w:rsidR="000A71E5" w:rsidRDefault="00A55DA4">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0A71E5" w14:paraId="58AD41F4"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2B67ECD" w14:textId="77777777" w:rsidR="000A71E5" w:rsidRDefault="00A55DA4">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2B5A2F" w14:textId="77777777" w:rsidR="000A71E5" w:rsidRDefault="00A55DA4">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02FA381" w14:textId="77777777" w:rsidR="000A71E5" w:rsidRDefault="00A55DA4">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14:paraId="0EA04B08" w14:textId="77777777" w:rsidR="000A71E5" w:rsidRDefault="00A55DA4">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6B2A1A" w14:textId="77777777" w:rsidR="000A71E5" w:rsidRDefault="00A55DA4">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83B0A20" w14:textId="77777777" w:rsidR="000A71E5" w:rsidRDefault="00A55DA4">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C004FEF" w14:textId="77777777" w:rsidR="000A71E5" w:rsidRDefault="00A55DA4">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07434A" w14:textId="77777777" w:rsidR="000A71E5" w:rsidRDefault="00A55DA4">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0A71E5" w14:paraId="582F433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7FFD7" w14:textId="77777777" w:rsidR="000A71E5" w:rsidRDefault="00A55DA4">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E988C"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F0A9A"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E68451"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6F177B"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48D7E"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150361" w14:textId="77777777" w:rsidR="000A71E5" w:rsidRDefault="00A55DA4">
            <w:r>
              <w:rPr>
                <w:rFonts w:ascii="Arial" w:hAnsi="Arial" w:cs="Arial"/>
                <w:color w:val="000000"/>
                <w:position w:val="-2"/>
                <w:sz w:val="18"/>
                <w:szCs w:val="18"/>
              </w:rPr>
              <w:t> </w:t>
            </w:r>
          </w:p>
        </w:tc>
      </w:tr>
      <w:tr w:rsidR="000A71E5" w14:paraId="401CC6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33019C" w14:textId="77777777" w:rsidR="000A71E5" w:rsidRDefault="00A55DA4">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1799D"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361DD"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E2F5B"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AB8841"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7096B"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51259D" w14:textId="77777777" w:rsidR="000A71E5" w:rsidRDefault="00A55DA4">
            <w:r>
              <w:rPr>
                <w:rFonts w:ascii="Arial" w:hAnsi="Arial" w:cs="Arial"/>
                <w:color w:val="000000"/>
                <w:position w:val="-2"/>
                <w:sz w:val="18"/>
                <w:szCs w:val="18"/>
              </w:rPr>
              <w:t> </w:t>
            </w:r>
          </w:p>
        </w:tc>
      </w:tr>
      <w:tr w:rsidR="000A71E5" w14:paraId="09FFB74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483D6" w14:textId="77777777" w:rsidR="000A71E5" w:rsidRDefault="00A55DA4">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26C7B"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865F4"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0F1E"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CD033"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BEBAC"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D19B3" w14:textId="77777777" w:rsidR="000A71E5" w:rsidRDefault="00A55DA4">
            <w:r>
              <w:rPr>
                <w:rFonts w:ascii="Arial" w:hAnsi="Arial" w:cs="Arial"/>
                <w:color w:val="000000"/>
                <w:position w:val="-2"/>
                <w:sz w:val="18"/>
                <w:szCs w:val="18"/>
              </w:rPr>
              <w:t> </w:t>
            </w:r>
          </w:p>
        </w:tc>
      </w:tr>
      <w:tr w:rsidR="000A71E5" w14:paraId="607A6F8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27E58E" w14:textId="77777777" w:rsidR="000A71E5" w:rsidRDefault="00A55DA4">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E5798"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34859"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B47EA"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129DB9"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98126"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C5876" w14:textId="77777777" w:rsidR="000A71E5" w:rsidRDefault="00A55DA4">
            <w:r>
              <w:rPr>
                <w:rFonts w:ascii="Arial" w:hAnsi="Arial" w:cs="Arial"/>
                <w:color w:val="000000"/>
                <w:position w:val="-2"/>
                <w:sz w:val="18"/>
                <w:szCs w:val="18"/>
              </w:rPr>
              <w:t> </w:t>
            </w:r>
          </w:p>
        </w:tc>
      </w:tr>
      <w:tr w:rsidR="000A71E5" w14:paraId="5D22B5E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62F0A" w14:textId="77777777" w:rsidR="000A71E5" w:rsidRDefault="00A55DA4">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178306"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0A68B5"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5F8E0B"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90EDE"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C3072" w14:textId="77777777" w:rsidR="000A71E5" w:rsidRDefault="00A55DA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B3811" w14:textId="77777777" w:rsidR="000A71E5" w:rsidRDefault="00A55DA4">
            <w:r>
              <w:rPr>
                <w:rFonts w:ascii="Arial" w:hAnsi="Arial" w:cs="Arial"/>
                <w:color w:val="000000"/>
                <w:position w:val="-2"/>
                <w:sz w:val="18"/>
                <w:szCs w:val="18"/>
              </w:rPr>
              <w:t> </w:t>
            </w:r>
          </w:p>
        </w:tc>
      </w:tr>
    </w:tbl>
    <w:p w14:paraId="17A9FF18" w14:textId="77777777" w:rsidR="000A71E5" w:rsidRDefault="00A55DA4">
      <w:pPr>
        <w:spacing w:before="225" w:after="225" w:line="240" w:lineRule="auto"/>
        <w:jc w:val="both"/>
      </w:pPr>
      <w:r>
        <w:rPr>
          <w:rFonts w:ascii="Arial" w:hAnsi="Arial" w:cs="Arial"/>
          <w:color w:val="000000"/>
          <w:sz w:val="18"/>
          <w:szCs w:val="18"/>
        </w:rPr>
        <w:t> </w:t>
      </w:r>
    </w:p>
    <w:p w14:paraId="6FAC05D2" w14:textId="77777777" w:rsidR="000A71E5" w:rsidRDefault="00A55DA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35683BC8" w14:textId="77777777" w:rsidR="000A71E5" w:rsidRDefault="000A71E5">
      <w:pPr>
        <w:sectPr w:rsidR="000A71E5" w:rsidSect="006E7A2B">
          <w:footerReference w:type="default" r:id="rId15"/>
          <w:pgSz w:w="11906" w:h="16838"/>
          <w:pgMar w:top="1418" w:right="1418" w:bottom="1418" w:left="1418" w:header="567" w:footer="596" w:gutter="0"/>
          <w:cols w:space="708"/>
          <w:docGrid w:linePitch="360"/>
        </w:sectPr>
      </w:pPr>
    </w:p>
    <w:p w14:paraId="7ACA301C" w14:textId="77777777" w:rsidR="00A55DA4" w:rsidRPr="00590863" w:rsidRDefault="00A55DA4"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39A494D0" w14:textId="77777777" w:rsidR="00A55DA4" w:rsidRPr="00252358" w:rsidRDefault="00A55DA4" w:rsidP="00252358"/>
    <w:p w14:paraId="79EDC61A" w14:textId="77777777" w:rsidR="00A55DA4" w:rsidRDefault="00A55D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31D5CBC8" w14:textId="77777777" w:rsidR="00A55DA4" w:rsidRDefault="00A55DA4" w:rsidP="00EB2A75">
      <w:pPr>
        <w:spacing w:after="120"/>
        <w:rPr>
          <w:rFonts w:ascii="Arial" w:hAnsi="Arial" w:cs="Arial"/>
        </w:rPr>
      </w:pPr>
    </w:p>
    <w:p w14:paraId="71F786B4" w14:textId="77777777" w:rsidR="000A71E5" w:rsidRDefault="00A55DA4">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3FF7996F" w14:textId="77777777" w:rsidR="000A71E5" w:rsidRDefault="00A55DA4">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8C5FC7C" w14:textId="77777777" w:rsidR="000A71E5" w:rsidRDefault="00A55DA4">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0A71E5" w14:paraId="1ECBE98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73ED9F" w14:textId="77777777" w:rsidR="000A71E5" w:rsidRDefault="00A55DA4" w:rsidP="003239EA">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6FDF07" w14:textId="77777777" w:rsidR="000A71E5" w:rsidRDefault="00A55DA4">
            <w:r>
              <w:rPr>
                <w:rFonts w:ascii="Arial" w:hAnsi="Arial" w:cs="Arial"/>
                <w:color w:val="000000"/>
                <w:position w:val="-2"/>
                <w:sz w:val="18"/>
                <w:szCs w:val="18"/>
                <w:shd w:val="clear" w:color="auto" w:fill="FFFFFF"/>
              </w:rPr>
              <w:t> </w:t>
            </w:r>
          </w:p>
        </w:tc>
      </w:tr>
      <w:tr w:rsidR="000A71E5" w14:paraId="38DBFAE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CAE605" w14:textId="77777777" w:rsidR="000A71E5" w:rsidRDefault="00A55DA4" w:rsidP="003239EA">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E6F899" w14:textId="77777777" w:rsidR="000A71E5" w:rsidRDefault="00A55DA4">
            <w:r>
              <w:rPr>
                <w:rFonts w:ascii="Arial" w:hAnsi="Arial" w:cs="Arial"/>
                <w:color w:val="000000"/>
                <w:position w:val="-2"/>
                <w:sz w:val="18"/>
                <w:szCs w:val="18"/>
                <w:shd w:val="clear" w:color="auto" w:fill="FFFFFF"/>
              </w:rPr>
              <w:t> </w:t>
            </w:r>
          </w:p>
        </w:tc>
      </w:tr>
      <w:tr w:rsidR="000A71E5" w14:paraId="05FCC6E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35F497" w14:textId="77777777" w:rsidR="000A71E5" w:rsidRDefault="00A55DA4" w:rsidP="003239EA">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F54249" w14:textId="77777777" w:rsidR="000A71E5" w:rsidRDefault="00A55DA4">
            <w:r>
              <w:rPr>
                <w:rFonts w:ascii="Arial" w:hAnsi="Arial" w:cs="Arial"/>
                <w:color w:val="000000"/>
                <w:position w:val="-2"/>
                <w:sz w:val="18"/>
                <w:szCs w:val="18"/>
                <w:shd w:val="clear" w:color="auto" w:fill="FFFFFF"/>
              </w:rPr>
              <w:t> </w:t>
            </w:r>
          </w:p>
        </w:tc>
      </w:tr>
      <w:tr w:rsidR="000A71E5" w14:paraId="057B984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D678AB2" w14:textId="77777777" w:rsidR="000A71E5" w:rsidRDefault="00A55DA4" w:rsidP="003239EA">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40B565" w14:textId="77777777" w:rsidR="000A71E5" w:rsidRDefault="00A55DA4">
            <w:r>
              <w:rPr>
                <w:rFonts w:ascii="Arial" w:hAnsi="Arial" w:cs="Arial"/>
                <w:color w:val="000000"/>
                <w:position w:val="-2"/>
                <w:sz w:val="18"/>
                <w:szCs w:val="18"/>
                <w:shd w:val="clear" w:color="auto" w:fill="FFFFFF"/>
              </w:rPr>
              <w:t> </w:t>
            </w:r>
          </w:p>
        </w:tc>
      </w:tr>
      <w:tr w:rsidR="000A71E5" w14:paraId="4D9A7A7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8E3C5A" w14:textId="77777777" w:rsidR="000A71E5" w:rsidRDefault="00A55DA4" w:rsidP="003239EA">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8AE30FE" w14:textId="77777777" w:rsidR="000A71E5" w:rsidRDefault="00A55DA4">
            <w:r>
              <w:rPr>
                <w:rFonts w:ascii="Arial" w:hAnsi="Arial" w:cs="Arial"/>
                <w:color w:val="000000"/>
                <w:position w:val="-2"/>
                <w:sz w:val="18"/>
                <w:szCs w:val="18"/>
                <w:shd w:val="clear" w:color="auto" w:fill="FFFFFF"/>
              </w:rPr>
              <w:t> </w:t>
            </w:r>
          </w:p>
        </w:tc>
      </w:tr>
      <w:tr w:rsidR="000A71E5" w14:paraId="118C67A8"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59A46A" w14:textId="77777777" w:rsidR="000A71E5" w:rsidRDefault="00A55DA4" w:rsidP="003239EA">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054748" w14:textId="77777777" w:rsidR="000A71E5" w:rsidRDefault="00A55DA4">
            <w:r>
              <w:rPr>
                <w:rFonts w:ascii="Arial" w:hAnsi="Arial" w:cs="Arial"/>
                <w:color w:val="000000"/>
                <w:position w:val="-2"/>
                <w:sz w:val="18"/>
                <w:szCs w:val="18"/>
                <w:shd w:val="clear" w:color="auto" w:fill="FFFFFF"/>
              </w:rPr>
              <w:t> </w:t>
            </w:r>
          </w:p>
        </w:tc>
      </w:tr>
      <w:tr w:rsidR="000A71E5" w14:paraId="1198EAB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714AFB" w14:textId="77777777" w:rsidR="000A71E5" w:rsidRDefault="00A55DA4" w:rsidP="003239EA">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566CCD" w14:textId="77777777" w:rsidR="000A71E5" w:rsidRDefault="00A55DA4">
            <w:r>
              <w:rPr>
                <w:rFonts w:ascii="Arial" w:hAnsi="Arial" w:cs="Arial"/>
                <w:color w:val="000000"/>
                <w:position w:val="-2"/>
                <w:sz w:val="18"/>
                <w:szCs w:val="18"/>
                <w:shd w:val="clear" w:color="auto" w:fill="FFFFFF"/>
              </w:rPr>
              <w:t> </w:t>
            </w:r>
          </w:p>
        </w:tc>
      </w:tr>
    </w:tbl>
    <w:p w14:paraId="327113B9" w14:textId="77777777" w:rsidR="000A71E5" w:rsidRDefault="00A55DA4">
      <w:pPr>
        <w:shd w:val="clear" w:color="auto" w:fill="FFFFFF"/>
        <w:spacing w:before="225" w:after="375" w:line="333" w:lineRule="auto"/>
        <w:jc w:val="both"/>
      </w:pPr>
      <w:r>
        <w:rPr>
          <w:rFonts w:ascii="Arial" w:hAnsi="Arial" w:cs="Arial"/>
          <w:color w:val="444444"/>
          <w:sz w:val="18"/>
          <w:szCs w:val="18"/>
          <w:shd w:val="clear" w:color="auto" w:fill="FFFFFF"/>
        </w:rPr>
        <w:t> </w:t>
      </w:r>
    </w:p>
    <w:p w14:paraId="370E5E40" w14:textId="77777777" w:rsidR="000A71E5" w:rsidRDefault="00A55DA4">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0A71E5" w14:paraId="32A8A899" w14:textId="77777777">
        <w:tc>
          <w:tcPr>
            <w:tcW w:w="3195" w:type="dxa"/>
            <w:shd w:val="clear" w:color="auto" w:fill="FFFFFF"/>
            <w:tcMar>
              <w:top w:w="75" w:type="dxa"/>
              <w:bottom w:w="75" w:type="dxa"/>
            </w:tcMar>
            <w:vAlign w:val="center"/>
          </w:tcPr>
          <w:p w14:paraId="3D428003" w14:textId="77777777" w:rsidR="000A71E5" w:rsidRDefault="00A55DA4" w:rsidP="003239EA">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3B35C6DC" w14:textId="77777777" w:rsidR="000A71E5" w:rsidRDefault="00A55DA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91AC29C" w14:textId="77777777" w:rsidR="000A71E5" w:rsidRDefault="00A55DA4">
            <w:r>
              <w:rPr>
                <w:rFonts w:ascii="Arial" w:hAnsi="Arial" w:cs="Arial"/>
                <w:color w:val="000000"/>
                <w:position w:val="-2"/>
                <w:sz w:val="18"/>
                <w:szCs w:val="18"/>
                <w:shd w:val="clear" w:color="auto" w:fill="FFFFFF"/>
              </w:rPr>
              <w:t> </w:t>
            </w:r>
          </w:p>
        </w:tc>
      </w:tr>
      <w:tr w:rsidR="000A71E5" w14:paraId="24A1B829" w14:textId="77777777">
        <w:tc>
          <w:tcPr>
            <w:tcW w:w="3195" w:type="dxa"/>
            <w:shd w:val="clear" w:color="auto" w:fill="FFFFFF"/>
            <w:tcMar>
              <w:top w:w="75" w:type="dxa"/>
              <w:bottom w:w="75" w:type="dxa"/>
            </w:tcMar>
            <w:vAlign w:val="center"/>
          </w:tcPr>
          <w:p w14:paraId="0B58CBD4" w14:textId="77777777" w:rsidR="000A71E5" w:rsidRDefault="00A55DA4" w:rsidP="003239EA">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8903A1D" w14:textId="77777777" w:rsidR="000A71E5" w:rsidRDefault="00A55DA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01249EC" w14:textId="77777777" w:rsidR="000A71E5" w:rsidRDefault="000A71E5"/>
          <w:p w14:paraId="58AA9EFA" w14:textId="77777777" w:rsidR="000A71E5" w:rsidRDefault="00A55DA4">
            <w:pPr>
              <w:jc w:val="center"/>
            </w:pPr>
            <w:r>
              <w:rPr>
                <w:rFonts w:ascii="Arial" w:hAnsi="Arial" w:cs="Arial"/>
                <w:color w:val="A9A9A9"/>
                <w:position w:val="-2"/>
                <w:sz w:val="18"/>
                <w:szCs w:val="18"/>
                <w:shd w:val="clear" w:color="auto" w:fill="FFFFFF"/>
              </w:rPr>
              <w:t>(žig in podpis)</w:t>
            </w:r>
          </w:p>
        </w:tc>
      </w:tr>
    </w:tbl>
    <w:p w14:paraId="6B22CE1D" w14:textId="77777777" w:rsidR="000A71E5" w:rsidRDefault="00A55DA4">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0A71E5" w14:paraId="65B0ECA3" w14:textId="77777777">
        <w:tc>
          <w:tcPr>
            <w:tcW w:w="0" w:type="auto"/>
            <w:tcMar>
              <w:top w:w="0" w:type="auto"/>
              <w:bottom w:w="0" w:type="auto"/>
            </w:tcMar>
          </w:tcPr>
          <w:p w14:paraId="314A2AD8" w14:textId="77777777" w:rsidR="000A71E5" w:rsidRDefault="00A55DA4" w:rsidP="00993E2F">
            <w:pPr>
              <w:numPr>
                <w:ilvl w:val="0"/>
                <w:numId w:val="2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055A6123" w14:textId="77777777" w:rsidR="000A71E5" w:rsidRDefault="00A55DA4" w:rsidP="00993E2F">
            <w:pPr>
              <w:numPr>
                <w:ilvl w:val="0"/>
                <w:numId w:val="2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774D25D2" w14:textId="77777777" w:rsidR="000A71E5" w:rsidRDefault="00A55DA4" w:rsidP="00993E2F">
            <w:pPr>
              <w:numPr>
                <w:ilvl w:val="0"/>
                <w:numId w:val="2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4F731317" w14:textId="77777777" w:rsidR="000A71E5" w:rsidRDefault="000A71E5">
      <w:pPr>
        <w:sectPr w:rsidR="000A71E5" w:rsidSect="006E7A2B">
          <w:footerReference w:type="default" r:id="rId16"/>
          <w:pgSz w:w="11906" w:h="16838"/>
          <w:pgMar w:top="1418" w:right="1418" w:bottom="1418" w:left="1418" w:header="567" w:footer="596" w:gutter="0"/>
          <w:cols w:space="708"/>
          <w:docGrid w:linePitch="360"/>
        </w:sectPr>
      </w:pPr>
    </w:p>
    <w:p w14:paraId="0CB02616" w14:textId="77777777" w:rsidR="00A55DA4" w:rsidRPr="00590863" w:rsidRDefault="00A55DA4"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5CB1CD77" w14:textId="77777777" w:rsidR="00A55DA4" w:rsidRPr="00252358" w:rsidRDefault="00A55DA4" w:rsidP="00252358"/>
    <w:p w14:paraId="2C244644" w14:textId="77777777" w:rsidR="00A55DA4" w:rsidRDefault="00A55D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06A87819" w14:textId="77777777" w:rsidR="00A55DA4" w:rsidRDefault="00A55DA4" w:rsidP="00EB2A75">
      <w:pPr>
        <w:spacing w:after="120"/>
        <w:rPr>
          <w:rFonts w:ascii="Arial" w:hAnsi="Arial" w:cs="Arial"/>
        </w:rPr>
      </w:pPr>
    </w:p>
    <w:p w14:paraId="0813FEF3" w14:textId="77777777" w:rsidR="000A71E5" w:rsidRDefault="00A55DA4">
      <w:pPr>
        <w:spacing w:before="225" w:after="225" w:line="240" w:lineRule="auto"/>
        <w:jc w:val="both"/>
      </w:pPr>
      <w:r>
        <w:rPr>
          <w:rFonts w:ascii="Arial" w:hAnsi="Arial" w:cs="Arial"/>
          <w:i/>
          <w:iCs/>
          <w:color w:val="000000"/>
          <w:sz w:val="18"/>
          <w:szCs w:val="18"/>
        </w:rPr>
        <w:t>Glava s podatki o garantu (zavarovalnici/banki) ali SWIFT ključ</w:t>
      </w:r>
    </w:p>
    <w:p w14:paraId="022855AC" w14:textId="77777777" w:rsidR="000A71E5" w:rsidRDefault="00A55DA4">
      <w:pPr>
        <w:spacing w:before="225" w:after="225" w:line="240" w:lineRule="auto"/>
        <w:jc w:val="both"/>
      </w:pPr>
      <w:r>
        <w:rPr>
          <w:rFonts w:ascii="Arial" w:hAnsi="Arial" w:cs="Arial"/>
          <w:color w:val="000000"/>
          <w:sz w:val="18"/>
          <w:szCs w:val="18"/>
        </w:rPr>
        <w:t>Za: SPLOŠNA BOLNIŠNICA NOVO MESTO, Šmihelska cesta 1, 8000 Novo mesto</w:t>
      </w:r>
    </w:p>
    <w:p w14:paraId="606B4D19" w14:textId="77777777" w:rsidR="000A71E5" w:rsidRDefault="00A55DA4">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F7998F8" w14:textId="77777777" w:rsidR="000A71E5" w:rsidRDefault="00A55DA4">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6EE2741" w14:textId="77777777" w:rsidR="000A71E5" w:rsidRDefault="00A55DA4">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964B531" w14:textId="77777777" w:rsidR="000A71E5" w:rsidRDefault="00A55DA4">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787E4B3" w14:textId="77777777" w:rsidR="000A71E5" w:rsidRDefault="00A55DA4">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35DA74E" w14:textId="77777777" w:rsidR="000A71E5" w:rsidRDefault="00A55DA4">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1AE833FB" w14:textId="77777777" w:rsidR="000A71E5" w:rsidRDefault="00A55DA4">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Nadgradnja in širitev WIFI omrežja SBNM</w:t>
      </w:r>
    </w:p>
    <w:p w14:paraId="591ED316" w14:textId="77777777" w:rsidR="000A71E5" w:rsidRDefault="00A55DA4">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0E94E7F5" w14:textId="77777777" w:rsidR="000A71E5" w:rsidRDefault="00A55DA4">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1936A3D" w14:textId="77777777" w:rsidR="000A71E5" w:rsidRDefault="00A55DA4">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F5F5D89" w14:textId="77777777" w:rsidR="000A71E5" w:rsidRDefault="00A55DA4">
      <w:pPr>
        <w:spacing w:before="225" w:after="225" w:line="240" w:lineRule="auto"/>
        <w:jc w:val="both"/>
      </w:pPr>
      <w:r>
        <w:rPr>
          <w:rFonts w:ascii="Arial" w:hAnsi="Arial" w:cs="Arial"/>
          <w:color w:val="000000"/>
          <w:sz w:val="18"/>
          <w:szCs w:val="18"/>
        </w:rPr>
        <w:t>2. Kopija garancije št. ______________</w:t>
      </w:r>
    </w:p>
    <w:p w14:paraId="58940D29" w14:textId="77777777" w:rsidR="000A71E5" w:rsidRDefault="00A55DA4">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42C9D2AC" w14:textId="77777777" w:rsidR="000A71E5" w:rsidRDefault="00A55DA4">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3A3DA83" w14:textId="77777777" w:rsidR="000A71E5" w:rsidRDefault="00A55DA4">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002BF1C" w14:textId="77777777" w:rsidR="000A71E5" w:rsidRDefault="00A55DA4">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46A881D" w14:textId="77777777" w:rsidR="000A71E5" w:rsidRDefault="00A55DA4">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5F48C70" w14:textId="77777777" w:rsidR="000A71E5" w:rsidRDefault="00A55DA4">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BC7E9B" w14:textId="77777777" w:rsidR="000A71E5" w:rsidRDefault="00A55DA4">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5751B296" w14:textId="77777777" w:rsidR="000A71E5" w:rsidRDefault="00A55DA4">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743CF9C2" w14:textId="77777777" w:rsidR="000A71E5" w:rsidRDefault="00A55DA4">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62467C70" w14:textId="77777777" w:rsidR="000A71E5" w:rsidRDefault="00A55DA4">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A71E5" w14:paraId="57873D79" w14:textId="77777777">
        <w:tc>
          <w:tcPr>
            <w:tcW w:w="4080" w:type="dxa"/>
            <w:tcMar>
              <w:top w:w="75" w:type="dxa"/>
              <w:bottom w:w="75" w:type="dxa"/>
            </w:tcMar>
            <w:vAlign w:val="center"/>
          </w:tcPr>
          <w:p w14:paraId="4520C35B" w14:textId="77777777" w:rsidR="000A71E5" w:rsidRDefault="00A55DA4">
            <w:r>
              <w:rPr>
                <w:rFonts w:ascii="Arial" w:hAnsi="Arial" w:cs="Arial"/>
                <w:color w:val="000000"/>
                <w:position w:val="-2"/>
                <w:sz w:val="18"/>
                <w:szCs w:val="18"/>
              </w:rPr>
              <w:t> </w:t>
            </w:r>
          </w:p>
        </w:tc>
        <w:tc>
          <w:tcPr>
            <w:tcW w:w="0" w:type="auto"/>
            <w:tcMar>
              <w:top w:w="75" w:type="dxa"/>
              <w:bottom w:w="75" w:type="dxa"/>
            </w:tcMar>
            <w:vAlign w:val="center"/>
          </w:tcPr>
          <w:p w14:paraId="14F35EC4" w14:textId="77777777" w:rsidR="000A71E5" w:rsidRDefault="00A55DA4">
            <w:pPr>
              <w:jc w:val="center"/>
            </w:pPr>
            <w:r>
              <w:rPr>
                <w:rFonts w:ascii="Arial" w:hAnsi="Arial" w:cs="Arial"/>
                <w:color w:val="000000"/>
                <w:position w:val="-2"/>
                <w:sz w:val="18"/>
                <w:szCs w:val="18"/>
              </w:rPr>
              <w:t>Garant</w:t>
            </w:r>
          </w:p>
        </w:tc>
      </w:tr>
      <w:tr w:rsidR="000A71E5" w14:paraId="62804E3D" w14:textId="77777777">
        <w:tc>
          <w:tcPr>
            <w:tcW w:w="4080" w:type="dxa"/>
            <w:tcMar>
              <w:top w:w="75" w:type="dxa"/>
              <w:bottom w:w="75" w:type="dxa"/>
            </w:tcMar>
            <w:vAlign w:val="center"/>
          </w:tcPr>
          <w:p w14:paraId="7A4E349A" w14:textId="77777777" w:rsidR="000A71E5" w:rsidRDefault="00A55DA4">
            <w:r>
              <w:rPr>
                <w:rFonts w:ascii="Arial" w:hAnsi="Arial" w:cs="Arial"/>
                <w:color w:val="000000"/>
                <w:position w:val="-2"/>
                <w:sz w:val="18"/>
                <w:szCs w:val="18"/>
              </w:rPr>
              <w:t> </w:t>
            </w:r>
          </w:p>
        </w:tc>
        <w:tc>
          <w:tcPr>
            <w:tcW w:w="0" w:type="auto"/>
            <w:tcMar>
              <w:top w:w="75" w:type="dxa"/>
              <w:bottom w:w="75" w:type="dxa"/>
            </w:tcMar>
            <w:vAlign w:val="center"/>
          </w:tcPr>
          <w:p w14:paraId="2544FC7F" w14:textId="77777777" w:rsidR="000A71E5" w:rsidRDefault="000A71E5"/>
          <w:p w14:paraId="6297540C" w14:textId="77777777" w:rsidR="000A71E5" w:rsidRDefault="00A55DA4">
            <w:pPr>
              <w:jc w:val="center"/>
            </w:pPr>
            <w:r>
              <w:rPr>
                <w:rFonts w:ascii="Arial" w:hAnsi="Arial" w:cs="Arial"/>
                <w:color w:val="A9A9A9"/>
                <w:position w:val="-2"/>
                <w:sz w:val="18"/>
                <w:szCs w:val="18"/>
              </w:rPr>
              <w:t>(žig in podpis)</w:t>
            </w:r>
          </w:p>
        </w:tc>
      </w:tr>
    </w:tbl>
    <w:p w14:paraId="6F4659FE" w14:textId="77777777" w:rsidR="000A71E5" w:rsidRDefault="00A55DA4">
      <w:pPr>
        <w:spacing w:before="225" w:after="225" w:line="240" w:lineRule="auto"/>
        <w:jc w:val="both"/>
      </w:pPr>
      <w:r>
        <w:rPr>
          <w:rFonts w:ascii="Arial" w:hAnsi="Arial" w:cs="Arial"/>
          <w:color w:val="000000"/>
          <w:sz w:val="18"/>
          <w:szCs w:val="18"/>
        </w:rPr>
        <w:t> </w:t>
      </w:r>
    </w:p>
    <w:p w14:paraId="78F74B53" w14:textId="77777777" w:rsidR="000A71E5" w:rsidRDefault="00A55DA4">
      <w:pPr>
        <w:spacing w:before="225" w:after="225" w:line="240" w:lineRule="auto"/>
        <w:jc w:val="both"/>
      </w:pPr>
      <w:r>
        <w:rPr>
          <w:rFonts w:ascii="Arial" w:hAnsi="Arial" w:cs="Arial"/>
          <w:color w:val="000000"/>
          <w:sz w:val="18"/>
          <w:szCs w:val="18"/>
        </w:rPr>
        <w:t> </w:t>
      </w:r>
    </w:p>
    <w:p w14:paraId="42119847" w14:textId="77777777" w:rsidR="000A71E5" w:rsidRDefault="000A71E5">
      <w:pPr>
        <w:sectPr w:rsidR="000A71E5" w:rsidSect="006E7A2B">
          <w:footerReference w:type="default" r:id="rId17"/>
          <w:pgSz w:w="11906" w:h="16838"/>
          <w:pgMar w:top="1418" w:right="1418" w:bottom="1418" w:left="1418" w:header="567" w:footer="596" w:gutter="0"/>
          <w:cols w:space="708"/>
          <w:docGrid w:linePitch="360"/>
        </w:sectPr>
      </w:pPr>
    </w:p>
    <w:p w14:paraId="380BAFA3" w14:textId="77777777" w:rsidR="00A55DA4" w:rsidRPr="00590863" w:rsidRDefault="00A55DA4"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335DE3DF" w14:textId="77777777" w:rsidR="00A55DA4" w:rsidRPr="00252358" w:rsidRDefault="00A55DA4" w:rsidP="00252358"/>
    <w:p w14:paraId="33FBABD1" w14:textId="77777777" w:rsidR="00A55DA4" w:rsidRDefault="00A55D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58FB478B" w14:textId="77777777" w:rsidR="00A55DA4" w:rsidRDefault="00A55DA4" w:rsidP="00EB2A75">
      <w:pPr>
        <w:spacing w:after="120"/>
        <w:rPr>
          <w:rFonts w:ascii="Arial" w:hAnsi="Arial" w:cs="Arial"/>
        </w:rPr>
      </w:pPr>
    </w:p>
    <w:p w14:paraId="3AF47870" w14:textId="77777777" w:rsidR="000A71E5" w:rsidRDefault="00A55DA4">
      <w:pPr>
        <w:spacing w:before="225" w:after="225" w:line="240" w:lineRule="auto"/>
        <w:jc w:val="both"/>
      </w:pPr>
      <w:r>
        <w:rPr>
          <w:rFonts w:ascii="Arial" w:hAnsi="Arial" w:cs="Arial"/>
          <w:i/>
          <w:iCs/>
          <w:color w:val="000000"/>
          <w:sz w:val="18"/>
          <w:szCs w:val="18"/>
        </w:rPr>
        <w:t>Glava s podatki o garantu (zavarovalnici/banki) ali SWIFT ključ</w:t>
      </w:r>
    </w:p>
    <w:p w14:paraId="4FBD2B77" w14:textId="77777777" w:rsidR="000A71E5" w:rsidRDefault="00A55DA4">
      <w:pPr>
        <w:spacing w:before="225" w:after="225" w:line="240" w:lineRule="auto"/>
        <w:jc w:val="both"/>
      </w:pPr>
      <w:r>
        <w:rPr>
          <w:rFonts w:ascii="Arial" w:hAnsi="Arial" w:cs="Arial"/>
          <w:color w:val="000000"/>
          <w:sz w:val="18"/>
          <w:szCs w:val="18"/>
        </w:rPr>
        <w:t>Za: SPLOŠNA BOLNIŠNICA NOVO MESTO, Šmihelska cesta 1, 8000 Novo mesto</w:t>
      </w:r>
    </w:p>
    <w:p w14:paraId="273958B6" w14:textId="77777777" w:rsidR="000A71E5" w:rsidRDefault="00A55DA4">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E0D07D8" w14:textId="77777777" w:rsidR="000A71E5" w:rsidRDefault="00A55DA4">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4F2DF7B" w14:textId="77777777" w:rsidR="000A71E5" w:rsidRDefault="00A55DA4">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4744EBE" w14:textId="77777777" w:rsidR="000A71E5" w:rsidRDefault="00A55DA4">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CFDBFCA" w14:textId="77777777" w:rsidR="000A71E5" w:rsidRDefault="00A55DA4">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DB39063" w14:textId="77777777" w:rsidR="000A71E5" w:rsidRDefault="00A55DA4">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SPLOŠNA BOLNIŠNICA NOVO MESTO, Šmihelska cesta 1, 8000 Novo mesto,</w:t>
      </w:r>
    </w:p>
    <w:p w14:paraId="3CB6DDF0" w14:textId="77777777" w:rsidR="000A71E5" w:rsidRDefault="00A55DA4">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Nadgradnja in širitev WIFI omrežja SBNM</w:t>
      </w:r>
      <w:r>
        <w:rPr>
          <w:rFonts w:ascii="Arial" w:hAnsi="Arial" w:cs="Arial"/>
          <w:i/>
          <w:iCs/>
          <w:color w:val="000000"/>
          <w:sz w:val="18"/>
          <w:szCs w:val="18"/>
        </w:rPr>
        <w:t> </w:t>
      </w:r>
    </w:p>
    <w:p w14:paraId="4E6D0DF6" w14:textId="77777777" w:rsidR="000A71E5" w:rsidRDefault="00A55DA4">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48BD8509" w14:textId="77777777" w:rsidR="000A71E5" w:rsidRDefault="00A55DA4">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29A58EFA" w14:textId="77777777" w:rsidR="000A71E5" w:rsidRDefault="00A55DA4">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F6AC517" w14:textId="77777777" w:rsidR="000A71E5" w:rsidRDefault="00A55DA4">
      <w:pPr>
        <w:spacing w:before="225" w:after="225" w:line="240" w:lineRule="auto"/>
        <w:jc w:val="both"/>
      </w:pPr>
      <w:r>
        <w:rPr>
          <w:rFonts w:ascii="Arial" w:hAnsi="Arial" w:cs="Arial"/>
          <w:color w:val="000000"/>
          <w:sz w:val="18"/>
          <w:szCs w:val="18"/>
        </w:rPr>
        <w:t>2. Kopija garancije št. ______________</w:t>
      </w:r>
    </w:p>
    <w:p w14:paraId="4E17ED01" w14:textId="77777777" w:rsidR="000A71E5" w:rsidRDefault="00A55DA4">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6EC1D8D" w14:textId="77777777" w:rsidR="000A71E5" w:rsidRDefault="00A55DA4">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B366A10" w14:textId="77777777" w:rsidR="000A71E5" w:rsidRDefault="00A55DA4">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18FB85C" w14:textId="77777777" w:rsidR="000A71E5" w:rsidRDefault="00A55DA4">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61A08560" w14:textId="77777777" w:rsidR="000A71E5" w:rsidRDefault="00A55DA4">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629998D" w14:textId="77777777" w:rsidR="000A71E5" w:rsidRDefault="00A55DA4">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4F4A2B8" w14:textId="77777777" w:rsidR="000A71E5" w:rsidRDefault="00A55DA4">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8134749" w14:textId="77777777" w:rsidR="000A71E5" w:rsidRDefault="00A55DA4">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36A27836" w14:textId="77777777" w:rsidR="000A71E5" w:rsidRDefault="00A55DA4">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1EA8E68" w14:textId="77777777" w:rsidR="000A71E5" w:rsidRDefault="00A55DA4">
      <w:pPr>
        <w:spacing w:before="225" w:after="225" w:line="240" w:lineRule="auto"/>
        <w:jc w:val="both"/>
      </w:pPr>
      <w:r>
        <w:rPr>
          <w:rFonts w:ascii="Arial" w:hAnsi="Arial" w:cs="Arial"/>
          <w:color w:val="000000"/>
          <w:sz w:val="18"/>
          <w:szCs w:val="18"/>
        </w:rPr>
        <w:t> </w:t>
      </w:r>
    </w:p>
    <w:p w14:paraId="6E65D6A3" w14:textId="77777777" w:rsidR="000A71E5" w:rsidRDefault="00A55DA4">
      <w:pPr>
        <w:spacing w:before="225" w:after="225" w:line="240" w:lineRule="auto"/>
        <w:jc w:val="both"/>
      </w:pPr>
      <w:r>
        <w:rPr>
          <w:rFonts w:ascii="Arial" w:hAnsi="Arial" w:cs="Arial"/>
          <w:color w:val="000000"/>
          <w:sz w:val="18"/>
          <w:szCs w:val="18"/>
        </w:rPr>
        <w:t> </w:t>
      </w:r>
    </w:p>
    <w:p w14:paraId="53E82785" w14:textId="77777777" w:rsidR="000A71E5" w:rsidRDefault="00A55DA4">
      <w:pPr>
        <w:spacing w:before="225" w:after="225" w:line="240" w:lineRule="auto"/>
        <w:jc w:val="both"/>
      </w:pPr>
      <w:r>
        <w:rPr>
          <w:rFonts w:ascii="Arial" w:hAnsi="Arial" w:cs="Arial"/>
          <w:color w:val="000000"/>
          <w:sz w:val="18"/>
          <w:szCs w:val="18"/>
        </w:rPr>
        <w:t> </w:t>
      </w:r>
    </w:p>
    <w:p w14:paraId="0C410059" w14:textId="77777777" w:rsidR="000A71E5" w:rsidRDefault="00A55DA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0A71E5" w14:paraId="5FD85F11" w14:textId="77777777">
        <w:tc>
          <w:tcPr>
            <w:tcW w:w="2500" w:type="pct"/>
            <w:tcMar>
              <w:top w:w="75" w:type="dxa"/>
              <w:bottom w:w="75" w:type="dxa"/>
            </w:tcMar>
            <w:vAlign w:val="center"/>
          </w:tcPr>
          <w:p w14:paraId="34B70071" w14:textId="77777777" w:rsidR="000A71E5" w:rsidRDefault="00A55DA4">
            <w:r>
              <w:rPr>
                <w:rFonts w:ascii="Arial" w:hAnsi="Arial" w:cs="Arial"/>
                <w:color w:val="000000"/>
                <w:position w:val="-2"/>
                <w:sz w:val="18"/>
                <w:szCs w:val="18"/>
              </w:rPr>
              <w:t> </w:t>
            </w:r>
          </w:p>
        </w:tc>
        <w:tc>
          <w:tcPr>
            <w:tcW w:w="0" w:type="auto"/>
            <w:tcMar>
              <w:top w:w="75" w:type="dxa"/>
              <w:bottom w:w="75" w:type="dxa"/>
            </w:tcMar>
            <w:vAlign w:val="center"/>
          </w:tcPr>
          <w:p w14:paraId="6B98CC09" w14:textId="77777777" w:rsidR="000A71E5" w:rsidRDefault="00A55DA4">
            <w:pPr>
              <w:jc w:val="center"/>
            </w:pPr>
            <w:r>
              <w:rPr>
                <w:rFonts w:ascii="Arial" w:hAnsi="Arial" w:cs="Arial"/>
                <w:color w:val="000000"/>
                <w:position w:val="-2"/>
                <w:sz w:val="18"/>
                <w:szCs w:val="18"/>
              </w:rPr>
              <w:t>Garant</w:t>
            </w:r>
          </w:p>
        </w:tc>
      </w:tr>
      <w:tr w:rsidR="000A71E5" w14:paraId="7D145A26" w14:textId="77777777">
        <w:tc>
          <w:tcPr>
            <w:tcW w:w="2500" w:type="pct"/>
            <w:tcMar>
              <w:top w:w="75" w:type="dxa"/>
              <w:bottom w:w="75" w:type="dxa"/>
            </w:tcMar>
            <w:vAlign w:val="center"/>
          </w:tcPr>
          <w:p w14:paraId="0AC3FB4D" w14:textId="77777777" w:rsidR="000A71E5" w:rsidRDefault="00A55DA4">
            <w:r>
              <w:rPr>
                <w:rFonts w:ascii="Arial" w:hAnsi="Arial" w:cs="Arial"/>
                <w:color w:val="000000"/>
                <w:position w:val="-2"/>
                <w:sz w:val="18"/>
                <w:szCs w:val="18"/>
              </w:rPr>
              <w:t> </w:t>
            </w:r>
          </w:p>
        </w:tc>
        <w:tc>
          <w:tcPr>
            <w:tcW w:w="0" w:type="auto"/>
            <w:tcMar>
              <w:top w:w="75" w:type="dxa"/>
              <w:bottom w:w="75" w:type="dxa"/>
            </w:tcMar>
            <w:vAlign w:val="center"/>
          </w:tcPr>
          <w:p w14:paraId="1B8C7092" w14:textId="77777777" w:rsidR="000A71E5" w:rsidRDefault="000A71E5"/>
          <w:p w14:paraId="75C76255" w14:textId="77777777" w:rsidR="000A71E5" w:rsidRDefault="00A55DA4">
            <w:pPr>
              <w:jc w:val="center"/>
            </w:pPr>
            <w:r>
              <w:rPr>
                <w:rFonts w:ascii="Arial" w:hAnsi="Arial" w:cs="Arial"/>
                <w:color w:val="A9A9A9"/>
                <w:position w:val="-2"/>
                <w:sz w:val="18"/>
                <w:szCs w:val="18"/>
              </w:rPr>
              <w:t>(žig in podpis)</w:t>
            </w:r>
          </w:p>
        </w:tc>
      </w:tr>
    </w:tbl>
    <w:p w14:paraId="10D36D00" w14:textId="77777777" w:rsidR="000A71E5" w:rsidRDefault="00A55DA4">
      <w:pPr>
        <w:spacing w:before="225" w:after="225" w:line="240" w:lineRule="auto"/>
        <w:jc w:val="both"/>
      </w:pPr>
      <w:r>
        <w:rPr>
          <w:rFonts w:ascii="Arial" w:hAnsi="Arial" w:cs="Arial"/>
          <w:color w:val="000000"/>
          <w:sz w:val="18"/>
          <w:szCs w:val="18"/>
        </w:rPr>
        <w:t> </w:t>
      </w:r>
    </w:p>
    <w:p w14:paraId="1A0962F5" w14:textId="77777777" w:rsidR="000A71E5" w:rsidRDefault="00A55DA4">
      <w:pPr>
        <w:spacing w:before="225" w:after="225" w:line="240" w:lineRule="auto"/>
        <w:jc w:val="both"/>
      </w:pPr>
      <w:r>
        <w:rPr>
          <w:rFonts w:ascii="Arial" w:hAnsi="Arial" w:cs="Arial"/>
          <w:color w:val="000000"/>
          <w:sz w:val="18"/>
          <w:szCs w:val="18"/>
        </w:rPr>
        <w:t> </w:t>
      </w:r>
    </w:p>
    <w:p w14:paraId="75260F31" w14:textId="77777777" w:rsidR="000A71E5" w:rsidRDefault="000A71E5">
      <w:pPr>
        <w:sectPr w:rsidR="000A71E5" w:rsidSect="006E7A2B">
          <w:footerReference w:type="default" r:id="rId18"/>
          <w:pgSz w:w="11906" w:h="16838"/>
          <w:pgMar w:top="1418" w:right="1418" w:bottom="1418" w:left="1418" w:header="567" w:footer="596" w:gutter="0"/>
          <w:cols w:space="708"/>
          <w:docGrid w:linePitch="360"/>
        </w:sectPr>
      </w:pPr>
    </w:p>
    <w:p w14:paraId="5021C1DC" w14:textId="77777777" w:rsidR="00A55DA4" w:rsidRPr="00590863" w:rsidRDefault="00A55DA4"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207016DF" w14:textId="77777777" w:rsidR="00A55DA4" w:rsidRDefault="00A55D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72A2BC7" w14:textId="77777777" w:rsidR="00A55DA4" w:rsidRDefault="00A55DA4" w:rsidP="00EB2A75">
      <w:pPr>
        <w:spacing w:after="120"/>
        <w:rPr>
          <w:rFonts w:ascii="Arial" w:hAnsi="Arial" w:cs="Arial"/>
        </w:rPr>
      </w:pPr>
    </w:p>
    <w:p w14:paraId="77DE1EB2" w14:textId="77777777" w:rsidR="000A71E5" w:rsidRDefault="00A55DA4">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tbl>
      <w:tblPr>
        <w:tblStyle w:val="NormalTablePHPDOCX"/>
        <w:tblW w:w="0" w:type="auto"/>
        <w:tblInd w:w="108" w:type="dxa"/>
        <w:tblLook w:val="04A0" w:firstRow="1" w:lastRow="0" w:firstColumn="1" w:lastColumn="0" w:noHBand="0" w:noVBand="1"/>
      </w:tblPr>
      <w:tblGrid>
        <w:gridCol w:w="9178"/>
      </w:tblGrid>
      <w:tr w:rsidR="000A71E5" w14:paraId="13263B49" w14:textId="77777777">
        <w:tc>
          <w:tcPr>
            <w:tcW w:w="0" w:type="auto"/>
            <w:tcMar>
              <w:top w:w="0" w:type="auto"/>
              <w:bottom w:w="0" w:type="auto"/>
            </w:tcMar>
          </w:tcPr>
          <w:p w14:paraId="1B964C2F" w14:textId="77777777" w:rsidR="00595300" w:rsidRDefault="00A55DA4" w:rsidP="00595300">
            <w:pPr>
              <w:ind w:left="720"/>
              <w:jc w:val="both"/>
              <w:rPr>
                <w:rFonts w:ascii="Arial" w:hAnsi="Arial" w:cs="Arial"/>
                <w:color w:val="000000"/>
                <w:sz w:val="18"/>
                <w:szCs w:val="18"/>
              </w:rPr>
            </w:pPr>
            <w:r>
              <w:rPr>
                <w:rFonts w:ascii="Arial" w:hAnsi="Arial" w:cs="Arial"/>
                <w:color w:val="000000"/>
                <w:sz w:val="18"/>
                <w:szCs w:val="18"/>
              </w:rPr>
              <w:t>Obenem izjavljamo, da:</w:t>
            </w:r>
          </w:p>
          <w:p w14:paraId="58185B7B" w14:textId="184B4B59" w:rsidR="000A71E5" w:rsidRDefault="00A55DA4" w:rsidP="00993E2F">
            <w:pPr>
              <w:numPr>
                <w:ilvl w:val="0"/>
                <w:numId w:val="2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97A5AE5" w14:textId="77777777" w:rsidR="000A71E5" w:rsidRDefault="00A55DA4" w:rsidP="00993E2F">
            <w:pPr>
              <w:numPr>
                <w:ilvl w:val="0"/>
                <w:numId w:val="21"/>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25FDDB89" w14:textId="77777777" w:rsidR="000A71E5" w:rsidRDefault="00A55DA4" w:rsidP="00993E2F">
            <w:pPr>
              <w:numPr>
                <w:ilvl w:val="0"/>
                <w:numId w:val="21"/>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16DBD02B" w14:textId="77777777" w:rsidR="000A71E5" w:rsidRDefault="00A55DA4" w:rsidP="00993E2F">
            <w:pPr>
              <w:numPr>
                <w:ilvl w:val="0"/>
                <w:numId w:val="2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9CDBA58" w14:textId="77777777" w:rsidR="000A71E5" w:rsidRDefault="00A55DA4" w:rsidP="00993E2F">
            <w:pPr>
              <w:numPr>
                <w:ilvl w:val="0"/>
                <w:numId w:val="2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47288B4" w14:textId="77777777" w:rsidR="000A71E5" w:rsidRDefault="00A55DA4" w:rsidP="00993E2F">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8F326DA" w14:textId="77777777" w:rsidR="000A71E5" w:rsidRDefault="00A55DA4" w:rsidP="00993E2F">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CBD1AF0" w14:textId="77777777" w:rsidR="000A71E5" w:rsidRDefault="00A55DA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DBF449A" w14:textId="77777777" w:rsidR="000A71E5" w:rsidRDefault="00A55DA4">
      <w:pPr>
        <w:spacing w:before="225" w:after="225" w:line="240" w:lineRule="auto"/>
        <w:jc w:val="center"/>
      </w:pPr>
      <w:r>
        <w:rPr>
          <w:rFonts w:ascii="Arial" w:hAnsi="Arial" w:cs="Arial"/>
          <w:b/>
          <w:bCs/>
          <w:color w:val="000000"/>
          <w:sz w:val="21"/>
          <w:szCs w:val="21"/>
        </w:rPr>
        <w:t>in</w:t>
      </w:r>
    </w:p>
    <w:p w14:paraId="6DB7927F" w14:textId="77777777" w:rsidR="000A71E5" w:rsidRDefault="00A55DA4">
      <w:pPr>
        <w:spacing w:before="225" w:after="225" w:line="240" w:lineRule="auto"/>
        <w:jc w:val="center"/>
      </w:pPr>
      <w:r>
        <w:rPr>
          <w:rFonts w:ascii="Arial" w:hAnsi="Arial" w:cs="Arial"/>
          <w:b/>
          <w:bCs/>
          <w:color w:val="000000"/>
          <w:sz w:val="21"/>
          <w:szCs w:val="21"/>
        </w:rPr>
        <w:t>POOBLASTILO</w:t>
      </w:r>
    </w:p>
    <w:p w14:paraId="367C0813" w14:textId="77777777" w:rsidR="000A71E5" w:rsidRDefault="00A55DA4">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A71E5" w14:paraId="1F58774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E9725" w14:textId="77777777" w:rsidR="000A71E5" w:rsidRDefault="00A55DA4" w:rsidP="00595300">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0942E8" w14:textId="77777777" w:rsidR="000A71E5" w:rsidRDefault="00A55DA4">
            <w:r>
              <w:rPr>
                <w:rFonts w:ascii="Arial" w:hAnsi="Arial" w:cs="Arial"/>
                <w:color w:val="000000"/>
                <w:position w:val="-2"/>
                <w:sz w:val="18"/>
                <w:szCs w:val="18"/>
              </w:rPr>
              <w:t> </w:t>
            </w:r>
          </w:p>
        </w:tc>
      </w:tr>
      <w:tr w:rsidR="000A71E5" w14:paraId="5ABC3365"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5A795" w14:textId="77777777" w:rsidR="000A71E5" w:rsidRDefault="00A55DA4" w:rsidP="00595300">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5AB41A" w14:textId="77777777" w:rsidR="000A71E5" w:rsidRDefault="00A55DA4">
            <w:r>
              <w:rPr>
                <w:rFonts w:ascii="Arial" w:hAnsi="Arial" w:cs="Arial"/>
                <w:color w:val="000000"/>
                <w:position w:val="-2"/>
                <w:sz w:val="18"/>
                <w:szCs w:val="18"/>
              </w:rPr>
              <w:t> </w:t>
            </w:r>
          </w:p>
        </w:tc>
      </w:tr>
      <w:tr w:rsidR="000A71E5" w14:paraId="5DAD4F9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C7D64" w14:textId="77777777" w:rsidR="000A71E5" w:rsidRDefault="00A55DA4" w:rsidP="00595300">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314AF" w14:textId="77777777" w:rsidR="000A71E5" w:rsidRDefault="00A55DA4">
            <w:r>
              <w:rPr>
                <w:rFonts w:ascii="Arial" w:hAnsi="Arial" w:cs="Arial"/>
                <w:color w:val="000000"/>
                <w:position w:val="-2"/>
                <w:sz w:val="18"/>
                <w:szCs w:val="18"/>
              </w:rPr>
              <w:t> </w:t>
            </w:r>
          </w:p>
        </w:tc>
      </w:tr>
      <w:tr w:rsidR="000A71E5" w14:paraId="2C4D74D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46818" w14:textId="77777777" w:rsidR="000A71E5" w:rsidRDefault="00A55DA4" w:rsidP="00595300">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A38AF" w14:textId="77777777" w:rsidR="000A71E5" w:rsidRDefault="00A55DA4">
            <w:r>
              <w:rPr>
                <w:rFonts w:ascii="Arial" w:hAnsi="Arial" w:cs="Arial"/>
                <w:color w:val="000000"/>
                <w:position w:val="-2"/>
                <w:sz w:val="18"/>
                <w:szCs w:val="18"/>
              </w:rPr>
              <w:t> </w:t>
            </w:r>
          </w:p>
        </w:tc>
      </w:tr>
      <w:tr w:rsidR="000A71E5" w14:paraId="4F889E3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8C2E3" w14:textId="77777777" w:rsidR="000A71E5" w:rsidRDefault="00A55DA4" w:rsidP="00595300">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A94353" w14:textId="77777777" w:rsidR="000A71E5" w:rsidRDefault="00A55DA4">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0A71E5" w14:paraId="0126CF6B" w14:textId="77777777">
        <w:tc>
          <w:tcPr>
            <w:tcW w:w="4080" w:type="dxa"/>
            <w:tcMar>
              <w:top w:w="75" w:type="dxa"/>
              <w:bottom w:w="75" w:type="dxa"/>
            </w:tcMar>
            <w:vAlign w:val="center"/>
          </w:tcPr>
          <w:p w14:paraId="4A4B2C59" w14:textId="6FF5648D" w:rsidR="000A71E5" w:rsidRDefault="00A55DA4">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40F1390F" w14:textId="77777777" w:rsidR="000A71E5" w:rsidRDefault="00A55DA4">
            <w:r>
              <w:rPr>
                <w:rFonts w:ascii="Arial" w:hAnsi="Arial" w:cs="Arial"/>
                <w:color w:val="000000"/>
                <w:position w:val="-2"/>
                <w:sz w:val="18"/>
                <w:szCs w:val="18"/>
              </w:rPr>
              <w:t>Ime in priimek: _____________________</w:t>
            </w:r>
          </w:p>
        </w:tc>
      </w:tr>
      <w:tr w:rsidR="000A71E5" w14:paraId="7166E9DB" w14:textId="77777777">
        <w:tc>
          <w:tcPr>
            <w:tcW w:w="4080" w:type="dxa"/>
            <w:tcMar>
              <w:top w:w="75" w:type="dxa"/>
              <w:bottom w:w="75" w:type="dxa"/>
            </w:tcMar>
            <w:vAlign w:val="center"/>
          </w:tcPr>
          <w:p w14:paraId="48EFDC9D" w14:textId="77777777" w:rsidR="000A71E5" w:rsidRDefault="00A55DA4">
            <w:r>
              <w:rPr>
                <w:rFonts w:ascii="Arial" w:hAnsi="Arial" w:cs="Arial"/>
                <w:color w:val="000000"/>
                <w:position w:val="-2"/>
                <w:sz w:val="18"/>
                <w:szCs w:val="18"/>
              </w:rPr>
              <w:t> </w:t>
            </w:r>
          </w:p>
        </w:tc>
        <w:tc>
          <w:tcPr>
            <w:tcW w:w="0" w:type="auto"/>
            <w:tcMar>
              <w:top w:w="75" w:type="dxa"/>
              <w:bottom w:w="75" w:type="dxa"/>
            </w:tcMar>
            <w:vAlign w:val="center"/>
          </w:tcPr>
          <w:p w14:paraId="34EF5B56" w14:textId="77777777" w:rsidR="000A71E5" w:rsidRDefault="000A71E5"/>
          <w:p w14:paraId="5D8FD18D" w14:textId="77777777" w:rsidR="000A71E5" w:rsidRDefault="00A55DA4">
            <w:pPr>
              <w:jc w:val="center"/>
            </w:pPr>
            <w:r>
              <w:rPr>
                <w:rFonts w:ascii="Arial" w:hAnsi="Arial" w:cs="Arial"/>
                <w:color w:val="A9A9A9"/>
                <w:position w:val="-2"/>
                <w:sz w:val="18"/>
                <w:szCs w:val="18"/>
              </w:rPr>
              <w:t>(žig in podpis)</w:t>
            </w:r>
          </w:p>
        </w:tc>
      </w:tr>
    </w:tbl>
    <w:p w14:paraId="237E7EF7" w14:textId="77777777" w:rsidR="000A71E5" w:rsidRDefault="00A55DA4">
      <w:pPr>
        <w:spacing w:before="525" w:after="225" w:line="240" w:lineRule="auto"/>
        <w:jc w:val="both"/>
      </w:pPr>
      <w:r>
        <w:rPr>
          <w:rFonts w:ascii="Arial" w:hAnsi="Arial" w:cs="Arial"/>
          <w:color w:val="000000"/>
          <w:sz w:val="18"/>
          <w:szCs w:val="18"/>
        </w:rPr>
        <w:t> </w:t>
      </w:r>
    </w:p>
    <w:p w14:paraId="22573866" w14:textId="77777777" w:rsidR="00A55DA4" w:rsidRPr="00590863" w:rsidRDefault="00A55DA4"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071B71FB" w14:textId="77777777" w:rsidR="00A55DA4" w:rsidRPr="00252358" w:rsidRDefault="00A55DA4" w:rsidP="00252358"/>
    <w:p w14:paraId="42F06441" w14:textId="77777777" w:rsidR="00A55DA4" w:rsidRDefault="00A55D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B42E2B0" w14:textId="77777777" w:rsidR="00A55DA4" w:rsidRDefault="00A55DA4" w:rsidP="00EB2A75">
      <w:pPr>
        <w:spacing w:after="120"/>
        <w:rPr>
          <w:rFonts w:ascii="Arial" w:hAnsi="Arial" w:cs="Arial"/>
        </w:rPr>
      </w:pPr>
    </w:p>
    <w:p w14:paraId="6FFF41F1" w14:textId="77777777" w:rsidR="000A71E5" w:rsidRDefault="00A55DA4">
      <w:pPr>
        <w:spacing w:before="225" w:after="225" w:line="240" w:lineRule="auto"/>
        <w:jc w:val="both"/>
      </w:pPr>
      <w:r>
        <w:rPr>
          <w:rFonts w:ascii="Arial" w:hAnsi="Arial" w:cs="Arial"/>
          <w:color w:val="000000"/>
          <w:sz w:val="18"/>
          <w:szCs w:val="18"/>
        </w:rPr>
        <w:t>V zvezi z javnim naročilom »Nadgradnja in širitev WIFI omrežja SBNM«,</w:t>
      </w:r>
    </w:p>
    <w:p w14:paraId="2E91A9BF" w14:textId="77777777" w:rsidR="000A71E5" w:rsidRDefault="00A55DA4">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2529CD25" w14:textId="77777777" w:rsidR="000A71E5" w:rsidRDefault="00A55DA4">
      <w:pPr>
        <w:spacing w:before="225" w:after="225" w:line="240" w:lineRule="auto"/>
        <w:jc w:val="both"/>
      </w:pPr>
      <w:r>
        <w:rPr>
          <w:rFonts w:ascii="Arial" w:hAnsi="Arial" w:cs="Arial"/>
          <w:color w:val="000000"/>
          <w:sz w:val="18"/>
          <w:szCs w:val="18"/>
        </w:rPr>
        <w:t>Izjavljamo (ustrezno označi):</w:t>
      </w:r>
    </w:p>
    <w:p w14:paraId="4FAFC63A" w14:textId="77777777" w:rsidR="000A71E5" w:rsidRDefault="00A55DA4">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5548B58" w14:textId="77777777" w:rsidR="000A71E5" w:rsidRDefault="00A55DA4">
      <w:pPr>
        <w:spacing w:before="225" w:after="225" w:line="240" w:lineRule="auto"/>
        <w:jc w:val="both"/>
      </w:pPr>
      <w:r>
        <w:rPr>
          <w:rFonts w:ascii="Arial" w:hAnsi="Arial" w:cs="Arial"/>
          <w:color w:val="000000"/>
          <w:sz w:val="18"/>
          <w:szCs w:val="18"/>
        </w:rPr>
        <w:t>[   ] NE zahtevamo izvedbe neposrednih plačil.</w:t>
      </w:r>
    </w:p>
    <w:p w14:paraId="37727481" w14:textId="77777777" w:rsidR="000A71E5" w:rsidRDefault="00A55DA4">
      <w:pPr>
        <w:spacing w:before="225" w:after="225" w:line="240" w:lineRule="auto"/>
        <w:jc w:val="both"/>
      </w:pPr>
      <w:r>
        <w:rPr>
          <w:rFonts w:ascii="Arial" w:hAnsi="Arial" w:cs="Arial"/>
          <w:color w:val="000000"/>
          <w:sz w:val="18"/>
          <w:szCs w:val="18"/>
        </w:rPr>
        <w:t> </w:t>
      </w:r>
    </w:p>
    <w:p w14:paraId="3CEC41EB" w14:textId="77777777" w:rsidR="000A71E5" w:rsidRDefault="00A55DA4">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A71E5" w14:paraId="5EFD4BB2" w14:textId="77777777">
        <w:tc>
          <w:tcPr>
            <w:tcW w:w="4080" w:type="dxa"/>
            <w:tcMar>
              <w:top w:w="75" w:type="dxa"/>
              <w:bottom w:w="75" w:type="dxa"/>
            </w:tcMar>
            <w:vAlign w:val="center"/>
          </w:tcPr>
          <w:p w14:paraId="4EA9B208" w14:textId="77777777" w:rsidR="000A71E5" w:rsidRDefault="00A55DA4">
            <w:r>
              <w:rPr>
                <w:rFonts w:ascii="Arial" w:hAnsi="Arial" w:cs="Arial"/>
                <w:color w:val="000000"/>
                <w:position w:val="-2"/>
                <w:sz w:val="18"/>
                <w:szCs w:val="18"/>
              </w:rPr>
              <w:t>Kraj in datum:</w:t>
            </w:r>
          </w:p>
        </w:tc>
        <w:tc>
          <w:tcPr>
            <w:tcW w:w="0" w:type="auto"/>
            <w:tcMar>
              <w:top w:w="75" w:type="dxa"/>
              <w:bottom w:w="75" w:type="dxa"/>
            </w:tcMar>
            <w:vAlign w:val="center"/>
          </w:tcPr>
          <w:p w14:paraId="5F1FB8B1" w14:textId="77777777" w:rsidR="000A71E5" w:rsidRDefault="00A55DA4">
            <w:r>
              <w:rPr>
                <w:rFonts w:ascii="Arial" w:hAnsi="Arial" w:cs="Arial"/>
                <w:color w:val="000000"/>
                <w:position w:val="-2"/>
                <w:sz w:val="18"/>
                <w:szCs w:val="18"/>
              </w:rPr>
              <w:t>Ime in priimek: _____________________</w:t>
            </w:r>
          </w:p>
        </w:tc>
      </w:tr>
      <w:tr w:rsidR="000A71E5" w14:paraId="47213365" w14:textId="77777777">
        <w:tc>
          <w:tcPr>
            <w:tcW w:w="4080" w:type="dxa"/>
            <w:tcMar>
              <w:top w:w="75" w:type="dxa"/>
              <w:bottom w:w="75" w:type="dxa"/>
            </w:tcMar>
            <w:vAlign w:val="center"/>
          </w:tcPr>
          <w:p w14:paraId="364DCCFF" w14:textId="77777777" w:rsidR="000A71E5" w:rsidRDefault="00A55DA4">
            <w:r>
              <w:rPr>
                <w:rFonts w:ascii="Arial" w:hAnsi="Arial" w:cs="Arial"/>
                <w:color w:val="000000"/>
                <w:position w:val="-2"/>
                <w:sz w:val="18"/>
                <w:szCs w:val="18"/>
              </w:rPr>
              <w:t> </w:t>
            </w:r>
          </w:p>
        </w:tc>
        <w:tc>
          <w:tcPr>
            <w:tcW w:w="0" w:type="auto"/>
            <w:tcMar>
              <w:top w:w="75" w:type="dxa"/>
              <w:bottom w:w="75" w:type="dxa"/>
            </w:tcMar>
            <w:vAlign w:val="center"/>
          </w:tcPr>
          <w:p w14:paraId="61BE2A9A" w14:textId="77777777" w:rsidR="000A71E5" w:rsidRDefault="000A71E5"/>
          <w:p w14:paraId="57753939" w14:textId="77777777" w:rsidR="000A71E5" w:rsidRDefault="00A55DA4">
            <w:pPr>
              <w:jc w:val="center"/>
            </w:pPr>
            <w:r>
              <w:rPr>
                <w:rFonts w:ascii="Arial" w:hAnsi="Arial" w:cs="Arial"/>
                <w:color w:val="A9A9A9"/>
                <w:position w:val="-2"/>
                <w:sz w:val="18"/>
                <w:szCs w:val="18"/>
              </w:rPr>
              <w:t>(žig in podpis)</w:t>
            </w:r>
          </w:p>
        </w:tc>
      </w:tr>
    </w:tbl>
    <w:p w14:paraId="5FBD94EA" w14:textId="77777777" w:rsidR="000A71E5" w:rsidRDefault="00A55DA4">
      <w:pPr>
        <w:spacing w:before="225" w:after="225" w:line="240" w:lineRule="auto"/>
        <w:jc w:val="both"/>
      </w:pPr>
      <w:r>
        <w:rPr>
          <w:rFonts w:ascii="Arial" w:hAnsi="Arial" w:cs="Arial"/>
          <w:color w:val="000000"/>
          <w:sz w:val="18"/>
          <w:szCs w:val="18"/>
        </w:rPr>
        <w:t> </w:t>
      </w:r>
    </w:p>
    <w:p w14:paraId="0706AC14" w14:textId="77777777" w:rsidR="000A71E5" w:rsidRDefault="00A55DA4">
      <w:pPr>
        <w:spacing w:before="225" w:after="225" w:line="240" w:lineRule="auto"/>
        <w:jc w:val="both"/>
      </w:pPr>
      <w:r>
        <w:rPr>
          <w:rFonts w:ascii="Arial" w:hAnsi="Arial" w:cs="Arial"/>
          <w:color w:val="000000"/>
          <w:sz w:val="18"/>
          <w:szCs w:val="18"/>
        </w:rPr>
        <w:t> </w:t>
      </w:r>
    </w:p>
    <w:p w14:paraId="2604314A" w14:textId="77777777" w:rsidR="000A71E5" w:rsidRDefault="00A55DA4">
      <w:pPr>
        <w:spacing w:before="225" w:after="225" w:line="240" w:lineRule="auto"/>
        <w:jc w:val="both"/>
      </w:pPr>
      <w:r>
        <w:rPr>
          <w:rFonts w:ascii="Arial" w:hAnsi="Arial" w:cs="Arial"/>
          <w:color w:val="000000"/>
          <w:sz w:val="18"/>
          <w:szCs w:val="18"/>
        </w:rPr>
        <w:t> </w:t>
      </w:r>
    </w:p>
    <w:p w14:paraId="09E3BC4D" w14:textId="77777777" w:rsidR="000A71E5" w:rsidRDefault="00A55DA4">
      <w:pPr>
        <w:spacing w:before="225" w:after="225" w:line="240" w:lineRule="auto"/>
        <w:jc w:val="both"/>
      </w:pPr>
      <w:r>
        <w:rPr>
          <w:rFonts w:ascii="Arial" w:hAnsi="Arial" w:cs="Arial"/>
          <w:b/>
          <w:bCs/>
          <w:i/>
          <w:iCs/>
          <w:color w:val="000000"/>
          <w:sz w:val="18"/>
          <w:szCs w:val="18"/>
          <w:u w:val="single"/>
        </w:rPr>
        <w:t>Opomba:</w:t>
      </w:r>
    </w:p>
    <w:p w14:paraId="00BB9657" w14:textId="77777777" w:rsidR="000A71E5" w:rsidRDefault="00A55DA4">
      <w:pPr>
        <w:spacing w:before="225" w:after="225" w:line="240" w:lineRule="auto"/>
        <w:jc w:val="both"/>
      </w:pPr>
      <w:r>
        <w:rPr>
          <w:rFonts w:ascii="Arial" w:hAnsi="Arial" w:cs="Arial"/>
          <w:i/>
          <w:iCs/>
          <w:color w:val="000000"/>
          <w:sz w:val="18"/>
          <w:szCs w:val="18"/>
        </w:rPr>
        <w:t>V primeru večjega števila podizvajalcev se obrazec fotokopira.</w:t>
      </w:r>
    </w:p>
    <w:p w14:paraId="37833C35" w14:textId="77777777" w:rsidR="000A71E5" w:rsidRDefault="000A71E5">
      <w:pPr>
        <w:sectPr w:rsidR="000A71E5" w:rsidSect="006E7A2B">
          <w:footerReference w:type="default" r:id="rId19"/>
          <w:pgSz w:w="11906" w:h="16838"/>
          <w:pgMar w:top="1418" w:right="1418" w:bottom="1418" w:left="1418" w:header="567" w:footer="596" w:gutter="0"/>
          <w:cols w:space="708"/>
          <w:docGrid w:linePitch="360"/>
        </w:sectPr>
      </w:pPr>
    </w:p>
    <w:p w14:paraId="40A9845D" w14:textId="77777777" w:rsidR="00A55DA4" w:rsidRPr="00590863" w:rsidRDefault="00A55DA4"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4247B130" w14:textId="77777777" w:rsidR="00A55DA4" w:rsidRPr="00252358" w:rsidRDefault="00A55DA4" w:rsidP="00252358"/>
    <w:p w14:paraId="53654A44" w14:textId="77777777" w:rsidR="00A55DA4" w:rsidRDefault="00A55D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FDEE5A5" w14:textId="77777777" w:rsidR="00A55DA4" w:rsidRDefault="00A55DA4" w:rsidP="00EB2A75">
      <w:pPr>
        <w:spacing w:after="120"/>
        <w:rPr>
          <w:rFonts w:ascii="Arial" w:hAnsi="Arial" w:cs="Arial"/>
        </w:rPr>
      </w:pPr>
    </w:p>
    <w:p w14:paraId="551CEE11" w14:textId="77777777" w:rsidR="000A71E5" w:rsidRDefault="00A55DA4">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Nadgradnja in širitev WIFI omrežja SBNM</w:t>
      </w:r>
      <w:r>
        <w:rPr>
          <w:rFonts w:ascii="Arial" w:hAnsi="Arial" w:cs="Arial"/>
          <w:color w:val="000000"/>
          <w:sz w:val="18"/>
          <w:szCs w:val="18"/>
        </w:rPr>
        <w:t>«,</w:t>
      </w:r>
    </w:p>
    <w:p w14:paraId="51E5D738" w14:textId="77777777" w:rsidR="000A71E5" w:rsidRDefault="00A55DA4">
      <w:pPr>
        <w:spacing w:before="225" w:after="225" w:line="240" w:lineRule="auto"/>
        <w:jc w:val="both"/>
      </w:pPr>
      <w:r>
        <w:rPr>
          <w:rFonts w:ascii="Arial" w:hAnsi="Arial" w:cs="Arial"/>
          <w:color w:val="000000"/>
          <w:sz w:val="18"/>
          <w:szCs w:val="18"/>
        </w:rPr>
        <w:t>izjavljamo, da (ustrezno označi in izpolni):</w:t>
      </w:r>
    </w:p>
    <w:p w14:paraId="797E5F66" w14:textId="77777777" w:rsidR="000A71E5" w:rsidRDefault="00A55DA4">
      <w:pPr>
        <w:spacing w:before="225" w:after="225" w:line="240" w:lineRule="auto"/>
        <w:jc w:val="both"/>
      </w:pPr>
      <w:r>
        <w:rPr>
          <w:rFonts w:ascii="Arial" w:hAnsi="Arial" w:cs="Arial"/>
          <w:b/>
          <w:bCs/>
          <w:color w:val="000000"/>
          <w:sz w:val="18"/>
          <w:szCs w:val="18"/>
        </w:rPr>
        <w:t>[   ] ne nastopamo s podizvajalci</w:t>
      </w:r>
    </w:p>
    <w:p w14:paraId="001EC704" w14:textId="77777777" w:rsidR="000A71E5" w:rsidRDefault="00A55DA4">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0A71E5" w14:paraId="602952F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7C59AC7" w14:textId="77777777" w:rsidR="000A71E5" w:rsidRDefault="00A55DA4">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2CF9239" w14:textId="77777777" w:rsidR="000A71E5" w:rsidRDefault="00A55DA4">
            <w:r>
              <w:rPr>
                <w:rFonts w:ascii="Arial" w:hAnsi="Arial" w:cs="Arial"/>
                <w:color w:val="000000"/>
                <w:position w:val="-2"/>
                <w:sz w:val="18"/>
                <w:szCs w:val="18"/>
              </w:rPr>
              <w:t> </w:t>
            </w:r>
          </w:p>
        </w:tc>
      </w:tr>
      <w:tr w:rsidR="000A71E5" w14:paraId="6D0DEF0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C60F220" w14:textId="77777777" w:rsidR="000A71E5" w:rsidRDefault="00A55DA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E357D09" w14:textId="77777777" w:rsidR="000A71E5" w:rsidRDefault="00A55DA4">
            <w:pPr>
              <w:spacing w:before="135" w:after="135"/>
              <w:jc w:val="both"/>
              <w:textAlignment w:val="center"/>
            </w:pPr>
            <w:r>
              <w:rPr>
                <w:rFonts w:ascii="Arial" w:hAnsi="Arial" w:cs="Arial"/>
                <w:color w:val="000000"/>
                <w:position w:val="-2"/>
                <w:sz w:val="18"/>
                <w:szCs w:val="18"/>
              </w:rPr>
              <w:t>Opis del, ki jih bo izvedel podizvajalec:</w:t>
            </w:r>
          </w:p>
          <w:p w14:paraId="050A79B8" w14:textId="77777777" w:rsidR="000A71E5" w:rsidRDefault="00A55DA4">
            <w:pPr>
              <w:spacing w:before="135" w:after="135"/>
              <w:jc w:val="both"/>
              <w:textAlignment w:val="center"/>
            </w:pPr>
            <w:r>
              <w:rPr>
                <w:rFonts w:ascii="Arial" w:hAnsi="Arial" w:cs="Arial"/>
                <w:color w:val="000000"/>
                <w:position w:val="-2"/>
                <w:sz w:val="18"/>
                <w:szCs w:val="18"/>
              </w:rPr>
              <w:t> </w:t>
            </w:r>
          </w:p>
          <w:p w14:paraId="7DEC4B33" w14:textId="77777777" w:rsidR="000A71E5" w:rsidRDefault="00A55DA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A71E5" w14:paraId="1710C88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985B3A" w14:textId="77777777" w:rsidR="000A71E5" w:rsidRDefault="00A55DA4">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1F09F01" w14:textId="77777777" w:rsidR="000A71E5" w:rsidRDefault="00A55DA4">
            <w:r>
              <w:rPr>
                <w:rFonts w:ascii="Arial" w:hAnsi="Arial" w:cs="Arial"/>
                <w:color w:val="000000"/>
                <w:position w:val="-2"/>
                <w:sz w:val="18"/>
                <w:szCs w:val="18"/>
              </w:rPr>
              <w:t> </w:t>
            </w:r>
          </w:p>
        </w:tc>
      </w:tr>
      <w:tr w:rsidR="000A71E5" w14:paraId="07D5A34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9E98A61" w14:textId="77777777" w:rsidR="000A71E5" w:rsidRDefault="00A55DA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6E92F1" w14:textId="77777777" w:rsidR="000A71E5" w:rsidRDefault="00A55DA4">
            <w:pPr>
              <w:spacing w:before="135" w:after="135"/>
              <w:jc w:val="both"/>
              <w:textAlignment w:val="center"/>
            </w:pPr>
            <w:r>
              <w:rPr>
                <w:rFonts w:ascii="Arial" w:hAnsi="Arial" w:cs="Arial"/>
                <w:color w:val="000000"/>
                <w:position w:val="-2"/>
                <w:sz w:val="18"/>
                <w:szCs w:val="18"/>
              </w:rPr>
              <w:t>Opis del, ki jih bo izvedel podizvajalec:</w:t>
            </w:r>
          </w:p>
          <w:p w14:paraId="2007EA04" w14:textId="77777777" w:rsidR="000A71E5" w:rsidRDefault="00A55DA4">
            <w:pPr>
              <w:spacing w:before="135" w:after="135"/>
              <w:jc w:val="both"/>
              <w:textAlignment w:val="center"/>
            </w:pPr>
            <w:r>
              <w:rPr>
                <w:rFonts w:ascii="Arial" w:hAnsi="Arial" w:cs="Arial"/>
                <w:color w:val="000000"/>
                <w:position w:val="-2"/>
                <w:sz w:val="18"/>
                <w:szCs w:val="18"/>
              </w:rPr>
              <w:t> </w:t>
            </w:r>
          </w:p>
          <w:p w14:paraId="6AA95359" w14:textId="77777777" w:rsidR="000A71E5" w:rsidRDefault="00A55DA4">
            <w:pPr>
              <w:spacing w:before="135" w:after="135"/>
              <w:jc w:val="both"/>
              <w:textAlignment w:val="center"/>
            </w:pPr>
            <w:r>
              <w:rPr>
                <w:rFonts w:ascii="Arial" w:hAnsi="Arial" w:cs="Arial"/>
                <w:color w:val="000000"/>
                <w:position w:val="-2"/>
                <w:sz w:val="18"/>
                <w:szCs w:val="18"/>
              </w:rPr>
              <w:t>% končne ponudbe vrednosti, ki jo bo izvedel podizvajalec: ____</w:t>
            </w:r>
          </w:p>
          <w:p w14:paraId="7CEF6A80" w14:textId="77777777" w:rsidR="000A71E5" w:rsidRDefault="00A55DA4">
            <w:pPr>
              <w:spacing w:before="135" w:after="135"/>
              <w:jc w:val="both"/>
              <w:textAlignment w:val="center"/>
            </w:pPr>
            <w:r>
              <w:rPr>
                <w:rFonts w:ascii="Arial" w:hAnsi="Arial" w:cs="Arial"/>
                <w:color w:val="000000"/>
                <w:position w:val="-2"/>
                <w:sz w:val="18"/>
                <w:szCs w:val="18"/>
              </w:rPr>
              <w:t> </w:t>
            </w:r>
          </w:p>
        </w:tc>
      </w:tr>
    </w:tbl>
    <w:p w14:paraId="29E63237" w14:textId="77777777" w:rsidR="000A71E5" w:rsidRDefault="00A55DA4">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F2123C5" w14:textId="77777777" w:rsidR="000A71E5" w:rsidRDefault="00A55DA4">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A71E5" w14:paraId="3ACED344" w14:textId="77777777">
        <w:tc>
          <w:tcPr>
            <w:tcW w:w="4080" w:type="dxa"/>
            <w:tcMar>
              <w:top w:w="135" w:type="dxa"/>
              <w:bottom w:w="135" w:type="dxa"/>
            </w:tcMar>
            <w:vAlign w:val="center"/>
          </w:tcPr>
          <w:p w14:paraId="35663AD2" w14:textId="77777777" w:rsidR="000A71E5" w:rsidRDefault="00A55DA4">
            <w:r>
              <w:rPr>
                <w:rFonts w:ascii="Arial" w:hAnsi="Arial" w:cs="Arial"/>
                <w:color w:val="000000"/>
                <w:position w:val="-2"/>
                <w:sz w:val="18"/>
                <w:szCs w:val="18"/>
              </w:rPr>
              <w:t>Kraj in datum:</w:t>
            </w:r>
          </w:p>
        </w:tc>
        <w:tc>
          <w:tcPr>
            <w:tcW w:w="0" w:type="auto"/>
            <w:tcMar>
              <w:top w:w="135" w:type="dxa"/>
              <w:bottom w:w="135" w:type="dxa"/>
            </w:tcMar>
            <w:vAlign w:val="center"/>
          </w:tcPr>
          <w:p w14:paraId="2DEB66AD" w14:textId="77777777" w:rsidR="000A71E5" w:rsidRDefault="00A55DA4">
            <w:r>
              <w:rPr>
                <w:rFonts w:ascii="Arial" w:hAnsi="Arial" w:cs="Arial"/>
                <w:color w:val="000000"/>
                <w:position w:val="-2"/>
                <w:sz w:val="18"/>
                <w:szCs w:val="18"/>
              </w:rPr>
              <w:t>Ime in priimek: _____________________</w:t>
            </w:r>
          </w:p>
        </w:tc>
      </w:tr>
      <w:tr w:rsidR="000A71E5" w14:paraId="4AD2C660" w14:textId="77777777">
        <w:tc>
          <w:tcPr>
            <w:tcW w:w="4080" w:type="dxa"/>
            <w:tcMar>
              <w:top w:w="135" w:type="dxa"/>
              <w:bottom w:w="135" w:type="dxa"/>
            </w:tcMar>
            <w:vAlign w:val="center"/>
          </w:tcPr>
          <w:p w14:paraId="2B8B9811" w14:textId="77777777" w:rsidR="000A71E5" w:rsidRDefault="00A55DA4">
            <w:r>
              <w:rPr>
                <w:rFonts w:ascii="Arial" w:hAnsi="Arial" w:cs="Arial"/>
                <w:color w:val="000000"/>
                <w:position w:val="-2"/>
                <w:sz w:val="18"/>
                <w:szCs w:val="18"/>
              </w:rPr>
              <w:t> </w:t>
            </w:r>
          </w:p>
        </w:tc>
        <w:tc>
          <w:tcPr>
            <w:tcW w:w="0" w:type="auto"/>
            <w:tcMar>
              <w:top w:w="135" w:type="dxa"/>
              <w:bottom w:w="135" w:type="dxa"/>
            </w:tcMar>
            <w:vAlign w:val="center"/>
          </w:tcPr>
          <w:p w14:paraId="25559F24" w14:textId="77777777" w:rsidR="000A71E5" w:rsidRDefault="000A71E5"/>
          <w:p w14:paraId="60C6EF2F" w14:textId="77777777" w:rsidR="000A71E5" w:rsidRDefault="00A55DA4">
            <w:pPr>
              <w:jc w:val="center"/>
            </w:pPr>
            <w:r>
              <w:rPr>
                <w:rFonts w:ascii="Arial" w:hAnsi="Arial" w:cs="Arial"/>
                <w:color w:val="A9A9A9"/>
                <w:position w:val="-2"/>
                <w:sz w:val="18"/>
                <w:szCs w:val="18"/>
              </w:rPr>
              <w:t>(žig in podpis)</w:t>
            </w:r>
          </w:p>
        </w:tc>
      </w:tr>
    </w:tbl>
    <w:p w14:paraId="131124B9" w14:textId="77777777" w:rsidR="000A71E5" w:rsidRDefault="00A55DA4">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3BA8A80" w14:textId="77777777" w:rsidR="000A71E5" w:rsidRDefault="000A71E5">
      <w:pPr>
        <w:sectPr w:rsidR="000A71E5" w:rsidSect="006E7A2B">
          <w:footerReference w:type="default" r:id="rId20"/>
          <w:pgSz w:w="11906" w:h="16838"/>
          <w:pgMar w:top="1418" w:right="1418" w:bottom="1418" w:left="1418" w:header="567" w:footer="596" w:gutter="0"/>
          <w:cols w:space="708"/>
          <w:docGrid w:linePitch="360"/>
        </w:sectPr>
      </w:pPr>
    </w:p>
    <w:p w14:paraId="76601A4D" w14:textId="77777777" w:rsidR="00A55DA4" w:rsidRPr="00590863" w:rsidRDefault="00A55DA4"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5FDDF8F4" w14:textId="77777777" w:rsidR="00A55DA4" w:rsidRPr="00252358" w:rsidRDefault="00A55DA4" w:rsidP="00252358"/>
    <w:p w14:paraId="61A48194" w14:textId="77777777" w:rsidR="00A55DA4" w:rsidRDefault="00A55D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F0BFBE7" w14:textId="77777777" w:rsidR="00A55DA4" w:rsidRDefault="00A55DA4" w:rsidP="00EB2A75">
      <w:pPr>
        <w:spacing w:after="120"/>
        <w:rPr>
          <w:rFonts w:ascii="Arial" w:hAnsi="Arial" w:cs="Arial"/>
        </w:rPr>
      </w:pPr>
    </w:p>
    <w:p w14:paraId="09CBD7C4" w14:textId="77777777" w:rsidR="000A71E5" w:rsidRDefault="00A55DA4">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C211DA4" w14:textId="77777777" w:rsidR="000A71E5" w:rsidRDefault="00A55DA4">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A71E5" w14:paraId="39650CC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B198F" w14:textId="77777777" w:rsidR="000A71E5" w:rsidRDefault="00A55DA4">
            <w:pPr>
              <w:spacing w:before="135" w:after="135"/>
              <w:jc w:val="both"/>
              <w:textAlignment w:val="center"/>
            </w:pPr>
            <w:r>
              <w:rPr>
                <w:rFonts w:ascii="Arial" w:hAnsi="Arial" w:cs="Arial"/>
                <w:b/>
                <w:bCs/>
                <w:color w:val="000000"/>
                <w:position w:val="-2"/>
                <w:sz w:val="18"/>
                <w:szCs w:val="18"/>
              </w:rPr>
              <w:t>Ime in priimek</w:t>
            </w:r>
          </w:p>
          <w:p w14:paraId="06905BE5" w14:textId="77777777" w:rsidR="000A71E5" w:rsidRDefault="00A55DA4">
            <w:pPr>
              <w:spacing w:before="135" w:after="135"/>
              <w:jc w:val="both"/>
              <w:textAlignment w:val="center"/>
            </w:pPr>
            <w:r>
              <w:rPr>
                <w:rFonts w:ascii="Arial" w:hAnsi="Arial" w:cs="Arial"/>
                <w:b/>
                <w:bCs/>
                <w:color w:val="000000"/>
                <w:position w:val="-2"/>
                <w:sz w:val="18"/>
                <w:szCs w:val="18"/>
              </w:rPr>
              <w:t>ali</w:t>
            </w:r>
          </w:p>
          <w:p w14:paraId="6B22049B" w14:textId="77777777" w:rsidR="000A71E5" w:rsidRDefault="00A55DA4">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1792CA" w14:textId="77777777" w:rsidR="000A71E5" w:rsidRDefault="00A55DA4">
            <w:pPr>
              <w:spacing w:before="135" w:after="135"/>
              <w:jc w:val="both"/>
              <w:textAlignment w:val="center"/>
            </w:pPr>
            <w:r>
              <w:rPr>
                <w:rFonts w:ascii="Arial" w:hAnsi="Arial" w:cs="Arial"/>
                <w:b/>
                <w:bCs/>
                <w:color w:val="000000"/>
                <w:position w:val="-2"/>
                <w:sz w:val="18"/>
                <w:szCs w:val="18"/>
              </w:rPr>
              <w:t>Naslov prebivališča</w:t>
            </w:r>
          </w:p>
          <w:p w14:paraId="0A671931" w14:textId="77777777" w:rsidR="000A71E5" w:rsidRDefault="00A55DA4">
            <w:pPr>
              <w:spacing w:before="135" w:after="135"/>
              <w:jc w:val="both"/>
              <w:textAlignment w:val="center"/>
            </w:pPr>
            <w:r>
              <w:rPr>
                <w:rFonts w:ascii="Arial" w:hAnsi="Arial" w:cs="Arial"/>
                <w:b/>
                <w:bCs/>
                <w:color w:val="000000"/>
                <w:position w:val="-2"/>
                <w:sz w:val="18"/>
                <w:szCs w:val="18"/>
              </w:rPr>
              <w:t>ali</w:t>
            </w:r>
          </w:p>
          <w:p w14:paraId="303E1D0E" w14:textId="77777777" w:rsidR="000A71E5" w:rsidRDefault="00A55DA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D7B06" w14:textId="77777777" w:rsidR="000A71E5" w:rsidRDefault="00A55DA4">
            <w:pPr>
              <w:spacing w:before="135" w:after="135"/>
              <w:jc w:val="both"/>
              <w:textAlignment w:val="center"/>
            </w:pPr>
            <w:r>
              <w:rPr>
                <w:rFonts w:ascii="Arial" w:hAnsi="Arial" w:cs="Arial"/>
                <w:b/>
                <w:bCs/>
                <w:color w:val="000000"/>
                <w:position w:val="-2"/>
                <w:sz w:val="18"/>
                <w:szCs w:val="18"/>
              </w:rPr>
              <w:t>Delež lastništva</w:t>
            </w:r>
          </w:p>
          <w:p w14:paraId="06958653" w14:textId="77777777" w:rsidR="000A71E5" w:rsidRDefault="00A55DA4">
            <w:pPr>
              <w:spacing w:before="135" w:after="135"/>
              <w:jc w:val="both"/>
              <w:textAlignment w:val="center"/>
            </w:pPr>
            <w:r>
              <w:rPr>
                <w:rFonts w:ascii="Arial" w:hAnsi="Arial" w:cs="Arial"/>
                <w:b/>
                <w:bCs/>
                <w:color w:val="000000"/>
                <w:position w:val="-2"/>
                <w:sz w:val="18"/>
                <w:szCs w:val="18"/>
              </w:rPr>
              <w:t>ali</w:t>
            </w:r>
          </w:p>
          <w:p w14:paraId="314EDC45" w14:textId="77777777" w:rsidR="000A71E5" w:rsidRDefault="00A55DA4">
            <w:pPr>
              <w:spacing w:before="135" w:after="135"/>
              <w:jc w:val="both"/>
              <w:textAlignment w:val="center"/>
            </w:pPr>
            <w:r>
              <w:rPr>
                <w:rFonts w:ascii="Arial" w:hAnsi="Arial" w:cs="Arial"/>
                <w:b/>
                <w:bCs/>
                <w:color w:val="000000"/>
                <w:position w:val="-2"/>
                <w:sz w:val="18"/>
                <w:szCs w:val="18"/>
              </w:rPr>
              <w:t>Delež lastništva gospodarskega subjekta</w:t>
            </w:r>
          </w:p>
        </w:tc>
      </w:tr>
      <w:tr w:rsidR="000A71E5" w14:paraId="6A731F8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A8BDC1" w14:textId="77777777" w:rsidR="000A71E5" w:rsidRDefault="00A55D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84988B" w14:textId="77777777" w:rsidR="000A71E5" w:rsidRDefault="00A55D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CB0AF" w14:textId="77777777" w:rsidR="000A71E5" w:rsidRDefault="00A55DA4">
            <w:pPr>
              <w:spacing w:before="135" w:after="135"/>
              <w:jc w:val="both"/>
              <w:textAlignment w:val="center"/>
            </w:pPr>
            <w:r>
              <w:rPr>
                <w:rFonts w:ascii="Arial" w:hAnsi="Arial" w:cs="Arial"/>
                <w:color w:val="000000"/>
                <w:position w:val="-2"/>
                <w:sz w:val="18"/>
                <w:szCs w:val="18"/>
              </w:rPr>
              <w:t> </w:t>
            </w:r>
          </w:p>
        </w:tc>
      </w:tr>
      <w:tr w:rsidR="000A71E5" w14:paraId="167539B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8CBAAE" w14:textId="77777777" w:rsidR="000A71E5" w:rsidRDefault="00A55D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E29A19" w14:textId="77777777" w:rsidR="000A71E5" w:rsidRDefault="00A55D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E98B5" w14:textId="77777777" w:rsidR="000A71E5" w:rsidRDefault="00A55DA4">
            <w:pPr>
              <w:spacing w:before="135" w:after="135"/>
              <w:jc w:val="both"/>
              <w:textAlignment w:val="center"/>
            </w:pPr>
            <w:r>
              <w:rPr>
                <w:rFonts w:ascii="Arial" w:hAnsi="Arial" w:cs="Arial"/>
                <w:color w:val="000000"/>
                <w:position w:val="-2"/>
                <w:sz w:val="18"/>
                <w:szCs w:val="18"/>
              </w:rPr>
              <w:t> </w:t>
            </w:r>
          </w:p>
        </w:tc>
      </w:tr>
      <w:tr w:rsidR="000A71E5" w14:paraId="27D0CFA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32D7ED" w14:textId="77777777" w:rsidR="000A71E5" w:rsidRDefault="00A55D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926168" w14:textId="77777777" w:rsidR="000A71E5" w:rsidRDefault="00A55D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AFC978" w14:textId="77777777" w:rsidR="000A71E5" w:rsidRDefault="00A55DA4">
            <w:pPr>
              <w:spacing w:before="135" w:after="135"/>
              <w:jc w:val="both"/>
              <w:textAlignment w:val="center"/>
            </w:pPr>
            <w:r>
              <w:rPr>
                <w:rFonts w:ascii="Arial" w:hAnsi="Arial" w:cs="Arial"/>
                <w:color w:val="000000"/>
                <w:position w:val="-2"/>
                <w:sz w:val="18"/>
                <w:szCs w:val="18"/>
              </w:rPr>
              <w:t> </w:t>
            </w:r>
          </w:p>
        </w:tc>
      </w:tr>
      <w:tr w:rsidR="000A71E5" w14:paraId="5CA0272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BAB89F" w14:textId="77777777" w:rsidR="000A71E5" w:rsidRDefault="00A55D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970C5" w14:textId="77777777" w:rsidR="000A71E5" w:rsidRDefault="00A55D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81A92" w14:textId="77777777" w:rsidR="000A71E5" w:rsidRDefault="00A55DA4">
            <w:pPr>
              <w:spacing w:before="135" w:after="135"/>
              <w:jc w:val="both"/>
              <w:textAlignment w:val="center"/>
            </w:pPr>
            <w:r>
              <w:rPr>
                <w:rFonts w:ascii="Arial" w:hAnsi="Arial" w:cs="Arial"/>
                <w:color w:val="000000"/>
                <w:position w:val="-2"/>
                <w:sz w:val="18"/>
                <w:szCs w:val="18"/>
              </w:rPr>
              <w:t> </w:t>
            </w:r>
          </w:p>
        </w:tc>
      </w:tr>
    </w:tbl>
    <w:p w14:paraId="070C0F3E" w14:textId="77777777" w:rsidR="000A71E5" w:rsidRDefault="00A55DA4">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A71E5" w14:paraId="622CE06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B176D7" w14:textId="77777777" w:rsidR="000A71E5" w:rsidRDefault="00A55DA4">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291495" w14:textId="77777777" w:rsidR="000A71E5" w:rsidRDefault="00A55DA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078958" w14:textId="77777777" w:rsidR="000A71E5" w:rsidRDefault="00A55DA4">
            <w:pPr>
              <w:spacing w:before="135" w:after="135"/>
              <w:jc w:val="both"/>
              <w:textAlignment w:val="center"/>
            </w:pPr>
            <w:r>
              <w:rPr>
                <w:rFonts w:ascii="Arial" w:hAnsi="Arial" w:cs="Arial"/>
                <w:b/>
                <w:bCs/>
                <w:color w:val="000000"/>
                <w:position w:val="-2"/>
                <w:sz w:val="18"/>
                <w:szCs w:val="18"/>
              </w:rPr>
              <w:t>Delež lastništva gospodarskega subjekta</w:t>
            </w:r>
          </w:p>
        </w:tc>
      </w:tr>
      <w:tr w:rsidR="000A71E5" w14:paraId="0D24226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AA2E7A" w14:textId="77777777" w:rsidR="000A71E5" w:rsidRDefault="00A55D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5F4B6" w14:textId="77777777" w:rsidR="000A71E5" w:rsidRDefault="00A55D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499D4A" w14:textId="77777777" w:rsidR="000A71E5" w:rsidRDefault="00A55DA4">
            <w:pPr>
              <w:spacing w:before="135" w:after="135"/>
              <w:jc w:val="both"/>
              <w:textAlignment w:val="center"/>
            </w:pPr>
            <w:r>
              <w:rPr>
                <w:rFonts w:ascii="Arial" w:hAnsi="Arial" w:cs="Arial"/>
                <w:color w:val="000000"/>
                <w:position w:val="-2"/>
                <w:sz w:val="18"/>
                <w:szCs w:val="18"/>
              </w:rPr>
              <w:t> </w:t>
            </w:r>
          </w:p>
        </w:tc>
      </w:tr>
      <w:tr w:rsidR="000A71E5" w14:paraId="558E0F8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8D9CE" w14:textId="77777777" w:rsidR="000A71E5" w:rsidRDefault="00A55D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D88E81" w14:textId="77777777" w:rsidR="000A71E5" w:rsidRDefault="00A55D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F961A" w14:textId="77777777" w:rsidR="000A71E5" w:rsidRDefault="00A55DA4">
            <w:pPr>
              <w:spacing w:before="135" w:after="135"/>
              <w:jc w:val="both"/>
              <w:textAlignment w:val="center"/>
            </w:pPr>
            <w:r>
              <w:rPr>
                <w:rFonts w:ascii="Arial" w:hAnsi="Arial" w:cs="Arial"/>
                <w:color w:val="000000"/>
                <w:position w:val="-2"/>
                <w:sz w:val="18"/>
                <w:szCs w:val="18"/>
              </w:rPr>
              <w:t> </w:t>
            </w:r>
          </w:p>
        </w:tc>
      </w:tr>
      <w:tr w:rsidR="000A71E5" w14:paraId="07DAAFE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F59A36" w14:textId="77777777" w:rsidR="000A71E5" w:rsidRDefault="00A55D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29D4FE" w14:textId="77777777" w:rsidR="000A71E5" w:rsidRDefault="00A55D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D0A23" w14:textId="77777777" w:rsidR="000A71E5" w:rsidRDefault="00A55DA4">
            <w:pPr>
              <w:spacing w:before="135" w:after="135"/>
              <w:jc w:val="both"/>
              <w:textAlignment w:val="center"/>
            </w:pPr>
            <w:r>
              <w:rPr>
                <w:rFonts w:ascii="Arial" w:hAnsi="Arial" w:cs="Arial"/>
                <w:color w:val="000000"/>
                <w:position w:val="-2"/>
                <w:sz w:val="18"/>
                <w:szCs w:val="18"/>
              </w:rPr>
              <w:t> </w:t>
            </w:r>
          </w:p>
        </w:tc>
      </w:tr>
      <w:tr w:rsidR="000A71E5" w14:paraId="4681281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9B7D9F" w14:textId="77777777" w:rsidR="000A71E5" w:rsidRDefault="00A55D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2F1FE4" w14:textId="77777777" w:rsidR="000A71E5" w:rsidRDefault="00A55D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E753A7" w14:textId="77777777" w:rsidR="000A71E5" w:rsidRDefault="00A55DA4">
            <w:pPr>
              <w:spacing w:before="135" w:after="135"/>
              <w:jc w:val="both"/>
              <w:textAlignment w:val="center"/>
            </w:pPr>
            <w:r>
              <w:rPr>
                <w:rFonts w:ascii="Arial" w:hAnsi="Arial" w:cs="Arial"/>
                <w:color w:val="000000"/>
                <w:position w:val="-2"/>
                <w:sz w:val="18"/>
                <w:szCs w:val="18"/>
              </w:rPr>
              <w:t> </w:t>
            </w:r>
          </w:p>
        </w:tc>
      </w:tr>
    </w:tbl>
    <w:p w14:paraId="63EC3FCA" w14:textId="77777777" w:rsidR="000A71E5" w:rsidRDefault="00A55DA4">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A71E5" w14:paraId="44D753D3" w14:textId="77777777">
        <w:tc>
          <w:tcPr>
            <w:tcW w:w="4080" w:type="dxa"/>
            <w:tcMar>
              <w:top w:w="75" w:type="dxa"/>
              <w:bottom w:w="75" w:type="dxa"/>
            </w:tcMar>
            <w:vAlign w:val="center"/>
          </w:tcPr>
          <w:p w14:paraId="79581A1F" w14:textId="77777777" w:rsidR="000A71E5" w:rsidRDefault="00A55DA4">
            <w:r>
              <w:rPr>
                <w:rFonts w:ascii="Arial" w:hAnsi="Arial" w:cs="Arial"/>
                <w:color w:val="000000"/>
                <w:position w:val="-2"/>
                <w:sz w:val="18"/>
                <w:szCs w:val="18"/>
              </w:rPr>
              <w:t>Kraj in datum:</w:t>
            </w:r>
          </w:p>
        </w:tc>
        <w:tc>
          <w:tcPr>
            <w:tcW w:w="0" w:type="auto"/>
            <w:tcMar>
              <w:top w:w="75" w:type="dxa"/>
              <w:bottom w:w="75" w:type="dxa"/>
            </w:tcMar>
            <w:vAlign w:val="center"/>
          </w:tcPr>
          <w:p w14:paraId="43EF0D20" w14:textId="77777777" w:rsidR="000A71E5" w:rsidRDefault="00A55DA4">
            <w:r>
              <w:rPr>
                <w:rFonts w:ascii="Arial" w:hAnsi="Arial" w:cs="Arial"/>
                <w:color w:val="000000"/>
                <w:position w:val="-2"/>
                <w:sz w:val="18"/>
                <w:szCs w:val="18"/>
              </w:rPr>
              <w:t>Ime in priimek: _____________________</w:t>
            </w:r>
          </w:p>
        </w:tc>
      </w:tr>
      <w:tr w:rsidR="000A71E5" w14:paraId="0BEF8F23" w14:textId="77777777">
        <w:tc>
          <w:tcPr>
            <w:tcW w:w="4080" w:type="dxa"/>
            <w:tcMar>
              <w:top w:w="75" w:type="dxa"/>
              <w:bottom w:w="75" w:type="dxa"/>
            </w:tcMar>
            <w:vAlign w:val="center"/>
          </w:tcPr>
          <w:p w14:paraId="13B79F45" w14:textId="77777777" w:rsidR="000A71E5" w:rsidRDefault="00A55DA4">
            <w:r>
              <w:rPr>
                <w:rFonts w:ascii="Arial" w:hAnsi="Arial" w:cs="Arial"/>
                <w:color w:val="000000"/>
                <w:position w:val="-2"/>
                <w:sz w:val="18"/>
                <w:szCs w:val="18"/>
              </w:rPr>
              <w:t> </w:t>
            </w:r>
          </w:p>
        </w:tc>
        <w:tc>
          <w:tcPr>
            <w:tcW w:w="0" w:type="auto"/>
            <w:tcMar>
              <w:top w:w="75" w:type="dxa"/>
              <w:bottom w:w="75" w:type="dxa"/>
            </w:tcMar>
            <w:vAlign w:val="center"/>
          </w:tcPr>
          <w:p w14:paraId="0665D6D6" w14:textId="77777777" w:rsidR="000A71E5" w:rsidRDefault="00A55DA4">
            <w:pPr>
              <w:jc w:val="center"/>
            </w:pPr>
            <w:r>
              <w:rPr>
                <w:rFonts w:ascii="Arial" w:hAnsi="Arial" w:cs="Arial"/>
                <w:color w:val="000000"/>
                <w:position w:val="-2"/>
                <w:sz w:val="18"/>
                <w:szCs w:val="18"/>
              </w:rPr>
              <w:t>(žig in podpis)</w:t>
            </w:r>
          </w:p>
        </w:tc>
      </w:tr>
    </w:tbl>
    <w:p w14:paraId="0052D875" w14:textId="77777777" w:rsidR="000A71E5" w:rsidRDefault="00A55DA4">
      <w:pPr>
        <w:spacing w:before="225" w:after="225" w:line="240" w:lineRule="auto"/>
        <w:jc w:val="both"/>
      </w:pPr>
      <w:r>
        <w:rPr>
          <w:rFonts w:ascii="Arial" w:hAnsi="Arial" w:cs="Arial"/>
          <w:color w:val="000000"/>
          <w:sz w:val="18"/>
          <w:szCs w:val="18"/>
        </w:rPr>
        <w:t> </w:t>
      </w:r>
    </w:p>
    <w:p w14:paraId="0546B076" w14:textId="77777777" w:rsidR="000A71E5" w:rsidRDefault="00A55DA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3EC5BF0" w14:textId="77777777" w:rsidR="000A71E5" w:rsidRDefault="000A71E5">
      <w:pPr>
        <w:sectPr w:rsidR="000A71E5" w:rsidSect="006E7A2B">
          <w:footerReference w:type="default" r:id="rId21"/>
          <w:pgSz w:w="11906" w:h="16838"/>
          <w:pgMar w:top="1418" w:right="1418" w:bottom="1418" w:left="1418" w:header="567" w:footer="596" w:gutter="0"/>
          <w:cols w:space="708"/>
          <w:docGrid w:linePitch="360"/>
        </w:sectPr>
      </w:pPr>
    </w:p>
    <w:p w14:paraId="1D8FC976" w14:textId="77777777" w:rsidR="00A55DA4" w:rsidRPr="00116091" w:rsidRDefault="00A55DA4"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0307B2B" w14:textId="77777777" w:rsidR="00A55DA4" w:rsidRDefault="00A55DA4" w:rsidP="00AC0380">
      <w:pPr>
        <w:rPr>
          <w:rFonts w:ascii="Arial" w:hAnsi="Arial" w:cs="Arial"/>
        </w:rPr>
      </w:pPr>
    </w:p>
    <w:p w14:paraId="7E023743" w14:textId="5E38BC08" w:rsidR="00595300" w:rsidRDefault="00595300" w:rsidP="00595300">
      <w:pPr>
        <w:spacing w:before="224" w:after="224" w:line="240" w:lineRule="auto"/>
        <w:jc w:val="center"/>
        <w:outlineLvl w:val="1"/>
      </w:pPr>
      <w:r w:rsidRPr="00793AEA">
        <w:rPr>
          <w:rFonts w:ascii="Arial" w:hAnsi="Arial" w:cs="Arial"/>
          <w:b/>
          <w:bCs/>
          <w:color w:val="000000"/>
          <w:sz w:val="27"/>
          <w:szCs w:val="27"/>
        </w:rPr>
        <w:t xml:space="preserve">POGODBA </w:t>
      </w:r>
      <w:r w:rsidR="00116EAF">
        <w:rPr>
          <w:rFonts w:ascii="Arial" w:hAnsi="Arial" w:cs="Arial"/>
          <w:b/>
          <w:bCs/>
          <w:color w:val="000000"/>
          <w:sz w:val="27"/>
          <w:szCs w:val="27"/>
        </w:rPr>
        <w:t>NADGRADNJI IN ŠIRITVI BREZŽIČNEGA OMREŽJA</w:t>
      </w:r>
    </w:p>
    <w:p w14:paraId="360F0026" w14:textId="77777777" w:rsidR="00595300" w:rsidRDefault="00595300" w:rsidP="00595300">
      <w:pPr>
        <w:spacing w:before="225" w:after="225" w:line="240" w:lineRule="auto"/>
        <w:jc w:val="center"/>
      </w:pPr>
      <w:r>
        <w:rPr>
          <w:rFonts w:ascii="Arial" w:hAnsi="Arial" w:cs="Arial"/>
          <w:color w:val="000000"/>
          <w:sz w:val="18"/>
          <w:szCs w:val="18"/>
        </w:rPr>
        <w:t>sklenjena med</w:t>
      </w:r>
    </w:p>
    <w:p w14:paraId="7885808D" w14:textId="77777777" w:rsidR="00595300" w:rsidRDefault="00595300" w:rsidP="00595300">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0"/>
      </w:tblGrid>
      <w:tr w:rsidR="00595300" w14:paraId="72C83F8D" w14:textId="77777777" w:rsidTr="00BC5824">
        <w:tc>
          <w:tcPr>
            <w:tcW w:w="3300" w:type="dxa"/>
            <w:tcMar>
              <w:top w:w="0" w:type="auto"/>
              <w:bottom w:w="0" w:type="auto"/>
            </w:tcMar>
            <w:vAlign w:val="center"/>
          </w:tcPr>
          <w:p w14:paraId="34A19DC1" w14:textId="77777777" w:rsidR="00595300" w:rsidRDefault="00595300" w:rsidP="00BC5824">
            <w:r>
              <w:rPr>
                <w:rFonts w:ascii="Arial" w:hAnsi="Arial" w:cs="Arial"/>
                <w:color w:val="000000"/>
                <w:position w:val="-2"/>
                <w:sz w:val="18"/>
                <w:szCs w:val="18"/>
              </w:rPr>
              <w:t>Matična številka:</w:t>
            </w:r>
          </w:p>
        </w:tc>
        <w:tc>
          <w:tcPr>
            <w:tcW w:w="0" w:type="auto"/>
            <w:tcMar>
              <w:top w:w="0" w:type="auto"/>
              <w:bottom w:w="0" w:type="auto"/>
            </w:tcMar>
            <w:vAlign w:val="center"/>
          </w:tcPr>
          <w:p w14:paraId="372DCAC2" w14:textId="77777777" w:rsidR="00595300" w:rsidRDefault="00595300" w:rsidP="00BC5824">
            <w:r>
              <w:rPr>
                <w:rFonts w:ascii="Arial" w:hAnsi="Arial" w:cs="Arial"/>
                <w:color w:val="000000"/>
                <w:position w:val="-2"/>
                <w:sz w:val="18"/>
                <w:szCs w:val="18"/>
              </w:rPr>
              <w:t>5054621000</w:t>
            </w:r>
          </w:p>
        </w:tc>
      </w:tr>
      <w:tr w:rsidR="00595300" w14:paraId="6052331B" w14:textId="77777777" w:rsidTr="00BC5824">
        <w:tc>
          <w:tcPr>
            <w:tcW w:w="3300" w:type="dxa"/>
            <w:tcMar>
              <w:top w:w="0" w:type="auto"/>
              <w:bottom w:w="0" w:type="auto"/>
            </w:tcMar>
            <w:vAlign w:val="center"/>
          </w:tcPr>
          <w:p w14:paraId="073B0494" w14:textId="77777777" w:rsidR="00595300" w:rsidRDefault="00595300" w:rsidP="00BC582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E2B5B15" w14:textId="77777777" w:rsidR="00595300" w:rsidRDefault="00595300" w:rsidP="00BC5824">
            <w:r>
              <w:rPr>
                <w:rFonts w:ascii="Arial" w:hAnsi="Arial" w:cs="Arial"/>
                <w:color w:val="000000"/>
                <w:position w:val="-2"/>
                <w:sz w:val="18"/>
                <w:szCs w:val="18"/>
              </w:rPr>
              <w:t>SI 82657106</w:t>
            </w:r>
          </w:p>
        </w:tc>
      </w:tr>
      <w:tr w:rsidR="00595300" w14:paraId="2CC27719" w14:textId="77777777" w:rsidTr="00BC5824">
        <w:tc>
          <w:tcPr>
            <w:tcW w:w="3300" w:type="dxa"/>
            <w:tcMar>
              <w:top w:w="0" w:type="auto"/>
              <w:bottom w:w="0" w:type="auto"/>
            </w:tcMar>
            <w:vAlign w:val="center"/>
          </w:tcPr>
          <w:p w14:paraId="4C7F8406" w14:textId="77777777" w:rsidR="00595300" w:rsidRDefault="00595300" w:rsidP="00BC5824">
            <w:r>
              <w:rPr>
                <w:rFonts w:ascii="Arial" w:hAnsi="Arial" w:cs="Arial"/>
                <w:color w:val="000000"/>
                <w:position w:val="-2"/>
                <w:sz w:val="18"/>
                <w:szCs w:val="18"/>
              </w:rPr>
              <w:t>Transakcijski račun (TRR):</w:t>
            </w:r>
          </w:p>
        </w:tc>
        <w:tc>
          <w:tcPr>
            <w:tcW w:w="0" w:type="auto"/>
            <w:tcMar>
              <w:top w:w="0" w:type="auto"/>
              <w:bottom w:w="0" w:type="auto"/>
            </w:tcMar>
            <w:vAlign w:val="center"/>
          </w:tcPr>
          <w:p w14:paraId="52F8C5A0" w14:textId="77777777" w:rsidR="00595300" w:rsidRDefault="00595300" w:rsidP="00BC5824">
            <w:r>
              <w:rPr>
                <w:rFonts w:ascii="Arial" w:hAnsi="Arial" w:cs="Arial"/>
                <w:color w:val="000000"/>
                <w:position w:val="-2"/>
                <w:sz w:val="18"/>
                <w:szCs w:val="18"/>
              </w:rPr>
              <w:t>SI56 0110 0603 0278 379</w:t>
            </w:r>
          </w:p>
        </w:tc>
      </w:tr>
    </w:tbl>
    <w:p w14:paraId="3B5FCA1B" w14:textId="77777777" w:rsidR="00595300" w:rsidRDefault="00595300" w:rsidP="00595300"/>
    <w:p w14:paraId="64D94759" w14:textId="77777777" w:rsidR="00595300" w:rsidRDefault="00595300" w:rsidP="00595300">
      <w:pPr>
        <w:spacing w:before="225" w:after="225" w:line="240" w:lineRule="auto"/>
        <w:jc w:val="center"/>
      </w:pPr>
      <w:r>
        <w:rPr>
          <w:rFonts w:ascii="Arial" w:hAnsi="Arial" w:cs="Arial"/>
          <w:color w:val="000000"/>
          <w:sz w:val="18"/>
          <w:szCs w:val="18"/>
        </w:rPr>
        <w:t>in</w:t>
      </w:r>
    </w:p>
    <w:p w14:paraId="7E92FD7E" w14:textId="77777777" w:rsidR="00595300" w:rsidRDefault="00595300" w:rsidP="005953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595300" w14:paraId="1ECB199E" w14:textId="77777777" w:rsidTr="00BC5824">
        <w:tc>
          <w:tcPr>
            <w:tcW w:w="3300" w:type="dxa"/>
            <w:tcMar>
              <w:top w:w="0" w:type="auto"/>
              <w:bottom w:w="0" w:type="auto"/>
            </w:tcMar>
            <w:vAlign w:val="center"/>
          </w:tcPr>
          <w:p w14:paraId="6813B4A5" w14:textId="77777777" w:rsidR="00595300" w:rsidRDefault="00595300" w:rsidP="00BC582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706111B" w14:textId="77777777" w:rsidR="00595300" w:rsidRDefault="00595300" w:rsidP="00BC5824">
            <w:r>
              <w:rPr>
                <w:rFonts w:ascii="Arial" w:hAnsi="Arial" w:cs="Arial"/>
                <w:color w:val="000000"/>
                <w:position w:val="-2"/>
                <w:sz w:val="18"/>
                <w:szCs w:val="18"/>
              </w:rPr>
              <w:t> </w:t>
            </w:r>
          </w:p>
        </w:tc>
      </w:tr>
      <w:tr w:rsidR="00595300" w14:paraId="70416BD9" w14:textId="77777777" w:rsidTr="00BC5824">
        <w:tc>
          <w:tcPr>
            <w:tcW w:w="3300" w:type="dxa"/>
            <w:tcMar>
              <w:top w:w="0" w:type="auto"/>
              <w:bottom w:w="0" w:type="auto"/>
            </w:tcMar>
            <w:vAlign w:val="center"/>
          </w:tcPr>
          <w:p w14:paraId="70A28FF2" w14:textId="77777777" w:rsidR="00595300" w:rsidRDefault="00595300" w:rsidP="00BC582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779370B" w14:textId="77777777" w:rsidR="00595300" w:rsidRDefault="00595300" w:rsidP="00BC5824">
            <w:r>
              <w:rPr>
                <w:rFonts w:ascii="Arial" w:hAnsi="Arial" w:cs="Arial"/>
                <w:color w:val="000000"/>
                <w:position w:val="-2"/>
                <w:sz w:val="18"/>
                <w:szCs w:val="18"/>
              </w:rPr>
              <w:t> </w:t>
            </w:r>
          </w:p>
        </w:tc>
      </w:tr>
      <w:tr w:rsidR="00595300" w14:paraId="6234E8F7" w14:textId="77777777" w:rsidTr="00BC5824">
        <w:tc>
          <w:tcPr>
            <w:tcW w:w="3300" w:type="dxa"/>
            <w:tcMar>
              <w:top w:w="0" w:type="auto"/>
              <w:bottom w:w="0" w:type="auto"/>
            </w:tcMar>
            <w:vAlign w:val="center"/>
          </w:tcPr>
          <w:p w14:paraId="18D34F48" w14:textId="77777777" w:rsidR="00595300" w:rsidRDefault="00595300" w:rsidP="00BC582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D9542E9" w14:textId="77777777" w:rsidR="00595300" w:rsidRDefault="00595300" w:rsidP="00BC5824">
            <w:r>
              <w:rPr>
                <w:rFonts w:ascii="Arial" w:hAnsi="Arial" w:cs="Arial"/>
                <w:color w:val="000000"/>
                <w:position w:val="-2"/>
                <w:sz w:val="18"/>
                <w:szCs w:val="18"/>
              </w:rPr>
              <w:t> </w:t>
            </w:r>
          </w:p>
        </w:tc>
      </w:tr>
    </w:tbl>
    <w:p w14:paraId="22DA438B" w14:textId="77777777" w:rsidR="00595300" w:rsidRDefault="00595300" w:rsidP="00595300">
      <w:pPr>
        <w:spacing w:before="225" w:after="225" w:line="240" w:lineRule="auto"/>
        <w:jc w:val="both"/>
      </w:pPr>
      <w:r>
        <w:rPr>
          <w:rFonts w:ascii="Arial" w:hAnsi="Arial" w:cs="Arial"/>
          <w:color w:val="000000"/>
          <w:sz w:val="18"/>
          <w:szCs w:val="18"/>
        </w:rPr>
        <w:t> </w:t>
      </w:r>
    </w:p>
    <w:p w14:paraId="2A5DEFFB" w14:textId="77777777" w:rsidR="00595300" w:rsidRDefault="00595300" w:rsidP="00595300">
      <w:pPr>
        <w:spacing w:before="225" w:after="225" w:line="240" w:lineRule="auto"/>
        <w:jc w:val="both"/>
      </w:pPr>
      <w:r>
        <w:rPr>
          <w:rFonts w:ascii="Arial" w:hAnsi="Arial" w:cs="Arial"/>
          <w:b/>
          <w:bCs/>
          <w:color w:val="000000"/>
          <w:sz w:val="18"/>
          <w:szCs w:val="18"/>
        </w:rPr>
        <w:t>I. UVODNE DOLOČBE</w:t>
      </w:r>
    </w:p>
    <w:p w14:paraId="70CC4AC5" w14:textId="77777777" w:rsidR="00595300" w:rsidRDefault="00595300" w:rsidP="005953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595300" w14:paraId="0D26DB35" w14:textId="77777777" w:rsidTr="00BC5824">
        <w:tc>
          <w:tcPr>
            <w:tcW w:w="0" w:type="auto"/>
            <w:tcMar>
              <w:top w:w="0" w:type="auto"/>
              <w:bottom w:w="0" w:type="auto"/>
            </w:tcMar>
          </w:tcPr>
          <w:p w14:paraId="685D588E" w14:textId="77777777" w:rsidR="00595300" w:rsidRDefault="00595300" w:rsidP="00BC5824">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962"/>
            </w:tblGrid>
            <w:tr w:rsidR="00595300" w14:paraId="7EED9148" w14:textId="77777777" w:rsidTr="00BC5824">
              <w:tc>
                <w:tcPr>
                  <w:tcW w:w="0" w:type="auto"/>
                  <w:tcMar>
                    <w:top w:w="0" w:type="auto"/>
                    <w:bottom w:w="0" w:type="auto"/>
                  </w:tcMar>
                </w:tcPr>
                <w:p w14:paraId="601B3C7D" w14:textId="77777777" w:rsidR="00595300" w:rsidRDefault="00595300" w:rsidP="00993E2F">
                  <w:pPr>
                    <w:numPr>
                      <w:ilvl w:val="0"/>
                      <w:numId w:val="22"/>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0FEC7FC0" w14:textId="77777777" w:rsidR="00595300" w:rsidRDefault="00595300" w:rsidP="00993E2F">
                  <w:pPr>
                    <w:numPr>
                      <w:ilvl w:val="0"/>
                      <w:numId w:val="22"/>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7AEB819F" w14:textId="77777777" w:rsidR="00595300" w:rsidRDefault="00595300" w:rsidP="00BC5824"/>
          <w:p w14:paraId="37D8A460" w14:textId="77777777" w:rsidR="00595300" w:rsidRDefault="00595300" w:rsidP="00BC5824">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26B43C0C" w14:textId="77777777" w:rsidR="00595300" w:rsidRDefault="00595300" w:rsidP="00595300">
      <w:pPr>
        <w:spacing w:before="225" w:after="225" w:line="240" w:lineRule="auto"/>
        <w:jc w:val="both"/>
      </w:pPr>
      <w:r>
        <w:rPr>
          <w:rFonts w:ascii="Arial" w:hAnsi="Arial" w:cs="Arial"/>
          <w:b/>
          <w:bCs/>
          <w:color w:val="000000"/>
          <w:sz w:val="18"/>
          <w:szCs w:val="18"/>
        </w:rPr>
        <w:t>II. PREDMET POGODBE</w:t>
      </w:r>
    </w:p>
    <w:p w14:paraId="6B70703F" w14:textId="77777777" w:rsidR="00595300" w:rsidRDefault="00595300" w:rsidP="005953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595300" w14:paraId="35541CC3" w14:textId="77777777" w:rsidTr="00BC5824">
        <w:tc>
          <w:tcPr>
            <w:tcW w:w="0" w:type="auto"/>
            <w:tcMar>
              <w:top w:w="0" w:type="auto"/>
              <w:bottom w:w="0" w:type="auto"/>
            </w:tcMar>
          </w:tcPr>
          <w:p w14:paraId="538F2390" w14:textId="367DFD9C" w:rsidR="00595300" w:rsidRDefault="00595300" w:rsidP="00BC5824">
            <w:pPr>
              <w:spacing w:before="225" w:after="225"/>
              <w:jc w:val="both"/>
            </w:pPr>
            <w:r>
              <w:rPr>
                <w:rFonts w:ascii="Arial" w:hAnsi="Arial" w:cs="Arial"/>
                <w:color w:val="000000"/>
                <w:sz w:val="18"/>
                <w:szCs w:val="18"/>
              </w:rPr>
              <w:t xml:space="preserve">Predmet pogodbe je obveznost izvajalca, da bo naročniku za pogodbeno dogovorjeno ceno in v rokih ter pod pogoji določenimi s to pogodbo in ponudbo dobavil ter izvedel </w:t>
            </w:r>
            <w:r>
              <w:rPr>
                <w:rFonts w:ascii="Arial" w:hAnsi="Arial" w:cs="Arial"/>
                <w:b/>
                <w:bCs/>
                <w:color w:val="000000"/>
                <w:sz w:val="18"/>
                <w:szCs w:val="18"/>
              </w:rPr>
              <w:t>NADGRADNJO IN ŠIRITEV WIFI OMREŽJA.</w:t>
            </w:r>
          </w:p>
        </w:tc>
      </w:tr>
    </w:tbl>
    <w:p w14:paraId="76E02952" w14:textId="77777777" w:rsidR="00595300" w:rsidRDefault="00595300" w:rsidP="005953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050"/>
      </w:tblGrid>
      <w:tr w:rsidR="00595300" w14:paraId="28E90D44" w14:textId="77777777" w:rsidTr="00BC5824">
        <w:tc>
          <w:tcPr>
            <w:tcW w:w="0" w:type="auto"/>
            <w:tcMar>
              <w:top w:w="0" w:type="auto"/>
              <w:bottom w:w="0" w:type="auto"/>
            </w:tcMar>
          </w:tcPr>
          <w:p w14:paraId="109E2FBE" w14:textId="77777777" w:rsidR="00595300" w:rsidRDefault="00595300" w:rsidP="00BC5824">
            <w:pPr>
              <w:spacing w:before="225" w:after="225"/>
              <w:jc w:val="both"/>
            </w:pPr>
            <w:r>
              <w:rPr>
                <w:rFonts w:ascii="Arial" w:hAnsi="Arial" w:cs="Arial"/>
                <w:color w:val="000000"/>
                <w:sz w:val="18"/>
                <w:szCs w:val="18"/>
              </w:rPr>
              <w:t>Izvajalec bo izvedel dobavo v skladu in v obsegu določenem z naslednjimi dokumenti:</w:t>
            </w:r>
          </w:p>
          <w:tbl>
            <w:tblPr>
              <w:tblStyle w:val="NormalTablePHPDOCX"/>
              <w:tblW w:w="0" w:type="auto"/>
              <w:tblLook w:val="04A0" w:firstRow="1" w:lastRow="0" w:firstColumn="1" w:lastColumn="0" w:noHBand="0" w:noVBand="1"/>
            </w:tblPr>
            <w:tblGrid>
              <w:gridCol w:w="6111"/>
            </w:tblGrid>
            <w:tr w:rsidR="00595300" w14:paraId="7096227A" w14:textId="77777777" w:rsidTr="00BC5824">
              <w:tc>
                <w:tcPr>
                  <w:tcW w:w="0" w:type="auto"/>
                  <w:tcMar>
                    <w:top w:w="0" w:type="auto"/>
                    <w:bottom w:w="0" w:type="auto"/>
                  </w:tcMar>
                </w:tcPr>
                <w:p w14:paraId="1F9A56BB" w14:textId="77777777" w:rsidR="00595300" w:rsidRDefault="00595300" w:rsidP="00993E2F">
                  <w:pPr>
                    <w:numPr>
                      <w:ilvl w:val="0"/>
                      <w:numId w:val="2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EFDFB14" w14:textId="77777777" w:rsidR="00595300" w:rsidRDefault="00595300" w:rsidP="00993E2F">
                  <w:pPr>
                    <w:numPr>
                      <w:ilvl w:val="0"/>
                      <w:numId w:val="23"/>
                    </w:numPr>
                    <w:jc w:val="both"/>
                    <w:rPr>
                      <w:rFonts w:ascii="Arial" w:hAnsi="Arial" w:cs="Arial"/>
                      <w:color w:val="000000"/>
                      <w:sz w:val="18"/>
                      <w:szCs w:val="18"/>
                    </w:rPr>
                  </w:pPr>
                  <w:r>
                    <w:rPr>
                      <w:rFonts w:ascii="Arial" w:hAnsi="Arial" w:cs="Arial"/>
                      <w:color w:val="000000"/>
                      <w:sz w:val="18"/>
                      <w:szCs w:val="18"/>
                    </w:rPr>
                    <w:t>Razpisno dokumentacijo naročnika št. __________.</w:t>
                  </w:r>
                </w:p>
              </w:tc>
            </w:tr>
          </w:tbl>
          <w:p w14:paraId="4AB59808" w14:textId="77777777" w:rsidR="00595300" w:rsidRDefault="00595300" w:rsidP="00BC5824"/>
          <w:p w14:paraId="631168A1" w14:textId="77777777" w:rsidR="00595300" w:rsidRDefault="00595300" w:rsidP="00BC5824">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p w14:paraId="31C31A69" w14:textId="77777777" w:rsidR="0073066C" w:rsidRDefault="0073066C" w:rsidP="00BC5824">
            <w:pPr>
              <w:spacing w:before="225" w:after="225"/>
              <w:jc w:val="both"/>
              <w:rPr>
                <w:rFonts w:ascii="Arial" w:hAnsi="Arial" w:cs="Arial"/>
                <w:color w:val="000000"/>
                <w:sz w:val="18"/>
                <w:szCs w:val="18"/>
              </w:rPr>
            </w:pPr>
          </w:p>
          <w:p w14:paraId="33965288" w14:textId="77777777" w:rsidR="0073066C" w:rsidRDefault="0073066C" w:rsidP="00BC5824">
            <w:pPr>
              <w:spacing w:before="225" w:after="225"/>
              <w:jc w:val="both"/>
            </w:pPr>
          </w:p>
        </w:tc>
      </w:tr>
    </w:tbl>
    <w:p w14:paraId="0FAEA5B9" w14:textId="77777777" w:rsidR="00595300" w:rsidRDefault="00595300" w:rsidP="0059530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78"/>
      </w:tblGrid>
      <w:tr w:rsidR="00595300" w14:paraId="2F800B52" w14:textId="77777777" w:rsidTr="00BC5824">
        <w:tc>
          <w:tcPr>
            <w:tcW w:w="0" w:type="auto"/>
            <w:tcMar>
              <w:top w:w="0" w:type="auto"/>
              <w:bottom w:w="0" w:type="auto"/>
            </w:tcMar>
          </w:tcPr>
          <w:p w14:paraId="3A1870A4" w14:textId="77777777" w:rsidR="00595300" w:rsidRDefault="00595300" w:rsidP="00BC5824">
            <w:pPr>
              <w:spacing w:before="225" w:after="225"/>
              <w:jc w:val="both"/>
            </w:pPr>
            <w:r>
              <w:rPr>
                <w:rFonts w:ascii="Arial" w:hAnsi="Arial" w:cs="Arial"/>
                <w:color w:val="000000"/>
                <w:sz w:val="18"/>
                <w:szCs w:val="18"/>
              </w:rPr>
              <w:t>Dodatnih nabav, ki niso opredeljene s to pogodbo, izvajalec ne sme izvesti brez predhodnega pisnega soglasja naročnika.</w:t>
            </w:r>
          </w:p>
          <w:p w14:paraId="56A61387" w14:textId="77777777" w:rsidR="00595300" w:rsidRDefault="00595300" w:rsidP="00BC5824">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izvajalcu osnovnega naročila ob upoštevanju določb zakona, ki ureja javno naročanje.</w:t>
            </w:r>
          </w:p>
          <w:p w14:paraId="3C47F49D" w14:textId="77777777" w:rsidR="00595300" w:rsidRDefault="00595300" w:rsidP="00BC5824">
            <w:pPr>
              <w:spacing w:before="225" w:after="225"/>
              <w:jc w:val="both"/>
            </w:pPr>
            <w:r>
              <w:rPr>
                <w:rFonts w:ascii="Arial" w:hAnsi="Arial" w:cs="Arial"/>
                <w:color w:val="000000"/>
                <w:sz w:val="18"/>
                <w:szCs w:val="18"/>
              </w:rPr>
              <w:t>Z izvajalcem se v tem primeru sklene dodatek k osnovni pogodbi ali nova pogodba.</w:t>
            </w:r>
          </w:p>
        </w:tc>
      </w:tr>
    </w:tbl>
    <w:p w14:paraId="5E3F0BEC" w14:textId="77777777" w:rsidR="00595300" w:rsidRDefault="00595300" w:rsidP="005953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595300" w14:paraId="34A20F68" w14:textId="77777777" w:rsidTr="00BC5824">
        <w:tc>
          <w:tcPr>
            <w:tcW w:w="0" w:type="auto"/>
            <w:tcMar>
              <w:top w:w="0" w:type="auto"/>
              <w:bottom w:w="0" w:type="auto"/>
            </w:tcMar>
          </w:tcPr>
          <w:p w14:paraId="33B95359" w14:textId="77777777" w:rsidR="00595300" w:rsidRDefault="00595300" w:rsidP="00BC5824">
            <w:pPr>
              <w:spacing w:before="225" w:after="225"/>
              <w:jc w:val="both"/>
            </w:pPr>
            <w:r>
              <w:rPr>
                <w:rFonts w:ascii="Arial" w:hAnsi="Arial" w:cs="Arial"/>
                <w:color w:val="000000"/>
                <w:sz w:val="18"/>
                <w:szCs w:val="18"/>
              </w:rPr>
              <w:t>Pogodbena vrednost je dogovorjena na osnovi ponudbe izvajalca in znaša:</w:t>
            </w:r>
          </w:p>
          <w:p w14:paraId="67BF4569" w14:textId="77777777" w:rsidR="00595300" w:rsidRDefault="00595300" w:rsidP="00BC5824">
            <w:pPr>
              <w:spacing w:before="225" w:after="225"/>
              <w:jc w:val="both"/>
            </w:pPr>
            <w:r>
              <w:rPr>
                <w:rFonts w:ascii="Arial" w:hAnsi="Arial" w:cs="Arial"/>
                <w:color w:val="000000"/>
                <w:sz w:val="18"/>
                <w:szCs w:val="18"/>
              </w:rPr>
              <w:t>Vrednost brez davka na dodano vrednost (DDV): ____________ EUR</w:t>
            </w:r>
          </w:p>
          <w:p w14:paraId="2FD6C34F" w14:textId="77777777" w:rsidR="00595300" w:rsidRDefault="00595300" w:rsidP="00BC5824">
            <w:pPr>
              <w:spacing w:before="225" w:after="225"/>
              <w:jc w:val="both"/>
            </w:pPr>
            <w:r>
              <w:rPr>
                <w:rFonts w:ascii="Arial" w:hAnsi="Arial" w:cs="Arial"/>
                <w:color w:val="000000"/>
                <w:sz w:val="18"/>
                <w:szCs w:val="18"/>
              </w:rPr>
              <w:t>Davek na dodano vrednost (DDV): __________________ EUR</w:t>
            </w:r>
          </w:p>
          <w:p w14:paraId="5D0F7255" w14:textId="77777777" w:rsidR="00595300" w:rsidRDefault="00595300" w:rsidP="00BC5824">
            <w:pPr>
              <w:spacing w:before="225" w:after="225"/>
              <w:jc w:val="both"/>
            </w:pPr>
            <w:r>
              <w:rPr>
                <w:rFonts w:ascii="Arial" w:hAnsi="Arial" w:cs="Arial"/>
                <w:color w:val="000000"/>
                <w:sz w:val="18"/>
                <w:szCs w:val="18"/>
              </w:rPr>
              <w:t>Pogodbena vrednost vključno z davkom na dodano vrednost (DDV): _________________ EUR</w:t>
            </w:r>
          </w:p>
        </w:tc>
      </w:tr>
    </w:tbl>
    <w:p w14:paraId="4835CB2B" w14:textId="77777777" w:rsidR="00595300" w:rsidRDefault="00595300" w:rsidP="005953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595300" w14:paraId="0FD67BC7" w14:textId="77777777" w:rsidTr="00BC5824">
        <w:tc>
          <w:tcPr>
            <w:tcW w:w="0" w:type="auto"/>
            <w:tcMar>
              <w:top w:w="0" w:type="auto"/>
              <w:bottom w:w="0" w:type="auto"/>
            </w:tcMar>
          </w:tcPr>
          <w:p w14:paraId="52C007E9" w14:textId="77777777" w:rsidR="00595300" w:rsidRDefault="00595300" w:rsidP="00BC5824"/>
          <w:tbl>
            <w:tblPr>
              <w:tblStyle w:val="NormalTablePHPDOCX"/>
              <w:tblW w:w="0" w:type="auto"/>
              <w:tblLook w:val="04A0" w:firstRow="1" w:lastRow="0" w:firstColumn="1" w:lastColumn="0" w:noHBand="0" w:noVBand="1"/>
            </w:tblPr>
            <w:tblGrid>
              <w:gridCol w:w="8962"/>
            </w:tblGrid>
            <w:tr w:rsidR="00595300" w14:paraId="0D05D13E" w14:textId="77777777" w:rsidTr="00BC5824">
              <w:tc>
                <w:tcPr>
                  <w:tcW w:w="0" w:type="auto"/>
                  <w:tcMar>
                    <w:top w:w="0" w:type="auto"/>
                    <w:bottom w:w="0" w:type="auto"/>
                  </w:tcMar>
                </w:tcPr>
                <w:p w14:paraId="2BFC66F0" w14:textId="77777777" w:rsidR="00595300" w:rsidRDefault="00595300" w:rsidP="00BC5824">
                  <w:pPr>
                    <w:jc w:val="both"/>
                  </w:pPr>
                  <w:r>
                    <w:rPr>
                      <w:rFonts w:ascii="Arial" w:hAnsi="Arial" w:cs="Arial"/>
                      <w:color w:val="000000"/>
                      <w:sz w:val="18"/>
                      <w:szCs w:val="18"/>
                    </w:rPr>
                    <w:t>Naročnik se zavezuje poravnati pogodbeno ceno za pravilno dobavo blaga in izvedbo storitev na podlagi te pogodbe.</w:t>
                  </w:r>
                </w:p>
              </w:tc>
            </w:tr>
          </w:tbl>
          <w:p w14:paraId="3338F903" w14:textId="77777777" w:rsidR="00595300" w:rsidRDefault="00595300" w:rsidP="00BC5824"/>
          <w:tbl>
            <w:tblPr>
              <w:tblStyle w:val="NormalTablePHPDOCX"/>
              <w:tblW w:w="0" w:type="auto"/>
              <w:tblLook w:val="04A0" w:firstRow="1" w:lastRow="0" w:firstColumn="1" w:lastColumn="0" w:noHBand="0" w:noVBand="1"/>
            </w:tblPr>
            <w:tblGrid>
              <w:gridCol w:w="8962"/>
            </w:tblGrid>
            <w:tr w:rsidR="00595300" w14:paraId="7573696D" w14:textId="77777777" w:rsidTr="00BC5824">
              <w:tc>
                <w:tcPr>
                  <w:tcW w:w="0" w:type="auto"/>
                  <w:tcMar>
                    <w:top w:w="0" w:type="auto"/>
                    <w:bottom w:w="0" w:type="auto"/>
                  </w:tcMar>
                </w:tcPr>
                <w:p w14:paraId="2BB5B87D" w14:textId="77777777" w:rsidR="00595300" w:rsidRDefault="00595300" w:rsidP="00BC5824">
                  <w:pPr>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14:paraId="67A06884" w14:textId="77777777" w:rsidR="00595300" w:rsidRDefault="00595300" w:rsidP="00BC5824"/>
        </w:tc>
      </w:tr>
    </w:tbl>
    <w:p w14:paraId="32574362" w14:textId="77777777" w:rsidR="00595300" w:rsidRDefault="00595300" w:rsidP="00595300">
      <w:pPr>
        <w:spacing w:before="225" w:after="225" w:line="240" w:lineRule="auto"/>
        <w:jc w:val="both"/>
      </w:pPr>
      <w:r>
        <w:rPr>
          <w:rFonts w:ascii="Arial" w:hAnsi="Arial" w:cs="Arial"/>
          <w:b/>
          <w:bCs/>
          <w:color w:val="000000"/>
          <w:sz w:val="18"/>
          <w:szCs w:val="18"/>
        </w:rPr>
        <w:t>III. POGODBENA CENA</w:t>
      </w:r>
    </w:p>
    <w:p w14:paraId="58C0C205" w14:textId="77777777" w:rsidR="00595300" w:rsidRDefault="00595300" w:rsidP="005953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595300" w14:paraId="041D54C7" w14:textId="77777777" w:rsidTr="00BC5824">
        <w:tc>
          <w:tcPr>
            <w:tcW w:w="0" w:type="auto"/>
            <w:tcMar>
              <w:top w:w="0" w:type="auto"/>
              <w:bottom w:w="0" w:type="auto"/>
            </w:tcMar>
          </w:tcPr>
          <w:p w14:paraId="75E0153A" w14:textId="77777777" w:rsidR="00595300" w:rsidRDefault="00595300" w:rsidP="00BC5824">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309B42FD" w14:textId="77777777" w:rsidR="00595300" w:rsidRDefault="00595300" w:rsidP="00BC5824">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F65B38F" w14:textId="77777777" w:rsidR="00595300" w:rsidRDefault="00595300" w:rsidP="00BC5824">
            <w:pPr>
              <w:spacing w:before="225" w:after="225"/>
              <w:jc w:val="both"/>
            </w:pPr>
            <w:r>
              <w:rPr>
                <w:rFonts w:ascii="Arial" w:hAnsi="Arial" w:cs="Arial"/>
                <w:color w:val="000000"/>
                <w:sz w:val="18"/>
                <w:szCs w:val="18"/>
              </w:rPr>
              <w:t>V kolikor naročnik računa ne zavrne v roku 8 delovnih dni od prejema, se račun šteje za potrjenega.</w:t>
            </w:r>
          </w:p>
          <w:p w14:paraId="0BA65204" w14:textId="77777777" w:rsidR="00595300" w:rsidRDefault="00595300" w:rsidP="00BC5824">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06A5077F" w14:textId="77777777" w:rsidR="00595300" w:rsidRDefault="00595300" w:rsidP="00BC5824">
            <w:pPr>
              <w:spacing w:before="225" w:after="225"/>
              <w:jc w:val="both"/>
            </w:pPr>
            <w:r>
              <w:rPr>
                <w:rFonts w:ascii="Arial" w:hAnsi="Arial" w:cs="Arial"/>
                <w:color w:val="000000"/>
                <w:sz w:val="18"/>
                <w:szCs w:val="18"/>
              </w:rPr>
              <w:t>Rok plačila je v 30 dneh od prejema pravilno izstavljenega računa. Rok plačila začne teči naslednji dan po uradnem prejemu pravilno izstavljenega računa. Kot dan plačila oziroma izpolnitve naročnikove obveznosti se šteje dan, ko naročnik izroči nalog za plačilo organizaciji, pri kateri ima svoj račun.</w:t>
            </w:r>
          </w:p>
        </w:tc>
      </w:tr>
    </w:tbl>
    <w:p w14:paraId="744A0E43" w14:textId="77777777" w:rsidR="00595300" w:rsidRDefault="00595300" w:rsidP="00595300">
      <w:pPr>
        <w:spacing w:before="225" w:after="225" w:line="240" w:lineRule="auto"/>
        <w:jc w:val="both"/>
      </w:pPr>
      <w:r>
        <w:rPr>
          <w:rFonts w:ascii="Arial" w:hAnsi="Arial" w:cs="Arial"/>
          <w:b/>
          <w:bCs/>
          <w:color w:val="000000"/>
          <w:sz w:val="18"/>
          <w:szCs w:val="18"/>
        </w:rPr>
        <w:t>IV. DOBAVNI ROK</w:t>
      </w:r>
    </w:p>
    <w:p w14:paraId="5812147A" w14:textId="77777777" w:rsidR="00595300" w:rsidRDefault="00595300" w:rsidP="005953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595300" w14:paraId="2475DB7F" w14:textId="77777777" w:rsidTr="00BC5824">
        <w:tc>
          <w:tcPr>
            <w:tcW w:w="0" w:type="auto"/>
            <w:tcMar>
              <w:top w:w="0" w:type="auto"/>
              <w:bottom w:w="0" w:type="auto"/>
            </w:tcMar>
          </w:tcPr>
          <w:p w14:paraId="48A87B24" w14:textId="77777777" w:rsidR="00595300" w:rsidRDefault="00595300" w:rsidP="00BC5824">
            <w:pPr>
              <w:spacing w:before="225" w:after="225"/>
              <w:jc w:val="both"/>
            </w:pPr>
            <w:r>
              <w:rPr>
                <w:rFonts w:ascii="Arial" w:hAnsi="Arial" w:cs="Arial"/>
                <w:color w:val="000000"/>
                <w:sz w:val="18"/>
                <w:szCs w:val="18"/>
              </w:rPr>
              <w:t>Izvajalec se zavezuje, da bo opremo dobavil in izvedel storitve najkasneje v 60 dneh od podpisa pogodbe. Rok dobave je bistvena sestavina te pogodbe.</w:t>
            </w:r>
          </w:p>
          <w:p w14:paraId="0288E05C" w14:textId="77777777" w:rsidR="00595300" w:rsidRDefault="00595300" w:rsidP="00BC5824">
            <w:pPr>
              <w:spacing w:before="225" w:after="225"/>
              <w:jc w:val="both"/>
            </w:pPr>
            <w:r>
              <w:rPr>
                <w:rFonts w:ascii="Arial" w:hAnsi="Arial" w:cs="Arial"/>
                <w:color w:val="000000"/>
                <w:sz w:val="18"/>
                <w:szCs w:val="18"/>
              </w:rPr>
              <w:t>Dobava blaga in izvedba storitve bo na lokaciji naročnika, Šmihelska c.1, 8000 Novo mesto.</w:t>
            </w:r>
          </w:p>
          <w:p w14:paraId="5813D973" w14:textId="77777777" w:rsidR="00595300" w:rsidRDefault="00595300" w:rsidP="00BC5824">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25C7F4BC" w14:textId="77777777" w:rsidR="00595300" w:rsidRDefault="00595300" w:rsidP="00BC5824">
            <w:pPr>
              <w:spacing w:before="225" w:after="225"/>
              <w:jc w:val="both"/>
              <w:rPr>
                <w:rFonts w:ascii="Arial" w:hAnsi="Arial" w:cs="Arial"/>
                <w:color w:val="000000"/>
                <w:sz w:val="18"/>
                <w:szCs w:val="18"/>
              </w:rPr>
            </w:pPr>
            <w:r>
              <w:rPr>
                <w:rFonts w:ascii="Arial" w:hAnsi="Arial" w:cs="Arial"/>
                <w:color w:val="000000"/>
                <w:sz w:val="18"/>
                <w:szCs w:val="18"/>
              </w:rPr>
              <w:lastRenderedPageBreak/>
              <w:t>V kolikor izvajalec svojih obveznosti ne bo opravil v pogodbenem roku, je naročniku odškodninsko odgovoren za vso neposredno in posredno škodo iz naslova zamude.</w:t>
            </w:r>
          </w:p>
          <w:p w14:paraId="0C89FB2E" w14:textId="77777777" w:rsidR="0073066C" w:rsidRDefault="0073066C" w:rsidP="00BC5824">
            <w:pPr>
              <w:spacing w:before="225" w:after="225"/>
              <w:jc w:val="both"/>
            </w:pPr>
          </w:p>
        </w:tc>
      </w:tr>
    </w:tbl>
    <w:p w14:paraId="58724B10" w14:textId="77777777" w:rsidR="00595300" w:rsidRDefault="00595300" w:rsidP="00595300">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9178"/>
      </w:tblGrid>
      <w:tr w:rsidR="00595300" w14:paraId="7A70867C" w14:textId="77777777" w:rsidTr="00BC5824">
        <w:tc>
          <w:tcPr>
            <w:tcW w:w="0" w:type="auto"/>
            <w:tcMar>
              <w:top w:w="0" w:type="auto"/>
              <w:bottom w:w="0" w:type="auto"/>
            </w:tcMar>
          </w:tcPr>
          <w:p w14:paraId="33B679EF" w14:textId="77777777" w:rsidR="00595300" w:rsidRDefault="00595300" w:rsidP="00BC5824">
            <w:pPr>
              <w:spacing w:before="225" w:after="225"/>
              <w:jc w:val="both"/>
            </w:pPr>
            <w:r>
              <w:rPr>
                <w:rFonts w:ascii="Arial" w:hAnsi="Arial" w:cs="Arial"/>
                <w:color w:val="000000"/>
                <w:sz w:val="18"/>
                <w:szCs w:val="18"/>
              </w:rPr>
              <w:t>V primeru nastopa okoliščin, ki jih ob sklenitvi pogodbe ni bilo možno predvideti in lahko vplivajo na dinamiko izvajanja pogodbenih del, je izvajalec o tem dolžan nemudoma pisno obvestiti naročnika. V primeru, da so takšne okoliščine izredne in utemeljene, lahko naročnik in izvajalec sporazumno s pisnim aneksom podaljšata rok za dokončanje pogodbenih del.</w:t>
            </w:r>
          </w:p>
        </w:tc>
      </w:tr>
    </w:tbl>
    <w:p w14:paraId="49E439E2" w14:textId="77777777" w:rsidR="00595300" w:rsidRDefault="00595300" w:rsidP="00595300">
      <w:pPr>
        <w:spacing w:before="225" w:after="225" w:line="240" w:lineRule="auto"/>
        <w:jc w:val="both"/>
      </w:pPr>
      <w:r>
        <w:rPr>
          <w:rFonts w:ascii="Arial" w:hAnsi="Arial" w:cs="Arial"/>
          <w:b/>
          <w:bCs/>
          <w:color w:val="000000"/>
          <w:sz w:val="18"/>
          <w:szCs w:val="18"/>
        </w:rPr>
        <w:t>V. PODIZVAJALCI</w:t>
      </w:r>
    </w:p>
    <w:p w14:paraId="538D703D" w14:textId="77777777" w:rsidR="00595300" w:rsidRDefault="00595300" w:rsidP="005953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595300" w14:paraId="318BE309" w14:textId="77777777" w:rsidTr="00BC5824">
        <w:tc>
          <w:tcPr>
            <w:tcW w:w="0" w:type="auto"/>
            <w:tcMar>
              <w:top w:w="0" w:type="auto"/>
              <w:bottom w:w="0" w:type="auto"/>
            </w:tcMar>
          </w:tcPr>
          <w:p w14:paraId="7417A588" w14:textId="77777777" w:rsidR="00595300" w:rsidRDefault="00595300" w:rsidP="00BC5824">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95300" w14:paraId="0FE71A90" w14:textId="77777777" w:rsidTr="00BC582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363649" w14:textId="77777777" w:rsidR="00595300" w:rsidRDefault="00595300" w:rsidP="00BC5824">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CCD6D4E" w14:textId="77777777" w:rsidR="00595300" w:rsidRDefault="00595300" w:rsidP="00BC5824"/>
              </w:tc>
            </w:tr>
            <w:tr w:rsidR="00595300" w14:paraId="550E6200" w14:textId="77777777" w:rsidTr="00BC582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F2B5E5" w14:textId="77777777" w:rsidR="00595300" w:rsidRDefault="00595300" w:rsidP="00BC5824">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D38D2C8" w14:textId="77777777" w:rsidR="00595300" w:rsidRDefault="00595300" w:rsidP="00BC5824">
                  <w:pPr>
                    <w:spacing w:before="135" w:after="135"/>
                    <w:jc w:val="both"/>
                    <w:textAlignment w:val="center"/>
                  </w:pPr>
                  <w:r>
                    <w:rPr>
                      <w:rFonts w:ascii="Arial" w:hAnsi="Arial" w:cs="Arial"/>
                      <w:color w:val="000000"/>
                      <w:position w:val="-2"/>
                      <w:sz w:val="18"/>
                      <w:szCs w:val="18"/>
                    </w:rPr>
                    <w:t>Opis del, ki jih bo izvedel podizvajalec:</w:t>
                  </w:r>
                </w:p>
                <w:p w14:paraId="57FB0C29" w14:textId="77777777" w:rsidR="00595300" w:rsidRDefault="00595300" w:rsidP="00BC582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95300" w14:paraId="0F3644F2" w14:textId="77777777" w:rsidTr="00BC582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D2836D" w14:textId="77777777" w:rsidR="00595300" w:rsidRDefault="00595300" w:rsidP="00BC5824">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E08B5E0" w14:textId="77777777" w:rsidR="00595300" w:rsidRDefault="00595300" w:rsidP="00BC5824"/>
              </w:tc>
            </w:tr>
            <w:tr w:rsidR="00595300" w14:paraId="2D0E2885" w14:textId="77777777" w:rsidTr="00BC582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FFA0FA" w14:textId="77777777" w:rsidR="00595300" w:rsidRDefault="00595300" w:rsidP="00BC5824">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CCF5EF9" w14:textId="77777777" w:rsidR="00595300" w:rsidRDefault="00595300" w:rsidP="00BC5824">
                  <w:pPr>
                    <w:spacing w:before="135" w:after="135"/>
                    <w:jc w:val="both"/>
                    <w:textAlignment w:val="center"/>
                  </w:pPr>
                  <w:r>
                    <w:rPr>
                      <w:rFonts w:ascii="Arial" w:hAnsi="Arial" w:cs="Arial"/>
                      <w:color w:val="000000"/>
                      <w:position w:val="-2"/>
                      <w:sz w:val="18"/>
                      <w:szCs w:val="18"/>
                    </w:rPr>
                    <w:t>Opis del, ki jih bo izvedel podizvajalec:</w:t>
                  </w:r>
                </w:p>
                <w:p w14:paraId="3A7B7397" w14:textId="77777777" w:rsidR="00595300" w:rsidRDefault="00595300" w:rsidP="00BC5824">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33546CB" w14:textId="77777777" w:rsidR="00595300" w:rsidRDefault="00595300" w:rsidP="00BC5824"/>
          <w:p w14:paraId="7DE9905E" w14:textId="77777777" w:rsidR="00595300" w:rsidRDefault="00595300" w:rsidP="00BC5824">
            <w:pPr>
              <w:spacing w:before="225" w:after="225"/>
              <w:jc w:val="both"/>
            </w:pPr>
            <w:r>
              <w:rPr>
                <w:rFonts w:ascii="Arial" w:hAnsi="Arial" w:cs="Arial"/>
                <w:i/>
                <w:iCs/>
                <w:color w:val="000000"/>
                <w:sz w:val="18"/>
                <w:szCs w:val="18"/>
              </w:rPr>
              <w:t>Opomba:</w:t>
            </w:r>
          </w:p>
          <w:p w14:paraId="04544FF3" w14:textId="77777777" w:rsidR="00595300" w:rsidRDefault="00595300" w:rsidP="00BC5824">
            <w:pPr>
              <w:spacing w:before="225" w:after="225"/>
              <w:jc w:val="both"/>
            </w:pPr>
            <w:r>
              <w:rPr>
                <w:rFonts w:ascii="Arial" w:hAnsi="Arial" w:cs="Arial"/>
                <w:i/>
                <w:iCs/>
                <w:color w:val="000000"/>
                <w:sz w:val="18"/>
                <w:szCs w:val="18"/>
              </w:rPr>
              <w:t>V KOLIKOR PONUDNIK NE NASTOPA S PODIZVAJALCI SE RAZDELEK IZBRIŠE</w:t>
            </w:r>
          </w:p>
        </w:tc>
      </w:tr>
    </w:tbl>
    <w:p w14:paraId="5E91AE3A" w14:textId="77777777" w:rsidR="00595300" w:rsidRDefault="00595300" w:rsidP="005953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595300" w14:paraId="380DC0FA" w14:textId="77777777" w:rsidTr="00BC5824">
        <w:tc>
          <w:tcPr>
            <w:tcW w:w="0" w:type="auto"/>
            <w:tcMar>
              <w:top w:w="0" w:type="auto"/>
              <w:bottom w:w="0" w:type="auto"/>
            </w:tcMar>
          </w:tcPr>
          <w:p w14:paraId="15D5DEBC" w14:textId="77777777" w:rsidR="00595300" w:rsidRDefault="00595300" w:rsidP="00BC5824">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8CE88D8" w14:textId="77777777" w:rsidR="00595300" w:rsidRDefault="00595300" w:rsidP="00BC5824">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595300" w14:paraId="6444AD79" w14:textId="77777777" w:rsidTr="00BC5824">
              <w:tc>
                <w:tcPr>
                  <w:tcW w:w="0" w:type="auto"/>
                  <w:tcMar>
                    <w:top w:w="0" w:type="auto"/>
                    <w:bottom w:w="0" w:type="auto"/>
                  </w:tcMar>
                </w:tcPr>
                <w:p w14:paraId="3664A94D" w14:textId="77777777" w:rsidR="00595300" w:rsidRDefault="00595300" w:rsidP="00993E2F">
                  <w:pPr>
                    <w:numPr>
                      <w:ilvl w:val="0"/>
                      <w:numId w:val="2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4EBFB8DA" w14:textId="77777777" w:rsidR="00595300" w:rsidRDefault="00595300" w:rsidP="00993E2F">
                  <w:pPr>
                    <w:numPr>
                      <w:ilvl w:val="0"/>
                      <w:numId w:val="2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C2360C8" w14:textId="77777777" w:rsidR="00595300" w:rsidRDefault="00595300" w:rsidP="00993E2F">
                  <w:pPr>
                    <w:numPr>
                      <w:ilvl w:val="0"/>
                      <w:numId w:val="2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9BFEC79" w14:textId="77777777" w:rsidR="00595300" w:rsidRDefault="00595300" w:rsidP="00BC5824"/>
          <w:p w14:paraId="12DFBEEB" w14:textId="77777777" w:rsidR="00595300" w:rsidRDefault="00595300" w:rsidP="00BC5824">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CABF27F" w14:textId="77777777" w:rsidR="00595300" w:rsidRDefault="00595300" w:rsidP="00BC5824">
            <w:pPr>
              <w:spacing w:before="225" w:after="225"/>
              <w:jc w:val="both"/>
            </w:pPr>
            <w:r>
              <w:rPr>
                <w:rFonts w:ascii="Arial" w:hAnsi="Arial" w:cs="Arial"/>
                <w:color w:val="000000"/>
                <w:sz w:val="18"/>
                <w:szCs w:val="18"/>
              </w:rPr>
              <w:t>Plačila podizvajalcem se izvedejo v rokih in na enak način kot velja za plačila izvajalcu.</w:t>
            </w:r>
          </w:p>
          <w:p w14:paraId="5B82C3A8" w14:textId="77777777" w:rsidR="00595300" w:rsidRDefault="00595300" w:rsidP="00BC5824">
            <w:pPr>
              <w:spacing w:before="225" w:after="225"/>
              <w:jc w:val="both"/>
            </w:pPr>
            <w:r>
              <w:rPr>
                <w:rFonts w:ascii="Arial" w:hAnsi="Arial" w:cs="Arial"/>
                <w:color w:val="000000"/>
                <w:sz w:val="18"/>
                <w:szCs w:val="18"/>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298F5D9" w14:textId="77777777" w:rsidR="00595300" w:rsidRDefault="00595300" w:rsidP="00BC5824">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11C5C4E" w14:textId="77777777" w:rsidR="00595300" w:rsidRDefault="00595300" w:rsidP="00BC5824">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2B109D9" w14:textId="77777777" w:rsidR="00595300" w:rsidRDefault="00595300" w:rsidP="00595300">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9178"/>
      </w:tblGrid>
      <w:tr w:rsidR="00595300" w14:paraId="1BE674BA" w14:textId="77777777" w:rsidTr="00BC5824">
        <w:tc>
          <w:tcPr>
            <w:tcW w:w="0" w:type="auto"/>
            <w:tcMar>
              <w:top w:w="0" w:type="auto"/>
              <w:bottom w:w="0" w:type="auto"/>
            </w:tcMar>
          </w:tcPr>
          <w:p w14:paraId="5CD36C4C" w14:textId="77777777" w:rsidR="00595300" w:rsidRDefault="00595300" w:rsidP="00BC5824">
            <w:pPr>
              <w:spacing w:before="225" w:after="225"/>
              <w:jc w:val="both"/>
            </w:pPr>
            <w:r>
              <w:rPr>
                <w:rFonts w:ascii="Arial" w:hAnsi="Arial" w:cs="Arial"/>
                <w:color w:val="000000"/>
                <w:sz w:val="18"/>
                <w:szCs w:val="18"/>
              </w:rPr>
              <w:t>Naročnik se zavezuje poravnati pogodbeno ceno za pravilno dobavo blaga na podlagi te pogodbe.</w:t>
            </w:r>
          </w:p>
          <w:p w14:paraId="35EE8EBB" w14:textId="77777777" w:rsidR="00595300" w:rsidRDefault="00595300" w:rsidP="00BC5824">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14:paraId="7318C069" w14:textId="77777777" w:rsidR="00595300" w:rsidRDefault="00595300" w:rsidP="00595300">
      <w:pPr>
        <w:spacing w:before="225" w:after="225" w:line="240" w:lineRule="auto"/>
        <w:jc w:val="both"/>
      </w:pPr>
      <w:r>
        <w:rPr>
          <w:rFonts w:ascii="Arial" w:hAnsi="Arial" w:cs="Arial"/>
          <w:b/>
          <w:bCs/>
          <w:color w:val="000000"/>
          <w:sz w:val="18"/>
          <w:szCs w:val="18"/>
        </w:rPr>
        <w:t>VI. OBVEZNOSTI IZVAJALCA</w:t>
      </w:r>
    </w:p>
    <w:p w14:paraId="179A68DE" w14:textId="77777777" w:rsidR="00595300" w:rsidRDefault="00595300" w:rsidP="005953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595300" w14:paraId="09A881E5" w14:textId="77777777" w:rsidTr="00BC5824">
        <w:tc>
          <w:tcPr>
            <w:tcW w:w="0" w:type="auto"/>
            <w:tcMar>
              <w:top w:w="0" w:type="auto"/>
              <w:bottom w:w="0" w:type="auto"/>
            </w:tcMar>
          </w:tcPr>
          <w:p w14:paraId="19B5D5B5" w14:textId="77777777" w:rsidR="00595300" w:rsidRDefault="00595300" w:rsidP="00BC5824">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962"/>
            </w:tblGrid>
            <w:tr w:rsidR="00595300" w14:paraId="518DBDF5" w14:textId="77777777" w:rsidTr="00BC5824">
              <w:tc>
                <w:tcPr>
                  <w:tcW w:w="0" w:type="auto"/>
                  <w:tcMar>
                    <w:top w:w="0" w:type="auto"/>
                    <w:bottom w:w="0" w:type="auto"/>
                  </w:tcMar>
                </w:tcPr>
                <w:p w14:paraId="6FD4380C" w14:textId="326EB9EC" w:rsidR="00595300" w:rsidRDefault="00AB1DC7" w:rsidP="00993E2F">
                  <w:pPr>
                    <w:numPr>
                      <w:ilvl w:val="0"/>
                      <w:numId w:val="25"/>
                    </w:numPr>
                    <w:jc w:val="both"/>
                    <w:rPr>
                      <w:rFonts w:ascii="Arial" w:hAnsi="Arial" w:cs="Arial"/>
                      <w:color w:val="000000"/>
                      <w:sz w:val="18"/>
                      <w:szCs w:val="18"/>
                    </w:rPr>
                  </w:pPr>
                  <w:r>
                    <w:rPr>
                      <w:rFonts w:ascii="Arial" w:hAnsi="Arial" w:cs="Arial"/>
                      <w:color w:val="000000"/>
                      <w:sz w:val="18"/>
                      <w:szCs w:val="18"/>
                    </w:rPr>
                    <w:t>nadgradnjo in širitev WIFI omrežja</w:t>
                  </w:r>
                  <w:r w:rsidR="00595300">
                    <w:rPr>
                      <w:rFonts w:ascii="Arial" w:hAnsi="Arial" w:cs="Arial"/>
                      <w:color w:val="000000"/>
                      <w:sz w:val="18"/>
                      <w:szCs w:val="18"/>
                    </w:rPr>
                    <w:t xml:space="preserve"> z dobavo in konfiguracijo opreme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3B772683" w14:textId="77777777" w:rsidR="00595300" w:rsidRDefault="00595300" w:rsidP="00993E2F">
                  <w:pPr>
                    <w:numPr>
                      <w:ilvl w:val="0"/>
                      <w:numId w:val="25"/>
                    </w:numPr>
                    <w:jc w:val="both"/>
                    <w:rPr>
                      <w:rFonts w:ascii="Arial" w:hAnsi="Arial" w:cs="Arial"/>
                      <w:color w:val="000000"/>
                      <w:sz w:val="18"/>
                      <w:szCs w:val="18"/>
                    </w:rPr>
                  </w:pPr>
                  <w:r>
                    <w:rPr>
                      <w:rFonts w:ascii="Arial" w:hAnsi="Arial" w:cs="Arial"/>
                      <w:color w:val="000000"/>
                      <w:sz w:val="18"/>
                      <w:szCs w:val="18"/>
                    </w:rPr>
                    <w:t>dobavo in storitve izvedel v pogodbeno določenih rokih;</w:t>
                  </w:r>
                </w:p>
                <w:p w14:paraId="650D36B2" w14:textId="77777777" w:rsidR="00595300" w:rsidRDefault="00595300" w:rsidP="00993E2F">
                  <w:pPr>
                    <w:numPr>
                      <w:ilvl w:val="0"/>
                      <w:numId w:val="25"/>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 in izvedbe storitev;</w:t>
                  </w:r>
                </w:p>
                <w:p w14:paraId="46F832F7" w14:textId="77777777" w:rsidR="00595300" w:rsidRDefault="00595300" w:rsidP="00993E2F">
                  <w:pPr>
                    <w:numPr>
                      <w:ilvl w:val="0"/>
                      <w:numId w:val="25"/>
                    </w:numPr>
                    <w:jc w:val="both"/>
                    <w:rPr>
                      <w:rFonts w:ascii="Arial" w:hAnsi="Arial" w:cs="Arial"/>
                      <w:color w:val="000000"/>
                      <w:sz w:val="18"/>
                      <w:szCs w:val="18"/>
                    </w:rPr>
                  </w:pPr>
                  <w:r>
                    <w:rPr>
                      <w:rFonts w:ascii="Arial" w:hAnsi="Arial" w:cs="Arial"/>
                      <w:color w:val="000000"/>
                      <w:sz w:val="18"/>
                      <w:szCs w:val="18"/>
                    </w:rPr>
                    <w:t>pravočasno opozoril naročnika na morebitne ovire pri dobavi in izvedbi storitev;</w:t>
                  </w:r>
                </w:p>
                <w:p w14:paraId="3AC80193" w14:textId="77777777" w:rsidR="00595300" w:rsidRDefault="00595300" w:rsidP="00993E2F">
                  <w:pPr>
                    <w:numPr>
                      <w:ilvl w:val="0"/>
                      <w:numId w:val="25"/>
                    </w:numPr>
                    <w:jc w:val="both"/>
                    <w:rPr>
                      <w:rFonts w:ascii="Arial" w:hAnsi="Arial" w:cs="Arial"/>
                      <w:color w:val="000000"/>
                      <w:sz w:val="18"/>
                      <w:szCs w:val="18"/>
                    </w:rPr>
                  </w:pPr>
                  <w:r>
                    <w:rPr>
                      <w:rFonts w:ascii="Arial" w:hAnsi="Arial" w:cs="Arial"/>
                      <w:color w:val="000000"/>
                      <w:sz w:val="18"/>
                      <w:szCs w:val="18"/>
                    </w:rPr>
                    <w:t xml:space="preserve">pri izvedbi storitve upošteval hišni red naročnika za zunanje izvajalce (objavljen na spletni strani naročnika: </w:t>
                  </w:r>
                  <w:hyperlink r:id="rId22" w:history="1">
                    <w:r w:rsidRPr="000226A2">
                      <w:rPr>
                        <w:rStyle w:val="Hiperpovezava"/>
                        <w:rFonts w:ascii="Arial" w:hAnsi="Arial" w:cs="Arial"/>
                        <w:sz w:val="18"/>
                        <w:szCs w:val="18"/>
                      </w:rPr>
                      <w:t>https://www.sb-nm.si/hisni-red-sb-nm</w:t>
                    </w:r>
                  </w:hyperlink>
                  <w:r>
                    <w:rPr>
                      <w:rFonts w:ascii="Arial" w:hAnsi="Arial" w:cs="Arial"/>
                      <w:color w:val="000000"/>
                      <w:sz w:val="18"/>
                      <w:szCs w:val="18"/>
                    </w:rPr>
                    <w:t xml:space="preserve"> );</w:t>
                  </w:r>
                </w:p>
                <w:p w14:paraId="25F1480F" w14:textId="77777777" w:rsidR="00595300" w:rsidRDefault="00595300" w:rsidP="00993E2F">
                  <w:pPr>
                    <w:numPr>
                      <w:ilvl w:val="0"/>
                      <w:numId w:val="25"/>
                    </w:numPr>
                    <w:jc w:val="both"/>
                    <w:rPr>
                      <w:rFonts w:ascii="Arial" w:hAnsi="Arial" w:cs="Arial"/>
                      <w:color w:val="000000"/>
                      <w:sz w:val="18"/>
                      <w:szCs w:val="18"/>
                    </w:rPr>
                  </w:pPr>
                  <w:r>
                    <w:rPr>
                      <w:rFonts w:ascii="Arial" w:hAnsi="Arial" w:cs="Arial"/>
                      <w:color w:val="000000"/>
                      <w:sz w:val="18"/>
                      <w:szCs w:val="18"/>
                    </w:rPr>
                    <w:t>ščitil interese naročnika.</w:t>
                  </w:r>
                </w:p>
                <w:p w14:paraId="01C3D9F8" w14:textId="77777777" w:rsidR="00595300" w:rsidRDefault="00595300" w:rsidP="00BC5824">
                  <w:pPr>
                    <w:jc w:val="both"/>
                    <w:rPr>
                      <w:rFonts w:ascii="Arial" w:hAnsi="Arial" w:cs="Arial"/>
                      <w:color w:val="000000"/>
                      <w:sz w:val="18"/>
                      <w:szCs w:val="18"/>
                    </w:rPr>
                  </w:pPr>
                </w:p>
              </w:tc>
            </w:tr>
          </w:tbl>
          <w:p w14:paraId="45BD490E" w14:textId="77777777" w:rsidR="00595300" w:rsidRDefault="00595300" w:rsidP="00BC5824"/>
        </w:tc>
      </w:tr>
    </w:tbl>
    <w:p w14:paraId="208BDF92" w14:textId="77777777" w:rsidR="00595300" w:rsidRDefault="00595300" w:rsidP="00595300">
      <w:pPr>
        <w:spacing w:before="225" w:after="225" w:line="240" w:lineRule="auto"/>
        <w:jc w:val="both"/>
      </w:pPr>
      <w:r>
        <w:rPr>
          <w:rFonts w:ascii="Arial" w:hAnsi="Arial" w:cs="Arial"/>
          <w:b/>
          <w:bCs/>
          <w:color w:val="000000"/>
          <w:sz w:val="18"/>
          <w:szCs w:val="18"/>
        </w:rPr>
        <w:t>VII. SKRBNIKI POGODBE</w:t>
      </w:r>
    </w:p>
    <w:p w14:paraId="310CB26A" w14:textId="77777777" w:rsidR="00595300" w:rsidRDefault="00595300" w:rsidP="005953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595300" w14:paraId="32D68B96" w14:textId="77777777" w:rsidTr="00BC5824">
        <w:tc>
          <w:tcPr>
            <w:tcW w:w="0" w:type="auto"/>
            <w:tcMar>
              <w:top w:w="0" w:type="auto"/>
              <w:bottom w:w="0" w:type="auto"/>
            </w:tcMar>
          </w:tcPr>
          <w:p w14:paraId="4F256632" w14:textId="77777777" w:rsidR="00595300" w:rsidRDefault="00595300" w:rsidP="00BC5824">
            <w:pPr>
              <w:spacing w:before="225" w:after="225"/>
              <w:jc w:val="both"/>
              <w:rPr>
                <w:rStyle w:val="Hiperpovezava"/>
                <w:rFonts w:ascii="Arial" w:eastAsia="Calibri" w:hAnsi="Arial" w:cs="Arial"/>
                <w:sz w:val="18"/>
                <w:szCs w:val="18"/>
              </w:rPr>
            </w:pPr>
            <w:r w:rsidRPr="00E205DC">
              <w:rPr>
                <w:rFonts w:ascii="Arial" w:eastAsia="Calibri" w:hAnsi="Arial" w:cs="Arial"/>
                <w:color w:val="000000"/>
                <w:sz w:val="18"/>
                <w:szCs w:val="18"/>
              </w:rPr>
              <w:t xml:space="preserve">Skrbnik pogodbe s strani naročnika je </w:t>
            </w:r>
            <w:r>
              <w:rPr>
                <w:rFonts w:ascii="Arial" w:eastAsia="Calibri" w:hAnsi="Arial" w:cs="Arial"/>
                <w:color w:val="000000"/>
                <w:sz w:val="18"/>
                <w:szCs w:val="18"/>
              </w:rPr>
              <w:t>Barbara Slak Turk</w:t>
            </w:r>
            <w:r w:rsidRPr="00E205DC">
              <w:rPr>
                <w:rFonts w:ascii="Arial" w:eastAsia="Calibri" w:hAnsi="Arial" w:cs="Arial"/>
                <w:color w:val="000000"/>
                <w:sz w:val="18"/>
                <w:szCs w:val="18"/>
              </w:rPr>
              <w:t xml:space="preserve">, tel.: 07 39 16 135, e-pošta: </w:t>
            </w:r>
            <w:hyperlink r:id="rId23" w:history="1">
              <w:r w:rsidRPr="000953E9">
                <w:rPr>
                  <w:rStyle w:val="Hiperpovezava"/>
                  <w:rFonts w:ascii="Arial" w:eastAsia="Calibri" w:hAnsi="Arial" w:cs="Arial"/>
                  <w:sz w:val="18"/>
                  <w:szCs w:val="18"/>
                </w:rPr>
                <w:t>barbara.slak-turk@sb-nm.si</w:t>
              </w:r>
            </w:hyperlink>
          </w:p>
          <w:p w14:paraId="68CE7643" w14:textId="5B8E105B" w:rsidR="00595300" w:rsidRPr="00E205DC" w:rsidRDefault="00595300" w:rsidP="00BC5824">
            <w:pPr>
              <w:spacing w:before="225" w:after="225"/>
              <w:jc w:val="both"/>
              <w:rPr>
                <w:rFonts w:eastAsia="Calibri" w:cs="Times New Roman"/>
                <w:sz w:val="18"/>
                <w:szCs w:val="18"/>
              </w:rPr>
            </w:pPr>
            <w:r w:rsidRPr="00E205DC">
              <w:rPr>
                <w:rFonts w:ascii="Arial" w:eastAsia="Calibri" w:hAnsi="Arial" w:cs="Arial"/>
                <w:color w:val="000000"/>
                <w:sz w:val="18"/>
                <w:szCs w:val="18"/>
              </w:rPr>
              <w:t>Pooblaščena predstavnica naročnika za nadzor nad izvajanjem pogodbe po tej pogodbi je</w:t>
            </w:r>
            <w:r w:rsidRPr="00E205DC">
              <w:rPr>
                <w:rFonts w:ascii="Arial" w:eastAsia="Calibri" w:hAnsi="Arial" w:cs="Arial"/>
                <w:b/>
                <w:bCs/>
                <w:color w:val="2C2C2C"/>
                <w:sz w:val="18"/>
                <w:szCs w:val="18"/>
              </w:rPr>
              <w:t> </w:t>
            </w:r>
            <w:r>
              <w:rPr>
                <w:rFonts w:ascii="Arial" w:eastAsia="Calibri" w:hAnsi="Arial" w:cs="Arial"/>
                <w:bCs/>
                <w:color w:val="2C2C2C"/>
                <w:sz w:val="18"/>
                <w:szCs w:val="18"/>
              </w:rPr>
              <w:t>Marko Ivanuša</w:t>
            </w:r>
            <w:r w:rsidRPr="00E205DC">
              <w:rPr>
                <w:rFonts w:ascii="Arial" w:eastAsia="Calibri" w:hAnsi="Arial" w:cs="Arial"/>
                <w:bCs/>
                <w:color w:val="2C2C2C"/>
                <w:sz w:val="18"/>
                <w:szCs w:val="18"/>
              </w:rPr>
              <w:t>, tel. 07 39 1</w:t>
            </w:r>
            <w:r>
              <w:rPr>
                <w:rFonts w:ascii="Arial" w:eastAsia="Calibri" w:hAnsi="Arial" w:cs="Arial"/>
                <w:bCs/>
                <w:color w:val="2C2C2C"/>
                <w:sz w:val="18"/>
                <w:szCs w:val="18"/>
              </w:rPr>
              <w:t>6</w:t>
            </w:r>
            <w:r w:rsidRPr="00E205DC">
              <w:rPr>
                <w:rFonts w:ascii="Arial" w:eastAsia="Calibri" w:hAnsi="Arial" w:cs="Arial"/>
                <w:bCs/>
                <w:color w:val="2C2C2C"/>
                <w:sz w:val="18"/>
                <w:szCs w:val="18"/>
              </w:rPr>
              <w:t xml:space="preserve">6, e-pošta: </w:t>
            </w:r>
            <w:hyperlink r:id="rId24" w:history="1">
              <w:r w:rsidR="00C80FF5" w:rsidRPr="000C5466">
                <w:rPr>
                  <w:rStyle w:val="Hiperpovezava"/>
                  <w:rFonts w:ascii="Arial" w:eastAsia="Calibri" w:hAnsi="Arial" w:cs="Arial"/>
                  <w:bCs/>
                  <w:sz w:val="18"/>
                  <w:szCs w:val="18"/>
                </w:rPr>
                <w:t>marko.ivanuša@sb-nm.si</w:t>
              </w:r>
            </w:hyperlink>
            <w:r w:rsidRPr="00E205DC">
              <w:rPr>
                <w:rFonts w:ascii="Arial" w:eastAsia="Calibri" w:hAnsi="Arial" w:cs="Arial"/>
                <w:bCs/>
                <w:color w:val="2C2C2C"/>
                <w:sz w:val="18"/>
                <w:szCs w:val="18"/>
              </w:rPr>
              <w:t xml:space="preserve">. </w:t>
            </w:r>
          </w:p>
          <w:p w14:paraId="539BC9F8" w14:textId="77777777" w:rsidR="00595300" w:rsidRDefault="00595300" w:rsidP="00BC5824">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14:paraId="1AA022EF" w14:textId="77777777" w:rsidR="00595300" w:rsidRDefault="00595300" w:rsidP="00BC5824">
            <w:pPr>
              <w:spacing w:before="225" w:after="225"/>
              <w:jc w:val="both"/>
            </w:pPr>
            <w:r>
              <w:rPr>
                <w:rFonts w:ascii="Arial" w:hAnsi="Arial" w:cs="Arial"/>
                <w:color w:val="000000"/>
                <w:sz w:val="18"/>
                <w:szCs w:val="18"/>
              </w:rPr>
              <w:t>Pooblaščeni predstavnik izvajalca je _______________</w:t>
            </w:r>
          </w:p>
          <w:p w14:paraId="0C68FDA0" w14:textId="77777777" w:rsidR="00595300" w:rsidRDefault="00595300" w:rsidP="00BC5824">
            <w:pPr>
              <w:spacing w:before="225" w:after="225"/>
              <w:jc w:val="both"/>
            </w:pPr>
            <w:r>
              <w:rPr>
                <w:rFonts w:ascii="Arial" w:hAnsi="Arial" w:cs="Arial"/>
                <w:color w:val="000000"/>
                <w:sz w:val="18"/>
                <w:szCs w:val="18"/>
              </w:rPr>
              <w:t xml:space="preserve">Pooblaščeni predstavnik izvajalca je pooblaščen, da zastopa izvajalca v vseh vprašanjih, ki se nanašajo dobavo </w:t>
            </w:r>
            <w:r>
              <w:rPr>
                <w:rFonts w:ascii="Arial" w:hAnsi="Arial" w:cs="Arial"/>
                <w:color w:val="000000"/>
                <w:sz w:val="18"/>
                <w:szCs w:val="18"/>
              </w:rPr>
              <w:lastRenderedPageBreak/>
              <w:t>po tej pogodbi.</w:t>
            </w:r>
          </w:p>
        </w:tc>
      </w:tr>
    </w:tbl>
    <w:p w14:paraId="6BB5D6A0" w14:textId="77777777" w:rsidR="00595300" w:rsidRDefault="00595300" w:rsidP="00595300">
      <w:pPr>
        <w:spacing w:before="225" w:after="225" w:line="240" w:lineRule="auto"/>
        <w:jc w:val="both"/>
      </w:pPr>
      <w:r>
        <w:rPr>
          <w:rFonts w:ascii="Arial" w:hAnsi="Arial" w:cs="Arial"/>
          <w:b/>
          <w:bCs/>
          <w:color w:val="000000"/>
          <w:sz w:val="18"/>
          <w:szCs w:val="18"/>
        </w:rPr>
        <w:lastRenderedPageBreak/>
        <w:t>VIII. POGODBENA KAZEN</w:t>
      </w:r>
    </w:p>
    <w:p w14:paraId="39F7AFDC" w14:textId="77777777" w:rsidR="00595300" w:rsidRDefault="00595300" w:rsidP="005953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595300" w14:paraId="4CDAE6BA" w14:textId="77777777" w:rsidTr="00BC5824">
        <w:tc>
          <w:tcPr>
            <w:tcW w:w="0" w:type="auto"/>
            <w:tcMar>
              <w:top w:w="0" w:type="auto"/>
              <w:bottom w:w="0" w:type="auto"/>
            </w:tcMar>
          </w:tcPr>
          <w:p w14:paraId="6E226EF3" w14:textId="77777777" w:rsidR="00595300" w:rsidRDefault="00595300" w:rsidP="00BC5824">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odstotka od vrednosti celotne dobave z DDV, vendar skupaj ne več kot 10% celotne pogodbene vrednosti.</w:t>
            </w:r>
          </w:p>
          <w:p w14:paraId="3A074CED" w14:textId="77777777" w:rsidR="00595300" w:rsidRDefault="00595300" w:rsidP="00BC5824">
            <w:pPr>
              <w:spacing w:before="225" w:after="225"/>
              <w:jc w:val="both"/>
            </w:pPr>
            <w:r>
              <w:rPr>
                <w:rFonts w:ascii="Arial" w:hAnsi="Arial" w:cs="Arial"/>
                <w:color w:val="000000"/>
                <w:sz w:val="18"/>
                <w:szCs w:val="18"/>
              </w:rPr>
              <w:t>Plačilo pogodbene kazni izvajalca ne odvezuje od izpolnitve pogodbenih obveznosti. Pogodbena kazen se obračuna pri plačilu za opravljeno dobavo. </w:t>
            </w:r>
          </w:p>
          <w:p w14:paraId="451EE242" w14:textId="77777777" w:rsidR="00595300" w:rsidRDefault="00595300" w:rsidP="00BC5824">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04D244DE" w14:textId="77777777" w:rsidR="00595300" w:rsidRDefault="00595300" w:rsidP="00595300">
      <w:pPr>
        <w:spacing w:before="225" w:after="225" w:line="240" w:lineRule="auto"/>
        <w:jc w:val="both"/>
      </w:pPr>
      <w:r>
        <w:rPr>
          <w:rFonts w:ascii="Arial" w:hAnsi="Arial" w:cs="Arial"/>
          <w:b/>
          <w:bCs/>
          <w:color w:val="000000"/>
          <w:sz w:val="18"/>
          <w:szCs w:val="18"/>
        </w:rPr>
        <w:t>IX. PREVZEM</w:t>
      </w:r>
    </w:p>
    <w:p w14:paraId="11A89D37" w14:textId="77777777" w:rsidR="00595300" w:rsidRDefault="00595300" w:rsidP="005953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595300" w14:paraId="42FF3FE0" w14:textId="77777777" w:rsidTr="00BC5824">
        <w:tc>
          <w:tcPr>
            <w:tcW w:w="0" w:type="auto"/>
            <w:tcMar>
              <w:top w:w="0" w:type="auto"/>
              <w:bottom w:w="0" w:type="auto"/>
            </w:tcMar>
          </w:tcPr>
          <w:p w14:paraId="0CA41309" w14:textId="77777777" w:rsidR="00595300" w:rsidRDefault="00595300" w:rsidP="00BC5824">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14:paraId="0D7B01C3" w14:textId="77777777" w:rsidR="00595300" w:rsidRDefault="00595300" w:rsidP="00BC5824">
            <w:pPr>
              <w:spacing w:before="225" w:after="225"/>
              <w:jc w:val="both"/>
            </w:pPr>
            <w:r>
              <w:rPr>
                <w:rFonts w:ascii="Arial" w:hAnsi="Arial" w:cs="Arial"/>
                <w:color w:val="000000"/>
                <w:sz w:val="18"/>
                <w:szCs w:val="18"/>
              </w:rPr>
              <w:t>Izvajalec lahko na podlagi podpisanega končnega primopredajnega zapisnika (pisno potrjenega s strani predstavnikov obeh pogodbenih strank) naročniku izstavi račun za dobavljeno, nameščeno in delujočo opremo.</w:t>
            </w:r>
          </w:p>
        </w:tc>
      </w:tr>
    </w:tbl>
    <w:p w14:paraId="55424A64" w14:textId="77777777" w:rsidR="00595300" w:rsidRDefault="00595300" w:rsidP="00595300">
      <w:pPr>
        <w:spacing w:before="225" w:after="225" w:line="240" w:lineRule="auto"/>
        <w:jc w:val="both"/>
      </w:pPr>
      <w:r>
        <w:rPr>
          <w:rFonts w:ascii="Arial" w:hAnsi="Arial" w:cs="Arial"/>
          <w:b/>
          <w:bCs/>
          <w:color w:val="000000"/>
          <w:sz w:val="18"/>
          <w:szCs w:val="18"/>
        </w:rPr>
        <w:t>X. ODPRAVA NAPAK IN GARANCIJSKA DOBA</w:t>
      </w:r>
    </w:p>
    <w:p w14:paraId="6B2CCC3F" w14:textId="77777777" w:rsidR="00595300" w:rsidRDefault="00595300" w:rsidP="005953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595300" w14:paraId="5225CC94" w14:textId="77777777" w:rsidTr="00BC5824">
        <w:tc>
          <w:tcPr>
            <w:tcW w:w="0" w:type="auto"/>
            <w:tcMar>
              <w:top w:w="0" w:type="auto"/>
              <w:bottom w:w="0" w:type="auto"/>
            </w:tcMar>
          </w:tcPr>
          <w:p w14:paraId="30A478A3" w14:textId="77777777" w:rsidR="00595300" w:rsidRDefault="00595300" w:rsidP="00BC5824">
            <w:pPr>
              <w:spacing w:before="225" w:after="225"/>
              <w:jc w:val="both"/>
            </w:pPr>
            <w:r>
              <w:rPr>
                <w:rFonts w:ascii="Arial" w:hAnsi="Arial" w:cs="Arial"/>
                <w:color w:val="000000"/>
                <w:sz w:val="18"/>
                <w:szCs w:val="18"/>
              </w:rPr>
              <w:t>Garancijska doba po tej pogodbi je _____________ (min 60) mesecev.</w:t>
            </w:r>
          </w:p>
          <w:p w14:paraId="30B4C07C" w14:textId="77777777" w:rsidR="00595300" w:rsidRDefault="00595300" w:rsidP="00BC5824">
            <w:pPr>
              <w:spacing w:before="225" w:after="225"/>
              <w:jc w:val="both"/>
            </w:pPr>
            <w:r>
              <w:rPr>
                <w:rFonts w:ascii="Arial" w:hAnsi="Arial" w:cs="Arial"/>
                <w:color w:val="000000"/>
                <w:sz w:val="18"/>
                <w:szCs w:val="18"/>
              </w:rPr>
              <w:t>Garancijski roki začnejo teči z dnem uspešne pisne primopredaje opreme.</w:t>
            </w:r>
          </w:p>
          <w:p w14:paraId="21492286" w14:textId="77777777" w:rsidR="00595300" w:rsidRDefault="00595300" w:rsidP="00BC5824">
            <w:pPr>
              <w:spacing w:before="225" w:after="225"/>
              <w:jc w:val="both"/>
            </w:pPr>
            <w:r>
              <w:rPr>
                <w:rFonts w:ascii="Arial" w:hAnsi="Arial" w:cs="Arial"/>
                <w:color w:val="000000"/>
                <w:sz w:val="18"/>
                <w:szCs w:val="18"/>
              </w:rPr>
              <w:t>Garancija je vezana na normalne pogoje uporabe in primerno ter strokovno vzdrževanje.</w:t>
            </w:r>
          </w:p>
          <w:p w14:paraId="0DBE417B" w14:textId="77777777" w:rsidR="00595300" w:rsidRDefault="00595300" w:rsidP="00BC5824">
            <w:pPr>
              <w:spacing w:before="225" w:after="225"/>
              <w:jc w:val="both"/>
            </w:pPr>
            <w:r>
              <w:rPr>
                <w:rFonts w:ascii="Arial" w:hAnsi="Arial" w:cs="Arial"/>
                <w:color w:val="000000"/>
                <w:sz w:val="18"/>
                <w:szCs w:val="18"/>
              </w:rPr>
              <w:t>Izvajalec je naročniku dolžan ne glede na proces ugotovitve in odprave napake zagotoviti funkcionalnost opreme.</w:t>
            </w:r>
          </w:p>
          <w:p w14:paraId="56E2B425" w14:textId="77777777" w:rsidR="00595300" w:rsidRDefault="00595300" w:rsidP="00BC5824">
            <w:pPr>
              <w:spacing w:before="225" w:after="225"/>
              <w:jc w:val="both"/>
            </w:pPr>
            <w:r>
              <w:rPr>
                <w:rFonts w:ascii="Arial" w:hAnsi="Arial" w:cs="Arial"/>
                <w:color w:val="000000"/>
                <w:sz w:val="18"/>
                <w:szCs w:val="18"/>
              </w:rPr>
              <w:t>Če je napaka bistvena in vpliva na rabo ter je povzročena po krivdi izvajalca ali njegovih podizvajalcev, je izvajalec dolžan naročniku nadomestiti vso nastalo škodo.</w:t>
            </w:r>
          </w:p>
        </w:tc>
      </w:tr>
    </w:tbl>
    <w:p w14:paraId="0F261B24" w14:textId="77777777" w:rsidR="00595300" w:rsidRDefault="00595300" w:rsidP="005953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595300" w14:paraId="32ABAC8C" w14:textId="77777777" w:rsidTr="00BC5824">
        <w:tc>
          <w:tcPr>
            <w:tcW w:w="0" w:type="auto"/>
            <w:tcMar>
              <w:top w:w="0" w:type="auto"/>
              <w:bottom w:w="0" w:type="auto"/>
            </w:tcMar>
          </w:tcPr>
          <w:p w14:paraId="43EBF198" w14:textId="77777777" w:rsidR="00595300" w:rsidRDefault="00595300" w:rsidP="00BC5824">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14:paraId="4DA032ED" w14:textId="77777777" w:rsidR="00595300" w:rsidRDefault="00595300" w:rsidP="00BC5824">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15CE9EB8" w14:textId="77777777" w:rsidR="00595300" w:rsidRDefault="00595300" w:rsidP="00BC5824">
            <w:pPr>
              <w:spacing w:before="225" w:after="225"/>
              <w:jc w:val="both"/>
            </w:pPr>
            <w:r>
              <w:rPr>
                <w:rFonts w:ascii="Arial" w:hAnsi="Arial" w:cs="Arial"/>
                <w:color w:val="000000"/>
                <w:sz w:val="18"/>
                <w:szCs w:val="18"/>
              </w:rPr>
              <w:t>Za zamenjane dele v garancijski dobi prične teči nov garancijski rok z dnem zamenjave.</w:t>
            </w:r>
          </w:p>
        </w:tc>
      </w:tr>
    </w:tbl>
    <w:p w14:paraId="7F073712" w14:textId="77777777" w:rsidR="00595300" w:rsidRDefault="00595300" w:rsidP="005953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080"/>
      </w:tblGrid>
      <w:tr w:rsidR="00595300" w14:paraId="5BA299CF" w14:textId="77777777" w:rsidTr="00BC5824">
        <w:tc>
          <w:tcPr>
            <w:tcW w:w="0" w:type="auto"/>
            <w:tcMar>
              <w:top w:w="0" w:type="auto"/>
              <w:bottom w:w="0" w:type="auto"/>
            </w:tcMar>
          </w:tcPr>
          <w:p w14:paraId="52D8A0EE" w14:textId="4909EF78" w:rsidR="00595300" w:rsidRDefault="00595300" w:rsidP="00BC5824">
            <w:pPr>
              <w:spacing w:before="225" w:after="225"/>
              <w:jc w:val="both"/>
            </w:pPr>
            <w:r>
              <w:rPr>
                <w:rFonts w:ascii="Arial" w:hAnsi="Arial" w:cs="Arial"/>
                <w:color w:val="000000"/>
                <w:sz w:val="18"/>
                <w:szCs w:val="18"/>
              </w:rPr>
              <w:t xml:space="preserve">Izvajalec mora zagotavljati rezervne dele še najmanj </w:t>
            </w:r>
            <w:r w:rsidR="00993E2F">
              <w:rPr>
                <w:rFonts w:ascii="Arial" w:hAnsi="Arial" w:cs="Arial"/>
                <w:color w:val="000000"/>
                <w:sz w:val="18"/>
                <w:szCs w:val="18"/>
              </w:rPr>
              <w:t>5</w:t>
            </w:r>
            <w:r>
              <w:rPr>
                <w:rFonts w:ascii="Arial" w:hAnsi="Arial" w:cs="Arial"/>
                <w:color w:val="000000"/>
                <w:sz w:val="18"/>
                <w:szCs w:val="18"/>
              </w:rPr>
              <w:t xml:space="preserve"> let po poteku garancijske dobe.</w:t>
            </w:r>
          </w:p>
        </w:tc>
      </w:tr>
    </w:tbl>
    <w:p w14:paraId="07F381C1" w14:textId="77777777" w:rsidR="00595300" w:rsidRDefault="00595300" w:rsidP="005953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595300" w14:paraId="6A71BCB7" w14:textId="77777777" w:rsidTr="00BC5824">
        <w:tc>
          <w:tcPr>
            <w:tcW w:w="0" w:type="auto"/>
            <w:tcMar>
              <w:top w:w="0" w:type="auto"/>
              <w:bottom w:w="0" w:type="auto"/>
            </w:tcMar>
          </w:tcPr>
          <w:p w14:paraId="23C57DA4" w14:textId="77777777" w:rsidR="00595300" w:rsidRDefault="00595300" w:rsidP="00BC5824">
            <w:pPr>
              <w:spacing w:before="225" w:after="225"/>
              <w:jc w:val="both"/>
            </w:pPr>
            <w:r>
              <w:rPr>
                <w:rFonts w:ascii="Arial" w:hAnsi="Arial" w:cs="Arial"/>
                <w:color w:val="000000"/>
                <w:sz w:val="18"/>
                <w:szCs w:val="18"/>
              </w:rPr>
              <w:lastRenderedPageBreak/>
              <w:t>Morebitne skrite napake se obravnavajo v skladu z določili zakona, ki ureja obligacijska razmerja.</w:t>
            </w:r>
          </w:p>
        </w:tc>
      </w:tr>
      <w:tr w:rsidR="00155255" w14:paraId="568F8F96" w14:textId="77777777" w:rsidTr="00BC5824">
        <w:tc>
          <w:tcPr>
            <w:tcW w:w="0" w:type="auto"/>
            <w:tcMar>
              <w:top w:w="0" w:type="auto"/>
              <w:bottom w:w="0" w:type="auto"/>
            </w:tcMar>
          </w:tcPr>
          <w:p w14:paraId="59555DB0" w14:textId="77777777" w:rsidR="00155255" w:rsidRDefault="00155255" w:rsidP="00BC5824">
            <w:pPr>
              <w:spacing w:before="225" w:after="225"/>
              <w:jc w:val="both"/>
              <w:rPr>
                <w:rFonts w:ascii="Arial" w:hAnsi="Arial" w:cs="Arial"/>
                <w:color w:val="000000"/>
                <w:sz w:val="18"/>
                <w:szCs w:val="18"/>
              </w:rPr>
            </w:pPr>
          </w:p>
          <w:p w14:paraId="5A0201C5" w14:textId="77777777" w:rsidR="00155255" w:rsidRDefault="00155255" w:rsidP="00BC5824">
            <w:pPr>
              <w:spacing w:before="225" w:after="225"/>
              <w:jc w:val="both"/>
              <w:rPr>
                <w:rFonts w:ascii="Arial" w:hAnsi="Arial" w:cs="Arial"/>
                <w:color w:val="000000"/>
                <w:sz w:val="18"/>
                <w:szCs w:val="18"/>
              </w:rPr>
            </w:pPr>
          </w:p>
          <w:p w14:paraId="087A4AAD" w14:textId="77777777" w:rsidR="00155255" w:rsidRDefault="00155255" w:rsidP="00BC5824">
            <w:pPr>
              <w:spacing w:before="225" w:after="225"/>
              <w:jc w:val="both"/>
              <w:rPr>
                <w:rFonts w:ascii="Arial" w:hAnsi="Arial" w:cs="Arial"/>
                <w:color w:val="000000"/>
                <w:sz w:val="18"/>
                <w:szCs w:val="18"/>
              </w:rPr>
            </w:pPr>
          </w:p>
        </w:tc>
      </w:tr>
    </w:tbl>
    <w:p w14:paraId="2861A4E7" w14:textId="77777777" w:rsidR="00595300" w:rsidRDefault="00595300" w:rsidP="005953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595300" w14:paraId="10A9E823" w14:textId="77777777" w:rsidTr="00BC5824">
        <w:tc>
          <w:tcPr>
            <w:tcW w:w="0" w:type="auto"/>
            <w:tcMar>
              <w:top w:w="0" w:type="auto"/>
              <w:bottom w:w="0" w:type="auto"/>
            </w:tcMar>
          </w:tcPr>
          <w:p w14:paraId="45000563" w14:textId="77777777" w:rsidR="00595300" w:rsidRDefault="00595300" w:rsidP="00BC5824">
            <w:pPr>
              <w:spacing w:before="225" w:after="225"/>
              <w:jc w:val="both"/>
            </w:pPr>
            <w:r>
              <w:rPr>
                <w:rFonts w:ascii="Arial" w:hAnsi="Arial" w:cs="Arial"/>
                <w:color w:val="000000"/>
                <w:sz w:val="18"/>
                <w:szCs w:val="18"/>
              </w:rPr>
              <w:t>ZAVAROVANJE ZA DOBRO IZVEDBO</w:t>
            </w:r>
          </w:p>
          <w:p w14:paraId="2CDB8E25" w14:textId="77777777" w:rsidR="00595300" w:rsidRDefault="00595300" w:rsidP="00993E2F">
            <w:pPr>
              <w:pStyle w:val="Odstavekseznama"/>
              <w:numPr>
                <w:ilvl w:val="0"/>
                <w:numId w:val="29"/>
              </w:numPr>
              <w:spacing w:before="225" w:after="225"/>
              <w:jc w:val="both"/>
            </w:pPr>
            <w:r w:rsidRPr="00E8686A">
              <w:rPr>
                <w:rFonts w:ascii="Arial" w:hAnsi="Arial" w:cs="Arial"/>
                <w:color w:val="000000"/>
                <w:sz w:val="18"/>
                <w:szCs w:val="18"/>
              </w:rPr>
              <w:t>Instrument zavarovanja: _____________</w:t>
            </w:r>
          </w:p>
          <w:p w14:paraId="7DE8D97C" w14:textId="77777777" w:rsidR="00595300" w:rsidRDefault="00595300" w:rsidP="00993E2F">
            <w:pPr>
              <w:pStyle w:val="Odstavekseznama"/>
              <w:numPr>
                <w:ilvl w:val="0"/>
                <w:numId w:val="29"/>
              </w:numPr>
              <w:spacing w:before="225" w:after="225"/>
              <w:jc w:val="both"/>
            </w:pPr>
            <w:r w:rsidRPr="00E8686A">
              <w:rPr>
                <w:rFonts w:ascii="Arial" w:hAnsi="Arial" w:cs="Arial"/>
                <w:color w:val="000000"/>
                <w:sz w:val="18"/>
                <w:szCs w:val="18"/>
              </w:rPr>
              <w:t>Višina zavarovanja: _____________</w:t>
            </w:r>
          </w:p>
          <w:p w14:paraId="68EC6527" w14:textId="77777777" w:rsidR="00595300" w:rsidRDefault="00595300" w:rsidP="00993E2F">
            <w:pPr>
              <w:pStyle w:val="Odstavekseznama"/>
              <w:numPr>
                <w:ilvl w:val="0"/>
                <w:numId w:val="29"/>
              </w:numPr>
              <w:spacing w:before="225" w:after="225"/>
              <w:jc w:val="both"/>
            </w:pPr>
            <w:r w:rsidRPr="00E8686A">
              <w:rPr>
                <w:rFonts w:ascii="Arial" w:hAnsi="Arial" w:cs="Arial"/>
                <w:color w:val="000000"/>
                <w:sz w:val="18"/>
                <w:szCs w:val="18"/>
              </w:rPr>
              <w:t>Čas veljavnosti: _____________</w:t>
            </w:r>
          </w:p>
          <w:p w14:paraId="4FF173CA" w14:textId="77777777" w:rsidR="00595300" w:rsidRDefault="00595300" w:rsidP="00BC5824">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7CF3F86D" w14:textId="77777777" w:rsidR="00595300" w:rsidRDefault="00595300" w:rsidP="00BC5824">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368E6AF4" w14:textId="77777777" w:rsidR="00595300" w:rsidRDefault="00595300" w:rsidP="00BC5824">
            <w:pPr>
              <w:spacing w:before="225" w:after="225"/>
              <w:jc w:val="both"/>
            </w:pPr>
            <w:r>
              <w:rPr>
                <w:rFonts w:ascii="Arial" w:hAnsi="Arial" w:cs="Arial"/>
                <w:color w:val="000000"/>
                <w:sz w:val="18"/>
                <w:szCs w:val="18"/>
              </w:rPr>
              <w:t>V primeru prekoračitve pogodbenega roka je dolžan izvajalec podaljšati veljavnost garancije v skladu z novim dogovorjenim rokom v dodatku k tej pogodbi. V primeru, da izvajalec ne podaljša veljavnosti garancije vsaj 7 dni pred iztekom veljavnosti obstoječe garancije, lahko naročnik unovči obstoječo garancijo za dobro in pravočasno izvedbo pogodbenih obveznosti.</w:t>
            </w:r>
          </w:p>
        </w:tc>
      </w:tr>
    </w:tbl>
    <w:p w14:paraId="613B43DB" w14:textId="77777777" w:rsidR="00595300" w:rsidRDefault="00595300" w:rsidP="005953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595300" w14:paraId="5F273581" w14:textId="77777777" w:rsidTr="00BC5824">
        <w:tc>
          <w:tcPr>
            <w:tcW w:w="0" w:type="auto"/>
            <w:tcMar>
              <w:top w:w="0" w:type="auto"/>
              <w:bottom w:w="0" w:type="auto"/>
            </w:tcMar>
          </w:tcPr>
          <w:p w14:paraId="39A70ACA" w14:textId="77777777" w:rsidR="00595300" w:rsidRDefault="00595300" w:rsidP="00BC5824">
            <w:pPr>
              <w:spacing w:before="225" w:after="225"/>
              <w:jc w:val="both"/>
            </w:pPr>
            <w:r>
              <w:rPr>
                <w:rFonts w:ascii="Arial" w:hAnsi="Arial" w:cs="Arial"/>
                <w:color w:val="000000"/>
                <w:sz w:val="18"/>
                <w:szCs w:val="18"/>
              </w:rPr>
              <w:t>ZAVAROVANJE ZA ODPRAVO NAPAK</w:t>
            </w:r>
          </w:p>
          <w:p w14:paraId="5855C63E" w14:textId="77777777" w:rsidR="00595300" w:rsidRDefault="00595300" w:rsidP="00993E2F">
            <w:pPr>
              <w:pStyle w:val="Odstavekseznama"/>
              <w:numPr>
                <w:ilvl w:val="0"/>
                <w:numId w:val="30"/>
              </w:numPr>
              <w:spacing w:before="225" w:after="225"/>
              <w:jc w:val="both"/>
            </w:pPr>
            <w:r w:rsidRPr="00E8686A">
              <w:rPr>
                <w:rFonts w:ascii="Arial" w:hAnsi="Arial" w:cs="Arial"/>
                <w:color w:val="000000"/>
                <w:sz w:val="18"/>
                <w:szCs w:val="18"/>
              </w:rPr>
              <w:t>Instrument zavarovanja: _____________</w:t>
            </w:r>
          </w:p>
          <w:p w14:paraId="6DA310B6" w14:textId="77777777" w:rsidR="00595300" w:rsidRDefault="00595300" w:rsidP="00993E2F">
            <w:pPr>
              <w:pStyle w:val="Odstavekseznama"/>
              <w:numPr>
                <w:ilvl w:val="0"/>
                <w:numId w:val="30"/>
              </w:numPr>
              <w:spacing w:before="225" w:after="225"/>
              <w:jc w:val="both"/>
            </w:pPr>
            <w:r w:rsidRPr="00E8686A">
              <w:rPr>
                <w:rFonts w:ascii="Arial" w:hAnsi="Arial" w:cs="Arial"/>
                <w:color w:val="000000"/>
                <w:sz w:val="18"/>
                <w:szCs w:val="18"/>
              </w:rPr>
              <w:t>Višina zavarovanja: _____________</w:t>
            </w:r>
          </w:p>
          <w:p w14:paraId="23C50E4E" w14:textId="77777777" w:rsidR="00595300" w:rsidRDefault="00595300" w:rsidP="00993E2F">
            <w:pPr>
              <w:pStyle w:val="Odstavekseznama"/>
              <w:numPr>
                <w:ilvl w:val="0"/>
                <w:numId w:val="30"/>
              </w:numPr>
              <w:spacing w:before="225" w:after="225"/>
              <w:jc w:val="both"/>
            </w:pPr>
            <w:r w:rsidRPr="00E8686A">
              <w:rPr>
                <w:rFonts w:ascii="Arial" w:hAnsi="Arial" w:cs="Arial"/>
                <w:color w:val="000000"/>
                <w:sz w:val="18"/>
                <w:szCs w:val="18"/>
              </w:rPr>
              <w:t>Čas veljavnosti: _____________</w:t>
            </w:r>
          </w:p>
          <w:p w14:paraId="59C2874C" w14:textId="77777777" w:rsidR="00595300" w:rsidRDefault="00595300" w:rsidP="00BC5824">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16CD5AF5" w14:textId="77777777" w:rsidR="00595300" w:rsidRDefault="00595300" w:rsidP="00BC5824">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7E3C8128" w14:textId="77777777" w:rsidR="00595300" w:rsidRDefault="00595300" w:rsidP="00595300">
      <w:pPr>
        <w:spacing w:before="225" w:after="225" w:line="240" w:lineRule="auto"/>
        <w:jc w:val="both"/>
      </w:pPr>
      <w:r>
        <w:rPr>
          <w:rFonts w:ascii="Arial" w:hAnsi="Arial" w:cs="Arial"/>
          <w:b/>
          <w:bCs/>
          <w:color w:val="000000"/>
          <w:sz w:val="18"/>
          <w:szCs w:val="18"/>
        </w:rPr>
        <w:t>XI. ODSTOP OD POGODBE</w:t>
      </w:r>
    </w:p>
    <w:p w14:paraId="7233DFED" w14:textId="77777777" w:rsidR="00595300" w:rsidRDefault="00595300" w:rsidP="005953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595300" w14:paraId="35355B37" w14:textId="77777777" w:rsidTr="00BC5824">
        <w:tc>
          <w:tcPr>
            <w:tcW w:w="0" w:type="auto"/>
            <w:tcMar>
              <w:top w:w="0" w:type="auto"/>
              <w:bottom w:w="0" w:type="auto"/>
            </w:tcMar>
          </w:tcPr>
          <w:p w14:paraId="4B2285CD" w14:textId="77777777" w:rsidR="00595300" w:rsidRDefault="00595300" w:rsidP="00BC5824">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673E94F" w14:textId="77777777" w:rsidR="00595300" w:rsidRDefault="00595300" w:rsidP="00BC5824">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595300" w14:paraId="29A96088" w14:textId="77777777" w:rsidTr="00BC5824">
              <w:tc>
                <w:tcPr>
                  <w:tcW w:w="0" w:type="auto"/>
                  <w:tcMar>
                    <w:top w:w="0" w:type="auto"/>
                    <w:bottom w:w="0" w:type="auto"/>
                  </w:tcMar>
                </w:tcPr>
                <w:p w14:paraId="27CA3B64" w14:textId="77777777" w:rsidR="00595300" w:rsidRDefault="00595300" w:rsidP="00993E2F">
                  <w:pPr>
                    <w:numPr>
                      <w:ilvl w:val="0"/>
                      <w:numId w:val="26"/>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14552DF1" w14:textId="77777777" w:rsidR="00595300" w:rsidRDefault="00595300" w:rsidP="00993E2F">
                  <w:pPr>
                    <w:numPr>
                      <w:ilvl w:val="0"/>
                      <w:numId w:val="26"/>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22D03C63" w14:textId="77777777" w:rsidR="00595300" w:rsidRDefault="00595300" w:rsidP="00993E2F">
                  <w:pPr>
                    <w:numPr>
                      <w:ilvl w:val="0"/>
                      <w:numId w:val="26"/>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61E90E95" w14:textId="77777777" w:rsidR="00595300" w:rsidRDefault="00595300" w:rsidP="00BC5824">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595300" w14:paraId="68CBB8C5" w14:textId="77777777" w:rsidTr="00BC5824">
              <w:tc>
                <w:tcPr>
                  <w:tcW w:w="0" w:type="auto"/>
                  <w:tcMar>
                    <w:top w:w="0" w:type="auto"/>
                    <w:bottom w:w="0" w:type="auto"/>
                  </w:tcMar>
                </w:tcPr>
                <w:p w14:paraId="44E1476A" w14:textId="77777777" w:rsidR="00595300" w:rsidRDefault="00595300" w:rsidP="00993E2F">
                  <w:pPr>
                    <w:numPr>
                      <w:ilvl w:val="0"/>
                      <w:numId w:val="2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117D8CD2" w14:textId="77777777" w:rsidR="00595300" w:rsidRDefault="00595300" w:rsidP="00993E2F">
                  <w:pPr>
                    <w:numPr>
                      <w:ilvl w:val="0"/>
                      <w:numId w:val="27"/>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8900991" w14:textId="77777777" w:rsidR="00595300" w:rsidRDefault="00595300" w:rsidP="00993E2F">
                  <w:pPr>
                    <w:numPr>
                      <w:ilvl w:val="0"/>
                      <w:numId w:val="27"/>
                    </w:numPr>
                    <w:jc w:val="both"/>
                    <w:rPr>
                      <w:rFonts w:ascii="Arial" w:hAnsi="Arial" w:cs="Arial"/>
                      <w:color w:val="000000"/>
                      <w:sz w:val="18"/>
                      <w:szCs w:val="18"/>
                    </w:rPr>
                  </w:pPr>
                  <w:r>
                    <w:rPr>
                      <w:rFonts w:ascii="Arial" w:hAnsi="Arial" w:cs="Arial"/>
                      <w:color w:val="000000"/>
                      <w:sz w:val="18"/>
                      <w:szCs w:val="18"/>
                    </w:rPr>
                    <w:t>zaradi hudih kršitev obveznosti iz Pogodbe o Evropski uniji (PEU), Pogodbe o delovanju Evropske unije (PDEU) in tega zakona, ki jih je po postopku v skladu z 258. členom PDEU ugotovilo Sodišče Evropske unije, javno naročilo ne bi smelo biti oddano izvajalcu.</w:t>
                  </w:r>
                </w:p>
              </w:tc>
            </w:tr>
          </w:tbl>
          <w:p w14:paraId="6A7C4723" w14:textId="77777777" w:rsidR="00595300" w:rsidRDefault="00595300" w:rsidP="00BC5824"/>
          <w:p w14:paraId="3CC2074C" w14:textId="77777777" w:rsidR="00595300" w:rsidRDefault="00595300" w:rsidP="00BC5824">
            <w:pPr>
              <w:spacing w:before="225" w:after="225"/>
              <w:jc w:val="both"/>
            </w:pPr>
            <w:r>
              <w:rPr>
                <w:rFonts w:ascii="Arial" w:hAnsi="Arial" w:cs="Arial"/>
                <w:color w:val="000000"/>
                <w:sz w:val="18"/>
                <w:szCs w:val="18"/>
              </w:rPr>
              <w:t>Odstop od pogodbe učinkuje z dnem, ko izvajalec prejme pisno izjavo naročnika o odstopu.</w:t>
            </w:r>
          </w:p>
          <w:p w14:paraId="7A9EB291" w14:textId="77777777" w:rsidR="00595300" w:rsidRDefault="00595300" w:rsidP="00BC5824">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5AF90E3E" w14:textId="77777777" w:rsidR="00595300" w:rsidRDefault="00595300" w:rsidP="00595300">
      <w:pPr>
        <w:spacing w:before="225" w:after="225" w:line="240" w:lineRule="auto"/>
        <w:jc w:val="both"/>
      </w:pPr>
      <w:r>
        <w:rPr>
          <w:rFonts w:ascii="Arial" w:hAnsi="Arial" w:cs="Arial"/>
          <w:b/>
          <w:bCs/>
          <w:color w:val="000000"/>
          <w:sz w:val="18"/>
          <w:szCs w:val="18"/>
        </w:rPr>
        <w:lastRenderedPageBreak/>
        <w:t xml:space="preserve">XII. SOCIALNA KLAVZULA </w:t>
      </w:r>
    </w:p>
    <w:p w14:paraId="1FA44262" w14:textId="77777777" w:rsidR="00595300" w:rsidRDefault="00595300" w:rsidP="00595300">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p w14:paraId="0B2839BA" w14:textId="77777777" w:rsidR="00993E2F" w:rsidRDefault="00993E2F" w:rsidP="00595300">
      <w:pPr>
        <w:spacing w:after="0" w:line="240" w:lineRule="auto"/>
        <w:jc w:val="center"/>
      </w:pPr>
    </w:p>
    <w:tbl>
      <w:tblPr>
        <w:tblStyle w:val="NormalTablePHPDOCX"/>
        <w:tblW w:w="0" w:type="auto"/>
        <w:tblInd w:w="108" w:type="dxa"/>
        <w:tblLook w:val="04A0" w:firstRow="1" w:lastRow="0" w:firstColumn="1" w:lastColumn="0" w:noHBand="0" w:noVBand="1"/>
      </w:tblPr>
      <w:tblGrid>
        <w:gridCol w:w="9178"/>
      </w:tblGrid>
      <w:tr w:rsidR="00595300" w14:paraId="15132CAC" w14:textId="77777777" w:rsidTr="00BC5824">
        <w:tc>
          <w:tcPr>
            <w:tcW w:w="0" w:type="auto"/>
            <w:tcMar>
              <w:top w:w="0" w:type="auto"/>
              <w:bottom w:w="0" w:type="auto"/>
            </w:tcMar>
          </w:tcPr>
          <w:p w14:paraId="0369E72E" w14:textId="796CE105" w:rsidR="00A55DA4" w:rsidRDefault="00A55DA4" w:rsidP="00A55DA4">
            <w:pPr>
              <w:jc w:val="both"/>
              <w:rPr>
                <w:rFonts w:ascii="Arial" w:hAnsi="Arial" w:cs="Arial"/>
                <w:iCs/>
                <w:sz w:val="18"/>
                <w:szCs w:val="18"/>
              </w:rPr>
            </w:pPr>
            <w:r w:rsidRPr="00A55DA4">
              <w:rPr>
                <w:rFonts w:ascii="Arial" w:hAnsi="Arial" w:cs="Arial"/>
                <w:iCs/>
                <w:sz w:val="18"/>
                <w:szCs w:val="18"/>
              </w:rPr>
              <w:t>Ta pogodb</w:t>
            </w:r>
            <w:r w:rsidR="00A12A98">
              <w:rPr>
                <w:rFonts w:ascii="Arial" w:hAnsi="Arial" w:cs="Arial"/>
                <w:iCs/>
                <w:sz w:val="18"/>
                <w:szCs w:val="18"/>
              </w:rPr>
              <w:t xml:space="preserve">a </w:t>
            </w:r>
            <w:r w:rsidRPr="00A55DA4">
              <w:rPr>
                <w:rFonts w:ascii="Arial" w:hAnsi="Arial" w:cs="Arial"/>
                <w:iCs/>
                <w:sz w:val="18"/>
                <w:szCs w:val="18"/>
              </w:rPr>
              <w:t>je sklenjena pod razveznim pogojem, ki se uresniči v primeru izpolnitve ene od naslednjih okoliščin:</w:t>
            </w:r>
          </w:p>
          <w:p w14:paraId="6804397E" w14:textId="77777777" w:rsidR="00A55DA4" w:rsidRPr="00A55DA4" w:rsidRDefault="00A55DA4" w:rsidP="00A55DA4">
            <w:pPr>
              <w:jc w:val="both"/>
              <w:rPr>
                <w:rFonts w:ascii="Arial" w:hAnsi="Arial" w:cs="Arial"/>
                <w:iCs/>
                <w:sz w:val="18"/>
                <w:szCs w:val="18"/>
              </w:rPr>
            </w:pPr>
          </w:p>
          <w:p w14:paraId="10D67960" w14:textId="77777777" w:rsidR="00A55DA4" w:rsidRPr="00A55DA4" w:rsidRDefault="00A55DA4" w:rsidP="00A55DA4">
            <w:pPr>
              <w:jc w:val="both"/>
              <w:rPr>
                <w:rFonts w:ascii="Arial" w:hAnsi="Arial" w:cs="Arial"/>
                <w:iCs/>
                <w:sz w:val="18"/>
                <w:szCs w:val="18"/>
              </w:rPr>
            </w:pPr>
            <w:r w:rsidRPr="00A55DA4">
              <w:rPr>
                <w:rFonts w:ascii="Arial" w:hAnsi="Arial" w:cs="Arial"/>
                <w:iCs/>
                <w:sz w:val="18"/>
                <w:szCs w:val="18"/>
              </w:rPr>
              <w:t>-              če bo naročnik seznanjen, da je sodišče s pravnomočno odločitvijo ugotovilo kršitev obveznosti delovne, okoljske ali socialne zakonodaje s strani izvajalca/dobavitelja ali podizvajalca ali</w:t>
            </w:r>
          </w:p>
          <w:p w14:paraId="0EFB0B0E" w14:textId="77777777" w:rsidR="00A55DA4" w:rsidRDefault="00A55DA4" w:rsidP="00A55DA4">
            <w:pPr>
              <w:jc w:val="both"/>
              <w:rPr>
                <w:rFonts w:ascii="Arial" w:hAnsi="Arial" w:cs="Arial"/>
                <w:iCs/>
                <w:sz w:val="18"/>
                <w:szCs w:val="18"/>
              </w:rPr>
            </w:pPr>
            <w:r w:rsidRPr="00A55DA4">
              <w:rPr>
                <w:rFonts w:ascii="Arial" w:hAnsi="Arial" w:cs="Arial"/>
                <w:iCs/>
                <w:sz w:val="18"/>
                <w:szCs w:val="18"/>
              </w:rPr>
              <w:t>-              če bo naročnik seznanjen, da je pristojni državni organ pri izvajalcu/dobavitelju ali podizvajalcu v času izvajanja pogodbe ugotovil najmanj dve kršitvi v zvezi s:</w:t>
            </w:r>
          </w:p>
          <w:p w14:paraId="01A6E597" w14:textId="77777777" w:rsidR="00A55DA4" w:rsidRPr="00A55DA4" w:rsidRDefault="00A55DA4" w:rsidP="00A55DA4">
            <w:pPr>
              <w:jc w:val="both"/>
              <w:rPr>
                <w:rFonts w:ascii="Arial" w:hAnsi="Arial" w:cs="Arial"/>
                <w:iCs/>
                <w:sz w:val="18"/>
                <w:szCs w:val="18"/>
              </w:rPr>
            </w:pPr>
          </w:p>
          <w:p w14:paraId="4FE3CDE2" w14:textId="77777777" w:rsidR="00A55DA4" w:rsidRPr="00A55DA4" w:rsidRDefault="00A55DA4" w:rsidP="00A55DA4">
            <w:pPr>
              <w:ind w:left="708"/>
              <w:jc w:val="both"/>
              <w:rPr>
                <w:rFonts w:ascii="Arial" w:hAnsi="Arial" w:cs="Arial"/>
                <w:iCs/>
                <w:sz w:val="18"/>
                <w:szCs w:val="18"/>
              </w:rPr>
            </w:pPr>
            <w:r w:rsidRPr="00A55DA4">
              <w:rPr>
                <w:rFonts w:ascii="Arial" w:hAnsi="Arial" w:cs="Arial"/>
                <w:iCs/>
                <w:sz w:val="18"/>
                <w:szCs w:val="18"/>
              </w:rPr>
              <w:t>o             plačilom za delo,</w:t>
            </w:r>
          </w:p>
          <w:p w14:paraId="715E40F9" w14:textId="77777777" w:rsidR="00A55DA4" w:rsidRPr="00A55DA4" w:rsidRDefault="00A55DA4" w:rsidP="00A55DA4">
            <w:pPr>
              <w:ind w:left="708"/>
              <w:jc w:val="both"/>
              <w:rPr>
                <w:rFonts w:ascii="Arial" w:hAnsi="Arial" w:cs="Arial"/>
                <w:iCs/>
                <w:sz w:val="18"/>
                <w:szCs w:val="18"/>
              </w:rPr>
            </w:pPr>
            <w:r w:rsidRPr="00A55DA4">
              <w:rPr>
                <w:rFonts w:ascii="Arial" w:hAnsi="Arial" w:cs="Arial"/>
                <w:iCs/>
                <w:sz w:val="18"/>
                <w:szCs w:val="18"/>
              </w:rPr>
              <w:t>o             delovnim časom,</w:t>
            </w:r>
          </w:p>
          <w:p w14:paraId="47EF838C" w14:textId="77777777" w:rsidR="00A55DA4" w:rsidRPr="00A55DA4" w:rsidRDefault="00A55DA4" w:rsidP="00A55DA4">
            <w:pPr>
              <w:ind w:left="708"/>
              <w:jc w:val="both"/>
              <w:rPr>
                <w:rFonts w:ascii="Arial" w:hAnsi="Arial" w:cs="Arial"/>
                <w:iCs/>
                <w:sz w:val="18"/>
                <w:szCs w:val="18"/>
              </w:rPr>
            </w:pPr>
            <w:r w:rsidRPr="00A55DA4">
              <w:rPr>
                <w:rFonts w:ascii="Arial" w:hAnsi="Arial" w:cs="Arial"/>
                <w:iCs/>
                <w:sz w:val="18"/>
                <w:szCs w:val="18"/>
              </w:rPr>
              <w:t>o             počitki,</w:t>
            </w:r>
          </w:p>
          <w:p w14:paraId="4A966BB3" w14:textId="6FD576E0" w:rsidR="00A55DA4" w:rsidRDefault="00A55DA4" w:rsidP="00A55DA4">
            <w:pPr>
              <w:ind w:left="708"/>
              <w:jc w:val="both"/>
              <w:rPr>
                <w:rFonts w:ascii="Arial" w:hAnsi="Arial" w:cs="Arial"/>
                <w:iCs/>
                <w:sz w:val="18"/>
                <w:szCs w:val="18"/>
              </w:rPr>
            </w:pPr>
            <w:r w:rsidRPr="00A55DA4">
              <w:rPr>
                <w:rFonts w:ascii="Arial" w:hAnsi="Arial" w:cs="Arial"/>
                <w:iCs/>
                <w:sz w:val="18"/>
                <w:szCs w:val="18"/>
              </w:rPr>
              <w:t xml:space="preserve">o       opravljanjem dela na podlagi pogodb civilnega prava kljub obstoju elementov delovnega </w:t>
            </w:r>
            <w:r>
              <w:rPr>
                <w:rFonts w:ascii="Arial" w:hAnsi="Arial" w:cs="Arial"/>
                <w:iCs/>
                <w:sz w:val="18"/>
                <w:szCs w:val="18"/>
              </w:rPr>
              <w:t xml:space="preserve">         </w:t>
            </w:r>
            <w:r w:rsidRPr="00A55DA4">
              <w:rPr>
                <w:rFonts w:ascii="Arial" w:hAnsi="Arial" w:cs="Arial"/>
                <w:iCs/>
                <w:sz w:val="18"/>
                <w:szCs w:val="18"/>
              </w:rPr>
              <w:t>razmerja ali v zvezi z zaposlovanjem na črno</w:t>
            </w:r>
            <w:r>
              <w:rPr>
                <w:rFonts w:ascii="Arial" w:hAnsi="Arial" w:cs="Arial"/>
                <w:iCs/>
                <w:sz w:val="18"/>
                <w:szCs w:val="18"/>
              </w:rPr>
              <w:t>.</w:t>
            </w:r>
          </w:p>
          <w:p w14:paraId="17B21600" w14:textId="77777777" w:rsidR="00A55DA4" w:rsidRPr="00A55DA4" w:rsidRDefault="00A55DA4" w:rsidP="00A55DA4">
            <w:pPr>
              <w:jc w:val="both"/>
              <w:rPr>
                <w:rFonts w:ascii="Arial" w:hAnsi="Arial" w:cs="Arial"/>
                <w:iCs/>
                <w:sz w:val="18"/>
                <w:szCs w:val="18"/>
              </w:rPr>
            </w:pPr>
          </w:p>
          <w:p w14:paraId="07AE83B4" w14:textId="77777777" w:rsidR="00A55DA4" w:rsidRPr="00A55DA4" w:rsidRDefault="00A55DA4" w:rsidP="00A55DA4">
            <w:pPr>
              <w:jc w:val="both"/>
              <w:rPr>
                <w:rFonts w:ascii="Arial" w:hAnsi="Arial" w:cs="Arial"/>
                <w:iCs/>
                <w:sz w:val="18"/>
                <w:szCs w:val="18"/>
              </w:rPr>
            </w:pPr>
            <w:r w:rsidRPr="00A55DA4">
              <w:rPr>
                <w:rFonts w:ascii="Arial" w:hAnsi="Arial" w:cs="Arial"/>
                <w:iCs/>
                <w:sz w:val="18"/>
                <w:szCs w:val="18"/>
              </w:rPr>
              <w:t>in za kateri mu je bila s pravnomočno odločitvijo ali več pravnomočnimi odločitvami izrečena globa za prekršek,</w:t>
            </w:r>
          </w:p>
          <w:p w14:paraId="4CFF436B" w14:textId="77777777" w:rsidR="00A55DA4" w:rsidRPr="00A55DA4" w:rsidRDefault="00A55DA4" w:rsidP="00A55DA4">
            <w:pPr>
              <w:jc w:val="both"/>
              <w:rPr>
                <w:rFonts w:ascii="Arial" w:hAnsi="Arial" w:cs="Arial"/>
                <w:iCs/>
                <w:sz w:val="18"/>
                <w:szCs w:val="18"/>
              </w:rPr>
            </w:pPr>
            <w:r w:rsidRPr="00A55DA4">
              <w:rPr>
                <w:rFonts w:ascii="Arial" w:hAnsi="Arial" w:cs="Arial"/>
                <w:iCs/>
                <w:sz w:val="18"/>
                <w:szCs w:val="18"/>
              </w:rPr>
              <w:t>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w:t>
            </w:r>
          </w:p>
          <w:p w14:paraId="77CA2E18" w14:textId="77777777" w:rsidR="00A55DA4" w:rsidRPr="00A55DA4" w:rsidRDefault="00A55DA4" w:rsidP="00A55DA4">
            <w:pPr>
              <w:jc w:val="both"/>
              <w:rPr>
                <w:rFonts w:ascii="Arial" w:hAnsi="Arial" w:cs="Arial"/>
                <w:iCs/>
                <w:sz w:val="18"/>
                <w:szCs w:val="18"/>
              </w:rPr>
            </w:pPr>
            <w:r w:rsidRPr="00A55DA4">
              <w:rPr>
                <w:rFonts w:ascii="Arial" w:hAnsi="Arial" w:cs="Arial"/>
                <w:iCs/>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izvajalca/dobavitelja.</w:t>
            </w:r>
          </w:p>
          <w:p w14:paraId="0244663F" w14:textId="225740D6" w:rsidR="00595300" w:rsidRPr="00E10C08" w:rsidRDefault="00A55DA4" w:rsidP="00A55DA4">
            <w:pPr>
              <w:jc w:val="both"/>
              <w:rPr>
                <w:rFonts w:ascii="Arial" w:hAnsi="Arial" w:cs="Arial"/>
                <w:i/>
                <w:iCs/>
                <w:sz w:val="18"/>
                <w:szCs w:val="18"/>
              </w:rPr>
            </w:pPr>
            <w:r w:rsidRPr="00A55DA4">
              <w:rPr>
                <w:rFonts w:ascii="Arial" w:hAnsi="Arial" w:cs="Arial"/>
                <w:iCs/>
                <w:sz w:val="18"/>
                <w:szCs w:val="18"/>
              </w:rPr>
              <w:t>Če naročnik v roku 30 dni od seznanitve s kršitvijo ne začne novega postopka javnega naročila, se šteje, da je pogodba (okvirni sporazum) razvezana trideseti dan od seznanitve s kršitvijo.</w:t>
            </w:r>
          </w:p>
        </w:tc>
      </w:tr>
      <w:tr w:rsidR="00A55DA4" w14:paraId="18ECF551" w14:textId="77777777" w:rsidTr="00BC5824">
        <w:tc>
          <w:tcPr>
            <w:tcW w:w="0" w:type="auto"/>
            <w:tcMar>
              <w:top w:w="0" w:type="auto"/>
              <w:bottom w:w="0" w:type="auto"/>
            </w:tcMar>
          </w:tcPr>
          <w:p w14:paraId="3BD5ECDF" w14:textId="77777777" w:rsidR="00A55DA4" w:rsidRPr="00A55DA4" w:rsidRDefault="00A55DA4" w:rsidP="00A55DA4">
            <w:pPr>
              <w:jc w:val="both"/>
              <w:rPr>
                <w:rFonts w:ascii="Arial" w:hAnsi="Arial" w:cs="Arial"/>
                <w:iCs/>
                <w:sz w:val="18"/>
                <w:szCs w:val="18"/>
              </w:rPr>
            </w:pPr>
          </w:p>
        </w:tc>
      </w:tr>
    </w:tbl>
    <w:p w14:paraId="1BA5754A" w14:textId="77777777" w:rsidR="00595300" w:rsidRDefault="00595300" w:rsidP="00595300">
      <w:pPr>
        <w:spacing w:before="225" w:after="225" w:line="240" w:lineRule="auto"/>
        <w:jc w:val="both"/>
      </w:pPr>
      <w:r>
        <w:rPr>
          <w:rFonts w:ascii="Arial" w:hAnsi="Arial" w:cs="Arial"/>
          <w:b/>
          <w:bCs/>
          <w:color w:val="000000"/>
          <w:sz w:val="18"/>
          <w:szCs w:val="18"/>
        </w:rPr>
        <w:t>XIII. REVIZIJSKA SLED</w:t>
      </w:r>
    </w:p>
    <w:p w14:paraId="35916835" w14:textId="77777777" w:rsidR="00595300" w:rsidRDefault="00595300" w:rsidP="005953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78"/>
      </w:tblGrid>
      <w:tr w:rsidR="00595300" w:rsidRPr="005024BC" w14:paraId="1FF08150" w14:textId="77777777" w:rsidTr="00BC5824">
        <w:tc>
          <w:tcPr>
            <w:tcW w:w="0" w:type="auto"/>
            <w:tcMar>
              <w:top w:w="0" w:type="auto"/>
              <w:bottom w:w="0" w:type="auto"/>
            </w:tcMar>
          </w:tcPr>
          <w:p w14:paraId="2657884E" w14:textId="77777777" w:rsidR="00595300" w:rsidRPr="005024BC" w:rsidRDefault="00595300" w:rsidP="00BC5824">
            <w:pPr>
              <w:spacing w:before="225" w:after="225"/>
              <w:jc w:val="both"/>
            </w:pPr>
            <w:r w:rsidRPr="005024BC">
              <w:rPr>
                <w:rFonts w:ascii="Arial" w:hAnsi="Arial" w:cs="Arial"/>
                <w:sz w:val="18"/>
                <w:szCs w:val="18"/>
              </w:rPr>
              <w:t>Vsa dokumentacija, povezana z izvedbo projekta, mora biti hranjena na način, da zagotavlja revizijsko sled dobave blaga.</w:t>
            </w:r>
          </w:p>
          <w:p w14:paraId="0714E404" w14:textId="77777777" w:rsidR="00595300" w:rsidRPr="005024BC" w:rsidRDefault="00595300" w:rsidP="00BC5824">
            <w:pPr>
              <w:spacing w:before="225" w:after="225"/>
              <w:jc w:val="both"/>
            </w:pPr>
            <w:r w:rsidRPr="005024BC">
              <w:rPr>
                <w:rFonts w:ascii="Arial" w:hAnsi="Arial" w:cs="Arial"/>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77C3276" w14:textId="77777777" w:rsidR="00595300" w:rsidRPr="005024BC" w:rsidRDefault="00595300" w:rsidP="00BC5824">
            <w:pPr>
              <w:spacing w:before="225" w:after="225"/>
              <w:jc w:val="both"/>
            </w:pPr>
            <w:r w:rsidRPr="005024BC">
              <w:rPr>
                <w:rFonts w:ascii="Arial" w:hAnsi="Arial" w:cs="Arial"/>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2A8BDE0" w14:textId="77777777" w:rsidR="00595300" w:rsidRPr="005024BC" w:rsidRDefault="00595300" w:rsidP="00BC5824">
            <w:pPr>
              <w:spacing w:before="225" w:after="225"/>
              <w:jc w:val="both"/>
            </w:pPr>
            <w:r w:rsidRPr="005024BC">
              <w:rPr>
                <w:rFonts w:ascii="Arial" w:hAnsi="Arial" w:cs="Arial"/>
                <w:sz w:val="18"/>
                <w:szCs w:val="18"/>
              </w:rPr>
              <w:t xml:space="preserve">Revizijska sled mora omogočati predstavitev časovnega zaporedja vseh dogodkov, povezanih z izvedbo </w:t>
            </w:r>
            <w:r w:rsidRPr="005024BC">
              <w:rPr>
                <w:rFonts w:ascii="Arial" w:hAnsi="Arial" w:cs="Arial"/>
                <w:sz w:val="18"/>
                <w:szCs w:val="18"/>
              </w:rPr>
              <w:lastRenderedPageBreak/>
              <w:t>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E88E829" w14:textId="77777777" w:rsidR="00595300" w:rsidRPr="005024BC" w:rsidRDefault="00595300" w:rsidP="00BC5824">
            <w:pPr>
              <w:spacing w:before="225" w:after="225"/>
              <w:jc w:val="both"/>
              <w:rPr>
                <w:rFonts w:ascii="Arial" w:hAnsi="Arial" w:cs="Arial"/>
                <w:sz w:val="18"/>
                <w:szCs w:val="18"/>
              </w:rPr>
            </w:pPr>
            <w:r w:rsidRPr="005024BC">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p w14:paraId="053F1FB4" w14:textId="77777777" w:rsidR="00595300" w:rsidRPr="005024BC" w:rsidRDefault="00595300" w:rsidP="00BC5824">
            <w:pPr>
              <w:spacing w:before="225" w:after="225"/>
              <w:jc w:val="both"/>
              <w:rPr>
                <w:rFonts w:ascii="Arial" w:hAnsi="Arial" w:cs="Arial"/>
                <w:b/>
                <w:bCs/>
                <w:sz w:val="18"/>
                <w:szCs w:val="18"/>
              </w:rPr>
            </w:pPr>
            <w:r w:rsidRPr="005024BC">
              <w:rPr>
                <w:rFonts w:ascii="Arial" w:hAnsi="Arial" w:cs="Arial"/>
                <w:b/>
                <w:bCs/>
                <w:sz w:val="18"/>
                <w:szCs w:val="18"/>
              </w:rPr>
              <w:t>XIV. POSLOVNA SKRIVNOST IN VARSTVO OSEBNIH PODATKOV</w:t>
            </w:r>
          </w:p>
          <w:p w14:paraId="61AFE659" w14:textId="77777777" w:rsidR="00595300" w:rsidRPr="005024BC" w:rsidRDefault="00595300" w:rsidP="00BC5824">
            <w:pPr>
              <w:jc w:val="center"/>
            </w:pPr>
            <w:r w:rsidRPr="005024BC">
              <w:rPr>
                <w:rFonts w:ascii="Arial" w:hAnsi="Arial" w:cs="Arial"/>
                <w:b/>
                <w:bCs/>
                <w:sz w:val="18"/>
                <w:szCs w:val="18"/>
              </w:rPr>
              <w:t>26. člen</w:t>
            </w:r>
          </w:p>
          <w:p w14:paraId="3424D9BF" w14:textId="77777777" w:rsidR="00595300" w:rsidRPr="005024BC" w:rsidRDefault="00595300" w:rsidP="00BC5824">
            <w:pPr>
              <w:spacing w:before="225" w:after="225"/>
              <w:jc w:val="both"/>
              <w:rPr>
                <w:rFonts w:ascii="Arial" w:hAnsi="Arial" w:cs="Arial"/>
                <w:sz w:val="18"/>
                <w:szCs w:val="18"/>
              </w:rPr>
            </w:pPr>
            <w:r w:rsidRPr="005024BC">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04C24011" w14:textId="77777777" w:rsidR="00595300" w:rsidRPr="005024BC" w:rsidRDefault="00595300" w:rsidP="00BC5824">
            <w:pPr>
              <w:spacing w:before="225" w:after="225"/>
              <w:jc w:val="both"/>
              <w:rPr>
                <w:rFonts w:ascii="Arial" w:hAnsi="Arial" w:cs="Arial"/>
                <w:sz w:val="18"/>
                <w:szCs w:val="18"/>
              </w:rPr>
            </w:pPr>
            <w:r w:rsidRPr="005024BC">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2B209130" w14:textId="03819653" w:rsidR="00595300" w:rsidRPr="005024BC" w:rsidRDefault="00595300" w:rsidP="00BC5824">
            <w:pPr>
              <w:spacing w:before="225" w:after="225"/>
              <w:jc w:val="both"/>
              <w:rPr>
                <w:rFonts w:ascii="Arial" w:hAnsi="Arial" w:cs="Arial"/>
                <w:sz w:val="18"/>
                <w:szCs w:val="18"/>
              </w:rPr>
            </w:pPr>
            <w:r w:rsidRPr="005024BC">
              <w:rPr>
                <w:rFonts w:ascii="Arial" w:hAnsi="Arial" w:cs="Arial"/>
                <w:sz w:val="18"/>
                <w:szCs w:val="18"/>
              </w:rPr>
              <w:t xml:space="preserve">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Pogodbeni stranki se dogovorita, da se za podrobnejšo ureditev varstva osebnih podatkov </w:t>
            </w:r>
            <w:r w:rsidR="0072046C">
              <w:rPr>
                <w:rFonts w:ascii="Arial" w:hAnsi="Arial" w:cs="Arial"/>
                <w:sz w:val="18"/>
                <w:szCs w:val="18"/>
              </w:rPr>
              <w:t xml:space="preserve">lahko </w:t>
            </w:r>
            <w:r w:rsidRPr="005024BC">
              <w:rPr>
                <w:rFonts w:ascii="Arial" w:hAnsi="Arial" w:cs="Arial"/>
                <w:sz w:val="18"/>
                <w:szCs w:val="18"/>
              </w:rPr>
              <w:t>sklene posebna pogodba.</w:t>
            </w:r>
            <w:r w:rsidR="0072046C">
              <w:rPr>
                <w:rFonts w:ascii="Arial" w:hAnsi="Arial" w:cs="Arial"/>
                <w:sz w:val="18"/>
                <w:szCs w:val="18"/>
              </w:rPr>
              <w:t xml:space="preserve"> O varovanju podatkov izvajalec oziroma pri njemu zaposleni delavci, ki bodo izvajali storitve pri naročniku, podpišejo izjavo o varovanju podatkov, ki je v prilogi te pogodbe.</w:t>
            </w:r>
          </w:p>
          <w:p w14:paraId="7D8CDC68" w14:textId="1A0AD24A" w:rsidR="00645F40" w:rsidRPr="005024BC" w:rsidRDefault="00595300" w:rsidP="00BC5824">
            <w:pPr>
              <w:spacing w:before="225" w:after="225"/>
              <w:jc w:val="both"/>
              <w:rPr>
                <w:rFonts w:ascii="Arial" w:hAnsi="Arial" w:cs="Arial"/>
                <w:sz w:val="18"/>
                <w:szCs w:val="18"/>
              </w:rPr>
            </w:pPr>
            <w:r w:rsidRPr="005024BC">
              <w:rPr>
                <w:rFonts w:ascii="Arial" w:hAnsi="Arial" w:cs="Arial"/>
                <w:sz w:val="18"/>
                <w:szCs w:val="18"/>
              </w:rPr>
              <w:t>Izvajalec se  je dolžan seznaniti z varnostnimi zahtevami, ki jih določajo varnostne politike Splošne bolnišnice Novo mesto in se jih obveže spoštovati ter upoštevati.</w:t>
            </w:r>
          </w:p>
        </w:tc>
      </w:tr>
    </w:tbl>
    <w:p w14:paraId="689D9388" w14:textId="77777777" w:rsidR="00595300" w:rsidRDefault="00595300" w:rsidP="00595300">
      <w:pPr>
        <w:spacing w:before="225" w:after="225" w:line="240" w:lineRule="auto"/>
        <w:jc w:val="both"/>
      </w:pPr>
      <w:r>
        <w:rPr>
          <w:rFonts w:ascii="Arial" w:hAnsi="Arial" w:cs="Arial"/>
          <w:b/>
          <w:bCs/>
          <w:color w:val="000000"/>
          <w:sz w:val="18"/>
          <w:szCs w:val="18"/>
        </w:rPr>
        <w:lastRenderedPageBreak/>
        <w:t>XV. PROTIKORUPCIJSKA KLAVZULA</w:t>
      </w:r>
    </w:p>
    <w:p w14:paraId="0031AE76" w14:textId="77777777" w:rsidR="00595300" w:rsidRDefault="00595300" w:rsidP="005953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78"/>
      </w:tblGrid>
      <w:tr w:rsidR="00595300" w14:paraId="4053EFCA" w14:textId="77777777" w:rsidTr="00BC5824">
        <w:tc>
          <w:tcPr>
            <w:tcW w:w="0" w:type="auto"/>
            <w:tcMar>
              <w:top w:w="0" w:type="auto"/>
              <w:bottom w:w="0" w:type="auto"/>
            </w:tcMar>
          </w:tcPr>
          <w:p w14:paraId="0CFEA77B" w14:textId="77777777" w:rsidR="00595300" w:rsidRDefault="00595300" w:rsidP="00BC5824">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2"/>
            </w:tblGrid>
            <w:tr w:rsidR="00595300" w14:paraId="180D43A8" w14:textId="77777777" w:rsidTr="00BC5824">
              <w:tc>
                <w:tcPr>
                  <w:tcW w:w="0" w:type="auto"/>
                  <w:tcMar>
                    <w:top w:w="0" w:type="auto"/>
                    <w:bottom w:w="0" w:type="auto"/>
                  </w:tcMar>
                </w:tcPr>
                <w:p w14:paraId="206BDF85" w14:textId="77777777" w:rsidR="00595300" w:rsidRDefault="00595300" w:rsidP="00993E2F">
                  <w:pPr>
                    <w:numPr>
                      <w:ilvl w:val="0"/>
                      <w:numId w:val="28"/>
                    </w:numPr>
                    <w:jc w:val="both"/>
                    <w:rPr>
                      <w:rFonts w:ascii="Arial" w:hAnsi="Arial" w:cs="Arial"/>
                      <w:color w:val="000000"/>
                      <w:sz w:val="18"/>
                      <w:szCs w:val="18"/>
                    </w:rPr>
                  </w:pPr>
                  <w:r>
                    <w:rPr>
                      <w:rFonts w:ascii="Arial" w:hAnsi="Arial" w:cs="Arial"/>
                      <w:color w:val="000000"/>
                      <w:sz w:val="18"/>
                      <w:szCs w:val="18"/>
                    </w:rPr>
                    <w:t>pridobitev posla ali</w:t>
                  </w:r>
                </w:p>
                <w:p w14:paraId="656ABE42" w14:textId="77777777" w:rsidR="00595300" w:rsidRDefault="00595300" w:rsidP="00993E2F">
                  <w:pPr>
                    <w:numPr>
                      <w:ilvl w:val="0"/>
                      <w:numId w:val="28"/>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B11C979" w14:textId="77777777" w:rsidR="00595300" w:rsidRDefault="00595300" w:rsidP="00993E2F">
                  <w:pPr>
                    <w:numPr>
                      <w:ilvl w:val="0"/>
                      <w:numId w:val="2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46B00E0" w14:textId="77777777" w:rsidR="00595300" w:rsidRDefault="00595300" w:rsidP="00993E2F">
                  <w:pPr>
                    <w:numPr>
                      <w:ilvl w:val="0"/>
                      <w:numId w:val="2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FE932F0" w14:textId="77777777" w:rsidR="00595300" w:rsidRDefault="00595300" w:rsidP="00BC5824">
            <w:pPr>
              <w:spacing w:before="225" w:after="225"/>
              <w:jc w:val="both"/>
            </w:pPr>
            <w:r>
              <w:rPr>
                <w:rFonts w:ascii="Arial" w:hAnsi="Arial" w:cs="Arial"/>
                <w:color w:val="000000"/>
                <w:sz w:val="18"/>
                <w:szCs w:val="18"/>
              </w:rPr>
              <w:t>je pogodba nična.</w:t>
            </w:r>
          </w:p>
        </w:tc>
      </w:tr>
    </w:tbl>
    <w:p w14:paraId="6F22E09C" w14:textId="77777777" w:rsidR="00595300" w:rsidRDefault="00595300" w:rsidP="00595300">
      <w:pPr>
        <w:spacing w:before="225" w:after="225" w:line="240" w:lineRule="auto"/>
        <w:jc w:val="both"/>
      </w:pPr>
      <w:r>
        <w:rPr>
          <w:rFonts w:ascii="Arial" w:hAnsi="Arial" w:cs="Arial"/>
          <w:b/>
          <w:bCs/>
          <w:color w:val="000000"/>
          <w:sz w:val="18"/>
          <w:szCs w:val="18"/>
        </w:rPr>
        <w:t>XVI. REŠEVANJE SPOROV</w:t>
      </w:r>
    </w:p>
    <w:p w14:paraId="280FC4C6" w14:textId="77777777" w:rsidR="00595300" w:rsidRDefault="00595300" w:rsidP="005953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178"/>
      </w:tblGrid>
      <w:tr w:rsidR="00595300" w14:paraId="1908BEF0" w14:textId="77777777" w:rsidTr="00BC5824">
        <w:tc>
          <w:tcPr>
            <w:tcW w:w="0" w:type="auto"/>
            <w:tcMar>
              <w:top w:w="0" w:type="auto"/>
              <w:bottom w:w="0" w:type="auto"/>
            </w:tcMar>
          </w:tcPr>
          <w:p w14:paraId="7FFC9C65" w14:textId="1D70A41A" w:rsidR="00155255" w:rsidRPr="0072046C" w:rsidRDefault="00595300" w:rsidP="00BC5824">
            <w:pPr>
              <w:spacing w:before="225" w:after="225"/>
              <w:jc w:val="both"/>
              <w:rPr>
                <w:rFonts w:ascii="Arial" w:hAnsi="Arial" w:cs="Arial"/>
                <w:color w:val="000000"/>
                <w:sz w:val="18"/>
                <w:szCs w:val="18"/>
              </w:rPr>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7F91B48E" w14:textId="77777777" w:rsidR="00595300" w:rsidRDefault="00595300" w:rsidP="00595300">
      <w:pPr>
        <w:spacing w:before="225" w:after="225" w:line="240" w:lineRule="auto"/>
        <w:jc w:val="both"/>
      </w:pPr>
      <w:r>
        <w:rPr>
          <w:rFonts w:ascii="Arial" w:hAnsi="Arial" w:cs="Arial"/>
          <w:b/>
          <w:bCs/>
          <w:color w:val="000000"/>
          <w:sz w:val="18"/>
          <w:szCs w:val="18"/>
        </w:rPr>
        <w:t>XVII. KONČNE DOLOČBE</w:t>
      </w:r>
    </w:p>
    <w:p w14:paraId="13C8B4B5" w14:textId="77777777" w:rsidR="00595300" w:rsidRDefault="00595300" w:rsidP="0059530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9178"/>
      </w:tblGrid>
      <w:tr w:rsidR="00595300" w14:paraId="73D28274" w14:textId="77777777" w:rsidTr="00BC5824">
        <w:tc>
          <w:tcPr>
            <w:tcW w:w="0" w:type="auto"/>
            <w:tcMar>
              <w:top w:w="0" w:type="auto"/>
              <w:bottom w:w="0" w:type="auto"/>
            </w:tcMar>
          </w:tcPr>
          <w:p w14:paraId="15C946D1" w14:textId="77777777" w:rsidR="00595300" w:rsidRDefault="00595300" w:rsidP="00BC5824">
            <w:pPr>
              <w:spacing w:before="225" w:after="225"/>
              <w:jc w:val="both"/>
            </w:pPr>
            <w:r>
              <w:rPr>
                <w:rFonts w:ascii="Arial" w:hAnsi="Arial" w:cs="Arial"/>
                <w:color w:val="000000"/>
                <w:sz w:val="18"/>
                <w:szCs w:val="18"/>
              </w:rPr>
              <w:lastRenderedPageBreak/>
              <w:t>Če katerakoli od določb je ali postane neveljavna, to ne vpliva na ostale pogodbene določbe. Neveljavna določba se nadomesti z veljavno, ki mora čim bolj ustrezati namenu, ki ga je zasledovala neveljavna določba.</w:t>
            </w:r>
          </w:p>
          <w:p w14:paraId="794C81E9" w14:textId="77777777" w:rsidR="00595300" w:rsidRDefault="00595300" w:rsidP="00BC5824">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65AE8934" w14:textId="77777777" w:rsidR="00DC15DA" w:rsidRDefault="00DC15DA" w:rsidP="00BC5824">
            <w:pPr>
              <w:spacing w:before="225" w:after="225"/>
              <w:jc w:val="both"/>
            </w:pPr>
          </w:p>
        </w:tc>
      </w:tr>
    </w:tbl>
    <w:p w14:paraId="6DE391ED" w14:textId="77777777" w:rsidR="00595300" w:rsidRDefault="00595300" w:rsidP="00595300">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9178"/>
      </w:tblGrid>
      <w:tr w:rsidR="00595300" w14:paraId="2563C73E" w14:textId="77777777" w:rsidTr="00BC5824">
        <w:tc>
          <w:tcPr>
            <w:tcW w:w="0" w:type="auto"/>
            <w:tcMar>
              <w:top w:w="0" w:type="auto"/>
              <w:bottom w:w="0" w:type="auto"/>
            </w:tcMar>
          </w:tcPr>
          <w:p w14:paraId="4E621F9E" w14:textId="7F39E644" w:rsidR="00595300" w:rsidRDefault="00595300" w:rsidP="00BC5824">
            <w:pPr>
              <w:spacing w:before="225" w:after="225"/>
              <w:jc w:val="both"/>
            </w:pPr>
            <w:r>
              <w:rPr>
                <w:rFonts w:ascii="Arial" w:hAnsi="Arial" w:cs="Arial"/>
                <w:color w:val="000000"/>
                <w:sz w:val="18"/>
                <w:szCs w:val="18"/>
              </w:rPr>
              <w:t xml:space="preserve">Pogodba je sestavljena in podpisana v </w:t>
            </w:r>
            <w:r w:rsidR="00993E2F">
              <w:rPr>
                <w:rFonts w:ascii="Arial" w:hAnsi="Arial" w:cs="Arial"/>
                <w:color w:val="000000"/>
                <w:sz w:val="18"/>
                <w:szCs w:val="18"/>
              </w:rPr>
              <w:t>dveh (2)</w:t>
            </w:r>
            <w:r>
              <w:rPr>
                <w:rFonts w:ascii="Arial" w:hAnsi="Arial" w:cs="Arial"/>
                <w:color w:val="000000"/>
                <w:sz w:val="18"/>
                <w:szCs w:val="18"/>
              </w:rPr>
              <w:t xml:space="preserve"> enakih izvodih, od katerih izvajalec prejme </w:t>
            </w:r>
            <w:r w:rsidR="00993E2F">
              <w:rPr>
                <w:rFonts w:ascii="Arial" w:hAnsi="Arial" w:cs="Arial"/>
                <w:color w:val="000000"/>
                <w:sz w:val="18"/>
                <w:szCs w:val="18"/>
              </w:rPr>
              <w:t>en</w:t>
            </w:r>
            <w:r>
              <w:rPr>
                <w:rFonts w:ascii="Arial" w:hAnsi="Arial" w:cs="Arial"/>
                <w:color w:val="000000"/>
                <w:sz w:val="18"/>
                <w:szCs w:val="18"/>
              </w:rPr>
              <w:t xml:space="preserve"> (</w:t>
            </w:r>
            <w:r w:rsidR="00993E2F">
              <w:rPr>
                <w:rFonts w:ascii="Arial" w:hAnsi="Arial" w:cs="Arial"/>
                <w:color w:val="000000"/>
                <w:sz w:val="18"/>
                <w:szCs w:val="18"/>
              </w:rPr>
              <w:t>1</w:t>
            </w:r>
            <w:r>
              <w:rPr>
                <w:rFonts w:ascii="Arial" w:hAnsi="Arial" w:cs="Arial"/>
                <w:color w:val="000000"/>
                <w:sz w:val="18"/>
                <w:szCs w:val="18"/>
              </w:rPr>
              <w:t xml:space="preserve">) izvod in naročnik </w:t>
            </w:r>
            <w:r w:rsidR="00993E2F">
              <w:rPr>
                <w:rFonts w:ascii="Arial" w:hAnsi="Arial" w:cs="Arial"/>
                <w:color w:val="000000"/>
                <w:sz w:val="18"/>
                <w:szCs w:val="18"/>
              </w:rPr>
              <w:t>en (1)</w:t>
            </w:r>
            <w:r>
              <w:rPr>
                <w:rFonts w:ascii="Arial" w:hAnsi="Arial" w:cs="Arial"/>
                <w:color w:val="000000"/>
                <w:sz w:val="18"/>
                <w:szCs w:val="18"/>
              </w:rPr>
              <w:t xml:space="preserve"> izvod.</w:t>
            </w:r>
          </w:p>
        </w:tc>
      </w:tr>
    </w:tbl>
    <w:p w14:paraId="7FDF5D00" w14:textId="77777777" w:rsidR="00595300" w:rsidRDefault="00595300" w:rsidP="00595300">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36FFD425" w14:textId="77777777" w:rsidR="00595300" w:rsidRDefault="00595300" w:rsidP="00595300">
      <w:pPr>
        <w:rPr>
          <w:rFonts w:ascii="Arial" w:hAnsi="Arial" w:cs="Arial"/>
          <w:color w:val="FF0000"/>
          <w:sz w:val="18"/>
          <w:szCs w:val="18"/>
        </w:rPr>
      </w:pPr>
    </w:p>
    <w:p w14:paraId="0F7A4EC2" w14:textId="77777777" w:rsidR="00595300" w:rsidRDefault="00595300" w:rsidP="00595300">
      <w:pPr>
        <w:rPr>
          <w:rFonts w:ascii="Arial" w:hAnsi="Arial" w:cs="Arial"/>
          <w:color w:val="FF0000"/>
          <w:sz w:val="18"/>
          <w:szCs w:val="18"/>
        </w:rPr>
      </w:pPr>
    </w:p>
    <w:p w14:paraId="622C2E9C" w14:textId="77777777" w:rsidR="00595300" w:rsidRPr="00461E88" w:rsidRDefault="00595300" w:rsidP="00595300">
      <w:pPr>
        <w:rPr>
          <w:rFonts w:ascii="Arial" w:hAnsi="Arial" w:cs="Arial"/>
          <w:sz w:val="18"/>
          <w:szCs w:val="18"/>
        </w:rPr>
      </w:pPr>
      <w:r w:rsidRPr="00461E88">
        <w:rPr>
          <w:rFonts w:ascii="Arial" w:hAnsi="Arial" w:cs="Arial"/>
          <w:sz w:val="18"/>
          <w:szCs w:val="18"/>
        </w:rPr>
        <w:t>Priloge:</w:t>
      </w:r>
    </w:p>
    <w:p w14:paraId="52191B45" w14:textId="77777777" w:rsidR="00A238D6" w:rsidRPr="00A238D6" w:rsidRDefault="00595300" w:rsidP="00993E2F">
      <w:pPr>
        <w:numPr>
          <w:ilvl w:val="0"/>
          <w:numId w:val="31"/>
        </w:numPr>
        <w:contextualSpacing/>
      </w:pPr>
      <w:r w:rsidRPr="005024BC">
        <w:rPr>
          <w:rFonts w:ascii="Arial" w:hAnsi="Arial" w:cs="Arial"/>
          <w:sz w:val="18"/>
          <w:szCs w:val="18"/>
        </w:rPr>
        <w:t>izjava – varstvo</w:t>
      </w:r>
      <w:r>
        <w:rPr>
          <w:rFonts w:ascii="Arial" w:hAnsi="Arial" w:cs="Arial"/>
          <w:sz w:val="18"/>
          <w:szCs w:val="18"/>
        </w:rPr>
        <w:t xml:space="preserve"> in zdravje</w:t>
      </w:r>
      <w:r w:rsidRPr="005024BC">
        <w:rPr>
          <w:rFonts w:ascii="Arial" w:hAnsi="Arial" w:cs="Arial"/>
          <w:sz w:val="18"/>
          <w:szCs w:val="18"/>
        </w:rPr>
        <w:t xml:space="preserve"> pri delu</w:t>
      </w:r>
    </w:p>
    <w:p w14:paraId="5404F11C" w14:textId="2AAEF1A1" w:rsidR="00595300" w:rsidRDefault="00A238D6" w:rsidP="00993E2F">
      <w:pPr>
        <w:numPr>
          <w:ilvl w:val="0"/>
          <w:numId w:val="31"/>
        </w:numPr>
        <w:contextualSpacing/>
      </w:pPr>
      <w:r>
        <w:rPr>
          <w:rFonts w:ascii="Arial" w:hAnsi="Arial" w:cs="Arial"/>
          <w:sz w:val="18"/>
          <w:szCs w:val="18"/>
        </w:rPr>
        <w:t>izjava o varovanju podatkov</w:t>
      </w:r>
      <w:r w:rsidR="00595300">
        <w:br w:type="page"/>
      </w:r>
    </w:p>
    <w:p w14:paraId="5CA2A23A" w14:textId="77777777" w:rsidR="00595300" w:rsidRDefault="00595300" w:rsidP="00595300">
      <w:pPr>
        <w:spacing w:before="975" w:after="225" w:line="240" w:lineRule="auto"/>
        <w:jc w:val="both"/>
        <w:rPr>
          <w:rFonts w:ascii="Arial" w:hAnsi="Arial" w:cs="Arial"/>
          <w:color w:val="000000"/>
          <w:sz w:val="18"/>
          <w:szCs w:val="18"/>
        </w:rPr>
      </w:pPr>
    </w:p>
    <w:p w14:paraId="663669DA" w14:textId="77777777" w:rsidR="00595300" w:rsidRPr="003D59DC" w:rsidRDefault="00595300" w:rsidP="00595300">
      <w:pPr>
        <w:keepNext/>
        <w:keepLines/>
        <w:pBdr>
          <w:top w:val="single" w:sz="36" w:space="1" w:color="7EFF09"/>
          <w:left w:val="single" w:sz="36" w:space="5" w:color="7EFF09"/>
          <w:bottom w:val="single" w:sz="36" w:space="1" w:color="7EFF09"/>
          <w:right w:val="single" w:sz="36" w:space="4" w:color="7EFF09"/>
        </w:pBdr>
        <w:shd w:val="clear" w:color="auto" w:fill="7BF949"/>
        <w:spacing w:after="0"/>
        <w:ind w:left="1985"/>
        <w:jc w:val="both"/>
        <w:outlineLvl w:val="0"/>
        <w:rPr>
          <w:rFonts w:ascii="Arial" w:eastAsia="Times New Roman" w:hAnsi="Arial" w:cs="Arial"/>
          <w:b/>
          <w:bCs/>
          <w:sz w:val="26"/>
          <w:szCs w:val="28"/>
        </w:rPr>
      </w:pPr>
      <w:r w:rsidRPr="003D59DC">
        <w:rPr>
          <w:rFonts w:ascii="Arial" w:eastAsia="Times New Roman" w:hAnsi="Arial" w:cs="Arial"/>
          <w:b/>
          <w:bCs/>
          <w:sz w:val="26"/>
          <w:szCs w:val="28"/>
        </w:rPr>
        <w:t xml:space="preserve">Izjava o zagotavljanju varnosti in zdravja pri delu in požarnega varstva pri izvajanju del </w:t>
      </w:r>
      <w:r w:rsidRPr="003D59DC">
        <w:rPr>
          <w:rFonts w:ascii="Calibri" w:eastAsia="Calibri" w:hAnsi="Calibri" w:cs="Times New Roman"/>
        </w:rPr>
        <w:t xml:space="preserve"> </w:t>
      </w:r>
      <w:r w:rsidRPr="003D59DC">
        <w:rPr>
          <w:rFonts w:ascii="Arial" w:eastAsia="Times New Roman" w:hAnsi="Arial" w:cs="Arial"/>
          <w:b/>
          <w:bCs/>
          <w:sz w:val="26"/>
          <w:szCs w:val="28"/>
        </w:rPr>
        <w:t xml:space="preserve">po pogodbi, št. </w:t>
      </w:r>
      <w:r>
        <w:rPr>
          <w:rFonts w:ascii="Arial" w:eastAsia="Times New Roman" w:hAnsi="Arial" w:cs="Arial"/>
          <w:b/>
          <w:bCs/>
          <w:sz w:val="26"/>
          <w:szCs w:val="28"/>
        </w:rPr>
        <w:t>____</w:t>
      </w:r>
    </w:p>
    <w:p w14:paraId="5087C7C8" w14:textId="77777777" w:rsidR="00595300" w:rsidRPr="003D59DC" w:rsidRDefault="00595300" w:rsidP="00595300">
      <w:pPr>
        <w:spacing w:after="0" w:line="240" w:lineRule="auto"/>
        <w:jc w:val="both"/>
        <w:rPr>
          <w:rFonts w:eastAsia="Calibri" w:cs="Times New Roman"/>
        </w:rPr>
      </w:pPr>
    </w:p>
    <w:p w14:paraId="0408199A" w14:textId="77777777" w:rsidR="00595300" w:rsidRPr="005024BC" w:rsidRDefault="00595300" w:rsidP="00993E2F">
      <w:pPr>
        <w:pStyle w:val="Odstavekseznama"/>
        <w:numPr>
          <w:ilvl w:val="0"/>
          <w:numId w:val="35"/>
        </w:numPr>
        <w:spacing w:after="0" w:line="240" w:lineRule="auto"/>
        <w:jc w:val="center"/>
        <w:rPr>
          <w:rFonts w:ascii="Arial" w:eastAsia="Calibri" w:hAnsi="Arial" w:cs="Arial"/>
          <w:color w:val="000000"/>
          <w:sz w:val="18"/>
          <w:szCs w:val="18"/>
        </w:rPr>
      </w:pPr>
      <w:r w:rsidRPr="005024BC">
        <w:rPr>
          <w:rFonts w:ascii="Arial" w:eastAsia="Calibri" w:hAnsi="Arial" w:cs="Arial"/>
          <w:color w:val="000000"/>
          <w:sz w:val="18"/>
          <w:szCs w:val="18"/>
        </w:rPr>
        <w:t>člen</w:t>
      </w:r>
    </w:p>
    <w:p w14:paraId="45CAE989" w14:textId="77777777" w:rsidR="00595300" w:rsidRDefault="00595300" w:rsidP="00595300">
      <w:pPr>
        <w:spacing w:after="0"/>
        <w:jc w:val="both"/>
        <w:rPr>
          <w:rFonts w:ascii="Arial" w:eastAsia="Calibri" w:hAnsi="Arial" w:cs="Arial"/>
          <w:color w:val="000000"/>
          <w:sz w:val="18"/>
          <w:szCs w:val="18"/>
        </w:rPr>
      </w:pPr>
    </w:p>
    <w:p w14:paraId="146DF647" w14:textId="77777777" w:rsidR="00595300" w:rsidRPr="003D59DC" w:rsidRDefault="00595300" w:rsidP="00595300">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598DBC89" w14:textId="77777777" w:rsidR="00595300" w:rsidRPr="003D59DC" w:rsidRDefault="00595300" w:rsidP="00595300">
      <w:pPr>
        <w:spacing w:after="0"/>
        <w:jc w:val="both"/>
        <w:rPr>
          <w:rFonts w:eastAsia="Calibri" w:cs="Times New Roman"/>
        </w:rPr>
      </w:pPr>
    </w:p>
    <w:p w14:paraId="2D86BD32" w14:textId="77777777" w:rsidR="00595300" w:rsidRPr="003D59DC" w:rsidRDefault="00595300" w:rsidP="00595300">
      <w:pPr>
        <w:spacing w:after="0" w:line="240" w:lineRule="auto"/>
        <w:jc w:val="center"/>
        <w:rPr>
          <w:rFonts w:eastAsia="Calibri" w:cs="Times New Roman"/>
        </w:rPr>
      </w:pPr>
      <w:r w:rsidRPr="003D59DC">
        <w:rPr>
          <w:rFonts w:ascii="Arial" w:eastAsia="Calibri" w:hAnsi="Arial" w:cs="Arial"/>
          <w:color w:val="000000"/>
          <w:sz w:val="18"/>
          <w:szCs w:val="18"/>
        </w:rPr>
        <w:t>2. člen</w:t>
      </w:r>
    </w:p>
    <w:p w14:paraId="2514F072" w14:textId="77777777" w:rsidR="00595300" w:rsidRPr="003D59DC" w:rsidRDefault="00595300" w:rsidP="00595300">
      <w:pPr>
        <w:spacing w:after="0"/>
        <w:jc w:val="both"/>
        <w:rPr>
          <w:rFonts w:ascii="Arial" w:eastAsia="Calibri" w:hAnsi="Arial" w:cs="Arial"/>
          <w:color w:val="000000"/>
          <w:sz w:val="18"/>
          <w:szCs w:val="18"/>
        </w:rPr>
      </w:pPr>
    </w:p>
    <w:p w14:paraId="2F59119E" w14:textId="77777777" w:rsidR="00595300" w:rsidRPr="003D59DC" w:rsidRDefault="00595300" w:rsidP="00595300">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0705A9D4" w14:textId="77777777" w:rsidR="00595300" w:rsidRPr="003D59DC" w:rsidRDefault="00595300" w:rsidP="00595300">
      <w:pPr>
        <w:spacing w:after="0"/>
        <w:jc w:val="both"/>
        <w:rPr>
          <w:rFonts w:ascii="Arial" w:eastAsia="Calibri" w:hAnsi="Arial" w:cs="Arial"/>
          <w:color w:val="000000"/>
          <w:sz w:val="18"/>
          <w:szCs w:val="18"/>
        </w:rPr>
      </w:pPr>
    </w:p>
    <w:p w14:paraId="7F50CBCE" w14:textId="77777777" w:rsidR="00595300" w:rsidRPr="003D59DC" w:rsidRDefault="00595300" w:rsidP="00595300">
      <w:pPr>
        <w:spacing w:after="0" w:line="240" w:lineRule="auto"/>
        <w:jc w:val="center"/>
        <w:rPr>
          <w:rFonts w:eastAsia="Calibri" w:cs="Times New Roman"/>
        </w:rPr>
      </w:pPr>
      <w:r w:rsidRPr="003D59DC">
        <w:rPr>
          <w:rFonts w:ascii="Arial" w:eastAsia="Calibri" w:hAnsi="Arial" w:cs="Arial"/>
          <w:color w:val="000000"/>
          <w:sz w:val="18"/>
          <w:szCs w:val="18"/>
        </w:rPr>
        <w:t>3. člen</w:t>
      </w:r>
    </w:p>
    <w:p w14:paraId="59A79AF7" w14:textId="77777777" w:rsidR="00595300" w:rsidRPr="003D59DC" w:rsidRDefault="00595300" w:rsidP="00595300">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 </w:t>
      </w:r>
    </w:p>
    <w:p w14:paraId="0DF0DCC3" w14:textId="77777777" w:rsidR="00595300" w:rsidRPr="003D59DC" w:rsidRDefault="00595300" w:rsidP="00595300">
      <w:pPr>
        <w:spacing w:after="0"/>
        <w:jc w:val="both"/>
        <w:rPr>
          <w:rFonts w:eastAsia="Calibri" w:cs="Times New Roman"/>
        </w:rPr>
      </w:pPr>
      <w:r w:rsidRPr="003D59DC">
        <w:rPr>
          <w:rFonts w:ascii="Arial" w:eastAsia="Calibri" w:hAnsi="Arial" w:cs="Arial"/>
          <w:color w:val="000000"/>
          <w:sz w:val="18"/>
          <w:szCs w:val="18"/>
        </w:rPr>
        <w:t>S podpisom Izjave izvajalec izjavlja:</w:t>
      </w:r>
    </w:p>
    <w:tbl>
      <w:tblPr>
        <w:tblStyle w:val="NormalTablePHPDOCX11"/>
        <w:tblW w:w="0" w:type="auto"/>
        <w:tblInd w:w="108" w:type="dxa"/>
        <w:tblLook w:val="04A0" w:firstRow="1" w:lastRow="0" w:firstColumn="1" w:lastColumn="0" w:noHBand="0" w:noVBand="1"/>
      </w:tblPr>
      <w:tblGrid>
        <w:gridCol w:w="9178"/>
      </w:tblGrid>
      <w:tr w:rsidR="00595300" w:rsidRPr="003D59DC" w14:paraId="41AC7E50" w14:textId="77777777" w:rsidTr="00BC5824">
        <w:tc>
          <w:tcPr>
            <w:tcW w:w="0" w:type="auto"/>
            <w:hideMark/>
          </w:tcPr>
          <w:p w14:paraId="6C51CEF2" w14:textId="77777777" w:rsidR="00595300" w:rsidRPr="003D59DC" w:rsidRDefault="00595300" w:rsidP="00993E2F">
            <w:pPr>
              <w:numPr>
                <w:ilvl w:val="0"/>
                <w:numId w:val="32"/>
              </w:numPr>
              <w:rPr>
                <w:rFonts w:ascii="Arial" w:hAnsi="Arial" w:cs="Arial"/>
                <w:color w:val="000000"/>
                <w:sz w:val="18"/>
                <w:szCs w:val="18"/>
              </w:rPr>
            </w:pPr>
            <w:r w:rsidRPr="003D59DC">
              <w:rPr>
                <w:rFonts w:ascii="Arial" w:hAnsi="Arial" w:cs="Arial"/>
                <w:color w:val="000000"/>
                <w:sz w:val="18"/>
                <w:szCs w:val="18"/>
              </w:rPr>
              <w:t xml:space="preserve">da so vsi delavci izvajalca, njegovih morebitnih kooperantov in podizvajalcev, ki izvajajo dela: </w:t>
            </w:r>
          </w:p>
          <w:p w14:paraId="197D1D44" w14:textId="77777777" w:rsidR="00595300" w:rsidRPr="003D59DC" w:rsidRDefault="00595300" w:rsidP="00993E2F">
            <w:pPr>
              <w:numPr>
                <w:ilvl w:val="1"/>
                <w:numId w:val="32"/>
              </w:numPr>
              <w:rPr>
                <w:rFonts w:ascii="Arial" w:hAnsi="Arial" w:cs="Arial"/>
                <w:color w:val="000000"/>
                <w:sz w:val="18"/>
                <w:szCs w:val="18"/>
              </w:rPr>
            </w:pPr>
            <w:r w:rsidRPr="003D59DC">
              <w:rPr>
                <w:rFonts w:ascii="Arial" w:hAnsi="Arial" w:cs="Arial"/>
                <w:color w:val="000000"/>
                <w:sz w:val="18"/>
                <w:szCs w:val="18"/>
              </w:rPr>
              <w:t>ustrezno usposobljeni za izvajanje del,</w:t>
            </w:r>
          </w:p>
          <w:p w14:paraId="6FD87D36" w14:textId="77777777" w:rsidR="00595300" w:rsidRPr="003D59DC" w:rsidRDefault="00595300" w:rsidP="00993E2F">
            <w:pPr>
              <w:numPr>
                <w:ilvl w:val="1"/>
                <w:numId w:val="32"/>
              </w:numPr>
              <w:rPr>
                <w:rFonts w:ascii="Arial" w:hAnsi="Arial" w:cs="Arial"/>
                <w:color w:val="000000"/>
                <w:sz w:val="18"/>
                <w:szCs w:val="18"/>
              </w:rPr>
            </w:pPr>
            <w:r w:rsidRPr="003D59DC">
              <w:rPr>
                <w:rFonts w:ascii="Arial" w:hAnsi="Arial" w:cs="Arial"/>
                <w:color w:val="000000"/>
                <w:sz w:val="18"/>
                <w:szCs w:val="18"/>
              </w:rPr>
              <w:t>imajo opravljen preizkus iz varnosti in zdravja pri delu,</w:t>
            </w:r>
          </w:p>
          <w:p w14:paraId="5F4873B5" w14:textId="77777777" w:rsidR="00595300" w:rsidRPr="003D59DC" w:rsidRDefault="00595300" w:rsidP="00993E2F">
            <w:pPr>
              <w:numPr>
                <w:ilvl w:val="1"/>
                <w:numId w:val="32"/>
              </w:numPr>
              <w:rPr>
                <w:rFonts w:ascii="Arial" w:hAnsi="Arial" w:cs="Arial"/>
                <w:color w:val="000000"/>
                <w:sz w:val="18"/>
                <w:szCs w:val="18"/>
              </w:rPr>
            </w:pPr>
            <w:r w:rsidRPr="003D59DC">
              <w:rPr>
                <w:rFonts w:ascii="Arial" w:hAnsi="Arial" w:cs="Arial"/>
                <w:color w:val="000000"/>
                <w:sz w:val="18"/>
                <w:szCs w:val="18"/>
              </w:rPr>
              <w:t>opravljen zdravniški pregled,</w:t>
            </w:r>
          </w:p>
          <w:p w14:paraId="798BC097" w14:textId="77777777" w:rsidR="00595300" w:rsidRPr="003D59DC" w:rsidRDefault="00595300" w:rsidP="00993E2F">
            <w:pPr>
              <w:numPr>
                <w:ilvl w:val="1"/>
                <w:numId w:val="32"/>
              </w:numPr>
              <w:rPr>
                <w:rFonts w:ascii="Arial" w:hAnsi="Arial" w:cs="Arial"/>
                <w:color w:val="000000"/>
                <w:sz w:val="18"/>
                <w:szCs w:val="18"/>
              </w:rPr>
            </w:pPr>
            <w:r w:rsidRPr="003D59DC">
              <w:rPr>
                <w:rFonts w:ascii="Arial" w:hAnsi="Arial" w:cs="Arial"/>
                <w:color w:val="000000"/>
                <w:sz w:val="18"/>
                <w:szCs w:val="18"/>
              </w:rPr>
              <w:t>seznanjeni z vsebino te Izjave.</w:t>
            </w:r>
          </w:p>
          <w:p w14:paraId="016858E5" w14:textId="77777777" w:rsidR="00595300" w:rsidRPr="003D59DC" w:rsidRDefault="00595300" w:rsidP="00993E2F">
            <w:pPr>
              <w:numPr>
                <w:ilvl w:val="0"/>
                <w:numId w:val="32"/>
              </w:numPr>
              <w:rPr>
                <w:rFonts w:ascii="Arial" w:hAnsi="Arial" w:cs="Arial"/>
                <w:color w:val="000000"/>
                <w:sz w:val="18"/>
                <w:szCs w:val="18"/>
              </w:rPr>
            </w:pPr>
            <w:r w:rsidRPr="003D59DC">
              <w:rPr>
                <w:rFonts w:ascii="Arial" w:hAnsi="Arial" w:cs="Arial"/>
                <w:color w:val="000000"/>
                <w:sz w:val="18"/>
                <w:szCs w:val="18"/>
              </w:rPr>
              <w:t>da je vsa oprema, ki jo uporabljajo delavci izvajalca, morebitnih kooperantov in  podizvajalcev brezhibna in periodično pregledana.</w:t>
            </w:r>
          </w:p>
          <w:p w14:paraId="1B26FC5F" w14:textId="77777777" w:rsidR="00595300" w:rsidRPr="003D59DC" w:rsidRDefault="00595300" w:rsidP="00BC5824">
            <w:pPr>
              <w:ind w:left="360"/>
              <w:rPr>
                <w:rFonts w:ascii="Arial" w:hAnsi="Arial" w:cs="Arial"/>
                <w:color w:val="000000"/>
                <w:sz w:val="18"/>
                <w:szCs w:val="18"/>
              </w:rPr>
            </w:pPr>
          </w:p>
        </w:tc>
      </w:tr>
    </w:tbl>
    <w:p w14:paraId="11769214" w14:textId="77777777" w:rsidR="00595300" w:rsidRPr="003D59DC" w:rsidRDefault="00595300" w:rsidP="00595300">
      <w:pPr>
        <w:spacing w:after="0" w:line="240" w:lineRule="auto"/>
        <w:jc w:val="center"/>
        <w:rPr>
          <w:rFonts w:eastAsia="Calibri" w:cs="Times New Roman"/>
        </w:rPr>
      </w:pPr>
      <w:r w:rsidRPr="003D59DC">
        <w:rPr>
          <w:rFonts w:ascii="Arial" w:eastAsia="Calibri" w:hAnsi="Arial" w:cs="Arial"/>
          <w:color w:val="000000"/>
          <w:sz w:val="18"/>
          <w:szCs w:val="18"/>
        </w:rPr>
        <w:t>4. člen </w:t>
      </w:r>
    </w:p>
    <w:p w14:paraId="0CCEBE51" w14:textId="77777777" w:rsidR="00595300" w:rsidRPr="003D59DC" w:rsidRDefault="00595300" w:rsidP="00595300">
      <w:pPr>
        <w:spacing w:after="0"/>
        <w:jc w:val="both"/>
        <w:rPr>
          <w:rFonts w:ascii="Arial" w:eastAsia="Calibri" w:hAnsi="Arial" w:cs="Arial"/>
          <w:color w:val="000000"/>
          <w:sz w:val="18"/>
          <w:szCs w:val="18"/>
        </w:rPr>
      </w:pPr>
    </w:p>
    <w:p w14:paraId="7267F3FA" w14:textId="77777777" w:rsidR="00595300" w:rsidRDefault="00595300" w:rsidP="00595300">
      <w:pPr>
        <w:spacing w:after="0"/>
        <w:jc w:val="both"/>
        <w:rPr>
          <w:rFonts w:ascii="Arial" w:eastAsia="Calibri" w:hAnsi="Arial" w:cs="Arial"/>
          <w:sz w:val="18"/>
          <w:szCs w:val="18"/>
        </w:rPr>
      </w:pPr>
      <w:r w:rsidRPr="00ED6892">
        <w:rPr>
          <w:rFonts w:ascii="Arial" w:eastAsia="Calibri" w:hAnsi="Arial" w:cs="Arial"/>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w:t>
      </w:r>
      <w:r w:rsidRPr="005735DA">
        <w:rPr>
          <w:rFonts w:ascii="Arial" w:eastAsia="Calibri" w:hAnsi="Arial" w:cs="Arial"/>
          <w:sz w:val="18"/>
          <w:szCs w:val="18"/>
        </w:rPr>
        <w:t>Uradni list RS, št. 3/07 – uradno prečiščeno besedilo, 9/11, 83/12, 61/17 – GZ, 189/20 – ZFRO in 43/22)</w:t>
      </w:r>
      <w:r w:rsidRPr="00ED6892">
        <w:rPr>
          <w:rFonts w:ascii="Arial" w:eastAsia="Calibri" w:hAnsi="Arial" w:cs="Arial"/>
          <w:b/>
          <w:bCs/>
          <w:sz w:val="18"/>
          <w:szCs w:val="18"/>
        </w:rPr>
        <w:t xml:space="preserve"> </w:t>
      </w:r>
      <w:r w:rsidRPr="00ED6892">
        <w:rPr>
          <w:rFonts w:ascii="Arial" w:eastAsia="Calibri" w:hAnsi="Arial" w:cs="Arial"/>
          <w:sz w:val="18"/>
          <w:szCs w:val="18"/>
        </w:rPr>
        <w:t xml:space="preserve"> in vsaj dva dni pred izvajanjem zgoraj naštetih del, o takšnem delu obvestil odgovorno osebo naročnika.</w:t>
      </w:r>
    </w:p>
    <w:p w14:paraId="1907B3C3" w14:textId="77777777" w:rsidR="00595300" w:rsidRPr="00ED6892" w:rsidRDefault="00595300" w:rsidP="00595300">
      <w:pPr>
        <w:spacing w:after="0"/>
        <w:jc w:val="both"/>
        <w:rPr>
          <w:rFonts w:ascii="Arial" w:eastAsia="Calibri" w:hAnsi="Arial" w:cs="Arial"/>
          <w:sz w:val="18"/>
          <w:szCs w:val="18"/>
        </w:rPr>
      </w:pPr>
    </w:p>
    <w:p w14:paraId="5787EFB8" w14:textId="77777777" w:rsidR="00595300" w:rsidRPr="003D59DC" w:rsidRDefault="00595300" w:rsidP="00595300">
      <w:pPr>
        <w:spacing w:after="0" w:line="240" w:lineRule="auto"/>
        <w:jc w:val="center"/>
        <w:rPr>
          <w:rFonts w:eastAsia="Calibri" w:cs="Times New Roman"/>
        </w:rPr>
      </w:pPr>
      <w:r w:rsidRPr="003D59DC">
        <w:rPr>
          <w:rFonts w:ascii="Arial" w:eastAsia="Calibri" w:hAnsi="Arial" w:cs="Arial"/>
          <w:color w:val="000000"/>
          <w:sz w:val="18"/>
          <w:szCs w:val="18"/>
        </w:rPr>
        <w:t>5. člen</w:t>
      </w:r>
    </w:p>
    <w:p w14:paraId="1504424F" w14:textId="77777777" w:rsidR="00595300" w:rsidRPr="003D59DC" w:rsidRDefault="00595300" w:rsidP="00595300">
      <w:pPr>
        <w:spacing w:after="0"/>
        <w:jc w:val="both"/>
        <w:rPr>
          <w:rFonts w:ascii="Arial" w:eastAsia="Calibri" w:hAnsi="Arial" w:cs="Arial"/>
          <w:color w:val="000000"/>
          <w:sz w:val="18"/>
          <w:szCs w:val="18"/>
        </w:rPr>
      </w:pPr>
    </w:p>
    <w:p w14:paraId="5F7089B8" w14:textId="77777777" w:rsidR="00595300" w:rsidRPr="003D59DC" w:rsidRDefault="00595300" w:rsidP="00595300">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Izvajalec del nosi polno odgovornost za varnost svojih delavcev in delavcev morebitnih kooperantov ter podizvajalcev.</w:t>
      </w:r>
    </w:p>
    <w:p w14:paraId="7B603A72" w14:textId="77777777" w:rsidR="00595300" w:rsidRPr="003D59DC" w:rsidRDefault="00595300" w:rsidP="00595300">
      <w:pPr>
        <w:spacing w:after="0"/>
        <w:jc w:val="both"/>
        <w:rPr>
          <w:rFonts w:ascii="Arial" w:eastAsia="Calibri" w:hAnsi="Arial" w:cs="Arial"/>
          <w:color w:val="000000"/>
          <w:sz w:val="18"/>
          <w:szCs w:val="18"/>
        </w:rPr>
      </w:pPr>
    </w:p>
    <w:p w14:paraId="35AF291E" w14:textId="77777777" w:rsidR="00595300" w:rsidRPr="003D59DC" w:rsidRDefault="00595300" w:rsidP="00595300">
      <w:pPr>
        <w:spacing w:after="0" w:line="240" w:lineRule="auto"/>
        <w:jc w:val="center"/>
        <w:rPr>
          <w:rFonts w:eastAsia="Calibri" w:cs="Times New Roman"/>
        </w:rPr>
      </w:pPr>
      <w:r w:rsidRPr="003D59DC">
        <w:rPr>
          <w:rFonts w:ascii="Arial" w:eastAsia="Calibri" w:hAnsi="Arial" w:cs="Arial"/>
          <w:color w:val="000000"/>
          <w:sz w:val="18"/>
          <w:szCs w:val="18"/>
        </w:rPr>
        <w:t>6. člen </w:t>
      </w:r>
    </w:p>
    <w:p w14:paraId="1BC92790" w14:textId="77777777" w:rsidR="00595300" w:rsidRPr="003D59DC" w:rsidRDefault="00595300" w:rsidP="00595300">
      <w:pPr>
        <w:spacing w:after="0"/>
        <w:jc w:val="both"/>
        <w:rPr>
          <w:rFonts w:ascii="Arial" w:eastAsia="Calibri" w:hAnsi="Arial" w:cs="Arial"/>
          <w:color w:val="000000"/>
          <w:sz w:val="18"/>
          <w:szCs w:val="18"/>
        </w:rPr>
      </w:pPr>
    </w:p>
    <w:p w14:paraId="0EFF739E" w14:textId="77777777" w:rsidR="00595300" w:rsidRPr="003D59DC" w:rsidRDefault="00595300" w:rsidP="00595300">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Odgovorna oseba izvajalca del je dolžna za primer poškodbe pri delu svojih delavcev obvestiti inšpekcijo dela, kot to določa 41. člen ZVZD-1.</w:t>
      </w:r>
    </w:p>
    <w:p w14:paraId="79031FA1" w14:textId="77777777" w:rsidR="00595300" w:rsidRPr="003D59DC" w:rsidRDefault="00595300" w:rsidP="00595300">
      <w:pPr>
        <w:spacing w:after="0"/>
        <w:jc w:val="both"/>
        <w:rPr>
          <w:rFonts w:eastAsia="Calibri" w:cs="Times New Roman"/>
        </w:rPr>
      </w:pPr>
    </w:p>
    <w:p w14:paraId="07E15C47" w14:textId="77777777" w:rsidR="00595300" w:rsidRPr="003D59DC" w:rsidRDefault="00595300" w:rsidP="00595300">
      <w:pPr>
        <w:spacing w:after="0" w:line="240" w:lineRule="auto"/>
        <w:jc w:val="center"/>
        <w:rPr>
          <w:rFonts w:eastAsia="Calibri" w:cs="Times New Roman"/>
        </w:rPr>
      </w:pPr>
      <w:r w:rsidRPr="003D59DC">
        <w:rPr>
          <w:rFonts w:ascii="Arial" w:eastAsia="Calibri" w:hAnsi="Arial" w:cs="Arial"/>
          <w:color w:val="000000"/>
          <w:sz w:val="18"/>
          <w:szCs w:val="18"/>
        </w:rPr>
        <w:t>7. člen</w:t>
      </w:r>
    </w:p>
    <w:p w14:paraId="6B9DBBC6" w14:textId="77777777" w:rsidR="00595300" w:rsidRPr="003D59DC" w:rsidRDefault="00595300" w:rsidP="00595300">
      <w:pPr>
        <w:spacing w:after="0"/>
        <w:jc w:val="both"/>
        <w:rPr>
          <w:rFonts w:ascii="Arial" w:eastAsia="Calibri" w:hAnsi="Arial" w:cs="Arial"/>
          <w:color w:val="000000"/>
          <w:sz w:val="18"/>
          <w:szCs w:val="18"/>
        </w:rPr>
      </w:pPr>
    </w:p>
    <w:p w14:paraId="1D398CAC" w14:textId="77777777" w:rsidR="00595300" w:rsidRPr="003D59DC" w:rsidRDefault="00595300" w:rsidP="00595300">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Odgovorna oseba naročnika za izvaj</w:t>
      </w:r>
      <w:r>
        <w:rPr>
          <w:rFonts w:ascii="Arial" w:eastAsia="Calibri" w:hAnsi="Arial" w:cs="Arial"/>
          <w:color w:val="000000"/>
          <w:sz w:val="18"/>
          <w:szCs w:val="18"/>
        </w:rPr>
        <w:t>anje del po pogodbi št. _________</w:t>
      </w:r>
      <w:r w:rsidRPr="003D59DC">
        <w:rPr>
          <w:rFonts w:ascii="Arial" w:eastAsia="Calibri" w:hAnsi="Arial" w:cs="Arial"/>
          <w:color w:val="000000"/>
          <w:sz w:val="18"/>
          <w:szCs w:val="18"/>
        </w:rPr>
        <w:t xml:space="preserve">  in odgovorna oseba naročnika za varnost in zdravje pri delu in požarno varnost imata pravico, da v primeru neupoštevanja zahtev varnosti in zdravja pri delu in požarnega varstva zahtevata prekinitev dela in odpravo pomanjkljivosti.</w:t>
      </w:r>
    </w:p>
    <w:p w14:paraId="43D67222" w14:textId="77777777" w:rsidR="00595300" w:rsidRPr="003D59DC" w:rsidRDefault="00595300" w:rsidP="00595300">
      <w:pPr>
        <w:spacing w:after="0"/>
        <w:jc w:val="both"/>
        <w:rPr>
          <w:rFonts w:eastAsia="Calibri" w:cs="Times New Roman"/>
        </w:rPr>
      </w:pPr>
    </w:p>
    <w:p w14:paraId="14E55F6A" w14:textId="77777777" w:rsidR="00595300" w:rsidRPr="003D59DC" w:rsidRDefault="00595300" w:rsidP="00595300">
      <w:pPr>
        <w:spacing w:after="0" w:line="240" w:lineRule="auto"/>
        <w:jc w:val="center"/>
        <w:rPr>
          <w:rFonts w:eastAsia="Calibri" w:cs="Times New Roman"/>
        </w:rPr>
      </w:pPr>
      <w:r w:rsidRPr="003D59DC">
        <w:rPr>
          <w:rFonts w:ascii="Arial" w:eastAsia="Calibri" w:hAnsi="Arial" w:cs="Arial"/>
          <w:color w:val="000000"/>
          <w:sz w:val="18"/>
          <w:szCs w:val="18"/>
        </w:rPr>
        <w:t>8. člen </w:t>
      </w:r>
    </w:p>
    <w:p w14:paraId="3E8A2FE9" w14:textId="77777777" w:rsidR="00595300" w:rsidRPr="003D59DC" w:rsidRDefault="00595300" w:rsidP="00595300">
      <w:pPr>
        <w:spacing w:after="0"/>
        <w:jc w:val="both"/>
        <w:rPr>
          <w:rFonts w:ascii="Arial" w:eastAsia="Calibri" w:hAnsi="Arial" w:cs="Arial"/>
          <w:color w:val="000000"/>
          <w:sz w:val="18"/>
          <w:szCs w:val="18"/>
        </w:rPr>
      </w:pPr>
    </w:p>
    <w:p w14:paraId="565CE5A5" w14:textId="77777777" w:rsidR="00595300" w:rsidRPr="003D59DC" w:rsidRDefault="00595300" w:rsidP="00595300">
      <w:pPr>
        <w:spacing w:after="0"/>
        <w:jc w:val="both"/>
        <w:rPr>
          <w:rFonts w:eastAsia="Calibri" w:cs="Times New Roman"/>
        </w:rPr>
      </w:pPr>
      <w:r w:rsidRPr="003D59DC">
        <w:rPr>
          <w:rFonts w:ascii="Arial" w:eastAsia="Calibri" w:hAnsi="Arial" w:cs="Arial"/>
          <w:color w:val="000000"/>
          <w:sz w:val="18"/>
          <w:szCs w:val="18"/>
        </w:rPr>
        <w:t>Izvajalec je dolžan v primeru opustitve dolžnosti iz te izjave naročniku kriti stroške, ki jih povzroči s svojim dejanjem.</w:t>
      </w:r>
    </w:p>
    <w:p w14:paraId="44E2C947" w14:textId="77777777" w:rsidR="00595300" w:rsidRPr="003D59DC" w:rsidRDefault="00595300" w:rsidP="00595300">
      <w:pPr>
        <w:spacing w:after="0" w:line="240" w:lineRule="auto"/>
        <w:jc w:val="center"/>
        <w:rPr>
          <w:rFonts w:ascii="Arial" w:eastAsia="Calibri" w:hAnsi="Arial" w:cs="Arial"/>
          <w:color w:val="000000"/>
          <w:sz w:val="18"/>
          <w:szCs w:val="18"/>
        </w:rPr>
      </w:pPr>
    </w:p>
    <w:p w14:paraId="4B507691" w14:textId="77777777" w:rsidR="00595300" w:rsidRPr="003D59DC" w:rsidRDefault="00595300" w:rsidP="00595300">
      <w:pPr>
        <w:spacing w:after="0" w:line="240" w:lineRule="auto"/>
        <w:jc w:val="center"/>
        <w:rPr>
          <w:rFonts w:ascii="Arial" w:eastAsia="Calibri" w:hAnsi="Arial" w:cs="Arial"/>
          <w:color w:val="000000"/>
          <w:sz w:val="18"/>
          <w:szCs w:val="18"/>
        </w:rPr>
      </w:pPr>
    </w:p>
    <w:p w14:paraId="68E18758" w14:textId="77777777" w:rsidR="00595300" w:rsidRPr="003D59DC" w:rsidRDefault="00595300" w:rsidP="00595300">
      <w:pPr>
        <w:spacing w:after="0" w:line="240" w:lineRule="auto"/>
        <w:jc w:val="center"/>
        <w:rPr>
          <w:rFonts w:ascii="Arial" w:eastAsia="Calibri" w:hAnsi="Arial" w:cs="Arial"/>
          <w:color w:val="000000"/>
          <w:sz w:val="18"/>
          <w:szCs w:val="18"/>
        </w:rPr>
      </w:pPr>
    </w:p>
    <w:p w14:paraId="2F121FAC" w14:textId="77777777" w:rsidR="00595300" w:rsidRPr="003D59DC" w:rsidRDefault="00595300" w:rsidP="00595300">
      <w:pPr>
        <w:spacing w:after="0" w:line="240" w:lineRule="auto"/>
        <w:jc w:val="center"/>
        <w:rPr>
          <w:rFonts w:ascii="Arial" w:eastAsia="Calibri" w:hAnsi="Arial" w:cs="Arial"/>
          <w:color w:val="000000"/>
          <w:sz w:val="18"/>
          <w:szCs w:val="18"/>
        </w:rPr>
      </w:pPr>
    </w:p>
    <w:p w14:paraId="6555E81E" w14:textId="77777777" w:rsidR="00595300" w:rsidRPr="003D59DC" w:rsidRDefault="00595300" w:rsidP="00595300">
      <w:pPr>
        <w:spacing w:after="0"/>
        <w:jc w:val="center"/>
        <w:rPr>
          <w:rFonts w:eastAsia="Calibri" w:cs="Times New Roman"/>
        </w:rPr>
      </w:pPr>
      <w:r w:rsidRPr="003D59DC">
        <w:rPr>
          <w:rFonts w:ascii="Arial" w:eastAsia="Calibri" w:hAnsi="Arial" w:cs="Arial"/>
          <w:color w:val="000000"/>
          <w:sz w:val="18"/>
          <w:szCs w:val="18"/>
        </w:rPr>
        <w:t>9. člen</w:t>
      </w:r>
    </w:p>
    <w:p w14:paraId="2BB6B08D" w14:textId="77777777" w:rsidR="00595300" w:rsidRPr="003D59DC" w:rsidRDefault="00595300" w:rsidP="00595300">
      <w:pPr>
        <w:spacing w:after="0"/>
        <w:jc w:val="both"/>
        <w:rPr>
          <w:rFonts w:ascii="Arial" w:eastAsia="Calibri" w:hAnsi="Arial" w:cs="Arial"/>
          <w:color w:val="000000"/>
          <w:sz w:val="18"/>
          <w:szCs w:val="18"/>
        </w:rPr>
      </w:pPr>
    </w:p>
    <w:p w14:paraId="1A9FC90C" w14:textId="77777777" w:rsidR="00595300" w:rsidRDefault="00595300" w:rsidP="00595300">
      <w:pPr>
        <w:pBdr>
          <w:bottom w:val="single" w:sz="12" w:space="1" w:color="auto"/>
        </w:pBdr>
        <w:spacing w:after="0"/>
        <w:jc w:val="both"/>
        <w:rPr>
          <w:rFonts w:ascii="Arial" w:eastAsia="Calibri" w:hAnsi="Arial" w:cs="Arial"/>
          <w:color w:val="000000"/>
          <w:sz w:val="18"/>
          <w:szCs w:val="18"/>
        </w:rPr>
      </w:pPr>
      <w:r w:rsidRPr="00D72265">
        <w:rPr>
          <w:rFonts w:ascii="Arial" w:eastAsia="Calibri" w:hAnsi="Arial" w:cs="Arial"/>
          <w:color w:val="000000"/>
          <w:sz w:val="18"/>
          <w:szCs w:val="18"/>
        </w:rPr>
        <w:t xml:space="preserve">Odgovorna oseba izvajalca za zagotavljanje varnega delovnega okolja in varnih delovnih razmer:   </w:t>
      </w:r>
    </w:p>
    <w:p w14:paraId="7EF09132" w14:textId="77777777" w:rsidR="00595300" w:rsidRPr="00D72265" w:rsidRDefault="00595300" w:rsidP="00595300">
      <w:pPr>
        <w:pBdr>
          <w:bottom w:val="single" w:sz="12" w:space="1" w:color="auto"/>
        </w:pBdr>
        <w:spacing w:after="0"/>
        <w:jc w:val="both"/>
        <w:rPr>
          <w:rFonts w:ascii="Arial" w:eastAsia="Calibri" w:hAnsi="Arial" w:cs="Arial"/>
          <w:color w:val="000000"/>
          <w:sz w:val="18"/>
          <w:szCs w:val="18"/>
        </w:rPr>
      </w:pPr>
    </w:p>
    <w:p w14:paraId="6DFF2213" w14:textId="77777777" w:rsidR="00595300" w:rsidRPr="00D72265" w:rsidRDefault="00595300" w:rsidP="00595300">
      <w:pPr>
        <w:pBdr>
          <w:bottom w:val="single" w:sz="12" w:space="1" w:color="auto"/>
        </w:pBdr>
        <w:spacing w:after="0"/>
        <w:jc w:val="both"/>
        <w:rPr>
          <w:rFonts w:ascii="Arial" w:eastAsia="Calibri" w:hAnsi="Arial" w:cs="Arial"/>
          <w:color w:val="000000"/>
          <w:sz w:val="18"/>
          <w:szCs w:val="18"/>
        </w:rPr>
      </w:pPr>
    </w:p>
    <w:p w14:paraId="6FCB16EE" w14:textId="77777777" w:rsidR="00595300" w:rsidRPr="00D72265" w:rsidRDefault="00595300" w:rsidP="00595300">
      <w:pPr>
        <w:spacing w:after="0"/>
        <w:jc w:val="center"/>
        <w:rPr>
          <w:rFonts w:ascii="Arial" w:eastAsia="Calibri" w:hAnsi="Arial" w:cs="Arial"/>
          <w:sz w:val="18"/>
          <w:szCs w:val="18"/>
        </w:rPr>
      </w:pPr>
      <w:r w:rsidRPr="00D72265">
        <w:rPr>
          <w:rFonts w:ascii="Arial" w:eastAsia="Calibri" w:hAnsi="Arial" w:cs="Arial"/>
          <w:sz w:val="18"/>
          <w:szCs w:val="18"/>
        </w:rPr>
        <w:t>(ime in priimek, tel. )</w:t>
      </w:r>
    </w:p>
    <w:p w14:paraId="5D3B952E" w14:textId="77777777" w:rsidR="00595300" w:rsidRPr="003D59DC" w:rsidRDefault="00595300" w:rsidP="00595300">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 xml:space="preserve">  </w:t>
      </w:r>
    </w:p>
    <w:p w14:paraId="51D6F521" w14:textId="77777777" w:rsidR="00595300" w:rsidRPr="003D59DC" w:rsidRDefault="00595300" w:rsidP="00595300">
      <w:pPr>
        <w:spacing w:after="0"/>
        <w:jc w:val="both"/>
        <w:rPr>
          <w:rFonts w:ascii="Arial" w:eastAsia="Calibri" w:hAnsi="Arial" w:cs="Arial"/>
          <w:color w:val="000000"/>
          <w:sz w:val="18"/>
          <w:szCs w:val="18"/>
        </w:rPr>
      </w:pPr>
    </w:p>
    <w:p w14:paraId="3E86D0A6" w14:textId="77777777" w:rsidR="00595300" w:rsidRPr="003D59DC" w:rsidRDefault="00595300" w:rsidP="00595300">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Odgovorna oseba naročnika za izvajanje del: Božidar Podobnik, 07 39 16 141</w:t>
      </w:r>
      <w:r>
        <w:rPr>
          <w:rFonts w:ascii="Arial" w:eastAsia="Calibri" w:hAnsi="Arial" w:cs="Arial"/>
          <w:color w:val="000000"/>
          <w:sz w:val="18"/>
          <w:szCs w:val="18"/>
        </w:rPr>
        <w:t>.</w:t>
      </w:r>
    </w:p>
    <w:p w14:paraId="54FF4C17" w14:textId="77777777" w:rsidR="00595300" w:rsidRPr="003D59DC" w:rsidRDefault="00595300" w:rsidP="00595300">
      <w:pPr>
        <w:spacing w:after="0"/>
        <w:jc w:val="both"/>
        <w:rPr>
          <w:rFonts w:eastAsia="Calibri" w:cs="Times New Roman"/>
        </w:rPr>
      </w:pPr>
    </w:p>
    <w:p w14:paraId="6116FBC0" w14:textId="77777777" w:rsidR="00595300" w:rsidRPr="003D59DC" w:rsidRDefault="00595300" w:rsidP="00595300">
      <w:pPr>
        <w:spacing w:after="0" w:line="240" w:lineRule="auto"/>
        <w:jc w:val="center"/>
        <w:rPr>
          <w:rFonts w:eastAsia="Calibri" w:cs="Times New Roman"/>
        </w:rPr>
      </w:pPr>
      <w:r w:rsidRPr="003D59DC">
        <w:rPr>
          <w:rFonts w:ascii="Arial" w:eastAsia="Calibri" w:hAnsi="Arial" w:cs="Arial"/>
          <w:color w:val="000000"/>
          <w:sz w:val="18"/>
          <w:szCs w:val="18"/>
        </w:rPr>
        <w:t>10. člen </w:t>
      </w:r>
    </w:p>
    <w:p w14:paraId="49C4D615" w14:textId="77777777" w:rsidR="00595300" w:rsidRPr="003D59DC" w:rsidRDefault="00595300" w:rsidP="00595300">
      <w:pPr>
        <w:spacing w:after="0"/>
        <w:jc w:val="both"/>
        <w:rPr>
          <w:rFonts w:ascii="Arial" w:eastAsia="Calibri" w:hAnsi="Arial" w:cs="Arial"/>
          <w:color w:val="000000"/>
          <w:sz w:val="18"/>
          <w:szCs w:val="18"/>
        </w:rPr>
      </w:pPr>
    </w:p>
    <w:p w14:paraId="1F55BB99" w14:textId="77777777" w:rsidR="00595300" w:rsidRPr="003D59DC" w:rsidRDefault="00595300" w:rsidP="00595300">
      <w:pPr>
        <w:spacing w:after="0"/>
        <w:jc w:val="both"/>
        <w:rPr>
          <w:rFonts w:eastAsia="Calibri" w:cs="Times New Roman"/>
        </w:rPr>
      </w:pPr>
      <w:r w:rsidRPr="003D59DC">
        <w:rPr>
          <w:rFonts w:ascii="Arial" w:eastAsia="Calibri" w:hAnsi="Arial" w:cs="Arial"/>
          <w:color w:val="000000"/>
          <w:sz w:val="18"/>
          <w:szCs w:val="18"/>
        </w:rPr>
        <w:t>Za podrobnejše informacije s področja VPD in PV kontaktirati: Aleš Krajšek, dipl.var.inž., tel.: 07/39 16 113.</w:t>
      </w:r>
    </w:p>
    <w:p w14:paraId="370A9980" w14:textId="77777777" w:rsidR="00595300" w:rsidRPr="003D59DC" w:rsidRDefault="00595300" w:rsidP="00595300">
      <w:pPr>
        <w:spacing w:after="0"/>
        <w:jc w:val="both"/>
        <w:rPr>
          <w:rFonts w:ascii="Arial" w:eastAsia="Calibri" w:hAnsi="Arial" w:cs="Arial"/>
          <w:color w:val="000000"/>
          <w:sz w:val="18"/>
          <w:szCs w:val="18"/>
        </w:rPr>
      </w:pPr>
    </w:p>
    <w:p w14:paraId="2CAF90D4" w14:textId="77777777" w:rsidR="00595300" w:rsidRPr="003D59DC" w:rsidRDefault="00595300" w:rsidP="00595300">
      <w:pPr>
        <w:spacing w:after="0"/>
        <w:jc w:val="both"/>
        <w:rPr>
          <w:rFonts w:eastAsia="Calibri" w:cs="Times New Roman"/>
        </w:rPr>
      </w:pPr>
      <w:r w:rsidRPr="003D59DC">
        <w:rPr>
          <w:rFonts w:ascii="Arial" w:eastAsia="Calibri" w:hAnsi="Arial" w:cs="Arial"/>
          <w:color w:val="000000"/>
          <w:sz w:val="18"/>
          <w:szCs w:val="18"/>
        </w:rPr>
        <w:t>Za podrobnejše informacije s področja higiene dela kontaktirati: Ingrid Jaklič, univ.dipl.san.inž., tel.: 07/39 16 195.</w:t>
      </w:r>
    </w:p>
    <w:p w14:paraId="6653D9DF" w14:textId="77777777" w:rsidR="00595300" w:rsidRPr="003D59DC" w:rsidRDefault="00595300" w:rsidP="00595300">
      <w:pPr>
        <w:spacing w:after="0" w:line="240" w:lineRule="auto"/>
        <w:jc w:val="both"/>
        <w:rPr>
          <w:rFonts w:eastAsia="Calibri" w:cs="Times New Roman"/>
        </w:rPr>
      </w:pPr>
      <w:r w:rsidRPr="003D59DC">
        <w:rPr>
          <w:rFonts w:ascii="Arial" w:eastAsia="Calibri" w:hAnsi="Arial" w:cs="Arial"/>
          <w:color w:val="000000"/>
          <w:sz w:val="18"/>
          <w:szCs w:val="18"/>
        </w:rPr>
        <w:t> </w:t>
      </w:r>
    </w:p>
    <w:p w14:paraId="39DA3D71" w14:textId="77777777" w:rsidR="00595300" w:rsidRPr="003D59DC" w:rsidRDefault="00595300" w:rsidP="00595300">
      <w:pPr>
        <w:spacing w:after="0" w:line="240" w:lineRule="auto"/>
        <w:jc w:val="both"/>
        <w:rPr>
          <w:rFonts w:eastAsia="Calibri" w:cs="Times New Roman"/>
        </w:rPr>
      </w:pPr>
      <w:r w:rsidRPr="003D59DC">
        <w:rPr>
          <w:rFonts w:ascii="Arial" w:eastAsia="Calibri" w:hAnsi="Arial" w:cs="Arial"/>
          <w:color w:val="000000"/>
          <w:sz w:val="18"/>
          <w:szCs w:val="18"/>
        </w:rPr>
        <w:t> </w:t>
      </w:r>
    </w:p>
    <w:p w14:paraId="0473F471" w14:textId="77777777" w:rsidR="00595300" w:rsidRPr="003D59DC" w:rsidRDefault="00595300" w:rsidP="00595300">
      <w:pPr>
        <w:spacing w:after="0" w:line="240" w:lineRule="auto"/>
        <w:jc w:val="both"/>
        <w:rPr>
          <w:rFonts w:eastAsia="Calibri" w:cs="Times New Roman"/>
        </w:rPr>
      </w:pPr>
      <w:r w:rsidRPr="003D59DC">
        <w:rPr>
          <w:rFonts w:ascii="Arial" w:eastAsia="Calibri" w:hAnsi="Arial" w:cs="Arial"/>
          <w:color w:val="000000"/>
          <w:sz w:val="18"/>
          <w:szCs w:val="18"/>
        </w:rPr>
        <w:t xml:space="preserve">Datum: </w:t>
      </w:r>
    </w:p>
    <w:tbl>
      <w:tblPr>
        <w:tblStyle w:val="NormalTablePHPDOCX11"/>
        <w:tblW w:w="9075" w:type="dxa"/>
        <w:tblInd w:w="108" w:type="dxa"/>
        <w:tblLook w:val="04A0" w:firstRow="1" w:lastRow="0" w:firstColumn="1" w:lastColumn="0" w:noHBand="0" w:noVBand="1"/>
      </w:tblPr>
      <w:tblGrid>
        <w:gridCol w:w="3975"/>
        <w:gridCol w:w="1125"/>
        <w:gridCol w:w="3975"/>
      </w:tblGrid>
      <w:tr w:rsidR="00595300" w:rsidRPr="003D59DC" w14:paraId="7B29AD4A" w14:textId="77777777" w:rsidTr="00BC5824">
        <w:tc>
          <w:tcPr>
            <w:tcW w:w="3975" w:type="dxa"/>
            <w:vAlign w:val="center"/>
          </w:tcPr>
          <w:p w14:paraId="6F75451A" w14:textId="77777777" w:rsidR="00595300" w:rsidRPr="003D59DC" w:rsidRDefault="00595300" w:rsidP="00BC5824">
            <w:pPr>
              <w:jc w:val="both"/>
              <w:textAlignment w:val="center"/>
            </w:pPr>
          </w:p>
          <w:p w14:paraId="00E8DD2D" w14:textId="77777777" w:rsidR="00595300" w:rsidRPr="003D59DC" w:rsidRDefault="00595300" w:rsidP="00BC5824">
            <w:pPr>
              <w:jc w:val="both"/>
              <w:textAlignment w:val="center"/>
            </w:pPr>
          </w:p>
        </w:tc>
        <w:tc>
          <w:tcPr>
            <w:tcW w:w="0" w:type="auto"/>
            <w:vAlign w:val="center"/>
            <w:hideMark/>
          </w:tcPr>
          <w:p w14:paraId="0079BC07" w14:textId="77777777" w:rsidR="00595300" w:rsidRPr="003D59DC" w:rsidRDefault="00595300" w:rsidP="00BC5824">
            <w:pPr>
              <w:jc w:val="both"/>
              <w:textAlignment w:val="center"/>
            </w:pPr>
            <w:r w:rsidRPr="003D59DC">
              <w:rPr>
                <w:rFonts w:ascii="Arial" w:hAnsi="Arial" w:cs="Arial"/>
                <w:color w:val="000000"/>
                <w:position w:val="-2"/>
              </w:rPr>
              <w:t> </w:t>
            </w:r>
          </w:p>
        </w:tc>
        <w:tc>
          <w:tcPr>
            <w:tcW w:w="3975" w:type="dxa"/>
            <w:vAlign w:val="center"/>
            <w:hideMark/>
          </w:tcPr>
          <w:p w14:paraId="592F0041" w14:textId="77777777" w:rsidR="00595300" w:rsidRPr="003D59DC" w:rsidRDefault="00595300" w:rsidP="00BC5824">
            <w:pPr>
              <w:jc w:val="center"/>
              <w:textAlignment w:val="center"/>
            </w:pPr>
            <w:r w:rsidRPr="003D59DC">
              <w:rPr>
                <w:rFonts w:ascii="Arial" w:hAnsi="Arial" w:cs="Arial"/>
                <w:color w:val="000000"/>
                <w:position w:val="-2"/>
              </w:rPr>
              <w:t> </w:t>
            </w:r>
          </w:p>
        </w:tc>
      </w:tr>
      <w:tr w:rsidR="00595300" w:rsidRPr="003D59DC" w14:paraId="1B8A7C04" w14:textId="77777777" w:rsidTr="00BC5824">
        <w:tc>
          <w:tcPr>
            <w:tcW w:w="3975" w:type="dxa"/>
            <w:vAlign w:val="center"/>
            <w:hideMark/>
          </w:tcPr>
          <w:p w14:paraId="08E9E227" w14:textId="77777777" w:rsidR="00595300" w:rsidRPr="003D59DC" w:rsidRDefault="00595300" w:rsidP="00BC5824">
            <w:pPr>
              <w:jc w:val="both"/>
              <w:textAlignment w:val="center"/>
              <w:rPr>
                <w:rFonts w:ascii="Arial" w:hAnsi="Arial" w:cs="Arial"/>
                <w:sz w:val="18"/>
                <w:szCs w:val="18"/>
              </w:rPr>
            </w:pPr>
            <w:r w:rsidRPr="003D59DC">
              <w:rPr>
                <w:rFonts w:ascii="Arial" w:hAnsi="Arial" w:cs="Arial"/>
                <w:sz w:val="18"/>
                <w:szCs w:val="18"/>
              </w:rPr>
              <w:t>Podpis odgovorne osebe izvajalca</w:t>
            </w:r>
            <w:r>
              <w:rPr>
                <w:rFonts w:ascii="Arial" w:hAnsi="Arial" w:cs="Arial"/>
                <w:sz w:val="18"/>
                <w:szCs w:val="18"/>
              </w:rPr>
              <w:t>:</w:t>
            </w:r>
          </w:p>
          <w:p w14:paraId="0F95A5CC" w14:textId="77777777" w:rsidR="00595300" w:rsidRPr="003D59DC" w:rsidRDefault="00595300" w:rsidP="00BC5824">
            <w:pPr>
              <w:jc w:val="both"/>
              <w:textAlignment w:val="center"/>
              <w:rPr>
                <w:rFonts w:ascii="Arial" w:hAnsi="Arial" w:cs="Arial"/>
                <w:sz w:val="18"/>
                <w:szCs w:val="18"/>
              </w:rPr>
            </w:pPr>
          </w:p>
        </w:tc>
        <w:tc>
          <w:tcPr>
            <w:tcW w:w="0" w:type="auto"/>
            <w:vAlign w:val="center"/>
            <w:hideMark/>
          </w:tcPr>
          <w:p w14:paraId="7B063C5A" w14:textId="77777777" w:rsidR="00595300" w:rsidRPr="003D59DC" w:rsidRDefault="00595300" w:rsidP="00BC5824">
            <w:pPr>
              <w:jc w:val="both"/>
              <w:textAlignment w:val="center"/>
              <w:rPr>
                <w:sz w:val="18"/>
                <w:szCs w:val="18"/>
              </w:rPr>
            </w:pPr>
            <w:r w:rsidRPr="003D59DC">
              <w:rPr>
                <w:rFonts w:ascii="Arial" w:hAnsi="Arial" w:cs="Arial"/>
                <w:color w:val="000000"/>
                <w:position w:val="-2"/>
                <w:sz w:val="18"/>
                <w:szCs w:val="18"/>
              </w:rPr>
              <w:t> </w:t>
            </w:r>
          </w:p>
        </w:tc>
        <w:tc>
          <w:tcPr>
            <w:tcW w:w="3975" w:type="dxa"/>
            <w:vAlign w:val="center"/>
            <w:hideMark/>
          </w:tcPr>
          <w:p w14:paraId="39464035" w14:textId="77777777" w:rsidR="00595300" w:rsidRPr="003D59DC" w:rsidRDefault="00595300" w:rsidP="00BC5824">
            <w:pPr>
              <w:jc w:val="both"/>
              <w:textAlignment w:val="center"/>
              <w:rPr>
                <w:rFonts w:ascii="Arial" w:hAnsi="Arial" w:cs="Arial"/>
                <w:color w:val="000000"/>
                <w:position w:val="-2"/>
                <w:sz w:val="18"/>
                <w:szCs w:val="18"/>
              </w:rPr>
            </w:pPr>
            <w:r w:rsidRPr="003D59DC">
              <w:rPr>
                <w:rFonts w:ascii="Arial" w:hAnsi="Arial" w:cs="Arial"/>
                <w:color w:val="000000"/>
                <w:position w:val="-2"/>
                <w:sz w:val="18"/>
                <w:szCs w:val="18"/>
              </w:rPr>
              <w:t>Podpis odgovorne osebe naročnika</w:t>
            </w:r>
            <w:r>
              <w:rPr>
                <w:rFonts w:ascii="Arial" w:hAnsi="Arial" w:cs="Arial"/>
                <w:color w:val="000000"/>
                <w:position w:val="-2"/>
                <w:sz w:val="18"/>
                <w:szCs w:val="18"/>
              </w:rPr>
              <w:t>:</w:t>
            </w:r>
          </w:p>
          <w:p w14:paraId="571A004D" w14:textId="77777777" w:rsidR="00595300" w:rsidRPr="003D59DC" w:rsidRDefault="00595300" w:rsidP="00BC5824">
            <w:pPr>
              <w:jc w:val="both"/>
              <w:textAlignment w:val="center"/>
              <w:rPr>
                <w:sz w:val="18"/>
                <w:szCs w:val="18"/>
              </w:rPr>
            </w:pPr>
            <w:r w:rsidRPr="003D59DC">
              <w:rPr>
                <w:rFonts w:ascii="Arial" w:hAnsi="Arial" w:cs="Arial"/>
                <w:color w:val="000000"/>
                <w:position w:val="-2"/>
                <w:sz w:val="18"/>
                <w:szCs w:val="18"/>
              </w:rPr>
              <w:t>Doc.dr. Milena Kramar Zupan, direktorica</w:t>
            </w:r>
          </w:p>
        </w:tc>
      </w:tr>
    </w:tbl>
    <w:p w14:paraId="2AC46A77" w14:textId="77777777" w:rsidR="00595300" w:rsidRPr="003D59DC" w:rsidRDefault="00595300" w:rsidP="00595300">
      <w:pPr>
        <w:spacing w:after="0"/>
        <w:rPr>
          <w:rFonts w:ascii="Arial" w:eastAsia="Calibri" w:hAnsi="Arial" w:cs="Arial"/>
          <w:b/>
          <w:sz w:val="18"/>
          <w:szCs w:val="18"/>
        </w:rPr>
      </w:pPr>
      <w:r w:rsidRPr="003D59DC">
        <w:rPr>
          <w:rFonts w:ascii="Arial" w:eastAsia="Calibri" w:hAnsi="Arial" w:cs="Arial"/>
          <w:b/>
          <w:sz w:val="18"/>
          <w:szCs w:val="18"/>
        </w:rPr>
        <w:t xml:space="preserve"> </w:t>
      </w:r>
    </w:p>
    <w:p w14:paraId="4C3515DF" w14:textId="77777777" w:rsidR="00595300" w:rsidRPr="003D59DC" w:rsidRDefault="00595300" w:rsidP="00595300">
      <w:pPr>
        <w:spacing w:after="0"/>
        <w:rPr>
          <w:rFonts w:ascii="Arial" w:eastAsia="Calibri" w:hAnsi="Arial" w:cs="Arial"/>
          <w:b/>
          <w:sz w:val="18"/>
          <w:szCs w:val="18"/>
        </w:rPr>
      </w:pPr>
      <w:r w:rsidRPr="003D59DC">
        <w:rPr>
          <w:rFonts w:ascii="Arial" w:eastAsia="Calibri" w:hAnsi="Arial" w:cs="Arial"/>
          <w:b/>
          <w:sz w:val="18"/>
          <w:szCs w:val="18"/>
        </w:rPr>
        <w:t xml:space="preserve"> ______________________________</w:t>
      </w:r>
      <w:r w:rsidRPr="003D59DC">
        <w:rPr>
          <w:rFonts w:ascii="Arial" w:eastAsia="Calibri" w:hAnsi="Arial" w:cs="Arial"/>
          <w:b/>
          <w:sz w:val="18"/>
          <w:szCs w:val="18"/>
        </w:rPr>
        <w:tab/>
      </w:r>
      <w:r w:rsidRPr="003D59DC">
        <w:rPr>
          <w:rFonts w:ascii="Arial" w:eastAsia="Calibri" w:hAnsi="Arial" w:cs="Arial"/>
          <w:b/>
          <w:sz w:val="18"/>
          <w:szCs w:val="18"/>
        </w:rPr>
        <w:tab/>
      </w:r>
      <w:r w:rsidRPr="003D59DC">
        <w:rPr>
          <w:rFonts w:ascii="Arial" w:eastAsia="Calibri" w:hAnsi="Arial" w:cs="Arial"/>
          <w:b/>
          <w:sz w:val="18"/>
          <w:szCs w:val="18"/>
        </w:rPr>
        <w:tab/>
        <w:t xml:space="preserve">      ______________________________</w:t>
      </w:r>
    </w:p>
    <w:p w14:paraId="2B94E028" w14:textId="77777777" w:rsidR="00595300" w:rsidRPr="003D59DC" w:rsidRDefault="00595300" w:rsidP="00595300">
      <w:pPr>
        <w:spacing w:after="0" w:line="240" w:lineRule="auto"/>
        <w:jc w:val="both"/>
        <w:rPr>
          <w:rFonts w:eastAsia="Calibri" w:cs="Times New Roman"/>
        </w:rPr>
      </w:pPr>
      <w:r w:rsidRPr="003D59DC">
        <w:rPr>
          <w:rFonts w:ascii="Arial" w:eastAsia="Calibri" w:hAnsi="Arial" w:cs="Arial"/>
          <w:color w:val="000000"/>
          <w:sz w:val="18"/>
          <w:szCs w:val="18"/>
        </w:rPr>
        <w:t>  </w:t>
      </w:r>
    </w:p>
    <w:p w14:paraId="096837B3" w14:textId="77777777" w:rsidR="00595300" w:rsidRPr="003D59DC" w:rsidRDefault="00595300" w:rsidP="00595300">
      <w:pPr>
        <w:spacing w:after="0" w:line="240" w:lineRule="auto"/>
        <w:jc w:val="both"/>
        <w:rPr>
          <w:rFonts w:ascii="Arial" w:eastAsia="Calibri" w:hAnsi="Arial" w:cs="Arial"/>
          <w:color w:val="000000"/>
          <w:sz w:val="18"/>
          <w:szCs w:val="18"/>
        </w:rPr>
      </w:pPr>
    </w:p>
    <w:p w14:paraId="7E2D8758" w14:textId="77777777" w:rsidR="00595300" w:rsidRDefault="00595300" w:rsidP="00595300">
      <w:pPr>
        <w:spacing w:after="0" w:line="240" w:lineRule="auto"/>
        <w:jc w:val="both"/>
        <w:rPr>
          <w:rFonts w:ascii="Arial" w:eastAsia="Calibri" w:hAnsi="Arial" w:cs="Arial"/>
          <w:color w:val="000000"/>
          <w:sz w:val="18"/>
          <w:szCs w:val="18"/>
        </w:rPr>
      </w:pPr>
    </w:p>
    <w:p w14:paraId="33AE3973" w14:textId="77777777" w:rsidR="00595300" w:rsidRDefault="00595300" w:rsidP="00595300">
      <w:pPr>
        <w:spacing w:after="0" w:line="240" w:lineRule="auto"/>
        <w:jc w:val="both"/>
        <w:rPr>
          <w:rFonts w:ascii="Arial" w:eastAsia="Calibri" w:hAnsi="Arial" w:cs="Arial"/>
          <w:color w:val="000000"/>
          <w:sz w:val="18"/>
          <w:szCs w:val="18"/>
        </w:rPr>
      </w:pPr>
    </w:p>
    <w:p w14:paraId="3DDEBBA2" w14:textId="77777777" w:rsidR="00595300" w:rsidRDefault="00595300" w:rsidP="00595300">
      <w:pPr>
        <w:spacing w:after="0" w:line="240" w:lineRule="auto"/>
        <w:jc w:val="both"/>
        <w:rPr>
          <w:rFonts w:ascii="Arial" w:eastAsia="Calibri" w:hAnsi="Arial" w:cs="Arial"/>
          <w:color w:val="000000"/>
          <w:sz w:val="18"/>
          <w:szCs w:val="18"/>
        </w:rPr>
      </w:pPr>
    </w:p>
    <w:p w14:paraId="24D0FAF0" w14:textId="77777777" w:rsidR="00595300" w:rsidRDefault="00595300" w:rsidP="00595300">
      <w:pPr>
        <w:spacing w:after="0" w:line="240" w:lineRule="auto"/>
        <w:jc w:val="both"/>
        <w:rPr>
          <w:rFonts w:ascii="Arial" w:eastAsia="Calibri" w:hAnsi="Arial" w:cs="Arial"/>
          <w:color w:val="000000"/>
          <w:sz w:val="18"/>
          <w:szCs w:val="18"/>
        </w:rPr>
      </w:pPr>
    </w:p>
    <w:p w14:paraId="00378ECD" w14:textId="77777777" w:rsidR="00595300" w:rsidRDefault="00595300" w:rsidP="00595300"/>
    <w:p w14:paraId="4F0BCE52" w14:textId="0F5654DC" w:rsidR="000A71E5" w:rsidRDefault="000A71E5" w:rsidP="00595300">
      <w:pPr>
        <w:spacing w:before="224" w:after="224" w:line="240" w:lineRule="auto"/>
        <w:jc w:val="center"/>
        <w:outlineLvl w:val="1"/>
      </w:pPr>
    </w:p>
    <w:p w14:paraId="67B2967E" w14:textId="77777777" w:rsidR="004242E6" w:rsidRDefault="004242E6" w:rsidP="00595300">
      <w:pPr>
        <w:spacing w:before="224" w:after="224" w:line="240" w:lineRule="auto"/>
        <w:jc w:val="center"/>
        <w:outlineLvl w:val="1"/>
      </w:pPr>
    </w:p>
    <w:p w14:paraId="5C45CC78" w14:textId="77777777" w:rsidR="004242E6" w:rsidRDefault="004242E6" w:rsidP="00595300">
      <w:pPr>
        <w:spacing w:before="224" w:after="224" w:line="240" w:lineRule="auto"/>
        <w:jc w:val="center"/>
        <w:outlineLvl w:val="1"/>
      </w:pPr>
    </w:p>
    <w:p w14:paraId="398887C7" w14:textId="77777777" w:rsidR="004242E6" w:rsidRDefault="004242E6" w:rsidP="00595300">
      <w:pPr>
        <w:spacing w:before="224" w:after="224" w:line="240" w:lineRule="auto"/>
        <w:jc w:val="center"/>
        <w:outlineLvl w:val="1"/>
      </w:pPr>
    </w:p>
    <w:p w14:paraId="0036A22F" w14:textId="77777777" w:rsidR="004242E6" w:rsidRDefault="004242E6" w:rsidP="00595300">
      <w:pPr>
        <w:spacing w:before="224" w:after="224" w:line="240" w:lineRule="auto"/>
        <w:jc w:val="center"/>
        <w:outlineLvl w:val="1"/>
      </w:pPr>
    </w:p>
    <w:p w14:paraId="3BD943BA" w14:textId="77777777" w:rsidR="004242E6" w:rsidRDefault="004242E6" w:rsidP="00595300">
      <w:pPr>
        <w:spacing w:before="224" w:after="224" w:line="240" w:lineRule="auto"/>
        <w:jc w:val="center"/>
        <w:outlineLvl w:val="1"/>
      </w:pPr>
    </w:p>
    <w:p w14:paraId="65591E97" w14:textId="77777777" w:rsidR="004242E6" w:rsidRDefault="004242E6" w:rsidP="00595300">
      <w:pPr>
        <w:spacing w:before="224" w:after="224" w:line="240" w:lineRule="auto"/>
        <w:jc w:val="center"/>
        <w:outlineLvl w:val="1"/>
      </w:pPr>
    </w:p>
    <w:p w14:paraId="7EE8B46E" w14:textId="77777777" w:rsidR="004242E6" w:rsidRDefault="004242E6" w:rsidP="00595300">
      <w:pPr>
        <w:spacing w:before="224" w:after="224" w:line="240" w:lineRule="auto"/>
        <w:jc w:val="center"/>
        <w:outlineLvl w:val="1"/>
      </w:pPr>
    </w:p>
    <w:p w14:paraId="13D8B0DA" w14:textId="77777777" w:rsidR="004242E6" w:rsidRDefault="004242E6" w:rsidP="00595300">
      <w:pPr>
        <w:spacing w:before="224" w:after="224" w:line="240" w:lineRule="auto"/>
        <w:jc w:val="center"/>
        <w:outlineLvl w:val="1"/>
      </w:pPr>
    </w:p>
    <w:p w14:paraId="2973648B" w14:textId="77777777" w:rsidR="00155255" w:rsidRDefault="00155255" w:rsidP="00595300">
      <w:pPr>
        <w:spacing w:before="224" w:after="224" w:line="240" w:lineRule="auto"/>
        <w:jc w:val="center"/>
        <w:outlineLvl w:val="1"/>
      </w:pPr>
    </w:p>
    <w:p w14:paraId="4BDCEE57" w14:textId="77777777" w:rsidR="00155255" w:rsidRDefault="00155255" w:rsidP="00595300">
      <w:pPr>
        <w:spacing w:before="224" w:after="224" w:line="240" w:lineRule="auto"/>
        <w:jc w:val="center"/>
        <w:outlineLvl w:val="1"/>
      </w:pPr>
    </w:p>
    <w:p w14:paraId="09EB5603" w14:textId="77777777" w:rsidR="00155255" w:rsidRDefault="00155255" w:rsidP="00595300">
      <w:pPr>
        <w:spacing w:before="224" w:after="224" w:line="240" w:lineRule="auto"/>
        <w:jc w:val="center"/>
        <w:outlineLvl w:val="1"/>
      </w:pPr>
    </w:p>
    <w:p w14:paraId="16124960" w14:textId="77777777" w:rsidR="004242E6" w:rsidRDefault="004242E6" w:rsidP="00595300">
      <w:pPr>
        <w:spacing w:before="224" w:after="224" w:line="240" w:lineRule="auto"/>
        <w:jc w:val="center"/>
        <w:outlineLvl w:val="1"/>
      </w:pPr>
    </w:p>
    <w:p w14:paraId="4631E61E" w14:textId="6A18A4A1" w:rsidR="00E83E34" w:rsidRDefault="00E83E34" w:rsidP="00E83E34">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 xml:space="preserve">PRILOGA </w:t>
      </w:r>
      <w:r w:rsidR="00A238D6">
        <w:rPr>
          <w:rFonts w:ascii="Arial" w:eastAsia="Times New Roman" w:hAnsi="Arial" w:cs="Arial"/>
          <w:b/>
          <w:sz w:val="18"/>
          <w:szCs w:val="18"/>
          <w:lang w:eastAsia="sl-SI"/>
        </w:rPr>
        <w:t>2</w:t>
      </w:r>
      <w:r>
        <w:rPr>
          <w:rFonts w:ascii="Arial" w:eastAsia="Times New Roman" w:hAnsi="Arial" w:cs="Arial"/>
          <w:b/>
          <w:sz w:val="18"/>
          <w:szCs w:val="18"/>
          <w:lang w:eastAsia="sl-SI"/>
        </w:rPr>
        <w:t>: IZJAVA O VAROVANJU PODATKOV IN SEZNANITVI Z VARNOSTIMI POLITIKAMI V SB NOVO MESTO</w:t>
      </w:r>
    </w:p>
    <w:p w14:paraId="0355F7AD" w14:textId="77777777" w:rsidR="00E83E34" w:rsidRDefault="00E83E34" w:rsidP="00E83E34">
      <w:pPr>
        <w:spacing w:after="0" w:line="240" w:lineRule="auto"/>
        <w:jc w:val="both"/>
        <w:rPr>
          <w:rFonts w:ascii="Arial" w:eastAsia="Times New Roman" w:hAnsi="Arial" w:cs="Arial"/>
          <w:sz w:val="18"/>
          <w:szCs w:val="18"/>
          <w:lang w:eastAsia="sl-SI"/>
        </w:rPr>
      </w:pPr>
    </w:p>
    <w:p w14:paraId="140B551B" w14:textId="77777777" w:rsidR="00E83E34" w:rsidRDefault="00E83E34" w:rsidP="00E83E34">
      <w:pPr>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IZJAVA </w:t>
      </w:r>
    </w:p>
    <w:p w14:paraId="11CCBB90" w14:textId="77777777" w:rsidR="00E83E34" w:rsidRDefault="00E83E34" w:rsidP="00E83E34">
      <w:pPr>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O VAROVANJU PODATKOV IN </w:t>
      </w:r>
    </w:p>
    <w:p w14:paraId="7644331D" w14:textId="77777777" w:rsidR="00E83E34" w:rsidRDefault="00E83E34" w:rsidP="00E83E34">
      <w:pPr>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SEZNANITVI Z VARNOSTNIMI ZAHTEVAMI SB NOVO MESTO</w:t>
      </w:r>
    </w:p>
    <w:p w14:paraId="3169DB65" w14:textId="77777777" w:rsidR="00E83E34" w:rsidRDefault="00E83E34" w:rsidP="00E83E34">
      <w:pPr>
        <w:spacing w:after="0" w:line="240" w:lineRule="auto"/>
        <w:jc w:val="center"/>
        <w:rPr>
          <w:rFonts w:ascii="Arial" w:eastAsia="Times New Roman" w:hAnsi="Arial" w:cs="Arial"/>
          <w:b/>
          <w:bCs/>
          <w:sz w:val="20"/>
          <w:szCs w:val="20"/>
          <w:lang w:eastAsia="sl-SI"/>
        </w:rPr>
      </w:pPr>
    </w:p>
    <w:p w14:paraId="45126EE8" w14:textId="77777777" w:rsidR="00E83E34" w:rsidRDefault="00E83E34" w:rsidP="00E83E34">
      <w:pPr>
        <w:spacing w:after="0" w:line="240" w:lineRule="auto"/>
        <w:jc w:val="center"/>
        <w:rPr>
          <w:rFonts w:ascii="Arial" w:eastAsia="Times New Roman" w:hAnsi="Arial" w:cs="Arial"/>
          <w:b/>
          <w:bCs/>
          <w:sz w:val="24"/>
          <w:szCs w:val="24"/>
          <w:lang w:eastAsia="sl-SI"/>
        </w:rPr>
      </w:pPr>
    </w:p>
    <w:p w14:paraId="6F35A37A" w14:textId="77777777" w:rsidR="00E83E34" w:rsidRDefault="00E83E34" w:rsidP="00E83E34">
      <w:pPr>
        <w:spacing w:after="0" w:line="240" w:lineRule="auto"/>
        <w:jc w:val="center"/>
        <w:rPr>
          <w:rFonts w:ascii="Arial" w:eastAsia="Times New Roman" w:hAnsi="Arial" w:cs="Arial"/>
          <w:b/>
          <w:bCs/>
          <w:sz w:val="24"/>
          <w:szCs w:val="24"/>
          <w:lang w:eastAsia="sl-SI"/>
        </w:rPr>
      </w:pPr>
    </w:p>
    <w:p w14:paraId="77CD806B" w14:textId="77777777" w:rsidR="00E83E34" w:rsidRDefault="00E83E34" w:rsidP="00E83E34">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Podpisani/a________________________________________________________________________________,  </w:t>
      </w:r>
    </w:p>
    <w:p w14:paraId="21C487E0" w14:textId="77777777" w:rsidR="00E83E34" w:rsidRDefault="00E83E34" w:rsidP="00E83E34">
      <w:pPr>
        <w:spacing w:after="0" w:line="240" w:lineRule="auto"/>
        <w:jc w:val="both"/>
        <w:rPr>
          <w:rFonts w:ascii="Arial" w:eastAsia="Times New Roman" w:hAnsi="Arial" w:cs="Arial"/>
          <w:sz w:val="18"/>
          <w:szCs w:val="18"/>
          <w:lang w:eastAsia="sl-SI"/>
        </w:rPr>
      </w:pPr>
    </w:p>
    <w:p w14:paraId="0B9D71B9" w14:textId="77777777" w:rsidR="00E83E34" w:rsidRDefault="00E83E34" w:rsidP="00E83E34">
      <w:pPr>
        <w:spacing w:after="0" w:line="240" w:lineRule="auto"/>
        <w:jc w:val="both"/>
        <w:rPr>
          <w:rFonts w:ascii="Arial" w:eastAsia="Times New Roman" w:hAnsi="Arial" w:cs="Arial"/>
          <w:sz w:val="18"/>
          <w:szCs w:val="18"/>
          <w:lang w:eastAsia="sl-SI"/>
        </w:rPr>
      </w:pPr>
    </w:p>
    <w:p w14:paraId="3220756A" w14:textId="77777777" w:rsidR="00E83E34" w:rsidRDefault="00E83E34" w:rsidP="00E83E34">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elektronski naslov___________________________________, mobilni telefon____________________________, </w:t>
      </w:r>
    </w:p>
    <w:p w14:paraId="2245279F" w14:textId="77777777" w:rsidR="00E83E34" w:rsidRDefault="00E83E34" w:rsidP="00E83E34">
      <w:pPr>
        <w:spacing w:after="0" w:line="240" w:lineRule="auto"/>
        <w:jc w:val="both"/>
        <w:rPr>
          <w:rFonts w:ascii="Arial" w:eastAsia="Times New Roman" w:hAnsi="Arial" w:cs="Arial"/>
          <w:sz w:val="18"/>
          <w:szCs w:val="18"/>
          <w:lang w:eastAsia="sl-SI"/>
        </w:rPr>
      </w:pPr>
    </w:p>
    <w:p w14:paraId="520DB682" w14:textId="77777777" w:rsidR="00E83E34" w:rsidRDefault="00E83E34" w:rsidP="00E83E34">
      <w:pPr>
        <w:spacing w:after="0" w:line="240" w:lineRule="auto"/>
        <w:jc w:val="both"/>
        <w:rPr>
          <w:rFonts w:ascii="Arial" w:eastAsia="Times New Roman" w:hAnsi="Arial" w:cs="Arial"/>
          <w:sz w:val="18"/>
          <w:szCs w:val="18"/>
          <w:lang w:eastAsia="sl-SI"/>
        </w:rPr>
      </w:pPr>
    </w:p>
    <w:p w14:paraId="731F7875" w14:textId="77777777" w:rsidR="00E83E34" w:rsidRDefault="00E83E34" w:rsidP="00E83E34">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zaposlen/a pri izvajalcu __________________________________________________________ , ki je na podlagi </w:t>
      </w:r>
    </w:p>
    <w:p w14:paraId="195D1B8A" w14:textId="77777777" w:rsidR="00E83E34" w:rsidRDefault="00E83E34" w:rsidP="00E83E34">
      <w:pPr>
        <w:spacing w:after="0" w:line="240" w:lineRule="auto"/>
        <w:jc w:val="both"/>
        <w:rPr>
          <w:rFonts w:ascii="Arial" w:eastAsia="Times New Roman" w:hAnsi="Arial" w:cs="Arial"/>
          <w:sz w:val="18"/>
          <w:szCs w:val="18"/>
          <w:lang w:eastAsia="sl-SI"/>
        </w:rPr>
      </w:pPr>
    </w:p>
    <w:p w14:paraId="23F63A80" w14:textId="77777777" w:rsidR="00E83E34" w:rsidRDefault="00E83E34" w:rsidP="00E83E34">
      <w:pPr>
        <w:spacing w:after="0" w:line="240" w:lineRule="auto"/>
        <w:jc w:val="both"/>
        <w:rPr>
          <w:rFonts w:ascii="Arial" w:eastAsia="Times New Roman" w:hAnsi="Arial" w:cs="Arial"/>
          <w:sz w:val="18"/>
          <w:szCs w:val="18"/>
          <w:lang w:eastAsia="sl-SI"/>
        </w:rPr>
      </w:pPr>
    </w:p>
    <w:p w14:paraId="382F1146" w14:textId="77777777" w:rsidR="00E83E34" w:rsidRDefault="00E83E34" w:rsidP="00E83E34">
      <w:pPr>
        <w:spacing w:after="0" w:line="60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00B67CEE" w14:textId="77777777" w:rsidR="00E83E34" w:rsidRDefault="00E83E34" w:rsidP="00E83E34">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se s podpisom te izjave </w:t>
      </w:r>
    </w:p>
    <w:p w14:paraId="73E36969" w14:textId="77777777" w:rsidR="00E83E34" w:rsidRDefault="00E83E34" w:rsidP="00E83E34">
      <w:pPr>
        <w:spacing w:after="0" w:line="240" w:lineRule="auto"/>
        <w:jc w:val="both"/>
        <w:rPr>
          <w:rFonts w:ascii="Arial" w:eastAsia="Times New Roman" w:hAnsi="Arial" w:cs="Arial"/>
          <w:sz w:val="18"/>
          <w:szCs w:val="18"/>
          <w:lang w:eastAsia="sl-SI"/>
        </w:rPr>
      </w:pPr>
    </w:p>
    <w:p w14:paraId="764FCEC3" w14:textId="77777777" w:rsidR="00E83E34" w:rsidRDefault="00E83E34" w:rsidP="00E83E34">
      <w:pPr>
        <w:spacing w:after="0" w:line="240" w:lineRule="auto"/>
        <w:jc w:val="both"/>
        <w:rPr>
          <w:rFonts w:ascii="Arial" w:eastAsia="Times New Roman" w:hAnsi="Arial" w:cs="Arial"/>
          <w:sz w:val="18"/>
          <w:szCs w:val="18"/>
          <w:lang w:eastAsia="sl-SI"/>
        </w:rPr>
      </w:pPr>
    </w:p>
    <w:p w14:paraId="6EBC10B0" w14:textId="77777777" w:rsidR="00E83E34" w:rsidRDefault="00E83E34" w:rsidP="00E83E34">
      <w:pPr>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Z A V E Z U J E M,  </w:t>
      </w:r>
    </w:p>
    <w:p w14:paraId="3FD927E6" w14:textId="77777777" w:rsidR="00E83E34" w:rsidRDefault="00E83E34" w:rsidP="00E83E34">
      <w:pPr>
        <w:spacing w:after="0" w:line="240" w:lineRule="auto"/>
        <w:jc w:val="both"/>
        <w:rPr>
          <w:rFonts w:ascii="Arial" w:eastAsia="Times New Roman" w:hAnsi="Arial" w:cs="Arial"/>
          <w:sz w:val="18"/>
          <w:szCs w:val="18"/>
          <w:lang w:eastAsia="sl-SI"/>
        </w:rPr>
      </w:pPr>
    </w:p>
    <w:p w14:paraId="08DC750E" w14:textId="77777777" w:rsidR="00E83E34" w:rsidRDefault="00E83E34" w:rsidP="00E83E34">
      <w:pPr>
        <w:spacing w:after="0" w:line="240" w:lineRule="auto"/>
        <w:jc w:val="both"/>
        <w:rPr>
          <w:rFonts w:ascii="Arial" w:eastAsia="Times New Roman" w:hAnsi="Arial" w:cs="Arial"/>
          <w:sz w:val="18"/>
          <w:szCs w:val="18"/>
          <w:lang w:eastAsia="sl-SI"/>
        </w:rPr>
      </w:pPr>
    </w:p>
    <w:p w14:paraId="0C834D0A" w14:textId="77777777" w:rsidR="00E83E34" w:rsidRDefault="00E83E34" w:rsidP="00E83E34">
      <w:pPr>
        <w:spacing w:after="0" w:line="240" w:lineRule="auto"/>
        <w:jc w:val="both"/>
        <w:rPr>
          <w:rFonts w:ascii="Arial" w:eastAsia="Times New Roman" w:hAnsi="Arial" w:cs="Arial"/>
          <w:sz w:val="18"/>
          <w:szCs w:val="18"/>
          <w:lang w:eastAsia="sl-SI"/>
        </w:rPr>
      </w:pPr>
    </w:p>
    <w:p w14:paraId="242F3FE4" w14:textId="77777777" w:rsidR="00E83E34" w:rsidRDefault="00E83E34" w:rsidP="00E83E34">
      <w:pPr>
        <w:numPr>
          <w:ilvl w:val="0"/>
          <w:numId w:val="40"/>
        </w:numPr>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43B2DDB4" w14:textId="77777777" w:rsidR="00E83E34" w:rsidRDefault="00E83E34" w:rsidP="00E83E34">
      <w:pPr>
        <w:spacing w:after="0"/>
        <w:ind w:left="720"/>
        <w:contextualSpacing/>
        <w:jc w:val="both"/>
        <w:rPr>
          <w:rFonts w:ascii="Arial" w:eastAsia="Times New Roman" w:hAnsi="Arial" w:cs="Arial"/>
          <w:sz w:val="18"/>
          <w:szCs w:val="18"/>
          <w:lang w:eastAsia="sl-SI"/>
        </w:rPr>
      </w:pPr>
    </w:p>
    <w:p w14:paraId="3FF00DFE" w14:textId="77777777" w:rsidR="00E83E34" w:rsidRDefault="00E83E34" w:rsidP="00E83E34">
      <w:pPr>
        <w:numPr>
          <w:ilvl w:val="0"/>
          <w:numId w:val="40"/>
        </w:numPr>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7755ADAD" w14:textId="77777777" w:rsidR="00E83E34" w:rsidRDefault="00E83E34" w:rsidP="00E83E34">
      <w:pPr>
        <w:spacing w:after="0"/>
        <w:ind w:left="720"/>
        <w:contextualSpacing/>
        <w:jc w:val="both"/>
        <w:rPr>
          <w:rFonts w:ascii="Arial" w:eastAsia="Times New Roman" w:hAnsi="Arial" w:cs="Arial"/>
          <w:sz w:val="18"/>
          <w:szCs w:val="18"/>
          <w:lang w:eastAsia="sl-SI"/>
        </w:rPr>
      </w:pPr>
    </w:p>
    <w:p w14:paraId="2CF4AEF9" w14:textId="77777777" w:rsidR="00E83E34" w:rsidRDefault="00E83E34" w:rsidP="00E83E34">
      <w:pPr>
        <w:numPr>
          <w:ilvl w:val="0"/>
          <w:numId w:val="40"/>
        </w:numPr>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41E95A4D" w14:textId="77777777" w:rsidR="00E83E34" w:rsidRDefault="00E83E34" w:rsidP="00E83E34">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303A1FA1" w14:textId="77777777" w:rsidR="00E83E34" w:rsidRDefault="00E83E34" w:rsidP="00E83E34">
      <w:pPr>
        <w:spacing w:after="0" w:line="240" w:lineRule="auto"/>
        <w:jc w:val="both"/>
        <w:rPr>
          <w:rFonts w:ascii="Arial" w:eastAsia="Times New Roman" w:hAnsi="Arial" w:cs="Arial"/>
          <w:sz w:val="18"/>
          <w:szCs w:val="18"/>
          <w:lang w:eastAsia="sl-SI"/>
        </w:rPr>
      </w:pPr>
    </w:p>
    <w:p w14:paraId="40DC2D4B" w14:textId="77777777" w:rsidR="00E83E34" w:rsidRDefault="00E83E34" w:rsidP="00E83E34">
      <w:pPr>
        <w:spacing w:after="0" w:line="240" w:lineRule="auto"/>
        <w:jc w:val="both"/>
        <w:rPr>
          <w:rFonts w:ascii="Arial" w:eastAsia="Times New Roman" w:hAnsi="Arial" w:cs="Arial"/>
          <w:sz w:val="18"/>
          <w:szCs w:val="18"/>
          <w:lang w:eastAsia="sl-SI"/>
        </w:rPr>
      </w:pPr>
    </w:p>
    <w:p w14:paraId="59C26CDD" w14:textId="77777777" w:rsidR="00E83E34" w:rsidRDefault="00E83E34" w:rsidP="00E83E34">
      <w:pPr>
        <w:spacing w:after="0" w:line="240" w:lineRule="auto"/>
        <w:jc w:val="both"/>
        <w:rPr>
          <w:rFonts w:ascii="Arial" w:eastAsia="Times New Roman" w:hAnsi="Arial" w:cs="Arial"/>
          <w:sz w:val="18"/>
          <w:szCs w:val="18"/>
          <w:lang w:eastAsia="sl-SI"/>
        </w:rPr>
      </w:pPr>
    </w:p>
    <w:p w14:paraId="12D7333A" w14:textId="77777777" w:rsidR="00E83E34" w:rsidRDefault="00E83E34" w:rsidP="00E83E34">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_______________________, dne ____________________</w:t>
      </w:r>
    </w:p>
    <w:p w14:paraId="64D502D9" w14:textId="77777777" w:rsidR="00E83E34" w:rsidRDefault="00E83E34" w:rsidP="00E83E34">
      <w:pPr>
        <w:spacing w:after="0" w:line="240" w:lineRule="auto"/>
        <w:jc w:val="both"/>
        <w:rPr>
          <w:rFonts w:ascii="Arial" w:eastAsia="Times New Roman" w:hAnsi="Arial" w:cs="Arial"/>
          <w:sz w:val="18"/>
          <w:szCs w:val="18"/>
          <w:lang w:eastAsia="sl-SI"/>
        </w:rPr>
      </w:pPr>
    </w:p>
    <w:p w14:paraId="5ADB234F" w14:textId="77777777" w:rsidR="00E83E34" w:rsidRDefault="00E83E34" w:rsidP="00E83E34">
      <w:pPr>
        <w:spacing w:after="0" w:line="240" w:lineRule="auto"/>
        <w:jc w:val="both"/>
        <w:rPr>
          <w:rFonts w:ascii="Arial" w:eastAsia="Times New Roman" w:hAnsi="Arial" w:cs="Arial"/>
          <w:sz w:val="18"/>
          <w:szCs w:val="18"/>
          <w:lang w:eastAsia="sl-SI"/>
        </w:rPr>
      </w:pPr>
    </w:p>
    <w:p w14:paraId="23E67DCB" w14:textId="77777777" w:rsidR="00E83E34" w:rsidRDefault="00E83E34" w:rsidP="00E83E34">
      <w:pPr>
        <w:spacing w:after="0" w:line="240" w:lineRule="auto"/>
        <w:jc w:val="both"/>
        <w:rPr>
          <w:rFonts w:ascii="Arial" w:eastAsia="Times New Roman" w:hAnsi="Arial" w:cs="Arial"/>
          <w:sz w:val="18"/>
          <w:szCs w:val="18"/>
          <w:lang w:eastAsia="sl-SI"/>
        </w:rPr>
      </w:pPr>
    </w:p>
    <w:p w14:paraId="5C74A465" w14:textId="77777777" w:rsidR="00E83E34" w:rsidRDefault="00E83E34" w:rsidP="00E83E34">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Podpis:</w:t>
      </w:r>
    </w:p>
    <w:p w14:paraId="01D393C2" w14:textId="77777777" w:rsidR="00E83E34" w:rsidRDefault="00E83E34" w:rsidP="00E83E34">
      <w:pPr>
        <w:spacing w:after="0" w:line="240" w:lineRule="auto"/>
        <w:jc w:val="both"/>
        <w:rPr>
          <w:rFonts w:ascii="Arial" w:eastAsia="Times New Roman" w:hAnsi="Arial" w:cs="Arial"/>
          <w:sz w:val="18"/>
          <w:szCs w:val="18"/>
          <w:lang w:eastAsia="sl-SI"/>
        </w:rPr>
      </w:pPr>
    </w:p>
    <w:p w14:paraId="2CD81D85" w14:textId="77777777" w:rsidR="00E83E34" w:rsidRDefault="00E83E34" w:rsidP="00E83E34">
      <w:pPr>
        <w:spacing w:after="0" w:line="240" w:lineRule="auto"/>
        <w:jc w:val="both"/>
        <w:rPr>
          <w:rFonts w:ascii="Times New Roman" w:eastAsia="Calibri" w:hAnsi="Times New Roman" w:cs="Times New Roman"/>
          <w:sz w:val="18"/>
          <w:szCs w:val="18"/>
        </w:rPr>
      </w:pP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__________________________________</w:t>
      </w:r>
    </w:p>
    <w:p w14:paraId="79F138F4" w14:textId="77777777" w:rsidR="00E83E34" w:rsidRDefault="00E83E34" w:rsidP="00E83E34">
      <w:pPr>
        <w:spacing w:after="0" w:line="240" w:lineRule="auto"/>
        <w:rPr>
          <w:rFonts w:ascii="Arial" w:eastAsia="Times New Roman" w:hAnsi="Arial" w:cs="Arial"/>
          <w:sz w:val="18"/>
          <w:szCs w:val="18"/>
          <w:lang w:eastAsia="sl-SI"/>
        </w:rPr>
      </w:pPr>
    </w:p>
    <w:p w14:paraId="3622DDFB" w14:textId="77777777" w:rsidR="00E83E34" w:rsidRDefault="00E83E34" w:rsidP="00E83E34">
      <w:pPr>
        <w:spacing w:after="0" w:line="240" w:lineRule="auto"/>
        <w:rPr>
          <w:rFonts w:ascii="Arial" w:eastAsia="Times New Roman" w:hAnsi="Arial" w:cs="Arial"/>
          <w:lang w:eastAsia="sl-SI"/>
        </w:rPr>
      </w:pPr>
      <w:r>
        <w:rPr>
          <w:rFonts w:ascii="Arial" w:eastAsia="Times New Roman" w:hAnsi="Arial" w:cs="Arial"/>
          <w:lang w:eastAsia="sl-SI"/>
        </w:rPr>
        <w:t>Prilogi:</w:t>
      </w:r>
    </w:p>
    <w:p w14:paraId="72AAAB0A" w14:textId="77777777" w:rsidR="00E83E34" w:rsidRDefault="00E83E34" w:rsidP="00E83E34">
      <w:pPr>
        <w:numPr>
          <w:ilvl w:val="0"/>
          <w:numId w:val="41"/>
        </w:numPr>
        <w:spacing w:after="0" w:line="240" w:lineRule="auto"/>
        <w:contextualSpacing/>
        <w:rPr>
          <w:rFonts w:ascii="Arial" w:eastAsia="Times New Roman" w:hAnsi="Arial" w:cs="Arial"/>
          <w:lang w:eastAsia="sl-SI"/>
        </w:rPr>
      </w:pPr>
      <w:r>
        <w:rPr>
          <w:rFonts w:ascii="Arial" w:eastAsia="Times New Roman" w:hAnsi="Arial" w:cs="Arial"/>
          <w:sz w:val="18"/>
          <w:szCs w:val="18"/>
          <w:lang w:eastAsia="sl-SI"/>
        </w:rPr>
        <w:t>Politika upravljanja kakovosti in varnosti tretjih strank,</w:t>
      </w:r>
    </w:p>
    <w:p w14:paraId="18709C11" w14:textId="77777777" w:rsidR="00E83E34" w:rsidRDefault="00E83E34" w:rsidP="00E83E34">
      <w:pPr>
        <w:numPr>
          <w:ilvl w:val="0"/>
          <w:numId w:val="41"/>
        </w:numPr>
        <w:spacing w:before="975" w:after="225" w:line="240" w:lineRule="auto"/>
        <w:contextualSpacing/>
        <w:jc w:val="both"/>
        <w:rPr>
          <w:rFonts w:ascii="Arial" w:eastAsia="Times New Roman" w:hAnsi="Arial" w:cs="Arial"/>
          <w:lang w:eastAsia="sl-SI"/>
        </w:rPr>
      </w:pPr>
      <w:r w:rsidRPr="00C77743">
        <w:rPr>
          <w:rFonts w:ascii="Arial" w:eastAsia="Times New Roman" w:hAnsi="Arial" w:cs="Arial"/>
          <w:sz w:val="18"/>
          <w:szCs w:val="18"/>
          <w:lang w:eastAsia="sl-SI"/>
        </w:rPr>
        <w:t>Politika fizične zaščite in fizičnega dostopa.</w:t>
      </w:r>
    </w:p>
    <w:p w14:paraId="460815FB" w14:textId="77777777" w:rsidR="004242E6" w:rsidRDefault="004242E6" w:rsidP="00E83E34">
      <w:pPr>
        <w:spacing w:after="0" w:line="240" w:lineRule="auto"/>
        <w:jc w:val="both"/>
      </w:pPr>
    </w:p>
    <w:sectPr w:rsidR="004242E6"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5956DF" w14:textId="77777777" w:rsidR="006B2936" w:rsidRDefault="006B2936" w:rsidP="006975C6">
      <w:pPr>
        <w:spacing w:after="0" w:line="240" w:lineRule="auto"/>
      </w:pPr>
      <w:r>
        <w:separator/>
      </w:r>
    </w:p>
  </w:endnote>
  <w:endnote w:type="continuationSeparator" w:id="0">
    <w:p w14:paraId="6BE2AE7A"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tka Text">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093A7"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E8C90A"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68135"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96707131"/>
      <w:docPartObj>
        <w:docPartGallery w:val="Page Numbers (Bottom of Page)"/>
        <w:docPartUnique/>
      </w:docPartObj>
    </w:sdtPr>
    <w:sdtEndPr/>
    <w:sdtContent>
      <w:p w14:paraId="6FB6ABE9" w14:textId="783169EB" w:rsidR="00155255" w:rsidRDefault="00155255">
        <w:pPr>
          <w:pStyle w:val="Noga"/>
          <w:jc w:val="right"/>
        </w:pPr>
        <w:r>
          <w:fldChar w:fldCharType="begin"/>
        </w:r>
        <w:r>
          <w:instrText>PAGE   \* MERGEFORMAT</w:instrText>
        </w:r>
        <w:r>
          <w:fldChar w:fldCharType="separate"/>
        </w:r>
        <w:r>
          <w:t>2</w:t>
        </w:r>
        <w:r>
          <w:fldChar w:fldCharType="end"/>
        </w:r>
      </w:p>
    </w:sdtContent>
  </w:sdt>
  <w:p w14:paraId="6FC9BDEA"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BE7CE3" w14:textId="77777777" w:rsidR="00A55DA4" w:rsidRPr="006F1DA5" w:rsidRDefault="006A68CF"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A55DA4" w:rsidRPr="006F1DA5">
          <w:rPr>
            <w:rFonts w:ascii="Arial" w:hAnsi="Arial" w:cs="Arial"/>
          </w:rPr>
          <w:fldChar w:fldCharType="begin"/>
        </w:r>
        <w:r w:rsidR="00A55DA4" w:rsidRPr="006F1DA5">
          <w:rPr>
            <w:rFonts w:ascii="Arial" w:hAnsi="Arial" w:cs="Arial"/>
          </w:rPr>
          <w:instrText xml:space="preserve"> PAGE   \* MERGEFORMAT </w:instrText>
        </w:r>
        <w:r w:rsidR="00A55DA4" w:rsidRPr="006F1DA5">
          <w:rPr>
            <w:rFonts w:ascii="Arial" w:hAnsi="Arial" w:cs="Arial"/>
          </w:rPr>
          <w:fldChar w:fldCharType="separate"/>
        </w:r>
        <w:r w:rsidR="00A55DA4">
          <w:rPr>
            <w:rFonts w:ascii="Arial" w:hAnsi="Arial" w:cs="Arial"/>
            <w:noProof/>
          </w:rPr>
          <w:t>1</w:t>
        </w:r>
        <w:r w:rsidR="00A55DA4" w:rsidRPr="006F1DA5">
          <w:rPr>
            <w:rFonts w:ascii="Arial" w:hAnsi="Arial" w:cs="Arial"/>
            <w:noProof/>
          </w:rPr>
          <w:fldChar w:fldCharType="end"/>
        </w:r>
      </w:sdtContent>
    </w:sdt>
  </w:p>
  <w:p w14:paraId="50C9D253" w14:textId="77777777" w:rsidR="00A55DA4" w:rsidRDefault="00A55DA4"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4C44C"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01870"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A900C"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97D12"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63E285"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0BFC8"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8A8F7"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146613" w14:textId="77777777" w:rsidR="006B2936" w:rsidRDefault="006B2936" w:rsidP="006975C6">
      <w:pPr>
        <w:spacing w:after="0" w:line="240" w:lineRule="auto"/>
      </w:pPr>
      <w:r>
        <w:separator/>
      </w:r>
    </w:p>
  </w:footnote>
  <w:footnote w:type="continuationSeparator" w:id="0">
    <w:p w14:paraId="4FEF9784"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68"/>
      <w:gridCol w:w="3361"/>
      <w:gridCol w:w="4209"/>
    </w:tblGrid>
    <w:tr w:rsidR="00B05771" w:rsidRPr="006F1DA5" w14:paraId="15E57D7D" w14:textId="77777777" w:rsidTr="007C4767">
      <w:trPr>
        <w:trHeight w:val="1268"/>
      </w:trPr>
      <w:tc>
        <w:tcPr>
          <w:tcW w:w="1668" w:type="dxa"/>
        </w:tcPr>
        <w:p w14:paraId="76E762BE"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71DC2AA" wp14:editId="4BC1FBC1">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5C3F7F4"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A0C18E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D23C71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0994BD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3FE6D03"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32A8EEFF"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6BE3E8A9" wp14:editId="21619B86">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200BD783"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1ED49" w14:textId="77777777" w:rsidR="00A55DA4" w:rsidRPr="006F1DA5" w:rsidRDefault="00A55DA4"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608D8"/>
    <w:multiLevelType w:val="hybridMultilevel"/>
    <w:tmpl w:val="E3BE6C1C"/>
    <w:lvl w:ilvl="0" w:tplc="DA00E73E">
      <w:start w:val="1"/>
      <w:numFmt w:val="decimal"/>
      <w:lvlText w:val="%1."/>
      <w:lvlJc w:val="left"/>
      <w:pPr>
        <w:ind w:left="720" w:hanging="360"/>
      </w:pPr>
      <w:rPr>
        <w:rFonts w:ascii="Arial" w:hAnsi="Arial" w:cs="Arial" w:hint="default"/>
        <w:sz w:val="18"/>
        <w:szCs w:val="18"/>
      </w:rPr>
    </w:lvl>
    <w:lvl w:ilvl="1" w:tplc="E50ED918">
      <w:start w:val="1"/>
      <w:numFmt w:val="decimal"/>
      <w:lvlText w:val="%2."/>
      <w:lvlJc w:val="left"/>
      <w:pPr>
        <w:ind w:left="1440" w:hanging="360"/>
      </w:pPr>
    </w:lvl>
    <w:lvl w:ilvl="2" w:tplc="146E2FD8">
      <w:start w:val="1"/>
      <w:numFmt w:val="decimal"/>
      <w:lvlText w:val="%3."/>
      <w:lvlJc w:val="left"/>
      <w:pPr>
        <w:ind w:left="2160" w:hanging="360"/>
      </w:pPr>
    </w:lvl>
    <w:lvl w:ilvl="3" w:tplc="E63AD472">
      <w:start w:val="1"/>
      <w:numFmt w:val="decimal"/>
      <w:lvlText w:val="%4."/>
      <w:lvlJc w:val="left"/>
      <w:pPr>
        <w:ind w:left="2880" w:hanging="360"/>
      </w:pPr>
    </w:lvl>
    <w:lvl w:ilvl="4" w:tplc="A4D4FCE6">
      <w:start w:val="1"/>
      <w:numFmt w:val="decimal"/>
      <w:lvlText w:val="%5."/>
      <w:lvlJc w:val="left"/>
      <w:pPr>
        <w:ind w:left="3600" w:hanging="360"/>
      </w:pPr>
    </w:lvl>
    <w:lvl w:ilvl="5" w:tplc="883E1194">
      <w:start w:val="1"/>
      <w:numFmt w:val="decimal"/>
      <w:lvlText w:val="%6."/>
      <w:lvlJc w:val="left"/>
      <w:pPr>
        <w:ind w:left="4320" w:hanging="360"/>
      </w:pPr>
    </w:lvl>
    <w:lvl w:ilvl="6" w:tplc="AFEED330">
      <w:start w:val="1"/>
      <w:numFmt w:val="decimal"/>
      <w:lvlText w:val="%7."/>
      <w:lvlJc w:val="left"/>
      <w:pPr>
        <w:ind w:left="5040" w:hanging="360"/>
      </w:pPr>
    </w:lvl>
    <w:lvl w:ilvl="7" w:tplc="83DCEE84">
      <w:start w:val="1"/>
      <w:numFmt w:val="decimal"/>
      <w:lvlText w:val="%8."/>
      <w:lvlJc w:val="left"/>
      <w:pPr>
        <w:ind w:left="5760" w:hanging="360"/>
      </w:pPr>
    </w:lvl>
    <w:lvl w:ilvl="8" w:tplc="FCD04F7E">
      <w:start w:val="1"/>
      <w:numFmt w:val="decimal"/>
      <w:lvlText w:val="%9."/>
      <w:lvlJc w:val="left"/>
      <w:pPr>
        <w:ind w:left="6480" w:hanging="360"/>
      </w:pPr>
    </w:lvl>
  </w:abstractNum>
  <w:abstractNum w:abstractNumId="1" w15:restartNumberingAfterBreak="0">
    <w:nsid w:val="0B3231DB"/>
    <w:multiLevelType w:val="hybridMultilevel"/>
    <w:tmpl w:val="B41C29DA"/>
    <w:lvl w:ilvl="0" w:tplc="EDDA4718">
      <w:start w:val="1"/>
      <w:numFmt w:val="bullet"/>
      <w:lvlText w:val=""/>
      <w:lvlJc w:val="left"/>
      <w:pPr>
        <w:ind w:left="720" w:hanging="360"/>
      </w:pPr>
      <w:rPr>
        <w:rFonts w:ascii="Symbol" w:hAnsi="Symbol" w:cs="Symbol" w:hint="default"/>
        <w:sz w:val="18"/>
        <w:szCs w:val="18"/>
      </w:rPr>
    </w:lvl>
    <w:lvl w:ilvl="1" w:tplc="EA0EB2F0">
      <w:start w:val="1"/>
      <w:numFmt w:val="bullet"/>
      <w:lvlText w:val="o"/>
      <w:lvlJc w:val="left"/>
      <w:pPr>
        <w:ind w:left="1440" w:hanging="360"/>
      </w:pPr>
      <w:rPr>
        <w:rFonts w:ascii="Courier New" w:hAnsi="Courier New" w:cs="Courier New" w:hint="default"/>
      </w:rPr>
    </w:lvl>
    <w:lvl w:ilvl="2" w:tplc="1F8EE3EC">
      <w:start w:val="1"/>
      <w:numFmt w:val="bullet"/>
      <w:lvlText w:val=""/>
      <w:lvlJc w:val="left"/>
      <w:pPr>
        <w:ind w:left="2160" w:hanging="360"/>
      </w:pPr>
      <w:rPr>
        <w:rFonts w:ascii="Wingdings" w:hAnsi="Wingdings" w:cs="Wingdings" w:hint="default"/>
      </w:rPr>
    </w:lvl>
    <w:lvl w:ilvl="3" w:tplc="7370F754">
      <w:start w:val="1"/>
      <w:numFmt w:val="bullet"/>
      <w:lvlText w:val=""/>
      <w:lvlJc w:val="left"/>
      <w:pPr>
        <w:ind w:left="2880" w:hanging="360"/>
      </w:pPr>
      <w:rPr>
        <w:rFonts w:ascii="Symbol" w:hAnsi="Symbol" w:cs="Symbol" w:hint="default"/>
      </w:rPr>
    </w:lvl>
    <w:lvl w:ilvl="4" w:tplc="192C33CE">
      <w:start w:val="1"/>
      <w:numFmt w:val="bullet"/>
      <w:lvlText w:val="o"/>
      <w:lvlJc w:val="left"/>
      <w:pPr>
        <w:ind w:left="3600" w:hanging="360"/>
      </w:pPr>
      <w:rPr>
        <w:rFonts w:ascii="Courier New" w:hAnsi="Courier New" w:cs="Courier New" w:hint="default"/>
      </w:rPr>
    </w:lvl>
    <w:lvl w:ilvl="5" w:tplc="CE0C4BAE">
      <w:start w:val="1"/>
      <w:numFmt w:val="bullet"/>
      <w:lvlText w:val=""/>
      <w:lvlJc w:val="left"/>
      <w:pPr>
        <w:ind w:left="4320" w:hanging="360"/>
      </w:pPr>
      <w:rPr>
        <w:rFonts w:ascii="Wingdings" w:hAnsi="Wingdings" w:cs="Wingdings" w:hint="default"/>
      </w:rPr>
    </w:lvl>
    <w:lvl w:ilvl="6" w:tplc="DD9C502A">
      <w:start w:val="1"/>
      <w:numFmt w:val="bullet"/>
      <w:lvlText w:val=""/>
      <w:lvlJc w:val="left"/>
      <w:pPr>
        <w:ind w:left="5040" w:hanging="360"/>
      </w:pPr>
      <w:rPr>
        <w:rFonts w:ascii="Symbol" w:hAnsi="Symbol" w:cs="Symbol" w:hint="default"/>
      </w:rPr>
    </w:lvl>
    <w:lvl w:ilvl="7" w:tplc="E1587AEC">
      <w:start w:val="1"/>
      <w:numFmt w:val="bullet"/>
      <w:lvlText w:val="o"/>
      <w:lvlJc w:val="left"/>
      <w:pPr>
        <w:ind w:left="5760" w:hanging="360"/>
      </w:pPr>
      <w:rPr>
        <w:rFonts w:ascii="Courier New" w:hAnsi="Courier New" w:cs="Courier New" w:hint="default"/>
      </w:rPr>
    </w:lvl>
    <w:lvl w:ilvl="8" w:tplc="2A9C1BD2">
      <w:start w:val="1"/>
      <w:numFmt w:val="bullet"/>
      <w:lvlText w:val=""/>
      <w:lvlJc w:val="left"/>
      <w:pPr>
        <w:ind w:left="6480" w:hanging="360"/>
      </w:pPr>
      <w:rPr>
        <w:rFonts w:ascii="Wingdings" w:hAnsi="Wingdings" w:cs="Wingdings" w:hint="default"/>
      </w:rPr>
    </w:lvl>
  </w:abstractNum>
  <w:abstractNum w:abstractNumId="2" w15:restartNumberingAfterBreak="0">
    <w:nsid w:val="0C734D02"/>
    <w:multiLevelType w:val="hybridMultilevel"/>
    <w:tmpl w:val="0B76FD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EF5E38"/>
    <w:multiLevelType w:val="hybridMultilevel"/>
    <w:tmpl w:val="A0461310"/>
    <w:lvl w:ilvl="0" w:tplc="11BCB05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5"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4611406"/>
    <w:multiLevelType w:val="hybridMultilevel"/>
    <w:tmpl w:val="B212E744"/>
    <w:lvl w:ilvl="0" w:tplc="D15E9078">
      <w:start w:val="1"/>
      <w:numFmt w:val="bullet"/>
      <w:lvlText w:val=""/>
      <w:lvlJc w:val="left"/>
      <w:pPr>
        <w:ind w:left="720" w:hanging="360"/>
      </w:pPr>
      <w:rPr>
        <w:rFonts w:ascii="Symbol" w:hAnsi="Symbol" w:cs="Symbol" w:hint="default"/>
        <w:sz w:val="18"/>
        <w:szCs w:val="18"/>
      </w:rPr>
    </w:lvl>
    <w:lvl w:ilvl="1" w:tplc="D60AF66E">
      <w:start w:val="1"/>
      <w:numFmt w:val="bullet"/>
      <w:lvlText w:val="o"/>
      <w:lvlJc w:val="left"/>
      <w:pPr>
        <w:ind w:left="1440" w:hanging="360"/>
      </w:pPr>
      <w:rPr>
        <w:rFonts w:ascii="Courier New" w:hAnsi="Courier New" w:cs="Courier New" w:hint="default"/>
      </w:rPr>
    </w:lvl>
    <w:lvl w:ilvl="2" w:tplc="7F7AD5AC">
      <w:start w:val="1"/>
      <w:numFmt w:val="bullet"/>
      <w:lvlText w:val=""/>
      <w:lvlJc w:val="left"/>
      <w:pPr>
        <w:ind w:left="2160" w:hanging="360"/>
      </w:pPr>
      <w:rPr>
        <w:rFonts w:ascii="Wingdings" w:hAnsi="Wingdings" w:cs="Wingdings" w:hint="default"/>
      </w:rPr>
    </w:lvl>
    <w:lvl w:ilvl="3" w:tplc="BEE4EAA8">
      <w:start w:val="1"/>
      <w:numFmt w:val="bullet"/>
      <w:lvlText w:val=""/>
      <w:lvlJc w:val="left"/>
      <w:pPr>
        <w:ind w:left="2880" w:hanging="360"/>
      </w:pPr>
      <w:rPr>
        <w:rFonts w:ascii="Symbol" w:hAnsi="Symbol" w:cs="Symbol" w:hint="default"/>
      </w:rPr>
    </w:lvl>
    <w:lvl w:ilvl="4" w:tplc="EB9AFBF6">
      <w:start w:val="1"/>
      <w:numFmt w:val="bullet"/>
      <w:lvlText w:val="o"/>
      <w:lvlJc w:val="left"/>
      <w:pPr>
        <w:ind w:left="3600" w:hanging="360"/>
      </w:pPr>
      <w:rPr>
        <w:rFonts w:ascii="Courier New" w:hAnsi="Courier New" w:cs="Courier New" w:hint="default"/>
      </w:rPr>
    </w:lvl>
    <w:lvl w:ilvl="5" w:tplc="92647BDE">
      <w:start w:val="1"/>
      <w:numFmt w:val="bullet"/>
      <w:lvlText w:val=""/>
      <w:lvlJc w:val="left"/>
      <w:pPr>
        <w:ind w:left="4320" w:hanging="360"/>
      </w:pPr>
      <w:rPr>
        <w:rFonts w:ascii="Wingdings" w:hAnsi="Wingdings" w:cs="Wingdings" w:hint="default"/>
      </w:rPr>
    </w:lvl>
    <w:lvl w:ilvl="6" w:tplc="639605F0">
      <w:start w:val="1"/>
      <w:numFmt w:val="bullet"/>
      <w:lvlText w:val=""/>
      <w:lvlJc w:val="left"/>
      <w:pPr>
        <w:ind w:left="5040" w:hanging="360"/>
      </w:pPr>
      <w:rPr>
        <w:rFonts w:ascii="Symbol" w:hAnsi="Symbol" w:cs="Symbol" w:hint="default"/>
      </w:rPr>
    </w:lvl>
    <w:lvl w:ilvl="7" w:tplc="2A30BD2A">
      <w:start w:val="1"/>
      <w:numFmt w:val="bullet"/>
      <w:lvlText w:val="o"/>
      <w:lvlJc w:val="left"/>
      <w:pPr>
        <w:ind w:left="5760" w:hanging="360"/>
      </w:pPr>
      <w:rPr>
        <w:rFonts w:ascii="Courier New" w:hAnsi="Courier New" w:cs="Courier New" w:hint="default"/>
      </w:rPr>
    </w:lvl>
    <w:lvl w:ilvl="8" w:tplc="84C646B0">
      <w:start w:val="1"/>
      <w:numFmt w:val="bullet"/>
      <w:lvlText w:val=""/>
      <w:lvlJc w:val="left"/>
      <w:pPr>
        <w:ind w:left="6480" w:hanging="360"/>
      </w:pPr>
      <w:rPr>
        <w:rFonts w:ascii="Wingdings" w:hAnsi="Wingdings" w:cs="Wingdings" w:hint="default"/>
      </w:rPr>
    </w:lvl>
  </w:abstractNum>
  <w:abstractNum w:abstractNumId="7" w15:restartNumberingAfterBreak="0">
    <w:nsid w:val="16526C0D"/>
    <w:multiLevelType w:val="hybridMultilevel"/>
    <w:tmpl w:val="867A73B2"/>
    <w:lvl w:ilvl="0" w:tplc="F99EDB04">
      <w:start w:val="1"/>
      <w:numFmt w:val="decimal"/>
      <w:lvlText w:val="%1."/>
      <w:lvlJc w:val="center"/>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9144E97"/>
    <w:multiLevelType w:val="hybridMultilevel"/>
    <w:tmpl w:val="609A7ABC"/>
    <w:lvl w:ilvl="0" w:tplc="071C1D48">
      <w:start w:val="1"/>
      <w:numFmt w:val="bullet"/>
      <w:lvlText w:val=""/>
      <w:lvlJc w:val="left"/>
      <w:pPr>
        <w:ind w:left="720" w:hanging="360"/>
      </w:pPr>
      <w:rPr>
        <w:rFonts w:ascii="Symbol" w:hAnsi="Symbol" w:cs="Symbol" w:hint="default"/>
        <w:sz w:val="18"/>
        <w:szCs w:val="18"/>
      </w:rPr>
    </w:lvl>
    <w:lvl w:ilvl="1" w:tplc="B3DCAFF8">
      <w:start w:val="1"/>
      <w:numFmt w:val="bullet"/>
      <w:lvlText w:val="o"/>
      <w:lvlJc w:val="left"/>
      <w:pPr>
        <w:ind w:left="1440" w:hanging="360"/>
      </w:pPr>
      <w:rPr>
        <w:rFonts w:ascii="Courier New" w:hAnsi="Courier New" w:cs="Courier New" w:hint="default"/>
      </w:rPr>
    </w:lvl>
    <w:lvl w:ilvl="2" w:tplc="2C52B2B2">
      <w:start w:val="1"/>
      <w:numFmt w:val="bullet"/>
      <w:lvlText w:val=""/>
      <w:lvlJc w:val="left"/>
      <w:pPr>
        <w:ind w:left="2160" w:hanging="360"/>
      </w:pPr>
      <w:rPr>
        <w:rFonts w:ascii="Wingdings" w:hAnsi="Wingdings" w:cs="Wingdings" w:hint="default"/>
      </w:rPr>
    </w:lvl>
    <w:lvl w:ilvl="3" w:tplc="F85454B2">
      <w:start w:val="1"/>
      <w:numFmt w:val="bullet"/>
      <w:lvlText w:val=""/>
      <w:lvlJc w:val="left"/>
      <w:pPr>
        <w:ind w:left="2880" w:hanging="360"/>
      </w:pPr>
      <w:rPr>
        <w:rFonts w:ascii="Symbol" w:hAnsi="Symbol" w:cs="Symbol" w:hint="default"/>
      </w:rPr>
    </w:lvl>
    <w:lvl w:ilvl="4" w:tplc="A70E4036">
      <w:start w:val="1"/>
      <w:numFmt w:val="bullet"/>
      <w:lvlText w:val="o"/>
      <w:lvlJc w:val="left"/>
      <w:pPr>
        <w:ind w:left="3600" w:hanging="360"/>
      </w:pPr>
      <w:rPr>
        <w:rFonts w:ascii="Courier New" w:hAnsi="Courier New" w:cs="Courier New" w:hint="default"/>
      </w:rPr>
    </w:lvl>
    <w:lvl w:ilvl="5" w:tplc="CCC8CEF2">
      <w:start w:val="1"/>
      <w:numFmt w:val="bullet"/>
      <w:lvlText w:val=""/>
      <w:lvlJc w:val="left"/>
      <w:pPr>
        <w:ind w:left="4320" w:hanging="360"/>
      </w:pPr>
      <w:rPr>
        <w:rFonts w:ascii="Wingdings" w:hAnsi="Wingdings" w:cs="Wingdings" w:hint="default"/>
      </w:rPr>
    </w:lvl>
    <w:lvl w:ilvl="6" w:tplc="A89E4406">
      <w:start w:val="1"/>
      <w:numFmt w:val="bullet"/>
      <w:lvlText w:val=""/>
      <w:lvlJc w:val="left"/>
      <w:pPr>
        <w:ind w:left="5040" w:hanging="360"/>
      </w:pPr>
      <w:rPr>
        <w:rFonts w:ascii="Symbol" w:hAnsi="Symbol" w:cs="Symbol" w:hint="default"/>
      </w:rPr>
    </w:lvl>
    <w:lvl w:ilvl="7" w:tplc="FEF6C788">
      <w:start w:val="1"/>
      <w:numFmt w:val="bullet"/>
      <w:lvlText w:val="o"/>
      <w:lvlJc w:val="left"/>
      <w:pPr>
        <w:ind w:left="5760" w:hanging="360"/>
      </w:pPr>
      <w:rPr>
        <w:rFonts w:ascii="Courier New" w:hAnsi="Courier New" w:cs="Courier New" w:hint="default"/>
      </w:rPr>
    </w:lvl>
    <w:lvl w:ilvl="8" w:tplc="5A8E79BC">
      <w:start w:val="1"/>
      <w:numFmt w:val="bullet"/>
      <w:lvlText w:val=""/>
      <w:lvlJc w:val="left"/>
      <w:pPr>
        <w:ind w:left="6480" w:hanging="360"/>
      </w:pPr>
      <w:rPr>
        <w:rFonts w:ascii="Wingdings" w:hAnsi="Wingdings" w:cs="Wingdings" w:hint="default"/>
      </w:rPr>
    </w:lvl>
  </w:abstractNum>
  <w:abstractNum w:abstractNumId="9" w15:restartNumberingAfterBreak="0">
    <w:nsid w:val="1E9C0D2E"/>
    <w:multiLevelType w:val="hybridMultilevel"/>
    <w:tmpl w:val="A30CB06E"/>
    <w:lvl w:ilvl="0" w:tplc="00367702">
      <w:start w:val="1"/>
      <w:numFmt w:val="bullet"/>
      <w:lvlText w:val=""/>
      <w:lvlJc w:val="left"/>
      <w:pPr>
        <w:ind w:left="720" w:hanging="360"/>
      </w:pPr>
      <w:rPr>
        <w:rFonts w:ascii="Symbol" w:hAnsi="Symbol" w:cs="Symbol" w:hint="default"/>
        <w:sz w:val="18"/>
        <w:szCs w:val="18"/>
      </w:rPr>
    </w:lvl>
    <w:lvl w:ilvl="1" w:tplc="FE3855BE">
      <w:start w:val="1"/>
      <w:numFmt w:val="bullet"/>
      <w:lvlText w:val="o"/>
      <w:lvlJc w:val="left"/>
      <w:pPr>
        <w:ind w:left="1440" w:hanging="360"/>
      </w:pPr>
      <w:rPr>
        <w:rFonts w:ascii="Courier New" w:hAnsi="Courier New" w:cs="Courier New" w:hint="default"/>
      </w:rPr>
    </w:lvl>
    <w:lvl w:ilvl="2" w:tplc="F02A199E">
      <w:start w:val="1"/>
      <w:numFmt w:val="bullet"/>
      <w:lvlText w:val=""/>
      <w:lvlJc w:val="left"/>
      <w:pPr>
        <w:ind w:left="2160" w:hanging="360"/>
      </w:pPr>
      <w:rPr>
        <w:rFonts w:ascii="Wingdings" w:hAnsi="Wingdings" w:cs="Wingdings" w:hint="default"/>
      </w:rPr>
    </w:lvl>
    <w:lvl w:ilvl="3" w:tplc="00B8D424">
      <w:start w:val="1"/>
      <w:numFmt w:val="bullet"/>
      <w:lvlText w:val=""/>
      <w:lvlJc w:val="left"/>
      <w:pPr>
        <w:ind w:left="2880" w:hanging="360"/>
      </w:pPr>
      <w:rPr>
        <w:rFonts w:ascii="Symbol" w:hAnsi="Symbol" w:cs="Symbol" w:hint="default"/>
      </w:rPr>
    </w:lvl>
    <w:lvl w:ilvl="4" w:tplc="1AFCC024">
      <w:start w:val="1"/>
      <w:numFmt w:val="bullet"/>
      <w:lvlText w:val="o"/>
      <w:lvlJc w:val="left"/>
      <w:pPr>
        <w:ind w:left="3600" w:hanging="360"/>
      </w:pPr>
      <w:rPr>
        <w:rFonts w:ascii="Courier New" w:hAnsi="Courier New" w:cs="Courier New" w:hint="default"/>
      </w:rPr>
    </w:lvl>
    <w:lvl w:ilvl="5" w:tplc="DB54CC0E">
      <w:start w:val="1"/>
      <w:numFmt w:val="bullet"/>
      <w:lvlText w:val=""/>
      <w:lvlJc w:val="left"/>
      <w:pPr>
        <w:ind w:left="4320" w:hanging="360"/>
      </w:pPr>
      <w:rPr>
        <w:rFonts w:ascii="Wingdings" w:hAnsi="Wingdings" w:cs="Wingdings" w:hint="default"/>
      </w:rPr>
    </w:lvl>
    <w:lvl w:ilvl="6" w:tplc="BE36BAFC">
      <w:start w:val="1"/>
      <w:numFmt w:val="bullet"/>
      <w:lvlText w:val=""/>
      <w:lvlJc w:val="left"/>
      <w:pPr>
        <w:ind w:left="5040" w:hanging="360"/>
      </w:pPr>
      <w:rPr>
        <w:rFonts w:ascii="Symbol" w:hAnsi="Symbol" w:cs="Symbol" w:hint="default"/>
      </w:rPr>
    </w:lvl>
    <w:lvl w:ilvl="7" w:tplc="E2EAB316">
      <w:start w:val="1"/>
      <w:numFmt w:val="bullet"/>
      <w:lvlText w:val="o"/>
      <w:lvlJc w:val="left"/>
      <w:pPr>
        <w:ind w:left="5760" w:hanging="360"/>
      </w:pPr>
      <w:rPr>
        <w:rFonts w:ascii="Courier New" w:hAnsi="Courier New" w:cs="Courier New" w:hint="default"/>
      </w:rPr>
    </w:lvl>
    <w:lvl w:ilvl="8" w:tplc="E1644652">
      <w:start w:val="1"/>
      <w:numFmt w:val="bullet"/>
      <w:lvlText w:val=""/>
      <w:lvlJc w:val="left"/>
      <w:pPr>
        <w:ind w:left="6480" w:hanging="360"/>
      </w:pPr>
      <w:rPr>
        <w:rFonts w:ascii="Wingdings" w:hAnsi="Wingdings" w:cs="Wingdings" w:hint="default"/>
      </w:rPr>
    </w:lvl>
  </w:abstractNum>
  <w:abstractNum w:abstractNumId="10" w15:restartNumberingAfterBreak="0">
    <w:nsid w:val="2262544D"/>
    <w:multiLevelType w:val="hybridMultilevel"/>
    <w:tmpl w:val="B55045C8"/>
    <w:lvl w:ilvl="0" w:tplc="7B9ED8EE">
      <w:start w:val="1"/>
      <w:numFmt w:val="decimal"/>
      <w:lvlText w:val="%1."/>
      <w:lvlJc w:val="left"/>
      <w:pPr>
        <w:ind w:left="360" w:hanging="360"/>
      </w:pPr>
      <w:rPr>
        <w:rFonts w:ascii="Arial" w:hAnsi="Arial" w:cs="Arial" w:hint="default"/>
        <w:sz w:val="18"/>
        <w:szCs w:val="18"/>
      </w:rPr>
    </w:lvl>
    <w:lvl w:ilvl="1" w:tplc="DB26F980">
      <w:start w:val="1"/>
      <w:numFmt w:val="decimal"/>
      <w:lvlText w:val="%2."/>
      <w:lvlJc w:val="left"/>
      <w:pPr>
        <w:ind w:left="1080" w:hanging="360"/>
      </w:pPr>
    </w:lvl>
    <w:lvl w:ilvl="2" w:tplc="593A62DE">
      <w:start w:val="1"/>
      <w:numFmt w:val="decimal"/>
      <w:lvlText w:val="%3."/>
      <w:lvlJc w:val="left"/>
      <w:pPr>
        <w:ind w:left="1800" w:hanging="360"/>
      </w:pPr>
    </w:lvl>
    <w:lvl w:ilvl="3" w:tplc="588094E8">
      <w:start w:val="1"/>
      <w:numFmt w:val="decimal"/>
      <w:lvlText w:val="%4."/>
      <w:lvlJc w:val="left"/>
      <w:pPr>
        <w:ind w:left="2520" w:hanging="360"/>
      </w:pPr>
    </w:lvl>
    <w:lvl w:ilvl="4" w:tplc="EF762BDA">
      <w:start w:val="1"/>
      <w:numFmt w:val="decimal"/>
      <w:lvlText w:val="%5."/>
      <w:lvlJc w:val="left"/>
      <w:pPr>
        <w:ind w:left="3240" w:hanging="360"/>
      </w:pPr>
    </w:lvl>
    <w:lvl w:ilvl="5" w:tplc="8DFC61F4">
      <w:start w:val="1"/>
      <w:numFmt w:val="decimal"/>
      <w:lvlText w:val="%6."/>
      <w:lvlJc w:val="left"/>
      <w:pPr>
        <w:ind w:left="3960" w:hanging="360"/>
      </w:pPr>
    </w:lvl>
    <w:lvl w:ilvl="6" w:tplc="5880A3E8">
      <w:start w:val="1"/>
      <w:numFmt w:val="decimal"/>
      <w:lvlText w:val="%7."/>
      <w:lvlJc w:val="left"/>
      <w:pPr>
        <w:ind w:left="4680" w:hanging="360"/>
      </w:pPr>
    </w:lvl>
    <w:lvl w:ilvl="7" w:tplc="79286068">
      <w:start w:val="1"/>
      <w:numFmt w:val="decimal"/>
      <w:lvlText w:val="%8."/>
      <w:lvlJc w:val="left"/>
      <w:pPr>
        <w:ind w:left="5400" w:hanging="360"/>
      </w:pPr>
    </w:lvl>
    <w:lvl w:ilvl="8" w:tplc="DEA4C758">
      <w:start w:val="1"/>
      <w:numFmt w:val="decimal"/>
      <w:lvlText w:val="%9."/>
      <w:lvlJc w:val="left"/>
      <w:pPr>
        <w:ind w:left="6120" w:hanging="360"/>
      </w:pPr>
    </w:lvl>
  </w:abstractNum>
  <w:abstractNum w:abstractNumId="11" w15:restartNumberingAfterBreak="0">
    <w:nsid w:val="23470D84"/>
    <w:multiLevelType w:val="hybridMultilevel"/>
    <w:tmpl w:val="4C62BB12"/>
    <w:lvl w:ilvl="0" w:tplc="31E69F00">
      <w:start w:val="1"/>
      <w:numFmt w:val="bullet"/>
      <w:lvlText w:val=""/>
      <w:lvlJc w:val="left"/>
      <w:pPr>
        <w:ind w:left="720" w:hanging="360"/>
      </w:pPr>
      <w:rPr>
        <w:rFonts w:ascii="Symbol" w:hAnsi="Symbol" w:cs="Symbol" w:hint="default"/>
        <w:sz w:val="18"/>
        <w:szCs w:val="18"/>
      </w:rPr>
    </w:lvl>
    <w:lvl w:ilvl="1" w:tplc="624EA9F0">
      <w:start w:val="1"/>
      <w:numFmt w:val="bullet"/>
      <w:lvlText w:val="o"/>
      <w:lvlJc w:val="left"/>
      <w:pPr>
        <w:ind w:left="1440" w:hanging="360"/>
      </w:pPr>
      <w:rPr>
        <w:rFonts w:ascii="Courier New" w:hAnsi="Courier New" w:cs="Courier New" w:hint="default"/>
      </w:rPr>
    </w:lvl>
    <w:lvl w:ilvl="2" w:tplc="EC86779C">
      <w:start w:val="1"/>
      <w:numFmt w:val="bullet"/>
      <w:lvlText w:val=""/>
      <w:lvlJc w:val="left"/>
      <w:pPr>
        <w:ind w:left="2160" w:hanging="360"/>
      </w:pPr>
      <w:rPr>
        <w:rFonts w:ascii="Wingdings" w:hAnsi="Wingdings" w:cs="Wingdings" w:hint="default"/>
      </w:rPr>
    </w:lvl>
    <w:lvl w:ilvl="3" w:tplc="37B6A6DA">
      <w:start w:val="1"/>
      <w:numFmt w:val="bullet"/>
      <w:lvlText w:val=""/>
      <w:lvlJc w:val="left"/>
      <w:pPr>
        <w:ind w:left="2880" w:hanging="360"/>
      </w:pPr>
      <w:rPr>
        <w:rFonts w:ascii="Symbol" w:hAnsi="Symbol" w:cs="Symbol" w:hint="default"/>
      </w:rPr>
    </w:lvl>
    <w:lvl w:ilvl="4" w:tplc="692C1CB4">
      <w:start w:val="1"/>
      <w:numFmt w:val="bullet"/>
      <w:lvlText w:val="o"/>
      <w:lvlJc w:val="left"/>
      <w:pPr>
        <w:ind w:left="3600" w:hanging="360"/>
      </w:pPr>
      <w:rPr>
        <w:rFonts w:ascii="Courier New" w:hAnsi="Courier New" w:cs="Courier New" w:hint="default"/>
      </w:rPr>
    </w:lvl>
    <w:lvl w:ilvl="5" w:tplc="6EECE3DE">
      <w:start w:val="1"/>
      <w:numFmt w:val="bullet"/>
      <w:lvlText w:val=""/>
      <w:lvlJc w:val="left"/>
      <w:pPr>
        <w:ind w:left="4320" w:hanging="360"/>
      </w:pPr>
      <w:rPr>
        <w:rFonts w:ascii="Wingdings" w:hAnsi="Wingdings" w:cs="Wingdings" w:hint="default"/>
      </w:rPr>
    </w:lvl>
    <w:lvl w:ilvl="6" w:tplc="67AC9E70">
      <w:start w:val="1"/>
      <w:numFmt w:val="bullet"/>
      <w:lvlText w:val=""/>
      <w:lvlJc w:val="left"/>
      <w:pPr>
        <w:ind w:left="5040" w:hanging="360"/>
      </w:pPr>
      <w:rPr>
        <w:rFonts w:ascii="Symbol" w:hAnsi="Symbol" w:cs="Symbol" w:hint="default"/>
      </w:rPr>
    </w:lvl>
    <w:lvl w:ilvl="7" w:tplc="D478B34E">
      <w:start w:val="1"/>
      <w:numFmt w:val="bullet"/>
      <w:lvlText w:val="o"/>
      <w:lvlJc w:val="left"/>
      <w:pPr>
        <w:ind w:left="5760" w:hanging="360"/>
      </w:pPr>
      <w:rPr>
        <w:rFonts w:ascii="Courier New" w:hAnsi="Courier New" w:cs="Courier New" w:hint="default"/>
      </w:rPr>
    </w:lvl>
    <w:lvl w:ilvl="8" w:tplc="3EB05438">
      <w:start w:val="1"/>
      <w:numFmt w:val="bullet"/>
      <w:lvlText w:val=""/>
      <w:lvlJc w:val="left"/>
      <w:pPr>
        <w:ind w:left="6480" w:hanging="360"/>
      </w:pPr>
      <w:rPr>
        <w:rFonts w:ascii="Wingdings" w:hAnsi="Wingdings" w:cs="Wingdings" w:hint="default"/>
      </w:rPr>
    </w:lvl>
  </w:abstractNum>
  <w:abstractNum w:abstractNumId="12"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3" w15:restartNumberingAfterBreak="0">
    <w:nsid w:val="2FE47566"/>
    <w:multiLevelType w:val="hybridMultilevel"/>
    <w:tmpl w:val="1298D378"/>
    <w:lvl w:ilvl="0" w:tplc="597C41DA">
      <w:start w:val="1"/>
      <w:numFmt w:val="bullet"/>
      <w:lvlText w:val=""/>
      <w:lvlJc w:val="left"/>
      <w:pPr>
        <w:ind w:left="720" w:hanging="360"/>
      </w:pPr>
      <w:rPr>
        <w:rFonts w:ascii="Symbol" w:hAnsi="Symbol" w:cs="Symbol" w:hint="default"/>
        <w:sz w:val="18"/>
        <w:szCs w:val="18"/>
      </w:rPr>
    </w:lvl>
    <w:lvl w:ilvl="1" w:tplc="A094B590">
      <w:start w:val="1"/>
      <w:numFmt w:val="bullet"/>
      <w:lvlText w:val="o"/>
      <w:lvlJc w:val="left"/>
      <w:pPr>
        <w:ind w:left="1440" w:hanging="360"/>
      </w:pPr>
      <w:rPr>
        <w:rFonts w:ascii="Courier New" w:hAnsi="Courier New" w:cs="Courier New" w:hint="default"/>
      </w:rPr>
    </w:lvl>
    <w:lvl w:ilvl="2" w:tplc="E7A8996E">
      <w:start w:val="1"/>
      <w:numFmt w:val="bullet"/>
      <w:lvlText w:val=""/>
      <w:lvlJc w:val="left"/>
      <w:pPr>
        <w:ind w:left="2160" w:hanging="360"/>
      </w:pPr>
      <w:rPr>
        <w:rFonts w:ascii="Wingdings" w:hAnsi="Wingdings" w:cs="Wingdings" w:hint="default"/>
      </w:rPr>
    </w:lvl>
    <w:lvl w:ilvl="3" w:tplc="A4700F0C">
      <w:start w:val="1"/>
      <w:numFmt w:val="bullet"/>
      <w:lvlText w:val=""/>
      <w:lvlJc w:val="left"/>
      <w:pPr>
        <w:ind w:left="2880" w:hanging="360"/>
      </w:pPr>
      <w:rPr>
        <w:rFonts w:ascii="Symbol" w:hAnsi="Symbol" w:cs="Symbol" w:hint="default"/>
      </w:rPr>
    </w:lvl>
    <w:lvl w:ilvl="4" w:tplc="99A26F70">
      <w:start w:val="1"/>
      <w:numFmt w:val="bullet"/>
      <w:lvlText w:val="o"/>
      <w:lvlJc w:val="left"/>
      <w:pPr>
        <w:ind w:left="3600" w:hanging="360"/>
      </w:pPr>
      <w:rPr>
        <w:rFonts w:ascii="Courier New" w:hAnsi="Courier New" w:cs="Courier New" w:hint="default"/>
      </w:rPr>
    </w:lvl>
    <w:lvl w:ilvl="5" w:tplc="83C49424">
      <w:start w:val="1"/>
      <w:numFmt w:val="bullet"/>
      <w:lvlText w:val=""/>
      <w:lvlJc w:val="left"/>
      <w:pPr>
        <w:ind w:left="4320" w:hanging="360"/>
      </w:pPr>
      <w:rPr>
        <w:rFonts w:ascii="Wingdings" w:hAnsi="Wingdings" w:cs="Wingdings" w:hint="default"/>
      </w:rPr>
    </w:lvl>
    <w:lvl w:ilvl="6" w:tplc="C5968CCE">
      <w:start w:val="1"/>
      <w:numFmt w:val="bullet"/>
      <w:lvlText w:val=""/>
      <w:lvlJc w:val="left"/>
      <w:pPr>
        <w:ind w:left="5040" w:hanging="360"/>
      </w:pPr>
      <w:rPr>
        <w:rFonts w:ascii="Symbol" w:hAnsi="Symbol" w:cs="Symbol" w:hint="default"/>
      </w:rPr>
    </w:lvl>
    <w:lvl w:ilvl="7" w:tplc="1CFEC5FA">
      <w:start w:val="1"/>
      <w:numFmt w:val="bullet"/>
      <w:lvlText w:val="o"/>
      <w:lvlJc w:val="left"/>
      <w:pPr>
        <w:ind w:left="5760" w:hanging="360"/>
      </w:pPr>
      <w:rPr>
        <w:rFonts w:ascii="Courier New" w:hAnsi="Courier New" w:cs="Courier New" w:hint="default"/>
      </w:rPr>
    </w:lvl>
    <w:lvl w:ilvl="8" w:tplc="B83EC0FA">
      <w:start w:val="1"/>
      <w:numFmt w:val="bullet"/>
      <w:lvlText w:val=""/>
      <w:lvlJc w:val="left"/>
      <w:pPr>
        <w:ind w:left="6480" w:hanging="360"/>
      </w:pPr>
      <w:rPr>
        <w:rFonts w:ascii="Wingdings" w:hAnsi="Wingdings" w:cs="Wingdings" w:hint="default"/>
      </w:rPr>
    </w:lvl>
  </w:abstractNum>
  <w:abstractNum w:abstractNumId="14" w15:restartNumberingAfterBreak="0">
    <w:nsid w:val="31374673"/>
    <w:multiLevelType w:val="hybridMultilevel"/>
    <w:tmpl w:val="F3C80A9C"/>
    <w:lvl w:ilvl="0" w:tplc="6FEE58A8">
      <w:start w:val="1"/>
      <w:numFmt w:val="bullet"/>
      <w:lvlText w:val=""/>
      <w:lvlJc w:val="left"/>
      <w:pPr>
        <w:ind w:left="720" w:hanging="360"/>
      </w:pPr>
      <w:rPr>
        <w:rFonts w:ascii="Symbol" w:hAnsi="Symbol" w:cs="Symbol" w:hint="default"/>
        <w:sz w:val="18"/>
        <w:szCs w:val="18"/>
      </w:rPr>
    </w:lvl>
    <w:lvl w:ilvl="1" w:tplc="BB228E30">
      <w:start w:val="1"/>
      <w:numFmt w:val="bullet"/>
      <w:lvlText w:val="o"/>
      <w:lvlJc w:val="left"/>
      <w:pPr>
        <w:ind w:left="1440" w:hanging="360"/>
      </w:pPr>
      <w:rPr>
        <w:rFonts w:ascii="Courier New" w:hAnsi="Courier New" w:cs="Courier New" w:hint="default"/>
      </w:rPr>
    </w:lvl>
    <w:lvl w:ilvl="2" w:tplc="71DA3614">
      <w:start w:val="1"/>
      <w:numFmt w:val="bullet"/>
      <w:lvlText w:val=""/>
      <w:lvlJc w:val="left"/>
      <w:pPr>
        <w:ind w:left="2160" w:hanging="360"/>
      </w:pPr>
      <w:rPr>
        <w:rFonts w:ascii="Wingdings" w:hAnsi="Wingdings" w:cs="Wingdings" w:hint="default"/>
      </w:rPr>
    </w:lvl>
    <w:lvl w:ilvl="3" w:tplc="16DC6772">
      <w:start w:val="1"/>
      <w:numFmt w:val="bullet"/>
      <w:lvlText w:val=""/>
      <w:lvlJc w:val="left"/>
      <w:pPr>
        <w:ind w:left="2880" w:hanging="360"/>
      </w:pPr>
      <w:rPr>
        <w:rFonts w:ascii="Symbol" w:hAnsi="Symbol" w:cs="Symbol" w:hint="default"/>
      </w:rPr>
    </w:lvl>
    <w:lvl w:ilvl="4" w:tplc="E892CDB6">
      <w:start w:val="1"/>
      <w:numFmt w:val="bullet"/>
      <w:lvlText w:val="o"/>
      <w:lvlJc w:val="left"/>
      <w:pPr>
        <w:ind w:left="3600" w:hanging="360"/>
      </w:pPr>
      <w:rPr>
        <w:rFonts w:ascii="Courier New" w:hAnsi="Courier New" w:cs="Courier New" w:hint="default"/>
      </w:rPr>
    </w:lvl>
    <w:lvl w:ilvl="5" w:tplc="7598E506">
      <w:start w:val="1"/>
      <w:numFmt w:val="bullet"/>
      <w:lvlText w:val=""/>
      <w:lvlJc w:val="left"/>
      <w:pPr>
        <w:ind w:left="4320" w:hanging="360"/>
      </w:pPr>
      <w:rPr>
        <w:rFonts w:ascii="Wingdings" w:hAnsi="Wingdings" w:cs="Wingdings" w:hint="default"/>
      </w:rPr>
    </w:lvl>
    <w:lvl w:ilvl="6" w:tplc="ACF85AD6">
      <w:start w:val="1"/>
      <w:numFmt w:val="bullet"/>
      <w:lvlText w:val=""/>
      <w:lvlJc w:val="left"/>
      <w:pPr>
        <w:ind w:left="5040" w:hanging="360"/>
      </w:pPr>
      <w:rPr>
        <w:rFonts w:ascii="Symbol" w:hAnsi="Symbol" w:cs="Symbol" w:hint="default"/>
      </w:rPr>
    </w:lvl>
    <w:lvl w:ilvl="7" w:tplc="485ED140">
      <w:start w:val="1"/>
      <w:numFmt w:val="bullet"/>
      <w:lvlText w:val="o"/>
      <w:lvlJc w:val="left"/>
      <w:pPr>
        <w:ind w:left="5760" w:hanging="360"/>
      </w:pPr>
      <w:rPr>
        <w:rFonts w:ascii="Courier New" w:hAnsi="Courier New" w:cs="Courier New" w:hint="default"/>
      </w:rPr>
    </w:lvl>
    <w:lvl w:ilvl="8" w:tplc="00B0ABB2">
      <w:start w:val="1"/>
      <w:numFmt w:val="bullet"/>
      <w:lvlText w:val=""/>
      <w:lvlJc w:val="left"/>
      <w:pPr>
        <w:ind w:left="6480" w:hanging="360"/>
      </w:pPr>
      <w:rPr>
        <w:rFonts w:ascii="Wingdings" w:hAnsi="Wingdings" w:cs="Wingdings" w:hint="default"/>
      </w:rPr>
    </w:lvl>
  </w:abstractNum>
  <w:abstractNum w:abstractNumId="15" w15:restartNumberingAfterBreak="0">
    <w:nsid w:val="338772AA"/>
    <w:multiLevelType w:val="hybridMultilevel"/>
    <w:tmpl w:val="72A6A95E"/>
    <w:lvl w:ilvl="0" w:tplc="1D3279F4">
      <w:start w:val="1"/>
      <w:numFmt w:val="bullet"/>
      <w:lvlText w:val=""/>
      <w:lvlJc w:val="left"/>
      <w:pPr>
        <w:ind w:left="720" w:hanging="360"/>
      </w:pPr>
      <w:rPr>
        <w:rFonts w:ascii="Symbol" w:hAnsi="Symbol" w:cs="Symbol" w:hint="default"/>
        <w:sz w:val="18"/>
        <w:szCs w:val="18"/>
      </w:rPr>
    </w:lvl>
    <w:lvl w:ilvl="1" w:tplc="F8C083C2">
      <w:start w:val="1"/>
      <w:numFmt w:val="bullet"/>
      <w:lvlText w:val="o"/>
      <w:lvlJc w:val="left"/>
      <w:pPr>
        <w:ind w:left="1440" w:hanging="360"/>
      </w:pPr>
      <w:rPr>
        <w:rFonts w:ascii="Courier New" w:hAnsi="Courier New" w:cs="Courier New" w:hint="default"/>
      </w:rPr>
    </w:lvl>
    <w:lvl w:ilvl="2" w:tplc="3990C6E8">
      <w:start w:val="1"/>
      <w:numFmt w:val="bullet"/>
      <w:lvlText w:val=""/>
      <w:lvlJc w:val="left"/>
      <w:pPr>
        <w:ind w:left="2160" w:hanging="360"/>
      </w:pPr>
      <w:rPr>
        <w:rFonts w:ascii="Wingdings" w:hAnsi="Wingdings" w:cs="Wingdings" w:hint="default"/>
      </w:rPr>
    </w:lvl>
    <w:lvl w:ilvl="3" w:tplc="345E78C6">
      <w:start w:val="1"/>
      <w:numFmt w:val="bullet"/>
      <w:lvlText w:val=""/>
      <w:lvlJc w:val="left"/>
      <w:pPr>
        <w:ind w:left="2880" w:hanging="360"/>
      </w:pPr>
      <w:rPr>
        <w:rFonts w:ascii="Symbol" w:hAnsi="Symbol" w:cs="Symbol" w:hint="default"/>
      </w:rPr>
    </w:lvl>
    <w:lvl w:ilvl="4" w:tplc="AFCCC3D4">
      <w:start w:val="1"/>
      <w:numFmt w:val="bullet"/>
      <w:lvlText w:val="o"/>
      <w:lvlJc w:val="left"/>
      <w:pPr>
        <w:ind w:left="3600" w:hanging="360"/>
      </w:pPr>
      <w:rPr>
        <w:rFonts w:ascii="Courier New" w:hAnsi="Courier New" w:cs="Courier New" w:hint="default"/>
      </w:rPr>
    </w:lvl>
    <w:lvl w:ilvl="5" w:tplc="4218E8B2">
      <w:start w:val="1"/>
      <w:numFmt w:val="bullet"/>
      <w:lvlText w:val=""/>
      <w:lvlJc w:val="left"/>
      <w:pPr>
        <w:ind w:left="4320" w:hanging="360"/>
      </w:pPr>
      <w:rPr>
        <w:rFonts w:ascii="Wingdings" w:hAnsi="Wingdings" w:cs="Wingdings" w:hint="default"/>
      </w:rPr>
    </w:lvl>
    <w:lvl w:ilvl="6" w:tplc="9A60D142">
      <w:start w:val="1"/>
      <w:numFmt w:val="bullet"/>
      <w:lvlText w:val=""/>
      <w:lvlJc w:val="left"/>
      <w:pPr>
        <w:ind w:left="5040" w:hanging="360"/>
      </w:pPr>
      <w:rPr>
        <w:rFonts w:ascii="Symbol" w:hAnsi="Symbol" w:cs="Symbol" w:hint="default"/>
      </w:rPr>
    </w:lvl>
    <w:lvl w:ilvl="7" w:tplc="77509724">
      <w:start w:val="1"/>
      <w:numFmt w:val="bullet"/>
      <w:lvlText w:val="o"/>
      <w:lvlJc w:val="left"/>
      <w:pPr>
        <w:ind w:left="5760" w:hanging="360"/>
      </w:pPr>
      <w:rPr>
        <w:rFonts w:ascii="Courier New" w:hAnsi="Courier New" w:cs="Courier New" w:hint="default"/>
      </w:rPr>
    </w:lvl>
    <w:lvl w:ilvl="8" w:tplc="CFBA959C">
      <w:start w:val="1"/>
      <w:numFmt w:val="bullet"/>
      <w:lvlText w:val=""/>
      <w:lvlJc w:val="left"/>
      <w:pPr>
        <w:ind w:left="6480" w:hanging="360"/>
      </w:pPr>
      <w:rPr>
        <w:rFonts w:ascii="Wingdings" w:hAnsi="Wingdings" w:cs="Wingdings" w:hint="default"/>
      </w:rPr>
    </w:lvl>
  </w:abstractNum>
  <w:abstractNum w:abstractNumId="16" w15:restartNumberingAfterBreak="0">
    <w:nsid w:val="396D40E4"/>
    <w:multiLevelType w:val="hybridMultilevel"/>
    <w:tmpl w:val="6B3C55EC"/>
    <w:lvl w:ilvl="0" w:tplc="B560AE24">
      <w:start w:val="1"/>
      <w:numFmt w:val="bullet"/>
      <w:lvlText w:val=""/>
      <w:lvlJc w:val="left"/>
      <w:pPr>
        <w:ind w:left="720" w:hanging="360"/>
      </w:pPr>
      <w:rPr>
        <w:rFonts w:ascii="Symbol" w:hAnsi="Symbol" w:cs="Symbol" w:hint="default"/>
        <w:sz w:val="18"/>
        <w:szCs w:val="18"/>
      </w:rPr>
    </w:lvl>
    <w:lvl w:ilvl="1" w:tplc="293071C8">
      <w:start w:val="1"/>
      <w:numFmt w:val="bullet"/>
      <w:lvlText w:val="o"/>
      <w:lvlJc w:val="left"/>
      <w:pPr>
        <w:ind w:left="1440" w:hanging="360"/>
      </w:pPr>
      <w:rPr>
        <w:rFonts w:ascii="Courier New" w:hAnsi="Courier New" w:cs="Courier New" w:hint="default"/>
      </w:rPr>
    </w:lvl>
    <w:lvl w:ilvl="2" w:tplc="8D4ABC60">
      <w:start w:val="1"/>
      <w:numFmt w:val="bullet"/>
      <w:lvlText w:val=""/>
      <w:lvlJc w:val="left"/>
      <w:pPr>
        <w:ind w:left="2160" w:hanging="360"/>
      </w:pPr>
      <w:rPr>
        <w:rFonts w:ascii="Wingdings" w:hAnsi="Wingdings" w:cs="Wingdings" w:hint="default"/>
      </w:rPr>
    </w:lvl>
    <w:lvl w:ilvl="3" w:tplc="46F45D5A">
      <w:start w:val="1"/>
      <w:numFmt w:val="bullet"/>
      <w:lvlText w:val=""/>
      <w:lvlJc w:val="left"/>
      <w:pPr>
        <w:ind w:left="2880" w:hanging="360"/>
      </w:pPr>
      <w:rPr>
        <w:rFonts w:ascii="Symbol" w:hAnsi="Symbol" w:cs="Symbol" w:hint="default"/>
      </w:rPr>
    </w:lvl>
    <w:lvl w:ilvl="4" w:tplc="D17C1518">
      <w:start w:val="1"/>
      <w:numFmt w:val="bullet"/>
      <w:lvlText w:val="o"/>
      <w:lvlJc w:val="left"/>
      <w:pPr>
        <w:ind w:left="3600" w:hanging="360"/>
      </w:pPr>
      <w:rPr>
        <w:rFonts w:ascii="Courier New" w:hAnsi="Courier New" w:cs="Courier New" w:hint="default"/>
      </w:rPr>
    </w:lvl>
    <w:lvl w:ilvl="5" w:tplc="A4027872">
      <w:start w:val="1"/>
      <w:numFmt w:val="bullet"/>
      <w:lvlText w:val=""/>
      <w:lvlJc w:val="left"/>
      <w:pPr>
        <w:ind w:left="4320" w:hanging="360"/>
      </w:pPr>
      <w:rPr>
        <w:rFonts w:ascii="Wingdings" w:hAnsi="Wingdings" w:cs="Wingdings" w:hint="default"/>
      </w:rPr>
    </w:lvl>
    <w:lvl w:ilvl="6" w:tplc="4E64BA12">
      <w:start w:val="1"/>
      <w:numFmt w:val="bullet"/>
      <w:lvlText w:val=""/>
      <w:lvlJc w:val="left"/>
      <w:pPr>
        <w:ind w:left="5040" w:hanging="360"/>
      </w:pPr>
      <w:rPr>
        <w:rFonts w:ascii="Symbol" w:hAnsi="Symbol" w:cs="Symbol" w:hint="default"/>
      </w:rPr>
    </w:lvl>
    <w:lvl w:ilvl="7" w:tplc="DAEE5D2A">
      <w:start w:val="1"/>
      <w:numFmt w:val="bullet"/>
      <w:lvlText w:val="o"/>
      <w:lvlJc w:val="left"/>
      <w:pPr>
        <w:ind w:left="5760" w:hanging="360"/>
      </w:pPr>
      <w:rPr>
        <w:rFonts w:ascii="Courier New" w:hAnsi="Courier New" w:cs="Courier New" w:hint="default"/>
      </w:rPr>
    </w:lvl>
    <w:lvl w:ilvl="8" w:tplc="A3E8969A">
      <w:start w:val="1"/>
      <w:numFmt w:val="bullet"/>
      <w:lvlText w:val=""/>
      <w:lvlJc w:val="left"/>
      <w:pPr>
        <w:ind w:left="6480" w:hanging="360"/>
      </w:pPr>
      <w:rPr>
        <w:rFonts w:ascii="Wingdings" w:hAnsi="Wingdings" w:cs="Wingdings" w:hint="default"/>
      </w:rPr>
    </w:lvl>
  </w:abstractNum>
  <w:abstractNum w:abstractNumId="17" w15:restartNumberingAfterBreak="0">
    <w:nsid w:val="3F11399C"/>
    <w:multiLevelType w:val="hybridMultilevel"/>
    <w:tmpl w:val="B2DAF194"/>
    <w:lvl w:ilvl="0" w:tplc="5F6403BE">
      <w:start w:val="1"/>
      <w:numFmt w:val="bullet"/>
      <w:lvlText w:val=""/>
      <w:lvlJc w:val="left"/>
      <w:pPr>
        <w:ind w:left="720" w:hanging="360"/>
      </w:pPr>
      <w:rPr>
        <w:rFonts w:ascii="Symbol" w:hAnsi="Symbol" w:cs="Symbol" w:hint="default"/>
        <w:sz w:val="18"/>
        <w:szCs w:val="18"/>
      </w:rPr>
    </w:lvl>
    <w:lvl w:ilvl="1" w:tplc="0EAC5416">
      <w:start w:val="1"/>
      <w:numFmt w:val="bullet"/>
      <w:lvlText w:val="o"/>
      <w:lvlJc w:val="left"/>
      <w:pPr>
        <w:ind w:left="1440" w:hanging="360"/>
      </w:pPr>
      <w:rPr>
        <w:rFonts w:ascii="Courier New" w:hAnsi="Courier New" w:cs="Courier New" w:hint="default"/>
      </w:rPr>
    </w:lvl>
    <w:lvl w:ilvl="2" w:tplc="2676C498">
      <w:start w:val="1"/>
      <w:numFmt w:val="bullet"/>
      <w:lvlText w:val=""/>
      <w:lvlJc w:val="left"/>
      <w:pPr>
        <w:ind w:left="2160" w:hanging="360"/>
      </w:pPr>
      <w:rPr>
        <w:rFonts w:ascii="Wingdings" w:hAnsi="Wingdings" w:cs="Wingdings" w:hint="default"/>
      </w:rPr>
    </w:lvl>
    <w:lvl w:ilvl="3" w:tplc="95B01C76">
      <w:start w:val="1"/>
      <w:numFmt w:val="bullet"/>
      <w:lvlText w:val=""/>
      <w:lvlJc w:val="left"/>
      <w:pPr>
        <w:ind w:left="2880" w:hanging="360"/>
      </w:pPr>
      <w:rPr>
        <w:rFonts w:ascii="Symbol" w:hAnsi="Symbol" w:cs="Symbol" w:hint="default"/>
      </w:rPr>
    </w:lvl>
    <w:lvl w:ilvl="4" w:tplc="435A6866">
      <w:start w:val="1"/>
      <w:numFmt w:val="bullet"/>
      <w:lvlText w:val="o"/>
      <w:lvlJc w:val="left"/>
      <w:pPr>
        <w:ind w:left="3600" w:hanging="360"/>
      </w:pPr>
      <w:rPr>
        <w:rFonts w:ascii="Courier New" w:hAnsi="Courier New" w:cs="Courier New" w:hint="default"/>
      </w:rPr>
    </w:lvl>
    <w:lvl w:ilvl="5" w:tplc="AA305DEA">
      <w:start w:val="1"/>
      <w:numFmt w:val="bullet"/>
      <w:lvlText w:val=""/>
      <w:lvlJc w:val="left"/>
      <w:pPr>
        <w:ind w:left="4320" w:hanging="360"/>
      </w:pPr>
      <w:rPr>
        <w:rFonts w:ascii="Wingdings" w:hAnsi="Wingdings" w:cs="Wingdings" w:hint="default"/>
      </w:rPr>
    </w:lvl>
    <w:lvl w:ilvl="6" w:tplc="6D8CF52C">
      <w:start w:val="1"/>
      <w:numFmt w:val="bullet"/>
      <w:lvlText w:val=""/>
      <w:lvlJc w:val="left"/>
      <w:pPr>
        <w:ind w:left="5040" w:hanging="360"/>
      </w:pPr>
      <w:rPr>
        <w:rFonts w:ascii="Symbol" w:hAnsi="Symbol" w:cs="Symbol" w:hint="default"/>
      </w:rPr>
    </w:lvl>
    <w:lvl w:ilvl="7" w:tplc="1ACA04DE">
      <w:start w:val="1"/>
      <w:numFmt w:val="bullet"/>
      <w:lvlText w:val="o"/>
      <w:lvlJc w:val="left"/>
      <w:pPr>
        <w:ind w:left="5760" w:hanging="360"/>
      </w:pPr>
      <w:rPr>
        <w:rFonts w:ascii="Courier New" w:hAnsi="Courier New" w:cs="Courier New" w:hint="default"/>
      </w:rPr>
    </w:lvl>
    <w:lvl w:ilvl="8" w:tplc="FD822A4E">
      <w:start w:val="1"/>
      <w:numFmt w:val="bullet"/>
      <w:lvlText w:val=""/>
      <w:lvlJc w:val="left"/>
      <w:pPr>
        <w:ind w:left="6480" w:hanging="360"/>
      </w:pPr>
      <w:rPr>
        <w:rFonts w:ascii="Wingdings" w:hAnsi="Wingdings" w:cs="Wingdings" w:hint="default"/>
      </w:rPr>
    </w:lvl>
  </w:abstractNum>
  <w:abstractNum w:abstractNumId="18" w15:restartNumberingAfterBreak="0">
    <w:nsid w:val="3F9E4172"/>
    <w:multiLevelType w:val="hybridMultilevel"/>
    <w:tmpl w:val="E586E3BC"/>
    <w:lvl w:ilvl="0" w:tplc="53D6BCB8">
      <w:start w:val="1"/>
      <w:numFmt w:val="bullet"/>
      <w:lvlText w:val=""/>
      <w:lvlJc w:val="left"/>
      <w:pPr>
        <w:ind w:left="720" w:hanging="360"/>
      </w:pPr>
      <w:rPr>
        <w:rFonts w:ascii="Symbol" w:hAnsi="Symbol" w:cs="Symbol" w:hint="default"/>
        <w:sz w:val="18"/>
        <w:szCs w:val="18"/>
      </w:rPr>
    </w:lvl>
    <w:lvl w:ilvl="1" w:tplc="534AACAE">
      <w:start w:val="1"/>
      <w:numFmt w:val="bullet"/>
      <w:lvlText w:val="o"/>
      <w:lvlJc w:val="left"/>
      <w:pPr>
        <w:ind w:left="1440" w:hanging="360"/>
      </w:pPr>
      <w:rPr>
        <w:rFonts w:ascii="Courier New" w:hAnsi="Courier New" w:cs="Courier New" w:hint="default"/>
      </w:rPr>
    </w:lvl>
    <w:lvl w:ilvl="2" w:tplc="005E84BC">
      <w:start w:val="1"/>
      <w:numFmt w:val="bullet"/>
      <w:lvlText w:val=""/>
      <w:lvlJc w:val="left"/>
      <w:pPr>
        <w:ind w:left="2160" w:hanging="360"/>
      </w:pPr>
      <w:rPr>
        <w:rFonts w:ascii="Wingdings" w:hAnsi="Wingdings" w:cs="Wingdings" w:hint="default"/>
      </w:rPr>
    </w:lvl>
    <w:lvl w:ilvl="3" w:tplc="B00A1126">
      <w:start w:val="1"/>
      <w:numFmt w:val="bullet"/>
      <w:lvlText w:val=""/>
      <w:lvlJc w:val="left"/>
      <w:pPr>
        <w:ind w:left="2880" w:hanging="360"/>
      </w:pPr>
      <w:rPr>
        <w:rFonts w:ascii="Symbol" w:hAnsi="Symbol" w:cs="Symbol" w:hint="default"/>
      </w:rPr>
    </w:lvl>
    <w:lvl w:ilvl="4" w:tplc="3FAC016E">
      <w:start w:val="1"/>
      <w:numFmt w:val="bullet"/>
      <w:lvlText w:val="o"/>
      <w:lvlJc w:val="left"/>
      <w:pPr>
        <w:ind w:left="3600" w:hanging="360"/>
      </w:pPr>
      <w:rPr>
        <w:rFonts w:ascii="Courier New" w:hAnsi="Courier New" w:cs="Courier New" w:hint="default"/>
      </w:rPr>
    </w:lvl>
    <w:lvl w:ilvl="5" w:tplc="526E95D0">
      <w:start w:val="1"/>
      <w:numFmt w:val="bullet"/>
      <w:lvlText w:val=""/>
      <w:lvlJc w:val="left"/>
      <w:pPr>
        <w:ind w:left="4320" w:hanging="360"/>
      </w:pPr>
      <w:rPr>
        <w:rFonts w:ascii="Wingdings" w:hAnsi="Wingdings" w:cs="Wingdings" w:hint="default"/>
      </w:rPr>
    </w:lvl>
    <w:lvl w:ilvl="6" w:tplc="B498E032">
      <w:start w:val="1"/>
      <w:numFmt w:val="bullet"/>
      <w:lvlText w:val=""/>
      <w:lvlJc w:val="left"/>
      <w:pPr>
        <w:ind w:left="5040" w:hanging="360"/>
      </w:pPr>
      <w:rPr>
        <w:rFonts w:ascii="Symbol" w:hAnsi="Symbol" w:cs="Symbol" w:hint="default"/>
      </w:rPr>
    </w:lvl>
    <w:lvl w:ilvl="7" w:tplc="A2F2CFD8">
      <w:start w:val="1"/>
      <w:numFmt w:val="bullet"/>
      <w:lvlText w:val="o"/>
      <w:lvlJc w:val="left"/>
      <w:pPr>
        <w:ind w:left="5760" w:hanging="360"/>
      </w:pPr>
      <w:rPr>
        <w:rFonts w:ascii="Courier New" w:hAnsi="Courier New" w:cs="Courier New" w:hint="default"/>
      </w:rPr>
    </w:lvl>
    <w:lvl w:ilvl="8" w:tplc="38BABD92">
      <w:start w:val="1"/>
      <w:numFmt w:val="bullet"/>
      <w:lvlText w:val=""/>
      <w:lvlJc w:val="left"/>
      <w:pPr>
        <w:ind w:left="6480" w:hanging="360"/>
      </w:pPr>
      <w:rPr>
        <w:rFonts w:ascii="Wingdings" w:hAnsi="Wingdings" w:cs="Wingdings" w:hint="default"/>
      </w:rPr>
    </w:lvl>
  </w:abstractNum>
  <w:abstractNum w:abstractNumId="19" w15:restartNumberingAfterBreak="0">
    <w:nsid w:val="4029226C"/>
    <w:multiLevelType w:val="hybridMultilevel"/>
    <w:tmpl w:val="8AF2E794"/>
    <w:lvl w:ilvl="0" w:tplc="9A2E73C2">
      <w:start w:val="1"/>
      <w:numFmt w:val="bullet"/>
      <w:lvlText w:val=""/>
      <w:lvlJc w:val="left"/>
      <w:pPr>
        <w:ind w:left="720" w:hanging="360"/>
      </w:pPr>
      <w:rPr>
        <w:rFonts w:ascii="Symbol" w:hAnsi="Symbol" w:cs="Symbol" w:hint="default"/>
        <w:sz w:val="18"/>
        <w:szCs w:val="18"/>
      </w:rPr>
    </w:lvl>
    <w:lvl w:ilvl="1" w:tplc="3BDAAA8E">
      <w:start w:val="1"/>
      <w:numFmt w:val="bullet"/>
      <w:lvlText w:val="o"/>
      <w:lvlJc w:val="left"/>
      <w:pPr>
        <w:ind w:left="1440" w:hanging="360"/>
      </w:pPr>
      <w:rPr>
        <w:rFonts w:ascii="Courier New" w:hAnsi="Courier New" w:cs="Courier New" w:hint="default"/>
      </w:rPr>
    </w:lvl>
    <w:lvl w:ilvl="2" w:tplc="8BC80BE6">
      <w:start w:val="1"/>
      <w:numFmt w:val="bullet"/>
      <w:lvlText w:val=""/>
      <w:lvlJc w:val="left"/>
      <w:pPr>
        <w:ind w:left="2160" w:hanging="360"/>
      </w:pPr>
      <w:rPr>
        <w:rFonts w:ascii="Wingdings" w:hAnsi="Wingdings" w:cs="Wingdings" w:hint="default"/>
      </w:rPr>
    </w:lvl>
    <w:lvl w:ilvl="3" w:tplc="E07CADD0">
      <w:start w:val="1"/>
      <w:numFmt w:val="bullet"/>
      <w:lvlText w:val=""/>
      <w:lvlJc w:val="left"/>
      <w:pPr>
        <w:ind w:left="2880" w:hanging="360"/>
      </w:pPr>
      <w:rPr>
        <w:rFonts w:ascii="Symbol" w:hAnsi="Symbol" w:cs="Symbol" w:hint="default"/>
      </w:rPr>
    </w:lvl>
    <w:lvl w:ilvl="4" w:tplc="B13A7B14">
      <w:start w:val="1"/>
      <w:numFmt w:val="bullet"/>
      <w:lvlText w:val="o"/>
      <w:lvlJc w:val="left"/>
      <w:pPr>
        <w:ind w:left="3600" w:hanging="360"/>
      </w:pPr>
      <w:rPr>
        <w:rFonts w:ascii="Courier New" w:hAnsi="Courier New" w:cs="Courier New" w:hint="default"/>
      </w:rPr>
    </w:lvl>
    <w:lvl w:ilvl="5" w:tplc="35E63CEC">
      <w:start w:val="1"/>
      <w:numFmt w:val="bullet"/>
      <w:lvlText w:val=""/>
      <w:lvlJc w:val="left"/>
      <w:pPr>
        <w:ind w:left="4320" w:hanging="360"/>
      </w:pPr>
      <w:rPr>
        <w:rFonts w:ascii="Wingdings" w:hAnsi="Wingdings" w:cs="Wingdings" w:hint="default"/>
      </w:rPr>
    </w:lvl>
    <w:lvl w:ilvl="6" w:tplc="A232EC28">
      <w:start w:val="1"/>
      <w:numFmt w:val="bullet"/>
      <w:lvlText w:val=""/>
      <w:lvlJc w:val="left"/>
      <w:pPr>
        <w:ind w:left="5040" w:hanging="360"/>
      </w:pPr>
      <w:rPr>
        <w:rFonts w:ascii="Symbol" w:hAnsi="Symbol" w:cs="Symbol" w:hint="default"/>
      </w:rPr>
    </w:lvl>
    <w:lvl w:ilvl="7" w:tplc="4896FEC2">
      <w:start w:val="1"/>
      <w:numFmt w:val="bullet"/>
      <w:lvlText w:val="o"/>
      <w:lvlJc w:val="left"/>
      <w:pPr>
        <w:ind w:left="5760" w:hanging="360"/>
      </w:pPr>
      <w:rPr>
        <w:rFonts w:ascii="Courier New" w:hAnsi="Courier New" w:cs="Courier New" w:hint="default"/>
      </w:rPr>
    </w:lvl>
    <w:lvl w:ilvl="8" w:tplc="019AA9FA">
      <w:start w:val="1"/>
      <w:numFmt w:val="bullet"/>
      <w:lvlText w:val=""/>
      <w:lvlJc w:val="left"/>
      <w:pPr>
        <w:ind w:left="6480" w:hanging="360"/>
      </w:pPr>
      <w:rPr>
        <w:rFonts w:ascii="Wingdings" w:hAnsi="Wingdings" w:cs="Wingdings" w:hint="default"/>
      </w:rPr>
    </w:lvl>
  </w:abstractNum>
  <w:abstractNum w:abstractNumId="20" w15:restartNumberingAfterBreak="0">
    <w:nsid w:val="41DE12B8"/>
    <w:multiLevelType w:val="hybridMultilevel"/>
    <w:tmpl w:val="96549BF4"/>
    <w:lvl w:ilvl="0" w:tplc="54E64CE0">
      <w:start w:val="1"/>
      <w:numFmt w:val="bullet"/>
      <w:lvlText w:val=""/>
      <w:lvlJc w:val="left"/>
      <w:pPr>
        <w:ind w:left="720" w:hanging="360"/>
      </w:pPr>
      <w:rPr>
        <w:rFonts w:ascii="Symbol" w:hAnsi="Symbol" w:cs="Symbol" w:hint="default"/>
        <w:sz w:val="18"/>
        <w:szCs w:val="18"/>
      </w:rPr>
    </w:lvl>
    <w:lvl w:ilvl="1" w:tplc="BDF29304">
      <w:start w:val="1"/>
      <w:numFmt w:val="bullet"/>
      <w:lvlText w:val="o"/>
      <w:lvlJc w:val="left"/>
      <w:pPr>
        <w:ind w:left="1440" w:hanging="360"/>
      </w:pPr>
      <w:rPr>
        <w:rFonts w:ascii="Courier New" w:hAnsi="Courier New" w:cs="Courier New" w:hint="default"/>
      </w:rPr>
    </w:lvl>
    <w:lvl w:ilvl="2" w:tplc="7EDC49BE">
      <w:start w:val="1"/>
      <w:numFmt w:val="bullet"/>
      <w:lvlText w:val=""/>
      <w:lvlJc w:val="left"/>
      <w:pPr>
        <w:ind w:left="2160" w:hanging="360"/>
      </w:pPr>
      <w:rPr>
        <w:rFonts w:ascii="Wingdings" w:hAnsi="Wingdings" w:cs="Wingdings" w:hint="default"/>
      </w:rPr>
    </w:lvl>
    <w:lvl w:ilvl="3" w:tplc="91F00AC4">
      <w:start w:val="1"/>
      <w:numFmt w:val="bullet"/>
      <w:lvlText w:val=""/>
      <w:lvlJc w:val="left"/>
      <w:pPr>
        <w:ind w:left="2880" w:hanging="360"/>
      </w:pPr>
      <w:rPr>
        <w:rFonts w:ascii="Symbol" w:hAnsi="Symbol" w:cs="Symbol" w:hint="default"/>
      </w:rPr>
    </w:lvl>
    <w:lvl w:ilvl="4" w:tplc="42787D10">
      <w:start w:val="1"/>
      <w:numFmt w:val="bullet"/>
      <w:lvlText w:val="o"/>
      <w:lvlJc w:val="left"/>
      <w:pPr>
        <w:ind w:left="3600" w:hanging="360"/>
      </w:pPr>
      <w:rPr>
        <w:rFonts w:ascii="Courier New" w:hAnsi="Courier New" w:cs="Courier New" w:hint="default"/>
      </w:rPr>
    </w:lvl>
    <w:lvl w:ilvl="5" w:tplc="74EC0C5E">
      <w:start w:val="1"/>
      <w:numFmt w:val="bullet"/>
      <w:lvlText w:val=""/>
      <w:lvlJc w:val="left"/>
      <w:pPr>
        <w:ind w:left="4320" w:hanging="360"/>
      </w:pPr>
      <w:rPr>
        <w:rFonts w:ascii="Wingdings" w:hAnsi="Wingdings" w:cs="Wingdings" w:hint="default"/>
      </w:rPr>
    </w:lvl>
    <w:lvl w:ilvl="6" w:tplc="F44CBAF6">
      <w:start w:val="1"/>
      <w:numFmt w:val="bullet"/>
      <w:lvlText w:val=""/>
      <w:lvlJc w:val="left"/>
      <w:pPr>
        <w:ind w:left="5040" w:hanging="360"/>
      </w:pPr>
      <w:rPr>
        <w:rFonts w:ascii="Symbol" w:hAnsi="Symbol" w:cs="Symbol" w:hint="default"/>
      </w:rPr>
    </w:lvl>
    <w:lvl w:ilvl="7" w:tplc="1ED2B8EE">
      <w:start w:val="1"/>
      <w:numFmt w:val="bullet"/>
      <w:lvlText w:val="o"/>
      <w:lvlJc w:val="left"/>
      <w:pPr>
        <w:ind w:left="5760" w:hanging="360"/>
      </w:pPr>
      <w:rPr>
        <w:rFonts w:ascii="Courier New" w:hAnsi="Courier New" w:cs="Courier New" w:hint="default"/>
      </w:rPr>
    </w:lvl>
    <w:lvl w:ilvl="8" w:tplc="1136C878">
      <w:start w:val="1"/>
      <w:numFmt w:val="bullet"/>
      <w:lvlText w:val=""/>
      <w:lvlJc w:val="left"/>
      <w:pPr>
        <w:ind w:left="6480" w:hanging="360"/>
      </w:pPr>
      <w:rPr>
        <w:rFonts w:ascii="Wingdings" w:hAnsi="Wingdings" w:cs="Wingdings" w:hint="default"/>
      </w:rPr>
    </w:lvl>
  </w:abstractNum>
  <w:abstractNum w:abstractNumId="21" w15:restartNumberingAfterBreak="0">
    <w:nsid w:val="492E2A39"/>
    <w:multiLevelType w:val="hybridMultilevel"/>
    <w:tmpl w:val="32B0F6A4"/>
    <w:lvl w:ilvl="0" w:tplc="8F3EA78C">
      <w:start w:val="1"/>
      <w:numFmt w:val="bullet"/>
      <w:lvlText w:val=""/>
      <w:lvlJc w:val="left"/>
      <w:pPr>
        <w:ind w:left="720" w:hanging="360"/>
      </w:pPr>
      <w:rPr>
        <w:rFonts w:ascii="Symbol" w:hAnsi="Symbol" w:cs="Symbol" w:hint="default"/>
        <w:sz w:val="18"/>
        <w:szCs w:val="18"/>
      </w:rPr>
    </w:lvl>
    <w:lvl w:ilvl="1" w:tplc="3446CA42">
      <w:start w:val="1"/>
      <w:numFmt w:val="bullet"/>
      <w:lvlText w:val="o"/>
      <w:lvlJc w:val="left"/>
      <w:pPr>
        <w:ind w:left="1440" w:hanging="360"/>
      </w:pPr>
      <w:rPr>
        <w:rFonts w:ascii="Courier New" w:hAnsi="Courier New" w:cs="Courier New" w:hint="default"/>
      </w:rPr>
    </w:lvl>
    <w:lvl w:ilvl="2" w:tplc="EAFAFA22">
      <w:start w:val="1"/>
      <w:numFmt w:val="bullet"/>
      <w:lvlText w:val=""/>
      <w:lvlJc w:val="left"/>
      <w:pPr>
        <w:ind w:left="2160" w:hanging="360"/>
      </w:pPr>
      <w:rPr>
        <w:rFonts w:ascii="Wingdings" w:hAnsi="Wingdings" w:cs="Wingdings" w:hint="default"/>
      </w:rPr>
    </w:lvl>
    <w:lvl w:ilvl="3" w:tplc="A9F46DF4">
      <w:start w:val="1"/>
      <w:numFmt w:val="bullet"/>
      <w:lvlText w:val=""/>
      <w:lvlJc w:val="left"/>
      <w:pPr>
        <w:ind w:left="2880" w:hanging="360"/>
      </w:pPr>
      <w:rPr>
        <w:rFonts w:ascii="Symbol" w:hAnsi="Symbol" w:cs="Symbol" w:hint="default"/>
      </w:rPr>
    </w:lvl>
    <w:lvl w:ilvl="4" w:tplc="8E3C2A4E">
      <w:start w:val="1"/>
      <w:numFmt w:val="bullet"/>
      <w:lvlText w:val="o"/>
      <w:lvlJc w:val="left"/>
      <w:pPr>
        <w:ind w:left="3600" w:hanging="360"/>
      </w:pPr>
      <w:rPr>
        <w:rFonts w:ascii="Courier New" w:hAnsi="Courier New" w:cs="Courier New" w:hint="default"/>
      </w:rPr>
    </w:lvl>
    <w:lvl w:ilvl="5" w:tplc="358EFAF2">
      <w:start w:val="1"/>
      <w:numFmt w:val="bullet"/>
      <w:lvlText w:val=""/>
      <w:lvlJc w:val="left"/>
      <w:pPr>
        <w:ind w:left="4320" w:hanging="360"/>
      </w:pPr>
      <w:rPr>
        <w:rFonts w:ascii="Wingdings" w:hAnsi="Wingdings" w:cs="Wingdings" w:hint="default"/>
      </w:rPr>
    </w:lvl>
    <w:lvl w:ilvl="6" w:tplc="A70277C8">
      <w:start w:val="1"/>
      <w:numFmt w:val="bullet"/>
      <w:lvlText w:val=""/>
      <w:lvlJc w:val="left"/>
      <w:pPr>
        <w:ind w:left="5040" w:hanging="360"/>
      </w:pPr>
      <w:rPr>
        <w:rFonts w:ascii="Symbol" w:hAnsi="Symbol" w:cs="Symbol" w:hint="default"/>
      </w:rPr>
    </w:lvl>
    <w:lvl w:ilvl="7" w:tplc="AF5CF45C">
      <w:start w:val="1"/>
      <w:numFmt w:val="bullet"/>
      <w:lvlText w:val="o"/>
      <w:lvlJc w:val="left"/>
      <w:pPr>
        <w:ind w:left="5760" w:hanging="360"/>
      </w:pPr>
      <w:rPr>
        <w:rFonts w:ascii="Courier New" w:hAnsi="Courier New" w:cs="Courier New" w:hint="default"/>
      </w:rPr>
    </w:lvl>
    <w:lvl w:ilvl="8" w:tplc="21B2FD50">
      <w:start w:val="1"/>
      <w:numFmt w:val="bullet"/>
      <w:lvlText w:val=""/>
      <w:lvlJc w:val="left"/>
      <w:pPr>
        <w:ind w:left="6480" w:hanging="360"/>
      </w:pPr>
      <w:rPr>
        <w:rFonts w:ascii="Wingdings" w:hAnsi="Wingdings" w:cs="Wingdings" w:hint="default"/>
      </w:rPr>
    </w:lvl>
  </w:abstractNum>
  <w:abstractNum w:abstractNumId="22" w15:restartNumberingAfterBreak="0">
    <w:nsid w:val="4A2D62A2"/>
    <w:multiLevelType w:val="hybridMultilevel"/>
    <w:tmpl w:val="47FC1DCE"/>
    <w:lvl w:ilvl="0" w:tplc="CB5E80CC">
      <w:start w:val="1"/>
      <w:numFmt w:val="bullet"/>
      <w:lvlText w:val=""/>
      <w:lvlJc w:val="left"/>
      <w:pPr>
        <w:ind w:left="720" w:hanging="360"/>
      </w:pPr>
      <w:rPr>
        <w:rFonts w:ascii="Symbol" w:hAnsi="Symbol" w:cs="Symbol" w:hint="default"/>
        <w:sz w:val="18"/>
        <w:szCs w:val="18"/>
      </w:rPr>
    </w:lvl>
    <w:lvl w:ilvl="1" w:tplc="8F9CF78E">
      <w:start w:val="1"/>
      <w:numFmt w:val="bullet"/>
      <w:lvlText w:val="o"/>
      <w:lvlJc w:val="left"/>
      <w:pPr>
        <w:ind w:left="1440" w:hanging="360"/>
      </w:pPr>
      <w:rPr>
        <w:rFonts w:ascii="Courier New" w:hAnsi="Courier New" w:cs="Courier New" w:hint="default"/>
      </w:rPr>
    </w:lvl>
    <w:lvl w:ilvl="2" w:tplc="B7085D8E">
      <w:start w:val="1"/>
      <w:numFmt w:val="bullet"/>
      <w:lvlText w:val=""/>
      <w:lvlJc w:val="left"/>
      <w:pPr>
        <w:ind w:left="2160" w:hanging="360"/>
      </w:pPr>
      <w:rPr>
        <w:rFonts w:ascii="Wingdings" w:hAnsi="Wingdings" w:cs="Wingdings" w:hint="default"/>
      </w:rPr>
    </w:lvl>
    <w:lvl w:ilvl="3" w:tplc="A3580FA2">
      <w:start w:val="1"/>
      <w:numFmt w:val="bullet"/>
      <w:lvlText w:val=""/>
      <w:lvlJc w:val="left"/>
      <w:pPr>
        <w:ind w:left="2880" w:hanging="360"/>
      </w:pPr>
      <w:rPr>
        <w:rFonts w:ascii="Symbol" w:hAnsi="Symbol" w:cs="Symbol" w:hint="default"/>
      </w:rPr>
    </w:lvl>
    <w:lvl w:ilvl="4" w:tplc="0B483900">
      <w:start w:val="1"/>
      <w:numFmt w:val="bullet"/>
      <w:lvlText w:val="o"/>
      <w:lvlJc w:val="left"/>
      <w:pPr>
        <w:ind w:left="3600" w:hanging="360"/>
      </w:pPr>
      <w:rPr>
        <w:rFonts w:ascii="Courier New" w:hAnsi="Courier New" w:cs="Courier New" w:hint="default"/>
      </w:rPr>
    </w:lvl>
    <w:lvl w:ilvl="5" w:tplc="43E28102">
      <w:start w:val="1"/>
      <w:numFmt w:val="bullet"/>
      <w:lvlText w:val=""/>
      <w:lvlJc w:val="left"/>
      <w:pPr>
        <w:ind w:left="4320" w:hanging="360"/>
      </w:pPr>
      <w:rPr>
        <w:rFonts w:ascii="Wingdings" w:hAnsi="Wingdings" w:cs="Wingdings" w:hint="default"/>
      </w:rPr>
    </w:lvl>
    <w:lvl w:ilvl="6" w:tplc="AF583810">
      <w:start w:val="1"/>
      <w:numFmt w:val="bullet"/>
      <w:lvlText w:val=""/>
      <w:lvlJc w:val="left"/>
      <w:pPr>
        <w:ind w:left="5040" w:hanging="360"/>
      </w:pPr>
      <w:rPr>
        <w:rFonts w:ascii="Symbol" w:hAnsi="Symbol" w:cs="Symbol" w:hint="default"/>
      </w:rPr>
    </w:lvl>
    <w:lvl w:ilvl="7" w:tplc="383A5C02">
      <w:start w:val="1"/>
      <w:numFmt w:val="bullet"/>
      <w:lvlText w:val="o"/>
      <w:lvlJc w:val="left"/>
      <w:pPr>
        <w:ind w:left="5760" w:hanging="360"/>
      </w:pPr>
      <w:rPr>
        <w:rFonts w:ascii="Courier New" w:hAnsi="Courier New" w:cs="Courier New" w:hint="default"/>
      </w:rPr>
    </w:lvl>
    <w:lvl w:ilvl="8" w:tplc="141E3C26">
      <w:start w:val="1"/>
      <w:numFmt w:val="bullet"/>
      <w:lvlText w:val=""/>
      <w:lvlJc w:val="left"/>
      <w:pPr>
        <w:ind w:left="6480" w:hanging="360"/>
      </w:pPr>
      <w:rPr>
        <w:rFonts w:ascii="Wingdings" w:hAnsi="Wingdings" w:cs="Wingdings" w:hint="default"/>
      </w:rPr>
    </w:lvl>
  </w:abstractNum>
  <w:abstractNum w:abstractNumId="23" w15:restartNumberingAfterBreak="0">
    <w:nsid w:val="4F7A4C0C"/>
    <w:multiLevelType w:val="hybridMultilevel"/>
    <w:tmpl w:val="64BCD8BE"/>
    <w:lvl w:ilvl="0" w:tplc="0424000F">
      <w:start w:val="1"/>
      <w:numFmt w:val="decimal"/>
      <w:lvlText w:val="%1."/>
      <w:lvlJc w:val="left"/>
      <w:pPr>
        <w:ind w:left="4973" w:hanging="360"/>
      </w:p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24" w15:restartNumberingAfterBreak="0">
    <w:nsid w:val="52320173"/>
    <w:multiLevelType w:val="hybridMultilevel"/>
    <w:tmpl w:val="A9DA8CDE"/>
    <w:lvl w:ilvl="0" w:tplc="B9DCC3DC">
      <w:start w:val="1"/>
      <w:numFmt w:val="bullet"/>
      <w:lvlText w:val=""/>
      <w:lvlJc w:val="left"/>
      <w:pPr>
        <w:ind w:left="720" w:hanging="360"/>
      </w:pPr>
      <w:rPr>
        <w:rFonts w:ascii="Symbol" w:hAnsi="Symbol" w:cs="Symbol" w:hint="default"/>
        <w:sz w:val="18"/>
        <w:szCs w:val="18"/>
      </w:rPr>
    </w:lvl>
    <w:lvl w:ilvl="1" w:tplc="880A5D4C">
      <w:start w:val="1"/>
      <w:numFmt w:val="bullet"/>
      <w:lvlText w:val="o"/>
      <w:lvlJc w:val="left"/>
      <w:pPr>
        <w:ind w:left="1440" w:hanging="360"/>
      </w:pPr>
      <w:rPr>
        <w:rFonts w:ascii="Courier New" w:hAnsi="Courier New" w:cs="Courier New" w:hint="default"/>
      </w:rPr>
    </w:lvl>
    <w:lvl w:ilvl="2" w:tplc="C1F2023C">
      <w:start w:val="1"/>
      <w:numFmt w:val="bullet"/>
      <w:lvlText w:val=""/>
      <w:lvlJc w:val="left"/>
      <w:pPr>
        <w:ind w:left="2160" w:hanging="360"/>
      </w:pPr>
      <w:rPr>
        <w:rFonts w:ascii="Wingdings" w:hAnsi="Wingdings" w:cs="Wingdings" w:hint="default"/>
      </w:rPr>
    </w:lvl>
    <w:lvl w:ilvl="3" w:tplc="F31C13D6">
      <w:start w:val="1"/>
      <w:numFmt w:val="bullet"/>
      <w:lvlText w:val=""/>
      <w:lvlJc w:val="left"/>
      <w:pPr>
        <w:ind w:left="2880" w:hanging="360"/>
      </w:pPr>
      <w:rPr>
        <w:rFonts w:ascii="Symbol" w:hAnsi="Symbol" w:cs="Symbol" w:hint="default"/>
      </w:rPr>
    </w:lvl>
    <w:lvl w:ilvl="4" w:tplc="5DC6E1EA">
      <w:start w:val="1"/>
      <w:numFmt w:val="bullet"/>
      <w:lvlText w:val="o"/>
      <w:lvlJc w:val="left"/>
      <w:pPr>
        <w:ind w:left="3600" w:hanging="360"/>
      </w:pPr>
      <w:rPr>
        <w:rFonts w:ascii="Courier New" w:hAnsi="Courier New" w:cs="Courier New" w:hint="default"/>
      </w:rPr>
    </w:lvl>
    <w:lvl w:ilvl="5" w:tplc="69B49492">
      <w:start w:val="1"/>
      <w:numFmt w:val="bullet"/>
      <w:lvlText w:val=""/>
      <w:lvlJc w:val="left"/>
      <w:pPr>
        <w:ind w:left="4320" w:hanging="360"/>
      </w:pPr>
      <w:rPr>
        <w:rFonts w:ascii="Wingdings" w:hAnsi="Wingdings" w:cs="Wingdings" w:hint="default"/>
      </w:rPr>
    </w:lvl>
    <w:lvl w:ilvl="6" w:tplc="2DE28AF6">
      <w:start w:val="1"/>
      <w:numFmt w:val="bullet"/>
      <w:lvlText w:val=""/>
      <w:lvlJc w:val="left"/>
      <w:pPr>
        <w:ind w:left="5040" w:hanging="360"/>
      </w:pPr>
      <w:rPr>
        <w:rFonts w:ascii="Symbol" w:hAnsi="Symbol" w:cs="Symbol" w:hint="default"/>
      </w:rPr>
    </w:lvl>
    <w:lvl w:ilvl="7" w:tplc="72FEF662">
      <w:start w:val="1"/>
      <w:numFmt w:val="bullet"/>
      <w:lvlText w:val="o"/>
      <w:lvlJc w:val="left"/>
      <w:pPr>
        <w:ind w:left="5760" w:hanging="360"/>
      </w:pPr>
      <w:rPr>
        <w:rFonts w:ascii="Courier New" w:hAnsi="Courier New" w:cs="Courier New" w:hint="default"/>
      </w:rPr>
    </w:lvl>
    <w:lvl w:ilvl="8" w:tplc="B2EC9B30">
      <w:start w:val="1"/>
      <w:numFmt w:val="bullet"/>
      <w:lvlText w:val=""/>
      <w:lvlJc w:val="left"/>
      <w:pPr>
        <w:ind w:left="6480" w:hanging="360"/>
      </w:pPr>
      <w:rPr>
        <w:rFonts w:ascii="Wingdings" w:hAnsi="Wingdings" w:cs="Wingdings" w:hint="default"/>
      </w:rPr>
    </w:lvl>
  </w:abstractNum>
  <w:abstractNum w:abstractNumId="25" w15:restartNumberingAfterBreak="0">
    <w:nsid w:val="584F13B3"/>
    <w:multiLevelType w:val="hybridMultilevel"/>
    <w:tmpl w:val="DA0A3062"/>
    <w:lvl w:ilvl="0" w:tplc="70CEF2D4">
      <w:start w:val="1"/>
      <w:numFmt w:val="bullet"/>
      <w:lvlText w:val=""/>
      <w:lvlJc w:val="left"/>
      <w:pPr>
        <w:ind w:left="720" w:hanging="360"/>
      </w:pPr>
      <w:rPr>
        <w:rFonts w:ascii="Symbol" w:hAnsi="Symbol" w:cs="Symbol" w:hint="default"/>
        <w:sz w:val="18"/>
        <w:szCs w:val="18"/>
      </w:rPr>
    </w:lvl>
    <w:lvl w:ilvl="1" w:tplc="6012ED1C">
      <w:start w:val="1"/>
      <w:numFmt w:val="bullet"/>
      <w:lvlText w:val="o"/>
      <w:lvlJc w:val="left"/>
      <w:pPr>
        <w:ind w:left="1440" w:hanging="360"/>
      </w:pPr>
      <w:rPr>
        <w:rFonts w:ascii="Courier New" w:hAnsi="Courier New" w:cs="Courier New" w:hint="default"/>
      </w:rPr>
    </w:lvl>
    <w:lvl w:ilvl="2" w:tplc="E72E5C0E">
      <w:start w:val="1"/>
      <w:numFmt w:val="bullet"/>
      <w:lvlText w:val=""/>
      <w:lvlJc w:val="left"/>
      <w:pPr>
        <w:ind w:left="2160" w:hanging="360"/>
      </w:pPr>
      <w:rPr>
        <w:rFonts w:ascii="Wingdings" w:hAnsi="Wingdings" w:cs="Wingdings" w:hint="default"/>
      </w:rPr>
    </w:lvl>
    <w:lvl w:ilvl="3" w:tplc="148CB572">
      <w:start w:val="1"/>
      <w:numFmt w:val="bullet"/>
      <w:lvlText w:val=""/>
      <w:lvlJc w:val="left"/>
      <w:pPr>
        <w:ind w:left="2880" w:hanging="360"/>
      </w:pPr>
      <w:rPr>
        <w:rFonts w:ascii="Symbol" w:hAnsi="Symbol" w:cs="Symbol" w:hint="default"/>
      </w:rPr>
    </w:lvl>
    <w:lvl w:ilvl="4" w:tplc="6AB4EB4E">
      <w:start w:val="1"/>
      <w:numFmt w:val="bullet"/>
      <w:lvlText w:val="o"/>
      <w:lvlJc w:val="left"/>
      <w:pPr>
        <w:ind w:left="3600" w:hanging="360"/>
      </w:pPr>
      <w:rPr>
        <w:rFonts w:ascii="Courier New" w:hAnsi="Courier New" w:cs="Courier New" w:hint="default"/>
      </w:rPr>
    </w:lvl>
    <w:lvl w:ilvl="5" w:tplc="B5A62BA8">
      <w:start w:val="1"/>
      <w:numFmt w:val="bullet"/>
      <w:lvlText w:val=""/>
      <w:lvlJc w:val="left"/>
      <w:pPr>
        <w:ind w:left="4320" w:hanging="360"/>
      </w:pPr>
      <w:rPr>
        <w:rFonts w:ascii="Wingdings" w:hAnsi="Wingdings" w:cs="Wingdings" w:hint="default"/>
      </w:rPr>
    </w:lvl>
    <w:lvl w:ilvl="6" w:tplc="3B7215D0">
      <w:start w:val="1"/>
      <w:numFmt w:val="bullet"/>
      <w:lvlText w:val=""/>
      <w:lvlJc w:val="left"/>
      <w:pPr>
        <w:ind w:left="5040" w:hanging="360"/>
      </w:pPr>
      <w:rPr>
        <w:rFonts w:ascii="Symbol" w:hAnsi="Symbol" w:cs="Symbol" w:hint="default"/>
      </w:rPr>
    </w:lvl>
    <w:lvl w:ilvl="7" w:tplc="1854C936">
      <w:start w:val="1"/>
      <w:numFmt w:val="bullet"/>
      <w:lvlText w:val="o"/>
      <w:lvlJc w:val="left"/>
      <w:pPr>
        <w:ind w:left="5760" w:hanging="360"/>
      </w:pPr>
      <w:rPr>
        <w:rFonts w:ascii="Courier New" w:hAnsi="Courier New" w:cs="Courier New" w:hint="default"/>
      </w:rPr>
    </w:lvl>
    <w:lvl w:ilvl="8" w:tplc="B35A3C38">
      <w:start w:val="1"/>
      <w:numFmt w:val="bullet"/>
      <w:lvlText w:val=""/>
      <w:lvlJc w:val="left"/>
      <w:pPr>
        <w:ind w:left="6480" w:hanging="360"/>
      </w:pPr>
      <w:rPr>
        <w:rFonts w:ascii="Wingdings" w:hAnsi="Wingdings" w:cs="Wingdings" w:hint="default"/>
      </w:rPr>
    </w:lvl>
  </w:abstractNum>
  <w:abstractNum w:abstractNumId="26" w15:restartNumberingAfterBreak="0">
    <w:nsid w:val="5AD13B5C"/>
    <w:multiLevelType w:val="hybridMultilevel"/>
    <w:tmpl w:val="D6E49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2C61D9"/>
    <w:multiLevelType w:val="hybridMultilevel"/>
    <w:tmpl w:val="FAC6455E"/>
    <w:lvl w:ilvl="0" w:tplc="48765DF0">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562BC4"/>
    <w:multiLevelType w:val="hybridMultilevel"/>
    <w:tmpl w:val="8AE02A1C"/>
    <w:lvl w:ilvl="0" w:tplc="B7C23896">
      <w:start w:val="1"/>
      <w:numFmt w:val="bullet"/>
      <w:lvlText w:val=""/>
      <w:lvlJc w:val="left"/>
      <w:pPr>
        <w:ind w:left="720" w:hanging="360"/>
      </w:pPr>
      <w:rPr>
        <w:rFonts w:ascii="Symbol" w:hAnsi="Symbol" w:cs="Symbol" w:hint="default"/>
        <w:sz w:val="18"/>
        <w:szCs w:val="18"/>
      </w:rPr>
    </w:lvl>
    <w:lvl w:ilvl="1" w:tplc="2842DEF6">
      <w:start w:val="1"/>
      <w:numFmt w:val="bullet"/>
      <w:lvlText w:val="o"/>
      <w:lvlJc w:val="left"/>
      <w:pPr>
        <w:ind w:left="1440" w:hanging="360"/>
      </w:pPr>
      <w:rPr>
        <w:rFonts w:ascii="Courier New" w:hAnsi="Courier New" w:cs="Courier New" w:hint="default"/>
      </w:rPr>
    </w:lvl>
    <w:lvl w:ilvl="2" w:tplc="08CE4B50">
      <w:start w:val="1"/>
      <w:numFmt w:val="bullet"/>
      <w:lvlText w:val=""/>
      <w:lvlJc w:val="left"/>
      <w:pPr>
        <w:ind w:left="2160" w:hanging="360"/>
      </w:pPr>
      <w:rPr>
        <w:rFonts w:ascii="Wingdings" w:hAnsi="Wingdings" w:cs="Wingdings" w:hint="default"/>
      </w:rPr>
    </w:lvl>
    <w:lvl w:ilvl="3" w:tplc="8E5CF8C0">
      <w:start w:val="1"/>
      <w:numFmt w:val="bullet"/>
      <w:lvlText w:val=""/>
      <w:lvlJc w:val="left"/>
      <w:pPr>
        <w:ind w:left="2880" w:hanging="360"/>
      </w:pPr>
      <w:rPr>
        <w:rFonts w:ascii="Symbol" w:hAnsi="Symbol" w:cs="Symbol" w:hint="default"/>
      </w:rPr>
    </w:lvl>
    <w:lvl w:ilvl="4" w:tplc="7E608D00">
      <w:start w:val="1"/>
      <w:numFmt w:val="bullet"/>
      <w:lvlText w:val="o"/>
      <w:lvlJc w:val="left"/>
      <w:pPr>
        <w:ind w:left="3600" w:hanging="360"/>
      </w:pPr>
      <w:rPr>
        <w:rFonts w:ascii="Courier New" w:hAnsi="Courier New" w:cs="Courier New" w:hint="default"/>
      </w:rPr>
    </w:lvl>
    <w:lvl w:ilvl="5" w:tplc="E2A8D744">
      <w:start w:val="1"/>
      <w:numFmt w:val="bullet"/>
      <w:lvlText w:val=""/>
      <w:lvlJc w:val="left"/>
      <w:pPr>
        <w:ind w:left="4320" w:hanging="360"/>
      </w:pPr>
      <w:rPr>
        <w:rFonts w:ascii="Wingdings" w:hAnsi="Wingdings" w:cs="Wingdings" w:hint="default"/>
      </w:rPr>
    </w:lvl>
    <w:lvl w:ilvl="6" w:tplc="CF8CEE86">
      <w:start w:val="1"/>
      <w:numFmt w:val="bullet"/>
      <w:lvlText w:val=""/>
      <w:lvlJc w:val="left"/>
      <w:pPr>
        <w:ind w:left="5040" w:hanging="360"/>
      </w:pPr>
      <w:rPr>
        <w:rFonts w:ascii="Symbol" w:hAnsi="Symbol" w:cs="Symbol" w:hint="default"/>
      </w:rPr>
    </w:lvl>
    <w:lvl w:ilvl="7" w:tplc="29A04EDE">
      <w:start w:val="1"/>
      <w:numFmt w:val="bullet"/>
      <w:lvlText w:val="o"/>
      <w:lvlJc w:val="left"/>
      <w:pPr>
        <w:ind w:left="5760" w:hanging="360"/>
      </w:pPr>
      <w:rPr>
        <w:rFonts w:ascii="Courier New" w:hAnsi="Courier New" w:cs="Courier New" w:hint="default"/>
      </w:rPr>
    </w:lvl>
    <w:lvl w:ilvl="8" w:tplc="10BC47E2">
      <w:start w:val="1"/>
      <w:numFmt w:val="bullet"/>
      <w:lvlText w:val=""/>
      <w:lvlJc w:val="left"/>
      <w:pPr>
        <w:ind w:left="6480" w:hanging="360"/>
      </w:pPr>
      <w:rPr>
        <w:rFonts w:ascii="Wingdings" w:hAnsi="Wingdings" w:cs="Wingdings" w:hint="default"/>
      </w:rPr>
    </w:lvl>
  </w:abstractNum>
  <w:abstractNum w:abstractNumId="29" w15:restartNumberingAfterBreak="0">
    <w:nsid w:val="5C980980"/>
    <w:multiLevelType w:val="hybridMultilevel"/>
    <w:tmpl w:val="27B0EFA8"/>
    <w:lvl w:ilvl="0" w:tplc="80328EFE">
      <w:start w:val="1"/>
      <w:numFmt w:val="bullet"/>
      <w:lvlText w:val=""/>
      <w:lvlJc w:val="left"/>
      <w:pPr>
        <w:ind w:left="720" w:hanging="360"/>
      </w:pPr>
      <w:rPr>
        <w:rFonts w:ascii="Symbol" w:hAnsi="Symbol" w:cs="Symbol" w:hint="default"/>
        <w:sz w:val="18"/>
        <w:szCs w:val="18"/>
      </w:rPr>
    </w:lvl>
    <w:lvl w:ilvl="1" w:tplc="29F4EF8E">
      <w:start w:val="1"/>
      <w:numFmt w:val="bullet"/>
      <w:lvlText w:val="o"/>
      <w:lvlJc w:val="left"/>
      <w:pPr>
        <w:ind w:left="1440" w:hanging="360"/>
      </w:pPr>
      <w:rPr>
        <w:rFonts w:ascii="Courier New" w:hAnsi="Courier New" w:cs="Courier New" w:hint="default"/>
      </w:rPr>
    </w:lvl>
    <w:lvl w:ilvl="2" w:tplc="C9CE6690">
      <w:start w:val="1"/>
      <w:numFmt w:val="bullet"/>
      <w:lvlText w:val=""/>
      <w:lvlJc w:val="left"/>
      <w:pPr>
        <w:ind w:left="2160" w:hanging="360"/>
      </w:pPr>
      <w:rPr>
        <w:rFonts w:ascii="Wingdings" w:hAnsi="Wingdings" w:cs="Wingdings" w:hint="default"/>
      </w:rPr>
    </w:lvl>
    <w:lvl w:ilvl="3" w:tplc="314EDDB6">
      <w:start w:val="1"/>
      <w:numFmt w:val="bullet"/>
      <w:lvlText w:val=""/>
      <w:lvlJc w:val="left"/>
      <w:pPr>
        <w:ind w:left="2880" w:hanging="360"/>
      </w:pPr>
      <w:rPr>
        <w:rFonts w:ascii="Symbol" w:hAnsi="Symbol" w:cs="Symbol" w:hint="default"/>
      </w:rPr>
    </w:lvl>
    <w:lvl w:ilvl="4" w:tplc="318C4FAE">
      <w:start w:val="1"/>
      <w:numFmt w:val="bullet"/>
      <w:lvlText w:val="o"/>
      <w:lvlJc w:val="left"/>
      <w:pPr>
        <w:ind w:left="3600" w:hanging="360"/>
      </w:pPr>
      <w:rPr>
        <w:rFonts w:ascii="Courier New" w:hAnsi="Courier New" w:cs="Courier New" w:hint="default"/>
      </w:rPr>
    </w:lvl>
    <w:lvl w:ilvl="5" w:tplc="48E86D78">
      <w:start w:val="1"/>
      <w:numFmt w:val="bullet"/>
      <w:lvlText w:val=""/>
      <w:lvlJc w:val="left"/>
      <w:pPr>
        <w:ind w:left="4320" w:hanging="360"/>
      </w:pPr>
      <w:rPr>
        <w:rFonts w:ascii="Wingdings" w:hAnsi="Wingdings" w:cs="Wingdings" w:hint="default"/>
      </w:rPr>
    </w:lvl>
    <w:lvl w:ilvl="6" w:tplc="0F06A520">
      <w:start w:val="1"/>
      <w:numFmt w:val="bullet"/>
      <w:lvlText w:val=""/>
      <w:lvlJc w:val="left"/>
      <w:pPr>
        <w:ind w:left="5040" w:hanging="360"/>
      </w:pPr>
      <w:rPr>
        <w:rFonts w:ascii="Symbol" w:hAnsi="Symbol" w:cs="Symbol" w:hint="default"/>
      </w:rPr>
    </w:lvl>
    <w:lvl w:ilvl="7" w:tplc="3AF2BA72">
      <w:start w:val="1"/>
      <w:numFmt w:val="bullet"/>
      <w:lvlText w:val="o"/>
      <w:lvlJc w:val="left"/>
      <w:pPr>
        <w:ind w:left="5760" w:hanging="360"/>
      </w:pPr>
      <w:rPr>
        <w:rFonts w:ascii="Courier New" w:hAnsi="Courier New" w:cs="Courier New" w:hint="default"/>
      </w:rPr>
    </w:lvl>
    <w:lvl w:ilvl="8" w:tplc="57B2A5FA">
      <w:start w:val="1"/>
      <w:numFmt w:val="bullet"/>
      <w:lvlText w:val=""/>
      <w:lvlJc w:val="left"/>
      <w:pPr>
        <w:ind w:left="6480" w:hanging="360"/>
      </w:pPr>
      <w:rPr>
        <w:rFonts w:ascii="Wingdings" w:hAnsi="Wingdings" w:cs="Wingdings" w:hint="default"/>
      </w:rPr>
    </w:lvl>
  </w:abstractNum>
  <w:abstractNum w:abstractNumId="30" w15:restartNumberingAfterBreak="0">
    <w:nsid w:val="5EB766D4"/>
    <w:multiLevelType w:val="hybridMultilevel"/>
    <w:tmpl w:val="568E0EE4"/>
    <w:lvl w:ilvl="0" w:tplc="A85EC948">
      <w:start w:val="1"/>
      <w:numFmt w:val="bullet"/>
      <w:lvlText w:val=""/>
      <w:lvlJc w:val="left"/>
      <w:pPr>
        <w:ind w:left="720" w:hanging="360"/>
      </w:pPr>
      <w:rPr>
        <w:rFonts w:ascii="Symbol" w:hAnsi="Symbol" w:cs="Symbol" w:hint="default"/>
        <w:sz w:val="18"/>
        <w:szCs w:val="18"/>
      </w:rPr>
    </w:lvl>
    <w:lvl w:ilvl="1" w:tplc="48E839E0">
      <w:start w:val="1"/>
      <w:numFmt w:val="bullet"/>
      <w:lvlText w:val="o"/>
      <w:lvlJc w:val="left"/>
      <w:pPr>
        <w:ind w:left="1440" w:hanging="360"/>
      </w:pPr>
      <w:rPr>
        <w:rFonts w:ascii="Courier New" w:hAnsi="Courier New" w:cs="Courier New" w:hint="default"/>
      </w:rPr>
    </w:lvl>
    <w:lvl w:ilvl="2" w:tplc="9E4C58A0">
      <w:start w:val="1"/>
      <w:numFmt w:val="bullet"/>
      <w:lvlText w:val=""/>
      <w:lvlJc w:val="left"/>
      <w:pPr>
        <w:ind w:left="2160" w:hanging="360"/>
      </w:pPr>
      <w:rPr>
        <w:rFonts w:ascii="Wingdings" w:hAnsi="Wingdings" w:cs="Wingdings" w:hint="default"/>
      </w:rPr>
    </w:lvl>
    <w:lvl w:ilvl="3" w:tplc="8A568660">
      <w:start w:val="1"/>
      <w:numFmt w:val="bullet"/>
      <w:lvlText w:val=""/>
      <w:lvlJc w:val="left"/>
      <w:pPr>
        <w:ind w:left="2880" w:hanging="360"/>
      </w:pPr>
      <w:rPr>
        <w:rFonts w:ascii="Symbol" w:hAnsi="Symbol" w:cs="Symbol" w:hint="default"/>
      </w:rPr>
    </w:lvl>
    <w:lvl w:ilvl="4" w:tplc="9D5675AA">
      <w:start w:val="1"/>
      <w:numFmt w:val="bullet"/>
      <w:lvlText w:val="o"/>
      <w:lvlJc w:val="left"/>
      <w:pPr>
        <w:ind w:left="3600" w:hanging="360"/>
      </w:pPr>
      <w:rPr>
        <w:rFonts w:ascii="Courier New" w:hAnsi="Courier New" w:cs="Courier New" w:hint="default"/>
      </w:rPr>
    </w:lvl>
    <w:lvl w:ilvl="5" w:tplc="5DD63620">
      <w:start w:val="1"/>
      <w:numFmt w:val="bullet"/>
      <w:lvlText w:val=""/>
      <w:lvlJc w:val="left"/>
      <w:pPr>
        <w:ind w:left="4320" w:hanging="360"/>
      </w:pPr>
      <w:rPr>
        <w:rFonts w:ascii="Wingdings" w:hAnsi="Wingdings" w:cs="Wingdings" w:hint="default"/>
      </w:rPr>
    </w:lvl>
    <w:lvl w:ilvl="6" w:tplc="EA102D0E">
      <w:start w:val="1"/>
      <w:numFmt w:val="bullet"/>
      <w:lvlText w:val=""/>
      <w:lvlJc w:val="left"/>
      <w:pPr>
        <w:ind w:left="5040" w:hanging="360"/>
      </w:pPr>
      <w:rPr>
        <w:rFonts w:ascii="Symbol" w:hAnsi="Symbol" w:cs="Symbol" w:hint="default"/>
      </w:rPr>
    </w:lvl>
    <w:lvl w:ilvl="7" w:tplc="F8880F02">
      <w:start w:val="1"/>
      <w:numFmt w:val="bullet"/>
      <w:lvlText w:val="o"/>
      <w:lvlJc w:val="left"/>
      <w:pPr>
        <w:ind w:left="5760" w:hanging="360"/>
      </w:pPr>
      <w:rPr>
        <w:rFonts w:ascii="Courier New" w:hAnsi="Courier New" w:cs="Courier New" w:hint="default"/>
      </w:rPr>
    </w:lvl>
    <w:lvl w:ilvl="8" w:tplc="0F0C7D76">
      <w:start w:val="1"/>
      <w:numFmt w:val="bullet"/>
      <w:lvlText w:val=""/>
      <w:lvlJc w:val="left"/>
      <w:pPr>
        <w:ind w:left="6480" w:hanging="360"/>
      </w:pPr>
      <w:rPr>
        <w:rFonts w:ascii="Wingdings" w:hAnsi="Wingdings" w:cs="Wingdings" w:hint="default"/>
      </w:rPr>
    </w:lvl>
  </w:abstractNum>
  <w:abstractNum w:abstractNumId="31" w15:restartNumberingAfterBreak="0">
    <w:nsid w:val="619430F6"/>
    <w:multiLevelType w:val="hybridMultilevel"/>
    <w:tmpl w:val="0344AC9A"/>
    <w:lvl w:ilvl="0" w:tplc="4380E7FE">
      <w:start w:val="1"/>
      <w:numFmt w:val="bullet"/>
      <w:lvlText w:val=""/>
      <w:lvlJc w:val="left"/>
      <w:pPr>
        <w:ind w:left="720" w:hanging="360"/>
      </w:pPr>
      <w:rPr>
        <w:rFonts w:ascii="Symbol" w:hAnsi="Symbol" w:cs="Symbol" w:hint="default"/>
        <w:sz w:val="18"/>
        <w:szCs w:val="18"/>
      </w:rPr>
    </w:lvl>
    <w:lvl w:ilvl="1" w:tplc="B7B672C4">
      <w:start w:val="1"/>
      <w:numFmt w:val="bullet"/>
      <w:lvlText w:val="o"/>
      <w:lvlJc w:val="left"/>
      <w:pPr>
        <w:ind w:left="1440" w:hanging="360"/>
      </w:pPr>
      <w:rPr>
        <w:rFonts w:ascii="Courier New" w:hAnsi="Courier New" w:cs="Courier New" w:hint="default"/>
      </w:rPr>
    </w:lvl>
    <w:lvl w:ilvl="2" w:tplc="2CE818AE">
      <w:start w:val="1"/>
      <w:numFmt w:val="bullet"/>
      <w:lvlText w:val=""/>
      <w:lvlJc w:val="left"/>
      <w:pPr>
        <w:ind w:left="2160" w:hanging="360"/>
      </w:pPr>
      <w:rPr>
        <w:rFonts w:ascii="Wingdings" w:hAnsi="Wingdings" w:cs="Wingdings" w:hint="default"/>
      </w:rPr>
    </w:lvl>
    <w:lvl w:ilvl="3" w:tplc="2DEE857C">
      <w:start w:val="1"/>
      <w:numFmt w:val="bullet"/>
      <w:lvlText w:val=""/>
      <w:lvlJc w:val="left"/>
      <w:pPr>
        <w:ind w:left="2880" w:hanging="360"/>
      </w:pPr>
      <w:rPr>
        <w:rFonts w:ascii="Symbol" w:hAnsi="Symbol" w:cs="Symbol" w:hint="default"/>
      </w:rPr>
    </w:lvl>
    <w:lvl w:ilvl="4" w:tplc="5EF0AA94">
      <w:start w:val="1"/>
      <w:numFmt w:val="bullet"/>
      <w:lvlText w:val="o"/>
      <w:lvlJc w:val="left"/>
      <w:pPr>
        <w:ind w:left="3600" w:hanging="360"/>
      </w:pPr>
      <w:rPr>
        <w:rFonts w:ascii="Courier New" w:hAnsi="Courier New" w:cs="Courier New" w:hint="default"/>
      </w:rPr>
    </w:lvl>
    <w:lvl w:ilvl="5" w:tplc="71D47052">
      <w:start w:val="1"/>
      <w:numFmt w:val="bullet"/>
      <w:lvlText w:val=""/>
      <w:lvlJc w:val="left"/>
      <w:pPr>
        <w:ind w:left="4320" w:hanging="360"/>
      </w:pPr>
      <w:rPr>
        <w:rFonts w:ascii="Wingdings" w:hAnsi="Wingdings" w:cs="Wingdings" w:hint="default"/>
      </w:rPr>
    </w:lvl>
    <w:lvl w:ilvl="6" w:tplc="7FC41778">
      <w:start w:val="1"/>
      <w:numFmt w:val="bullet"/>
      <w:lvlText w:val=""/>
      <w:lvlJc w:val="left"/>
      <w:pPr>
        <w:ind w:left="5040" w:hanging="360"/>
      </w:pPr>
      <w:rPr>
        <w:rFonts w:ascii="Symbol" w:hAnsi="Symbol" w:cs="Symbol" w:hint="default"/>
      </w:rPr>
    </w:lvl>
    <w:lvl w:ilvl="7" w:tplc="A17A5EDE">
      <w:start w:val="1"/>
      <w:numFmt w:val="bullet"/>
      <w:lvlText w:val="o"/>
      <w:lvlJc w:val="left"/>
      <w:pPr>
        <w:ind w:left="5760" w:hanging="360"/>
      </w:pPr>
      <w:rPr>
        <w:rFonts w:ascii="Courier New" w:hAnsi="Courier New" w:cs="Courier New" w:hint="default"/>
      </w:rPr>
    </w:lvl>
    <w:lvl w:ilvl="8" w:tplc="0890CBF8">
      <w:start w:val="1"/>
      <w:numFmt w:val="bullet"/>
      <w:lvlText w:val=""/>
      <w:lvlJc w:val="left"/>
      <w:pPr>
        <w:ind w:left="6480" w:hanging="360"/>
      </w:pPr>
      <w:rPr>
        <w:rFonts w:ascii="Wingdings" w:hAnsi="Wingdings" w:cs="Wingdings" w:hint="default"/>
      </w:rPr>
    </w:lvl>
  </w:abstractNum>
  <w:abstractNum w:abstractNumId="32"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473D66"/>
    <w:multiLevelType w:val="hybridMultilevel"/>
    <w:tmpl w:val="42925158"/>
    <w:lvl w:ilvl="0" w:tplc="1A2A25EA">
      <w:start w:val="1"/>
      <w:numFmt w:val="bullet"/>
      <w:lvlText w:val=""/>
      <w:lvlJc w:val="left"/>
      <w:pPr>
        <w:ind w:left="720" w:hanging="360"/>
      </w:pPr>
      <w:rPr>
        <w:rFonts w:ascii="Symbol" w:hAnsi="Symbol" w:cs="Symbol" w:hint="default"/>
        <w:sz w:val="18"/>
        <w:szCs w:val="18"/>
      </w:rPr>
    </w:lvl>
    <w:lvl w:ilvl="1" w:tplc="FE8AAF8A">
      <w:start w:val="1"/>
      <w:numFmt w:val="bullet"/>
      <w:lvlText w:val="o"/>
      <w:lvlJc w:val="left"/>
      <w:pPr>
        <w:ind w:left="1440" w:hanging="360"/>
      </w:pPr>
      <w:rPr>
        <w:rFonts w:ascii="Courier New" w:hAnsi="Courier New" w:cs="Courier New" w:hint="default"/>
      </w:rPr>
    </w:lvl>
    <w:lvl w:ilvl="2" w:tplc="EB8C1364">
      <w:start w:val="1"/>
      <w:numFmt w:val="bullet"/>
      <w:lvlText w:val=""/>
      <w:lvlJc w:val="left"/>
      <w:pPr>
        <w:ind w:left="2160" w:hanging="360"/>
      </w:pPr>
      <w:rPr>
        <w:rFonts w:ascii="Wingdings" w:hAnsi="Wingdings" w:cs="Wingdings" w:hint="default"/>
      </w:rPr>
    </w:lvl>
    <w:lvl w:ilvl="3" w:tplc="42B44778">
      <w:start w:val="1"/>
      <w:numFmt w:val="bullet"/>
      <w:lvlText w:val=""/>
      <w:lvlJc w:val="left"/>
      <w:pPr>
        <w:ind w:left="2880" w:hanging="360"/>
      </w:pPr>
      <w:rPr>
        <w:rFonts w:ascii="Symbol" w:hAnsi="Symbol" w:cs="Symbol" w:hint="default"/>
      </w:rPr>
    </w:lvl>
    <w:lvl w:ilvl="4" w:tplc="2374869E">
      <w:start w:val="1"/>
      <w:numFmt w:val="bullet"/>
      <w:lvlText w:val="o"/>
      <w:lvlJc w:val="left"/>
      <w:pPr>
        <w:ind w:left="3600" w:hanging="360"/>
      </w:pPr>
      <w:rPr>
        <w:rFonts w:ascii="Courier New" w:hAnsi="Courier New" w:cs="Courier New" w:hint="default"/>
      </w:rPr>
    </w:lvl>
    <w:lvl w:ilvl="5" w:tplc="01127572">
      <w:start w:val="1"/>
      <w:numFmt w:val="bullet"/>
      <w:lvlText w:val=""/>
      <w:lvlJc w:val="left"/>
      <w:pPr>
        <w:ind w:left="4320" w:hanging="360"/>
      </w:pPr>
      <w:rPr>
        <w:rFonts w:ascii="Wingdings" w:hAnsi="Wingdings" w:cs="Wingdings" w:hint="default"/>
      </w:rPr>
    </w:lvl>
    <w:lvl w:ilvl="6" w:tplc="20C6A6A0">
      <w:start w:val="1"/>
      <w:numFmt w:val="bullet"/>
      <w:lvlText w:val=""/>
      <w:lvlJc w:val="left"/>
      <w:pPr>
        <w:ind w:left="5040" w:hanging="360"/>
      </w:pPr>
      <w:rPr>
        <w:rFonts w:ascii="Symbol" w:hAnsi="Symbol" w:cs="Symbol" w:hint="default"/>
      </w:rPr>
    </w:lvl>
    <w:lvl w:ilvl="7" w:tplc="DC30D4F4">
      <w:start w:val="1"/>
      <w:numFmt w:val="bullet"/>
      <w:lvlText w:val="o"/>
      <w:lvlJc w:val="left"/>
      <w:pPr>
        <w:ind w:left="5760" w:hanging="360"/>
      </w:pPr>
      <w:rPr>
        <w:rFonts w:ascii="Courier New" w:hAnsi="Courier New" w:cs="Courier New" w:hint="default"/>
      </w:rPr>
    </w:lvl>
    <w:lvl w:ilvl="8" w:tplc="4030C30E">
      <w:start w:val="1"/>
      <w:numFmt w:val="bullet"/>
      <w:lvlText w:val=""/>
      <w:lvlJc w:val="left"/>
      <w:pPr>
        <w:ind w:left="6480" w:hanging="360"/>
      </w:pPr>
      <w:rPr>
        <w:rFonts w:ascii="Wingdings" w:hAnsi="Wingdings" w:cs="Wingdings" w:hint="default"/>
      </w:rPr>
    </w:lvl>
  </w:abstractNum>
  <w:abstractNum w:abstractNumId="34" w15:restartNumberingAfterBreak="0">
    <w:nsid w:val="67F856EE"/>
    <w:multiLevelType w:val="hybridMultilevel"/>
    <w:tmpl w:val="2CEE2A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3255FB"/>
    <w:multiLevelType w:val="hybridMultilevel"/>
    <w:tmpl w:val="78E2FDFA"/>
    <w:lvl w:ilvl="0" w:tplc="EC6A2518">
      <w:start w:val="1"/>
      <w:numFmt w:val="bullet"/>
      <w:lvlText w:val=""/>
      <w:lvlJc w:val="left"/>
      <w:pPr>
        <w:ind w:left="720" w:hanging="360"/>
      </w:pPr>
      <w:rPr>
        <w:rFonts w:ascii="Symbol" w:hAnsi="Symbol" w:cs="Symbol" w:hint="default"/>
        <w:sz w:val="18"/>
        <w:szCs w:val="18"/>
      </w:rPr>
    </w:lvl>
    <w:lvl w:ilvl="1" w:tplc="7DD6FEA6">
      <w:start w:val="1"/>
      <w:numFmt w:val="bullet"/>
      <w:lvlText w:val="o"/>
      <w:lvlJc w:val="left"/>
      <w:pPr>
        <w:ind w:left="1440" w:hanging="360"/>
      </w:pPr>
      <w:rPr>
        <w:rFonts w:ascii="Courier New" w:hAnsi="Courier New" w:cs="Courier New" w:hint="default"/>
      </w:rPr>
    </w:lvl>
    <w:lvl w:ilvl="2" w:tplc="C8B42CFA">
      <w:start w:val="1"/>
      <w:numFmt w:val="bullet"/>
      <w:lvlText w:val=""/>
      <w:lvlJc w:val="left"/>
      <w:pPr>
        <w:ind w:left="2160" w:hanging="360"/>
      </w:pPr>
      <w:rPr>
        <w:rFonts w:ascii="Wingdings" w:hAnsi="Wingdings" w:cs="Wingdings" w:hint="default"/>
      </w:rPr>
    </w:lvl>
    <w:lvl w:ilvl="3" w:tplc="B7BAEBE2">
      <w:start w:val="1"/>
      <w:numFmt w:val="bullet"/>
      <w:lvlText w:val=""/>
      <w:lvlJc w:val="left"/>
      <w:pPr>
        <w:ind w:left="2880" w:hanging="360"/>
      </w:pPr>
      <w:rPr>
        <w:rFonts w:ascii="Symbol" w:hAnsi="Symbol" w:cs="Symbol" w:hint="default"/>
      </w:rPr>
    </w:lvl>
    <w:lvl w:ilvl="4" w:tplc="CD54993E">
      <w:start w:val="1"/>
      <w:numFmt w:val="bullet"/>
      <w:lvlText w:val="o"/>
      <w:lvlJc w:val="left"/>
      <w:pPr>
        <w:ind w:left="3600" w:hanging="360"/>
      </w:pPr>
      <w:rPr>
        <w:rFonts w:ascii="Courier New" w:hAnsi="Courier New" w:cs="Courier New" w:hint="default"/>
      </w:rPr>
    </w:lvl>
    <w:lvl w:ilvl="5" w:tplc="51189980">
      <w:start w:val="1"/>
      <w:numFmt w:val="bullet"/>
      <w:lvlText w:val=""/>
      <w:lvlJc w:val="left"/>
      <w:pPr>
        <w:ind w:left="4320" w:hanging="360"/>
      </w:pPr>
      <w:rPr>
        <w:rFonts w:ascii="Wingdings" w:hAnsi="Wingdings" w:cs="Wingdings" w:hint="default"/>
      </w:rPr>
    </w:lvl>
    <w:lvl w:ilvl="6" w:tplc="3B209578">
      <w:start w:val="1"/>
      <w:numFmt w:val="bullet"/>
      <w:lvlText w:val=""/>
      <w:lvlJc w:val="left"/>
      <w:pPr>
        <w:ind w:left="5040" w:hanging="360"/>
      </w:pPr>
      <w:rPr>
        <w:rFonts w:ascii="Symbol" w:hAnsi="Symbol" w:cs="Symbol" w:hint="default"/>
      </w:rPr>
    </w:lvl>
    <w:lvl w:ilvl="7" w:tplc="B1B4F8BC">
      <w:start w:val="1"/>
      <w:numFmt w:val="bullet"/>
      <w:lvlText w:val="o"/>
      <w:lvlJc w:val="left"/>
      <w:pPr>
        <w:ind w:left="5760" w:hanging="360"/>
      </w:pPr>
      <w:rPr>
        <w:rFonts w:ascii="Courier New" w:hAnsi="Courier New" w:cs="Courier New" w:hint="default"/>
      </w:rPr>
    </w:lvl>
    <w:lvl w:ilvl="8" w:tplc="CFD835D2">
      <w:start w:val="1"/>
      <w:numFmt w:val="bullet"/>
      <w:lvlText w:val=""/>
      <w:lvlJc w:val="left"/>
      <w:pPr>
        <w:ind w:left="6480" w:hanging="360"/>
      </w:pPr>
      <w:rPr>
        <w:rFonts w:ascii="Wingdings" w:hAnsi="Wingdings" w:cs="Wingdings" w:hint="default"/>
      </w:rPr>
    </w:lvl>
  </w:abstractNum>
  <w:abstractNum w:abstractNumId="36" w15:restartNumberingAfterBreak="0">
    <w:nsid w:val="71435F23"/>
    <w:multiLevelType w:val="hybridMultilevel"/>
    <w:tmpl w:val="7B8040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2FE4092"/>
    <w:multiLevelType w:val="hybridMultilevel"/>
    <w:tmpl w:val="B748C418"/>
    <w:lvl w:ilvl="0" w:tplc="44CE196C">
      <w:start w:val="1"/>
      <w:numFmt w:val="bullet"/>
      <w:lvlText w:val=""/>
      <w:lvlJc w:val="left"/>
      <w:pPr>
        <w:ind w:left="720" w:hanging="360"/>
      </w:pPr>
      <w:rPr>
        <w:rFonts w:ascii="Symbol" w:hAnsi="Symbol" w:cs="Symbol" w:hint="default"/>
        <w:sz w:val="18"/>
        <w:szCs w:val="18"/>
      </w:rPr>
    </w:lvl>
    <w:lvl w:ilvl="1" w:tplc="A4340F24">
      <w:start w:val="1"/>
      <w:numFmt w:val="bullet"/>
      <w:lvlText w:val="o"/>
      <w:lvlJc w:val="left"/>
      <w:pPr>
        <w:ind w:left="1440" w:hanging="360"/>
      </w:pPr>
      <w:rPr>
        <w:rFonts w:ascii="Courier New" w:hAnsi="Courier New" w:cs="Courier New" w:hint="default"/>
      </w:rPr>
    </w:lvl>
    <w:lvl w:ilvl="2" w:tplc="3502F7CE">
      <w:start w:val="1"/>
      <w:numFmt w:val="bullet"/>
      <w:lvlText w:val=""/>
      <w:lvlJc w:val="left"/>
      <w:pPr>
        <w:ind w:left="2160" w:hanging="360"/>
      </w:pPr>
      <w:rPr>
        <w:rFonts w:ascii="Wingdings" w:hAnsi="Wingdings" w:cs="Wingdings" w:hint="default"/>
      </w:rPr>
    </w:lvl>
    <w:lvl w:ilvl="3" w:tplc="2F961354">
      <w:start w:val="1"/>
      <w:numFmt w:val="bullet"/>
      <w:lvlText w:val=""/>
      <w:lvlJc w:val="left"/>
      <w:pPr>
        <w:ind w:left="2880" w:hanging="360"/>
      </w:pPr>
      <w:rPr>
        <w:rFonts w:ascii="Symbol" w:hAnsi="Symbol" w:cs="Symbol" w:hint="default"/>
      </w:rPr>
    </w:lvl>
    <w:lvl w:ilvl="4" w:tplc="C3A2A03A">
      <w:start w:val="1"/>
      <w:numFmt w:val="bullet"/>
      <w:lvlText w:val="o"/>
      <w:lvlJc w:val="left"/>
      <w:pPr>
        <w:ind w:left="3600" w:hanging="360"/>
      </w:pPr>
      <w:rPr>
        <w:rFonts w:ascii="Courier New" w:hAnsi="Courier New" w:cs="Courier New" w:hint="default"/>
      </w:rPr>
    </w:lvl>
    <w:lvl w:ilvl="5" w:tplc="78D4EC64">
      <w:start w:val="1"/>
      <w:numFmt w:val="bullet"/>
      <w:lvlText w:val=""/>
      <w:lvlJc w:val="left"/>
      <w:pPr>
        <w:ind w:left="4320" w:hanging="360"/>
      </w:pPr>
      <w:rPr>
        <w:rFonts w:ascii="Wingdings" w:hAnsi="Wingdings" w:cs="Wingdings" w:hint="default"/>
      </w:rPr>
    </w:lvl>
    <w:lvl w:ilvl="6" w:tplc="5DA4D8B0">
      <w:start w:val="1"/>
      <w:numFmt w:val="bullet"/>
      <w:lvlText w:val=""/>
      <w:lvlJc w:val="left"/>
      <w:pPr>
        <w:ind w:left="5040" w:hanging="360"/>
      </w:pPr>
      <w:rPr>
        <w:rFonts w:ascii="Symbol" w:hAnsi="Symbol" w:cs="Symbol" w:hint="default"/>
      </w:rPr>
    </w:lvl>
    <w:lvl w:ilvl="7" w:tplc="50C0561E">
      <w:start w:val="1"/>
      <w:numFmt w:val="bullet"/>
      <w:lvlText w:val="o"/>
      <w:lvlJc w:val="left"/>
      <w:pPr>
        <w:ind w:left="5760" w:hanging="360"/>
      </w:pPr>
      <w:rPr>
        <w:rFonts w:ascii="Courier New" w:hAnsi="Courier New" w:cs="Courier New" w:hint="default"/>
      </w:rPr>
    </w:lvl>
    <w:lvl w:ilvl="8" w:tplc="2FE4BB64">
      <w:start w:val="1"/>
      <w:numFmt w:val="bullet"/>
      <w:lvlText w:val=""/>
      <w:lvlJc w:val="left"/>
      <w:pPr>
        <w:ind w:left="6480" w:hanging="360"/>
      </w:pPr>
      <w:rPr>
        <w:rFonts w:ascii="Wingdings" w:hAnsi="Wingdings" w:cs="Wingdings" w:hint="default"/>
      </w:rPr>
    </w:lvl>
  </w:abstractNum>
  <w:abstractNum w:abstractNumId="38" w15:restartNumberingAfterBreak="0">
    <w:nsid w:val="75581322"/>
    <w:multiLevelType w:val="hybridMultilevel"/>
    <w:tmpl w:val="4420D44A"/>
    <w:lvl w:ilvl="0" w:tplc="B0C28480">
      <w:start w:val="1"/>
      <w:numFmt w:val="bullet"/>
      <w:lvlText w:val=""/>
      <w:lvlJc w:val="left"/>
      <w:pPr>
        <w:ind w:left="720" w:hanging="360"/>
      </w:pPr>
      <w:rPr>
        <w:rFonts w:ascii="Symbol" w:hAnsi="Symbol" w:cs="Symbol" w:hint="default"/>
        <w:sz w:val="18"/>
        <w:szCs w:val="18"/>
      </w:rPr>
    </w:lvl>
    <w:lvl w:ilvl="1" w:tplc="8CA4D34C">
      <w:start w:val="1"/>
      <w:numFmt w:val="bullet"/>
      <w:lvlText w:val="o"/>
      <w:lvlJc w:val="left"/>
      <w:pPr>
        <w:ind w:left="1440" w:hanging="360"/>
      </w:pPr>
      <w:rPr>
        <w:rFonts w:ascii="Courier New" w:hAnsi="Courier New" w:cs="Courier New" w:hint="default"/>
      </w:rPr>
    </w:lvl>
    <w:lvl w:ilvl="2" w:tplc="9F343906">
      <w:start w:val="1"/>
      <w:numFmt w:val="bullet"/>
      <w:lvlText w:val=""/>
      <w:lvlJc w:val="left"/>
      <w:pPr>
        <w:ind w:left="2160" w:hanging="360"/>
      </w:pPr>
      <w:rPr>
        <w:rFonts w:ascii="Wingdings" w:hAnsi="Wingdings" w:cs="Wingdings" w:hint="default"/>
      </w:rPr>
    </w:lvl>
    <w:lvl w:ilvl="3" w:tplc="E9947E58">
      <w:start w:val="1"/>
      <w:numFmt w:val="bullet"/>
      <w:lvlText w:val=""/>
      <w:lvlJc w:val="left"/>
      <w:pPr>
        <w:ind w:left="2880" w:hanging="360"/>
      </w:pPr>
      <w:rPr>
        <w:rFonts w:ascii="Symbol" w:hAnsi="Symbol" w:cs="Symbol" w:hint="default"/>
      </w:rPr>
    </w:lvl>
    <w:lvl w:ilvl="4" w:tplc="8258139C">
      <w:start w:val="1"/>
      <w:numFmt w:val="bullet"/>
      <w:lvlText w:val="o"/>
      <w:lvlJc w:val="left"/>
      <w:pPr>
        <w:ind w:left="3600" w:hanging="360"/>
      </w:pPr>
      <w:rPr>
        <w:rFonts w:ascii="Courier New" w:hAnsi="Courier New" w:cs="Courier New" w:hint="default"/>
      </w:rPr>
    </w:lvl>
    <w:lvl w:ilvl="5" w:tplc="986C0840">
      <w:start w:val="1"/>
      <w:numFmt w:val="bullet"/>
      <w:lvlText w:val=""/>
      <w:lvlJc w:val="left"/>
      <w:pPr>
        <w:ind w:left="4320" w:hanging="360"/>
      </w:pPr>
      <w:rPr>
        <w:rFonts w:ascii="Wingdings" w:hAnsi="Wingdings" w:cs="Wingdings" w:hint="default"/>
      </w:rPr>
    </w:lvl>
    <w:lvl w:ilvl="6" w:tplc="BC14D506">
      <w:start w:val="1"/>
      <w:numFmt w:val="bullet"/>
      <w:lvlText w:val=""/>
      <w:lvlJc w:val="left"/>
      <w:pPr>
        <w:ind w:left="5040" w:hanging="360"/>
      </w:pPr>
      <w:rPr>
        <w:rFonts w:ascii="Symbol" w:hAnsi="Symbol" w:cs="Symbol" w:hint="default"/>
      </w:rPr>
    </w:lvl>
    <w:lvl w:ilvl="7" w:tplc="FBC67F12">
      <w:start w:val="1"/>
      <w:numFmt w:val="bullet"/>
      <w:lvlText w:val="o"/>
      <w:lvlJc w:val="left"/>
      <w:pPr>
        <w:ind w:left="5760" w:hanging="360"/>
      </w:pPr>
      <w:rPr>
        <w:rFonts w:ascii="Courier New" w:hAnsi="Courier New" w:cs="Courier New" w:hint="default"/>
      </w:rPr>
    </w:lvl>
    <w:lvl w:ilvl="8" w:tplc="6F28DC68">
      <w:start w:val="1"/>
      <w:numFmt w:val="bullet"/>
      <w:lvlText w:val=""/>
      <w:lvlJc w:val="left"/>
      <w:pPr>
        <w:ind w:left="6480" w:hanging="360"/>
      </w:pPr>
      <w:rPr>
        <w:rFonts w:ascii="Wingdings" w:hAnsi="Wingdings" w:cs="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D22602C"/>
    <w:multiLevelType w:val="hybridMultilevel"/>
    <w:tmpl w:val="A01E4DD0"/>
    <w:lvl w:ilvl="0" w:tplc="9F6A46FC">
      <w:start w:val="1"/>
      <w:numFmt w:val="bullet"/>
      <w:lvlText w:val=""/>
      <w:lvlJc w:val="left"/>
      <w:pPr>
        <w:ind w:left="720" w:hanging="360"/>
      </w:pPr>
      <w:rPr>
        <w:rFonts w:ascii="Symbol" w:hAnsi="Symbol" w:cs="Symbol" w:hint="default"/>
        <w:sz w:val="18"/>
        <w:szCs w:val="18"/>
      </w:rPr>
    </w:lvl>
    <w:lvl w:ilvl="1" w:tplc="9C783B48">
      <w:start w:val="1"/>
      <w:numFmt w:val="bullet"/>
      <w:lvlText w:val="o"/>
      <w:lvlJc w:val="left"/>
      <w:pPr>
        <w:ind w:left="1440" w:hanging="360"/>
      </w:pPr>
      <w:rPr>
        <w:rFonts w:ascii="Courier New" w:hAnsi="Courier New" w:cs="Courier New" w:hint="default"/>
      </w:rPr>
    </w:lvl>
    <w:lvl w:ilvl="2" w:tplc="C00C469A">
      <w:start w:val="1"/>
      <w:numFmt w:val="bullet"/>
      <w:lvlText w:val=""/>
      <w:lvlJc w:val="left"/>
      <w:pPr>
        <w:ind w:left="2160" w:hanging="360"/>
      </w:pPr>
      <w:rPr>
        <w:rFonts w:ascii="Wingdings" w:hAnsi="Wingdings" w:cs="Wingdings" w:hint="default"/>
      </w:rPr>
    </w:lvl>
    <w:lvl w:ilvl="3" w:tplc="FAFE64DC">
      <w:start w:val="1"/>
      <w:numFmt w:val="bullet"/>
      <w:lvlText w:val=""/>
      <w:lvlJc w:val="left"/>
      <w:pPr>
        <w:ind w:left="2880" w:hanging="360"/>
      </w:pPr>
      <w:rPr>
        <w:rFonts w:ascii="Symbol" w:hAnsi="Symbol" w:cs="Symbol" w:hint="default"/>
      </w:rPr>
    </w:lvl>
    <w:lvl w:ilvl="4" w:tplc="E8B27276">
      <w:start w:val="1"/>
      <w:numFmt w:val="bullet"/>
      <w:lvlText w:val="o"/>
      <w:lvlJc w:val="left"/>
      <w:pPr>
        <w:ind w:left="3600" w:hanging="360"/>
      </w:pPr>
      <w:rPr>
        <w:rFonts w:ascii="Courier New" w:hAnsi="Courier New" w:cs="Courier New" w:hint="default"/>
      </w:rPr>
    </w:lvl>
    <w:lvl w:ilvl="5" w:tplc="99584FF0">
      <w:start w:val="1"/>
      <w:numFmt w:val="bullet"/>
      <w:lvlText w:val=""/>
      <w:lvlJc w:val="left"/>
      <w:pPr>
        <w:ind w:left="4320" w:hanging="360"/>
      </w:pPr>
      <w:rPr>
        <w:rFonts w:ascii="Wingdings" w:hAnsi="Wingdings" w:cs="Wingdings" w:hint="default"/>
      </w:rPr>
    </w:lvl>
    <w:lvl w:ilvl="6" w:tplc="182838E2">
      <w:start w:val="1"/>
      <w:numFmt w:val="bullet"/>
      <w:lvlText w:val=""/>
      <w:lvlJc w:val="left"/>
      <w:pPr>
        <w:ind w:left="5040" w:hanging="360"/>
      </w:pPr>
      <w:rPr>
        <w:rFonts w:ascii="Symbol" w:hAnsi="Symbol" w:cs="Symbol" w:hint="default"/>
      </w:rPr>
    </w:lvl>
    <w:lvl w:ilvl="7" w:tplc="96C8EB54">
      <w:start w:val="1"/>
      <w:numFmt w:val="bullet"/>
      <w:lvlText w:val="o"/>
      <w:lvlJc w:val="left"/>
      <w:pPr>
        <w:ind w:left="5760" w:hanging="360"/>
      </w:pPr>
      <w:rPr>
        <w:rFonts w:ascii="Courier New" w:hAnsi="Courier New" w:cs="Courier New" w:hint="default"/>
      </w:rPr>
    </w:lvl>
    <w:lvl w:ilvl="8" w:tplc="A10CD3D2">
      <w:start w:val="1"/>
      <w:numFmt w:val="bullet"/>
      <w:lvlText w:val=""/>
      <w:lvlJc w:val="left"/>
      <w:pPr>
        <w:ind w:left="6480" w:hanging="360"/>
      </w:pPr>
      <w:rPr>
        <w:rFonts w:ascii="Wingdings" w:hAnsi="Wingdings" w:cs="Wingdings" w:hint="default"/>
      </w:rPr>
    </w:lvl>
  </w:abstractNum>
  <w:num w:numId="1" w16cid:durableId="2056155196">
    <w:abstractNumId w:val="13"/>
  </w:num>
  <w:num w:numId="2" w16cid:durableId="1351952090">
    <w:abstractNumId w:val="38"/>
  </w:num>
  <w:num w:numId="3" w16cid:durableId="678702635">
    <w:abstractNumId w:val="6"/>
  </w:num>
  <w:num w:numId="4" w16cid:durableId="1670865542">
    <w:abstractNumId w:val="16"/>
  </w:num>
  <w:num w:numId="5" w16cid:durableId="1130710981">
    <w:abstractNumId w:val="15"/>
  </w:num>
  <w:num w:numId="6" w16cid:durableId="941687585">
    <w:abstractNumId w:val="35"/>
  </w:num>
  <w:num w:numId="7" w16cid:durableId="788088189">
    <w:abstractNumId w:val="21"/>
  </w:num>
  <w:num w:numId="8" w16cid:durableId="1370299391">
    <w:abstractNumId w:val="30"/>
  </w:num>
  <w:num w:numId="9" w16cid:durableId="659042613">
    <w:abstractNumId w:val="20"/>
  </w:num>
  <w:num w:numId="10" w16cid:durableId="1984694916">
    <w:abstractNumId w:val="14"/>
  </w:num>
  <w:num w:numId="11" w16cid:durableId="92634306">
    <w:abstractNumId w:val="10"/>
  </w:num>
  <w:num w:numId="12" w16cid:durableId="321783573">
    <w:abstractNumId w:val="19"/>
  </w:num>
  <w:num w:numId="13" w16cid:durableId="1830633689">
    <w:abstractNumId w:val="29"/>
  </w:num>
  <w:num w:numId="14" w16cid:durableId="1128426439">
    <w:abstractNumId w:val="31"/>
  </w:num>
  <w:num w:numId="15" w16cid:durableId="882408057">
    <w:abstractNumId w:val="11"/>
  </w:num>
  <w:num w:numId="16" w16cid:durableId="1290354424">
    <w:abstractNumId w:val="8"/>
  </w:num>
  <w:num w:numId="17" w16cid:durableId="922110426">
    <w:abstractNumId w:val="33"/>
  </w:num>
  <w:num w:numId="18" w16cid:durableId="2134782891">
    <w:abstractNumId w:val="9"/>
  </w:num>
  <w:num w:numId="19" w16cid:durableId="2018263540">
    <w:abstractNumId w:val="17"/>
  </w:num>
  <w:num w:numId="20" w16cid:durableId="1736006577">
    <w:abstractNumId w:val="0"/>
  </w:num>
  <w:num w:numId="21" w16cid:durableId="244612671">
    <w:abstractNumId w:val="22"/>
  </w:num>
  <w:num w:numId="22" w16cid:durableId="1320840358">
    <w:abstractNumId w:val="25"/>
  </w:num>
  <w:num w:numId="23" w16cid:durableId="263150200">
    <w:abstractNumId w:val="1"/>
  </w:num>
  <w:num w:numId="24" w16cid:durableId="1633292945">
    <w:abstractNumId w:val="18"/>
  </w:num>
  <w:num w:numId="25" w16cid:durableId="1268612775">
    <w:abstractNumId w:val="37"/>
  </w:num>
  <w:num w:numId="26" w16cid:durableId="1323659531">
    <w:abstractNumId w:val="24"/>
  </w:num>
  <w:num w:numId="27" w16cid:durableId="1469779742">
    <w:abstractNumId w:val="41"/>
  </w:num>
  <w:num w:numId="28" w16cid:durableId="1824857559">
    <w:abstractNumId w:val="28"/>
  </w:num>
  <w:num w:numId="29" w16cid:durableId="1497573991">
    <w:abstractNumId w:val="2"/>
  </w:num>
  <w:num w:numId="30" w16cid:durableId="23798606">
    <w:abstractNumId w:val="26"/>
  </w:num>
  <w:num w:numId="31" w16cid:durableId="1121798344">
    <w:abstractNumId w:val="27"/>
  </w:num>
  <w:num w:numId="32" w16cid:durableId="933978337">
    <w:abstractNumId w:val="4"/>
  </w:num>
  <w:num w:numId="33" w16cid:durableId="1448309408">
    <w:abstractNumId w:val="39"/>
  </w:num>
  <w:num w:numId="34" w16cid:durableId="1401634453">
    <w:abstractNumId w:val="34"/>
  </w:num>
  <w:num w:numId="35" w16cid:durableId="1491403857">
    <w:abstractNumId w:val="36"/>
  </w:num>
  <w:num w:numId="36" w16cid:durableId="670374578">
    <w:abstractNumId w:val="32"/>
  </w:num>
  <w:num w:numId="37" w16cid:durableId="1458718635">
    <w:abstractNumId w:val="5"/>
  </w:num>
  <w:num w:numId="38" w16cid:durableId="1223758864">
    <w:abstractNumId w:val="40"/>
  </w:num>
  <w:num w:numId="39" w16cid:durableId="23100530">
    <w:abstractNumId w:val="3"/>
  </w:num>
  <w:num w:numId="40" w16cid:durableId="1561177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08699335">
    <w:abstractNumId w:val="12"/>
  </w:num>
  <w:num w:numId="42" w16cid:durableId="1425104356">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3DDE"/>
    <w:rsid w:val="00097F4A"/>
    <w:rsid w:val="000A71E5"/>
    <w:rsid w:val="000C5527"/>
    <w:rsid w:val="000E76C6"/>
    <w:rsid w:val="00116EAF"/>
    <w:rsid w:val="00127127"/>
    <w:rsid w:val="00134892"/>
    <w:rsid w:val="00155255"/>
    <w:rsid w:val="00184654"/>
    <w:rsid w:val="001E7FAE"/>
    <w:rsid w:val="00204EDB"/>
    <w:rsid w:val="00217560"/>
    <w:rsid w:val="002634AA"/>
    <w:rsid w:val="002843E5"/>
    <w:rsid w:val="002A1709"/>
    <w:rsid w:val="002C7139"/>
    <w:rsid w:val="002D58B5"/>
    <w:rsid w:val="003239EA"/>
    <w:rsid w:val="0033249E"/>
    <w:rsid w:val="00333790"/>
    <w:rsid w:val="00337E4D"/>
    <w:rsid w:val="00343395"/>
    <w:rsid w:val="00365890"/>
    <w:rsid w:val="003A1AA2"/>
    <w:rsid w:val="003D266C"/>
    <w:rsid w:val="004242E6"/>
    <w:rsid w:val="004702FB"/>
    <w:rsid w:val="00471503"/>
    <w:rsid w:val="0049479E"/>
    <w:rsid w:val="004A640B"/>
    <w:rsid w:val="004D2F9F"/>
    <w:rsid w:val="004E3D82"/>
    <w:rsid w:val="004F2927"/>
    <w:rsid w:val="005011D7"/>
    <w:rsid w:val="005074FC"/>
    <w:rsid w:val="0052142A"/>
    <w:rsid w:val="0053510E"/>
    <w:rsid w:val="00542193"/>
    <w:rsid w:val="005423BF"/>
    <w:rsid w:val="00595300"/>
    <w:rsid w:val="005B6195"/>
    <w:rsid w:val="005D02F2"/>
    <w:rsid w:val="00610802"/>
    <w:rsid w:val="00626600"/>
    <w:rsid w:val="006347C3"/>
    <w:rsid w:val="00645F40"/>
    <w:rsid w:val="006975C6"/>
    <w:rsid w:val="006A5918"/>
    <w:rsid w:val="006A68CF"/>
    <w:rsid w:val="006B2936"/>
    <w:rsid w:val="006F1DA5"/>
    <w:rsid w:val="007109D5"/>
    <w:rsid w:val="0072046C"/>
    <w:rsid w:val="0073066C"/>
    <w:rsid w:val="00785F39"/>
    <w:rsid w:val="007C3EA0"/>
    <w:rsid w:val="007D6FB3"/>
    <w:rsid w:val="007E0E83"/>
    <w:rsid w:val="008278F5"/>
    <w:rsid w:val="008B72CE"/>
    <w:rsid w:val="009016C1"/>
    <w:rsid w:val="00930868"/>
    <w:rsid w:val="00931BA8"/>
    <w:rsid w:val="00960022"/>
    <w:rsid w:val="00983F03"/>
    <w:rsid w:val="00993E2F"/>
    <w:rsid w:val="00A12A98"/>
    <w:rsid w:val="00A238D6"/>
    <w:rsid w:val="00A52459"/>
    <w:rsid w:val="00A55DA4"/>
    <w:rsid w:val="00AB1DC7"/>
    <w:rsid w:val="00AC1AE9"/>
    <w:rsid w:val="00AD6D46"/>
    <w:rsid w:val="00AF7FB0"/>
    <w:rsid w:val="00B05771"/>
    <w:rsid w:val="00B169F3"/>
    <w:rsid w:val="00B34594"/>
    <w:rsid w:val="00B757D1"/>
    <w:rsid w:val="00B93434"/>
    <w:rsid w:val="00BC2D61"/>
    <w:rsid w:val="00C02EF0"/>
    <w:rsid w:val="00C125C6"/>
    <w:rsid w:val="00C24613"/>
    <w:rsid w:val="00C315C9"/>
    <w:rsid w:val="00C4793C"/>
    <w:rsid w:val="00C80FF5"/>
    <w:rsid w:val="00CB6F31"/>
    <w:rsid w:val="00CD6E25"/>
    <w:rsid w:val="00CF655E"/>
    <w:rsid w:val="00D379CF"/>
    <w:rsid w:val="00D60A0B"/>
    <w:rsid w:val="00D7467F"/>
    <w:rsid w:val="00D931BF"/>
    <w:rsid w:val="00DB6370"/>
    <w:rsid w:val="00DC15DA"/>
    <w:rsid w:val="00DD2FA1"/>
    <w:rsid w:val="00E55B9D"/>
    <w:rsid w:val="00E83E34"/>
    <w:rsid w:val="00EA7D68"/>
    <w:rsid w:val="00ED41BC"/>
    <w:rsid w:val="00EF3AE5"/>
    <w:rsid w:val="00F5796F"/>
    <w:rsid w:val="00F67D90"/>
    <w:rsid w:val="00F851F3"/>
    <w:rsid w:val="00FB3258"/>
    <w:rsid w:val="00FC2646"/>
    <w:rsid w:val="00FD2770"/>
    <w:rsid w:val="00FD64E3"/>
    <w:rsid w:val="00FE3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14FC66DA"/>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značevanje,K1,Table of contents numbered,Elenco num ARGEA,body,Odsek zoznamu2,Bullet Number,Num Bullet 1,lp1,List Paragraph1,lp11,List Paragraph11,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595300"/>
    <w:rPr>
      <w:color w:val="0000FF" w:themeColor="hyperlink"/>
      <w:u w:val="single"/>
    </w:rPr>
  </w:style>
  <w:style w:type="table" w:customStyle="1" w:styleId="NormalTablePHPDOCX11">
    <w:name w:val="Normal Table PHPDOCX11"/>
    <w:uiPriority w:val="99"/>
    <w:semiHidden/>
    <w:qFormat/>
    <w:rsid w:val="00595300"/>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customStyle="1" w:styleId="OdstavekseznamaZnak">
    <w:name w:val="Odstavek seznama Znak"/>
    <w:aliases w:val="za tekst Znak,Označevanje Znak,K1 Znak,Table of contents numbered Znak,Elenco num ARGEA Znak,body Znak,Odsek zoznamu2 Znak,Bullet Number Znak,Num Bullet 1 Znak,lp1 Znak,List Paragraph1 Znak,lp11 Znak,List Paragraph11 Znak"/>
    <w:link w:val="Odstavekseznama"/>
    <w:uiPriority w:val="99"/>
    <w:locked/>
    <w:rsid w:val="00595300"/>
    <w:rPr>
      <w:rFonts w:ascii="Helvetica" w:hAnsi="Helvetica"/>
    </w:rPr>
  </w:style>
  <w:style w:type="character" w:styleId="Nerazreenaomemba">
    <w:name w:val="Unresolved Mention"/>
    <w:basedOn w:val="Privzetapisavaodstavka"/>
    <w:uiPriority w:val="99"/>
    <w:semiHidden/>
    <w:unhideWhenUsed/>
    <w:rsid w:val="00C80F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marko.ivanu&#353;a@sb-nm.si" TargetMode="Externa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yperlink" Target="mailto:barbara.slak-turk@sb-nm.si" TargetMode="Externa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yperlink" Target="https://www.sb-nm.si/hisni-red-sb-n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59</Pages>
  <Words>18400</Words>
  <Characters>104886</Characters>
  <Application>Microsoft Office Word</Application>
  <DocSecurity>0</DocSecurity>
  <Lines>874</Lines>
  <Paragraphs>246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81</cp:revision>
  <dcterms:created xsi:type="dcterms:W3CDTF">2013-11-14T14:15:00Z</dcterms:created>
  <dcterms:modified xsi:type="dcterms:W3CDTF">2024-12-05T10:46:00Z</dcterms:modified>
</cp:coreProperties>
</file>