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4079E7" w:rsidRPr="006255FE" w14:paraId="611119FA" w14:textId="77777777" w:rsidTr="0096592E">
        <w:tc>
          <w:tcPr>
            <w:tcW w:w="2625" w:type="dxa"/>
          </w:tcPr>
          <w:p w14:paraId="5939629C" w14:textId="77777777" w:rsidR="004079E7" w:rsidRPr="006255FE" w:rsidRDefault="004079E7" w:rsidP="0096592E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0988D2F1" w14:textId="26BB5AF6" w:rsidR="004079E7" w:rsidRPr="00FE084D" w:rsidRDefault="007025D5" w:rsidP="00D05CF6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7025D5">
              <w:rPr>
                <w:rFonts w:ascii="Arial" w:hAnsi="Arial" w:cs="Arial"/>
                <w:b/>
                <w:szCs w:val="20"/>
              </w:rPr>
              <w:t>Upravljanje in vzdrževanje objektov, garaže, vgrajenih sistemov in naprav ter urejanje pripadajočega funkcionalnega zemljišča naročnika za obdobje 36 mesecev</w:t>
            </w:r>
          </w:p>
        </w:tc>
      </w:tr>
      <w:tr w:rsidR="004079E7" w:rsidRPr="006255FE" w14:paraId="0538D7E7" w14:textId="77777777" w:rsidTr="0096592E">
        <w:tc>
          <w:tcPr>
            <w:tcW w:w="2625" w:type="dxa"/>
          </w:tcPr>
          <w:p w14:paraId="681E6F06" w14:textId="77777777" w:rsidR="004079E7" w:rsidRPr="00741CA1" w:rsidRDefault="004079E7" w:rsidP="0096592E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729625E6" w14:textId="2BA1647B" w:rsidR="004079E7" w:rsidRPr="00741CA1" w:rsidRDefault="004079E7" w:rsidP="007025D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</w:t>
            </w:r>
            <w:r w:rsidR="003001CA">
              <w:rPr>
                <w:rFonts w:ascii="Arial" w:hAnsi="Arial" w:cs="Arial"/>
                <w:b/>
                <w:szCs w:val="20"/>
              </w:rPr>
              <w:t>2</w:t>
            </w:r>
            <w:r w:rsidR="007025D5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/24</w:t>
            </w:r>
            <w:r w:rsidRPr="00741CA1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70BF6965" w14:textId="77777777" w:rsidR="0083592D" w:rsidRDefault="0083592D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7A3B3588" w14:textId="77777777"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4C81ADB3" w14:textId="77777777" w:rsidR="006255FE" w:rsidRPr="00984C28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14:paraId="25F17948" w14:textId="77777777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3BC67D0C" w14:textId="77777777" w:rsidR="006255FE" w:rsidRPr="00984C28" w:rsidRDefault="006255F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48B8108C" w14:textId="77777777" w:rsidR="00271021" w:rsidRPr="00984C28" w:rsidRDefault="0027102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</w:t>
      </w:r>
      <w:r w:rsidR="00F2508F" w:rsidRPr="00984C28">
        <w:rPr>
          <w:rFonts w:ascii="Arial" w:eastAsia="Times New Roman" w:hAnsi="Arial" w:cs="Arial"/>
          <w:bCs/>
          <w:szCs w:val="20"/>
        </w:rPr>
        <w:t>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 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4A39AF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585FA6DF" w14:textId="77777777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689194F2" w14:textId="77777777" w:rsidR="00A353F7" w:rsidRPr="00984C28" w:rsidRDefault="004A39AF" w:rsidP="00A90C2D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</w:t>
      </w:r>
      <w:proofErr w:type="spellStart"/>
      <w:r w:rsidR="00A353F7" w:rsidRPr="00984C28">
        <w:rPr>
          <w:rFonts w:ascii="Arial" w:hAnsi="Arial" w:cs="Arial"/>
          <w:bCs/>
          <w:szCs w:val="20"/>
        </w:rPr>
        <w:t>poslovodečega</w:t>
      </w:r>
      <w:proofErr w:type="spellEnd"/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14:paraId="340C033F" w14:textId="77777777" w:rsidR="0065763E" w:rsidRPr="0065763E" w:rsidRDefault="0065763E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4BE560FA" w14:textId="77777777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39C62F89" w14:textId="77777777" w:rsidR="000E6BD2" w:rsidRDefault="004A39AF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A353F7" w:rsidRPr="00984C28">
        <w:rPr>
          <w:rFonts w:ascii="Arial" w:hAnsi="Arial" w:cs="Arial"/>
          <w:bCs/>
          <w:szCs w:val="20"/>
        </w:rPr>
        <w:t>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14:paraId="031A7703" w14:textId="77777777" w:rsidR="000E6BD2" w:rsidRPr="00984C28" w:rsidRDefault="000E6BD2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29545235" w14:textId="77777777" w:rsidR="000E6BD2" w:rsidRDefault="000E6BD2" w:rsidP="00A90C2D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14:paraId="22E283DD" w14:textId="77777777" w:rsidR="0097193A" w:rsidRPr="0065763E" w:rsidRDefault="0097193A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6FEA6103" w14:textId="77777777" w:rsidR="004661A3" w:rsidRPr="00BF10E1" w:rsidRDefault="004661A3" w:rsidP="004661A3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  <w:r w:rsidRPr="00BF10E1">
        <w:rPr>
          <w:rFonts w:ascii="Arial" w:hAnsi="Arial" w:cs="Arial"/>
          <w:b/>
          <w:szCs w:val="20"/>
        </w:rPr>
        <w:t>Reference:</w:t>
      </w:r>
    </w:p>
    <w:p w14:paraId="0D989CAA" w14:textId="0B46B510" w:rsidR="004661A3" w:rsidRDefault="004661A3" w:rsidP="004661A3">
      <w:pPr>
        <w:suppressAutoHyphens w:val="0"/>
        <w:spacing w:line="260" w:lineRule="exact"/>
        <w:ind w:left="709"/>
        <w:jc w:val="both"/>
        <w:rPr>
          <w:rFonts w:ascii="Arial" w:hAnsi="Arial" w:cs="Arial"/>
          <w:bCs/>
          <w:szCs w:val="20"/>
        </w:rPr>
      </w:pPr>
      <w:r w:rsidRPr="00D05CF6">
        <w:rPr>
          <w:rFonts w:ascii="Arial" w:hAnsi="Arial" w:cs="Arial"/>
          <w:bCs/>
          <w:szCs w:val="20"/>
        </w:rPr>
        <w:t>Obrazec za dokazovanje tehnične in strokovne sposobnosti v skladu s točko 9.3.</w:t>
      </w:r>
      <w:r w:rsidR="00BF10E1">
        <w:rPr>
          <w:rFonts w:ascii="Arial" w:hAnsi="Arial" w:cs="Arial"/>
          <w:bCs/>
          <w:szCs w:val="20"/>
        </w:rPr>
        <w:t>3</w:t>
      </w:r>
      <w:r w:rsidRPr="00D05CF6">
        <w:rPr>
          <w:rFonts w:ascii="Arial" w:hAnsi="Arial" w:cs="Arial"/>
          <w:bCs/>
          <w:szCs w:val="20"/>
        </w:rPr>
        <w:t xml:space="preserve"> dokumenta Navodila ponudnik</w:t>
      </w:r>
      <w:r w:rsidR="00D05CF6" w:rsidRPr="00D05CF6">
        <w:rPr>
          <w:rFonts w:ascii="Arial" w:hAnsi="Arial" w:cs="Arial"/>
          <w:bCs/>
          <w:szCs w:val="20"/>
        </w:rPr>
        <w:t xml:space="preserve">u </w:t>
      </w:r>
      <w:r w:rsidRPr="00D05CF6">
        <w:rPr>
          <w:rFonts w:ascii="Arial" w:hAnsi="Arial" w:cs="Arial"/>
          <w:bCs/>
          <w:szCs w:val="20"/>
        </w:rPr>
        <w:t>št. 430-</w:t>
      </w:r>
      <w:r w:rsidR="00D05CF6" w:rsidRPr="00D05CF6">
        <w:rPr>
          <w:rFonts w:ascii="Arial" w:hAnsi="Arial" w:cs="Arial"/>
          <w:bCs/>
          <w:szCs w:val="20"/>
        </w:rPr>
        <w:t>1</w:t>
      </w:r>
      <w:r w:rsidR="00BF10E1">
        <w:rPr>
          <w:rFonts w:ascii="Arial" w:hAnsi="Arial" w:cs="Arial"/>
          <w:bCs/>
          <w:szCs w:val="20"/>
        </w:rPr>
        <w:t>5</w:t>
      </w:r>
      <w:r w:rsidRPr="00D05CF6">
        <w:rPr>
          <w:rFonts w:ascii="Arial" w:hAnsi="Arial" w:cs="Arial"/>
          <w:bCs/>
          <w:szCs w:val="20"/>
        </w:rPr>
        <w:t>/2024/</w:t>
      </w:r>
      <w:r w:rsidR="00BC5214">
        <w:rPr>
          <w:rFonts w:ascii="Arial" w:hAnsi="Arial" w:cs="Arial"/>
          <w:bCs/>
          <w:szCs w:val="20"/>
        </w:rPr>
        <w:t>4</w:t>
      </w:r>
      <w:r w:rsidRPr="00D05CF6">
        <w:rPr>
          <w:rFonts w:ascii="Arial" w:hAnsi="Arial" w:cs="Arial"/>
          <w:bCs/>
          <w:szCs w:val="20"/>
        </w:rPr>
        <w:t xml:space="preserve"> z dne 1</w:t>
      </w:r>
      <w:r w:rsidR="00BC5214">
        <w:rPr>
          <w:rFonts w:ascii="Arial" w:hAnsi="Arial" w:cs="Arial"/>
          <w:bCs/>
          <w:szCs w:val="20"/>
        </w:rPr>
        <w:t>8</w:t>
      </w:r>
      <w:r w:rsidRPr="00D05CF6">
        <w:rPr>
          <w:rFonts w:ascii="Arial" w:hAnsi="Arial" w:cs="Arial"/>
          <w:bCs/>
          <w:szCs w:val="20"/>
        </w:rPr>
        <w:t xml:space="preserve">. </w:t>
      </w:r>
      <w:r w:rsidR="00BF10E1">
        <w:rPr>
          <w:rFonts w:ascii="Arial" w:hAnsi="Arial" w:cs="Arial"/>
          <w:bCs/>
          <w:szCs w:val="20"/>
        </w:rPr>
        <w:t>2</w:t>
      </w:r>
      <w:r w:rsidRPr="00D05CF6">
        <w:rPr>
          <w:rFonts w:ascii="Arial" w:hAnsi="Arial" w:cs="Arial"/>
          <w:bCs/>
          <w:szCs w:val="20"/>
        </w:rPr>
        <w:t>. 202</w:t>
      </w:r>
      <w:r w:rsidR="00BF10E1">
        <w:rPr>
          <w:rFonts w:ascii="Arial" w:hAnsi="Arial" w:cs="Arial"/>
          <w:bCs/>
          <w:szCs w:val="20"/>
        </w:rPr>
        <w:t>5</w:t>
      </w:r>
      <w:r w:rsidRPr="00D05CF6">
        <w:rPr>
          <w:rFonts w:ascii="Arial" w:hAnsi="Arial" w:cs="Arial"/>
          <w:bCs/>
          <w:szCs w:val="20"/>
        </w:rPr>
        <w:t>.</w:t>
      </w:r>
    </w:p>
    <w:p w14:paraId="1DD06B3E" w14:textId="77777777" w:rsidR="004661A3" w:rsidRPr="004661A3" w:rsidRDefault="004661A3" w:rsidP="004661A3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75979285" w14:textId="77777777" w:rsidR="00FB2558" w:rsidRPr="00BF10E1" w:rsidRDefault="00FB2558" w:rsidP="00FB2558">
      <w:pPr>
        <w:pStyle w:val="ListParagraph"/>
        <w:widowControl/>
        <w:numPr>
          <w:ilvl w:val="0"/>
          <w:numId w:val="17"/>
        </w:numPr>
        <w:suppressAutoHyphens w:val="0"/>
        <w:spacing w:line="276" w:lineRule="auto"/>
        <w:ind w:left="714" w:hanging="357"/>
        <w:jc w:val="both"/>
        <w:rPr>
          <w:rFonts w:ascii="Arial" w:hAnsi="Arial" w:cs="Arial"/>
          <w:b/>
          <w:bCs/>
          <w:szCs w:val="20"/>
        </w:rPr>
      </w:pPr>
      <w:r w:rsidRPr="00BF10E1">
        <w:rPr>
          <w:rFonts w:ascii="Arial" w:hAnsi="Arial" w:cs="Arial"/>
          <w:b/>
          <w:bCs/>
          <w:szCs w:val="20"/>
        </w:rPr>
        <w:t>Podatki o usposobljenih strokovnih delavcih</w:t>
      </w:r>
    </w:p>
    <w:p w14:paraId="67627CB0" w14:textId="148BEB09" w:rsidR="00FB2558" w:rsidRPr="00FB2558" w:rsidRDefault="00FB2558" w:rsidP="00FB2558">
      <w:pPr>
        <w:pStyle w:val="ListParagraph"/>
        <w:widowControl/>
        <w:suppressAutoHyphens w:val="0"/>
        <w:spacing w:line="276" w:lineRule="auto"/>
        <w:ind w:left="714"/>
        <w:jc w:val="both"/>
        <w:rPr>
          <w:rFonts w:ascii="Arial" w:hAnsi="Arial" w:cs="Arial"/>
          <w:b/>
          <w:bCs/>
          <w:sz w:val="22"/>
          <w:szCs w:val="22"/>
        </w:rPr>
      </w:pPr>
      <w:r w:rsidRPr="00FB2558">
        <w:rPr>
          <w:rFonts w:ascii="Arial" w:hAnsi="Arial" w:cs="Arial"/>
          <w:bCs/>
          <w:szCs w:val="20"/>
        </w:rPr>
        <w:t xml:space="preserve">Obrazec za dokazovanje </w:t>
      </w:r>
      <w:r w:rsidR="00BF10E1">
        <w:rPr>
          <w:rFonts w:ascii="Arial" w:hAnsi="Arial" w:cs="Arial"/>
          <w:bCs/>
          <w:szCs w:val="20"/>
        </w:rPr>
        <w:t>usposobljenosti strokovnih delavcev</w:t>
      </w:r>
      <w:r w:rsidRPr="00FB2558">
        <w:rPr>
          <w:rFonts w:ascii="Arial" w:hAnsi="Arial" w:cs="Arial"/>
          <w:bCs/>
          <w:szCs w:val="20"/>
        </w:rPr>
        <w:t xml:space="preserve"> v skladu s točko 9.3.</w:t>
      </w:r>
      <w:r w:rsidR="00BF10E1">
        <w:rPr>
          <w:rFonts w:ascii="Arial" w:hAnsi="Arial" w:cs="Arial"/>
          <w:bCs/>
          <w:szCs w:val="20"/>
        </w:rPr>
        <w:t>4</w:t>
      </w:r>
      <w:r w:rsidRPr="00FB2558">
        <w:rPr>
          <w:rFonts w:ascii="Arial" w:hAnsi="Arial" w:cs="Arial"/>
          <w:bCs/>
          <w:szCs w:val="20"/>
        </w:rPr>
        <w:t xml:space="preserve"> dokumenta Navodila ponudniku št. 430-1</w:t>
      </w:r>
      <w:r w:rsidR="00BF10E1">
        <w:rPr>
          <w:rFonts w:ascii="Arial" w:hAnsi="Arial" w:cs="Arial"/>
          <w:bCs/>
          <w:szCs w:val="20"/>
        </w:rPr>
        <w:t>5</w:t>
      </w:r>
      <w:r w:rsidRPr="00FB2558">
        <w:rPr>
          <w:rFonts w:ascii="Arial" w:hAnsi="Arial" w:cs="Arial"/>
          <w:bCs/>
          <w:szCs w:val="20"/>
        </w:rPr>
        <w:t>/2024/</w:t>
      </w:r>
      <w:r w:rsidR="00BC5214">
        <w:rPr>
          <w:rFonts w:ascii="Arial" w:hAnsi="Arial" w:cs="Arial"/>
          <w:bCs/>
          <w:szCs w:val="20"/>
        </w:rPr>
        <w:t>4</w:t>
      </w:r>
      <w:r w:rsidRPr="00FB2558">
        <w:rPr>
          <w:rFonts w:ascii="Arial" w:hAnsi="Arial" w:cs="Arial"/>
          <w:bCs/>
          <w:szCs w:val="20"/>
        </w:rPr>
        <w:t xml:space="preserve"> z dne 1</w:t>
      </w:r>
      <w:r w:rsidR="00BC5214">
        <w:rPr>
          <w:rFonts w:ascii="Arial" w:hAnsi="Arial" w:cs="Arial"/>
          <w:bCs/>
          <w:szCs w:val="20"/>
        </w:rPr>
        <w:t>8</w:t>
      </w:r>
      <w:r w:rsidRPr="00FB2558">
        <w:rPr>
          <w:rFonts w:ascii="Arial" w:hAnsi="Arial" w:cs="Arial"/>
          <w:bCs/>
          <w:szCs w:val="20"/>
        </w:rPr>
        <w:t xml:space="preserve">. </w:t>
      </w:r>
      <w:r w:rsidR="00BF10E1">
        <w:rPr>
          <w:rFonts w:ascii="Arial" w:hAnsi="Arial" w:cs="Arial"/>
          <w:bCs/>
          <w:szCs w:val="20"/>
        </w:rPr>
        <w:t>2</w:t>
      </w:r>
      <w:r w:rsidRPr="00FB2558">
        <w:rPr>
          <w:rFonts w:ascii="Arial" w:hAnsi="Arial" w:cs="Arial"/>
          <w:bCs/>
          <w:szCs w:val="20"/>
        </w:rPr>
        <w:t>. 202</w:t>
      </w:r>
      <w:r w:rsidR="00BF10E1">
        <w:rPr>
          <w:rFonts w:ascii="Arial" w:hAnsi="Arial" w:cs="Arial"/>
          <w:bCs/>
          <w:szCs w:val="20"/>
        </w:rPr>
        <w:t>5</w:t>
      </w:r>
      <w:r w:rsidRPr="00FB2558">
        <w:rPr>
          <w:rFonts w:ascii="Arial" w:hAnsi="Arial" w:cs="Arial"/>
          <w:bCs/>
          <w:szCs w:val="20"/>
        </w:rPr>
        <w:t>.</w:t>
      </w:r>
    </w:p>
    <w:p w14:paraId="5B862555" w14:textId="22C46EE3" w:rsidR="00FB2558" w:rsidRPr="00FB2558" w:rsidRDefault="00FB2558" w:rsidP="00FB2558">
      <w:pPr>
        <w:suppressAutoHyphens w:val="0"/>
        <w:spacing w:line="260" w:lineRule="exact"/>
        <w:ind w:left="360"/>
        <w:jc w:val="both"/>
        <w:rPr>
          <w:rFonts w:ascii="Arial" w:hAnsi="Arial" w:cs="Arial"/>
          <w:bCs/>
          <w:szCs w:val="20"/>
        </w:rPr>
      </w:pPr>
    </w:p>
    <w:p w14:paraId="66E98023" w14:textId="7EE6137A" w:rsidR="00AF4E60" w:rsidRPr="00984C28" w:rsidRDefault="00F2508F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26E5AA2A" w14:textId="77777777" w:rsidR="00F2508F" w:rsidRPr="00984C28" w:rsidRDefault="00250092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F2508F" w:rsidRPr="00B84882">
        <w:rPr>
          <w:rFonts w:ascii="Arial" w:hAnsi="Arial" w:cs="Arial"/>
          <w:bCs/>
          <w:szCs w:val="20"/>
        </w:rPr>
        <w:t>točko obrazca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14:paraId="53BDD2DE" w14:textId="77777777" w:rsidR="00F2508F" w:rsidRPr="00984C28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344F5EAC" w14:textId="77777777" w:rsidR="0097193A" w:rsidRPr="00FF31BE" w:rsidRDefault="00F2508F" w:rsidP="00FF31BE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FF31BE">
        <w:rPr>
          <w:rFonts w:ascii="Arial" w:hAnsi="Arial" w:cs="Arial"/>
          <w:bCs/>
          <w:szCs w:val="20"/>
        </w:rPr>
        <w:t>.</w:t>
      </w:r>
      <w:r w:rsidR="0097193A" w:rsidRPr="00FF31BE">
        <w:rPr>
          <w:rFonts w:ascii="Arial" w:hAnsi="Arial" w:cs="Arial"/>
          <w:bCs/>
          <w:szCs w:val="20"/>
        </w:rPr>
        <w:br w:type="page"/>
      </w:r>
    </w:p>
    <w:p w14:paraId="63EFC606" w14:textId="77777777" w:rsidR="001C635F" w:rsidRPr="0011057E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11057E">
        <w:rPr>
          <w:rFonts w:ascii="Arial" w:hAnsi="Arial" w:cs="Arial"/>
          <w:b/>
          <w:bCs/>
          <w:szCs w:val="20"/>
        </w:rPr>
        <w:lastRenderedPageBreak/>
        <w:t>SKUPNI PODATKI O UDELEŽENCIH</w:t>
      </w:r>
    </w:p>
    <w:p w14:paraId="008CB058" w14:textId="77777777" w:rsidR="0074059D" w:rsidRPr="0011057E" w:rsidRDefault="0011057E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UDELEŽENCI</w:t>
      </w:r>
    </w:p>
    <w:p w14:paraId="3055E37B" w14:textId="77777777" w:rsidR="00635A46" w:rsidRPr="00984C28" w:rsidRDefault="00635A46" w:rsidP="00A90C2D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729"/>
        <w:gridCol w:w="2409"/>
      </w:tblGrid>
      <w:tr w:rsidR="00F23839" w:rsidRPr="00984C28" w14:paraId="1F66C3E3" w14:textId="77777777" w:rsidTr="00AB3B7C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6A04B269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3D4B7C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5B468" w14:textId="77777777" w:rsidR="00F23839" w:rsidRPr="00984C28" w:rsidRDefault="00AB3B7C" w:rsidP="00AB3B7C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F23839" w:rsidRPr="00984C28" w14:paraId="5DDB612A" w14:textId="77777777" w:rsidTr="00AB3B7C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75A798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 w:rsidR="001079ED">
              <w:rPr>
                <w:rFonts w:ascii="Arial" w:hAnsi="Arial" w:cs="Arial"/>
                <w:szCs w:val="20"/>
              </w:rPr>
              <w:t xml:space="preserve">onudnik oz. </w:t>
            </w:r>
            <w:proofErr w:type="spellStart"/>
            <w:r w:rsidR="001079ED">
              <w:rPr>
                <w:rFonts w:ascii="Arial" w:hAnsi="Arial" w:cs="Arial"/>
                <w:szCs w:val="20"/>
              </w:rPr>
              <w:t>p</w:t>
            </w:r>
            <w:r w:rsidRPr="00984C28">
              <w:rPr>
                <w:rFonts w:ascii="Arial" w:hAnsi="Arial" w:cs="Arial"/>
                <w:szCs w:val="20"/>
              </w:rPr>
              <w:t>oslovodeči</w:t>
            </w:r>
            <w:proofErr w:type="spellEnd"/>
            <w:r w:rsidRPr="00984C28">
              <w:rPr>
                <w:rFonts w:ascii="Arial" w:hAnsi="Arial" w:cs="Arial"/>
                <w:szCs w:val="20"/>
              </w:rPr>
              <w:t xml:space="preserve"> partner</w:t>
            </w:r>
          </w:p>
        </w:tc>
        <w:tc>
          <w:tcPr>
            <w:tcW w:w="5729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70AB3AAC" w14:textId="77777777"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3F6CB1F" w14:textId="77777777" w:rsidR="00020704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3839" w:rsidRPr="00984C28" w14:paraId="57E480D1" w14:textId="77777777" w:rsidTr="00AB3B7C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2B80AB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5729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53F3F5FD" w14:textId="77777777"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30CAE4" w14:textId="77777777"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44A84" w:rsidRPr="00984C28" w14:paraId="034648D4" w14:textId="77777777" w:rsidTr="00AB3B7C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2EB2A8" w14:textId="77777777" w:rsidR="00944A84" w:rsidRPr="00984C28" w:rsidRDefault="00836C4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14:paraId="3E88C3FA" w14:textId="77777777" w:rsidR="00944A84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FD32BDC" w14:textId="77777777"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3A649F71" w14:textId="77777777" w:rsidR="001079ED" w:rsidRDefault="00026527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F018E0">
        <w:rPr>
          <w:rFonts w:ascii="Arial" w:hAnsi="Arial" w:cs="Arial"/>
          <w:i/>
          <w:sz w:val="18"/>
          <w:szCs w:val="18"/>
        </w:rPr>
        <w:t>v primeru več partnerjev ali podizvajalcev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41459542" w14:textId="77777777" w:rsidR="005D5BBF" w:rsidRDefault="005D5BBF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257BE257" w14:textId="77777777" w:rsidR="001360A1" w:rsidRPr="00490408" w:rsidRDefault="001360A1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1CA6E386" w14:textId="77777777" w:rsidR="001C635F" w:rsidRPr="00984C28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KONTAKTNA OSEBA</w:t>
      </w:r>
    </w:p>
    <w:p w14:paraId="49733CD5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64F19736" w14:textId="77777777" w:rsidR="001C635F" w:rsidRPr="00532C21" w:rsidRDefault="00016FC8" w:rsidP="00A90C2D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t xml:space="preserve">Ponudnik navede kontaktne podatke. 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poslovodečega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(vodilnega) partnerja. Naročnik bo komuniciral le z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poslovodečim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</w:t>
      </w:r>
      <w:r w:rsidR="00F05406"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14:paraId="2342D8AC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14:paraId="503CB2F0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7F0118" w14:textId="77777777" w:rsidR="001C635F" w:rsidRPr="00984C28" w:rsidRDefault="001C635F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159E1EA" w14:textId="77777777" w:rsidR="001C635F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367768D9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A96E5D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5FBC312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11DBD34D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FE2879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A63630E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048A57FF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45E1D4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F545FA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14:paraId="4A03C1BE" w14:textId="77777777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5E92C0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30A3AC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0D2C8213" w14:textId="77777777" w:rsidR="00407F1E" w:rsidRDefault="00407F1E" w:rsidP="00A90C2D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14:paraId="7F86C387" w14:textId="77777777" w:rsidR="0041244B" w:rsidRPr="00984C28" w:rsidRDefault="00407F1E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14:paraId="70080DD2" w14:textId="77777777" w:rsidR="00CE7874" w:rsidRPr="0053121B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lastRenderedPageBreak/>
        <w:t>PODATKI IN ZAVEZE POSAMEZNIH UDELEŽENCEV</w:t>
      </w:r>
    </w:p>
    <w:p w14:paraId="00073431" w14:textId="77777777" w:rsidR="00CE7874" w:rsidRPr="00984C28" w:rsidRDefault="00CE7874" w:rsidP="00A90C2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2F69FBDE" w14:textId="77777777" w:rsidR="001C635F" w:rsidRPr="0053121B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t>REGISTRACIJA IN DEJAVNOSTI</w:t>
      </w:r>
    </w:p>
    <w:p w14:paraId="0FF032BE" w14:textId="77777777" w:rsidR="008573D1" w:rsidRPr="00984C28" w:rsidRDefault="008573D1" w:rsidP="00A90C2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14:paraId="3DD32A84" w14:textId="77777777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14:paraId="0CD761E4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14:paraId="3F6F4D49" w14:textId="77777777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12D6C1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2C58AEC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30A0F971" w14:textId="77777777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F4C349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67F49239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2C9A7238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14:paraId="3C1C9C32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14:paraId="3AB88C1F" w14:textId="77777777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A8E1E46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92C1C14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C3DEB08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E5B7D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25CADC75" w14:textId="77777777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6690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9254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8F8E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D94222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E5591" w:rsidRPr="00984C28" w14:paraId="66B90E15" w14:textId="77777777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40A1" w14:textId="77777777" w:rsidR="00F73BE9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Malo, </w:t>
            </w:r>
            <w:proofErr w:type="spellStart"/>
            <w:r w:rsidRPr="00984C28">
              <w:rPr>
                <w:rFonts w:ascii="Arial" w:hAnsi="Arial" w:cs="Arial"/>
                <w:b/>
                <w:bCs/>
                <w:szCs w:val="20"/>
              </w:rPr>
              <w:t>mikro</w:t>
            </w:r>
            <w:proofErr w:type="spellEnd"/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 ali srednje podjetje:</w:t>
            </w:r>
          </w:p>
          <w:p w14:paraId="0A544F50" w14:textId="77777777" w:rsidR="005E5591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3560D" w14:textId="77777777" w:rsidR="005E5591" w:rsidRPr="00984C28" w:rsidRDefault="00031742" w:rsidP="00A90C2D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334381">
              <w:rPr>
                <w:rFonts w:ascii="Arial" w:hAnsi="Arial" w:cs="Arial"/>
                <w:bCs/>
                <w:szCs w:val="20"/>
              </w:rPr>
            </w:r>
            <w:r w:rsidR="0033438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334381">
              <w:rPr>
                <w:rFonts w:ascii="Arial" w:hAnsi="Arial" w:cs="Arial"/>
                <w:bCs/>
                <w:szCs w:val="20"/>
              </w:rPr>
            </w:r>
            <w:r w:rsidR="00334381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645E21E7" w14:textId="77777777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A4798CD" w14:textId="77777777" w:rsidR="0065763E" w:rsidRPr="00984C28" w:rsidRDefault="0065763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77BDA9F1" w14:textId="77777777" w:rsidR="00836C49" w:rsidRPr="00836C49" w:rsidRDefault="00836C49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836C49">
        <w:rPr>
          <w:rFonts w:ascii="Arial" w:hAnsi="Arial" w:cs="Arial"/>
          <w:b/>
          <w:bCs/>
          <w:szCs w:val="20"/>
        </w:rPr>
        <w:t>NASTOPANJE S PODIZVAJALCI</w:t>
      </w:r>
    </w:p>
    <w:p w14:paraId="422D689A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6312C511" w14:textId="77777777" w:rsidR="00836C4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14:paraId="621F174F" w14:textId="77777777"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5DCE0E62" w14:textId="77777777"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334381">
        <w:rPr>
          <w:rFonts w:ascii="Arial" w:hAnsi="Arial" w:cs="Arial"/>
          <w:bCs/>
          <w:szCs w:val="20"/>
        </w:rPr>
      </w:r>
      <w:r w:rsidR="00334381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334381">
        <w:rPr>
          <w:rFonts w:ascii="Arial" w:hAnsi="Arial" w:cs="Arial"/>
          <w:bCs/>
          <w:szCs w:val="20"/>
        </w:rPr>
      </w:r>
      <w:r w:rsidR="00334381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450AB9E4" w14:textId="77777777" w:rsidR="00836C49" w:rsidRPr="00F73BE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478A3612" w14:textId="77777777" w:rsidR="00836C49" w:rsidRPr="00E8723D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>Ponudnik oziroma udeleženec v skupnem poslu, ki nastopa s podizvajalci, mora za vsakega od pod</w:t>
      </w:r>
      <w:r w:rsidR="00857733">
        <w:rPr>
          <w:rFonts w:ascii="Arial" w:hAnsi="Arial" w:cs="Arial"/>
          <w:szCs w:val="20"/>
        </w:rPr>
        <w:t>izvajalcev predložiti izpolnjen</w:t>
      </w:r>
      <w:r w:rsidRPr="00F73BE9">
        <w:rPr>
          <w:rFonts w:ascii="Arial" w:hAnsi="Arial" w:cs="Arial"/>
          <w:szCs w:val="20"/>
        </w:rPr>
        <w:t xml:space="preserve"> </w:t>
      </w:r>
      <w:r w:rsidRPr="00E8723D">
        <w:rPr>
          <w:rFonts w:ascii="Arial" w:hAnsi="Arial" w:cs="Arial"/>
          <w:b/>
          <w:szCs w:val="20"/>
        </w:rPr>
        <w:t xml:space="preserve">obrazec P-6 </w:t>
      </w:r>
      <w:r w:rsidR="00DC0EC0" w:rsidRPr="00E8723D">
        <w:rPr>
          <w:rFonts w:ascii="Arial" w:hAnsi="Arial" w:cs="Arial"/>
          <w:b/>
          <w:color w:val="000000"/>
          <w:szCs w:val="20"/>
        </w:rPr>
        <w:t>Podatki o podizvajalcu</w:t>
      </w:r>
      <w:r w:rsidRPr="00E8723D">
        <w:rPr>
          <w:rFonts w:ascii="Arial" w:hAnsi="Arial" w:cs="Arial"/>
          <w:szCs w:val="20"/>
        </w:rPr>
        <w:t>, v katerega mora navesti vse zahtevane podatke.</w:t>
      </w:r>
    </w:p>
    <w:p w14:paraId="1C492D01" w14:textId="77777777" w:rsidR="00836C49" w:rsidRPr="00E8723D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E503862" w14:textId="77777777" w:rsidR="00836C49" w:rsidRPr="00BA53CC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</w:t>
      </w:r>
      <w:r w:rsidR="00857733">
        <w:rPr>
          <w:rFonts w:ascii="Arial" w:hAnsi="Arial" w:cs="Arial"/>
          <w:bCs/>
          <w:szCs w:val="20"/>
        </w:rPr>
        <w:t>v ponudbi predložiti izpolnjeno</w:t>
      </w:r>
      <w:r w:rsidRPr="00E8723D">
        <w:rPr>
          <w:rFonts w:ascii="Arial" w:hAnsi="Arial" w:cs="Arial"/>
          <w:bCs/>
          <w:szCs w:val="20"/>
        </w:rPr>
        <w:t xml:space="preserve"> </w:t>
      </w:r>
      <w:r w:rsidRPr="00027735">
        <w:rPr>
          <w:rFonts w:ascii="Arial" w:hAnsi="Arial" w:cs="Arial"/>
          <w:b/>
          <w:bCs/>
          <w:szCs w:val="20"/>
        </w:rPr>
        <w:t>Soglasje podizvajalca</w:t>
      </w:r>
      <w:r w:rsidRPr="00E8723D">
        <w:rPr>
          <w:rFonts w:ascii="Arial" w:hAnsi="Arial" w:cs="Arial"/>
          <w:bCs/>
          <w:szCs w:val="20"/>
        </w:rPr>
        <w:t xml:space="preserve"> v obrazcu P-6 </w:t>
      </w:r>
      <w:r w:rsidR="00DC0EC0" w:rsidRPr="00E8723D">
        <w:rPr>
          <w:rFonts w:ascii="Arial" w:hAnsi="Arial" w:cs="Arial"/>
          <w:color w:val="000000"/>
          <w:szCs w:val="20"/>
        </w:rPr>
        <w:t>Podatki o podizvajalcu</w:t>
      </w:r>
      <w:r w:rsidRPr="00E8723D">
        <w:rPr>
          <w:rFonts w:ascii="Arial" w:hAnsi="Arial" w:cs="Arial"/>
          <w:bCs/>
          <w:szCs w:val="20"/>
        </w:rPr>
        <w:t>.</w:t>
      </w:r>
    </w:p>
    <w:p w14:paraId="268FEA36" w14:textId="77777777" w:rsid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A18CE97" w14:textId="77777777" w:rsidR="0041244B" w:rsidRP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 xml:space="preserve">Ponudniku oz. udeležencu v skupnem poslu, ki nastopa brez podizvajalcev, ni potrebno predložiti obrazca P-6 </w:t>
      </w:r>
      <w:r w:rsidR="00DC0EC0">
        <w:rPr>
          <w:rFonts w:ascii="Arial" w:hAnsi="Arial" w:cs="Arial"/>
          <w:color w:val="000000"/>
          <w:szCs w:val="20"/>
        </w:rPr>
        <w:t>Podatki o podizvajalcu</w:t>
      </w:r>
      <w:r w:rsidRPr="00BA53CC">
        <w:rPr>
          <w:rFonts w:ascii="Arial" w:hAnsi="Arial" w:cs="Arial"/>
          <w:szCs w:val="20"/>
        </w:rPr>
        <w:t>.</w:t>
      </w:r>
    </w:p>
    <w:p w14:paraId="24BA60CE" w14:textId="77777777" w:rsidR="005E4017" w:rsidRDefault="002E2682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14:paraId="7A51AA4A" w14:textId="0068820E" w:rsidR="004661A3" w:rsidRPr="004661A3" w:rsidRDefault="004661A3" w:rsidP="004661A3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lastRenderedPageBreak/>
        <w:t>REFERENCE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625"/>
        <w:gridCol w:w="7576"/>
      </w:tblGrid>
      <w:tr w:rsidR="004661A3" w:rsidRPr="006255FE" w14:paraId="4E97533B" w14:textId="77777777" w:rsidTr="00DE6115">
        <w:tc>
          <w:tcPr>
            <w:tcW w:w="2625" w:type="dxa"/>
          </w:tcPr>
          <w:p w14:paraId="29FEE141" w14:textId="77777777" w:rsidR="004661A3" w:rsidRPr="006255FE" w:rsidRDefault="004661A3" w:rsidP="004661A3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576" w:type="dxa"/>
          </w:tcPr>
          <w:p w14:paraId="69C75B3B" w14:textId="18ABFCDA" w:rsidR="004661A3" w:rsidRPr="002B63E1" w:rsidRDefault="007025D5" w:rsidP="004661A3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7025D5">
              <w:rPr>
                <w:rFonts w:ascii="Arial" w:hAnsi="Arial" w:cs="Arial"/>
                <w:b/>
                <w:szCs w:val="20"/>
              </w:rPr>
              <w:t>Upravljanje in vzdrževanje objektov, garaže, vgrajenih sistemov in naprav ter urejanje pripadajočega funkcionalnega zemljišča naročnika za obdobje 36 mesecev</w:t>
            </w:r>
          </w:p>
        </w:tc>
      </w:tr>
      <w:tr w:rsidR="004661A3" w:rsidRPr="006255FE" w14:paraId="5C35932C" w14:textId="77777777" w:rsidTr="00DE6115">
        <w:tc>
          <w:tcPr>
            <w:tcW w:w="2625" w:type="dxa"/>
          </w:tcPr>
          <w:p w14:paraId="1E60CF22" w14:textId="77777777" w:rsidR="004661A3" w:rsidRPr="00741CA1" w:rsidRDefault="004661A3" w:rsidP="004661A3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576" w:type="dxa"/>
          </w:tcPr>
          <w:p w14:paraId="4B58AA93" w14:textId="6B29454A" w:rsidR="004661A3" w:rsidRDefault="004661A3" w:rsidP="007025D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02</w:t>
            </w:r>
            <w:r w:rsidR="007025D5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/24</w:t>
            </w:r>
            <w:r w:rsidRPr="00741CA1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0E5BEC3C" w14:textId="77777777" w:rsidR="004661A3" w:rsidRPr="00566E40" w:rsidRDefault="004661A3" w:rsidP="004661A3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77827DD4" w14:textId="6F1EA381" w:rsidR="004661A3" w:rsidRPr="00F60E89" w:rsidRDefault="004661A3" w:rsidP="004661A3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  <w:r w:rsidRPr="00F60E89">
        <w:rPr>
          <w:rFonts w:ascii="Arial" w:hAnsi="Arial" w:cs="Arial"/>
          <w:bCs/>
          <w:szCs w:val="20"/>
        </w:rPr>
        <w:t>Ponudnik in morebitni ostali udeleženci pri skupnem poslu povzamejo najbolj pomembne referenčne projekte, z navedbo katerih dokazujejo izpolnjevanje po</w:t>
      </w:r>
      <w:r w:rsidRPr="005D1D51">
        <w:rPr>
          <w:rFonts w:ascii="Arial" w:hAnsi="Arial" w:cs="Arial"/>
          <w:bCs/>
          <w:szCs w:val="20"/>
        </w:rPr>
        <w:t>goja</w:t>
      </w:r>
      <w:r w:rsidRPr="005D1D51">
        <w:rPr>
          <w:rFonts w:ascii="Arial" w:hAnsi="Arial" w:cs="Arial"/>
          <w:szCs w:val="20"/>
        </w:rPr>
        <w:t xml:space="preserve"> iz točke 9.3.</w:t>
      </w:r>
      <w:r w:rsidR="001E44A8">
        <w:rPr>
          <w:rFonts w:ascii="Arial" w:hAnsi="Arial" w:cs="Arial"/>
          <w:szCs w:val="20"/>
        </w:rPr>
        <w:t>3</w:t>
      </w:r>
      <w:r w:rsidRPr="005D1D51">
        <w:rPr>
          <w:rFonts w:ascii="Arial" w:hAnsi="Arial" w:cs="Arial"/>
          <w:szCs w:val="20"/>
        </w:rPr>
        <w:t xml:space="preserve"> dokumenta Navodila </w:t>
      </w:r>
      <w:r w:rsidRPr="000408B4">
        <w:rPr>
          <w:rFonts w:ascii="Arial" w:hAnsi="Arial" w:cs="Arial"/>
          <w:szCs w:val="20"/>
        </w:rPr>
        <w:t>ponudnik</w:t>
      </w:r>
      <w:r w:rsidR="00DE6115">
        <w:rPr>
          <w:rFonts w:ascii="Arial" w:hAnsi="Arial" w:cs="Arial"/>
          <w:szCs w:val="20"/>
        </w:rPr>
        <w:t>u</w:t>
      </w:r>
      <w:r w:rsidRPr="000408B4">
        <w:rPr>
          <w:rFonts w:ascii="Arial" w:hAnsi="Arial" w:cs="Arial"/>
          <w:szCs w:val="20"/>
        </w:rPr>
        <w:t xml:space="preserve"> </w:t>
      </w:r>
      <w:r w:rsidR="00DE6115">
        <w:rPr>
          <w:rFonts w:ascii="Arial" w:hAnsi="Arial" w:cs="Arial"/>
          <w:szCs w:val="20"/>
        </w:rPr>
        <w:t>predmetnega javnega naročila.</w:t>
      </w:r>
      <w:r w:rsidRPr="000408B4">
        <w:rPr>
          <w:rFonts w:ascii="Arial" w:hAnsi="Arial" w:cs="Arial"/>
          <w:bCs/>
          <w:szCs w:val="20"/>
        </w:rPr>
        <w:t xml:space="preserve"> Za vsako</w:t>
      </w:r>
      <w:r w:rsidRPr="00F60E89">
        <w:rPr>
          <w:rFonts w:ascii="Arial" w:hAnsi="Arial" w:cs="Arial"/>
          <w:bCs/>
          <w:szCs w:val="20"/>
        </w:rPr>
        <w:t xml:space="preserve"> referenco udeleženci izpolnijo ločen </w:t>
      </w:r>
      <w:r w:rsidR="00537BF7">
        <w:rPr>
          <w:rFonts w:ascii="Arial" w:hAnsi="Arial" w:cs="Arial"/>
          <w:bCs/>
          <w:szCs w:val="20"/>
        </w:rPr>
        <w:t>obrazec</w:t>
      </w:r>
      <w:r w:rsidRPr="00F60E89">
        <w:rPr>
          <w:rFonts w:ascii="Arial" w:hAnsi="Arial" w:cs="Arial"/>
          <w:bCs/>
          <w:szCs w:val="20"/>
        </w:rPr>
        <w:t xml:space="preserve"> (obrazec ustrezno prekopirajo glede na število referenc).</w:t>
      </w:r>
    </w:p>
    <w:p w14:paraId="64222B85" w14:textId="77777777" w:rsidR="004661A3" w:rsidRPr="00D94B7D" w:rsidRDefault="004661A3" w:rsidP="004661A3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  <w:highlight w:val="yellow"/>
        </w:rPr>
      </w:pPr>
    </w:p>
    <w:tbl>
      <w:tblPr>
        <w:tblW w:w="1015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98"/>
        <w:gridCol w:w="5953"/>
      </w:tblGrid>
      <w:tr w:rsidR="004661A3" w:rsidRPr="00DB2FEE" w14:paraId="2EA70549" w14:textId="77777777" w:rsidTr="00DE6115">
        <w:tc>
          <w:tcPr>
            <w:tcW w:w="10151" w:type="dxa"/>
            <w:gridSpan w:val="2"/>
            <w:shd w:val="clear" w:color="auto" w:fill="auto"/>
            <w:vAlign w:val="center"/>
          </w:tcPr>
          <w:p w14:paraId="0DEC70C0" w14:textId="77777777" w:rsidR="004661A3" w:rsidRPr="00DB2FEE" w:rsidRDefault="004661A3" w:rsidP="00C105CC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DB2FEE">
              <w:rPr>
                <w:rFonts w:ascii="Arial" w:hAnsi="Arial" w:cs="Arial"/>
                <w:b/>
                <w:sz w:val="24"/>
              </w:rPr>
              <w:t>REFERENCE ZA IZVAJANJE STORITEV PREDMETNEGA JAVNEGA NAROČILA</w:t>
            </w:r>
          </w:p>
          <w:p w14:paraId="42AE2AA6" w14:textId="77777777" w:rsidR="004661A3" w:rsidRPr="00DB2FEE" w:rsidRDefault="004661A3" w:rsidP="00C105CC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4661A3" w:rsidRPr="00DB2FEE" w14:paraId="554A490F" w14:textId="77777777" w:rsidTr="00DE61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2E2B5" w14:textId="77777777" w:rsidR="00F30D7A" w:rsidRDefault="004661A3" w:rsidP="00C105CC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</w:p>
          <w:p w14:paraId="58829956" w14:textId="1BE1B8FF" w:rsidR="004661A3" w:rsidRPr="00DB2FEE" w:rsidRDefault="004661A3" w:rsidP="00C105CC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4D96" w14:textId="77777777" w:rsidR="004661A3" w:rsidRPr="00DB2FEE" w:rsidRDefault="004661A3" w:rsidP="00C105CC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61A3" w:rsidRPr="00DB2FEE" w14:paraId="7A6AB022" w14:textId="77777777" w:rsidTr="00DE61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1AEED" w14:textId="77777777" w:rsidR="004661A3" w:rsidRPr="00DB2FEE" w:rsidRDefault="004661A3" w:rsidP="00C105CC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71D7" w14:textId="77777777" w:rsidR="004661A3" w:rsidRPr="00DB2FEE" w:rsidRDefault="004661A3" w:rsidP="00C105CC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0A1C4AB5" w14:textId="77777777" w:rsidR="004661A3" w:rsidRPr="00DB2FEE" w:rsidRDefault="004661A3" w:rsidP="00C105CC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4661A3" w:rsidRPr="00DB2FEE" w14:paraId="5B3A4FB4" w14:textId="77777777" w:rsidTr="00DE6115">
        <w:trPr>
          <w:trHeight w:val="442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3F2E6" w14:textId="77777777" w:rsidR="004661A3" w:rsidRPr="00DB2FEE" w:rsidRDefault="004661A3" w:rsidP="00C105CC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46C8" w14:textId="77777777" w:rsidR="004661A3" w:rsidRPr="00DB2FEE" w:rsidRDefault="004661A3" w:rsidP="00C105CC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61A3" w:rsidRPr="00DB2FEE" w14:paraId="5AE44F3E" w14:textId="77777777" w:rsidTr="00DE61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479A9" w14:textId="77777777" w:rsidR="00F30D7A" w:rsidRDefault="004661A3" w:rsidP="00C105CC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Partnerji pri referenčnem poslu</w:t>
            </w:r>
          </w:p>
          <w:p w14:paraId="67109F8E" w14:textId="61CFE6EB" w:rsidR="004661A3" w:rsidRPr="00DB2FEE" w:rsidRDefault="004661A3" w:rsidP="00C105CC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EB66" w14:textId="77777777" w:rsidR="004661A3" w:rsidRPr="00DB2FEE" w:rsidRDefault="004661A3" w:rsidP="00C105CC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61A3" w:rsidRPr="00DB2FEE" w14:paraId="3859E401" w14:textId="77777777" w:rsidTr="00DE6115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D74B" w14:textId="77777777" w:rsidR="004661A3" w:rsidRPr="00DB2FEE" w:rsidRDefault="004661A3" w:rsidP="00C105CC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FC97" w14:textId="77777777" w:rsidR="004661A3" w:rsidRPr="00DB2FEE" w:rsidRDefault="004661A3" w:rsidP="00C105CC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DE6115" w:rsidRPr="00DB2FEE" w14:paraId="72D8376C" w14:textId="77777777" w:rsidTr="00DE6115">
        <w:trPr>
          <w:trHeight w:val="480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813D3" w14:textId="0234F4E1" w:rsidR="00DE6115" w:rsidRPr="00DB2FEE" w:rsidRDefault="00DE6115" w:rsidP="00DE6115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Skupna vrednost 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posla v EUR </w:t>
            </w:r>
            <w:r w:rsidRPr="00DB2FEE">
              <w:rPr>
                <w:rFonts w:ascii="Arial" w:hAnsi="Arial" w:cs="Arial"/>
                <w:b/>
                <w:bCs/>
                <w:szCs w:val="20"/>
              </w:rPr>
              <w:t>z DDV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4C62" w14:textId="44A31D13" w:rsidR="00DE6115" w:rsidRPr="00DB2FEE" w:rsidRDefault="00DE6115" w:rsidP="00DE6115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DE6115" w:rsidRPr="00DB2FEE" w14:paraId="2ADB5F59" w14:textId="77777777" w:rsidTr="00DE6115">
        <w:trPr>
          <w:trHeight w:val="1172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6F24D" w14:textId="77777777" w:rsidR="00DE6115" w:rsidRDefault="00DE6115" w:rsidP="00DE6115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Opis posla iz katerega je razvidno izpolnjevanje pogoja </w:t>
            </w:r>
          </w:p>
          <w:p w14:paraId="6B8CC836" w14:textId="060AE81A" w:rsidR="00DE6115" w:rsidRPr="00DB2FEE" w:rsidRDefault="00DE6115" w:rsidP="00DE6115">
            <w:pPr>
              <w:pStyle w:val="TableContents"/>
              <w:spacing w:line="260" w:lineRule="exact"/>
              <w:rPr>
                <w:rFonts w:ascii="Arial" w:hAnsi="Arial" w:cs="Arial"/>
                <w:bCs/>
                <w:i/>
                <w:szCs w:val="20"/>
              </w:rPr>
            </w:pPr>
            <w:r w:rsidRPr="00DB2FEE">
              <w:rPr>
                <w:rFonts w:ascii="Arial" w:hAnsi="Arial" w:cs="Arial"/>
                <w:bCs/>
                <w:i/>
                <w:szCs w:val="20"/>
              </w:rPr>
              <w:t>(npr. izvedene aktivnosti, ipd.)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B542" w14:textId="77777777" w:rsidR="00DE6115" w:rsidRPr="00DB2FEE" w:rsidRDefault="00DE6115" w:rsidP="00DE6115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DE6115" w:rsidRPr="00DB2FEE" w14:paraId="55DC5FD9" w14:textId="77777777" w:rsidTr="00DE6115">
        <w:trPr>
          <w:trHeight w:val="436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A13CA" w14:textId="77777777" w:rsidR="00DE6115" w:rsidRPr="00DB2FEE" w:rsidRDefault="00DE6115" w:rsidP="00DE6115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F9C9" w14:textId="77777777" w:rsidR="00DE6115" w:rsidRPr="00DB2FEE" w:rsidRDefault="00DE6115" w:rsidP="00DE6115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DE6115" w:rsidRPr="002E2682" w14:paraId="6362D278" w14:textId="77777777" w:rsidTr="001E44A8">
        <w:trPr>
          <w:trHeight w:val="1021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5DAC8" w14:textId="77777777" w:rsidR="00DE6115" w:rsidRPr="00DB2FEE" w:rsidRDefault="00DE6115" w:rsidP="00DE6115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E10E" w14:textId="77777777" w:rsidR="00DE6115" w:rsidRPr="00DB2FEE" w:rsidRDefault="00DE6115" w:rsidP="00DE6115">
            <w:pPr>
              <w:pStyle w:val="TableContents"/>
              <w:spacing w:after="120"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Ime in priimek: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2CE4AAFC" w14:textId="77777777" w:rsidR="00DE6115" w:rsidRPr="00DB2FEE" w:rsidRDefault="00DE6115" w:rsidP="00DE6115">
            <w:pPr>
              <w:pStyle w:val="TableContents"/>
              <w:spacing w:after="120"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E-pošta: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5B80484E" w14:textId="30003955" w:rsidR="00FB2558" w:rsidRPr="001E44A8" w:rsidRDefault="00DE6115" w:rsidP="00FB2558">
            <w:pPr>
              <w:pStyle w:val="TableContents"/>
              <w:spacing w:after="120"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Telefon: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14:paraId="61312247" w14:textId="77777777" w:rsidR="004661A3" w:rsidRDefault="004661A3" w:rsidP="004661A3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45122DEE" w14:textId="77777777" w:rsidR="001E44A8" w:rsidRDefault="001E44A8" w:rsidP="001E44A8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>
        <w:rPr>
          <w:rFonts w:ascii="Arial" w:eastAsia="Times New Roman" w:hAnsi="Arial" w:cs="Arial"/>
          <w:color w:val="000000"/>
          <w:kern w:val="0"/>
          <w:szCs w:val="20"/>
        </w:rPr>
        <w:t>I</w:t>
      </w:r>
      <w:r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zjavljamo, da </w:t>
      </w:r>
      <w:r>
        <w:rPr>
          <w:rFonts w:ascii="Arial" w:eastAsia="Times New Roman" w:hAnsi="Arial" w:cs="Arial"/>
          <w:color w:val="000000"/>
          <w:kern w:val="0"/>
          <w:szCs w:val="20"/>
        </w:rPr>
        <w:t>je bil zgoraj naveden referenčni posel izveden</w:t>
      </w:r>
      <w:r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 strokovno, kvalitetno, pravočasno, v skladu s standardi in zahtevami naročnika in v skladu z določili pogodbe.</w:t>
      </w:r>
      <w:r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66DFE5DF" w14:textId="1A49327D" w:rsidR="004661A3" w:rsidRDefault="004661A3" w:rsidP="004661A3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0522A747" w14:textId="77777777" w:rsidR="00F30D7A" w:rsidRPr="002E2682" w:rsidRDefault="00F30D7A" w:rsidP="004661A3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0AE6A242" w14:textId="60BB5A5E" w:rsidR="001E44A8" w:rsidRDefault="004661A3" w:rsidP="004661A3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="001E44A8">
        <w:rPr>
          <w:rFonts w:ascii="Arial" w:hAnsi="Arial" w:cs="Arial"/>
        </w:rPr>
        <w:tab/>
      </w:r>
      <w:r w:rsidR="001E44A8">
        <w:rPr>
          <w:rFonts w:ascii="Arial" w:hAnsi="Arial" w:cs="Arial"/>
        </w:rPr>
        <w:tab/>
      </w:r>
      <w:r w:rsidR="001E44A8">
        <w:rPr>
          <w:rFonts w:ascii="Arial" w:hAnsi="Arial" w:cs="Arial"/>
        </w:rPr>
        <w:tab/>
      </w:r>
      <w:r w:rsidR="001E44A8">
        <w:rPr>
          <w:rFonts w:ascii="Arial" w:hAnsi="Arial" w:cs="Arial"/>
        </w:rPr>
        <w:tab/>
      </w:r>
      <w:r w:rsidR="001E44A8">
        <w:rPr>
          <w:rFonts w:ascii="Arial" w:hAnsi="Arial" w:cs="Arial"/>
        </w:rPr>
        <w:tab/>
      </w:r>
      <w:r w:rsidR="001E44A8">
        <w:rPr>
          <w:rFonts w:ascii="Arial" w:hAnsi="Arial" w:cs="Arial"/>
          <w:szCs w:val="20"/>
        </w:rPr>
        <w:t xml:space="preserve">Odgovorna oseba naročnika referenčnega posla </w:t>
      </w:r>
    </w:p>
    <w:p w14:paraId="36827879" w14:textId="691C93A9" w:rsidR="004661A3" w:rsidRPr="00DB14B3" w:rsidRDefault="001E44A8" w:rsidP="001E44A8">
      <w:pPr>
        <w:spacing w:line="260" w:lineRule="exact"/>
        <w:ind w:left="4254" w:firstLine="709"/>
        <w:jc w:val="both"/>
        <w:rPr>
          <w:rFonts w:ascii="Arial" w:hAnsi="Arial" w:cs="Arial"/>
          <w:szCs w:val="20"/>
        </w:rPr>
      </w:pPr>
      <w:r>
        <w:t xml:space="preserve">     (</w:t>
      </w:r>
      <w:r w:rsidRPr="002C738D">
        <w:rPr>
          <w:rFonts w:ascii="Arial" w:hAnsi="Arial" w:cs="Arial"/>
          <w:szCs w:val="20"/>
        </w:rPr>
        <w:t>elektronski podpis ali podpis in žig</w:t>
      </w:r>
      <w:r>
        <w:rPr>
          <w:rFonts w:ascii="Arial" w:hAnsi="Arial" w:cs="Arial"/>
          <w:szCs w:val="20"/>
        </w:rPr>
        <w:t>)*:</w:t>
      </w:r>
    </w:p>
    <w:p w14:paraId="20E8CFF5" w14:textId="308713E8" w:rsidR="004661A3" w:rsidRPr="002C738D" w:rsidRDefault="001E44A8" w:rsidP="004661A3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1E7EAD97" w14:textId="1B66C029" w:rsidR="004661A3" w:rsidRDefault="004661A3" w:rsidP="004661A3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6818C1D1" w14:textId="0A142AAA" w:rsidR="00F30D7A" w:rsidRDefault="00F30D7A" w:rsidP="004661A3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0A2334BC" w14:textId="367E4FC5" w:rsidR="00DE6115" w:rsidRDefault="00DE6115" w:rsidP="004661A3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0F69545" w14:textId="77777777" w:rsidR="001E44A8" w:rsidRPr="001E44A8" w:rsidRDefault="001E44A8" w:rsidP="001E44A8">
      <w:pPr>
        <w:suppressAutoHyphens w:val="0"/>
        <w:spacing w:line="260" w:lineRule="exact"/>
        <w:jc w:val="both"/>
        <w:rPr>
          <w:rFonts w:ascii="Arial" w:hAnsi="Arial" w:cs="Arial"/>
          <w:bCs/>
          <w:i/>
          <w:sz w:val="18"/>
          <w:szCs w:val="18"/>
        </w:rPr>
      </w:pPr>
      <w:r w:rsidRPr="001E44A8">
        <w:rPr>
          <w:rFonts w:ascii="Arial" w:hAnsi="Arial" w:cs="Arial"/>
          <w:bCs/>
          <w:i/>
          <w:sz w:val="18"/>
          <w:szCs w:val="18"/>
        </w:rPr>
        <w:t>* (Elektronski podpis ali podpis in žig nista potrebna v kolikor je referenca pri naročniku predmetnega javnega naročila. Ostali podatki pa morajo biti izpolnjeni.)</w:t>
      </w:r>
    </w:p>
    <w:p w14:paraId="636840F9" w14:textId="18B0B0F2" w:rsidR="00FB2558" w:rsidRPr="00FB2558" w:rsidRDefault="00FB2558" w:rsidP="00FB2558">
      <w:pPr>
        <w:pStyle w:val="ListParagraph"/>
        <w:widowControl/>
        <w:numPr>
          <w:ilvl w:val="0"/>
          <w:numId w:val="37"/>
        </w:numPr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B2558">
        <w:rPr>
          <w:rFonts w:ascii="Arial" w:hAnsi="Arial" w:cs="Arial"/>
          <w:b/>
          <w:bCs/>
          <w:sz w:val="22"/>
          <w:szCs w:val="22"/>
        </w:rPr>
        <w:lastRenderedPageBreak/>
        <w:t>PODATKI O USPOSOBLJENIH STROKOVNIH DELAVCIH</w:t>
      </w:r>
    </w:p>
    <w:p w14:paraId="31917769" w14:textId="48189C8C" w:rsidR="00FB2558" w:rsidRDefault="00FB2558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  <w:r w:rsidRPr="00AE7033">
        <w:rPr>
          <w:rFonts w:ascii="Arial" w:eastAsia="Times New Roman" w:hAnsi="Arial" w:cs="Arial"/>
          <w:bCs/>
          <w:i/>
          <w:szCs w:val="20"/>
        </w:rPr>
        <w:t xml:space="preserve">Skladno s </w:t>
      </w:r>
      <w:r w:rsidRPr="008D5193">
        <w:rPr>
          <w:rFonts w:ascii="Arial" w:eastAsia="Times New Roman" w:hAnsi="Arial" w:cs="Arial"/>
          <w:bCs/>
          <w:i/>
          <w:szCs w:val="20"/>
        </w:rPr>
        <w:t xml:space="preserve">točko </w:t>
      </w:r>
      <w:r w:rsidR="00050848">
        <w:rPr>
          <w:rFonts w:ascii="Arial" w:eastAsia="Times New Roman" w:hAnsi="Arial" w:cs="Arial"/>
          <w:bCs/>
          <w:i/>
          <w:szCs w:val="20"/>
        </w:rPr>
        <w:t>9</w:t>
      </w:r>
      <w:r w:rsidRPr="008D5193">
        <w:rPr>
          <w:rFonts w:ascii="Arial" w:eastAsia="Times New Roman" w:hAnsi="Arial" w:cs="Arial"/>
          <w:bCs/>
          <w:i/>
          <w:szCs w:val="20"/>
        </w:rPr>
        <w:t>.</w:t>
      </w:r>
      <w:r w:rsidR="00050848">
        <w:rPr>
          <w:rFonts w:ascii="Arial" w:eastAsia="Times New Roman" w:hAnsi="Arial" w:cs="Arial"/>
          <w:bCs/>
          <w:i/>
          <w:szCs w:val="20"/>
        </w:rPr>
        <w:t>3</w:t>
      </w:r>
      <w:r w:rsidRPr="008D5193">
        <w:rPr>
          <w:rFonts w:ascii="Arial" w:eastAsia="Times New Roman" w:hAnsi="Arial" w:cs="Arial"/>
          <w:bCs/>
          <w:i/>
          <w:szCs w:val="20"/>
        </w:rPr>
        <w:t>.</w:t>
      </w:r>
      <w:r w:rsidR="00050848">
        <w:rPr>
          <w:rFonts w:ascii="Arial" w:eastAsia="Times New Roman" w:hAnsi="Arial" w:cs="Arial"/>
          <w:bCs/>
          <w:i/>
          <w:szCs w:val="20"/>
        </w:rPr>
        <w:t>4</w:t>
      </w:r>
      <w:r w:rsidRPr="008D5193">
        <w:rPr>
          <w:rFonts w:ascii="Arial" w:eastAsia="Times New Roman" w:hAnsi="Arial" w:cs="Arial"/>
          <w:bCs/>
          <w:i/>
          <w:szCs w:val="20"/>
        </w:rPr>
        <w:t>.</w:t>
      </w:r>
      <w:r w:rsidRPr="00313515">
        <w:rPr>
          <w:rFonts w:ascii="Arial" w:eastAsia="Times New Roman" w:hAnsi="Arial" w:cs="Arial"/>
          <w:bCs/>
          <w:i/>
          <w:szCs w:val="20"/>
        </w:rPr>
        <w:t xml:space="preserve"> obrazca N-1 »Navodila ponudnik</w:t>
      </w:r>
      <w:r w:rsidR="001E44A8">
        <w:rPr>
          <w:rFonts w:ascii="Arial" w:eastAsia="Times New Roman" w:hAnsi="Arial" w:cs="Arial"/>
          <w:bCs/>
          <w:i/>
          <w:szCs w:val="20"/>
        </w:rPr>
        <w:t>u</w:t>
      </w:r>
      <w:r w:rsidRPr="00313515">
        <w:rPr>
          <w:rFonts w:ascii="Arial" w:eastAsia="Times New Roman" w:hAnsi="Arial" w:cs="Arial"/>
          <w:bCs/>
          <w:i/>
          <w:szCs w:val="20"/>
        </w:rPr>
        <w:t>«</w:t>
      </w:r>
      <w:r>
        <w:rPr>
          <w:rFonts w:ascii="Arial" w:eastAsia="Times New Roman" w:hAnsi="Arial" w:cs="Arial"/>
          <w:bCs/>
          <w:i/>
          <w:szCs w:val="20"/>
        </w:rPr>
        <w:t xml:space="preserve"> in opisom in zahtev delavnih mest v specifikacijah</w:t>
      </w:r>
      <w:r w:rsidRPr="00313515">
        <w:rPr>
          <w:rFonts w:ascii="Arial" w:eastAsia="Times New Roman" w:hAnsi="Arial" w:cs="Arial"/>
          <w:bCs/>
          <w:i/>
          <w:szCs w:val="20"/>
        </w:rPr>
        <w:t>, ponudnik izpolni za vsakega strokovnega delavca ločeno tabelo (tabele ustrezno prekopira glede na število strokovnih delavcev).</w:t>
      </w:r>
    </w:p>
    <w:p w14:paraId="349EC0A6" w14:textId="77777777" w:rsidR="00FB2558" w:rsidRPr="00313515" w:rsidRDefault="00FB2558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97"/>
        <w:gridCol w:w="1450"/>
        <w:gridCol w:w="4848"/>
      </w:tblGrid>
      <w:tr w:rsidR="00FB2558" w:rsidRPr="00500480" w14:paraId="3143E452" w14:textId="77777777" w:rsidTr="00146272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18169" w14:textId="77777777" w:rsidR="00FB2558" w:rsidRPr="00500480" w:rsidRDefault="00FB2558" w:rsidP="00146272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Kandidat za delovno mesto 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56DE8291" w14:textId="77777777" w:rsidR="00FB2558" w:rsidRPr="00500480" w:rsidRDefault="00FB2558" w:rsidP="00146272">
            <w:pPr>
              <w:rPr>
                <w:szCs w:val="20"/>
              </w:rPr>
            </w:pPr>
          </w:p>
        </w:tc>
      </w:tr>
      <w:tr w:rsidR="00FB2558" w:rsidRPr="00500480" w14:paraId="6C628F2E" w14:textId="77777777" w:rsidTr="00146272">
        <w:trPr>
          <w:jc w:val="center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AE9FE" w14:textId="77777777" w:rsidR="00FB2558" w:rsidRPr="00500480" w:rsidRDefault="00FB2558" w:rsidP="00146272">
            <w:pPr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>Priimek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160F84B3" w14:textId="77777777" w:rsidR="00FB2558" w:rsidRPr="00500480" w:rsidRDefault="00FB2558" w:rsidP="00146272">
            <w:pPr>
              <w:rPr>
                <w:szCs w:val="20"/>
              </w:rPr>
            </w:pPr>
          </w:p>
        </w:tc>
      </w:tr>
      <w:tr w:rsidR="00FB2558" w:rsidRPr="00500480" w14:paraId="766D9FD2" w14:textId="77777777" w:rsidTr="00146272">
        <w:trPr>
          <w:jc w:val="center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1BD4D8" w14:textId="77777777" w:rsidR="00FB2558" w:rsidRPr="00500480" w:rsidRDefault="00FB2558" w:rsidP="00146272">
            <w:pPr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>Ime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72C12321" w14:textId="77777777" w:rsidR="00FB2558" w:rsidRPr="00500480" w:rsidRDefault="00FB2558" w:rsidP="00146272">
            <w:pPr>
              <w:rPr>
                <w:szCs w:val="20"/>
              </w:rPr>
            </w:pPr>
          </w:p>
        </w:tc>
      </w:tr>
      <w:tr w:rsidR="00FB2558" w:rsidRPr="00500480" w14:paraId="300EE701" w14:textId="77777777" w:rsidTr="00146272">
        <w:trPr>
          <w:jc w:val="center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993EC9" w14:textId="77777777" w:rsidR="00FB2558" w:rsidRDefault="00FB2558" w:rsidP="00146272">
            <w:pPr>
              <w:rPr>
                <w:b/>
                <w:szCs w:val="20"/>
              </w:rPr>
            </w:pPr>
          </w:p>
          <w:p w14:paraId="200A9CD5" w14:textId="77777777" w:rsidR="00FB2558" w:rsidRDefault="00FB2558" w:rsidP="00146272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Pogodbeno razmerje</w:t>
            </w:r>
          </w:p>
          <w:p w14:paraId="522F5BDD" w14:textId="77777777" w:rsidR="00FB2558" w:rsidRPr="00500480" w:rsidRDefault="00FB2558" w:rsidP="00146272">
            <w:pPr>
              <w:rPr>
                <w:b/>
                <w:szCs w:val="20"/>
              </w:rPr>
            </w:pP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7DE407DF" w14:textId="77777777" w:rsidR="00FB2558" w:rsidRPr="00500480" w:rsidRDefault="00FB2558" w:rsidP="00146272">
            <w:pPr>
              <w:rPr>
                <w:szCs w:val="20"/>
              </w:rPr>
            </w:pPr>
          </w:p>
        </w:tc>
      </w:tr>
      <w:tr w:rsidR="00FB2558" w:rsidRPr="00500480" w14:paraId="5CA46983" w14:textId="77777777" w:rsidTr="00146272">
        <w:trPr>
          <w:jc w:val="center"/>
        </w:trPr>
        <w:tc>
          <w:tcPr>
            <w:tcW w:w="3397" w:type="dxa"/>
            <w:shd w:val="clear" w:color="auto" w:fill="auto"/>
            <w:vAlign w:val="center"/>
          </w:tcPr>
          <w:p w14:paraId="46C0E7E8" w14:textId="77777777" w:rsidR="00FB2558" w:rsidRPr="00500480" w:rsidRDefault="00FB2558" w:rsidP="00146272">
            <w:pPr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 xml:space="preserve">Delovne izkušnje v letih 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718D8140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</w:tr>
      <w:tr w:rsidR="00FB2558" w:rsidRPr="00500480" w14:paraId="638FA308" w14:textId="77777777" w:rsidTr="00146272">
        <w:trPr>
          <w:trHeight w:val="1181"/>
          <w:jc w:val="center"/>
        </w:trPr>
        <w:tc>
          <w:tcPr>
            <w:tcW w:w="3397" w:type="dxa"/>
            <w:shd w:val="clear" w:color="auto" w:fill="auto"/>
            <w:vAlign w:val="center"/>
          </w:tcPr>
          <w:p w14:paraId="2A70AAC5" w14:textId="77777777" w:rsidR="00FB2558" w:rsidRPr="00500480" w:rsidRDefault="00FB2558" w:rsidP="00146272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Opis delovnih izkušenj</w:t>
            </w:r>
          </w:p>
        </w:tc>
        <w:tc>
          <w:tcPr>
            <w:tcW w:w="6298" w:type="dxa"/>
            <w:gridSpan w:val="2"/>
            <w:shd w:val="clear" w:color="auto" w:fill="auto"/>
            <w:vAlign w:val="center"/>
          </w:tcPr>
          <w:p w14:paraId="3F541BC9" w14:textId="77777777" w:rsidR="00FB2558" w:rsidRDefault="00FB2558" w:rsidP="00146272">
            <w:pPr>
              <w:jc w:val="center"/>
              <w:rPr>
                <w:b/>
                <w:szCs w:val="20"/>
              </w:rPr>
            </w:pPr>
          </w:p>
          <w:p w14:paraId="18BACE28" w14:textId="77777777" w:rsidR="00FB2558" w:rsidRDefault="00FB2558" w:rsidP="00146272">
            <w:pPr>
              <w:jc w:val="center"/>
              <w:rPr>
                <w:b/>
                <w:szCs w:val="20"/>
              </w:rPr>
            </w:pPr>
          </w:p>
          <w:p w14:paraId="518389BB" w14:textId="77777777" w:rsidR="00FB2558" w:rsidRDefault="00FB2558" w:rsidP="00146272">
            <w:pPr>
              <w:jc w:val="center"/>
              <w:rPr>
                <w:b/>
                <w:szCs w:val="20"/>
              </w:rPr>
            </w:pPr>
          </w:p>
          <w:p w14:paraId="3E47A36D" w14:textId="77777777" w:rsidR="00FB2558" w:rsidRDefault="00FB2558" w:rsidP="00146272">
            <w:pPr>
              <w:jc w:val="center"/>
              <w:rPr>
                <w:b/>
                <w:szCs w:val="20"/>
              </w:rPr>
            </w:pPr>
          </w:p>
          <w:p w14:paraId="5D5553EE" w14:textId="77777777" w:rsidR="00FB2558" w:rsidRDefault="00FB2558" w:rsidP="00146272">
            <w:pPr>
              <w:jc w:val="center"/>
              <w:rPr>
                <w:b/>
                <w:szCs w:val="20"/>
              </w:rPr>
            </w:pPr>
          </w:p>
          <w:p w14:paraId="2D81A84E" w14:textId="77777777" w:rsidR="00FB2558" w:rsidRDefault="00FB2558" w:rsidP="00146272">
            <w:pPr>
              <w:jc w:val="center"/>
              <w:rPr>
                <w:b/>
                <w:szCs w:val="20"/>
              </w:rPr>
            </w:pPr>
          </w:p>
          <w:p w14:paraId="62227FD1" w14:textId="77777777" w:rsidR="00FB2558" w:rsidRDefault="00FB2558" w:rsidP="00146272">
            <w:pPr>
              <w:jc w:val="center"/>
              <w:rPr>
                <w:b/>
                <w:szCs w:val="20"/>
              </w:rPr>
            </w:pPr>
          </w:p>
          <w:p w14:paraId="608E59B4" w14:textId="77777777" w:rsidR="00FB2558" w:rsidRDefault="00FB2558" w:rsidP="00146272">
            <w:pPr>
              <w:jc w:val="center"/>
              <w:rPr>
                <w:b/>
                <w:szCs w:val="20"/>
              </w:rPr>
            </w:pPr>
          </w:p>
          <w:p w14:paraId="501433FE" w14:textId="77777777" w:rsidR="00FB2558" w:rsidRDefault="00FB2558" w:rsidP="00146272">
            <w:pPr>
              <w:rPr>
                <w:b/>
                <w:szCs w:val="20"/>
              </w:rPr>
            </w:pPr>
          </w:p>
          <w:p w14:paraId="321B7CCD" w14:textId="77777777" w:rsidR="00FB2558" w:rsidRPr="00500480" w:rsidRDefault="00FB2558" w:rsidP="00146272">
            <w:pPr>
              <w:rPr>
                <w:b/>
                <w:szCs w:val="20"/>
              </w:rPr>
            </w:pPr>
          </w:p>
        </w:tc>
      </w:tr>
      <w:tr w:rsidR="00FB2558" w:rsidRPr="00500480" w14:paraId="5A7CF8CC" w14:textId="77777777" w:rsidTr="00146272">
        <w:trPr>
          <w:jc w:val="center"/>
        </w:trPr>
        <w:tc>
          <w:tcPr>
            <w:tcW w:w="96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E4C97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>Izobrazba</w:t>
            </w:r>
          </w:p>
        </w:tc>
      </w:tr>
      <w:tr w:rsidR="00FB2558" w:rsidRPr="00500480" w14:paraId="3D1EBC2C" w14:textId="77777777" w:rsidTr="0014627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07618FF1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 xml:space="preserve">Ustanova </w:t>
            </w:r>
          </w:p>
        </w:tc>
        <w:tc>
          <w:tcPr>
            <w:tcW w:w="4848" w:type="dxa"/>
            <w:shd w:val="clear" w:color="auto" w:fill="auto"/>
            <w:vAlign w:val="center"/>
          </w:tcPr>
          <w:p w14:paraId="44DBBE42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>Pridobljena stopnja(e) ali diploma(e):</w:t>
            </w:r>
          </w:p>
        </w:tc>
      </w:tr>
      <w:tr w:rsidR="00FB2558" w:rsidRPr="00500480" w14:paraId="719D61FF" w14:textId="77777777" w:rsidTr="0014627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5F25C7CA" w14:textId="77777777" w:rsidR="00FB2558" w:rsidRPr="00500480" w:rsidRDefault="00FB2558" w:rsidP="00146272">
            <w:pPr>
              <w:rPr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476E6820" w14:textId="77777777" w:rsidR="00FB2558" w:rsidRPr="00500480" w:rsidRDefault="00FB2558" w:rsidP="00146272">
            <w:pPr>
              <w:rPr>
                <w:szCs w:val="20"/>
              </w:rPr>
            </w:pPr>
          </w:p>
        </w:tc>
      </w:tr>
      <w:tr w:rsidR="00FB2558" w:rsidRPr="00500480" w14:paraId="604147C5" w14:textId="77777777" w:rsidTr="00146272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573B1" w14:textId="77777777" w:rsidR="00FB2558" w:rsidRPr="00500480" w:rsidRDefault="00FB2558" w:rsidP="00146272">
            <w:pPr>
              <w:rPr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4111C" w14:textId="77777777" w:rsidR="00FB2558" w:rsidRPr="00500480" w:rsidRDefault="00FB2558" w:rsidP="00146272">
            <w:pPr>
              <w:rPr>
                <w:szCs w:val="20"/>
              </w:rPr>
            </w:pPr>
          </w:p>
        </w:tc>
      </w:tr>
      <w:tr w:rsidR="00FB2558" w:rsidRPr="00500480" w14:paraId="5730689A" w14:textId="77777777" w:rsidTr="00146272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B4049" w14:textId="77777777" w:rsidR="00FB2558" w:rsidRPr="00500480" w:rsidRDefault="00FB2558" w:rsidP="00146272">
            <w:pPr>
              <w:rPr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E03B2" w14:textId="77777777" w:rsidR="00FB2558" w:rsidRPr="00500480" w:rsidRDefault="00FB2558" w:rsidP="00146272">
            <w:pPr>
              <w:rPr>
                <w:szCs w:val="20"/>
              </w:rPr>
            </w:pPr>
          </w:p>
        </w:tc>
      </w:tr>
      <w:tr w:rsidR="00FB2558" w:rsidRPr="00500480" w14:paraId="19576D5A" w14:textId="77777777" w:rsidTr="00146272">
        <w:trPr>
          <w:jc w:val="center"/>
        </w:trPr>
        <w:tc>
          <w:tcPr>
            <w:tcW w:w="96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9CAD6" w14:textId="77777777" w:rsidR="00FB2558" w:rsidRPr="00BE55AC" w:rsidRDefault="00FB2558" w:rsidP="00146272">
            <w:pPr>
              <w:jc w:val="center"/>
              <w:rPr>
                <w:b/>
                <w:szCs w:val="20"/>
                <w:highlight w:val="yellow"/>
              </w:rPr>
            </w:pPr>
            <w:r w:rsidRPr="009F4120">
              <w:rPr>
                <w:b/>
                <w:szCs w:val="20"/>
              </w:rPr>
              <w:t>Posebna znanja in izkušnje</w:t>
            </w:r>
          </w:p>
        </w:tc>
      </w:tr>
      <w:tr w:rsidR="00FB2558" w:rsidRPr="00500480" w14:paraId="5BF8675F" w14:textId="77777777" w:rsidTr="00146272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AE80B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4B960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</w:tr>
      <w:tr w:rsidR="00FB2558" w:rsidRPr="00500480" w14:paraId="41903031" w14:textId="77777777" w:rsidTr="0014627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63A29CFF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706DDBA5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</w:tr>
      <w:tr w:rsidR="00FB2558" w:rsidRPr="00500480" w14:paraId="6EEB1195" w14:textId="77777777" w:rsidTr="0014627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5395AD54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30274E14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</w:tr>
      <w:tr w:rsidR="00FB2558" w:rsidRPr="00500480" w14:paraId="415FCF3D" w14:textId="77777777" w:rsidTr="0014627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4B0E636F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02097F28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</w:tr>
      <w:tr w:rsidR="00FB2558" w:rsidRPr="00500480" w14:paraId="299A4D53" w14:textId="77777777" w:rsidTr="0014627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139E295D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35A582DE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</w:tr>
      <w:tr w:rsidR="00FB2558" w:rsidRPr="00500480" w14:paraId="1AEEEFD5" w14:textId="77777777" w:rsidTr="00146272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1F95385B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3A9FAE4F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</w:tr>
      <w:tr w:rsidR="00FB2558" w:rsidRPr="00500480" w14:paraId="78485D1D" w14:textId="77777777" w:rsidTr="00146272">
        <w:trPr>
          <w:trHeight w:val="297"/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37DC4" w14:textId="77777777" w:rsidR="00FB2558" w:rsidRDefault="00FB2558" w:rsidP="00146272">
            <w:pPr>
              <w:jc w:val="center"/>
              <w:rPr>
                <w:b/>
                <w:szCs w:val="20"/>
              </w:rPr>
            </w:pPr>
          </w:p>
          <w:p w14:paraId="78ACBBAA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86571" w14:textId="77777777" w:rsidR="00FB2558" w:rsidRPr="00500480" w:rsidRDefault="00FB2558" w:rsidP="00146272">
            <w:pPr>
              <w:jc w:val="center"/>
              <w:rPr>
                <w:b/>
                <w:szCs w:val="20"/>
              </w:rPr>
            </w:pPr>
          </w:p>
        </w:tc>
      </w:tr>
    </w:tbl>
    <w:p w14:paraId="1241A2A3" w14:textId="77777777" w:rsidR="00FB2558" w:rsidRPr="00DB14B3" w:rsidRDefault="00FB2558" w:rsidP="00FB2558">
      <w:pPr>
        <w:spacing w:before="120"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48E07C32" w14:textId="50DF8E68" w:rsidR="00FB2558" w:rsidRDefault="00FB2558" w:rsidP="00FB2558">
      <w:pPr>
        <w:suppressAutoHyphens w:val="0"/>
        <w:spacing w:line="260" w:lineRule="exact"/>
        <w:ind w:left="5672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Podpis:</w:t>
      </w:r>
      <w:r w:rsidR="00050848">
        <w:rPr>
          <w:rFonts w:ascii="Arial" w:hAnsi="Arial" w:cs="Arial"/>
          <w:bCs/>
          <w:szCs w:val="20"/>
        </w:rPr>
        <w:t xml:space="preserve"> </w:t>
      </w:r>
      <w:r w:rsidR="00050848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050848" w:rsidRPr="00167859">
        <w:rPr>
          <w:rFonts w:ascii="Arial" w:hAnsi="Arial" w:cs="Arial"/>
        </w:rPr>
        <w:instrText xml:space="preserve"> FORMTEXT </w:instrText>
      </w:r>
      <w:r w:rsidR="00050848" w:rsidRPr="00167859">
        <w:rPr>
          <w:rFonts w:ascii="Arial" w:hAnsi="Arial" w:cs="Arial"/>
        </w:rPr>
      </w:r>
      <w:r w:rsidR="00050848" w:rsidRPr="00167859">
        <w:rPr>
          <w:rFonts w:ascii="Arial" w:hAnsi="Arial" w:cs="Arial"/>
        </w:rPr>
        <w:fldChar w:fldCharType="separate"/>
      </w:r>
      <w:r w:rsidR="00050848" w:rsidRPr="00167859">
        <w:rPr>
          <w:rFonts w:ascii="Arial" w:hAnsi="Arial" w:cs="Arial"/>
        </w:rPr>
        <w:t> </w:t>
      </w:r>
      <w:r w:rsidR="00050848" w:rsidRPr="00167859">
        <w:rPr>
          <w:rFonts w:ascii="Arial" w:hAnsi="Arial" w:cs="Arial"/>
        </w:rPr>
        <w:t> </w:t>
      </w:r>
      <w:r w:rsidR="00050848" w:rsidRPr="00167859">
        <w:rPr>
          <w:rFonts w:ascii="Arial" w:hAnsi="Arial" w:cs="Arial"/>
        </w:rPr>
        <w:t> </w:t>
      </w:r>
      <w:r w:rsidR="00050848" w:rsidRPr="00167859">
        <w:rPr>
          <w:rFonts w:ascii="Arial" w:hAnsi="Arial" w:cs="Arial"/>
        </w:rPr>
        <w:t> </w:t>
      </w:r>
      <w:r w:rsidR="00050848" w:rsidRPr="00167859">
        <w:rPr>
          <w:rFonts w:ascii="Arial" w:hAnsi="Arial" w:cs="Arial"/>
        </w:rPr>
        <w:t> </w:t>
      </w:r>
      <w:r w:rsidR="00050848" w:rsidRPr="00167859">
        <w:rPr>
          <w:rFonts w:ascii="Arial" w:hAnsi="Arial" w:cs="Arial"/>
        </w:rPr>
        <w:fldChar w:fldCharType="end"/>
      </w:r>
    </w:p>
    <w:p w14:paraId="6709643A" w14:textId="75A1FE13" w:rsidR="00FB2558" w:rsidRDefault="00FB2558" w:rsidP="00FB2558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629D0986" w14:textId="77777777" w:rsidR="001E44A8" w:rsidRDefault="001E44A8" w:rsidP="00FB2558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05A800DF" w14:textId="3717AA8F" w:rsidR="00890D3C" w:rsidRPr="00DE6115" w:rsidRDefault="00FC403A" w:rsidP="00DE6115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lastRenderedPageBreak/>
        <w:t>IZJAVA</w:t>
      </w:r>
    </w:p>
    <w:p w14:paraId="19360E75" w14:textId="037FBAE3" w:rsidR="008A5357" w:rsidRPr="00911144" w:rsidRDefault="00FC403A" w:rsidP="00050848">
      <w:pPr>
        <w:suppressAutoHyphens w:val="0"/>
        <w:spacing w:after="120" w:line="260" w:lineRule="exact"/>
        <w:jc w:val="both"/>
        <w:rPr>
          <w:rFonts w:ascii="Arial" w:hAnsi="Arial" w:cs="Arial"/>
          <w:szCs w:val="20"/>
        </w:rPr>
      </w:pPr>
      <w:r w:rsidRPr="00911144">
        <w:rPr>
          <w:rFonts w:ascii="Arial" w:hAnsi="Arial" w:cs="Arial"/>
          <w:bCs/>
          <w:szCs w:val="20"/>
        </w:rPr>
        <w:t>S podpisom te izjave pooblaščen predstavnik</w:t>
      </w:r>
      <w:r w:rsidR="00FB2558">
        <w:rPr>
          <w:rFonts w:ascii="Arial" w:hAnsi="Arial" w:cs="Arial"/>
          <w:bCs/>
          <w:szCs w:val="20"/>
        </w:rPr>
        <w:t>______________________</w:t>
      </w:r>
      <w:r w:rsidR="00177BC1" w:rsidRPr="00911144">
        <w:rPr>
          <w:rFonts w:ascii="Arial" w:hAnsi="Arial" w:cs="Arial"/>
          <w:bCs/>
          <w:szCs w:val="20"/>
        </w:rPr>
        <w:t xml:space="preserve"> </w:t>
      </w:r>
      <w:r w:rsidRPr="00911144">
        <w:rPr>
          <w:rFonts w:ascii="Arial" w:hAnsi="Arial" w:cs="Arial"/>
          <w:bCs/>
          <w:szCs w:val="20"/>
        </w:rPr>
        <w:t>ponudnika</w:t>
      </w:r>
      <w:r w:rsidR="00FB2558">
        <w:rPr>
          <w:rFonts w:ascii="Arial" w:hAnsi="Arial" w:cs="Arial"/>
          <w:bCs/>
          <w:szCs w:val="20"/>
        </w:rPr>
        <w:t xml:space="preserve"> _______________________</w:t>
      </w:r>
      <w:r w:rsidR="00177BC1" w:rsidRPr="00911144">
        <w:rPr>
          <w:rFonts w:ascii="Arial" w:hAnsi="Arial" w:cs="Arial"/>
          <w:bCs/>
          <w:szCs w:val="20"/>
        </w:rPr>
        <w:t xml:space="preserve"> </w:t>
      </w:r>
      <w:r w:rsidRPr="00911144">
        <w:rPr>
          <w:rFonts w:ascii="Arial" w:hAnsi="Arial" w:cs="Arial"/>
          <w:bCs/>
          <w:szCs w:val="20"/>
        </w:rPr>
        <w:t>pod kazensko in materialno odgovornostjo i</w:t>
      </w:r>
      <w:r w:rsidRPr="00911144">
        <w:rPr>
          <w:rFonts w:ascii="Arial" w:hAnsi="Arial" w:cs="Arial"/>
          <w:szCs w:val="20"/>
        </w:rPr>
        <w:t>zjavljam, da</w:t>
      </w:r>
      <w:r w:rsidR="00040C0B" w:rsidRPr="00911144">
        <w:rPr>
          <w:rFonts w:ascii="Arial" w:hAnsi="Arial" w:cs="Arial"/>
          <w:szCs w:val="20"/>
        </w:rPr>
        <w:t>:</w:t>
      </w:r>
    </w:p>
    <w:p w14:paraId="49D54EC2" w14:textId="05FBB239" w:rsidR="00D94B7D" w:rsidRPr="003001CA" w:rsidRDefault="00D94B7D" w:rsidP="00050848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 xml:space="preserve">izpolnjujemo pogoje v skladu z Zakonom o javnem naročanju (ZJN-3, Uradni list RS, št. 91/15, 14/18, 121/21, 10/22, 74/22 – </w:t>
      </w:r>
      <w:proofErr w:type="spellStart"/>
      <w:r w:rsidRPr="003001CA">
        <w:rPr>
          <w:rFonts w:ascii="Arial" w:hAnsi="Arial" w:cs="Arial"/>
          <w:szCs w:val="20"/>
        </w:rPr>
        <w:t>odl</w:t>
      </w:r>
      <w:proofErr w:type="spellEnd"/>
      <w:r w:rsidRPr="003001CA">
        <w:rPr>
          <w:rFonts w:ascii="Arial" w:hAnsi="Arial" w:cs="Arial"/>
          <w:szCs w:val="20"/>
        </w:rPr>
        <w:t>. US, 100/22 – ZNUZSZS, 28/23 in 88/23 – ZOPNN-F) ter pogoje in ostale zahteve iz dokumentacije v zvezi z oddajo javnega naročila za javno naročilo, katerega predmet je "</w:t>
      </w:r>
      <w:r w:rsidR="00050848" w:rsidRPr="00050848">
        <w:t xml:space="preserve"> </w:t>
      </w:r>
      <w:r w:rsidR="00050848" w:rsidRPr="00050848">
        <w:rPr>
          <w:rFonts w:ascii="Arial" w:hAnsi="Arial" w:cs="Arial"/>
          <w:szCs w:val="20"/>
        </w:rPr>
        <w:t>Upravljanje in vzdrževanje objektov, garaže, vgrajenih sistemov in naprav ter urejanje pripadajočega funkcionalnega zemljišča naročnika za obdobje 36 mesecev</w:t>
      </w:r>
      <w:r w:rsidRPr="003001CA">
        <w:rPr>
          <w:rFonts w:ascii="Arial" w:hAnsi="Arial" w:cs="Arial"/>
          <w:szCs w:val="20"/>
        </w:rPr>
        <w:t xml:space="preserve">", z oznako </w:t>
      </w:r>
      <w:r w:rsidR="00A54A8E">
        <w:rPr>
          <w:rFonts w:ascii="Arial" w:hAnsi="Arial" w:cs="Arial"/>
          <w:szCs w:val="20"/>
        </w:rPr>
        <w:t>0</w:t>
      </w:r>
      <w:r w:rsidR="00A71292">
        <w:rPr>
          <w:rFonts w:ascii="Arial" w:hAnsi="Arial" w:cs="Arial"/>
          <w:szCs w:val="20"/>
        </w:rPr>
        <w:t>2</w:t>
      </w:r>
      <w:r w:rsidR="00050848">
        <w:rPr>
          <w:rFonts w:ascii="Arial" w:hAnsi="Arial" w:cs="Arial"/>
          <w:szCs w:val="20"/>
        </w:rPr>
        <w:t>1</w:t>
      </w:r>
      <w:r w:rsidR="002B63E1" w:rsidRPr="003001CA">
        <w:rPr>
          <w:rFonts w:ascii="Arial" w:hAnsi="Arial" w:cs="Arial"/>
          <w:szCs w:val="20"/>
        </w:rPr>
        <w:t>/24</w:t>
      </w:r>
      <w:r w:rsidR="00705AE0" w:rsidRPr="003001CA">
        <w:rPr>
          <w:rFonts w:ascii="Arial" w:hAnsi="Arial" w:cs="Arial"/>
          <w:szCs w:val="20"/>
        </w:rPr>
        <w:t xml:space="preserve"> JN MZEZ</w:t>
      </w:r>
      <w:r w:rsidRPr="003001CA">
        <w:rPr>
          <w:rFonts w:ascii="Arial" w:hAnsi="Arial" w:cs="Arial"/>
          <w:szCs w:val="20"/>
        </w:rPr>
        <w:t>;</w:t>
      </w:r>
    </w:p>
    <w:p w14:paraId="173B416B" w14:textId="77777777" w:rsidR="00D94B7D" w:rsidRPr="005B0EB4" w:rsidRDefault="00D94B7D" w:rsidP="00D94B7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11144">
        <w:rPr>
          <w:rFonts w:ascii="Arial" w:hAnsi="Arial" w:cs="Arial"/>
          <w:szCs w:val="20"/>
        </w:rPr>
        <w:t>z oddajo ponudbe potrjujemo, da v celoti sprejemamo pogoje tega javnega naročila, in vse pogoje, nave</w:t>
      </w:r>
      <w:r w:rsidRPr="005B0EB4">
        <w:rPr>
          <w:rFonts w:ascii="Arial" w:hAnsi="Arial" w:cs="Arial"/>
          <w:szCs w:val="20"/>
        </w:rPr>
        <w:t xml:space="preserve">dene v razpisni dokumentaciji, pod katerimi dajemo svojo ponudbo, ter v celoti sprejemamo vsebino osnutka pogodbe, ki je sestavni del razpisne dokumentacije; </w:t>
      </w:r>
    </w:p>
    <w:p w14:paraId="574970A6" w14:textId="321620B6" w:rsidR="00D94B7D" w:rsidRDefault="00D94B7D" w:rsidP="00D94B7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</w:t>
      </w:r>
      <w:r w:rsidRPr="00FF31BE">
        <w:rPr>
          <w:rFonts w:ascii="Arial" w:hAnsi="Arial" w:cs="Arial"/>
          <w:szCs w:val="20"/>
        </w:rPr>
        <w:t xml:space="preserve">njihovo resničnost in ustreznost fotokopij prevzemamo popolno odgovornost; </w:t>
      </w:r>
    </w:p>
    <w:p w14:paraId="466E64CF" w14:textId="0E1B4D81" w:rsidR="00911144" w:rsidRDefault="00911144" w:rsidP="009111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>razpolagamo z zadostnimi kadrovskimi in tehničnimi zmogljivostmi, da lahko zagotavljamo nemoteno, strokovno in kakovostno izvedbo predmetnega naročila;</w:t>
      </w:r>
    </w:p>
    <w:p w14:paraId="487913EC" w14:textId="45E9CD13" w:rsidR="00334381" w:rsidRPr="003001CA" w:rsidRDefault="00334381" w:rsidP="00334381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bomo </w:t>
      </w:r>
      <w:r w:rsidRPr="00334381">
        <w:rPr>
          <w:rFonts w:ascii="Arial" w:hAnsi="Arial" w:cs="Arial"/>
          <w:szCs w:val="20"/>
        </w:rPr>
        <w:t>storitve upravljanja izvaja</w:t>
      </w:r>
      <w:r>
        <w:rPr>
          <w:rFonts w:ascii="Arial" w:hAnsi="Arial" w:cs="Arial"/>
          <w:szCs w:val="20"/>
        </w:rPr>
        <w:t>li</w:t>
      </w:r>
      <w:r w:rsidRPr="00334381">
        <w:rPr>
          <w:rFonts w:ascii="Arial" w:hAnsi="Arial" w:cs="Arial"/>
          <w:szCs w:val="20"/>
        </w:rPr>
        <w:t xml:space="preserve"> strokovno in kvalitetno po pravilih stroke, v skladu z veljavnimi predpisi v Republiki Sloveniji (zakoni, pravilniki, standardi, tehničnimi soglasji, tehničnimi navo</w:t>
      </w:r>
      <w:r>
        <w:rPr>
          <w:rFonts w:ascii="Arial" w:hAnsi="Arial" w:cs="Arial"/>
          <w:szCs w:val="20"/>
        </w:rPr>
        <w:t>dili, priporočili in normativi);</w:t>
      </w:r>
      <w:bookmarkStart w:id="0" w:name="_GoBack"/>
      <w:bookmarkEnd w:id="0"/>
    </w:p>
    <w:p w14:paraId="141E26FA" w14:textId="77777777" w:rsidR="00911144" w:rsidRPr="003001CA" w:rsidRDefault="00911144" w:rsidP="009111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>nisem/nismo ruski državljan ali fizična ali pravna oseba, subjekt ali organ s sedežem v Rusiji oziroma pravna oseba, subjekt ali organ, katerih je več kot 50-odstotni delež v neposredni ali posredni lasti ruskega državljana ali fizične ali pravne osebe, subjekta ali organa s sedežem v Rusiji oziroma fizična ali pravna oseba, subjekt ali organ, ki deluje v imenu ali po navodilih predhodno navedenih subjektov;</w:t>
      </w:r>
    </w:p>
    <w:p w14:paraId="63CA0D20" w14:textId="77777777" w:rsidR="00911144" w:rsidRPr="00BF7931" w:rsidRDefault="00911144" w:rsidP="009111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 xml:space="preserve">nismo uvrščeni v evidenco poslovnih subjektov, katerim je prepovedano poslovanje z naročnikom na podlagi 35. člena Zakona o integriteti in preprečevanju korupcije (Uradni list RS, št. 69/11 – uradno prečiščeno </w:t>
      </w:r>
      <w:r w:rsidRPr="00BF7931">
        <w:rPr>
          <w:rFonts w:ascii="Arial" w:hAnsi="Arial" w:cs="Arial"/>
          <w:szCs w:val="20"/>
        </w:rPr>
        <w:t xml:space="preserve">besedilo, 158/20, 3/22 – </w:t>
      </w:r>
      <w:proofErr w:type="spellStart"/>
      <w:r w:rsidRPr="00BF7931">
        <w:rPr>
          <w:rFonts w:ascii="Arial" w:hAnsi="Arial" w:cs="Arial"/>
          <w:szCs w:val="20"/>
        </w:rPr>
        <w:t>ZDeb</w:t>
      </w:r>
      <w:proofErr w:type="spellEnd"/>
      <w:r w:rsidRPr="00BF7931">
        <w:rPr>
          <w:rFonts w:ascii="Arial" w:hAnsi="Arial" w:cs="Arial"/>
          <w:szCs w:val="20"/>
        </w:rPr>
        <w:t xml:space="preserve"> in 16/23 – </w:t>
      </w:r>
      <w:proofErr w:type="spellStart"/>
      <w:r w:rsidRPr="00BF7931">
        <w:rPr>
          <w:rFonts w:ascii="Arial" w:hAnsi="Arial" w:cs="Arial"/>
          <w:szCs w:val="20"/>
        </w:rPr>
        <w:t>ZZPri</w:t>
      </w:r>
      <w:proofErr w:type="spellEnd"/>
      <w:r w:rsidRPr="00BF7931">
        <w:rPr>
          <w:rFonts w:ascii="Arial" w:hAnsi="Arial" w:cs="Arial"/>
          <w:szCs w:val="20"/>
        </w:rPr>
        <w:t>);</w:t>
      </w:r>
    </w:p>
    <w:p w14:paraId="377374C9" w14:textId="0915EC59" w:rsidR="00D94B7D" w:rsidRPr="00BF7931" w:rsidRDefault="00D94B7D" w:rsidP="00D94B7D">
      <w:pPr>
        <w:pStyle w:val="ListParagraph"/>
        <w:numPr>
          <w:ilvl w:val="0"/>
          <w:numId w:val="24"/>
        </w:numPr>
        <w:spacing w:line="260" w:lineRule="exact"/>
        <w:rPr>
          <w:rFonts w:ascii="Arial" w:hAnsi="Arial" w:cs="Arial"/>
          <w:szCs w:val="20"/>
        </w:rPr>
      </w:pPr>
      <w:r w:rsidRPr="00BF7931">
        <w:rPr>
          <w:rFonts w:ascii="Arial" w:hAnsi="Arial" w:cs="Arial" w:hint="eastAsia"/>
          <w:szCs w:val="20"/>
        </w:rPr>
        <w:t>v zadnjih</w:t>
      </w:r>
      <w:r w:rsidRPr="00BF7931">
        <w:rPr>
          <w:rFonts w:ascii="Arial" w:hAnsi="Arial" w:cs="Arial"/>
          <w:szCs w:val="20"/>
        </w:rPr>
        <w:t xml:space="preserve"> šestih</w:t>
      </w:r>
      <w:r w:rsidRPr="00BF7931">
        <w:rPr>
          <w:rFonts w:ascii="Arial" w:hAnsi="Arial" w:cs="Arial" w:hint="eastAsia"/>
          <w:szCs w:val="20"/>
        </w:rPr>
        <w:t xml:space="preserve"> </w:t>
      </w:r>
      <w:r w:rsidRPr="00BF7931">
        <w:rPr>
          <w:rFonts w:ascii="Arial" w:hAnsi="Arial" w:cs="Arial"/>
          <w:szCs w:val="20"/>
        </w:rPr>
        <w:t>(</w:t>
      </w:r>
      <w:r w:rsidRPr="00BF7931">
        <w:rPr>
          <w:rFonts w:ascii="Arial" w:hAnsi="Arial" w:cs="Arial" w:hint="eastAsia"/>
          <w:szCs w:val="20"/>
        </w:rPr>
        <w:t>6</w:t>
      </w:r>
      <w:r w:rsidRPr="00BF7931">
        <w:rPr>
          <w:rFonts w:ascii="Arial" w:hAnsi="Arial" w:cs="Arial"/>
          <w:szCs w:val="20"/>
        </w:rPr>
        <w:t>)</w:t>
      </w:r>
      <w:r w:rsidRPr="00BF7931">
        <w:rPr>
          <w:rFonts w:ascii="Arial" w:hAnsi="Arial" w:cs="Arial" w:hint="eastAsia"/>
          <w:szCs w:val="20"/>
        </w:rPr>
        <w:t xml:space="preserve"> mesecih od roka za oddajo ponudbe nismo imeli blokiranih poslovnih računov</w:t>
      </w:r>
      <w:r w:rsidRPr="00BF7931">
        <w:rPr>
          <w:rFonts w:ascii="Arial" w:hAnsi="Arial" w:cs="Arial"/>
          <w:szCs w:val="20"/>
        </w:rPr>
        <w:t>;</w:t>
      </w:r>
    </w:p>
    <w:p w14:paraId="63540CBF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sprejemamo izključno uporabo slovenskega prava, razen določil mednarodnega zasebnega prava, prav tako sprejemamo pristojnost Državne revizijske komisije in slovensko sodno pristojnost v zvezi s tem javnim naročilom;</w:t>
      </w:r>
    </w:p>
    <w:p w14:paraId="2A79F167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280781FA" w14:textId="2E3820DB" w:rsidR="00D94B7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bomo na poziv naročnika za vse kopije dokumentov, predloženih v ponudbi, v zahtevanem roku, dostavili v vpogled vse originalne dokumente;</w:t>
      </w:r>
    </w:p>
    <w:p w14:paraId="3A51434E" w14:textId="542C2521" w:rsidR="00911144" w:rsidRPr="003001CA" w:rsidRDefault="00911144" w:rsidP="00911144">
      <w:pPr>
        <w:pStyle w:val="ListParagraph"/>
        <w:numPr>
          <w:ilvl w:val="0"/>
          <w:numId w:val="24"/>
        </w:numPr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>soglašamo, da v primeru ugotovitve računskih napak v ponudbi le-te naročnik odpravi v skladu z določili sedmega odstavka 89. člena ZJN-3;</w:t>
      </w:r>
    </w:p>
    <w:p w14:paraId="43120BCB" w14:textId="2F01752C" w:rsidR="00D94B7D" w:rsidRPr="003001CA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 xml:space="preserve">je veljavnost naše ponudbe </w:t>
      </w:r>
      <w:r w:rsidR="00BF10E1">
        <w:rPr>
          <w:rFonts w:ascii="Arial" w:hAnsi="Arial" w:cs="Arial"/>
          <w:szCs w:val="20"/>
        </w:rPr>
        <w:t>12</w:t>
      </w:r>
      <w:r w:rsidRPr="003001CA">
        <w:rPr>
          <w:rFonts w:ascii="Arial" w:hAnsi="Arial" w:cs="Arial"/>
          <w:szCs w:val="20"/>
        </w:rPr>
        <w:t>0 dni od roka za predložitev ponudb</w:t>
      </w:r>
      <w:r w:rsidR="00911144" w:rsidRPr="003001CA">
        <w:rPr>
          <w:rFonts w:ascii="Arial" w:hAnsi="Arial" w:cs="Arial"/>
          <w:szCs w:val="20"/>
        </w:rPr>
        <w:t xml:space="preserve"> in</w:t>
      </w:r>
    </w:p>
    <w:p w14:paraId="265B3886" w14:textId="5E1A9B55" w:rsidR="00D94B7D" w:rsidRPr="003001CA" w:rsidRDefault="00911144" w:rsidP="003001CA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>se v celoti strinjamo in sprejemamo pogoje iz dokumentacije o javnem naročilu.</w:t>
      </w:r>
    </w:p>
    <w:p w14:paraId="149434FD" w14:textId="59DC7AB1" w:rsidR="00487C00" w:rsidRDefault="00487C00" w:rsidP="00A90C2D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7A5BBBF4" w14:textId="77777777" w:rsidR="001E44A8" w:rsidRPr="00984C28" w:rsidRDefault="001E44A8" w:rsidP="00A90C2D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6C0834C0" w14:textId="3C148CB6" w:rsidR="006A71AC" w:rsidRPr="00A54A8E" w:rsidRDefault="007506E9" w:rsidP="00BF7931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2B4133">
        <w:rPr>
          <w:rFonts w:ascii="Arial" w:hAnsi="Arial" w:cs="Arial"/>
          <w:szCs w:val="20"/>
        </w:rPr>
        <w:t>Ponudnik</w:t>
      </w:r>
      <w:r>
        <w:rPr>
          <w:rFonts w:ascii="Arial" w:hAnsi="Arial" w:cs="Arial"/>
          <w:szCs w:val="20"/>
        </w:rPr>
        <w:t xml:space="preserve">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sectPr w:rsidR="006A71AC" w:rsidRPr="00A54A8E" w:rsidSect="00BF79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134" w:right="851" w:bottom="567" w:left="851" w:header="851" w:footer="69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9F97F" w14:textId="77777777" w:rsidR="00D46EF8" w:rsidRDefault="00D46EF8">
      <w:r>
        <w:separator/>
      </w:r>
    </w:p>
  </w:endnote>
  <w:endnote w:type="continuationSeparator" w:id="0">
    <w:p w14:paraId="01CA24F6" w14:textId="77777777" w:rsidR="00D46EF8" w:rsidRDefault="00D4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19C70" w14:textId="77777777" w:rsidR="00CA2792" w:rsidRDefault="00CA27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46EF8" w:rsidRPr="00FF674A" w14:paraId="2E40187E" w14:textId="77777777">
      <w:tc>
        <w:tcPr>
          <w:tcW w:w="9639" w:type="dxa"/>
          <w:tcBorders>
            <w:top w:val="single" w:sz="1" w:space="0" w:color="000000"/>
          </w:tcBorders>
        </w:tcPr>
        <w:p w14:paraId="10EB4EF0" w14:textId="6A730D06" w:rsidR="00D46EF8" w:rsidRPr="00FF674A" w:rsidRDefault="00D46E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33438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334381">
            <w:rPr>
              <w:rFonts w:ascii="Arial" w:hAnsi="Arial" w:cs="Arial"/>
              <w:noProof/>
              <w:sz w:val="16"/>
              <w:szCs w:val="16"/>
            </w:rPr>
            <w:t>6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6BF8624D" w14:textId="77777777" w:rsidR="00D46EF8" w:rsidRDefault="00D46E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87B8C" w14:textId="77777777" w:rsidR="00CA2792" w:rsidRDefault="00CA27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35DDB" w14:textId="77777777" w:rsidR="00D46EF8" w:rsidRDefault="00D46EF8">
      <w:r>
        <w:separator/>
      </w:r>
    </w:p>
  </w:footnote>
  <w:footnote w:type="continuationSeparator" w:id="0">
    <w:p w14:paraId="115BABAA" w14:textId="77777777" w:rsidR="00D46EF8" w:rsidRDefault="00D46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1A8F9" w14:textId="77777777" w:rsidR="00CA2792" w:rsidRDefault="00CA27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DEC8C" w14:textId="613D5924" w:rsidR="00D46EF8" w:rsidRPr="007E5A8D" w:rsidRDefault="00D46EF8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="00D51CD8">
      <w:rPr>
        <w:rFonts w:ascii="Arial" w:hAnsi="Arial" w:cs="Arial"/>
        <w:sz w:val="16"/>
        <w:szCs w:val="16"/>
      </w:rPr>
      <w:t xml:space="preserve">: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BAF79" w14:textId="77777777"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38E7A6B3" w14:textId="77777777"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1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82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40C0B"/>
    <w:rsid w:val="00041AB1"/>
    <w:rsid w:val="0004794E"/>
    <w:rsid w:val="00050848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5F9"/>
    <w:rsid w:val="000A20A8"/>
    <w:rsid w:val="000A2849"/>
    <w:rsid w:val="000B09B2"/>
    <w:rsid w:val="000B3A4B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629A"/>
    <w:rsid w:val="001079ED"/>
    <w:rsid w:val="00107E25"/>
    <w:rsid w:val="0011057E"/>
    <w:rsid w:val="00113CE6"/>
    <w:rsid w:val="0011415E"/>
    <w:rsid w:val="001142F6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91F2B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E44A8"/>
    <w:rsid w:val="001F0A5E"/>
    <w:rsid w:val="002016A9"/>
    <w:rsid w:val="00204B5D"/>
    <w:rsid w:val="00207C52"/>
    <w:rsid w:val="00213D32"/>
    <w:rsid w:val="002140B3"/>
    <w:rsid w:val="00220488"/>
    <w:rsid w:val="002270C2"/>
    <w:rsid w:val="0023594F"/>
    <w:rsid w:val="00247AD8"/>
    <w:rsid w:val="00250092"/>
    <w:rsid w:val="002501E1"/>
    <w:rsid w:val="00271021"/>
    <w:rsid w:val="00276D96"/>
    <w:rsid w:val="002906C6"/>
    <w:rsid w:val="00294DBE"/>
    <w:rsid w:val="00296476"/>
    <w:rsid w:val="00297966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3001CA"/>
    <w:rsid w:val="003012BB"/>
    <w:rsid w:val="003140E5"/>
    <w:rsid w:val="00324366"/>
    <w:rsid w:val="00325FD9"/>
    <w:rsid w:val="00334381"/>
    <w:rsid w:val="00337E24"/>
    <w:rsid w:val="00345694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E1E2F"/>
    <w:rsid w:val="003E3106"/>
    <w:rsid w:val="003F015A"/>
    <w:rsid w:val="003F087F"/>
    <w:rsid w:val="003F7816"/>
    <w:rsid w:val="00402BB5"/>
    <w:rsid w:val="00403644"/>
    <w:rsid w:val="0040746E"/>
    <w:rsid w:val="004079E7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234"/>
    <w:rsid w:val="00460A7A"/>
    <w:rsid w:val="0046546B"/>
    <w:rsid w:val="004661A3"/>
    <w:rsid w:val="00471F54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D3251"/>
    <w:rsid w:val="004D597A"/>
    <w:rsid w:val="004D67B3"/>
    <w:rsid w:val="004D70FC"/>
    <w:rsid w:val="004E134C"/>
    <w:rsid w:val="004E1CAC"/>
    <w:rsid w:val="004E448A"/>
    <w:rsid w:val="004F0770"/>
    <w:rsid w:val="004F3CFB"/>
    <w:rsid w:val="004F3D7D"/>
    <w:rsid w:val="004F7447"/>
    <w:rsid w:val="00500633"/>
    <w:rsid w:val="005043ED"/>
    <w:rsid w:val="00504797"/>
    <w:rsid w:val="00507025"/>
    <w:rsid w:val="0051017B"/>
    <w:rsid w:val="00510CD8"/>
    <w:rsid w:val="0051264D"/>
    <w:rsid w:val="00512A8D"/>
    <w:rsid w:val="005143D2"/>
    <w:rsid w:val="00520108"/>
    <w:rsid w:val="0052348D"/>
    <w:rsid w:val="0052597A"/>
    <w:rsid w:val="0053121B"/>
    <w:rsid w:val="00532C21"/>
    <w:rsid w:val="00535099"/>
    <w:rsid w:val="00537BF7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66A9"/>
    <w:rsid w:val="00566E40"/>
    <w:rsid w:val="005713E0"/>
    <w:rsid w:val="00577E0A"/>
    <w:rsid w:val="00581F18"/>
    <w:rsid w:val="00587D1A"/>
    <w:rsid w:val="00587E51"/>
    <w:rsid w:val="005938B9"/>
    <w:rsid w:val="00597807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6030A7"/>
    <w:rsid w:val="00607826"/>
    <w:rsid w:val="006127BD"/>
    <w:rsid w:val="006255F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50C5"/>
    <w:rsid w:val="006E66D8"/>
    <w:rsid w:val="006F1183"/>
    <w:rsid w:val="006F3365"/>
    <w:rsid w:val="006F7D80"/>
    <w:rsid w:val="00702121"/>
    <w:rsid w:val="007025D5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52A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581"/>
    <w:rsid w:val="009007CE"/>
    <w:rsid w:val="00907950"/>
    <w:rsid w:val="00911144"/>
    <w:rsid w:val="009111A1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044"/>
    <w:rsid w:val="00944A84"/>
    <w:rsid w:val="00950040"/>
    <w:rsid w:val="00952C6D"/>
    <w:rsid w:val="00962D8F"/>
    <w:rsid w:val="0097193A"/>
    <w:rsid w:val="0097474D"/>
    <w:rsid w:val="00975954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6047"/>
    <w:rsid w:val="00A30240"/>
    <w:rsid w:val="00A32CCE"/>
    <w:rsid w:val="00A33A33"/>
    <w:rsid w:val="00A33F4E"/>
    <w:rsid w:val="00A353F7"/>
    <w:rsid w:val="00A40997"/>
    <w:rsid w:val="00A52A1F"/>
    <w:rsid w:val="00A53339"/>
    <w:rsid w:val="00A54A8E"/>
    <w:rsid w:val="00A6564F"/>
    <w:rsid w:val="00A71292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26CAD"/>
    <w:rsid w:val="00B33B38"/>
    <w:rsid w:val="00B350F1"/>
    <w:rsid w:val="00B37874"/>
    <w:rsid w:val="00B40ED4"/>
    <w:rsid w:val="00B42700"/>
    <w:rsid w:val="00B4570C"/>
    <w:rsid w:val="00B460B7"/>
    <w:rsid w:val="00B62DD6"/>
    <w:rsid w:val="00B63846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C5214"/>
    <w:rsid w:val="00BD0E95"/>
    <w:rsid w:val="00BD1B09"/>
    <w:rsid w:val="00BD358D"/>
    <w:rsid w:val="00BD5070"/>
    <w:rsid w:val="00BD5923"/>
    <w:rsid w:val="00BD5FF9"/>
    <w:rsid w:val="00BD7C3F"/>
    <w:rsid w:val="00BE1BCB"/>
    <w:rsid w:val="00BF10E1"/>
    <w:rsid w:val="00BF78FD"/>
    <w:rsid w:val="00BF7931"/>
    <w:rsid w:val="00C0753C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2792"/>
    <w:rsid w:val="00CA4AD4"/>
    <w:rsid w:val="00CA4F38"/>
    <w:rsid w:val="00CA580B"/>
    <w:rsid w:val="00CA62A6"/>
    <w:rsid w:val="00CB0423"/>
    <w:rsid w:val="00CC53D1"/>
    <w:rsid w:val="00CC678A"/>
    <w:rsid w:val="00CE17AC"/>
    <w:rsid w:val="00CE2BF7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05CF6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1CD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E6115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160E0"/>
    <w:rsid w:val="00E32CC3"/>
    <w:rsid w:val="00E378CE"/>
    <w:rsid w:val="00E37E3E"/>
    <w:rsid w:val="00E43F7F"/>
    <w:rsid w:val="00E44A43"/>
    <w:rsid w:val="00E4626F"/>
    <w:rsid w:val="00E50451"/>
    <w:rsid w:val="00E52A8D"/>
    <w:rsid w:val="00E55804"/>
    <w:rsid w:val="00E61468"/>
    <w:rsid w:val="00E62B8B"/>
    <w:rsid w:val="00E656D1"/>
    <w:rsid w:val="00E71C6B"/>
    <w:rsid w:val="00E7225C"/>
    <w:rsid w:val="00E73A98"/>
    <w:rsid w:val="00E8042B"/>
    <w:rsid w:val="00E82669"/>
    <w:rsid w:val="00E83FFA"/>
    <w:rsid w:val="00E858F4"/>
    <w:rsid w:val="00E862E9"/>
    <w:rsid w:val="00E865F3"/>
    <w:rsid w:val="00E8723D"/>
    <w:rsid w:val="00E9147E"/>
    <w:rsid w:val="00E93463"/>
    <w:rsid w:val="00E948C5"/>
    <w:rsid w:val="00E94EC9"/>
    <w:rsid w:val="00E95342"/>
    <w:rsid w:val="00E97CD7"/>
    <w:rsid w:val="00EA0218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0D7A"/>
    <w:rsid w:val="00F317C1"/>
    <w:rsid w:val="00F32883"/>
    <w:rsid w:val="00F360D1"/>
    <w:rsid w:val="00F4778B"/>
    <w:rsid w:val="00F51919"/>
    <w:rsid w:val="00F604D8"/>
    <w:rsid w:val="00F60E89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2558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5"/>
    <o:shapelayout v:ext="edit">
      <o:idmap v:ext="edit" data="1"/>
    </o:shapelayout>
  </w:shapeDefaults>
  <w:decimalSymbol w:val=","/>
  <w:listSeparator w:val=";"/>
  <w14:docId w14:val="7D4D2B70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1FFA0-E7C2-4DBA-9119-4200C0C58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1381</Words>
  <Characters>7876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9239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Tanja Pivk</cp:lastModifiedBy>
  <cp:revision>5</cp:revision>
  <cp:lastPrinted>2022-11-15T09:34:00Z</cp:lastPrinted>
  <dcterms:created xsi:type="dcterms:W3CDTF">2025-02-14T16:27:00Z</dcterms:created>
  <dcterms:modified xsi:type="dcterms:W3CDTF">2025-02-18T14:57:00Z</dcterms:modified>
</cp:coreProperties>
</file>