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2CEDD27" w14:textId="77777777" w:rsidTr="004F2927">
        <w:trPr>
          <w:trHeight w:val="1268"/>
        </w:trPr>
        <w:tc>
          <w:tcPr>
            <w:tcW w:w="1668" w:type="dxa"/>
          </w:tcPr>
          <w:p w14:paraId="7BD1448D" w14:textId="77777777" w:rsidR="004702FB" w:rsidRPr="006F1DA5" w:rsidRDefault="004702FB" w:rsidP="004702FB">
            <w:pPr>
              <w:pStyle w:val="Glava"/>
              <w:rPr>
                <w:rFonts w:ascii="Arial" w:hAnsi="Arial" w:cs="Arial"/>
                <w:b/>
                <w:color w:val="000000" w:themeColor="text1"/>
              </w:rPr>
            </w:pPr>
          </w:p>
        </w:tc>
        <w:tc>
          <w:tcPr>
            <w:tcW w:w="3361" w:type="dxa"/>
          </w:tcPr>
          <w:p w14:paraId="263FC89D" w14:textId="77777777" w:rsidR="004702FB" w:rsidRPr="006F1DA5" w:rsidRDefault="004702FB" w:rsidP="004702FB">
            <w:pPr>
              <w:pStyle w:val="Glava"/>
              <w:rPr>
                <w:rFonts w:ascii="Arial" w:hAnsi="Arial" w:cs="Arial"/>
                <w:b/>
                <w:color w:val="000000" w:themeColor="text1"/>
              </w:rPr>
            </w:pPr>
          </w:p>
        </w:tc>
        <w:tc>
          <w:tcPr>
            <w:tcW w:w="4209" w:type="dxa"/>
          </w:tcPr>
          <w:p w14:paraId="77FFFE62" w14:textId="77777777" w:rsidR="004702FB" w:rsidRPr="006F1DA5" w:rsidRDefault="004702FB" w:rsidP="004702FB">
            <w:pPr>
              <w:pStyle w:val="Glava"/>
              <w:rPr>
                <w:rFonts w:ascii="Arial" w:hAnsi="Arial" w:cs="Arial"/>
                <w:b/>
                <w:color w:val="000000" w:themeColor="text1"/>
              </w:rPr>
            </w:pPr>
          </w:p>
        </w:tc>
      </w:tr>
    </w:tbl>
    <w:p w14:paraId="4506FC35" w14:textId="77777777" w:rsidR="004702FB" w:rsidRDefault="004702FB" w:rsidP="006975C6">
      <w:pPr>
        <w:pStyle w:val="Paragraf"/>
        <w:rPr>
          <w:rFonts w:ascii="Arial" w:hAnsi="Arial" w:cs="Arial"/>
        </w:rPr>
      </w:pPr>
    </w:p>
    <w:p w14:paraId="38064B54"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16-09/25</w:t>
      </w:r>
    </w:p>
    <w:p w14:paraId="6484B9B1"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20.02.2025</w:t>
      </w:r>
      <w:r w:rsidR="00FC2646" w:rsidRPr="006F1DA5">
        <w:rPr>
          <w:rFonts w:ascii="Arial" w:hAnsi="Arial" w:cs="Arial"/>
        </w:rPr>
        <w:tab/>
      </w:r>
    </w:p>
    <w:p w14:paraId="52D4B5E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6C92DE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5527F3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8E7FC5D"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OSTEOSINTETSKI MATERIAL</w:t>
            </w:r>
          </w:p>
        </w:tc>
      </w:tr>
    </w:tbl>
    <w:p w14:paraId="2EF33157" w14:textId="77777777" w:rsidR="00FB3258" w:rsidRPr="006F1DA5" w:rsidRDefault="00FB3258" w:rsidP="006975C6">
      <w:pPr>
        <w:pStyle w:val="Paragraf"/>
        <w:rPr>
          <w:rFonts w:ascii="Arial" w:hAnsi="Arial" w:cs="Arial"/>
        </w:rPr>
      </w:pPr>
    </w:p>
    <w:p w14:paraId="42B8AD73" w14:textId="77777777" w:rsidR="00FB3258" w:rsidRPr="006F1DA5" w:rsidRDefault="00FB3258" w:rsidP="006975C6">
      <w:pPr>
        <w:pStyle w:val="Paragraf"/>
        <w:rPr>
          <w:rFonts w:ascii="Arial" w:hAnsi="Arial" w:cs="Arial"/>
        </w:rPr>
      </w:pPr>
      <w:r w:rsidRPr="006F1DA5">
        <w:rPr>
          <w:rFonts w:ascii="Arial" w:hAnsi="Arial" w:cs="Arial"/>
        </w:rPr>
        <w:t>Zaporedna številka: 16-09/25</w:t>
      </w:r>
    </w:p>
    <w:p w14:paraId="41E2DC42"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728B4C2" w14:textId="77777777" w:rsidR="00337E4D" w:rsidRDefault="00337E4D">
      <w:pPr>
        <w:rPr>
          <w:rFonts w:ascii="Arial" w:hAnsi="Arial" w:cs="Arial"/>
          <w:sz w:val="18"/>
          <w:szCs w:val="18"/>
        </w:rPr>
      </w:pPr>
    </w:p>
    <w:p w14:paraId="2FAB35B8" w14:textId="77777777" w:rsidR="00960022" w:rsidRDefault="00E55B9D">
      <w:pPr>
        <w:rPr>
          <w:rFonts w:ascii="Arial" w:hAnsi="Arial" w:cs="Arial"/>
          <w:sz w:val="18"/>
          <w:szCs w:val="18"/>
        </w:rPr>
      </w:pPr>
      <w:r>
        <w:rPr>
          <w:rFonts w:ascii="Arial" w:hAnsi="Arial" w:cs="Arial"/>
        </w:rPr>
        <w:br w:type="page"/>
      </w:r>
    </w:p>
    <w:p w14:paraId="5638930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0300436" w14:textId="77777777" w:rsidTr="004F2927">
        <w:trPr>
          <w:trHeight w:val="1268"/>
        </w:trPr>
        <w:tc>
          <w:tcPr>
            <w:tcW w:w="1668" w:type="dxa"/>
          </w:tcPr>
          <w:p w14:paraId="536C9249" w14:textId="77777777" w:rsidR="004702FB" w:rsidRPr="006F1DA5" w:rsidRDefault="004702FB" w:rsidP="004702FB">
            <w:pPr>
              <w:pStyle w:val="Glava"/>
              <w:rPr>
                <w:rFonts w:ascii="Arial" w:hAnsi="Arial" w:cs="Arial"/>
                <w:b/>
                <w:color w:val="000000" w:themeColor="text1"/>
              </w:rPr>
            </w:pPr>
          </w:p>
        </w:tc>
        <w:tc>
          <w:tcPr>
            <w:tcW w:w="3361" w:type="dxa"/>
          </w:tcPr>
          <w:p w14:paraId="0734DD34" w14:textId="77777777" w:rsidR="004702FB" w:rsidRPr="006F1DA5" w:rsidRDefault="004702FB" w:rsidP="004702FB">
            <w:pPr>
              <w:pStyle w:val="Glava"/>
              <w:rPr>
                <w:rFonts w:ascii="Arial" w:hAnsi="Arial" w:cs="Arial"/>
                <w:b/>
                <w:color w:val="000000" w:themeColor="text1"/>
              </w:rPr>
            </w:pPr>
          </w:p>
        </w:tc>
        <w:tc>
          <w:tcPr>
            <w:tcW w:w="4209" w:type="dxa"/>
          </w:tcPr>
          <w:p w14:paraId="1216CFD6" w14:textId="77777777" w:rsidR="004702FB" w:rsidRPr="006F1DA5" w:rsidRDefault="004702FB" w:rsidP="004702FB">
            <w:pPr>
              <w:pStyle w:val="Glava"/>
              <w:rPr>
                <w:rFonts w:ascii="Arial" w:hAnsi="Arial" w:cs="Arial"/>
                <w:b/>
                <w:color w:val="000000" w:themeColor="text1"/>
              </w:rPr>
            </w:pPr>
          </w:p>
        </w:tc>
      </w:tr>
    </w:tbl>
    <w:p w14:paraId="1D1E3953" w14:textId="77777777" w:rsidR="00235A56" w:rsidRPr="002B6779" w:rsidRDefault="00235A56"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B89F75A" w14:textId="77777777" w:rsidR="00235A56" w:rsidRPr="00D36F2E" w:rsidRDefault="00235A56"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6E2F522" w14:textId="77777777" w:rsidR="00F83A61" w:rsidRDefault="00235A56">
      <w:pPr>
        <w:spacing w:before="225" w:after="225" w:line="240" w:lineRule="auto"/>
      </w:pPr>
      <w:r>
        <w:rPr>
          <w:rFonts w:ascii="Arial" w:hAnsi="Arial" w:cs="Arial"/>
          <w:color w:val="000000"/>
          <w:sz w:val="18"/>
          <w:szCs w:val="18"/>
        </w:rPr>
        <w:t>Sukcesivna nabava osteosintetskega materiala za potrebe Splošne bolnišnice Novo mesto, za obdobje treh (3) let, brez odpiranja konkurence.</w:t>
      </w:r>
    </w:p>
    <w:p w14:paraId="2BE31775" w14:textId="77777777" w:rsidR="00F83A61" w:rsidRDefault="00235A56">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207B1E1" w14:textId="77777777" w:rsidR="00F83A61" w:rsidRDefault="00235A56">
      <w:pPr>
        <w:spacing w:before="225" w:after="225" w:line="240" w:lineRule="auto"/>
      </w:pPr>
      <w:r>
        <w:rPr>
          <w:rFonts w:ascii="Arial" w:hAnsi="Arial" w:cs="Arial"/>
          <w:color w:val="000000"/>
          <w:sz w:val="18"/>
          <w:szCs w:val="18"/>
        </w:rPr>
        <w:t>Predmet javnega naročila je: OSTEOSINTETSKI MATERIAL.</w:t>
      </w:r>
    </w:p>
    <w:p w14:paraId="3C3FDE6E" w14:textId="77777777" w:rsidR="00F83A61" w:rsidRDefault="00235A56">
      <w:pPr>
        <w:spacing w:before="225" w:after="225" w:line="240" w:lineRule="auto"/>
      </w:pPr>
      <w:r>
        <w:rPr>
          <w:rFonts w:ascii="Arial" w:hAnsi="Arial" w:cs="Arial"/>
          <w:color w:val="000000"/>
          <w:sz w:val="18"/>
          <w:szCs w:val="18"/>
        </w:rPr>
        <w:t>Delitev naročila na sklope. Podrobnejše informacije o sklopih se nahajajo v poglavju Sklopi.</w:t>
      </w:r>
    </w:p>
    <w:p w14:paraId="7944E5B1" w14:textId="77777777" w:rsidR="00F83A61" w:rsidRDefault="00235A56">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632CBF4B" w14:textId="77777777" w:rsidR="00235A56" w:rsidRDefault="00235A56"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F83A61" w14:paraId="4603981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B39429" w14:textId="77777777" w:rsidR="00F83A61" w:rsidRDefault="00235A56">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47C2A8" w14:textId="77777777" w:rsidR="00F83A61" w:rsidRDefault="00235A56">
            <w:pPr>
              <w:jc w:val="right"/>
            </w:pPr>
            <w:r>
              <w:rPr>
                <w:rFonts w:ascii="Arial" w:hAnsi="Arial" w:cs="Arial"/>
                <w:b/>
                <w:bCs/>
                <w:color w:val="000000"/>
                <w:position w:val="-2"/>
                <w:sz w:val="18"/>
                <w:szCs w:val="18"/>
                <w:shd w:val="clear" w:color="auto" w:fill="D1D1D1"/>
              </w:rPr>
              <w:t>Datumi</w:t>
            </w:r>
          </w:p>
        </w:tc>
      </w:tr>
      <w:tr w:rsidR="00F83A61" w14:paraId="096980B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ED4AC" w14:textId="77777777" w:rsidR="00F83A61" w:rsidRDefault="00235A56">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178F0" w14:textId="7BE8DCCA" w:rsidR="00F83A61" w:rsidRDefault="00235A56">
            <w:pPr>
              <w:jc w:val="right"/>
            </w:pPr>
            <w:r>
              <w:rPr>
                <w:rFonts w:ascii="Arial" w:hAnsi="Arial" w:cs="Arial"/>
                <w:color w:val="000000"/>
                <w:position w:val="-2"/>
                <w:sz w:val="18"/>
                <w:szCs w:val="18"/>
              </w:rPr>
              <w:t xml:space="preserve">do </w:t>
            </w:r>
            <w:r w:rsidR="00A3390E">
              <w:rPr>
                <w:rFonts w:ascii="Arial" w:hAnsi="Arial" w:cs="Arial"/>
                <w:color w:val="000000"/>
                <w:position w:val="-2"/>
                <w:sz w:val="18"/>
                <w:szCs w:val="18"/>
              </w:rPr>
              <w:t>18</w:t>
            </w:r>
            <w:r>
              <w:rPr>
                <w:rFonts w:ascii="Arial" w:hAnsi="Arial" w:cs="Arial"/>
                <w:color w:val="000000"/>
                <w:position w:val="-2"/>
                <w:sz w:val="18"/>
                <w:szCs w:val="18"/>
              </w:rPr>
              <w:t>.0</w:t>
            </w:r>
            <w:r w:rsidR="00A3390E">
              <w:rPr>
                <w:rFonts w:ascii="Arial" w:hAnsi="Arial" w:cs="Arial"/>
                <w:color w:val="000000"/>
                <w:position w:val="-2"/>
                <w:sz w:val="18"/>
                <w:szCs w:val="18"/>
              </w:rPr>
              <w:t>3</w:t>
            </w:r>
            <w:r>
              <w:rPr>
                <w:rFonts w:ascii="Arial" w:hAnsi="Arial" w:cs="Arial"/>
                <w:color w:val="000000"/>
                <w:position w:val="-2"/>
                <w:sz w:val="18"/>
                <w:szCs w:val="18"/>
              </w:rPr>
              <w:t>.2025 do 09:00</w:t>
            </w:r>
          </w:p>
        </w:tc>
      </w:tr>
      <w:tr w:rsidR="00F83A61" w14:paraId="44882AB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B5A6D" w14:textId="77777777" w:rsidR="00F83A61" w:rsidRDefault="00235A56">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8C3B1" w14:textId="4B2B3087" w:rsidR="00F83A61" w:rsidRDefault="00235A56">
            <w:pPr>
              <w:jc w:val="right"/>
            </w:pPr>
            <w:r>
              <w:rPr>
                <w:rFonts w:ascii="Arial" w:hAnsi="Arial" w:cs="Arial"/>
                <w:color w:val="000000"/>
                <w:position w:val="-2"/>
                <w:sz w:val="18"/>
                <w:szCs w:val="18"/>
              </w:rPr>
              <w:t xml:space="preserve">do </w:t>
            </w:r>
            <w:r w:rsidR="00A3390E">
              <w:rPr>
                <w:rFonts w:ascii="Arial" w:hAnsi="Arial" w:cs="Arial"/>
                <w:color w:val="000000"/>
                <w:position w:val="-2"/>
                <w:sz w:val="18"/>
                <w:szCs w:val="18"/>
              </w:rPr>
              <w:t>31.03</w:t>
            </w:r>
            <w:r>
              <w:rPr>
                <w:rFonts w:ascii="Arial" w:hAnsi="Arial" w:cs="Arial"/>
                <w:color w:val="000000"/>
                <w:position w:val="-2"/>
                <w:sz w:val="18"/>
                <w:szCs w:val="18"/>
              </w:rPr>
              <w:t>.2025 do 09:00</w:t>
            </w:r>
          </w:p>
        </w:tc>
      </w:tr>
      <w:tr w:rsidR="00F83A61" w14:paraId="171A6DA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B0738" w14:textId="77777777" w:rsidR="00F83A61" w:rsidRDefault="00235A56">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B0C24B" w14:textId="2ADAE831" w:rsidR="00F83A61" w:rsidRDefault="00A3390E">
            <w:pPr>
              <w:jc w:val="right"/>
            </w:pPr>
            <w:r>
              <w:rPr>
                <w:rFonts w:ascii="Arial" w:hAnsi="Arial" w:cs="Arial"/>
                <w:color w:val="000000"/>
                <w:position w:val="-2"/>
                <w:sz w:val="18"/>
                <w:szCs w:val="18"/>
              </w:rPr>
              <w:t>31.03</w:t>
            </w:r>
            <w:r w:rsidR="00235A56">
              <w:rPr>
                <w:rFonts w:ascii="Arial" w:hAnsi="Arial" w:cs="Arial"/>
                <w:color w:val="000000"/>
                <w:position w:val="-2"/>
                <w:sz w:val="18"/>
                <w:szCs w:val="18"/>
              </w:rPr>
              <w:t xml:space="preserve">.2025 ob </w:t>
            </w:r>
            <w:r>
              <w:rPr>
                <w:rFonts w:ascii="Arial" w:hAnsi="Arial" w:cs="Arial"/>
                <w:color w:val="000000"/>
                <w:position w:val="-2"/>
                <w:sz w:val="18"/>
                <w:szCs w:val="18"/>
              </w:rPr>
              <w:t>12</w:t>
            </w:r>
            <w:r w:rsidR="00235A56">
              <w:rPr>
                <w:rFonts w:ascii="Arial" w:hAnsi="Arial" w:cs="Arial"/>
                <w:color w:val="000000"/>
                <w:position w:val="-2"/>
                <w:sz w:val="18"/>
                <w:szCs w:val="18"/>
              </w:rPr>
              <w:t>:00</w:t>
            </w:r>
          </w:p>
        </w:tc>
      </w:tr>
    </w:tbl>
    <w:p w14:paraId="6BED27D5" w14:textId="77777777" w:rsidR="00235A56" w:rsidRDefault="00235A56" w:rsidP="00782787">
      <w:pPr>
        <w:pStyle w:val="Paragraf"/>
        <w:spacing w:line="240" w:lineRule="auto"/>
        <w:rPr>
          <w:rFonts w:ascii="Arial" w:hAnsi="Arial" w:cs="Arial"/>
        </w:rPr>
      </w:pPr>
    </w:p>
    <w:p w14:paraId="041E0EDE" w14:textId="77777777" w:rsidR="00235A56" w:rsidRPr="008806CE" w:rsidRDefault="00235A5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02D1120" w14:textId="77777777" w:rsidR="00235A56" w:rsidRDefault="00235A56"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2BF6AE20" w14:textId="77777777" w:rsidR="00235A56" w:rsidRDefault="00235A56"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3182CFA0" w14:textId="77777777" w:rsidR="00235A56" w:rsidRDefault="00235A56"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02640A57" w14:textId="77777777" w:rsidR="00F83A61" w:rsidRDefault="00235A56">
      <w:pPr>
        <w:spacing w:before="225" w:after="225" w:line="240" w:lineRule="auto"/>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2ED5D95" w14:textId="77777777" w:rsidR="00235A56" w:rsidRPr="008806CE" w:rsidRDefault="00235A5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72BFCE3" w14:textId="77777777" w:rsidR="00235A56" w:rsidRDefault="00235A56"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F83A61" w14:paraId="02E3B342" w14:textId="77777777">
        <w:tc>
          <w:tcPr>
            <w:tcW w:w="0" w:type="auto"/>
            <w:tcMar>
              <w:top w:w="0" w:type="auto"/>
              <w:bottom w:w="0" w:type="auto"/>
            </w:tcMar>
          </w:tcPr>
          <w:p w14:paraId="6D91868D" w14:textId="77777777" w:rsidR="00F83A61" w:rsidRDefault="00235A56">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4608AF8" w14:textId="77777777" w:rsidR="00F83A61" w:rsidRDefault="00235A56">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6C03B71" w14:textId="77777777" w:rsidR="00F83A61" w:rsidRDefault="00235A56">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7B52576" w14:textId="77777777" w:rsidR="00F83A61" w:rsidRDefault="00235A56">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B6AD750" w14:textId="77777777" w:rsidR="00F83A61" w:rsidRDefault="00235A56">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CD301C9" w14:textId="77777777" w:rsidR="00F83A61" w:rsidRDefault="00235A56">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5F8612D" w14:textId="77777777" w:rsidR="00F83A61" w:rsidRDefault="00235A56">
      <w:pPr>
        <w:spacing w:before="225" w:after="225" w:line="240" w:lineRule="auto"/>
        <w:jc w:val="both"/>
      </w:pPr>
      <w:r>
        <w:rPr>
          <w:rFonts w:ascii="Arial" w:hAnsi="Arial" w:cs="Arial"/>
          <w:color w:val="000000"/>
          <w:sz w:val="18"/>
          <w:szCs w:val="18"/>
        </w:rPr>
        <w:t>Po preteku roka za predložitev ponudb ponudbe ne bo več mogoče oddati.</w:t>
      </w:r>
    </w:p>
    <w:p w14:paraId="44B4B711" w14:textId="77777777" w:rsidR="00235A56" w:rsidRPr="008806CE" w:rsidRDefault="00235A5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3DFD819" w14:textId="77777777" w:rsidR="00235A56" w:rsidRPr="00445A62" w:rsidRDefault="00235A56"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D721784" w14:textId="77777777" w:rsidR="00235A56" w:rsidRPr="00445A62" w:rsidRDefault="00235A56" w:rsidP="005747CB">
      <w:pPr>
        <w:spacing w:before="120" w:after="120"/>
        <w:jc w:val="both"/>
        <w:rPr>
          <w:rFonts w:ascii="Arial" w:hAnsi="Arial" w:cs="Arial"/>
          <w:b/>
          <w:sz w:val="18"/>
          <w:szCs w:val="18"/>
        </w:rPr>
      </w:pPr>
      <w:r>
        <w:rPr>
          <w:rFonts w:ascii="Arial" w:hAnsi="Arial" w:cs="Arial"/>
          <w:b/>
          <w:sz w:val="18"/>
          <w:szCs w:val="18"/>
        </w:rPr>
        <w:t>Spletna aplikacija e-JN</w:t>
      </w:r>
    </w:p>
    <w:p w14:paraId="3CFCF407" w14:textId="77777777" w:rsidR="00F83A61" w:rsidRDefault="00235A56">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F2A788C" w14:textId="77777777" w:rsidR="00235A56" w:rsidRPr="008806CE" w:rsidRDefault="00235A5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B5F820E" w14:textId="77777777" w:rsidR="00235A56" w:rsidRPr="00445A62" w:rsidRDefault="00235A56"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A0D1BD8" w14:textId="77777777" w:rsidR="00F83A61" w:rsidRDefault="00235A5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3F1EF42" w14:textId="77777777" w:rsidR="00235A56" w:rsidRPr="008806CE" w:rsidRDefault="00235A5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3747CE2" w14:textId="77777777" w:rsidR="00235A56" w:rsidRPr="00445A62" w:rsidRDefault="00235A56"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6E7D601" w14:textId="77777777" w:rsidR="00F83A61" w:rsidRDefault="00235A56">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709870F" w14:textId="77777777" w:rsidR="00235A56" w:rsidRPr="008806CE" w:rsidRDefault="00235A5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38F01C0" w14:textId="77777777" w:rsidR="00F83A61" w:rsidRDefault="00235A5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83A61" w14:paraId="4F6BFD61" w14:textId="77777777">
        <w:tc>
          <w:tcPr>
            <w:tcW w:w="0" w:type="auto"/>
            <w:tcMar>
              <w:top w:w="0" w:type="auto"/>
              <w:bottom w:w="0" w:type="auto"/>
            </w:tcMar>
          </w:tcPr>
          <w:p w14:paraId="7042D82C" w14:textId="77777777" w:rsidR="00F83A61" w:rsidRDefault="00235A56">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7CE45391" w14:textId="77777777" w:rsidR="00F83A61" w:rsidRDefault="00235A56">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E66E001" w14:textId="77777777" w:rsidR="00F83A61" w:rsidRDefault="00235A56">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BAC69CB" w14:textId="77777777" w:rsidR="00235A56" w:rsidRPr="00BB1848" w:rsidRDefault="00235A56" w:rsidP="00872C8A">
      <w:pPr>
        <w:pStyle w:val="Paragraf"/>
        <w:spacing w:before="0" w:after="0"/>
        <w:rPr>
          <w:rFonts w:cs="Arial"/>
        </w:rPr>
      </w:pPr>
    </w:p>
    <w:p w14:paraId="10636C03" w14:textId="77777777" w:rsidR="00235A56" w:rsidRPr="00445A62" w:rsidRDefault="00235A56" w:rsidP="001761E6">
      <w:pPr>
        <w:pStyle w:val="Paragraf"/>
        <w:spacing w:before="0" w:after="0"/>
        <w:jc w:val="both"/>
        <w:rPr>
          <w:rFonts w:ascii="Arial" w:hAnsi="Arial" w:cs="Arial"/>
        </w:rPr>
      </w:pPr>
    </w:p>
    <w:p w14:paraId="51336BB5" w14:textId="077189D9" w:rsidR="00F83A61" w:rsidRDefault="00235A56">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AE4F78">
        <w:rPr>
          <w:rFonts w:ascii="Arial" w:hAnsi="Arial" w:cs="Arial"/>
          <w:color w:val="000000"/>
          <w:sz w:val="18"/>
          <w:szCs w:val="18"/>
        </w:rPr>
        <w:t>26</w:t>
      </w:r>
      <w:r>
        <w:rPr>
          <w:rFonts w:ascii="Arial" w:hAnsi="Arial" w:cs="Arial"/>
          <w:color w:val="000000"/>
          <w:sz w:val="18"/>
          <w:szCs w:val="18"/>
        </w:rPr>
        <w:t>.02.2025</w:t>
      </w:r>
      <w:r>
        <w:rPr>
          <w:rFonts w:ascii="Arial" w:hAnsi="Arial" w:cs="Arial"/>
          <w:color w:val="000000"/>
          <w:sz w:val="18"/>
          <w:szCs w:val="18"/>
        </w:rPr>
        <w:br/>
        <w:t>Kraj: Novo mesto</w:t>
      </w:r>
    </w:p>
    <w:p w14:paraId="0FDDCB5E" w14:textId="77777777" w:rsidR="00AE4F78" w:rsidRDefault="00AE4F78">
      <w:pPr>
        <w:spacing w:after="0" w:line="240" w:lineRule="auto"/>
        <w:rPr>
          <w:rFonts w:ascii="Arial" w:hAnsi="Arial" w:cs="Arial"/>
          <w:color w:val="000000"/>
          <w:sz w:val="18"/>
          <w:szCs w:val="18"/>
        </w:rPr>
      </w:pPr>
    </w:p>
    <w:p w14:paraId="1A0EED64" w14:textId="77777777" w:rsidR="00AE4F78" w:rsidRDefault="00AE4F78">
      <w:pPr>
        <w:spacing w:after="0" w:line="240" w:lineRule="auto"/>
        <w:rPr>
          <w:rFonts w:ascii="Arial" w:hAnsi="Arial" w:cs="Arial"/>
          <w:color w:val="000000"/>
          <w:sz w:val="18"/>
          <w:szCs w:val="18"/>
        </w:rPr>
      </w:pPr>
    </w:p>
    <w:p w14:paraId="5E60F2F2" w14:textId="77777777" w:rsidR="00AE4F78" w:rsidRDefault="00AE4F78">
      <w:pPr>
        <w:spacing w:after="0" w:line="240" w:lineRule="auto"/>
        <w:rPr>
          <w:rFonts w:ascii="Arial" w:hAnsi="Arial" w:cs="Arial"/>
          <w:color w:val="000000"/>
          <w:sz w:val="18"/>
          <w:szCs w:val="18"/>
        </w:rPr>
      </w:pPr>
    </w:p>
    <w:p w14:paraId="03369059" w14:textId="77777777" w:rsidR="00AE4F78" w:rsidRDefault="00AE4F78">
      <w:pPr>
        <w:spacing w:after="0" w:line="240" w:lineRule="auto"/>
        <w:rPr>
          <w:rFonts w:ascii="Arial" w:hAnsi="Arial" w:cs="Arial"/>
          <w:color w:val="000000"/>
          <w:sz w:val="18"/>
          <w:szCs w:val="18"/>
        </w:rPr>
      </w:pPr>
    </w:p>
    <w:p w14:paraId="0D4F60B3" w14:textId="77777777" w:rsidR="00AE4F78" w:rsidRDefault="00AE4F78">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F83A61" w14:paraId="2D10A92C" w14:textId="77777777">
        <w:trPr>
          <w:cantSplit/>
        </w:trPr>
        <w:tc>
          <w:tcPr>
            <w:tcW w:w="0" w:type="auto"/>
            <w:tcMar>
              <w:top w:w="135" w:type="dxa"/>
              <w:bottom w:w="135" w:type="dxa"/>
            </w:tcMar>
            <w:vAlign w:val="center"/>
          </w:tcPr>
          <w:p w14:paraId="3CB7D692" w14:textId="77777777" w:rsidR="00F83A61" w:rsidRDefault="00235A56">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73AF7461" w14:textId="77777777" w:rsidR="00F83A61" w:rsidRDefault="00235A56">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336C13E" w14:textId="77777777" w:rsidR="00F83A61" w:rsidRDefault="00F83A6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F83A61" w14:paraId="2C28CB11" w14:textId="77777777">
        <w:tc>
          <w:tcPr>
            <w:tcW w:w="0" w:type="auto"/>
            <w:tcMar>
              <w:top w:w="135" w:type="dxa"/>
              <w:bottom w:w="135" w:type="dxa"/>
            </w:tcMar>
            <w:vAlign w:val="center"/>
          </w:tcPr>
          <w:p w14:paraId="16A05393" w14:textId="77777777" w:rsidR="00F83A61" w:rsidRDefault="00F83A61"/>
        </w:tc>
        <w:tc>
          <w:tcPr>
            <w:tcW w:w="4000" w:type="pct"/>
            <w:shd w:val="clear" w:color="auto" w:fill="3E8BC9"/>
            <w:tcMar>
              <w:top w:w="135" w:type="dxa"/>
              <w:bottom w:w="135" w:type="dxa"/>
            </w:tcMar>
            <w:vAlign w:val="center"/>
          </w:tcPr>
          <w:p w14:paraId="1FB2DF2F" w14:textId="77777777" w:rsidR="00F83A61" w:rsidRDefault="00235A56">
            <w:r>
              <w:rPr>
                <w:rFonts w:ascii="Arial" w:hAnsi="Arial" w:cs="Arial"/>
                <w:color w:val="FFFFFF"/>
                <w:position w:val="-2"/>
                <w:sz w:val="18"/>
                <w:szCs w:val="18"/>
                <w:shd w:val="clear" w:color="auto" w:fill="3E8BC9"/>
              </w:rPr>
              <w:t>Sklopi</w:t>
            </w:r>
          </w:p>
        </w:tc>
      </w:tr>
    </w:tbl>
    <w:p w14:paraId="34031F79" w14:textId="77777777" w:rsidR="00F83A61" w:rsidRDefault="00235A56">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76DB25B1" w14:textId="77777777" w:rsidR="00F83A61" w:rsidRDefault="00235A56">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041F51B" w14:textId="77777777" w:rsidR="00F83A61" w:rsidRDefault="00235A56">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F83A61" w14:paraId="00E33C87"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64E5C0" w14:textId="77777777" w:rsidR="00F83A61" w:rsidRDefault="00235A56">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CEC187" w14:textId="77777777" w:rsidR="00F83A61" w:rsidRDefault="00235A56">
            <w:pPr>
              <w:jc w:val="center"/>
            </w:pPr>
            <w:r>
              <w:rPr>
                <w:rFonts w:ascii="Arial" w:hAnsi="Arial" w:cs="Arial"/>
                <w:b/>
                <w:bCs/>
                <w:color w:val="000000"/>
                <w:position w:val="-2"/>
                <w:sz w:val="18"/>
                <w:szCs w:val="18"/>
                <w:shd w:val="clear" w:color="auto" w:fill="D1D1D1"/>
              </w:rPr>
              <w:t>Naziv sklopa</w:t>
            </w:r>
          </w:p>
        </w:tc>
      </w:tr>
      <w:tr w:rsidR="00F83A61" w14:paraId="5176B7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5AA7C" w14:textId="77777777" w:rsidR="00F83A61" w:rsidRDefault="00235A56">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A2DAB" w14:textId="77777777" w:rsidR="00F83A61" w:rsidRDefault="00235A56">
            <w:r>
              <w:rPr>
                <w:rFonts w:ascii="Arial" w:hAnsi="Arial" w:cs="Arial"/>
                <w:color w:val="000000"/>
                <w:position w:val="-2"/>
                <w:sz w:val="18"/>
                <w:szCs w:val="18"/>
              </w:rPr>
              <w:t>Sklop 1: OSTEOSINTETSKI MATERIAL</w:t>
            </w:r>
          </w:p>
        </w:tc>
      </w:tr>
      <w:tr w:rsidR="00F83A61" w14:paraId="251E07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EF8F4" w14:textId="77777777" w:rsidR="00F83A61" w:rsidRDefault="00235A56">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18D7F" w14:textId="77777777" w:rsidR="00F83A61" w:rsidRDefault="00235A56">
            <w:r>
              <w:rPr>
                <w:rFonts w:ascii="Arial" w:hAnsi="Arial" w:cs="Arial"/>
                <w:color w:val="000000"/>
                <w:position w:val="-2"/>
                <w:sz w:val="18"/>
                <w:szCs w:val="18"/>
              </w:rPr>
              <w:t>Sklop 2: KIRURGIJA ROKE IN STOPALA</w:t>
            </w:r>
          </w:p>
        </w:tc>
      </w:tr>
      <w:tr w:rsidR="00F83A61" w14:paraId="28CAFD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C9C61" w14:textId="77777777" w:rsidR="00F83A61" w:rsidRDefault="00235A56">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7EDCF" w14:textId="77777777" w:rsidR="00F83A61" w:rsidRDefault="00235A56">
            <w:r>
              <w:rPr>
                <w:rFonts w:ascii="Arial" w:hAnsi="Arial" w:cs="Arial"/>
                <w:color w:val="000000"/>
                <w:position w:val="-2"/>
                <w:sz w:val="18"/>
                <w:szCs w:val="18"/>
              </w:rPr>
              <w:t>Sklop 3: ARTROSKOPIJA KOLENA, RAME IN OSTALIH SKLEPOV</w:t>
            </w:r>
          </w:p>
        </w:tc>
      </w:tr>
      <w:tr w:rsidR="00F83A61" w14:paraId="065422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68020" w14:textId="77777777" w:rsidR="00F83A61" w:rsidRDefault="00235A56">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E0CF7" w14:textId="77777777" w:rsidR="00F83A61" w:rsidRDefault="00235A56">
            <w:r>
              <w:rPr>
                <w:rFonts w:ascii="Arial" w:hAnsi="Arial" w:cs="Arial"/>
                <w:color w:val="000000"/>
                <w:position w:val="-2"/>
                <w:sz w:val="18"/>
                <w:szCs w:val="18"/>
              </w:rPr>
              <w:t>Sklop 4: KOSTNI NADOMESTKI</w:t>
            </w:r>
          </w:p>
        </w:tc>
      </w:tr>
      <w:tr w:rsidR="00F83A61" w14:paraId="0920AC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0900F" w14:textId="77777777" w:rsidR="00F83A61" w:rsidRDefault="00235A56">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37C9E" w14:textId="77777777" w:rsidR="00F83A61" w:rsidRDefault="00235A56">
            <w:r>
              <w:rPr>
                <w:rFonts w:ascii="Arial" w:hAnsi="Arial" w:cs="Arial"/>
                <w:color w:val="000000"/>
                <w:position w:val="-2"/>
                <w:sz w:val="18"/>
                <w:szCs w:val="18"/>
              </w:rPr>
              <w:t>Sklop 5: ŠIVI ZA ARTROSKOPIJO</w:t>
            </w:r>
          </w:p>
        </w:tc>
      </w:tr>
      <w:tr w:rsidR="00F83A61" w14:paraId="786317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A91C4" w14:textId="77777777" w:rsidR="00F83A61" w:rsidRDefault="00235A56">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6EE5D" w14:textId="77777777" w:rsidR="00F83A61" w:rsidRDefault="00235A56">
            <w:r>
              <w:rPr>
                <w:rFonts w:ascii="Arial" w:hAnsi="Arial" w:cs="Arial"/>
                <w:color w:val="000000"/>
                <w:position w:val="-2"/>
                <w:sz w:val="18"/>
                <w:szCs w:val="18"/>
              </w:rPr>
              <w:t>Sklop 6: IMPLANTATI ZA HRBTENICO</w:t>
            </w:r>
          </w:p>
        </w:tc>
      </w:tr>
    </w:tbl>
    <w:p w14:paraId="0C823461" w14:textId="77777777" w:rsidR="00F83A61" w:rsidRDefault="00F83A61">
      <w:pPr>
        <w:sectPr w:rsidR="00F83A61" w:rsidSect="006E7A2B">
          <w:headerReference w:type="default" r:id="rId10"/>
          <w:footerReference w:type="default" r:id="rId11"/>
          <w:pgSz w:w="11906" w:h="16838"/>
          <w:pgMar w:top="1418" w:right="1418" w:bottom="1418" w:left="1418" w:header="567" w:footer="596" w:gutter="0"/>
          <w:cols w:space="708"/>
          <w:docGrid w:linePitch="360"/>
        </w:sectPr>
      </w:pPr>
    </w:p>
    <w:p w14:paraId="7A201852" w14:textId="77777777" w:rsidR="00235A56" w:rsidRPr="00EF740C" w:rsidRDefault="00235A56"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C51ECA3" w14:textId="77777777" w:rsidR="00235A56" w:rsidRDefault="00235A56"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83A61" w14:paraId="6BD48034" w14:textId="77777777">
        <w:tc>
          <w:tcPr>
            <w:tcW w:w="0" w:type="auto"/>
            <w:shd w:val="clear" w:color="auto" w:fill="000000"/>
            <w:tcMar>
              <w:top w:w="150" w:type="dxa"/>
              <w:bottom w:w="150" w:type="dxa"/>
            </w:tcMar>
            <w:vAlign w:val="center"/>
          </w:tcPr>
          <w:p w14:paraId="2DF003F4" w14:textId="77777777" w:rsidR="00F83A61" w:rsidRDefault="00235A56">
            <w:r>
              <w:rPr>
                <w:rFonts w:ascii="Arial" w:hAnsi="Arial" w:cs="Arial"/>
                <w:b/>
                <w:bCs/>
                <w:color w:val="FFFFFF"/>
                <w:position w:val="-2"/>
                <w:sz w:val="18"/>
                <w:szCs w:val="18"/>
                <w:shd w:val="clear" w:color="auto" w:fill="000000"/>
              </w:rPr>
              <w:t>1. Splošna navodila</w:t>
            </w:r>
          </w:p>
        </w:tc>
      </w:tr>
    </w:tbl>
    <w:p w14:paraId="52473F8E" w14:textId="77777777" w:rsidR="00F83A61" w:rsidRDefault="00235A56">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25DFD63" w14:textId="77777777" w:rsidR="00F83A61" w:rsidRDefault="00235A5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ACE676D" w14:textId="77777777" w:rsidR="00F83A61" w:rsidRDefault="00235A5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B629DBC" w14:textId="77777777" w:rsidR="00F83A61" w:rsidRDefault="00235A56">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14A06AC" w14:textId="77777777" w:rsidR="00F83A61" w:rsidRDefault="00235A56">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7FEEB1FF" w14:textId="77777777" w:rsidR="00F83A61" w:rsidRDefault="00235A5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32F88B7" w14:textId="77777777" w:rsidR="00F83A61" w:rsidRDefault="00235A56">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F83A61" w14:paraId="19B03AFC" w14:textId="77777777">
        <w:tc>
          <w:tcPr>
            <w:tcW w:w="0" w:type="auto"/>
            <w:shd w:val="clear" w:color="auto" w:fill="000000"/>
            <w:tcMar>
              <w:top w:w="150" w:type="dxa"/>
              <w:bottom w:w="150" w:type="dxa"/>
            </w:tcMar>
            <w:vAlign w:val="center"/>
          </w:tcPr>
          <w:p w14:paraId="7AC2AE93" w14:textId="77777777" w:rsidR="00F83A61" w:rsidRDefault="00235A56">
            <w:r>
              <w:rPr>
                <w:rFonts w:ascii="Arial" w:hAnsi="Arial" w:cs="Arial"/>
                <w:b/>
                <w:bCs/>
                <w:color w:val="FFFFFF"/>
                <w:position w:val="-2"/>
                <w:sz w:val="18"/>
                <w:szCs w:val="18"/>
                <w:shd w:val="clear" w:color="auto" w:fill="000000"/>
              </w:rPr>
              <w:t>2. Zakoni in predpisi</w:t>
            </w:r>
          </w:p>
        </w:tc>
      </w:tr>
    </w:tbl>
    <w:p w14:paraId="18D39982" w14:textId="77777777" w:rsidR="00F83A61" w:rsidRDefault="00235A56">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83A61" w14:paraId="539C7CB8" w14:textId="77777777">
        <w:tc>
          <w:tcPr>
            <w:tcW w:w="0" w:type="auto"/>
            <w:tcMar>
              <w:top w:w="0" w:type="auto"/>
              <w:bottom w:w="0" w:type="auto"/>
            </w:tcMar>
          </w:tcPr>
          <w:p w14:paraId="08B4E067" w14:textId="77777777" w:rsidR="00F83A61" w:rsidRDefault="00235A56">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1E119088" w14:textId="77777777" w:rsidR="00F83A61" w:rsidRDefault="00235A56">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2E28554" w14:textId="77777777" w:rsidR="00F83A61" w:rsidRDefault="00235A56">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6721ABC6" w14:textId="77777777" w:rsidR="00F83A61" w:rsidRDefault="00235A56">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1C7B6FB" w14:textId="77777777" w:rsidR="00F83A61" w:rsidRDefault="00235A56">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5C36BD0" w14:textId="77777777" w:rsidR="00F83A61" w:rsidRDefault="00235A56">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50BDFFC" w14:textId="77777777" w:rsidR="00F83A61" w:rsidRDefault="00235A56">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5698532" w14:textId="77777777" w:rsidR="00F83A61" w:rsidRDefault="00235A56">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2C27ADA6" w14:textId="77777777" w:rsidR="00F83A61" w:rsidRDefault="00235A56" w:rsidP="00070015">
      <w:pPr>
        <w:spacing w:after="0"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093D9505" w14:textId="77777777" w:rsidR="00F83A61" w:rsidRDefault="00235A56" w:rsidP="00070015">
      <w:pPr>
        <w:spacing w:after="0"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1A8AA0E2" w14:textId="77777777" w:rsidR="00F83A61" w:rsidRDefault="00235A56" w:rsidP="00070015">
      <w:pPr>
        <w:spacing w:after="0"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34ABD31" w14:textId="77777777" w:rsidR="00F83A61" w:rsidRDefault="00235A56">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548D864" w14:textId="77777777" w:rsidR="00F83A61" w:rsidRDefault="00235A56">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6A25B22" w14:textId="77777777" w:rsidR="00F83A61" w:rsidRDefault="00235A56">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83A61" w14:paraId="2D77B7A2" w14:textId="77777777">
        <w:tc>
          <w:tcPr>
            <w:tcW w:w="0" w:type="auto"/>
            <w:shd w:val="clear" w:color="auto" w:fill="000000"/>
            <w:tcMar>
              <w:top w:w="150" w:type="dxa"/>
              <w:bottom w:w="150" w:type="dxa"/>
            </w:tcMar>
            <w:vAlign w:val="center"/>
          </w:tcPr>
          <w:p w14:paraId="3E8C752B" w14:textId="77777777" w:rsidR="00F83A61" w:rsidRDefault="00235A56">
            <w:r>
              <w:rPr>
                <w:rFonts w:ascii="Arial" w:hAnsi="Arial" w:cs="Arial"/>
                <w:b/>
                <w:bCs/>
                <w:color w:val="FFFFFF"/>
                <w:position w:val="-2"/>
                <w:sz w:val="18"/>
                <w:szCs w:val="18"/>
                <w:shd w:val="clear" w:color="auto" w:fill="000000"/>
              </w:rPr>
              <w:t>3. Jezik razpisne dokumentacije in ponudbe ter oblika</w:t>
            </w:r>
          </w:p>
        </w:tc>
      </w:tr>
    </w:tbl>
    <w:p w14:paraId="64CC807D" w14:textId="77777777" w:rsidR="00F83A61" w:rsidRDefault="00235A5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46A35EC" w14:textId="77777777" w:rsidR="00F83A61" w:rsidRDefault="00235A5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9A35189" w14:textId="77777777" w:rsidR="00F83A61" w:rsidRDefault="00235A5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97BD475" w14:textId="77777777" w:rsidR="00F83A61" w:rsidRDefault="00235A5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E923E42" w14:textId="77777777" w:rsidR="00F83A61" w:rsidRDefault="00235A56">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83A61" w14:paraId="2AD69477" w14:textId="77777777">
        <w:tc>
          <w:tcPr>
            <w:tcW w:w="0" w:type="auto"/>
            <w:shd w:val="clear" w:color="auto" w:fill="000000"/>
            <w:tcMar>
              <w:top w:w="150" w:type="dxa"/>
              <w:bottom w:w="150" w:type="dxa"/>
            </w:tcMar>
            <w:vAlign w:val="center"/>
          </w:tcPr>
          <w:p w14:paraId="0B6B34D5" w14:textId="77777777" w:rsidR="00F83A61" w:rsidRDefault="00235A56">
            <w:r>
              <w:rPr>
                <w:rFonts w:ascii="Arial" w:hAnsi="Arial" w:cs="Arial"/>
                <w:b/>
                <w:bCs/>
                <w:color w:val="FFFFFF"/>
                <w:position w:val="-2"/>
                <w:sz w:val="18"/>
                <w:szCs w:val="18"/>
                <w:shd w:val="clear" w:color="auto" w:fill="000000"/>
              </w:rPr>
              <w:t>4. Skupna ponudba</w:t>
            </w:r>
          </w:p>
        </w:tc>
      </w:tr>
    </w:tbl>
    <w:p w14:paraId="050A5ED8" w14:textId="77777777" w:rsidR="00F83A61" w:rsidRDefault="00235A56">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83A61" w14:paraId="4466A203" w14:textId="77777777">
        <w:tc>
          <w:tcPr>
            <w:tcW w:w="0" w:type="auto"/>
            <w:tcMar>
              <w:top w:w="0" w:type="auto"/>
              <w:bottom w:w="0" w:type="auto"/>
            </w:tcMar>
          </w:tcPr>
          <w:p w14:paraId="79E52E20" w14:textId="77777777" w:rsidR="00F83A61" w:rsidRDefault="00235A56">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8278187" w14:textId="77777777" w:rsidR="00F83A61" w:rsidRDefault="00235A56">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EA0F447" w14:textId="77777777" w:rsidR="00F83A61" w:rsidRDefault="00235A56">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FC838A3" w14:textId="77777777" w:rsidR="00F83A61" w:rsidRDefault="00235A56">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F318DD3" w14:textId="77777777" w:rsidR="00F83A61" w:rsidRDefault="00235A56">
            <w:pPr>
              <w:numPr>
                <w:ilvl w:val="0"/>
                <w:numId w:val="12"/>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s plačilnimi pogoji iz razpisne dokumentacije, in</w:t>
            </w:r>
          </w:p>
          <w:p w14:paraId="7B1A8B80" w14:textId="77777777" w:rsidR="00F83A61" w:rsidRDefault="00235A56">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0623850" w14:textId="77777777" w:rsidR="00F83A61" w:rsidRDefault="00235A56">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3172C21" w14:textId="77777777" w:rsidR="00F83A61" w:rsidRDefault="00235A56">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83A61" w14:paraId="31D49D4B" w14:textId="77777777">
        <w:tc>
          <w:tcPr>
            <w:tcW w:w="0" w:type="auto"/>
            <w:shd w:val="clear" w:color="auto" w:fill="000000"/>
            <w:tcMar>
              <w:top w:w="150" w:type="dxa"/>
              <w:bottom w:w="150" w:type="dxa"/>
            </w:tcMar>
            <w:vAlign w:val="center"/>
          </w:tcPr>
          <w:p w14:paraId="6B04CA5F" w14:textId="77777777" w:rsidR="00F83A61" w:rsidRDefault="00235A56">
            <w:r>
              <w:rPr>
                <w:rFonts w:ascii="Arial" w:hAnsi="Arial" w:cs="Arial"/>
                <w:b/>
                <w:bCs/>
                <w:color w:val="FFFFFF"/>
                <w:position w:val="-2"/>
                <w:sz w:val="18"/>
                <w:szCs w:val="18"/>
                <w:shd w:val="clear" w:color="auto" w:fill="000000"/>
              </w:rPr>
              <w:t>5. ESPD</w:t>
            </w:r>
          </w:p>
        </w:tc>
      </w:tr>
    </w:tbl>
    <w:p w14:paraId="44A3069C" w14:textId="77777777" w:rsidR="00F83A61" w:rsidRDefault="00235A5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D4169A3" w14:textId="77777777" w:rsidR="00F83A61" w:rsidRDefault="00235A5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F83A61" w14:paraId="1B8C5134" w14:textId="77777777">
        <w:tc>
          <w:tcPr>
            <w:tcW w:w="0" w:type="auto"/>
            <w:shd w:val="clear" w:color="auto" w:fill="000000"/>
            <w:tcMar>
              <w:top w:w="150" w:type="dxa"/>
              <w:bottom w:w="150" w:type="dxa"/>
            </w:tcMar>
            <w:vAlign w:val="center"/>
          </w:tcPr>
          <w:p w14:paraId="37358717" w14:textId="77777777" w:rsidR="00F83A61" w:rsidRDefault="00235A56">
            <w:r>
              <w:rPr>
                <w:rFonts w:ascii="Arial" w:hAnsi="Arial" w:cs="Arial"/>
                <w:b/>
                <w:bCs/>
                <w:color w:val="FFFFFF"/>
                <w:position w:val="-2"/>
                <w:sz w:val="18"/>
                <w:szCs w:val="18"/>
                <w:shd w:val="clear" w:color="auto" w:fill="000000"/>
              </w:rPr>
              <w:t>6. Ponudba s podizvajalci</w:t>
            </w:r>
          </w:p>
        </w:tc>
      </w:tr>
    </w:tbl>
    <w:p w14:paraId="7113F52E" w14:textId="77777777" w:rsidR="00F83A61" w:rsidRDefault="00235A56">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5B1D5E1" w14:textId="77777777" w:rsidR="00F83A61" w:rsidRDefault="00235A56">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F83A61" w14:paraId="31FC2EDF" w14:textId="77777777">
        <w:tc>
          <w:tcPr>
            <w:tcW w:w="0" w:type="auto"/>
            <w:shd w:val="clear" w:color="auto" w:fill="000000"/>
            <w:tcMar>
              <w:top w:w="150" w:type="dxa"/>
              <w:bottom w:w="150" w:type="dxa"/>
            </w:tcMar>
            <w:vAlign w:val="center"/>
          </w:tcPr>
          <w:p w14:paraId="3266EF6E" w14:textId="77777777" w:rsidR="00F83A61" w:rsidRDefault="00235A56">
            <w:r>
              <w:rPr>
                <w:rFonts w:ascii="Arial" w:hAnsi="Arial" w:cs="Arial"/>
                <w:b/>
                <w:bCs/>
                <w:color w:val="FFFFFF"/>
                <w:position w:val="-2"/>
                <w:sz w:val="18"/>
                <w:szCs w:val="18"/>
                <w:shd w:val="clear" w:color="auto" w:fill="000000"/>
              </w:rPr>
              <w:t>7. Ustavitev postopka, zavrnitev vseh ponudb, odstop od izvedbe javnega naročila</w:t>
            </w:r>
          </w:p>
        </w:tc>
      </w:tr>
    </w:tbl>
    <w:p w14:paraId="329EE7AC" w14:textId="77777777" w:rsidR="00F83A61" w:rsidRDefault="00235A56">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83A61" w14:paraId="18169008" w14:textId="77777777">
        <w:tc>
          <w:tcPr>
            <w:tcW w:w="0" w:type="auto"/>
            <w:shd w:val="clear" w:color="auto" w:fill="000000"/>
            <w:tcMar>
              <w:top w:w="150" w:type="dxa"/>
              <w:bottom w:w="150" w:type="dxa"/>
            </w:tcMar>
            <w:vAlign w:val="center"/>
          </w:tcPr>
          <w:p w14:paraId="152A6FFA" w14:textId="77777777" w:rsidR="00F83A61" w:rsidRDefault="00235A56">
            <w:r>
              <w:rPr>
                <w:rFonts w:ascii="Arial" w:hAnsi="Arial" w:cs="Arial"/>
                <w:b/>
                <w:bCs/>
                <w:color w:val="FFFFFF"/>
                <w:position w:val="-2"/>
                <w:sz w:val="18"/>
                <w:szCs w:val="18"/>
                <w:shd w:val="clear" w:color="auto" w:fill="000000"/>
              </w:rPr>
              <w:t>8. Zmanjšanje obsega naročila</w:t>
            </w:r>
          </w:p>
        </w:tc>
      </w:tr>
    </w:tbl>
    <w:p w14:paraId="34A03DF3" w14:textId="77777777" w:rsidR="00F83A61" w:rsidRDefault="00235A56">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2757237" w14:textId="77777777" w:rsidR="00F83A61" w:rsidRDefault="00235A56">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83A61" w14:paraId="3FAC7FFF" w14:textId="77777777">
        <w:tc>
          <w:tcPr>
            <w:tcW w:w="0" w:type="auto"/>
            <w:shd w:val="clear" w:color="auto" w:fill="000000"/>
            <w:tcMar>
              <w:top w:w="150" w:type="dxa"/>
              <w:bottom w:w="150" w:type="dxa"/>
            </w:tcMar>
            <w:vAlign w:val="center"/>
          </w:tcPr>
          <w:p w14:paraId="6EAB60C6" w14:textId="77777777" w:rsidR="00F83A61" w:rsidRDefault="00235A56">
            <w:r>
              <w:rPr>
                <w:rFonts w:ascii="Arial" w:hAnsi="Arial" w:cs="Arial"/>
                <w:b/>
                <w:bCs/>
                <w:color w:val="FFFFFF"/>
                <w:position w:val="-2"/>
                <w:sz w:val="18"/>
                <w:szCs w:val="18"/>
                <w:shd w:val="clear" w:color="auto" w:fill="000000"/>
              </w:rPr>
              <w:t>9. Dopolnjevanje, spreminjanje ter pojasnjevanje ponudb</w:t>
            </w:r>
          </w:p>
        </w:tc>
      </w:tr>
    </w:tbl>
    <w:p w14:paraId="57B731FA" w14:textId="77777777" w:rsidR="00F83A61" w:rsidRDefault="00235A56">
      <w:pPr>
        <w:spacing w:before="225" w:after="225" w:line="240" w:lineRule="auto"/>
        <w:jc w:val="both"/>
      </w:pPr>
      <w:r>
        <w:rPr>
          <w:rFonts w:ascii="Arial" w:hAnsi="Arial" w:cs="Arial"/>
          <w:color w:val="000000"/>
          <w:sz w:val="18"/>
          <w:szCs w:val="18"/>
        </w:rPr>
        <w:lastRenderedPageBreak/>
        <w:t>Naročnik bo v primeru dopolnjevanja ter pojasnjevanja ponudbe ravnal skladno z določili 89. člena ZJN-3.</w:t>
      </w:r>
    </w:p>
    <w:p w14:paraId="2A052395" w14:textId="77777777" w:rsidR="00F83A61" w:rsidRDefault="00235A5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232C3DA" w14:textId="77777777" w:rsidR="00F83A61" w:rsidRDefault="00235A56">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09048EE" w14:textId="77777777" w:rsidR="00F83A61" w:rsidRDefault="00235A56">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A4A97EC" w14:textId="77777777" w:rsidR="00F83A61" w:rsidRDefault="00235A56">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AB2FAD2" w14:textId="77777777" w:rsidR="00F83A61" w:rsidRDefault="00235A56">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83A61" w14:paraId="7EA089F3" w14:textId="77777777">
        <w:tc>
          <w:tcPr>
            <w:tcW w:w="0" w:type="auto"/>
            <w:shd w:val="clear" w:color="auto" w:fill="000000"/>
            <w:tcMar>
              <w:top w:w="150" w:type="dxa"/>
              <w:bottom w:w="150" w:type="dxa"/>
            </w:tcMar>
            <w:vAlign w:val="center"/>
          </w:tcPr>
          <w:p w14:paraId="6F4D2C11" w14:textId="77777777" w:rsidR="00F83A61" w:rsidRDefault="00235A56">
            <w:r>
              <w:rPr>
                <w:rFonts w:ascii="Arial" w:hAnsi="Arial" w:cs="Arial"/>
                <w:b/>
                <w:bCs/>
                <w:color w:val="FFFFFF"/>
                <w:position w:val="-2"/>
                <w:sz w:val="18"/>
                <w:szCs w:val="18"/>
                <w:shd w:val="clear" w:color="auto" w:fill="000000"/>
              </w:rPr>
              <w:t>10. Obvestilo o oddaji naročila</w:t>
            </w:r>
          </w:p>
        </w:tc>
      </w:tr>
    </w:tbl>
    <w:p w14:paraId="6FD92031" w14:textId="77777777" w:rsidR="00F83A61" w:rsidRDefault="00235A5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B4EDCF" w14:textId="77777777" w:rsidR="00F83A61" w:rsidRDefault="00235A5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31421B2" w14:textId="77777777" w:rsidR="00F83A61" w:rsidRDefault="00235A5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65DA179" w14:textId="77777777" w:rsidR="00F83A61" w:rsidRDefault="00235A5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83A61" w14:paraId="2F9E5E4C" w14:textId="77777777">
        <w:tc>
          <w:tcPr>
            <w:tcW w:w="0" w:type="auto"/>
            <w:shd w:val="clear" w:color="auto" w:fill="000000"/>
            <w:tcMar>
              <w:top w:w="150" w:type="dxa"/>
              <w:bottom w:w="150" w:type="dxa"/>
            </w:tcMar>
            <w:vAlign w:val="center"/>
          </w:tcPr>
          <w:p w14:paraId="310889E2" w14:textId="77777777" w:rsidR="00F83A61" w:rsidRDefault="00235A56">
            <w:r>
              <w:rPr>
                <w:rFonts w:ascii="Arial" w:hAnsi="Arial" w:cs="Arial"/>
                <w:b/>
                <w:bCs/>
                <w:color w:val="FFFFFF"/>
                <w:position w:val="-2"/>
                <w:sz w:val="18"/>
                <w:szCs w:val="18"/>
                <w:shd w:val="clear" w:color="auto" w:fill="000000"/>
              </w:rPr>
              <w:t>11. Zaupnost ponudbene dokumentacije</w:t>
            </w:r>
          </w:p>
        </w:tc>
      </w:tr>
    </w:tbl>
    <w:p w14:paraId="6994501D" w14:textId="77777777" w:rsidR="00F83A61" w:rsidRDefault="00235A56">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9D265D0" w14:textId="77777777" w:rsidR="00F83A61" w:rsidRDefault="00235A56">
      <w:pPr>
        <w:spacing w:before="225" w:after="225" w:line="240" w:lineRule="auto"/>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w:t>
      </w:r>
      <w:r>
        <w:rPr>
          <w:rFonts w:ascii="Arial" w:hAnsi="Arial" w:cs="Arial"/>
          <w:color w:val="000000"/>
          <w:sz w:val="18"/>
          <w:szCs w:val="18"/>
        </w:rPr>
        <w:lastRenderedPageBreak/>
        <w:t>javnega naročila. Ti podatki ne bodo objavljeni na odpiranju ponudb niti v nadaljevanju postopka ali pozneje, razen v primeru, da bo ponudnik sam oddal ponudbo na način, da bodo poslovne skrivnosti in ostali podatki vidni javnosti.</w:t>
      </w:r>
    </w:p>
    <w:p w14:paraId="1798D161" w14:textId="77777777" w:rsidR="00F83A61" w:rsidRDefault="00235A56">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83A61" w14:paraId="533FD6D4" w14:textId="77777777">
        <w:tc>
          <w:tcPr>
            <w:tcW w:w="0" w:type="auto"/>
            <w:tcMar>
              <w:top w:w="0" w:type="auto"/>
              <w:bottom w:w="0" w:type="auto"/>
            </w:tcMar>
          </w:tcPr>
          <w:p w14:paraId="5CA5309B" w14:textId="77777777" w:rsidR="00F83A61" w:rsidRDefault="00235A56">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8469741" w14:textId="77777777" w:rsidR="00F83A61" w:rsidRDefault="00235A56">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5725767F" w14:textId="77777777" w:rsidR="00F83A61" w:rsidRDefault="00235A56">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321640C" w14:textId="77777777" w:rsidR="00F83A61" w:rsidRDefault="00235A56">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30802D1" w14:textId="77777777" w:rsidR="00F83A61" w:rsidRDefault="00235A56">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560D954" w14:textId="77777777" w:rsidR="00F83A61" w:rsidRDefault="00235A56">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F83A61" w14:paraId="781DFDE9" w14:textId="77777777">
        <w:tc>
          <w:tcPr>
            <w:tcW w:w="0" w:type="auto"/>
            <w:shd w:val="clear" w:color="auto" w:fill="000000"/>
            <w:tcMar>
              <w:top w:w="150" w:type="dxa"/>
              <w:bottom w:w="150" w:type="dxa"/>
            </w:tcMar>
            <w:vAlign w:val="center"/>
          </w:tcPr>
          <w:p w14:paraId="0F7E3759" w14:textId="77777777" w:rsidR="00F83A61" w:rsidRDefault="00235A56">
            <w:r>
              <w:rPr>
                <w:rFonts w:ascii="Arial" w:hAnsi="Arial" w:cs="Arial"/>
                <w:b/>
                <w:bCs/>
                <w:color w:val="FFFFFF"/>
                <w:position w:val="-2"/>
                <w:sz w:val="18"/>
                <w:szCs w:val="18"/>
                <w:shd w:val="clear" w:color="auto" w:fill="000000"/>
              </w:rPr>
              <w:t>12. Način predložitve dokumentov v ponudbi</w:t>
            </w:r>
          </w:p>
        </w:tc>
      </w:tr>
    </w:tbl>
    <w:p w14:paraId="31A2D6C5" w14:textId="77777777" w:rsidR="00F83A61" w:rsidRDefault="00235A56">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F16189C" w14:textId="77777777" w:rsidR="00F83A61" w:rsidRDefault="00235A5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DBAF8BB" w14:textId="77777777" w:rsidR="00F83A61" w:rsidRDefault="00235A5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8E4F288" w14:textId="77777777" w:rsidR="00F83A61" w:rsidRDefault="00235A56">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23901A7" w14:textId="77777777" w:rsidR="00F83A61" w:rsidRDefault="00235A5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F83A61" w14:paraId="1D8CD45A" w14:textId="77777777">
        <w:tc>
          <w:tcPr>
            <w:tcW w:w="0" w:type="auto"/>
            <w:shd w:val="clear" w:color="auto" w:fill="000000"/>
            <w:tcMar>
              <w:top w:w="150" w:type="dxa"/>
              <w:bottom w:w="150" w:type="dxa"/>
            </w:tcMar>
            <w:vAlign w:val="center"/>
          </w:tcPr>
          <w:p w14:paraId="100150FE" w14:textId="77777777" w:rsidR="00F83A61" w:rsidRDefault="00235A56">
            <w:r>
              <w:rPr>
                <w:rFonts w:ascii="Arial" w:hAnsi="Arial" w:cs="Arial"/>
                <w:b/>
                <w:bCs/>
                <w:color w:val="FFFFFF"/>
                <w:position w:val="-2"/>
                <w:sz w:val="18"/>
                <w:szCs w:val="18"/>
                <w:shd w:val="clear" w:color="auto" w:fill="000000"/>
              </w:rPr>
              <w:t>13. Veljavnost ponudbe</w:t>
            </w:r>
          </w:p>
        </w:tc>
      </w:tr>
    </w:tbl>
    <w:p w14:paraId="3EBB3D63" w14:textId="77777777" w:rsidR="00F83A61" w:rsidRDefault="00235A56">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02EDDC0" w14:textId="77777777" w:rsidR="00F83A61" w:rsidRDefault="00235A56">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83A61" w14:paraId="76862966" w14:textId="77777777">
        <w:tc>
          <w:tcPr>
            <w:tcW w:w="0" w:type="auto"/>
            <w:shd w:val="clear" w:color="auto" w:fill="000000"/>
            <w:tcMar>
              <w:top w:w="150" w:type="dxa"/>
              <w:bottom w:w="150" w:type="dxa"/>
            </w:tcMar>
            <w:vAlign w:val="center"/>
          </w:tcPr>
          <w:p w14:paraId="10FDDFFA" w14:textId="77777777" w:rsidR="00F83A61" w:rsidRDefault="00235A56">
            <w:r>
              <w:rPr>
                <w:rFonts w:ascii="Arial" w:hAnsi="Arial" w:cs="Arial"/>
                <w:b/>
                <w:bCs/>
                <w:color w:val="FFFFFF"/>
                <w:position w:val="-2"/>
                <w:sz w:val="18"/>
                <w:szCs w:val="18"/>
                <w:shd w:val="clear" w:color="auto" w:fill="000000"/>
              </w:rPr>
              <w:t>14. Pravno varstvo</w:t>
            </w:r>
          </w:p>
        </w:tc>
      </w:tr>
    </w:tbl>
    <w:p w14:paraId="13EF1502" w14:textId="77777777" w:rsidR="00F83A61" w:rsidRDefault="00235A5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05B761" w14:textId="77777777" w:rsidR="00F83A61" w:rsidRDefault="00235A5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458F348" w14:textId="77777777" w:rsidR="00F83A61" w:rsidRDefault="00235A56">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379F256" w14:textId="77777777" w:rsidR="00F83A61" w:rsidRDefault="00235A56">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852BDA3" w14:textId="77777777" w:rsidR="00F83A61" w:rsidRDefault="00235A5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941DB5F" w14:textId="77777777" w:rsidR="00F83A61" w:rsidRDefault="00235A56">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E89BE74" w14:textId="77777777" w:rsidR="00F83A61" w:rsidRDefault="00235A56">
      <w:pPr>
        <w:spacing w:before="225" w:after="225" w:line="240" w:lineRule="auto"/>
        <w:jc w:val="both"/>
      </w:pPr>
      <w:r>
        <w:rPr>
          <w:rFonts w:ascii="Arial" w:hAnsi="Arial" w:cs="Arial"/>
          <w:color w:val="000000"/>
          <w:sz w:val="18"/>
          <w:szCs w:val="18"/>
        </w:rPr>
        <w:t>https://ejn.gov.si/sistem/pravno-varstvo.html</w:t>
      </w:r>
    </w:p>
    <w:p w14:paraId="255C340C" w14:textId="77777777" w:rsidR="00F83A61" w:rsidRDefault="00235A56">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D4563E9" w14:textId="77777777" w:rsidR="00F83A61" w:rsidRDefault="00235A56">
      <w:pPr>
        <w:spacing w:before="225" w:after="225" w:line="240" w:lineRule="auto"/>
        <w:jc w:val="both"/>
      </w:pPr>
      <w:r>
        <w:rPr>
          <w:rFonts w:ascii="Arial" w:hAnsi="Arial" w:cs="Arial"/>
          <w:color w:val="000000"/>
          <w:sz w:val="18"/>
          <w:szCs w:val="18"/>
        </w:rPr>
        <w:t>Zahtevek za revizijo se lahko vloži v roku iz 25. člena ZPVPJN.</w:t>
      </w:r>
    </w:p>
    <w:p w14:paraId="4A16BA49" w14:textId="77777777" w:rsidR="00F83A61" w:rsidRDefault="00235A56">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F83A61" w14:paraId="3335AEFC" w14:textId="77777777">
        <w:tc>
          <w:tcPr>
            <w:tcW w:w="0" w:type="auto"/>
            <w:shd w:val="clear" w:color="auto" w:fill="000000"/>
            <w:tcMar>
              <w:top w:w="150" w:type="dxa"/>
              <w:bottom w:w="150" w:type="dxa"/>
            </w:tcMar>
            <w:vAlign w:val="center"/>
          </w:tcPr>
          <w:p w14:paraId="64F557C9" w14:textId="77777777" w:rsidR="00F83A61" w:rsidRDefault="00235A56">
            <w:r>
              <w:rPr>
                <w:rFonts w:ascii="Arial" w:hAnsi="Arial" w:cs="Arial"/>
                <w:b/>
                <w:bCs/>
                <w:color w:val="FFFFFF"/>
                <w:position w:val="-2"/>
                <w:sz w:val="18"/>
                <w:szCs w:val="18"/>
                <w:shd w:val="clear" w:color="auto" w:fill="000000"/>
              </w:rPr>
              <w:t>15. Sklenitev pogodbe</w:t>
            </w:r>
          </w:p>
        </w:tc>
      </w:tr>
    </w:tbl>
    <w:p w14:paraId="2D86C1C7" w14:textId="77777777" w:rsidR="00F83A61" w:rsidRDefault="00235A56">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25C4CD08" w14:textId="77777777" w:rsidR="00F83A61" w:rsidRDefault="00235A56">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9FA684D" w14:textId="77777777" w:rsidR="00F83A61" w:rsidRDefault="00235A56">
      <w:pPr>
        <w:spacing w:before="225" w:after="225" w:line="240" w:lineRule="auto"/>
        <w:jc w:val="both"/>
      </w:pPr>
      <w:r>
        <w:rPr>
          <w:rFonts w:ascii="Arial" w:hAnsi="Arial" w:cs="Arial"/>
          <w:color w:val="000000"/>
          <w:sz w:val="18"/>
          <w:szCs w:val="18"/>
        </w:rPr>
        <w:lastRenderedPageBreak/>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68014E2" w14:textId="77777777" w:rsidR="00F83A61" w:rsidRDefault="00F83A61">
      <w:pPr>
        <w:sectPr w:rsidR="00F83A61" w:rsidSect="00D931BF">
          <w:pgSz w:w="11906" w:h="16838"/>
          <w:pgMar w:top="1418" w:right="1418" w:bottom="1418" w:left="1418" w:header="567" w:footer="680" w:gutter="0"/>
          <w:cols w:space="708"/>
          <w:docGrid w:linePitch="360"/>
        </w:sectPr>
      </w:pPr>
    </w:p>
    <w:p w14:paraId="5AAE03CF" w14:textId="77777777" w:rsidR="00235A56" w:rsidRPr="00A820C7" w:rsidRDefault="00235A56"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0D4F0A4" w14:textId="77777777" w:rsidR="00235A56" w:rsidRDefault="00235A56" w:rsidP="00C25086">
      <w:pPr>
        <w:rPr>
          <w:rFonts w:ascii="Arial" w:hAnsi="Arial" w:cs="Arial"/>
          <w:sz w:val="18"/>
          <w:szCs w:val="18"/>
        </w:rPr>
      </w:pPr>
    </w:p>
    <w:p w14:paraId="6420B89D" w14:textId="77777777" w:rsidR="00F83A61" w:rsidRDefault="00235A56">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6575499" w14:textId="77777777" w:rsidR="00F83A61" w:rsidRDefault="00235A56">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F83A61" w14:paraId="55E603F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54B32" w14:textId="77777777" w:rsidR="00F83A61" w:rsidRDefault="00235A56">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2A04C" w14:textId="77777777" w:rsidR="00F83A61" w:rsidRDefault="00235A56">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C4313" w14:textId="77777777" w:rsidR="00F83A61" w:rsidRDefault="00235A56">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743339A7" w14:textId="77777777" w:rsidR="00F83A61" w:rsidRDefault="00235A56">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6C379F78" w14:textId="77777777" w:rsidR="00235A56" w:rsidRPr="00C25086" w:rsidRDefault="00235A56" w:rsidP="00C25086"/>
    <w:p w14:paraId="2CEDBCB3" w14:textId="77777777" w:rsidR="00F83A61" w:rsidRDefault="00F83A61">
      <w:pPr>
        <w:sectPr w:rsidR="00F83A61" w:rsidSect="00D931BF">
          <w:pgSz w:w="11906" w:h="16838"/>
          <w:pgMar w:top="1418" w:right="1418" w:bottom="1418" w:left="1418" w:header="567" w:footer="680" w:gutter="0"/>
          <w:cols w:space="708"/>
          <w:docGrid w:linePitch="360"/>
        </w:sectPr>
      </w:pPr>
    </w:p>
    <w:p w14:paraId="376CED7A" w14:textId="77777777" w:rsidR="006975C6" w:rsidRPr="00563971" w:rsidRDefault="00235A56"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8DF41FA" w14:textId="77777777" w:rsidR="00F83A61" w:rsidRDefault="00235A56">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7F2F9CC" w14:textId="77777777" w:rsidR="00F83A61" w:rsidRDefault="00235A56">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F83A61" w14:paraId="23ACEDDB"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F65E91E" w14:textId="77777777" w:rsidR="00F83A61" w:rsidRDefault="00235A56">
            <w:r>
              <w:rPr>
                <w:rFonts w:ascii="Arial" w:hAnsi="Arial" w:cs="Arial"/>
                <w:color w:val="FFFFFF"/>
                <w:position w:val="-2"/>
                <w:sz w:val="18"/>
                <w:szCs w:val="18"/>
              </w:rPr>
              <w:t>Razlogi za izključitev</w:t>
            </w:r>
          </w:p>
        </w:tc>
      </w:tr>
    </w:tbl>
    <w:p w14:paraId="3C2DA8C0"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6DA040E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AF9E73" w14:textId="77777777" w:rsidR="00F83A61" w:rsidRDefault="00235A5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E6D4D" w14:textId="77777777" w:rsidR="00F83A61" w:rsidRDefault="00235A5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B9426C6" w14:textId="77777777" w:rsidR="00F83A61" w:rsidRDefault="00235A5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83A61" w14:paraId="4B45C8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61ED4"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98741" w14:textId="77777777" w:rsidR="00F83A61" w:rsidRDefault="00235A56">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4069318" w14:textId="77777777" w:rsidR="00F83A61" w:rsidRDefault="00235A56">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F83A61" w14:paraId="7B1D45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2F25E"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CE4D" w14:textId="77777777" w:rsidR="00F83A61" w:rsidRDefault="00235A5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ECF24C1" w14:textId="77777777" w:rsidR="00F83A61" w:rsidRDefault="00235A56">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BC1F694" w14:textId="77777777" w:rsidR="00F83A61" w:rsidRDefault="00235A5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83A61" w14:paraId="12F299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2B38F" w14:textId="77777777" w:rsidR="00F83A61" w:rsidRDefault="00235A5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F34B7"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48161A0F" w14:textId="77777777" w:rsidR="00F83A61" w:rsidRDefault="00235A56">
            <w:pPr>
              <w:spacing w:before="135" w:after="135"/>
              <w:jc w:val="both"/>
              <w:textAlignment w:val="center"/>
            </w:pPr>
            <w:r>
              <w:rPr>
                <w:rFonts w:ascii="Arial" w:hAnsi="Arial" w:cs="Arial"/>
                <w:color w:val="000000"/>
                <w:position w:val="-2"/>
                <w:sz w:val="18"/>
                <w:szCs w:val="18"/>
              </w:rPr>
              <w:t>Velja enako kot za vodilnega partnerja.</w:t>
            </w:r>
          </w:p>
        </w:tc>
      </w:tr>
      <w:tr w:rsidR="00F83A61" w14:paraId="26AC32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88EFB" w14:textId="77777777" w:rsidR="00F83A61" w:rsidRDefault="00235A5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22333"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6A5D4AA5" w14:textId="77777777" w:rsidR="00F83A61" w:rsidRDefault="00235A56">
            <w:pPr>
              <w:spacing w:before="135" w:after="135"/>
              <w:jc w:val="both"/>
              <w:textAlignment w:val="center"/>
            </w:pPr>
            <w:r>
              <w:rPr>
                <w:rFonts w:ascii="Arial" w:hAnsi="Arial" w:cs="Arial"/>
                <w:color w:val="000000"/>
                <w:position w:val="-2"/>
                <w:sz w:val="18"/>
                <w:szCs w:val="18"/>
              </w:rPr>
              <w:t>Velja enako kot za ponudnika.</w:t>
            </w:r>
          </w:p>
          <w:p w14:paraId="1805842B" w14:textId="77777777" w:rsidR="00F83A61" w:rsidRDefault="00235A5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71A19EA"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5489064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60EF6F" w14:textId="77777777" w:rsidR="00F83A61" w:rsidRDefault="00235A5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E75D4" w14:textId="77777777" w:rsidR="00F83A61" w:rsidRDefault="00235A5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F8B0D46" w14:textId="77777777" w:rsidR="00F83A61" w:rsidRDefault="00235A5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83A61" w14:paraId="3EF7EE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3A9F1"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B4098" w14:textId="77777777" w:rsidR="00F83A61" w:rsidRDefault="00235A56">
            <w:pPr>
              <w:spacing w:before="135" w:after="135"/>
              <w:jc w:val="both"/>
              <w:textAlignment w:val="center"/>
            </w:pPr>
            <w:r>
              <w:rPr>
                <w:rFonts w:ascii="Arial" w:hAnsi="Arial" w:cs="Arial"/>
                <w:color w:val="000000"/>
                <w:position w:val="-2"/>
                <w:sz w:val="18"/>
                <w:szCs w:val="18"/>
              </w:rPr>
              <w:t>Izpolnjen in podpisan Obrazec  KROVNA IZJAVA in ESPD.</w:t>
            </w:r>
          </w:p>
          <w:p w14:paraId="7FC9C9FA" w14:textId="77777777" w:rsidR="00F83A61" w:rsidRDefault="00235A56">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B5675F3" w14:textId="77777777" w:rsidR="00F83A61" w:rsidRDefault="00235A56">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F83A61" w14:paraId="09C802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49A42"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EAAF3" w14:textId="77777777" w:rsidR="00F83A61" w:rsidRDefault="00235A5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D90DF02" w14:textId="77777777" w:rsidR="00F83A61" w:rsidRDefault="00235A5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83A61" w14:paraId="12FC39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49580" w14:textId="77777777" w:rsidR="00F83A61" w:rsidRDefault="00235A5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84058"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2BF93893" w14:textId="77777777" w:rsidR="00F83A61" w:rsidRDefault="00235A56">
            <w:pPr>
              <w:spacing w:before="135" w:after="135"/>
              <w:jc w:val="both"/>
              <w:textAlignment w:val="center"/>
            </w:pPr>
            <w:r>
              <w:rPr>
                <w:rFonts w:ascii="Arial" w:hAnsi="Arial" w:cs="Arial"/>
                <w:color w:val="000000"/>
                <w:position w:val="-2"/>
                <w:sz w:val="18"/>
                <w:szCs w:val="18"/>
              </w:rPr>
              <w:t>Veljajo enake zahteve kot za vodilnega partnerja.</w:t>
            </w:r>
          </w:p>
        </w:tc>
      </w:tr>
      <w:tr w:rsidR="00F83A61" w14:paraId="17969D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B308C" w14:textId="77777777" w:rsidR="00F83A61" w:rsidRDefault="00235A5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25603"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686A5AF9" w14:textId="77777777" w:rsidR="00F83A61" w:rsidRDefault="00235A56">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5330F0E7" w14:textId="77777777" w:rsidR="00F83A61" w:rsidRDefault="00235A5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82D607B"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395CB62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FDB10D8" w14:textId="77777777" w:rsidR="00F83A61" w:rsidRDefault="00235A56">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21738" w14:textId="77777777" w:rsidR="00F83A61" w:rsidRDefault="00235A5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0E196A3" w14:textId="77777777" w:rsidR="00F83A61" w:rsidRDefault="00235A5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83A61" w14:paraId="1A1266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4757F"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C4A9F" w14:textId="77777777" w:rsidR="00F83A61" w:rsidRDefault="00235A56">
            <w:pPr>
              <w:spacing w:before="135" w:after="135"/>
              <w:jc w:val="both"/>
              <w:textAlignment w:val="center"/>
            </w:pPr>
            <w:r>
              <w:rPr>
                <w:rFonts w:ascii="Arial" w:hAnsi="Arial" w:cs="Arial"/>
                <w:color w:val="000000"/>
                <w:position w:val="-2"/>
                <w:sz w:val="18"/>
                <w:szCs w:val="18"/>
              </w:rPr>
              <w:t>Izpolnjen in podpisan Obrazec  KROVNA IZJAVA in ESPD.</w:t>
            </w:r>
          </w:p>
          <w:p w14:paraId="7127AC85" w14:textId="77777777" w:rsidR="00F83A61" w:rsidRDefault="00235A56">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F83A61" w14:paraId="153B08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D8887"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B91A2" w14:textId="77777777" w:rsidR="00F83A61" w:rsidRDefault="00235A56">
            <w:pPr>
              <w:jc w:val="both"/>
              <w:textAlignment w:val="center"/>
            </w:pPr>
            <w:r>
              <w:rPr>
                <w:rFonts w:ascii="Arial" w:hAnsi="Arial" w:cs="Arial"/>
                <w:color w:val="000000"/>
                <w:position w:val="-2"/>
                <w:sz w:val="18"/>
                <w:szCs w:val="18"/>
              </w:rPr>
              <w:t> </w:t>
            </w:r>
          </w:p>
          <w:p w14:paraId="0CBEF7F4" w14:textId="77777777" w:rsidR="00F83A61" w:rsidRDefault="00235A56">
            <w:r>
              <w:rPr>
                <w:rFonts w:ascii="Arial" w:hAnsi="Arial" w:cs="Arial"/>
                <w:color w:val="000000"/>
                <w:position w:val="-2"/>
                <w:sz w:val="18"/>
                <w:szCs w:val="18"/>
              </w:rPr>
              <w:t xml:space="preserve"> /</w:t>
            </w:r>
          </w:p>
        </w:tc>
      </w:tr>
      <w:tr w:rsidR="00F83A61" w14:paraId="10489C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2E40E" w14:textId="77777777" w:rsidR="00F83A61" w:rsidRDefault="00235A5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3A44F"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11233F85" w14:textId="77777777" w:rsidR="00F83A61" w:rsidRDefault="00235A56">
            <w:pPr>
              <w:spacing w:before="135" w:after="135"/>
              <w:jc w:val="both"/>
              <w:textAlignment w:val="center"/>
            </w:pPr>
            <w:r>
              <w:rPr>
                <w:rFonts w:ascii="Arial" w:hAnsi="Arial" w:cs="Arial"/>
                <w:color w:val="000000"/>
                <w:position w:val="-2"/>
                <w:sz w:val="18"/>
                <w:szCs w:val="18"/>
              </w:rPr>
              <w:t>Izpolnjen in podpisan Obrazec  KROVNA IZJAVA in ESPD.</w:t>
            </w:r>
          </w:p>
        </w:tc>
      </w:tr>
      <w:tr w:rsidR="00F83A61" w14:paraId="4E603E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7888D" w14:textId="77777777" w:rsidR="00F83A61" w:rsidRDefault="00235A5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E64B6"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58DA6BA3" w14:textId="77777777" w:rsidR="00F83A61" w:rsidRDefault="00235A5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D388F5F"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73A91A0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DE120E0" w14:textId="77777777" w:rsidR="00F83A61" w:rsidRDefault="00235A5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72AC3" w14:textId="77777777" w:rsidR="00F83A61" w:rsidRDefault="00235A56">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F03835" w14:textId="77777777" w:rsidR="00F83A61" w:rsidRDefault="00235A5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83A61" w14:paraId="63FDC2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8510A"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9C607" w14:textId="77777777" w:rsidR="00F83A61" w:rsidRDefault="00235A56">
            <w:pPr>
              <w:spacing w:before="135" w:after="135"/>
              <w:jc w:val="both"/>
              <w:textAlignment w:val="center"/>
            </w:pPr>
            <w:r>
              <w:rPr>
                <w:rFonts w:ascii="Arial" w:hAnsi="Arial" w:cs="Arial"/>
                <w:color w:val="000000"/>
                <w:position w:val="-2"/>
                <w:sz w:val="18"/>
                <w:szCs w:val="18"/>
              </w:rPr>
              <w:t>Izpolnjen in podpisan Obrazec  KROVNA IZJAVA in ESPD.</w:t>
            </w:r>
          </w:p>
          <w:p w14:paraId="399EA268" w14:textId="77777777" w:rsidR="00F83A61" w:rsidRDefault="00235A56">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5C93B89" w14:textId="77777777" w:rsidR="00F83A61" w:rsidRDefault="00235A56">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F83A61" w14:paraId="738A39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4FA46"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1FD96" w14:textId="77777777" w:rsidR="00F83A61" w:rsidRDefault="00235A56">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F83A61" w14:paraId="495B4B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EBECC" w14:textId="77777777" w:rsidR="00F83A61" w:rsidRDefault="00235A5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A4BE2"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682E0AA5" w14:textId="77777777" w:rsidR="00F83A61" w:rsidRDefault="00235A56">
            <w:pPr>
              <w:spacing w:before="135" w:after="135"/>
              <w:jc w:val="both"/>
              <w:textAlignment w:val="center"/>
            </w:pPr>
            <w:r>
              <w:rPr>
                <w:rFonts w:ascii="Arial" w:hAnsi="Arial" w:cs="Arial"/>
                <w:color w:val="000000"/>
                <w:position w:val="-2"/>
                <w:sz w:val="18"/>
                <w:szCs w:val="18"/>
              </w:rPr>
              <w:t>Izpolnjen in podpisan Obrazec  KROVNA IZJAVA in ESPD.</w:t>
            </w:r>
          </w:p>
        </w:tc>
      </w:tr>
      <w:tr w:rsidR="00F83A61" w14:paraId="7A7A6C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12657" w14:textId="77777777" w:rsidR="00F83A61" w:rsidRDefault="00235A5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BBA4"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6A13227F" w14:textId="77777777" w:rsidR="00F83A61" w:rsidRDefault="00235A5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B1F4A83" w14:textId="77777777" w:rsidR="00F83A61" w:rsidRDefault="00235A56">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458F9D90" w14:textId="77777777" w:rsidR="00F83A61" w:rsidRDefault="00F83A61"/>
    <w:tbl>
      <w:tblPr>
        <w:tblStyle w:val="NormalTablePHPDOCX"/>
        <w:tblW w:w="2500" w:type="pct"/>
        <w:tblInd w:w="108" w:type="dxa"/>
        <w:tblLook w:val="04A0" w:firstRow="1" w:lastRow="0" w:firstColumn="1" w:lastColumn="0" w:noHBand="0" w:noVBand="1"/>
      </w:tblPr>
      <w:tblGrid>
        <w:gridCol w:w="4504"/>
      </w:tblGrid>
      <w:tr w:rsidR="00F83A61" w14:paraId="5CE9C9F0"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19C86BD" w14:textId="77777777" w:rsidR="00F83A61" w:rsidRDefault="00235A56">
            <w:r>
              <w:rPr>
                <w:rFonts w:ascii="Arial" w:hAnsi="Arial" w:cs="Arial"/>
                <w:color w:val="FFFFFF"/>
                <w:position w:val="-2"/>
                <w:sz w:val="18"/>
                <w:szCs w:val="18"/>
              </w:rPr>
              <w:t>Poslovna in finančna sposobnost</w:t>
            </w:r>
          </w:p>
        </w:tc>
      </w:tr>
    </w:tbl>
    <w:p w14:paraId="0FF4EEC2"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694F44A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278318A" w14:textId="77777777" w:rsidR="00F83A61" w:rsidRDefault="00235A5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1434B" w14:textId="77777777" w:rsidR="00F83A61" w:rsidRDefault="00235A56">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F83A61" w14:paraId="170451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97B2F"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77C9D" w14:textId="77777777" w:rsidR="00F83A61" w:rsidRDefault="00235A56">
            <w:pPr>
              <w:spacing w:before="135" w:after="135"/>
              <w:jc w:val="both"/>
              <w:textAlignment w:val="center"/>
            </w:pPr>
            <w:r>
              <w:rPr>
                <w:rFonts w:ascii="Arial" w:hAnsi="Arial" w:cs="Arial"/>
                <w:color w:val="000000"/>
                <w:position w:val="-2"/>
                <w:sz w:val="18"/>
                <w:szCs w:val="18"/>
              </w:rPr>
              <w:t>Izpolnjen in podpisan Obrazec  KROVNA IZJAVA in ESPD.</w:t>
            </w:r>
          </w:p>
        </w:tc>
      </w:tr>
      <w:tr w:rsidR="00F83A61" w14:paraId="57A192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6CD9B"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A801C" w14:textId="77777777" w:rsidR="00F83A61" w:rsidRDefault="00235A5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F83A61" w14:paraId="5CE0CF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074BB" w14:textId="77777777" w:rsidR="00F83A61" w:rsidRDefault="00235A5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B2A0F"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7EE972AA" w14:textId="77777777" w:rsidR="00F83A61" w:rsidRDefault="00235A5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F83A61" w14:paraId="574A82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CC9CF" w14:textId="77777777" w:rsidR="00F83A61" w:rsidRDefault="00235A5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6DD12"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246BD155" w14:textId="77777777" w:rsidR="00F83A61" w:rsidRDefault="00235A5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08C5CF0"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08BE266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D6438D" w14:textId="77777777" w:rsidR="00F83A61" w:rsidRDefault="00235A5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A1BF7" w14:textId="77777777" w:rsidR="00F83A61" w:rsidRDefault="00235A56">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93F9EDC" w14:textId="77777777" w:rsidR="00F83A61" w:rsidRDefault="00235A56">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F83A61" w14:paraId="6C2C33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32385" w14:textId="77777777" w:rsidR="00F83A61" w:rsidRDefault="00235A56">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65559" w14:textId="77777777" w:rsidR="00F83A61" w:rsidRDefault="00235A56">
            <w:pPr>
              <w:spacing w:before="135" w:after="135"/>
              <w:jc w:val="both"/>
              <w:textAlignment w:val="center"/>
            </w:pPr>
            <w:r>
              <w:rPr>
                <w:rFonts w:ascii="Arial" w:hAnsi="Arial" w:cs="Arial"/>
                <w:color w:val="000000"/>
                <w:position w:val="-2"/>
                <w:sz w:val="18"/>
                <w:szCs w:val="18"/>
              </w:rPr>
              <w:t>Izpolnjen in podpisan Obrazec  KROVNA IZJAVA in ESPD.</w:t>
            </w:r>
          </w:p>
          <w:p w14:paraId="3A04FB5F" w14:textId="77777777" w:rsidR="00F83A61" w:rsidRDefault="00235A56">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83A61" w14:paraId="397EAD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89E88"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6C2F7" w14:textId="77777777" w:rsidR="00F83A61" w:rsidRDefault="00235A5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F924570" w14:textId="77777777" w:rsidR="00F83A61" w:rsidRDefault="00235A56">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83A61" w14:paraId="26B6FF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FFEF7" w14:textId="77777777" w:rsidR="00F83A61" w:rsidRDefault="00235A5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53062"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1F3DF399" w14:textId="77777777" w:rsidR="00F83A61" w:rsidRDefault="00235A5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83A61" w14:paraId="79907B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09020" w14:textId="77777777" w:rsidR="00F83A61" w:rsidRDefault="00235A5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5F2FE"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0AE7CC2C" w14:textId="77777777" w:rsidR="00F83A61" w:rsidRDefault="00235A5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ESPDs podpisom katerega izjavlja, da izpolnjuje navedeni pogoj.</w:t>
            </w:r>
          </w:p>
        </w:tc>
      </w:tr>
    </w:tbl>
    <w:p w14:paraId="36EEA83C"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326555D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B8D2BF" w14:textId="77777777" w:rsidR="00F83A61" w:rsidRDefault="00235A5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9D821" w14:textId="77777777" w:rsidR="00F83A61" w:rsidRDefault="00235A56">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F83A61" w14:paraId="7E97C3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9CEA5"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99816" w14:textId="77777777" w:rsidR="00F83A61" w:rsidRDefault="00235A56">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5E6C5F7A" w14:textId="77777777" w:rsidR="00F83A61" w:rsidRDefault="00235A56">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F83A61" w14:paraId="7F82FE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893B6"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75D4B" w14:textId="77777777" w:rsidR="00F83A61" w:rsidRDefault="00235A56">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F83A61" w14:paraId="7EAB8C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D692D" w14:textId="77777777" w:rsidR="00F83A61" w:rsidRDefault="00235A5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8D578"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67D20235" w14:textId="77777777" w:rsidR="00F83A61" w:rsidRDefault="00235A56">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F83A61" w14:paraId="6AF7B3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BEF3D" w14:textId="77777777" w:rsidR="00F83A61" w:rsidRDefault="00235A5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5A671" w14:textId="77777777" w:rsidR="00F83A61" w:rsidRDefault="00235A56">
            <w:pPr>
              <w:spacing w:before="135" w:after="135"/>
              <w:jc w:val="both"/>
              <w:textAlignment w:val="center"/>
            </w:pPr>
            <w:r>
              <w:rPr>
                <w:rFonts w:ascii="Arial" w:hAnsi="Arial" w:cs="Arial"/>
                <w:color w:val="000000"/>
                <w:position w:val="-2"/>
                <w:sz w:val="18"/>
                <w:szCs w:val="18"/>
              </w:rPr>
              <w:t>NI POTREBNO izpolnjevati pogoja</w:t>
            </w:r>
          </w:p>
          <w:p w14:paraId="584F0821" w14:textId="77777777" w:rsidR="00F83A61" w:rsidRDefault="00235A56">
            <w:pPr>
              <w:jc w:val="both"/>
              <w:textAlignment w:val="center"/>
            </w:pPr>
            <w:r>
              <w:rPr>
                <w:rFonts w:ascii="Arial" w:hAnsi="Arial" w:cs="Arial"/>
                <w:color w:val="000000"/>
                <w:position w:val="-2"/>
                <w:sz w:val="18"/>
                <w:szCs w:val="18"/>
              </w:rPr>
              <w:t> </w:t>
            </w:r>
          </w:p>
        </w:tc>
      </w:tr>
    </w:tbl>
    <w:p w14:paraId="3BC05D6E" w14:textId="77777777" w:rsidR="00F83A61" w:rsidRDefault="00F83A61"/>
    <w:tbl>
      <w:tblPr>
        <w:tblStyle w:val="NormalTablePHPDOCX"/>
        <w:tblW w:w="2500" w:type="pct"/>
        <w:tblInd w:w="108" w:type="dxa"/>
        <w:tblLook w:val="04A0" w:firstRow="1" w:lastRow="0" w:firstColumn="1" w:lastColumn="0" w:noHBand="0" w:noVBand="1"/>
      </w:tblPr>
      <w:tblGrid>
        <w:gridCol w:w="4504"/>
      </w:tblGrid>
      <w:tr w:rsidR="00F83A61" w14:paraId="1FD5FF2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DCD161B" w14:textId="77777777" w:rsidR="00F83A61" w:rsidRDefault="00235A56">
            <w:r>
              <w:rPr>
                <w:rFonts w:ascii="Arial" w:hAnsi="Arial" w:cs="Arial"/>
                <w:color w:val="FFFFFF"/>
                <w:position w:val="-2"/>
                <w:sz w:val="18"/>
                <w:szCs w:val="18"/>
              </w:rPr>
              <w:t>Tehnična sposobnost</w:t>
            </w:r>
          </w:p>
        </w:tc>
      </w:tr>
    </w:tbl>
    <w:p w14:paraId="6FAA1983"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04DFB3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BA1A615" w14:textId="77777777" w:rsidR="00F83A61" w:rsidRDefault="00235A5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D5842" w14:textId="77777777" w:rsidR="00F83A61" w:rsidRDefault="00235A56">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F83A61" w14:paraId="7F814B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E6839"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10608" w14:textId="77777777" w:rsidR="00F83A61" w:rsidRDefault="00235A56">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F83A61" w14:paraId="637516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746FF"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B7230" w14:textId="77777777" w:rsidR="00F83A61" w:rsidRDefault="00235A56">
            <w:pPr>
              <w:jc w:val="both"/>
              <w:textAlignment w:val="center"/>
            </w:pPr>
            <w:r>
              <w:rPr>
                <w:rFonts w:ascii="Arial" w:hAnsi="Arial" w:cs="Arial"/>
                <w:color w:val="000000"/>
                <w:position w:val="-2"/>
                <w:sz w:val="18"/>
                <w:szCs w:val="18"/>
              </w:rPr>
              <w:t> </w:t>
            </w:r>
          </w:p>
          <w:p w14:paraId="74B87533" w14:textId="77777777" w:rsidR="00F83A61" w:rsidRDefault="00235A56">
            <w:r>
              <w:rPr>
                <w:rFonts w:ascii="Arial" w:hAnsi="Arial" w:cs="Arial"/>
                <w:color w:val="000000"/>
                <w:position w:val="-2"/>
                <w:sz w:val="18"/>
                <w:szCs w:val="18"/>
              </w:rPr>
              <w:t xml:space="preserve"> /</w:t>
            </w:r>
          </w:p>
        </w:tc>
      </w:tr>
      <w:tr w:rsidR="00F83A61" w14:paraId="5A68B9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0A2CE" w14:textId="77777777" w:rsidR="00F83A61" w:rsidRDefault="00235A5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28DA8"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7E21312E" w14:textId="77777777" w:rsidR="00F83A61" w:rsidRDefault="00235A5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F83A61" w14:paraId="2DF100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F438A" w14:textId="77777777" w:rsidR="00F83A61" w:rsidRDefault="00235A5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F0AF4"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16F41C5E" w14:textId="77777777" w:rsidR="00F83A61" w:rsidRDefault="00235A56">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11BDD946" w14:textId="77777777" w:rsidR="00F83A61" w:rsidRDefault="00F83A61"/>
    <w:tbl>
      <w:tblPr>
        <w:tblStyle w:val="NormalTablePHPDOCX"/>
        <w:tblW w:w="9300" w:type="dxa"/>
        <w:tblInd w:w="108" w:type="dxa"/>
        <w:tblLook w:val="04A0" w:firstRow="1" w:lastRow="0" w:firstColumn="1" w:lastColumn="0" w:noHBand="0" w:noVBand="1"/>
      </w:tblPr>
      <w:tblGrid>
        <w:gridCol w:w="1860"/>
        <w:gridCol w:w="7440"/>
      </w:tblGrid>
      <w:tr w:rsidR="00F83A61" w14:paraId="01BF3F0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44FCFD" w14:textId="77777777" w:rsidR="00F83A61" w:rsidRDefault="00235A5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A5657" w14:textId="77777777" w:rsidR="00F83A61" w:rsidRDefault="00235A56">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enega meseca po podpisu predmetne pogodbe.</w:t>
            </w:r>
          </w:p>
        </w:tc>
      </w:tr>
      <w:tr w:rsidR="00F83A61" w14:paraId="30BFC9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25101" w14:textId="77777777" w:rsidR="00F83A61" w:rsidRDefault="00235A5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A5C33" w14:textId="77777777" w:rsidR="00F83A61" w:rsidRDefault="00235A56">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F83A61" w14:paraId="390230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241D1" w14:textId="77777777" w:rsidR="00F83A61" w:rsidRDefault="00235A5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3DC05" w14:textId="77777777" w:rsidR="00F83A61" w:rsidRDefault="00235A56">
            <w:pPr>
              <w:jc w:val="both"/>
              <w:textAlignment w:val="center"/>
            </w:pPr>
            <w:r>
              <w:rPr>
                <w:rFonts w:ascii="Arial" w:hAnsi="Arial" w:cs="Arial"/>
                <w:color w:val="000000"/>
                <w:position w:val="-2"/>
                <w:sz w:val="18"/>
                <w:szCs w:val="18"/>
              </w:rPr>
              <w:t> </w:t>
            </w:r>
          </w:p>
          <w:p w14:paraId="386C97A4" w14:textId="77777777" w:rsidR="00F83A61" w:rsidRDefault="00235A56">
            <w:r>
              <w:rPr>
                <w:rFonts w:ascii="Arial" w:hAnsi="Arial" w:cs="Arial"/>
                <w:color w:val="000000"/>
                <w:position w:val="-2"/>
                <w:sz w:val="18"/>
                <w:szCs w:val="18"/>
              </w:rPr>
              <w:t xml:space="preserve"> /</w:t>
            </w:r>
          </w:p>
        </w:tc>
      </w:tr>
      <w:tr w:rsidR="00F83A61" w14:paraId="32AAA2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4AB69" w14:textId="77777777" w:rsidR="00F83A61" w:rsidRDefault="00235A5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0B270"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5DCA3D9D" w14:textId="77777777" w:rsidR="00F83A61" w:rsidRDefault="00235A5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F83A61" w14:paraId="451BEF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6FDA0" w14:textId="77777777" w:rsidR="00F83A61" w:rsidRDefault="00235A5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CD9E4" w14:textId="77777777" w:rsidR="00F83A61" w:rsidRDefault="00235A56">
            <w:pPr>
              <w:spacing w:before="135" w:after="135"/>
              <w:jc w:val="both"/>
              <w:textAlignment w:val="center"/>
            </w:pPr>
            <w:r>
              <w:rPr>
                <w:rFonts w:ascii="Arial" w:hAnsi="Arial" w:cs="Arial"/>
                <w:color w:val="000000"/>
                <w:position w:val="-2"/>
                <w:sz w:val="18"/>
                <w:szCs w:val="18"/>
              </w:rPr>
              <w:t>MORAJO izpolnjevati pogoj</w:t>
            </w:r>
          </w:p>
          <w:p w14:paraId="6C9FAF7B" w14:textId="77777777" w:rsidR="00F83A61" w:rsidRDefault="00235A56">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5BC3D2C4" w14:textId="77777777" w:rsidR="00F83A61" w:rsidRDefault="00F83A61">
      <w:pPr>
        <w:sectPr w:rsidR="00F83A61" w:rsidSect="00D931BF">
          <w:pgSz w:w="11906" w:h="16838"/>
          <w:pgMar w:top="1418" w:right="1418" w:bottom="1418" w:left="1418" w:header="567" w:footer="680" w:gutter="0"/>
          <w:cols w:space="708"/>
          <w:docGrid w:linePitch="360"/>
        </w:sectPr>
      </w:pPr>
    </w:p>
    <w:p w14:paraId="027991A8" w14:textId="77777777" w:rsidR="00235A56" w:rsidRPr="00141928" w:rsidRDefault="00235A56"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83A61" w14:paraId="78D33830" w14:textId="77777777">
        <w:tc>
          <w:tcPr>
            <w:tcW w:w="0" w:type="auto"/>
            <w:shd w:val="clear" w:color="auto" w:fill="000000"/>
            <w:tcMar>
              <w:top w:w="150" w:type="dxa"/>
              <w:bottom w:w="150" w:type="dxa"/>
            </w:tcMar>
            <w:vAlign w:val="center"/>
          </w:tcPr>
          <w:p w14:paraId="0CD59574" w14:textId="77777777" w:rsidR="00F83A61" w:rsidRDefault="00235A56">
            <w:pPr>
              <w:jc w:val="center"/>
            </w:pPr>
            <w:r>
              <w:rPr>
                <w:rFonts w:ascii="Arial" w:hAnsi="Arial" w:cs="Arial"/>
                <w:b/>
                <w:bCs/>
                <w:color w:val="FFFFFF"/>
                <w:position w:val="-2"/>
                <w:sz w:val="18"/>
                <w:szCs w:val="18"/>
                <w:shd w:val="clear" w:color="auto" w:fill="000000"/>
              </w:rPr>
              <w:t>Zavarovanje za dobro izvedbo</w:t>
            </w:r>
          </w:p>
        </w:tc>
      </w:tr>
    </w:tbl>
    <w:p w14:paraId="5A1F9159" w14:textId="77777777" w:rsidR="00F83A61" w:rsidRDefault="00235A56">
      <w:pPr>
        <w:spacing w:before="225" w:after="225" w:line="240" w:lineRule="auto"/>
        <w:jc w:val="both"/>
      </w:pPr>
      <w:r>
        <w:rPr>
          <w:rFonts w:ascii="Arial" w:hAnsi="Arial" w:cs="Arial"/>
          <w:color w:val="000000"/>
          <w:sz w:val="18"/>
          <w:szCs w:val="18"/>
        </w:rPr>
        <w:t>Instrument zavarovanja: bančna garancija / kavcijsko zavarovanje, menica</w:t>
      </w:r>
    </w:p>
    <w:p w14:paraId="0817E112" w14:textId="77777777" w:rsidR="00F83A61" w:rsidRDefault="00235A56">
      <w:pPr>
        <w:spacing w:before="225" w:after="225" w:line="240" w:lineRule="auto"/>
        <w:jc w:val="both"/>
      </w:pPr>
      <w:r>
        <w:rPr>
          <w:rFonts w:ascii="Arial" w:hAnsi="Arial" w:cs="Arial"/>
          <w:color w:val="000000"/>
          <w:sz w:val="18"/>
          <w:szCs w:val="18"/>
        </w:rPr>
        <w:t>Višina zavarovanja: 10 % pogodbene vrednosti z DDV</w:t>
      </w:r>
    </w:p>
    <w:p w14:paraId="17222BEF" w14:textId="77777777" w:rsidR="00F83A61" w:rsidRDefault="00235A56">
      <w:pPr>
        <w:spacing w:before="225" w:after="225" w:line="240" w:lineRule="auto"/>
        <w:jc w:val="both"/>
      </w:pPr>
      <w:r>
        <w:rPr>
          <w:rFonts w:ascii="Arial" w:hAnsi="Arial" w:cs="Arial"/>
          <w:color w:val="000000"/>
          <w:sz w:val="18"/>
          <w:szCs w:val="18"/>
        </w:rPr>
        <w:t>Čas veljavnosti: do izteka predmetne pogodbe</w:t>
      </w:r>
    </w:p>
    <w:p w14:paraId="14FC32BD" w14:textId="77777777" w:rsidR="00F83A61" w:rsidRDefault="00235A56">
      <w:pPr>
        <w:spacing w:before="225" w:after="225" w:line="240" w:lineRule="auto"/>
        <w:jc w:val="both"/>
      </w:pPr>
      <w:r>
        <w:rPr>
          <w:rFonts w:ascii="Arial" w:hAnsi="Arial" w:cs="Arial"/>
          <w:color w:val="000000"/>
          <w:sz w:val="18"/>
          <w:szCs w:val="18"/>
        </w:rPr>
        <w:t>Zahtevanje dokazila: ni zahtevano dokazilo</w:t>
      </w:r>
    </w:p>
    <w:p w14:paraId="2A333801" w14:textId="77777777" w:rsidR="00F83A61" w:rsidRDefault="00235A56">
      <w:pPr>
        <w:spacing w:before="225" w:after="225" w:line="240" w:lineRule="auto"/>
      </w:pPr>
      <w:r>
        <w:rPr>
          <w:rFonts w:ascii="Arial" w:hAnsi="Arial" w:cs="Arial"/>
          <w:color w:val="000000"/>
          <w:sz w:val="18"/>
          <w:szCs w:val="18"/>
        </w:rPr>
        <w:t>Ponudnik z oddajo ponudbe potrjuje, da bo naročniku izročil ustrezno zavarovanje.</w:t>
      </w:r>
    </w:p>
    <w:p w14:paraId="09F852D0" w14:textId="77777777" w:rsidR="00F83A61" w:rsidRDefault="00235A56">
      <w:pPr>
        <w:spacing w:before="225" w:after="225" w:line="240" w:lineRule="auto"/>
        <w:jc w:val="both"/>
      </w:pPr>
      <w:r>
        <w:rPr>
          <w:rFonts w:ascii="Arial" w:hAnsi="Arial" w:cs="Arial"/>
          <w:color w:val="000000"/>
          <w:sz w:val="18"/>
          <w:szCs w:val="18"/>
        </w:rPr>
        <w:t>Ponudnik s podpisom krovne izjave jamči, da bo naročniku za dobro izvedbo pogodbenih obveznosti predložil zavarovanje:</w:t>
      </w:r>
      <w:r>
        <w:rPr>
          <w:rFonts w:ascii="Arial" w:hAnsi="Arial" w:cs="Arial"/>
          <w:color w:val="000000"/>
          <w:sz w:val="18"/>
          <w:szCs w:val="18"/>
        </w:rPr>
        <w:br/>
        <w:t>·         menično izjavo in lastno podpisano menico s pooblastilom za njeno izpolnitev v višini 10% pogodbene vrednosti z DDV v primeru, da bo pogodbena vrednost nižja od 125.000,00 EUR z DDV.</w:t>
      </w:r>
    </w:p>
    <w:p w14:paraId="168D9DE0" w14:textId="77777777" w:rsidR="00F83A61" w:rsidRDefault="00235A56">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p w14:paraId="51EE6993" w14:textId="77777777" w:rsidR="00F83A61" w:rsidRDefault="00235A56">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42550604" w14:textId="77777777" w:rsidR="00F83A61" w:rsidRDefault="00F83A61">
      <w:pPr>
        <w:sectPr w:rsidR="00F83A61" w:rsidSect="00D931BF">
          <w:pgSz w:w="11906" w:h="16838"/>
          <w:pgMar w:top="1418" w:right="1418" w:bottom="1418" w:left="1418" w:header="567" w:footer="680" w:gutter="0"/>
          <w:cols w:space="708"/>
          <w:docGrid w:linePitch="360"/>
        </w:sectPr>
      </w:pPr>
    </w:p>
    <w:p w14:paraId="52D4AA95" w14:textId="77777777" w:rsidR="00235A56" w:rsidRPr="00A207D9" w:rsidRDefault="00235A56"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3A0FBE2" w14:textId="77777777" w:rsidR="00235A56" w:rsidRDefault="00235A56"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F83A61" w14:paraId="201ED33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1EBDA35" w14:textId="77777777" w:rsidR="00F83A61" w:rsidRDefault="00235A56">
            <w:r>
              <w:rPr>
                <w:rFonts w:ascii="Arial" w:hAnsi="Arial" w:cs="Arial"/>
                <w:b/>
                <w:bCs/>
                <w:color w:val="000000"/>
                <w:position w:val="-2"/>
                <w:sz w:val="18"/>
                <w:szCs w:val="18"/>
                <w:shd w:val="clear" w:color="auto" w:fill="FFFFFF"/>
              </w:rPr>
              <w:t>Splošne specifikacije</w:t>
            </w:r>
          </w:p>
        </w:tc>
      </w:tr>
    </w:tbl>
    <w:p w14:paraId="59997BAF" w14:textId="77777777" w:rsidR="00F83A61" w:rsidRDefault="00235A56">
      <w:pPr>
        <w:spacing w:before="225" w:after="225" w:line="240" w:lineRule="auto"/>
      </w:pPr>
      <w:r>
        <w:rPr>
          <w:rFonts w:ascii="Arial" w:hAnsi="Arial" w:cs="Arial"/>
          <w:color w:val="000000"/>
          <w:sz w:val="18"/>
          <w:szCs w:val="18"/>
        </w:rPr>
        <w:t>A. ZAHTEVE ZA VSE MEDICINSKE PRIPOMOČKE</w:t>
      </w:r>
    </w:p>
    <w:p w14:paraId="702AC3D6" w14:textId="77777777" w:rsidR="00F83A61" w:rsidRDefault="00235A56">
      <w:pPr>
        <w:spacing w:before="225" w:after="225" w:line="240" w:lineRule="auto"/>
      </w:pPr>
      <w:r>
        <w:rPr>
          <w:rFonts w:ascii="Arial" w:hAnsi="Arial" w:cs="Arial"/>
          <w:color w:val="000000"/>
          <w:sz w:val="18"/>
          <w:szCs w:val="18"/>
        </w:rPr>
        <w:t>Vsi ponujeni medicinski pripomočki morajo biti v skladu:</w:t>
      </w:r>
    </w:p>
    <w:p w14:paraId="473F5019" w14:textId="77777777" w:rsidR="00F83A61" w:rsidRDefault="00235A56">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45EC1323" w14:textId="77777777" w:rsidR="00F83A61" w:rsidRDefault="00235A56">
      <w:pPr>
        <w:spacing w:before="225" w:after="225" w:line="240" w:lineRule="auto"/>
      </w:pPr>
      <w:r>
        <w:rPr>
          <w:rFonts w:ascii="Arial" w:hAnsi="Arial" w:cs="Arial"/>
          <w:color w:val="000000"/>
          <w:sz w:val="18"/>
          <w:szCs w:val="18"/>
        </w:rPr>
        <w:t>- z določili Uredbe o medicinskih pripomočkih (EU) 2017/745.</w:t>
      </w:r>
    </w:p>
    <w:p w14:paraId="00333EE8" w14:textId="77777777" w:rsidR="00F83A61" w:rsidRDefault="00235A56">
      <w:pPr>
        <w:spacing w:before="225" w:after="225" w:line="240" w:lineRule="auto"/>
      </w:pPr>
      <w:r>
        <w:rPr>
          <w:rFonts w:ascii="Arial" w:hAnsi="Arial" w:cs="Arial"/>
          <w:color w:val="000000"/>
          <w:sz w:val="18"/>
          <w:szCs w:val="18"/>
        </w:rPr>
        <w:t>Izbrani ponudnik bo moral pred podpisom pogodbe naročniku predložiti ustrezne EC certifikate in izjave o skladnosti za vse izbrane vrste blaga.</w:t>
      </w:r>
    </w:p>
    <w:p w14:paraId="43CC4767" w14:textId="77777777" w:rsidR="00F83A61" w:rsidRDefault="00235A56">
      <w:pPr>
        <w:spacing w:before="225" w:after="225" w:line="240" w:lineRule="auto"/>
      </w:pPr>
      <w:r>
        <w:rPr>
          <w:rFonts w:ascii="Arial" w:hAnsi="Arial" w:cs="Arial"/>
          <w:color w:val="000000"/>
          <w:sz w:val="18"/>
          <w:szCs w:val="18"/>
        </w:rPr>
        <w:t>Zahteve glede CE oznake na ovojnini:</w:t>
      </w:r>
    </w:p>
    <w:tbl>
      <w:tblPr>
        <w:tblStyle w:val="NormalTablePHPDOCX"/>
        <w:tblW w:w="0" w:type="auto"/>
        <w:tblInd w:w="108" w:type="dxa"/>
        <w:tblLook w:val="04A0" w:firstRow="1" w:lastRow="0" w:firstColumn="1" w:lastColumn="0" w:noHBand="0" w:noVBand="1"/>
      </w:tblPr>
      <w:tblGrid>
        <w:gridCol w:w="8962"/>
      </w:tblGrid>
      <w:tr w:rsidR="00F83A61" w14:paraId="79A27287" w14:textId="77777777">
        <w:tc>
          <w:tcPr>
            <w:tcW w:w="0" w:type="auto"/>
            <w:tcMar>
              <w:top w:w="0" w:type="auto"/>
              <w:bottom w:w="0" w:type="auto"/>
            </w:tcMar>
          </w:tcPr>
          <w:p w14:paraId="0EDC1AC7" w14:textId="77777777" w:rsidR="00F83A61" w:rsidRDefault="00235A56">
            <w:pPr>
              <w:numPr>
                <w:ilvl w:val="0"/>
                <w:numId w:val="14"/>
              </w:numPr>
              <w:rPr>
                <w:rFonts w:ascii="Arial" w:hAnsi="Arial" w:cs="Arial"/>
                <w:color w:val="000000"/>
                <w:sz w:val="18"/>
                <w:szCs w:val="18"/>
              </w:rPr>
            </w:pPr>
            <w:r>
              <w:rPr>
                <w:rFonts w:ascii="Arial" w:hAnsi="Arial" w:cs="Arial"/>
                <w:color w:val="000000"/>
                <w:sz w:val="18"/>
                <w:szCs w:val="18"/>
              </w:rPr>
              <w:t>Vidno, čitljivo in neizbrisno nameščena na pripomočku ali na njegovem sterilnem pakiranju. Če to ni mogoče ali upravičeno zaradi narave pripomočka, mora biti nameščena na ovojnini.</w:t>
            </w:r>
          </w:p>
          <w:p w14:paraId="2CFC0E66" w14:textId="77777777" w:rsidR="00F83A61" w:rsidRDefault="00235A56">
            <w:pPr>
              <w:numPr>
                <w:ilvl w:val="0"/>
                <w:numId w:val="14"/>
              </w:numPr>
              <w:rPr>
                <w:rFonts w:ascii="Arial" w:hAnsi="Arial" w:cs="Arial"/>
                <w:color w:val="000000"/>
                <w:sz w:val="18"/>
                <w:szCs w:val="18"/>
              </w:rPr>
            </w:pPr>
            <w:r>
              <w:rPr>
                <w:rFonts w:ascii="Arial" w:hAnsi="Arial" w:cs="Arial"/>
                <w:color w:val="000000"/>
                <w:sz w:val="18"/>
                <w:szCs w:val="18"/>
              </w:rPr>
              <w:t>Oznaka CE mora biti navedena tudi na vseh navodilih za uporabo in na vsaki prodajni ovojnini.</w:t>
            </w:r>
          </w:p>
          <w:p w14:paraId="5CC12B2E" w14:textId="77777777" w:rsidR="00F83A61" w:rsidRDefault="00235A56">
            <w:pPr>
              <w:numPr>
                <w:ilvl w:val="0"/>
                <w:numId w:val="14"/>
              </w:numPr>
              <w:rPr>
                <w:rFonts w:ascii="Arial" w:hAnsi="Arial" w:cs="Arial"/>
                <w:color w:val="000000"/>
                <w:sz w:val="18"/>
                <w:szCs w:val="18"/>
              </w:rPr>
            </w:pPr>
            <w:r>
              <w:rPr>
                <w:rFonts w:ascii="Arial" w:hAnsi="Arial" w:cs="Arial"/>
                <w:color w:val="000000"/>
                <w:sz w:val="18"/>
                <w:szCs w:val="18"/>
              </w:rPr>
              <w:t>Oznaki CE mora po potrebi slediti identifikacijska številka priglašenega organa - velja za medicinske pripomočke razreda IIa, IIb in III ter razred I (sterilni, merilni instrumenti, kirurški inštrumenti za večkratno uporabo).</w:t>
            </w:r>
          </w:p>
        </w:tc>
      </w:tr>
    </w:tbl>
    <w:p w14:paraId="5F97EB1D" w14:textId="77777777" w:rsidR="00F83A61" w:rsidRDefault="00235A56">
      <w:pPr>
        <w:spacing w:before="225" w:after="225" w:line="240" w:lineRule="auto"/>
      </w:pPr>
      <w:r>
        <w:rPr>
          <w:rFonts w:ascii="Arial" w:hAnsi="Arial" w:cs="Arial"/>
          <w:b/>
          <w:bCs/>
          <w:color w:val="000000"/>
          <w:sz w:val="18"/>
          <w:szCs w:val="18"/>
        </w:rPr>
        <w:t>Vsi medicinski pripomočki morajo biti skladni s standardom SIST EN 13485:2016.</w:t>
      </w:r>
    </w:p>
    <w:p w14:paraId="0E1ECCEA" w14:textId="77777777" w:rsidR="00F83A61" w:rsidRDefault="00235A56">
      <w:pPr>
        <w:spacing w:before="225" w:after="225" w:line="240" w:lineRule="auto"/>
      </w:pPr>
      <w:r>
        <w:rPr>
          <w:rFonts w:ascii="Arial" w:hAnsi="Arial" w:cs="Arial"/>
          <w:color w:val="000000"/>
          <w:sz w:val="18"/>
          <w:szCs w:val="18"/>
        </w:rPr>
        <w:t>B. OSTALE SPLOŠNE ZAHTEVE:</w:t>
      </w:r>
    </w:p>
    <w:p w14:paraId="4EA7EAC0" w14:textId="77777777" w:rsidR="00F83A61" w:rsidRDefault="00235A56">
      <w:pPr>
        <w:spacing w:before="225" w:after="225" w:line="240" w:lineRule="auto"/>
      </w:pPr>
      <w:r>
        <w:rPr>
          <w:rFonts w:ascii="Arial" w:hAnsi="Arial" w:cs="Arial"/>
          <w:b/>
          <w:bCs/>
          <w:color w:val="000000"/>
          <w:sz w:val="18"/>
          <w:szCs w:val="18"/>
        </w:rPr>
        <w:t>1. Razpisane količine</w:t>
      </w:r>
    </w:p>
    <w:p w14:paraId="1AE59501" w14:textId="77777777" w:rsidR="00F83A61" w:rsidRDefault="00235A56">
      <w:pPr>
        <w:spacing w:before="225" w:after="225" w:line="240" w:lineRule="auto"/>
      </w:pPr>
      <w:r>
        <w:rPr>
          <w:rFonts w:ascii="Arial" w:hAnsi="Arial" w:cs="Arial"/>
          <w:color w:val="000000"/>
          <w:sz w:val="18"/>
          <w:szCs w:val="18"/>
        </w:rPr>
        <w:t>Vrste in količine razpisanega blaga so podane v Predračunu-seznamu razpisanega blaga. Razpisane količine so okvirne za obdobje treh (3) let.</w:t>
      </w:r>
    </w:p>
    <w:p w14:paraId="74920540" w14:textId="77777777" w:rsidR="00F83A61" w:rsidRDefault="00235A56">
      <w:pPr>
        <w:spacing w:before="225" w:after="225" w:line="240" w:lineRule="auto"/>
      </w:pPr>
      <w:r>
        <w:rPr>
          <w:rFonts w:ascii="Arial" w:hAnsi="Arial" w:cs="Arial"/>
          <w:b/>
          <w:bCs/>
          <w:color w:val="000000"/>
          <w:sz w:val="18"/>
          <w:szCs w:val="18"/>
        </w:rPr>
        <w:t>2. Rok dobave:</w:t>
      </w:r>
      <w:r>
        <w:rPr>
          <w:rFonts w:ascii="Arial" w:hAnsi="Arial" w:cs="Arial"/>
          <w:color w:val="000000"/>
          <w:sz w:val="18"/>
          <w:szCs w:val="18"/>
        </w:rPr>
        <w:t xml:space="preserve"> max. 5 dni od prejema naročila s strani pooblaščene osebe naročnika, v nujnih primerih v 24 urah oz. po dogovoru z naročnikom.</w:t>
      </w:r>
    </w:p>
    <w:p w14:paraId="20E069CE" w14:textId="77777777" w:rsidR="00F83A61" w:rsidRDefault="00235A56">
      <w:pPr>
        <w:spacing w:before="225" w:after="225" w:line="240" w:lineRule="auto"/>
      </w:pPr>
      <w:r>
        <w:rPr>
          <w:rFonts w:ascii="Arial" w:hAnsi="Arial" w:cs="Arial"/>
          <w:b/>
          <w:bCs/>
          <w:color w:val="000000"/>
          <w:sz w:val="18"/>
          <w:szCs w:val="18"/>
        </w:rPr>
        <w:t>4. Skladnost s naročnikovimi  strokovnimi zahtevami</w:t>
      </w:r>
    </w:p>
    <w:p w14:paraId="5C47B98F" w14:textId="77777777" w:rsidR="00F83A61" w:rsidRDefault="00235A56">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7D69F367" w14:textId="77777777" w:rsidR="00F83A61" w:rsidRDefault="00235A56">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F83A61" w14:paraId="39504779" w14:textId="77777777">
        <w:tc>
          <w:tcPr>
            <w:tcW w:w="0" w:type="auto"/>
            <w:tcMar>
              <w:top w:w="0" w:type="auto"/>
              <w:bottom w:w="0" w:type="auto"/>
            </w:tcMar>
          </w:tcPr>
          <w:p w14:paraId="64ABB63E" w14:textId="77777777" w:rsidR="00F83A61" w:rsidRDefault="00235A56">
            <w:pPr>
              <w:numPr>
                <w:ilvl w:val="0"/>
                <w:numId w:val="15"/>
              </w:numPr>
              <w:rPr>
                <w:rFonts w:ascii="Arial" w:hAnsi="Arial" w:cs="Arial"/>
                <w:color w:val="000000"/>
                <w:sz w:val="18"/>
                <w:szCs w:val="18"/>
              </w:rPr>
            </w:pP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2A7B643B" w14:textId="77777777" w:rsidR="00F83A61" w:rsidRDefault="00235A56">
            <w:pPr>
              <w:numPr>
                <w:ilvl w:val="0"/>
                <w:numId w:val="15"/>
              </w:numPr>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5AC10100" w14:textId="77777777" w:rsidR="00F83A61" w:rsidRDefault="00235A56">
            <w:pPr>
              <w:numPr>
                <w:ilvl w:val="0"/>
                <w:numId w:val="15"/>
              </w:numPr>
              <w:rPr>
                <w:rFonts w:ascii="Arial" w:hAnsi="Arial" w:cs="Arial"/>
                <w:color w:val="000000"/>
                <w:sz w:val="18"/>
                <w:szCs w:val="18"/>
              </w:rPr>
            </w:pPr>
            <w:r>
              <w:rPr>
                <w:rFonts w:ascii="Arial" w:hAnsi="Arial" w:cs="Arial"/>
                <w:color w:val="000000"/>
                <w:sz w:val="18"/>
                <w:szCs w:val="18"/>
              </w:rPr>
              <w:lastRenderedPageBreak/>
              <w:t>Ponudnik lahko navede tudi samo povezavo  - spletni naslov na katerem lahko naročnik preveri ustreznost ponujenega blaga, če obstajajo spletni katalogi ponujenega blaga.</w:t>
            </w:r>
          </w:p>
        </w:tc>
      </w:tr>
    </w:tbl>
    <w:p w14:paraId="4CC52A69" w14:textId="77777777" w:rsidR="00F83A61" w:rsidRDefault="00235A56">
      <w:pPr>
        <w:spacing w:before="225" w:after="225" w:line="240" w:lineRule="auto"/>
      </w:pPr>
      <w:r>
        <w:rPr>
          <w:rFonts w:ascii="Arial" w:hAnsi="Arial" w:cs="Arial"/>
          <w:color w:val="000000"/>
          <w:sz w:val="18"/>
          <w:szCs w:val="18"/>
        </w:rPr>
        <w:lastRenderedPageBreak/>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5EBC5924" w14:textId="77777777" w:rsidR="00F83A61" w:rsidRDefault="00235A56">
      <w:pPr>
        <w:spacing w:before="225" w:after="225" w:line="240" w:lineRule="auto"/>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7EE8B587" w14:textId="77777777" w:rsidR="00F83A61" w:rsidRDefault="00235A56">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6213D0B3" w14:textId="77777777" w:rsidR="00F83A61" w:rsidRDefault="00235A56">
      <w:pPr>
        <w:spacing w:before="225" w:after="225" w:line="240" w:lineRule="auto"/>
      </w:pPr>
      <w:r>
        <w:rPr>
          <w:rFonts w:ascii="Arial" w:hAnsi="Arial" w:cs="Arial"/>
          <w:color w:val="000000"/>
          <w:sz w:val="18"/>
          <w:szCs w:val="18"/>
        </w:rPr>
        <w:t>Ponudnik k tehnični specifikaciji ne prilaga izjav o skladnosti in EC certifikatov ter drugih dokazil o izpolnjevanju zahtevanih standardov. Ponudnik bo izjave o skladnosti in EC certifikate dostavil samo za izbrano blago, in sicer pred podpisom pogodbe. Dokaze o izpolnjevanje zahtevanih standardov pa samo v kolikor ga bo naročnik k temu pozval (bodisi med pregledom ponudb ali kasneje ob uporabi).</w:t>
      </w:r>
    </w:p>
    <w:p w14:paraId="3359C77A" w14:textId="77777777" w:rsidR="00F83A61" w:rsidRDefault="00235A56">
      <w:pPr>
        <w:spacing w:before="225" w:after="225" w:line="240" w:lineRule="auto"/>
      </w:pPr>
      <w:r>
        <w:rPr>
          <w:rFonts w:ascii="Arial" w:hAnsi="Arial" w:cs="Arial"/>
          <w:b/>
          <w:bCs/>
          <w:color w:val="000000"/>
          <w:sz w:val="18"/>
          <w:szCs w:val="18"/>
        </w:rPr>
        <w:t>5. Sledljivost blaga</w:t>
      </w:r>
    </w:p>
    <w:p w14:paraId="1646716F" w14:textId="77777777" w:rsidR="00F83A61" w:rsidRDefault="00235A56">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277A6832" w14:textId="77777777" w:rsidR="00F83A61" w:rsidRDefault="00235A56">
      <w:pPr>
        <w:spacing w:before="225" w:after="225" w:line="240" w:lineRule="auto"/>
      </w:pPr>
      <w:r>
        <w:rPr>
          <w:rFonts w:ascii="Arial" w:hAnsi="Arial" w:cs="Arial"/>
          <w:color w:val="000000"/>
          <w:sz w:val="18"/>
          <w:szCs w:val="18"/>
        </w:rPr>
        <w:t>Transportna embalaža mora biti označena z ustreznimi simboli (glede na vrsto blaga) in ter vsebovati naslednje podatke: naziv blaga, naziv proizvajalca, oznako dimenzij, število kosov v transportnem pakiranju, kataloško številko proizvajalca in črtno kodo.</w:t>
      </w:r>
    </w:p>
    <w:p w14:paraId="1DFC1AD6" w14:textId="6ABEE25A" w:rsidR="00F83A61" w:rsidRDefault="00235A56">
      <w:pPr>
        <w:spacing w:before="225" w:after="225" w:line="240" w:lineRule="auto"/>
        <w:rPr>
          <w:rFonts w:ascii="Arial" w:hAnsi="Arial" w:cs="Arial"/>
          <w:color w:val="000000"/>
          <w:sz w:val="18"/>
          <w:szCs w:val="18"/>
        </w:rPr>
      </w:pPr>
      <w:r>
        <w:rPr>
          <w:rFonts w:ascii="Arial" w:hAnsi="Arial" w:cs="Arial"/>
          <w:color w:val="000000"/>
          <w:sz w:val="18"/>
          <w:szCs w:val="18"/>
        </w:rPr>
        <w:t>Podatki o blagu: naziv blaga, kataloška številka proizvajalca, črtna koda in proizvajalec se morajo ujemati, in sicer v ponudbeni dokumentaciji, na dobavnici in embalaži.</w:t>
      </w:r>
      <w:r w:rsidR="004C370B">
        <w:rPr>
          <w:rFonts w:ascii="Arial" w:hAnsi="Arial" w:cs="Arial"/>
          <w:color w:val="000000"/>
          <w:sz w:val="18"/>
          <w:szCs w:val="18"/>
        </w:rPr>
        <w:t xml:space="preserve"> Tam kjer je pri posameznih postavkah več kataloških številk in črtnih kod le te ne vnašajte v predračun temveč jih priložite v zavihek drugi dokumenti</w:t>
      </w:r>
      <w:r w:rsidR="00433E2E">
        <w:rPr>
          <w:rFonts w:ascii="Arial" w:hAnsi="Arial" w:cs="Arial"/>
          <w:color w:val="000000"/>
          <w:sz w:val="18"/>
          <w:szCs w:val="18"/>
        </w:rPr>
        <w:t xml:space="preserve">. </w:t>
      </w:r>
      <w:r w:rsidR="004C370B">
        <w:rPr>
          <w:rFonts w:ascii="Arial" w:hAnsi="Arial" w:cs="Arial"/>
          <w:color w:val="000000"/>
          <w:sz w:val="18"/>
          <w:szCs w:val="18"/>
        </w:rPr>
        <w:t xml:space="preserve"> (poleg morate obvezno navesti za kateri </w:t>
      </w:r>
      <w:proofErr w:type="spellStart"/>
      <w:r w:rsidR="004C370B">
        <w:rPr>
          <w:rFonts w:ascii="Arial" w:hAnsi="Arial" w:cs="Arial"/>
          <w:color w:val="000000"/>
          <w:sz w:val="18"/>
          <w:szCs w:val="18"/>
        </w:rPr>
        <w:t>sklop.podsklop</w:t>
      </w:r>
      <w:proofErr w:type="spellEnd"/>
      <w:r w:rsidR="004C370B">
        <w:rPr>
          <w:rFonts w:ascii="Arial" w:hAnsi="Arial" w:cs="Arial"/>
          <w:color w:val="000000"/>
          <w:sz w:val="18"/>
          <w:szCs w:val="18"/>
        </w:rPr>
        <w:t>/</w:t>
      </w:r>
      <w:proofErr w:type="spellStart"/>
      <w:r w:rsidR="004C370B">
        <w:rPr>
          <w:rFonts w:ascii="Arial" w:hAnsi="Arial" w:cs="Arial"/>
          <w:color w:val="000000"/>
          <w:sz w:val="18"/>
          <w:szCs w:val="18"/>
        </w:rPr>
        <w:t>zap</w:t>
      </w:r>
      <w:proofErr w:type="spellEnd"/>
      <w:r w:rsidR="004C370B">
        <w:rPr>
          <w:rFonts w:ascii="Arial" w:hAnsi="Arial" w:cs="Arial"/>
          <w:color w:val="000000"/>
          <w:sz w:val="18"/>
          <w:szCs w:val="18"/>
        </w:rPr>
        <w:t>. št. se podatki nanašajo.</w:t>
      </w:r>
      <w:r w:rsidR="00433E2E">
        <w:rPr>
          <w:rFonts w:ascii="Arial" w:hAnsi="Arial" w:cs="Arial"/>
          <w:color w:val="000000"/>
          <w:sz w:val="18"/>
          <w:szCs w:val="18"/>
        </w:rPr>
        <w:t xml:space="preserve"> Priloga mora biti v </w:t>
      </w:r>
      <w:proofErr w:type="spellStart"/>
      <w:r w:rsidR="00433E2E">
        <w:rPr>
          <w:rFonts w:ascii="Arial" w:hAnsi="Arial" w:cs="Arial"/>
          <w:color w:val="000000"/>
          <w:sz w:val="18"/>
          <w:szCs w:val="18"/>
        </w:rPr>
        <w:t>excelovi</w:t>
      </w:r>
      <w:proofErr w:type="spellEnd"/>
      <w:r w:rsidR="00433E2E">
        <w:rPr>
          <w:rFonts w:ascii="Arial" w:hAnsi="Arial" w:cs="Arial"/>
          <w:color w:val="000000"/>
          <w:sz w:val="18"/>
          <w:szCs w:val="18"/>
        </w:rPr>
        <w:t xml:space="preserve"> datoteki, in mora vsebovati naslednje podatke: Podatek o ponudniku, </w:t>
      </w:r>
      <w:proofErr w:type="spellStart"/>
      <w:r w:rsidR="00433E2E" w:rsidRPr="00433E2E">
        <w:rPr>
          <w:rFonts w:ascii="Arial" w:hAnsi="Arial" w:cs="Arial"/>
          <w:color w:val="000000"/>
          <w:sz w:val="18"/>
          <w:szCs w:val="18"/>
        </w:rPr>
        <w:t>sklop.podsklop</w:t>
      </w:r>
      <w:proofErr w:type="spellEnd"/>
      <w:r w:rsidR="00433E2E" w:rsidRPr="00433E2E">
        <w:rPr>
          <w:rFonts w:ascii="Arial" w:hAnsi="Arial" w:cs="Arial"/>
          <w:color w:val="000000"/>
          <w:sz w:val="18"/>
          <w:szCs w:val="18"/>
        </w:rPr>
        <w:t>/</w:t>
      </w:r>
      <w:proofErr w:type="spellStart"/>
      <w:r w:rsidR="00433E2E" w:rsidRPr="00433E2E">
        <w:rPr>
          <w:rFonts w:ascii="Arial" w:hAnsi="Arial" w:cs="Arial"/>
          <w:color w:val="000000"/>
          <w:sz w:val="18"/>
          <w:szCs w:val="18"/>
        </w:rPr>
        <w:t>zap</w:t>
      </w:r>
      <w:proofErr w:type="spellEnd"/>
      <w:r w:rsidR="00433E2E" w:rsidRPr="00433E2E">
        <w:rPr>
          <w:rFonts w:ascii="Arial" w:hAnsi="Arial" w:cs="Arial"/>
          <w:color w:val="000000"/>
          <w:sz w:val="18"/>
          <w:szCs w:val="18"/>
        </w:rPr>
        <w:t>. št.</w:t>
      </w:r>
      <w:r w:rsidR="00433E2E">
        <w:rPr>
          <w:rFonts w:ascii="Arial" w:hAnsi="Arial" w:cs="Arial"/>
          <w:color w:val="000000"/>
          <w:sz w:val="18"/>
          <w:szCs w:val="18"/>
        </w:rPr>
        <w:t>,  naziv blaga, kataloška številka in črtna koda.</w:t>
      </w:r>
    </w:p>
    <w:p w14:paraId="6B9E40F5" w14:textId="77777777" w:rsidR="00F83A61" w:rsidRDefault="00235A56">
      <w:pPr>
        <w:spacing w:before="225" w:after="225" w:line="240" w:lineRule="auto"/>
        <w:rPr>
          <w:rFonts w:ascii="Arial" w:hAnsi="Arial" w:cs="Arial"/>
          <w:color w:val="000000"/>
          <w:sz w:val="18"/>
          <w:szCs w:val="18"/>
        </w:rPr>
      </w:pPr>
      <w:r>
        <w:rPr>
          <w:rFonts w:ascii="Arial" w:hAnsi="Arial" w:cs="Arial"/>
          <w:color w:val="000000"/>
          <w:sz w:val="18"/>
          <w:szCs w:val="18"/>
        </w:rPr>
        <w:t>Opozorilo: Kataloška številka artikla in črtna koda v ponudbi in kasneje pri dobavi se mora popolnoma ujemati s kataloško številko in črtno kodo na artiklu samem (ovojnini), v nasprotnem primeru bo naročnik smatral, da gre za drug artikel in ga ne bo upošteval pri ocenjevanju ponudb, kasneje – ob dobavi – pa za kršenje pogodbenih določil (dobava artikla, ki ni po pogodbi).</w:t>
      </w:r>
    </w:p>
    <w:p w14:paraId="35CB9116" w14:textId="37FE8E82" w:rsidR="00433E2E" w:rsidRDefault="00433E2E" w:rsidP="00433E2E">
      <w:pPr>
        <w:spacing w:before="225" w:after="225" w:line="240" w:lineRule="auto"/>
        <w:contextualSpacing/>
      </w:pPr>
      <w:r>
        <w:rPr>
          <w:rFonts w:ascii="Arial" w:hAnsi="Arial" w:cs="Arial"/>
          <w:b/>
          <w:bCs/>
          <w:color w:val="000000"/>
          <w:sz w:val="18"/>
          <w:szCs w:val="18"/>
        </w:rPr>
        <w:t>Črtna koda je obvezen podatek, ki ga mora v predračunu navesti ponudnik. V kolikor ponudnik iz kakršnega koli razloga kode ne uspe vnesti v predračun ob oddaji ponudbe, bo moral to storiti ob podpisu pogodbe.</w:t>
      </w:r>
    </w:p>
    <w:p w14:paraId="0FD5A54F" w14:textId="77777777" w:rsidR="00433E2E" w:rsidRDefault="00433E2E">
      <w:pPr>
        <w:spacing w:before="225" w:after="225" w:line="240" w:lineRule="auto"/>
      </w:pPr>
    </w:p>
    <w:p w14:paraId="312EE034" w14:textId="77777777" w:rsidR="00F83A61" w:rsidRDefault="00235A56">
      <w:pPr>
        <w:spacing w:before="225" w:after="225" w:line="240" w:lineRule="auto"/>
      </w:pPr>
      <w:r>
        <w:rPr>
          <w:rFonts w:ascii="Arial" w:hAnsi="Arial" w:cs="Arial"/>
          <w:b/>
          <w:bCs/>
          <w:color w:val="000000"/>
          <w:sz w:val="18"/>
          <w:szCs w:val="18"/>
        </w:rPr>
        <w:t>6. Reference</w:t>
      </w:r>
    </w:p>
    <w:p w14:paraId="6E5C05A0" w14:textId="77777777" w:rsidR="00F83A61" w:rsidRDefault="00235A56">
      <w:pPr>
        <w:spacing w:before="225" w:after="225" w:line="240" w:lineRule="auto"/>
      </w:pPr>
      <w:r>
        <w:rPr>
          <w:rFonts w:ascii="Arial" w:hAnsi="Arial" w:cs="Arial"/>
          <w:color w:val="000000"/>
          <w:sz w:val="18"/>
          <w:szCs w:val="18"/>
        </w:rPr>
        <w:t>Naročnik bo od ponudnikov, v primeru, da se ponujeno blago v Splošni bolnišnici Novo mesto ni uporabljalo oz. vgrajevalo oz. ga naročnik ne pozna, lahko zahteval reference, in sicer:</w:t>
      </w:r>
    </w:p>
    <w:p w14:paraId="5B50CA0D" w14:textId="77777777" w:rsidR="00F83A61" w:rsidRDefault="00235A56">
      <w:pPr>
        <w:spacing w:before="225" w:after="225" w:line="240" w:lineRule="auto"/>
      </w:pPr>
      <w:r>
        <w:rPr>
          <w:rFonts w:ascii="Arial" w:hAnsi="Arial" w:cs="Arial"/>
          <w:color w:val="000000"/>
          <w:sz w:val="18"/>
          <w:szCs w:val="18"/>
        </w:rPr>
        <w:t>»Da so se ponujeni artikli v zadnjih 3 letih (2022-2024) vsaj dve leti uporabljali v vsaj treh klinikah v EU in so bile le-te s kvaliteto ponujenega blaga zadovoljne.</w:t>
      </w:r>
    </w:p>
    <w:p w14:paraId="45644989" w14:textId="77777777" w:rsidR="00F83A61" w:rsidRDefault="00235A56">
      <w:pPr>
        <w:spacing w:before="225" w:after="225" w:line="240" w:lineRule="auto"/>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14:paraId="3365ED6E" w14:textId="77777777" w:rsidR="00F83A61" w:rsidRDefault="00235A56">
      <w:pPr>
        <w:spacing w:before="225" w:after="225" w:line="240" w:lineRule="auto"/>
      </w:pPr>
      <w:r>
        <w:rPr>
          <w:rFonts w:ascii="Arial" w:hAnsi="Arial" w:cs="Arial"/>
          <w:color w:val="000000"/>
          <w:sz w:val="18"/>
          <w:szCs w:val="18"/>
        </w:rPr>
        <w:lastRenderedPageBreak/>
        <w:t>Naročnik v ta namen v razpisni dokumentaciji prilaga obrazec št. 6 Potrdilo o dobro opravljenem delu. Izpolnjen obrazec bo moral ponudnik dostaviti, v primeru, da ga bo naročnik k temu pozval. Ponudnik lahko dostavi potrdilo oz .referenco tudi na svojem obrazcu, v kolikor obrazec vsebuje vse elemente naročnikovega obrazca.</w:t>
      </w:r>
    </w:p>
    <w:p w14:paraId="68525493" w14:textId="77777777" w:rsidR="00F83A61" w:rsidRDefault="00235A56">
      <w:pPr>
        <w:spacing w:before="225" w:after="225" w:line="240" w:lineRule="auto"/>
      </w:pPr>
      <w:r>
        <w:rPr>
          <w:rFonts w:ascii="Arial" w:hAnsi="Arial" w:cs="Arial"/>
          <w:b/>
          <w:bCs/>
          <w:color w:val="000000"/>
          <w:sz w:val="18"/>
          <w:szCs w:val="18"/>
        </w:rPr>
        <w:t>7. Vzorčenje blaga</w:t>
      </w:r>
    </w:p>
    <w:p w14:paraId="39836D69" w14:textId="77777777" w:rsidR="00F83A61" w:rsidRDefault="00235A56">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02091F1A" w14:textId="77777777" w:rsidR="00F83A61" w:rsidRDefault="00235A56">
      <w:pPr>
        <w:spacing w:before="225" w:after="225" w:line="240" w:lineRule="auto"/>
      </w:pPr>
      <w:r>
        <w:rPr>
          <w:rFonts w:ascii="Arial" w:hAnsi="Arial" w:cs="Arial"/>
          <w:color w:val="000000"/>
          <w:sz w:val="18"/>
          <w:szCs w:val="18"/>
        </w:rPr>
        <w:t>Ponudnik bo moral na poziv naročnika, v roku 6 delovnih dni, predložiti brezplačne vzorce ponujenega blaga in se udeležiti predstavitve ponujenega blaga oz. ponudbe, v primeru, da bo naročnik to zahteval.</w:t>
      </w:r>
    </w:p>
    <w:p w14:paraId="32FAE6A3" w14:textId="77777777" w:rsidR="00F83A61" w:rsidRDefault="00235A56">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5E6ECBEA" w14:textId="77777777" w:rsidR="00F83A61" w:rsidRDefault="00235A56">
      <w:pPr>
        <w:spacing w:before="225" w:after="225" w:line="240" w:lineRule="auto"/>
      </w:pPr>
      <w:r>
        <w:rPr>
          <w:rFonts w:ascii="Arial" w:hAnsi="Arial" w:cs="Arial"/>
          <w:b/>
          <w:bCs/>
          <w:color w:val="000000"/>
          <w:sz w:val="18"/>
          <w:szCs w:val="18"/>
        </w:rPr>
        <w:t>8. Brezplačna uporaba inštrumentarija in zabojnikov za sterilizacijo za blago</w:t>
      </w:r>
    </w:p>
    <w:p w14:paraId="5B91B28A" w14:textId="77777777" w:rsidR="00F83A61" w:rsidRDefault="00235A56">
      <w:pPr>
        <w:spacing w:before="225" w:after="225" w:line="240" w:lineRule="auto"/>
      </w:pPr>
      <w:r>
        <w:rPr>
          <w:rFonts w:ascii="Arial" w:hAnsi="Arial" w:cs="Arial"/>
          <w:color w:val="000000"/>
          <w:sz w:val="18"/>
          <w:szCs w:val="18"/>
        </w:rPr>
        <w:t>Ponudnik mora v sklopu ponudbene cene zagotavljati za vse ponujeno predmetno blago brezplačno uporabo pripadajočega instrumentarija (za katerega mora predložiti validirane postopke o rokovanju) in zabojnikov za sterilizacijo. V primeru, da so potrebne tudi dodatne aparature, jih mora ponudnik ponuditi naročniku v brezplačno uporabo.</w:t>
      </w:r>
    </w:p>
    <w:p w14:paraId="7F7B2C80" w14:textId="77777777" w:rsidR="00F83A61" w:rsidRDefault="00235A56">
      <w:pPr>
        <w:spacing w:before="225" w:after="225" w:line="240" w:lineRule="auto"/>
      </w:pPr>
      <w:r>
        <w:rPr>
          <w:rFonts w:ascii="Arial" w:hAnsi="Arial" w:cs="Arial"/>
          <w:b/>
          <w:bCs/>
          <w:color w:val="000000"/>
          <w:sz w:val="18"/>
          <w:szCs w:val="18"/>
        </w:rPr>
        <w:t>9. Certifikat</w:t>
      </w:r>
    </w:p>
    <w:p w14:paraId="33671892" w14:textId="77777777" w:rsidR="00F83A61" w:rsidRDefault="00235A56">
      <w:pPr>
        <w:spacing w:before="225" w:after="225" w:line="240" w:lineRule="auto"/>
      </w:pPr>
      <w:r>
        <w:rPr>
          <w:rFonts w:ascii="Arial" w:hAnsi="Arial" w:cs="Arial"/>
          <w:color w:val="000000"/>
          <w:sz w:val="18"/>
          <w:szCs w:val="18"/>
        </w:rPr>
        <w:t>Ponudniki morajo za vsako vrsto ponujenega blaga(podsklop) priložiti certifikat, da se pri bolniku z vgrajenimi implantati lahko izvajajo preiskave z magnetno resonanco.</w:t>
      </w:r>
    </w:p>
    <w:p w14:paraId="15266C70" w14:textId="77777777" w:rsidR="00F83A61" w:rsidRDefault="00235A56">
      <w:pPr>
        <w:spacing w:before="225" w:after="225" w:line="240" w:lineRule="auto"/>
      </w:pPr>
      <w:r>
        <w:rPr>
          <w:rFonts w:ascii="Arial" w:hAnsi="Arial" w:cs="Arial"/>
          <w:b/>
          <w:bCs/>
          <w:color w:val="000000"/>
          <w:sz w:val="18"/>
          <w:szCs w:val="18"/>
        </w:rPr>
        <w:t>10. Način dobave</w:t>
      </w:r>
    </w:p>
    <w:p w14:paraId="7E1ABE87" w14:textId="77777777" w:rsidR="00F83A61" w:rsidRPr="00070015" w:rsidRDefault="00235A56">
      <w:pPr>
        <w:spacing w:before="225" w:after="225" w:line="240" w:lineRule="auto"/>
      </w:pPr>
      <w:r w:rsidRPr="00070015">
        <w:rPr>
          <w:rFonts w:ascii="Arial" w:hAnsi="Arial" w:cs="Arial"/>
          <w:color w:val="000000"/>
          <w:sz w:val="18"/>
          <w:szCs w:val="18"/>
        </w:rPr>
        <w:t>Naročnik je predvidel tri načine nakupa blaga, in sicer:</w:t>
      </w:r>
    </w:p>
    <w:p w14:paraId="630C49EF" w14:textId="16BEB63B" w:rsidR="00F83A61" w:rsidRPr="00070015" w:rsidRDefault="00235A56">
      <w:pPr>
        <w:spacing w:before="225" w:after="225" w:line="240" w:lineRule="auto"/>
      </w:pPr>
      <w:r w:rsidRPr="00070015">
        <w:rPr>
          <w:rFonts w:ascii="Arial" w:hAnsi="Arial" w:cs="Arial"/>
          <w:color w:val="000000"/>
          <w:sz w:val="18"/>
          <w:szCs w:val="18"/>
        </w:rPr>
        <w:t xml:space="preserve">- komisijski nakup za blago (sklop.podsklop): vse razpisano blago (razen sklopa </w:t>
      </w:r>
      <w:r w:rsidR="00070015" w:rsidRPr="00070015">
        <w:rPr>
          <w:rFonts w:ascii="Arial" w:hAnsi="Arial" w:cs="Arial"/>
          <w:color w:val="000000"/>
          <w:sz w:val="18"/>
          <w:szCs w:val="18"/>
        </w:rPr>
        <w:t>I.1., I.30., II.1.,  III.7., III.11., III.13., III.14., III.15., III.16., III.17., III.18., IV.1., IV.2., IV.3.in V.1. – V.6</w:t>
      </w:r>
      <w:r w:rsidR="00070015">
        <w:rPr>
          <w:rFonts w:ascii="Arial" w:hAnsi="Arial" w:cs="Arial"/>
          <w:color w:val="000000"/>
          <w:sz w:val="18"/>
          <w:szCs w:val="18"/>
        </w:rPr>
        <w:t>.,</w:t>
      </w:r>
      <w:r w:rsidR="00070015" w:rsidRPr="00070015">
        <w:t xml:space="preserve"> </w:t>
      </w:r>
      <w:r w:rsidR="00070015" w:rsidRPr="00070015">
        <w:rPr>
          <w:rFonts w:ascii="Arial" w:hAnsi="Arial" w:cs="Arial"/>
          <w:color w:val="000000"/>
          <w:sz w:val="18"/>
          <w:szCs w:val="18"/>
        </w:rPr>
        <w:t>III.12., VI.1., VI.2. in VI.3.</w:t>
      </w:r>
    </w:p>
    <w:p w14:paraId="697D50A1" w14:textId="015E1BB2" w:rsidR="00F83A61" w:rsidRPr="00070015" w:rsidRDefault="00235A56">
      <w:pPr>
        <w:spacing w:before="225" w:after="225" w:line="240" w:lineRule="auto"/>
      </w:pPr>
      <w:r w:rsidRPr="00070015">
        <w:rPr>
          <w:rFonts w:ascii="Arial" w:hAnsi="Arial" w:cs="Arial"/>
          <w:color w:val="000000"/>
          <w:sz w:val="18"/>
          <w:szCs w:val="18"/>
        </w:rPr>
        <w:t>- redni (sukcesivni) nakup za blago: I.1., I.</w:t>
      </w:r>
      <w:r w:rsidR="00070015">
        <w:rPr>
          <w:rFonts w:ascii="Arial" w:hAnsi="Arial" w:cs="Arial"/>
          <w:color w:val="000000"/>
          <w:sz w:val="18"/>
          <w:szCs w:val="18"/>
        </w:rPr>
        <w:t>30</w:t>
      </w:r>
      <w:r w:rsidRPr="00070015">
        <w:rPr>
          <w:rFonts w:ascii="Arial" w:hAnsi="Arial" w:cs="Arial"/>
          <w:color w:val="000000"/>
          <w:sz w:val="18"/>
          <w:szCs w:val="18"/>
        </w:rPr>
        <w:t>., II.1.,  III.7., III.11., III.13., III.14., III.15.</w:t>
      </w:r>
      <w:r w:rsidR="00070015">
        <w:rPr>
          <w:rFonts w:ascii="Arial" w:hAnsi="Arial" w:cs="Arial"/>
          <w:color w:val="000000"/>
          <w:sz w:val="18"/>
          <w:szCs w:val="18"/>
        </w:rPr>
        <w:t>, III.16., III.17., III.18.,</w:t>
      </w:r>
      <w:r w:rsidRPr="00070015">
        <w:rPr>
          <w:rFonts w:ascii="Arial" w:hAnsi="Arial" w:cs="Arial"/>
          <w:color w:val="000000"/>
          <w:sz w:val="18"/>
          <w:szCs w:val="18"/>
        </w:rPr>
        <w:t xml:space="preserve"> IV.1., IV.2.</w:t>
      </w:r>
      <w:r w:rsidR="00070015">
        <w:rPr>
          <w:rFonts w:ascii="Arial" w:hAnsi="Arial" w:cs="Arial"/>
          <w:color w:val="000000"/>
          <w:sz w:val="18"/>
          <w:szCs w:val="18"/>
        </w:rPr>
        <w:t>, IV.3.</w:t>
      </w:r>
      <w:r w:rsidRPr="00070015">
        <w:rPr>
          <w:rFonts w:ascii="Arial" w:hAnsi="Arial" w:cs="Arial"/>
          <w:color w:val="000000"/>
          <w:sz w:val="18"/>
          <w:szCs w:val="18"/>
        </w:rPr>
        <w:t>in V.1. – V.</w:t>
      </w:r>
      <w:r w:rsidR="00070015">
        <w:rPr>
          <w:rFonts w:ascii="Arial" w:hAnsi="Arial" w:cs="Arial"/>
          <w:color w:val="000000"/>
          <w:sz w:val="18"/>
          <w:szCs w:val="18"/>
        </w:rPr>
        <w:t>6</w:t>
      </w:r>
      <w:r w:rsidRPr="00070015">
        <w:rPr>
          <w:rFonts w:ascii="Arial" w:hAnsi="Arial" w:cs="Arial"/>
          <w:color w:val="000000"/>
          <w:sz w:val="18"/>
          <w:szCs w:val="18"/>
        </w:rPr>
        <w:t>.;</w:t>
      </w:r>
    </w:p>
    <w:p w14:paraId="078B2588" w14:textId="7CF2192B" w:rsidR="00F83A61" w:rsidRPr="00070015" w:rsidRDefault="00235A56">
      <w:pPr>
        <w:spacing w:before="225" w:after="225" w:line="240" w:lineRule="auto"/>
      </w:pPr>
      <w:r w:rsidRPr="00070015">
        <w:rPr>
          <w:rFonts w:ascii="Arial" w:hAnsi="Arial" w:cs="Arial"/>
          <w:color w:val="000000"/>
          <w:sz w:val="18"/>
          <w:szCs w:val="18"/>
        </w:rPr>
        <w:t>- izredni/enkratni nakup za blago: </w:t>
      </w:r>
      <w:bookmarkStart w:id="0" w:name="_Hlk191455721"/>
      <w:r w:rsidRPr="00070015">
        <w:rPr>
          <w:rFonts w:ascii="Arial" w:hAnsi="Arial" w:cs="Arial"/>
          <w:color w:val="000000"/>
          <w:sz w:val="18"/>
          <w:szCs w:val="18"/>
        </w:rPr>
        <w:t>III.12.</w:t>
      </w:r>
      <w:r w:rsidR="00070015" w:rsidRPr="00070015">
        <w:rPr>
          <w:rFonts w:ascii="Arial" w:hAnsi="Arial" w:cs="Arial"/>
          <w:color w:val="000000"/>
          <w:sz w:val="18"/>
          <w:szCs w:val="18"/>
        </w:rPr>
        <w:t>, VI.1., VI.2. in VI.3.</w:t>
      </w:r>
      <w:bookmarkEnd w:id="0"/>
    </w:p>
    <w:p w14:paraId="002B7B3F" w14:textId="77777777" w:rsidR="00F83A61" w:rsidRDefault="00235A56">
      <w:pPr>
        <w:spacing w:before="225" w:after="225" w:line="240" w:lineRule="auto"/>
      </w:pPr>
      <w:r w:rsidRPr="00070015">
        <w:rPr>
          <w:rFonts w:ascii="Arial" w:hAnsi="Arial" w:cs="Arial"/>
          <w:color w:val="000000"/>
          <w:sz w:val="18"/>
          <w:szCs w:val="18"/>
        </w:rPr>
        <w:t>V kolikor se v času trajanja pogodbe pokaže potreba po drugačnem načinu dobave pri posameznem sklopu.podsklopu kot je bil predviden ob sklenitvi pogodbe, se lahko le-ta ob soglasju strank  spremeni.</w:t>
      </w:r>
    </w:p>
    <w:p w14:paraId="1F23D324" w14:textId="77777777" w:rsidR="00F83A61" w:rsidRDefault="00235A56">
      <w:pPr>
        <w:spacing w:before="225" w:after="225" w:line="240" w:lineRule="auto"/>
      </w:pPr>
      <w:r>
        <w:rPr>
          <w:rFonts w:ascii="Arial" w:hAnsi="Arial" w:cs="Arial"/>
          <w:color w:val="000000"/>
          <w:sz w:val="18"/>
          <w:szCs w:val="18"/>
        </w:rPr>
        <w:t>11.1 Komisijski način dobave</w:t>
      </w:r>
    </w:p>
    <w:p w14:paraId="3C67C8D9" w14:textId="77777777" w:rsidR="00F83A61" w:rsidRDefault="00235A56">
      <w:pPr>
        <w:spacing w:before="225" w:after="225" w:line="240" w:lineRule="auto"/>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posameznih vrst blaga, ki jih bo moral zagotavljati izbrani ponudnik v komisijskem skladišču v času izvajanja pogodbe, bosta naročnik in izbrani ponudnik dogovorila ob podpisu pogodbe. Količine se bodo sproti usklajevale, in sicer v skladu z dejanskimi potrebami naročnika. Naročnik bo lahko navedene količine povečal (v primeru, da bo pri nadomeščanju blaga v komisijskem skladišču prihajalo do zastojev na strani ponudnika, v primeru povečanja programa operacij, ipd....) ali zmanjšal.</w:t>
      </w:r>
    </w:p>
    <w:p w14:paraId="7490FA9B" w14:textId="77777777" w:rsidR="00F83A61" w:rsidRDefault="00235A56">
      <w:pPr>
        <w:spacing w:before="225" w:after="225" w:line="240" w:lineRule="auto"/>
      </w:pPr>
      <w:r>
        <w:rPr>
          <w:rFonts w:ascii="Arial" w:hAnsi="Arial" w:cs="Arial"/>
          <w:color w:val="000000"/>
          <w:sz w:val="18"/>
          <w:szCs w:val="18"/>
        </w:rPr>
        <w:t>Postopek komisijskega načina nakupa blaga:</w:t>
      </w:r>
    </w:p>
    <w:p w14:paraId="78EAFAF9" w14:textId="77777777" w:rsidR="00F83A61" w:rsidRDefault="00235A56">
      <w:pPr>
        <w:spacing w:before="225" w:after="225" w:line="240" w:lineRule="auto"/>
      </w:pPr>
      <w:r>
        <w:rPr>
          <w:rFonts w:ascii="Arial" w:hAnsi="Arial" w:cs="Arial"/>
          <w:color w:val="000000"/>
          <w:sz w:val="18"/>
          <w:szCs w:val="18"/>
        </w:rPr>
        <w:t>Izbrani ponudnik bo moral po skleniti pogodbe na poziv naročnika napolniti komisijsko skladišče z blagom, ki se bo kupovalo na komisijski način. Vsaka naslednja dobava se bo vršila na podlagi odjav (v nadaljevanju izdajnic) porabljenega blaga v komisijskem skladišču oz. izstavljenih naročilnic po pošti, telefaksu in e-mailu (v primeru dodatnih potreb po blagu).</w:t>
      </w:r>
    </w:p>
    <w:p w14:paraId="69AB2D99" w14:textId="77777777" w:rsidR="00F83A61" w:rsidRDefault="00235A56">
      <w:pPr>
        <w:spacing w:before="225" w:after="225" w:line="240" w:lineRule="auto"/>
      </w:pPr>
      <w:r>
        <w:rPr>
          <w:rFonts w:ascii="Arial" w:hAnsi="Arial" w:cs="Arial"/>
          <w:color w:val="000000"/>
          <w:sz w:val="18"/>
          <w:szCs w:val="18"/>
        </w:rPr>
        <w:t xml:space="preserve">Izbrani ponudnik bo moral zagotavljati dostavo blaga  ddp Splošna bolnišnica Novo mesto, razloženo v skladišče bolnišnične lekarne in opremljenost dobavljenega blaga tudi z dobavnico v elektronski obliki s podatki in v obliki, v skladu z zahtevami naročnika razvidnimi v prilogi 2 - Format zapisa elektronske dobavnice- Struktura za prenos </w:t>
      </w:r>
      <w:r>
        <w:rPr>
          <w:rFonts w:ascii="Arial" w:hAnsi="Arial" w:cs="Arial"/>
          <w:color w:val="000000"/>
          <w:sz w:val="18"/>
          <w:szCs w:val="18"/>
        </w:rPr>
        <w:lastRenderedPageBreak/>
        <w:t>RACUNOV- DOBAVNIC. Vzpostavitev elektronske dobavnice je obvezen pogoj za sodelovanje – glej poglavje Pogoji za priznanje usposobljenosti/Tehnična sposobnost.</w:t>
      </w:r>
    </w:p>
    <w:p w14:paraId="67012C42" w14:textId="77777777" w:rsidR="00F83A61" w:rsidRDefault="00235A56">
      <w:pPr>
        <w:spacing w:before="225" w:after="225" w:line="240" w:lineRule="auto"/>
      </w:pPr>
      <w:r>
        <w:rPr>
          <w:rFonts w:ascii="Arial" w:hAnsi="Arial" w:cs="Arial"/>
          <w:color w:val="000000"/>
          <w:sz w:val="18"/>
          <w:szCs w:val="18"/>
        </w:rPr>
        <w:t>Izbrani ponudnik bo moral v svojem komisijskem skladišču izvajati redne inventure blaga, in sicer najmanj enkrat letno ter o ugotovljenem stanju blaga v skladišču vsakokrat obveščati pooblaščene osebe naročnika.</w:t>
      </w:r>
    </w:p>
    <w:p w14:paraId="330BCC79" w14:textId="77777777" w:rsidR="00F83A61" w:rsidRDefault="00235A56">
      <w:pPr>
        <w:spacing w:before="225" w:after="225" w:line="240" w:lineRule="auto"/>
      </w:pPr>
      <w:r>
        <w:rPr>
          <w:rFonts w:ascii="Arial" w:hAnsi="Arial" w:cs="Arial"/>
          <w:color w:val="000000"/>
          <w:sz w:val="18"/>
          <w:szCs w:val="18"/>
        </w:rPr>
        <w:t>Dobavljeno komisijsko blago ostane v lasti izbranega ponudnika do njegove končne uporabe s strani naročnika.</w:t>
      </w:r>
    </w:p>
    <w:p w14:paraId="66B01865" w14:textId="77777777" w:rsidR="00F83A61" w:rsidRDefault="00235A56">
      <w:pPr>
        <w:spacing w:before="225" w:after="225" w:line="240" w:lineRule="auto"/>
      </w:pPr>
      <w:r>
        <w:rPr>
          <w:rFonts w:ascii="Arial" w:hAnsi="Arial" w:cs="Arial"/>
          <w:color w:val="000000"/>
          <w:sz w:val="18"/>
          <w:szCs w:val="18"/>
        </w:rPr>
        <w:t>Odgovornost za blago in tveganje v zvezi z blagom nosi do prevzema blaga v komisijsko skladišče – izbrani ponudnik, po prevzemu blaga v komisijsko skladišče- po podpisu dokumenta o prevzemu pa naročnik.</w:t>
      </w:r>
    </w:p>
    <w:p w14:paraId="0CA4BDC0" w14:textId="77777777" w:rsidR="00F83A61" w:rsidRDefault="00235A56">
      <w:pPr>
        <w:spacing w:before="225" w:after="225" w:line="240" w:lineRule="auto"/>
      </w:pPr>
      <w:r>
        <w:rPr>
          <w:rFonts w:ascii="Arial" w:hAnsi="Arial" w:cs="Arial"/>
          <w:color w:val="000000"/>
          <w:sz w:val="18"/>
          <w:szCs w:val="18"/>
        </w:rPr>
        <w:t>Odgovornost za spremljanje roka uporabe nosi izbrani ponudnik, ki je dolžan blago pred iztekom roka uporabe izločiti oz. nadomestiti z istovrstnim blagom novejšega datuma.</w:t>
      </w:r>
    </w:p>
    <w:p w14:paraId="2710272C" w14:textId="77777777" w:rsidR="00F83A61" w:rsidRDefault="00235A56">
      <w:pPr>
        <w:spacing w:before="225" w:after="225" w:line="240" w:lineRule="auto"/>
      </w:pPr>
      <w:r>
        <w:rPr>
          <w:rFonts w:ascii="Arial" w:hAnsi="Arial" w:cs="Arial"/>
          <w:color w:val="000000"/>
          <w:sz w:val="18"/>
          <w:szCs w:val="18"/>
        </w:rPr>
        <w:t>Po poteku pogodbe mora izbrani ponudnik izprazniti komisijsko skladišče v roku enega tedna po pozivu naročnika.</w:t>
      </w:r>
    </w:p>
    <w:p w14:paraId="31BB9435" w14:textId="77777777" w:rsidR="00F83A61" w:rsidRDefault="00235A56">
      <w:pPr>
        <w:spacing w:before="225" w:after="225" w:line="240" w:lineRule="auto"/>
      </w:pPr>
      <w:r>
        <w:rPr>
          <w:rFonts w:ascii="Arial" w:hAnsi="Arial" w:cs="Arial"/>
          <w:color w:val="000000"/>
          <w:sz w:val="18"/>
          <w:szCs w:val="18"/>
        </w:rPr>
        <w:t>11.2. Redni nakup blaga – izbrani ponudnik bo moral dobavo artiklov izvršiti v roku največ 5 dni, v nujnih primerih pa v roku 24 ur oz. po dogovoru z naročnikom.</w:t>
      </w:r>
    </w:p>
    <w:p w14:paraId="04318B33" w14:textId="77777777" w:rsidR="00F83A61" w:rsidRDefault="00235A56">
      <w:pPr>
        <w:spacing w:before="225" w:after="225" w:line="240" w:lineRule="auto"/>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7BB5E41D" w14:textId="77777777" w:rsidR="00F83A61" w:rsidRDefault="00235A56">
      <w:pPr>
        <w:spacing w:before="225" w:after="225" w:line="240" w:lineRule="auto"/>
      </w:pPr>
      <w:r>
        <w:rPr>
          <w:rFonts w:ascii="Arial" w:hAnsi="Arial" w:cs="Arial"/>
          <w:color w:val="000000"/>
          <w:sz w:val="18"/>
          <w:szCs w:val="18"/>
        </w:rPr>
        <w:t>11.3. Izredni/enkratni nakup – blago, ki se uporablja pri planiranih operacijah (blago ni v komisijskem skladišču, niti ga naročnik nima na zalogi). Naročnik bo blago naročil glede na planirano operacijo. Ponudnik bo moral dostaviti blago skupaj s pripadajočim inštrumentarijem v centralni operacijski blok v roku največ 5 dni, v primeru nujnosti v roku 24 ur od prejema pisnega naročila s strani naročnika.</w:t>
      </w:r>
    </w:p>
    <w:p w14:paraId="0BFD1C68" w14:textId="77777777" w:rsidR="00F83A61" w:rsidRDefault="00235A56">
      <w:pPr>
        <w:spacing w:before="225" w:after="225" w:line="240" w:lineRule="auto"/>
      </w:pPr>
      <w:r>
        <w:rPr>
          <w:rFonts w:ascii="Arial" w:hAnsi="Arial" w:cs="Arial"/>
          <w:color w:val="000000"/>
          <w:sz w:val="18"/>
          <w:szCs w:val="18"/>
        </w:rPr>
        <w:t> Postopek izrednega/enkratnega nakupa je  naslednji:</w:t>
      </w:r>
    </w:p>
    <w:p w14:paraId="08377C9B" w14:textId="77777777" w:rsidR="00F83A61" w:rsidRDefault="00235A56">
      <w:pPr>
        <w:spacing w:before="225" w:after="225" w:line="240" w:lineRule="auto"/>
      </w:pPr>
      <w:r>
        <w:rPr>
          <w:rFonts w:ascii="Arial" w:hAnsi="Arial" w:cs="Arial"/>
          <w:color w:val="000000"/>
          <w:sz w:val="18"/>
          <w:szCs w:val="18"/>
        </w:rPr>
        <w:t>•             Izbrani ponudnik bo moral na podlagi pisne naročilnice s strani naročnika, dostaviti naročeno blago v centralni operacijski blok skupaj s ustreznim spremnim dokumentom (reverz, prenosnica, …).</w:t>
      </w:r>
    </w:p>
    <w:p w14:paraId="53B3E9F9" w14:textId="77777777" w:rsidR="00F83A61" w:rsidRDefault="00235A56">
      <w:pPr>
        <w:spacing w:before="225" w:after="225" w:line="240" w:lineRule="auto"/>
      </w:pPr>
      <w:r>
        <w:rPr>
          <w:rFonts w:ascii="Arial" w:hAnsi="Arial" w:cs="Arial"/>
          <w:color w:val="000000"/>
          <w:sz w:val="18"/>
          <w:szCs w:val="18"/>
        </w:rPr>
        <w:t>•             Pooblaščeni predstavnik naročnika bo opravil količinski prevzem. V primeru odstopanja bo o tem pisno obvestil izbranega ponudnika.</w:t>
      </w:r>
    </w:p>
    <w:p w14:paraId="3823E0FB" w14:textId="77777777" w:rsidR="00F83A61" w:rsidRDefault="00235A56">
      <w:pPr>
        <w:spacing w:before="225" w:after="225" w:line="240" w:lineRule="auto"/>
      </w:pPr>
      <w:r>
        <w:rPr>
          <w:rFonts w:ascii="Arial" w:hAnsi="Arial" w:cs="Arial"/>
          <w:color w:val="000000"/>
          <w:sz w:val="18"/>
          <w:szCs w:val="18"/>
        </w:rPr>
        <w:t>•             Po končani operaciji bo naročnik neporabljeno blago vrnil izbranemu ponudniku (rok vrnitve in način vrnitve bosta določena po dogovoru z izbranim ponudnikom). Za porabljeno blago bo naročnik izstavil naročilnico s podatki o porabljenem blagu (naziv blaga, kat.št. artikla, ser.št. artikla, rok uporabe in količina ), ki bo podlaga izbranemu ponudniku za izstavitev računa za porabljeno blago.</w:t>
      </w:r>
    </w:p>
    <w:p w14:paraId="537AC9C2" w14:textId="77777777" w:rsidR="00F83A61" w:rsidRDefault="00235A56">
      <w:pPr>
        <w:spacing w:before="225" w:after="225" w:line="240" w:lineRule="auto"/>
      </w:pPr>
      <w:r>
        <w:rPr>
          <w:rFonts w:ascii="Arial" w:hAnsi="Arial" w:cs="Arial"/>
          <w:color w:val="000000"/>
          <w:sz w:val="18"/>
          <w:szCs w:val="18"/>
        </w:rPr>
        <w:t>Ostali pogoji glede načina dobave so opredeljeni v vzorcu pogodbe, ki je sestavni del razpisne dokumentacije.</w:t>
      </w:r>
    </w:p>
    <w:tbl>
      <w:tblPr>
        <w:tblStyle w:val="NormalTablePHPDOCX"/>
        <w:tblW w:w="2500" w:type="pct"/>
        <w:tblInd w:w="108" w:type="dxa"/>
        <w:tblLook w:val="04A0" w:firstRow="1" w:lastRow="0" w:firstColumn="1" w:lastColumn="0" w:noHBand="0" w:noVBand="1"/>
      </w:tblPr>
      <w:tblGrid>
        <w:gridCol w:w="4529"/>
      </w:tblGrid>
      <w:tr w:rsidR="00F83A61" w14:paraId="5ED197F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89B09BE" w14:textId="77777777" w:rsidR="00F83A61" w:rsidRDefault="00235A56">
            <w:r>
              <w:rPr>
                <w:rFonts w:ascii="Arial" w:hAnsi="Arial" w:cs="Arial"/>
                <w:b/>
                <w:bCs/>
                <w:color w:val="000000"/>
                <w:position w:val="-2"/>
                <w:sz w:val="18"/>
                <w:szCs w:val="18"/>
                <w:shd w:val="clear" w:color="auto" w:fill="FFFFFF"/>
              </w:rPr>
              <w:t>Opis predmeta/postavke 1: OSTEOSINTETSKI MATERIAL</w:t>
            </w:r>
          </w:p>
        </w:tc>
      </w:tr>
    </w:tbl>
    <w:p w14:paraId="29BEAAD4" w14:textId="77777777" w:rsidR="00F83A61" w:rsidRDefault="00235A56">
      <w:pPr>
        <w:spacing w:after="0" w:line="240" w:lineRule="auto"/>
        <w:jc w:val="both"/>
      </w:pPr>
      <w:r>
        <w:rPr>
          <w:rFonts w:ascii="Arial" w:hAnsi="Arial" w:cs="Arial"/>
          <w:color w:val="000000"/>
          <w:sz w:val="18"/>
          <w:szCs w:val="18"/>
        </w:rPr>
        <w:t> </w:t>
      </w:r>
    </w:p>
    <w:p w14:paraId="12AC5C4A" w14:textId="77777777" w:rsidR="00F83A61" w:rsidRDefault="00F83A61">
      <w:pPr>
        <w:sectPr w:rsidR="00F83A61" w:rsidSect="00D931BF">
          <w:pgSz w:w="11906" w:h="16838"/>
          <w:pgMar w:top="1418" w:right="1418" w:bottom="1418" w:left="1418" w:header="567" w:footer="680" w:gutter="0"/>
          <w:cols w:space="708"/>
          <w:docGrid w:linePitch="360"/>
        </w:sectPr>
      </w:pPr>
    </w:p>
    <w:p w14:paraId="795D2B1E" w14:textId="77777777" w:rsidR="00235A56" w:rsidRPr="00A17BFF" w:rsidRDefault="00235A56"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64C0C7F" w14:textId="77777777" w:rsidR="00235A56" w:rsidRPr="00A17BFF" w:rsidRDefault="00235A56" w:rsidP="00827BFC">
      <w:pPr>
        <w:pStyle w:val="Paragraf"/>
        <w:rPr>
          <w:rFonts w:ascii="Arial" w:hAnsi="Arial" w:cs="Arial"/>
        </w:rPr>
      </w:pPr>
    </w:p>
    <w:p w14:paraId="2E881B83" w14:textId="77777777" w:rsidR="00F83A61" w:rsidRDefault="00235A5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6942CFC" w14:textId="77777777" w:rsidR="00F83A61" w:rsidRDefault="00235A56">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D8E8275" w14:textId="77777777" w:rsidR="00F83A61" w:rsidRDefault="00235A5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F2FA437" w14:textId="77777777" w:rsidR="00235A56" w:rsidRPr="00A17BFF" w:rsidRDefault="00235A5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83A61" w14:paraId="5D12B049"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1BB8010" w14:textId="77777777" w:rsidR="00F83A61" w:rsidRDefault="00235A56">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2CB47E" w14:textId="77777777" w:rsidR="00F83A61" w:rsidRDefault="00235A56">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14EE9C" w14:textId="77777777" w:rsidR="00F83A61" w:rsidRDefault="00235A56">
            <w:pPr>
              <w:jc w:val="center"/>
            </w:pPr>
            <w:r>
              <w:rPr>
                <w:rFonts w:ascii="Arial" w:hAnsi="Arial" w:cs="Arial"/>
                <w:b/>
                <w:bCs/>
                <w:color w:val="000000"/>
                <w:position w:val="-3"/>
                <w:sz w:val="20"/>
                <w:szCs w:val="20"/>
                <w:shd w:val="clear" w:color="auto" w:fill="AAAAAA"/>
              </w:rPr>
              <w:t>Opombe</w:t>
            </w:r>
          </w:p>
        </w:tc>
      </w:tr>
      <w:tr w:rsidR="00F83A61" w14:paraId="5F3814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1CF27" w14:textId="77777777" w:rsidR="00F83A61" w:rsidRDefault="00235A56">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4D93F" w14:textId="77777777" w:rsidR="00F83A61" w:rsidRDefault="00235A56">
            <w:r>
              <w:rPr>
                <w:rFonts w:ascii="Arial" w:hAnsi="Arial" w:cs="Arial"/>
                <w:color w:val="000000"/>
                <w:position w:val="-2"/>
                <w:sz w:val="18"/>
                <w:szCs w:val="18"/>
              </w:rPr>
              <w:t>Ponudba</w:t>
            </w:r>
          </w:p>
          <w:p w14:paraId="76BF03B3"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DE49D" w14:textId="77777777" w:rsidR="00F83A61" w:rsidRDefault="00235A56">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F83A61" w14:paraId="10818C6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2FE67" w14:textId="77777777" w:rsidR="00F83A61" w:rsidRDefault="00235A56">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6678C" w14:textId="77777777" w:rsidR="00F83A61" w:rsidRDefault="00235A56">
            <w:r>
              <w:rPr>
                <w:rFonts w:ascii="Arial" w:hAnsi="Arial" w:cs="Arial"/>
                <w:color w:val="000000"/>
                <w:position w:val="-2"/>
                <w:sz w:val="18"/>
                <w:szCs w:val="18"/>
              </w:rPr>
              <w:t>Krovna izjava</w:t>
            </w:r>
          </w:p>
          <w:p w14:paraId="2C9F2D31"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587A4" w14:textId="77777777" w:rsidR="00F83A61" w:rsidRDefault="00235A56">
            <w:pPr>
              <w:spacing w:before="135" w:after="135"/>
              <w:jc w:val="both"/>
              <w:textAlignment w:val="center"/>
            </w:pPr>
            <w:r>
              <w:rPr>
                <w:rFonts w:ascii="Arial" w:hAnsi="Arial" w:cs="Arial"/>
                <w:color w:val="000000"/>
                <w:position w:val="-2"/>
                <w:sz w:val="18"/>
                <w:szCs w:val="18"/>
              </w:rPr>
              <w:t>Izpolnjen, podpisan in žigosan.</w:t>
            </w:r>
          </w:p>
        </w:tc>
      </w:tr>
      <w:tr w:rsidR="00F83A61" w14:paraId="347984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4F029" w14:textId="77777777" w:rsidR="00F83A61" w:rsidRDefault="00235A56">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E486F" w14:textId="77777777" w:rsidR="00F83A61" w:rsidRDefault="00235A56">
            <w:r>
              <w:rPr>
                <w:rFonts w:ascii="Arial" w:hAnsi="Arial" w:cs="Arial"/>
                <w:color w:val="000000"/>
                <w:position w:val="-2"/>
                <w:sz w:val="18"/>
                <w:szCs w:val="18"/>
              </w:rPr>
              <w:t>ESPD</w:t>
            </w:r>
          </w:p>
          <w:p w14:paraId="601DA79C"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3EAFA" w14:textId="77777777" w:rsidR="00F83A61" w:rsidRDefault="00235A56">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F83A61" w14:paraId="4C8E377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83A61" w14:paraId="3D56A9D3" w14:textId="77777777">
                    <w:tc>
                      <w:tcPr>
                        <w:tcW w:w="0" w:type="auto"/>
                        <w:tcMar>
                          <w:top w:w="0" w:type="auto"/>
                          <w:bottom w:w="0" w:type="auto"/>
                        </w:tcMar>
                      </w:tcPr>
                      <w:p w14:paraId="4D4A7AD2" w14:textId="77777777" w:rsidR="00F83A61" w:rsidRDefault="00F83A61"/>
                    </w:tc>
                  </w:tr>
                </w:tbl>
                <w:p w14:paraId="40BDCDD5" w14:textId="77777777" w:rsidR="00F83A61" w:rsidRDefault="00F83A61"/>
              </w:tc>
            </w:tr>
          </w:tbl>
          <w:p w14:paraId="06F307A9" w14:textId="77777777" w:rsidR="00F83A61" w:rsidRDefault="00F83A61"/>
        </w:tc>
      </w:tr>
      <w:tr w:rsidR="00F83A61" w14:paraId="70CE5B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40072" w14:textId="77777777" w:rsidR="00F83A61" w:rsidRDefault="00235A56">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1EB35" w14:textId="77777777" w:rsidR="00F83A61" w:rsidRDefault="00235A56">
            <w:r>
              <w:rPr>
                <w:rFonts w:ascii="Arial" w:hAnsi="Arial" w:cs="Arial"/>
                <w:color w:val="000000"/>
                <w:position w:val="-2"/>
                <w:sz w:val="18"/>
                <w:szCs w:val="18"/>
              </w:rPr>
              <w:t>Seznam članov organov in zastopnikov gospodarskega subjekta</w:t>
            </w:r>
          </w:p>
          <w:p w14:paraId="40D92945"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10DD0" w14:textId="77777777" w:rsidR="00F83A61" w:rsidRDefault="00235A56">
            <w:pPr>
              <w:spacing w:before="135" w:after="135"/>
              <w:jc w:val="both"/>
              <w:textAlignment w:val="center"/>
            </w:pPr>
            <w:r>
              <w:rPr>
                <w:rFonts w:ascii="Arial" w:hAnsi="Arial" w:cs="Arial"/>
                <w:color w:val="000000"/>
                <w:position w:val="-2"/>
                <w:sz w:val="18"/>
                <w:szCs w:val="18"/>
              </w:rPr>
              <w:t>Izpolnjen, podpisan in žigosan. </w:t>
            </w:r>
          </w:p>
          <w:p w14:paraId="374BC4EC" w14:textId="77777777" w:rsidR="00F83A61" w:rsidRDefault="00235A5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F83A61" w14:paraId="70825D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6133C" w14:textId="77777777" w:rsidR="00F83A61" w:rsidRDefault="00235A56">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CAD40" w14:textId="77777777" w:rsidR="00F83A61" w:rsidRDefault="00235A56">
            <w:r>
              <w:rPr>
                <w:rFonts w:ascii="Arial" w:hAnsi="Arial" w:cs="Arial"/>
                <w:color w:val="000000"/>
                <w:position w:val="-2"/>
                <w:sz w:val="18"/>
                <w:szCs w:val="18"/>
              </w:rPr>
              <w:t>Potrdilo o dobro opravljenem delu</w:t>
            </w:r>
          </w:p>
          <w:p w14:paraId="27CF62E4"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19B5E" w14:textId="77777777" w:rsidR="00F83A61" w:rsidRDefault="00235A56">
            <w:pPr>
              <w:spacing w:before="135" w:after="135"/>
              <w:jc w:val="both"/>
              <w:textAlignment w:val="center"/>
            </w:pPr>
            <w:r>
              <w:rPr>
                <w:rFonts w:ascii="Arial" w:hAnsi="Arial" w:cs="Arial"/>
                <w:color w:val="000000"/>
                <w:position w:val="-2"/>
                <w:sz w:val="18"/>
                <w:szCs w:val="18"/>
              </w:rPr>
              <w:t>Izpolnjen, potrjen s strani naročnika posla.</w:t>
            </w:r>
          </w:p>
        </w:tc>
      </w:tr>
      <w:tr w:rsidR="00F83A61" w14:paraId="5708C0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92CF2" w14:textId="77777777" w:rsidR="00F83A61" w:rsidRDefault="00235A56">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E2419" w14:textId="77777777" w:rsidR="00F83A61" w:rsidRDefault="00235A56">
            <w:r>
              <w:rPr>
                <w:rFonts w:ascii="Arial" w:hAnsi="Arial" w:cs="Arial"/>
                <w:color w:val="000000"/>
                <w:position w:val="-2"/>
                <w:sz w:val="18"/>
                <w:szCs w:val="18"/>
              </w:rPr>
              <w:t>Vzorec bančne garancije / kavcijskega zavarovanja za dobro izvedbo</w:t>
            </w:r>
          </w:p>
          <w:p w14:paraId="4ECB80F0"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E5751" w14:textId="77777777" w:rsidR="00F83A61" w:rsidRDefault="00235A56">
            <w:pPr>
              <w:spacing w:before="135" w:after="135"/>
              <w:jc w:val="both"/>
              <w:textAlignment w:val="center"/>
            </w:pPr>
            <w:r>
              <w:rPr>
                <w:rFonts w:ascii="Arial" w:hAnsi="Arial" w:cs="Arial"/>
                <w:color w:val="000000"/>
                <w:position w:val="-2"/>
                <w:sz w:val="18"/>
                <w:szCs w:val="18"/>
              </w:rPr>
              <w:t>Parafiran ali elektronsko podpisan.</w:t>
            </w:r>
          </w:p>
        </w:tc>
      </w:tr>
      <w:tr w:rsidR="00F83A61" w14:paraId="5D525D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81557" w14:textId="77777777" w:rsidR="00F83A61" w:rsidRDefault="00235A56">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75982" w14:textId="77777777" w:rsidR="00F83A61" w:rsidRDefault="00235A56">
            <w:r>
              <w:rPr>
                <w:rFonts w:ascii="Arial" w:hAnsi="Arial" w:cs="Arial"/>
                <w:color w:val="000000"/>
                <w:position w:val="-2"/>
                <w:sz w:val="18"/>
                <w:szCs w:val="18"/>
              </w:rPr>
              <w:t>Vzorec menične izjave za dobro izvedbo</w:t>
            </w:r>
          </w:p>
          <w:p w14:paraId="3161C531"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6B109" w14:textId="77777777" w:rsidR="00F83A61" w:rsidRDefault="00235A56">
            <w:pPr>
              <w:spacing w:before="135" w:after="135"/>
              <w:jc w:val="both"/>
              <w:textAlignment w:val="center"/>
            </w:pPr>
            <w:r>
              <w:rPr>
                <w:rFonts w:ascii="Arial" w:hAnsi="Arial" w:cs="Arial"/>
                <w:color w:val="000000"/>
                <w:position w:val="-2"/>
                <w:sz w:val="18"/>
                <w:szCs w:val="18"/>
              </w:rPr>
              <w:t>Parafiran ali elektronsko podpisan.</w:t>
            </w:r>
          </w:p>
        </w:tc>
      </w:tr>
      <w:tr w:rsidR="00F83A61" w14:paraId="7018E5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F3F56" w14:textId="77777777" w:rsidR="00F83A61" w:rsidRDefault="00235A56">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D8926" w14:textId="77777777" w:rsidR="00F83A61" w:rsidRDefault="00235A56">
            <w:r>
              <w:rPr>
                <w:rFonts w:ascii="Arial" w:hAnsi="Arial" w:cs="Arial"/>
                <w:color w:val="000000"/>
                <w:position w:val="-2"/>
                <w:sz w:val="18"/>
                <w:szCs w:val="18"/>
              </w:rPr>
              <w:t>Izjava o lastniških deležih</w:t>
            </w:r>
          </w:p>
          <w:p w14:paraId="16D37EE1"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72BD2" w14:textId="77777777" w:rsidR="00F83A61" w:rsidRDefault="00235A56">
            <w:pPr>
              <w:spacing w:before="135" w:after="135"/>
              <w:jc w:val="both"/>
              <w:textAlignment w:val="center"/>
            </w:pPr>
            <w:r>
              <w:rPr>
                <w:rFonts w:ascii="Arial" w:hAnsi="Arial" w:cs="Arial"/>
                <w:color w:val="000000"/>
                <w:position w:val="-2"/>
                <w:sz w:val="18"/>
                <w:szCs w:val="18"/>
              </w:rPr>
              <w:t>Izpolnjen, podpisan in žigosan</w:t>
            </w:r>
          </w:p>
        </w:tc>
      </w:tr>
      <w:tr w:rsidR="00F83A61" w14:paraId="1ABCCB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B03EF" w14:textId="77777777" w:rsidR="00F83A61" w:rsidRDefault="00235A56">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29B27" w14:textId="77777777" w:rsidR="00F83A61" w:rsidRDefault="00235A56">
            <w:r>
              <w:rPr>
                <w:rFonts w:ascii="Arial" w:hAnsi="Arial" w:cs="Arial"/>
                <w:color w:val="000000"/>
                <w:position w:val="-2"/>
                <w:sz w:val="18"/>
                <w:szCs w:val="18"/>
              </w:rPr>
              <w:t>Tehnična dokumentacija</w:t>
            </w:r>
          </w:p>
          <w:p w14:paraId="61D6EAE7"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E818E" w14:textId="77777777" w:rsidR="00F83A61" w:rsidRDefault="00235A56">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F83A61" w14:paraId="0DD29C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F64D2" w14:textId="77777777" w:rsidR="00F83A61" w:rsidRDefault="00235A56">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BC17A" w14:textId="77777777" w:rsidR="00F83A61" w:rsidRDefault="00235A56">
            <w:r>
              <w:rPr>
                <w:rFonts w:ascii="Arial" w:hAnsi="Arial" w:cs="Arial"/>
                <w:color w:val="000000"/>
                <w:position w:val="-2"/>
                <w:sz w:val="18"/>
                <w:szCs w:val="18"/>
              </w:rPr>
              <w:t>Predračun - seznam razpisanega blaga ali storitev</w:t>
            </w:r>
          </w:p>
          <w:p w14:paraId="19AA4275"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453E1" w14:textId="77777777" w:rsidR="00F83A61" w:rsidRDefault="00235A56">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F83A61" w14:paraId="0A96BB7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14852" w14:textId="77777777" w:rsidR="00F83A61" w:rsidRDefault="00235A56">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06269" w14:textId="77777777" w:rsidR="00F83A61" w:rsidRDefault="00235A56">
            <w:r>
              <w:rPr>
                <w:rFonts w:ascii="Arial" w:hAnsi="Arial" w:cs="Arial"/>
                <w:color w:val="000000"/>
                <w:position w:val="-2"/>
                <w:sz w:val="18"/>
                <w:szCs w:val="18"/>
              </w:rPr>
              <w:t>Vzorec pogodbe: POGODBA_KOMISIJSKA SKLADIŠČA.</w:t>
            </w:r>
          </w:p>
          <w:p w14:paraId="6ECC09D8" w14:textId="77777777" w:rsidR="00F83A61" w:rsidRDefault="00F83A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28A0C" w14:textId="77777777" w:rsidR="00F83A61" w:rsidRDefault="00235A56">
            <w:pPr>
              <w:spacing w:before="135" w:after="135"/>
              <w:jc w:val="both"/>
              <w:textAlignment w:val="center"/>
            </w:pPr>
            <w:r>
              <w:rPr>
                <w:rFonts w:ascii="Arial" w:hAnsi="Arial" w:cs="Arial"/>
                <w:color w:val="000000"/>
                <w:position w:val="-2"/>
                <w:sz w:val="18"/>
                <w:szCs w:val="18"/>
              </w:rPr>
              <w:t>Podpisan (ročno ali elektronsko).</w:t>
            </w:r>
          </w:p>
        </w:tc>
      </w:tr>
    </w:tbl>
    <w:p w14:paraId="53A2742F" w14:textId="77777777" w:rsidR="00F83A61" w:rsidRDefault="00F83A61">
      <w:pPr>
        <w:sectPr w:rsidR="00F83A61" w:rsidSect="00D931BF">
          <w:pgSz w:w="11906" w:h="16838"/>
          <w:pgMar w:top="1418" w:right="1418" w:bottom="1418" w:left="1418" w:header="567" w:footer="680" w:gutter="0"/>
          <w:cols w:space="708"/>
          <w:docGrid w:linePitch="360"/>
        </w:sectPr>
      </w:pPr>
    </w:p>
    <w:p w14:paraId="1A501282"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CE2BA21" w14:textId="77777777" w:rsidR="00235A56" w:rsidRPr="00252358" w:rsidRDefault="00235A56" w:rsidP="00252358"/>
    <w:p w14:paraId="710B409A"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7BA5220" w14:textId="77777777" w:rsidR="00235A56" w:rsidRDefault="00235A56" w:rsidP="00EB2A75">
      <w:pPr>
        <w:spacing w:after="120"/>
        <w:rPr>
          <w:rFonts w:ascii="Arial" w:hAnsi="Arial" w:cs="Arial"/>
        </w:rPr>
      </w:pPr>
    </w:p>
    <w:p w14:paraId="21ED6AF8" w14:textId="77777777" w:rsidR="00F83A61" w:rsidRDefault="00235A5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OSTEOSINTETSKI MATERIAL</w:t>
      </w:r>
      <w:r>
        <w:rPr>
          <w:rFonts w:ascii="Arial" w:hAnsi="Arial" w:cs="Arial"/>
          <w:color w:val="000000"/>
          <w:sz w:val="18"/>
          <w:szCs w:val="18"/>
        </w:rPr>
        <w:t>« dajemo ponudbo, kot sledi:</w:t>
      </w:r>
    </w:p>
    <w:p w14:paraId="2C2D81AA" w14:textId="77777777" w:rsidR="00F83A61" w:rsidRDefault="00235A5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83A61" w14:paraId="1FB2B5B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D41ADE" w14:textId="77777777" w:rsidR="00F83A61" w:rsidRDefault="00235A5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794C3" w14:textId="77777777" w:rsidR="00F83A61" w:rsidRDefault="00235A56">
            <w:r>
              <w:rPr>
                <w:rFonts w:ascii="Arial" w:hAnsi="Arial" w:cs="Arial"/>
                <w:color w:val="000000"/>
                <w:position w:val="-2"/>
                <w:sz w:val="18"/>
                <w:szCs w:val="18"/>
              </w:rPr>
              <w:t> </w:t>
            </w:r>
          </w:p>
        </w:tc>
      </w:tr>
      <w:tr w:rsidR="00F83A61" w14:paraId="1AA383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F1DBCA" w14:textId="77777777" w:rsidR="00F83A61" w:rsidRDefault="00235A5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99199" w14:textId="77777777" w:rsidR="00F83A61" w:rsidRDefault="00235A56">
            <w:r>
              <w:rPr>
                <w:rFonts w:ascii="Arial" w:hAnsi="Arial" w:cs="Arial"/>
                <w:color w:val="000000"/>
                <w:position w:val="-2"/>
                <w:sz w:val="18"/>
                <w:szCs w:val="18"/>
              </w:rPr>
              <w:t> </w:t>
            </w:r>
          </w:p>
        </w:tc>
      </w:tr>
      <w:tr w:rsidR="00F83A61" w14:paraId="37731B4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036A66" w14:textId="77777777" w:rsidR="00F83A61" w:rsidRDefault="00235A56">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57D42" w14:textId="77777777" w:rsidR="00F83A61" w:rsidRDefault="00235A56">
            <w:r>
              <w:rPr>
                <w:rFonts w:ascii="Arial" w:hAnsi="Arial" w:cs="Arial"/>
                <w:color w:val="000000"/>
                <w:position w:val="-2"/>
                <w:sz w:val="18"/>
                <w:szCs w:val="18"/>
              </w:rPr>
              <w:t> </w:t>
            </w:r>
          </w:p>
        </w:tc>
      </w:tr>
      <w:tr w:rsidR="00F83A61" w14:paraId="301B06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EA4583" w14:textId="77777777" w:rsidR="00F83A61" w:rsidRDefault="00235A56">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9A0D0" w14:textId="77777777" w:rsidR="00F83A61" w:rsidRDefault="00235A56">
            <w:r>
              <w:rPr>
                <w:rFonts w:ascii="Arial" w:hAnsi="Arial" w:cs="Arial"/>
                <w:color w:val="000000"/>
                <w:position w:val="-2"/>
                <w:sz w:val="18"/>
                <w:szCs w:val="18"/>
              </w:rPr>
              <w:t> </w:t>
            </w:r>
          </w:p>
        </w:tc>
      </w:tr>
    </w:tbl>
    <w:p w14:paraId="17D38781" w14:textId="77777777" w:rsidR="00F83A61" w:rsidRDefault="00235A56">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90220E7" w14:textId="77777777" w:rsidR="00F83A61" w:rsidRDefault="00235A56">
      <w:pPr>
        <w:spacing w:before="225" w:after="225" w:line="240" w:lineRule="auto"/>
      </w:pPr>
      <w:r>
        <w:rPr>
          <w:rFonts w:ascii="Arial" w:hAnsi="Arial" w:cs="Arial"/>
          <w:color w:val="000000"/>
          <w:sz w:val="18"/>
          <w:szCs w:val="18"/>
        </w:rPr>
        <w:t>Ponudbo oddajamo (ustrezno označite):</w:t>
      </w:r>
    </w:p>
    <w:p w14:paraId="51B50ADE" w14:textId="77777777" w:rsidR="00F83A61" w:rsidRDefault="00235A56">
      <w:pPr>
        <w:spacing w:before="225" w:after="225" w:line="240" w:lineRule="auto"/>
      </w:pPr>
      <w:r>
        <w:fldChar w:fldCharType="begin">
          <w:ffData>
            <w:name w:val="cbox167b6f84e63876"/>
            <w:enabled/>
            <w:calcOnExit w:val="0"/>
            <w:checkBox>
              <w:sizeAuto/>
              <w:default w:val="0"/>
            </w:checkBox>
          </w:ffData>
        </w:fldChar>
      </w:r>
      <w:bookmarkStart w:id="1" w:name="cbox167b6f84e63876"/>
      <w:r>
        <w:instrText xml:space="preserve"> FORMCHECKBOX </w:instrText>
      </w:r>
      <w:r>
        <w:fldChar w:fldCharType="separate"/>
      </w:r>
      <w:r>
        <w:fldChar w:fldCharType="end"/>
      </w:r>
      <w:bookmarkEnd w:id="1"/>
      <w:r>
        <w:rPr>
          <w:rFonts w:ascii="Arial" w:hAnsi="Arial" w:cs="Arial"/>
          <w:color w:val="000000"/>
          <w:sz w:val="18"/>
          <w:szCs w:val="18"/>
        </w:rPr>
        <w:t> samostojno</w:t>
      </w:r>
    </w:p>
    <w:p w14:paraId="296ED565" w14:textId="77777777" w:rsidR="00F83A61" w:rsidRDefault="00235A56">
      <w:pPr>
        <w:spacing w:before="225" w:after="225" w:line="240" w:lineRule="auto"/>
      </w:pPr>
      <w:r>
        <w:fldChar w:fldCharType="begin">
          <w:ffData>
            <w:name w:val="cbox167b6f84e63a86"/>
            <w:enabled/>
            <w:calcOnExit w:val="0"/>
            <w:checkBox>
              <w:sizeAuto/>
              <w:default w:val="0"/>
            </w:checkBox>
          </w:ffData>
        </w:fldChar>
      </w:r>
      <w:bookmarkStart w:id="2" w:name="cbox167b6f84e63a86"/>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BFD4901" w14:textId="77777777" w:rsidR="00F83A61" w:rsidRDefault="00235A56">
      <w:pPr>
        <w:spacing w:before="225" w:after="225" w:line="240" w:lineRule="auto"/>
      </w:pPr>
      <w:r>
        <w:fldChar w:fldCharType="begin">
          <w:ffData>
            <w:name w:val="cbox167b6f84e63c90"/>
            <w:enabled/>
            <w:calcOnExit w:val="0"/>
            <w:checkBox>
              <w:sizeAuto/>
              <w:default w:val="0"/>
            </w:checkBox>
          </w:ffData>
        </w:fldChar>
      </w:r>
      <w:bookmarkStart w:id="3" w:name="cbox167b6f84e63c90"/>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EE65F83" w14:textId="77777777" w:rsidR="00F83A61" w:rsidRDefault="00235A56">
      <w:pPr>
        <w:spacing w:before="225" w:after="225" w:line="240" w:lineRule="auto"/>
      </w:pPr>
      <w:r>
        <w:fldChar w:fldCharType="begin">
          <w:ffData>
            <w:name w:val="cbox167b6f84e63e8c"/>
            <w:enabled/>
            <w:calcOnExit w:val="0"/>
            <w:checkBox>
              <w:sizeAuto/>
              <w:default w:val="0"/>
            </w:checkBox>
          </w:ffData>
        </w:fldChar>
      </w:r>
      <w:bookmarkStart w:id="4" w:name="cbox167b6f84e63e8c"/>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6EB0E9D" w14:textId="77777777" w:rsidR="00F83A61" w:rsidRDefault="00235A56">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429C77B3" w14:textId="77777777" w:rsidR="00F83A61" w:rsidRDefault="00235A56">
      <w:pPr>
        <w:spacing w:before="225" w:after="225" w:line="240" w:lineRule="auto"/>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07A8DFA1" w14:textId="77777777" w:rsidR="00F83A61" w:rsidRDefault="00235A56">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7497CF8B" w14:textId="77777777" w:rsidR="00F83A61" w:rsidRDefault="00235A56">
      <w:pPr>
        <w:spacing w:before="225" w:after="225" w:line="240" w:lineRule="auto"/>
        <w:jc w:val="both"/>
      </w:pPr>
      <w:r>
        <w:rPr>
          <w:rFonts w:ascii="Arial" w:hAnsi="Arial" w:cs="Arial"/>
          <w:color w:val="000000"/>
          <w:sz w:val="18"/>
          <w:szCs w:val="18"/>
        </w:rPr>
        <w:t>Ponudba velja najmanj 180 dni od roka za predložitev ponudb.</w:t>
      </w:r>
    </w:p>
    <w:p w14:paraId="7F020034" w14:textId="77777777" w:rsidR="00F83A61" w:rsidRDefault="00235A56">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0ACEBCB6" w14:textId="77777777" w:rsidR="00F83A61" w:rsidRDefault="00235A56">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382A424C" w14:textId="77777777" w:rsidR="00F83A61" w:rsidRDefault="00235A56">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83E2F95" w14:textId="77777777" w:rsidR="00F83A61" w:rsidRDefault="00235A56">
      <w:pPr>
        <w:spacing w:before="225" w:after="225" w:line="240" w:lineRule="auto"/>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14B43608" w14:textId="77777777" w:rsidR="00F83A61" w:rsidRDefault="00235A56">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0898EA5" w14:textId="77777777" w:rsidR="00F83A61" w:rsidRDefault="00235A56">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F83A61" w14:paraId="20E64D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32438F" w14:textId="77777777" w:rsidR="00F83A61" w:rsidRDefault="00235A5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682D7" w14:textId="77777777" w:rsidR="00F83A61" w:rsidRDefault="00235A56">
            <w:r>
              <w:rPr>
                <w:rFonts w:ascii="Arial" w:hAnsi="Arial" w:cs="Arial"/>
                <w:color w:val="000000"/>
                <w:position w:val="-2"/>
                <w:sz w:val="18"/>
                <w:szCs w:val="18"/>
              </w:rPr>
              <w:t> </w:t>
            </w:r>
          </w:p>
        </w:tc>
      </w:tr>
      <w:tr w:rsidR="00F83A61" w14:paraId="11D56AF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301242" w14:textId="77777777" w:rsidR="00F83A61" w:rsidRDefault="00235A56">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949EA" w14:textId="77777777" w:rsidR="00F83A61" w:rsidRDefault="00235A56">
            <w:r>
              <w:rPr>
                <w:rFonts w:ascii="Arial" w:hAnsi="Arial" w:cs="Arial"/>
                <w:color w:val="000000"/>
                <w:position w:val="-2"/>
                <w:sz w:val="18"/>
                <w:szCs w:val="18"/>
              </w:rPr>
              <w:t> </w:t>
            </w:r>
          </w:p>
        </w:tc>
      </w:tr>
      <w:tr w:rsidR="00F83A61" w14:paraId="743495A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75D1E9" w14:textId="77777777" w:rsidR="00F83A61" w:rsidRDefault="00235A5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2B05D" w14:textId="77777777" w:rsidR="00F83A61" w:rsidRDefault="00235A56">
            <w:r>
              <w:rPr>
                <w:rFonts w:ascii="Arial" w:hAnsi="Arial" w:cs="Arial"/>
                <w:color w:val="000000"/>
                <w:position w:val="-2"/>
                <w:sz w:val="18"/>
                <w:szCs w:val="18"/>
              </w:rPr>
              <w:t> </w:t>
            </w:r>
          </w:p>
        </w:tc>
      </w:tr>
      <w:tr w:rsidR="00F83A61" w14:paraId="1C093A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5E3EE0" w14:textId="77777777" w:rsidR="00F83A61" w:rsidRDefault="00235A5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EE021" w14:textId="77777777" w:rsidR="00F83A61" w:rsidRDefault="00235A56">
            <w:r>
              <w:rPr>
                <w:rFonts w:ascii="Arial" w:hAnsi="Arial" w:cs="Arial"/>
                <w:color w:val="000000"/>
                <w:position w:val="-2"/>
                <w:sz w:val="18"/>
                <w:szCs w:val="18"/>
              </w:rPr>
              <w:t> </w:t>
            </w:r>
          </w:p>
        </w:tc>
      </w:tr>
      <w:tr w:rsidR="00F83A61" w14:paraId="12448D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083CFD" w14:textId="77777777" w:rsidR="00F83A61" w:rsidRDefault="00235A5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87B72" w14:textId="77777777" w:rsidR="00F83A61" w:rsidRDefault="00235A56">
            <w:r>
              <w:rPr>
                <w:rFonts w:ascii="Arial" w:hAnsi="Arial" w:cs="Arial"/>
                <w:color w:val="000000"/>
                <w:position w:val="-2"/>
                <w:sz w:val="18"/>
                <w:szCs w:val="18"/>
              </w:rPr>
              <w:t> </w:t>
            </w:r>
          </w:p>
        </w:tc>
      </w:tr>
      <w:tr w:rsidR="00F83A61" w14:paraId="65F3ED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41240" w14:textId="77777777" w:rsidR="00F83A61" w:rsidRDefault="00235A5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D2367" w14:textId="77777777" w:rsidR="00F83A61" w:rsidRDefault="00235A56">
            <w:r>
              <w:rPr>
                <w:rFonts w:ascii="Arial" w:hAnsi="Arial" w:cs="Arial"/>
                <w:color w:val="000000"/>
                <w:position w:val="-2"/>
                <w:sz w:val="18"/>
                <w:szCs w:val="18"/>
              </w:rPr>
              <w:t> </w:t>
            </w:r>
          </w:p>
        </w:tc>
      </w:tr>
      <w:tr w:rsidR="00F83A61" w14:paraId="0A047A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EC15FB" w14:textId="77777777" w:rsidR="00F83A61" w:rsidRDefault="00235A5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41207" w14:textId="77777777" w:rsidR="00F83A61" w:rsidRDefault="00235A56">
            <w:r>
              <w:rPr>
                <w:rFonts w:ascii="Arial" w:hAnsi="Arial" w:cs="Arial"/>
                <w:color w:val="000000"/>
                <w:position w:val="-2"/>
                <w:sz w:val="18"/>
                <w:szCs w:val="18"/>
              </w:rPr>
              <w:t> </w:t>
            </w:r>
          </w:p>
        </w:tc>
      </w:tr>
      <w:tr w:rsidR="00F83A61" w14:paraId="68E3081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D0C054" w14:textId="77777777" w:rsidR="00F83A61" w:rsidRDefault="00235A56">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F537F" w14:textId="77777777" w:rsidR="00F83A61" w:rsidRDefault="00235A56">
            <w:r>
              <w:rPr>
                <w:rFonts w:ascii="Arial" w:hAnsi="Arial" w:cs="Arial"/>
                <w:color w:val="000000"/>
                <w:position w:val="-2"/>
                <w:sz w:val="18"/>
                <w:szCs w:val="18"/>
              </w:rPr>
              <w:t> </w:t>
            </w:r>
          </w:p>
        </w:tc>
      </w:tr>
      <w:tr w:rsidR="00F83A61" w14:paraId="3819F6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B9B20B" w14:textId="77777777" w:rsidR="00F83A61" w:rsidRDefault="00235A5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0347A" w14:textId="77777777" w:rsidR="00F83A61" w:rsidRDefault="00235A56">
            <w:r>
              <w:rPr>
                <w:rFonts w:ascii="Arial" w:hAnsi="Arial" w:cs="Arial"/>
                <w:color w:val="000000"/>
                <w:position w:val="-2"/>
                <w:sz w:val="18"/>
                <w:szCs w:val="18"/>
              </w:rPr>
              <w:t> </w:t>
            </w:r>
          </w:p>
        </w:tc>
      </w:tr>
      <w:tr w:rsidR="00F83A61" w14:paraId="7E3306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01205F" w14:textId="77777777" w:rsidR="00F83A61" w:rsidRDefault="00235A5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3B992" w14:textId="77777777" w:rsidR="00F83A61" w:rsidRDefault="00235A56">
            <w:r>
              <w:rPr>
                <w:rFonts w:ascii="Arial" w:hAnsi="Arial" w:cs="Arial"/>
                <w:color w:val="000000"/>
                <w:position w:val="-2"/>
                <w:sz w:val="18"/>
                <w:szCs w:val="18"/>
              </w:rPr>
              <w:t> </w:t>
            </w:r>
          </w:p>
        </w:tc>
      </w:tr>
      <w:tr w:rsidR="00F83A61" w14:paraId="4C3E910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98F4D7" w14:textId="77777777" w:rsidR="00F83A61" w:rsidRDefault="00235A5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59414" w14:textId="77777777" w:rsidR="00F83A61" w:rsidRDefault="00235A56">
            <w:r>
              <w:rPr>
                <w:rFonts w:ascii="Arial" w:hAnsi="Arial" w:cs="Arial"/>
                <w:color w:val="000000"/>
                <w:position w:val="-2"/>
                <w:sz w:val="18"/>
                <w:szCs w:val="18"/>
              </w:rPr>
              <w:t> </w:t>
            </w:r>
          </w:p>
        </w:tc>
      </w:tr>
    </w:tbl>
    <w:p w14:paraId="174F1B4E" w14:textId="77777777" w:rsidR="00F83A61" w:rsidRDefault="00F83A61"/>
    <w:tbl>
      <w:tblPr>
        <w:tblStyle w:val="NormalTablePHPDOCX"/>
        <w:tblW w:w="8745" w:type="dxa"/>
        <w:tblInd w:w="108" w:type="dxa"/>
        <w:tblLook w:val="04A0" w:firstRow="1" w:lastRow="0" w:firstColumn="1" w:lastColumn="0" w:noHBand="0" w:noVBand="1"/>
      </w:tblPr>
      <w:tblGrid>
        <w:gridCol w:w="4080"/>
        <w:gridCol w:w="4665"/>
      </w:tblGrid>
      <w:tr w:rsidR="00F83A61" w14:paraId="6C65F47B" w14:textId="77777777">
        <w:tc>
          <w:tcPr>
            <w:tcW w:w="4080" w:type="dxa"/>
            <w:gridSpan w:val="2"/>
            <w:tcMar>
              <w:top w:w="75" w:type="dxa"/>
              <w:bottom w:w="75" w:type="dxa"/>
            </w:tcMar>
            <w:vAlign w:val="center"/>
          </w:tcPr>
          <w:p w14:paraId="50D73DAD" w14:textId="77777777" w:rsidR="00F83A61" w:rsidRDefault="00235A56">
            <w:pPr>
              <w:spacing w:before="135" w:after="135"/>
              <w:textAlignment w:val="center"/>
            </w:pPr>
            <w:r>
              <w:rPr>
                <w:rFonts w:ascii="Arial" w:hAnsi="Arial" w:cs="Arial"/>
                <w:color w:val="000000"/>
                <w:position w:val="-2"/>
                <w:sz w:val="18"/>
                <w:szCs w:val="18"/>
              </w:rPr>
              <w:t> </w:t>
            </w:r>
          </w:p>
        </w:tc>
      </w:tr>
      <w:tr w:rsidR="00F83A61" w14:paraId="389636C2" w14:textId="77777777">
        <w:tc>
          <w:tcPr>
            <w:tcW w:w="4080" w:type="dxa"/>
            <w:tcMar>
              <w:top w:w="75" w:type="dxa"/>
              <w:bottom w:w="75" w:type="dxa"/>
            </w:tcMar>
            <w:vAlign w:val="center"/>
          </w:tcPr>
          <w:p w14:paraId="1E60FC56" w14:textId="77777777" w:rsidR="00F83A61" w:rsidRDefault="00235A56">
            <w:r>
              <w:rPr>
                <w:rFonts w:ascii="Arial" w:hAnsi="Arial" w:cs="Arial"/>
                <w:color w:val="000000"/>
                <w:position w:val="-2"/>
                <w:sz w:val="18"/>
                <w:szCs w:val="18"/>
              </w:rPr>
              <w:t>Kraj in datum:</w:t>
            </w:r>
          </w:p>
        </w:tc>
        <w:tc>
          <w:tcPr>
            <w:tcW w:w="0" w:type="auto"/>
            <w:tcMar>
              <w:top w:w="75" w:type="dxa"/>
              <w:bottom w:w="75" w:type="dxa"/>
            </w:tcMar>
            <w:vAlign w:val="center"/>
          </w:tcPr>
          <w:p w14:paraId="09BD2738" w14:textId="77777777" w:rsidR="00F83A61" w:rsidRDefault="00235A56">
            <w:pPr>
              <w:jc w:val="center"/>
            </w:pPr>
            <w:r>
              <w:rPr>
                <w:rFonts w:ascii="Arial" w:hAnsi="Arial" w:cs="Arial"/>
                <w:color w:val="000000"/>
                <w:position w:val="-2"/>
                <w:sz w:val="18"/>
                <w:szCs w:val="18"/>
              </w:rPr>
              <w:t>Ime in priimek: _____________________</w:t>
            </w:r>
          </w:p>
        </w:tc>
      </w:tr>
      <w:tr w:rsidR="00F83A61" w14:paraId="0FFBE7BD" w14:textId="77777777">
        <w:tc>
          <w:tcPr>
            <w:tcW w:w="4080" w:type="dxa"/>
            <w:tcMar>
              <w:top w:w="75" w:type="dxa"/>
              <w:bottom w:w="75" w:type="dxa"/>
            </w:tcMar>
            <w:vAlign w:val="center"/>
          </w:tcPr>
          <w:p w14:paraId="75BF78C8" w14:textId="77777777" w:rsidR="00F83A61" w:rsidRDefault="00235A56">
            <w:r>
              <w:rPr>
                <w:rFonts w:ascii="Arial" w:hAnsi="Arial" w:cs="Arial"/>
                <w:color w:val="000000"/>
                <w:position w:val="-2"/>
                <w:sz w:val="18"/>
                <w:szCs w:val="18"/>
              </w:rPr>
              <w:t> </w:t>
            </w:r>
          </w:p>
        </w:tc>
        <w:tc>
          <w:tcPr>
            <w:tcW w:w="0" w:type="auto"/>
            <w:tcMar>
              <w:top w:w="75" w:type="dxa"/>
              <w:bottom w:w="75" w:type="dxa"/>
            </w:tcMar>
            <w:vAlign w:val="center"/>
          </w:tcPr>
          <w:p w14:paraId="4D89755C" w14:textId="77777777" w:rsidR="00F83A61" w:rsidRDefault="00F83A61"/>
          <w:p w14:paraId="2D68290F" w14:textId="77777777" w:rsidR="00F83A61" w:rsidRDefault="00235A5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DF5F57B" w14:textId="77777777" w:rsidR="00F83A61" w:rsidRDefault="00F83A61">
      <w:pPr>
        <w:sectPr w:rsidR="00F83A61" w:rsidSect="006E7A2B">
          <w:footerReference w:type="default" r:id="rId12"/>
          <w:pgSz w:w="11906" w:h="16838"/>
          <w:pgMar w:top="1418" w:right="1418" w:bottom="1418" w:left="1418" w:header="567" w:footer="596" w:gutter="0"/>
          <w:cols w:space="708"/>
          <w:docGrid w:linePitch="360"/>
        </w:sectPr>
      </w:pPr>
    </w:p>
    <w:p w14:paraId="6FD755E2"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306B604" w14:textId="77777777" w:rsidR="00235A56" w:rsidRPr="00252358" w:rsidRDefault="00235A56" w:rsidP="00252358"/>
    <w:p w14:paraId="2381751F"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55D78DF" w14:textId="77777777" w:rsidR="00F83A61" w:rsidRDefault="00235A5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OSTEOSINTETSKI MATERIAL</w:t>
      </w:r>
      <w:r>
        <w:rPr>
          <w:rFonts w:ascii="Arial" w:hAnsi="Arial" w:cs="Arial"/>
          <w:color w:val="000000"/>
          <w:sz w:val="18"/>
          <w:szCs w:val="18"/>
        </w:rPr>
        <w:t>«,</w:t>
      </w:r>
    </w:p>
    <w:p w14:paraId="2DF2DDD4" w14:textId="77777777" w:rsidR="00F83A61" w:rsidRDefault="00235A5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934C72F" w14:textId="77777777" w:rsidR="00F83A61" w:rsidRDefault="00235A56">
      <w:pPr>
        <w:spacing w:before="225" w:after="225" w:line="240" w:lineRule="auto"/>
        <w:jc w:val="both"/>
      </w:pPr>
      <w:r>
        <w:rPr>
          <w:rFonts w:ascii="Arial" w:hAnsi="Arial" w:cs="Arial"/>
          <w:i/>
          <w:iCs/>
          <w:color w:val="000000"/>
          <w:sz w:val="18"/>
          <w:szCs w:val="18"/>
        </w:rPr>
        <w:t>(naziv ponudnika, partnerja v skupni ponudbi)</w:t>
      </w:r>
    </w:p>
    <w:p w14:paraId="58CA469E" w14:textId="77777777" w:rsidR="00F83A61" w:rsidRDefault="00235A5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83A61" w14:paraId="436EC16E" w14:textId="77777777">
        <w:tc>
          <w:tcPr>
            <w:tcW w:w="0" w:type="auto"/>
            <w:tcMar>
              <w:top w:w="0" w:type="auto"/>
              <w:bottom w:w="0" w:type="auto"/>
            </w:tcMar>
          </w:tcPr>
          <w:p w14:paraId="6303EE7E"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8E14279"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4BFE89B"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14B7B8B"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7CF594A"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8A144E6"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DDCFD4D"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1EE5355"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EFFADFC"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1C268AC"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A367D4E"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771E59E"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7828E6E"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69ED5FF"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6846EC7"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19AABA7"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5B7D399"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83D7BAF"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9BEC004"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5D93252"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86C3799"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A9DD12E" w14:textId="77777777" w:rsidR="00F83A61" w:rsidRDefault="00235A56">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AFF6C23" w14:textId="77777777" w:rsidR="00F83A61" w:rsidRDefault="00235A5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83A61" w14:paraId="149FEE97" w14:textId="77777777">
        <w:tc>
          <w:tcPr>
            <w:tcW w:w="0" w:type="auto"/>
            <w:tcMar>
              <w:top w:w="0" w:type="auto"/>
              <w:bottom w:w="0" w:type="auto"/>
            </w:tcMar>
          </w:tcPr>
          <w:p w14:paraId="03E41FA9"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19F388F"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3449BF8F"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C46A339"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CF0861F"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60086"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85EBD11"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5880B59"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F281B76"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0B27EAB"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AB24941"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4B10213"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5A98D56" w14:textId="77777777" w:rsidR="00F83A61" w:rsidRDefault="00235A56">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690E23B" w14:textId="77777777" w:rsidR="00F83A61" w:rsidRDefault="00235A56">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0F43E74D" w14:textId="77777777" w:rsidR="00F83A61" w:rsidRDefault="00235A5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OSTEOSINTETSKI MATERIAL,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B0D1DBC" w14:textId="77777777" w:rsidR="00F83A61" w:rsidRDefault="00235A5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83A61" w14:paraId="283110DB" w14:textId="77777777">
        <w:tc>
          <w:tcPr>
            <w:tcW w:w="2500" w:type="pct"/>
            <w:tcMar>
              <w:top w:w="75" w:type="dxa"/>
              <w:bottom w:w="75" w:type="dxa"/>
            </w:tcMar>
            <w:vAlign w:val="center"/>
          </w:tcPr>
          <w:p w14:paraId="013A87F2" w14:textId="77777777" w:rsidR="00F83A61" w:rsidRDefault="00235A56">
            <w:r>
              <w:rPr>
                <w:rFonts w:ascii="Arial" w:hAnsi="Arial" w:cs="Arial"/>
                <w:color w:val="000000"/>
                <w:position w:val="-2"/>
                <w:sz w:val="18"/>
                <w:szCs w:val="18"/>
              </w:rPr>
              <w:t>Kraj in datum:</w:t>
            </w:r>
          </w:p>
        </w:tc>
        <w:tc>
          <w:tcPr>
            <w:tcW w:w="0" w:type="auto"/>
            <w:tcMar>
              <w:top w:w="75" w:type="dxa"/>
              <w:bottom w:w="75" w:type="dxa"/>
            </w:tcMar>
            <w:vAlign w:val="center"/>
          </w:tcPr>
          <w:p w14:paraId="3D7E0FCD" w14:textId="77777777" w:rsidR="00F83A61" w:rsidRDefault="00235A56">
            <w:r>
              <w:rPr>
                <w:rFonts w:ascii="Arial" w:hAnsi="Arial" w:cs="Arial"/>
                <w:color w:val="000000"/>
                <w:position w:val="-2"/>
                <w:sz w:val="18"/>
                <w:szCs w:val="18"/>
              </w:rPr>
              <w:t>Ime in priimek: _____________________</w:t>
            </w:r>
          </w:p>
        </w:tc>
      </w:tr>
      <w:tr w:rsidR="00F83A61" w14:paraId="70DA52EE" w14:textId="77777777">
        <w:tc>
          <w:tcPr>
            <w:tcW w:w="2500" w:type="pct"/>
            <w:tcMar>
              <w:top w:w="75" w:type="dxa"/>
              <w:bottom w:w="75" w:type="dxa"/>
            </w:tcMar>
            <w:vAlign w:val="center"/>
          </w:tcPr>
          <w:p w14:paraId="7D605747" w14:textId="77777777" w:rsidR="00F83A61" w:rsidRDefault="00235A56">
            <w:r>
              <w:rPr>
                <w:rFonts w:ascii="Arial" w:hAnsi="Arial" w:cs="Arial"/>
                <w:color w:val="000000"/>
                <w:position w:val="-2"/>
                <w:sz w:val="18"/>
                <w:szCs w:val="18"/>
              </w:rPr>
              <w:t> </w:t>
            </w:r>
          </w:p>
        </w:tc>
        <w:tc>
          <w:tcPr>
            <w:tcW w:w="0" w:type="auto"/>
            <w:tcMar>
              <w:top w:w="75" w:type="dxa"/>
              <w:bottom w:w="75" w:type="dxa"/>
            </w:tcMar>
            <w:vAlign w:val="center"/>
          </w:tcPr>
          <w:p w14:paraId="7401480F" w14:textId="77777777" w:rsidR="00F83A61" w:rsidRDefault="00F83A61"/>
          <w:p w14:paraId="70365EA8" w14:textId="77777777" w:rsidR="00F83A61" w:rsidRDefault="00235A56">
            <w:pPr>
              <w:jc w:val="center"/>
            </w:pPr>
            <w:r>
              <w:rPr>
                <w:rFonts w:ascii="Arial" w:hAnsi="Arial" w:cs="Arial"/>
                <w:color w:val="A9A9A9"/>
                <w:position w:val="-2"/>
                <w:sz w:val="18"/>
                <w:szCs w:val="18"/>
              </w:rPr>
              <w:t>(žig in podpis)</w:t>
            </w:r>
          </w:p>
        </w:tc>
      </w:tr>
    </w:tbl>
    <w:p w14:paraId="02AC7711" w14:textId="77777777" w:rsidR="00F83A61" w:rsidRDefault="00235A56">
      <w:pPr>
        <w:spacing w:before="225" w:after="225" w:line="240" w:lineRule="auto"/>
        <w:jc w:val="both"/>
      </w:pPr>
      <w:r>
        <w:rPr>
          <w:rFonts w:ascii="Arial" w:hAnsi="Arial" w:cs="Arial"/>
          <w:color w:val="000000"/>
          <w:sz w:val="18"/>
          <w:szCs w:val="18"/>
        </w:rPr>
        <w:t> </w:t>
      </w:r>
    </w:p>
    <w:p w14:paraId="2D606B5E" w14:textId="77777777" w:rsidR="00F83A61" w:rsidRDefault="00F83A61">
      <w:pPr>
        <w:sectPr w:rsidR="00F83A61" w:rsidSect="006E7A2B">
          <w:footerReference w:type="default" r:id="rId13"/>
          <w:pgSz w:w="11906" w:h="16838"/>
          <w:pgMar w:top="1418" w:right="1418" w:bottom="1418" w:left="1418" w:header="567" w:footer="596" w:gutter="0"/>
          <w:cols w:space="708"/>
          <w:docGrid w:linePitch="360"/>
        </w:sectPr>
      </w:pPr>
    </w:p>
    <w:p w14:paraId="6703C4B9"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69EDA4E" w14:textId="77777777" w:rsidR="00235A56" w:rsidRPr="00252358" w:rsidRDefault="00235A56" w:rsidP="00252358"/>
    <w:p w14:paraId="6729A7CB"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416FF32" w14:textId="77777777" w:rsidR="00235A56" w:rsidRDefault="00235A56" w:rsidP="00EB2A75">
      <w:pPr>
        <w:spacing w:after="120"/>
        <w:rPr>
          <w:rFonts w:ascii="Arial" w:hAnsi="Arial" w:cs="Arial"/>
        </w:rPr>
      </w:pPr>
    </w:p>
    <w:p w14:paraId="414902F2" w14:textId="77777777" w:rsidR="00F83A61" w:rsidRDefault="00235A56">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902D954" w14:textId="77777777" w:rsidR="00F83A61" w:rsidRDefault="00235A56">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D583611" w14:textId="77777777" w:rsidR="00F83A61" w:rsidRDefault="00235A5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C1F201C" w14:textId="77777777" w:rsidR="00F83A61" w:rsidRDefault="00F83A61">
      <w:pPr>
        <w:sectPr w:rsidR="00F83A61" w:rsidSect="006E7A2B">
          <w:footerReference w:type="default" r:id="rId14"/>
          <w:pgSz w:w="11906" w:h="16838"/>
          <w:pgMar w:top="1418" w:right="1418" w:bottom="1418" w:left="1418" w:header="567" w:footer="596" w:gutter="0"/>
          <w:cols w:space="708"/>
          <w:docGrid w:linePitch="360"/>
        </w:sectPr>
      </w:pPr>
    </w:p>
    <w:p w14:paraId="011FCEC8"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C4C84D4" w14:textId="77777777" w:rsidR="00235A56" w:rsidRPr="00252358" w:rsidRDefault="00235A56" w:rsidP="00252358"/>
    <w:p w14:paraId="5E909F5E"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D3EC318" w14:textId="77777777" w:rsidR="00235A56" w:rsidRDefault="00235A56" w:rsidP="00EB2A75">
      <w:pPr>
        <w:spacing w:after="120"/>
        <w:rPr>
          <w:rFonts w:ascii="Arial" w:hAnsi="Arial" w:cs="Arial"/>
        </w:rPr>
      </w:pPr>
    </w:p>
    <w:p w14:paraId="1BCF69C8" w14:textId="77777777" w:rsidR="00F83A61" w:rsidRDefault="00235A56">
      <w:pPr>
        <w:spacing w:before="225" w:after="225" w:line="240" w:lineRule="auto"/>
        <w:jc w:val="center"/>
      </w:pPr>
      <w:r>
        <w:rPr>
          <w:rFonts w:ascii="Arial" w:hAnsi="Arial" w:cs="Arial"/>
          <w:b/>
          <w:bCs/>
          <w:color w:val="000000"/>
          <w:sz w:val="18"/>
          <w:szCs w:val="18"/>
        </w:rPr>
        <w:t>SEZNAM ČLANOV ORGANOV IN ZASTOPNIKOV GOSPODARSKEGA SUBJEKTA</w:t>
      </w:r>
    </w:p>
    <w:p w14:paraId="7F19CD15" w14:textId="77777777" w:rsidR="00F83A61" w:rsidRDefault="00235A56">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F83A61" w14:paraId="41FDF65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D9E02" w14:textId="77777777" w:rsidR="00F83A61" w:rsidRDefault="00235A5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3847A" w14:textId="77777777" w:rsidR="00F83A61" w:rsidRDefault="00235A56">
            <w:r>
              <w:rPr>
                <w:rFonts w:ascii="Arial" w:hAnsi="Arial" w:cs="Arial"/>
                <w:color w:val="000000"/>
                <w:position w:val="-2"/>
                <w:sz w:val="18"/>
                <w:szCs w:val="18"/>
              </w:rPr>
              <w:t> </w:t>
            </w:r>
          </w:p>
        </w:tc>
      </w:tr>
      <w:tr w:rsidR="00F83A61" w14:paraId="578D8C3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F4B88" w14:textId="77777777" w:rsidR="00F83A61" w:rsidRDefault="00235A5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16C88" w14:textId="77777777" w:rsidR="00F83A61" w:rsidRDefault="00235A56">
            <w:r>
              <w:rPr>
                <w:rFonts w:ascii="Arial" w:hAnsi="Arial" w:cs="Arial"/>
                <w:color w:val="000000"/>
                <w:position w:val="-2"/>
                <w:sz w:val="18"/>
                <w:szCs w:val="18"/>
              </w:rPr>
              <w:t> </w:t>
            </w:r>
          </w:p>
        </w:tc>
      </w:tr>
      <w:tr w:rsidR="00F83A61" w14:paraId="57C4EAA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9596B" w14:textId="77777777" w:rsidR="00F83A61" w:rsidRDefault="00235A5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86198" w14:textId="77777777" w:rsidR="00F83A61" w:rsidRDefault="00235A56">
            <w:r>
              <w:rPr>
                <w:rFonts w:ascii="Arial" w:hAnsi="Arial" w:cs="Arial"/>
                <w:color w:val="000000"/>
                <w:position w:val="-2"/>
                <w:sz w:val="18"/>
                <w:szCs w:val="18"/>
              </w:rPr>
              <w:t> </w:t>
            </w:r>
          </w:p>
        </w:tc>
      </w:tr>
      <w:tr w:rsidR="00F83A61" w14:paraId="3EF2EBF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AA165" w14:textId="77777777" w:rsidR="00F83A61" w:rsidRDefault="00235A5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E7748" w14:textId="77777777" w:rsidR="00F83A61" w:rsidRDefault="00235A56">
            <w:r>
              <w:rPr>
                <w:rFonts w:ascii="Arial" w:hAnsi="Arial" w:cs="Arial"/>
                <w:color w:val="000000"/>
                <w:position w:val="-2"/>
                <w:sz w:val="18"/>
                <w:szCs w:val="18"/>
              </w:rPr>
              <w:t> </w:t>
            </w:r>
          </w:p>
        </w:tc>
      </w:tr>
    </w:tbl>
    <w:p w14:paraId="0852F7F0" w14:textId="77777777" w:rsidR="00F83A61" w:rsidRDefault="00235A56">
      <w:pPr>
        <w:spacing w:before="225" w:after="225" w:line="240" w:lineRule="auto"/>
        <w:jc w:val="both"/>
      </w:pPr>
      <w:r>
        <w:rPr>
          <w:rFonts w:ascii="Arial" w:hAnsi="Arial" w:cs="Arial"/>
          <w:color w:val="000000"/>
          <w:sz w:val="18"/>
          <w:szCs w:val="18"/>
        </w:rPr>
        <w:t> </w:t>
      </w:r>
    </w:p>
    <w:p w14:paraId="71FE752C" w14:textId="77777777" w:rsidR="00F83A61" w:rsidRDefault="00235A56">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F83A61" w14:paraId="508143C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201A9" w14:textId="77777777" w:rsidR="00F83A61" w:rsidRDefault="00235A56">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680CA" w14:textId="77777777" w:rsidR="00F83A61" w:rsidRDefault="00235A56">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67C1C4" w14:textId="77777777" w:rsidR="00F83A61" w:rsidRDefault="00235A56">
            <w:r>
              <w:rPr>
                <w:rFonts w:ascii="Arial" w:hAnsi="Arial" w:cs="Arial"/>
                <w:color w:val="000000"/>
                <w:position w:val="-2"/>
                <w:sz w:val="18"/>
                <w:szCs w:val="18"/>
              </w:rPr>
              <w:t>EMŠO*</w:t>
            </w:r>
          </w:p>
        </w:tc>
      </w:tr>
      <w:tr w:rsidR="00F83A61" w14:paraId="611CB4A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1553A"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F4D30"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1057" w14:textId="77777777" w:rsidR="00F83A61" w:rsidRDefault="00235A56">
            <w:r>
              <w:rPr>
                <w:rFonts w:ascii="Arial" w:hAnsi="Arial" w:cs="Arial"/>
                <w:color w:val="000000"/>
                <w:position w:val="-2"/>
                <w:sz w:val="18"/>
                <w:szCs w:val="18"/>
              </w:rPr>
              <w:t> </w:t>
            </w:r>
          </w:p>
        </w:tc>
      </w:tr>
      <w:tr w:rsidR="00F83A61" w14:paraId="364322A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AEC05"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D39A2"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A8D013" w14:textId="77777777" w:rsidR="00F83A61" w:rsidRDefault="00235A56">
            <w:r>
              <w:rPr>
                <w:rFonts w:ascii="Arial" w:hAnsi="Arial" w:cs="Arial"/>
                <w:color w:val="000000"/>
                <w:position w:val="-2"/>
                <w:sz w:val="18"/>
                <w:szCs w:val="18"/>
              </w:rPr>
              <w:t> </w:t>
            </w:r>
          </w:p>
        </w:tc>
      </w:tr>
      <w:tr w:rsidR="00F83A61" w14:paraId="6EF02B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5FC0C"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330DA"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5E287" w14:textId="77777777" w:rsidR="00F83A61" w:rsidRDefault="00235A56">
            <w:r>
              <w:rPr>
                <w:rFonts w:ascii="Arial" w:hAnsi="Arial" w:cs="Arial"/>
                <w:color w:val="000000"/>
                <w:position w:val="-2"/>
                <w:sz w:val="18"/>
                <w:szCs w:val="18"/>
              </w:rPr>
              <w:t> </w:t>
            </w:r>
          </w:p>
        </w:tc>
      </w:tr>
      <w:tr w:rsidR="00F83A61" w14:paraId="25F2B0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06AF3"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A3AAD7"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DDEDA5" w14:textId="77777777" w:rsidR="00F83A61" w:rsidRDefault="00235A56">
            <w:r>
              <w:rPr>
                <w:rFonts w:ascii="Arial" w:hAnsi="Arial" w:cs="Arial"/>
                <w:color w:val="000000"/>
                <w:position w:val="-2"/>
                <w:sz w:val="18"/>
                <w:szCs w:val="18"/>
              </w:rPr>
              <w:t> </w:t>
            </w:r>
          </w:p>
        </w:tc>
      </w:tr>
      <w:tr w:rsidR="00F83A61" w14:paraId="3A2037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5401E"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9B8A8"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DE53E" w14:textId="77777777" w:rsidR="00F83A61" w:rsidRDefault="00235A56">
            <w:r>
              <w:rPr>
                <w:rFonts w:ascii="Arial" w:hAnsi="Arial" w:cs="Arial"/>
                <w:color w:val="000000"/>
                <w:position w:val="-2"/>
                <w:sz w:val="18"/>
                <w:szCs w:val="18"/>
              </w:rPr>
              <w:t> </w:t>
            </w:r>
          </w:p>
        </w:tc>
      </w:tr>
      <w:tr w:rsidR="00F83A61" w14:paraId="68654F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555AD"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46F31"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A7E1F" w14:textId="77777777" w:rsidR="00F83A61" w:rsidRDefault="00235A56">
            <w:r>
              <w:rPr>
                <w:rFonts w:ascii="Arial" w:hAnsi="Arial" w:cs="Arial"/>
                <w:color w:val="000000"/>
                <w:position w:val="-2"/>
                <w:sz w:val="18"/>
                <w:szCs w:val="18"/>
              </w:rPr>
              <w:t> </w:t>
            </w:r>
          </w:p>
        </w:tc>
      </w:tr>
      <w:tr w:rsidR="00F83A61" w14:paraId="7B292B6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9955E"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FA70"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CB5283" w14:textId="77777777" w:rsidR="00F83A61" w:rsidRDefault="00235A56">
            <w:r>
              <w:rPr>
                <w:rFonts w:ascii="Arial" w:hAnsi="Arial" w:cs="Arial"/>
                <w:color w:val="000000"/>
                <w:position w:val="-2"/>
                <w:sz w:val="18"/>
                <w:szCs w:val="18"/>
              </w:rPr>
              <w:t> </w:t>
            </w:r>
          </w:p>
        </w:tc>
      </w:tr>
      <w:tr w:rsidR="00F83A61" w14:paraId="6EFA9C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3EB82"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1EBE41"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5B055" w14:textId="77777777" w:rsidR="00F83A61" w:rsidRDefault="00235A56">
            <w:r>
              <w:rPr>
                <w:rFonts w:ascii="Arial" w:hAnsi="Arial" w:cs="Arial"/>
                <w:color w:val="000000"/>
                <w:position w:val="-2"/>
                <w:sz w:val="18"/>
                <w:szCs w:val="18"/>
              </w:rPr>
              <w:t> </w:t>
            </w:r>
          </w:p>
        </w:tc>
      </w:tr>
      <w:tr w:rsidR="00F83A61" w14:paraId="4B8F70F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AED46" w14:textId="77777777" w:rsidR="00F83A61" w:rsidRDefault="00235A5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D4C02" w14:textId="77777777" w:rsidR="00F83A61" w:rsidRDefault="00235A5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99756" w14:textId="77777777" w:rsidR="00F83A61" w:rsidRDefault="00235A56">
            <w:r>
              <w:rPr>
                <w:rFonts w:ascii="Arial" w:hAnsi="Arial" w:cs="Arial"/>
                <w:color w:val="000000"/>
                <w:position w:val="-2"/>
                <w:sz w:val="18"/>
                <w:szCs w:val="18"/>
              </w:rPr>
              <w:t> </w:t>
            </w:r>
          </w:p>
        </w:tc>
      </w:tr>
    </w:tbl>
    <w:p w14:paraId="58EDB2CF" w14:textId="77777777" w:rsidR="00F83A61" w:rsidRDefault="00235A56">
      <w:pPr>
        <w:spacing w:before="225" w:after="225" w:line="240" w:lineRule="auto"/>
        <w:jc w:val="both"/>
      </w:pPr>
      <w:r>
        <w:rPr>
          <w:rFonts w:ascii="Arial" w:hAnsi="Arial" w:cs="Arial"/>
          <w:color w:val="000000"/>
          <w:sz w:val="18"/>
          <w:szCs w:val="18"/>
        </w:rPr>
        <w:t>* podatek je potreben za preverbo v e-Dosje</w:t>
      </w:r>
    </w:p>
    <w:p w14:paraId="31F18B70" w14:textId="77777777" w:rsidR="00F83A61" w:rsidRDefault="00235A56">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F83A61" w14:paraId="57BCBF48" w14:textId="77777777">
        <w:tc>
          <w:tcPr>
            <w:tcW w:w="2500" w:type="pct"/>
            <w:tcMar>
              <w:top w:w="75" w:type="dxa"/>
              <w:bottom w:w="75" w:type="dxa"/>
            </w:tcMar>
            <w:vAlign w:val="center"/>
          </w:tcPr>
          <w:p w14:paraId="1A7F122B" w14:textId="77777777" w:rsidR="00F83A61" w:rsidRDefault="00235A56">
            <w:r>
              <w:rPr>
                <w:rFonts w:ascii="Arial" w:hAnsi="Arial" w:cs="Arial"/>
                <w:color w:val="000000"/>
                <w:position w:val="-2"/>
                <w:sz w:val="18"/>
                <w:szCs w:val="18"/>
              </w:rPr>
              <w:t>Kraj in datum:</w:t>
            </w:r>
          </w:p>
        </w:tc>
        <w:tc>
          <w:tcPr>
            <w:tcW w:w="0" w:type="auto"/>
            <w:tcMar>
              <w:top w:w="75" w:type="dxa"/>
              <w:bottom w:w="75" w:type="dxa"/>
            </w:tcMar>
            <w:vAlign w:val="center"/>
          </w:tcPr>
          <w:p w14:paraId="17E8C43B" w14:textId="77777777" w:rsidR="00F83A61" w:rsidRDefault="00235A56">
            <w:r>
              <w:rPr>
                <w:rFonts w:ascii="Arial" w:hAnsi="Arial" w:cs="Arial"/>
                <w:color w:val="000000"/>
                <w:position w:val="-2"/>
                <w:sz w:val="18"/>
                <w:szCs w:val="18"/>
              </w:rPr>
              <w:t>Ime in priimek: _____________________</w:t>
            </w:r>
          </w:p>
        </w:tc>
      </w:tr>
      <w:tr w:rsidR="00F83A61" w14:paraId="588B8F50" w14:textId="77777777">
        <w:tc>
          <w:tcPr>
            <w:tcW w:w="2500" w:type="pct"/>
            <w:tcMar>
              <w:top w:w="75" w:type="dxa"/>
              <w:bottom w:w="75" w:type="dxa"/>
            </w:tcMar>
            <w:vAlign w:val="center"/>
          </w:tcPr>
          <w:p w14:paraId="7F0321AB" w14:textId="77777777" w:rsidR="00F83A61" w:rsidRDefault="00235A56">
            <w:r>
              <w:rPr>
                <w:rFonts w:ascii="Arial" w:hAnsi="Arial" w:cs="Arial"/>
                <w:color w:val="000000"/>
                <w:position w:val="-2"/>
                <w:sz w:val="18"/>
                <w:szCs w:val="18"/>
              </w:rPr>
              <w:t> </w:t>
            </w:r>
          </w:p>
        </w:tc>
        <w:tc>
          <w:tcPr>
            <w:tcW w:w="0" w:type="auto"/>
            <w:tcMar>
              <w:top w:w="75" w:type="dxa"/>
              <w:bottom w:w="75" w:type="dxa"/>
            </w:tcMar>
            <w:vAlign w:val="center"/>
          </w:tcPr>
          <w:p w14:paraId="362F8845" w14:textId="77777777" w:rsidR="00F83A61" w:rsidRDefault="00235A56">
            <w:pPr>
              <w:jc w:val="center"/>
            </w:pPr>
            <w:r>
              <w:rPr>
                <w:rFonts w:ascii="Arial" w:hAnsi="Arial" w:cs="Arial"/>
                <w:color w:val="A9A9A9"/>
                <w:position w:val="-2"/>
                <w:sz w:val="18"/>
                <w:szCs w:val="18"/>
              </w:rPr>
              <w:t>(podpis)</w:t>
            </w:r>
          </w:p>
        </w:tc>
      </w:tr>
    </w:tbl>
    <w:p w14:paraId="7D05DE81" w14:textId="77777777" w:rsidR="00F83A61" w:rsidRDefault="00235A56">
      <w:pPr>
        <w:spacing w:before="225" w:after="225" w:line="240" w:lineRule="auto"/>
        <w:jc w:val="both"/>
      </w:pPr>
      <w:r>
        <w:rPr>
          <w:rFonts w:ascii="Arial" w:hAnsi="Arial" w:cs="Arial"/>
          <w:color w:val="000000"/>
          <w:sz w:val="18"/>
          <w:szCs w:val="18"/>
        </w:rPr>
        <w:t> </w:t>
      </w:r>
    </w:p>
    <w:p w14:paraId="6535F106" w14:textId="77777777" w:rsidR="00F83A61" w:rsidRDefault="00235A56">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16C5E40" w14:textId="77777777" w:rsidR="00F83A61" w:rsidRDefault="00235A56">
      <w:pPr>
        <w:spacing w:before="225" w:after="225" w:line="240" w:lineRule="auto"/>
        <w:jc w:val="both"/>
      </w:pPr>
      <w:r>
        <w:rPr>
          <w:rFonts w:ascii="Arial" w:hAnsi="Arial" w:cs="Arial"/>
          <w:color w:val="000000"/>
          <w:sz w:val="18"/>
          <w:szCs w:val="18"/>
        </w:rPr>
        <w:t> </w:t>
      </w:r>
    </w:p>
    <w:p w14:paraId="1568ACBF" w14:textId="77777777" w:rsidR="00F83A61" w:rsidRDefault="00F83A61">
      <w:pPr>
        <w:sectPr w:rsidR="00F83A61" w:rsidSect="006E7A2B">
          <w:footerReference w:type="default" r:id="rId15"/>
          <w:pgSz w:w="11906" w:h="16838"/>
          <w:pgMar w:top="1418" w:right="1418" w:bottom="1418" w:left="1418" w:header="567" w:footer="596" w:gutter="0"/>
          <w:cols w:space="708"/>
          <w:docGrid w:linePitch="360"/>
        </w:sectPr>
      </w:pPr>
    </w:p>
    <w:p w14:paraId="6BB7D9A6"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725B356" w14:textId="77777777" w:rsidR="00235A56" w:rsidRPr="00252358" w:rsidRDefault="00235A56" w:rsidP="00252358"/>
    <w:p w14:paraId="4C5DB1CC"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17ACADB" w14:textId="77777777" w:rsidR="00235A56" w:rsidRDefault="00235A56" w:rsidP="00EB2A75">
      <w:pPr>
        <w:spacing w:after="120"/>
        <w:rPr>
          <w:rFonts w:ascii="Arial" w:hAnsi="Arial" w:cs="Arial"/>
        </w:rPr>
      </w:pPr>
    </w:p>
    <w:p w14:paraId="1EC5150B" w14:textId="77777777" w:rsidR="00F83A61" w:rsidRDefault="00235A56">
      <w:pPr>
        <w:spacing w:before="225" w:after="225" w:line="240" w:lineRule="auto"/>
      </w:pPr>
      <w:r>
        <w:rPr>
          <w:rFonts w:ascii="Arial" w:hAnsi="Arial" w:cs="Arial"/>
          <w:color w:val="000000"/>
          <w:sz w:val="18"/>
          <w:szCs w:val="18"/>
        </w:rPr>
        <w:t>(ustanove o dobavi __________________________________)</w:t>
      </w:r>
    </w:p>
    <w:p w14:paraId="09C5068A" w14:textId="77777777" w:rsidR="00F83A61" w:rsidRDefault="00235A56">
      <w:pPr>
        <w:spacing w:before="225" w:after="225" w:line="240" w:lineRule="auto"/>
      </w:pPr>
      <w:r>
        <w:rPr>
          <w:rFonts w:ascii="Arial" w:hAnsi="Arial" w:cs="Arial"/>
          <w:color w:val="000000"/>
          <w:sz w:val="18"/>
          <w:szCs w:val="18"/>
        </w:rPr>
        <w:t> </w:t>
      </w:r>
    </w:p>
    <w:p w14:paraId="669890CE" w14:textId="77777777" w:rsidR="00F83A61" w:rsidRDefault="00235A56">
      <w:pPr>
        <w:spacing w:before="225" w:after="225" w:line="240" w:lineRule="auto"/>
      </w:pPr>
      <w:r>
        <w:rPr>
          <w:rFonts w:ascii="Arial" w:hAnsi="Arial" w:cs="Arial"/>
          <w:color w:val="000000"/>
          <w:sz w:val="18"/>
          <w:szCs w:val="18"/>
        </w:rPr>
        <w:t>Ustanova                 ___________________________________________________________________,</w:t>
      </w:r>
    </w:p>
    <w:p w14:paraId="05F82347" w14:textId="77777777" w:rsidR="00F83A61" w:rsidRDefault="00235A56">
      <w:pPr>
        <w:spacing w:before="225" w:after="225" w:line="240" w:lineRule="auto"/>
      </w:pPr>
      <w:r>
        <w:rPr>
          <w:rFonts w:ascii="Arial" w:hAnsi="Arial" w:cs="Arial"/>
          <w:color w:val="000000"/>
          <w:sz w:val="18"/>
          <w:szCs w:val="18"/>
        </w:rPr>
        <w:t> </w:t>
      </w:r>
    </w:p>
    <w:p w14:paraId="1B6E189D" w14:textId="77777777" w:rsidR="00F83A61" w:rsidRDefault="00235A56">
      <w:pPr>
        <w:spacing w:before="225" w:after="225" w:line="240" w:lineRule="auto"/>
      </w:pPr>
      <w:r>
        <w:rPr>
          <w:rFonts w:ascii="Arial" w:hAnsi="Arial" w:cs="Arial"/>
          <w:color w:val="000000"/>
          <w:sz w:val="18"/>
          <w:szCs w:val="18"/>
        </w:rPr>
        <w:t>izjavljamo, da smo  v naši ustanovi redno uporabljali _______________________________(naziv artikla)</w:t>
      </w:r>
    </w:p>
    <w:p w14:paraId="69B2ECE4" w14:textId="77777777" w:rsidR="00F83A61" w:rsidRDefault="00235A56">
      <w:pPr>
        <w:spacing w:before="225" w:after="225" w:line="240" w:lineRule="auto"/>
      </w:pPr>
      <w:r>
        <w:rPr>
          <w:rFonts w:ascii="Arial" w:hAnsi="Arial" w:cs="Arial"/>
          <w:color w:val="000000"/>
          <w:sz w:val="18"/>
          <w:szCs w:val="18"/>
        </w:rPr>
        <w:t>proizvajalca ___________________________, kataloška št.: ___________________, v obdobju </w:t>
      </w:r>
    </w:p>
    <w:p w14:paraId="1036C6F7" w14:textId="77777777" w:rsidR="00F83A61" w:rsidRDefault="00235A56">
      <w:pPr>
        <w:spacing w:before="225" w:after="225" w:line="240" w:lineRule="auto"/>
      </w:pPr>
      <w:r>
        <w:rPr>
          <w:rFonts w:ascii="Arial" w:hAnsi="Arial" w:cs="Arial"/>
          <w:color w:val="000000"/>
          <w:sz w:val="18"/>
          <w:szCs w:val="18"/>
        </w:rPr>
        <w:t>_____________________________in bili z njim zadovoljni.</w:t>
      </w:r>
    </w:p>
    <w:p w14:paraId="207BA6EF" w14:textId="77777777" w:rsidR="00F83A61" w:rsidRDefault="00235A56">
      <w:pPr>
        <w:spacing w:before="225" w:after="225" w:line="240" w:lineRule="auto"/>
      </w:pPr>
      <w:r>
        <w:rPr>
          <w:rFonts w:ascii="Arial" w:hAnsi="Arial" w:cs="Arial"/>
          <w:color w:val="000000"/>
          <w:sz w:val="18"/>
          <w:szCs w:val="18"/>
        </w:rPr>
        <w:t> </w:t>
      </w:r>
    </w:p>
    <w:p w14:paraId="42BFD0F4" w14:textId="77777777" w:rsidR="00F83A61" w:rsidRDefault="00235A56">
      <w:pPr>
        <w:spacing w:before="225" w:after="225" w:line="240" w:lineRule="auto"/>
      </w:pPr>
      <w:r>
        <w:rPr>
          <w:rFonts w:ascii="Arial" w:hAnsi="Arial" w:cs="Arial"/>
          <w:color w:val="000000"/>
          <w:sz w:val="18"/>
          <w:szCs w:val="18"/>
        </w:rPr>
        <w:t>Natančni kontaktni podatki pooblaščenega predstavnika ustanove, kjer se je vsaj dve leti v zadnjih treh letih (jan. 2022–  dec. 2024 uporabljal navedeni material:</w:t>
      </w:r>
    </w:p>
    <w:p w14:paraId="53BFE7F9" w14:textId="77777777" w:rsidR="00F83A61" w:rsidRDefault="00235A56">
      <w:pPr>
        <w:spacing w:before="225" w:after="225" w:line="240" w:lineRule="auto"/>
      </w:pPr>
      <w:r>
        <w:rPr>
          <w:rFonts w:ascii="Arial" w:hAnsi="Arial" w:cs="Arial"/>
          <w:color w:val="000000"/>
          <w:sz w:val="18"/>
          <w:szCs w:val="18"/>
        </w:rPr>
        <w:t> </w:t>
      </w:r>
    </w:p>
    <w:p w14:paraId="0433124E" w14:textId="77777777" w:rsidR="00F83A61" w:rsidRDefault="00235A56">
      <w:pPr>
        <w:spacing w:before="225" w:after="225" w:line="240" w:lineRule="auto"/>
      </w:pPr>
      <w:r>
        <w:rPr>
          <w:rFonts w:ascii="Arial" w:hAnsi="Arial" w:cs="Arial"/>
          <w:color w:val="000000"/>
          <w:sz w:val="18"/>
          <w:szCs w:val="18"/>
        </w:rPr>
        <w:t>Ime in priimek: __________________________,</w:t>
      </w:r>
    </w:p>
    <w:p w14:paraId="3651DB75" w14:textId="77777777" w:rsidR="00F83A61" w:rsidRDefault="00235A56">
      <w:pPr>
        <w:spacing w:before="225" w:after="225" w:line="240" w:lineRule="auto"/>
      </w:pPr>
      <w:r>
        <w:rPr>
          <w:rFonts w:ascii="Arial" w:hAnsi="Arial" w:cs="Arial"/>
          <w:color w:val="000000"/>
          <w:sz w:val="18"/>
          <w:szCs w:val="18"/>
        </w:rPr>
        <w:t>Tel.št.: _________________________________,</w:t>
      </w:r>
    </w:p>
    <w:p w14:paraId="7D5CD5EA" w14:textId="77777777" w:rsidR="00F83A61" w:rsidRDefault="00235A56">
      <w:pPr>
        <w:spacing w:before="225" w:after="225" w:line="240" w:lineRule="auto"/>
      </w:pPr>
      <w:r>
        <w:rPr>
          <w:rFonts w:ascii="Arial" w:hAnsi="Arial" w:cs="Arial"/>
          <w:color w:val="000000"/>
          <w:sz w:val="18"/>
          <w:szCs w:val="18"/>
        </w:rPr>
        <w:t>E-mail:_________________________________.</w:t>
      </w:r>
    </w:p>
    <w:p w14:paraId="6D877DF9" w14:textId="77777777" w:rsidR="00F83A61" w:rsidRDefault="00235A56">
      <w:pPr>
        <w:spacing w:before="225" w:after="225" w:line="240" w:lineRule="auto"/>
      </w:pPr>
      <w:r>
        <w:rPr>
          <w:rFonts w:ascii="Arial" w:hAnsi="Arial" w:cs="Arial"/>
          <w:color w:val="000000"/>
          <w:sz w:val="18"/>
          <w:szCs w:val="18"/>
        </w:rPr>
        <w:t> </w:t>
      </w:r>
    </w:p>
    <w:p w14:paraId="01F89EFD" w14:textId="77777777" w:rsidR="00F83A61" w:rsidRDefault="00235A56">
      <w:pPr>
        <w:spacing w:before="225" w:after="225" w:line="240" w:lineRule="auto"/>
      </w:pPr>
      <w:r>
        <w:rPr>
          <w:rFonts w:ascii="Arial" w:hAnsi="Arial" w:cs="Arial"/>
          <w:color w:val="000000"/>
          <w:sz w:val="18"/>
          <w:szCs w:val="18"/>
        </w:rPr>
        <w:t>Ta izjava je podana izključno za potrebe ponudnika za javno naročilo za predmet: __________________, objavljen na portalu javnih naročil dne ……..……….., pod številko objave …………….  .</w:t>
      </w:r>
    </w:p>
    <w:p w14:paraId="39F8082F" w14:textId="77777777" w:rsidR="00F83A61" w:rsidRDefault="00235A56">
      <w:pPr>
        <w:spacing w:before="225" w:after="225" w:line="240" w:lineRule="auto"/>
      </w:pPr>
      <w:r>
        <w:rPr>
          <w:rFonts w:ascii="Arial" w:hAnsi="Arial" w:cs="Arial"/>
          <w:color w:val="000000"/>
          <w:sz w:val="18"/>
          <w:szCs w:val="18"/>
        </w:rPr>
        <w:t> </w:t>
      </w:r>
    </w:p>
    <w:p w14:paraId="7B5EB65C" w14:textId="77777777" w:rsidR="00F83A61" w:rsidRDefault="00235A56">
      <w:pPr>
        <w:spacing w:before="225" w:after="225" w:line="240" w:lineRule="auto"/>
      </w:pPr>
      <w:r>
        <w:rPr>
          <w:rFonts w:ascii="Arial" w:hAnsi="Arial" w:cs="Arial"/>
          <w:color w:val="000000"/>
          <w:sz w:val="18"/>
          <w:szCs w:val="18"/>
        </w:rPr>
        <w:t>____________________________     žig        ____________________________________ </w:t>
      </w:r>
    </w:p>
    <w:p w14:paraId="7B86DC9B" w14:textId="77777777" w:rsidR="00F83A61" w:rsidRDefault="00235A56">
      <w:pPr>
        <w:spacing w:before="225" w:after="225" w:line="240" w:lineRule="auto"/>
      </w:pPr>
      <w:r>
        <w:rPr>
          <w:rFonts w:ascii="Arial" w:hAnsi="Arial" w:cs="Arial"/>
          <w:color w:val="000000"/>
          <w:sz w:val="18"/>
          <w:szCs w:val="18"/>
        </w:rPr>
        <w:t>Kraj in datum                                                    Podpis odgovorne osebe referenčne ustanove</w:t>
      </w:r>
    </w:p>
    <w:p w14:paraId="7FCA29CE" w14:textId="77777777" w:rsidR="00F83A61" w:rsidRDefault="00235A56">
      <w:pPr>
        <w:spacing w:before="225" w:after="225" w:line="240" w:lineRule="auto"/>
      </w:pPr>
      <w:r>
        <w:rPr>
          <w:rFonts w:ascii="Arial" w:hAnsi="Arial" w:cs="Arial"/>
          <w:color w:val="000000"/>
          <w:sz w:val="18"/>
          <w:szCs w:val="18"/>
        </w:rPr>
        <w:t> </w:t>
      </w:r>
    </w:p>
    <w:p w14:paraId="09B2BBA6" w14:textId="77777777" w:rsidR="00F83A61" w:rsidRDefault="00235A56">
      <w:pPr>
        <w:spacing w:before="225" w:after="225" w:line="240" w:lineRule="auto"/>
      </w:pPr>
      <w:r>
        <w:rPr>
          <w:rFonts w:ascii="Arial" w:hAnsi="Arial" w:cs="Arial"/>
          <w:color w:val="000000"/>
          <w:sz w:val="18"/>
          <w:szCs w:val="18"/>
        </w:rPr>
        <w:t>Opomba: Po potrebi kopirati</w:t>
      </w:r>
    </w:p>
    <w:p w14:paraId="28D593DE" w14:textId="77777777" w:rsidR="00F83A61" w:rsidRDefault="00F83A61">
      <w:pPr>
        <w:sectPr w:rsidR="00F83A61" w:rsidSect="006E7A2B">
          <w:footerReference w:type="default" r:id="rId16"/>
          <w:pgSz w:w="11906" w:h="16838"/>
          <w:pgMar w:top="1418" w:right="1418" w:bottom="1418" w:left="1418" w:header="567" w:footer="596" w:gutter="0"/>
          <w:cols w:space="708"/>
          <w:docGrid w:linePitch="360"/>
        </w:sectPr>
      </w:pPr>
    </w:p>
    <w:p w14:paraId="249666D8"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8F432FA" w14:textId="77777777" w:rsidR="00235A56" w:rsidRPr="00252358" w:rsidRDefault="00235A56" w:rsidP="00252358"/>
    <w:p w14:paraId="0B5477BE"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2825C1C" w14:textId="77777777" w:rsidR="00235A56" w:rsidRDefault="00235A56" w:rsidP="00EB2A75">
      <w:pPr>
        <w:spacing w:after="120"/>
        <w:rPr>
          <w:rFonts w:ascii="Arial" w:hAnsi="Arial" w:cs="Arial"/>
        </w:rPr>
      </w:pPr>
    </w:p>
    <w:p w14:paraId="1E147ED5" w14:textId="77777777" w:rsidR="00F83A61" w:rsidRDefault="00235A56">
      <w:pPr>
        <w:spacing w:before="225" w:after="225" w:line="240" w:lineRule="auto"/>
        <w:jc w:val="both"/>
      </w:pPr>
      <w:r>
        <w:rPr>
          <w:rFonts w:ascii="Arial" w:hAnsi="Arial" w:cs="Arial"/>
          <w:i/>
          <w:iCs/>
          <w:color w:val="000000"/>
          <w:sz w:val="18"/>
          <w:szCs w:val="18"/>
        </w:rPr>
        <w:t>Glava s podatki o garantu (zavarovalnici/banki) ali SWIFT ključ</w:t>
      </w:r>
    </w:p>
    <w:p w14:paraId="135270FF" w14:textId="77777777" w:rsidR="00F83A61" w:rsidRDefault="00235A56">
      <w:pPr>
        <w:spacing w:before="225" w:after="225" w:line="240" w:lineRule="auto"/>
        <w:jc w:val="both"/>
      </w:pPr>
      <w:r>
        <w:rPr>
          <w:rFonts w:ascii="Arial" w:hAnsi="Arial" w:cs="Arial"/>
          <w:color w:val="000000"/>
          <w:sz w:val="18"/>
          <w:szCs w:val="18"/>
        </w:rPr>
        <w:t>Za: SPLOŠNA BOLNIŠNICA NOVO MESTO, Šmihelska cesta 1, 8000 Novo mesto</w:t>
      </w:r>
    </w:p>
    <w:p w14:paraId="5CC5A247" w14:textId="77777777" w:rsidR="00F83A61" w:rsidRDefault="00235A5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4EF6E1D" w14:textId="77777777" w:rsidR="00F83A61" w:rsidRDefault="00235A5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0600CBB" w14:textId="77777777" w:rsidR="00F83A61" w:rsidRDefault="00235A5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FD50C44" w14:textId="77777777" w:rsidR="00F83A61" w:rsidRDefault="00235A5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B447E98" w14:textId="77777777" w:rsidR="00F83A61" w:rsidRDefault="00235A5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DB96AA7" w14:textId="77777777" w:rsidR="00F83A61" w:rsidRDefault="00235A5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D3D75E9" w14:textId="77777777" w:rsidR="00F83A61" w:rsidRDefault="00235A5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OSTEOSINTETSKI MATERIAL</w:t>
      </w:r>
    </w:p>
    <w:p w14:paraId="19E16568" w14:textId="77777777" w:rsidR="00F83A61" w:rsidRDefault="00235A56">
      <w:pPr>
        <w:spacing w:before="225" w:after="225" w:line="240" w:lineRule="auto"/>
        <w:jc w:val="both"/>
      </w:pPr>
      <w:r>
        <w:rPr>
          <w:rFonts w:ascii="Arial" w:hAnsi="Arial" w:cs="Arial"/>
          <w:b/>
          <w:bCs/>
          <w:color w:val="000000"/>
          <w:sz w:val="18"/>
          <w:szCs w:val="18"/>
        </w:rPr>
        <w:t>ZNESEK IN VALUTA: 10 % pogodbene vrednosti z DDV</w:t>
      </w:r>
    </w:p>
    <w:p w14:paraId="76FC009F" w14:textId="77777777" w:rsidR="00F83A61" w:rsidRDefault="00235A5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CB0DCA8" w14:textId="77777777" w:rsidR="00F83A61" w:rsidRDefault="00235A5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80DED79" w14:textId="77777777" w:rsidR="00F83A61" w:rsidRDefault="00235A56">
      <w:pPr>
        <w:spacing w:before="225" w:after="225" w:line="240" w:lineRule="auto"/>
        <w:jc w:val="both"/>
      </w:pPr>
      <w:r>
        <w:rPr>
          <w:rFonts w:ascii="Arial" w:hAnsi="Arial" w:cs="Arial"/>
          <w:color w:val="000000"/>
          <w:sz w:val="18"/>
          <w:szCs w:val="18"/>
        </w:rPr>
        <w:t>2. Kopija garancije št. ______________</w:t>
      </w:r>
    </w:p>
    <w:p w14:paraId="795C2FFE" w14:textId="77777777" w:rsidR="00F83A61" w:rsidRDefault="00235A5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0AA18D6" w14:textId="77777777" w:rsidR="00F83A61" w:rsidRDefault="00235A5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887A36E" w14:textId="77777777" w:rsidR="00F83A61" w:rsidRDefault="00235A5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6959D10" w14:textId="77777777" w:rsidR="00F83A61" w:rsidRDefault="00235A5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4B72A15" w14:textId="77777777" w:rsidR="00F83A61" w:rsidRDefault="00235A5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1D6351A" w14:textId="77777777" w:rsidR="00F83A61" w:rsidRDefault="00235A5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C01F9B" w14:textId="77777777" w:rsidR="00F83A61" w:rsidRDefault="00235A5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2894C36" w14:textId="77777777" w:rsidR="00F83A61" w:rsidRDefault="00235A5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83D715B" w14:textId="77777777" w:rsidR="00F83A61" w:rsidRDefault="00235A5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832A3AE" w14:textId="77777777" w:rsidR="00F83A61" w:rsidRDefault="00235A5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83A61" w14:paraId="68745F47" w14:textId="77777777">
        <w:tc>
          <w:tcPr>
            <w:tcW w:w="4080" w:type="dxa"/>
            <w:tcMar>
              <w:top w:w="75" w:type="dxa"/>
              <w:bottom w:w="75" w:type="dxa"/>
            </w:tcMar>
            <w:vAlign w:val="center"/>
          </w:tcPr>
          <w:p w14:paraId="69BDF8BD" w14:textId="77777777" w:rsidR="00F83A61" w:rsidRDefault="00235A56">
            <w:r>
              <w:rPr>
                <w:rFonts w:ascii="Arial" w:hAnsi="Arial" w:cs="Arial"/>
                <w:color w:val="000000"/>
                <w:position w:val="-2"/>
                <w:sz w:val="18"/>
                <w:szCs w:val="18"/>
              </w:rPr>
              <w:t> </w:t>
            </w:r>
          </w:p>
        </w:tc>
        <w:tc>
          <w:tcPr>
            <w:tcW w:w="0" w:type="auto"/>
            <w:tcMar>
              <w:top w:w="75" w:type="dxa"/>
              <w:bottom w:w="75" w:type="dxa"/>
            </w:tcMar>
            <w:vAlign w:val="center"/>
          </w:tcPr>
          <w:p w14:paraId="37FC6325" w14:textId="77777777" w:rsidR="00F83A61" w:rsidRDefault="00235A56">
            <w:pPr>
              <w:jc w:val="center"/>
            </w:pPr>
            <w:r>
              <w:rPr>
                <w:rFonts w:ascii="Arial" w:hAnsi="Arial" w:cs="Arial"/>
                <w:color w:val="000000"/>
                <w:position w:val="-2"/>
                <w:sz w:val="18"/>
                <w:szCs w:val="18"/>
              </w:rPr>
              <w:t>Garant</w:t>
            </w:r>
          </w:p>
        </w:tc>
      </w:tr>
      <w:tr w:rsidR="00F83A61" w14:paraId="2E96443E" w14:textId="77777777">
        <w:tc>
          <w:tcPr>
            <w:tcW w:w="4080" w:type="dxa"/>
            <w:tcMar>
              <w:top w:w="75" w:type="dxa"/>
              <w:bottom w:w="75" w:type="dxa"/>
            </w:tcMar>
            <w:vAlign w:val="center"/>
          </w:tcPr>
          <w:p w14:paraId="537802A7" w14:textId="77777777" w:rsidR="00F83A61" w:rsidRDefault="00235A56">
            <w:r>
              <w:rPr>
                <w:rFonts w:ascii="Arial" w:hAnsi="Arial" w:cs="Arial"/>
                <w:color w:val="000000"/>
                <w:position w:val="-2"/>
                <w:sz w:val="18"/>
                <w:szCs w:val="18"/>
              </w:rPr>
              <w:t> </w:t>
            </w:r>
          </w:p>
        </w:tc>
        <w:tc>
          <w:tcPr>
            <w:tcW w:w="0" w:type="auto"/>
            <w:tcMar>
              <w:top w:w="75" w:type="dxa"/>
              <w:bottom w:w="75" w:type="dxa"/>
            </w:tcMar>
            <w:vAlign w:val="center"/>
          </w:tcPr>
          <w:p w14:paraId="3E0AB508" w14:textId="77777777" w:rsidR="00F83A61" w:rsidRDefault="00F83A61"/>
          <w:p w14:paraId="3BCFD11E" w14:textId="77777777" w:rsidR="00F83A61" w:rsidRDefault="00235A56">
            <w:pPr>
              <w:jc w:val="center"/>
            </w:pPr>
            <w:r>
              <w:rPr>
                <w:rFonts w:ascii="Arial" w:hAnsi="Arial" w:cs="Arial"/>
                <w:color w:val="A9A9A9"/>
                <w:position w:val="-2"/>
                <w:sz w:val="18"/>
                <w:szCs w:val="18"/>
              </w:rPr>
              <w:t>(žig in podpis)</w:t>
            </w:r>
          </w:p>
        </w:tc>
      </w:tr>
    </w:tbl>
    <w:p w14:paraId="55C4B7EB" w14:textId="77777777" w:rsidR="00F83A61" w:rsidRDefault="00235A56">
      <w:pPr>
        <w:spacing w:before="225" w:after="225" w:line="240" w:lineRule="auto"/>
        <w:jc w:val="both"/>
      </w:pPr>
      <w:r>
        <w:rPr>
          <w:rFonts w:ascii="Arial" w:hAnsi="Arial" w:cs="Arial"/>
          <w:color w:val="000000"/>
          <w:sz w:val="18"/>
          <w:szCs w:val="18"/>
        </w:rPr>
        <w:t> </w:t>
      </w:r>
    </w:p>
    <w:p w14:paraId="76D09174" w14:textId="77777777" w:rsidR="00F83A61" w:rsidRDefault="00235A56">
      <w:pPr>
        <w:spacing w:before="225" w:after="225" w:line="240" w:lineRule="auto"/>
        <w:jc w:val="both"/>
      </w:pPr>
      <w:r>
        <w:rPr>
          <w:rFonts w:ascii="Arial" w:hAnsi="Arial" w:cs="Arial"/>
          <w:color w:val="000000"/>
          <w:sz w:val="18"/>
          <w:szCs w:val="18"/>
        </w:rPr>
        <w:t> </w:t>
      </w:r>
    </w:p>
    <w:p w14:paraId="3A68FC3D" w14:textId="77777777" w:rsidR="00F83A61" w:rsidRDefault="00F83A61">
      <w:pPr>
        <w:sectPr w:rsidR="00F83A61" w:rsidSect="006E7A2B">
          <w:footerReference w:type="default" r:id="rId17"/>
          <w:pgSz w:w="11906" w:h="16838"/>
          <w:pgMar w:top="1418" w:right="1418" w:bottom="1418" w:left="1418" w:header="567" w:footer="596" w:gutter="0"/>
          <w:cols w:space="708"/>
          <w:docGrid w:linePitch="360"/>
        </w:sectPr>
      </w:pPr>
    </w:p>
    <w:p w14:paraId="68A1759E"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52A16DA" w14:textId="77777777" w:rsidR="00235A56" w:rsidRPr="00252358" w:rsidRDefault="00235A56" w:rsidP="00252358"/>
    <w:p w14:paraId="0ABB649E"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20FB672" w14:textId="77777777" w:rsidR="00235A56" w:rsidRDefault="00235A56" w:rsidP="00EB2A75">
      <w:pPr>
        <w:spacing w:after="120"/>
        <w:rPr>
          <w:rFonts w:ascii="Arial" w:hAnsi="Arial" w:cs="Arial"/>
        </w:rPr>
      </w:pPr>
    </w:p>
    <w:p w14:paraId="3FD72455" w14:textId="77777777" w:rsidR="00F83A61" w:rsidRDefault="00235A56">
      <w:pPr>
        <w:spacing w:before="225" w:after="225" w:line="240" w:lineRule="auto"/>
        <w:jc w:val="center"/>
      </w:pPr>
      <w:r>
        <w:rPr>
          <w:rFonts w:ascii="Arial" w:hAnsi="Arial" w:cs="Arial"/>
          <w:b/>
          <w:bCs/>
          <w:color w:val="000000"/>
          <w:sz w:val="24"/>
          <w:szCs w:val="24"/>
        </w:rPr>
        <w:t>MENIČNA IZJAVA</w:t>
      </w:r>
    </w:p>
    <w:p w14:paraId="3B99A074" w14:textId="77777777" w:rsidR="00F83A61" w:rsidRDefault="00235A56">
      <w:pPr>
        <w:spacing w:before="225" w:after="225" w:line="240" w:lineRule="auto"/>
        <w:jc w:val="center"/>
      </w:pPr>
      <w:r>
        <w:rPr>
          <w:rFonts w:ascii="Arial" w:hAnsi="Arial" w:cs="Arial"/>
          <w:color w:val="000000"/>
          <w:sz w:val="21"/>
          <w:szCs w:val="21"/>
        </w:rPr>
        <w:t>s pooblastilom za izpolnitev in unovčenje menice</w:t>
      </w:r>
    </w:p>
    <w:p w14:paraId="0FAD583D" w14:textId="77777777" w:rsidR="00F83A61" w:rsidRDefault="00235A56">
      <w:pPr>
        <w:spacing w:before="225" w:after="225" w:line="240" w:lineRule="auto"/>
        <w:jc w:val="both"/>
      </w:pPr>
      <w:r>
        <w:rPr>
          <w:rFonts w:ascii="Arial" w:hAnsi="Arial" w:cs="Arial"/>
          <w:color w:val="000000"/>
          <w:sz w:val="18"/>
          <w:szCs w:val="18"/>
        </w:rPr>
        <w:t> </w:t>
      </w:r>
    </w:p>
    <w:p w14:paraId="081EC453" w14:textId="77777777" w:rsidR="00F83A61" w:rsidRDefault="00235A56">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F5E656B" w14:textId="77777777" w:rsidR="00F83A61" w:rsidRDefault="00235A56">
      <w:pPr>
        <w:spacing w:before="225" w:after="225" w:line="240" w:lineRule="auto"/>
        <w:jc w:val="both"/>
      </w:pPr>
      <w:r>
        <w:rPr>
          <w:rFonts w:ascii="Arial" w:hAnsi="Arial" w:cs="Arial"/>
          <w:b/>
          <w:bCs/>
          <w:color w:val="000000"/>
          <w:sz w:val="18"/>
          <w:szCs w:val="18"/>
        </w:rPr>
        <w:t>OSTEOSINTETSKI MATERIAL, </w:t>
      </w:r>
      <w:r>
        <w:rPr>
          <w:rFonts w:ascii="Arial" w:hAnsi="Arial" w:cs="Arial"/>
          <w:color w:val="000000"/>
          <w:sz w:val="18"/>
          <w:szCs w:val="18"/>
        </w:rPr>
        <w:t>16-09/25</w:t>
      </w:r>
    </w:p>
    <w:p w14:paraId="0365755E" w14:textId="77777777" w:rsidR="00F83A61" w:rsidRDefault="00235A5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654532A" w14:textId="77777777" w:rsidR="00F83A61" w:rsidRDefault="00235A56">
      <w:pPr>
        <w:spacing w:before="225" w:after="225" w:line="240" w:lineRule="auto"/>
        <w:jc w:val="both"/>
      </w:pPr>
      <w:r>
        <w:rPr>
          <w:rFonts w:ascii="Arial" w:hAnsi="Arial" w:cs="Arial"/>
          <w:color w:val="000000"/>
          <w:sz w:val="18"/>
          <w:szCs w:val="18"/>
        </w:rPr>
        <w:t> </w:t>
      </w:r>
    </w:p>
    <w:p w14:paraId="4C075F0E" w14:textId="77777777" w:rsidR="00F83A61" w:rsidRDefault="00235A56">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1D66C09" w14:textId="77777777" w:rsidR="00F83A61" w:rsidRDefault="00235A5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9FB67D8" w14:textId="77777777" w:rsidR="00F83A61" w:rsidRDefault="00235A56">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CCB8364" w14:textId="77777777" w:rsidR="00F83A61" w:rsidRDefault="00235A5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67C5677" w14:textId="77777777" w:rsidR="00F83A61" w:rsidRDefault="00235A5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B0DE37B" w14:textId="77777777" w:rsidR="00F83A61" w:rsidRDefault="00235A56">
      <w:pPr>
        <w:spacing w:before="225" w:after="225" w:line="240" w:lineRule="auto"/>
        <w:jc w:val="both"/>
      </w:pPr>
      <w:r>
        <w:rPr>
          <w:rFonts w:ascii="Arial" w:hAnsi="Arial" w:cs="Arial"/>
          <w:color w:val="000000"/>
          <w:sz w:val="18"/>
          <w:szCs w:val="18"/>
        </w:rPr>
        <w:t> </w:t>
      </w:r>
    </w:p>
    <w:p w14:paraId="1EDCADC4" w14:textId="77777777" w:rsidR="00F83A61" w:rsidRDefault="00235A56">
      <w:pPr>
        <w:spacing w:before="225" w:after="225" w:line="240" w:lineRule="auto"/>
        <w:jc w:val="both"/>
      </w:pPr>
      <w:r>
        <w:rPr>
          <w:rFonts w:ascii="Arial" w:hAnsi="Arial" w:cs="Arial"/>
          <w:color w:val="000000"/>
          <w:sz w:val="18"/>
          <w:szCs w:val="18"/>
        </w:rPr>
        <w:t>Priloga: </w:t>
      </w:r>
    </w:p>
    <w:p w14:paraId="13030801" w14:textId="77777777" w:rsidR="00F83A61" w:rsidRDefault="00235A56">
      <w:pPr>
        <w:spacing w:before="225" w:after="225" w:line="240" w:lineRule="auto"/>
        <w:jc w:val="both"/>
      </w:pPr>
      <w:r>
        <w:rPr>
          <w:rFonts w:ascii="Arial" w:hAnsi="Arial" w:cs="Arial"/>
          <w:color w:val="000000"/>
          <w:sz w:val="18"/>
          <w:szCs w:val="18"/>
        </w:rPr>
        <w:t>- bianco menica, podpisana in žigosana</w:t>
      </w:r>
    </w:p>
    <w:p w14:paraId="7656D2FF" w14:textId="77777777" w:rsidR="00F83A61" w:rsidRDefault="00235A5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83A61" w14:paraId="38CA9B2E" w14:textId="77777777">
        <w:tc>
          <w:tcPr>
            <w:tcW w:w="2500" w:type="pct"/>
            <w:tcMar>
              <w:top w:w="75" w:type="dxa"/>
              <w:bottom w:w="75" w:type="dxa"/>
            </w:tcMar>
            <w:vAlign w:val="center"/>
          </w:tcPr>
          <w:p w14:paraId="7BE96929" w14:textId="77777777" w:rsidR="00F83A61" w:rsidRDefault="00235A5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47432B8" w14:textId="77777777" w:rsidR="00F83A61" w:rsidRDefault="00235A5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83A61" w14:paraId="236C36B6" w14:textId="77777777">
        <w:tc>
          <w:tcPr>
            <w:tcW w:w="2500" w:type="pct"/>
            <w:tcMar>
              <w:top w:w="75" w:type="dxa"/>
              <w:bottom w:w="75" w:type="dxa"/>
            </w:tcMar>
            <w:vAlign w:val="center"/>
          </w:tcPr>
          <w:p w14:paraId="4FB0017C" w14:textId="77777777" w:rsidR="00F83A61" w:rsidRDefault="00235A5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35E0B8" w14:textId="77777777" w:rsidR="00F83A61" w:rsidRDefault="00F83A61"/>
          <w:p w14:paraId="63FAB12F" w14:textId="77777777" w:rsidR="00F83A61" w:rsidRDefault="00235A56">
            <w:pPr>
              <w:jc w:val="center"/>
            </w:pPr>
            <w:r>
              <w:rPr>
                <w:rFonts w:ascii="Arial" w:hAnsi="Arial" w:cs="Arial"/>
                <w:color w:val="A9A9A9"/>
                <w:position w:val="-2"/>
                <w:sz w:val="18"/>
                <w:szCs w:val="18"/>
              </w:rPr>
              <w:t>(žig in podpis)</w:t>
            </w:r>
          </w:p>
        </w:tc>
      </w:tr>
    </w:tbl>
    <w:p w14:paraId="097BA768" w14:textId="77777777" w:rsidR="00F83A61" w:rsidRDefault="00235A56">
      <w:pPr>
        <w:spacing w:before="225" w:after="225" w:line="240" w:lineRule="auto"/>
        <w:jc w:val="both"/>
      </w:pPr>
      <w:r>
        <w:rPr>
          <w:rFonts w:ascii="Arial" w:hAnsi="Arial" w:cs="Arial"/>
          <w:color w:val="000000"/>
          <w:sz w:val="18"/>
          <w:szCs w:val="18"/>
        </w:rPr>
        <w:t> </w:t>
      </w:r>
    </w:p>
    <w:p w14:paraId="67D1F89A" w14:textId="77777777" w:rsidR="00F83A61" w:rsidRDefault="00235A56">
      <w:pPr>
        <w:spacing w:before="225" w:after="225" w:line="240" w:lineRule="auto"/>
        <w:jc w:val="both"/>
      </w:pPr>
      <w:r>
        <w:rPr>
          <w:rFonts w:ascii="Arial" w:hAnsi="Arial" w:cs="Arial"/>
          <w:color w:val="000000"/>
          <w:sz w:val="18"/>
          <w:szCs w:val="18"/>
        </w:rPr>
        <w:t> </w:t>
      </w:r>
    </w:p>
    <w:p w14:paraId="7D3B1225" w14:textId="77777777" w:rsidR="00F83A61" w:rsidRDefault="00F83A61">
      <w:pPr>
        <w:sectPr w:rsidR="00F83A61" w:rsidSect="006E7A2B">
          <w:footerReference w:type="default" r:id="rId18"/>
          <w:pgSz w:w="11906" w:h="16838"/>
          <w:pgMar w:top="1418" w:right="1418" w:bottom="1418" w:left="1418" w:header="567" w:footer="596" w:gutter="0"/>
          <w:cols w:space="708"/>
          <w:docGrid w:linePitch="360"/>
        </w:sectPr>
      </w:pPr>
    </w:p>
    <w:p w14:paraId="5E340C5A" w14:textId="77777777" w:rsidR="00235A56" w:rsidRPr="00590863" w:rsidRDefault="00235A56"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DCABCBA" w14:textId="77777777" w:rsidR="00235A56" w:rsidRPr="00252358" w:rsidRDefault="00235A56" w:rsidP="00252358"/>
    <w:p w14:paraId="35B6F1DB" w14:textId="77777777" w:rsidR="00235A56" w:rsidRDefault="00235A5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6692092" w14:textId="77777777" w:rsidR="00235A56" w:rsidRDefault="00235A56" w:rsidP="00EB2A75">
      <w:pPr>
        <w:spacing w:after="120"/>
        <w:rPr>
          <w:rFonts w:ascii="Arial" w:hAnsi="Arial" w:cs="Arial"/>
        </w:rPr>
      </w:pPr>
    </w:p>
    <w:p w14:paraId="4A135BDA" w14:textId="77777777" w:rsidR="00F83A61" w:rsidRDefault="00235A5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3B799BA" w14:textId="77777777" w:rsidR="00F83A61" w:rsidRDefault="00235A5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83A61" w14:paraId="7C0CD9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1651E" w14:textId="77777777" w:rsidR="00F83A61" w:rsidRDefault="00235A56">
            <w:pPr>
              <w:spacing w:before="135" w:after="135"/>
              <w:jc w:val="both"/>
              <w:textAlignment w:val="center"/>
            </w:pPr>
            <w:r>
              <w:rPr>
                <w:rFonts w:ascii="Arial" w:hAnsi="Arial" w:cs="Arial"/>
                <w:b/>
                <w:bCs/>
                <w:color w:val="000000"/>
                <w:position w:val="-2"/>
                <w:sz w:val="18"/>
                <w:szCs w:val="18"/>
              </w:rPr>
              <w:t>Ime in priimek</w:t>
            </w:r>
          </w:p>
          <w:p w14:paraId="05E0DCA2" w14:textId="77777777" w:rsidR="00F83A61" w:rsidRDefault="00235A56">
            <w:pPr>
              <w:spacing w:before="135" w:after="135"/>
              <w:jc w:val="both"/>
              <w:textAlignment w:val="center"/>
            </w:pPr>
            <w:r>
              <w:rPr>
                <w:rFonts w:ascii="Arial" w:hAnsi="Arial" w:cs="Arial"/>
                <w:b/>
                <w:bCs/>
                <w:color w:val="000000"/>
                <w:position w:val="-2"/>
                <w:sz w:val="18"/>
                <w:szCs w:val="18"/>
              </w:rPr>
              <w:t>ali</w:t>
            </w:r>
          </w:p>
          <w:p w14:paraId="1E7CF730" w14:textId="77777777" w:rsidR="00F83A61" w:rsidRDefault="00235A5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3B917" w14:textId="77777777" w:rsidR="00F83A61" w:rsidRDefault="00235A56">
            <w:pPr>
              <w:spacing w:before="135" w:after="135"/>
              <w:jc w:val="both"/>
              <w:textAlignment w:val="center"/>
            </w:pPr>
            <w:r>
              <w:rPr>
                <w:rFonts w:ascii="Arial" w:hAnsi="Arial" w:cs="Arial"/>
                <w:b/>
                <w:bCs/>
                <w:color w:val="000000"/>
                <w:position w:val="-2"/>
                <w:sz w:val="18"/>
                <w:szCs w:val="18"/>
              </w:rPr>
              <w:t>Naslov prebivališča</w:t>
            </w:r>
          </w:p>
          <w:p w14:paraId="64807A39" w14:textId="77777777" w:rsidR="00F83A61" w:rsidRDefault="00235A56">
            <w:pPr>
              <w:spacing w:before="135" w:after="135"/>
              <w:jc w:val="both"/>
              <w:textAlignment w:val="center"/>
            </w:pPr>
            <w:r>
              <w:rPr>
                <w:rFonts w:ascii="Arial" w:hAnsi="Arial" w:cs="Arial"/>
                <w:b/>
                <w:bCs/>
                <w:color w:val="000000"/>
                <w:position w:val="-2"/>
                <w:sz w:val="18"/>
                <w:szCs w:val="18"/>
              </w:rPr>
              <w:t>ali</w:t>
            </w:r>
          </w:p>
          <w:p w14:paraId="2FDDD8DD" w14:textId="77777777" w:rsidR="00F83A61" w:rsidRDefault="00235A5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56F4C" w14:textId="77777777" w:rsidR="00F83A61" w:rsidRDefault="00235A56">
            <w:pPr>
              <w:spacing w:before="135" w:after="135"/>
              <w:jc w:val="both"/>
              <w:textAlignment w:val="center"/>
            </w:pPr>
            <w:r>
              <w:rPr>
                <w:rFonts w:ascii="Arial" w:hAnsi="Arial" w:cs="Arial"/>
                <w:b/>
                <w:bCs/>
                <w:color w:val="000000"/>
                <w:position w:val="-2"/>
                <w:sz w:val="18"/>
                <w:szCs w:val="18"/>
              </w:rPr>
              <w:t>Delež lastništva</w:t>
            </w:r>
          </w:p>
          <w:p w14:paraId="531BAEB8" w14:textId="77777777" w:rsidR="00F83A61" w:rsidRDefault="00235A56">
            <w:pPr>
              <w:spacing w:before="135" w:after="135"/>
              <w:jc w:val="both"/>
              <w:textAlignment w:val="center"/>
            </w:pPr>
            <w:r>
              <w:rPr>
                <w:rFonts w:ascii="Arial" w:hAnsi="Arial" w:cs="Arial"/>
                <w:b/>
                <w:bCs/>
                <w:color w:val="000000"/>
                <w:position w:val="-2"/>
                <w:sz w:val="18"/>
                <w:szCs w:val="18"/>
              </w:rPr>
              <w:t>ali</w:t>
            </w:r>
          </w:p>
          <w:p w14:paraId="680AA946" w14:textId="77777777" w:rsidR="00F83A61" w:rsidRDefault="00235A56">
            <w:pPr>
              <w:spacing w:before="135" w:after="135"/>
              <w:jc w:val="both"/>
              <w:textAlignment w:val="center"/>
            </w:pPr>
            <w:r>
              <w:rPr>
                <w:rFonts w:ascii="Arial" w:hAnsi="Arial" w:cs="Arial"/>
                <w:b/>
                <w:bCs/>
                <w:color w:val="000000"/>
                <w:position w:val="-2"/>
                <w:sz w:val="18"/>
                <w:szCs w:val="18"/>
              </w:rPr>
              <w:t>Delež lastništva gospodarskega subjekta</w:t>
            </w:r>
          </w:p>
        </w:tc>
      </w:tr>
      <w:tr w:rsidR="00F83A61" w14:paraId="520C7E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0EE1A8"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3B2F0"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470EA" w14:textId="77777777" w:rsidR="00F83A61" w:rsidRDefault="00235A56">
            <w:pPr>
              <w:spacing w:before="135" w:after="135"/>
              <w:jc w:val="both"/>
              <w:textAlignment w:val="center"/>
            </w:pPr>
            <w:r>
              <w:rPr>
                <w:rFonts w:ascii="Arial" w:hAnsi="Arial" w:cs="Arial"/>
                <w:color w:val="000000"/>
                <w:position w:val="-2"/>
                <w:sz w:val="18"/>
                <w:szCs w:val="18"/>
              </w:rPr>
              <w:t> </w:t>
            </w:r>
          </w:p>
        </w:tc>
      </w:tr>
      <w:tr w:rsidR="00F83A61" w14:paraId="124FB6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47921"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7CF5D"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2AFD99" w14:textId="77777777" w:rsidR="00F83A61" w:rsidRDefault="00235A56">
            <w:pPr>
              <w:spacing w:before="135" w:after="135"/>
              <w:jc w:val="both"/>
              <w:textAlignment w:val="center"/>
            </w:pPr>
            <w:r>
              <w:rPr>
                <w:rFonts w:ascii="Arial" w:hAnsi="Arial" w:cs="Arial"/>
                <w:color w:val="000000"/>
                <w:position w:val="-2"/>
                <w:sz w:val="18"/>
                <w:szCs w:val="18"/>
              </w:rPr>
              <w:t> </w:t>
            </w:r>
          </w:p>
        </w:tc>
      </w:tr>
      <w:tr w:rsidR="00F83A61" w14:paraId="7E9EBA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0A6715"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13D5D"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BDD1E" w14:textId="77777777" w:rsidR="00F83A61" w:rsidRDefault="00235A56">
            <w:pPr>
              <w:spacing w:before="135" w:after="135"/>
              <w:jc w:val="both"/>
              <w:textAlignment w:val="center"/>
            </w:pPr>
            <w:r>
              <w:rPr>
                <w:rFonts w:ascii="Arial" w:hAnsi="Arial" w:cs="Arial"/>
                <w:color w:val="000000"/>
                <w:position w:val="-2"/>
                <w:sz w:val="18"/>
                <w:szCs w:val="18"/>
              </w:rPr>
              <w:t> </w:t>
            </w:r>
          </w:p>
        </w:tc>
      </w:tr>
      <w:tr w:rsidR="00F83A61" w14:paraId="30B0E4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575E1"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380EAE"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8102A" w14:textId="77777777" w:rsidR="00F83A61" w:rsidRDefault="00235A56">
            <w:pPr>
              <w:spacing w:before="135" w:after="135"/>
              <w:jc w:val="both"/>
              <w:textAlignment w:val="center"/>
            </w:pPr>
            <w:r>
              <w:rPr>
                <w:rFonts w:ascii="Arial" w:hAnsi="Arial" w:cs="Arial"/>
                <w:color w:val="000000"/>
                <w:position w:val="-2"/>
                <w:sz w:val="18"/>
                <w:szCs w:val="18"/>
              </w:rPr>
              <w:t> </w:t>
            </w:r>
          </w:p>
        </w:tc>
      </w:tr>
    </w:tbl>
    <w:p w14:paraId="0D4AADB1" w14:textId="77777777" w:rsidR="00F83A61" w:rsidRDefault="00235A5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83A61" w14:paraId="3EE2C5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61A20" w14:textId="77777777" w:rsidR="00F83A61" w:rsidRDefault="00235A5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4E14A" w14:textId="77777777" w:rsidR="00F83A61" w:rsidRDefault="00235A5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3BF69" w14:textId="77777777" w:rsidR="00F83A61" w:rsidRDefault="00235A56">
            <w:pPr>
              <w:spacing w:before="135" w:after="135"/>
              <w:jc w:val="both"/>
              <w:textAlignment w:val="center"/>
            </w:pPr>
            <w:r>
              <w:rPr>
                <w:rFonts w:ascii="Arial" w:hAnsi="Arial" w:cs="Arial"/>
                <w:b/>
                <w:bCs/>
                <w:color w:val="000000"/>
                <w:position w:val="-2"/>
                <w:sz w:val="18"/>
                <w:szCs w:val="18"/>
              </w:rPr>
              <w:t>Delež lastništva gospodarskega subjekta</w:t>
            </w:r>
          </w:p>
        </w:tc>
      </w:tr>
      <w:tr w:rsidR="00F83A61" w14:paraId="757D26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D0633"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398F6"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FE552" w14:textId="77777777" w:rsidR="00F83A61" w:rsidRDefault="00235A56">
            <w:pPr>
              <w:spacing w:before="135" w:after="135"/>
              <w:jc w:val="both"/>
              <w:textAlignment w:val="center"/>
            </w:pPr>
            <w:r>
              <w:rPr>
                <w:rFonts w:ascii="Arial" w:hAnsi="Arial" w:cs="Arial"/>
                <w:color w:val="000000"/>
                <w:position w:val="-2"/>
                <w:sz w:val="18"/>
                <w:szCs w:val="18"/>
              </w:rPr>
              <w:t> </w:t>
            </w:r>
          </w:p>
        </w:tc>
      </w:tr>
      <w:tr w:rsidR="00F83A61" w14:paraId="1EF93F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DE4EB"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53F4F3"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8BF21" w14:textId="77777777" w:rsidR="00F83A61" w:rsidRDefault="00235A56">
            <w:pPr>
              <w:spacing w:before="135" w:after="135"/>
              <w:jc w:val="both"/>
              <w:textAlignment w:val="center"/>
            </w:pPr>
            <w:r>
              <w:rPr>
                <w:rFonts w:ascii="Arial" w:hAnsi="Arial" w:cs="Arial"/>
                <w:color w:val="000000"/>
                <w:position w:val="-2"/>
                <w:sz w:val="18"/>
                <w:szCs w:val="18"/>
              </w:rPr>
              <w:t> </w:t>
            </w:r>
          </w:p>
        </w:tc>
      </w:tr>
      <w:tr w:rsidR="00F83A61" w14:paraId="05A03B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EB04F"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EB524"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81C3D" w14:textId="77777777" w:rsidR="00F83A61" w:rsidRDefault="00235A56">
            <w:pPr>
              <w:spacing w:before="135" w:after="135"/>
              <w:jc w:val="both"/>
              <w:textAlignment w:val="center"/>
            </w:pPr>
            <w:r>
              <w:rPr>
                <w:rFonts w:ascii="Arial" w:hAnsi="Arial" w:cs="Arial"/>
                <w:color w:val="000000"/>
                <w:position w:val="-2"/>
                <w:sz w:val="18"/>
                <w:szCs w:val="18"/>
              </w:rPr>
              <w:t> </w:t>
            </w:r>
          </w:p>
        </w:tc>
      </w:tr>
      <w:tr w:rsidR="00F83A61" w14:paraId="5D80F7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0D35ED"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AA9B9" w14:textId="77777777" w:rsidR="00F83A61" w:rsidRDefault="00235A5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E1C50" w14:textId="77777777" w:rsidR="00F83A61" w:rsidRDefault="00235A56">
            <w:pPr>
              <w:spacing w:before="135" w:after="135"/>
              <w:jc w:val="both"/>
              <w:textAlignment w:val="center"/>
            </w:pPr>
            <w:r>
              <w:rPr>
                <w:rFonts w:ascii="Arial" w:hAnsi="Arial" w:cs="Arial"/>
                <w:color w:val="000000"/>
                <w:position w:val="-2"/>
                <w:sz w:val="18"/>
                <w:szCs w:val="18"/>
              </w:rPr>
              <w:t> </w:t>
            </w:r>
          </w:p>
        </w:tc>
      </w:tr>
    </w:tbl>
    <w:p w14:paraId="37A15D61" w14:textId="77777777" w:rsidR="00F83A61" w:rsidRDefault="00235A5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83A61" w14:paraId="6111E6D4" w14:textId="77777777">
        <w:tc>
          <w:tcPr>
            <w:tcW w:w="4080" w:type="dxa"/>
            <w:tcMar>
              <w:top w:w="75" w:type="dxa"/>
              <w:bottom w:w="75" w:type="dxa"/>
            </w:tcMar>
            <w:vAlign w:val="center"/>
          </w:tcPr>
          <w:p w14:paraId="448815F9" w14:textId="77777777" w:rsidR="00F83A61" w:rsidRDefault="00235A56">
            <w:r>
              <w:rPr>
                <w:rFonts w:ascii="Arial" w:hAnsi="Arial" w:cs="Arial"/>
                <w:color w:val="000000"/>
                <w:position w:val="-2"/>
                <w:sz w:val="18"/>
                <w:szCs w:val="18"/>
              </w:rPr>
              <w:t>Kraj in datum:</w:t>
            </w:r>
          </w:p>
        </w:tc>
        <w:tc>
          <w:tcPr>
            <w:tcW w:w="0" w:type="auto"/>
            <w:tcMar>
              <w:top w:w="75" w:type="dxa"/>
              <w:bottom w:w="75" w:type="dxa"/>
            </w:tcMar>
            <w:vAlign w:val="center"/>
          </w:tcPr>
          <w:p w14:paraId="33BFD317" w14:textId="77777777" w:rsidR="00F83A61" w:rsidRDefault="00235A56">
            <w:r>
              <w:rPr>
                <w:rFonts w:ascii="Arial" w:hAnsi="Arial" w:cs="Arial"/>
                <w:color w:val="000000"/>
                <w:position w:val="-2"/>
                <w:sz w:val="18"/>
                <w:szCs w:val="18"/>
              </w:rPr>
              <w:t>Ime in priimek: _____________________</w:t>
            </w:r>
          </w:p>
        </w:tc>
      </w:tr>
      <w:tr w:rsidR="00F83A61" w14:paraId="6B8C5A1E" w14:textId="77777777">
        <w:tc>
          <w:tcPr>
            <w:tcW w:w="4080" w:type="dxa"/>
            <w:tcMar>
              <w:top w:w="75" w:type="dxa"/>
              <w:bottom w:w="75" w:type="dxa"/>
            </w:tcMar>
            <w:vAlign w:val="center"/>
          </w:tcPr>
          <w:p w14:paraId="06D14C2E" w14:textId="77777777" w:rsidR="00F83A61" w:rsidRDefault="00235A56">
            <w:r>
              <w:rPr>
                <w:rFonts w:ascii="Arial" w:hAnsi="Arial" w:cs="Arial"/>
                <w:color w:val="000000"/>
                <w:position w:val="-2"/>
                <w:sz w:val="18"/>
                <w:szCs w:val="18"/>
              </w:rPr>
              <w:t> </w:t>
            </w:r>
          </w:p>
        </w:tc>
        <w:tc>
          <w:tcPr>
            <w:tcW w:w="0" w:type="auto"/>
            <w:tcMar>
              <w:top w:w="75" w:type="dxa"/>
              <w:bottom w:w="75" w:type="dxa"/>
            </w:tcMar>
            <w:vAlign w:val="center"/>
          </w:tcPr>
          <w:p w14:paraId="2664292D" w14:textId="77777777" w:rsidR="00F83A61" w:rsidRDefault="00235A56">
            <w:pPr>
              <w:jc w:val="center"/>
            </w:pPr>
            <w:r>
              <w:rPr>
                <w:rFonts w:ascii="Arial" w:hAnsi="Arial" w:cs="Arial"/>
                <w:color w:val="000000"/>
                <w:position w:val="-2"/>
                <w:sz w:val="18"/>
                <w:szCs w:val="18"/>
              </w:rPr>
              <w:t>(žig in podpis)</w:t>
            </w:r>
          </w:p>
        </w:tc>
      </w:tr>
    </w:tbl>
    <w:p w14:paraId="026A28A3" w14:textId="77777777" w:rsidR="00F83A61" w:rsidRDefault="00235A56">
      <w:pPr>
        <w:spacing w:before="225" w:after="225" w:line="240" w:lineRule="auto"/>
        <w:jc w:val="both"/>
      </w:pPr>
      <w:r>
        <w:rPr>
          <w:rFonts w:ascii="Arial" w:hAnsi="Arial" w:cs="Arial"/>
          <w:color w:val="000000"/>
          <w:sz w:val="18"/>
          <w:szCs w:val="18"/>
        </w:rPr>
        <w:t> </w:t>
      </w:r>
    </w:p>
    <w:p w14:paraId="3DA5B2E2" w14:textId="77777777" w:rsidR="00F83A61" w:rsidRDefault="00235A5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8CC4E64" w14:textId="77777777" w:rsidR="00F83A61" w:rsidRDefault="00F83A61">
      <w:pPr>
        <w:sectPr w:rsidR="00F83A61" w:rsidSect="006E7A2B">
          <w:footerReference w:type="default" r:id="rId19"/>
          <w:pgSz w:w="11906" w:h="16838"/>
          <w:pgMar w:top="1418" w:right="1418" w:bottom="1418" w:left="1418" w:header="567" w:footer="596" w:gutter="0"/>
          <w:cols w:space="708"/>
          <w:docGrid w:linePitch="360"/>
        </w:sectPr>
      </w:pPr>
    </w:p>
    <w:p w14:paraId="70E804FA" w14:textId="77777777" w:rsidR="00235A56" w:rsidRPr="00116091" w:rsidRDefault="00235A56"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013E2EF" w14:textId="77777777" w:rsidR="00235A56" w:rsidRDefault="00235A56" w:rsidP="00AC0380">
      <w:pPr>
        <w:rPr>
          <w:rFonts w:ascii="Arial" w:hAnsi="Arial" w:cs="Arial"/>
        </w:rPr>
      </w:pPr>
    </w:p>
    <w:p w14:paraId="65F5A4E4" w14:textId="77777777" w:rsidR="00F83A61" w:rsidRDefault="00235A56">
      <w:pPr>
        <w:spacing w:before="224" w:after="224" w:line="240" w:lineRule="auto"/>
        <w:jc w:val="center"/>
        <w:outlineLvl w:val="1"/>
      </w:pPr>
      <w:r>
        <w:rPr>
          <w:rFonts w:ascii="Arial" w:hAnsi="Arial" w:cs="Arial"/>
          <w:b/>
          <w:bCs/>
          <w:color w:val="000000"/>
          <w:sz w:val="27"/>
          <w:szCs w:val="27"/>
        </w:rPr>
        <w:t>POGODBA_KOMISIJSKA SKLADIŠČA</w:t>
      </w:r>
    </w:p>
    <w:p w14:paraId="1BC3B644" w14:textId="77777777" w:rsidR="00F83A61" w:rsidRDefault="00235A56">
      <w:pPr>
        <w:spacing w:before="225" w:after="225" w:line="240" w:lineRule="auto"/>
        <w:jc w:val="center"/>
      </w:pPr>
      <w:r>
        <w:rPr>
          <w:rFonts w:ascii="Arial" w:hAnsi="Arial" w:cs="Arial"/>
          <w:color w:val="000000"/>
          <w:sz w:val="18"/>
          <w:szCs w:val="18"/>
        </w:rPr>
        <w:t>sklenjena med</w:t>
      </w:r>
    </w:p>
    <w:p w14:paraId="3E3416B6" w14:textId="77777777" w:rsidR="00F83A61" w:rsidRDefault="00235A56">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F83A61" w14:paraId="2A7D0E22" w14:textId="77777777">
        <w:tc>
          <w:tcPr>
            <w:tcW w:w="3300" w:type="dxa"/>
            <w:tcMar>
              <w:top w:w="0" w:type="auto"/>
              <w:bottom w:w="0" w:type="auto"/>
            </w:tcMar>
            <w:vAlign w:val="center"/>
          </w:tcPr>
          <w:p w14:paraId="6F580CF2" w14:textId="77777777" w:rsidR="00F83A61" w:rsidRDefault="00235A56">
            <w:r>
              <w:rPr>
                <w:rFonts w:ascii="Arial" w:hAnsi="Arial" w:cs="Arial"/>
                <w:color w:val="000000"/>
                <w:position w:val="-2"/>
                <w:sz w:val="18"/>
                <w:szCs w:val="18"/>
              </w:rPr>
              <w:t>Matična številka:</w:t>
            </w:r>
          </w:p>
        </w:tc>
        <w:tc>
          <w:tcPr>
            <w:tcW w:w="0" w:type="auto"/>
            <w:tcMar>
              <w:top w:w="0" w:type="auto"/>
              <w:bottom w:w="0" w:type="auto"/>
            </w:tcMar>
            <w:vAlign w:val="center"/>
          </w:tcPr>
          <w:p w14:paraId="1FF58F09" w14:textId="77777777" w:rsidR="00F83A61" w:rsidRDefault="00235A56">
            <w:r>
              <w:rPr>
                <w:rFonts w:ascii="Arial" w:hAnsi="Arial" w:cs="Arial"/>
                <w:color w:val="000000"/>
                <w:position w:val="-2"/>
                <w:sz w:val="18"/>
                <w:szCs w:val="18"/>
              </w:rPr>
              <w:t>5054621000</w:t>
            </w:r>
          </w:p>
        </w:tc>
      </w:tr>
      <w:tr w:rsidR="00F83A61" w14:paraId="0A149944" w14:textId="77777777">
        <w:tc>
          <w:tcPr>
            <w:tcW w:w="3300" w:type="dxa"/>
            <w:tcMar>
              <w:top w:w="0" w:type="auto"/>
              <w:bottom w:w="0" w:type="auto"/>
            </w:tcMar>
            <w:vAlign w:val="center"/>
          </w:tcPr>
          <w:p w14:paraId="1A93FB3B" w14:textId="77777777" w:rsidR="00F83A61" w:rsidRDefault="00235A5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A19C7D9" w14:textId="77777777" w:rsidR="00F83A61" w:rsidRDefault="00235A56">
            <w:r>
              <w:rPr>
                <w:rFonts w:ascii="Arial" w:hAnsi="Arial" w:cs="Arial"/>
                <w:color w:val="000000"/>
                <w:position w:val="-2"/>
                <w:sz w:val="18"/>
                <w:szCs w:val="18"/>
              </w:rPr>
              <w:t>SI 82657106</w:t>
            </w:r>
          </w:p>
        </w:tc>
      </w:tr>
      <w:tr w:rsidR="00F83A61" w14:paraId="439E4F8E" w14:textId="77777777">
        <w:tc>
          <w:tcPr>
            <w:tcW w:w="3300" w:type="dxa"/>
            <w:tcMar>
              <w:top w:w="0" w:type="auto"/>
              <w:bottom w:w="0" w:type="auto"/>
            </w:tcMar>
            <w:vAlign w:val="center"/>
          </w:tcPr>
          <w:p w14:paraId="5348797A" w14:textId="77777777" w:rsidR="00F83A61" w:rsidRDefault="00235A56">
            <w:r>
              <w:rPr>
                <w:rFonts w:ascii="Arial" w:hAnsi="Arial" w:cs="Arial"/>
                <w:color w:val="000000"/>
                <w:position w:val="-2"/>
                <w:sz w:val="18"/>
                <w:szCs w:val="18"/>
              </w:rPr>
              <w:t>Transakcijski račun (TRR):</w:t>
            </w:r>
          </w:p>
        </w:tc>
        <w:tc>
          <w:tcPr>
            <w:tcW w:w="0" w:type="auto"/>
            <w:tcMar>
              <w:top w:w="0" w:type="auto"/>
              <w:bottom w:w="0" w:type="auto"/>
            </w:tcMar>
            <w:vAlign w:val="center"/>
          </w:tcPr>
          <w:p w14:paraId="1E692ADE" w14:textId="77777777" w:rsidR="00F83A61" w:rsidRDefault="00235A56">
            <w:r>
              <w:rPr>
                <w:rFonts w:ascii="Arial" w:hAnsi="Arial" w:cs="Arial"/>
                <w:color w:val="000000"/>
                <w:position w:val="-2"/>
                <w:sz w:val="18"/>
                <w:szCs w:val="18"/>
              </w:rPr>
              <w:t>SI56 0110 0603 0278 379</w:t>
            </w:r>
          </w:p>
        </w:tc>
      </w:tr>
    </w:tbl>
    <w:p w14:paraId="2B5ECA50" w14:textId="77777777" w:rsidR="00F83A61" w:rsidRDefault="00F83A61"/>
    <w:p w14:paraId="6E841CBA" w14:textId="77777777" w:rsidR="00F83A61" w:rsidRDefault="00235A56">
      <w:pPr>
        <w:spacing w:before="225" w:after="225" w:line="240" w:lineRule="auto"/>
        <w:jc w:val="center"/>
      </w:pPr>
      <w:r>
        <w:rPr>
          <w:rFonts w:ascii="Arial" w:hAnsi="Arial" w:cs="Arial"/>
          <w:color w:val="000000"/>
          <w:sz w:val="18"/>
          <w:szCs w:val="18"/>
        </w:rPr>
        <w:t>in</w:t>
      </w:r>
    </w:p>
    <w:p w14:paraId="5D4EF837" w14:textId="77777777" w:rsidR="00F83A61" w:rsidRDefault="00235A56">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83A61" w14:paraId="65DC3553" w14:textId="77777777">
        <w:tc>
          <w:tcPr>
            <w:tcW w:w="3300" w:type="dxa"/>
            <w:tcMar>
              <w:top w:w="0" w:type="auto"/>
              <w:bottom w:w="0" w:type="auto"/>
            </w:tcMar>
            <w:vAlign w:val="center"/>
          </w:tcPr>
          <w:p w14:paraId="39953E82" w14:textId="77777777" w:rsidR="00F83A61" w:rsidRDefault="00235A5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D8BC39D" w14:textId="77777777" w:rsidR="00F83A61" w:rsidRDefault="00235A56">
            <w:r>
              <w:rPr>
                <w:rFonts w:ascii="Arial" w:hAnsi="Arial" w:cs="Arial"/>
                <w:color w:val="000000"/>
                <w:position w:val="-2"/>
                <w:sz w:val="18"/>
                <w:szCs w:val="18"/>
              </w:rPr>
              <w:t> </w:t>
            </w:r>
          </w:p>
        </w:tc>
      </w:tr>
      <w:tr w:rsidR="00F83A61" w14:paraId="7C9EAC14" w14:textId="77777777">
        <w:tc>
          <w:tcPr>
            <w:tcW w:w="3300" w:type="dxa"/>
            <w:tcMar>
              <w:top w:w="0" w:type="auto"/>
              <w:bottom w:w="0" w:type="auto"/>
            </w:tcMar>
            <w:vAlign w:val="center"/>
          </w:tcPr>
          <w:p w14:paraId="4BF6A272" w14:textId="77777777" w:rsidR="00F83A61" w:rsidRDefault="00235A5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FC2BB77" w14:textId="77777777" w:rsidR="00F83A61" w:rsidRDefault="00235A56">
            <w:r>
              <w:rPr>
                <w:rFonts w:ascii="Arial" w:hAnsi="Arial" w:cs="Arial"/>
                <w:color w:val="000000"/>
                <w:position w:val="-2"/>
                <w:sz w:val="18"/>
                <w:szCs w:val="18"/>
              </w:rPr>
              <w:t> </w:t>
            </w:r>
          </w:p>
        </w:tc>
      </w:tr>
      <w:tr w:rsidR="00F83A61" w14:paraId="3A5BD7D1" w14:textId="77777777">
        <w:tc>
          <w:tcPr>
            <w:tcW w:w="3300" w:type="dxa"/>
            <w:tcMar>
              <w:top w:w="0" w:type="auto"/>
              <w:bottom w:w="0" w:type="auto"/>
            </w:tcMar>
            <w:vAlign w:val="center"/>
          </w:tcPr>
          <w:p w14:paraId="6E3C7206" w14:textId="77777777" w:rsidR="00F83A61" w:rsidRDefault="00235A5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FEF4CA3" w14:textId="77777777" w:rsidR="00F83A61" w:rsidRDefault="00235A56">
            <w:r>
              <w:rPr>
                <w:rFonts w:ascii="Arial" w:hAnsi="Arial" w:cs="Arial"/>
                <w:color w:val="000000"/>
                <w:position w:val="-2"/>
                <w:sz w:val="18"/>
                <w:szCs w:val="18"/>
              </w:rPr>
              <w:t> </w:t>
            </w:r>
          </w:p>
        </w:tc>
      </w:tr>
    </w:tbl>
    <w:p w14:paraId="70733527" w14:textId="77777777" w:rsidR="00F83A61" w:rsidRDefault="00235A56">
      <w:pPr>
        <w:spacing w:before="225" w:after="225" w:line="240" w:lineRule="auto"/>
        <w:jc w:val="both"/>
      </w:pPr>
      <w:r>
        <w:rPr>
          <w:rFonts w:ascii="Arial" w:hAnsi="Arial" w:cs="Arial"/>
          <w:color w:val="000000"/>
          <w:sz w:val="18"/>
          <w:szCs w:val="18"/>
        </w:rPr>
        <w:t> </w:t>
      </w:r>
    </w:p>
    <w:p w14:paraId="0ECB1D45" w14:textId="77777777" w:rsidR="00F83A61" w:rsidRDefault="00235A56">
      <w:pPr>
        <w:spacing w:before="225" w:after="225" w:line="240" w:lineRule="auto"/>
        <w:jc w:val="both"/>
      </w:pPr>
      <w:r>
        <w:rPr>
          <w:rFonts w:ascii="Arial" w:hAnsi="Arial" w:cs="Arial"/>
          <w:b/>
          <w:bCs/>
          <w:color w:val="000000"/>
          <w:sz w:val="18"/>
          <w:szCs w:val="18"/>
        </w:rPr>
        <w:t>I. SPLOŠNE DOLOČBE</w:t>
      </w:r>
    </w:p>
    <w:p w14:paraId="212E9C89" w14:textId="77777777" w:rsidR="00F83A61" w:rsidRDefault="00235A5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83A61" w14:paraId="2A233B95" w14:textId="77777777">
        <w:tc>
          <w:tcPr>
            <w:tcW w:w="0" w:type="auto"/>
            <w:tcMar>
              <w:top w:w="0" w:type="auto"/>
              <w:bottom w:w="0" w:type="auto"/>
            </w:tcMar>
          </w:tcPr>
          <w:p w14:paraId="1437FDA7" w14:textId="77777777" w:rsidR="00F83A61" w:rsidRDefault="00235A56">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83A61" w14:paraId="4EFCA475" w14:textId="77777777">
              <w:tc>
                <w:tcPr>
                  <w:tcW w:w="0" w:type="auto"/>
                  <w:tcMar>
                    <w:top w:w="0" w:type="auto"/>
                    <w:bottom w:w="0" w:type="auto"/>
                  </w:tcMar>
                </w:tcPr>
                <w:p w14:paraId="430AA6E4" w14:textId="77777777" w:rsidR="00F83A61" w:rsidRDefault="00235A56">
                  <w:pPr>
                    <w:numPr>
                      <w:ilvl w:val="0"/>
                      <w:numId w:val="18"/>
                    </w:numPr>
                    <w:jc w:val="both"/>
                    <w:rPr>
                      <w:rFonts w:ascii="Arial" w:hAnsi="Arial" w:cs="Arial"/>
                      <w:color w:val="000000"/>
                      <w:sz w:val="18"/>
                      <w:szCs w:val="18"/>
                    </w:rPr>
                  </w:pPr>
                  <w:r>
                    <w:rPr>
                      <w:rFonts w:ascii="Arial" w:hAnsi="Arial" w:cs="Arial"/>
                      <w:color w:val="000000"/>
                      <w:sz w:val="18"/>
                      <w:szCs w:val="18"/>
                    </w:rPr>
                    <w:t>javnega naročila za predmet: __________________, objavljenega na Portalu javnih naročil številka _____________ z dne ___________ in</w:t>
                  </w:r>
                </w:p>
                <w:p w14:paraId="0AB14DA7" w14:textId="77777777" w:rsidR="00F83A61" w:rsidRDefault="00235A56">
                  <w:pPr>
                    <w:numPr>
                      <w:ilvl w:val="0"/>
                      <w:numId w:val="1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D3DFD76" w14:textId="77777777" w:rsidR="00F83A61" w:rsidRDefault="00F83A61"/>
          <w:p w14:paraId="5E31735A" w14:textId="77777777" w:rsidR="00F83A61" w:rsidRDefault="00235A56">
            <w:pPr>
              <w:spacing w:before="225" w:after="225"/>
              <w:jc w:val="both"/>
            </w:pPr>
            <w:r>
              <w:rPr>
                <w:rFonts w:ascii="Arial" w:hAnsi="Arial" w:cs="Arial"/>
                <w:color w:val="000000"/>
                <w:sz w:val="18"/>
                <w:szCs w:val="18"/>
              </w:rPr>
              <w:t> izbran izvajalec v okviru omenjenega javnega naročila, zaradi česar se sklepa predmetna pogodba.</w:t>
            </w:r>
          </w:p>
        </w:tc>
      </w:tr>
    </w:tbl>
    <w:p w14:paraId="24B18E95" w14:textId="77777777" w:rsidR="00F83A61" w:rsidRDefault="00235A5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83A61" w14:paraId="6DDBB651" w14:textId="77777777">
        <w:tc>
          <w:tcPr>
            <w:tcW w:w="0" w:type="auto"/>
            <w:tcMar>
              <w:top w:w="0" w:type="auto"/>
              <w:bottom w:w="0" w:type="auto"/>
            </w:tcMar>
          </w:tcPr>
          <w:p w14:paraId="4AB7C099" w14:textId="77777777" w:rsidR="00F83A61" w:rsidRDefault="00235A56">
            <w:pPr>
              <w:spacing w:before="225" w:after="225"/>
              <w:jc w:val="both"/>
            </w:pPr>
            <w:r>
              <w:rPr>
                <w:rFonts w:ascii="Arial" w:hAnsi="Arial" w:cs="Arial"/>
                <w:color w:val="000000"/>
                <w:sz w:val="18"/>
                <w:szCs w:val="18"/>
              </w:rPr>
              <w:t>S to pogodbo se naročnik in izvajalec  dogovorita o splošnih in posebnih pogojih izvajanja pogodbe.</w:t>
            </w:r>
          </w:p>
          <w:p w14:paraId="06647897" w14:textId="77777777" w:rsidR="00F83A61" w:rsidRDefault="00235A56">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5772E583" w14:textId="77777777" w:rsidR="00F83A61" w:rsidRDefault="00235A56">
            <w:pPr>
              <w:spacing w:before="225" w:after="225"/>
              <w:jc w:val="both"/>
            </w:pPr>
            <w:r>
              <w:rPr>
                <w:rFonts w:ascii="Arial" w:hAnsi="Arial" w:cs="Arial"/>
                <w:color w:val="000000"/>
                <w:sz w:val="18"/>
                <w:szCs w:val="18"/>
              </w:rPr>
              <w:t>Ponudbena dokumentacija  in razpisna dokumentacija so sestavni del te pogodbe.</w:t>
            </w:r>
          </w:p>
        </w:tc>
      </w:tr>
    </w:tbl>
    <w:p w14:paraId="20EE3890" w14:textId="77777777" w:rsidR="00F83A61" w:rsidRDefault="00235A56">
      <w:pPr>
        <w:spacing w:before="225" w:after="225" w:line="240" w:lineRule="auto"/>
        <w:jc w:val="both"/>
      </w:pPr>
      <w:r>
        <w:rPr>
          <w:rFonts w:ascii="Arial" w:hAnsi="Arial" w:cs="Arial"/>
          <w:b/>
          <w:bCs/>
          <w:color w:val="000000"/>
          <w:sz w:val="18"/>
          <w:szCs w:val="18"/>
        </w:rPr>
        <w:t>II. VELJAVNOST IN PREDMET POGODBE</w:t>
      </w:r>
    </w:p>
    <w:p w14:paraId="6DFCBEF5" w14:textId="77777777" w:rsidR="00F83A61" w:rsidRDefault="00235A5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83A61" w14:paraId="60783EA3" w14:textId="77777777">
        <w:tc>
          <w:tcPr>
            <w:tcW w:w="0" w:type="auto"/>
            <w:tcMar>
              <w:top w:w="0" w:type="auto"/>
              <w:bottom w:w="0" w:type="auto"/>
            </w:tcMar>
          </w:tcPr>
          <w:p w14:paraId="1436A442" w14:textId="77777777" w:rsidR="00F83A61" w:rsidRDefault="00235A56">
            <w:pPr>
              <w:spacing w:before="225" w:after="225"/>
              <w:jc w:val="both"/>
            </w:pPr>
            <w:r>
              <w:rPr>
                <w:rFonts w:ascii="Arial" w:hAnsi="Arial" w:cs="Arial"/>
                <w:color w:val="000000"/>
                <w:sz w:val="18"/>
                <w:szCs w:val="18"/>
              </w:rPr>
              <w:t>Predmet pogodbe so stalne nabave blaga, in sicer: _________________, ki jih naročnik po obsegu in času ne more vnaprej določiti.</w:t>
            </w:r>
          </w:p>
          <w:p w14:paraId="0F483725" w14:textId="77777777" w:rsidR="00F83A61" w:rsidRDefault="00235A56">
            <w:pPr>
              <w:spacing w:before="225" w:after="225"/>
              <w:jc w:val="both"/>
            </w:pPr>
            <w:r>
              <w:rPr>
                <w:rFonts w:ascii="Arial" w:hAnsi="Arial" w:cs="Arial"/>
                <w:color w:val="000000"/>
                <w:sz w:val="18"/>
                <w:szCs w:val="18"/>
              </w:rPr>
              <w:lastRenderedPageBreak/>
              <w:t>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14:paraId="0007D5E6" w14:textId="77777777" w:rsidR="00F83A61" w:rsidRDefault="00235A56">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F83A61" w14:paraId="1E3E3270" w14:textId="77777777">
        <w:tc>
          <w:tcPr>
            <w:tcW w:w="0" w:type="auto"/>
            <w:tcMar>
              <w:top w:w="0" w:type="auto"/>
              <w:bottom w:w="0" w:type="auto"/>
            </w:tcMar>
          </w:tcPr>
          <w:p w14:paraId="47A5947F" w14:textId="77777777" w:rsidR="00F83A61" w:rsidRDefault="00235A56">
            <w:pPr>
              <w:spacing w:before="225" w:after="225"/>
              <w:jc w:val="both"/>
            </w:pPr>
            <w:r>
              <w:rPr>
                <w:rFonts w:ascii="Arial" w:hAnsi="Arial" w:cs="Arial"/>
                <w:color w:val="000000"/>
                <w:sz w:val="18"/>
                <w:szCs w:val="18"/>
              </w:rPr>
              <w:t>Naročnik in izvajalec se dogovorita, da bo naročnik v času trajanja pogodbe v primeru dodatnih potreb, ki bi se pojavile po podpisu pogodbe, kupoval tudi drugo istovrstno blago, ki ni v predračunu, in sicer po cenah iz ponudbe, in sicer na način in po določilih, dogovorjenih v pogodbi.</w:t>
            </w:r>
          </w:p>
          <w:p w14:paraId="363EB1F7" w14:textId="77777777" w:rsidR="00F83A61" w:rsidRDefault="00235A56">
            <w:pPr>
              <w:spacing w:before="225" w:after="225"/>
              <w:jc w:val="both"/>
            </w:pPr>
            <w:r>
              <w:rPr>
                <w:rFonts w:ascii="Arial" w:hAnsi="Arial" w:cs="Arial"/>
                <w:color w:val="000000"/>
                <w:sz w:val="18"/>
                <w:szCs w:val="18"/>
              </w:rPr>
              <w:t>V primeru dodatnih nabav blaga, ki ni bilo razpisano oz. vsebovano na naročnikovem predračunu, vrednost le-teh v pogodbenem obdobju ne sme preseči 30% vrednosti osnovne pogodbe, ker je to predvideno pri izračunu ocenjene vrednosti javnega naročila.    </w:t>
            </w:r>
          </w:p>
        </w:tc>
      </w:tr>
    </w:tbl>
    <w:p w14:paraId="5321C721" w14:textId="77777777" w:rsidR="00F83A61" w:rsidRDefault="00235A5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F83A61" w14:paraId="54ACABE2" w14:textId="77777777">
        <w:tc>
          <w:tcPr>
            <w:tcW w:w="0" w:type="auto"/>
            <w:tcMar>
              <w:top w:w="0" w:type="auto"/>
              <w:bottom w:w="0" w:type="auto"/>
            </w:tcMar>
          </w:tcPr>
          <w:p w14:paraId="51E13207" w14:textId="77777777" w:rsidR="00F83A61" w:rsidRDefault="00235A56">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F83A61" w14:paraId="13D8A0B9" w14:textId="77777777">
              <w:tc>
                <w:tcPr>
                  <w:tcW w:w="0" w:type="auto"/>
                  <w:tcMar>
                    <w:top w:w="0" w:type="auto"/>
                    <w:bottom w:w="0" w:type="auto"/>
                  </w:tcMar>
                </w:tcPr>
                <w:p w14:paraId="474905BE" w14:textId="77777777" w:rsidR="00F83A61" w:rsidRDefault="00235A56">
                  <w:pPr>
                    <w:numPr>
                      <w:ilvl w:val="0"/>
                      <w:numId w:val="19"/>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576E23A3" w14:textId="77777777" w:rsidR="00F83A61" w:rsidRDefault="00235A56">
                  <w:pPr>
                    <w:numPr>
                      <w:ilvl w:val="0"/>
                      <w:numId w:val="19"/>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375A0759" w14:textId="77777777" w:rsidR="00F83A61" w:rsidRDefault="00235A56">
                  <w:pPr>
                    <w:numPr>
                      <w:ilvl w:val="0"/>
                      <w:numId w:val="19"/>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14:paraId="789AA64E" w14:textId="77777777" w:rsidR="00F83A61" w:rsidRDefault="00F83A61"/>
          <w:p w14:paraId="5FEAFB04" w14:textId="77777777" w:rsidR="00F83A61" w:rsidRDefault="00235A56">
            <w:pPr>
              <w:spacing w:before="225" w:after="225"/>
              <w:jc w:val="both"/>
            </w:pPr>
            <w:r>
              <w:rPr>
                <w:rFonts w:ascii="Arial" w:hAnsi="Arial" w:cs="Arial"/>
                <w:color w:val="000000"/>
                <w:sz w:val="18"/>
                <w:szCs w:val="18"/>
              </w:rPr>
              <w:t>Vse spremembe morajo biti medsebojno usklajene, pisno obrazložene in dokumentirane.</w:t>
            </w:r>
          </w:p>
        </w:tc>
      </w:tr>
    </w:tbl>
    <w:p w14:paraId="7F4AD85C" w14:textId="77777777" w:rsidR="00F83A61" w:rsidRDefault="00235A5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632"/>
      </w:tblGrid>
      <w:tr w:rsidR="00F83A61" w14:paraId="4A501918" w14:textId="77777777">
        <w:tc>
          <w:tcPr>
            <w:tcW w:w="0" w:type="auto"/>
            <w:tcMar>
              <w:top w:w="0" w:type="auto"/>
              <w:bottom w:w="0" w:type="auto"/>
            </w:tcMar>
          </w:tcPr>
          <w:p w14:paraId="755B4AC3" w14:textId="77777777" w:rsidR="00F83A61" w:rsidRDefault="00235A56">
            <w:pPr>
              <w:spacing w:before="225" w:after="225"/>
              <w:jc w:val="both"/>
            </w:pPr>
            <w:r>
              <w:rPr>
                <w:rFonts w:ascii="Arial" w:hAnsi="Arial" w:cs="Arial"/>
                <w:color w:val="000000"/>
                <w:sz w:val="18"/>
                <w:szCs w:val="18"/>
              </w:rPr>
              <w:t>Ta pogodba se sklepa za obdobje treh (3) let od oddaje naročila, in sicer od __ do________ .</w:t>
            </w:r>
          </w:p>
        </w:tc>
      </w:tr>
    </w:tbl>
    <w:p w14:paraId="7DDF8A1A" w14:textId="77777777" w:rsidR="00F83A61" w:rsidRDefault="00235A56">
      <w:pPr>
        <w:spacing w:before="225" w:after="225" w:line="240" w:lineRule="auto"/>
        <w:jc w:val="both"/>
      </w:pPr>
      <w:r>
        <w:rPr>
          <w:rFonts w:ascii="Arial" w:hAnsi="Arial" w:cs="Arial"/>
          <w:b/>
          <w:bCs/>
          <w:color w:val="000000"/>
          <w:sz w:val="18"/>
          <w:szCs w:val="18"/>
        </w:rPr>
        <w:t>III. IZVAJANJE POGODBE</w:t>
      </w:r>
    </w:p>
    <w:p w14:paraId="03C2063A" w14:textId="77777777" w:rsidR="00F83A61" w:rsidRDefault="00235A5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83A61" w14:paraId="4EB06485" w14:textId="77777777">
        <w:tc>
          <w:tcPr>
            <w:tcW w:w="0" w:type="auto"/>
            <w:tcMar>
              <w:top w:w="0" w:type="auto"/>
              <w:bottom w:w="0" w:type="auto"/>
            </w:tcMar>
          </w:tcPr>
          <w:p w14:paraId="45759F6F" w14:textId="77777777" w:rsidR="00F83A61" w:rsidRDefault="00235A56">
            <w:pPr>
              <w:spacing w:before="225" w:after="225"/>
              <w:jc w:val="both"/>
            </w:pPr>
            <w:r>
              <w:rPr>
                <w:rFonts w:ascii="Arial" w:hAnsi="Arial" w:cs="Arial"/>
                <w:color w:val="000000"/>
                <w:sz w:val="18"/>
                <w:szCs w:val="18"/>
              </w:rPr>
              <w:t>Naročnik in izvajalec se dogovorita, da bo naročnik posamezne vrste blaga kupoval na 3 različne načine, in sicer:</w:t>
            </w:r>
          </w:p>
          <w:p w14:paraId="4C724049" w14:textId="77777777" w:rsidR="00F83A61" w:rsidRDefault="00235A56">
            <w:pPr>
              <w:spacing w:before="225" w:after="225"/>
              <w:jc w:val="both"/>
            </w:pPr>
            <w:r>
              <w:rPr>
                <w:rFonts w:ascii="Arial" w:hAnsi="Arial" w:cs="Arial"/>
                <w:color w:val="000000"/>
                <w:sz w:val="18"/>
                <w:szCs w:val="18"/>
              </w:rPr>
              <w:t>- komisijski nakup za blago (sklop.podsklop):___________________;</w:t>
            </w:r>
          </w:p>
          <w:p w14:paraId="56191DFD" w14:textId="77777777" w:rsidR="00F83A61" w:rsidRDefault="00235A56">
            <w:pPr>
              <w:spacing w:before="225" w:after="225"/>
              <w:jc w:val="both"/>
            </w:pPr>
            <w:r>
              <w:rPr>
                <w:rFonts w:ascii="Arial" w:hAnsi="Arial" w:cs="Arial"/>
                <w:color w:val="000000"/>
                <w:sz w:val="18"/>
                <w:szCs w:val="18"/>
              </w:rPr>
              <w:t>- redni nakup za blago (sklop.podsklop): ____________________;</w:t>
            </w:r>
          </w:p>
          <w:p w14:paraId="1CA05B36" w14:textId="77777777" w:rsidR="00F83A61" w:rsidRDefault="00235A56">
            <w:pPr>
              <w:spacing w:before="225" w:after="225"/>
              <w:jc w:val="both"/>
            </w:pPr>
            <w:r>
              <w:rPr>
                <w:rFonts w:ascii="Arial" w:hAnsi="Arial" w:cs="Arial"/>
                <w:color w:val="000000"/>
                <w:sz w:val="18"/>
                <w:szCs w:val="18"/>
              </w:rPr>
              <w:t>- izredni/enkratni nakup za blago (sklop.podsklop): ______________________,</w:t>
            </w:r>
          </w:p>
          <w:p w14:paraId="4ED7FA76" w14:textId="77777777" w:rsidR="00F83A61" w:rsidRDefault="00235A56">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14:paraId="600D327C" w14:textId="77777777" w:rsidR="00F83A61" w:rsidRDefault="00235A56">
      <w:pPr>
        <w:spacing w:before="225" w:after="225" w:line="240" w:lineRule="auto"/>
        <w:jc w:val="both"/>
      </w:pPr>
      <w:r>
        <w:rPr>
          <w:rFonts w:ascii="Arial" w:hAnsi="Arial" w:cs="Arial"/>
          <w:b/>
          <w:bCs/>
          <w:color w:val="000000"/>
          <w:sz w:val="18"/>
          <w:szCs w:val="18"/>
        </w:rPr>
        <w:t>IV. CENE, VREDNOST POGODBE IN PLAČILNI POGOJI</w:t>
      </w:r>
    </w:p>
    <w:p w14:paraId="755695A9" w14:textId="77777777" w:rsidR="00F83A61" w:rsidRDefault="00235A5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83A61" w14:paraId="2993F724" w14:textId="77777777">
        <w:tc>
          <w:tcPr>
            <w:tcW w:w="0" w:type="auto"/>
            <w:tcMar>
              <w:top w:w="0" w:type="auto"/>
              <w:bottom w:w="0" w:type="auto"/>
            </w:tcMar>
          </w:tcPr>
          <w:p w14:paraId="15B873B3" w14:textId="77777777" w:rsidR="00F83A61" w:rsidRDefault="00235A56">
            <w:pPr>
              <w:spacing w:before="225" w:after="225"/>
              <w:jc w:val="both"/>
            </w:pPr>
            <w:r>
              <w:rPr>
                <w:rFonts w:ascii="Arial" w:hAnsi="Arial" w:cs="Arial"/>
                <w:color w:val="000000"/>
                <w:sz w:val="18"/>
                <w:szCs w:val="18"/>
              </w:rPr>
              <w:lastRenderedPageBreak/>
              <w:t>Okvirna enoletna pogodbena vrednost blaga znaša  _______________ EUR brez DDV oz.   _______________________ EUR z DDV, skupna ____________ pogodbena vrednost znaša ________________ EUR brez DDV oz. __________________________EUR z DDV.</w:t>
            </w:r>
          </w:p>
          <w:p w14:paraId="603B64E1" w14:textId="77777777" w:rsidR="00F83A61" w:rsidRDefault="00235A56">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6199F72F" w14:textId="77777777" w:rsidR="00F83A61" w:rsidRDefault="00235A5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6AACB20B" w14:textId="77777777" w:rsidR="00F83A61" w:rsidRDefault="00235A56">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7E374661" w14:textId="77777777" w:rsidR="00F83A61" w:rsidRDefault="00235A56">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2C7CFC51" w14:textId="77777777" w:rsidR="00F83A61" w:rsidRDefault="00235A5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F83A61" w14:paraId="3B8D1824" w14:textId="77777777">
        <w:tc>
          <w:tcPr>
            <w:tcW w:w="0" w:type="auto"/>
            <w:tcMar>
              <w:top w:w="0" w:type="auto"/>
              <w:bottom w:w="0" w:type="auto"/>
            </w:tcMar>
          </w:tcPr>
          <w:p w14:paraId="51E879E7" w14:textId="77777777" w:rsidR="00F83A61" w:rsidRDefault="00235A56">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(eRačun) preko spletnega portala UJPnet. Kot uradni prejem računa se šteje datum vnosa računa v sistem UJPnet.</w:t>
            </w:r>
          </w:p>
          <w:p w14:paraId="5E9981E3" w14:textId="77777777" w:rsidR="00F83A61" w:rsidRDefault="00235A56">
            <w:pPr>
              <w:spacing w:before="225" w:after="225"/>
              <w:jc w:val="both"/>
            </w:pPr>
            <w:r>
              <w:rPr>
                <w:rFonts w:ascii="Arial" w:hAnsi="Arial" w:cs="Arial"/>
                <w:color w:val="000000"/>
                <w:sz w:val="18"/>
                <w:szCs w:val="18"/>
              </w:rPr>
              <w:t>Račun mora, poleg obveznih podatkov, vsebovati še:</w:t>
            </w:r>
          </w:p>
          <w:p w14:paraId="4218BBAE" w14:textId="77777777" w:rsidR="00F83A61" w:rsidRDefault="00235A56">
            <w:pPr>
              <w:spacing w:before="225" w:after="225"/>
              <w:jc w:val="both"/>
            </w:pPr>
            <w:r>
              <w:rPr>
                <w:rFonts w:ascii="Arial" w:hAnsi="Arial" w:cs="Arial"/>
                <w:color w:val="000000"/>
                <w:sz w:val="18"/>
                <w:szCs w:val="18"/>
              </w:rPr>
              <w:t>- navedbo lokacije kamor je bilo blago dostavljeno, </w:t>
            </w:r>
          </w:p>
          <w:p w14:paraId="49E4D05C" w14:textId="77777777" w:rsidR="00F83A61" w:rsidRDefault="00235A56">
            <w:pPr>
              <w:spacing w:before="225" w:after="225"/>
              <w:jc w:val="both"/>
            </w:pPr>
            <w:r>
              <w:rPr>
                <w:rFonts w:ascii="Arial" w:hAnsi="Arial" w:cs="Arial"/>
                <w:color w:val="000000"/>
                <w:sz w:val="18"/>
                <w:szCs w:val="18"/>
              </w:rPr>
              <w:t>- številko naročila in datum naročila,</w:t>
            </w:r>
          </w:p>
          <w:p w14:paraId="6A1A4491" w14:textId="77777777" w:rsidR="00F83A61" w:rsidRDefault="00235A56">
            <w:pPr>
              <w:spacing w:before="225" w:after="225"/>
              <w:jc w:val="both"/>
            </w:pPr>
            <w:r>
              <w:rPr>
                <w:rFonts w:ascii="Arial" w:hAnsi="Arial" w:cs="Arial"/>
                <w:color w:val="000000"/>
                <w:sz w:val="18"/>
                <w:szCs w:val="18"/>
              </w:rPr>
              <w:t>- št. pogodbe,</w:t>
            </w:r>
          </w:p>
          <w:p w14:paraId="0CC56524" w14:textId="77777777" w:rsidR="00F83A61" w:rsidRDefault="00235A56">
            <w:pPr>
              <w:spacing w:before="225" w:after="225"/>
              <w:jc w:val="both"/>
            </w:pPr>
            <w:r>
              <w:rPr>
                <w:rFonts w:ascii="Arial" w:hAnsi="Arial" w:cs="Arial"/>
                <w:color w:val="000000"/>
                <w:sz w:val="18"/>
                <w:szCs w:val="18"/>
              </w:rPr>
              <w:t>- specifikacijo dobavljenega blaga,</w:t>
            </w:r>
          </w:p>
          <w:p w14:paraId="0BC5D03A" w14:textId="77777777" w:rsidR="00F83A61" w:rsidRDefault="00235A56">
            <w:pPr>
              <w:spacing w:before="225" w:after="225"/>
              <w:jc w:val="both"/>
            </w:pPr>
            <w:r>
              <w:rPr>
                <w:rFonts w:ascii="Arial" w:hAnsi="Arial" w:cs="Arial"/>
                <w:color w:val="000000"/>
                <w:sz w:val="18"/>
                <w:szCs w:val="18"/>
              </w:rPr>
              <w:t>- podatke za Intrastat, če gre za izvajalca iz EU.</w:t>
            </w:r>
          </w:p>
          <w:p w14:paraId="3ED1F2C0" w14:textId="77777777" w:rsidR="00F83A61" w:rsidRDefault="00235A56">
            <w:pPr>
              <w:spacing w:before="225" w:after="225"/>
              <w:jc w:val="both"/>
            </w:pPr>
            <w:r>
              <w:rPr>
                <w:rFonts w:ascii="Arial" w:hAnsi="Arial" w:cs="Arial"/>
                <w:color w:val="000000"/>
                <w:sz w:val="18"/>
                <w:szCs w:val="18"/>
              </w:rPr>
              <w:t>V kolikor naročnik računa ne zavrne v roku 8 delovnih dni od prejema, se račun šteje za potrjenega.</w:t>
            </w:r>
          </w:p>
          <w:p w14:paraId="175A73A3" w14:textId="77777777" w:rsidR="00F83A61" w:rsidRDefault="00235A5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412FD6C" w14:textId="77777777" w:rsidR="00F83A61" w:rsidRDefault="00235A56">
            <w:pPr>
              <w:spacing w:before="225" w:after="225"/>
              <w:jc w:val="both"/>
            </w:pPr>
            <w:r>
              <w:rPr>
                <w:rFonts w:ascii="Arial" w:hAnsi="Arial" w:cs="Arial"/>
                <w:color w:val="000000"/>
                <w:sz w:val="18"/>
                <w:szCs w:val="18"/>
              </w:rPr>
              <w:t>Naročnik se zaveže plačati račun v roku 30 dni od prejema računa na transakcijski račun izvajalca. V primeru zamude pri plačilu lahko izvajalec naročniku zaračuna zakonske zamudne obresti.</w:t>
            </w:r>
          </w:p>
          <w:p w14:paraId="6790DD77" w14:textId="77777777" w:rsidR="00F83A61" w:rsidRDefault="00235A5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EE3E4DC" w14:textId="77777777" w:rsidR="00F83A61" w:rsidRDefault="00235A56">
      <w:pPr>
        <w:spacing w:before="225" w:after="225" w:line="240" w:lineRule="auto"/>
        <w:jc w:val="both"/>
      </w:pPr>
      <w:r>
        <w:rPr>
          <w:rFonts w:ascii="Arial" w:hAnsi="Arial" w:cs="Arial"/>
          <w:b/>
          <w:bCs/>
          <w:color w:val="000000"/>
          <w:sz w:val="18"/>
          <w:szCs w:val="18"/>
        </w:rPr>
        <w:t>V. VZPOSTAVITEV KOMISIJSKEGA SKLADIŠČA</w:t>
      </w:r>
    </w:p>
    <w:p w14:paraId="77CFA635" w14:textId="77777777" w:rsidR="00F83A61" w:rsidRDefault="00235A56">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F83A61" w14:paraId="063403FC" w14:textId="77777777">
        <w:tc>
          <w:tcPr>
            <w:tcW w:w="0" w:type="auto"/>
            <w:tcMar>
              <w:top w:w="0" w:type="auto"/>
              <w:bottom w:w="0" w:type="auto"/>
            </w:tcMar>
          </w:tcPr>
          <w:p w14:paraId="74283ABC" w14:textId="77777777" w:rsidR="00F83A61" w:rsidRDefault="00235A56">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46622553" w14:textId="77777777" w:rsidR="00F83A61" w:rsidRDefault="00235A56">
            <w:pPr>
              <w:spacing w:before="225" w:after="225"/>
              <w:jc w:val="both"/>
            </w:pPr>
            <w:r>
              <w:rPr>
                <w:rFonts w:ascii="Arial" w:hAnsi="Arial" w:cs="Arial"/>
                <w:color w:val="000000"/>
                <w:sz w:val="18"/>
                <w:szCs w:val="18"/>
              </w:rPr>
              <w:lastRenderedPageBreak/>
              <w:t>Izvajalec se zavezuje, da bo v primeru izbire vsebino komisijskega skladišča sproti prilagajal  dejanskim potrebam naročnika.</w:t>
            </w:r>
          </w:p>
          <w:p w14:paraId="3E3EB1B3" w14:textId="77777777" w:rsidR="00F83A61" w:rsidRDefault="00235A56">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148999DD" w14:textId="77777777" w:rsidR="00F83A61" w:rsidRDefault="00235A56">
      <w:pPr>
        <w:spacing w:before="225" w:after="225" w:line="240" w:lineRule="auto"/>
        <w:jc w:val="both"/>
      </w:pPr>
      <w:r>
        <w:rPr>
          <w:rFonts w:ascii="Arial" w:hAnsi="Arial" w:cs="Arial"/>
          <w:b/>
          <w:bCs/>
          <w:color w:val="000000"/>
          <w:sz w:val="18"/>
          <w:szCs w:val="18"/>
        </w:rPr>
        <w:lastRenderedPageBreak/>
        <w:t>VI. NAROČANJE</w:t>
      </w:r>
    </w:p>
    <w:p w14:paraId="7DE0796A" w14:textId="77777777" w:rsidR="00F83A61" w:rsidRDefault="00235A56">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321"/>
      </w:tblGrid>
      <w:tr w:rsidR="00F83A61" w14:paraId="7BDFAF6F" w14:textId="77777777">
        <w:tc>
          <w:tcPr>
            <w:tcW w:w="0" w:type="auto"/>
            <w:tcMar>
              <w:top w:w="0" w:type="auto"/>
              <w:bottom w:w="0" w:type="auto"/>
            </w:tcMar>
          </w:tcPr>
          <w:p w14:paraId="279ED850" w14:textId="77777777" w:rsidR="00F83A61" w:rsidRDefault="00235A56">
            <w:pPr>
              <w:spacing w:before="225" w:after="225"/>
              <w:jc w:val="both"/>
            </w:pPr>
            <w:r>
              <w:rPr>
                <w:rFonts w:ascii="Arial" w:hAnsi="Arial" w:cs="Arial"/>
                <w:color w:val="000000"/>
                <w:sz w:val="18"/>
                <w:szCs w:val="18"/>
              </w:rPr>
              <w:t>Naročnik bo blago  iz posameznega sklopa/podsklopa naročal na dva načina:</w:t>
            </w:r>
          </w:p>
          <w:p w14:paraId="13DD31D5" w14:textId="77777777" w:rsidR="00F83A61" w:rsidRDefault="00235A56">
            <w:pPr>
              <w:spacing w:before="225" w:after="225"/>
              <w:jc w:val="both"/>
            </w:pPr>
            <w:r>
              <w:rPr>
                <w:rFonts w:ascii="Arial" w:hAnsi="Arial" w:cs="Arial"/>
                <w:color w:val="000000"/>
                <w:sz w:val="18"/>
                <w:szCs w:val="18"/>
              </w:rPr>
              <w:t>- v primeru komisijskih nakupov na podlagi odjav porabljenega blaga v komisijskem skladišču,</w:t>
            </w:r>
          </w:p>
          <w:p w14:paraId="27CD77C5" w14:textId="77777777" w:rsidR="00F83A61" w:rsidRDefault="00235A56">
            <w:pPr>
              <w:spacing w:before="225" w:after="225"/>
              <w:jc w:val="both"/>
            </w:pPr>
            <w:r>
              <w:rPr>
                <w:rFonts w:ascii="Arial" w:hAnsi="Arial" w:cs="Arial"/>
                <w:color w:val="000000"/>
                <w:sz w:val="18"/>
                <w:szCs w:val="18"/>
              </w:rPr>
              <w:t>-  v primeru rednih in izrednih nakupov na podlagi izstavljenih naročilnic po pošti, telefaksu ali e-mailu.</w:t>
            </w:r>
          </w:p>
          <w:p w14:paraId="10788DAC" w14:textId="77777777" w:rsidR="00F83A61" w:rsidRDefault="00235A56">
            <w:pPr>
              <w:spacing w:before="225" w:after="225"/>
              <w:jc w:val="both"/>
            </w:pPr>
            <w:r>
              <w:rPr>
                <w:rFonts w:ascii="Arial" w:hAnsi="Arial" w:cs="Arial"/>
                <w:color w:val="000000"/>
                <w:sz w:val="18"/>
                <w:szCs w:val="18"/>
              </w:rPr>
              <w:t>Naročnik bo v naročilnici oz. odjavi (v nadaljevanju izdajnica) opredelil vrste in količine blaga. </w:t>
            </w:r>
          </w:p>
        </w:tc>
      </w:tr>
    </w:tbl>
    <w:p w14:paraId="4F5A3F1E" w14:textId="77777777" w:rsidR="00F83A61" w:rsidRDefault="00235A56">
      <w:pPr>
        <w:spacing w:before="225" w:after="225" w:line="240" w:lineRule="auto"/>
        <w:jc w:val="both"/>
      </w:pPr>
      <w:r>
        <w:rPr>
          <w:rFonts w:ascii="Arial" w:hAnsi="Arial" w:cs="Arial"/>
          <w:b/>
          <w:bCs/>
          <w:color w:val="000000"/>
          <w:sz w:val="18"/>
          <w:szCs w:val="18"/>
        </w:rPr>
        <w:t>VII. DOBAVA BLAGA</w:t>
      </w:r>
    </w:p>
    <w:p w14:paraId="54343D3C" w14:textId="77777777" w:rsidR="00F83A61" w:rsidRDefault="00235A56">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83A61" w14:paraId="7D2E6BE6" w14:textId="77777777">
        <w:tc>
          <w:tcPr>
            <w:tcW w:w="0" w:type="auto"/>
            <w:tcMar>
              <w:top w:w="0" w:type="auto"/>
              <w:bottom w:w="0" w:type="auto"/>
            </w:tcMar>
          </w:tcPr>
          <w:p w14:paraId="731E10BE" w14:textId="77777777" w:rsidR="00F83A61" w:rsidRDefault="00235A56">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F83A61" w14:paraId="6FAFAAC5" w14:textId="77777777">
              <w:tc>
                <w:tcPr>
                  <w:tcW w:w="0" w:type="auto"/>
                  <w:tcMar>
                    <w:top w:w="0" w:type="auto"/>
                    <w:bottom w:w="0" w:type="auto"/>
                  </w:tcMar>
                </w:tcPr>
                <w:p w14:paraId="63754314"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14:paraId="249B526C"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dostavo blaga ddp Lekarna, Splošna bolnišnica Novo mesto razloženo v skladišča naročnika (v primeru komisijskega in rednega načina dobave) in v centralni operacijski blok (v primeru izredne/enkratne dobave);</w:t>
                  </w:r>
                </w:p>
                <w:p w14:paraId="75B5D23F"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dobavni rok za vse tri načine nakupov, in sicer max. 5 dni, v primeru nujnosti v roku 48 ur od prejema pisnega naročila/izdajnice s strani pooblaščenega predstavnika naročnika;</w:t>
                  </w:r>
                </w:p>
                <w:p w14:paraId="5B4FB2FF"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e-maila: jana.vuckovic@sb-nm.si in katarina.prah@sb-nm.si; </w:t>
                  </w:r>
                </w:p>
                <w:p w14:paraId="1B92C112"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6805A09C"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naročilnico/izdajnico naročnika in zagotavljati ujemanje podatkov: naziv blaga in kataloška številka proizvajalca, v ponudbeni dokumentaciji, na dobavnici, računu in embalaži;</w:t>
                  </w:r>
                </w:p>
                <w:p w14:paraId="3AEF6F0B"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(pdf datoteka);</w:t>
                  </w:r>
                </w:p>
                <w:p w14:paraId="0E83C1D4" w14:textId="77777777" w:rsidR="00F83A61" w:rsidRDefault="00235A56">
                  <w:pPr>
                    <w:numPr>
                      <w:ilvl w:val="0"/>
                      <w:numId w:val="20"/>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41372FB8" w14:textId="77777777" w:rsidR="00F83A61" w:rsidRDefault="00F83A61"/>
        </w:tc>
      </w:tr>
    </w:tbl>
    <w:p w14:paraId="78EE5063" w14:textId="77777777" w:rsidR="00F83A61" w:rsidRDefault="00235A56">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83A61" w14:paraId="44BB8FCE" w14:textId="77777777">
        <w:tc>
          <w:tcPr>
            <w:tcW w:w="0" w:type="auto"/>
            <w:tcMar>
              <w:top w:w="0" w:type="auto"/>
              <w:bottom w:w="0" w:type="auto"/>
            </w:tcMar>
          </w:tcPr>
          <w:p w14:paraId="698ECD4A" w14:textId="77777777" w:rsidR="00F83A61" w:rsidRDefault="00235A56">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w:t>
            </w:r>
          </w:p>
          <w:p w14:paraId="26667C4E" w14:textId="77777777" w:rsidR="00F83A61" w:rsidRDefault="00235A56">
            <w:pPr>
              <w:spacing w:before="225" w:after="225"/>
              <w:jc w:val="both"/>
            </w:pPr>
            <w:r>
              <w:rPr>
                <w:rFonts w:ascii="Arial" w:hAnsi="Arial" w:cs="Arial"/>
                <w:color w:val="000000"/>
                <w:sz w:val="18"/>
                <w:szCs w:val="18"/>
              </w:rPr>
              <w:t>V primeru, da pride v času izvajanja pogodbe do zamenjave blaga, za katerega ima izvajalec sklenjeno pogodbo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w:t>
            </w:r>
          </w:p>
        </w:tc>
      </w:tr>
    </w:tbl>
    <w:p w14:paraId="6A88B903" w14:textId="77777777" w:rsidR="00F83A61" w:rsidRDefault="00235A56">
      <w:pPr>
        <w:spacing w:before="225" w:after="225" w:line="240" w:lineRule="auto"/>
        <w:jc w:val="both"/>
      </w:pPr>
      <w:r>
        <w:rPr>
          <w:rFonts w:ascii="Arial" w:hAnsi="Arial" w:cs="Arial"/>
          <w:b/>
          <w:bCs/>
          <w:color w:val="000000"/>
          <w:sz w:val="18"/>
          <w:szCs w:val="18"/>
        </w:rPr>
        <w:t>VIII. KRITNI KUP</w:t>
      </w:r>
    </w:p>
    <w:p w14:paraId="1A2E8681" w14:textId="77777777" w:rsidR="00F83A61" w:rsidRDefault="00235A5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83A61" w14:paraId="0086E1EA" w14:textId="77777777">
        <w:tc>
          <w:tcPr>
            <w:tcW w:w="0" w:type="auto"/>
            <w:tcMar>
              <w:top w:w="0" w:type="auto"/>
              <w:bottom w:w="0" w:type="auto"/>
            </w:tcMar>
          </w:tcPr>
          <w:p w14:paraId="05EAB13F" w14:textId="77777777" w:rsidR="00F83A61" w:rsidRDefault="00235A56">
            <w:pPr>
              <w:spacing w:before="225" w:after="225"/>
              <w:jc w:val="both"/>
            </w:pPr>
            <w:r>
              <w:rPr>
                <w:rFonts w:ascii="Arial" w:hAnsi="Arial" w:cs="Arial"/>
                <w:color w:val="000000"/>
                <w:sz w:val="18"/>
                <w:szCs w:val="18"/>
              </w:rPr>
              <w:lastRenderedPageBreak/>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pogodbeni stranki.</w:t>
            </w:r>
          </w:p>
          <w:p w14:paraId="179E8213" w14:textId="77777777" w:rsidR="00F83A61" w:rsidRDefault="00235A56">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36F0D19E" w14:textId="77777777" w:rsidR="00F83A61" w:rsidRDefault="00235A56">
            <w:pPr>
              <w:spacing w:before="225" w:after="225"/>
              <w:jc w:val="both"/>
            </w:pPr>
            <w:r>
              <w:rPr>
                <w:rFonts w:ascii="Arial" w:hAnsi="Arial" w:cs="Arial"/>
                <w:color w:val="000000"/>
                <w:sz w:val="18"/>
                <w:szCs w:val="18"/>
              </w:rPr>
              <w:t>Šteje se, da je bila stranka o nameravanem kritnem kupu obveščena, če naročnik razpolaga z dokazilom o poslanem obvestilu.</w:t>
            </w:r>
          </w:p>
          <w:p w14:paraId="4FA67583" w14:textId="77777777" w:rsidR="00F83A61" w:rsidRDefault="00235A56">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dolžen v roku 30 dni od naročnikovega poziva, za razliko v ceni izstaviti dobropis.</w:t>
            </w:r>
          </w:p>
          <w:p w14:paraId="3FF6F7A2" w14:textId="77777777" w:rsidR="00F83A61" w:rsidRDefault="00235A56">
            <w:pPr>
              <w:spacing w:before="225" w:after="225"/>
              <w:jc w:val="both"/>
            </w:pPr>
            <w:r>
              <w:rPr>
                <w:rFonts w:ascii="Arial" w:hAnsi="Arial" w:cs="Arial"/>
                <w:color w:val="000000"/>
                <w:sz w:val="18"/>
                <w:szCs w:val="18"/>
              </w:rPr>
              <w:t>V kolikor je naročnik primoran izvesti kritni kup, zaradi neizvedene dobave blaga oz. zamude pri dobavi blaga, v skladu to pogodbo več kot 3-krat, lahko pogodbo z izvajalcem  za to vrsto blaga razdre.</w:t>
            </w:r>
          </w:p>
        </w:tc>
      </w:tr>
    </w:tbl>
    <w:p w14:paraId="51957C3D" w14:textId="77777777" w:rsidR="00F83A61" w:rsidRDefault="00235A56">
      <w:pPr>
        <w:spacing w:before="225" w:after="225" w:line="240" w:lineRule="auto"/>
        <w:jc w:val="both"/>
      </w:pPr>
      <w:r>
        <w:rPr>
          <w:rFonts w:ascii="Arial" w:hAnsi="Arial" w:cs="Arial"/>
          <w:b/>
          <w:bCs/>
          <w:color w:val="000000"/>
          <w:sz w:val="18"/>
          <w:szCs w:val="18"/>
        </w:rPr>
        <w:t>IX. PREVZEM BLAGA</w:t>
      </w:r>
    </w:p>
    <w:p w14:paraId="6ECC0CC5" w14:textId="77777777" w:rsidR="00F83A61" w:rsidRDefault="00235A5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83A61" w14:paraId="2631C41A" w14:textId="77777777">
        <w:tc>
          <w:tcPr>
            <w:tcW w:w="0" w:type="auto"/>
            <w:tcMar>
              <w:top w:w="0" w:type="auto"/>
              <w:bottom w:w="0" w:type="auto"/>
            </w:tcMar>
          </w:tcPr>
          <w:p w14:paraId="2512DA5A" w14:textId="77777777" w:rsidR="00F83A61" w:rsidRDefault="00235A56">
            <w:pPr>
              <w:spacing w:before="225" w:after="225"/>
              <w:jc w:val="center"/>
            </w:pPr>
            <w:r>
              <w:rPr>
                <w:rFonts w:ascii="Arial" w:hAnsi="Arial" w:cs="Arial"/>
                <w:color w:val="000000"/>
                <w:sz w:val="18"/>
                <w:szCs w:val="18"/>
              </w:rPr>
              <w:t>(prevzem blaga v komisijsko skladišče-komisijski nakup)</w:t>
            </w:r>
          </w:p>
          <w:p w14:paraId="5F4F810A" w14:textId="77777777" w:rsidR="00F83A61" w:rsidRDefault="00235A56">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14:paraId="08164E61" w14:textId="77777777" w:rsidR="00F83A61" w:rsidRDefault="00235A56">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F83A61" w14:paraId="1BB25786" w14:textId="77777777">
              <w:tc>
                <w:tcPr>
                  <w:tcW w:w="0" w:type="auto"/>
                  <w:tcMar>
                    <w:top w:w="0" w:type="auto"/>
                    <w:bottom w:w="0" w:type="auto"/>
                  </w:tcMar>
                </w:tcPr>
                <w:p w14:paraId="5AC9885F" w14:textId="77777777" w:rsidR="00F83A61" w:rsidRDefault="00235A56">
                  <w:pPr>
                    <w:numPr>
                      <w:ilvl w:val="0"/>
                      <w:numId w:val="21"/>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00819A01" w14:textId="77777777" w:rsidR="00F83A61" w:rsidRDefault="00235A56">
                  <w:pPr>
                    <w:numPr>
                      <w:ilvl w:val="0"/>
                      <w:numId w:val="21"/>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06FDC4A6" w14:textId="77777777" w:rsidR="00F83A61" w:rsidRDefault="00235A56">
                  <w:pPr>
                    <w:numPr>
                      <w:ilvl w:val="0"/>
                      <w:numId w:val="21"/>
                    </w:numPr>
                    <w:jc w:val="both"/>
                    <w:rPr>
                      <w:rFonts w:ascii="Arial" w:hAnsi="Arial" w:cs="Arial"/>
                      <w:color w:val="000000"/>
                      <w:sz w:val="18"/>
                      <w:szCs w:val="18"/>
                    </w:rPr>
                  </w:pPr>
                  <w:r>
                    <w:rPr>
                      <w:rFonts w:ascii="Arial" w:hAnsi="Arial" w:cs="Arial"/>
                      <w:color w:val="000000"/>
                      <w:sz w:val="18"/>
                      <w:szCs w:val="18"/>
                    </w:rPr>
                    <w:t>da bo o porabi blaga iz komisijskega skladišča najmanj enkrat tedensko pisno obvesti izvajalca, in sicer z izpolnjenim in potrjenim obrazcem odjave z nazivom »izdajnica«. Vsaka odjava pomeni za izvajalca novo naročilo v komisijsko skladišče, če se stranki  ne dogovorita drugače;</w:t>
                  </w:r>
                </w:p>
                <w:p w14:paraId="506DD531" w14:textId="77777777" w:rsidR="00F83A61" w:rsidRDefault="00235A56">
                  <w:pPr>
                    <w:numPr>
                      <w:ilvl w:val="0"/>
                      <w:numId w:val="21"/>
                    </w:numPr>
                    <w:jc w:val="both"/>
                    <w:rPr>
                      <w:rFonts w:ascii="Arial" w:hAnsi="Arial" w:cs="Arial"/>
                      <w:color w:val="000000"/>
                      <w:sz w:val="18"/>
                      <w:szCs w:val="18"/>
                    </w:rPr>
                  </w:pPr>
                  <w:r>
                    <w:rPr>
                      <w:rFonts w:ascii="Arial" w:hAnsi="Arial" w:cs="Arial"/>
                      <w:color w:val="000000"/>
                      <w:sz w:val="18"/>
                      <w:szCs w:val="18"/>
                    </w:rPr>
                    <w:t>da na pisni odjavi (izdajnici) oziroma naročilnici opredeli podatke o porabljenem/naročenem blagu: kataloška št., serijska številka in rok uporabe (samo v primeru odjave zaradi porabe) in količina. Podatke o serijski številki in roku uporabe blaga bo naročnik v odjavah/izdajnicah navajal le v primeru, da mu jih bo izvajalec posredoval ob dobavah blaga - na dobavnicah v elektronski obliki;</w:t>
                  </w:r>
                </w:p>
                <w:p w14:paraId="2098A9AF" w14:textId="77777777" w:rsidR="00F83A61" w:rsidRDefault="00235A56">
                  <w:pPr>
                    <w:numPr>
                      <w:ilvl w:val="0"/>
                      <w:numId w:val="21"/>
                    </w:numPr>
                    <w:jc w:val="both"/>
                    <w:rPr>
                      <w:rFonts w:ascii="Arial" w:hAnsi="Arial" w:cs="Arial"/>
                      <w:color w:val="000000"/>
                      <w:sz w:val="18"/>
                      <w:szCs w:val="18"/>
                    </w:rPr>
                  </w:pPr>
                  <w:r>
                    <w:rPr>
                      <w:rFonts w:ascii="Arial" w:hAnsi="Arial" w:cs="Arial"/>
                      <w:color w:val="000000"/>
                      <w:sz w:val="18"/>
                      <w:szCs w:val="18"/>
                    </w:rPr>
                    <w:t>najmanj enkrat letno omogočiti izvajalcu dostop do zaloge blaga v komisijskem skladišču za namen inventure komisijskega blaga in usklajevanje vsebine blaga v komisijskem skladišču s potrebami naročnika, ob prisotnosti predstavnika naročnika, pooblaščenega za hrambo in kontrolo blaga ter nadzor nad porabo blaga, in sicer v času in terminu po dogovoru med predstavniki pogodbenih strank. </w:t>
                  </w:r>
                </w:p>
              </w:tc>
            </w:tr>
          </w:tbl>
          <w:p w14:paraId="23D464F5" w14:textId="77777777" w:rsidR="00F83A61" w:rsidRDefault="00F83A61"/>
        </w:tc>
      </w:tr>
    </w:tbl>
    <w:p w14:paraId="5E3CDCA8" w14:textId="77777777" w:rsidR="00F83A61" w:rsidRDefault="00235A56">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83A61" w14:paraId="29DB3ADC" w14:textId="77777777">
        <w:tc>
          <w:tcPr>
            <w:tcW w:w="0" w:type="auto"/>
            <w:tcMar>
              <w:top w:w="0" w:type="auto"/>
              <w:bottom w:w="0" w:type="auto"/>
            </w:tcMar>
          </w:tcPr>
          <w:p w14:paraId="5FE9F03F" w14:textId="77777777" w:rsidR="00F83A61" w:rsidRDefault="00235A56">
            <w:pPr>
              <w:spacing w:before="225" w:after="225"/>
              <w:ind w:left="360"/>
              <w:jc w:val="center"/>
            </w:pPr>
            <w:r>
              <w:rPr>
                <w:rFonts w:ascii="Arial" w:hAnsi="Arial" w:cs="Arial"/>
                <w:i/>
                <w:iCs/>
                <w:color w:val="000000"/>
                <w:sz w:val="18"/>
                <w:szCs w:val="18"/>
              </w:rPr>
              <w:t>(prevzem blaga v skladišče naročnika-redni nakup)</w:t>
            </w:r>
          </w:p>
          <w:p w14:paraId="589366CA" w14:textId="3CE44302" w:rsidR="00F83A61" w:rsidRDefault="00235A56" w:rsidP="00B973C2">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5A6DDDD7" w14:textId="77777777" w:rsidR="00F83A61" w:rsidRDefault="00235A56">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F83A61" w14:paraId="42565EEC" w14:textId="77777777">
        <w:tc>
          <w:tcPr>
            <w:tcW w:w="0" w:type="auto"/>
            <w:tcMar>
              <w:top w:w="0" w:type="auto"/>
              <w:bottom w:w="0" w:type="auto"/>
            </w:tcMar>
          </w:tcPr>
          <w:p w14:paraId="2D05AA9E" w14:textId="1BEB7913" w:rsidR="00F83A61" w:rsidRDefault="00235A56" w:rsidP="00B973C2">
            <w:pPr>
              <w:spacing w:before="225" w:after="225"/>
              <w:ind w:left="360"/>
              <w:jc w:val="center"/>
            </w:pPr>
            <w:r>
              <w:rPr>
                <w:rFonts w:ascii="Arial" w:hAnsi="Arial" w:cs="Arial"/>
                <w:i/>
                <w:iCs/>
                <w:color w:val="000000"/>
                <w:sz w:val="18"/>
                <w:szCs w:val="18"/>
              </w:rPr>
              <w:t>(prevzem blaga v centralno operacijski blok-izredni/enkratni nakup)</w:t>
            </w:r>
          </w:p>
          <w:p w14:paraId="4D6F4664" w14:textId="77777777" w:rsidR="00F83A61" w:rsidRDefault="00235A56">
            <w:pPr>
              <w:spacing w:before="225" w:after="225"/>
              <w:jc w:val="both"/>
            </w:pPr>
            <w:r>
              <w:rPr>
                <w:rFonts w:ascii="Arial" w:hAnsi="Arial" w:cs="Arial"/>
                <w:color w:val="000000"/>
                <w:sz w:val="18"/>
                <w:szCs w:val="18"/>
              </w:rPr>
              <w:t>Naročnik se obvezuje naročeno blago v celoti prevzeti na podlagi prenosnice oz. drugega ustreznega dokumenta. Dokument na podlagi katerega se prevzema blago mora vsebovati vse podatke o blagu: naziv blaga, kataloška številka, serijska številka artikla in roku uporabnosti artikla (v kolikor gre za blago, kjer je to potrebno).</w:t>
            </w:r>
          </w:p>
          <w:p w14:paraId="40EC3FBF" w14:textId="77777777" w:rsidR="00F83A61" w:rsidRDefault="00235A56">
            <w:pPr>
              <w:spacing w:before="225" w:after="225"/>
              <w:jc w:val="both"/>
            </w:pPr>
            <w:r>
              <w:rPr>
                <w:rFonts w:ascii="Arial" w:hAnsi="Arial" w:cs="Arial"/>
                <w:color w:val="000000"/>
                <w:sz w:val="18"/>
                <w:szCs w:val="18"/>
              </w:rPr>
              <w:lastRenderedPageBreak/>
              <w:t>Naročnik se obvezuje za porabljeno blago izstaviti naročilnico s podatki o porabljenem blagu, ki bo izvajalcu podlaga za izstavitev računa za porabljeno blago.</w:t>
            </w:r>
          </w:p>
        </w:tc>
      </w:tr>
    </w:tbl>
    <w:p w14:paraId="06846A17" w14:textId="77777777" w:rsidR="00F83A61" w:rsidRDefault="00235A56">
      <w:pPr>
        <w:spacing w:before="225" w:after="225" w:line="240" w:lineRule="auto"/>
        <w:jc w:val="both"/>
      </w:pPr>
      <w:r>
        <w:rPr>
          <w:rFonts w:ascii="Arial" w:hAnsi="Arial" w:cs="Arial"/>
          <w:b/>
          <w:bCs/>
          <w:color w:val="000000"/>
          <w:sz w:val="18"/>
          <w:szCs w:val="18"/>
        </w:rPr>
        <w:lastRenderedPageBreak/>
        <w:t>X. KAKOVOST BLAGA IN REŠEVANJE REKLAMACIJ</w:t>
      </w:r>
    </w:p>
    <w:p w14:paraId="20E6AC7B" w14:textId="77777777" w:rsidR="00F83A61" w:rsidRDefault="00235A56">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83A61" w14:paraId="423E2F78" w14:textId="77777777">
        <w:tc>
          <w:tcPr>
            <w:tcW w:w="0" w:type="auto"/>
            <w:tcMar>
              <w:top w:w="0" w:type="auto"/>
              <w:bottom w:w="0" w:type="auto"/>
            </w:tcMar>
          </w:tcPr>
          <w:p w14:paraId="4C73A008" w14:textId="77777777" w:rsidR="00F83A61" w:rsidRDefault="00235A56">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p w14:paraId="0ACF3956" w14:textId="77777777" w:rsidR="00F83A61" w:rsidRDefault="00235A56">
            <w:pPr>
              <w:spacing w:before="225" w:after="225"/>
              <w:jc w:val="both"/>
            </w:pPr>
            <w:r>
              <w:rPr>
                <w:rFonts w:ascii="Arial" w:hAnsi="Arial" w:cs="Arial"/>
                <w:color w:val="000000"/>
                <w:sz w:val="18"/>
                <w:szCs w:val="18"/>
              </w:rPr>
              <w:t>Kakovost blaga mora ustrezati obstoječim standardom in deklarirani kakovosti na embalaži blaga.</w:t>
            </w:r>
          </w:p>
          <w:p w14:paraId="4AD75755" w14:textId="77777777" w:rsidR="00F83A61" w:rsidRDefault="00235A56" w:rsidP="00B973C2">
            <w:pPr>
              <w:spacing w:before="225" w:after="225"/>
            </w:pPr>
            <w:r>
              <w:rPr>
                <w:rFonts w:ascii="Arial" w:hAnsi="Arial" w:cs="Arial"/>
                <w:color w:val="000000"/>
                <w:sz w:val="18"/>
                <w:szCs w:val="18"/>
              </w:rPr>
              <w:t>Izvajalec se obvezuje:</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p>
        </w:tc>
      </w:tr>
    </w:tbl>
    <w:p w14:paraId="66AFF565" w14:textId="77777777" w:rsidR="00F83A61" w:rsidRDefault="00235A56">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83A61" w14:paraId="70D22FB2" w14:textId="77777777">
        <w:tc>
          <w:tcPr>
            <w:tcW w:w="0" w:type="auto"/>
            <w:tcMar>
              <w:top w:w="0" w:type="auto"/>
              <w:bottom w:w="0" w:type="auto"/>
            </w:tcMar>
          </w:tcPr>
          <w:p w14:paraId="076605A0" w14:textId="77777777" w:rsidR="00F83A61" w:rsidRDefault="00235A56">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6FF28E1C" w14:textId="77777777" w:rsidR="00F83A61" w:rsidRDefault="00235A56">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4742B0D9" w14:textId="77777777" w:rsidR="00F83A61" w:rsidRDefault="00235A56">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6487453A" w14:textId="77777777" w:rsidR="00F83A61" w:rsidRDefault="00235A56">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izvajalcem in naročnikom bo naročnik dokončno prekinil nabavo blaga pri izbranem dobavitelju.   </w:t>
            </w:r>
          </w:p>
          <w:p w14:paraId="3477BE74" w14:textId="77777777" w:rsidR="00F83A61" w:rsidRDefault="00235A56">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4A7CAB69" w14:textId="77777777" w:rsidR="00F83A61" w:rsidRDefault="00235A56">
      <w:pPr>
        <w:spacing w:before="225" w:after="225" w:line="240" w:lineRule="auto"/>
        <w:jc w:val="both"/>
      </w:pPr>
      <w:r>
        <w:rPr>
          <w:rFonts w:ascii="Arial" w:hAnsi="Arial" w:cs="Arial"/>
          <w:b/>
          <w:bCs/>
          <w:color w:val="000000"/>
          <w:sz w:val="18"/>
          <w:szCs w:val="18"/>
        </w:rPr>
        <w:t>XI. ZAVAROVANJE OBVEZNOSTI</w:t>
      </w:r>
    </w:p>
    <w:p w14:paraId="2BC8BCC7" w14:textId="77777777" w:rsidR="00F83A61" w:rsidRDefault="00235A56">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F83A61" w14:paraId="46E8DDAB" w14:textId="77777777">
        <w:tc>
          <w:tcPr>
            <w:tcW w:w="0" w:type="auto"/>
            <w:tcMar>
              <w:top w:w="0" w:type="auto"/>
              <w:bottom w:w="0" w:type="auto"/>
            </w:tcMar>
          </w:tcPr>
          <w:p w14:paraId="4EFEEBC5" w14:textId="77777777" w:rsidR="00F83A61" w:rsidRDefault="00F83A61">
            <w:pPr>
              <w:spacing w:before="225" w:after="225"/>
              <w:ind w:left="360"/>
              <w:jc w:val="center"/>
            </w:pPr>
          </w:p>
          <w:p w14:paraId="24A7B75D" w14:textId="77777777" w:rsidR="00F83A61" w:rsidRDefault="00235A56">
            <w:pPr>
              <w:spacing w:before="225" w:after="225"/>
              <w:jc w:val="both"/>
            </w:pPr>
            <w:r>
              <w:rPr>
                <w:rFonts w:ascii="Arial" w:hAnsi="Arial" w:cs="Arial"/>
                <w:color w:val="000000"/>
                <w:sz w:val="18"/>
                <w:szCs w:val="18"/>
              </w:rPr>
              <w:t>Izbrani izvajalec bo v desetih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F83A61" w14:paraId="0ED8F2D0" w14:textId="77777777">
              <w:tc>
                <w:tcPr>
                  <w:tcW w:w="0" w:type="auto"/>
                  <w:tcMar>
                    <w:top w:w="0" w:type="auto"/>
                    <w:bottom w:w="0" w:type="auto"/>
                  </w:tcMar>
                </w:tcPr>
                <w:p w14:paraId="5132399C" w14:textId="77777777" w:rsidR="00F83A61" w:rsidRDefault="00235A56">
                  <w:pPr>
                    <w:numPr>
                      <w:ilvl w:val="0"/>
                      <w:numId w:val="22"/>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tc>
            </w:tr>
            <w:tr w:rsidR="00F83A61" w14:paraId="255291E3" w14:textId="77777777">
              <w:tc>
                <w:tcPr>
                  <w:tcW w:w="0" w:type="auto"/>
                  <w:tcMar>
                    <w:top w:w="0" w:type="auto"/>
                    <w:bottom w:w="0" w:type="auto"/>
                  </w:tcMar>
                </w:tcPr>
                <w:p w14:paraId="399F0A15" w14:textId="77777777" w:rsidR="00F83A61" w:rsidRDefault="00235A56">
                  <w:pPr>
                    <w:numPr>
                      <w:ilvl w:val="0"/>
                      <w:numId w:val="23"/>
                    </w:numPr>
                    <w:jc w:val="both"/>
                    <w:rPr>
                      <w:rFonts w:ascii="Arial" w:hAnsi="Arial" w:cs="Arial"/>
                      <w:color w:val="000000"/>
                      <w:sz w:val="18"/>
                      <w:szCs w:val="18"/>
                    </w:rPr>
                  </w:pPr>
                  <w:r>
                    <w:rPr>
                      <w:rFonts w:ascii="Arial" w:hAnsi="Arial" w:cs="Arial"/>
                      <w:color w:val="000000"/>
                      <w:sz w:val="18"/>
                      <w:szCs w:val="18"/>
                    </w:rPr>
                    <w:t>bančno garancijo za dobro izvedbo pogodbenih obveznosti (za posamezno obdobje) v višini 10% pogodbene vrednosti z DDV v primeru, da bo pogodbena vrednost višja od 125.000,00 EUR z DDV.</w:t>
                  </w:r>
                </w:p>
              </w:tc>
            </w:tr>
          </w:tbl>
          <w:p w14:paraId="26D6F8D8" w14:textId="77777777" w:rsidR="00F83A61" w:rsidRDefault="00235A56">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F83A61" w14:paraId="79DE7D09" w14:textId="77777777">
              <w:tc>
                <w:tcPr>
                  <w:tcW w:w="0" w:type="auto"/>
                  <w:tcMar>
                    <w:top w:w="0" w:type="auto"/>
                    <w:bottom w:w="0" w:type="auto"/>
                  </w:tcMar>
                </w:tcPr>
                <w:p w14:paraId="20154CCA" w14:textId="77777777" w:rsidR="00F83A61" w:rsidRDefault="00235A56">
                  <w:pPr>
                    <w:numPr>
                      <w:ilvl w:val="0"/>
                      <w:numId w:val="24"/>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C2F9E72" w14:textId="77777777" w:rsidR="00F83A61" w:rsidRDefault="00235A56">
                  <w:pPr>
                    <w:numPr>
                      <w:ilvl w:val="0"/>
                      <w:numId w:val="24"/>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676FCBC3" w14:textId="77777777" w:rsidR="00F83A61" w:rsidRDefault="00F83A61"/>
        </w:tc>
      </w:tr>
    </w:tbl>
    <w:p w14:paraId="6E8CBD30" w14:textId="77777777" w:rsidR="00F83A61" w:rsidRDefault="00235A56">
      <w:pPr>
        <w:spacing w:before="225" w:after="225" w:line="240" w:lineRule="auto"/>
        <w:jc w:val="both"/>
      </w:pPr>
      <w:r>
        <w:rPr>
          <w:rFonts w:ascii="Arial" w:hAnsi="Arial" w:cs="Arial"/>
          <w:b/>
          <w:bCs/>
          <w:color w:val="000000"/>
          <w:sz w:val="18"/>
          <w:szCs w:val="18"/>
        </w:rPr>
        <w:lastRenderedPageBreak/>
        <w:t>XII. SKRBNIKI POGODBE</w:t>
      </w:r>
    </w:p>
    <w:p w14:paraId="2842D300" w14:textId="77777777" w:rsidR="00F83A61" w:rsidRDefault="00235A56">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83A61" w14:paraId="292AFDBF" w14:textId="77777777">
        <w:tc>
          <w:tcPr>
            <w:tcW w:w="0" w:type="auto"/>
            <w:tcMar>
              <w:top w:w="0" w:type="auto"/>
              <w:bottom w:w="0" w:type="auto"/>
            </w:tcMar>
          </w:tcPr>
          <w:p w14:paraId="26A56485" w14:textId="77777777" w:rsidR="00F83A61" w:rsidRDefault="00235A56">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14:paraId="320DFAAA" w14:textId="77777777" w:rsidR="00F83A61" w:rsidRDefault="00235A56">
            <w:pPr>
              <w:spacing w:before="225" w:after="225"/>
              <w:jc w:val="both"/>
            </w:pPr>
            <w:r>
              <w:rPr>
                <w:rFonts w:ascii="Arial" w:hAnsi="Arial" w:cs="Arial"/>
                <w:color w:val="000000"/>
                <w:sz w:val="18"/>
                <w:szCs w:val="18"/>
              </w:rPr>
              <w:t>Pooblaščen predstavnik naročnika za hrambo, kontrolo blaga  ter nadzor nad porabo blaga v komisijskem skladišču po tej pogodbi je: Katarina Prah, vodja Centralno operacijskega bloka.</w:t>
            </w:r>
          </w:p>
          <w:p w14:paraId="5D561603" w14:textId="77777777" w:rsidR="00F83A61" w:rsidRDefault="00235A56">
            <w:pPr>
              <w:spacing w:before="225" w:after="225"/>
              <w:jc w:val="both"/>
            </w:pPr>
            <w:r>
              <w:rPr>
                <w:rFonts w:ascii="Arial" w:hAnsi="Arial" w:cs="Arial"/>
                <w:color w:val="000000"/>
                <w:sz w:val="18"/>
                <w:szCs w:val="18"/>
              </w:rPr>
              <w:t>Skrbnik pogodbe s strani naročnika je Barbara Slak Turk, vodja za nabavo in skladiščenje.</w:t>
            </w:r>
          </w:p>
          <w:p w14:paraId="4A974B27" w14:textId="77777777" w:rsidR="00F83A61" w:rsidRDefault="00235A56">
            <w:pPr>
              <w:spacing w:before="225" w:after="225"/>
              <w:jc w:val="both"/>
            </w:pPr>
            <w:r>
              <w:rPr>
                <w:rFonts w:ascii="Arial" w:hAnsi="Arial" w:cs="Arial"/>
                <w:color w:val="000000"/>
                <w:sz w:val="18"/>
                <w:szCs w:val="18"/>
              </w:rPr>
              <w:t>Skrbnik pogodbe s strani izvajalca je___________________________.</w:t>
            </w:r>
          </w:p>
        </w:tc>
      </w:tr>
    </w:tbl>
    <w:p w14:paraId="71555569" w14:textId="77777777" w:rsidR="00F83A61" w:rsidRDefault="00235A56">
      <w:pPr>
        <w:spacing w:before="225" w:after="225" w:line="240" w:lineRule="auto"/>
        <w:jc w:val="both"/>
      </w:pPr>
      <w:r>
        <w:rPr>
          <w:rFonts w:ascii="Arial" w:hAnsi="Arial" w:cs="Arial"/>
          <w:b/>
          <w:bCs/>
          <w:color w:val="000000"/>
          <w:sz w:val="18"/>
          <w:szCs w:val="18"/>
        </w:rPr>
        <w:t>XIII. ODSTOP OD POGODBE</w:t>
      </w:r>
    </w:p>
    <w:p w14:paraId="71BA92DB" w14:textId="77777777" w:rsidR="00F83A61" w:rsidRDefault="00235A56">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83A61" w14:paraId="76472F31" w14:textId="77777777">
        <w:tc>
          <w:tcPr>
            <w:tcW w:w="0" w:type="auto"/>
            <w:tcMar>
              <w:top w:w="0" w:type="auto"/>
              <w:bottom w:w="0" w:type="auto"/>
            </w:tcMar>
          </w:tcPr>
          <w:p w14:paraId="1DA0C330" w14:textId="77777777" w:rsidR="00F83A61" w:rsidRDefault="00235A56">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B6CC402" w14:textId="77777777" w:rsidR="00F83A61" w:rsidRDefault="00235A5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6A843B6" w14:textId="77777777" w:rsidR="00F83A61" w:rsidRDefault="00235A5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103A85CC" w14:textId="77777777" w:rsidR="00F83A61" w:rsidRDefault="00235A56">
            <w:pPr>
              <w:spacing w:before="225" w:after="225"/>
              <w:jc w:val="both"/>
            </w:pPr>
            <w:r>
              <w:rPr>
                <w:rFonts w:ascii="Arial" w:hAnsi="Arial" w:cs="Arial"/>
                <w:color w:val="000000"/>
                <w:sz w:val="18"/>
                <w:szCs w:val="18"/>
              </w:rPr>
              <w:t>• javno naročilo je bilo bistveno spremenjeno, kar terja nov postopek javnega naročanja;</w:t>
            </w:r>
          </w:p>
          <w:p w14:paraId="302B8D12" w14:textId="77777777" w:rsidR="00F83A61" w:rsidRDefault="00235A56">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1CFBA97" w14:textId="77777777" w:rsidR="00F83A61" w:rsidRDefault="00235A56">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935FE88" w14:textId="77777777" w:rsidR="00F83A61" w:rsidRDefault="00235A56">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77292C7" w14:textId="77777777" w:rsidR="00F83A61" w:rsidRDefault="00235A56">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6175C14B" w14:textId="77777777" w:rsidR="00F83A61" w:rsidRDefault="00235A56">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D8554C0" w14:textId="77777777" w:rsidR="00F83A61" w:rsidRDefault="00235A56">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F114946" w14:textId="77777777" w:rsidR="00F83A61" w:rsidRDefault="00235A56">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553508A0" w14:textId="77777777" w:rsidR="00F83A61" w:rsidRDefault="00235A56">
            <w:pPr>
              <w:spacing w:before="225" w:after="225"/>
              <w:jc w:val="both"/>
            </w:pPr>
            <w:r>
              <w:rPr>
                <w:rFonts w:ascii="Arial" w:hAnsi="Arial" w:cs="Arial"/>
                <w:color w:val="000000"/>
                <w:sz w:val="18"/>
                <w:szCs w:val="18"/>
              </w:rPr>
              <w:t>Odstop od pogodbe učinkuje z dnem, ko izvajalec prejme pisno izjavo naročnika o odstopu.</w:t>
            </w:r>
          </w:p>
          <w:p w14:paraId="6E98C840" w14:textId="77777777" w:rsidR="00F83A61" w:rsidRDefault="00235A56">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23EA5307" w14:textId="77777777" w:rsidR="00F83A61" w:rsidRDefault="00235A56">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962"/>
      </w:tblGrid>
      <w:tr w:rsidR="00F83A61" w14:paraId="2B935237" w14:textId="77777777">
        <w:tc>
          <w:tcPr>
            <w:tcW w:w="0" w:type="auto"/>
            <w:tcMar>
              <w:top w:w="0" w:type="auto"/>
              <w:bottom w:w="0" w:type="auto"/>
            </w:tcMar>
          </w:tcPr>
          <w:p w14:paraId="6F80007E" w14:textId="77777777" w:rsidR="00F83A61" w:rsidRDefault="00235A56">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C9FD085" w14:textId="77777777" w:rsidR="00F83A61" w:rsidRDefault="00235A56">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3A0F43C7" w14:textId="77777777" w:rsidR="00F83A61" w:rsidRDefault="00235A56">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F83A61" w14:paraId="771D455F" w14:textId="77777777">
              <w:tc>
                <w:tcPr>
                  <w:tcW w:w="0" w:type="auto"/>
                  <w:tcMar>
                    <w:top w:w="0" w:type="auto"/>
                    <w:bottom w:w="0" w:type="auto"/>
                  </w:tcMar>
                </w:tcPr>
                <w:p w14:paraId="76A7EB60" w14:textId="77777777" w:rsidR="00F83A61" w:rsidRDefault="00235A56">
                  <w:pPr>
                    <w:numPr>
                      <w:ilvl w:val="0"/>
                      <w:numId w:val="25"/>
                    </w:numPr>
                    <w:jc w:val="both"/>
                    <w:rPr>
                      <w:rFonts w:ascii="Arial" w:hAnsi="Arial" w:cs="Arial"/>
                      <w:color w:val="000000"/>
                      <w:sz w:val="18"/>
                      <w:szCs w:val="18"/>
                    </w:rPr>
                  </w:pPr>
                  <w:r>
                    <w:rPr>
                      <w:rFonts w:ascii="Arial" w:hAnsi="Arial" w:cs="Arial"/>
                      <w:color w:val="000000"/>
                      <w:sz w:val="18"/>
                      <w:szCs w:val="18"/>
                    </w:rPr>
                    <w:t>plačilom za delo,</w:t>
                  </w:r>
                </w:p>
                <w:p w14:paraId="22FDCA06" w14:textId="77777777" w:rsidR="00F83A61" w:rsidRDefault="00235A56">
                  <w:pPr>
                    <w:numPr>
                      <w:ilvl w:val="0"/>
                      <w:numId w:val="25"/>
                    </w:numPr>
                    <w:jc w:val="both"/>
                    <w:rPr>
                      <w:rFonts w:ascii="Arial" w:hAnsi="Arial" w:cs="Arial"/>
                      <w:color w:val="000000"/>
                      <w:sz w:val="18"/>
                      <w:szCs w:val="18"/>
                    </w:rPr>
                  </w:pPr>
                  <w:r>
                    <w:rPr>
                      <w:rFonts w:ascii="Arial" w:hAnsi="Arial" w:cs="Arial"/>
                      <w:color w:val="000000"/>
                      <w:sz w:val="18"/>
                      <w:szCs w:val="18"/>
                    </w:rPr>
                    <w:t>delovnim časom,</w:t>
                  </w:r>
                </w:p>
                <w:p w14:paraId="7D3BFD4D" w14:textId="77777777" w:rsidR="00F83A61" w:rsidRDefault="00235A56">
                  <w:pPr>
                    <w:numPr>
                      <w:ilvl w:val="0"/>
                      <w:numId w:val="25"/>
                    </w:numPr>
                    <w:jc w:val="both"/>
                    <w:rPr>
                      <w:rFonts w:ascii="Arial" w:hAnsi="Arial" w:cs="Arial"/>
                      <w:color w:val="000000"/>
                      <w:sz w:val="18"/>
                      <w:szCs w:val="18"/>
                    </w:rPr>
                  </w:pPr>
                  <w:r>
                    <w:rPr>
                      <w:rFonts w:ascii="Arial" w:hAnsi="Arial" w:cs="Arial"/>
                      <w:color w:val="000000"/>
                      <w:sz w:val="18"/>
                      <w:szCs w:val="18"/>
                    </w:rPr>
                    <w:t>počitki,</w:t>
                  </w:r>
                </w:p>
                <w:p w14:paraId="01716ADD" w14:textId="77777777" w:rsidR="00F83A61" w:rsidRDefault="00235A56">
                  <w:pPr>
                    <w:numPr>
                      <w:ilvl w:val="0"/>
                      <w:numId w:val="25"/>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1B5FE883" w14:textId="77777777" w:rsidR="00F83A61" w:rsidRDefault="00235A56">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967BB90" w14:textId="77777777" w:rsidR="00F83A61" w:rsidRDefault="00235A5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DC5C5B9" w14:textId="77777777" w:rsidR="00F83A61" w:rsidRDefault="00235A56">
      <w:pPr>
        <w:spacing w:before="225" w:after="225" w:line="240" w:lineRule="auto"/>
        <w:jc w:val="both"/>
      </w:pPr>
      <w:r>
        <w:rPr>
          <w:rFonts w:ascii="Arial" w:hAnsi="Arial" w:cs="Arial"/>
          <w:b/>
          <w:bCs/>
          <w:color w:val="000000"/>
          <w:sz w:val="18"/>
          <w:szCs w:val="18"/>
        </w:rPr>
        <w:t>XIV. PROTIKORUPCIJSKA KLAVZULA</w:t>
      </w:r>
    </w:p>
    <w:p w14:paraId="373F1775" w14:textId="77777777" w:rsidR="00F83A61" w:rsidRDefault="00235A56">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83A61" w14:paraId="4EEC95B7" w14:textId="77777777">
        <w:tc>
          <w:tcPr>
            <w:tcW w:w="0" w:type="auto"/>
            <w:tcMar>
              <w:top w:w="0" w:type="auto"/>
              <w:bottom w:w="0" w:type="auto"/>
            </w:tcMar>
          </w:tcPr>
          <w:p w14:paraId="0A73C7C3" w14:textId="77777777" w:rsidR="00F83A61" w:rsidRDefault="00235A56">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16C338AB" w14:textId="77777777" w:rsidR="00F83A61" w:rsidRDefault="00235A56">
            <w:pPr>
              <w:spacing w:before="225" w:after="225"/>
              <w:ind w:left="360"/>
              <w:jc w:val="both"/>
            </w:pPr>
            <w:r>
              <w:rPr>
                <w:rFonts w:ascii="Arial" w:hAnsi="Arial" w:cs="Arial"/>
                <w:color w:val="000000"/>
                <w:sz w:val="18"/>
                <w:szCs w:val="18"/>
              </w:rPr>
              <w:t>-pridobitev posla ali</w:t>
            </w:r>
          </w:p>
          <w:p w14:paraId="5A61ADC5" w14:textId="77777777" w:rsidR="00F83A61" w:rsidRDefault="00235A56">
            <w:pPr>
              <w:spacing w:before="225" w:after="225"/>
              <w:ind w:left="360"/>
              <w:jc w:val="both"/>
            </w:pPr>
            <w:r>
              <w:rPr>
                <w:rFonts w:ascii="Arial" w:hAnsi="Arial" w:cs="Arial"/>
                <w:color w:val="000000"/>
                <w:sz w:val="18"/>
                <w:szCs w:val="18"/>
              </w:rPr>
              <w:t>-sklenitev posla pod ugodnejšimi pogoji ali</w:t>
            </w:r>
          </w:p>
          <w:p w14:paraId="70543A80" w14:textId="77777777" w:rsidR="00F83A61" w:rsidRDefault="00235A56">
            <w:pPr>
              <w:spacing w:before="225" w:after="225"/>
              <w:ind w:left="360"/>
              <w:jc w:val="both"/>
            </w:pPr>
            <w:r>
              <w:rPr>
                <w:rFonts w:ascii="Arial" w:hAnsi="Arial" w:cs="Arial"/>
                <w:color w:val="000000"/>
                <w:sz w:val="18"/>
                <w:szCs w:val="18"/>
              </w:rPr>
              <w:t>-za opustitev dolžnega nadzora nad izvajanjem pogodbenih obveznosti ali</w:t>
            </w:r>
          </w:p>
          <w:p w14:paraId="6A553BD4" w14:textId="77777777" w:rsidR="00F83A61" w:rsidRDefault="00235A56">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2E5339E" w14:textId="77777777" w:rsidR="00F83A61" w:rsidRDefault="00235A56">
            <w:pPr>
              <w:spacing w:before="225" w:after="225"/>
              <w:jc w:val="both"/>
            </w:pPr>
            <w:r>
              <w:rPr>
                <w:rFonts w:ascii="Arial" w:hAnsi="Arial" w:cs="Arial"/>
                <w:color w:val="000000"/>
                <w:sz w:val="18"/>
                <w:szCs w:val="18"/>
              </w:rPr>
              <w:t>je nična</w:t>
            </w:r>
          </w:p>
          <w:p w14:paraId="0DFA1B0E" w14:textId="77777777" w:rsidR="00F83A61" w:rsidRDefault="00F83A61">
            <w:pPr>
              <w:spacing w:before="225" w:after="225"/>
              <w:jc w:val="center"/>
            </w:pPr>
          </w:p>
        </w:tc>
      </w:tr>
    </w:tbl>
    <w:p w14:paraId="65387F12" w14:textId="77777777" w:rsidR="00F83A61" w:rsidRDefault="00235A56">
      <w:pPr>
        <w:spacing w:before="225" w:after="225" w:line="240" w:lineRule="auto"/>
        <w:jc w:val="both"/>
      </w:pPr>
      <w:r>
        <w:rPr>
          <w:rFonts w:ascii="Arial" w:hAnsi="Arial" w:cs="Arial"/>
          <w:b/>
          <w:bCs/>
          <w:color w:val="000000"/>
          <w:sz w:val="18"/>
          <w:szCs w:val="18"/>
        </w:rPr>
        <w:t>XV. KONČNE DOLOČBE</w:t>
      </w:r>
    </w:p>
    <w:p w14:paraId="436FBD77" w14:textId="77777777" w:rsidR="00F83A61" w:rsidRDefault="00235A56">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83A61" w14:paraId="30D0AD43" w14:textId="77777777">
        <w:tc>
          <w:tcPr>
            <w:tcW w:w="0" w:type="auto"/>
            <w:tcMar>
              <w:top w:w="0" w:type="auto"/>
              <w:bottom w:w="0" w:type="auto"/>
            </w:tcMar>
          </w:tcPr>
          <w:p w14:paraId="30C45599" w14:textId="77777777" w:rsidR="00F83A61" w:rsidRDefault="00235A56">
            <w:pPr>
              <w:spacing w:before="225" w:after="225"/>
              <w:jc w:val="both"/>
            </w:pPr>
            <w:r>
              <w:rPr>
                <w:rFonts w:ascii="Arial" w:hAnsi="Arial" w:cs="Arial"/>
                <w:color w:val="000000"/>
                <w:sz w:val="18"/>
                <w:szCs w:val="18"/>
              </w:rPr>
              <w:lastRenderedPageBreak/>
              <w:t>Pogodba je sklenjena z dnem podpisa pogodbenih strank in stopi v veljavo z dnem predložitve zahtevanega finančnega zavarovanja za dobro izvedbo pogodbenih obveznosti s strani izvajalca.</w:t>
            </w:r>
          </w:p>
          <w:p w14:paraId="7714A07A" w14:textId="77777777" w:rsidR="00F83A61" w:rsidRDefault="00235A56">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6D5D569D" w14:textId="77777777" w:rsidR="00F83A61" w:rsidRDefault="00235A56">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5093B04A" w14:textId="77777777" w:rsidR="00F83A61" w:rsidRDefault="00235A56">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83A61" w14:paraId="2081E6CD" w14:textId="77777777">
        <w:tc>
          <w:tcPr>
            <w:tcW w:w="0" w:type="auto"/>
            <w:tcMar>
              <w:top w:w="0" w:type="auto"/>
              <w:bottom w:w="0" w:type="auto"/>
            </w:tcMar>
          </w:tcPr>
          <w:p w14:paraId="4CDEF5A0" w14:textId="77777777" w:rsidR="00F83A61" w:rsidRDefault="00235A56">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327FFAA0" w14:textId="77777777" w:rsidR="00F83A61" w:rsidRDefault="00235A56">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F83A61" w14:paraId="52EAC752" w14:textId="77777777">
        <w:tc>
          <w:tcPr>
            <w:tcW w:w="0" w:type="auto"/>
            <w:tcMar>
              <w:top w:w="0" w:type="auto"/>
              <w:bottom w:w="0" w:type="auto"/>
            </w:tcMar>
          </w:tcPr>
          <w:p w14:paraId="72BE8FC8" w14:textId="77777777" w:rsidR="00F83A61" w:rsidRDefault="00235A56">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139EECB0" w14:textId="77777777" w:rsidR="00F83A61" w:rsidRDefault="00235A56">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13ED7526" w14:textId="77777777" w:rsidR="00F83A61" w:rsidRDefault="00235A56">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272"/>
      </w:tblGrid>
      <w:tr w:rsidR="00F83A61" w14:paraId="6EFA42C5" w14:textId="77777777">
        <w:tc>
          <w:tcPr>
            <w:tcW w:w="0" w:type="auto"/>
            <w:tcMar>
              <w:top w:w="0" w:type="auto"/>
              <w:bottom w:w="0" w:type="auto"/>
            </w:tcMar>
          </w:tcPr>
          <w:p w14:paraId="17B3FCE9" w14:textId="77777777" w:rsidR="00F83A61" w:rsidRDefault="00235A56">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11E06E63" w14:textId="77777777" w:rsidR="00F83A61" w:rsidRDefault="00235A56">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3849"/>
      </w:tblGrid>
      <w:tr w:rsidR="00F83A61" w14:paraId="60AE0420" w14:textId="77777777">
        <w:tc>
          <w:tcPr>
            <w:tcW w:w="0" w:type="auto"/>
            <w:tcMar>
              <w:top w:w="0" w:type="auto"/>
              <w:bottom w:w="0" w:type="auto"/>
            </w:tcMar>
          </w:tcPr>
          <w:p w14:paraId="69F79851" w14:textId="77777777" w:rsidR="00F83A61" w:rsidRDefault="00235A56">
            <w:pPr>
              <w:spacing w:before="225" w:after="225"/>
              <w:jc w:val="both"/>
            </w:pPr>
            <w:r>
              <w:rPr>
                <w:rFonts w:ascii="Arial" w:hAnsi="Arial" w:cs="Arial"/>
                <w:color w:val="000000"/>
                <w:sz w:val="18"/>
                <w:szCs w:val="18"/>
              </w:rPr>
              <w:t>Sestavni del te pogodbe so naslednje priloge:</w:t>
            </w:r>
          </w:p>
          <w:p w14:paraId="5A9B38C9" w14:textId="77777777" w:rsidR="00F83A61" w:rsidRDefault="00235A56">
            <w:pPr>
              <w:spacing w:before="225" w:after="225"/>
              <w:jc w:val="both"/>
            </w:pPr>
            <w:r>
              <w:rPr>
                <w:rFonts w:ascii="Arial" w:hAnsi="Arial" w:cs="Arial"/>
                <w:color w:val="000000"/>
                <w:sz w:val="18"/>
                <w:szCs w:val="18"/>
              </w:rPr>
              <w:t>- ponudba izvajalca,</w:t>
            </w:r>
          </w:p>
          <w:p w14:paraId="0FDE5D4D" w14:textId="77777777" w:rsidR="00F83A61" w:rsidRDefault="00235A56">
            <w:pPr>
              <w:spacing w:before="225" w:after="225"/>
              <w:jc w:val="both"/>
            </w:pPr>
            <w:r>
              <w:rPr>
                <w:rFonts w:ascii="Arial" w:hAnsi="Arial" w:cs="Arial"/>
                <w:color w:val="000000"/>
                <w:sz w:val="18"/>
                <w:szCs w:val="18"/>
              </w:rPr>
              <w:t>- Izbrane ponudbe po ponudnikih.</w:t>
            </w:r>
          </w:p>
        </w:tc>
      </w:tr>
    </w:tbl>
    <w:p w14:paraId="0EE11F76" w14:textId="77777777" w:rsidR="00F83A61" w:rsidRDefault="00235A56">
      <w:pPr>
        <w:spacing w:before="975" w:after="225" w:line="240" w:lineRule="auto"/>
        <w:jc w:val="both"/>
      </w:pPr>
      <w:r>
        <w:rPr>
          <w:rFonts w:ascii="Arial" w:hAnsi="Arial" w:cs="Arial"/>
          <w:color w:val="000000"/>
          <w:sz w:val="18"/>
          <w:szCs w:val="18"/>
        </w:rPr>
        <w:t>V/na ________________, dne ________________</w:t>
      </w:r>
    </w:p>
    <w:sectPr w:rsidR="00F83A6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0FB50" w14:textId="77777777" w:rsidR="006B2936" w:rsidRDefault="006B2936" w:rsidP="006975C6">
      <w:pPr>
        <w:spacing w:after="0" w:line="240" w:lineRule="auto"/>
      </w:pPr>
      <w:r>
        <w:separator/>
      </w:r>
    </w:p>
  </w:endnote>
  <w:endnote w:type="continuationSeparator" w:id="0">
    <w:p w14:paraId="66861A84"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22F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EC5F"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F757" w14:textId="77777777" w:rsidR="00235A56" w:rsidRPr="006F1DA5" w:rsidRDefault="00A3390E"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35A56" w:rsidRPr="006F1DA5">
          <w:rPr>
            <w:rFonts w:ascii="Arial" w:hAnsi="Arial" w:cs="Arial"/>
          </w:rPr>
          <w:fldChar w:fldCharType="begin"/>
        </w:r>
        <w:r w:rsidR="00235A56" w:rsidRPr="006F1DA5">
          <w:rPr>
            <w:rFonts w:ascii="Arial" w:hAnsi="Arial" w:cs="Arial"/>
          </w:rPr>
          <w:instrText xml:space="preserve"> PAGE   \* MERGEFORMAT </w:instrText>
        </w:r>
        <w:r w:rsidR="00235A56" w:rsidRPr="006F1DA5">
          <w:rPr>
            <w:rFonts w:ascii="Arial" w:hAnsi="Arial" w:cs="Arial"/>
          </w:rPr>
          <w:fldChar w:fldCharType="separate"/>
        </w:r>
        <w:r w:rsidR="00235A56">
          <w:rPr>
            <w:rFonts w:ascii="Arial" w:hAnsi="Arial" w:cs="Arial"/>
            <w:noProof/>
          </w:rPr>
          <w:t>1</w:t>
        </w:r>
        <w:r w:rsidR="00235A56" w:rsidRPr="006F1DA5">
          <w:rPr>
            <w:rFonts w:ascii="Arial" w:hAnsi="Arial" w:cs="Arial"/>
            <w:noProof/>
          </w:rPr>
          <w:fldChar w:fldCharType="end"/>
        </w:r>
      </w:sdtContent>
    </w:sdt>
  </w:p>
  <w:p w14:paraId="45BFA56A" w14:textId="77777777" w:rsidR="00235A56" w:rsidRDefault="00235A5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49637"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C51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EFB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1552"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8D32B"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D42F"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0469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87D8F" w14:textId="77777777" w:rsidR="006B2936" w:rsidRDefault="006B2936" w:rsidP="006975C6">
      <w:pPr>
        <w:spacing w:after="0" w:line="240" w:lineRule="auto"/>
      </w:pPr>
      <w:r>
        <w:separator/>
      </w:r>
    </w:p>
  </w:footnote>
  <w:footnote w:type="continuationSeparator" w:id="0">
    <w:p w14:paraId="7BFF2750"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338F5EDF" w14:textId="77777777" w:rsidTr="007C4767">
      <w:trPr>
        <w:trHeight w:val="1268"/>
      </w:trPr>
      <w:tc>
        <w:tcPr>
          <w:tcW w:w="1668" w:type="dxa"/>
        </w:tcPr>
        <w:p w14:paraId="3487C2F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7CCC5BC" wp14:editId="75CA9735">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750830F"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6C0A8C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818657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AFA3BE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CD928C5"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1FDE03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817CB41" wp14:editId="43DD785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E37502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02487E12" w14:textId="77777777" w:rsidTr="00B169F3">
      <w:trPr>
        <w:trHeight w:val="1268"/>
      </w:trPr>
      <w:tc>
        <w:tcPr>
          <w:tcW w:w="1668" w:type="dxa"/>
        </w:tcPr>
        <w:p w14:paraId="1824C151" w14:textId="77777777" w:rsidR="00235A56" w:rsidRPr="006F1DA5" w:rsidRDefault="00235A5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225DB76F" wp14:editId="0052E868">
                <wp:simplePos x="0" y="0"/>
                <wp:positionH relativeFrom="page">
                  <wp:posOffset>4433</wp:posOffset>
                </wp:positionH>
                <wp:positionV relativeFrom="paragraph">
                  <wp:posOffset>-3810</wp:posOffset>
                </wp:positionV>
                <wp:extent cx="990000" cy="720000"/>
                <wp:effectExtent l="0" t="0" r="0" b="0"/>
                <wp:wrapNone/>
                <wp:docPr id="106114941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518EE35" w14:textId="77777777" w:rsidR="00235A56" w:rsidRPr="006F1DA5" w:rsidRDefault="00235A5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877406B" w14:textId="77777777" w:rsidR="00235A56" w:rsidRPr="006F1DA5" w:rsidRDefault="00235A5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1EF288E" w14:textId="77777777" w:rsidR="00235A56" w:rsidRPr="006F1DA5" w:rsidRDefault="00235A5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EF3A7B3" w14:textId="77777777" w:rsidR="00235A56" w:rsidRPr="006F1DA5" w:rsidRDefault="00235A5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4756F3E" w14:textId="77777777" w:rsidR="00235A56" w:rsidRPr="006F1DA5" w:rsidRDefault="00235A56"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83988F8" w14:textId="77777777" w:rsidR="00235A56" w:rsidRPr="006F1DA5" w:rsidRDefault="00235A5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7AA9169" wp14:editId="35992264">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2192233" w14:textId="77777777" w:rsidR="00235A56" w:rsidRPr="006F1DA5" w:rsidRDefault="00235A5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35BF"/>
    <w:multiLevelType w:val="hybridMultilevel"/>
    <w:tmpl w:val="4E1C1244"/>
    <w:lvl w:ilvl="0" w:tplc="FB22D9E0">
      <w:start w:val="1"/>
      <w:numFmt w:val="bullet"/>
      <w:lvlText w:val=""/>
      <w:lvlJc w:val="left"/>
      <w:pPr>
        <w:ind w:left="720" w:hanging="360"/>
      </w:pPr>
      <w:rPr>
        <w:rFonts w:ascii="Symbol" w:hAnsi="Symbol" w:cs="Symbol" w:hint="default"/>
        <w:sz w:val="18"/>
        <w:szCs w:val="18"/>
      </w:rPr>
    </w:lvl>
    <w:lvl w:ilvl="1" w:tplc="0756C5B0">
      <w:start w:val="1"/>
      <w:numFmt w:val="bullet"/>
      <w:lvlText w:val="o"/>
      <w:lvlJc w:val="left"/>
      <w:pPr>
        <w:ind w:left="1440" w:hanging="360"/>
      </w:pPr>
      <w:rPr>
        <w:rFonts w:ascii="Courier New" w:hAnsi="Courier New" w:cs="Courier New" w:hint="default"/>
      </w:rPr>
    </w:lvl>
    <w:lvl w:ilvl="2" w:tplc="6FD841DE">
      <w:start w:val="1"/>
      <w:numFmt w:val="bullet"/>
      <w:lvlText w:val=""/>
      <w:lvlJc w:val="left"/>
      <w:pPr>
        <w:ind w:left="2160" w:hanging="360"/>
      </w:pPr>
      <w:rPr>
        <w:rFonts w:ascii="Wingdings" w:hAnsi="Wingdings" w:cs="Wingdings" w:hint="default"/>
      </w:rPr>
    </w:lvl>
    <w:lvl w:ilvl="3" w:tplc="36EA0092">
      <w:start w:val="1"/>
      <w:numFmt w:val="bullet"/>
      <w:lvlText w:val=""/>
      <w:lvlJc w:val="left"/>
      <w:pPr>
        <w:ind w:left="2880" w:hanging="360"/>
      </w:pPr>
      <w:rPr>
        <w:rFonts w:ascii="Symbol" w:hAnsi="Symbol" w:cs="Symbol" w:hint="default"/>
      </w:rPr>
    </w:lvl>
    <w:lvl w:ilvl="4" w:tplc="20B65798">
      <w:start w:val="1"/>
      <w:numFmt w:val="bullet"/>
      <w:lvlText w:val="o"/>
      <w:lvlJc w:val="left"/>
      <w:pPr>
        <w:ind w:left="3600" w:hanging="360"/>
      </w:pPr>
      <w:rPr>
        <w:rFonts w:ascii="Courier New" w:hAnsi="Courier New" w:cs="Courier New" w:hint="default"/>
      </w:rPr>
    </w:lvl>
    <w:lvl w:ilvl="5" w:tplc="D64A8E34">
      <w:start w:val="1"/>
      <w:numFmt w:val="bullet"/>
      <w:lvlText w:val=""/>
      <w:lvlJc w:val="left"/>
      <w:pPr>
        <w:ind w:left="4320" w:hanging="360"/>
      </w:pPr>
      <w:rPr>
        <w:rFonts w:ascii="Wingdings" w:hAnsi="Wingdings" w:cs="Wingdings" w:hint="default"/>
      </w:rPr>
    </w:lvl>
    <w:lvl w:ilvl="6" w:tplc="E196F34E">
      <w:start w:val="1"/>
      <w:numFmt w:val="bullet"/>
      <w:lvlText w:val=""/>
      <w:lvlJc w:val="left"/>
      <w:pPr>
        <w:ind w:left="5040" w:hanging="360"/>
      </w:pPr>
      <w:rPr>
        <w:rFonts w:ascii="Symbol" w:hAnsi="Symbol" w:cs="Symbol" w:hint="default"/>
      </w:rPr>
    </w:lvl>
    <w:lvl w:ilvl="7" w:tplc="914A4D04">
      <w:start w:val="1"/>
      <w:numFmt w:val="bullet"/>
      <w:lvlText w:val="o"/>
      <w:lvlJc w:val="left"/>
      <w:pPr>
        <w:ind w:left="5760" w:hanging="360"/>
      </w:pPr>
      <w:rPr>
        <w:rFonts w:ascii="Courier New" w:hAnsi="Courier New" w:cs="Courier New" w:hint="default"/>
      </w:rPr>
    </w:lvl>
    <w:lvl w:ilvl="8" w:tplc="05DC40A8">
      <w:start w:val="1"/>
      <w:numFmt w:val="bullet"/>
      <w:lvlText w:val=""/>
      <w:lvlJc w:val="left"/>
      <w:pPr>
        <w:ind w:left="6480" w:hanging="360"/>
      </w:pPr>
      <w:rPr>
        <w:rFonts w:ascii="Wingdings" w:hAnsi="Wingdings" w:cs="Wingdings" w:hint="default"/>
      </w:rPr>
    </w:lvl>
  </w:abstractNum>
  <w:abstractNum w:abstractNumId="1" w15:restartNumberingAfterBreak="0">
    <w:nsid w:val="08F13F06"/>
    <w:multiLevelType w:val="hybridMultilevel"/>
    <w:tmpl w:val="35B02228"/>
    <w:lvl w:ilvl="0" w:tplc="CAA833CC">
      <w:start w:val="1"/>
      <w:numFmt w:val="bullet"/>
      <w:lvlText w:val=""/>
      <w:lvlJc w:val="left"/>
      <w:pPr>
        <w:ind w:left="720" w:hanging="360"/>
      </w:pPr>
      <w:rPr>
        <w:rFonts w:ascii="Symbol" w:hAnsi="Symbol" w:cs="Symbol" w:hint="default"/>
        <w:sz w:val="18"/>
        <w:szCs w:val="18"/>
      </w:rPr>
    </w:lvl>
    <w:lvl w:ilvl="1" w:tplc="9FDC6040">
      <w:start w:val="1"/>
      <w:numFmt w:val="bullet"/>
      <w:lvlText w:val="o"/>
      <w:lvlJc w:val="left"/>
      <w:pPr>
        <w:ind w:left="1440" w:hanging="360"/>
      </w:pPr>
      <w:rPr>
        <w:rFonts w:ascii="Courier New" w:hAnsi="Courier New" w:cs="Courier New" w:hint="default"/>
      </w:rPr>
    </w:lvl>
    <w:lvl w:ilvl="2" w:tplc="066CCC02">
      <w:start w:val="1"/>
      <w:numFmt w:val="bullet"/>
      <w:lvlText w:val=""/>
      <w:lvlJc w:val="left"/>
      <w:pPr>
        <w:ind w:left="2160" w:hanging="360"/>
      </w:pPr>
      <w:rPr>
        <w:rFonts w:ascii="Wingdings" w:hAnsi="Wingdings" w:cs="Wingdings" w:hint="default"/>
      </w:rPr>
    </w:lvl>
    <w:lvl w:ilvl="3" w:tplc="131442EE">
      <w:start w:val="1"/>
      <w:numFmt w:val="bullet"/>
      <w:lvlText w:val=""/>
      <w:lvlJc w:val="left"/>
      <w:pPr>
        <w:ind w:left="2880" w:hanging="360"/>
      </w:pPr>
      <w:rPr>
        <w:rFonts w:ascii="Symbol" w:hAnsi="Symbol" w:cs="Symbol" w:hint="default"/>
      </w:rPr>
    </w:lvl>
    <w:lvl w:ilvl="4" w:tplc="29307920">
      <w:start w:val="1"/>
      <w:numFmt w:val="bullet"/>
      <w:lvlText w:val="o"/>
      <w:lvlJc w:val="left"/>
      <w:pPr>
        <w:ind w:left="3600" w:hanging="360"/>
      </w:pPr>
      <w:rPr>
        <w:rFonts w:ascii="Courier New" w:hAnsi="Courier New" w:cs="Courier New" w:hint="default"/>
      </w:rPr>
    </w:lvl>
    <w:lvl w:ilvl="5" w:tplc="48A8B29A">
      <w:start w:val="1"/>
      <w:numFmt w:val="bullet"/>
      <w:lvlText w:val=""/>
      <w:lvlJc w:val="left"/>
      <w:pPr>
        <w:ind w:left="4320" w:hanging="360"/>
      </w:pPr>
      <w:rPr>
        <w:rFonts w:ascii="Wingdings" w:hAnsi="Wingdings" w:cs="Wingdings" w:hint="default"/>
      </w:rPr>
    </w:lvl>
    <w:lvl w:ilvl="6" w:tplc="3442595E">
      <w:start w:val="1"/>
      <w:numFmt w:val="bullet"/>
      <w:lvlText w:val=""/>
      <w:lvlJc w:val="left"/>
      <w:pPr>
        <w:ind w:left="5040" w:hanging="360"/>
      </w:pPr>
      <w:rPr>
        <w:rFonts w:ascii="Symbol" w:hAnsi="Symbol" w:cs="Symbol" w:hint="default"/>
      </w:rPr>
    </w:lvl>
    <w:lvl w:ilvl="7" w:tplc="EC54E244">
      <w:start w:val="1"/>
      <w:numFmt w:val="bullet"/>
      <w:lvlText w:val="o"/>
      <w:lvlJc w:val="left"/>
      <w:pPr>
        <w:ind w:left="5760" w:hanging="360"/>
      </w:pPr>
      <w:rPr>
        <w:rFonts w:ascii="Courier New" w:hAnsi="Courier New" w:cs="Courier New" w:hint="default"/>
      </w:rPr>
    </w:lvl>
    <w:lvl w:ilvl="8" w:tplc="C650947C">
      <w:start w:val="1"/>
      <w:numFmt w:val="bullet"/>
      <w:lvlText w:val=""/>
      <w:lvlJc w:val="left"/>
      <w:pPr>
        <w:ind w:left="6480" w:hanging="360"/>
      </w:pPr>
      <w:rPr>
        <w:rFonts w:ascii="Wingdings" w:hAnsi="Wingdings" w:cs="Wingdings" w:hint="default"/>
      </w:rPr>
    </w:lvl>
  </w:abstractNum>
  <w:abstractNum w:abstractNumId="2" w15:restartNumberingAfterBreak="0">
    <w:nsid w:val="13990219"/>
    <w:multiLevelType w:val="hybridMultilevel"/>
    <w:tmpl w:val="5CAC912C"/>
    <w:lvl w:ilvl="0" w:tplc="4800516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C95783"/>
    <w:multiLevelType w:val="hybridMultilevel"/>
    <w:tmpl w:val="14EE455C"/>
    <w:lvl w:ilvl="0" w:tplc="2974BC6C">
      <w:start w:val="1"/>
      <w:numFmt w:val="bullet"/>
      <w:lvlText w:val=""/>
      <w:lvlJc w:val="left"/>
      <w:pPr>
        <w:ind w:left="720" w:hanging="360"/>
      </w:pPr>
      <w:rPr>
        <w:rFonts w:ascii="Symbol" w:hAnsi="Symbol" w:cs="Symbol" w:hint="default"/>
        <w:sz w:val="18"/>
        <w:szCs w:val="18"/>
      </w:rPr>
    </w:lvl>
    <w:lvl w:ilvl="1" w:tplc="311A2ADE">
      <w:start w:val="1"/>
      <w:numFmt w:val="bullet"/>
      <w:lvlText w:val="o"/>
      <w:lvlJc w:val="left"/>
      <w:pPr>
        <w:ind w:left="1440" w:hanging="360"/>
      </w:pPr>
      <w:rPr>
        <w:rFonts w:ascii="Courier New" w:hAnsi="Courier New" w:cs="Courier New" w:hint="default"/>
      </w:rPr>
    </w:lvl>
    <w:lvl w:ilvl="2" w:tplc="0EB81BE8">
      <w:start w:val="1"/>
      <w:numFmt w:val="bullet"/>
      <w:lvlText w:val=""/>
      <w:lvlJc w:val="left"/>
      <w:pPr>
        <w:ind w:left="2160" w:hanging="360"/>
      </w:pPr>
      <w:rPr>
        <w:rFonts w:ascii="Wingdings" w:hAnsi="Wingdings" w:cs="Wingdings" w:hint="default"/>
      </w:rPr>
    </w:lvl>
    <w:lvl w:ilvl="3" w:tplc="00E6BAE4">
      <w:start w:val="1"/>
      <w:numFmt w:val="bullet"/>
      <w:lvlText w:val=""/>
      <w:lvlJc w:val="left"/>
      <w:pPr>
        <w:ind w:left="2880" w:hanging="360"/>
      </w:pPr>
      <w:rPr>
        <w:rFonts w:ascii="Symbol" w:hAnsi="Symbol" w:cs="Symbol" w:hint="default"/>
      </w:rPr>
    </w:lvl>
    <w:lvl w:ilvl="4" w:tplc="2DCC6A48">
      <w:start w:val="1"/>
      <w:numFmt w:val="bullet"/>
      <w:lvlText w:val="o"/>
      <w:lvlJc w:val="left"/>
      <w:pPr>
        <w:ind w:left="3600" w:hanging="360"/>
      </w:pPr>
      <w:rPr>
        <w:rFonts w:ascii="Courier New" w:hAnsi="Courier New" w:cs="Courier New" w:hint="default"/>
      </w:rPr>
    </w:lvl>
    <w:lvl w:ilvl="5" w:tplc="BCE06E62">
      <w:start w:val="1"/>
      <w:numFmt w:val="bullet"/>
      <w:lvlText w:val=""/>
      <w:lvlJc w:val="left"/>
      <w:pPr>
        <w:ind w:left="4320" w:hanging="360"/>
      </w:pPr>
      <w:rPr>
        <w:rFonts w:ascii="Wingdings" w:hAnsi="Wingdings" w:cs="Wingdings" w:hint="default"/>
      </w:rPr>
    </w:lvl>
    <w:lvl w:ilvl="6" w:tplc="0F7C6F5C">
      <w:start w:val="1"/>
      <w:numFmt w:val="bullet"/>
      <w:lvlText w:val=""/>
      <w:lvlJc w:val="left"/>
      <w:pPr>
        <w:ind w:left="5040" w:hanging="360"/>
      </w:pPr>
      <w:rPr>
        <w:rFonts w:ascii="Symbol" w:hAnsi="Symbol" w:cs="Symbol" w:hint="default"/>
      </w:rPr>
    </w:lvl>
    <w:lvl w:ilvl="7" w:tplc="813A1BD6">
      <w:start w:val="1"/>
      <w:numFmt w:val="bullet"/>
      <w:lvlText w:val="o"/>
      <w:lvlJc w:val="left"/>
      <w:pPr>
        <w:ind w:left="5760" w:hanging="360"/>
      </w:pPr>
      <w:rPr>
        <w:rFonts w:ascii="Courier New" w:hAnsi="Courier New" w:cs="Courier New" w:hint="default"/>
      </w:rPr>
    </w:lvl>
    <w:lvl w:ilvl="8" w:tplc="34D2D8F8">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88370B7"/>
    <w:multiLevelType w:val="hybridMultilevel"/>
    <w:tmpl w:val="C0D2B104"/>
    <w:lvl w:ilvl="0" w:tplc="522607C2">
      <w:start w:val="1"/>
      <w:numFmt w:val="bullet"/>
      <w:lvlText w:val=""/>
      <w:lvlJc w:val="left"/>
      <w:pPr>
        <w:ind w:left="720" w:hanging="360"/>
      </w:pPr>
      <w:rPr>
        <w:rFonts w:ascii="Symbol" w:hAnsi="Symbol" w:cs="Symbol" w:hint="default"/>
        <w:sz w:val="18"/>
        <w:szCs w:val="18"/>
      </w:rPr>
    </w:lvl>
    <w:lvl w:ilvl="1" w:tplc="1EA87FB4">
      <w:start w:val="1"/>
      <w:numFmt w:val="bullet"/>
      <w:lvlText w:val="o"/>
      <w:lvlJc w:val="left"/>
      <w:pPr>
        <w:ind w:left="1440" w:hanging="360"/>
      </w:pPr>
      <w:rPr>
        <w:rFonts w:ascii="Courier New" w:hAnsi="Courier New" w:cs="Courier New" w:hint="default"/>
      </w:rPr>
    </w:lvl>
    <w:lvl w:ilvl="2" w:tplc="9B00F0D6">
      <w:start w:val="1"/>
      <w:numFmt w:val="bullet"/>
      <w:lvlText w:val=""/>
      <w:lvlJc w:val="left"/>
      <w:pPr>
        <w:ind w:left="2160" w:hanging="360"/>
      </w:pPr>
      <w:rPr>
        <w:rFonts w:ascii="Wingdings" w:hAnsi="Wingdings" w:cs="Wingdings" w:hint="default"/>
      </w:rPr>
    </w:lvl>
    <w:lvl w:ilvl="3" w:tplc="DF8A3826">
      <w:start w:val="1"/>
      <w:numFmt w:val="bullet"/>
      <w:lvlText w:val=""/>
      <w:lvlJc w:val="left"/>
      <w:pPr>
        <w:ind w:left="2880" w:hanging="360"/>
      </w:pPr>
      <w:rPr>
        <w:rFonts w:ascii="Symbol" w:hAnsi="Symbol" w:cs="Symbol" w:hint="default"/>
      </w:rPr>
    </w:lvl>
    <w:lvl w:ilvl="4" w:tplc="68B42298">
      <w:start w:val="1"/>
      <w:numFmt w:val="bullet"/>
      <w:lvlText w:val="o"/>
      <w:lvlJc w:val="left"/>
      <w:pPr>
        <w:ind w:left="3600" w:hanging="360"/>
      </w:pPr>
      <w:rPr>
        <w:rFonts w:ascii="Courier New" w:hAnsi="Courier New" w:cs="Courier New" w:hint="default"/>
      </w:rPr>
    </w:lvl>
    <w:lvl w:ilvl="5" w:tplc="A3B49C72">
      <w:start w:val="1"/>
      <w:numFmt w:val="bullet"/>
      <w:lvlText w:val=""/>
      <w:lvlJc w:val="left"/>
      <w:pPr>
        <w:ind w:left="4320" w:hanging="360"/>
      </w:pPr>
      <w:rPr>
        <w:rFonts w:ascii="Wingdings" w:hAnsi="Wingdings" w:cs="Wingdings" w:hint="default"/>
      </w:rPr>
    </w:lvl>
    <w:lvl w:ilvl="6" w:tplc="71B6D71A">
      <w:start w:val="1"/>
      <w:numFmt w:val="bullet"/>
      <w:lvlText w:val=""/>
      <w:lvlJc w:val="left"/>
      <w:pPr>
        <w:ind w:left="5040" w:hanging="360"/>
      </w:pPr>
      <w:rPr>
        <w:rFonts w:ascii="Symbol" w:hAnsi="Symbol" w:cs="Symbol" w:hint="default"/>
      </w:rPr>
    </w:lvl>
    <w:lvl w:ilvl="7" w:tplc="AED6D10A">
      <w:start w:val="1"/>
      <w:numFmt w:val="bullet"/>
      <w:lvlText w:val="o"/>
      <w:lvlJc w:val="left"/>
      <w:pPr>
        <w:ind w:left="5760" w:hanging="360"/>
      </w:pPr>
      <w:rPr>
        <w:rFonts w:ascii="Courier New" w:hAnsi="Courier New" w:cs="Courier New" w:hint="default"/>
      </w:rPr>
    </w:lvl>
    <w:lvl w:ilvl="8" w:tplc="09AA1554">
      <w:start w:val="1"/>
      <w:numFmt w:val="bullet"/>
      <w:lvlText w:val=""/>
      <w:lvlJc w:val="left"/>
      <w:pPr>
        <w:ind w:left="6480" w:hanging="360"/>
      </w:pPr>
      <w:rPr>
        <w:rFonts w:ascii="Wingdings" w:hAnsi="Wingdings" w:cs="Wingdings" w:hint="default"/>
      </w:rPr>
    </w:lvl>
  </w:abstractNum>
  <w:abstractNum w:abstractNumId="6" w15:restartNumberingAfterBreak="0">
    <w:nsid w:val="293A4A5F"/>
    <w:multiLevelType w:val="hybridMultilevel"/>
    <w:tmpl w:val="DEDC625E"/>
    <w:lvl w:ilvl="0" w:tplc="379816E6">
      <w:start w:val="1"/>
      <w:numFmt w:val="bullet"/>
      <w:lvlText w:val=""/>
      <w:lvlJc w:val="left"/>
      <w:pPr>
        <w:ind w:left="720" w:hanging="360"/>
      </w:pPr>
      <w:rPr>
        <w:rFonts w:ascii="Symbol" w:hAnsi="Symbol" w:cs="Symbol" w:hint="default"/>
        <w:sz w:val="18"/>
        <w:szCs w:val="18"/>
      </w:rPr>
    </w:lvl>
    <w:lvl w:ilvl="1" w:tplc="DA94003E">
      <w:start w:val="1"/>
      <w:numFmt w:val="bullet"/>
      <w:lvlText w:val="o"/>
      <w:lvlJc w:val="left"/>
      <w:pPr>
        <w:ind w:left="1440" w:hanging="360"/>
      </w:pPr>
      <w:rPr>
        <w:rFonts w:ascii="Courier New" w:hAnsi="Courier New" w:cs="Courier New" w:hint="default"/>
      </w:rPr>
    </w:lvl>
    <w:lvl w:ilvl="2" w:tplc="9EB28E8E">
      <w:start w:val="1"/>
      <w:numFmt w:val="bullet"/>
      <w:lvlText w:val=""/>
      <w:lvlJc w:val="left"/>
      <w:pPr>
        <w:ind w:left="2160" w:hanging="360"/>
      </w:pPr>
      <w:rPr>
        <w:rFonts w:ascii="Wingdings" w:hAnsi="Wingdings" w:cs="Wingdings" w:hint="default"/>
      </w:rPr>
    </w:lvl>
    <w:lvl w:ilvl="3" w:tplc="48624A7E">
      <w:start w:val="1"/>
      <w:numFmt w:val="bullet"/>
      <w:lvlText w:val=""/>
      <w:lvlJc w:val="left"/>
      <w:pPr>
        <w:ind w:left="2880" w:hanging="360"/>
      </w:pPr>
      <w:rPr>
        <w:rFonts w:ascii="Symbol" w:hAnsi="Symbol" w:cs="Symbol" w:hint="default"/>
      </w:rPr>
    </w:lvl>
    <w:lvl w:ilvl="4" w:tplc="52A0489C">
      <w:start w:val="1"/>
      <w:numFmt w:val="bullet"/>
      <w:lvlText w:val="o"/>
      <w:lvlJc w:val="left"/>
      <w:pPr>
        <w:ind w:left="3600" w:hanging="360"/>
      </w:pPr>
      <w:rPr>
        <w:rFonts w:ascii="Courier New" w:hAnsi="Courier New" w:cs="Courier New" w:hint="default"/>
      </w:rPr>
    </w:lvl>
    <w:lvl w:ilvl="5" w:tplc="0EC4FA1C">
      <w:start w:val="1"/>
      <w:numFmt w:val="bullet"/>
      <w:lvlText w:val=""/>
      <w:lvlJc w:val="left"/>
      <w:pPr>
        <w:ind w:left="4320" w:hanging="360"/>
      </w:pPr>
      <w:rPr>
        <w:rFonts w:ascii="Wingdings" w:hAnsi="Wingdings" w:cs="Wingdings" w:hint="default"/>
      </w:rPr>
    </w:lvl>
    <w:lvl w:ilvl="6" w:tplc="B6DA77C8">
      <w:start w:val="1"/>
      <w:numFmt w:val="bullet"/>
      <w:lvlText w:val=""/>
      <w:lvlJc w:val="left"/>
      <w:pPr>
        <w:ind w:left="5040" w:hanging="360"/>
      </w:pPr>
      <w:rPr>
        <w:rFonts w:ascii="Symbol" w:hAnsi="Symbol" w:cs="Symbol" w:hint="default"/>
      </w:rPr>
    </w:lvl>
    <w:lvl w:ilvl="7" w:tplc="C464A1D2">
      <w:start w:val="1"/>
      <w:numFmt w:val="bullet"/>
      <w:lvlText w:val="o"/>
      <w:lvlJc w:val="left"/>
      <w:pPr>
        <w:ind w:left="5760" w:hanging="360"/>
      </w:pPr>
      <w:rPr>
        <w:rFonts w:ascii="Courier New" w:hAnsi="Courier New" w:cs="Courier New" w:hint="default"/>
      </w:rPr>
    </w:lvl>
    <w:lvl w:ilvl="8" w:tplc="821600D8">
      <w:start w:val="1"/>
      <w:numFmt w:val="bullet"/>
      <w:lvlText w:val=""/>
      <w:lvlJc w:val="left"/>
      <w:pPr>
        <w:ind w:left="6480" w:hanging="360"/>
      </w:pPr>
      <w:rPr>
        <w:rFonts w:ascii="Wingdings" w:hAnsi="Wingdings" w:cs="Wingdings" w:hint="default"/>
      </w:r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91353A5"/>
    <w:multiLevelType w:val="hybridMultilevel"/>
    <w:tmpl w:val="47DE8BCA"/>
    <w:lvl w:ilvl="0" w:tplc="3C783D68">
      <w:start w:val="1"/>
      <w:numFmt w:val="bullet"/>
      <w:lvlText w:val=""/>
      <w:lvlJc w:val="left"/>
      <w:pPr>
        <w:ind w:left="720" w:hanging="360"/>
      </w:pPr>
      <w:rPr>
        <w:rFonts w:ascii="Symbol" w:hAnsi="Symbol" w:cs="Symbol" w:hint="default"/>
        <w:sz w:val="18"/>
        <w:szCs w:val="18"/>
      </w:rPr>
    </w:lvl>
    <w:lvl w:ilvl="1" w:tplc="0BC2761A">
      <w:start w:val="1"/>
      <w:numFmt w:val="bullet"/>
      <w:lvlText w:val="o"/>
      <w:lvlJc w:val="left"/>
      <w:pPr>
        <w:ind w:left="1440" w:hanging="360"/>
      </w:pPr>
      <w:rPr>
        <w:rFonts w:ascii="Courier New" w:hAnsi="Courier New" w:cs="Courier New" w:hint="default"/>
      </w:rPr>
    </w:lvl>
    <w:lvl w:ilvl="2" w:tplc="1E249366">
      <w:start w:val="1"/>
      <w:numFmt w:val="bullet"/>
      <w:lvlText w:val=""/>
      <w:lvlJc w:val="left"/>
      <w:pPr>
        <w:ind w:left="2160" w:hanging="360"/>
      </w:pPr>
      <w:rPr>
        <w:rFonts w:ascii="Wingdings" w:hAnsi="Wingdings" w:cs="Wingdings" w:hint="default"/>
      </w:rPr>
    </w:lvl>
    <w:lvl w:ilvl="3" w:tplc="3418CCC8">
      <w:start w:val="1"/>
      <w:numFmt w:val="bullet"/>
      <w:lvlText w:val=""/>
      <w:lvlJc w:val="left"/>
      <w:pPr>
        <w:ind w:left="2880" w:hanging="360"/>
      </w:pPr>
      <w:rPr>
        <w:rFonts w:ascii="Symbol" w:hAnsi="Symbol" w:cs="Symbol" w:hint="default"/>
      </w:rPr>
    </w:lvl>
    <w:lvl w:ilvl="4" w:tplc="C7605CF6">
      <w:start w:val="1"/>
      <w:numFmt w:val="bullet"/>
      <w:lvlText w:val="o"/>
      <w:lvlJc w:val="left"/>
      <w:pPr>
        <w:ind w:left="3600" w:hanging="360"/>
      </w:pPr>
      <w:rPr>
        <w:rFonts w:ascii="Courier New" w:hAnsi="Courier New" w:cs="Courier New" w:hint="default"/>
      </w:rPr>
    </w:lvl>
    <w:lvl w:ilvl="5" w:tplc="9F4CB3A6">
      <w:start w:val="1"/>
      <w:numFmt w:val="bullet"/>
      <w:lvlText w:val=""/>
      <w:lvlJc w:val="left"/>
      <w:pPr>
        <w:ind w:left="4320" w:hanging="360"/>
      </w:pPr>
      <w:rPr>
        <w:rFonts w:ascii="Wingdings" w:hAnsi="Wingdings" w:cs="Wingdings" w:hint="default"/>
      </w:rPr>
    </w:lvl>
    <w:lvl w:ilvl="6" w:tplc="966637DA">
      <w:start w:val="1"/>
      <w:numFmt w:val="bullet"/>
      <w:lvlText w:val=""/>
      <w:lvlJc w:val="left"/>
      <w:pPr>
        <w:ind w:left="5040" w:hanging="360"/>
      </w:pPr>
      <w:rPr>
        <w:rFonts w:ascii="Symbol" w:hAnsi="Symbol" w:cs="Symbol" w:hint="default"/>
      </w:rPr>
    </w:lvl>
    <w:lvl w:ilvl="7" w:tplc="36AA81CE">
      <w:start w:val="1"/>
      <w:numFmt w:val="bullet"/>
      <w:lvlText w:val="o"/>
      <w:lvlJc w:val="left"/>
      <w:pPr>
        <w:ind w:left="5760" w:hanging="360"/>
      </w:pPr>
      <w:rPr>
        <w:rFonts w:ascii="Courier New" w:hAnsi="Courier New" w:cs="Courier New" w:hint="default"/>
      </w:rPr>
    </w:lvl>
    <w:lvl w:ilvl="8" w:tplc="3D3A5EE6">
      <w:start w:val="1"/>
      <w:numFmt w:val="bullet"/>
      <w:lvlText w:val=""/>
      <w:lvlJc w:val="left"/>
      <w:pPr>
        <w:ind w:left="6480" w:hanging="360"/>
      </w:pPr>
      <w:rPr>
        <w:rFonts w:ascii="Wingdings" w:hAnsi="Wingdings" w:cs="Wingdings" w:hint="default"/>
      </w:rPr>
    </w:lvl>
  </w:abstractNum>
  <w:abstractNum w:abstractNumId="9" w15:restartNumberingAfterBreak="0">
    <w:nsid w:val="3AE4734D"/>
    <w:multiLevelType w:val="hybridMultilevel"/>
    <w:tmpl w:val="440002D2"/>
    <w:lvl w:ilvl="0" w:tplc="B5644664">
      <w:start w:val="1"/>
      <w:numFmt w:val="bullet"/>
      <w:lvlText w:val=""/>
      <w:lvlJc w:val="left"/>
      <w:pPr>
        <w:ind w:left="720" w:hanging="360"/>
      </w:pPr>
      <w:rPr>
        <w:rFonts w:ascii="Symbol" w:hAnsi="Symbol" w:cs="Symbol" w:hint="default"/>
        <w:sz w:val="18"/>
        <w:szCs w:val="18"/>
      </w:rPr>
    </w:lvl>
    <w:lvl w:ilvl="1" w:tplc="FD622C78">
      <w:start w:val="1"/>
      <w:numFmt w:val="bullet"/>
      <w:lvlText w:val="o"/>
      <w:lvlJc w:val="left"/>
      <w:pPr>
        <w:ind w:left="1440" w:hanging="360"/>
      </w:pPr>
      <w:rPr>
        <w:rFonts w:ascii="Courier New" w:hAnsi="Courier New" w:cs="Courier New" w:hint="default"/>
      </w:rPr>
    </w:lvl>
    <w:lvl w:ilvl="2" w:tplc="82F0D49A">
      <w:start w:val="1"/>
      <w:numFmt w:val="bullet"/>
      <w:lvlText w:val=""/>
      <w:lvlJc w:val="left"/>
      <w:pPr>
        <w:ind w:left="2160" w:hanging="360"/>
      </w:pPr>
      <w:rPr>
        <w:rFonts w:ascii="Wingdings" w:hAnsi="Wingdings" w:cs="Wingdings" w:hint="default"/>
      </w:rPr>
    </w:lvl>
    <w:lvl w:ilvl="3" w:tplc="D9948378">
      <w:start w:val="1"/>
      <w:numFmt w:val="bullet"/>
      <w:lvlText w:val=""/>
      <w:lvlJc w:val="left"/>
      <w:pPr>
        <w:ind w:left="2880" w:hanging="360"/>
      </w:pPr>
      <w:rPr>
        <w:rFonts w:ascii="Symbol" w:hAnsi="Symbol" w:cs="Symbol" w:hint="default"/>
      </w:rPr>
    </w:lvl>
    <w:lvl w:ilvl="4" w:tplc="34BA488E">
      <w:start w:val="1"/>
      <w:numFmt w:val="bullet"/>
      <w:lvlText w:val="o"/>
      <w:lvlJc w:val="left"/>
      <w:pPr>
        <w:ind w:left="3600" w:hanging="360"/>
      </w:pPr>
      <w:rPr>
        <w:rFonts w:ascii="Courier New" w:hAnsi="Courier New" w:cs="Courier New" w:hint="default"/>
      </w:rPr>
    </w:lvl>
    <w:lvl w:ilvl="5" w:tplc="078248CE">
      <w:start w:val="1"/>
      <w:numFmt w:val="bullet"/>
      <w:lvlText w:val=""/>
      <w:lvlJc w:val="left"/>
      <w:pPr>
        <w:ind w:left="4320" w:hanging="360"/>
      </w:pPr>
      <w:rPr>
        <w:rFonts w:ascii="Wingdings" w:hAnsi="Wingdings" w:cs="Wingdings" w:hint="default"/>
      </w:rPr>
    </w:lvl>
    <w:lvl w:ilvl="6" w:tplc="5B3A143E">
      <w:start w:val="1"/>
      <w:numFmt w:val="bullet"/>
      <w:lvlText w:val=""/>
      <w:lvlJc w:val="left"/>
      <w:pPr>
        <w:ind w:left="5040" w:hanging="360"/>
      </w:pPr>
      <w:rPr>
        <w:rFonts w:ascii="Symbol" w:hAnsi="Symbol" w:cs="Symbol" w:hint="default"/>
      </w:rPr>
    </w:lvl>
    <w:lvl w:ilvl="7" w:tplc="D7FED050">
      <w:start w:val="1"/>
      <w:numFmt w:val="bullet"/>
      <w:lvlText w:val="o"/>
      <w:lvlJc w:val="left"/>
      <w:pPr>
        <w:ind w:left="5760" w:hanging="360"/>
      </w:pPr>
      <w:rPr>
        <w:rFonts w:ascii="Courier New" w:hAnsi="Courier New" w:cs="Courier New" w:hint="default"/>
      </w:rPr>
    </w:lvl>
    <w:lvl w:ilvl="8" w:tplc="1974F34A">
      <w:start w:val="1"/>
      <w:numFmt w:val="bullet"/>
      <w:lvlText w:val=""/>
      <w:lvlJc w:val="left"/>
      <w:pPr>
        <w:ind w:left="6480" w:hanging="360"/>
      </w:pPr>
      <w:rPr>
        <w:rFonts w:ascii="Wingdings" w:hAnsi="Wingdings" w:cs="Wingdings" w:hint="default"/>
      </w:rPr>
    </w:lvl>
  </w:abstractNum>
  <w:abstractNum w:abstractNumId="10" w15:restartNumberingAfterBreak="0">
    <w:nsid w:val="43666CD2"/>
    <w:multiLevelType w:val="hybridMultilevel"/>
    <w:tmpl w:val="010A3204"/>
    <w:lvl w:ilvl="0" w:tplc="4682456A">
      <w:start w:val="1"/>
      <w:numFmt w:val="bullet"/>
      <w:lvlText w:val=""/>
      <w:lvlJc w:val="left"/>
      <w:pPr>
        <w:ind w:left="720" w:hanging="360"/>
      </w:pPr>
      <w:rPr>
        <w:rFonts w:ascii="Symbol" w:hAnsi="Symbol" w:cs="Symbol" w:hint="default"/>
        <w:sz w:val="24"/>
        <w:szCs w:val="24"/>
      </w:rPr>
    </w:lvl>
    <w:lvl w:ilvl="1" w:tplc="6C845C0C">
      <w:start w:val="1"/>
      <w:numFmt w:val="bullet"/>
      <w:lvlText w:val="o"/>
      <w:lvlJc w:val="left"/>
      <w:pPr>
        <w:ind w:left="1440" w:hanging="360"/>
      </w:pPr>
      <w:rPr>
        <w:rFonts w:ascii="Courier New" w:hAnsi="Courier New" w:cs="Courier New" w:hint="default"/>
      </w:rPr>
    </w:lvl>
    <w:lvl w:ilvl="2" w:tplc="8A36BC18">
      <w:start w:val="1"/>
      <w:numFmt w:val="bullet"/>
      <w:lvlText w:val=""/>
      <w:lvlJc w:val="left"/>
      <w:pPr>
        <w:ind w:left="2160" w:hanging="360"/>
      </w:pPr>
      <w:rPr>
        <w:rFonts w:ascii="Wingdings" w:hAnsi="Wingdings" w:cs="Wingdings" w:hint="default"/>
      </w:rPr>
    </w:lvl>
    <w:lvl w:ilvl="3" w:tplc="56FEB876">
      <w:start w:val="1"/>
      <w:numFmt w:val="bullet"/>
      <w:lvlText w:val=""/>
      <w:lvlJc w:val="left"/>
      <w:pPr>
        <w:ind w:left="2880" w:hanging="360"/>
      </w:pPr>
      <w:rPr>
        <w:rFonts w:ascii="Symbol" w:hAnsi="Symbol" w:cs="Symbol" w:hint="default"/>
      </w:rPr>
    </w:lvl>
    <w:lvl w:ilvl="4" w:tplc="190A0A7A">
      <w:start w:val="1"/>
      <w:numFmt w:val="bullet"/>
      <w:lvlText w:val="o"/>
      <w:lvlJc w:val="left"/>
      <w:pPr>
        <w:ind w:left="3600" w:hanging="360"/>
      </w:pPr>
      <w:rPr>
        <w:rFonts w:ascii="Courier New" w:hAnsi="Courier New" w:cs="Courier New" w:hint="default"/>
      </w:rPr>
    </w:lvl>
    <w:lvl w:ilvl="5" w:tplc="42E0F68E">
      <w:start w:val="1"/>
      <w:numFmt w:val="bullet"/>
      <w:lvlText w:val=""/>
      <w:lvlJc w:val="left"/>
      <w:pPr>
        <w:ind w:left="4320" w:hanging="360"/>
      </w:pPr>
      <w:rPr>
        <w:rFonts w:ascii="Wingdings" w:hAnsi="Wingdings" w:cs="Wingdings" w:hint="default"/>
      </w:rPr>
    </w:lvl>
    <w:lvl w:ilvl="6" w:tplc="5A9A6346">
      <w:start w:val="1"/>
      <w:numFmt w:val="bullet"/>
      <w:lvlText w:val=""/>
      <w:lvlJc w:val="left"/>
      <w:pPr>
        <w:ind w:left="5040" w:hanging="360"/>
      </w:pPr>
      <w:rPr>
        <w:rFonts w:ascii="Symbol" w:hAnsi="Symbol" w:cs="Symbol" w:hint="default"/>
      </w:rPr>
    </w:lvl>
    <w:lvl w:ilvl="7" w:tplc="00A2AAF6">
      <w:start w:val="1"/>
      <w:numFmt w:val="bullet"/>
      <w:lvlText w:val="o"/>
      <w:lvlJc w:val="left"/>
      <w:pPr>
        <w:ind w:left="5760" w:hanging="360"/>
      </w:pPr>
      <w:rPr>
        <w:rFonts w:ascii="Courier New" w:hAnsi="Courier New" w:cs="Courier New" w:hint="default"/>
      </w:rPr>
    </w:lvl>
    <w:lvl w:ilvl="8" w:tplc="49302F88">
      <w:start w:val="1"/>
      <w:numFmt w:val="bullet"/>
      <w:lvlText w:val=""/>
      <w:lvlJc w:val="left"/>
      <w:pPr>
        <w:ind w:left="6480" w:hanging="360"/>
      </w:pPr>
      <w:rPr>
        <w:rFonts w:ascii="Wingdings" w:hAnsi="Wingdings" w:cs="Wingdings" w:hint="default"/>
      </w:rPr>
    </w:lvl>
  </w:abstractNum>
  <w:abstractNum w:abstractNumId="1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50D1CA5"/>
    <w:multiLevelType w:val="hybridMultilevel"/>
    <w:tmpl w:val="4CB070E4"/>
    <w:lvl w:ilvl="0" w:tplc="65D4FE40">
      <w:start w:val="1"/>
      <w:numFmt w:val="bullet"/>
      <w:lvlText w:val=""/>
      <w:lvlJc w:val="left"/>
      <w:pPr>
        <w:ind w:left="720" w:hanging="360"/>
      </w:pPr>
      <w:rPr>
        <w:rFonts w:ascii="Symbol" w:hAnsi="Symbol" w:cs="Symbol" w:hint="default"/>
        <w:sz w:val="24"/>
        <w:szCs w:val="24"/>
      </w:rPr>
    </w:lvl>
    <w:lvl w:ilvl="1" w:tplc="5FFE2944">
      <w:start w:val="1"/>
      <w:numFmt w:val="bullet"/>
      <w:lvlText w:val="o"/>
      <w:lvlJc w:val="left"/>
      <w:pPr>
        <w:ind w:left="1440" w:hanging="360"/>
      </w:pPr>
      <w:rPr>
        <w:rFonts w:ascii="Courier New" w:hAnsi="Courier New" w:cs="Courier New" w:hint="default"/>
      </w:rPr>
    </w:lvl>
    <w:lvl w:ilvl="2" w:tplc="8A74FA72">
      <w:start w:val="1"/>
      <w:numFmt w:val="bullet"/>
      <w:lvlText w:val=""/>
      <w:lvlJc w:val="left"/>
      <w:pPr>
        <w:ind w:left="2160" w:hanging="360"/>
      </w:pPr>
      <w:rPr>
        <w:rFonts w:ascii="Wingdings" w:hAnsi="Wingdings" w:cs="Wingdings" w:hint="default"/>
      </w:rPr>
    </w:lvl>
    <w:lvl w:ilvl="3" w:tplc="936E644C">
      <w:start w:val="1"/>
      <w:numFmt w:val="bullet"/>
      <w:lvlText w:val=""/>
      <w:lvlJc w:val="left"/>
      <w:pPr>
        <w:ind w:left="2880" w:hanging="360"/>
      </w:pPr>
      <w:rPr>
        <w:rFonts w:ascii="Symbol" w:hAnsi="Symbol" w:cs="Symbol" w:hint="default"/>
      </w:rPr>
    </w:lvl>
    <w:lvl w:ilvl="4" w:tplc="55202BBA">
      <w:start w:val="1"/>
      <w:numFmt w:val="bullet"/>
      <w:lvlText w:val="o"/>
      <w:lvlJc w:val="left"/>
      <w:pPr>
        <w:ind w:left="3600" w:hanging="360"/>
      </w:pPr>
      <w:rPr>
        <w:rFonts w:ascii="Courier New" w:hAnsi="Courier New" w:cs="Courier New" w:hint="default"/>
      </w:rPr>
    </w:lvl>
    <w:lvl w:ilvl="5" w:tplc="E25C96EE">
      <w:start w:val="1"/>
      <w:numFmt w:val="bullet"/>
      <w:lvlText w:val=""/>
      <w:lvlJc w:val="left"/>
      <w:pPr>
        <w:ind w:left="4320" w:hanging="360"/>
      </w:pPr>
      <w:rPr>
        <w:rFonts w:ascii="Wingdings" w:hAnsi="Wingdings" w:cs="Wingdings" w:hint="default"/>
      </w:rPr>
    </w:lvl>
    <w:lvl w:ilvl="6" w:tplc="D52A6A02">
      <w:start w:val="1"/>
      <w:numFmt w:val="bullet"/>
      <w:lvlText w:val=""/>
      <w:lvlJc w:val="left"/>
      <w:pPr>
        <w:ind w:left="5040" w:hanging="360"/>
      </w:pPr>
      <w:rPr>
        <w:rFonts w:ascii="Symbol" w:hAnsi="Symbol" w:cs="Symbol" w:hint="default"/>
      </w:rPr>
    </w:lvl>
    <w:lvl w:ilvl="7" w:tplc="62EA1418">
      <w:start w:val="1"/>
      <w:numFmt w:val="bullet"/>
      <w:lvlText w:val="o"/>
      <w:lvlJc w:val="left"/>
      <w:pPr>
        <w:ind w:left="5760" w:hanging="360"/>
      </w:pPr>
      <w:rPr>
        <w:rFonts w:ascii="Courier New" w:hAnsi="Courier New" w:cs="Courier New" w:hint="default"/>
      </w:rPr>
    </w:lvl>
    <w:lvl w:ilvl="8" w:tplc="63B23F44">
      <w:start w:val="1"/>
      <w:numFmt w:val="bullet"/>
      <w:lvlText w:val=""/>
      <w:lvlJc w:val="left"/>
      <w:pPr>
        <w:ind w:left="6480" w:hanging="360"/>
      </w:pPr>
      <w:rPr>
        <w:rFonts w:ascii="Wingdings" w:hAnsi="Wingdings" w:cs="Wingdings" w:hint="default"/>
      </w:rPr>
    </w:lvl>
  </w:abstractNum>
  <w:abstractNum w:abstractNumId="14" w15:restartNumberingAfterBreak="0">
    <w:nsid w:val="55475DEA"/>
    <w:multiLevelType w:val="hybridMultilevel"/>
    <w:tmpl w:val="2E68BC44"/>
    <w:lvl w:ilvl="0" w:tplc="EC4A78BA">
      <w:start w:val="1"/>
      <w:numFmt w:val="bullet"/>
      <w:lvlText w:val=""/>
      <w:lvlJc w:val="left"/>
      <w:pPr>
        <w:ind w:left="720" w:hanging="360"/>
      </w:pPr>
      <w:rPr>
        <w:rFonts w:ascii="Symbol" w:hAnsi="Symbol" w:cs="Symbol" w:hint="default"/>
        <w:sz w:val="24"/>
        <w:szCs w:val="24"/>
      </w:rPr>
    </w:lvl>
    <w:lvl w:ilvl="1" w:tplc="1548D0EC">
      <w:start w:val="1"/>
      <w:numFmt w:val="bullet"/>
      <w:lvlText w:val="o"/>
      <w:lvlJc w:val="left"/>
      <w:pPr>
        <w:ind w:left="1440" w:hanging="360"/>
      </w:pPr>
      <w:rPr>
        <w:rFonts w:ascii="Courier New" w:hAnsi="Courier New" w:cs="Courier New" w:hint="default"/>
      </w:rPr>
    </w:lvl>
    <w:lvl w:ilvl="2" w:tplc="7B584C72">
      <w:start w:val="1"/>
      <w:numFmt w:val="bullet"/>
      <w:lvlText w:val=""/>
      <w:lvlJc w:val="left"/>
      <w:pPr>
        <w:ind w:left="2160" w:hanging="360"/>
      </w:pPr>
      <w:rPr>
        <w:rFonts w:ascii="Wingdings" w:hAnsi="Wingdings" w:cs="Wingdings" w:hint="default"/>
      </w:rPr>
    </w:lvl>
    <w:lvl w:ilvl="3" w:tplc="33BC4308">
      <w:start w:val="1"/>
      <w:numFmt w:val="bullet"/>
      <w:lvlText w:val=""/>
      <w:lvlJc w:val="left"/>
      <w:pPr>
        <w:ind w:left="2880" w:hanging="360"/>
      </w:pPr>
      <w:rPr>
        <w:rFonts w:ascii="Symbol" w:hAnsi="Symbol" w:cs="Symbol" w:hint="default"/>
      </w:rPr>
    </w:lvl>
    <w:lvl w:ilvl="4" w:tplc="0F80F2DC">
      <w:start w:val="1"/>
      <w:numFmt w:val="bullet"/>
      <w:lvlText w:val="o"/>
      <w:lvlJc w:val="left"/>
      <w:pPr>
        <w:ind w:left="3600" w:hanging="360"/>
      </w:pPr>
      <w:rPr>
        <w:rFonts w:ascii="Courier New" w:hAnsi="Courier New" w:cs="Courier New" w:hint="default"/>
      </w:rPr>
    </w:lvl>
    <w:lvl w:ilvl="5" w:tplc="64881354">
      <w:start w:val="1"/>
      <w:numFmt w:val="bullet"/>
      <w:lvlText w:val=""/>
      <w:lvlJc w:val="left"/>
      <w:pPr>
        <w:ind w:left="4320" w:hanging="360"/>
      </w:pPr>
      <w:rPr>
        <w:rFonts w:ascii="Wingdings" w:hAnsi="Wingdings" w:cs="Wingdings" w:hint="default"/>
      </w:rPr>
    </w:lvl>
    <w:lvl w:ilvl="6" w:tplc="F09E674E">
      <w:start w:val="1"/>
      <w:numFmt w:val="bullet"/>
      <w:lvlText w:val=""/>
      <w:lvlJc w:val="left"/>
      <w:pPr>
        <w:ind w:left="5040" w:hanging="360"/>
      </w:pPr>
      <w:rPr>
        <w:rFonts w:ascii="Symbol" w:hAnsi="Symbol" w:cs="Symbol" w:hint="default"/>
      </w:rPr>
    </w:lvl>
    <w:lvl w:ilvl="7" w:tplc="A08A573C">
      <w:start w:val="1"/>
      <w:numFmt w:val="bullet"/>
      <w:lvlText w:val="o"/>
      <w:lvlJc w:val="left"/>
      <w:pPr>
        <w:ind w:left="5760" w:hanging="360"/>
      </w:pPr>
      <w:rPr>
        <w:rFonts w:ascii="Courier New" w:hAnsi="Courier New" w:cs="Courier New" w:hint="default"/>
      </w:rPr>
    </w:lvl>
    <w:lvl w:ilvl="8" w:tplc="F88E21CE">
      <w:start w:val="1"/>
      <w:numFmt w:val="bullet"/>
      <w:lvlText w:val=""/>
      <w:lvlJc w:val="left"/>
      <w:pPr>
        <w:ind w:left="6480" w:hanging="360"/>
      </w:pPr>
      <w:rPr>
        <w:rFonts w:ascii="Wingdings" w:hAnsi="Wingdings" w:cs="Wingdings" w:hint="default"/>
      </w:rPr>
    </w:lvl>
  </w:abstractNum>
  <w:abstractNum w:abstractNumId="1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8836D0C"/>
    <w:multiLevelType w:val="hybridMultilevel"/>
    <w:tmpl w:val="57E45E42"/>
    <w:lvl w:ilvl="0" w:tplc="7E1C9518">
      <w:start w:val="1"/>
      <w:numFmt w:val="bullet"/>
      <w:lvlText w:val=""/>
      <w:lvlJc w:val="left"/>
      <w:pPr>
        <w:ind w:left="720" w:hanging="360"/>
      </w:pPr>
      <w:rPr>
        <w:rFonts w:ascii="Symbol" w:hAnsi="Symbol" w:cs="Symbol" w:hint="default"/>
        <w:sz w:val="18"/>
        <w:szCs w:val="18"/>
      </w:rPr>
    </w:lvl>
    <w:lvl w:ilvl="1" w:tplc="3E3A823E">
      <w:start w:val="1"/>
      <w:numFmt w:val="bullet"/>
      <w:lvlText w:val="o"/>
      <w:lvlJc w:val="left"/>
      <w:pPr>
        <w:ind w:left="1440" w:hanging="360"/>
      </w:pPr>
      <w:rPr>
        <w:rFonts w:ascii="Courier New" w:hAnsi="Courier New" w:cs="Courier New" w:hint="default"/>
      </w:rPr>
    </w:lvl>
    <w:lvl w:ilvl="2" w:tplc="0194C16C">
      <w:start w:val="1"/>
      <w:numFmt w:val="bullet"/>
      <w:lvlText w:val=""/>
      <w:lvlJc w:val="left"/>
      <w:pPr>
        <w:ind w:left="2160" w:hanging="360"/>
      </w:pPr>
      <w:rPr>
        <w:rFonts w:ascii="Wingdings" w:hAnsi="Wingdings" w:cs="Wingdings" w:hint="default"/>
      </w:rPr>
    </w:lvl>
    <w:lvl w:ilvl="3" w:tplc="07802EA0">
      <w:start w:val="1"/>
      <w:numFmt w:val="bullet"/>
      <w:lvlText w:val=""/>
      <w:lvlJc w:val="left"/>
      <w:pPr>
        <w:ind w:left="2880" w:hanging="360"/>
      </w:pPr>
      <w:rPr>
        <w:rFonts w:ascii="Symbol" w:hAnsi="Symbol" w:cs="Symbol" w:hint="default"/>
      </w:rPr>
    </w:lvl>
    <w:lvl w:ilvl="4" w:tplc="34D65B0A">
      <w:start w:val="1"/>
      <w:numFmt w:val="bullet"/>
      <w:lvlText w:val="o"/>
      <w:lvlJc w:val="left"/>
      <w:pPr>
        <w:ind w:left="3600" w:hanging="360"/>
      </w:pPr>
      <w:rPr>
        <w:rFonts w:ascii="Courier New" w:hAnsi="Courier New" w:cs="Courier New" w:hint="default"/>
      </w:rPr>
    </w:lvl>
    <w:lvl w:ilvl="5" w:tplc="1812AA42">
      <w:start w:val="1"/>
      <w:numFmt w:val="bullet"/>
      <w:lvlText w:val=""/>
      <w:lvlJc w:val="left"/>
      <w:pPr>
        <w:ind w:left="4320" w:hanging="360"/>
      </w:pPr>
      <w:rPr>
        <w:rFonts w:ascii="Wingdings" w:hAnsi="Wingdings" w:cs="Wingdings" w:hint="default"/>
      </w:rPr>
    </w:lvl>
    <w:lvl w:ilvl="6" w:tplc="4BA6B76C">
      <w:start w:val="1"/>
      <w:numFmt w:val="bullet"/>
      <w:lvlText w:val=""/>
      <w:lvlJc w:val="left"/>
      <w:pPr>
        <w:ind w:left="5040" w:hanging="360"/>
      </w:pPr>
      <w:rPr>
        <w:rFonts w:ascii="Symbol" w:hAnsi="Symbol" w:cs="Symbol" w:hint="default"/>
      </w:rPr>
    </w:lvl>
    <w:lvl w:ilvl="7" w:tplc="5104589E">
      <w:start w:val="1"/>
      <w:numFmt w:val="bullet"/>
      <w:lvlText w:val="o"/>
      <w:lvlJc w:val="left"/>
      <w:pPr>
        <w:ind w:left="5760" w:hanging="360"/>
      </w:pPr>
      <w:rPr>
        <w:rFonts w:ascii="Courier New" w:hAnsi="Courier New" w:cs="Courier New" w:hint="default"/>
      </w:rPr>
    </w:lvl>
    <w:lvl w:ilvl="8" w:tplc="11487A30">
      <w:start w:val="1"/>
      <w:numFmt w:val="bullet"/>
      <w:lvlText w:val=""/>
      <w:lvlJc w:val="left"/>
      <w:pPr>
        <w:ind w:left="6480" w:hanging="360"/>
      </w:pPr>
      <w:rPr>
        <w:rFonts w:ascii="Wingdings" w:hAnsi="Wingdings" w:cs="Wingdings" w:hint="default"/>
      </w:rPr>
    </w:lvl>
  </w:abstractNum>
  <w:abstractNum w:abstractNumId="18" w15:restartNumberingAfterBreak="0">
    <w:nsid w:val="5C2659FE"/>
    <w:multiLevelType w:val="hybridMultilevel"/>
    <w:tmpl w:val="7F2AD61C"/>
    <w:lvl w:ilvl="0" w:tplc="6784C97A">
      <w:start w:val="1"/>
      <w:numFmt w:val="decimal"/>
      <w:lvlText w:val="%1."/>
      <w:lvlJc w:val="left"/>
      <w:pPr>
        <w:ind w:left="720" w:hanging="360"/>
      </w:pPr>
      <w:rPr>
        <w:rFonts w:ascii="Arial" w:hAnsi="Arial" w:cs="Arial" w:hint="default"/>
        <w:sz w:val="18"/>
        <w:szCs w:val="18"/>
      </w:rPr>
    </w:lvl>
    <w:lvl w:ilvl="1" w:tplc="F8EE7DAE">
      <w:start w:val="1"/>
      <w:numFmt w:val="decimal"/>
      <w:lvlText w:val="%2."/>
      <w:lvlJc w:val="left"/>
      <w:pPr>
        <w:ind w:left="1440" w:hanging="360"/>
      </w:pPr>
    </w:lvl>
    <w:lvl w:ilvl="2" w:tplc="DC54136E">
      <w:start w:val="1"/>
      <w:numFmt w:val="decimal"/>
      <w:lvlText w:val="%3."/>
      <w:lvlJc w:val="left"/>
      <w:pPr>
        <w:ind w:left="2160" w:hanging="360"/>
      </w:pPr>
    </w:lvl>
    <w:lvl w:ilvl="3" w:tplc="B9100E2A">
      <w:start w:val="1"/>
      <w:numFmt w:val="decimal"/>
      <w:lvlText w:val="%4."/>
      <w:lvlJc w:val="left"/>
      <w:pPr>
        <w:ind w:left="2880" w:hanging="360"/>
      </w:pPr>
    </w:lvl>
    <w:lvl w:ilvl="4" w:tplc="C22CB8F6">
      <w:start w:val="1"/>
      <w:numFmt w:val="decimal"/>
      <w:lvlText w:val="%5."/>
      <w:lvlJc w:val="left"/>
      <w:pPr>
        <w:ind w:left="3600" w:hanging="360"/>
      </w:pPr>
    </w:lvl>
    <w:lvl w:ilvl="5" w:tplc="5484A424">
      <w:start w:val="1"/>
      <w:numFmt w:val="decimal"/>
      <w:lvlText w:val="%6."/>
      <w:lvlJc w:val="left"/>
      <w:pPr>
        <w:ind w:left="4320" w:hanging="360"/>
      </w:pPr>
    </w:lvl>
    <w:lvl w:ilvl="6" w:tplc="AAEA7754">
      <w:start w:val="1"/>
      <w:numFmt w:val="decimal"/>
      <w:lvlText w:val="%7."/>
      <w:lvlJc w:val="left"/>
      <w:pPr>
        <w:ind w:left="5040" w:hanging="360"/>
      </w:pPr>
    </w:lvl>
    <w:lvl w:ilvl="7" w:tplc="59AA689A">
      <w:start w:val="1"/>
      <w:numFmt w:val="decimal"/>
      <w:lvlText w:val="%8."/>
      <w:lvlJc w:val="left"/>
      <w:pPr>
        <w:ind w:left="5760" w:hanging="360"/>
      </w:pPr>
    </w:lvl>
    <w:lvl w:ilvl="8" w:tplc="5C2C768C">
      <w:start w:val="1"/>
      <w:numFmt w:val="decimal"/>
      <w:lvlText w:val="%9."/>
      <w:lvlJc w:val="left"/>
      <w:pPr>
        <w:ind w:left="6480" w:hanging="360"/>
      </w:pPr>
    </w:lvl>
  </w:abstractNum>
  <w:abstractNum w:abstractNumId="1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1F0A9E"/>
    <w:multiLevelType w:val="hybridMultilevel"/>
    <w:tmpl w:val="137E31D2"/>
    <w:lvl w:ilvl="0" w:tplc="91D05CC2">
      <w:start w:val="1"/>
      <w:numFmt w:val="bullet"/>
      <w:lvlText w:val=""/>
      <w:lvlJc w:val="left"/>
      <w:pPr>
        <w:ind w:left="720" w:hanging="360"/>
      </w:pPr>
      <w:rPr>
        <w:rFonts w:ascii="Symbol" w:hAnsi="Symbol" w:cs="Symbol" w:hint="default"/>
        <w:sz w:val="18"/>
        <w:szCs w:val="18"/>
      </w:rPr>
    </w:lvl>
    <w:lvl w:ilvl="1" w:tplc="DAE40BE4">
      <w:start w:val="1"/>
      <w:numFmt w:val="bullet"/>
      <w:lvlText w:val="o"/>
      <w:lvlJc w:val="left"/>
      <w:pPr>
        <w:ind w:left="1440" w:hanging="360"/>
      </w:pPr>
      <w:rPr>
        <w:rFonts w:ascii="Courier New" w:hAnsi="Courier New" w:cs="Courier New" w:hint="default"/>
      </w:rPr>
    </w:lvl>
    <w:lvl w:ilvl="2" w:tplc="8EC8F2B4">
      <w:start w:val="1"/>
      <w:numFmt w:val="bullet"/>
      <w:lvlText w:val=""/>
      <w:lvlJc w:val="left"/>
      <w:pPr>
        <w:ind w:left="2160" w:hanging="360"/>
      </w:pPr>
      <w:rPr>
        <w:rFonts w:ascii="Wingdings" w:hAnsi="Wingdings" w:cs="Wingdings" w:hint="default"/>
      </w:rPr>
    </w:lvl>
    <w:lvl w:ilvl="3" w:tplc="7C182308">
      <w:start w:val="1"/>
      <w:numFmt w:val="bullet"/>
      <w:lvlText w:val=""/>
      <w:lvlJc w:val="left"/>
      <w:pPr>
        <w:ind w:left="2880" w:hanging="360"/>
      </w:pPr>
      <w:rPr>
        <w:rFonts w:ascii="Symbol" w:hAnsi="Symbol" w:cs="Symbol" w:hint="default"/>
      </w:rPr>
    </w:lvl>
    <w:lvl w:ilvl="4" w:tplc="42AA0692">
      <w:start w:val="1"/>
      <w:numFmt w:val="bullet"/>
      <w:lvlText w:val="o"/>
      <w:lvlJc w:val="left"/>
      <w:pPr>
        <w:ind w:left="3600" w:hanging="360"/>
      </w:pPr>
      <w:rPr>
        <w:rFonts w:ascii="Courier New" w:hAnsi="Courier New" w:cs="Courier New" w:hint="default"/>
      </w:rPr>
    </w:lvl>
    <w:lvl w:ilvl="5" w:tplc="62D4E652">
      <w:start w:val="1"/>
      <w:numFmt w:val="bullet"/>
      <w:lvlText w:val=""/>
      <w:lvlJc w:val="left"/>
      <w:pPr>
        <w:ind w:left="4320" w:hanging="360"/>
      </w:pPr>
      <w:rPr>
        <w:rFonts w:ascii="Wingdings" w:hAnsi="Wingdings" w:cs="Wingdings" w:hint="default"/>
      </w:rPr>
    </w:lvl>
    <w:lvl w:ilvl="6" w:tplc="647EB94A">
      <w:start w:val="1"/>
      <w:numFmt w:val="bullet"/>
      <w:lvlText w:val=""/>
      <w:lvlJc w:val="left"/>
      <w:pPr>
        <w:ind w:left="5040" w:hanging="360"/>
      </w:pPr>
      <w:rPr>
        <w:rFonts w:ascii="Symbol" w:hAnsi="Symbol" w:cs="Symbol" w:hint="default"/>
      </w:rPr>
    </w:lvl>
    <w:lvl w:ilvl="7" w:tplc="05700AB8">
      <w:start w:val="1"/>
      <w:numFmt w:val="bullet"/>
      <w:lvlText w:val="o"/>
      <w:lvlJc w:val="left"/>
      <w:pPr>
        <w:ind w:left="5760" w:hanging="360"/>
      </w:pPr>
      <w:rPr>
        <w:rFonts w:ascii="Courier New" w:hAnsi="Courier New" w:cs="Courier New" w:hint="default"/>
      </w:rPr>
    </w:lvl>
    <w:lvl w:ilvl="8" w:tplc="831C301C">
      <w:start w:val="1"/>
      <w:numFmt w:val="bullet"/>
      <w:lvlText w:val=""/>
      <w:lvlJc w:val="left"/>
      <w:pPr>
        <w:ind w:left="6480" w:hanging="360"/>
      </w:pPr>
      <w:rPr>
        <w:rFonts w:ascii="Wingdings" w:hAnsi="Wingdings" w:cs="Wingdings" w:hint="default"/>
      </w:rPr>
    </w:lvl>
  </w:abstractNum>
  <w:abstractNum w:abstractNumId="21" w15:restartNumberingAfterBreak="0">
    <w:nsid w:val="694126DA"/>
    <w:multiLevelType w:val="hybridMultilevel"/>
    <w:tmpl w:val="86BA17EE"/>
    <w:lvl w:ilvl="0" w:tplc="7F989150">
      <w:start w:val="1"/>
      <w:numFmt w:val="bullet"/>
      <w:lvlText w:val=""/>
      <w:lvlJc w:val="left"/>
      <w:pPr>
        <w:ind w:left="720" w:hanging="360"/>
      </w:pPr>
      <w:rPr>
        <w:rFonts w:ascii="Symbol" w:hAnsi="Symbol" w:cs="Symbol" w:hint="default"/>
        <w:sz w:val="18"/>
        <w:szCs w:val="18"/>
      </w:rPr>
    </w:lvl>
    <w:lvl w:ilvl="1" w:tplc="2B40ADD2">
      <w:start w:val="1"/>
      <w:numFmt w:val="bullet"/>
      <w:lvlText w:val="o"/>
      <w:lvlJc w:val="left"/>
      <w:pPr>
        <w:ind w:left="1440" w:hanging="360"/>
      </w:pPr>
      <w:rPr>
        <w:rFonts w:ascii="Courier New" w:hAnsi="Courier New" w:cs="Courier New" w:hint="default"/>
      </w:rPr>
    </w:lvl>
    <w:lvl w:ilvl="2" w:tplc="E54AEA20">
      <w:start w:val="1"/>
      <w:numFmt w:val="bullet"/>
      <w:lvlText w:val=""/>
      <w:lvlJc w:val="left"/>
      <w:pPr>
        <w:ind w:left="2160" w:hanging="360"/>
      </w:pPr>
      <w:rPr>
        <w:rFonts w:ascii="Wingdings" w:hAnsi="Wingdings" w:cs="Wingdings" w:hint="default"/>
      </w:rPr>
    </w:lvl>
    <w:lvl w:ilvl="3" w:tplc="8F26146A">
      <w:start w:val="1"/>
      <w:numFmt w:val="bullet"/>
      <w:lvlText w:val=""/>
      <w:lvlJc w:val="left"/>
      <w:pPr>
        <w:ind w:left="2880" w:hanging="360"/>
      </w:pPr>
      <w:rPr>
        <w:rFonts w:ascii="Symbol" w:hAnsi="Symbol" w:cs="Symbol" w:hint="default"/>
      </w:rPr>
    </w:lvl>
    <w:lvl w:ilvl="4" w:tplc="6C7E89E2">
      <w:start w:val="1"/>
      <w:numFmt w:val="bullet"/>
      <w:lvlText w:val="o"/>
      <w:lvlJc w:val="left"/>
      <w:pPr>
        <w:ind w:left="3600" w:hanging="360"/>
      </w:pPr>
      <w:rPr>
        <w:rFonts w:ascii="Courier New" w:hAnsi="Courier New" w:cs="Courier New" w:hint="default"/>
      </w:rPr>
    </w:lvl>
    <w:lvl w:ilvl="5" w:tplc="05468994">
      <w:start w:val="1"/>
      <w:numFmt w:val="bullet"/>
      <w:lvlText w:val=""/>
      <w:lvlJc w:val="left"/>
      <w:pPr>
        <w:ind w:left="4320" w:hanging="360"/>
      </w:pPr>
      <w:rPr>
        <w:rFonts w:ascii="Wingdings" w:hAnsi="Wingdings" w:cs="Wingdings" w:hint="default"/>
      </w:rPr>
    </w:lvl>
    <w:lvl w:ilvl="6" w:tplc="783E58A0">
      <w:start w:val="1"/>
      <w:numFmt w:val="bullet"/>
      <w:lvlText w:val=""/>
      <w:lvlJc w:val="left"/>
      <w:pPr>
        <w:ind w:left="5040" w:hanging="360"/>
      </w:pPr>
      <w:rPr>
        <w:rFonts w:ascii="Symbol" w:hAnsi="Symbol" w:cs="Symbol" w:hint="default"/>
      </w:rPr>
    </w:lvl>
    <w:lvl w:ilvl="7" w:tplc="63B8235C">
      <w:start w:val="1"/>
      <w:numFmt w:val="bullet"/>
      <w:lvlText w:val="o"/>
      <w:lvlJc w:val="left"/>
      <w:pPr>
        <w:ind w:left="5760" w:hanging="360"/>
      </w:pPr>
      <w:rPr>
        <w:rFonts w:ascii="Courier New" w:hAnsi="Courier New" w:cs="Courier New" w:hint="default"/>
      </w:rPr>
    </w:lvl>
    <w:lvl w:ilvl="8" w:tplc="D6E6EF88">
      <w:start w:val="1"/>
      <w:numFmt w:val="bullet"/>
      <w:lvlText w:val=""/>
      <w:lvlJc w:val="left"/>
      <w:pPr>
        <w:ind w:left="6480" w:hanging="360"/>
      </w:pPr>
      <w:rPr>
        <w:rFonts w:ascii="Wingdings" w:hAnsi="Wingdings" w:cs="Wingdings" w:hint="default"/>
      </w:rPr>
    </w:lvl>
  </w:abstractNum>
  <w:abstractNum w:abstractNumId="22" w15:restartNumberingAfterBreak="0">
    <w:nsid w:val="6FE622F3"/>
    <w:multiLevelType w:val="hybridMultilevel"/>
    <w:tmpl w:val="04C2ECFA"/>
    <w:lvl w:ilvl="0" w:tplc="E8E2C154">
      <w:start w:val="1"/>
      <w:numFmt w:val="bullet"/>
      <w:lvlText w:val=""/>
      <w:lvlJc w:val="left"/>
      <w:pPr>
        <w:ind w:left="720" w:hanging="360"/>
      </w:pPr>
      <w:rPr>
        <w:rFonts w:ascii="Symbol" w:hAnsi="Symbol" w:cs="Symbol" w:hint="default"/>
        <w:sz w:val="18"/>
        <w:szCs w:val="18"/>
      </w:rPr>
    </w:lvl>
    <w:lvl w:ilvl="1" w:tplc="64662510">
      <w:start w:val="1"/>
      <w:numFmt w:val="bullet"/>
      <w:lvlText w:val="o"/>
      <w:lvlJc w:val="left"/>
      <w:pPr>
        <w:ind w:left="1440" w:hanging="360"/>
      </w:pPr>
      <w:rPr>
        <w:rFonts w:ascii="Courier New" w:hAnsi="Courier New" w:cs="Courier New" w:hint="default"/>
      </w:rPr>
    </w:lvl>
    <w:lvl w:ilvl="2" w:tplc="5BC4FAEA">
      <w:start w:val="1"/>
      <w:numFmt w:val="bullet"/>
      <w:lvlText w:val=""/>
      <w:lvlJc w:val="left"/>
      <w:pPr>
        <w:ind w:left="2160" w:hanging="360"/>
      </w:pPr>
      <w:rPr>
        <w:rFonts w:ascii="Wingdings" w:hAnsi="Wingdings" w:cs="Wingdings" w:hint="default"/>
      </w:rPr>
    </w:lvl>
    <w:lvl w:ilvl="3" w:tplc="AE38304C">
      <w:start w:val="1"/>
      <w:numFmt w:val="bullet"/>
      <w:lvlText w:val=""/>
      <w:lvlJc w:val="left"/>
      <w:pPr>
        <w:ind w:left="2880" w:hanging="360"/>
      </w:pPr>
      <w:rPr>
        <w:rFonts w:ascii="Symbol" w:hAnsi="Symbol" w:cs="Symbol" w:hint="default"/>
      </w:rPr>
    </w:lvl>
    <w:lvl w:ilvl="4" w:tplc="3888084A">
      <w:start w:val="1"/>
      <w:numFmt w:val="bullet"/>
      <w:lvlText w:val="o"/>
      <w:lvlJc w:val="left"/>
      <w:pPr>
        <w:ind w:left="3600" w:hanging="360"/>
      </w:pPr>
      <w:rPr>
        <w:rFonts w:ascii="Courier New" w:hAnsi="Courier New" w:cs="Courier New" w:hint="default"/>
      </w:rPr>
    </w:lvl>
    <w:lvl w:ilvl="5" w:tplc="719E4816">
      <w:start w:val="1"/>
      <w:numFmt w:val="bullet"/>
      <w:lvlText w:val=""/>
      <w:lvlJc w:val="left"/>
      <w:pPr>
        <w:ind w:left="4320" w:hanging="360"/>
      </w:pPr>
      <w:rPr>
        <w:rFonts w:ascii="Wingdings" w:hAnsi="Wingdings" w:cs="Wingdings" w:hint="default"/>
      </w:rPr>
    </w:lvl>
    <w:lvl w:ilvl="6" w:tplc="D5A810CC">
      <w:start w:val="1"/>
      <w:numFmt w:val="bullet"/>
      <w:lvlText w:val=""/>
      <w:lvlJc w:val="left"/>
      <w:pPr>
        <w:ind w:left="5040" w:hanging="360"/>
      </w:pPr>
      <w:rPr>
        <w:rFonts w:ascii="Symbol" w:hAnsi="Symbol" w:cs="Symbol" w:hint="default"/>
      </w:rPr>
    </w:lvl>
    <w:lvl w:ilvl="7" w:tplc="DA708B68">
      <w:start w:val="1"/>
      <w:numFmt w:val="bullet"/>
      <w:lvlText w:val="o"/>
      <w:lvlJc w:val="left"/>
      <w:pPr>
        <w:ind w:left="5760" w:hanging="360"/>
      </w:pPr>
      <w:rPr>
        <w:rFonts w:ascii="Courier New" w:hAnsi="Courier New" w:cs="Courier New" w:hint="default"/>
      </w:rPr>
    </w:lvl>
    <w:lvl w:ilvl="8" w:tplc="9C5AC53E">
      <w:start w:val="1"/>
      <w:numFmt w:val="bullet"/>
      <w:lvlText w:val=""/>
      <w:lvlJc w:val="left"/>
      <w:pPr>
        <w:ind w:left="6480" w:hanging="360"/>
      </w:pPr>
      <w:rPr>
        <w:rFonts w:ascii="Wingdings" w:hAnsi="Wingdings" w:cs="Wingdings" w:hint="default"/>
      </w:rPr>
    </w:lvl>
  </w:abstractNum>
  <w:abstractNum w:abstractNumId="23" w15:restartNumberingAfterBreak="0">
    <w:nsid w:val="7266749C"/>
    <w:multiLevelType w:val="hybridMultilevel"/>
    <w:tmpl w:val="B134B12C"/>
    <w:lvl w:ilvl="0" w:tplc="9AC04C3E">
      <w:start w:val="1"/>
      <w:numFmt w:val="bullet"/>
      <w:lvlText w:val=""/>
      <w:lvlJc w:val="left"/>
      <w:pPr>
        <w:ind w:left="720" w:hanging="360"/>
      </w:pPr>
      <w:rPr>
        <w:rFonts w:ascii="Symbol" w:hAnsi="Symbol" w:cs="Symbol" w:hint="default"/>
        <w:sz w:val="18"/>
        <w:szCs w:val="18"/>
      </w:rPr>
    </w:lvl>
    <w:lvl w:ilvl="1" w:tplc="4C92F130">
      <w:start w:val="1"/>
      <w:numFmt w:val="bullet"/>
      <w:lvlText w:val="o"/>
      <w:lvlJc w:val="left"/>
      <w:pPr>
        <w:ind w:left="1440" w:hanging="360"/>
      </w:pPr>
      <w:rPr>
        <w:rFonts w:ascii="Courier New" w:hAnsi="Courier New" w:cs="Courier New" w:hint="default"/>
      </w:rPr>
    </w:lvl>
    <w:lvl w:ilvl="2" w:tplc="4D6E0B9A">
      <w:start w:val="1"/>
      <w:numFmt w:val="bullet"/>
      <w:lvlText w:val=""/>
      <w:lvlJc w:val="left"/>
      <w:pPr>
        <w:ind w:left="2160" w:hanging="360"/>
      </w:pPr>
      <w:rPr>
        <w:rFonts w:ascii="Wingdings" w:hAnsi="Wingdings" w:cs="Wingdings" w:hint="default"/>
      </w:rPr>
    </w:lvl>
    <w:lvl w:ilvl="3" w:tplc="57C6D5D0">
      <w:start w:val="1"/>
      <w:numFmt w:val="bullet"/>
      <w:lvlText w:val=""/>
      <w:lvlJc w:val="left"/>
      <w:pPr>
        <w:ind w:left="2880" w:hanging="360"/>
      </w:pPr>
      <w:rPr>
        <w:rFonts w:ascii="Symbol" w:hAnsi="Symbol" w:cs="Symbol" w:hint="default"/>
      </w:rPr>
    </w:lvl>
    <w:lvl w:ilvl="4" w:tplc="481A9BCA">
      <w:start w:val="1"/>
      <w:numFmt w:val="bullet"/>
      <w:lvlText w:val="o"/>
      <w:lvlJc w:val="left"/>
      <w:pPr>
        <w:ind w:left="3600" w:hanging="360"/>
      </w:pPr>
      <w:rPr>
        <w:rFonts w:ascii="Courier New" w:hAnsi="Courier New" w:cs="Courier New" w:hint="default"/>
      </w:rPr>
    </w:lvl>
    <w:lvl w:ilvl="5" w:tplc="176A87F2">
      <w:start w:val="1"/>
      <w:numFmt w:val="bullet"/>
      <w:lvlText w:val=""/>
      <w:lvlJc w:val="left"/>
      <w:pPr>
        <w:ind w:left="4320" w:hanging="360"/>
      </w:pPr>
      <w:rPr>
        <w:rFonts w:ascii="Wingdings" w:hAnsi="Wingdings" w:cs="Wingdings" w:hint="default"/>
      </w:rPr>
    </w:lvl>
    <w:lvl w:ilvl="6" w:tplc="F0C0AC3A">
      <w:start w:val="1"/>
      <w:numFmt w:val="bullet"/>
      <w:lvlText w:val=""/>
      <w:lvlJc w:val="left"/>
      <w:pPr>
        <w:ind w:left="5040" w:hanging="360"/>
      </w:pPr>
      <w:rPr>
        <w:rFonts w:ascii="Symbol" w:hAnsi="Symbol" w:cs="Symbol" w:hint="default"/>
      </w:rPr>
    </w:lvl>
    <w:lvl w:ilvl="7" w:tplc="B9708984">
      <w:start w:val="1"/>
      <w:numFmt w:val="bullet"/>
      <w:lvlText w:val="o"/>
      <w:lvlJc w:val="left"/>
      <w:pPr>
        <w:ind w:left="5760" w:hanging="360"/>
      </w:pPr>
      <w:rPr>
        <w:rFonts w:ascii="Courier New" w:hAnsi="Courier New" w:cs="Courier New" w:hint="default"/>
      </w:rPr>
    </w:lvl>
    <w:lvl w:ilvl="8" w:tplc="FC222F64">
      <w:start w:val="1"/>
      <w:numFmt w:val="bullet"/>
      <w:lvlText w:val=""/>
      <w:lvlJc w:val="left"/>
      <w:pPr>
        <w:ind w:left="6480" w:hanging="360"/>
      </w:pPr>
      <w:rPr>
        <w:rFonts w:ascii="Wingdings" w:hAnsi="Wingdings" w:cs="Wingdings" w:hint="default"/>
      </w:rPr>
    </w:lvl>
  </w:abstractNum>
  <w:abstractNum w:abstractNumId="24" w15:restartNumberingAfterBreak="0">
    <w:nsid w:val="77235A8B"/>
    <w:multiLevelType w:val="hybridMultilevel"/>
    <w:tmpl w:val="B51EAD28"/>
    <w:lvl w:ilvl="0" w:tplc="7E6ED214">
      <w:start w:val="1"/>
      <w:numFmt w:val="bullet"/>
      <w:lvlText w:val=""/>
      <w:lvlJc w:val="left"/>
      <w:pPr>
        <w:ind w:left="720" w:hanging="360"/>
      </w:pPr>
      <w:rPr>
        <w:rFonts w:ascii="Symbol" w:hAnsi="Symbol" w:cs="Symbol" w:hint="default"/>
        <w:sz w:val="18"/>
        <w:szCs w:val="18"/>
      </w:rPr>
    </w:lvl>
    <w:lvl w:ilvl="1" w:tplc="EC1A541C">
      <w:start w:val="1"/>
      <w:numFmt w:val="bullet"/>
      <w:lvlText w:val="o"/>
      <w:lvlJc w:val="left"/>
      <w:pPr>
        <w:ind w:left="1440" w:hanging="360"/>
      </w:pPr>
      <w:rPr>
        <w:rFonts w:ascii="Courier New" w:hAnsi="Courier New" w:cs="Courier New" w:hint="default"/>
      </w:rPr>
    </w:lvl>
    <w:lvl w:ilvl="2" w:tplc="31ECA60E">
      <w:start w:val="1"/>
      <w:numFmt w:val="bullet"/>
      <w:lvlText w:val=""/>
      <w:lvlJc w:val="left"/>
      <w:pPr>
        <w:ind w:left="2160" w:hanging="360"/>
      </w:pPr>
      <w:rPr>
        <w:rFonts w:ascii="Wingdings" w:hAnsi="Wingdings" w:cs="Wingdings" w:hint="default"/>
      </w:rPr>
    </w:lvl>
    <w:lvl w:ilvl="3" w:tplc="DB2005CC">
      <w:start w:val="1"/>
      <w:numFmt w:val="bullet"/>
      <w:lvlText w:val=""/>
      <w:lvlJc w:val="left"/>
      <w:pPr>
        <w:ind w:left="2880" w:hanging="360"/>
      </w:pPr>
      <w:rPr>
        <w:rFonts w:ascii="Symbol" w:hAnsi="Symbol" w:cs="Symbol" w:hint="default"/>
      </w:rPr>
    </w:lvl>
    <w:lvl w:ilvl="4" w:tplc="9C282446">
      <w:start w:val="1"/>
      <w:numFmt w:val="bullet"/>
      <w:lvlText w:val="o"/>
      <w:lvlJc w:val="left"/>
      <w:pPr>
        <w:ind w:left="3600" w:hanging="360"/>
      </w:pPr>
      <w:rPr>
        <w:rFonts w:ascii="Courier New" w:hAnsi="Courier New" w:cs="Courier New" w:hint="default"/>
      </w:rPr>
    </w:lvl>
    <w:lvl w:ilvl="5" w:tplc="0BE242F8">
      <w:start w:val="1"/>
      <w:numFmt w:val="bullet"/>
      <w:lvlText w:val=""/>
      <w:lvlJc w:val="left"/>
      <w:pPr>
        <w:ind w:left="4320" w:hanging="360"/>
      </w:pPr>
      <w:rPr>
        <w:rFonts w:ascii="Wingdings" w:hAnsi="Wingdings" w:cs="Wingdings" w:hint="default"/>
      </w:rPr>
    </w:lvl>
    <w:lvl w:ilvl="6" w:tplc="8E62B1AA">
      <w:start w:val="1"/>
      <w:numFmt w:val="bullet"/>
      <w:lvlText w:val=""/>
      <w:lvlJc w:val="left"/>
      <w:pPr>
        <w:ind w:left="5040" w:hanging="360"/>
      </w:pPr>
      <w:rPr>
        <w:rFonts w:ascii="Symbol" w:hAnsi="Symbol" w:cs="Symbol" w:hint="default"/>
      </w:rPr>
    </w:lvl>
    <w:lvl w:ilvl="7" w:tplc="665C36F2">
      <w:start w:val="1"/>
      <w:numFmt w:val="bullet"/>
      <w:lvlText w:val="o"/>
      <w:lvlJc w:val="left"/>
      <w:pPr>
        <w:ind w:left="5760" w:hanging="360"/>
      </w:pPr>
      <w:rPr>
        <w:rFonts w:ascii="Courier New" w:hAnsi="Courier New" w:cs="Courier New" w:hint="default"/>
      </w:rPr>
    </w:lvl>
    <w:lvl w:ilvl="8" w:tplc="288846F2">
      <w:start w:val="1"/>
      <w:numFmt w:val="bullet"/>
      <w:lvlText w:val=""/>
      <w:lvlJc w:val="left"/>
      <w:pPr>
        <w:ind w:left="6480" w:hanging="360"/>
      </w:pPr>
      <w:rPr>
        <w:rFonts w:ascii="Wingdings" w:hAnsi="Wingdings" w:cs="Wingdings" w:hint="default"/>
      </w:rPr>
    </w:lvl>
  </w:abstractNum>
  <w:num w:numId="1" w16cid:durableId="1465343321">
    <w:abstractNumId w:val="12"/>
  </w:num>
  <w:num w:numId="2" w16cid:durableId="1027870384">
    <w:abstractNumId w:val="16"/>
  </w:num>
  <w:num w:numId="3" w16cid:durableId="396973820">
    <w:abstractNumId w:val="19"/>
  </w:num>
  <w:num w:numId="4" w16cid:durableId="1589657328">
    <w:abstractNumId w:val="15"/>
  </w:num>
  <w:num w:numId="5" w16cid:durableId="1526289951">
    <w:abstractNumId w:val="7"/>
  </w:num>
  <w:num w:numId="6" w16cid:durableId="1657950010">
    <w:abstractNumId w:val="4"/>
  </w:num>
  <w:num w:numId="7" w16cid:durableId="981732635">
    <w:abstractNumId w:val="11"/>
  </w:num>
  <w:num w:numId="8" w16cid:durableId="1420322949">
    <w:abstractNumId w:val="2"/>
  </w:num>
  <w:num w:numId="9" w16cid:durableId="1815365118">
    <w:abstractNumId w:val="6"/>
  </w:num>
  <w:num w:numId="10" w16cid:durableId="1551578912">
    <w:abstractNumId w:val="5"/>
  </w:num>
  <w:num w:numId="11" w16cid:durableId="2046757202">
    <w:abstractNumId w:val="8"/>
  </w:num>
  <w:num w:numId="12" w16cid:durableId="1678728488">
    <w:abstractNumId w:val="17"/>
  </w:num>
  <w:num w:numId="13" w16cid:durableId="588927993">
    <w:abstractNumId w:val="20"/>
  </w:num>
  <w:num w:numId="14" w16cid:durableId="1188637650">
    <w:abstractNumId w:val="23"/>
  </w:num>
  <w:num w:numId="15" w16cid:durableId="1317345473">
    <w:abstractNumId w:val="0"/>
  </w:num>
  <w:num w:numId="16" w16cid:durableId="1442039">
    <w:abstractNumId w:val="21"/>
  </w:num>
  <w:num w:numId="17" w16cid:durableId="999232458">
    <w:abstractNumId w:val="3"/>
  </w:num>
  <w:num w:numId="18" w16cid:durableId="1087266865">
    <w:abstractNumId w:val="1"/>
  </w:num>
  <w:num w:numId="19" w16cid:durableId="968440321">
    <w:abstractNumId w:val="18"/>
  </w:num>
  <w:num w:numId="20" w16cid:durableId="1541477626">
    <w:abstractNumId w:val="9"/>
  </w:num>
  <w:num w:numId="21" w16cid:durableId="1705862937">
    <w:abstractNumId w:val="22"/>
  </w:num>
  <w:num w:numId="22" w16cid:durableId="884416033">
    <w:abstractNumId w:val="13"/>
  </w:num>
  <w:num w:numId="23" w16cid:durableId="1635136244">
    <w:abstractNumId w:val="14"/>
  </w:num>
  <w:num w:numId="24" w16cid:durableId="635719174">
    <w:abstractNumId w:val="10"/>
  </w:num>
  <w:num w:numId="25" w16cid:durableId="4512181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0015"/>
    <w:rsid w:val="00097F4A"/>
    <w:rsid w:val="000C5527"/>
    <w:rsid w:val="000E76C6"/>
    <w:rsid w:val="00127127"/>
    <w:rsid w:val="00134892"/>
    <w:rsid w:val="001F3590"/>
    <w:rsid w:val="00204EDB"/>
    <w:rsid w:val="00235A56"/>
    <w:rsid w:val="002634AA"/>
    <w:rsid w:val="002D58B5"/>
    <w:rsid w:val="0033249E"/>
    <w:rsid w:val="00337E4D"/>
    <w:rsid w:val="00343395"/>
    <w:rsid w:val="003A1AA2"/>
    <w:rsid w:val="00433E2E"/>
    <w:rsid w:val="004702FB"/>
    <w:rsid w:val="00471503"/>
    <w:rsid w:val="0049479E"/>
    <w:rsid w:val="004C370B"/>
    <w:rsid w:val="004D2F9F"/>
    <w:rsid w:val="004F2927"/>
    <w:rsid w:val="0052142A"/>
    <w:rsid w:val="0053510E"/>
    <w:rsid w:val="005423BF"/>
    <w:rsid w:val="005B6195"/>
    <w:rsid w:val="006347C3"/>
    <w:rsid w:val="006975C6"/>
    <w:rsid w:val="006A5918"/>
    <w:rsid w:val="006B2936"/>
    <w:rsid w:val="006F1DA5"/>
    <w:rsid w:val="007109D5"/>
    <w:rsid w:val="0074395A"/>
    <w:rsid w:val="00785F39"/>
    <w:rsid w:val="007C3EA0"/>
    <w:rsid w:val="007D6FB3"/>
    <w:rsid w:val="007E0E83"/>
    <w:rsid w:val="008278F5"/>
    <w:rsid w:val="00885236"/>
    <w:rsid w:val="008B72CE"/>
    <w:rsid w:val="00930868"/>
    <w:rsid w:val="00952220"/>
    <w:rsid w:val="00960022"/>
    <w:rsid w:val="00A3390E"/>
    <w:rsid w:val="00A52459"/>
    <w:rsid w:val="00AE4F78"/>
    <w:rsid w:val="00AF7FB0"/>
    <w:rsid w:val="00B05771"/>
    <w:rsid w:val="00B169F3"/>
    <w:rsid w:val="00B757D1"/>
    <w:rsid w:val="00B93434"/>
    <w:rsid w:val="00B973C2"/>
    <w:rsid w:val="00BC2D61"/>
    <w:rsid w:val="00C02EF0"/>
    <w:rsid w:val="00C125C6"/>
    <w:rsid w:val="00C24613"/>
    <w:rsid w:val="00C315C9"/>
    <w:rsid w:val="00C4793C"/>
    <w:rsid w:val="00C81969"/>
    <w:rsid w:val="00CA0820"/>
    <w:rsid w:val="00CD6E25"/>
    <w:rsid w:val="00CF285A"/>
    <w:rsid w:val="00D379CF"/>
    <w:rsid w:val="00D60A0B"/>
    <w:rsid w:val="00D7467F"/>
    <w:rsid w:val="00D931BF"/>
    <w:rsid w:val="00DD2FA1"/>
    <w:rsid w:val="00E55B9D"/>
    <w:rsid w:val="00ED41BC"/>
    <w:rsid w:val="00EF3AE5"/>
    <w:rsid w:val="00F83A61"/>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3CD7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47</Pages>
  <Words>15838</Words>
  <Characters>90280</Characters>
  <Application>Microsoft Office Word</Application>
  <DocSecurity>0</DocSecurity>
  <Lines>752</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9</cp:revision>
  <dcterms:created xsi:type="dcterms:W3CDTF">2025-02-20T09:40:00Z</dcterms:created>
  <dcterms:modified xsi:type="dcterms:W3CDTF">2025-02-26T11:20:00Z</dcterms:modified>
</cp:coreProperties>
</file>